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E32E81" w14:textId="7874FAE8" w:rsidR="004506EA" w:rsidRPr="00BB55E6" w:rsidRDefault="00CC520B" w:rsidP="00B44D3F">
      <w:pPr>
        <w:pStyle w:val="Textoindependiente"/>
        <w:rPr>
          <w:rFonts w:asciiTheme="minorHAnsi" w:hAnsiTheme="minorHAnsi" w:cstheme="minorHAnsi"/>
          <w:b/>
          <w:bCs/>
          <w:sz w:val="24"/>
          <w:szCs w:val="24"/>
        </w:rPr>
      </w:pPr>
      <w:r w:rsidRPr="00BB55E6">
        <w:rPr>
          <w:rFonts w:asciiTheme="minorHAnsi" w:hAnsiTheme="minorHAnsi" w:cstheme="minorHAnsi"/>
          <w:b/>
          <w:bCs/>
          <w:sz w:val="24"/>
          <w:szCs w:val="24"/>
        </w:rPr>
        <w:t>M</w:t>
      </w:r>
      <w:r w:rsidR="00B875C9" w:rsidRPr="00BB55E6">
        <w:rPr>
          <w:rFonts w:asciiTheme="minorHAnsi" w:hAnsiTheme="minorHAnsi" w:cstheme="minorHAnsi"/>
          <w:b/>
          <w:bCs/>
          <w:sz w:val="24"/>
          <w:szCs w:val="24"/>
        </w:rPr>
        <w:t>ODELO DE</w:t>
      </w:r>
      <w:r w:rsidR="00575EE6" w:rsidRPr="00BB55E6">
        <w:rPr>
          <w:rFonts w:asciiTheme="minorHAnsi" w:hAnsiTheme="minorHAnsi" w:cstheme="minorHAnsi"/>
          <w:b/>
          <w:bCs/>
          <w:spacing w:val="-9"/>
          <w:sz w:val="24"/>
          <w:szCs w:val="24"/>
        </w:rPr>
        <w:t xml:space="preserve"> </w:t>
      </w:r>
      <w:r w:rsidR="00575EE6" w:rsidRPr="00BB55E6">
        <w:rPr>
          <w:rFonts w:asciiTheme="minorHAnsi" w:hAnsiTheme="minorHAnsi" w:cstheme="minorHAnsi"/>
          <w:b/>
          <w:bCs/>
          <w:sz w:val="24"/>
          <w:szCs w:val="24"/>
        </w:rPr>
        <w:t>SOLICITUD</w:t>
      </w:r>
      <w:r w:rsidR="00575EE6" w:rsidRPr="00BB55E6">
        <w:rPr>
          <w:rFonts w:asciiTheme="minorHAnsi" w:hAnsiTheme="minorHAnsi" w:cstheme="minorHAnsi"/>
          <w:b/>
          <w:bCs/>
          <w:spacing w:val="-8"/>
          <w:sz w:val="24"/>
          <w:szCs w:val="24"/>
        </w:rPr>
        <w:t xml:space="preserve"> </w:t>
      </w:r>
      <w:r w:rsidR="00575EE6" w:rsidRPr="00BB55E6">
        <w:rPr>
          <w:rFonts w:asciiTheme="minorHAnsi" w:hAnsiTheme="minorHAnsi" w:cstheme="minorHAnsi"/>
          <w:b/>
          <w:bCs/>
          <w:sz w:val="24"/>
          <w:szCs w:val="24"/>
        </w:rPr>
        <w:t>PARA</w:t>
      </w:r>
      <w:r w:rsidR="00575EE6" w:rsidRPr="00BB55E6">
        <w:rPr>
          <w:rFonts w:asciiTheme="minorHAnsi" w:hAnsiTheme="minorHAnsi" w:cstheme="minorHAnsi"/>
          <w:b/>
          <w:bCs/>
          <w:spacing w:val="-6"/>
          <w:sz w:val="24"/>
          <w:szCs w:val="24"/>
        </w:rPr>
        <w:t xml:space="preserve"> </w:t>
      </w:r>
      <w:r w:rsidR="00575EE6" w:rsidRPr="00BB55E6">
        <w:rPr>
          <w:rFonts w:asciiTheme="minorHAnsi" w:hAnsiTheme="minorHAnsi" w:cstheme="minorHAnsi"/>
          <w:b/>
          <w:bCs/>
          <w:sz w:val="24"/>
          <w:szCs w:val="24"/>
        </w:rPr>
        <w:t>VERIFICACIÓN</w:t>
      </w:r>
      <w:r w:rsidR="00575EE6" w:rsidRPr="00BB55E6">
        <w:rPr>
          <w:rFonts w:asciiTheme="minorHAnsi" w:hAnsiTheme="minorHAnsi" w:cstheme="minorHAnsi"/>
          <w:b/>
          <w:bCs/>
          <w:spacing w:val="-7"/>
          <w:sz w:val="24"/>
          <w:szCs w:val="24"/>
        </w:rPr>
        <w:t xml:space="preserve"> </w:t>
      </w:r>
      <w:r w:rsidR="00B875C9" w:rsidRPr="00BB55E6">
        <w:rPr>
          <w:rFonts w:asciiTheme="minorHAnsi" w:hAnsiTheme="minorHAnsi" w:cstheme="minorHAnsi"/>
          <w:b/>
          <w:bCs/>
          <w:spacing w:val="-7"/>
          <w:sz w:val="24"/>
          <w:szCs w:val="24"/>
        </w:rPr>
        <w:t xml:space="preserve">/ MODIFICACIÓN SUSTANCIAL </w:t>
      </w:r>
      <w:r w:rsidR="00575EE6" w:rsidRPr="00BB55E6">
        <w:rPr>
          <w:rFonts w:asciiTheme="minorHAnsi" w:hAnsiTheme="minorHAnsi" w:cstheme="minorHAnsi"/>
          <w:b/>
          <w:bCs/>
          <w:sz w:val="24"/>
          <w:szCs w:val="24"/>
        </w:rPr>
        <w:t>DE</w:t>
      </w:r>
      <w:r w:rsidR="00575EE6" w:rsidRPr="00BB55E6">
        <w:rPr>
          <w:rFonts w:asciiTheme="minorHAnsi" w:hAnsiTheme="minorHAnsi" w:cstheme="minorHAnsi"/>
          <w:b/>
          <w:bCs/>
          <w:spacing w:val="-8"/>
          <w:sz w:val="24"/>
          <w:szCs w:val="24"/>
        </w:rPr>
        <w:t xml:space="preserve"> </w:t>
      </w:r>
      <w:r w:rsidR="00575EE6" w:rsidRPr="00BB55E6">
        <w:rPr>
          <w:rFonts w:asciiTheme="minorHAnsi" w:hAnsiTheme="minorHAnsi" w:cstheme="minorHAnsi"/>
          <w:b/>
          <w:bCs/>
          <w:sz w:val="24"/>
          <w:szCs w:val="24"/>
        </w:rPr>
        <w:t>TÍTULOS</w:t>
      </w:r>
      <w:r w:rsidR="00575EE6" w:rsidRPr="00BB55E6">
        <w:rPr>
          <w:rFonts w:asciiTheme="minorHAnsi" w:hAnsiTheme="minorHAnsi" w:cstheme="minorHAnsi"/>
          <w:b/>
          <w:bCs/>
          <w:spacing w:val="-8"/>
          <w:sz w:val="24"/>
          <w:szCs w:val="24"/>
        </w:rPr>
        <w:t xml:space="preserve"> </w:t>
      </w:r>
      <w:r w:rsidR="00575EE6" w:rsidRPr="00BB55E6">
        <w:rPr>
          <w:rFonts w:asciiTheme="minorHAnsi" w:hAnsiTheme="minorHAnsi" w:cstheme="minorHAnsi"/>
          <w:b/>
          <w:bCs/>
          <w:spacing w:val="-2"/>
          <w:sz w:val="24"/>
          <w:szCs w:val="24"/>
        </w:rPr>
        <w:t>OFICIALES</w:t>
      </w:r>
    </w:p>
    <w:p w14:paraId="477BC7C8" w14:textId="77777777" w:rsidR="004506EA" w:rsidRPr="00BB55E6" w:rsidRDefault="00575EE6" w:rsidP="00BC61E8">
      <w:pPr>
        <w:pStyle w:val="Ttulo0"/>
      </w:pPr>
      <w:r w:rsidRPr="00BB55E6">
        <w:t>DATOS DE LA UNIVERSIDAD, CENTRO Y TÍTULO QUE PRESENTA LA SOLICITUD</w:t>
      </w:r>
    </w:p>
    <w:p w14:paraId="72AC10FB" w14:textId="67A83465" w:rsidR="004506EA" w:rsidRPr="00BB55E6" w:rsidRDefault="00575EE6" w:rsidP="004B0449">
      <w:pPr>
        <w:pStyle w:val="Textoindependiente"/>
        <w:jc w:val="both"/>
        <w:rPr>
          <w:rFonts w:asciiTheme="minorHAnsi" w:hAnsiTheme="minorHAnsi" w:cstheme="minorHAnsi"/>
        </w:rPr>
      </w:pPr>
      <w:r w:rsidRPr="00BB55E6">
        <w:rPr>
          <w:rFonts w:asciiTheme="minorHAnsi" w:hAnsiTheme="minorHAnsi" w:cstheme="minorHAnsi"/>
        </w:rPr>
        <w:t>De</w:t>
      </w:r>
      <w:r w:rsidRPr="00BB55E6">
        <w:rPr>
          <w:rFonts w:asciiTheme="minorHAnsi" w:hAnsiTheme="minorHAnsi" w:cstheme="minorHAnsi"/>
          <w:spacing w:val="-3"/>
        </w:rPr>
        <w:t xml:space="preserve"> </w:t>
      </w:r>
      <w:r w:rsidRPr="00BB55E6">
        <w:rPr>
          <w:rFonts w:asciiTheme="minorHAnsi" w:hAnsiTheme="minorHAnsi" w:cstheme="minorHAnsi"/>
        </w:rPr>
        <w:t>conformidad</w:t>
      </w:r>
      <w:r w:rsidRPr="00BB55E6">
        <w:rPr>
          <w:rFonts w:asciiTheme="minorHAnsi" w:hAnsiTheme="minorHAnsi" w:cstheme="minorHAnsi"/>
          <w:spacing w:val="-1"/>
        </w:rPr>
        <w:t xml:space="preserve"> </w:t>
      </w:r>
      <w:r w:rsidRPr="00BB55E6">
        <w:rPr>
          <w:rFonts w:asciiTheme="minorHAnsi" w:hAnsiTheme="minorHAnsi" w:cstheme="minorHAnsi"/>
        </w:rPr>
        <w:t>con</w:t>
      </w:r>
      <w:r w:rsidRPr="00BB55E6">
        <w:rPr>
          <w:rFonts w:asciiTheme="minorHAnsi" w:hAnsiTheme="minorHAnsi" w:cstheme="minorHAnsi"/>
          <w:spacing w:val="-1"/>
        </w:rPr>
        <w:t xml:space="preserve"> </w:t>
      </w:r>
      <w:r w:rsidRPr="00BB55E6">
        <w:rPr>
          <w:rFonts w:asciiTheme="minorHAnsi" w:hAnsiTheme="minorHAnsi" w:cstheme="minorHAnsi"/>
        </w:rPr>
        <w:t>el</w:t>
      </w:r>
      <w:r w:rsidRPr="00BB55E6">
        <w:rPr>
          <w:rFonts w:asciiTheme="minorHAnsi" w:hAnsiTheme="minorHAnsi" w:cstheme="minorHAnsi"/>
          <w:spacing w:val="-2"/>
        </w:rPr>
        <w:t xml:space="preserve"> </w:t>
      </w:r>
      <w:r w:rsidRPr="00BB55E6">
        <w:rPr>
          <w:rFonts w:asciiTheme="minorHAnsi" w:hAnsiTheme="minorHAnsi" w:cstheme="minorHAnsi"/>
        </w:rPr>
        <w:t>Real</w:t>
      </w:r>
      <w:r w:rsidRPr="00BB55E6">
        <w:rPr>
          <w:rFonts w:asciiTheme="minorHAnsi" w:hAnsiTheme="minorHAnsi" w:cstheme="minorHAnsi"/>
          <w:spacing w:val="-2"/>
        </w:rPr>
        <w:t xml:space="preserve"> </w:t>
      </w:r>
      <w:r w:rsidRPr="00BB55E6">
        <w:rPr>
          <w:rFonts w:asciiTheme="minorHAnsi" w:hAnsiTheme="minorHAnsi" w:cstheme="minorHAnsi"/>
        </w:rPr>
        <w:t>Decreto</w:t>
      </w:r>
      <w:r w:rsidRPr="00BB55E6">
        <w:rPr>
          <w:rFonts w:asciiTheme="minorHAnsi" w:hAnsiTheme="minorHAnsi" w:cstheme="minorHAnsi"/>
          <w:spacing w:val="-2"/>
        </w:rPr>
        <w:t xml:space="preserve"> </w:t>
      </w:r>
      <w:r w:rsidRPr="00BB55E6">
        <w:rPr>
          <w:rFonts w:asciiTheme="minorHAnsi" w:hAnsiTheme="minorHAnsi" w:cstheme="minorHAnsi"/>
        </w:rPr>
        <w:t>Real</w:t>
      </w:r>
      <w:r w:rsidRPr="00BB55E6">
        <w:rPr>
          <w:rFonts w:asciiTheme="minorHAnsi" w:hAnsiTheme="minorHAnsi" w:cstheme="minorHAnsi"/>
          <w:spacing w:val="-2"/>
        </w:rPr>
        <w:t xml:space="preserve"> </w:t>
      </w:r>
      <w:r w:rsidRPr="00BB55E6">
        <w:rPr>
          <w:rFonts w:asciiTheme="minorHAnsi" w:hAnsiTheme="minorHAnsi" w:cstheme="minorHAnsi"/>
        </w:rPr>
        <w:t>Decreto</w:t>
      </w:r>
      <w:r w:rsidRPr="00BB55E6">
        <w:rPr>
          <w:rFonts w:asciiTheme="minorHAnsi" w:hAnsiTheme="minorHAnsi" w:cstheme="minorHAnsi"/>
          <w:spacing w:val="-2"/>
        </w:rPr>
        <w:t xml:space="preserve"> </w:t>
      </w:r>
      <w:r w:rsidRPr="00BB55E6">
        <w:rPr>
          <w:rFonts w:asciiTheme="minorHAnsi" w:hAnsiTheme="minorHAnsi" w:cstheme="minorHAnsi"/>
        </w:rPr>
        <w:t>99/2011, de</w:t>
      </w:r>
      <w:r w:rsidRPr="00BB55E6">
        <w:rPr>
          <w:rFonts w:asciiTheme="minorHAnsi" w:hAnsiTheme="minorHAnsi" w:cstheme="minorHAnsi"/>
          <w:spacing w:val="-3"/>
        </w:rPr>
        <w:t xml:space="preserve"> </w:t>
      </w:r>
      <w:r w:rsidRPr="00BB55E6">
        <w:rPr>
          <w:rFonts w:asciiTheme="minorHAnsi" w:hAnsiTheme="minorHAnsi" w:cstheme="minorHAnsi"/>
        </w:rPr>
        <w:t>28</w:t>
      </w:r>
      <w:r w:rsidRPr="00BB55E6">
        <w:rPr>
          <w:rFonts w:asciiTheme="minorHAnsi" w:hAnsiTheme="minorHAnsi" w:cstheme="minorHAnsi"/>
          <w:spacing w:val="-2"/>
        </w:rPr>
        <w:t xml:space="preserve"> </w:t>
      </w:r>
      <w:r w:rsidRPr="00BB55E6">
        <w:rPr>
          <w:rFonts w:asciiTheme="minorHAnsi" w:hAnsiTheme="minorHAnsi" w:cstheme="minorHAnsi"/>
        </w:rPr>
        <w:t>de</w:t>
      </w:r>
      <w:r w:rsidRPr="00BB55E6">
        <w:rPr>
          <w:rFonts w:asciiTheme="minorHAnsi" w:hAnsiTheme="minorHAnsi" w:cstheme="minorHAnsi"/>
          <w:spacing w:val="-3"/>
        </w:rPr>
        <w:t xml:space="preserve"> </w:t>
      </w:r>
      <w:r w:rsidRPr="00BB55E6">
        <w:rPr>
          <w:rFonts w:asciiTheme="minorHAnsi" w:hAnsiTheme="minorHAnsi" w:cstheme="minorHAnsi"/>
        </w:rPr>
        <w:t>enero,</w:t>
      </w:r>
      <w:r w:rsidR="00002490" w:rsidRPr="00BB55E6">
        <w:rPr>
          <w:rFonts w:asciiTheme="minorHAnsi" w:hAnsiTheme="minorHAnsi" w:cstheme="minorHAnsi"/>
        </w:rPr>
        <w:t xml:space="preserve"> modificado por el Real</w:t>
      </w:r>
      <w:r w:rsidR="00002490" w:rsidRPr="00BB55E6">
        <w:rPr>
          <w:rFonts w:asciiTheme="minorHAnsi" w:hAnsiTheme="minorHAnsi" w:cstheme="minorHAnsi"/>
          <w:spacing w:val="-2"/>
        </w:rPr>
        <w:t xml:space="preserve"> </w:t>
      </w:r>
      <w:r w:rsidR="00002490" w:rsidRPr="00BB55E6">
        <w:rPr>
          <w:rFonts w:asciiTheme="minorHAnsi" w:hAnsiTheme="minorHAnsi" w:cstheme="minorHAnsi"/>
        </w:rPr>
        <w:t>Decreto</w:t>
      </w:r>
      <w:r w:rsidR="00002490" w:rsidRPr="00BB55E6">
        <w:rPr>
          <w:rFonts w:asciiTheme="minorHAnsi" w:hAnsiTheme="minorHAnsi" w:cstheme="minorHAnsi"/>
          <w:spacing w:val="-2"/>
        </w:rPr>
        <w:t xml:space="preserve"> </w:t>
      </w:r>
      <w:r w:rsidR="00002490" w:rsidRPr="00BB55E6">
        <w:rPr>
          <w:rFonts w:asciiTheme="minorHAnsi" w:hAnsiTheme="minorHAnsi" w:cstheme="minorHAnsi"/>
        </w:rPr>
        <w:t>576/2023, de 4 de julio,</w:t>
      </w:r>
      <w:r w:rsidRPr="00BB55E6">
        <w:rPr>
          <w:rFonts w:asciiTheme="minorHAnsi" w:hAnsiTheme="minorHAnsi" w:cstheme="minorHAnsi"/>
          <w:spacing w:val="-1"/>
        </w:rPr>
        <w:t xml:space="preserve"> </w:t>
      </w:r>
      <w:r w:rsidRPr="00BB55E6">
        <w:rPr>
          <w:rFonts w:asciiTheme="minorHAnsi" w:hAnsiTheme="minorHAnsi" w:cstheme="minorHAnsi"/>
        </w:rPr>
        <w:t>por</w:t>
      </w:r>
      <w:r w:rsidRPr="00BB55E6">
        <w:rPr>
          <w:rFonts w:asciiTheme="minorHAnsi" w:hAnsiTheme="minorHAnsi" w:cstheme="minorHAnsi"/>
          <w:spacing w:val="-2"/>
        </w:rPr>
        <w:t xml:space="preserve"> </w:t>
      </w:r>
      <w:r w:rsidRPr="00BB55E6">
        <w:rPr>
          <w:rFonts w:asciiTheme="minorHAnsi" w:hAnsiTheme="minorHAnsi" w:cstheme="minorHAnsi"/>
        </w:rPr>
        <w:t>el</w:t>
      </w:r>
      <w:r w:rsidRPr="00BB55E6">
        <w:rPr>
          <w:rFonts w:asciiTheme="minorHAnsi" w:hAnsiTheme="minorHAnsi" w:cstheme="minorHAnsi"/>
          <w:spacing w:val="-2"/>
        </w:rPr>
        <w:t xml:space="preserve"> </w:t>
      </w:r>
      <w:r w:rsidRPr="00BB55E6">
        <w:rPr>
          <w:rFonts w:asciiTheme="minorHAnsi" w:hAnsiTheme="minorHAnsi" w:cstheme="minorHAnsi"/>
        </w:rPr>
        <w:t>que</w:t>
      </w:r>
      <w:r w:rsidRPr="00BB55E6">
        <w:rPr>
          <w:rFonts w:asciiTheme="minorHAnsi" w:hAnsiTheme="minorHAnsi" w:cstheme="minorHAnsi"/>
          <w:spacing w:val="-3"/>
        </w:rPr>
        <w:t xml:space="preserve"> </w:t>
      </w:r>
      <w:r w:rsidRPr="00BB55E6">
        <w:rPr>
          <w:rFonts w:asciiTheme="minorHAnsi" w:hAnsiTheme="minorHAnsi" w:cstheme="minorHAnsi"/>
        </w:rPr>
        <w:t>se regulan</w:t>
      </w:r>
      <w:r w:rsidRPr="00BB55E6">
        <w:rPr>
          <w:rFonts w:asciiTheme="minorHAnsi" w:hAnsiTheme="minorHAnsi" w:cstheme="minorHAnsi"/>
          <w:spacing w:val="-1"/>
        </w:rPr>
        <w:t xml:space="preserve"> </w:t>
      </w:r>
      <w:r w:rsidRPr="00BB55E6">
        <w:rPr>
          <w:rFonts w:asciiTheme="minorHAnsi" w:hAnsiTheme="minorHAnsi" w:cstheme="minorHAnsi"/>
        </w:rPr>
        <w:t>l</w:t>
      </w:r>
      <w:r w:rsidR="00B875C9" w:rsidRPr="00BB55E6">
        <w:rPr>
          <w:rFonts w:asciiTheme="minorHAnsi" w:hAnsiTheme="minorHAnsi" w:cstheme="minorHAnsi"/>
        </w:rPr>
        <w:t>as enseñanzas oficiales de doctorado</w:t>
      </w:r>
    </w:p>
    <w:p w14:paraId="4E145868" w14:textId="77777777" w:rsidR="004506EA" w:rsidRPr="00BB55E6" w:rsidRDefault="004506EA" w:rsidP="00BC61E8">
      <w:pPr>
        <w:pStyle w:val="Textoindependiente"/>
        <w:spacing w:before="10"/>
        <w:rPr>
          <w:rFonts w:asciiTheme="minorHAnsi" w:hAnsiTheme="minorHAnsi" w:cstheme="minorHAnsi"/>
          <w:sz w:val="19"/>
        </w:rPr>
      </w:pPr>
    </w:p>
    <w:tbl>
      <w:tblPr>
        <w:tblStyle w:val="TableNormal"/>
        <w:tblW w:w="9642"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28" w:type="dxa"/>
          <w:left w:w="85" w:type="dxa"/>
          <w:bottom w:w="28" w:type="dxa"/>
          <w:right w:w="85" w:type="dxa"/>
        </w:tblCellMar>
        <w:tblLook w:val="01E0" w:firstRow="1" w:lastRow="1" w:firstColumn="1" w:lastColumn="1" w:noHBand="0" w:noVBand="0"/>
      </w:tblPr>
      <w:tblGrid>
        <w:gridCol w:w="3965"/>
        <w:gridCol w:w="566"/>
        <w:gridCol w:w="1418"/>
        <w:gridCol w:w="1985"/>
        <w:gridCol w:w="1708"/>
      </w:tblGrid>
      <w:tr w:rsidR="00DF400B" w:rsidRPr="00BB55E6" w14:paraId="004AF227" w14:textId="77777777" w:rsidTr="00917169">
        <w:trPr>
          <w:trHeight w:val="227"/>
          <w:jc w:val="center"/>
        </w:trPr>
        <w:tc>
          <w:tcPr>
            <w:tcW w:w="4531" w:type="dxa"/>
            <w:gridSpan w:val="2"/>
            <w:shd w:val="clear" w:color="auto" w:fill="BFBFBF" w:themeFill="background1" w:themeFillShade="BF"/>
            <w:vAlign w:val="center"/>
          </w:tcPr>
          <w:p w14:paraId="7D9064EB" w14:textId="77777777" w:rsidR="004506EA" w:rsidRPr="00BB55E6" w:rsidRDefault="00575EE6" w:rsidP="009865D1">
            <w:pPr>
              <w:pStyle w:val="TablaTitulo"/>
            </w:pPr>
            <w:r w:rsidRPr="00BB55E6">
              <w:t>UNIVERSIDAD</w:t>
            </w:r>
            <w:r w:rsidRPr="00BB55E6">
              <w:rPr>
                <w:spacing w:val="8"/>
              </w:rPr>
              <w:t xml:space="preserve"> </w:t>
            </w:r>
            <w:r w:rsidRPr="00BB55E6">
              <w:t>SOLICITANTE</w:t>
            </w:r>
          </w:p>
        </w:tc>
        <w:tc>
          <w:tcPr>
            <w:tcW w:w="3403" w:type="dxa"/>
            <w:gridSpan w:val="2"/>
            <w:shd w:val="clear" w:color="auto" w:fill="BFBFBF" w:themeFill="background1" w:themeFillShade="BF"/>
            <w:vAlign w:val="center"/>
          </w:tcPr>
          <w:p w14:paraId="277C9517" w14:textId="77777777" w:rsidR="004506EA" w:rsidRPr="00BB55E6" w:rsidRDefault="00575EE6" w:rsidP="009865D1">
            <w:pPr>
              <w:pStyle w:val="TablaTitulo"/>
            </w:pPr>
            <w:r w:rsidRPr="00BB55E6">
              <w:t>CENTRO</w:t>
            </w:r>
          </w:p>
        </w:tc>
        <w:tc>
          <w:tcPr>
            <w:tcW w:w="1708" w:type="dxa"/>
            <w:shd w:val="clear" w:color="auto" w:fill="BFBFBF" w:themeFill="background1" w:themeFillShade="BF"/>
            <w:vAlign w:val="center"/>
          </w:tcPr>
          <w:p w14:paraId="717067CC" w14:textId="77777777" w:rsidR="004506EA" w:rsidRPr="00BB55E6" w:rsidRDefault="00575EE6" w:rsidP="009865D1">
            <w:pPr>
              <w:pStyle w:val="TablaTitulo"/>
            </w:pPr>
            <w:r w:rsidRPr="00BB55E6">
              <w:t>CÓDIGO</w:t>
            </w:r>
            <w:r w:rsidRPr="00BB55E6">
              <w:rPr>
                <w:spacing w:val="-8"/>
              </w:rPr>
              <w:t xml:space="preserve"> </w:t>
            </w:r>
            <w:r w:rsidRPr="00BB55E6">
              <w:t>CENTRO</w:t>
            </w:r>
          </w:p>
        </w:tc>
      </w:tr>
      <w:tr w:rsidR="00865228" w:rsidRPr="00BB55E6" w14:paraId="089B7A9C" w14:textId="77777777" w:rsidTr="00917169">
        <w:trPr>
          <w:trHeight w:val="624"/>
          <w:jc w:val="center"/>
        </w:trPr>
        <w:tc>
          <w:tcPr>
            <w:tcW w:w="4531" w:type="dxa"/>
            <w:gridSpan w:val="2"/>
            <w:vAlign w:val="center"/>
          </w:tcPr>
          <w:p w14:paraId="56386B27" w14:textId="702130CB" w:rsidR="004506EA" w:rsidRPr="00BB55E6" w:rsidRDefault="00112410" w:rsidP="00917169">
            <w:pPr>
              <w:pStyle w:val="Textoencaja"/>
            </w:pPr>
            <w:r w:rsidRPr="00BB55E6">
              <w:t>Universidad de Vigo</w:t>
            </w:r>
          </w:p>
        </w:tc>
        <w:tc>
          <w:tcPr>
            <w:tcW w:w="3403" w:type="dxa"/>
            <w:gridSpan w:val="2"/>
            <w:vAlign w:val="center"/>
          </w:tcPr>
          <w:p w14:paraId="4D739EB8" w14:textId="3B8F94CC" w:rsidR="004506EA" w:rsidRPr="00BB55E6" w:rsidRDefault="00112410" w:rsidP="005B092E">
            <w:pPr>
              <w:pStyle w:val="Textoencaja"/>
            </w:pPr>
            <w:r w:rsidRPr="00BB55E6">
              <w:t>Escuela Internacional de Doctorado de la Universidad de Vigo</w:t>
            </w:r>
            <w:r w:rsidR="00DC200C" w:rsidRPr="00BB55E6">
              <w:t xml:space="preserve"> (EIDO)</w:t>
            </w:r>
          </w:p>
        </w:tc>
        <w:tc>
          <w:tcPr>
            <w:tcW w:w="1708" w:type="dxa"/>
            <w:vAlign w:val="center"/>
          </w:tcPr>
          <w:p w14:paraId="679CE21E" w14:textId="77A5A933" w:rsidR="004506EA" w:rsidRPr="00BB55E6" w:rsidRDefault="00112410" w:rsidP="005B092E">
            <w:pPr>
              <w:pStyle w:val="Textoencaja"/>
            </w:pPr>
            <w:r w:rsidRPr="00BB55E6">
              <w:t>36020684</w:t>
            </w:r>
          </w:p>
        </w:tc>
      </w:tr>
      <w:tr w:rsidR="00FA3124" w:rsidRPr="00BB55E6" w14:paraId="3AEE0695" w14:textId="77777777" w:rsidTr="00917169">
        <w:trPr>
          <w:trHeight w:val="227"/>
          <w:jc w:val="center"/>
        </w:trPr>
        <w:tc>
          <w:tcPr>
            <w:tcW w:w="4531" w:type="dxa"/>
            <w:gridSpan w:val="2"/>
            <w:shd w:val="clear" w:color="auto" w:fill="BFBFBF" w:themeFill="background1" w:themeFillShade="BF"/>
            <w:vAlign w:val="center"/>
          </w:tcPr>
          <w:p w14:paraId="4FBB60C1" w14:textId="77777777" w:rsidR="00FA3124" w:rsidRPr="00BB55E6" w:rsidRDefault="00FA3124" w:rsidP="009865D1">
            <w:pPr>
              <w:pStyle w:val="TablaTitulo"/>
            </w:pPr>
            <w:r w:rsidRPr="00BB55E6">
              <w:t>NIVEL</w:t>
            </w:r>
          </w:p>
        </w:tc>
        <w:tc>
          <w:tcPr>
            <w:tcW w:w="5111" w:type="dxa"/>
            <w:gridSpan w:val="3"/>
            <w:shd w:val="clear" w:color="auto" w:fill="BFBFBF" w:themeFill="background1" w:themeFillShade="BF"/>
            <w:vAlign w:val="center"/>
          </w:tcPr>
          <w:p w14:paraId="627B9AC9" w14:textId="1C873686" w:rsidR="00FA3124" w:rsidRPr="00BB55E6" w:rsidRDefault="00FA3124" w:rsidP="009865D1">
            <w:pPr>
              <w:pStyle w:val="TablaTitulo"/>
            </w:pPr>
            <w:r w:rsidRPr="00BB55E6">
              <w:t>DENOMINACIÓN</w:t>
            </w:r>
            <w:r w:rsidRPr="00BB55E6">
              <w:rPr>
                <w:spacing w:val="10"/>
              </w:rPr>
              <w:t xml:space="preserve"> </w:t>
            </w:r>
            <w:r w:rsidRPr="00BB55E6">
              <w:rPr>
                <w:spacing w:val="-4"/>
              </w:rPr>
              <w:t>CORTA</w:t>
            </w:r>
          </w:p>
        </w:tc>
      </w:tr>
      <w:tr w:rsidR="00FA3124" w:rsidRPr="00BB55E6" w14:paraId="03EE9CED" w14:textId="77777777" w:rsidTr="00917169">
        <w:trPr>
          <w:trHeight w:val="624"/>
          <w:jc w:val="center"/>
        </w:trPr>
        <w:tc>
          <w:tcPr>
            <w:tcW w:w="4531" w:type="dxa"/>
            <w:gridSpan w:val="2"/>
            <w:vAlign w:val="center"/>
          </w:tcPr>
          <w:p w14:paraId="587F5BBE" w14:textId="7EF26559" w:rsidR="00FA3124" w:rsidRPr="00BB55E6" w:rsidRDefault="00112410" w:rsidP="005B092E">
            <w:pPr>
              <w:pStyle w:val="Textoencaja"/>
            </w:pPr>
            <w:r w:rsidRPr="00BB55E6">
              <w:t>Doctor</w:t>
            </w:r>
          </w:p>
        </w:tc>
        <w:tc>
          <w:tcPr>
            <w:tcW w:w="5111" w:type="dxa"/>
            <w:gridSpan w:val="3"/>
            <w:vAlign w:val="center"/>
          </w:tcPr>
          <w:p w14:paraId="60C0E85A" w14:textId="77777777" w:rsidR="008760D8" w:rsidRPr="00BB55E6" w:rsidRDefault="008760D8" w:rsidP="008760D8">
            <w:pPr>
              <w:pStyle w:val="Textoencaja"/>
            </w:pPr>
            <w:r w:rsidRPr="00BB55E6">
              <w:t>Ecosistemas Terrestres, Uso Sostenible e Implicaciones</w:t>
            </w:r>
          </w:p>
          <w:p w14:paraId="28EF6B28" w14:textId="639EB383" w:rsidR="00FA3124" w:rsidRPr="00BB55E6" w:rsidRDefault="008760D8" w:rsidP="008760D8">
            <w:pPr>
              <w:pStyle w:val="Textoencaja"/>
              <w:rPr>
                <w:b/>
                <w:bCs/>
              </w:rPr>
            </w:pPr>
            <w:r w:rsidRPr="00BB55E6">
              <w:t>Ambientales</w:t>
            </w:r>
          </w:p>
        </w:tc>
      </w:tr>
      <w:tr w:rsidR="00770FA3" w:rsidRPr="00BB55E6" w14:paraId="456CA60F" w14:textId="77777777" w:rsidTr="00917169">
        <w:trPr>
          <w:trHeight w:val="227"/>
          <w:jc w:val="center"/>
        </w:trPr>
        <w:tc>
          <w:tcPr>
            <w:tcW w:w="9642" w:type="dxa"/>
            <w:gridSpan w:val="5"/>
            <w:shd w:val="clear" w:color="auto" w:fill="BFBFBF" w:themeFill="background1" w:themeFillShade="BF"/>
            <w:vAlign w:val="center"/>
          </w:tcPr>
          <w:p w14:paraId="7406D6D5" w14:textId="2AF7F48A" w:rsidR="00770FA3" w:rsidRPr="00BB55E6" w:rsidRDefault="00770FA3" w:rsidP="009865D1">
            <w:pPr>
              <w:pStyle w:val="TablaTitulo"/>
            </w:pPr>
            <w:r w:rsidRPr="00BB55E6">
              <w:t>DENOMINACIÓN</w:t>
            </w:r>
            <w:r w:rsidRPr="00BB55E6">
              <w:rPr>
                <w:spacing w:val="10"/>
              </w:rPr>
              <w:t xml:space="preserve"> </w:t>
            </w:r>
            <w:r w:rsidRPr="00BB55E6">
              <w:t>ESPECÍFICA</w:t>
            </w:r>
          </w:p>
        </w:tc>
      </w:tr>
      <w:tr w:rsidR="00770FA3" w:rsidRPr="00BB55E6" w14:paraId="41964300" w14:textId="77777777" w:rsidTr="00917169">
        <w:trPr>
          <w:trHeight w:val="680"/>
          <w:jc w:val="center"/>
        </w:trPr>
        <w:tc>
          <w:tcPr>
            <w:tcW w:w="9642" w:type="dxa"/>
            <w:gridSpan w:val="5"/>
            <w:vAlign w:val="center"/>
          </w:tcPr>
          <w:p w14:paraId="742B70E0" w14:textId="4DAC0BE4" w:rsidR="00770FA3" w:rsidRPr="00BB55E6" w:rsidRDefault="00112410" w:rsidP="005B092E">
            <w:pPr>
              <w:pStyle w:val="Textoencaja"/>
            </w:pPr>
            <w:r w:rsidRPr="00BB55E6">
              <w:t xml:space="preserve">Programa de Doctorado en </w:t>
            </w:r>
            <w:r w:rsidR="008760D8" w:rsidRPr="00BB55E6">
              <w:t>Ecosistemas Terrestres, Uso Sostenible e Implicaciones Ambientales por la Universidad de Vigo</w:t>
            </w:r>
          </w:p>
        </w:tc>
      </w:tr>
      <w:tr w:rsidR="00770FA3" w:rsidRPr="00BB55E6" w14:paraId="43E3E9BE" w14:textId="77777777" w:rsidTr="00917169">
        <w:trPr>
          <w:trHeight w:val="227"/>
          <w:jc w:val="center"/>
        </w:trPr>
        <w:tc>
          <w:tcPr>
            <w:tcW w:w="9642" w:type="dxa"/>
            <w:gridSpan w:val="5"/>
            <w:shd w:val="clear" w:color="auto" w:fill="BFBFBF" w:themeFill="background1" w:themeFillShade="BF"/>
            <w:vAlign w:val="center"/>
          </w:tcPr>
          <w:p w14:paraId="3C953A21" w14:textId="569962D7" w:rsidR="00770FA3" w:rsidRPr="00BB55E6" w:rsidRDefault="00770FA3" w:rsidP="009865D1">
            <w:pPr>
              <w:pStyle w:val="TablaTitulo"/>
            </w:pPr>
            <w:r w:rsidRPr="00BB55E6">
              <w:t>NIVEL</w:t>
            </w:r>
            <w:r w:rsidRPr="00BB55E6">
              <w:rPr>
                <w:spacing w:val="-6"/>
              </w:rPr>
              <w:t xml:space="preserve"> </w:t>
            </w:r>
            <w:r w:rsidRPr="00BB55E6">
              <w:t>MECES</w:t>
            </w:r>
          </w:p>
        </w:tc>
      </w:tr>
      <w:tr w:rsidR="00770FA3" w:rsidRPr="00BB55E6" w14:paraId="016B00F2" w14:textId="77777777" w:rsidTr="00917169">
        <w:trPr>
          <w:trHeight w:val="340"/>
          <w:jc w:val="center"/>
        </w:trPr>
        <w:tc>
          <w:tcPr>
            <w:tcW w:w="9642" w:type="dxa"/>
            <w:gridSpan w:val="5"/>
            <w:vAlign w:val="center"/>
          </w:tcPr>
          <w:p w14:paraId="198AEB21" w14:textId="40B5B8EF" w:rsidR="00770FA3" w:rsidRPr="00BB55E6" w:rsidRDefault="00770FA3" w:rsidP="005B092E">
            <w:pPr>
              <w:pStyle w:val="Textoencaja"/>
            </w:pPr>
            <w:r w:rsidRPr="00BB55E6">
              <w:t>4</w:t>
            </w:r>
          </w:p>
        </w:tc>
      </w:tr>
      <w:tr w:rsidR="00FA3124" w:rsidRPr="00BB55E6" w14:paraId="1FD39BE5" w14:textId="77777777" w:rsidTr="00917169">
        <w:trPr>
          <w:trHeight w:val="227"/>
          <w:jc w:val="center"/>
        </w:trPr>
        <w:tc>
          <w:tcPr>
            <w:tcW w:w="4531" w:type="dxa"/>
            <w:gridSpan w:val="2"/>
            <w:shd w:val="clear" w:color="auto" w:fill="BFBFBF" w:themeFill="background1" w:themeFillShade="BF"/>
            <w:vAlign w:val="center"/>
          </w:tcPr>
          <w:p w14:paraId="011000FC" w14:textId="77777777" w:rsidR="00FA3124" w:rsidRPr="00BB55E6" w:rsidRDefault="00FA3124" w:rsidP="009865D1">
            <w:pPr>
              <w:pStyle w:val="TablaTitulo"/>
            </w:pPr>
            <w:r w:rsidRPr="00BB55E6">
              <w:t>CONJUNTO</w:t>
            </w:r>
          </w:p>
        </w:tc>
        <w:tc>
          <w:tcPr>
            <w:tcW w:w="5111" w:type="dxa"/>
            <w:gridSpan w:val="3"/>
            <w:shd w:val="clear" w:color="auto" w:fill="BFBFBF" w:themeFill="background1" w:themeFillShade="BF"/>
            <w:vAlign w:val="center"/>
          </w:tcPr>
          <w:p w14:paraId="5E027872" w14:textId="2CB48DC8" w:rsidR="00FA3124" w:rsidRPr="00BB55E6" w:rsidRDefault="00FA3124" w:rsidP="009865D1">
            <w:pPr>
              <w:pStyle w:val="TablaTitulo"/>
            </w:pPr>
            <w:r w:rsidRPr="00BB55E6">
              <w:t>CONVENIO</w:t>
            </w:r>
          </w:p>
        </w:tc>
      </w:tr>
      <w:tr w:rsidR="00FA3124" w:rsidRPr="00BB55E6" w14:paraId="02DF303F" w14:textId="77777777" w:rsidTr="00917169">
        <w:trPr>
          <w:trHeight w:val="340"/>
          <w:jc w:val="center"/>
        </w:trPr>
        <w:tc>
          <w:tcPr>
            <w:tcW w:w="4531" w:type="dxa"/>
            <w:gridSpan w:val="2"/>
            <w:vAlign w:val="center"/>
          </w:tcPr>
          <w:p w14:paraId="14106FB1" w14:textId="48A02BB0" w:rsidR="00FA3124" w:rsidRPr="00BB55E6" w:rsidRDefault="00112410" w:rsidP="005B092E">
            <w:pPr>
              <w:pStyle w:val="Textoencaja"/>
            </w:pPr>
            <w:r w:rsidRPr="00BB55E6">
              <w:t>No</w:t>
            </w:r>
          </w:p>
        </w:tc>
        <w:tc>
          <w:tcPr>
            <w:tcW w:w="5111" w:type="dxa"/>
            <w:gridSpan w:val="3"/>
            <w:shd w:val="clear" w:color="auto" w:fill="auto"/>
            <w:vAlign w:val="center"/>
          </w:tcPr>
          <w:p w14:paraId="5599A86D" w14:textId="159F41BD" w:rsidR="00FA3124" w:rsidRPr="00BB55E6" w:rsidRDefault="00FA3124" w:rsidP="005B092E">
            <w:pPr>
              <w:pStyle w:val="Textoencaja"/>
            </w:pPr>
          </w:p>
        </w:tc>
      </w:tr>
      <w:tr w:rsidR="00917169" w:rsidRPr="00BB55E6" w14:paraId="0B8B3E04" w14:textId="77777777" w:rsidTr="00917169">
        <w:trPr>
          <w:trHeight w:val="227"/>
          <w:jc w:val="center"/>
        </w:trPr>
        <w:tc>
          <w:tcPr>
            <w:tcW w:w="4531" w:type="dxa"/>
            <w:gridSpan w:val="2"/>
            <w:shd w:val="clear" w:color="auto" w:fill="BFBFBF" w:themeFill="background1" w:themeFillShade="BF"/>
            <w:vAlign w:val="center"/>
          </w:tcPr>
          <w:p w14:paraId="49BD3146" w14:textId="4CF60085" w:rsidR="00917169" w:rsidRPr="00BB55E6" w:rsidRDefault="00917169" w:rsidP="00917169">
            <w:pPr>
              <w:pStyle w:val="TablaTitulo"/>
            </w:pPr>
            <w:r w:rsidRPr="00BB55E6">
              <w:t>UNIVERSIDADES PARTICIPANTES</w:t>
            </w:r>
          </w:p>
        </w:tc>
        <w:tc>
          <w:tcPr>
            <w:tcW w:w="3403" w:type="dxa"/>
            <w:gridSpan w:val="2"/>
            <w:shd w:val="clear" w:color="auto" w:fill="BFBFBF" w:themeFill="background1" w:themeFillShade="BF"/>
            <w:vAlign w:val="center"/>
          </w:tcPr>
          <w:p w14:paraId="7A1825C4" w14:textId="77777777" w:rsidR="00917169" w:rsidRPr="00BB55E6" w:rsidRDefault="00917169" w:rsidP="00917169">
            <w:pPr>
              <w:pStyle w:val="TablaTitulo"/>
            </w:pPr>
            <w:r w:rsidRPr="00BB55E6">
              <w:t>CENTRO</w:t>
            </w:r>
          </w:p>
        </w:tc>
        <w:tc>
          <w:tcPr>
            <w:tcW w:w="1708" w:type="dxa"/>
            <w:shd w:val="clear" w:color="auto" w:fill="BFBFBF" w:themeFill="background1" w:themeFillShade="BF"/>
            <w:vAlign w:val="center"/>
          </w:tcPr>
          <w:p w14:paraId="0B6DBA28" w14:textId="77777777" w:rsidR="00917169" w:rsidRPr="00BB55E6" w:rsidRDefault="00917169" w:rsidP="00917169">
            <w:pPr>
              <w:pStyle w:val="TablaTitulo"/>
            </w:pPr>
            <w:r w:rsidRPr="00BB55E6">
              <w:t>CÓDIGO</w:t>
            </w:r>
            <w:r w:rsidRPr="00BB55E6">
              <w:rPr>
                <w:spacing w:val="-8"/>
              </w:rPr>
              <w:t xml:space="preserve"> </w:t>
            </w:r>
            <w:r w:rsidRPr="00BB55E6">
              <w:t>CENTRO</w:t>
            </w:r>
          </w:p>
        </w:tc>
      </w:tr>
      <w:tr w:rsidR="00917169" w:rsidRPr="00BB55E6" w14:paraId="346334AF" w14:textId="77777777" w:rsidTr="00917169">
        <w:trPr>
          <w:trHeight w:val="624"/>
          <w:jc w:val="center"/>
        </w:trPr>
        <w:tc>
          <w:tcPr>
            <w:tcW w:w="4531" w:type="dxa"/>
            <w:gridSpan w:val="2"/>
            <w:vAlign w:val="center"/>
          </w:tcPr>
          <w:p w14:paraId="77D6DCBE" w14:textId="488E18FC" w:rsidR="00917169" w:rsidRPr="00BB55E6" w:rsidRDefault="00917169" w:rsidP="00917169">
            <w:pPr>
              <w:pStyle w:val="Textoencaja"/>
            </w:pPr>
          </w:p>
        </w:tc>
        <w:tc>
          <w:tcPr>
            <w:tcW w:w="3403" w:type="dxa"/>
            <w:gridSpan w:val="2"/>
            <w:vAlign w:val="center"/>
          </w:tcPr>
          <w:p w14:paraId="08DF5532" w14:textId="6EFF05CA" w:rsidR="00917169" w:rsidRPr="00BB55E6" w:rsidRDefault="00917169" w:rsidP="00917169">
            <w:pPr>
              <w:pStyle w:val="Textoencaja"/>
            </w:pPr>
          </w:p>
        </w:tc>
        <w:tc>
          <w:tcPr>
            <w:tcW w:w="1708" w:type="dxa"/>
            <w:vAlign w:val="center"/>
          </w:tcPr>
          <w:p w14:paraId="7AD40F7D" w14:textId="02436825" w:rsidR="00917169" w:rsidRPr="00BB55E6" w:rsidRDefault="00917169" w:rsidP="00917169">
            <w:pPr>
              <w:pStyle w:val="Textoencaja"/>
            </w:pPr>
          </w:p>
        </w:tc>
      </w:tr>
      <w:tr w:rsidR="00770FA3" w:rsidRPr="00BB55E6" w14:paraId="152D0E50" w14:textId="77777777" w:rsidTr="00917169">
        <w:trPr>
          <w:trHeight w:val="227"/>
          <w:jc w:val="center"/>
        </w:trPr>
        <w:tc>
          <w:tcPr>
            <w:tcW w:w="9642" w:type="dxa"/>
            <w:gridSpan w:val="5"/>
            <w:shd w:val="clear" w:color="auto" w:fill="808080"/>
            <w:vAlign w:val="center"/>
          </w:tcPr>
          <w:p w14:paraId="474AA1C6" w14:textId="31CC538F" w:rsidR="00770FA3" w:rsidRPr="00BB55E6" w:rsidRDefault="00770FA3" w:rsidP="009865D1">
            <w:pPr>
              <w:pStyle w:val="TablaTitulo"/>
            </w:pPr>
            <w:r w:rsidRPr="00BB55E6">
              <w:t>SOLICITANTE</w:t>
            </w:r>
          </w:p>
        </w:tc>
      </w:tr>
      <w:tr w:rsidR="001E3DA3" w:rsidRPr="00BB55E6" w14:paraId="28F06D42" w14:textId="77777777" w:rsidTr="00917169">
        <w:trPr>
          <w:trHeight w:val="227"/>
          <w:jc w:val="center"/>
        </w:trPr>
        <w:tc>
          <w:tcPr>
            <w:tcW w:w="4531" w:type="dxa"/>
            <w:gridSpan w:val="2"/>
            <w:shd w:val="clear" w:color="auto" w:fill="BFBFBF" w:themeFill="background1" w:themeFillShade="BF"/>
            <w:vAlign w:val="center"/>
          </w:tcPr>
          <w:p w14:paraId="7C8AD452" w14:textId="77777777" w:rsidR="00770FA3" w:rsidRPr="00BB55E6" w:rsidRDefault="00770FA3" w:rsidP="009865D1">
            <w:pPr>
              <w:pStyle w:val="TablaTitulo"/>
            </w:pPr>
            <w:r w:rsidRPr="00BB55E6">
              <w:t>NOMBRE</w:t>
            </w:r>
            <w:r w:rsidRPr="00BB55E6">
              <w:rPr>
                <w:spacing w:val="-3"/>
              </w:rPr>
              <w:t xml:space="preserve"> </w:t>
            </w:r>
            <w:r w:rsidRPr="00BB55E6">
              <w:t>Y</w:t>
            </w:r>
            <w:r w:rsidRPr="00BB55E6">
              <w:rPr>
                <w:spacing w:val="-4"/>
              </w:rPr>
              <w:t xml:space="preserve"> </w:t>
            </w:r>
            <w:r w:rsidRPr="00BB55E6">
              <w:t>APELLIDOS</w:t>
            </w:r>
          </w:p>
        </w:tc>
        <w:tc>
          <w:tcPr>
            <w:tcW w:w="5111" w:type="dxa"/>
            <w:gridSpan w:val="3"/>
            <w:shd w:val="clear" w:color="auto" w:fill="BFBFBF" w:themeFill="background1" w:themeFillShade="BF"/>
            <w:vAlign w:val="center"/>
          </w:tcPr>
          <w:p w14:paraId="75005601" w14:textId="01245439" w:rsidR="00770FA3" w:rsidRPr="00BB55E6" w:rsidRDefault="00770FA3" w:rsidP="009865D1">
            <w:pPr>
              <w:pStyle w:val="TablaTitulo"/>
            </w:pPr>
            <w:r w:rsidRPr="00BB55E6">
              <w:rPr>
                <w:spacing w:val="-4"/>
              </w:rPr>
              <w:t>CARGO</w:t>
            </w:r>
          </w:p>
        </w:tc>
      </w:tr>
      <w:tr w:rsidR="00C3736D" w:rsidRPr="00BB55E6" w14:paraId="0DCE3BD9" w14:textId="77777777" w:rsidTr="00917169">
        <w:trPr>
          <w:trHeight w:val="340"/>
          <w:jc w:val="center"/>
        </w:trPr>
        <w:tc>
          <w:tcPr>
            <w:tcW w:w="4531" w:type="dxa"/>
            <w:gridSpan w:val="2"/>
            <w:vAlign w:val="center"/>
          </w:tcPr>
          <w:p w14:paraId="2A9C516C" w14:textId="0D3FA9B0" w:rsidR="00770FA3" w:rsidRPr="00BB55E6" w:rsidRDefault="007C4D5E" w:rsidP="005B092E">
            <w:pPr>
              <w:pStyle w:val="Textoencaja"/>
            </w:pPr>
            <w:r w:rsidRPr="00BB55E6">
              <w:t>Alfonso Lago Ferreiro</w:t>
            </w:r>
          </w:p>
        </w:tc>
        <w:tc>
          <w:tcPr>
            <w:tcW w:w="5111" w:type="dxa"/>
            <w:gridSpan w:val="3"/>
            <w:shd w:val="clear" w:color="auto" w:fill="auto"/>
            <w:vAlign w:val="center"/>
          </w:tcPr>
          <w:p w14:paraId="49EC6AE9" w14:textId="0D6C5158" w:rsidR="00770FA3" w:rsidRPr="00BB55E6" w:rsidRDefault="007C4D5E" w:rsidP="005B092E">
            <w:pPr>
              <w:pStyle w:val="Textoencaja"/>
            </w:pPr>
            <w:r w:rsidRPr="00BB55E6">
              <w:t>Vicerrector de Titulaciones e Innovación Docente</w:t>
            </w:r>
          </w:p>
        </w:tc>
      </w:tr>
      <w:tr w:rsidR="00FA3124" w:rsidRPr="00BB55E6" w14:paraId="5624FF3A" w14:textId="77777777" w:rsidTr="00917169">
        <w:trPr>
          <w:trHeight w:val="227"/>
          <w:jc w:val="center"/>
        </w:trPr>
        <w:tc>
          <w:tcPr>
            <w:tcW w:w="4531" w:type="dxa"/>
            <w:gridSpan w:val="2"/>
            <w:shd w:val="clear" w:color="auto" w:fill="BEBEBE"/>
            <w:vAlign w:val="center"/>
          </w:tcPr>
          <w:p w14:paraId="3BDAA715" w14:textId="77777777" w:rsidR="00FA3124" w:rsidRPr="00BB55E6" w:rsidRDefault="00FA3124" w:rsidP="009865D1">
            <w:pPr>
              <w:pStyle w:val="TablaTitulo"/>
            </w:pPr>
            <w:r w:rsidRPr="00BB55E6">
              <w:t>Tipo</w:t>
            </w:r>
            <w:r w:rsidRPr="00BB55E6">
              <w:rPr>
                <w:spacing w:val="-4"/>
              </w:rPr>
              <w:t xml:space="preserve"> </w:t>
            </w:r>
            <w:r w:rsidRPr="00BB55E6">
              <w:t>Documento</w:t>
            </w:r>
          </w:p>
        </w:tc>
        <w:tc>
          <w:tcPr>
            <w:tcW w:w="5111" w:type="dxa"/>
            <w:gridSpan w:val="3"/>
            <w:shd w:val="clear" w:color="auto" w:fill="BEBEBE"/>
            <w:vAlign w:val="center"/>
          </w:tcPr>
          <w:p w14:paraId="4E48B3C2" w14:textId="1D1A5A6E" w:rsidR="00FA3124" w:rsidRPr="00BB55E6" w:rsidRDefault="00FA3124" w:rsidP="009865D1">
            <w:pPr>
              <w:pStyle w:val="TablaTitulo"/>
            </w:pPr>
            <w:r w:rsidRPr="00BB55E6">
              <w:t>Número</w:t>
            </w:r>
            <w:r w:rsidRPr="00BB55E6">
              <w:rPr>
                <w:spacing w:val="-3"/>
              </w:rPr>
              <w:t xml:space="preserve"> </w:t>
            </w:r>
            <w:r w:rsidRPr="00BB55E6">
              <w:t>Documento</w:t>
            </w:r>
          </w:p>
        </w:tc>
      </w:tr>
      <w:tr w:rsidR="00FA3124" w:rsidRPr="00BB55E6" w14:paraId="4726146C" w14:textId="77777777" w:rsidTr="00917169">
        <w:trPr>
          <w:trHeight w:val="340"/>
          <w:jc w:val="center"/>
        </w:trPr>
        <w:tc>
          <w:tcPr>
            <w:tcW w:w="4531" w:type="dxa"/>
            <w:gridSpan w:val="2"/>
            <w:vAlign w:val="center"/>
          </w:tcPr>
          <w:p w14:paraId="64604788" w14:textId="77777777" w:rsidR="00FA3124" w:rsidRPr="00BB55E6" w:rsidRDefault="00FA3124" w:rsidP="005B092E">
            <w:pPr>
              <w:pStyle w:val="Textoencaja"/>
              <w:rPr>
                <w:b/>
                <w:bCs/>
              </w:rPr>
            </w:pPr>
            <w:r w:rsidRPr="00BB55E6">
              <w:rPr>
                <w:b/>
                <w:bCs/>
              </w:rPr>
              <w:t>NIF</w:t>
            </w:r>
          </w:p>
        </w:tc>
        <w:tc>
          <w:tcPr>
            <w:tcW w:w="5111" w:type="dxa"/>
            <w:gridSpan w:val="3"/>
            <w:shd w:val="clear" w:color="auto" w:fill="auto"/>
            <w:vAlign w:val="center"/>
          </w:tcPr>
          <w:p w14:paraId="5CA52916" w14:textId="37A532F9" w:rsidR="00FA3124" w:rsidRPr="00BB55E6" w:rsidRDefault="007C4D5E" w:rsidP="005B092E">
            <w:pPr>
              <w:pStyle w:val="Textoencaja"/>
            </w:pPr>
            <w:r w:rsidRPr="00BB55E6">
              <w:t>76808276Y</w:t>
            </w:r>
          </w:p>
        </w:tc>
      </w:tr>
      <w:tr w:rsidR="00770FA3" w:rsidRPr="00BB55E6" w14:paraId="29D2411E" w14:textId="77777777" w:rsidTr="00917169">
        <w:trPr>
          <w:trHeight w:val="227"/>
          <w:jc w:val="center"/>
        </w:trPr>
        <w:tc>
          <w:tcPr>
            <w:tcW w:w="9642" w:type="dxa"/>
            <w:gridSpan w:val="5"/>
            <w:shd w:val="clear" w:color="auto" w:fill="808080"/>
            <w:vAlign w:val="center"/>
          </w:tcPr>
          <w:p w14:paraId="1AEA4E80" w14:textId="638FC4D6" w:rsidR="00770FA3" w:rsidRPr="00BB55E6" w:rsidRDefault="00770FA3" w:rsidP="009865D1">
            <w:pPr>
              <w:pStyle w:val="TablaTitulo"/>
            </w:pPr>
            <w:r w:rsidRPr="00BB55E6">
              <w:t>REPRESENTANTE</w:t>
            </w:r>
            <w:r w:rsidRPr="00BB55E6">
              <w:rPr>
                <w:spacing w:val="11"/>
              </w:rPr>
              <w:t xml:space="preserve"> </w:t>
            </w:r>
            <w:r w:rsidRPr="00BB55E6">
              <w:rPr>
                <w:spacing w:val="-4"/>
              </w:rPr>
              <w:t>LEGAL</w:t>
            </w:r>
          </w:p>
        </w:tc>
      </w:tr>
      <w:tr w:rsidR="00770FA3" w:rsidRPr="00BB55E6" w14:paraId="506FDC39" w14:textId="77777777" w:rsidTr="00917169">
        <w:trPr>
          <w:trHeight w:val="227"/>
          <w:jc w:val="center"/>
        </w:trPr>
        <w:tc>
          <w:tcPr>
            <w:tcW w:w="4531" w:type="dxa"/>
            <w:gridSpan w:val="2"/>
            <w:shd w:val="clear" w:color="auto" w:fill="BEBEBE"/>
            <w:vAlign w:val="center"/>
          </w:tcPr>
          <w:p w14:paraId="0218F3B8" w14:textId="77777777" w:rsidR="00770FA3" w:rsidRPr="00BB55E6" w:rsidRDefault="00770FA3" w:rsidP="009865D1">
            <w:pPr>
              <w:pStyle w:val="TablaTitulo"/>
            </w:pPr>
            <w:r w:rsidRPr="00BB55E6">
              <w:t>NOMBRE</w:t>
            </w:r>
            <w:r w:rsidRPr="00BB55E6">
              <w:rPr>
                <w:spacing w:val="-3"/>
              </w:rPr>
              <w:t xml:space="preserve"> </w:t>
            </w:r>
            <w:r w:rsidRPr="00BB55E6">
              <w:t>Y</w:t>
            </w:r>
            <w:r w:rsidRPr="00BB55E6">
              <w:rPr>
                <w:spacing w:val="-4"/>
              </w:rPr>
              <w:t xml:space="preserve"> </w:t>
            </w:r>
            <w:r w:rsidRPr="00BB55E6">
              <w:t>APELLIDOS</w:t>
            </w:r>
          </w:p>
        </w:tc>
        <w:tc>
          <w:tcPr>
            <w:tcW w:w="5111" w:type="dxa"/>
            <w:gridSpan w:val="3"/>
            <w:shd w:val="clear" w:color="auto" w:fill="BEBEBE"/>
            <w:vAlign w:val="center"/>
          </w:tcPr>
          <w:p w14:paraId="124A88D4" w14:textId="4B0B0E6F" w:rsidR="00770FA3" w:rsidRPr="00BB55E6" w:rsidRDefault="00770FA3" w:rsidP="009865D1">
            <w:pPr>
              <w:pStyle w:val="TablaTitulo"/>
            </w:pPr>
            <w:r w:rsidRPr="00BB55E6">
              <w:rPr>
                <w:spacing w:val="-4"/>
              </w:rPr>
              <w:t>CARGO</w:t>
            </w:r>
          </w:p>
        </w:tc>
      </w:tr>
      <w:tr w:rsidR="00FA3124" w:rsidRPr="00BB55E6" w14:paraId="420C2F03" w14:textId="77777777" w:rsidTr="00917169">
        <w:trPr>
          <w:trHeight w:val="340"/>
          <w:jc w:val="center"/>
        </w:trPr>
        <w:tc>
          <w:tcPr>
            <w:tcW w:w="4531" w:type="dxa"/>
            <w:gridSpan w:val="2"/>
            <w:vAlign w:val="center"/>
          </w:tcPr>
          <w:p w14:paraId="6E6051D1" w14:textId="1CD19666" w:rsidR="00FA3124" w:rsidRPr="00BB55E6" w:rsidRDefault="007C4D5E" w:rsidP="00E64006">
            <w:pPr>
              <w:pStyle w:val="Textoencaja"/>
              <w:jc w:val="left"/>
            </w:pPr>
            <w:r w:rsidRPr="00BB55E6">
              <w:t xml:space="preserve">Manuel Joaquín </w:t>
            </w:r>
            <w:proofErr w:type="spellStart"/>
            <w:r w:rsidRPr="00BB55E6">
              <w:t>Reigosa</w:t>
            </w:r>
            <w:proofErr w:type="spellEnd"/>
            <w:r w:rsidRPr="00BB55E6">
              <w:t xml:space="preserve"> Roger</w:t>
            </w:r>
          </w:p>
        </w:tc>
        <w:tc>
          <w:tcPr>
            <w:tcW w:w="5111" w:type="dxa"/>
            <w:gridSpan w:val="3"/>
            <w:shd w:val="clear" w:color="auto" w:fill="auto"/>
            <w:vAlign w:val="center"/>
          </w:tcPr>
          <w:p w14:paraId="002FBA56" w14:textId="3ED128CC" w:rsidR="00FA3124" w:rsidRPr="00BB55E6" w:rsidRDefault="00917169" w:rsidP="00E64006">
            <w:pPr>
              <w:pStyle w:val="Textoencaja"/>
              <w:jc w:val="left"/>
            </w:pPr>
            <w:r w:rsidRPr="00BB55E6">
              <w:t>Rector</w:t>
            </w:r>
          </w:p>
        </w:tc>
      </w:tr>
      <w:tr w:rsidR="00770FA3" w:rsidRPr="00BB55E6" w14:paraId="6713FF65" w14:textId="77777777" w:rsidTr="00917169">
        <w:trPr>
          <w:trHeight w:val="227"/>
          <w:jc w:val="center"/>
        </w:trPr>
        <w:tc>
          <w:tcPr>
            <w:tcW w:w="4531" w:type="dxa"/>
            <w:gridSpan w:val="2"/>
            <w:shd w:val="clear" w:color="auto" w:fill="BEBEBE"/>
            <w:vAlign w:val="center"/>
          </w:tcPr>
          <w:p w14:paraId="687461A7" w14:textId="77777777" w:rsidR="00770FA3" w:rsidRPr="00BB55E6" w:rsidRDefault="00770FA3" w:rsidP="009865D1">
            <w:pPr>
              <w:pStyle w:val="TablaTitulo"/>
            </w:pPr>
            <w:r w:rsidRPr="00BB55E6">
              <w:t>Tipo</w:t>
            </w:r>
            <w:r w:rsidRPr="00BB55E6">
              <w:rPr>
                <w:spacing w:val="-4"/>
              </w:rPr>
              <w:t xml:space="preserve"> </w:t>
            </w:r>
            <w:r w:rsidRPr="00BB55E6">
              <w:t>Documento</w:t>
            </w:r>
          </w:p>
        </w:tc>
        <w:tc>
          <w:tcPr>
            <w:tcW w:w="5111" w:type="dxa"/>
            <w:gridSpan w:val="3"/>
            <w:shd w:val="clear" w:color="auto" w:fill="BEBEBE"/>
            <w:vAlign w:val="center"/>
          </w:tcPr>
          <w:p w14:paraId="53D32A8B" w14:textId="11A07FF3" w:rsidR="00770FA3" w:rsidRPr="00BB55E6" w:rsidRDefault="00770FA3" w:rsidP="009865D1">
            <w:pPr>
              <w:pStyle w:val="TablaTitulo"/>
            </w:pPr>
            <w:r w:rsidRPr="00BB55E6">
              <w:t>Número</w:t>
            </w:r>
            <w:r w:rsidRPr="00BB55E6">
              <w:rPr>
                <w:spacing w:val="-3"/>
              </w:rPr>
              <w:t xml:space="preserve"> </w:t>
            </w:r>
            <w:r w:rsidRPr="00BB55E6">
              <w:t>Documento</w:t>
            </w:r>
          </w:p>
        </w:tc>
      </w:tr>
      <w:tr w:rsidR="001E3DA3" w:rsidRPr="00BB55E6" w14:paraId="2321160A" w14:textId="77777777" w:rsidTr="00917169">
        <w:trPr>
          <w:trHeight w:val="340"/>
          <w:jc w:val="center"/>
        </w:trPr>
        <w:tc>
          <w:tcPr>
            <w:tcW w:w="4531" w:type="dxa"/>
            <w:gridSpan w:val="2"/>
            <w:vAlign w:val="center"/>
          </w:tcPr>
          <w:p w14:paraId="0539AAEC" w14:textId="77777777" w:rsidR="00770FA3" w:rsidRPr="00BB55E6" w:rsidRDefault="00770FA3" w:rsidP="005B092E">
            <w:pPr>
              <w:pStyle w:val="Textoencaja"/>
              <w:rPr>
                <w:b/>
                <w:bCs/>
              </w:rPr>
            </w:pPr>
            <w:r w:rsidRPr="00BB55E6">
              <w:rPr>
                <w:b/>
                <w:bCs/>
              </w:rPr>
              <w:t>NIF</w:t>
            </w:r>
          </w:p>
        </w:tc>
        <w:tc>
          <w:tcPr>
            <w:tcW w:w="5111" w:type="dxa"/>
            <w:gridSpan w:val="3"/>
            <w:shd w:val="clear" w:color="auto" w:fill="auto"/>
            <w:vAlign w:val="center"/>
          </w:tcPr>
          <w:p w14:paraId="105EE26C" w14:textId="44D81A78" w:rsidR="00770FA3" w:rsidRPr="00BB55E6" w:rsidRDefault="007C4D5E" w:rsidP="005B092E">
            <w:pPr>
              <w:pStyle w:val="Textoencaja"/>
            </w:pPr>
            <w:r w:rsidRPr="00BB55E6">
              <w:t>36023985M</w:t>
            </w:r>
          </w:p>
        </w:tc>
      </w:tr>
      <w:tr w:rsidR="00770FA3" w:rsidRPr="00BB55E6" w14:paraId="780F24D0" w14:textId="77777777" w:rsidTr="00917169">
        <w:trPr>
          <w:trHeight w:val="227"/>
          <w:jc w:val="center"/>
        </w:trPr>
        <w:tc>
          <w:tcPr>
            <w:tcW w:w="9642" w:type="dxa"/>
            <w:gridSpan w:val="5"/>
            <w:shd w:val="clear" w:color="auto" w:fill="808080"/>
            <w:vAlign w:val="center"/>
          </w:tcPr>
          <w:p w14:paraId="47573814" w14:textId="0770A700" w:rsidR="00770FA3" w:rsidRPr="00BB55E6" w:rsidRDefault="00770FA3" w:rsidP="009865D1">
            <w:pPr>
              <w:pStyle w:val="TablaTitulo"/>
            </w:pPr>
            <w:r w:rsidRPr="00BB55E6">
              <w:t>RESPONSABLE</w:t>
            </w:r>
            <w:r w:rsidRPr="00BB55E6">
              <w:rPr>
                <w:spacing w:val="-8"/>
              </w:rPr>
              <w:t xml:space="preserve"> </w:t>
            </w:r>
            <w:r w:rsidRPr="00BB55E6">
              <w:t>DEL</w:t>
            </w:r>
            <w:r w:rsidRPr="00BB55E6">
              <w:rPr>
                <w:spacing w:val="-6"/>
              </w:rPr>
              <w:t xml:space="preserve"> </w:t>
            </w:r>
            <w:r w:rsidRPr="00BB55E6">
              <w:t>PROGRAMA</w:t>
            </w:r>
            <w:r w:rsidRPr="00BB55E6">
              <w:rPr>
                <w:spacing w:val="-9"/>
              </w:rPr>
              <w:t xml:space="preserve"> </w:t>
            </w:r>
            <w:r w:rsidRPr="00BB55E6">
              <w:t>DE</w:t>
            </w:r>
            <w:r w:rsidRPr="00BB55E6">
              <w:rPr>
                <w:spacing w:val="-7"/>
              </w:rPr>
              <w:t xml:space="preserve"> </w:t>
            </w:r>
            <w:r w:rsidRPr="00BB55E6">
              <w:t>DOCTORADO</w:t>
            </w:r>
          </w:p>
        </w:tc>
      </w:tr>
      <w:tr w:rsidR="00FA3124" w:rsidRPr="00BB55E6" w14:paraId="2D39A7B1" w14:textId="77777777" w:rsidTr="00917169">
        <w:trPr>
          <w:trHeight w:val="227"/>
          <w:jc w:val="center"/>
        </w:trPr>
        <w:tc>
          <w:tcPr>
            <w:tcW w:w="4531" w:type="dxa"/>
            <w:gridSpan w:val="2"/>
            <w:shd w:val="clear" w:color="auto" w:fill="BEBEBE"/>
            <w:vAlign w:val="center"/>
          </w:tcPr>
          <w:p w14:paraId="78043FB0" w14:textId="77777777" w:rsidR="00FA3124" w:rsidRPr="00BB55E6" w:rsidRDefault="00FA3124" w:rsidP="009865D1">
            <w:pPr>
              <w:pStyle w:val="TablaTitulo"/>
            </w:pPr>
            <w:r w:rsidRPr="00BB55E6">
              <w:t>NOMBRE</w:t>
            </w:r>
            <w:r w:rsidRPr="00BB55E6">
              <w:rPr>
                <w:spacing w:val="-3"/>
              </w:rPr>
              <w:t xml:space="preserve"> </w:t>
            </w:r>
            <w:r w:rsidRPr="00BB55E6">
              <w:t>Y</w:t>
            </w:r>
            <w:r w:rsidRPr="00BB55E6">
              <w:rPr>
                <w:spacing w:val="-4"/>
              </w:rPr>
              <w:t xml:space="preserve"> </w:t>
            </w:r>
            <w:r w:rsidRPr="00BB55E6">
              <w:t>APELLIDOS</w:t>
            </w:r>
          </w:p>
        </w:tc>
        <w:tc>
          <w:tcPr>
            <w:tcW w:w="5111" w:type="dxa"/>
            <w:gridSpan w:val="3"/>
            <w:shd w:val="clear" w:color="auto" w:fill="BEBEBE"/>
            <w:vAlign w:val="center"/>
          </w:tcPr>
          <w:p w14:paraId="560C3427" w14:textId="2BE2CB11" w:rsidR="00FA3124" w:rsidRPr="00BB55E6" w:rsidRDefault="00FA3124" w:rsidP="009865D1">
            <w:pPr>
              <w:pStyle w:val="TablaTitulo"/>
            </w:pPr>
            <w:r w:rsidRPr="00BB55E6">
              <w:rPr>
                <w:spacing w:val="-4"/>
              </w:rPr>
              <w:t>CARGO</w:t>
            </w:r>
          </w:p>
        </w:tc>
      </w:tr>
      <w:tr w:rsidR="00770FA3" w:rsidRPr="00BB55E6" w14:paraId="7B7EA97D" w14:textId="77777777" w:rsidTr="00917169">
        <w:trPr>
          <w:trHeight w:val="340"/>
          <w:jc w:val="center"/>
        </w:trPr>
        <w:tc>
          <w:tcPr>
            <w:tcW w:w="4531" w:type="dxa"/>
            <w:gridSpan w:val="2"/>
            <w:vAlign w:val="center"/>
          </w:tcPr>
          <w:p w14:paraId="17E2FDE1" w14:textId="488A1E4C" w:rsidR="00770FA3" w:rsidRPr="00BB55E6" w:rsidRDefault="008760D8" w:rsidP="005B092E">
            <w:pPr>
              <w:pStyle w:val="Textoencaja"/>
            </w:pPr>
            <w:r w:rsidRPr="00BB55E6">
              <w:t>Sin-Yeon KIM</w:t>
            </w:r>
          </w:p>
        </w:tc>
        <w:tc>
          <w:tcPr>
            <w:tcW w:w="5111" w:type="dxa"/>
            <w:gridSpan w:val="3"/>
            <w:vAlign w:val="center"/>
          </w:tcPr>
          <w:p w14:paraId="7A326CA3" w14:textId="75B91223" w:rsidR="00770FA3" w:rsidRPr="00BB55E6" w:rsidRDefault="00770FA3" w:rsidP="005B092E">
            <w:pPr>
              <w:pStyle w:val="Textoencaja"/>
            </w:pPr>
            <w:r w:rsidRPr="00BB55E6">
              <w:t>Coordinadora</w:t>
            </w:r>
            <w:r w:rsidRPr="00BB55E6">
              <w:rPr>
                <w:spacing w:val="-7"/>
              </w:rPr>
              <w:t xml:space="preserve"> </w:t>
            </w:r>
            <w:r w:rsidRPr="00BB55E6">
              <w:t>del</w:t>
            </w:r>
            <w:r w:rsidRPr="00BB55E6">
              <w:rPr>
                <w:spacing w:val="-8"/>
              </w:rPr>
              <w:t xml:space="preserve"> </w:t>
            </w:r>
            <w:r w:rsidRPr="00BB55E6">
              <w:t>Programa</w:t>
            </w:r>
            <w:r w:rsidRPr="00BB55E6">
              <w:rPr>
                <w:spacing w:val="-5"/>
              </w:rPr>
              <w:t xml:space="preserve"> </w:t>
            </w:r>
            <w:r w:rsidRPr="00BB55E6">
              <w:t>de</w:t>
            </w:r>
            <w:r w:rsidRPr="00BB55E6">
              <w:rPr>
                <w:spacing w:val="-8"/>
              </w:rPr>
              <w:t xml:space="preserve"> </w:t>
            </w:r>
            <w:r w:rsidRPr="00BB55E6">
              <w:rPr>
                <w:spacing w:val="-2"/>
              </w:rPr>
              <w:t>Doctorado</w:t>
            </w:r>
          </w:p>
        </w:tc>
      </w:tr>
      <w:tr w:rsidR="00770FA3" w:rsidRPr="00BB55E6" w14:paraId="5E8252C3" w14:textId="77777777" w:rsidTr="00917169">
        <w:trPr>
          <w:trHeight w:val="227"/>
          <w:jc w:val="center"/>
        </w:trPr>
        <w:tc>
          <w:tcPr>
            <w:tcW w:w="4531" w:type="dxa"/>
            <w:gridSpan w:val="2"/>
            <w:shd w:val="clear" w:color="auto" w:fill="BEBEBE"/>
            <w:vAlign w:val="center"/>
          </w:tcPr>
          <w:p w14:paraId="45391F6A" w14:textId="77777777" w:rsidR="00770FA3" w:rsidRPr="00BB55E6" w:rsidRDefault="00770FA3" w:rsidP="009865D1">
            <w:pPr>
              <w:pStyle w:val="TablaTitulo"/>
            </w:pPr>
            <w:r w:rsidRPr="00BB55E6">
              <w:t>Tipo</w:t>
            </w:r>
            <w:r w:rsidRPr="00BB55E6">
              <w:rPr>
                <w:spacing w:val="-4"/>
              </w:rPr>
              <w:t xml:space="preserve"> </w:t>
            </w:r>
            <w:r w:rsidRPr="00BB55E6">
              <w:t>Documento</w:t>
            </w:r>
          </w:p>
        </w:tc>
        <w:tc>
          <w:tcPr>
            <w:tcW w:w="5111" w:type="dxa"/>
            <w:gridSpan w:val="3"/>
            <w:shd w:val="clear" w:color="auto" w:fill="BEBEBE"/>
            <w:vAlign w:val="center"/>
          </w:tcPr>
          <w:p w14:paraId="3B76FADA" w14:textId="0C4093B4" w:rsidR="00770FA3" w:rsidRPr="00BB55E6" w:rsidRDefault="00770FA3" w:rsidP="009865D1">
            <w:pPr>
              <w:pStyle w:val="TablaTitulo"/>
            </w:pPr>
            <w:r w:rsidRPr="00BB55E6">
              <w:t>Número</w:t>
            </w:r>
            <w:r w:rsidRPr="00BB55E6">
              <w:rPr>
                <w:spacing w:val="-3"/>
              </w:rPr>
              <w:t xml:space="preserve"> </w:t>
            </w:r>
            <w:r w:rsidRPr="00BB55E6">
              <w:t>Documento</w:t>
            </w:r>
          </w:p>
        </w:tc>
      </w:tr>
      <w:tr w:rsidR="00770FA3" w:rsidRPr="00BB55E6" w14:paraId="6F251B37" w14:textId="77777777" w:rsidTr="00917169">
        <w:trPr>
          <w:trHeight w:val="340"/>
          <w:jc w:val="center"/>
        </w:trPr>
        <w:tc>
          <w:tcPr>
            <w:tcW w:w="4531" w:type="dxa"/>
            <w:gridSpan w:val="2"/>
            <w:vAlign w:val="center"/>
          </w:tcPr>
          <w:p w14:paraId="48ADED50" w14:textId="77777777" w:rsidR="00770FA3" w:rsidRPr="00BB55E6" w:rsidRDefault="00770FA3" w:rsidP="005B092E">
            <w:pPr>
              <w:pStyle w:val="Textoencaja"/>
              <w:rPr>
                <w:b/>
                <w:bCs/>
              </w:rPr>
            </w:pPr>
            <w:r w:rsidRPr="00BB55E6">
              <w:rPr>
                <w:b/>
                <w:bCs/>
              </w:rPr>
              <w:t>NIF</w:t>
            </w:r>
          </w:p>
        </w:tc>
        <w:tc>
          <w:tcPr>
            <w:tcW w:w="5111" w:type="dxa"/>
            <w:gridSpan w:val="3"/>
            <w:vAlign w:val="center"/>
          </w:tcPr>
          <w:p w14:paraId="5375F42C" w14:textId="7E8AF828" w:rsidR="00770FA3" w:rsidRPr="00BB55E6" w:rsidRDefault="008760D8" w:rsidP="005B092E">
            <w:pPr>
              <w:pStyle w:val="Textoencaja"/>
            </w:pPr>
            <w:r w:rsidRPr="00BB55E6">
              <w:t>X9862770W</w:t>
            </w:r>
          </w:p>
        </w:tc>
      </w:tr>
      <w:tr w:rsidR="00770FA3" w:rsidRPr="00BB55E6" w14:paraId="4958CF23" w14:textId="77777777" w:rsidTr="00917169">
        <w:trPr>
          <w:trHeight w:val="340"/>
          <w:jc w:val="center"/>
        </w:trPr>
        <w:tc>
          <w:tcPr>
            <w:tcW w:w="9642" w:type="dxa"/>
            <w:gridSpan w:val="5"/>
            <w:vAlign w:val="center"/>
          </w:tcPr>
          <w:p w14:paraId="2E7117C4" w14:textId="77777777" w:rsidR="00770FA3" w:rsidRPr="00BB55E6" w:rsidRDefault="00770FA3" w:rsidP="005B092E">
            <w:pPr>
              <w:pStyle w:val="Textoencaja"/>
            </w:pPr>
            <w:r w:rsidRPr="00BB55E6">
              <w:lastRenderedPageBreak/>
              <w:t>2.</w:t>
            </w:r>
            <w:r w:rsidRPr="00BB55E6">
              <w:rPr>
                <w:spacing w:val="-6"/>
              </w:rPr>
              <w:t xml:space="preserve"> </w:t>
            </w:r>
            <w:r w:rsidRPr="00BB55E6">
              <w:t>DIRECCIÓN</w:t>
            </w:r>
            <w:r w:rsidRPr="00BB55E6">
              <w:rPr>
                <w:spacing w:val="-4"/>
              </w:rPr>
              <w:t xml:space="preserve"> </w:t>
            </w:r>
            <w:r w:rsidRPr="00BB55E6">
              <w:t>A EFECTOS DE</w:t>
            </w:r>
            <w:r w:rsidRPr="00BB55E6">
              <w:rPr>
                <w:spacing w:val="-3"/>
              </w:rPr>
              <w:t xml:space="preserve"> </w:t>
            </w:r>
            <w:r w:rsidRPr="00BB55E6">
              <w:t>NOTIFICACIÓN</w:t>
            </w:r>
          </w:p>
          <w:p w14:paraId="664A3ED1" w14:textId="13D6B1D6" w:rsidR="00770FA3" w:rsidRPr="00BB55E6" w:rsidRDefault="00770FA3" w:rsidP="005B092E">
            <w:pPr>
              <w:pStyle w:val="Textoencaja"/>
            </w:pPr>
            <w:r w:rsidRPr="00BB55E6">
              <w:t>A</w:t>
            </w:r>
            <w:r w:rsidRPr="00BB55E6">
              <w:rPr>
                <w:spacing w:val="-3"/>
              </w:rPr>
              <w:t xml:space="preserve"> </w:t>
            </w:r>
            <w:r w:rsidRPr="00BB55E6">
              <w:t>los efectos de</w:t>
            </w:r>
            <w:r w:rsidRPr="00BB55E6">
              <w:rPr>
                <w:spacing w:val="-4"/>
              </w:rPr>
              <w:t xml:space="preserve"> </w:t>
            </w:r>
            <w:r w:rsidRPr="00BB55E6">
              <w:t>la</w:t>
            </w:r>
            <w:r w:rsidRPr="00BB55E6">
              <w:rPr>
                <w:spacing w:val="-3"/>
              </w:rPr>
              <w:t xml:space="preserve"> </w:t>
            </w:r>
            <w:r w:rsidRPr="00BB55E6">
              <w:t>práctica de</w:t>
            </w:r>
            <w:r w:rsidRPr="00BB55E6">
              <w:rPr>
                <w:spacing w:val="-1"/>
              </w:rPr>
              <w:t xml:space="preserve"> </w:t>
            </w:r>
            <w:r w:rsidRPr="00BB55E6">
              <w:t>la</w:t>
            </w:r>
            <w:r w:rsidRPr="00BB55E6">
              <w:rPr>
                <w:spacing w:val="-3"/>
              </w:rPr>
              <w:t xml:space="preserve"> </w:t>
            </w:r>
            <w:r w:rsidRPr="00BB55E6">
              <w:t>NOTIFICACIÓN de</w:t>
            </w:r>
            <w:r w:rsidRPr="00BB55E6">
              <w:rPr>
                <w:spacing w:val="-4"/>
              </w:rPr>
              <w:t xml:space="preserve"> </w:t>
            </w:r>
            <w:r w:rsidRPr="00BB55E6">
              <w:t>todos los</w:t>
            </w:r>
            <w:r w:rsidRPr="00BB55E6">
              <w:rPr>
                <w:spacing w:val="-4"/>
              </w:rPr>
              <w:t xml:space="preserve"> </w:t>
            </w:r>
            <w:r w:rsidRPr="00BB55E6">
              <w:t>procedimientos relativos a la</w:t>
            </w:r>
            <w:r w:rsidRPr="00BB55E6">
              <w:rPr>
                <w:spacing w:val="-3"/>
              </w:rPr>
              <w:t xml:space="preserve"> </w:t>
            </w:r>
            <w:r w:rsidRPr="00BB55E6">
              <w:t>presente</w:t>
            </w:r>
            <w:r w:rsidRPr="00BB55E6">
              <w:rPr>
                <w:spacing w:val="-4"/>
              </w:rPr>
              <w:t xml:space="preserve"> </w:t>
            </w:r>
            <w:r w:rsidRPr="00BB55E6">
              <w:t>solicitud, las comunicaciones se dirigirán a la dirección que figure en el presente apartado.</w:t>
            </w:r>
          </w:p>
        </w:tc>
      </w:tr>
      <w:tr w:rsidR="00FA3124" w:rsidRPr="00BB55E6" w14:paraId="491954AC" w14:textId="77777777" w:rsidTr="00917169">
        <w:trPr>
          <w:trHeight w:val="227"/>
          <w:jc w:val="center"/>
        </w:trPr>
        <w:tc>
          <w:tcPr>
            <w:tcW w:w="3965" w:type="dxa"/>
            <w:shd w:val="clear" w:color="auto" w:fill="BEBEBE"/>
            <w:vAlign w:val="center"/>
          </w:tcPr>
          <w:p w14:paraId="6F0F4B2D" w14:textId="77777777" w:rsidR="00FA3124" w:rsidRPr="00BB55E6" w:rsidRDefault="00FA3124" w:rsidP="009865D1">
            <w:pPr>
              <w:pStyle w:val="TablaTitulo"/>
            </w:pPr>
            <w:r w:rsidRPr="00BB55E6">
              <w:t>DOMICILIO</w:t>
            </w:r>
          </w:p>
        </w:tc>
        <w:tc>
          <w:tcPr>
            <w:tcW w:w="1984" w:type="dxa"/>
            <w:gridSpan w:val="2"/>
            <w:shd w:val="clear" w:color="auto" w:fill="BEBEBE"/>
            <w:vAlign w:val="center"/>
          </w:tcPr>
          <w:p w14:paraId="38C3F8E8" w14:textId="77777777" w:rsidR="00FA3124" w:rsidRPr="00BB55E6" w:rsidRDefault="00FA3124" w:rsidP="009865D1">
            <w:pPr>
              <w:pStyle w:val="TablaTitulo"/>
            </w:pPr>
            <w:r w:rsidRPr="00BB55E6">
              <w:t>CÓDIGO</w:t>
            </w:r>
            <w:r w:rsidRPr="00BB55E6">
              <w:rPr>
                <w:spacing w:val="-8"/>
              </w:rPr>
              <w:t xml:space="preserve"> </w:t>
            </w:r>
            <w:r w:rsidRPr="00BB55E6">
              <w:t>POSTAL</w:t>
            </w:r>
          </w:p>
        </w:tc>
        <w:tc>
          <w:tcPr>
            <w:tcW w:w="1985" w:type="dxa"/>
            <w:shd w:val="clear" w:color="auto" w:fill="BEBEBE"/>
            <w:vAlign w:val="center"/>
          </w:tcPr>
          <w:p w14:paraId="252D0D51" w14:textId="77777777" w:rsidR="00FA3124" w:rsidRPr="00BB55E6" w:rsidRDefault="00FA3124" w:rsidP="009865D1">
            <w:pPr>
              <w:pStyle w:val="TablaTitulo"/>
            </w:pPr>
            <w:r w:rsidRPr="00BB55E6">
              <w:t>MUNICIPIO</w:t>
            </w:r>
          </w:p>
        </w:tc>
        <w:tc>
          <w:tcPr>
            <w:tcW w:w="1708" w:type="dxa"/>
            <w:shd w:val="clear" w:color="auto" w:fill="BEBEBE"/>
            <w:vAlign w:val="center"/>
          </w:tcPr>
          <w:p w14:paraId="520FF43B" w14:textId="7C7810E5" w:rsidR="00FA3124" w:rsidRPr="00BB55E6" w:rsidRDefault="00FA3124" w:rsidP="009865D1">
            <w:pPr>
              <w:pStyle w:val="TablaTitulo"/>
            </w:pPr>
            <w:r w:rsidRPr="00BB55E6">
              <w:t>TELÉFONO</w:t>
            </w:r>
          </w:p>
        </w:tc>
      </w:tr>
      <w:tr w:rsidR="00FA3124" w:rsidRPr="00BB55E6" w14:paraId="0B1A8153" w14:textId="77777777" w:rsidTr="00917169">
        <w:trPr>
          <w:trHeight w:val="340"/>
          <w:jc w:val="center"/>
        </w:trPr>
        <w:tc>
          <w:tcPr>
            <w:tcW w:w="3965" w:type="dxa"/>
            <w:vAlign w:val="center"/>
          </w:tcPr>
          <w:p w14:paraId="6BD23122" w14:textId="6FABD0D5" w:rsidR="00FA3124" w:rsidRPr="00BB55E6" w:rsidRDefault="007C4D5E" w:rsidP="005B092E">
            <w:pPr>
              <w:pStyle w:val="Textoencaja"/>
            </w:pPr>
            <w:r w:rsidRPr="00BB55E6">
              <w:t xml:space="preserve">Edificio </w:t>
            </w:r>
            <w:proofErr w:type="spellStart"/>
            <w:r w:rsidRPr="00BB55E6">
              <w:t>Exeria</w:t>
            </w:r>
            <w:proofErr w:type="spellEnd"/>
            <w:r w:rsidRPr="00BB55E6">
              <w:t xml:space="preserve"> - Campus Universitario de Vigo</w:t>
            </w:r>
          </w:p>
        </w:tc>
        <w:tc>
          <w:tcPr>
            <w:tcW w:w="1984" w:type="dxa"/>
            <w:gridSpan w:val="2"/>
            <w:vAlign w:val="center"/>
          </w:tcPr>
          <w:p w14:paraId="79B3DFB5" w14:textId="0D29DC26" w:rsidR="00FA3124" w:rsidRPr="00BB55E6" w:rsidRDefault="007C4D5E" w:rsidP="005B092E">
            <w:pPr>
              <w:pStyle w:val="Textoencaja"/>
            </w:pPr>
            <w:r w:rsidRPr="00BB55E6">
              <w:t>36310</w:t>
            </w:r>
          </w:p>
        </w:tc>
        <w:tc>
          <w:tcPr>
            <w:tcW w:w="1985" w:type="dxa"/>
            <w:shd w:val="clear" w:color="auto" w:fill="auto"/>
            <w:vAlign w:val="center"/>
          </w:tcPr>
          <w:p w14:paraId="3445FFEE" w14:textId="17566101" w:rsidR="00FA3124" w:rsidRPr="00BB55E6" w:rsidRDefault="007C4D5E" w:rsidP="005B092E">
            <w:pPr>
              <w:pStyle w:val="Textoencaja"/>
            </w:pPr>
            <w:r w:rsidRPr="00BB55E6">
              <w:t>Vigo</w:t>
            </w:r>
          </w:p>
        </w:tc>
        <w:tc>
          <w:tcPr>
            <w:tcW w:w="1708" w:type="dxa"/>
            <w:shd w:val="clear" w:color="auto" w:fill="auto"/>
            <w:vAlign w:val="center"/>
          </w:tcPr>
          <w:p w14:paraId="260E3BD8" w14:textId="48747A11" w:rsidR="00FA3124" w:rsidRPr="00BB55E6" w:rsidRDefault="007C4D5E" w:rsidP="005B092E">
            <w:pPr>
              <w:pStyle w:val="Textoencaja"/>
            </w:pPr>
            <w:r w:rsidRPr="00BB55E6">
              <w:t>626768751</w:t>
            </w:r>
          </w:p>
        </w:tc>
      </w:tr>
      <w:tr w:rsidR="00FA3124" w:rsidRPr="00BB55E6" w14:paraId="433D271D" w14:textId="77777777" w:rsidTr="00917169">
        <w:trPr>
          <w:trHeight w:val="227"/>
          <w:jc w:val="center"/>
        </w:trPr>
        <w:tc>
          <w:tcPr>
            <w:tcW w:w="3965" w:type="dxa"/>
            <w:shd w:val="clear" w:color="auto" w:fill="BEBEBE"/>
            <w:vAlign w:val="center"/>
          </w:tcPr>
          <w:p w14:paraId="12DFF4F1" w14:textId="77777777" w:rsidR="004506EA" w:rsidRPr="00BB55E6" w:rsidRDefault="00575EE6" w:rsidP="009865D1">
            <w:pPr>
              <w:pStyle w:val="TablaTitulo"/>
            </w:pPr>
            <w:r w:rsidRPr="00BB55E6">
              <w:t>E-MAIL</w:t>
            </w:r>
          </w:p>
        </w:tc>
        <w:tc>
          <w:tcPr>
            <w:tcW w:w="3969" w:type="dxa"/>
            <w:gridSpan w:val="3"/>
            <w:shd w:val="clear" w:color="auto" w:fill="BEBEBE"/>
            <w:vAlign w:val="center"/>
          </w:tcPr>
          <w:p w14:paraId="34C48656" w14:textId="77777777" w:rsidR="004506EA" w:rsidRPr="00BB55E6" w:rsidRDefault="00575EE6" w:rsidP="009865D1">
            <w:pPr>
              <w:pStyle w:val="TablaTitulo"/>
            </w:pPr>
            <w:r w:rsidRPr="00BB55E6">
              <w:t>PROVINCIA</w:t>
            </w:r>
          </w:p>
        </w:tc>
        <w:tc>
          <w:tcPr>
            <w:tcW w:w="1708" w:type="dxa"/>
            <w:shd w:val="clear" w:color="auto" w:fill="BEBEBE"/>
            <w:vAlign w:val="center"/>
          </w:tcPr>
          <w:p w14:paraId="72626156" w14:textId="77777777" w:rsidR="004506EA" w:rsidRPr="00BB55E6" w:rsidRDefault="00575EE6" w:rsidP="009865D1">
            <w:pPr>
              <w:pStyle w:val="TablaTitulo"/>
            </w:pPr>
            <w:r w:rsidRPr="00BB55E6">
              <w:rPr>
                <w:spacing w:val="-5"/>
              </w:rPr>
              <w:t>FAX</w:t>
            </w:r>
          </w:p>
        </w:tc>
      </w:tr>
      <w:tr w:rsidR="00DF400B" w:rsidRPr="00BB55E6" w14:paraId="6274899B" w14:textId="77777777" w:rsidTr="00917169">
        <w:trPr>
          <w:trHeight w:val="340"/>
          <w:jc w:val="center"/>
        </w:trPr>
        <w:tc>
          <w:tcPr>
            <w:tcW w:w="3965" w:type="dxa"/>
            <w:vAlign w:val="center"/>
          </w:tcPr>
          <w:p w14:paraId="1C125B94" w14:textId="54827FF9" w:rsidR="004506EA" w:rsidRPr="00BB55E6" w:rsidRDefault="007C4D5E" w:rsidP="005B092E">
            <w:pPr>
              <w:pStyle w:val="Textoencaja"/>
            </w:pPr>
            <w:r w:rsidRPr="00BB55E6">
              <w:t>verifica@uvigo.es</w:t>
            </w:r>
          </w:p>
        </w:tc>
        <w:tc>
          <w:tcPr>
            <w:tcW w:w="3969" w:type="dxa"/>
            <w:gridSpan w:val="3"/>
            <w:vAlign w:val="center"/>
          </w:tcPr>
          <w:p w14:paraId="075000A8" w14:textId="7A333B9E" w:rsidR="004506EA" w:rsidRPr="00BB55E6" w:rsidRDefault="007C4D5E" w:rsidP="005B092E">
            <w:pPr>
              <w:pStyle w:val="Textoencaja"/>
            </w:pPr>
            <w:r w:rsidRPr="00BB55E6">
              <w:t>Pontevedra</w:t>
            </w:r>
          </w:p>
        </w:tc>
        <w:tc>
          <w:tcPr>
            <w:tcW w:w="1708" w:type="dxa"/>
            <w:vAlign w:val="center"/>
          </w:tcPr>
          <w:p w14:paraId="2335CFE0" w14:textId="0A879171" w:rsidR="004506EA" w:rsidRPr="00BB55E6" w:rsidRDefault="007C4D5E" w:rsidP="005B092E">
            <w:pPr>
              <w:pStyle w:val="Textoencaja"/>
            </w:pPr>
            <w:r w:rsidRPr="00BB55E6">
              <w:t>986813590</w:t>
            </w:r>
          </w:p>
        </w:tc>
      </w:tr>
      <w:tr w:rsidR="00FA3124" w:rsidRPr="00BB55E6" w14:paraId="2886C2A1" w14:textId="77777777" w:rsidTr="00917169">
        <w:trPr>
          <w:trHeight w:val="284"/>
          <w:jc w:val="center"/>
        </w:trPr>
        <w:tc>
          <w:tcPr>
            <w:tcW w:w="9642" w:type="dxa"/>
            <w:gridSpan w:val="5"/>
            <w:vAlign w:val="center"/>
          </w:tcPr>
          <w:p w14:paraId="09D577F5" w14:textId="77777777" w:rsidR="00FA3124" w:rsidRPr="00BB55E6" w:rsidRDefault="00FA3124" w:rsidP="00E64006">
            <w:pPr>
              <w:pStyle w:val="Textoencaja"/>
            </w:pPr>
            <w:r w:rsidRPr="00BB55E6">
              <w:t>3.</w:t>
            </w:r>
            <w:r w:rsidRPr="00BB55E6">
              <w:rPr>
                <w:spacing w:val="-2"/>
              </w:rPr>
              <w:t xml:space="preserve"> </w:t>
            </w:r>
            <w:r w:rsidRPr="00BB55E6">
              <w:t>PROTECCIÓN</w:t>
            </w:r>
            <w:r w:rsidRPr="00BB55E6">
              <w:rPr>
                <w:spacing w:val="-2"/>
              </w:rPr>
              <w:t xml:space="preserve"> </w:t>
            </w:r>
            <w:r w:rsidRPr="00BB55E6">
              <w:t>DE DATOS</w:t>
            </w:r>
            <w:r w:rsidRPr="00BB55E6">
              <w:rPr>
                <w:spacing w:val="-2"/>
              </w:rPr>
              <w:t xml:space="preserve"> PERSONALES</w:t>
            </w:r>
          </w:p>
          <w:p w14:paraId="4C59B522" w14:textId="0F92E71D" w:rsidR="00FA3124" w:rsidRPr="00BB55E6" w:rsidRDefault="00FA3124" w:rsidP="00E64006">
            <w:pPr>
              <w:pStyle w:val="Textoencaja"/>
            </w:pPr>
            <w:r w:rsidRPr="00BB55E6">
              <w:t xml:space="preserve">De acuerdo con lo previsto en la Ley Orgánica </w:t>
            </w:r>
            <w:r w:rsidR="00B44D3F" w:rsidRPr="00BB55E6">
              <w:t>3</w:t>
            </w:r>
            <w:r w:rsidRPr="00BB55E6">
              <w:t>/</w:t>
            </w:r>
            <w:r w:rsidR="00B44D3F" w:rsidRPr="00BB55E6">
              <w:t>2018,</w:t>
            </w:r>
            <w:r w:rsidRPr="00BB55E6">
              <w:t xml:space="preserve"> de </w:t>
            </w:r>
            <w:r w:rsidR="00B44D3F" w:rsidRPr="00BB55E6">
              <w:t>5</w:t>
            </w:r>
            <w:r w:rsidRPr="00BB55E6">
              <w:t xml:space="preserve"> de diciembre, de Protección de Datos de Carácter Personal</w:t>
            </w:r>
            <w:r w:rsidR="00B44D3F" w:rsidRPr="00BB55E6">
              <w:t xml:space="preserve"> y garantía de los derechos digitales</w:t>
            </w:r>
            <w:r w:rsidRPr="00BB55E6">
              <w:t>, se informa que los datos solicitados en este impreso son necesarios para la tramitación de la solicitud y podrán ser objeto de tratamiento automatizado. La responsabilidad del fichero automatizado corresponde al Consejo de Universidades. Los solicitantes, como cedentes de los datos podrán ejercer ante el Consejo de Universidades los derechos de información,</w:t>
            </w:r>
            <w:r w:rsidRPr="00BB55E6">
              <w:rPr>
                <w:spacing w:val="40"/>
              </w:rPr>
              <w:t xml:space="preserve"> </w:t>
            </w:r>
            <w:r w:rsidRPr="00BB55E6">
              <w:t>acceso, rectificación y cancelación a los que se refiere el Título III de la citada Ley, sin perjuicio de lo dispuesto en otra normativa</w:t>
            </w:r>
            <w:r w:rsidRPr="00BB55E6">
              <w:rPr>
                <w:spacing w:val="-4"/>
              </w:rPr>
              <w:t xml:space="preserve"> </w:t>
            </w:r>
            <w:r w:rsidRPr="00BB55E6">
              <w:t>que</w:t>
            </w:r>
            <w:r w:rsidRPr="00BB55E6">
              <w:rPr>
                <w:spacing w:val="-1"/>
              </w:rPr>
              <w:t xml:space="preserve"> </w:t>
            </w:r>
            <w:r w:rsidRPr="00BB55E6">
              <w:t>ampare</w:t>
            </w:r>
            <w:r w:rsidRPr="00BB55E6">
              <w:rPr>
                <w:spacing w:val="-2"/>
              </w:rPr>
              <w:t xml:space="preserve"> </w:t>
            </w:r>
            <w:r w:rsidRPr="00BB55E6">
              <w:t>los</w:t>
            </w:r>
            <w:r w:rsidRPr="00BB55E6">
              <w:rPr>
                <w:spacing w:val="-2"/>
              </w:rPr>
              <w:t xml:space="preserve"> </w:t>
            </w:r>
            <w:r w:rsidRPr="00BB55E6">
              <w:t>derechos</w:t>
            </w:r>
            <w:r w:rsidRPr="00BB55E6">
              <w:rPr>
                <w:spacing w:val="-2"/>
              </w:rPr>
              <w:t xml:space="preserve"> </w:t>
            </w:r>
            <w:r w:rsidRPr="00BB55E6">
              <w:t>como</w:t>
            </w:r>
            <w:r w:rsidRPr="00BB55E6">
              <w:rPr>
                <w:spacing w:val="-1"/>
              </w:rPr>
              <w:t xml:space="preserve"> </w:t>
            </w:r>
            <w:r w:rsidRPr="00BB55E6">
              <w:t>cedentes</w:t>
            </w:r>
            <w:r w:rsidRPr="00BB55E6">
              <w:rPr>
                <w:spacing w:val="-1"/>
              </w:rPr>
              <w:t xml:space="preserve"> </w:t>
            </w:r>
            <w:r w:rsidRPr="00BB55E6">
              <w:t>de</w:t>
            </w:r>
            <w:r w:rsidRPr="00BB55E6">
              <w:rPr>
                <w:spacing w:val="-2"/>
              </w:rPr>
              <w:t xml:space="preserve"> </w:t>
            </w:r>
            <w:r w:rsidRPr="00BB55E6">
              <w:t>los</w:t>
            </w:r>
            <w:r w:rsidRPr="00BB55E6">
              <w:rPr>
                <w:spacing w:val="-2"/>
              </w:rPr>
              <w:t xml:space="preserve"> </w:t>
            </w:r>
            <w:r w:rsidRPr="00BB55E6">
              <w:t>datos</w:t>
            </w:r>
            <w:r w:rsidRPr="00BB55E6">
              <w:rPr>
                <w:spacing w:val="-1"/>
              </w:rPr>
              <w:t xml:space="preserve"> </w:t>
            </w:r>
            <w:r w:rsidRPr="00BB55E6">
              <w:t>de</w:t>
            </w:r>
            <w:r w:rsidRPr="00BB55E6">
              <w:rPr>
                <w:spacing w:val="-2"/>
              </w:rPr>
              <w:t xml:space="preserve"> </w:t>
            </w:r>
            <w:r w:rsidRPr="00BB55E6">
              <w:t>carácter</w:t>
            </w:r>
            <w:r w:rsidRPr="00BB55E6">
              <w:rPr>
                <w:spacing w:val="-1"/>
              </w:rPr>
              <w:t xml:space="preserve"> </w:t>
            </w:r>
            <w:r w:rsidRPr="00BB55E6">
              <w:rPr>
                <w:spacing w:val="-2"/>
              </w:rPr>
              <w:t xml:space="preserve">personal. </w:t>
            </w:r>
          </w:p>
        </w:tc>
      </w:tr>
      <w:tr w:rsidR="00FA3124" w:rsidRPr="00BB55E6" w14:paraId="284CA52D" w14:textId="77777777" w:rsidTr="00917169">
        <w:trPr>
          <w:trHeight w:val="284"/>
          <w:jc w:val="center"/>
        </w:trPr>
        <w:tc>
          <w:tcPr>
            <w:tcW w:w="9642" w:type="dxa"/>
            <w:gridSpan w:val="5"/>
            <w:vAlign w:val="center"/>
          </w:tcPr>
          <w:p w14:paraId="402360FD" w14:textId="41C66446" w:rsidR="00FA3124" w:rsidRPr="00BB55E6" w:rsidRDefault="00FA3124" w:rsidP="005B092E">
            <w:pPr>
              <w:pStyle w:val="Textoencaja"/>
            </w:pPr>
            <w:r w:rsidRPr="00BB55E6">
              <w:t xml:space="preserve">El solicitante declara conocer los términos de la convocatoria y se compromete a cumplir los requisitos de la misma, consintiendo expresamente la notificación por medios telemáticos a los efectos de lo dispuesto en el artículo </w:t>
            </w:r>
            <w:r w:rsidR="0025679A" w:rsidRPr="00BB55E6">
              <w:t>43</w:t>
            </w:r>
            <w:r w:rsidRPr="00BB55E6">
              <w:t xml:space="preserve"> de la</w:t>
            </w:r>
            <w:r w:rsidR="0025679A" w:rsidRPr="00BB55E6">
              <w:t xml:space="preserve"> ley 39/2015</w:t>
            </w:r>
            <w:r w:rsidRPr="00BB55E6">
              <w:t xml:space="preserve">, de </w:t>
            </w:r>
            <w:r w:rsidR="0025679A" w:rsidRPr="00BB55E6">
              <w:t>1 de octubre</w:t>
            </w:r>
            <w:r w:rsidRPr="00BB55E6">
              <w:t xml:space="preserve">, de </w:t>
            </w:r>
            <w:r w:rsidR="0025679A" w:rsidRPr="00BB55E6">
              <w:t>Procedimiento Administrativo Común de las Administraciones Públicas</w:t>
            </w:r>
            <w:r w:rsidRPr="00BB55E6">
              <w:t>.</w:t>
            </w:r>
          </w:p>
        </w:tc>
      </w:tr>
    </w:tbl>
    <w:p w14:paraId="1AD04A64" w14:textId="77777777" w:rsidR="004506EA" w:rsidRPr="00BB55E6" w:rsidRDefault="004506EA" w:rsidP="00DF400B">
      <w:pPr>
        <w:pStyle w:val="Textoindependiente"/>
        <w:jc w:val="both"/>
        <w:rPr>
          <w:rFonts w:asciiTheme="minorHAnsi" w:hAnsiTheme="minorHAnsi" w:cstheme="minorHAnsi"/>
        </w:rPr>
      </w:pPr>
    </w:p>
    <w:p w14:paraId="1772C63F" w14:textId="77777777" w:rsidR="00AA1E07" w:rsidRPr="00BB55E6" w:rsidRDefault="00AA1E07" w:rsidP="00DF400B">
      <w:pPr>
        <w:pStyle w:val="Textoindependiente"/>
        <w:jc w:val="both"/>
        <w:rPr>
          <w:rFonts w:asciiTheme="minorHAnsi" w:hAnsiTheme="minorHAnsi" w:cstheme="minorHAnsi"/>
        </w:rPr>
      </w:pPr>
    </w:p>
    <w:p w14:paraId="1AAC8CC1" w14:textId="68A07DFC" w:rsidR="00AA1E07" w:rsidRPr="00BB55E6" w:rsidRDefault="00AA1E07">
      <w:pPr>
        <w:rPr>
          <w:rFonts w:asciiTheme="minorHAnsi" w:hAnsiTheme="minorHAnsi" w:cstheme="minorHAnsi"/>
          <w:sz w:val="20"/>
          <w:szCs w:val="20"/>
        </w:rPr>
      </w:pPr>
      <w:r w:rsidRPr="00BB55E6">
        <w:rPr>
          <w:rFonts w:asciiTheme="minorHAnsi" w:hAnsiTheme="minorHAnsi" w:cstheme="minorHAnsi"/>
        </w:rPr>
        <w:br w:type="page"/>
      </w:r>
    </w:p>
    <w:p w14:paraId="43C2A97B" w14:textId="77777777" w:rsidR="004506EA" w:rsidRPr="00BB55E6" w:rsidRDefault="00575EE6" w:rsidP="00CC0648">
      <w:pPr>
        <w:pStyle w:val="Seccin1"/>
      </w:pPr>
      <w:bookmarkStart w:id="0" w:name="1._DESCRIPCIÓN_DEL_TÍTULO"/>
      <w:bookmarkEnd w:id="0"/>
      <w:r w:rsidRPr="00BB55E6">
        <w:lastRenderedPageBreak/>
        <w:t>DESCRIPCIÓN DEL TÍTULO</w:t>
      </w:r>
    </w:p>
    <w:p w14:paraId="1DECB4A5" w14:textId="77777777" w:rsidR="004506EA" w:rsidRPr="00BB55E6" w:rsidRDefault="00575EE6" w:rsidP="00CC0648">
      <w:pPr>
        <w:pStyle w:val="Seccin11"/>
      </w:pPr>
      <w:bookmarkStart w:id="1" w:name="1.1._DATOS_BÁSICOS"/>
      <w:bookmarkEnd w:id="1"/>
      <w:r w:rsidRPr="00BB55E6">
        <w:t>DATOS BÁSICOS</w:t>
      </w:r>
    </w:p>
    <w:tbl>
      <w:tblPr>
        <w:tblStyle w:val="TableNormal"/>
        <w:tblW w:w="963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28" w:type="dxa"/>
          <w:left w:w="85" w:type="dxa"/>
          <w:bottom w:w="28" w:type="dxa"/>
          <w:right w:w="85" w:type="dxa"/>
        </w:tblCellMar>
        <w:tblLook w:val="01E0" w:firstRow="1" w:lastRow="1" w:firstColumn="1" w:lastColumn="1" w:noHBand="0" w:noVBand="0"/>
      </w:tblPr>
      <w:tblGrid>
        <w:gridCol w:w="1154"/>
        <w:gridCol w:w="3884"/>
        <w:gridCol w:w="1110"/>
        <w:gridCol w:w="2094"/>
        <w:gridCol w:w="1397"/>
      </w:tblGrid>
      <w:tr w:rsidR="004506EA" w:rsidRPr="00BB55E6" w14:paraId="6BB7EF17" w14:textId="77777777" w:rsidTr="005B092E">
        <w:trPr>
          <w:trHeight w:val="567"/>
          <w:jc w:val="center"/>
        </w:trPr>
        <w:tc>
          <w:tcPr>
            <w:tcW w:w="1154" w:type="dxa"/>
            <w:shd w:val="clear" w:color="auto" w:fill="BFBFBF" w:themeFill="background1" w:themeFillShade="BF"/>
            <w:vAlign w:val="center"/>
          </w:tcPr>
          <w:p w14:paraId="11E004B3" w14:textId="77777777" w:rsidR="004506EA" w:rsidRPr="00BB55E6" w:rsidRDefault="00575EE6" w:rsidP="005B092E">
            <w:pPr>
              <w:pStyle w:val="TablaTitulo"/>
            </w:pPr>
            <w:r w:rsidRPr="00BB55E6">
              <w:t>NIVEL</w:t>
            </w:r>
          </w:p>
        </w:tc>
        <w:tc>
          <w:tcPr>
            <w:tcW w:w="3884" w:type="dxa"/>
            <w:shd w:val="clear" w:color="auto" w:fill="BFBFBF" w:themeFill="background1" w:themeFillShade="BF"/>
            <w:vAlign w:val="center"/>
          </w:tcPr>
          <w:p w14:paraId="5A21127B" w14:textId="77777777" w:rsidR="004506EA" w:rsidRPr="00BB55E6" w:rsidRDefault="00575EE6" w:rsidP="005B092E">
            <w:pPr>
              <w:pStyle w:val="TablaTitulo"/>
            </w:pPr>
            <w:r w:rsidRPr="00BB55E6">
              <w:t>DENOMINACIÓN</w:t>
            </w:r>
            <w:r w:rsidRPr="00BB55E6">
              <w:rPr>
                <w:spacing w:val="10"/>
              </w:rPr>
              <w:t xml:space="preserve"> </w:t>
            </w:r>
            <w:r w:rsidRPr="00BB55E6">
              <w:t>ESPECIFICA</w:t>
            </w:r>
          </w:p>
        </w:tc>
        <w:tc>
          <w:tcPr>
            <w:tcW w:w="1110" w:type="dxa"/>
            <w:shd w:val="clear" w:color="auto" w:fill="BFBFBF" w:themeFill="background1" w:themeFillShade="BF"/>
            <w:vAlign w:val="center"/>
          </w:tcPr>
          <w:p w14:paraId="41CECF27" w14:textId="77777777" w:rsidR="004506EA" w:rsidRPr="00BB55E6" w:rsidRDefault="00575EE6" w:rsidP="005B092E">
            <w:pPr>
              <w:pStyle w:val="TablaTitulo"/>
            </w:pPr>
            <w:r w:rsidRPr="00BB55E6">
              <w:t>CONJUNTO</w:t>
            </w:r>
          </w:p>
        </w:tc>
        <w:tc>
          <w:tcPr>
            <w:tcW w:w="2094" w:type="dxa"/>
            <w:shd w:val="clear" w:color="auto" w:fill="BFBFBF" w:themeFill="background1" w:themeFillShade="BF"/>
            <w:vAlign w:val="center"/>
          </w:tcPr>
          <w:p w14:paraId="35EDD62C" w14:textId="77777777" w:rsidR="004506EA" w:rsidRPr="00BB55E6" w:rsidRDefault="00575EE6" w:rsidP="005B092E">
            <w:pPr>
              <w:pStyle w:val="TablaTitulo"/>
            </w:pPr>
            <w:r w:rsidRPr="00BB55E6">
              <w:t>CONVENIO</w:t>
            </w:r>
          </w:p>
        </w:tc>
        <w:tc>
          <w:tcPr>
            <w:tcW w:w="1397" w:type="dxa"/>
            <w:shd w:val="clear" w:color="auto" w:fill="BFBFBF" w:themeFill="background1" w:themeFillShade="BF"/>
            <w:vAlign w:val="center"/>
          </w:tcPr>
          <w:p w14:paraId="003E2902" w14:textId="0FF9CEBF" w:rsidR="004506EA" w:rsidRPr="00BB55E6" w:rsidRDefault="00575EE6" w:rsidP="005B092E">
            <w:pPr>
              <w:pStyle w:val="TablaTitulo"/>
            </w:pPr>
            <w:r w:rsidRPr="00BB55E6">
              <w:t>CONV</w:t>
            </w:r>
            <w:r w:rsidR="00761DC4" w:rsidRPr="00BB55E6">
              <w:t>ENIO</w:t>
            </w:r>
            <w:r w:rsidRPr="00BB55E6">
              <w:t xml:space="preserve"> ADJUNTO</w:t>
            </w:r>
          </w:p>
        </w:tc>
      </w:tr>
      <w:tr w:rsidR="00151639" w:rsidRPr="00BB55E6" w14:paraId="5E885EA2" w14:textId="77777777" w:rsidTr="00E82782">
        <w:trPr>
          <w:trHeight w:val="1020"/>
          <w:jc w:val="center"/>
        </w:trPr>
        <w:tc>
          <w:tcPr>
            <w:tcW w:w="1154" w:type="dxa"/>
            <w:vAlign w:val="center"/>
          </w:tcPr>
          <w:p w14:paraId="0F898EA9" w14:textId="77777777" w:rsidR="00151639" w:rsidRPr="00BB55E6" w:rsidRDefault="00151639" w:rsidP="00151639">
            <w:pPr>
              <w:pStyle w:val="Textoencaja"/>
            </w:pPr>
            <w:r w:rsidRPr="00BB55E6">
              <w:t>Doctor</w:t>
            </w:r>
          </w:p>
        </w:tc>
        <w:tc>
          <w:tcPr>
            <w:tcW w:w="3884" w:type="dxa"/>
            <w:vAlign w:val="center"/>
          </w:tcPr>
          <w:p w14:paraId="2B32978D" w14:textId="31A94464" w:rsidR="00151639" w:rsidRPr="00BB55E6" w:rsidRDefault="00151639" w:rsidP="008760D8">
            <w:pPr>
              <w:pStyle w:val="Textoencaja"/>
            </w:pPr>
            <w:r w:rsidRPr="00BB55E6">
              <w:t xml:space="preserve">Programa de Doctorado en </w:t>
            </w:r>
            <w:r w:rsidR="008760D8" w:rsidRPr="00BB55E6">
              <w:t>Ecosistemas Terrestres, Uso Sostenible e Implicaciones Ambientales por la Universidad de Vigo</w:t>
            </w:r>
          </w:p>
        </w:tc>
        <w:tc>
          <w:tcPr>
            <w:tcW w:w="1110" w:type="dxa"/>
            <w:vAlign w:val="center"/>
          </w:tcPr>
          <w:p w14:paraId="4EECD1DD" w14:textId="2473B769" w:rsidR="00151639" w:rsidRPr="00BB55E6" w:rsidRDefault="00151639" w:rsidP="00151639">
            <w:pPr>
              <w:pStyle w:val="Textoencaja"/>
            </w:pPr>
            <w:r w:rsidRPr="00BB55E6">
              <w:t>No</w:t>
            </w:r>
          </w:p>
        </w:tc>
        <w:tc>
          <w:tcPr>
            <w:tcW w:w="2094" w:type="dxa"/>
            <w:vAlign w:val="center"/>
          </w:tcPr>
          <w:p w14:paraId="6E3BFCB9" w14:textId="77777777" w:rsidR="00151639" w:rsidRPr="00BB55E6" w:rsidRDefault="00151639" w:rsidP="00151639">
            <w:pPr>
              <w:pStyle w:val="Textoencaja"/>
            </w:pPr>
          </w:p>
        </w:tc>
        <w:tc>
          <w:tcPr>
            <w:tcW w:w="1397" w:type="dxa"/>
            <w:vAlign w:val="center"/>
          </w:tcPr>
          <w:p w14:paraId="0E5B4590" w14:textId="77777777" w:rsidR="00151639" w:rsidRPr="00BB55E6" w:rsidRDefault="00151639" w:rsidP="00151639">
            <w:pPr>
              <w:pStyle w:val="Textoencaja"/>
            </w:pPr>
          </w:p>
        </w:tc>
      </w:tr>
      <w:tr w:rsidR="00151639" w:rsidRPr="00BB55E6" w14:paraId="5BF3375C" w14:textId="77777777" w:rsidTr="005B092E">
        <w:trPr>
          <w:trHeight w:val="340"/>
          <w:jc w:val="center"/>
        </w:trPr>
        <w:tc>
          <w:tcPr>
            <w:tcW w:w="5038" w:type="dxa"/>
            <w:gridSpan w:val="2"/>
            <w:shd w:val="clear" w:color="auto" w:fill="BFBFBF" w:themeFill="background1" w:themeFillShade="BF"/>
            <w:vAlign w:val="center"/>
          </w:tcPr>
          <w:p w14:paraId="30A344F8" w14:textId="77777777" w:rsidR="00151639" w:rsidRPr="00BB55E6" w:rsidRDefault="00151639" w:rsidP="00151639">
            <w:pPr>
              <w:pStyle w:val="TablaTitulo"/>
            </w:pPr>
            <w:r w:rsidRPr="00BB55E6">
              <w:t>ISCED 1</w:t>
            </w:r>
          </w:p>
        </w:tc>
        <w:tc>
          <w:tcPr>
            <w:tcW w:w="4601" w:type="dxa"/>
            <w:gridSpan w:val="3"/>
            <w:shd w:val="clear" w:color="auto" w:fill="BFBFBF" w:themeFill="background1" w:themeFillShade="BF"/>
            <w:vAlign w:val="center"/>
          </w:tcPr>
          <w:p w14:paraId="0299A8F4" w14:textId="77777777" w:rsidR="00151639" w:rsidRPr="00BB55E6" w:rsidRDefault="00151639" w:rsidP="00151639">
            <w:pPr>
              <w:pStyle w:val="TablaTitulo"/>
            </w:pPr>
            <w:r w:rsidRPr="00BB55E6">
              <w:t>ISCED 2</w:t>
            </w:r>
          </w:p>
        </w:tc>
      </w:tr>
      <w:tr w:rsidR="00151639" w:rsidRPr="00BB55E6" w14:paraId="4BFED851" w14:textId="77777777" w:rsidTr="00E82782">
        <w:trPr>
          <w:trHeight w:val="544"/>
          <w:jc w:val="center"/>
        </w:trPr>
        <w:tc>
          <w:tcPr>
            <w:tcW w:w="5038" w:type="dxa"/>
            <w:gridSpan w:val="2"/>
            <w:vAlign w:val="center"/>
          </w:tcPr>
          <w:p w14:paraId="1C9FB066" w14:textId="5A180E7B" w:rsidR="00151639" w:rsidRPr="00BB55E6" w:rsidRDefault="00DC5A30" w:rsidP="00151639">
            <w:pPr>
              <w:pStyle w:val="Textoencaja"/>
            </w:pPr>
            <w:r w:rsidRPr="00BB55E6">
              <w:t>Ciencias del medio ambiente</w:t>
            </w:r>
          </w:p>
        </w:tc>
        <w:tc>
          <w:tcPr>
            <w:tcW w:w="4601" w:type="dxa"/>
            <w:gridSpan w:val="3"/>
            <w:vAlign w:val="center"/>
          </w:tcPr>
          <w:p w14:paraId="353EF9B8" w14:textId="5CCC52D3" w:rsidR="00151639" w:rsidRPr="00BB55E6" w:rsidRDefault="00DC5A30" w:rsidP="00151639">
            <w:pPr>
              <w:pStyle w:val="Textoencaja"/>
            </w:pPr>
            <w:r w:rsidRPr="00BB55E6">
              <w:t>Agricultura y ganadería</w:t>
            </w:r>
          </w:p>
        </w:tc>
      </w:tr>
      <w:tr w:rsidR="00151639" w:rsidRPr="00BB55E6" w14:paraId="0D7232AD" w14:textId="77777777" w:rsidTr="005B092E">
        <w:trPr>
          <w:trHeight w:val="340"/>
          <w:jc w:val="center"/>
        </w:trPr>
        <w:tc>
          <w:tcPr>
            <w:tcW w:w="5038" w:type="dxa"/>
            <w:gridSpan w:val="2"/>
            <w:shd w:val="clear" w:color="auto" w:fill="BFBFBF" w:themeFill="background1" w:themeFillShade="BF"/>
            <w:vAlign w:val="center"/>
          </w:tcPr>
          <w:p w14:paraId="0ABD786A" w14:textId="77777777" w:rsidR="00151639" w:rsidRPr="00BB55E6" w:rsidRDefault="00151639" w:rsidP="00151639">
            <w:pPr>
              <w:pStyle w:val="TablaTitulo"/>
            </w:pPr>
            <w:r w:rsidRPr="00BB55E6">
              <w:t>AGENCIA EVALUADORA</w:t>
            </w:r>
          </w:p>
        </w:tc>
        <w:tc>
          <w:tcPr>
            <w:tcW w:w="4601" w:type="dxa"/>
            <w:gridSpan w:val="3"/>
            <w:shd w:val="clear" w:color="auto" w:fill="BFBFBF" w:themeFill="background1" w:themeFillShade="BF"/>
            <w:vAlign w:val="center"/>
          </w:tcPr>
          <w:p w14:paraId="21C13DF2" w14:textId="77777777" w:rsidR="00151639" w:rsidRPr="00BB55E6" w:rsidRDefault="00151639" w:rsidP="00151639">
            <w:pPr>
              <w:pStyle w:val="TablaTitulo"/>
            </w:pPr>
            <w:r w:rsidRPr="00BB55E6">
              <w:t>UNIVERSIDAD SOLICITANTE</w:t>
            </w:r>
          </w:p>
        </w:tc>
      </w:tr>
      <w:tr w:rsidR="00151639" w:rsidRPr="00BB55E6" w14:paraId="49DE6F1A" w14:textId="77777777" w:rsidTr="00E64006">
        <w:trPr>
          <w:trHeight w:val="544"/>
          <w:jc w:val="center"/>
        </w:trPr>
        <w:tc>
          <w:tcPr>
            <w:tcW w:w="5038" w:type="dxa"/>
            <w:gridSpan w:val="2"/>
            <w:vAlign w:val="center"/>
          </w:tcPr>
          <w:p w14:paraId="710ECE71" w14:textId="40EF6DF3" w:rsidR="00151639" w:rsidRPr="00BB55E6" w:rsidRDefault="00151639" w:rsidP="00151639">
            <w:pPr>
              <w:pStyle w:val="Textoencaja"/>
            </w:pPr>
            <w:r w:rsidRPr="00BB55E6">
              <w:t xml:space="preserve">Agencia para la Calidad del </w:t>
            </w:r>
            <w:r w:rsidR="000F1408" w:rsidRPr="00BB55E6">
              <w:t>S</w:t>
            </w:r>
            <w:r w:rsidRPr="00BB55E6">
              <w:t>istema Universitario de Galicia (ACSUG)</w:t>
            </w:r>
          </w:p>
        </w:tc>
        <w:tc>
          <w:tcPr>
            <w:tcW w:w="4601" w:type="dxa"/>
            <w:gridSpan w:val="3"/>
            <w:vAlign w:val="center"/>
          </w:tcPr>
          <w:p w14:paraId="6012BCB6" w14:textId="50CBD493" w:rsidR="00151639" w:rsidRPr="00BB55E6" w:rsidRDefault="00151639" w:rsidP="00151639">
            <w:pPr>
              <w:pStyle w:val="Textoencaja"/>
            </w:pPr>
            <w:r w:rsidRPr="00BB55E6">
              <w:t>Universidad de Vigo</w:t>
            </w:r>
          </w:p>
        </w:tc>
      </w:tr>
    </w:tbl>
    <w:p w14:paraId="7559223E" w14:textId="77777777" w:rsidR="004506EA" w:rsidRPr="00BB55E6" w:rsidRDefault="00575EE6" w:rsidP="00CC0648">
      <w:pPr>
        <w:pStyle w:val="Seccin11"/>
      </w:pPr>
      <w:bookmarkStart w:id="2" w:name="1.2._CONTEXTO"/>
      <w:bookmarkEnd w:id="2"/>
      <w:r w:rsidRPr="00BB55E6">
        <w:t>CONTEXTO</w:t>
      </w:r>
    </w:p>
    <w:tbl>
      <w:tblPr>
        <w:tblStyle w:val="TableNormal"/>
        <w:tblW w:w="963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28" w:type="dxa"/>
          <w:left w:w="85" w:type="dxa"/>
          <w:bottom w:w="28" w:type="dxa"/>
          <w:right w:w="85" w:type="dxa"/>
        </w:tblCellMar>
        <w:tblLook w:val="01E0" w:firstRow="1" w:lastRow="1" w:firstColumn="1" w:lastColumn="1" w:noHBand="0" w:noVBand="0"/>
      </w:tblPr>
      <w:tblGrid>
        <w:gridCol w:w="9639"/>
      </w:tblGrid>
      <w:tr w:rsidR="004506EA" w:rsidRPr="00BB55E6" w14:paraId="73E03A28" w14:textId="77777777" w:rsidTr="00731ECA">
        <w:trPr>
          <w:trHeight w:val="283"/>
          <w:jc w:val="center"/>
        </w:trPr>
        <w:tc>
          <w:tcPr>
            <w:tcW w:w="9639" w:type="dxa"/>
            <w:shd w:val="clear" w:color="auto" w:fill="A6A6A6"/>
          </w:tcPr>
          <w:p w14:paraId="0D50E7FB" w14:textId="77777777" w:rsidR="004506EA" w:rsidRPr="00BB55E6" w:rsidRDefault="00575EE6" w:rsidP="00BC61E8">
            <w:pPr>
              <w:pStyle w:val="TablaTitulo"/>
            </w:pPr>
            <w:r w:rsidRPr="00BB55E6">
              <w:t>CIRCUNSTANCIAS</w:t>
            </w:r>
            <w:r w:rsidRPr="00BB55E6">
              <w:rPr>
                <w:spacing w:val="-8"/>
              </w:rPr>
              <w:t xml:space="preserve"> </w:t>
            </w:r>
            <w:r w:rsidRPr="00BB55E6">
              <w:t>QUE</w:t>
            </w:r>
            <w:r w:rsidRPr="00BB55E6">
              <w:rPr>
                <w:spacing w:val="-6"/>
              </w:rPr>
              <w:t xml:space="preserve"> </w:t>
            </w:r>
            <w:r w:rsidRPr="00BB55E6">
              <w:t>RODEAN</w:t>
            </w:r>
            <w:r w:rsidRPr="00BB55E6">
              <w:rPr>
                <w:spacing w:val="-6"/>
              </w:rPr>
              <w:t xml:space="preserve"> </w:t>
            </w:r>
            <w:r w:rsidRPr="00BB55E6">
              <w:t>AL</w:t>
            </w:r>
            <w:r w:rsidRPr="00BB55E6">
              <w:rPr>
                <w:spacing w:val="-7"/>
              </w:rPr>
              <w:t xml:space="preserve"> </w:t>
            </w:r>
            <w:r w:rsidRPr="00BB55E6">
              <w:t>PROGRAMA</w:t>
            </w:r>
            <w:r w:rsidRPr="00BB55E6">
              <w:rPr>
                <w:spacing w:val="-5"/>
              </w:rPr>
              <w:t xml:space="preserve"> </w:t>
            </w:r>
            <w:r w:rsidRPr="00BB55E6">
              <w:t>DE</w:t>
            </w:r>
            <w:r w:rsidRPr="00BB55E6">
              <w:rPr>
                <w:spacing w:val="-6"/>
              </w:rPr>
              <w:t xml:space="preserve"> </w:t>
            </w:r>
            <w:r w:rsidRPr="00BB55E6">
              <w:t>DOCTORADO</w:t>
            </w:r>
          </w:p>
        </w:tc>
      </w:tr>
      <w:tr w:rsidR="004506EA" w:rsidRPr="00BB55E6" w14:paraId="0F85E3E8" w14:textId="77777777" w:rsidTr="00EF58D3">
        <w:trPr>
          <w:trHeight w:val="1701"/>
          <w:jc w:val="center"/>
        </w:trPr>
        <w:tc>
          <w:tcPr>
            <w:tcW w:w="9639" w:type="dxa"/>
            <w:tcMar>
              <w:top w:w="113" w:type="dxa"/>
              <w:left w:w="113" w:type="dxa"/>
              <w:bottom w:w="113" w:type="dxa"/>
              <w:right w:w="113" w:type="dxa"/>
            </w:tcMar>
          </w:tcPr>
          <w:p w14:paraId="4DAAC4B7" w14:textId="40405F2C" w:rsidR="007C2B47" w:rsidRPr="00BB55E6" w:rsidRDefault="00DA424C" w:rsidP="004B24FC">
            <w:pPr>
              <w:pStyle w:val="Textoencaja"/>
            </w:pPr>
            <w:r w:rsidRPr="00BB55E6">
              <w:t xml:space="preserve">La presente memoria consiste en una adaptación de un programa de doctorado preexistente, en vigor. </w:t>
            </w:r>
            <w:r w:rsidR="00663E4B" w:rsidRPr="00BB55E6">
              <w:t xml:space="preserve">El programa “Ecosistemas terrestres, uso sostenible e implicaciones ambientales” </w:t>
            </w:r>
            <w:r w:rsidR="007C2B47" w:rsidRPr="00BB55E6">
              <w:t>ha obtenido la mención hacia la excelencia y la valoración positiva en la evaluación para la renovación de la acreditación por la ACSUG (</w:t>
            </w:r>
            <w:proofErr w:type="spellStart"/>
            <w:r w:rsidR="007C2B47" w:rsidRPr="00BB55E6">
              <w:t>Axencia</w:t>
            </w:r>
            <w:proofErr w:type="spellEnd"/>
            <w:r w:rsidR="007C2B47" w:rsidRPr="00BB55E6">
              <w:t xml:space="preserve"> para a </w:t>
            </w:r>
            <w:proofErr w:type="spellStart"/>
            <w:r w:rsidR="007C2B47" w:rsidRPr="00BB55E6">
              <w:t>Calidade</w:t>
            </w:r>
            <w:proofErr w:type="spellEnd"/>
            <w:r w:rsidR="007C2B47" w:rsidRPr="00BB55E6">
              <w:t xml:space="preserve"> do Sistema Universitario de Galicia) en el año 2022.</w:t>
            </w:r>
            <w:r w:rsidR="002D7DCE" w:rsidRPr="00BB55E6">
              <w:t xml:space="preserve"> </w:t>
            </w:r>
          </w:p>
          <w:p w14:paraId="46E38E1F" w14:textId="77777777" w:rsidR="002D7DCE" w:rsidRPr="00BB55E6" w:rsidRDefault="002D7DCE" w:rsidP="00663E4B">
            <w:pPr>
              <w:pStyle w:val="Textoencaja"/>
            </w:pPr>
          </w:p>
          <w:p w14:paraId="7271C8C0" w14:textId="1CEC19F4" w:rsidR="00663E4B" w:rsidRPr="00BB55E6" w:rsidRDefault="007C2B47" w:rsidP="00663E4B">
            <w:pPr>
              <w:pStyle w:val="Textoencaja"/>
            </w:pPr>
            <w:r w:rsidRPr="00BB55E6">
              <w:t xml:space="preserve">El programa </w:t>
            </w:r>
            <w:r w:rsidR="004B24FC" w:rsidRPr="00BB55E6">
              <w:t>ofrece la formación de doctores en Ciencias de</w:t>
            </w:r>
            <w:r w:rsidR="004B55F6" w:rsidRPr="00BB55E6">
              <w:t>l</w:t>
            </w:r>
            <w:r w:rsidR="004B24FC" w:rsidRPr="00BB55E6">
              <w:t xml:space="preserve"> Medio Ambiente, </w:t>
            </w:r>
            <w:r w:rsidR="004B55F6" w:rsidRPr="00BB55E6">
              <w:t>incluyendo</w:t>
            </w:r>
            <w:r w:rsidR="004B24FC" w:rsidRPr="00BB55E6">
              <w:t xml:space="preserve"> varias líneas de investigación cómo </w:t>
            </w:r>
            <w:r w:rsidR="00CA0DA0" w:rsidRPr="00BB55E6">
              <w:t xml:space="preserve">Producción vegetal, Fisiología </w:t>
            </w:r>
            <w:r w:rsidR="005606BA" w:rsidRPr="00BB55E6">
              <w:t xml:space="preserve">vegetal </w:t>
            </w:r>
            <w:r w:rsidR="00CA0DA0" w:rsidRPr="00BB55E6">
              <w:t xml:space="preserve">y </w:t>
            </w:r>
            <w:r w:rsidR="004B55F6" w:rsidRPr="00BB55E6">
              <w:t>G</w:t>
            </w:r>
            <w:r w:rsidR="00CA0DA0" w:rsidRPr="00BB55E6">
              <w:t xml:space="preserve">enética vegetal, Ciencias del suelo, Biodiversidad, y Ecología y </w:t>
            </w:r>
            <w:r w:rsidR="004B55F6" w:rsidRPr="00BB55E6">
              <w:t>E</w:t>
            </w:r>
            <w:r w:rsidR="00CA0DA0" w:rsidRPr="00BB55E6">
              <w:t xml:space="preserve">volución animal. </w:t>
            </w:r>
            <w:r w:rsidR="004B24FC" w:rsidRPr="00BB55E6">
              <w:t>En este programa participan los</w:t>
            </w:r>
            <w:r w:rsidR="00455B2F" w:rsidRPr="00BB55E6">
              <w:t>/las</w:t>
            </w:r>
            <w:r w:rsidR="004B24FC" w:rsidRPr="00BB55E6">
              <w:t xml:space="preserve"> investigadores</w:t>
            </w:r>
            <w:r w:rsidR="00455B2F" w:rsidRPr="00BB55E6">
              <w:t>/as</w:t>
            </w:r>
            <w:r w:rsidR="004B24FC" w:rsidRPr="00BB55E6">
              <w:t xml:space="preserve"> del </w:t>
            </w:r>
            <w:r w:rsidR="00492AB2" w:rsidRPr="00BB55E6">
              <w:t>D</w:t>
            </w:r>
            <w:r w:rsidR="004B24FC" w:rsidRPr="00BB55E6">
              <w:t xml:space="preserve">epartamento de Biología </w:t>
            </w:r>
            <w:r w:rsidR="00492AB2" w:rsidRPr="00BB55E6">
              <w:t>V</w:t>
            </w:r>
            <w:r w:rsidR="004B24FC" w:rsidRPr="00BB55E6">
              <w:t xml:space="preserve">egetal y </w:t>
            </w:r>
            <w:r w:rsidR="00492AB2" w:rsidRPr="00BB55E6">
              <w:t>C</w:t>
            </w:r>
            <w:r w:rsidR="004B24FC" w:rsidRPr="00BB55E6">
              <w:t xml:space="preserve">iencia del </w:t>
            </w:r>
            <w:r w:rsidR="00492AB2" w:rsidRPr="00BB55E6">
              <w:t>S</w:t>
            </w:r>
            <w:r w:rsidR="004B24FC" w:rsidRPr="00BB55E6">
              <w:t>uelo</w:t>
            </w:r>
            <w:r w:rsidR="002A4773" w:rsidRPr="00BB55E6">
              <w:t xml:space="preserve"> (U. Vigo)</w:t>
            </w:r>
            <w:r w:rsidR="004B24FC" w:rsidRPr="00BB55E6">
              <w:t>,</w:t>
            </w:r>
            <w:r w:rsidR="00492AB2" w:rsidRPr="00BB55E6">
              <w:t xml:space="preserve"> el Departamento de Ecología y Biología Animal </w:t>
            </w:r>
            <w:r w:rsidR="002A4773" w:rsidRPr="00BB55E6">
              <w:t xml:space="preserve">(U. Vigo), </w:t>
            </w:r>
            <w:r w:rsidR="00492AB2" w:rsidRPr="00BB55E6">
              <w:t>el Departamento de Química Analítica</w:t>
            </w:r>
            <w:r w:rsidR="002A4773" w:rsidRPr="00BB55E6">
              <w:t xml:space="preserve"> </w:t>
            </w:r>
            <w:r w:rsidR="00492AB2" w:rsidRPr="00BB55E6">
              <w:t xml:space="preserve">y Alimentaria </w:t>
            </w:r>
            <w:r w:rsidR="002A4773" w:rsidRPr="00BB55E6">
              <w:t xml:space="preserve">(U. Vigo) </w:t>
            </w:r>
            <w:r w:rsidR="00492AB2" w:rsidRPr="00BB55E6">
              <w:t>y de la Misión Biológica de Galicia (C.S.I.C.).</w:t>
            </w:r>
            <w:r w:rsidRPr="00BB55E6">
              <w:t xml:space="preserve"> El programa cubre</w:t>
            </w:r>
            <w:r w:rsidR="00663E4B" w:rsidRPr="00BB55E6">
              <w:t xml:space="preserve"> un hueco formativo</w:t>
            </w:r>
            <w:r w:rsidRPr="00BB55E6">
              <w:t xml:space="preserve"> </w:t>
            </w:r>
            <w:r w:rsidR="00663E4B" w:rsidRPr="00BB55E6">
              <w:t>existente en Galicia que incluye a las líneas de investigación</w:t>
            </w:r>
            <w:r w:rsidRPr="00BB55E6">
              <w:t xml:space="preserve"> científica</w:t>
            </w:r>
            <w:r w:rsidR="00663E4B" w:rsidRPr="00BB55E6">
              <w:t xml:space="preserve"> en las que se relacionan </w:t>
            </w:r>
            <w:r w:rsidRPr="00BB55E6">
              <w:t xml:space="preserve">el medio ambiente terrestre y </w:t>
            </w:r>
            <w:r w:rsidR="00663E4B" w:rsidRPr="00BB55E6">
              <w:t>los organismos vivos</w:t>
            </w:r>
            <w:r w:rsidRPr="00BB55E6">
              <w:t xml:space="preserve">. </w:t>
            </w:r>
            <w:r w:rsidR="00663E4B" w:rsidRPr="00BB55E6">
              <w:t>Estas líneas de investigación han producido, como se</w:t>
            </w:r>
            <w:r w:rsidRPr="00BB55E6">
              <w:t xml:space="preserve"> </w:t>
            </w:r>
            <w:r w:rsidR="00663E4B" w:rsidRPr="00BB55E6">
              <w:t>mostrará en la memoria, un número muy apreciable de tesis doctorales de elevada calidad</w:t>
            </w:r>
            <w:r w:rsidR="002D7DCE" w:rsidRPr="00BB55E6">
              <w:t xml:space="preserve"> (20 tesis doctorales desde el año 2019 hasta la actualidad)</w:t>
            </w:r>
            <w:r w:rsidR="00663E4B" w:rsidRPr="00BB55E6">
              <w:t>.</w:t>
            </w:r>
            <w:r w:rsidRPr="00BB55E6">
              <w:t xml:space="preserve"> </w:t>
            </w:r>
            <w:r w:rsidR="00663E4B" w:rsidRPr="00BB55E6">
              <w:t xml:space="preserve">En general, las tesis </w:t>
            </w:r>
            <w:r w:rsidR="004B55F6" w:rsidRPr="00BB55E6">
              <w:t xml:space="preserve">elaboradas dentro </w:t>
            </w:r>
            <w:r w:rsidR="00663E4B" w:rsidRPr="00BB55E6">
              <w:t xml:space="preserve">del programa han </w:t>
            </w:r>
            <w:r w:rsidR="004B55F6" w:rsidRPr="00BB55E6">
              <w:t xml:space="preserve">generado </w:t>
            </w:r>
            <w:r w:rsidR="00663E4B" w:rsidRPr="00BB55E6">
              <w:t xml:space="preserve">un </w:t>
            </w:r>
            <w:r w:rsidR="004B55F6" w:rsidRPr="00BB55E6">
              <w:t xml:space="preserve">gran </w:t>
            </w:r>
            <w:r w:rsidR="00663E4B" w:rsidRPr="00BB55E6">
              <w:t xml:space="preserve">número de publicaciones en revistas </w:t>
            </w:r>
            <w:r w:rsidRPr="00BB55E6">
              <w:t xml:space="preserve">científicas </w:t>
            </w:r>
            <w:r w:rsidR="00663E4B" w:rsidRPr="00BB55E6">
              <w:t>de</w:t>
            </w:r>
            <w:r w:rsidR="001B5FFE" w:rsidRPr="00BB55E6">
              <w:t xml:space="preserve"> alta calidad</w:t>
            </w:r>
            <w:r w:rsidR="004B55F6" w:rsidRPr="00BB55E6">
              <w:t xml:space="preserve"> y prestigio</w:t>
            </w:r>
            <w:r w:rsidR="00663E4B" w:rsidRPr="00BB55E6">
              <w:t xml:space="preserve">, </w:t>
            </w:r>
            <w:r w:rsidR="004B55F6" w:rsidRPr="00BB55E6">
              <w:t xml:space="preserve">incluyendo las tesis que se han defendido en la modalidad de </w:t>
            </w:r>
            <w:r w:rsidR="00663E4B" w:rsidRPr="00BB55E6">
              <w:t>compendio de artículos</w:t>
            </w:r>
            <w:r w:rsidR="00E838EF" w:rsidRPr="00BB55E6">
              <w:t xml:space="preserve"> (ver Anexos)</w:t>
            </w:r>
            <w:r w:rsidR="00663E4B" w:rsidRPr="00BB55E6">
              <w:t>.</w:t>
            </w:r>
          </w:p>
          <w:p w14:paraId="60995180" w14:textId="77777777" w:rsidR="001B5FFE" w:rsidRPr="00BB55E6" w:rsidRDefault="001B5FFE" w:rsidP="00663E4B">
            <w:pPr>
              <w:pStyle w:val="Textoencaja"/>
            </w:pPr>
          </w:p>
          <w:p w14:paraId="26519670" w14:textId="463E3D7C" w:rsidR="00663E4B" w:rsidRPr="00BB55E6" w:rsidRDefault="00663E4B" w:rsidP="00663E4B">
            <w:pPr>
              <w:pStyle w:val="Textoencaja"/>
            </w:pPr>
            <w:r w:rsidRPr="00BB55E6">
              <w:t xml:space="preserve">En cuanto a la demanda, los datos de matrícula avalan la continuación de este programa. </w:t>
            </w:r>
            <w:r w:rsidR="002D7DCE" w:rsidRPr="00BB55E6">
              <w:t xml:space="preserve">En la actualidad, hay más de 30 alumnos matriculados en este programa, y cada año ingresan en torno </w:t>
            </w:r>
            <w:r w:rsidR="004B55F6" w:rsidRPr="00BB55E6">
              <w:t xml:space="preserve">a </w:t>
            </w:r>
            <w:r w:rsidR="002D7DCE" w:rsidRPr="00BB55E6">
              <w:t xml:space="preserve">10 alumnos nuevos. </w:t>
            </w:r>
            <w:r w:rsidRPr="00BB55E6">
              <w:t>En cuanto al posicionamiento del sector científico-profesional de I+D+</w:t>
            </w:r>
            <w:r w:rsidR="002D7DCE" w:rsidRPr="00BB55E6">
              <w:t>I</w:t>
            </w:r>
            <w:r w:rsidRPr="00BB55E6">
              <w:t>, merece la pena destacar el buen alineamiento</w:t>
            </w:r>
            <w:r w:rsidR="002D7DCE" w:rsidRPr="00BB55E6">
              <w:t xml:space="preserve"> </w:t>
            </w:r>
            <w:r w:rsidRPr="00BB55E6">
              <w:t>de los</w:t>
            </w:r>
            <w:r w:rsidR="0077022E" w:rsidRPr="00BB55E6">
              <w:t>/las</w:t>
            </w:r>
            <w:r w:rsidRPr="00BB55E6">
              <w:t xml:space="preserve"> investigadores</w:t>
            </w:r>
            <w:r w:rsidR="0077022E" w:rsidRPr="00BB55E6">
              <w:t>/as</w:t>
            </w:r>
            <w:r w:rsidRPr="00BB55E6">
              <w:t xml:space="preserve"> incluidos con las prioridades establecidas en la Estrategia Nacional de Ciencia y Tecnología,</w:t>
            </w:r>
            <w:r w:rsidR="002D7DCE" w:rsidRPr="00BB55E6">
              <w:t xml:space="preserve"> </w:t>
            </w:r>
            <w:r w:rsidRPr="00BB55E6">
              <w:t>lo que se atestigua por el hecho de que todos los grupos peticionarios disfrutan en la actualidad de proyectos del Plan Nacional</w:t>
            </w:r>
            <w:r w:rsidR="001C0C49" w:rsidRPr="00BB55E6">
              <w:t xml:space="preserve"> o proyectos europeos</w:t>
            </w:r>
            <w:r w:rsidRPr="00BB55E6">
              <w:t xml:space="preserve">, tanto en su vertiente agrícola como en la relacionada con el Medio Ambiente, siendo considerados grupos de excelencia a nivel </w:t>
            </w:r>
            <w:r w:rsidR="001C0C49" w:rsidRPr="00BB55E6">
              <w:t>nacional</w:t>
            </w:r>
            <w:r w:rsidRPr="00BB55E6">
              <w:t>. También merece la pena reseñarse el buen lugar de la Universidad de Vigo a nivel nacional en cuanto a publicaciones e impacto en los ámbitos de ciencias agrarias, forestales y medioambientales.</w:t>
            </w:r>
          </w:p>
          <w:p w14:paraId="3FD6DAC5" w14:textId="77777777" w:rsidR="001C0C49" w:rsidRPr="00BB55E6" w:rsidRDefault="001C0C49" w:rsidP="00663E4B">
            <w:pPr>
              <w:pStyle w:val="Textoencaja"/>
            </w:pPr>
          </w:p>
          <w:p w14:paraId="230502B5" w14:textId="36C9B30F" w:rsidR="00663E4B" w:rsidRPr="00BB55E6" w:rsidRDefault="00663E4B" w:rsidP="00663E4B">
            <w:pPr>
              <w:pStyle w:val="Textoencaja"/>
            </w:pPr>
            <w:r w:rsidRPr="00BB55E6">
              <w:lastRenderedPageBreak/>
              <w:t>En resumen, es interesante seguir formando investigadores</w:t>
            </w:r>
            <w:r w:rsidR="0077022E" w:rsidRPr="00BB55E6">
              <w:t>/as</w:t>
            </w:r>
            <w:r w:rsidRPr="00BB55E6">
              <w:t xml:space="preserve"> en los campos incluidos en el programa tanto para su</w:t>
            </w:r>
          </w:p>
          <w:p w14:paraId="5AC75419" w14:textId="6443BCD7" w:rsidR="00731ECA" w:rsidRPr="00BB55E6" w:rsidRDefault="00663E4B" w:rsidP="00663E4B">
            <w:pPr>
              <w:pStyle w:val="Textoencaja"/>
            </w:pPr>
            <w:r w:rsidRPr="00BB55E6">
              <w:t xml:space="preserve">vinculación con universidades, como con </w:t>
            </w:r>
            <w:proofErr w:type="spellStart"/>
            <w:r w:rsidRPr="00BB55E6">
              <w:t>OPIs</w:t>
            </w:r>
            <w:proofErr w:type="spellEnd"/>
            <w:r w:rsidRPr="00BB55E6">
              <w:t xml:space="preserve"> y con centros tecnológicos. En Galicia existen varios centros que demandan doctores con este perfil, aunque el nivel alcanzado hasta ahora por nuestros doctores los hace capaces de competir globalmente.</w:t>
            </w:r>
            <w:r w:rsidR="001C0C49" w:rsidRPr="00BB55E6">
              <w:t xml:space="preserve"> </w:t>
            </w:r>
            <w:r w:rsidRPr="00BB55E6">
              <w:t xml:space="preserve">Se plantea </w:t>
            </w:r>
            <w:r w:rsidR="00FE630F" w:rsidRPr="00BB55E6">
              <w:t xml:space="preserve">la entrada de 15 estudiantes de </w:t>
            </w:r>
            <w:r w:rsidRPr="00BB55E6">
              <w:t>nuevo ingreso, que considerando la incorporación de nuevos directores de tesis</w:t>
            </w:r>
            <w:r w:rsidR="00FE630F" w:rsidRPr="00BB55E6">
              <w:t xml:space="preserve"> al programa creemos que</w:t>
            </w:r>
            <w:r w:rsidRPr="00BB55E6">
              <w:t xml:space="preserve"> será </w:t>
            </w:r>
            <w:r w:rsidR="00B32FFA" w:rsidRPr="00BB55E6">
              <w:t>posible</w:t>
            </w:r>
            <w:r w:rsidRPr="00BB55E6">
              <w:t xml:space="preserve"> de alcanzar. </w:t>
            </w:r>
          </w:p>
          <w:p w14:paraId="01400CFF" w14:textId="77777777" w:rsidR="00F130E5" w:rsidRPr="00BB55E6" w:rsidRDefault="00F130E5" w:rsidP="00F130E5">
            <w:pPr>
              <w:pStyle w:val="Textoencaja"/>
            </w:pPr>
          </w:p>
          <w:p w14:paraId="1D185E5C" w14:textId="20AB8644" w:rsidR="00F130E5" w:rsidRPr="00BB55E6" w:rsidRDefault="00F130E5" w:rsidP="00F130E5">
            <w:pPr>
              <w:pStyle w:val="Textoencaja"/>
            </w:pPr>
            <w:r w:rsidRPr="00BB55E6">
              <w:t xml:space="preserve">El </w:t>
            </w:r>
            <w:r w:rsidR="006A5883" w:rsidRPr="00BB55E6">
              <w:t>P</w:t>
            </w:r>
            <w:r w:rsidRPr="00BB55E6">
              <w:t xml:space="preserve">rograma de </w:t>
            </w:r>
            <w:r w:rsidR="006A5883" w:rsidRPr="00BB55E6">
              <w:t>D</w:t>
            </w:r>
            <w:r w:rsidRPr="00BB55E6">
              <w:t xml:space="preserve">octorado que se presenta se adscribe a la </w:t>
            </w:r>
            <w:hyperlink r:id="rId11" w:history="1">
              <w:r w:rsidRPr="00BB55E6">
                <w:rPr>
                  <w:rStyle w:val="Hipervnculo"/>
                </w:rPr>
                <w:t>Escuela Internacional de Doctorado de la Universidad de Vigo (EIDO)</w:t>
              </w:r>
            </w:hyperlink>
            <w:r w:rsidRPr="00BB55E6">
              <w:t xml:space="preserve"> a nivel organizativo</w:t>
            </w:r>
            <w:r w:rsidR="000347C4" w:rsidRPr="00BB55E6">
              <w:t>, funcional y estratégico</w:t>
            </w:r>
            <w:r w:rsidRPr="00BB55E6">
              <w:t xml:space="preserve">. </w:t>
            </w:r>
            <w:r w:rsidR="000347C4" w:rsidRPr="00BB55E6">
              <w:t>De acuerdo a lo establecido en el RD 99/2011, modificado por el RD 576/2023, por el que se regulan las enseñanzas oficiales de doctorado, la Ley 6/2013, del Sistema Universitario de Galicia, en los estatutos de la Universidad de Vigo, y s</w:t>
            </w:r>
            <w:r w:rsidRPr="00BB55E6">
              <w:t>egún el</w:t>
            </w:r>
            <w:r w:rsidR="00DB0D1D" w:rsidRPr="00BB55E6">
              <w:t xml:space="preserve"> </w:t>
            </w:r>
            <w:hyperlink r:id="rId12" w:history="1">
              <w:r w:rsidR="00DB0D1D" w:rsidRPr="00BB55E6">
                <w:rPr>
                  <w:rStyle w:val="Hipervnculo"/>
                </w:rPr>
                <w:t>Reglamento de Régimen Interno de la EIDO</w:t>
              </w:r>
            </w:hyperlink>
            <w:r w:rsidR="00DB0D1D" w:rsidRPr="00BB55E6">
              <w:rPr>
                <w:color w:val="0070C0"/>
              </w:rPr>
              <w:t xml:space="preserve"> </w:t>
            </w:r>
            <w:r w:rsidR="00DB0D1D" w:rsidRPr="00BB55E6">
              <w:t>y en el</w:t>
            </w:r>
            <w:r w:rsidRPr="00BB55E6">
              <w:t xml:space="preserve"> </w:t>
            </w:r>
            <w:hyperlink r:id="rId13" w:history="1">
              <w:r w:rsidRPr="00BB55E6">
                <w:rPr>
                  <w:rStyle w:val="Hipervnculo"/>
                </w:rPr>
                <w:t>Reglamento de Estudios de Doctorado</w:t>
              </w:r>
              <w:r w:rsidR="001309F6" w:rsidRPr="00BB55E6">
                <w:rPr>
                  <w:rStyle w:val="Hipervnculo"/>
                </w:rPr>
                <w:t xml:space="preserve"> de la Universidad de Vigo</w:t>
              </w:r>
            </w:hyperlink>
            <w:r w:rsidRPr="00BB55E6">
              <w:t xml:space="preserve">, la EIDO asume la organización, planificación, gestión, supervisión y seguimiento de la oferta global de actividades propias del doctorado en la Universidad de Vigo, con la finalidad de desarrollar un modelo de formación doctoral flexible, interdisciplinar y de calidad. Además, el </w:t>
            </w:r>
            <w:hyperlink r:id="rId14" w:history="1">
              <w:r w:rsidRPr="00BB55E6">
                <w:rPr>
                  <w:rStyle w:val="Hipervnculo"/>
                </w:rPr>
                <w:t>Reglamento de Régimen Interno de la EIDO</w:t>
              </w:r>
            </w:hyperlink>
            <w:r w:rsidRPr="00BB55E6">
              <w:t xml:space="preserve"> señala que estarán integrados en la escuela todos los </w:t>
            </w:r>
            <w:r w:rsidR="006A5883" w:rsidRPr="00BB55E6">
              <w:t>P</w:t>
            </w:r>
            <w:r w:rsidRPr="00BB55E6">
              <w:t xml:space="preserve">rogramas de </w:t>
            </w:r>
            <w:r w:rsidR="006A5883" w:rsidRPr="00BB55E6">
              <w:t>D</w:t>
            </w:r>
            <w:r w:rsidRPr="00BB55E6">
              <w:t xml:space="preserve">octorado </w:t>
            </w:r>
            <w:r w:rsidR="00015F8C" w:rsidRPr="00BB55E6">
              <w:t>con carácter oficial e inscritos en el RUCT</w:t>
            </w:r>
            <w:r w:rsidRPr="00BB55E6">
              <w:t>.</w:t>
            </w:r>
          </w:p>
          <w:p w14:paraId="7C2416A6" w14:textId="72EFCF02" w:rsidR="00731ECA" w:rsidRPr="00BB55E6" w:rsidRDefault="00F130E5" w:rsidP="005B092E">
            <w:pPr>
              <w:pStyle w:val="Textoencaja"/>
            </w:pPr>
            <w:r w:rsidRPr="00BB55E6">
              <w:t>A efectos de gestión administrativa</w:t>
            </w:r>
            <w:r w:rsidR="00D01B6B" w:rsidRPr="00BB55E6">
              <w:t>,</w:t>
            </w:r>
            <w:r w:rsidRPr="00BB55E6">
              <w:t xml:space="preserve"> la Universidad</w:t>
            </w:r>
            <w:r w:rsidR="005B686C" w:rsidRPr="00BB55E6">
              <w:t xml:space="preserve"> </w:t>
            </w:r>
            <w:r w:rsidRPr="00BB55E6">
              <w:t>de Vigo dispone en todas las Facultades y Escuelas</w:t>
            </w:r>
            <w:r w:rsidR="00D01B6B" w:rsidRPr="00BB55E6">
              <w:t xml:space="preserve">, dentro del área académica, </w:t>
            </w:r>
            <w:r w:rsidRPr="00BB55E6">
              <w:t xml:space="preserve">de unidades de gestión de </w:t>
            </w:r>
            <w:r w:rsidR="00D01B6B" w:rsidRPr="00BB55E6">
              <w:t>p</w:t>
            </w:r>
            <w:r w:rsidRPr="00BB55E6">
              <w:t>osgrado</w:t>
            </w:r>
            <w:r w:rsidR="00D01B6B" w:rsidRPr="00BB55E6">
              <w:t xml:space="preserve"> </w:t>
            </w:r>
            <w:r w:rsidRPr="00BB55E6">
              <w:t>que trabajan en coordinación con la EIDO y el Servicio de Posgrado</w:t>
            </w:r>
            <w:r w:rsidR="001309F6" w:rsidRPr="00BB55E6">
              <w:t xml:space="preserve"> de la universidad</w:t>
            </w:r>
            <w:r w:rsidRPr="00BB55E6">
              <w:t xml:space="preserve"> para facilitar una mayor cercanía entre el alumnado y las unidades de gestión administrativa. Para esta finalidad el programa se vincula a </w:t>
            </w:r>
            <w:r w:rsidR="00DC5A30" w:rsidRPr="00BB55E6">
              <w:t xml:space="preserve">la </w:t>
            </w:r>
            <w:r w:rsidR="00095B6D" w:rsidRPr="00BB55E6">
              <w:t>Facultad de Ciencias</w:t>
            </w:r>
            <w:r w:rsidR="005606BA" w:rsidRPr="00BB55E6">
              <w:t xml:space="preserve"> del Campus de Ourense</w:t>
            </w:r>
            <w:r w:rsidRPr="00BB55E6">
              <w:t>, que se considera centro de adscripción</w:t>
            </w:r>
            <w:r w:rsidR="00BC3001" w:rsidRPr="00BB55E6">
              <w:t xml:space="preserve"> </w:t>
            </w:r>
            <w:r w:rsidRPr="00BB55E6">
              <w:t xml:space="preserve">del alumnado a los efectos de </w:t>
            </w:r>
            <w:r w:rsidR="00293017" w:rsidRPr="00BB55E6">
              <w:t>tr</w:t>
            </w:r>
            <w:r w:rsidR="00C760C7" w:rsidRPr="00BB55E6">
              <w:t>á</w:t>
            </w:r>
            <w:r w:rsidR="00293017" w:rsidRPr="00BB55E6">
              <w:t>mit</w:t>
            </w:r>
            <w:r w:rsidR="00C760C7" w:rsidRPr="00BB55E6">
              <w:t xml:space="preserve">es administrativos </w:t>
            </w:r>
            <w:r w:rsidR="00293017" w:rsidRPr="00BB55E6">
              <w:t xml:space="preserve">de </w:t>
            </w:r>
            <w:r w:rsidRPr="00BB55E6">
              <w:t>matrícula</w:t>
            </w:r>
            <w:r w:rsidR="00C760C7" w:rsidRPr="00BB55E6">
              <w:t xml:space="preserve"> </w:t>
            </w:r>
            <w:r w:rsidR="00BC3001" w:rsidRPr="00BB55E6">
              <w:t xml:space="preserve">y de </w:t>
            </w:r>
            <w:r w:rsidRPr="00BB55E6">
              <w:t>representación estudiantil.</w:t>
            </w:r>
          </w:p>
        </w:tc>
      </w:tr>
      <w:tr w:rsidR="00663E4B" w:rsidRPr="00BB55E6" w14:paraId="63114479" w14:textId="77777777" w:rsidTr="00EF58D3">
        <w:trPr>
          <w:trHeight w:val="1701"/>
          <w:jc w:val="center"/>
        </w:trPr>
        <w:tc>
          <w:tcPr>
            <w:tcW w:w="9639" w:type="dxa"/>
            <w:tcMar>
              <w:top w:w="113" w:type="dxa"/>
              <w:left w:w="113" w:type="dxa"/>
              <w:bottom w:w="113" w:type="dxa"/>
              <w:right w:w="113" w:type="dxa"/>
            </w:tcMar>
          </w:tcPr>
          <w:p w14:paraId="029D2E99" w14:textId="77777777" w:rsidR="00663E4B" w:rsidRPr="00BB55E6" w:rsidRDefault="00663E4B" w:rsidP="00663E4B">
            <w:pPr>
              <w:pStyle w:val="Textoencaja"/>
            </w:pPr>
          </w:p>
        </w:tc>
      </w:tr>
    </w:tbl>
    <w:p w14:paraId="1E84E9AA" w14:textId="2DEE66B1" w:rsidR="004506EA" w:rsidRPr="00BB55E6" w:rsidRDefault="004506EA" w:rsidP="00EF58D3">
      <w:pPr>
        <w:pStyle w:val="Textoindependiente"/>
        <w:jc w:val="both"/>
        <w:rPr>
          <w:rFonts w:asciiTheme="minorHAnsi" w:hAnsiTheme="minorHAnsi" w:cstheme="minorHAnsi"/>
        </w:rPr>
      </w:pPr>
    </w:p>
    <w:p w14:paraId="10B58DCF" w14:textId="77777777" w:rsidR="00AA1E07" w:rsidRPr="00BB55E6" w:rsidRDefault="00AA1E07" w:rsidP="00AA1E07">
      <w:pPr>
        <w:pStyle w:val="Textoindependiente"/>
        <w:jc w:val="both"/>
        <w:rPr>
          <w:rFonts w:asciiTheme="minorHAnsi" w:hAnsiTheme="minorHAnsi" w:cstheme="minorHAnsi"/>
        </w:rPr>
      </w:pPr>
    </w:p>
    <w:p w14:paraId="50A73AE9" w14:textId="77777777" w:rsidR="00AA1E07" w:rsidRPr="00BB55E6" w:rsidRDefault="00AA1E07" w:rsidP="00AA1E07">
      <w:pPr>
        <w:rPr>
          <w:rFonts w:asciiTheme="minorHAnsi" w:hAnsiTheme="minorHAnsi" w:cstheme="minorHAnsi"/>
          <w:sz w:val="20"/>
          <w:szCs w:val="20"/>
        </w:rPr>
      </w:pPr>
      <w:r w:rsidRPr="00BB55E6">
        <w:rPr>
          <w:rFonts w:asciiTheme="minorHAnsi" w:hAnsiTheme="minorHAnsi" w:cstheme="minorHAnsi"/>
        </w:rPr>
        <w:br w:type="page"/>
      </w:r>
    </w:p>
    <w:p w14:paraId="6C04E2F1" w14:textId="6AB4FE08" w:rsidR="004506EA" w:rsidRPr="00BB55E6" w:rsidRDefault="00575EE6" w:rsidP="00575EE6">
      <w:pPr>
        <w:pStyle w:val="Textoindependiente"/>
        <w:spacing w:before="58"/>
        <w:ind w:left="952" w:right="250"/>
        <w:jc w:val="both"/>
        <w:rPr>
          <w:rFonts w:asciiTheme="minorHAnsi" w:hAnsiTheme="minorHAnsi" w:cstheme="minorHAnsi"/>
          <w:sz w:val="3"/>
        </w:rPr>
      </w:pPr>
      <w:r w:rsidRPr="00BB55E6">
        <w:rPr>
          <w:rFonts w:asciiTheme="minorHAnsi" w:hAnsiTheme="minorHAnsi" w:cstheme="minorHAnsi"/>
        </w:rPr>
        <w:lastRenderedPageBreak/>
        <w:t xml:space="preserve"> </w:t>
      </w:r>
    </w:p>
    <w:p w14:paraId="4AEE27AD" w14:textId="77777777" w:rsidR="004506EA" w:rsidRPr="00BB55E6" w:rsidRDefault="004506EA">
      <w:pPr>
        <w:pStyle w:val="Textoindependiente"/>
        <w:spacing w:before="87"/>
        <w:rPr>
          <w:rFonts w:asciiTheme="minorHAnsi" w:hAnsiTheme="minorHAnsi" w:cstheme="minorHAnsi"/>
        </w:rPr>
      </w:pPr>
    </w:p>
    <w:tbl>
      <w:tblPr>
        <w:tblStyle w:val="TableNormal"/>
        <w:tblW w:w="963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28" w:type="dxa"/>
          <w:left w:w="85" w:type="dxa"/>
          <w:bottom w:w="28" w:type="dxa"/>
          <w:right w:w="85" w:type="dxa"/>
        </w:tblCellMar>
        <w:tblLook w:val="01E0" w:firstRow="1" w:lastRow="1" w:firstColumn="1" w:lastColumn="1" w:noHBand="0" w:noVBand="0"/>
      </w:tblPr>
      <w:tblGrid>
        <w:gridCol w:w="3107"/>
        <w:gridCol w:w="6532"/>
      </w:tblGrid>
      <w:tr w:rsidR="004506EA" w:rsidRPr="00BB55E6" w14:paraId="7ABC1ADB" w14:textId="77777777" w:rsidTr="00731ECA">
        <w:trPr>
          <w:trHeight w:val="283"/>
          <w:jc w:val="center"/>
        </w:trPr>
        <w:tc>
          <w:tcPr>
            <w:tcW w:w="9658" w:type="dxa"/>
            <w:gridSpan w:val="2"/>
            <w:shd w:val="clear" w:color="auto" w:fill="BEBEBE"/>
            <w:vAlign w:val="center"/>
          </w:tcPr>
          <w:p w14:paraId="2D74F3DC" w14:textId="77777777" w:rsidR="004506EA" w:rsidRPr="00BB55E6" w:rsidRDefault="00575EE6" w:rsidP="009865D1">
            <w:pPr>
              <w:pStyle w:val="TablaTitulo"/>
            </w:pPr>
            <w:r w:rsidRPr="00BB55E6">
              <w:t>LISTADO DE UNIVERSIDADES</w:t>
            </w:r>
          </w:p>
        </w:tc>
      </w:tr>
      <w:tr w:rsidR="004506EA" w:rsidRPr="00BB55E6" w14:paraId="184994D5" w14:textId="77777777" w:rsidTr="00731ECA">
        <w:trPr>
          <w:trHeight w:val="283"/>
          <w:jc w:val="center"/>
        </w:trPr>
        <w:tc>
          <w:tcPr>
            <w:tcW w:w="3113" w:type="dxa"/>
            <w:shd w:val="clear" w:color="auto" w:fill="BEBEBE"/>
            <w:vAlign w:val="center"/>
          </w:tcPr>
          <w:p w14:paraId="1D5F3EE5" w14:textId="77777777" w:rsidR="004506EA" w:rsidRPr="00BB55E6" w:rsidRDefault="00575EE6" w:rsidP="009865D1">
            <w:pPr>
              <w:pStyle w:val="TablaTitulo"/>
            </w:pPr>
            <w:r w:rsidRPr="00BB55E6">
              <w:t>CÓDIGO</w:t>
            </w:r>
          </w:p>
        </w:tc>
        <w:tc>
          <w:tcPr>
            <w:tcW w:w="6545" w:type="dxa"/>
            <w:shd w:val="clear" w:color="auto" w:fill="BEBEBE"/>
            <w:vAlign w:val="center"/>
          </w:tcPr>
          <w:p w14:paraId="69FC8A11" w14:textId="77777777" w:rsidR="004506EA" w:rsidRPr="00BB55E6" w:rsidRDefault="00575EE6" w:rsidP="009865D1">
            <w:pPr>
              <w:pStyle w:val="TablaTitulo"/>
            </w:pPr>
            <w:r w:rsidRPr="00BB55E6">
              <w:t>UNIVERSIDAD</w:t>
            </w:r>
          </w:p>
        </w:tc>
      </w:tr>
      <w:tr w:rsidR="004506EA" w:rsidRPr="00BB55E6" w14:paraId="4125965A" w14:textId="77777777" w:rsidTr="00E64006">
        <w:trPr>
          <w:trHeight w:val="340"/>
          <w:jc w:val="center"/>
        </w:trPr>
        <w:tc>
          <w:tcPr>
            <w:tcW w:w="3113" w:type="dxa"/>
            <w:vAlign w:val="center"/>
          </w:tcPr>
          <w:p w14:paraId="59DF5D02" w14:textId="126C8383" w:rsidR="004506EA" w:rsidRPr="00BB55E6" w:rsidRDefault="00917169" w:rsidP="00E64006">
            <w:pPr>
              <w:pStyle w:val="Textoencaja"/>
              <w:jc w:val="left"/>
            </w:pPr>
            <w:r w:rsidRPr="00BB55E6">
              <w:t>038</w:t>
            </w:r>
          </w:p>
        </w:tc>
        <w:tc>
          <w:tcPr>
            <w:tcW w:w="6545" w:type="dxa"/>
            <w:vAlign w:val="center"/>
          </w:tcPr>
          <w:p w14:paraId="69000751" w14:textId="24707381" w:rsidR="004506EA" w:rsidRPr="00BB55E6" w:rsidRDefault="00917169" w:rsidP="00E64006">
            <w:pPr>
              <w:pStyle w:val="Textoencaja"/>
              <w:jc w:val="left"/>
            </w:pPr>
            <w:r w:rsidRPr="00BB55E6">
              <w:t>Universidad de Vigo</w:t>
            </w:r>
          </w:p>
        </w:tc>
      </w:tr>
      <w:tr w:rsidR="004506EA" w:rsidRPr="00BB55E6" w14:paraId="5A74EB0C" w14:textId="77777777" w:rsidTr="00E64006">
        <w:trPr>
          <w:trHeight w:val="340"/>
          <w:jc w:val="center"/>
        </w:trPr>
        <w:tc>
          <w:tcPr>
            <w:tcW w:w="3113" w:type="dxa"/>
            <w:vAlign w:val="center"/>
          </w:tcPr>
          <w:p w14:paraId="5A05D20F" w14:textId="77777777" w:rsidR="004506EA" w:rsidRPr="00BB55E6" w:rsidRDefault="004506EA" w:rsidP="00E64006">
            <w:pPr>
              <w:pStyle w:val="Textoencaja"/>
              <w:jc w:val="left"/>
            </w:pPr>
          </w:p>
        </w:tc>
        <w:tc>
          <w:tcPr>
            <w:tcW w:w="6545" w:type="dxa"/>
            <w:vAlign w:val="center"/>
          </w:tcPr>
          <w:p w14:paraId="2C5881B6" w14:textId="77777777" w:rsidR="004506EA" w:rsidRPr="00BB55E6" w:rsidRDefault="004506EA" w:rsidP="00E64006">
            <w:pPr>
              <w:pStyle w:val="Textoencaja"/>
              <w:jc w:val="left"/>
            </w:pPr>
          </w:p>
        </w:tc>
      </w:tr>
      <w:tr w:rsidR="00917169" w:rsidRPr="00BB55E6" w14:paraId="6D93AD4E" w14:textId="77777777" w:rsidTr="00E64006">
        <w:trPr>
          <w:trHeight w:val="340"/>
          <w:jc w:val="center"/>
        </w:trPr>
        <w:tc>
          <w:tcPr>
            <w:tcW w:w="3113" w:type="dxa"/>
            <w:vAlign w:val="center"/>
          </w:tcPr>
          <w:p w14:paraId="6F844E1D" w14:textId="77777777" w:rsidR="00917169" w:rsidRPr="00BB55E6" w:rsidRDefault="00917169" w:rsidP="00E64006">
            <w:pPr>
              <w:pStyle w:val="Textoencaja"/>
              <w:jc w:val="left"/>
            </w:pPr>
          </w:p>
        </w:tc>
        <w:tc>
          <w:tcPr>
            <w:tcW w:w="6545" w:type="dxa"/>
            <w:vAlign w:val="center"/>
          </w:tcPr>
          <w:p w14:paraId="41B5914A" w14:textId="77777777" w:rsidR="00917169" w:rsidRPr="00BB55E6" w:rsidRDefault="00917169" w:rsidP="00E64006">
            <w:pPr>
              <w:pStyle w:val="Textoencaja"/>
              <w:jc w:val="left"/>
            </w:pPr>
          </w:p>
        </w:tc>
      </w:tr>
    </w:tbl>
    <w:p w14:paraId="526A1395" w14:textId="39396057" w:rsidR="004506EA" w:rsidRPr="00BB55E6" w:rsidRDefault="00575EE6" w:rsidP="00E82782">
      <w:pPr>
        <w:pStyle w:val="Seccin11"/>
      </w:pPr>
      <w:bookmarkStart w:id="3" w:name="1.3._Universidad_de_A_Coruña"/>
      <w:bookmarkEnd w:id="3"/>
      <w:r w:rsidRPr="00BB55E6">
        <w:t>Universidad</w:t>
      </w:r>
      <w:r w:rsidRPr="00BB55E6">
        <w:rPr>
          <w:spacing w:val="-4"/>
        </w:rPr>
        <w:t xml:space="preserve"> </w:t>
      </w:r>
      <w:r w:rsidRPr="00BB55E6">
        <w:t>de</w:t>
      </w:r>
      <w:r w:rsidRPr="00BB55E6">
        <w:rPr>
          <w:spacing w:val="-5"/>
        </w:rPr>
        <w:t xml:space="preserve"> </w:t>
      </w:r>
      <w:r w:rsidR="00917169" w:rsidRPr="00BB55E6">
        <w:t>Vigo</w:t>
      </w:r>
    </w:p>
    <w:p w14:paraId="4A7E2E5E" w14:textId="77777777" w:rsidR="004506EA" w:rsidRPr="00BB55E6" w:rsidRDefault="00575EE6" w:rsidP="00E82782">
      <w:pPr>
        <w:pStyle w:val="Seccin111"/>
      </w:pPr>
      <w:bookmarkStart w:id="4" w:name="1.3.1._Centros_en_los_que_se_imparte"/>
      <w:bookmarkEnd w:id="4"/>
      <w:r w:rsidRPr="00BB55E6">
        <w:t>Centros en los que se imparte</w:t>
      </w:r>
    </w:p>
    <w:tbl>
      <w:tblPr>
        <w:tblStyle w:val="TableNormal"/>
        <w:tblW w:w="963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28" w:type="dxa"/>
          <w:left w:w="85" w:type="dxa"/>
          <w:bottom w:w="28" w:type="dxa"/>
          <w:right w:w="85" w:type="dxa"/>
        </w:tblCellMar>
        <w:tblLook w:val="01E0" w:firstRow="1" w:lastRow="1" w:firstColumn="1" w:lastColumn="1" w:noHBand="0" w:noVBand="0"/>
      </w:tblPr>
      <w:tblGrid>
        <w:gridCol w:w="3244"/>
        <w:gridCol w:w="6395"/>
      </w:tblGrid>
      <w:tr w:rsidR="004506EA" w:rsidRPr="00BB55E6" w14:paraId="117B992F" w14:textId="77777777" w:rsidTr="00E64006">
        <w:trPr>
          <w:trHeight w:val="283"/>
          <w:jc w:val="center"/>
        </w:trPr>
        <w:tc>
          <w:tcPr>
            <w:tcW w:w="9658" w:type="dxa"/>
            <w:gridSpan w:val="2"/>
            <w:shd w:val="clear" w:color="auto" w:fill="BEBEBE"/>
            <w:vAlign w:val="center"/>
          </w:tcPr>
          <w:p w14:paraId="6C945486" w14:textId="77777777" w:rsidR="004506EA" w:rsidRPr="00BB55E6" w:rsidRDefault="00575EE6" w:rsidP="009865D1">
            <w:pPr>
              <w:pStyle w:val="TablaTitulo"/>
            </w:pPr>
            <w:r w:rsidRPr="00BB55E6">
              <w:t>LISTADO</w:t>
            </w:r>
            <w:r w:rsidRPr="00BB55E6">
              <w:rPr>
                <w:spacing w:val="-6"/>
              </w:rPr>
              <w:t xml:space="preserve"> </w:t>
            </w:r>
            <w:r w:rsidRPr="00BB55E6">
              <w:t>DE</w:t>
            </w:r>
            <w:r w:rsidRPr="00BB55E6">
              <w:rPr>
                <w:spacing w:val="-5"/>
              </w:rPr>
              <w:t xml:space="preserve"> </w:t>
            </w:r>
            <w:r w:rsidRPr="00BB55E6">
              <w:t>CENTROS</w:t>
            </w:r>
          </w:p>
        </w:tc>
      </w:tr>
      <w:tr w:rsidR="004506EA" w:rsidRPr="00BB55E6" w14:paraId="52C572B7" w14:textId="77777777" w:rsidTr="00E64006">
        <w:trPr>
          <w:trHeight w:val="283"/>
          <w:jc w:val="center"/>
        </w:trPr>
        <w:tc>
          <w:tcPr>
            <w:tcW w:w="3250" w:type="dxa"/>
            <w:shd w:val="clear" w:color="auto" w:fill="BEBEBE"/>
            <w:vAlign w:val="center"/>
          </w:tcPr>
          <w:p w14:paraId="4DB06755" w14:textId="77777777" w:rsidR="004506EA" w:rsidRPr="00BB55E6" w:rsidRDefault="00575EE6" w:rsidP="009865D1">
            <w:pPr>
              <w:pStyle w:val="TablaTitulo"/>
            </w:pPr>
            <w:r w:rsidRPr="00BB55E6">
              <w:t>CÓDIGO</w:t>
            </w:r>
          </w:p>
        </w:tc>
        <w:tc>
          <w:tcPr>
            <w:tcW w:w="6408" w:type="dxa"/>
            <w:shd w:val="clear" w:color="auto" w:fill="BEBEBE"/>
            <w:vAlign w:val="center"/>
          </w:tcPr>
          <w:p w14:paraId="0378F7C2" w14:textId="77777777" w:rsidR="004506EA" w:rsidRPr="00BB55E6" w:rsidRDefault="00575EE6" w:rsidP="009865D1">
            <w:pPr>
              <w:pStyle w:val="TablaTitulo"/>
            </w:pPr>
            <w:r w:rsidRPr="00BB55E6">
              <w:t>CENTRO</w:t>
            </w:r>
          </w:p>
        </w:tc>
      </w:tr>
      <w:tr w:rsidR="004506EA" w:rsidRPr="00BB55E6" w14:paraId="073FD9EB" w14:textId="77777777" w:rsidTr="00E64006">
        <w:trPr>
          <w:trHeight w:val="340"/>
          <w:jc w:val="center"/>
        </w:trPr>
        <w:tc>
          <w:tcPr>
            <w:tcW w:w="3250" w:type="dxa"/>
            <w:vAlign w:val="center"/>
          </w:tcPr>
          <w:p w14:paraId="7BCEBAE2" w14:textId="674C707A" w:rsidR="004506EA" w:rsidRPr="00BB55E6" w:rsidRDefault="00917169" w:rsidP="00E64006">
            <w:pPr>
              <w:pStyle w:val="Textoencaja"/>
              <w:jc w:val="left"/>
            </w:pPr>
            <w:r w:rsidRPr="00BB55E6">
              <w:t>36020684</w:t>
            </w:r>
          </w:p>
        </w:tc>
        <w:tc>
          <w:tcPr>
            <w:tcW w:w="6408" w:type="dxa"/>
            <w:vAlign w:val="center"/>
          </w:tcPr>
          <w:p w14:paraId="44E4593A" w14:textId="5F559175" w:rsidR="004506EA" w:rsidRPr="00BB55E6" w:rsidRDefault="00101734" w:rsidP="00E64006">
            <w:pPr>
              <w:pStyle w:val="Textoencaja"/>
              <w:jc w:val="left"/>
            </w:pPr>
            <w:r w:rsidRPr="00101734">
              <w:t>Escuela Internacional de Doctorado de la Universidad de Vigo (EIDO)</w:t>
            </w:r>
          </w:p>
        </w:tc>
      </w:tr>
      <w:tr w:rsidR="004506EA" w:rsidRPr="00BB55E6" w14:paraId="528C92EE" w14:textId="77777777" w:rsidTr="00E64006">
        <w:trPr>
          <w:trHeight w:val="340"/>
          <w:jc w:val="center"/>
        </w:trPr>
        <w:tc>
          <w:tcPr>
            <w:tcW w:w="3250" w:type="dxa"/>
            <w:vAlign w:val="center"/>
          </w:tcPr>
          <w:p w14:paraId="3797C9AA" w14:textId="77777777" w:rsidR="004506EA" w:rsidRPr="00BB55E6" w:rsidRDefault="004506EA" w:rsidP="00E64006">
            <w:pPr>
              <w:pStyle w:val="Textoencaja"/>
              <w:jc w:val="left"/>
            </w:pPr>
          </w:p>
        </w:tc>
        <w:tc>
          <w:tcPr>
            <w:tcW w:w="6408" w:type="dxa"/>
            <w:vAlign w:val="center"/>
          </w:tcPr>
          <w:p w14:paraId="55204890" w14:textId="77777777" w:rsidR="004506EA" w:rsidRPr="00BB55E6" w:rsidRDefault="004506EA" w:rsidP="00E64006">
            <w:pPr>
              <w:pStyle w:val="Textoencaja"/>
              <w:jc w:val="left"/>
            </w:pPr>
          </w:p>
        </w:tc>
      </w:tr>
    </w:tbl>
    <w:p w14:paraId="75ED8D66" w14:textId="72F6F46D" w:rsidR="004506EA" w:rsidRPr="00BB55E6" w:rsidRDefault="00575EE6" w:rsidP="00917169">
      <w:pPr>
        <w:pStyle w:val="Seccin111"/>
      </w:pPr>
      <w:bookmarkStart w:id="5" w:name="1.3.2._Escuela_Internacional_de_Doctorad"/>
      <w:bookmarkEnd w:id="5"/>
      <w:r w:rsidRPr="00BB55E6">
        <w:t>Escuela</w:t>
      </w:r>
      <w:r w:rsidRPr="00BB55E6">
        <w:rPr>
          <w:spacing w:val="-5"/>
        </w:rPr>
        <w:t xml:space="preserve"> </w:t>
      </w:r>
      <w:r w:rsidRPr="00BB55E6">
        <w:t>Internacional</w:t>
      </w:r>
      <w:r w:rsidRPr="00BB55E6">
        <w:rPr>
          <w:spacing w:val="-6"/>
        </w:rPr>
        <w:t xml:space="preserve"> </w:t>
      </w:r>
      <w:r w:rsidRPr="00BB55E6">
        <w:t>de</w:t>
      </w:r>
      <w:r w:rsidRPr="00BB55E6">
        <w:rPr>
          <w:spacing w:val="-5"/>
        </w:rPr>
        <w:t xml:space="preserve"> </w:t>
      </w:r>
      <w:r w:rsidRPr="00BB55E6">
        <w:t>Doctorado</w:t>
      </w:r>
      <w:r w:rsidRPr="00BB55E6">
        <w:rPr>
          <w:spacing w:val="-4"/>
        </w:rPr>
        <w:t xml:space="preserve"> </w:t>
      </w:r>
      <w:r w:rsidR="00917169" w:rsidRPr="00BB55E6">
        <w:rPr>
          <w:spacing w:val="-4"/>
        </w:rPr>
        <w:t>de la Universidad de Vigo</w:t>
      </w:r>
    </w:p>
    <w:p w14:paraId="35567333" w14:textId="77777777" w:rsidR="004506EA" w:rsidRPr="00BB55E6" w:rsidRDefault="00575EE6" w:rsidP="00E82782">
      <w:pPr>
        <w:pStyle w:val="Seccin1111"/>
      </w:pPr>
      <w:bookmarkStart w:id="6" w:name="1.3.2.1._Datos_asociados_al_centro"/>
      <w:bookmarkEnd w:id="6"/>
      <w:r w:rsidRPr="00BB55E6">
        <w:t>Datos</w:t>
      </w:r>
      <w:r w:rsidRPr="00BB55E6">
        <w:rPr>
          <w:spacing w:val="-5"/>
        </w:rPr>
        <w:t xml:space="preserve"> </w:t>
      </w:r>
      <w:r w:rsidRPr="00BB55E6">
        <w:t>asociados</w:t>
      </w:r>
      <w:r w:rsidRPr="00BB55E6">
        <w:rPr>
          <w:spacing w:val="-6"/>
        </w:rPr>
        <w:t xml:space="preserve"> </w:t>
      </w:r>
      <w:r w:rsidRPr="00BB55E6">
        <w:t>al</w:t>
      </w:r>
      <w:r w:rsidRPr="00BB55E6">
        <w:rPr>
          <w:spacing w:val="-6"/>
        </w:rPr>
        <w:t xml:space="preserve"> </w:t>
      </w:r>
      <w:r w:rsidRPr="00BB55E6">
        <w:rPr>
          <w:spacing w:val="-2"/>
        </w:rPr>
        <w:t>centro</w:t>
      </w:r>
    </w:p>
    <w:tbl>
      <w:tblPr>
        <w:tblStyle w:val="TableNormal"/>
        <w:tblW w:w="963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28" w:type="dxa"/>
          <w:left w:w="85" w:type="dxa"/>
          <w:bottom w:w="28" w:type="dxa"/>
          <w:right w:w="85" w:type="dxa"/>
        </w:tblCellMar>
        <w:tblLook w:val="01E0" w:firstRow="1" w:lastRow="1" w:firstColumn="1" w:lastColumn="1" w:noHBand="0" w:noVBand="0"/>
      </w:tblPr>
      <w:tblGrid>
        <w:gridCol w:w="3311"/>
        <w:gridCol w:w="3164"/>
        <w:gridCol w:w="3164"/>
      </w:tblGrid>
      <w:tr w:rsidR="004506EA" w:rsidRPr="00BB55E6" w14:paraId="30A931EA" w14:textId="77777777" w:rsidTr="00E64006">
        <w:trPr>
          <w:trHeight w:val="283"/>
          <w:jc w:val="center"/>
        </w:trPr>
        <w:tc>
          <w:tcPr>
            <w:tcW w:w="9659" w:type="dxa"/>
            <w:gridSpan w:val="3"/>
            <w:shd w:val="clear" w:color="auto" w:fill="BFBFBF" w:themeFill="background1" w:themeFillShade="BF"/>
            <w:vAlign w:val="center"/>
          </w:tcPr>
          <w:p w14:paraId="78E62869" w14:textId="77777777" w:rsidR="004506EA" w:rsidRPr="00BB55E6" w:rsidRDefault="00575EE6" w:rsidP="009865D1">
            <w:pPr>
              <w:pStyle w:val="TablaTitulo"/>
            </w:pPr>
            <w:r w:rsidRPr="00BB55E6">
              <w:t>PLAZAS</w:t>
            </w:r>
            <w:r w:rsidRPr="00BB55E6">
              <w:rPr>
                <w:spacing w:val="-8"/>
              </w:rPr>
              <w:t xml:space="preserve"> </w:t>
            </w:r>
            <w:r w:rsidRPr="00BB55E6">
              <w:t>DE</w:t>
            </w:r>
            <w:r w:rsidRPr="00BB55E6">
              <w:rPr>
                <w:spacing w:val="-5"/>
              </w:rPr>
              <w:t xml:space="preserve"> </w:t>
            </w:r>
            <w:r w:rsidRPr="00BB55E6">
              <w:t>NUEVO</w:t>
            </w:r>
            <w:r w:rsidRPr="00BB55E6">
              <w:rPr>
                <w:spacing w:val="-6"/>
              </w:rPr>
              <w:t xml:space="preserve"> </w:t>
            </w:r>
            <w:r w:rsidRPr="00BB55E6">
              <w:t>INGRESO</w:t>
            </w:r>
            <w:r w:rsidRPr="00BB55E6">
              <w:rPr>
                <w:spacing w:val="-5"/>
              </w:rPr>
              <w:t xml:space="preserve"> </w:t>
            </w:r>
            <w:r w:rsidRPr="00BB55E6">
              <w:t>OFERTADAS</w:t>
            </w:r>
          </w:p>
        </w:tc>
      </w:tr>
      <w:tr w:rsidR="004506EA" w:rsidRPr="00BB55E6" w14:paraId="4B2D7159" w14:textId="77777777" w:rsidTr="00E64006">
        <w:trPr>
          <w:trHeight w:val="283"/>
          <w:jc w:val="center"/>
        </w:trPr>
        <w:tc>
          <w:tcPr>
            <w:tcW w:w="3317" w:type="dxa"/>
            <w:shd w:val="clear" w:color="auto" w:fill="BFBFBF" w:themeFill="background1" w:themeFillShade="BF"/>
            <w:vAlign w:val="center"/>
          </w:tcPr>
          <w:p w14:paraId="65ECBBE4" w14:textId="77777777" w:rsidR="004506EA" w:rsidRPr="00BB55E6" w:rsidRDefault="00575EE6" w:rsidP="009865D1">
            <w:pPr>
              <w:pStyle w:val="TablaTitulo"/>
            </w:pPr>
            <w:r w:rsidRPr="00BB55E6">
              <w:t>PRIMER</w:t>
            </w:r>
            <w:r w:rsidRPr="00BB55E6">
              <w:rPr>
                <w:spacing w:val="-5"/>
              </w:rPr>
              <w:t xml:space="preserve"> </w:t>
            </w:r>
            <w:r w:rsidRPr="00BB55E6">
              <w:t>AÑO</w:t>
            </w:r>
            <w:r w:rsidRPr="00BB55E6">
              <w:rPr>
                <w:spacing w:val="-6"/>
              </w:rPr>
              <w:t xml:space="preserve"> </w:t>
            </w:r>
            <w:r w:rsidRPr="00BB55E6">
              <w:t>IMPLANTACIÓN</w:t>
            </w:r>
          </w:p>
        </w:tc>
        <w:tc>
          <w:tcPr>
            <w:tcW w:w="6342" w:type="dxa"/>
            <w:gridSpan w:val="2"/>
            <w:shd w:val="clear" w:color="auto" w:fill="BFBFBF" w:themeFill="background1" w:themeFillShade="BF"/>
            <w:vAlign w:val="center"/>
          </w:tcPr>
          <w:p w14:paraId="45F10A85" w14:textId="77777777" w:rsidR="004506EA" w:rsidRPr="00BB55E6" w:rsidRDefault="00575EE6" w:rsidP="009865D1">
            <w:pPr>
              <w:pStyle w:val="TablaTitulo"/>
            </w:pPr>
            <w:r w:rsidRPr="00BB55E6">
              <w:t>SEGUNDO</w:t>
            </w:r>
            <w:r w:rsidRPr="00BB55E6">
              <w:rPr>
                <w:spacing w:val="-6"/>
              </w:rPr>
              <w:t xml:space="preserve"> </w:t>
            </w:r>
            <w:r w:rsidRPr="00BB55E6">
              <w:t>AÑO</w:t>
            </w:r>
            <w:r w:rsidRPr="00BB55E6">
              <w:rPr>
                <w:spacing w:val="-8"/>
              </w:rPr>
              <w:t xml:space="preserve"> </w:t>
            </w:r>
            <w:r w:rsidRPr="00BB55E6">
              <w:t>IMPLANTACIÓN</w:t>
            </w:r>
          </w:p>
        </w:tc>
      </w:tr>
      <w:tr w:rsidR="004506EA" w:rsidRPr="00BB55E6" w14:paraId="6495A1D8" w14:textId="77777777" w:rsidTr="00E64006">
        <w:trPr>
          <w:trHeight w:val="340"/>
          <w:jc w:val="center"/>
        </w:trPr>
        <w:tc>
          <w:tcPr>
            <w:tcW w:w="3317" w:type="dxa"/>
            <w:vAlign w:val="center"/>
          </w:tcPr>
          <w:p w14:paraId="296245CA" w14:textId="43D00513" w:rsidR="004506EA" w:rsidRPr="00BB55E6" w:rsidRDefault="00A86226" w:rsidP="00E64006">
            <w:pPr>
              <w:pStyle w:val="Textoencaja"/>
              <w:jc w:val="left"/>
            </w:pPr>
            <w:r w:rsidRPr="00BB55E6">
              <w:t>15</w:t>
            </w:r>
          </w:p>
        </w:tc>
        <w:tc>
          <w:tcPr>
            <w:tcW w:w="6342" w:type="dxa"/>
            <w:gridSpan w:val="2"/>
            <w:vAlign w:val="center"/>
          </w:tcPr>
          <w:p w14:paraId="3A1C23C9" w14:textId="3B73D34F" w:rsidR="004506EA" w:rsidRPr="00BB55E6" w:rsidRDefault="00A86226" w:rsidP="00E64006">
            <w:pPr>
              <w:pStyle w:val="Textoencaja"/>
              <w:jc w:val="left"/>
            </w:pPr>
            <w:r w:rsidRPr="00BB55E6">
              <w:t>15</w:t>
            </w:r>
          </w:p>
        </w:tc>
      </w:tr>
      <w:tr w:rsidR="004506EA" w:rsidRPr="00BB55E6" w14:paraId="45E5B30E" w14:textId="77777777" w:rsidTr="00E64006">
        <w:trPr>
          <w:trHeight w:val="283"/>
          <w:jc w:val="center"/>
        </w:trPr>
        <w:tc>
          <w:tcPr>
            <w:tcW w:w="9659" w:type="dxa"/>
            <w:gridSpan w:val="3"/>
            <w:shd w:val="clear" w:color="auto" w:fill="BEBEBE"/>
            <w:vAlign w:val="center"/>
          </w:tcPr>
          <w:p w14:paraId="5B6ED4C7" w14:textId="77777777" w:rsidR="004506EA" w:rsidRPr="00BB55E6" w:rsidRDefault="00575EE6" w:rsidP="009865D1">
            <w:pPr>
              <w:pStyle w:val="TablaTitulo"/>
            </w:pPr>
            <w:r w:rsidRPr="00BB55E6">
              <w:t>NORMAS</w:t>
            </w:r>
            <w:r w:rsidRPr="00BB55E6">
              <w:rPr>
                <w:spacing w:val="-7"/>
              </w:rPr>
              <w:t xml:space="preserve"> </w:t>
            </w:r>
            <w:r w:rsidRPr="00BB55E6">
              <w:t>DE</w:t>
            </w:r>
            <w:r w:rsidRPr="00BB55E6">
              <w:rPr>
                <w:spacing w:val="-5"/>
              </w:rPr>
              <w:t xml:space="preserve"> </w:t>
            </w:r>
            <w:r w:rsidRPr="00BB55E6">
              <w:t>PERMANENCIA</w:t>
            </w:r>
          </w:p>
        </w:tc>
      </w:tr>
      <w:tr w:rsidR="004506EA" w:rsidRPr="00BB55E6" w14:paraId="78302196" w14:textId="77777777" w:rsidTr="006349BD">
        <w:trPr>
          <w:trHeight w:val="850"/>
          <w:jc w:val="center"/>
        </w:trPr>
        <w:tc>
          <w:tcPr>
            <w:tcW w:w="9659" w:type="dxa"/>
            <w:gridSpan w:val="3"/>
            <w:vAlign w:val="center"/>
          </w:tcPr>
          <w:p w14:paraId="3EDE2B95" w14:textId="5CC68E39" w:rsidR="004506EA" w:rsidRPr="00BB55E6" w:rsidRDefault="006349BD" w:rsidP="005B092E">
            <w:pPr>
              <w:pStyle w:val="Textoencaja"/>
            </w:pPr>
            <w:r w:rsidRPr="00BB55E6">
              <w:t>La Normativa de Permanencia para los estudios de doctorado de la Universidad de Vigo está en el enlace</w:t>
            </w:r>
            <w:r w:rsidR="000F4365" w:rsidRPr="00BB55E6">
              <w:t>:</w:t>
            </w:r>
          </w:p>
          <w:p w14:paraId="21092DD6" w14:textId="5AFCFBBC" w:rsidR="00EF58D3" w:rsidRPr="00BB55E6" w:rsidRDefault="00084994" w:rsidP="000F4365">
            <w:pPr>
              <w:pStyle w:val="Textoencaja"/>
            </w:pPr>
            <w:hyperlink r:id="rId15" w:tgtFrame="_blank" w:history="1">
              <w:r w:rsidRPr="007405E0">
                <w:rPr>
                  <w:rStyle w:val="Hipervnculo"/>
                  <w:rFonts w:ascii="Calibri" w:hAnsi="Calibri" w:cs="Calibri"/>
                </w:rPr>
                <w:t>Normativa de Permanencia en Doctorado – Universidade de Vigo</w:t>
              </w:r>
            </w:hyperlink>
          </w:p>
        </w:tc>
      </w:tr>
      <w:tr w:rsidR="004506EA" w:rsidRPr="00BB55E6" w14:paraId="40143BFF" w14:textId="77777777" w:rsidTr="00E64006">
        <w:trPr>
          <w:trHeight w:val="283"/>
          <w:jc w:val="center"/>
        </w:trPr>
        <w:tc>
          <w:tcPr>
            <w:tcW w:w="9659" w:type="dxa"/>
            <w:gridSpan w:val="3"/>
            <w:shd w:val="clear" w:color="auto" w:fill="BEBEBE"/>
            <w:vAlign w:val="center"/>
          </w:tcPr>
          <w:p w14:paraId="69857632" w14:textId="77777777" w:rsidR="004506EA" w:rsidRPr="00BB55E6" w:rsidRDefault="00575EE6" w:rsidP="009865D1">
            <w:pPr>
              <w:pStyle w:val="TablaTitulo"/>
            </w:pPr>
            <w:r w:rsidRPr="00BB55E6">
              <w:t>LENGUAS</w:t>
            </w:r>
            <w:r w:rsidRPr="00BB55E6">
              <w:rPr>
                <w:spacing w:val="-5"/>
              </w:rPr>
              <w:t xml:space="preserve"> </w:t>
            </w:r>
            <w:r w:rsidRPr="00BB55E6">
              <w:t>DEL</w:t>
            </w:r>
            <w:r w:rsidRPr="00BB55E6">
              <w:rPr>
                <w:spacing w:val="-6"/>
              </w:rPr>
              <w:t xml:space="preserve"> </w:t>
            </w:r>
            <w:r w:rsidRPr="00BB55E6">
              <w:t>PROGRAMA</w:t>
            </w:r>
          </w:p>
        </w:tc>
      </w:tr>
      <w:tr w:rsidR="004506EA" w:rsidRPr="00BB55E6" w14:paraId="7D721A08" w14:textId="77777777" w:rsidTr="00E64006">
        <w:trPr>
          <w:trHeight w:val="283"/>
          <w:jc w:val="center"/>
        </w:trPr>
        <w:tc>
          <w:tcPr>
            <w:tcW w:w="3317" w:type="dxa"/>
            <w:shd w:val="clear" w:color="auto" w:fill="BEBEBE"/>
            <w:vAlign w:val="center"/>
          </w:tcPr>
          <w:p w14:paraId="634E8BB0" w14:textId="77777777" w:rsidR="004506EA" w:rsidRPr="00BB55E6" w:rsidRDefault="00575EE6" w:rsidP="009865D1">
            <w:pPr>
              <w:pStyle w:val="TablaTitulo"/>
            </w:pPr>
            <w:r w:rsidRPr="00BB55E6">
              <w:t>CASTELLANO</w:t>
            </w:r>
          </w:p>
        </w:tc>
        <w:tc>
          <w:tcPr>
            <w:tcW w:w="3171" w:type="dxa"/>
            <w:shd w:val="clear" w:color="auto" w:fill="BEBEBE"/>
            <w:vAlign w:val="center"/>
          </w:tcPr>
          <w:p w14:paraId="5751C7E9" w14:textId="77777777" w:rsidR="004506EA" w:rsidRPr="00BB55E6" w:rsidRDefault="00575EE6" w:rsidP="009865D1">
            <w:pPr>
              <w:pStyle w:val="TablaTitulo"/>
            </w:pPr>
            <w:r w:rsidRPr="00BB55E6">
              <w:t>CATALÁN</w:t>
            </w:r>
          </w:p>
        </w:tc>
        <w:tc>
          <w:tcPr>
            <w:tcW w:w="3171" w:type="dxa"/>
            <w:shd w:val="clear" w:color="auto" w:fill="BEBEBE"/>
            <w:vAlign w:val="center"/>
          </w:tcPr>
          <w:p w14:paraId="776F21D7" w14:textId="77777777" w:rsidR="004506EA" w:rsidRPr="00BB55E6" w:rsidRDefault="00575EE6" w:rsidP="009865D1">
            <w:pPr>
              <w:pStyle w:val="TablaTitulo"/>
            </w:pPr>
            <w:r w:rsidRPr="00BB55E6">
              <w:t>EUSKERA</w:t>
            </w:r>
          </w:p>
        </w:tc>
      </w:tr>
      <w:tr w:rsidR="004506EA" w:rsidRPr="00BB55E6" w14:paraId="3C451CF9" w14:textId="77777777" w:rsidTr="00E64006">
        <w:trPr>
          <w:trHeight w:val="340"/>
          <w:jc w:val="center"/>
        </w:trPr>
        <w:tc>
          <w:tcPr>
            <w:tcW w:w="3317" w:type="dxa"/>
            <w:vAlign w:val="center"/>
          </w:tcPr>
          <w:p w14:paraId="1D5D9886" w14:textId="77777777" w:rsidR="004506EA" w:rsidRPr="00BB55E6" w:rsidRDefault="00575EE6" w:rsidP="00E64006">
            <w:pPr>
              <w:pStyle w:val="Textoencaja"/>
              <w:jc w:val="left"/>
            </w:pPr>
            <w:r w:rsidRPr="00BB55E6">
              <w:t>Sí</w:t>
            </w:r>
          </w:p>
        </w:tc>
        <w:tc>
          <w:tcPr>
            <w:tcW w:w="3171" w:type="dxa"/>
            <w:vAlign w:val="center"/>
          </w:tcPr>
          <w:p w14:paraId="2AB10AA6" w14:textId="77777777" w:rsidR="004506EA" w:rsidRPr="00BB55E6" w:rsidRDefault="00575EE6" w:rsidP="00E64006">
            <w:pPr>
              <w:pStyle w:val="Textoencaja"/>
              <w:jc w:val="left"/>
            </w:pPr>
            <w:r w:rsidRPr="00BB55E6">
              <w:t>No</w:t>
            </w:r>
          </w:p>
        </w:tc>
        <w:tc>
          <w:tcPr>
            <w:tcW w:w="3171" w:type="dxa"/>
            <w:vAlign w:val="center"/>
          </w:tcPr>
          <w:p w14:paraId="64F23E18" w14:textId="77777777" w:rsidR="004506EA" w:rsidRPr="00BB55E6" w:rsidRDefault="00575EE6" w:rsidP="00E64006">
            <w:pPr>
              <w:pStyle w:val="Textoencaja"/>
              <w:jc w:val="left"/>
            </w:pPr>
            <w:r w:rsidRPr="00BB55E6">
              <w:t>No</w:t>
            </w:r>
          </w:p>
        </w:tc>
      </w:tr>
      <w:tr w:rsidR="004506EA" w:rsidRPr="00BB55E6" w14:paraId="6B5DA1C6" w14:textId="77777777" w:rsidTr="00E64006">
        <w:trPr>
          <w:trHeight w:val="283"/>
          <w:jc w:val="center"/>
        </w:trPr>
        <w:tc>
          <w:tcPr>
            <w:tcW w:w="3317" w:type="dxa"/>
            <w:shd w:val="clear" w:color="auto" w:fill="BEBEBE"/>
            <w:vAlign w:val="center"/>
          </w:tcPr>
          <w:p w14:paraId="427558C5" w14:textId="77777777" w:rsidR="004506EA" w:rsidRPr="00BB55E6" w:rsidRDefault="00575EE6" w:rsidP="009865D1">
            <w:pPr>
              <w:pStyle w:val="TablaTitulo"/>
            </w:pPr>
            <w:r w:rsidRPr="00BB55E6">
              <w:t>GALLEGO</w:t>
            </w:r>
          </w:p>
        </w:tc>
        <w:tc>
          <w:tcPr>
            <w:tcW w:w="3171" w:type="dxa"/>
            <w:shd w:val="clear" w:color="auto" w:fill="BEBEBE"/>
            <w:vAlign w:val="center"/>
          </w:tcPr>
          <w:p w14:paraId="2ADB4F04" w14:textId="77777777" w:rsidR="004506EA" w:rsidRPr="00BB55E6" w:rsidRDefault="00575EE6" w:rsidP="009865D1">
            <w:pPr>
              <w:pStyle w:val="TablaTitulo"/>
            </w:pPr>
            <w:r w:rsidRPr="00BB55E6">
              <w:t>VALENCIANO</w:t>
            </w:r>
          </w:p>
        </w:tc>
        <w:tc>
          <w:tcPr>
            <w:tcW w:w="3171" w:type="dxa"/>
            <w:shd w:val="clear" w:color="auto" w:fill="BEBEBE"/>
            <w:vAlign w:val="center"/>
          </w:tcPr>
          <w:p w14:paraId="3A7310F0" w14:textId="77777777" w:rsidR="004506EA" w:rsidRPr="00BB55E6" w:rsidRDefault="00575EE6" w:rsidP="009865D1">
            <w:pPr>
              <w:pStyle w:val="TablaTitulo"/>
            </w:pPr>
            <w:r w:rsidRPr="00BB55E6">
              <w:t>INGLÉS</w:t>
            </w:r>
          </w:p>
        </w:tc>
      </w:tr>
      <w:tr w:rsidR="004506EA" w:rsidRPr="00BB55E6" w14:paraId="0237171C" w14:textId="77777777" w:rsidTr="00E64006">
        <w:trPr>
          <w:trHeight w:val="340"/>
          <w:jc w:val="center"/>
        </w:trPr>
        <w:tc>
          <w:tcPr>
            <w:tcW w:w="3317" w:type="dxa"/>
            <w:vAlign w:val="center"/>
          </w:tcPr>
          <w:p w14:paraId="021419ED" w14:textId="77777777" w:rsidR="004506EA" w:rsidRPr="00BB55E6" w:rsidRDefault="00575EE6" w:rsidP="00E64006">
            <w:pPr>
              <w:pStyle w:val="Textoencaja"/>
              <w:jc w:val="left"/>
            </w:pPr>
            <w:r w:rsidRPr="00BB55E6">
              <w:t>Sí</w:t>
            </w:r>
          </w:p>
        </w:tc>
        <w:tc>
          <w:tcPr>
            <w:tcW w:w="3171" w:type="dxa"/>
            <w:vAlign w:val="center"/>
          </w:tcPr>
          <w:p w14:paraId="58334947" w14:textId="77777777" w:rsidR="004506EA" w:rsidRPr="00BB55E6" w:rsidRDefault="00575EE6" w:rsidP="00E64006">
            <w:pPr>
              <w:pStyle w:val="Textoencaja"/>
              <w:jc w:val="left"/>
            </w:pPr>
            <w:r w:rsidRPr="00BB55E6">
              <w:t>No</w:t>
            </w:r>
          </w:p>
        </w:tc>
        <w:tc>
          <w:tcPr>
            <w:tcW w:w="3171" w:type="dxa"/>
            <w:vAlign w:val="center"/>
          </w:tcPr>
          <w:p w14:paraId="428EFAC4" w14:textId="2A477CE9" w:rsidR="004506EA" w:rsidRPr="00BB55E6" w:rsidRDefault="00A86226" w:rsidP="00E64006">
            <w:pPr>
              <w:pStyle w:val="Textoencaja"/>
              <w:jc w:val="left"/>
            </w:pPr>
            <w:r w:rsidRPr="00BB55E6">
              <w:t>Sí</w:t>
            </w:r>
          </w:p>
        </w:tc>
      </w:tr>
      <w:tr w:rsidR="004506EA" w:rsidRPr="00BB55E6" w14:paraId="322FAA62" w14:textId="77777777" w:rsidTr="00E64006">
        <w:trPr>
          <w:trHeight w:val="283"/>
          <w:jc w:val="center"/>
        </w:trPr>
        <w:tc>
          <w:tcPr>
            <w:tcW w:w="3317" w:type="dxa"/>
            <w:shd w:val="clear" w:color="auto" w:fill="BEBEBE"/>
            <w:vAlign w:val="center"/>
          </w:tcPr>
          <w:p w14:paraId="167E41D9" w14:textId="77777777" w:rsidR="004506EA" w:rsidRPr="00BB55E6" w:rsidRDefault="00575EE6" w:rsidP="009865D1">
            <w:pPr>
              <w:pStyle w:val="TablaTitulo"/>
            </w:pPr>
            <w:r w:rsidRPr="00BB55E6">
              <w:t>FRANCÉS</w:t>
            </w:r>
          </w:p>
        </w:tc>
        <w:tc>
          <w:tcPr>
            <w:tcW w:w="3171" w:type="dxa"/>
            <w:shd w:val="clear" w:color="auto" w:fill="BEBEBE"/>
            <w:vAlign w:val="center"/>
          </w:tcPr>
          <w:p w14:paraId="04B0EFEA" w14:textId="77777777" w:rsidR="004506EA" w:rsidRPr="00BB55E6" w:rsidRDefault="00575EE6" w:rsidP="009865D1">
            <w:pPr>
              <w:pStyle w:val="TablaTitulo"/>
            </w:pPr>
            <w:r w:rsidRPr="00BB55E6">
              <w:t>ALEMÁN</w:t>
            </w:r>
          </w:p>
        </w:tc>
        <w:tc>
          <w:tcPr>
            <w:tcW w:w="3171" w:type="dxa"/>
            <w:shd w:val="clear" w:color="auto" w:fill="BEBEBE"/>
            <w:vAlign w:val="center"/>
          </w:tcPr>
          <w:p w14:paraId="12F09277" w14:textId="77777777" w:rsidR="004506EA" w:rsidRPr="00BB55E6" w:rsidRDefault="00575EE6" w:rsidP="009865D1">
            <w:pPr>
              <w:pStyle w:val="TablaTitulo"/>
            </w:pPr>
            <w:r w:rsidRPr="00BB55E6">
              <w:t>PORTUGUÉS</w:t>
            </w:r>
          </w:p>
        </w:tc>
      </w:tr>
      <w:tr w:rsidR="004506EA" w:rsidRPr="00BB55E6" w14:paraId="14DBC013" w14:textId="77777777" w:rsidTr="00E64006">
        <w:trPr>
          <w:trHeight w:val="340"/>
          <w:jc w:val="center"/>
        </w:trPr>
        <w:tc>
          <w:tcPr>
            <w:tcW w:w="3317" w:type="dxa"/>
            <w:vAlign w:val="center"/>
          </w:tcPr>
          <w:p w14:paraId="69A8528E" w14:textId="77777777" w:rsidR="004506EA" w:rsidRPr="00BB55E6" w:rsidRDefault="00575EE6" w:rsidP="00E64006">
            <w:pPr>
              <w:pStyle w:val="Textoencaja"/>
              <w:jc w:val="left"/>
            </w:pPr>
            <w:r w:rsidRPr="00BB55E6">
              <w:t>No</w:t>
            </w:r>
          </w:p>
        </w:tc>
        <w:tc>
          <w:tcPr>
            <w:tcW w:w="3171" w:type="dxa"/>
            <w:vAlign w:val="center"/>
          </w:tcPr>
          <w:p w14:paraId="7974136F" w14:textId="77777777" w:rsidR="004506EA" w:rsidRPr="00BB55E6" w:rsidRDefault="00575EE6" w:rsidP="00E64006">
            <w:pPr>
              <w:pStyle w:val="Textoencaja"/>
              <w:jc w:val="left"/>
            </w:pPr>
            <w:r w:rsidRPr="00BB55E6">
              <w:t>No</w:t>
            </w:r>
          </w:p>
        </w:tc>
        <w:tc>
          <w:tcPr>
            <w:tcW w:w="3171" w:type="dxa"/>
            <w:vAlign w:val="center"/>
          </w:tcPr>
          <w:p w14:paraId="751A8135" w14:textId="38F304DA" w:rsidR="004506EA" w:rsidRPr="00BB55E6" w:rsidRDefault="000F4365" w:rsidP="00E64006">
            <w:pPr>
              <w:pStyle w:val="Textoencaja"/>
              <w:jc w:val="left"/>
            </w:pPr>
            <w:r w:rsidRPr="00BB55E6">
              <w:t>No</w:t>
            </w:r>
          </w:p>
        </w:tc>
      </w:tr>
      <w:tr w:rsidR="004506EA" w:rsidRPr="00BB55E6" w14:paraId="133CEED9" w14:textId="77777777" w:rsidTr="00E64006">
        <w:trPr>
          <w:trHeight w:val="283"/>
          <w:jc w:val="center"/>
        </w:trPr>
        <w:tc>
          <w:tcPr>
            <w:tcW w:w="3317" w:type="dxa"/>
            <w:shd w:val="clear" w:color="auto" w:fill="BEBEBE"/>
            <w:vAlign w:val="center"/>
          </w:tcPr>
          <w:p w14:paraId="4D644915" w14:textId="77777777" w:rsidR="004506EA" w:rsidRPr="00BB55E6" w:rsidRDefault="00575EE6" w:rsidP="009865D1">
            <w:pPr>
              <w:pStyle w:val="TablaTitulo"/>
            </w:pPr>
            <w:r w:rsidRPr="00BB55E6">
              <w:t>ITALIANO</w:t>
            </w:r>
          </w:p>
        </w:tc>
        <w:tc>
          <w:tcPr>
            <w:tcW w:w="6342" w:type="dxa"/>
            <w:gridSpan w:val="2"/>
            <w:shd w:val="clear" w:color="auto" w:fill="BEBEBE"/>
            <w:vAlign w:val="center"/>
          </w:tcPr>
          <w:p w14:paraId="1B547C9A" w14:textId="77777777" w:rsidR="004506EA" w:rsidRPr="00BB55E6" w:rsidRDefault="00575EE6" w:rsidP="009865D1">
            <w:pPr>
              <w:pStyle w:val="TablaTitulo"/>
            </w:pPr>
            <w:r w:rsidRPr="00BB55E6">
              <w:t>OTRAS</w:t>
            </w:r>
          </w:p>
        </w:tc>
      </w:tr>
      <w:tr w:rsidR="004506EA" w:rsidRPr="00BB55E6" w14:paraId="44A866EC" w14:textId="77777777" w:rsidTr="00E64006">
        <w:trPr>
          <w:trHeight w:val="340"/>
          <w:jc w:val="center"/>
        </w:trPr>
        <w:tc>
          <w:tcPr>
            <w:tcW w:w="3317" w:type="dxa"/>
            <w:vAlign w:val="center"/>
          </w:tcPr>
          <w:p w14:paraId="23A3B893" w14:textId="77777777" w:rsidR="004506EA" w:rsidRPr="00BB55E6" w:rsidRDefault="00575EE6" w:rsidP="00E64006">
            <w:pPr>
              <w:pStyle w:val="Textoencaja"/>
              <w:jc w:val="left"/>
            </w:pPr>
            <w:r w:rsidRPr="00BB55E6">
              <w:t>No</w:t>
            </w:r>
          </w:p>
        </w:tc>
        <w:tc>
          <w:tcPr>
            <w:tcW w:w="6342" w:type="dxa"/>
            <w:gridSpan w:val="2"/>
            <w:vAlign w:val="center"/>
          </w:tcPr>
          <w:p w14:paraId="5AECACA7" w14:textId="77777777" w:rsidR="004506EA" w:rsidRPr="00BB55E6" w:rsidRDefault="00575EE6" w:rsidP="00E64006">
            <w:pPr>
              <w:pStyle w:val="Textoencaja"/>
              <w:jc w:val="left"/>
            </w:pPr>
            <w:r w:rsidRPr="00BB55E6">
              <w:t>No</w:t>
            </w:r>
          </w:p>
        </w:tc>
      </w:tr>
    </w:tbl>
    <w:p w14:paraId="43BBA7EC" w14:textId="077C9ACC" w:rsidR="00EF58D3" w:rsidRPr="00BB55E6" w:rsidRDefault="00EF58D3" w:rsidP="00EF58D3">
      <w:pPr>
        <w:pStyle w:val="Textoindependiente"/>
        <w:jc w:val="both"/>
        <w:rPr>
          <w:rFonts w:asciiTheme="minorHAnsi" w:hAnsiTheme="minorHAnsi" w:cstheme="minorHAnsi"/>
        </w:rPr>
      </w:pPr>
    </w:p>
    <w:p w14:paraId="19CD181B" w14:textId="77777777" w:rsidR="00AA1E07" w:rsidRPr="00BB55E6" w:rsidRDefault="00AA1E07" w:rsidP="00AA1E07">
      <w:pPr>
        <w:pStyle w:val="Textoindependiente"/>
        <w:jc w:val="both"/>
        <w:rPr>
          <w:rFonts w:asciiTheme="minorHAnsi" w:hAnsiTheme="minorHAnsi" w:cstheme="minorHAnsi"/>
        </w:rPr>
      </w:pPr>
    </w:p>
    <w:p w14:paraId="6C228DAF" w14:textId="77777777" w:rsidR="00AA1E07" w:rsidRPr="00BB55E6" w:rsidRDefault="00AA1E07" w:rsidP="00AA1E07">
      <w:pPr>
        <w:rPr>
          <w:rFonts w:asciiTheme="minorHAnsi" w:hAnsiTheme="minorHAnsi" w:cstheme="minorHAnsi"/>
          <w:sz w:val="20"/>
          <w:szCs w:val="20"/>
        </w:rPr>
      </w:pPr>
      <w:r w:rsidRPr="00BB55E6">
        <w:rPr>
          <w:rFonts w:asciiTheme="minorHAnsi" w:hAnsiTheme="minorHAnsi" w:cstheme="minorHAnsi"/>
        </w:rPr>
        <w:br w:type="page"/>
      </w:r>
    </w:p>
    <w:p w14:paraId="55265EAE" w14:textId="0D6A495B" w:rsidR="004506EA" w:rsidRPr="00BB55E6" w:rsidRDefault="00575EE6" w:rsidP="00E82782">
      <w:pPr>
        <w:pStyle w:val="Seccin11"/>
      </w:pPr>
      <w:bookmarkStart w:id="7" w:name="1.3.3._Escuela_Internacional_de_Doctorad"/>
      <w:bookmarkStart w:id="8" w:name="1.3.3.1._Datos_asociados_al_centro"/>
      <w:bookmarkStart w:id="9" w:name="1.4._COLABORACIONES"/>
      <w:bookmarkEnd w:id="7"/>
      <w:bookmarkEnd w:id="8"/>
      <w:bookmarkEnd w:id="9"/>
      <w:r w:rsidRPr="00BB55E6">
        <w:lastRenderedPageBreak/>
        <w:t>COLABORACIONES</w:t>
      </w:r>
    </w:p>
    <w:tbl>
      <w:tblPr>
        <w:tblStyle w:val="TableNormal"/>
        <w:tblW w:w="963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28" w:type="dxa"/>
          <w:left w:w="85" w:type="dxa"/>
          <w:bottom w:w="28" w:type="dxa"/>
          <w:right w:w="85" w:type="dxa"/>
        </w:tblCellMar>
        <w:tblLook w:val="01E0" w:firstRow="1" w:lastRow="1" w:firstColumn="1" w:lastColumn="1" w:noHBand="0" w:noVBand="0"/>
      </w:tblPr>
      <w:tblGrid>
        <w:gridCol w:w="887"/>
        <w:gridCol w:w="1492"/>
        <w:gridCol w:w="5917"/>
        <w:gridCol w:w="1343"/>
      </w:tblGrid>
      <w:tr w:rsidR="004506EA" w:rsidRPr="00BB55E6" w14:paraId="24A16FF4" w14:textId="77777777" w:rsidTr="00E82782">
        <w:trPr>
          <w:trHeight w:val="272"/>
          <w:jc w:val="center"/>
        </w:trPr>
        <w:tc>
          <w:tcPr>
            <w:tcW w:w="9639" w:type="dxa"/>
            <w:gridSpan w:val="4"/>
            <w:shd w:val="clear" w:color="auto" w:fill="BFBFBF" w:themeFill="background1" w:themeFillShade="BF"/>
            <w:vAlign w:val="center"/>
          </w:tcPr>
          <w:p w14:paraId="134DA436" w14:textId="77777777" w:rsidR="004506EA" w:rsidRPr="00BB55E6" w:rsidRDefault="00575EE6" w:rsidP="009865D1">
            <w:pPr>
              <w:pStyle w:val="TablaTitulo"/>
            </w:pPr>
            <w:r w:rsidRPr="00BB55E6">
              <w:t>LISTADO</w:t>
            </w:r>
            <w:r w:rsidRPr="00BB55E6">
              <w:rPr>
                <w:spacing w:val="0"/>
              </w:rPr>
              <w:t xml:space="preserve"> </w:t>
            </w:r>
            <w:r w:rsidRPr="00BB55E6">
              <w:t>DE</w:t>
            </w:r>
            <w:r w:rsidRPr="00BB55E6">
              <w:rPr>
                <w:spacing w:val="0"/>
              </w:rPr>
              <w:t xml:space="preserve"> </w:t>
            </w:r>
            <w:r w:rsidRPr="00BB55E6">
              <w:t>COLABORACIONES</w:t>
            </w:r>
            <w:r w:rsidRPr="00BB55E6">
              <w:rPr>
                <w:spacing w:val="0"/>
              </w:rPr>
              <w:t xml:space="preserve"> </w:t>
            </w:r>
            <w:r w:rsidRPr="00BB55E6">
              <w:t>CON</w:t>
            </w:r>
            <w:r w:rsidRPr="00BB55E6">
              <w:rPr>
                <w:spacing w:val="0"/>
              </w:rPr>
              <w:t xml:space="preserve"> CONVENIO</w:t>
            </w:r>
          </w:p>
        </w:tc>
      </w:tr>
      <w:tr w:rsidR="004506EA" w:rsidRPr="00BB55E6" w14:paraId="24C76C2D" w14:textId="77777777" w:rsidTr="00E82782">
        <w:trPr>
          <w:trHeight w:val="635"/>
          <w:jc w:val="center"/>
        </w:trPr>
        <w:tc>
          <w:tcPr>
            <w:tcW w:w="887" w:type="dxa"/>
            <w:shd w:val="clear" w:color="auto" w:fill="BEBEBE"/>
            <w:vAlign w:val="center"/>
          </w:tcPr>
          <w:p w14:paraId="6050B04A" w14:textId="77777777" w:rsidR="004506EA" w:rsidRPr="00BB55E6" w:rsidRDefault="00575EE6" w:rsidP="009865D1">
            <w:pPr>
              <w:pStyle w:val="TablaTitulo"/>
            </w:pPr>
            <w:r w:rsidRPr="00BB55E6">
              <w:t>CÓDIGO</w:t>
            </w:r>
          </w:p>
        </w:tc>
        <w:tc>
          <w:tcPr>
            <w:tcW w:w="1492" w:type="dxa"/>
            <w:shd w:val="clear" w:color="auto" w:fill="BEBEBE"/>
            <w:vAlign w:val="center"/>
          </w:tcPr>
          <w:p w14:paraId="1288001F" w14:textId="77777777" w:rsidR="004506EA" w:rsidRPr="00BB55E6" w:rsidRDefault="00575EE6" w:rsidP="009865D1">
            <w:pPr>
              <w:pStyle w:val="TablaTitulo"/>
            </w:pPr>
            <w:r w:rsidRPr="00BB55E6">
              <w:t>INSTITUCIÓN</w:t>
            </w:r>
          </w:p>
        </w:tc>
        <w:tc>
          <w:tcPr>
            <w:tcW w:w="5917" w:type="dxa"/>
            <w:shd w:val="clear" w:color="auto" w:fill="BEBEBE"/>
            <w:vAlign w:val="center"/>
          </w:tcPr>
          <w:p w14:paraId="067954B2" w14:textId="77777777" w:rsidR="004506EA" w:rsidRPr="00BB55E6" w:rsidRDefault="00575EE6" w:rsidP="009865D1">
            <w:pPr>
              <w:pStyle w:val="TablaTitulo"/>
            </w:pPr>
            <w:r w:rsidRPr="00BB55E6">
              <w:t>DESCRIPCIÓN</w:t>
            </w:r>
          </w:p>
        </w:tc>
        <w:tc>
          <w:tcPr>
            <w:tcW w:w="1343" w:type="dxa"/>
            <w:shd w:val="clear" w:color="auto" w:fill="BEBEBE"/>
            <w:vAlign w:val="center"/>
          </w:tcPr>
          <w:p w14:paraId="77B2E350" w14:textId="07E959DD" w:rsidR="004506EA" w:rsidRPr="00BB55E6" w:rsidRDefault="00575EE6" w:rsidP="009865D1">
            <w:pPr>
              <w:pStyle w:val="TablaTitulo"/>
            </w:pPr>
            <w:r w:rsidRPr="00BB55E6">
              <w:t>NATUR</w:t>
            </w:r>
            <w:r w:rsidR="00EF58D3" w:rsidRPr="00BB55E6">
              <w:t>ALEZA</w:t>
            </w:r>
            <w:r w:rsidRPr="00BB55E6">
              <w:t xml:space="preserve"> INSTIT</w:t>
            </w:r>
            <w:r w:rsidR="00EF58D3" w:rsidRPr="00BB55E6">
              <w:t>UCIÓN</w:t>
            </w:r>
          </w:p>
        </w:tc>
      </w:tr>
      <w:tr w:rsidR="004506EA" w:rsidRPr="00BB55E6" w14:paraId="2919256F" w14:textId="77777777" w:rsidTr="00E82782">
        <w:trPr>
          <w:trHeight w:val="283"/>
          <w:jc w:val="center"/>
        </w:trPr>
        <w:tc>
          <w:tcPr>
            <w:tcW w:w="887" w:type="dxa"/>
            <w:vAlign w:val="center"/>
          </w:tcPr>
          <w:p w14:paraId="118DB46C" w14:textId="2C594B20" w:rsidR="004506EA" w:rsidRPr="00BB55E6" w:rsidRDefault="00CF2164" w:rsidP="005B092E">
            <w:pPr>
              <w:pStyle w:val="Textoencaja"/>
            </w:pPr>
            <w:r w:rsidRPr="00BB55E6">
              <w:t>1</w:t>
            </w:r>
          </w:p>
        </w:tc>
        <w:tc>
          <w:tcPr>
            <w:tcW w:w="1492" w:type="dxa"/>
            <w:vAlign w:val="center"/>
          </w:tcPr>
          <w:p w14:paraId="044F3DF3" w14:textId="4E6767E1" w:rsidR="004506EA" w:rsidRPr="00BB55E6" w:rsidRDefault="00966C3F" w:rsidP="005B092E">
            <w:pPr>
              <w:pStyle w:val="Textoencaja"/>
            </w:pPr>
            <w:r w:rsidRPr="00BB55E6">
              <w:t xml:space="preserve">Misión biológica de Galicia, </w:t>
            </w:r>
            <w:r w:rsidR="00CF2164" w:rsidRPr="00BB55E6">
              <w:t>CSIC</w:t>
            </w:r>
          </w:p>
        </w:tc>
        <w:tc>
          <w:tcPr>
            <w:tcW w:w="5917" w:type="dxa"/>
            <w:vAlign w:val="center"/>
          </w:tcPr>
          <w:p w14:paraId="6F0834EB" w14:textId="344D3F37" w:rsidR="004506EA" w:rsidRPr="00BB55E6" w:rsidRDefault="00CF2164" w:rsidP="005B092E">
            <w:pPr>
              <w:pStyle w:val="Textoencaja"/>
            </w:pPr>
            <w:r w:rsidRPr="00BB55E6">
              <w:t xml:space="preserve">Convenio entre </w:t>
            </w:r>
            <w:r w:rsidR="00966C3F" w:rsidRPr="00BB55E6">
              <w:t>el Consejo Superior de Investigaciones Científicas</w:t>
            </w:r>
            <w:r w:rsidRPr="00BB55E6">
              <w:t xml:space="preserve"> y la Universidad de Vigo</w:t>
            </w:r>
            <w:r w:rsidR="00FA1393" w:rsidRPr="00BB55E6">
              <w:t xml:space="preserve"> para el desarrollo de tesis doctorales y colaboración en programas de doctorado</w:t>
            </w:r>
          </w:p>
        </w:tc>
        <w:tc>
          <w:tcPr>
            <w:tcW w:w="1343" w:type="dxa"/>
            <w:vAlign w:val="center"/>
          </w:tcPr>
          <w:p w14:paraId="28E30A91" w14:textId="00573357" w:rsidR="004506EA" w:rsidRPr="00BB55E6" w:rsidRDefault="00CF2164" w:rsidP="005B092E">
            <w:pPr>
              <w:pStyle w:val="Textoencaja"/>
            </w:pPr>
            <w:r w:rsidRPr="00BB55E6">
              <w:t>Público</w:t>
            </w:r>
          </w:p>
        </w:tc>
      </w:tr>
      <w:tr w:rsidR="004506EA" w:rsidRPr="00BB55E6" w14:paraId="0CDE5FC5" w14:textId="77777777" w:rsidTr="00E82782">
        <w:trPr>
          <w:trHeight w:val="283"/>
          <w:jc w:val="center"/>
        </w:trPr>
        <w:tc>
          <w:tcPr>
            <w:tcW w:w="887" w:type="dxa"/>
            <w:vAlign w:val="center"/>
          </w:tcPr>
          <w:p w14:paraId="0516FDF4" w14:textId="77777777" w:rsidR="004506EA" w:rsidRPr="00BB55E6" w:rsidRDefault="004506EA" w:rsidP="005B092E">
            <w:pPr>
              <w:pStyle w:val="Textoencaja"/>
            </w:pPr>
          </w:p>
        </w:tc>
        <w:tc>
          <w:tcPr>
            <w:tcW w:w="1492" w:type="dxa"/>
            <w:vAlign w:val="center"/>
          </w:tcPr>
          <w:p w14:paraId="5E191C55" w14:textId="77777777" w:rsidR="004506EA" w:rsidRPr="00BB55E6" w:rsidRDefault="004506EA" w:rsidP="005B092E">
            <w:pPr>
              <w:pStyle w:val="Textoencaja"/>
            </w:pPr>
          </w:p>
        </w:tc>
        <w:tc>
          <w:tcPr>
            <w:tcW w:w="5917" w:type="dxa"/>
            <w:vAlign w:val="center"/>
          </w:tcPr>
          <w:p w14:paraId="0460C68B" w14:textId="77777777" w:rsidR="004506EA" w:rsidRPr="00BB55E6" w:rsidRDefault="004506EA" w:rsidP="005B092E">
            <w:pPr>
              <w:pStyle w:val="Textoencaja"/>
            </w:pPr>
          </w:p>
        </w:tc>
        <w:tc>
          <w:tcPr>
            <w:tcW w:w="1343" w:type="dxa"/>
            <w:vAlign w:val="center"/>
          </w:tcPr>
          <w:p w14:paraId="0FAD77EC" w14:textId="77777777" w:rsidR="004506EA" w:rsidRPr="00BB55E6" w:rsidRDefault="004506EA" w:rsidP="005B092E">
            <w:pPr>
              <w:pStyle w:val="Textoencaja"/>
            </w:pPr>
          </w:p>
        </w:tc>
      </w:tr>
      <w:tr w:rsidR="004506EA" w:rsidRPr="00BB55E6" w14:paraId="5A166194" w14:textId="77777777" w:rsidTr="00E82782">
        <w:trPr>
          <w:trHeight w:val="283"/>
          <w:jc w:val="center"/>
        </w:trPr>
        <w:tc>
          <w:tcPr>
            <w:tcW w:w="887" w:type="dxa"/>
            <w:vAlign w:val="center"/>
          </w:tcPr>
          <w:p w14:paraId="4A0CC389" w14:textId="77777777" w:rsidR="004506EA" w:rsidRPr="00BB55E6" w:rsidRDefault="004506EA" w:rsidP="005B092E">
            <w:pPr>
              <w:pStyle w:val="Textoencaja"/>
            </w:pPr>
          </w:p>
        </w:tc>
        <w:tc>
          <w:tcPr>
            <w:tcW w:w="1492" w:type="dxa"/>
            <w:vAlign w:val="center"/>
          </w:tcPr>
          <w:p w14:paraId="66B636BC" w14:textId="77777777" w:rsidR="004506EA" w:rsidRPr="00BB55E6" w:rsidRDefault="004506EA" w:rsidP="005B092E">
            <w:pPr>
              <w:pStyle w:val="Textoencaja"/>
            </w:pPr>
          </w:p>
        </w:tc>
        <w:tc>
          <w:tcPr>
            <w:tcW w:w="5917" w:type="dxa"/>
            <w:vAlign w:val="center"/>
          </w:tcPr>
          <w:p w14:paraId="775EAD93" w14:textId="77777777" w:rsidR="004506EA" w:rsidRPr="00BB55E6" w:rsidRDefault="004506EA" w:rsidP="005B092E">
            <w:pPr>
              <w:pStyle w:val="Textoencaja"/>
            </w:pPr>
          </w:p>
        </w:tc>
        <w:tc>
          <w:tcPr>
            <w:tcW w:w="1343" w:type="dxa"/>
            <w:vAlign w:val="center"/>
          </w:tcPr>
          <w:p w14:paraId="0635D418" w14:textId="77777777" w:rsidR="004506EA" w:rsidRPr="00BB55E6" w:rsidRDefault="004506EA" w:rsidP="005B092E">
            <w:pPr>
              <w:pStyle w:val="Textoencaja"/>
            </w:pPr>
          </w:p>
        </w:tc>
      </w:tr>
      <w:tr w:rsidR="00EF58D3" w:rsidRPr="00BB55E6" w14:paraId="0B1F1259" w14:textId="77777777" w:rsidTr="00E82782">
        <w:trPr>
          <w:trHeight w:val="283"/>
          <w:jc w:val="center"/>
        </w:trPr>
        <w:tc>
          <w:tcPr>
            <w:tcW w:w="887" w:type="dxa"/>
            <w:vAlign w:val="center"/>
          </w:tcPr>
          <w:p w14:paraId="1A314013" w14:textId="306A2324" w:rsidR="00EF58D3" w:rsidRPr="00BB55E6" w:rsidRDefault="00EF58D3" w:rsidP="005B092E">
            <w:pPr>
              <w:pStyle w:val="Textoencaja"/>
            </w:pPr>
          </w:p>
        </w:tc>
        <w:tc>
          <w:tcPr>
            <w:tcW w:w="1492" w:type="dxa"/>
            <w:vAlign w:val="center"/>
          </w:tcPr>
          <w:p w14:paraId="6E73D2AB" w14:textId="77777777" w:rsidR="00EF58D3" w:rsidRPr="00BB55E6" w:rsidRDefault="00EF58D3" w:rsidP="005B092E">
            <w:pPr>
              <w:pStyle w:val="Textoencaja"/>
            </w:pPr>
          </w:p>
        </w:tc>
        <w:tc>
          <w:tcPr>
            <w:tcW w:w="5917" w:type="dxa"/>
            <w:vAlign w:val="center"/>
          </w:tcPr>
          <w:p w14:paraId="6C65EC0B" w14:textId="77777777" w:rsidR="00EF58D3" w:rsidRPr="00BB55E6" w:rsidRDefault="00EF58D3" w:rsidP="005B092E">
            <w:pPr>
              <w:pStyle w:val="Textoencaja"/>
            </w:pPr>
          </w:p>
        </w:tc>
        <w:tc>
          <w:tcPr>
            <w:tcW w:w="1343" w:type="dxa"/>
            <w:vAlign w:val="center"/>
          </w:tcPr>
          <w:p w14:paraId="1D1D6101" w14:textId="77777777" w:rsidR="00EF58D3" w:rsidRPr="00BB55E6" w:rsidRDefault="00EF58D3" w:rsidP="005B092E">
            <w:pPr>
              <w:pStyle w:val="Textoencaja"/>
            </w:pPr>
          </w:p>
        </w:tc>
      </w:tr>
      <w:tr w:rsidR="004506EA" w:rsidRPr="00BB55E6" w14:paraId="3275B940" w14:textId="77777777" w:rsidTr="00E82782">
        <w:trPr>
          <w:trHeight w:val="283"/>
          <w:jc w:val="center"/>
        </w:trPr>
        <w:tc>
          <w:tcPr>
            <w:tcW w:w="887" w:type="dxa"/>
            <w:vAlign w:val="center"/>
          </w:tcPr>
          <w:p w14:paraId="25F480E9" w14:textId="77777777" w:rsidR="004506EA" w:rsidRPr="00BB55E6" w:rsidRDefault="004506EA" w:rsidP="005B092E">
            <w:pPr>
              <w:pStyle w:val="Textoencaja"/>
            </w:pPr>
          </w:p>
        </w:tc>
        <w:tc>
          <w:tcPr>
            <w:tcW w:w="1492" w:type="dxa"/>
            <w:vAlign w:val="center"/>
          </w:tcPr>
          <w:p w14:paraId="30022F81" w14:textId="77777777" w:rsidR="004506EA" w:rsidRPr="00BB55E6" w:rsidRDefault="004506EA" w:rsidP="005B092E">
            <w:pPr>
              <w:pStyle w:val="Textoencaja"/>
            </w:pPr>
          </w:p>
        </w:tc>
        <w:tc>
          <w:tcPr>
            <w:tcW w:w="5917" w:type="dxa"/>
            <w:vAlign w:val="center"/>
          </w:tcPr>
          <w:p w14:paraId="5EE53EEE" w14:textId="77777777" w:rsidR="004506EA" w:rsidRPr="00BB55E6" w:rsidRDefault="004506EA" w:rsidP="005B092E">
            <w:pPr>
              <w:pStyle w:val="Textoencaja"/>
            </w:pPr>
          </w:p>
        </w:tc>
        <w:tc>
          <w:tcPr>
            <w:tcW w:w="1343" w:type="dxa"/>
            <w:vAlign w:val="center"/>
          </w:tcPr>
          <w:p w14:paraId="1BAC0CDA" w14:textId="77777777" w:rsidR="004506EA" w:rsidRPr="00BB55E6" w:rsidRDefault="004506EA" w:rsidP="005B092E">
            <w:pPr>
              <w:pStyle w:val="Textoencaja"/>
            </w:pPr>
          </w:p>
        </w:tc>
      </w:tr>
      <w:tr w:rsidR="004506EA" w:rsidRPr="00BB55E6" w14:paraId="36C11F04" w14:textId="77777777" w:rsidTr="00E82782">
        <w:trPr>
          <w:trHeight w:val="283"/>
          <w:jc w:val="center"/>
        </w:trPr>
        <w:tc>
          <w:tcPr>
            <w:tcW w:w="887" w:type="dxa"/>
            <w:vAlign w:val="center"/>
          </w:tcPr>
          <w:p w14:paraId="69508C9C" w14:textId="77777777" w:rsidR="004506EA" w:rsidRPr="00BB55E6" w:rsidRDefault="004506EA" w:rsidP="005B092E">
            <w:pPr>
              <w:pStyle w:val="Textoencaja"/>
            </w:pPr>
          </w:p>
        </w:tc>
        <w:tc>
          <w:tcPr>
            <w:tcW w:w="1492" w:type="dxa"/>
            <w:vAlign w:val="center"/>
          </w:tcPr>
          <w:p w14:paraId="522F3DFF" w14:textId="77777777" w:rsidR="004506EA" w:rsidRPr="00BB55E6" w:rsidRDefault="004506EA" w:rsidP="005B092E">
            <w:pPr>
              <w:pStyle w:val="Textoencaja"/>
            </w:pPr>
          </w:p>
        </w:tc>
        <w:tc>
          <w:tcPr>
            <w:tcW w:w="5917" w:type="dxa"/>
            <w:vAlign w:val="center"/>
          </w:tcPr>
          <w:p w14:paraId="796A4D1B" w14:textId="77777777" w:rsidR="004506EA" w:rsidRPr="00BB55E6" w:rsidRDefault="004506EA" w:rsidP="005B092E">
            <w:pPr>
              <w:pStyle w:val="Textoencaja"/>
            </w:pPr>
          </w:p>
        </w:tc>
        <w:tc>
          <w:tcPr>
            <w:tcW w:w="1343" w:type="dxa"/>
            <w:vAlign w:val="center"/>
          </w:tcPr>
          <w:p w14:paraId="7E1CED1B" w14:textId="77777777" w:rsidR="004506EA" w:rsidRPr="00BB55E6" w:rsidRDefault="004506EA" w:rsidP="005B092E">
            <w:pPr>
              <w:pStyle w:val="Textoencaja"/>
            </w:pPr>
          </w:p>
        </w:tc>
      </w:tr>
    </w:tbl>
    <w:p w14:paraId="1B7D2246" w14:textId="77777777" w:rsidR="007A6634" w:rsidRPr="00BB55E6" w:rsidRDefault="007A6634">
      <w:pPr>
        <w:rPr>
          <w:rFonts w:asciiTheme="minorHAnsi" w:hAnsiTheme="minorHAnsi" w:cstheme="minorHAnsi"/>
        </w:rPr>
      </w:pPr>
    </w:p>
    <w:tbl>
      <w:tblPr>
        <w:tblStyle w:val="TableNormal"/>
        <w:tblW w:w="963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28" w:type="dxa"/>
          <w:left w:w="85" w:type="dxa"/>
          <w:bottom w:w="28" w:type="dxa"/>
          <w:right w:w="85" w:type="dxa"/>
        </w:tblCellMar>
        <w:tblLook w:val="01E0" w:firstRow="1" w:lastRow="1" w:firstColumn="1" w:lastColumn="1" w:noHBand="0" w:noVBand="0"/>
      </w:tblPr>
      <w:tblGrid>
        <w:gridCol w:w="9639"/>
      </w:tblGrid>
      <w:tr w:rsidR="004506EA" w:rsidRPr="00BB55E6" w14:paraId="220C9BD9" w14:textId="77777777" w:rsidTr="00E64006">
        <w:trPr>
          <w:trHeight w:val="272"/>
          <w:jc w:val="center"/>
        </w:trPr>
        <w:tc>
          <w:tcPr>
            <w:tcW w:w="9638" w:type="dxa"/>
            <w:shd w:val="clear" w:color="auto" w:fill="BEBEBE"/>
            <w:vAlign w:val="center"/>
          </w:tcPr>
          <w:p w14:paraId="29CFC02F" w14:textId="77777777" w:rsidR="004506EA" w:rsidRPr="00BB55E6" w:rsidRDefault="00575EE6" w:rsidP="00E64006">
            <w:pPr>
              <w:pStyle w:val="TablaTitulo"/>
              <w:jc w:val="left"/>
            </w:pPr>
            <w:r w:rsidRPr="00BB55E6">
              <w:t>CONVENIOS</w:t>
            </w:r>
            <w:r w:rsidRPr="00BB55E6">
              <w:rPr>
                <w:spacing w:val="-7"/>
              </w:rPr>
              <w:t xml:space="preserve"> </w:t>
            </w:r>
            <w:r w:rsidRPr="00BB55E6">
              <w:t>DE</w:t>
            </w:r>
            <w:r w:rsidRPr="00BB55E6">
              <w:rPr>
                <w:spacing w:val="-7"/>
              </w:rPr>
              <w:t xml:space="preserve"> </w:t>
            </w:r>
            <w:r w:rsidRPr="00BB55E6">
              <w:t>COLABORACIÓN</w:t>
            </w:r>
          </w:p>
        </w:tc>
      </w:tr>
      <w:tr w:rsidR="004506EA" w:rsidRPr="00BB55E6" w14:paraId="633B4C16" w14:textId="77777777" w:rsidTr="006349BD">
        <w:trPr>
          <w:trHeight w:val="850"/>
          <w:jc w:val="center"/>
        </w:trPr>
        <w:tc>
          <w:tcPr>
            <w:tcW w:w="9638" w:type="dxa"/>
          </w:tcPr>
          <w:p w14:paraId="33F2C332" w14:textId="1081C317" w:rsidR="00FA1393" w:rsidRPr="00BB55E6" w:rsidRDefault="00FA1393" w:rsidP="00966C3F">
            <w:pPr>
              <w:pStyle w:val="Textoencaja"/>
              <w:jc w:val="left"/>
            </w:pPr>
            <w:r w:rsidRPr="00BB55E6">
              <w:t>Resolución de 17 de marzo de 2021, de la Presidencia del Consejo Superior de Investigaciones Científicas, M.P., por la que se publica el Convenio con la Universidad de Vigo, para el desarrollo de tesis doctorales y colaboración en programas de doctorado</w:t>
            </w:r>
            <w:r w:rsidR="00966C3F" w:rsidRPr="00BB55E6">
              <w:t>. BOE-A-2021-4755.</w:t>
            </w:r>
          </w:p>
          <w:p w14:paraId="370F5BA3" w14:textId="2BAFD12D" w:rsidR="00FA1393" w:rsidRPr="00BB55E6" w:rsidRDefault="00FA1393" w:rsidP="00966C3F">
            <w:pPr>
              <w:pStyle w:val="Textoencaja"/>
              <w:jc w:val="left"/>
            </w:pPr>
            <w:hyperlink r:id="rId16" w:history="1">
              <w:r w:rsidRPr="00BB55E6">
                <w:rPr>
                  <w:rStyle w:val="Hipervnculo"/>
                </w:rPr>
                <w:t>https://www.boe.es/diario_boe/txt.php?id=BOE-A-2021-4755</w:t>
              </w:r>
            </w:hyperlink>
          </w:p>
        </w:tc>
      </w:tr>
    </w:tbl>
    <w:p w14:paraId="15108515" w14:textId="77777777" w:rsidR="00EF58D3" w:rsidRPr="00BB55E6" w:rsidRDefault="00EF58D3" w:rsidP="00EF58D3">
      <w:pPr>
        <w:pStyle w:val="Textoindependiente"/>
        <w:jc w:val="both"/>
        <w:rPr>
          <w:rFonts w:asciiTheme="minorHAnsi" w:hAnsiTheme="minorHAnsi" w:cstheme="minorHAnsi"/>
        </w:rPr>
      </w:pPr>
    </w:p>
    <w:p w14:paraId="3DD07069" w14:textId="77777777" w:rsidR="004506EA" w:rsidRPr="00BB55E6" w:rsidRDefault="004506EA">
      <w:pPr>
        <w:pStyle w:val="Textoindependiente"/>
        <w:spacing w:before="10"/>
        <w:rPr>
          <w:rFonts w:asciiTheme="minorHAnsi" w:hAnsiTheme="minorHAnsi" w:cstheme="minorHAnsi"/>
          <w:b/>
          <w:sz w:val="3"/>
        </w:rPr>
      </w:pPr>
    </w:p>
    <w:tbl>
      <w:tblPr>
        <w:tblStyle w:val="TableNormal"/>
        <w:tblW w:w="963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28" w:type="dxa"/>
          <w:left w:w="85" w:type="dxa"/>
          <w:bottom w:w="28" w:type="dxa"/>
          <w:right w:w="85" w:type="dxa"/>
        </w:tblCellMar>
        <w:tblLook w:val="01E0" w:firstRow="1" w:lastRow="1" w:firstColumn="1" w:lastColumn="1" w:noHBand="0" w:noVBand="0"/>
      </w:tblPr>
      <w:tblGrid>
        <w:gridCol w:w="9639"/>
      </w:tblGrid>
      <w:tr w:rsidR="004506EA" w:rsidRPr="00BB55E6" w14:paraId="2A954E0D" w14:textId="77777777" w:rsidTr="00E64006">
        <w:trPr>
          <w:trHeight w:val="273"/>
          <w:jc w:val="center"/>
        </w:trPr>
        <w:tc>
          <w:tcPr>
            <w:tcW w:w="9638" w:type="dxa"/>
            <w:shd w:val="clear" w:color="auto" w:fill="BFBFBF" w:themeFill="background1" w:themeFillShade="BF"/>
            <w:vAlign w:val="center"/>
          </w:tcPr>
          <w:p w14:paraId="00752EE9" w14:textId="77777777" w:rsidR="004506EA" w:rsidRPr="00BB55E6" w:rsidRDefault="00575EE6" w:rsidP="00E64006">
            <w:pPr>
              <w:pStyle w:val="TablaTitulo"/>
              <w:jc w:val="left"/>
            </w:pPr>
            <w:r w:rsidRPr="00BB55E6">
              <w:t>OTRAS</w:t>
            </w:r>
            <w:r w:rsidRPr="00BB55E6">
              <w:rPr>
                <w:spacing w:val="-10"/>
              </w:rPr>
              <w:t xml:space="preserve"> </w:t>
            </w:r>
            <w:r w:rsidRPr="00BB55E6">
              <w:t>COLABORACIONES</w:t>
            </w:r>
          </w:p>
        </w:tc>
      </w:tr>
      <w:tr w:rsidR="004506EA" w:rsidRPr="00BB55E6" w14:paraId="7E080691" w14:textId="77777777" w:rsidTr="006349BD">
        <w:trPr>
          <w:trHeight w:val="850"/>
          <w:jc w:val="center"/>
        </w:trPr>
        <w:tc>
          <w:tcPr>
            <w:tcW w:w="9638" w:type="dxa"/>
          </w:tcPr>
          <w:p w14:paraId="79BBEDCE" w14:textId="18A23E3B" w:rsidR="001F64F2" w:rsidRPr="00BB55E6" w:rsidRDefault="001F64F2" w:rsidP="009C6308">
            <w:pPr>
              <w:pStyle w:val="Textoencaja"/>
            </w:pPr>
            <w:r w:rsidRPr="00BB55E6">
              <w:t xml:space="preserve">El programa ha colaborado anteriormente </w:t>
            </w:r>
            <w:r w:rsidR="009023A3" w:rsidRPr="00BB55E6">
              <w:t xml:space="preserve">mediante convenio </w:t>
            </w:r>
            <w:r w:rsidRPr="00BB55E6">
              <w:t>con las siguientes instituciones:</w:t>
            </w:r>
          </w:p>
          <w:p w14:paraId="13EDB803" w14:textId="77777777" w:rsidR="001F64F2" w:rsidRPr="00BB55E6" w:rsidRDefault="001F64F2">
            <w:pPr>
              <w:pStyle w:val="Textoencaja"/>
              <w:numPr>
                <w:ilvl w:val="0"/>
                <w:numId w:val="15"/>
              </w:numPr>
            </w:pPr>
            <w:r w:rsidRPr="00BB55E6">
              <w:t>Instituto de Geografía Tropical, Cuba</w:t>
            </w:r>
          </w:p>
          <w:p w14:paraId="57F42F93" w14:textId="646BFE01" w:rsidR="001F64F2" w:rsidRPr="00BB55E6" w:rsidRDefault="001F64F2">
            <w:pPr>
              <w:pStyle w:val="Textoencaja"/>
              <w:numPr>
                <w:ilvl w:val="0"/>
                <w:numId w:val="15"/>
              </w:numPr>
            </w:pPr>
            <w:r w:rsidRPr="00BB55E6">
              <w:t>Universidad Nacional de General Sarmiento, Argentina</w:t>
            </w:r>
          </w:p>
          <w:p w14:paraId="5E56CE1A" w14:textId="27401D85" w:rsidR="001F64F2" w:rsidRPr="00BB55E6" w:rsidRDefault="001F64F2">
            <w:pPr>
              <w:pStyle w:val="Textoencaja"/>
              <w:numPr>
                <w:ilvl w:val="0"/>
                <w:numId w:val="15"/>
              </w:numPr>
            </w:pPr>
            <w:r w:rsidRPr="00BB55E6">
              <w:t>Universidad de Buenos Aires, Argentina</w:t>
            </w:r>
          </w:p>
          <w:p w14:paraId="33F20D48" w14:textId="41FF0F17" w:rsidR="001F64F2" w:rsidRPr="00BB55E6" w:rsidRDefault="001F64F2">
            <w:pPr>
              <w:pStyle w:val="Textoencaja"/>
              <w:numPr>
                <w:ilvl w:val="0"/>
                <w:numId w:val="15"/>
              </w:numPr>
            </w:pPr>
            <w:r w:rsidRPr="00BB55E6">
              <w:t>Universidad Tecnológica Nacional, Argentina,</w:t>
            </w:r>
          </w:p>
          <w:p w14:paraId="2D809D1C" w14:textId="3003B016" w:rsidR="001F64F2" w:rsidRPr="00BB55E6" w:rsidRDefault="001F64F2">
            <w:pPr>
              <w:pStyle w:val="Textoencaja"/>
              <w:numPr>
                <w:ilvl w:val="0"/>
                <w:numId w:val="15"/>
              </w:numPr>
            </w:pPr>
            <w:r w:rsidRPr="00BB55E6">
              <w:t>Universidad de Granada, España</w:t>
            </w:r>
          </w:p>
          <w:p w14:paraId="1088A7A0" w14:textId="13367860" w:rsidR="001F64F2" w:rsidRPr="00BB55E6" w:rsidRDefault="001F64F2">
            <w:pPr>
              <w:pStyle w:val="Textoencaja"/>
              <w:numPr>
                <w:ilvl w:val="0"/>
                <w:numId w:val="15"/>
              </w:numPr>
            </w:pPr>
            <w:r w:rsidRPr="00BB55E6">
              <w:t>Universidad de Coímbra, Portugal</w:t>
            </w:r>
          </w:p>
          <w:p w14:paraId="42026B6D" w14:textId="7F8924CB" w:rsidR="001F64F2" w:rsidRPr="00BB55E6" w:rsidRDefault="001F64F2">
            <w:pPr>
              <w:pStyle w:val="Textoencaja"/>
              <w:numPr>
                <w:ilvl w:val="0"/>
                <w:numId w:val="15"/>
              </w:numPr>
            </w:pPr>
            <w:r w:rsidRPr="00BB55E6">
              <w:t xml:space="preserve">Universidad de </w:t>
            </w:r>
            <w:proofErr w:type="spellStart"/>
            <w:r w:rsidRPr="00BB55E6">
              <w:t>Villaclara</w:t>
            </w:r>
            <w:proofErr w:type="spellEnd"/>
            <w:r w:rsidRPr="00BB55E6">
              <w:t>, Cuba</w:t>
            </w:r>
          </w:p>
          <w:p w14:paraId="4CB14E74" w14:textId="2BDFC63D" w:rsidR="001F64F2" w:rsidRPr="00BB55E6" w:rsidRDefault="001F64F2" w:rsidP="001F64F2">
            <w:pPr>
              <w:pStyle w:val="Textoencaja"/>
            </w:pPr>
            <w:r w:rsidRPr="00BB55E6">
              <w:t xml:space="preserve">Y la siguiente institución con el acuerdo marco de colaboración científica </w:t>
            </w:r>
            <w:r w:rsidR="002A4773" w:rsidRPr="00BB55E6">
              <w:t>internacional</w:t>
            </w:r>
          </w:p>
          <w:p w14:paraId="395ED3B8" w14:textId="0BBF0376" w:rsidR="009C6308" w:rsidRPr="00BB55E6" w:rsidRDefault="001F64F2">
            <w:pPr>
              <w:pStyle w:val="Textoencaja"/>
              <w:numPr>
                <w:ilvl w:val="0"/>
                <w:numId w:val="15"/>
              </w:numPr>
            </w:pPr>
            <w:proofErr w:type="spellStart"/>
            <w:r w:rsidRPr="00BB55E6">
              <w:t>L'Università</w:t>
            </w:r>
            <w:proofErr w:type="spellEnd"/>
            <w:r w:rsidRPr="00BB55E6">
              <w:t xml:space="preserve"> </w:t>
            </w:r>
            <w:proofErr w:type="spellStart"/>
            <w:r w:rsidRPr="00BB55E6">
              <w:t>degli</w:t>
            </w:r>
            <w:proofErr w:type="spellEnd"/>
            <w:r w:rsidRPr="00BB55E6">
              <w:t xml:space="preserve"> </w:t>
            </w:r>
            <w:proofErr w:type="spellStart"/>
            <w:r w:rsidRPr="00BB55E6">
              <w:t>Studi</w:t>
            </w:r>
            <w:proofErr w:type="spellEnd"/>
            <w:r w:rsidRPr="00BB55E6">
              <w:t xml:space="preserve"> </w:t>
            </w:r>
            <w:proofErr w:type="spellStart"/>
            <w:r w:rsidRPr="00BB55E6">
              <w:t>Mediterranea</w:t>
            </w:r>
            <w:proofErr w:type="spellEnd"/>
            <w:r w:rsidRPr="00BB55E6">
              <w:t xml:space="preserve"> de Regio Calabria (Italia)</w:t>
            </w:r>
            <w:r w:rsidR="009E4790" w:rsidRPr="00BB55E6">
              <w:t xml:space="preserve"> </w:t>
            </w:r>
          </w:p>
          <w:p w14:paraId="3CE02569" w14:textId="7B7D3285" w:rsidR="00A95E3D" w:rsidRPr="00BB55E6" w:rsidRDefault="00A95E3D" w:rsidP="005B092E">
            <w:pPr>
              <w:pStyle w:val="Textoencaja"/>
            </w:pPr>
          </w:p>
        </w:tc>
      </w:tr>
    </w:tbl>
    <w:p w14:paraId="146E15CE" w14:textId="77777777" w:rsidR="00A95E3D" w:rsidRPr="00BB55E6" w:rsidRDefault="00A95E3D" w:rsidP="00A95E3D">
      <w:pPr>
        <w:pStyle w:val="Textoindependiente"/>
        <w:jc w:val="both"/>
        <w:rPr>
          <w:rFonts w:asciiTheme="minorHAnsi" w:hAnsiTheme="minorHAnsi" w:cstheme="minorHAnsi"/>
        </w:rPr>
      </w:pPr>
    </w:p>
    <w:p w14:paraId="1544A497" w14:textId="77777777" w:rsidR="00AA1E07" w:rsidRPr="00BB55E6" w:rsidRDefault="00AA1E07" w:rsidP="00AA1E07">
      <w:pPr>
        <w:pStyle w:val="Textoindependiente"/>
        <w:jc w:val="both"/>
        <w:rPr>
          <w:rFonts w:asciiTheme="minorHAnsi" w:hAnsiTheme="minorHAnsi" w:cstheme="minorHAnsi"/>
        </w:rPr>
      </w:pPr>
    </w:p>
    <w:p w14:paraId="056B0016" w14:textId="77777777" w:rsidR="00AA1E07" w:rsidRPr="00BB55E6" w:rsidRDefault="00AA1E07" w:rsidP="00AA1E07">
      <w:pPr>
        <w:rPr>
          <w:rFonts w:asciiTheme="minorHAnsi" w:hAnsiTheme="minorHAnsi" w:cstheme="minorHAnsi"/>
          <w:sz w:val="20"/>
          <w:szCs w:val="20"/>
        </w:rPr>
      </w:pPr>
      <w:r w:rsidRPr="00BB55E6">
        <w:rPr>
          <w:rFonts w:asciiTheme="minorHAnsi" w:hAnsiTheme="minorHAnsi" w:cstheme="minorHAnsi"/>
        </w:rPr>
        <w:br w:type="page"/>
      </w:r>
    </w:p>
    <w:p w14:paraId="73A84DBE" w14:textId="77777777" w:rsidR="004506EA" w:rsidRPr="00BB55E6" w:rsidRDefault="00575EE6" w:rsidP="00E82782">
      <w:pPr>
        <w:pStyle w:val="Seccin1"/>
      </w:pPr>
      <w:bookmarkStart w:id="10" w:name="2._COMPETENCIAS"/>
      <w:bookmarkEnd w:id="10"/>
      <w:r w:rsidRPr="00BB55E6">
        <w:lastRenderedPageBreak/>
        <w:t>COMPETENCIAS</w:t>
      </w:r>
    </w:p>
    <w:tbl>
      <w:tblPr>
        <w:tblStyle w:val="TableNormal"/>
        <w:tblW w:w="963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28" w:type="dxa"/>
          <w:left w:w="85" w:type="dxa"/>
          <w:bottom w:w="28" w:type="dxa"/>
          <w:right w:w="85" w:type="dxa"/>
        </w:tblCellMar>
        <w:tblLook w:val="01E0" w:firstRow="1" w:lastRow="1" w:firstColumn="1" w:lastColumn="1" w:noHBand="0" w:noVBand="0"/>
      </w:tblPr>
      <w:tblGrid>
        <w:gridCol w:w="9638"/>
      </w:tblGrid>
      <w:tr w:rsidR="004506EA" w:rsidRPr="00BB55E6" w14:paraId="00A2E6B1" w14:textId="77777777" w:rsidTr="005B092E">
        <w:trPr>
          <w:trHeight w:val="283"/>
          <w:jc w:val="center"/>
        </w:trPr>
        <w:tc>
          <w:tcPr>
            <w:tcW w:w="9638" w:type="dxa"/>
            <w:shd w:val="clear" w:color="auto" w:fill="BFBFBF" w:themeFill="background1" w:themeFillShade="BF"/>
          </w:tcPr>
          <w:p w14:paraId="1FBBBF34" w14:textId="3919835E" w:rsidR="004506EA" w:rsidRPr="00BB55E6" w:rsidRDefault="00575EE6" w:rsidP="00C40F28">
            <w:pPr>
              <w:pStyle w:val="TablaTitulo"/>
            </w:pPr>
            <w:r w:rsidRPr="00BB55E6">
              <w:t xml:space="preserve">2.1 COMPETENCIAS BÁSICAS </w:t>
            </w:r>
            <w:r w:rsidR="00C40F28" w:rsidRPr="00BB55E6">
              <w:t>O</w:t>
            </w:r>
            <w:r w:rsidRPr="00BB55E6">
              <w:t xml:space="preserve"> GENERALES</w:t>
            </w:r>
          </w:p>
        </w:tc>
      </w:tr>
      <w:tr w:rsidR="004506EA" w:rsidRPr="00BB55E6" w14:paraId="26C343EB" w14:textId="77777777" w:rsidTr="005B092E">
        <w:trPr>
          <w:trHeight w:val="283"/>
          <w:jc w:val="center"/>
        </w:trPr>
        <w:tc>
          <w:tcPr>
            <w:tcW w:w="9638" w:type="dxa"/>
            <w:shd w:val="clear" w:color="auto" w:fill="BFBFBF" w:themeFill="background1" w:themeFillShade="BF"/>
          </w:tcPr>
          <w:p w14:paraId="0478BBA4" w14:textId="73928935" w:rsidR="004506EA" w:rsidRPr="00BB55E6" w:rsidRDefault="00575EE6" w:rsidP="00BE540B">
            <w:pPr>
              <w:pStyle w:val="TablaTitulo"/>
            </w:pPr>
            <w:r w:rsidRPr="00BB55E6">
              <w:t>BÁSICAS</w:t>
            </w:r>
            <w:r w:rsidR="00F13668" w:rsidRPr="00BB55E6">
              <w:t xml:space="preserve"> (RD 99/2011 </w:t>
            </w:r>
            <w:r w:rsidR="00BE540B" w:rsidRPr="00BB55E6">
              <w:t>modificado por</w:t>
            </w:r>
            <w:r w:rsidR="00F13668" w:rsidRPr="00BB55E6">
              <w:t xml:space="preserve"> 576/2023)</w:t>
            </w:r>
          </w:p>
        </w:tc>
      </w:tr>
      <w:tr w:rsidR="004506EA" w:rsidRPr="00BB55E6" w14:paraId="4A3BBD02" w14:textId="77777777" w:rsidTr="00E5091F">
        <w:trPr>
          <w:trHeight w:val="283"/>
          <w:jc w:val="center"/>
        </w:trPr>
        <w:tc>
          <w:tcPr>
            <w:tcW w:w="9638" w:type="dxa"/>
          </w:tcPr>
          <w:p w14:paraId="310FE7C8" w14:textId="5015823C" w:rsidR="004506EA" w:rsidRPr="00BB55E6" w:rsidRDefault="00575EE6" w:rsidP="00E5091F">
            <w:pPr>
              <w:pStyle w:val="Textoencaja"/>
            </w:pPr>
            <w:r w:rsidRPr="00BB55E6">
              <w:t xml:space="preserve">CB1 - Comprensión sistemática de un </w:t>
            </w:r>
            <w:r w:rsidR="00A063EC" w:rsidRPr="00BB55E6">
              <w:t xml:space="preserve">ámbito </w:t>
            </w:r>
            <w:r w:rsidRPr="00BB55E6">
              <w:t>de estudio y dominio de las habilidades y métodos de investigación</w:t>
            </w:r>
            <w:r w:rsidR="007A6634" w:rsidRPr="00BB55E6">
              <w:t xml:space="preserve"> </w:t>
            </w:r>
            <w:r w:rsidRPr="00BB55E6">
              <w:t xml:space="preserve">relacionados con dicho </w:t>
            </w:r>
            <w:r w:rsidR="00A063EC" w:rsidRPr="00BB55E6">
              <w:t>ámbito</w:t>
            </w:r>
            <w:r w:rsidRPr="00BB55E6">
              <w:t>.</w:t>
            </w:r>
          </w:p>
        </w:tc>
      </w:tr>
      <w:tr w:rsidR="004506EA" w:rsidRPr="00BB55E6" w14:paraId="499A6843" w14:textId="77777777" w:rsidTr="00E5091F">
        <w:trPr>
          <w:trHeight w:val="283"/>
          <w:jc w:val="center"/>
        </w:trPr>
        <w:tc>
          <w:tcPr>
            <w:tcW w:w="9638" w:type="dxa"/>
          </w:tcPr>
          <w:p w14:paraId="70CED3A6" w14:textId="2F33D413" w:rsidR="004506EA" w:rsidRPr="00BB55E6" w:rsidRDefault="00575EE6" w:rsidP="00E5091F">
            <w:pPr>
              <w:pStyle w:val="Textoencaja"/>
            </w:pPr>
            <w:r w:rsidRPr="00BB55E6">
              <w:t>CB2 - Capacidad de concebir, diseñar o crear, poner en práctica y adoptar un proceso sustancial de investigación o creación.</w:t>
            </w:r>
          </w:p>
        </w:tc>
      </w:tr>
      <w:tr w:rsidR="004506EA" w:rsidRPr="00BB55E6" w14:paraId="39852F48" w14:textId="77777777" w:rsidTr="00E5091F">
        <w:trPr>
          <w:trHeight w:val="283"/>
          <w:jc w:val="center"/>
        </w:trPr>
        <w:tc>
          <w:tcPr>
            <w:tcW w:w="9638" w:type="dxa"/>
          </w:tcPr>
          <w:p w14:paraId="439EADFA" w14:textId="725BA847" w:rsidR="004506EA" w:rsidRPr="00BB55E6" w:rsidRDefault="00575EE6" w:rsidP="00E5091F">
            <w:pPr>
              <w:pStyle w:val="Textoencaja"/>
            </w:pPr>
            <w:r w:rsidRPr="00BB55E6">
              <w:t>CB3 - Capacidad para contribuir a la ampliación de las fronteras del conocimiento a través de una investigación original.</w:t>
            </w:r>
          </w:p>
        </w:tc>
      </w:tr>
      <w:tr w:rsidR="004506EA" w:rsidRPr="00BB55E6" w14:paraId="7FDC0D5D" w14:textId="77777777" w:rsidTr="00E5091F">
        <w:trPr>
          <w:trHeight w:val="283"/>
          <w:jc w:val="center"/>
        </w:trPr>
        <w:tc>
          <w:tcPr>
            <w:tcW w:w="9638" w:type="dxa"/>
          </w:tcPr>
          <w:p w14:paraId="4573A05E" w14:textId="4153A1A8" w:rsidR="004506EA" w:rsidRPr="00BB55E6" w:rsidRDefault="00575EE6" w:rsidP="00E5091F">
            <w:pPr>
              <w:pStyle w:val="Textoencaja"/>
            </w:pPr>
            <w:r w:rsidRPr="00BB55E6">
              <w:t>CB4 - Capacidad de realizar un análisis crítico y de evaluación y síntesis de ideas nuevas y complejas.</w:t>
            </w:r>
          </w:p>
        </w:tc>
      </w:tr>
      <w:tr w:rsidR="004506EA" w:rsidRPr="00BB55E6" w14:paraId="7C8D696B" w14:textId="77777777" w:rsidTr="00E5091F">
        <w:trPr>
          <w:trHeight w:val="283"/>
          <w:jc w:val="center"/>
        </w:trPr>
        <w:tc>
          <w:tcPr>
            <w:tcW w:w="9638" w:type="dxa"/>
          </w:tcPr>
          <w:p w14:paraId="37F9931C" w14:textId="406D793B" w:rsidR="004506EA" w:rsidRPr="00BB55E6" w:rsidRDefault="00575EE6" w:rsidP="00E5091F">
            <w:pPr>
              <w:pStyle w:val="Textoencaja"/>
            </w:pPr>
            <w:r w:rsidRPr="00BB55E6">
              <w:t>CB5 - Capacidad de comunicación con la comunidad académica y científica y con la sociedad en general acerca de sus ámbitos de conocimiento en los modos e idiomas de uso habitual en su comunidad científica internacional.</w:t>
            </w:r>
          </w:p>
        </w:tc>
      </w:tr>
      <w:tr w:rsidR="004506EA" w:rsidRPr="00BB55E6" w14:paraId="49D51F60" w14:textId="77777777" w:rsidTr="00E5091F">
        <w:trPr>
          <w:trHeight w:val="283"/>
          <w:jc w:val="center"/>
        </w:trPr>
        <w:tc>
          <w:tcPr>
            <w:tcW w:w="9638" w:type="dxa"/>
          </w:tcPr>
          <w:p w14:paraId="58121C50" w14:textId="6FF43A5B" w:rsidR="007A6634" w:rsidRPr="00BB55E6" w:rsidRDefault="00575EE6" w:rsidP="00E5091F">
            <w:pPr>
              <w:pStyle w:val="Textoencaja"/>
            </w:pPr>
            <w:r w:rsidRPr="00BB55E6">
              <w:t>CB6 - Capacidad de fomentar, en contextos académicos y profesionales, el avance científico, tecnológico, social, artístico o cultural dentro de una sociedad basada en el conocimiento.</w:t>
            </w:r>
          </w:p>
        </w:tc>
      </w:tr>
      <w:tr w:rsidR="007A6634" w:rsidRPr="00BB55E6" w14:paraId="59091C96" w14:textId="77777777" w:rsidTr="00E5091F">
        <w:trPr>
          <w:trHeight w:val="283"/>
          <w:jc w:val="center"/>
        </w:trPr>
        <w:tc>
          <w:tcPr>
            <w:tcW w:w="9638" w:type="dxa"/>
          </w:tcPr>
          <w:p w14:paraId="11432C59" w14:textId="27B51C3B" w:rsidR="007A6634" w:rsidRPr="00BB55E6" w:rsidRDefault="007A6634" w:rsidP="00E5091F">
            <w:pPr>
              <w:pStyle w:val="Textoencaja"/>
            </w:pPr>
            <w:r w:rsidRPr="00BB55E6">
              <w:t>CB7 - Capacidad de fomentar la Ciencia Abierta y la Ciencia Ciudadana, como modo de contribuir a la consideración del conocimiento científico como un bien común.</w:t>
            </w:r>
          </w:p>
        </w:tc>
      </w:tr>
      <w:tr w:rsidR="004506EA" w:rsidRPr="00BB55E6" w14:paraId="6F168DB2" w14:textId="77777777" w:rsidTr="005B092E">
        <w:trPr>
          <w:trHeight w:val="283"/>
          <w:jc w:val="center"/>
        </w:trPr>
        <w:tc>
          <w:tcPr>
            <w:tcW w:w="9638" w:type="dxa"/>
            <w:shd w:val="clear" w:color="auto" w:fill="BFBFBF" w:themeFill="background1" w:themeFillShade="BF"/>
          </w:tcPr>
          <w:p w14:paraId="10217873" w14:textId="1C4F17ED" w:rsidR="004506EA" w:rsidRPr="00BB55E6" w:rsidRDefault="00575EE6" w:rsidP="00414603">
            <w:pPr>
              <w:pStyle w:val="TablaTitulo"/>
            </w:pPr>
            <w:r w:rsidRPr="00BB55E6">
              <w:t>CAPACIDADES Y DESTREZAS PERSONALES</w:t>
            </w:r>
            <w:r w:rsidR="00F13668" w:rsidRPr="00BB55E6">
              <w:t xml:space="preserve"> (RD </w:t>
            </w:r>
            <w:r w:rsidR="00414603" w:rsidRPr="00BB55E6">
              <w:t>99</w:t>
            </w:r>
            <w:r w:rsidR="00F13668" w:rsidRPr="00BB55E6">
              <w:t>/201</w:t>
            </w:r>
            <w:r w:rsidR="00414603" w:rsidRPr="00BB55E6">
              <w:t>1</w:t>
            </w:r>
            <w:r w:rsidR="00F13668" w:rsidRPr="00BB55E6">
              <w:t>)</w:t>
            </w:r>
          </w:p>
        </w:tc>
      </w:tr>
      <w:tr w:rsidR="004506EA" w:rsidRPr="00BB55E6" w14:paraId="6A864E81" w14:textId="77777777" w:rsidTr="00E5091F">
        <w:trPr>
          <w:trHeight w:val="283"/>
          <w:jc w:val="center"/>
        </w:trPr>
        <w:tc>
          <w:tcPr>
            <w:tcW w:w="9638" w:type="dxa"/>
          </w:tcPr>
          <w:p w14:paraId="4F46CF2A" w14:textId="6A08D87A" w:rsidR="004506EA" w:rsidRPr="00BB55E6" w:rsidRDefault="00575EE6" w:rsidP="00E5091F">
            <w:pPr>
              <w:pStyle w:val="Textoencaja"/>
            </w:pPr>
            <w:r w:rsidRPr="00BB55E6">
              <w:t>CA1 - Desenvolverse en contextos en los que hay poca información específica.</w:t>
            </w:r>
          </w:p>
        </w:tc>
      </w:tr>
      <w:tr w:rsidR="004506EA" w:rsidRPr="00BB55E6" w14:paraId="3CCC3B80" w14:textId="77777777" w:rsidTr="00E5091F">
        <w:trPr>
          <w:trHeight w:val="283"/>
          <w:jc w:val="center"/>
        </w:trPr>
        <w:tc>
          <w:tcPr>
            <w:tcW w:w="9638" w:type="dxa"/>
          </w:tcPr>
          <w:p w14:paraId="3D7E994F" w14:textId="2D48CEDC" w:rsidR="004506EA" w:rsidRPr="00BB55E6" w:rsidRDefault="00575EE6" w:rsidP="00E5091F">
            <w:pPr>
              <w:pStyle w:val="Textoencaja"/>
            </w:pPr>
            <w:r w:rsidRPr="00BB55E6">
              <w:t>CA2 - Encontrar las preguntas clave que hay que responder para resolver un problema complejo.</w:t>
            </w:r>
          </w:p>
        </w:tc>
      </w:tr>
      <w:tr w:rsidR="004506EA" w:rsidRPr="00BB55E6" w14:paraId="3CA89AE1" w14:textId="77777777" w:rsidTr="00E5091F">
        <w:trPr>
          <w:trHeight w:val="283"/>
          <w:jc w:val="center"/>
        </w:trPr>
        <w:tc>
          <w:tcPr>
            <w:tcW w:w="9638" w:type="dxa"/>
          </w:tcPr>
          <w:p w14:paraId="02136223" w14:textId="05C67DD6" w:rsidR="004506EA" w:rsidRPr="00BB55E6" w:rsidRDefault="00575EE6" w:rsidP="00E5091F">
            <w:pPr>
              <w:pStyle w:val="Textoencaja"/>
            </w:pPr>
            <w:r w:rsidRPr="00BB55E6">
              <w:t>CA3 - Diseñar, crear, desarrollar y emprender proyectos novedosos e innovadores en su ámbito de conocimiento.</w:t>
            </w:r>
          </w:p>
        </w:tc>
      </w:tr>
      <w:tr w:rsidR="004506EA" w:rsidRPr="00BB55E6" w14:paraId="6122F5EB" w14:textId="77777777" w:rsidTr="00E5091F">
        <w:trPr>
          <w:trHeight w:val="283"/>
          <w:jc w:val="center"/>
        </w:trPr>
        <w:tc>
          <w:tcPr>
            <w:tcW w:w="9638" w:type="dxa"/>
          </w:tcPr>
          <w:p w14:paraId="2B4A6C21" w14:textId="2AD63111" w:rsidR="004506EA" w:rsidRPr="00BB55E6" w:rsidRDefault="00575EE6" w:rsidP="00E5091F">
            <w:pPr>
              <w:pStyle w:val="Textoencaja"/>
            </w:pPr>
            <w:r w:rsidRPr="00BB55E6">
              <w:t>CA4 - Trabajar tanto en equipo como de manera autónoma en un contexto internacional o multidisciplinar.</w:t>
            </w:r>
          </w:p>
        </w:tc>
      </w:tr>
      <w:tr w:rsidR="004506EA" w:rsidRPr="00BB55E6" w14:paraId="7E8C5A74" w14:textId="77777777" w:rsidTr="00E5091F">
        <w:trPr>
          <w:trHeight w:val="283"/>
          <w:jc w:val="center"/>
        </w:trPr>
        <w:tc>
          <w:tcPr>
            <w:tcW w:w="9638" w:type="dxa"/>
          </w:tcPr>
          <w:p w14:paraId="15412099" w14:textId="76252719" w:rsidR="004506EA" w:rsidRPr="00BB55E6" w:rsidRDefault="00575EE6" w:rsidP="00E5091F">
            <w:pPr>
              <w:pStyle w:val="Textoencaja"/>
            </w:pPr>
            <w:r w:rsidRPr="00BB55E6">
              <w:t>CA5 - Integrar conocimientos, enfrentarse a la complejidad y formular juicios con información limitada.</w:t>
            </w:r>
          </w:p>
        </w:tc>
      </w:tr>
      <w:tr w:rsidR="004506EA" w:rsidRPr="00BB55E6" w14:paraId="1A6AEDAA" w14:textId="77777777" w:rsidTr="00E5091F">
        <w:trPr>
          <w:trHeight w:val="283"/>
          <w:jc w:val="center"/>
        </w:trPr>
        <w:tc>
          <w:tcPr>
            <w:tcW w:w="9638" w:type="dxa"/>
          </w:tcPr>
          <w:p w14:paraId="69772247" w14:textId="0A59E6B1" w:rsidR="004506EA" w:rsidRPr="00BB55E6" w:rsidRDefault="00575EE6" w:rsidP="00E5091F">
            <w:pPr>
              <w:pStyle w:val="Textoencaja"/>
            </w:pPr>
            <w:r w:rsidRPr="00BB55E6">
              <w:t>CA6 - La crítica y defensa intelectual de soluciones.</w:t>
            </w:r>
          </w:p>
        </w:tc>
      </w:tr>
      <w:tr w:rsidR="004506EA" w:rsidRPr="00BB55E6" w14:paraId="25A610ED" w14:textId="77777777" w:rsidTr="005B092E">
        <w:trPr>
          <w:trHeight w:val="283"/>
          <w:jc w:val="center"/>
        </w:trPr>
        <w:tc>
          <w:tcPr>
            <w:tcW w:w="9638" w:type="dxa"/>
            <w:shd w:val="clear" w:color="auto" w:fill="BFBFBF" w:themeFill="background1" w:themeFillShade="BF"/>
          </w:tcPr>
          <w:p w14:paraId="132C4D81" w14:textId="67E849D4" w:rsidR="004506EA" w:rsidRPr="00BB55E6" w:rsidRDefault="00575EE6" w:rsidP="00004133">
            <w:pPr>
              <w:pStyle w:val="TablaTitulo"/>
            </w:pPr>
            <w:r w:rsidRPr="00BB55E6">
              <w:t>OTRAS COMPETENCIAS</w:t>
            </w:r>
          </w:p>
        </w:tc>
      </w:tr>
      <w:tr w:rsidR="004506EA" w:rsidRPr="00BB55E6" w14:paraId="202D648D" w14:textId="77777777" w:rsidTr="00E5091F">
        <w:trPr>
          <w:trHeight w:val="283"/>
          <w:jc w:val="center"/>
        </w:trPr>
        <w:tc>
          <w:tcPr>
            <w:tcW w:w="9638" w:type="dxa"/>
          </w:tcPr>
          <w:p w14:paraId="4047DE71" w14:textId="12C7503A" w:rsidR="004506EA" w:rsidRPr="00BB55E6" w:rsidRDefault="00614A93" w:rsidP="00E5091F">
            <w:pPr>
              <w:pStyle w:val="Textoencaja"/>
            </w:pPr>
            <w:r w:rsidRPr="00BB55E6">
              <w:t>No se incluyen competencias adicionales.</w:t>
            </w:r>
          </w:p>
        </w:tc>
      </w:tr>
      <w:tr w:rsidR="00614A93" w:rsidRPr="00BB55E6" w14:paraId="6159E98C" w14:textId="77777777" w:rsidTr="00E5091F">
        <w:trPr>
          <w:trHeight w:val="283"/>
          <w:jc w:val="center"/>
        </w:trPr>
        <w:tc>
          <w:tcPr>
            <w:tcW w:w="9638" w:type="dxa"/>
          </w:tcPr>
          <w:p w14:paraId="176A3AAE" w14:textId="2C9FE54B" w:rsidR="00614A93" w:rsidRPr="00BB55E6" w:rsidRDefault="00614A93" w:rsidP="00E5091F">
            <w:pPr>
              <w:pStyle w:val="Textoencaja"/>
            </w:pPr>
            <w:r w:rsidRPr="00BB55E6">
              <w:t>OC1 -</w:t>
            </w:r>
          </w:p>
        </w:tc>
      </w:tr>
      <w:tr w:rsidR="004506EA" w:rsidRPr="00BB55E6" w14:paraId="6285DCFA" w14:textId="77777777" w:rsidTr="00E5091F">
        <w:trPr>
          <w:trHeight w:val="283"/>
          <w:jc w:val="center"/>
        </w:trPr>
        <w:tc>
          <w:tcPr>
            <w:tcW w:w="9638" w:type="dxa"/>
          </w:tcPr>
          <w:p w14:paraId="0877445A" w14:textId="62215AD8" w:rsidR="004506EA" w:rsidRPr="00BB55E6" w:rsidRDefault="00C739EE" w:rsidP="00E5091F">
            <w:pPr>
              <w:pStyle w:val="Textoencaja"/>
            </w:pPr>
            <w:r w:rsidRPr="00BB55E6">
              <w:t>OC</w:t>
            </w:r>
            <w:r w:rsidR="00575EE6" w:rsidRPr="00BB55E6">
              <w:t xml:space="preserve">2 - </w:t>
            </w:r>
          </w:p>
        </w:tc>
      </w:tr>
      <w:tr w:rsidR="004506EA" w:rsidRPr="00BB55E6" w14:paraId="48D579EB" w14:textId="77777777" w:rsidTr="00E5091F">
        <w:trPr>
          <w:trHeight w:val="283"/>
          <w:jc w:val="center"/>
        </w:trPr>
        <w:tc>
          <w:tcPr>
            <w:tcW w:w="9638" w:type="dxa"/>
          </w:tcPr>
          <w:p w14:paraId="447B4A12" w14:textId="466721E4" w:rsidR="004506EA" w:rsidRPr="00BB55E6" w:rsidRDefault="00C739EE" w:rsidP="00E5091F">
            <w:pPr>
              <w:pStyle w:val="Textoencaja"/>
            </w:pPr>
            <w:r w:rsidRPr="00BB55E6">
              <w:t>OC</w:t>
            </w:r>
            <w:r w:rsidR="00575EE6" w:rsidRPr="00BB55E6">
              <w:t xml:space="preserve">3 - </w:t>
            </w:r>
          </w:p>
        </w:tc>
      </w:tr>
      <w:tr w:rsidR="004506EA" w:rsidRPr="00BB55E6" w14:paraId="2DA08733" w14:textId="77777777" w:rsidTr="00E5091F">
        <w:trPr>
          <w:trHeight w:val="283"/>
          <w:jc w:val="center"/>
        </w:trPr>
        <w:tc>
          <w:tcPr>
            <w:tcW w:w="9638" w:type="dxa"/>
          </w:tcPr>
          <w:p w14:paraId="40B2FCFF" w14:textId="7D8C0FC0" w:rsidR="004506EA" w:rsidRPr="00BB55E6" w:rsidRDefault="004506EA" w:rsidP="00E5091F">
            <w:pPr>
              <w:pStyle w:val="Textoencaja"/>
            </w:pPr>
          </w:p>
        </w:tc>
      </w:tr>
    </w:tbl>
    <w:p w14:paraId="5210C32B" w14:textId="77777777" w:rsidR="00A95E3D" w:rsidRPr="00BB55E6" w:rsidRDefault="00A95E3D" w:rsidP="00A95E3D">
      <w:pPr>
        <w:pStyle w:val="Textoindependiente"/>
        <w:jc w:val="both"/>
        <w:rPr>
          <w:rFonts w:asciiTheme="minorHAnsi" w:hAnsiTheme="minorHAnsi" w:cstheme="minorHAnsi"/>
        </w:rPr>
      </w:pPr>
    </w:p>
    <w:p w14:paraId="5F00E42A" w14:textId="77777777" w:rsidR="00AA1E07" w:rsidRPr="00BB55E6" w:rsidRDefault="00AA1E07" w:rsidP="00AA1E07">
      <w:pPr>
        <w:pStyle w:val="Textoindependiente"/>
        <w:jc w:val="both"/>
        <w:rPr>
          <w:rFonts w:asciiTheme="minorHAnsi" w:hAnsiTheme="minorHAnsi" w:cstheme="minorHAnsi"/>
        </w:rPr>
      </w:pPr>
    </w:p>
    <w:p w14:paraId="403E054F" w14:textId="77777777" w:rsidR="00AA1E07" w:rsidRPr="00BB55E6" w:rsidRDefault="00AA1E07" w:rsidP="00AA1E07">
      <w:pPr>
        <w:rPr>
          <w:rFonts w:asciiTheme="minorHAnsi" w:hAnsiTheme="minorHAnsi" w:cstheme="minorHAnsi"/>
          <w:sz w:val="20"/>
          <w:szCs w:val="20"/>
        </w:rPr>
      </w:pPr>
      <w:r w:rsidRPr="00BB55E6">
        <w:rPr>
          <w:rFonts w:asciiTheme="minorHAnsi" w:hAnsiTheme="minorHAnsi" w:cstheme="minorHAnsi"/>
        </w:rPr>
        <w:br w:type="page"/>
      </w:r>
    </w:p>
    <w:p w14:paraId="5120AB34" w14:textId="77777777" w:rsidR="004506EA" w:rsidRPr="00BB55E6" w:rsidRDefault="00575EE6" w:rsidP="00004133">
      <w:pPr>
        <w:pStyle w:val="Seccin1"/>
      </w:pPr>
      <w:bookmarkStart w:id="11" w:name="3._ACCESO_Y_ADMISIÓN_DE_ESTUDIANTES"/>
      <w:bookmarkEnd w:id="11"/>
      <w:r w:rsidRPr="00BB55E6">
        <w:lastRenderedPageBreak/>
        <w:t>ACCESO Y ADMISIÓN DE ESTUDIANTES</w:t>
      </w:r>
    </w:p>
    <w:tbl>
      <w:tblPr>
        <w:tblStyle w:val="TableNormal"/>
        <w:tblW w:w="963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28" w:type="dxa"/>
          <w:left w:w="85" w:type="dxa"/>
          <w:bottom w:w="28" w:type="dxa"/>
          <w:right w:w="85" w:type="dxa"/>
        </w:tblCellMar>
        <w:tblLook w:val="01E0" w:firstRow="1" w:lastRow="1" w:firstColumn="1" w:lastColumn="1" w:noHBand="0" w:noVBand="0"/>
      </w:tblPr>
      <w:tblGrid>
        <w:gridCol w:w="9639"/>
      </w:tblGrid>
      <w:tr w:rsidR="004506EA" w:rsidRPr="00BB55E6" w14:paraId="2BEC610C" w14:textId="77777777" w:rsidTr="005B092E">
        <w:trPr>
          <w:trHeight w:val="282"/>
          <w:jc w:val="center"/>
        </w:trPr>
        <w:tc>
          <w:tcPr>
            <w:tcW w:w="9639" w:type="dxa"/>
            <w:shd w:val="clear" w:color="auto" w:fill="BFBFBF" w:themeFill="background1" w:themeFillShade="BF"/>
          </w:tcPr>
          <w:p w14:paraId="6B4407CE" w14:textId="77777777" w:rsidR="004506EA" w:rsidRPr="00BB55E6" w:rsidRDefault="00575EE6" w:rsidP="00004133">
            <w:pPr>
              <w:pStyle w:val="TablaTitulo"/>
            </w:pPr>
            <w:r w:rsidRPr="00BB55E6">
              <w:t>3.1 SISTEMAS DE INFORMACIÓN PREVIOS</w:t>
            </w:r>
          </w:p>
        </w:tc>
      </w:tr>
      <w:tr w:rsidR="00004133" w:rsidRPr="00BB55E6" w14:paraId="49CAA733" w14:textId="77777777" w:rsidTr="005B092E">
        <w:trPr>
          <w:trHeight w:val="1701"/>
          <w:jc w:val="center"/>
        </w:trPr>
        <w:tc>
          <w:tcPr>
            <w:tcW w:w="9639" w:type="dxa"/>
            <w:shd w:val="clear" w:color="auto" w:fill="auto"/>
          </w:tcPr>
          <w:p w14:paraId="00B9CA4E" w14:textId="4EF5290F" w:rsidR="005B686C" w:rsidRPr="00BB55E6" w:rsidRDefault="00D01B6B" w:rsidP="005B686C">
            <w:pPr>
              <w:pStyle w:val="Textoencaja"/>
            </w:pPr>
            <w:r w:rsidRPr="00BB55E6">
              <w:rPr>
                <w:b/>
                <w:bCs/>
              </w:rPr>
              <w:t xml:space="preserve">- </w:t>
            </w:r>
            <w:r w:rsidR="005B686C" w:rsidRPr="00BB55E6">
              <w:rPr>
                <w:b/>
                <w:bCs/>
              </w:rPr>
              <w:t>Sistemas de información previos de la Universidad de Vigo</w:t>
            </w:r>
          </w:p>
          <w:p w14:paraId="32045720" w14:textId="77777777" w:rsidR="00263441" w:rsidRPr="00BB55E6" w:rsidRDefault="00263441" w:rsidP="007B0E1F">
            <w:pPr>
              <w:pStyle w:val="Textoencaja"/>
            </w:pPr>
          </w:p>
          <w:p w14:paraId="6DBC1893" w14:textId="17BA17A8" w:rsidR="00DB20DF" w:rsidRPr="00BB55E6" w:rsidRDefault="00DB20DF" w:rsidP="007B0E1F">
            <w:pPr>
              <w:pStyle w:val="Textoencaja"/>
            </w:pPr>
            <w:r w:rsidRPr="00BB55E6">
              <w:t xml:space="preserve">La página web de la Universidad de Vigo </w:t>
            </w:r>
            <w:r w:rsidR="005746A7" w:rsidRPr="00BB55E6">
              <w:t xml:space="preserve">tiene una sección </w:t>
            </w:r>
            <w:r w:rsidRPr="00BB55E6">
              <w:t>dedicad</w:t>
            </w:r>
            <w:r w:rsidR="005746A7" w:rsidRPr="00BB55E6">
              <w:t>a</w:t>
            </w:r>
            <w:r w:rsidRPr="00BB55E6">
              <w:t xml:space="preserve"> específicamente a los estudios de doctorado</w:t>
            </w:r>
            <w:r w:rsidR="005746A7" w:rsidRPr="00BB55E6">
              <w:t>:</w:t>
            </w:r>
          </w:p>
          <w:p w14:paraId="65345A0D" w14:textId="0965656C" w:rsidR="00DB20DF" w:rsidRPr="00BB55E6" w:rsidRDefault="00DB20DF" w:rsidP="007B0E1F">
            <w:pPr>
              <w:pStyle w:val="Textoencaja"/>
              <w:rPr>
                <w:rStyle w:val="Hipervnculo"/>
                <w:color w:val="auto"/>
              </w:rPr>
            </w:pPr>
            <w:hyperlink r:id="rId17" w:history="1">
              <w:r w:rsidRPr="00BB55E6">
                <w:rPr>
                  <w:rStyle w:val="Hipervnculo"/>
                </w:rPr>
                <w:t>https://www.uvigo.gal/doutoramento</w:t>
              </w:r>
            </w:hyperlink>
          </w:p>
          <w:p w14:paraId="153AD27E" w14:textId="77777777" w:rsidR="00DB20DF" w:rsidRPr="00BB55E6" w:rsidRDefault="00DB20DF" w:rsidP="007B0E1F">
            <w:pPr>
              <w:pStyle w:val="Textoencaja"/>
            </w:pPr>
          </w:p>
          <w:p w14:paraId="22CB3323" w14:textId="00DAC2D7" w:rsidR="006340FE" w:rsidRPr="00BB55E6" w:rsidRDefault="006F152F" w:rsidP="006340FE">
            <w:pPr>
              <w:pStyle w:val="Textoencaja"/>
            </w:pPr>
            <w:r w:rsidRPr="00BB55E6">
              <w:t>Específicamente para los estudios de doctorado, l</w:t>
            </w:r>
            <w:r w:rsidR="006340FE" w:rsidRPr="00BB55E6">
              <w:t>a Universidad de Vigo publica la convocatoria de admisión y matrícula, los calendarios de los distintos procesos de gestión académica, así como otra normativa de aplicación</w:t>
            </w:r>
            <w:r w:rsidR="005746A7" w:rsidRPr="00BB55E6">
              <w:t>,</w:t>
            </w:r>
            <w:r w:rsidR="006340FE" w:rsidRPr="00BB55E6">
              <w:t xml:space="preserve"> en el enlace:</w:t>
            </w:r>
          </w:p>
          <w:p w14:paraId="68758866" w14:textId="77777777" w:rsidR="006340FE" w:rsidRPr="00BB55E6" w:rsidRDefault="006340FE" w:rsidP="006340FE">
            <w:pPr>
              <w:pStyle w:val="Textoencaja"/>
            </w:pPr>
            <w:hyperlink r:id="rId18" w:history="1">
              <w:r w:rsidRPr="00BB55E6">
                <w:rPr>
                  <w:rStyle w:val="Hipervnculo"/>
                </w:rPr>
                <w:t>https://www.uvigo.gal/es/estudiar/gestiones-estudiantes/matriculate/matricula-doctorado</w:t>
              </w:r>
            </w:hyperlink>
          </w:p>
          <w:p w14:paraId="7FFEA437" w14:textId="77777777" w:rsidR="006340FE" w:rsidRPr="00BB55E6" w:rsidRDefault="006340FE" w:rsidP="006340FE">
            <w:pPr>
              <w:pStyle w:val="Textoencaja"/>
            </w:pPr>
          </w:p>
          <w:p w14:paraId="59F1FDAB" w14:textId="1D39F132" w:rsidR="006340FE" w:rsidRPr="00BB55E6" w:rsidRDefault="0084660F" w:rsidP="006340FE">
            <w:pPr>
              <w:pStyle w:val="Textoencaja"/>
            </w:pPr>
            <w:r w:rsidRPr="00BB55E6">
              <w:t xml:space="preserve">La oferta de </w:t>
            </w:r>
            <w:r w:rsidR="00D01B6B" w:rsidRPr="00BB55E6">
              <w:t>p</w:t>
            </w:r>
            <w:r w:rsidRPr="00BB55E6">
              <w:t xml:space="preserve">rogramas de </w:t>
            </w:r>
            <w:r w:rsidR="00D01B6B" w:rsidRPr="00BB55E6">
              <w:t>d</w:t>
            </w:r>
            <w:r w:rsidRPr="00BB55E6">
              <w:t>octorado en la Universidad de Vigo se difunde a través de la página web</w:t>
            </w:r>
            <w:r w:rsidR="007B0E1F" w:rsidRPr="00BB55E6">
              <w:t xml:space="preserve"> de la Escuela Internacional de Doctorado (EIDO)</w:t>
            </w:r>
            <w:r w:rsidR="006340FE" w:rsidRPr="00BB55E6">
              <w:t>:</w:t>
            </w:r>
          </w:p>
          <w:p w14:paraId="3C093994" w14:textId="158785DD" w:rsidR="006340FE" w:rsidRPr="00BB55E6" w:rsidRDefault="006340FE" w:rsidP="006340FE">
            <w:pPr>
              <w:pStyle w:val="Textoencaja"/>
            </w:pPr>
            <w:hyperlink r:id="rId19" w:history="1">
              <w:r w:rsidRPr="00BB55E6">
                <w:rPr>
                  <w:rStyle w:val="Hipervnculo"/>
                </w:rPr>
                <w:t>https://www.uvigo.gal/es/estudiar/organizacion-academica/eido-escuela-internacional-doctorado/programas-doctorado</w:t>
              </w:r>
            </w:hyperlink>
          </w:p>
          <w:p w14:paraId="407CD40F" w14:textId="4D57D93E" w:rsidR="00DB20DF" w:rsidRPr="00BB55E6" w:rsidRDefault="006340FE" w:rsidP="006340FE">
            <w:pPr>
              <w:pStyle w:val="Textoencaja"/>
            </w:pPr>
            <w:r w:rsidRPr="00BB55E6">
              <w:t xml:space="preserve">En </w:t>
            </w:r>
            <w:r w:rsidR="00DB20DF" w:rsidRPr="00BB55E6">
              <w:t>esta p</w:t>
            </w:r>
            <w:r w:rsidRPr="00BB55E6">
              <w:t xml:space="preserve">ágina </w:t>
            </w:r>
            <w:r w:rsidR="00DB20DF" w:rsidRPr="00BB55E6">
              <w:t xml:space="preserve">de la EIDO se encuentra la </w:t>
            </w:r>
            <w:hyperlink r:id="rId20" w:history="1">
              <w:r w:rsidR="00DB20DF" w:rsidRPr="00BB55E6">
                <w:rPr>
                  <w:rStyle w:val="Hipervnculo"/>
                </w:rPr>
                <w:t xml:space="preserve">relación de </w:t>
              </w:r>
              <w:r w:rsidR="00D01B6B" w:rsidRPr="00BB55E6">
                <w:rPr>
                  <w:rStyle w:val="Hipervnculo"/>
                </w:rPr>
                <w:t>p</w:t>
              </w:r>
              <w:r w:rsidR="00DB20DF" w:rsidRPr="00BB55E6">
                <w:rPr>
                  <w:rStyle w:val="Hipervnculo"/>
                </w:rPr>
                <w:t xml:space="preserve">rogramas de </w:t>
              </w:r>
              <w:r w:rsidR="00D01B6B" w:rsidRPr="00BB55E6">
                <w:rPr>
                  <w:rStyle w:val="Hipervnculo"/>
                </w:rPr>
                <w:t>d</w:t>
              </w:r>
              <w:r w:rsidR="00DB20DF" w:rsidRPr="00BB55E6">
                <w:rPr>
                  <w:rStyle w:val="Hipervnculo"/>
                </w:rPr>
                <w:t>octorado</w:t>
              </w:r>
            </w:hyperlink>
            <w:r w:rsidR="00DB20DF" w:rsidRPr="00BB55E6">
              <w:t xml:space="preserve"> que constituyen la oferta actualizada de tercer ciclo de la universidad. Se incluye información relativa a la denominación formal del </w:t>
            </w:r>
            <w:r w:rsidR="00D01B6B" w:rsidRPr="00BB55E6">
              <w:t>p</w:t>
            </w:r>
            <w:r w:rsidR="00DB20DF" w:rsidRPr="00BB55E6">
              <w:t xml:space="preserve">rograma de </w:t>
            </w:r>
            <w:r w:rsidR="00D01B6B" w:rsidRPr="00BB55E6">
              <w:t>d</w:t>
            </w:r>
            <w:r w:rsidR="00DB20DF" w:rsidRPr="00BB55E6">
              <w:t xml:space="preserve">octorado, carácter del programa (propio o interuniversitario, indicando en este último caso las universidades participantes y la universidad coordinadora), información relativa a las condiciones de acceso y admisión en el </w:t>
            </w:r>
            <w:r w:rsidR="00D01B6B" w:rsidRPr="00BB55E6">
              <w:t>p</w:t>
            </w:r>
            <w:r w:rsidR="00DB20DF" w:rsidRPr="00BB55E6">
              <w:t xml:space="preserve">rograma de </w:t>
            </w:r>
            <w:r w:rsidR="00D01B6B" w:rsidRPr="00BB55E6">
              <w:t>d</w:t>
            </w:r>
            <w:r w:rsidR="00DB20DF" w:rsidRPr="00BB55E6">
              <w:t xml:space="preserve">octorado, líneas de investigación que se desarrollan en el programa, datos de contacto del/ de la coordinador/a, memoria de verificación del </w:t>
            </w:r>
            <w:r w:rsidR="00D01B6B" w:rsidRPr="00BB55E6">
              <w:t>p</w:t>
            </w:r>
            <w:r w:rsidR="00DB20DF" w:rsidRPr="00BB55E6">
              <w:t xml:space="preserve">rograma de </w:t>
            </w:r>
            <w:r w:rsidR="00D01B6B" w:rsidRPr="00BB55E6">
              <w:t>d</w:t>
            </w:r>
            <w:r w:rsidR="00DB20DF" w:rsidRPr="00BB55E6">
              <w:t xml:space="preserve">octorado y el enlace a la información propia de cada </w:t>
            </w:r>
            <w:r w:rsidR="00D01B6B" w:rsidRPr="00BB55E6">
              <w:t>p</w:t>
            </w:r>
            <w:r w:rsidR="00DB20DF" w:rsidRPr="00BB55E6">
              <w:t xml:space="preserve">rograma de </w:t>
            </w:r>
            <w:r w:rsidR="00D01B6B" w:rsidRPr="00BB55E6">
              <w:t>d</w:t>
            </w:r>
            <w:r w:rsidR="00DB20DF" w:rsidRPr="00BB55E6">
              <w:t>octorado.</w:t>
            </w:r>
          </w:p>
          <w:p w14:paraId="5DB59C01" w14:textId="2DB3C174" w:rsidR="006340FE" w:rsidRPr="00BB55E6" w:rsidRDefault="00DB20DF" w:rsidP="006340FE">
            <w:pPr>
              <w:pStyle w:val="Textoencaja"/>
            </w:pPr>
            <w:r w:rsidRPr="00BB55E6">
              <w:t>T</w:t>
            </w:r>
            <w:r w:rsidR="006340FE" w:rsidRPr="00BB55E6">
              <w:t>ambién puede encontrarse información sobre:</w:t>
            </w:r>
          </w:p>
          <w:p w14:paraId="348C2B73" w14:textId="77777777" w:rsidR="006340FE" w:rsidRPr="00BB55E6" w:rsidRDefault="006340FE">
            <w:pPr>
              <w:pStyle w:val="Textoencaja"/>
              <w:numPr>
                <w:ilvl w:val="0"/>
                <w:numId w:val="10"/>
              </w:numPr>
              <w:ind w:left="340" w:hanging="142"/>
            </w:pPr>
            <w:r w:rsidRPr="00BB55E6">
              <w:t>Las condiciones, procedimientos y plazos para la tramitación de la defensa de la tesis doctoral establecidas en el Reglamento de Estudios de Doctorado de la universidad</w:t>
            </w:r>
          </w:p>
          <w:p w14:paraId="0491231A" w14:textId="2F808070" w:rsidR="006340FE" w:rsidRPr="00BB55E6" w:rsidRDefault="006340FE">
            <w:pPr>
              <w:pStyle w:val="Textoencaja"/>
              <w:numPr>
                <w:ilvl w:val="0"/>
                <w:numId w:val="10"/>
              </w:numPr>
              <w:ind w:left="340" w:hanging="142"/>
            </w:pPr>
            <w:r w:rsidRPr="00BB55E6">
              <w:t>Las etapas para la presentación de la tesis doctoral para su defensa (procedimientos</w:t>
            </w:r>
            <w:r w:rsidR="005746A7" w:rsidRPr="00BB55E6">
              <w:t>, impresos</w:t>
            </w:r>
            <w:r w:rsidRPr="00BB55E6">
              <w:t xml:space="preserve"> y plazos)</w:t>
            </w:r>
          </w:p>
          <w:p w14:paraId="5A36C10B" w14:textId="793666EE" w:rsidR="006340FE" w:rsidRPr="00BB55E6" w:rsidRDefault="00DB20DF">
            <w:pPr>
              <w:pStyle w:val="Textoencaja"/>
              <w:numPr>
                <w:ilvl w:val="0"/>
                <w:numId w:val="10"/>
              </w:numPr>
              <w:ind w:left="340" w:hanging="142"/>
            </w:pPr>
            <w:r w:rsidRPr="00BB55E6">
              <w:t xml:space="preserve">Las </w:t>
            </w:r>
            <w:r w:rsidR="006340FE" w:rsidRPr="00BB55E6">
              <w:t>tesis doctorales en depósito</w:t>
            </w:r>
          </w:p>
          <w:p w14:paraId="47073ACB" w14:textId="1FE74EA5" w:rsidR="006340FE" w:rsidRPr="00BB55E6" w:rsidRDefault="00DB20DF">
            <w:pPr>
              <w:pStyle w:val="Textoencaja"/>
              <w:numPr>
                <w:ilvl w:val="0"/>
                <w:numId w:val="10"/>
              </w:numPr>
              <w:ind w:left="340" w:hanging="142"/>
            </w:pPr>
            <w:r w:rsidRPr="00BB55E6">
              <w:t xml:space="preserve">Los </w:t>
            </w:r>
            <w:r w:rsidR="006340FE" w:rsidRPr="00BB55E6">
              <w:t>actos de defensa pública de las tesis</w:t>
            </w:r>
          </w:p>
          <w:p w14:paraId="740D7AB7" w14:textId="7BFC02EA" w:rsidR="006340FE" w:rsidRPr="00BB55E6" w:rsidRDefault="00DB20DF">
            <w:pPr>
              <w:pStyle w:val="Textoencaja"/>
              <w:numPr>
                <w:ilvl w:val="0"/>
                <w:numId w:val="10"/>
              </w:numPr>
              <w:ind w:left="340" w:hanging="142"/>
              <w:rPr>
                <w:lang w:val="pt-PT"/>
              </w:rPr>
            </w:pPr>
            <w:r w:rsidRPr="00BB55E6">
              <w:rPr>
                <w:lang w:val="pt-PT"/>
              </w:rPr>
              <w:t xml:space="preserve">La </w:t>
            </w:r>
            <w:r w:rsidR="006340FE" w:rsidRPr="00BB55E6">
              <w:rPr>
                <w:lang w:val="pt-PT"/>
              </w:rPr>
              <w:t>convocatoria anual de Premios Extraordinarios de Doctorado.</w:t>
            </w:r>
          </w:p>
          <w:p w14:paraId="10823187" w14:textId="77777777" w:rsidR="006340FE" w:rsidRPr="00BB55E6" w:rsidRDefault="006340FE" w:rsidP="007B0E1F">
            <w:pPr>
              <w:pStyle w:val="Textoencaja"/>
              <w:rPr>
                <w:lang w:val="pt-PT"/>
              </w:rPr>
            </w:pPr>
          </w:p>
          <w:p w14:paraId="3BF7C2CD" w14:textId="42F5B88A" w:rsidR="00BA2EBA" w:rsidRPr="00BB55E6" w:rsidRDefault="00BA2EBA" w:rsidP="00BA2EBA">
            <w:pPr>
              <w:pStyle w:val="Textoencaja"/>
            </w:pPr>
            <w:r w:rsidRPr="00BB55E6">
              <w:t>La Universidad de Vigo cuenta</w:t>
            </w:r>
            <w:r w:rsidR="00921DEE" w:rsidRPr="00BB55E6">
              <w:t xml:space="preserve"> </w:t>
            </w:r>
            <w:r w:rsidRPr="00BB55E6">
              <w:t xml:space="preserve">con diversos sistemas de </w:t>
            </w:r>
            <w:r w:rsidR="0075750B" w:rsidRPr="00BB55E6">
              <w:t xml:space="preserve">información, atención, </w:t>
            </w:r>
            <w:r w:rsidRPr="00BB55E6">
              <w:t>apoyo y orientación al alumnado</w:t>
            </w:r>
            <w:r w:rsidR="0075750B" w:rsidRPr="00BB55E6">
              <w:t>, tanto de carácter institucional o comunes a todos los estudiantes como específicos del ciclo de doctorado</w:t>
            </w:r>
            <w:r w:rsidRPr="00BB55E6">
              <w:t>:</w:t>
            </w:r>
          </w:p>
          <w:p w14:paraId="5372FB46" w14:textId="77CA9A4A" w:rsidR="00D01B6B" w:rsidRPr="00BB55E6" w:rsidRDefault="00D01B6B" w:rsidP="00BA2EBA">
            <w:pPr>
              <w:pStyle w:val="Textoencaja"/>
            </w:pPr>
          </w:p>
          <w:p w14:paraId="328DFEF9" w14:textId="0B747660" w:rsidR="0075750B" w:rsidRPr="00BB55E6" w:rsidRDefault="003A74F5" w:rsidP="00BA2EBA">
            <w:pPr>
              <w:pStyle w:val="Textoencaja"/>
              <w:rPr>
                <w:b/>
                <w:bCs/>
                <w:u w:val="single"/>
              </w:rPr>
            </w:pPr>
            <w:r w:rsidRPr="00BB55E6">
              <w:rPr>
                <w:b/>
                <w:bCs/>
              </w:rPr>
              <w:t xml:space="preserve">- </w:t>
            </w:r>
            <w:r w:rsidR="0075750B" w:rsidRPr="00BB55E6">
              <w:rPr>
                <w:b/>
                <w:bCs/>
                <w:u w:val="single"/>
              </w:rPr>
              <w:t>Institucionales</w:t>
            </w:r>
            <w:r w:rsidR="0075750B" w:rsidRPr="00BB55E6">
              <w:rPr>
                <w:b/>
                <w:bCs/>
              </w:rPr>
              <w:t>:</w:t>
            </w:r>
          </w:p>
          <w:p w14:paraId="30B02A73" w14:textId="77777777" w:rsidR="003A74F5" w:rsidRPr="00BB55E6" w:rsidRDefault="00263441">
            <w:pPr>
              <w:pStyle w:val="Textoencaja"/>
              <w:numPr>
                <w:ilvl w:val="0"/>
                <w:numId w:val="2"/>
              </w:numPr>
              <w:ind w:left="338" w:hanging="142"/>
            </w:pPr>
            <w:r w:rsidRPr="00BB55E6">
              <w:rPr>
                <w:b/>
                <w:bCs/>
              </w:rPr>
              <w:t>Sección de Información al Estudiante (SIE)</w:t>
            </w:r>
            <w:r w:rsidRPr="00BB55E6">
              <w:t xml:space="preserve">: Servicios de asesoramiento a los estudiantes, que informan sobre los estudios y sus salidas profesionales, el régimen de acceso y permanencia de estudiantes en la universidad, los derechos del alumnado y el modo de ejercerlos y/o reclamarlos, becas, ayudas y premios convocados, el Seguro Escolar, plazas en residencias universitarias, </w:t>
            </w:r>
            <w:r w:rsidR="0075750B" w:rsidRPr="00BB55E6">
              <w:t>o cualquier otro aspecto relativo a la vida universitaria</w:t>
            </w:r>
            <w:r w:rsidRPr="00BB55E6">
              <w:t>.</w:t>
            </w:r>
          </w:p>
          <w:p w14:paraId="35F613E3" w14:textId="71595345" w:rsidR="00263441" w:rsidRPr="00BB55E6" w:rsidRDefault="00263441" w:rsidP="003A74F5">
            <w:pPr>
              <w:pStyle w:val="Textoencaja"/>
              <w:ind w:left="338"/>
            </w:pPr>
            <w:r w:rsidRPr="00BB55E6">
              <w:t>(</w:t>
            </w:r>
            <w:hyperlink r:id="rId21" w:history="1">
              <w:r w:rsidRPr="00BB55E6">
                <w:rPr>
                  <w:rStyle w:val="Hipervnculo"/>
                </w:rPr>
                <w:t>https://www.uvigo.gal/es/estudiar/te-asesoramos</w:t>
              </w:r>
            </w:hyperlink>
            <w:r w:rsidRPr="00BB55E6">
              <w:t>)</w:t>
            </w:r>
          </w:p>
          <w:p w14:paraId="009BA347" w14:textId="1BF0E343" w:rsidR="00DE6A6E" w:rsidRPr="00BB55E6" w:rsidRDefault="00DE6A6E">
            <w:pPr>
              <w:pStyle w:val="Textoencaja"/>
              <w:numPr>
                <w:ilvl w:val="0"/>
                <w:numId w:val="2"/>
              </w:numPr>
              <w:ind w:left="334" w:hanging="142"/>
              <w:rPr>
                <w:b/>
              </w:rPr>
            </w:pPr>
            <w:r w:rsidRPr="00BB55E6">
              <w:rPr>
                <w:b/>
              </w:rPr>
              <w:t xml:space="preserve">Servicio de Ayudas al Estudio, Becas y Precios Públicos: </w:t>
            </w:r>
            <w:r w:rsidR="00162E10" w:rsidRPr="00BB55E6">
              <w:rPr>
                <w:b/>
              </w:rPr>
              <w:t>I</w:t>
            </w:r>
            <w:r w:rsidRPr="00BB55E6">
              <w:t>nformación, gestión, tramitación y resolución de las becas y ayudas al estudio destinadas al alumnado de la Universidad de Vigo, y en concreto de las convocatorias generales del MECD, las propias de la universidad, así como de las becas de formación convocadas por la Universidad de Vigo. Además, se encarga de la información y de la tramitación de los procedimientos de gestión de precios públicos relativos a la vida académica del alumnado.</w:t>
            </w:r>
          </w:p>
          <w:p w14:paraId="6C85E75B" w14:textId="31A9E778" w:rsidR="00DE6A6E" w:rsidRPr="00BB55E6" w:rsidRDefault="00DE6A6E" w:rsidP="00DE6A6E">
            <w:pPr>
              <w:pStyle w:val="Textoencaja"/>
              <w:ind w:left="334"/>
            </w:pPr>
            <w:r w:rsidRPr="00BB55E6">
              <w:t>(</w:t>
            </w:r>
            <w:hyperlink r:id="rId22" w:history="1">
              <w:r w:rsidRPr="00BB55E6">
                <w:rPr>
                  <w:rStyle w:val="Hipervnculo"/>
                </w:rPr>
                <w:t>https://www.uvigo.gal/es/universidad/administracion-personal/organizacion-administrativa/servicio-ayudas-estudio-becas-precios-publicos</w:t>
              </w:r>
            </w:hyperlink>
            <w:r w:rsidRPr="00BB55E6">
              <w:t>)</w:t>
            </w:r>
          </w:p>
          <w:p w14:paraId="43980045" w14:textId="77777777" w:rsidR="003A74F5" w:rsidRPr="00BB55E6" w:rsidRDefault="00921DEE">
            <w:pPr>
              <w:pStyle w:val="Textoencaja"/>
              <w:numPr>
                <w:ilvl w:val="0"/>
                <w:numId w:val="2"/>
              </w:numPr>
              <w:ind w:left="338" w:hanging="142"/>
            </w:pPr>
            <w:r w:rsidRPr="00BB55E6">
              <w:rPr>
                <w:b/>
                <w:bCs/>
              </w:rPr>
              <w:t xml:space="preserve">Unidad de </w:t>
            </w:r>
            <w:r w:rsidR="00250FE4" w:rsidRPr="00BB55E6">
              <w:rPr>
                <w:b/>
                <w:bCs/>
              </w:rPr>
              <w:t>A</w:t>
            </w:r>
            <w:r w:rsidRPr="00BB55E6">
              <w:rPr>
                <w:b/>
                <w:bCs/>
              </w:rPr>
              <w:t>tención al Estudiantado con Necesidades Específicas de Apoyo Educativo (UNATEN)</w:t>
            </w:r>
            <w:r w:rsidRPr="00BB55E6">
              <w:t xml:space="preserve">: </w:t>
            </w:r>
            <w:r w:rsidR="00BA2EBA" w:rsidRPr="00BB55E6">
              <w:t xml:space="preserve">Atención a la </w:t>
            </w:r>
            <w:r w:rsidR="00BA2EBA" w:rsidRPr="00BB55E6">
              <w:lastRenderedPageBreak/>
              <w:t xml:space="preserve">diversidad para prestar apoyo a los miembros de la comunidad universitaria necesidades </w:t>
            </w:r>
            <w:r w:rsidR="00900282" w:rsidRPr="00BB55E6">
              <w:t xml:space="preserve">educativas </w:t>
            </w:r>
            <w:r w:rsidR="00BA2EBA" w:rsidRPr="00BB55E6">
              <w:t>específicas</w:t>
            </w:r>
            <w:r w:rsidRPr="00BB55E6">
              <w:t xml:space="preserve"> </w:t>
            </w:r>
            <w:r w:rsidR="003A74F5" w:rsidRPr="00BB55E6">
              <w:rPr>
                <w:bCs/>
              </w:rPr>
              <w:t>Incluye los servicios de un Gabinete Psico</w:t>
            </w:r>
            <w:r w:rsidR="003A74F5" w:rsidRPr="00BB55E6">
              <w:t>-Pedagógico.</w:t>
            </w:r>
          </w:p>
          <w:p w14:paraId="391F2F43" w14:textId="394F35ED" w:rsidR="00BA2EBA" w:rsidRPr="00BB55E6" w:rsidRDefault="00921DEE" w:rsidP="003A74F5">
            <w:pPr>
              <w:pStyle w:val="Textoencaja"/>
              <w:ind w:left="338"/>
            </w:pPr>
            <w:r w:rsidRPr="00BB55E6">
              <w:t>(</w:t>
            </w:r>
            <w:hyperlink r:id="rId23" w:history="1">
              <w:r w:rsidR="00263441" w:rsidRPr="00BB55E6">
                <w:rPr>
                  <w:rStyle w:val="Hipervnculo"/>
                </w:rPr>
                <w:t>https://www.uvigo.gal/es/campus/atencion-diversidad</w:t>
              </w:r>
            </w:hyperlink>
            <w:r w:rsidRPr="00BB55E6">
              <w:t>)</w:t>
            </w:r>
          </w:p>
          <w:p w14:paraId="5A2AA655" w14:textId="4F4140DD" w:rsidR="00250FE4" w:rsidRPr="00BB55E6" w:rsidRDefault="00250FE4">
            <w:pPr>
              <w:pStyle w:val="Textoencaja"/>
              <w:numPr>
                <w:ilvl w:val="0"/>
                <w:numId w:val="2"/>
              </w:numPr>
              <w:ind w:left="334" w:hanging="142"/>
              <w:rPr>
                <w:b/>
                <w:bCs/>
              </w:rPr>
            </w:pPr>
            <w:r w:rsidRPr="00BB55E6">
              <w:rPr>
                <w:b/>
                <w:bCs/>
              </w:rPr>
              <w:t xml:space="preserve">Atención a la Diversidad: </w:t>
            </w:r>
            <w:r w:rsidRPr="00BB55E6">
              <w:rPr>
                <w:bCs/>
              </w:rPr>
              <w:t>Para que todas las personas puedan desarrollar su vida universitaria de forma plena,</w:t>
            </w:r>
            <w:r w:rsidRPr="00BB55E6">
              <w:t xml:space="preserve"> </w:t>
            </w:r>
            <w:r w:rsidRPr="00BB55E6">
              <w:rPr>
                <w:bCs/>
              </w:rPr>
              <w:t>independientemente de su nacionalidad, religión, orientación sexual, género, capacidad funcional o situación socioeconómica</w:t>
            </w:r>
            <w:r w:rsidR="00162E10" w:rsidRPr="00BB55E6">
              <w:rPr>
                <w:bCs/>
              </w:rPr>
              <w:t>.</w:t>
            </w:r>
          </w:p>
          <w:p w14:paraId="33EF9132" w14:textId="548E8AB4" w:rsidR="008A7F22" w:rsidRPr="00BB55E6" w:rsidRDefault="00DB20DF">
            <w:pPr>
              <w:pStyle w:val="Textoencaja"/>
              <w:numPr>
                <w:ilvl w:val="0"/>
                <w:numId w:val="2"/>
              </w:numPr>
              <w:ind w:left="334" w:hanging="142"/>
              <w:rPr>
                <w:b/>
                <w:bCs/>
              </w:rPr>
            </w:pPr>
            <w:r w:rsidRPr="00BB55E6">
              <w:rPr>
                <w:b/>
                <w:bCs/>
              </w:rPr>
              <w:t xml:space="preserve">Oficina de Relaciones Internacionales (ORI): </w:t>
            </w:r>
            <w:r w:rsidRPr="00BB55E6">
              <w:rPr>
                <w:bCs/>
              </w:rPr>
              <w:t xml:space="preserve">Facilita información relevante y asesoramiento sobre programas y normativa de movilidad, tanto para el alumnado que desee cursar estudios </w:t>
            </w:r>
            <w:r w:rsidR="008A7F22" w:rsidRPr="00BB55E6">
              <w:rPr>
                <w:bCs/>
              </w:rPr>
              <w:t xml:space="preserve">o realizar estancias de investigación </w:t>
            </w:r>
            <w:r w:rsidRPr="00BB55E6">
              <w:rPr>
                <w:bCs/>
              </w:rPr>
              <w:t>en otras universidades como para el alumnado que procede de otras universidades y otros países que vaya a continuar su formación en nuestra universidad</w:t>
            </w:r>
            <w:r w:rsidR="00162E10" w:rsidRPr="00BB55E6">
              <w:rPr>
                <w:bCs/>
              </w:rPr>
              <w:t>.</w:t>
            </w:r>
          </w:p>
          <w:p w14:paraId="2D0F68BE" w14:textId="16AADD11" w:rsidR="00DB20DF" w:rsidRPr="00BB55E6" w:rsidRDefault="00DB20DF" w:rsidP="008A7F22">
            <w:pPr>
              <w:pStyle w:val="Textoencaja"/>
              <w:ind w:left="338"/>
            </w:pPr>
            <w:r w:rsidRPr="00BB55E6">
              <w:t>(</w:t>
            </w:r>
            <w:hyperlink r:id="rId24" w:history="1">
              <w:r w:rsidRPr="00BB55E6">
                <w:rPr>
                  <w:rStyle w:val="Hipervnculo"/>
                </w:rPr>
                <w:t>https://www.uvigo.gal/es/universidad/administracion-personal/organizacion-administrativa/oficina-relaciones-internacionales</w:t>
              </w:r>
            </w:hyperlink>
            <w:r w:rsidRPr="00BB55E6">
              <w:t>)</w:t>
            </w:r>
          </w:p>
          <w:p w14:paraId="029F65AB" w14:textId="6CE911EF" w:rsidR="008A7F22" w:rsidRPr="00BB55E6" w:rsidRDefault="008A7F22">
            <w:pPr>
              <w:pStyle w:val="Textoencaja"/>
              <w:numPr>
                <w:ilvl w:val="0"/>
                <w:numId w:val="2"/>
              </w:numPr>
              <w:ind w:left="340" w:hanging="142"/>
              <w:rPr>
                <w:b/>
                <w:bCs/>
              </w:rPr>
            </w:pPr>
            <w:r w:rsidRPr="00BB55E6">
              <w:rPr>
                <w:b/>
                <w:bCs/>
              </w:rPr>
              <w:t xml:space="preserve">Centro EURAXESS (Programa de Investigadores Visitantes): </w:t>
            </w:r>
            <w:r w:rsidRPr="00BB55E6">
              <w:rPr>
                <w:bCs/>
              </w:rPr>
              <w:t>Facilita información relevante y asesoramiento sobre programas y normativa de movilidad</w:t>
            </w:r>
            <w:r w:rsidR="00546A9E" w:rsidRPr="00BB55E6">
              <w:rPr>
                <w:bCs/>
              </w:rPr>
              <w:t xml:space="preserve"> para personal investigador R1 (estudiantes </w:t>
            </w:r>
            <w:proofErr w:type="spellStart"/>
            <w:r w:rsidR="00546A9E" w:rsidRPr="00BB55E6">
              <w:rPr>
                <w:bCs/>
              </w:rPr>
              <w:t>pre-doctorales</w:t>
            </w:r>
            <w:proofErr w:type="spellEnd"/>
            <w:r w:rsidR="00546A9E" w:rsidRPr="00BB55E6">
              <w:rPr>
                <w:bCs/>
              </w:rPr>
              <w:t xml:space="preserve">) </w:t>
            </w:r>
            <w:r w:rsidRPr="00BB55E6">
              <w:rPr>
                <w:bCs/>
              </w:rPr>
              <w:t xml:space="preserve">que desee realizar estancias de investigación en otras universidades </w:t>
            </w:r>
            <w:r w:rsidR="00546A9E" w:rsidRPr="00BB55E6">
              <w:rPr>
                <w:bCs/>
              </w:rPr>
              <w:t xml:space="preserve">nacionales o internacionales </w:t>
            </w:r>
            <w:r w:rsidRPr="00BB55E6">
              <w:rPr>
                <w:bCs/>
              </w:rPr>
              <w:t xml:space="preserve">como para </w:t>
            </w:r>
            <w:r w:rsidR="00546A9E" w:rsidRPr="00BB55E6">
              <w:rPr>
                <w:bCs/>
              </w:rPr>
              <w:t>aquel personal investigador</w:t>
            </w:r>
            <w:r w:rsidRPr="00BB55E6">
              <w:rPr>
                <w:bCs/>
              </w:rPr>
              <w:t xml:space="preserve"> </w:t>
            </w:r>
            <w:r w:rsidR="00546A9E" w:rsidRPr="00BB55E6">
              <w:rPr>
                <w:bCs/>
              </w:rPr>
              <w:t xml:space="preserve">R1 desee realizar una estancia de investigación en la </w:t>
            </w:r>
            <w:r w:rsidR="00162E10" w:rsidRPr="00BB55E6">
              <w:rPr>
                <w:bCs/>
              </w:rPr>
              <w:t>Universidad de Vigo</w:t>
            </w:r>
            <w:r w:rsidR="00546A9E" w:rsidRPr="00BB55E6">
              <w:rPr>
                <w:bCs/>
              </w:rPr>
              <w:t>.</w:t>
            </w:r>
          </w:p>
          <w:p w14:paraId="7F1B513E" w14:textId="77777777" w:rsidR="00162E10" w:rsidRPr="00BB55E6" w:rsidRDefault="00DB20DF" w:rsidP="00162E10">
            <w:pPr>
              <w:pStyle w:val="Textoencaja"/>
              <w:ind w:left="340"/>
            </w:pPr>
            <w:r w:rsidRPr="00BB55E6">
              <w:t xml:space="preserve">En cuanto a los investigadores/as predoctorales registrados como investigadores/as visitantes deberán, además, formalizar su matrícula en la Universidad de Vigo en un </w:t>
            </w:r>
            <w:r w:rsidR="006A5883" w:rsidRPr="00BB55E6">
              <w:t>P</w:t>
            </w:r>
            <w:r w:rsidRPr="00BB55E6">
              <w:t xml:space="preserve">rograma de </w:t>
            </w:r>
            <w:r w:rsidR="006A5883" w:rsidRPr="00BB55E6">
              <w:t>D</w:t>
            </w:r>
            <w:r w:rsidRPr="00BB55E6">
              <w:t>octorado concreto o en el programa genérico de la EIDO (en caso de que no encuentren dentro de la oferta de programas de doctorado de la Universidad de Vigo una línea de investigación afín a aquella en que están trabajando) bajo la modalidad de matrícula de «Estadía» por el tiempo de su duración, excepto aquellos cuya estadía sea inferior a un mes</w:t>
            </w:r>
          </w:p>
          <w:p w14:paraId="08E0269F" w14:textId="7FFDA6D9" w:rsidR="00DB20DF" w:rsidRPr="00BB55E6" w:rsidRDefault="00162E10" w:rsidP="00162E10">
            <w:pPr>
              <w:pStyle w:val="Textoencaja"/>
              <w:ind w:left="340"/>
            </w:pPr>
            <w:r w:rsidRPr="00BB55E6">
              <w:t>(</w:t>
            </w:r>
            <w:hyperlink r:id="rId25" w:history="1">
              <w:r w:rsidR="004139DB" w:rsidRPr="00BB55E6">
                <w:rPr>
                  <w:rStyle w:val="Hipervnculo"/>
                </w:rPr>
                <w:t>https://www.uvigo.gal/es/ven-uvigo/personal-investigador-visitante</w:t>
              </w:r>
            </w:hyperlink>
            <w:r w:rsidRPr="00BB55E6">
              <w:t>)</w:t>
            </w:r>
          </w:p>
          <w:p w14:paraId="07FF9EA1" w14:textId="77777777" w:rsidR="00162E10" w:rsidRPr="00BB55E6" w:rsidRDefault="00BA2EBA">
            <w:pPr>
              <w:pStyle w:val="Textoencaja"/>
              <w:numPr>
                <w:ilvl w:val="0"/>
                <w:numId w:val="2"/>
              </w:numPr>
              <w:ind w:left="340" w:hanging="142"/>
            </w:pPr>
            <w:r w:rsidRPr="00BB55E6">
              <w:rPr>
                <w:b/>
                <w:bCs/>
              </w:rPr>
              <w:t>Biblioteca</w:t>
            </w:r>
            <w:r w:rsidR="00921DEE" w:rsidRPr="00BB55E6">
              <w:t>:</w:t>
            </w:r>
            <w:r w:rsidRPr="00BB55E6">
              <w:t xml:space="preserve"> Da soporte a la docencia, aprendizaje, investigación y formación integral del alumnado y del profesorado y, en general, de todas las personas. Facilita el acceso y la difusión de los recursos de información, gestionan espacios, equipamientos y servicios, y colaboran en los procesos de transformar la información en conocimiento</w:t>
            </w:r>
            <w:r w:rsidR="00162E10" w:rsidRPr="00BB55E6">
              <w:t>.</w:t>
            </w:r>
          </w:p>
          <w:p w14:paraId="345D3B0C" w14:textId="74754B0B" w:rsidR="00BA2EBA" w:rsidRPr="00BB55E6" w:rsidRDefault="00921DEE" w:rsidP="00162E10">
            <w:pPr>
              <w:pStyle w:val="Textoencaja"/>
              <w:ind w:left="340"/>
            </w:pPr>
            <w:r w:rsidRPr="00BB55E6">
              <w:t>(</w:t>
            </w:r>
            <w:hyperlink r:id="rId26" w:history="1">
              <w:r w:rsidR="00BA2EBA" w:rsidRPr="00BB55E6">
                <w:rPr>
                  <w:rStyle w:val="Hipervnculo"/>
                </w:rPr>
                <w:t>https://www.uvigo.gal/es/universidad/biblioteca</w:t>
              </w:r>
            </w:hyperlink>
            <w:r w:rsidRPr="00BB55E6">
              <w:t>)</w:t>
            </w:r>
          </w:p>
          <w:p w14:paraId="036E622F" w14:textId="034B33C5" w:rsidR="00DE6A6E" w:rsidRPr="00BB55E6" w:rsidRDefault="00DE6A6E">
            <w:pPr>
              <w:pStyle w:val="Textoencaja"/>
              <w:numPr>
                <w:ilvl w:val="0"/>
                <w:numId w:val="2"/>
              </w:numPr>
              <w:ind w:left="340" w:hanging="142"/>
            </w:pPr>
            <w:r w:rsidRPr="00BB55E6">
              <w:rPr>
                <w:b/>
                <w:bCs/>
              </w:rPr>
              <w:t>Unidad de Empleo y Emprendimiento</w:t>
            </w:r>
            <w:r w:rsidRPr="00BB55E6">
              <w:t>: Orienta y facilita, en colaboración con administraciones, empresas y otras instituciones, el acceso al mercado laboral de las personas tituladas en la Universidad de Vigo.</w:t>
            </w:r>
          </w:p>
          <w:p w14:paraId="37A40D2E" w14:textId="18EE23C0" w:rsidR="00DE6A6E" w:rsidRPr="00BB55E6" w:rsidRDefault="00DE6A6E" w:rsidP="00162E10">
            <w:pPr>
              <w:pStyle w:val="Textoencaja"/>
              <w:ind w:left="340"/>
            </w:pPr>
            <w:r w:rsidRPr="00BB55E6">
              <w:t>(</w:t>
            </w:r>
            <w:hyperlink r:id="rId27" w:history="1">
              <w:r w:rsidRPr="00BB55E6">
                <w:rPr>
                  <w:rStyle w:val="Hipervnculo"/>
                </w:rPr>
                <w:t>https://www.uvigo.gal/es/universidad/administracion-personal/organizacion-administrativa/unidad-empleo-emprendimiento</w:t>
              </w:r>
            </w:hyperlink>
            <w:r w:rsidRPr="00BB55E6">
              <w:t>)</w:t>
            </w:r>
          </w:p>
          <w:p w14:paraId="31DDE380" w14:textId="1CA0B37C" w:rsidR="005746A7" w:rsidRPr="00BB55E6" w:rsidRDefault="005746A7">
            <w:pPr>
              <w:pStyle w:val="Textoencaja"/>
              <w:numPr>
                <w:ilvl w:val="0"/>
                <w:numId w:val="2"/>
              </w:numPr>
              <w:ind w:left="340" w:hanging="142"/>
            </w:pPr>
            <w:r w:rsidRPr="00BB55E6">
              <w:rPr>
                <w:b/>
                <w:bCs/>
              </w:rPr>
              <w:t>Centro de Lenguas</w:t>
            </w:r>
            <w:r w:rsidRPr="00BB55E6">
              <w:t xml:space="preserve">: Se ofrece formación en cinco idiomas extranjeros (inglés, francés, portugués, alemán e italiano) y de español para extranjeros. Imparten cursos generales, intensivos y cursos de conversación de duración trimestral, que están homologados por la </w:t>
            </w:r>
            <w:hyperlink r:id="rId28" w:history="1">
              <w:r w:rsidRPr="00BB55E6">
                <w:rPr>
                  <w:rStyle w:val="Hipervnculo"/>
                </w:rPr>
                <w:t>ACLES</w:t>
              </w:r>
            </w:hyperlink>
            <w:r w:rsidRPr="00BB55E6">
              <w:t xml:space="preserve"> y reconocidos académicamente como competencias transversales propias de la universidad. La formación está dirigida a alumnado (incluido el extranjero), personal docente e investigador, personal de administración y servicios y a la sociedad en general (</w:t>
            </w:r>
            <w:hyperlink r:id="rId29" w:history="1">
              <w:r w:rsidRPr="00BB55E6">
                <w:rPr>
                  <w:rStyle w:val="Hipervnculo"/>
                </w:rPr>
                <w:t>https://cdl.uvigo.es</w:t>
              </w:r>
            </w:hyperlink>
            <w:r w:rsidR="006F152F" w:rsidRPr="00BB55E6">
              <w:t>)</w:t>
            </w:r>
          </w:p>
          <w:p w14:paraId="3F776231" w14:textId="14FB0980" w:rsidR="00DB20DF" w:rsidRPr="00BB55E6" w:rsidRDefault="006340FE">
            <w:pPr>
              <w:pStyle w:val="Textoencaja"/>
              <w:numPr>
                <w:ilvl w:val="0"/>
                <w:numId w:val="2"/>
              </w:numPr>
              <w:ind w:left="340" w:hanging="142"/>
            </w:pPr>
            <w:r w:rsidRPr="00BB55E6">
              <w:rPr>
                <w:b/>
                <w:bCs/>
              </w:rPr>
              <w:t>Talleres y otros curso</w:t>
            </w:r>
            <w:r w:rsidR="00DB20DF" w:rsidRPr="00BB55E6">
              <w:rPr>
                <w:b/>
                <w:bCs/>
              </w:rPr>
              <w:t>s</w:t>
            </w:r>
            <w:r w:rsidRPr="00BB55E6">
              <w:rPr>
                <w:b/>
                <w:bCs/>
              </w:rPr>
              <w:t>:</w:t>
            </w:r>
            <w:r w:rsidRPr="00BB55E6">
              <w:t xml:space="preserve"> O</w:t>
            </w:r>
            <w:r w:rsidR="005B686C" w:rsidRPr="00BB55E6">
              <w:t xml:space="preserve">ferta de formación complementaria al alumnado, </w:t>
            </w:r>
            <w:r w:rsidRPr="00BB55E6">
              <w:t>con el objetivo de promover el desarrollo de habilidades y destrezas complementarias al currículum</w:t>
            </w:r>
            <w:r w:rsidR="00162E10" w:rsidRPr="00BB55E6">
              <w:t>.</w:t>
            </w:r>
          </w:p>
          <w:p w14:paraId="4DCF18EF" w14:textId="55EA841C" w:rsidR="005B686C" w:rsidRPr="00BB55E6" w:rsidRDefault="006340FE" w:rsidP="00162E10">
            <w:pPr>
              <w:pStyle w:val="Textoencaja"/>
              <w:ind w:left="340"/>
              <w:rPr>
                <w:rStyle w:val="Hipervnculo"/>
                <w:color w:val="auto"/>
              </w:rPr>
            </w:pPr>
            <w:r w:rsidRPr="00BB55E6">
              <w:t>(</w:t>
            </w:r>
            <w:hyperlink r:id="rId30" w:history="1">
              <w:r w:rsidR="005B686C" w:rsidRPr="00BB55E6">
                <w:rPr>
                  <w:rStyle w:val="Hipervnculo"/>
                </w:rPr>
                <w:t>https://www.uvigo.gal/es/campus/cultura/talleres-otros-cursos</w:t>
              </w:r>
            </w:hyperlink>
            <w:r w:rsidR="00162E10" w:rsidRPr="00BB55E6">
              <w:t>)</w:t>
            </w:r>
          </w:p>
          <w:p w14:paraId="16459542" w14:textId="59EB0EC6" w:rsidR="00250FE4" w:rsidRPr="00BB55E6" w:rsidRDefault="006F152F">
            <w:pPr>
              <w:pStyle w:val="Textoencaja"/>
              <w:numPr>
                <w:ilvl w:val="0"/>
                <w:numId w:val="2"/>
              </w:numPr>
              <w:ind w:left="340" w:hanging="142"/>
            </w:pPr>
            <w:r w:rsidRPr="00BB55E6">
              <w:rPr>
                <w:b/>
                <w:bCs/>
              </w:rPr>
              <w:t>Vida e</w:t>
            </w:r>
            <w:r w:rsidR="00250FE4" w:rsidRPr="00BB55E6">
              <w:rPr>
                <w:b/>
                <w:bCs/>
              </w:rPr>
              <w:t>n el campus:</w:t>
            </w:r>
            <w:r w:rsidR="00250FE4" w:rsidRPr="00BB55E6">
              <w:t xml:space="preserve"> Adicionalmente, la </w:t>
            </w:r>
            <w:r w:rsidR="00162E10" w:rsidRPr="00BB55E6">
              <w:t xml:space="preserve">Universidad de Vigo </w:t>
            </w:r>
            <w:r w:rsidR="00250FE4" w:rsidRPr="00BB55E6">
              <w:t xml:space="preserve">dispone de servicios de información y apoyo en relación con la vida en el campus (Igualdad, Cultura, Voluntariado y Cooperación, Asociacionismo, </w:t>
            </w:r>
            <w:r w:rsidR="000E7587" w:rsidRPr="00BB55E6">
              <w:t>Convivencia, Deporte, Salud y Bienestar, Medioambiente y Sostenibilidad,</w:t>
            </w:r>
            <w:r w:rsidR="004D34BD" w:rsidRPr="00BB55E6">
              <w:t xml:space="preserve"> Conectividad,</w:t>
            </w:r>
            <w:r w:rsidR="000E7587" w:rsidRPr="00BB55E6">
              <w:t xml:space="preserve"> Emergencias)</w:t>
            </w:r>
            <w:r w:rsidR="00162E10" w:rsidRPr="00BB55E6">
              <w:t>.</w:t>
            </w:r>
          </w:p>
          <w:p w14:paraId="067BBB87" w14:textId="182006F2" w:rsidR="00250FE4" w:rsidRPr="00BB55E6" w:rsidRDefault="00162E10" w:rsidP="00162E10">
            <w:pPr>
              <w:pStyle w:val="Textoencaja"/>
              <w:ind w:left="340"/>
              <w:rPr>
                <w:rStyle w:val="Hipervnculo"/>
                <w:color w:val="auto"/>
              </w:rPr>
            </w:pPr>
            <w:r w:rsidRPr="00BB55E6">
              <w:t>(</w:t>
            </w:r>
            <w:hyperlink r:id="rId31" w:history="1">
              <w:r w:rsidR="000E7587" w:rsidRPr="00BB55E6">
                <w:rPr>
                  <w:rStyle w:val="Hipervnculo"/>
                </w:rPr>
                <w:t>https://www.uvigo.gal/es/campus</w:t>
              </w:r>
            </w:hyperlink>
            <w:r w:rsidRPr="00BB55E6">
              <w:t>)</w:t>
            </w:r>
          </w:p>
          <w:p w14:paraId="474487F6" w14:textId="2FE3E66F" w:rsidR="004E40F3" w:rsidRPr="00BB55E6" w:rsidRDefault="004E40F3">
            <w:pPr>
              <w:pStyle w:val="Textoencaja"/>
              <w:numPr>
                <w:ilvl w:val="0"/>
                <w:numId w:val="2"/>
              </w:numPr>
              <w:ind w:left="340" w:hanging="142"/>
              <w:rPr>
                <w:b/>
                <w:bCs/>
              </w:rPr>
            </w:pPr>
            <w:r w:rsidRPr="00BB55E6">
              <w:rPr>
                <w:b/>
              </w:rPr>
              <w:t>Delegaciones de estudiantes</w:t>
            </w:r>
            <w:r w:rsidRPr="00BB55E6">
              <w:t xml:space="preserve">: </w:t>
            </w:r>
            <w:r w:rsidR="00162E10" w:rsidRPr="00BB55E6">
              <w:t>F</w:t>
            </w:r>
            <w:r w:rsidRPr="00BB55E6">
              <w:t>ormadas, por lo menos, por las personas que son representantes del alumnado del centro en los órganos de gobierno de la universidad.</w:t>
            </w:r>
          </w:p>
          <w:p w14:paraId="21FC2515" w14:textId="61C83EA7" w:rsidR="004E40F3" w:rsidRPr="00BB55E6" w:rsidRDefault="004E40F3" w:rsidP="00162E10">
            <w:pPr>
              <w:pStyle w:val="Textoencaja"/>
              <w:ind w:left="340"/>
              <w:rPr>
                <w:bCs/>
              </w:rPr>
            </w:pPr>
            <w:r w:rsidRPr="00BB55E6">
              <w:rPr>
                <w:bCs/>
              </w:rPr>
              <w:t>(</w:t>
            </w:r>
            <w:hyperlink r:id="rId32" w:history="1">
              <w:r w:rsidRPr="00BB55E6">
                <w:rPr>
                  <w:rStyle w:val="Hipervnculo"/>
                </w:rPr>
                <w:t>https://www.uvigo.gal/es/universidad/gobierno-uvigo/democracia/participacion-alumnado/delegaciones-estudiantes</w:t>
              </w:r>
            </w:hyperlink>
            <w:r w:rsidRPr="00BB55E6">
              <w:rPr>
                <w:bCs/>
              </w:rPr>
              <w:t>)</w:t>
            </w:r>
          </w:p>
          <w:p w14:paraId="0182F3D0" w14:textId="1D5E5737" w:rsidR="0075750B" w:rsidRPr="00BB55E6" w:rsidRDefault="0075750B">
            <w:pPr>
              <w:pStyle w:val="Textoencaja"/>
              <w:numPr>
                <w:ilvl w:val="0"/>
                <w:numId w:val="2"/>
              </w:numPr>
              <w:ind w:left="340" w:hanging="142"/>
              <w:rPr>
                <w:b/>
                <w:bCs/>
              </w:rPr>
            </w:pPr>
            <w:r w:rsidRPr="00BB55E6">
              <w:rPr>
                <w:b/>
                <w:bCs/>
              </w:rPr>
              <w:t xml:space="preserve">Defensoría Universitaria: </w:t>
            </w:r>
            <w:r w:rsidRPr="00BB55E6">
              <w:rPr>
                <w:bCs/>
              </w:rPr>
              <w:t xml:space="preserve">Es un órgano creado para velar por los derechos de toda la comunidad universitaria: </w:t>
            </w:r>
            <w:r w:rsidRPr="00BB55E6">
              <w:rPr>
                <w:bCs/>
              </w:rPr>
              <w:lastRenderedPageBreak/>
              <w:t>estudiantes, personal docente e investigador, y personal de administración y servicios.</w:t>
            </w:r>
          </w:p>
          <w:p w14:paraId="17D012EF" w14:textId="0D688A7C" w:rsidR="0075750B" w:rsidRPr="00BB55E6" w:rsidRDefault="00162E10" w:rsidP="00162E10">
            <w:pPr>
              <w:pStyle w:val="Textoencaja"/>
              <w:ind w:left="340"/>
            </w:pPr>
            <w:r w:rsidRPr="00BB55E6">
              <w:t>(</w:t>
            </w:r>
            <w:hyperlink r:id="rId33" w:history="1">
              <w:r w:rsidR="0075750B" w:rsidRPr="00BB55E6">
                <w:rPr>
                  <w:rStyle w:val="Hipervnculo"/>
                </w:rPr>
                <w:t>https://www.uvigo.gal/es/universidad/gobierno-uvigo/defensoria-universitaria</w:t>
              </w:r>
            </w:hyperlink>
            <w:r w:rsidRPr="00BB55E6">
              <w:t>)</w:t>
            </w:r>
          </w:p>
          <w:p w14:paraId="60D0A612" w14:textId="4BCB9D0C" w:rsidR="001A713F" w:rsidRPr="00BB55E6" w:rsidRDefault="00162E10" w:rsidP="001A713F">
            <w:pPr>
              <w:pStyle w:val="Textoencaja"/>
              <w:rPr>
                <w:b/>
                <w:bCs/>
              </w:rPr>
            </w:pPr>
            <w:r w:rsidRPr="00BB55E6">
              <w:rPr>
                <w:b/>
                <w:bCs/>
              </w:rPr>
              <w:t xml:space="preserve">- </w:t>
            </w:r>
            <w:r w:rsidR="001A713F" w:rsidRPr="00BB55E6">
              <w:rPr>
                <w:b/>
                <w:bCs/>
                <w:u w:val="single"/>
              </w:rPr>
              <w:t>Específicos</w:t>
            </w:r>
            <w:r w:rsidR="001A713F" w:rsidRPr="00BB55E6">
              <w:rPr>
                <w:b/>
                <w:bCs/>
              </w:rPr>
              <w:t>:</w:t>
            </w:r>
          </w:p>
          <w:p w14:paraId="2A529126" w14:textId="28280B3E" w:rsidR="001A713F" w:rsidRPr="00BB55E6" w:rsidRDefault="001A713F">
            <w:pPr>
              <w:pStyle w:val="Textoencaja"/>
              <w:numPr>
                <w:ilvl w:val="0"/>
                <w:numId w:val="2"/>
              </w:numPr>
              <w:ind w:left="334" w:hanging="142"/>
              <w:rPr>
                <w:bCs/>
              </w:rPr>
            </w:pPr>
            <w:r w:rsidRPr="00BB55E6">
              <w:rPr>
                <w:b/>
              </w:rPr>
              <w:t>Servicio de Gestión de Estudios de Posgrado</w:t>
            </w:r>
            <w:r w:rsidRPr="00BB55E6">
              <w:rPr>
                <w:bCs/>
              </w:rPr>
              <w:t>: proporciona apoyo administrativo a la Escuela de Doctorado,</w:t>
            </w:r>
            <w:r w:rsidR="004921D5" w:rsidRPr="00BB55E6">
              <w:rPr>
                <w:bCs/>
              </w:rPr>
              <w:t xml:space="preserve"> elabora las instrucciones de matrícula y admisión y coordina sus procedimientos, resuelve las </w:t>
            </w:r>
            <w:r w:rsidR="00C831AF" w:rsidRPr="00BB55E6">
              <w:rPr>
                <w:bCs/>
              </w:rPr>
              <w:t>incidencias, coordina</w:t>
            </w:r>
            <w:r w:rsidRPr="00BB55E6">
              <w:rPr>
                <w:bCs/>
              </w:rPr>
              <w:t xml:space="preserve"> la gestión administrativa e información de las Áreas Académicas de Posgrado (AAP), da apoyo a los procedimientos de tramitación de las tesis doctorales</w:t>
            </w:r>
            <w:r w:rsidR="004921D5" w:rsidRPr="00BB55E6">
              <w:rPr>
                <w:bCs/>
              </w:rPr>
              <w:t>, y gestiona y expide los títulos de doctorado y otros documentos relacionados</w:t>
            </w:r>
            <w:r w:rsidRPr="00BB55E6">
              <w:rPr>
                <w:bCs/>
              </w:rPr>
              <w:t>.</w:t>
            </w:r>
          </w:p>
          <w:p w14:paraId="3F7FEE76" w14:textId="6EBBC9BF" w:rsidR="001A713F" w:rsidRPr="00BB55E6" w:rsidRDefault="001A713F" w:rsidP="00162E10">
            <w:pPr>
              <w:pStyle w:val="Textoencaja"/>
              <w:ind w:left="340"/>
            </w:pPr>
            <w:r w:rsidRPr="00BB55E6">
              <w:t>(</w:t>
            </w:r>
            <w:hyperlink r:id="rId34" w:history="1">
              <w:r w:rsidRPr="00BB55E6">
                <w:rPr>
                  <w:rStyle w:val="Hipervnculo"/>
                </w:rPr>
                <w:t>https://www.uvigo.gal/es/universidad/administracion-personal/organizacion-administrativa/servicio-gestion-estudios-postgrado</w:t>
              </w:r>
            </w:hyperlink>
            <w:r w:rsidRPr="00BB55E6">
              <w:t>)</w:t>
            </w:r>
          </w:p>
          <w:p w14:paraId="353788DE" w14:textId="032FA059" w:rsidR="004921D5" w:rsidRPr="00BB55E6" w:rsidRDefault="004921D5">
            <w:pPr>
              <w:pStyle w:val="Textoencaja"/>
              <w:numPr>
                <w:ilvl w:val="0"/>
                <w:numId w:val="2"/>
              </w:numPr>
              <w:ind w:left="334" w:hanging="142"/>
              <w:rPr>
                <w:bCs/>
              </w:rPr>
            </w:pPr>
            <w:r w:rsidRPr="00BB55E6">
              <w:rPr>
                <w:b/>
              </w:rPr>
              <w:t>Áreas Académicas de Posgrado (AAP)</w:t>
            </w:r>
            <w:r w:rsidRPr="00BB55E6">
              <w:rPr>
                <w:bCs/>
              </w:rPr>
              <w:t xml:space="preserve">: </w:t>
            </w:r>
            <w:r w:rsidR="00162E10" w:rsidRPr="00BB55E6">
              <w:rPr>
                <w:bCs/>
              </w:rPr>
              <w:t>P</w:t>
            </w:r>
            <w:r w:rsidRPr="00BB55E6">
              <w:rPr>
                <w:bCs/>
              </w:rPr>
              <w:t>roporciona</w:t>
            </w:r>
            <w:r w:rsidR="00162E10" w:rsidRPr="00BB55E6">
              <w:rPr>
                <w:bCs/>
              </w:rPr>
              <w:t>n</w:t>
            </w:r>
            <w:r w:rsidRPr="00BB55E6">
              <w:rPr>
                <w:bCs/>
              </w:rPr>
              <w:t xml:space="preserve"> apoyo administrativo a l</w:t>
            </w:r>
            <w:r w:rsidR="00BB3BCC" w:rsidRPr="00BB55E6">
              <w:rPr>
                <w:bCs/>
              </w:rPr>
              <w:t xml:space="preserve">os </w:t>
            </w:r>
            <w:r w:rsidR="00162E10" w:rsidRPr="00BB55E6">
              <w:rPr>
                <w:bCs/>
              </w:rPr>
              <w:t xml:space="preserve">programas de doctorado </w:t>
            </w:r>
            <w:r w:rsidR="00BB3BCC" w:rsidRPr="00BB55E6">
              <w:rPr>
                <w:bCs/>
              </w:rPr>
              <w:t>de su ámbito, y son responsables de las actividades de atención, información a doctorandos/as, y gestionan los expedientes en su ámbito.</w:t>
            </w:r>
          </w:p>
          <w:p w14:paraId="060B3ABC" w14:textId="77777777" w:rsidR="00D3028C" w:rsidRPr="00BB55E6" w:rsidRDefault="00D3028C" w:rsidP="005746A7">
            <w:pPr>
              <w:pStyle w:val="Textoencaja"/>
              <w:rPr>
                <w:bCs/>
              </w:rPr>
            </w:pPr>
          </w:p>
          <w:p w14:paraId="5ABB8EDA" w14:textId="06F7464B" w:rsidR="0071621E" w:rsidRPr="00BB55E6" w:rsidRDefault="0071621E" w:rsidP="0071621E">
            <w:pPr>
              <w:pStyle w:val="Textoencaja"/>
            </w:pPr>
            <w:r w:rsidRPr="00BB55E6">
              <w:rPr>
                <w:b/>
                <w:bCs/>
              </w:rPr>
              <w:t>- Procedimientos de acogida y orientación de estudiantes de nuevo ingreso.</w:t>
            </w:r>
          </w:p>
          <w:p w14:paraId="689FEFB3" w14:textId="77777777" w:rsidR="0071621E" w:rsidRPr="00BB55E6" w:rsidRDefault="0071621E" w:rsidP="005746A7">
            <w:pPr>
              <w:pStyle w:val="Textoencaja"/>
              <w:rPr>
                <w:bCs/>
              </w:rPr>
            </w:pPr>
          </w:p>
          <w:p w14:paraId="1CFC7A45" w14:textId="6D9B9E0D" w:rsidR="005B686C" w:rsidRPr="00BB55E6" w:rsidRDefault="005746A7" w:rsidP="005746A7">
            <w:pPr>
              <w:pStyle w:val="Textoencaja"/>
            </w:pPr>
            <w:r w:rsidRPr="00BB55E6">
              <w:t xml:space="preserve">La Universidad de Vigo dispone de procedimientos de acogida y orientación de los/as estudiantes de nuevo ingreso. En la </w:t>
            </w:r>
            <w:r w:rsidRPr="00BB55E6">
              <w:rPr>
                <w:i/>
                <w:iCs/>
              </w:rPr>
              <w:t>Guía rápida del estudiante</w:t>
            </w:r>
            <w:r w:rsidRPr="00BB55E6">
              <w:t xml:space="preserve"> se pone a disposición del alumnado de nuevo ingreso información orientativa sobre la institución e incluye información relativa al sistema universitario, estudios oficiales, calendario escolar, programas de movilidad, becas, oferta académica, transporte a los campus universitarios, alojamiento en residencia, etc. </w:t>
            </w:r>
          </w:p>
          <w:p w14:paraId="0D1F4E26" w14:textId="3BABF395" w:rsidR="005746A7" w:rsidRPr="00BB55E6" w:rsidRDefault="005746A7" w:rsidP="005746A7">
            <w:pPr>
              <w:pStyle w:val="Textoencaja"/>
            </w:pPr>
            <w:r w:rsidRPr="00BB55E6">
              <w:t xml:space="preserve">Para los estudiantes extranjeros, la Universidad de Vigo cuenta con un servicio especial de acogida a través de la Oficina de Relaciones Internacionales (ORI), que da apoyo tanto informativo, como en la búsqueda de alojamiento, cursos de idiomas. Esta oficina facilita la </w:t>
            </w:r>
            <w:r w:rsidRPr="00BB55E6">
              <w:rPr>
                <w:i/>
                <w:iCs/>
              </w:rPr>
              <w:t>Guía de</w:t>
            </w:r>
            <w:r w:rsidR="00D3028C" w:rsidRPr="00BB55E6">
              <w:rPr>
                <w:i/>
                <w:iCs/>
              </w:rPr>
              <w:t xml:space="preserve"> bienvenida para el estudiantado</w:t>
            </w:r>
            <w:r w:rsidRPr="00BB55E6">
              <w:rPr>
                <w:i/>
                <w:iCs/>
              </w:rPr>
              <w:t xml:space="preserve"> extranjero</w:t>
            </w:r>
            <w:r w:rsidRPr="00BB55E6">
              <w:t>, con información práctica para los estudiantes extranjeros que quieran cursar estudios en la Universidad de Vigo.</w:t>
            </w:r>
          </w:p>
          <w:p w14:paraId="4CD2D4E6" w14:textId="682AA75A" w:rsidR="00D3028C" w:rsidRPr="00BB55E6" w:rsidRDefault="00D3028C" w:rsidP="005746A7">
            <w:pPr>
              <w:pStyle w:val="Textoencaja"/>
            </w:pPr>
            <w:r w:rsidRPr="00BB55E6">
              <w:t>(</w:t>
            </w:r>
            <w:hyperlink r:id="rId35" w:history="1">
              <w:r w:rsidRPr="00BB55E6">
                <w:rPr>
                  <w:rStyle w:val="Hipervnculo"/>
                </w:rPr>
                <w:t>https://www.uvigo.gal/es/perfil-estudiantes</w:t>
              </w:r>
            </w:hyperlink>
            <w:r w:rsidRPr="00BB55E6">
              <w:t>)</w:t>
            </w:r>
          </w:p>
          <w:p w14:paraId="668059DE" w14:textId="77777777" w:rsidR="005746A7" w:rsidRPr="00BB55E6" w:rsidRDefault="005746A7" w:rsidP="00921DEE">
            <w:pPr>
              <w:pStyle w:val="Textoencaja"/>
            </w:pPr>
          </w:p>
          <w:p w14:paraId="1AD87B4A" w14:textId="6E4010E4" w:rsidR="00D3028C" w:rsidRPr="00BB55E6" w:rsidRDefault="00D3028C" w:rsidP="00D3028C">
            <w:pPr>
              <w:pStyle w:val="Textoencaja"/>
            </w:pPr>
            <w:r w:rsidRPr="00BB55E6">
              <w:t xml:space="preserve">La Universidad de Vigo organiza </w:t>
            </w:r>
            <w:r w:rsidR="00D023DC" w:rsidRPr="00BB55E6">
              <w:t xml:space="preserve">anualmente, en cada uno de los tres campus, </w:t>
            </w:r>
            <w:r w:rsidRPr="00BB55E6">
              <w:t xml:space="preserve">unas jornadas de </w:t>
            </w:r>
            <w:r w:rsidR="00D023DC" w:rsidRPr="00BB55E6">
              <w:t>bienvenida/</w:t>
            </w:r>
            <w:r w:rsidRPr="00BB55E6">
              <w:t>acogida destinadas a la generalidad de</w:t>
            </w:r>
            <w:r w:rsidR="009C67DF" w:rsidRPr="00BB55E6">
              <w:t xml:space="preserve"> </w:t>
            </w:r>
            <w:r w:rsidRPr="00BB55E6">
              <w:t>l</w:t>
            </w:r>
            <w:r w:rsidR="009C67DF" w:rsidRPr="00BB55E6">
              <w:t>os estudiantes</w:t>
            </w:r>
            <w:r w:rsidRPr="00BB55E6">
              <w:t>:</w:t>
            </w:r>
          </w:p>
          <w:p w14:paraId="5F099A20" w14:textId="7C5FFADF" w:rsidR="009C67DF" w:rsidRPr="00BB55E6" w:rsidRDefault="00D3028C" w:rsidP="00D3028C">
            <w:pPr>
              <w:pStyle w:val="Textoencaja"/>
            </w:pPr>
            <w:r w:rsidRPr="00BB55E6">
              <w:t>(</w:t>
            </w:r>
            <w:hyperlink r:id="rId36" w:history="1">
              <w:r w:rsidR="009C67DF" w:rsidRPr="00BB55E6">
                <w:rPr>
                  <w:rStyle w:val="Hipervnculo"/>
                </w:rPr>
                <w:t>https://www.uvigo.gal/universidade/comunicacion/novas/xornadas-benvida-20242025</w:t>
              </w:r>
            </w:hyperlink>
            <w:r w:rsidR="009C67DF" w:rsidRPr="00BB55E6">
              <w:t>)</w:t>
            </w:r>
          </w:p>
          <w:p w14:paraId="7DFE8B43" w14:textId="073B6F12" w:rsidR="00D3028C" w:rsidRPr="00BB55E6" w:rsidRDefault="00D3028C" w:rsidP="00D3028C">
            <w:pPr>
              <w:pStyle w:val="Textoencaja"/>
            </w:pPr>
          </w:p>
          <w:p w14:paraId="55B93CB7" w14:textId="77777777" w:rsidR="00DB146D" w:rsidRPr="00BB55E6" w:rsidRDefault="00D3028C" w:rsidP="00D3028C">
            <w:pPr>
              <w:pStyle w:val="Textoencaja"/>
            </w:pPr>
            <w:r w:rsidRPr="00BB55E6">
              <w:t xml:space="preserve">Además, </w:t>
            </w:r>
            <w:r w:rsidR="00D01B6B" w:rsidRPr="00BB55E6">
              <w:t xml:space="preserve">la EIDO </w:t>
            </w:r>
            <w:r w:rsidRPr="00BB55E6">
              <w:t xml:space="preserve">también organiza ocasionalmente jornadas de bienvenida </w:t>
            </w:r>
            <w:r w:rsidR="009C67DF" w:rsidRPr="00BB55E6">
              <w:t xml:space="preserve">tanto </w:t>
            </w:r>
            <w:r w:rsidRPr="00BB55E6">
              <w:t xml:space="preserve">para los nuevos estudiantes de doctorado </w:t>
            </w:r>
            <w:r w:rsidR="009C67DF" w:rsidRPr="00BB55E6">
              <w:t xml:space="preserve">como </w:t>
            </w:r>
            <w:r w:rsidRPr="00BB55E6">
              <w:t>los de continuación, en la que se da información orientativa que facilita el conocimiento de la EIDO, información general sobre el doctorado, calendario académico, actividades formativas, programas de movilidad, procesos académicos, etc.</w:t>
            </w:r>
          </w:p>
          <w:p w14:paraId="29319130" w14:textId="3E5B1F35" w:rsidR="00D3028C" w:rsidRPr="00BB55E6" w:rsidRDefault="00D3028C" w:rsidP="00D3028C">
            <w:pPr>
              <w:pStyle w:val="Textoencaja"/>
              <w:rPr>
                <w:color w:val="0000FF"/>
              </w:rPr>
            </w:pPr>
            <w:r w:rsidRPr="00BB55E6">
              <w:t>(</w:t>
            </w:r>
            <w:hyperlink r:id="rId37" w:history="1">
              <w:r w:rsidR="00D023DC" w:rsidRPr="00BB55E6">
                <w:rPr>
                  <w:rStyle w:val="Hipervnculo"/>
                </w:rPr>
                <w:t>https://tv.uvigo.es/series/5ca1f0e68f4208961ec06285</w:t>
              </w:r>
            </w:hyperlink>
            <w:r w:rsidR="00D023DC" w:rsidRPr="00BB55E6">
              <w:rPr>
                <w:color w:val="0000FF"/>
              </w:rPr>
              <w:t>)</w:t>
            </w:r>
          </w:p>
          <w:p w14:paraId="4CA3DDA4" w14:textId="77777777" w:rsidR="00D023DC" w:rsidRPr="00BB55E6" w:rsidRDefault="00D023DC" w:rsidP="00D3028C">
            <w:pPr>
              <w:pStyle w:val="Textoencaja"/>
            </w:pPr>
          </w:p>
          <w:p w14:paraId="7EB0B6EE" w14:textId="67C358E7" w:rsidR="00921DEE" w:rsidRPr="00BB55E6" w:rsidRDefault="0071621E" w:rsidP="0071621E">
            <w:pPr>
              <w:pStyle w:val="Textoencaja"/>
            </w:pPr>
            <w:r w:rsidRPr="00BB55E6">
              <w:rPr>
                <w:b/>
                <w:bCs/>
              </w:rPr>
              <w:t xml:space="preserve">- </w:t>
            </w:r>
            <w:r w:rsidR="00921DEE" w:rsidRPr="00BB55E6">
              <w:rPr>
                <w:b/>
                <w:bCs/>
              </w:rPr>
              <w:t xml:space="preserve">Sistemas de información previos del </w:t>
            </w:r>
            <w:r w:rsidR="006A5883" w:rsidRPr="00BB55E6">
              <w:rPr>
                <w:b/>
                <w:bCs/>
              </w:rPr>
              <w:t>P</w:t>
            </w:r>
            <w:r w:rsidR="00921DEE" w:rsidRPr="00BB55E6">
              <w:rPr>
                <w:b/>
                <w:bCs/>
              </w:rPr>
              <w:t xml:space="preserve">rograma de </w:t>
            </w:r>
            <w:r w:rsidR="006A5883" w:rsidRPr="00BB55E6">
              <w:rPr>
                <w:b/>
                <w:bCs/>
              </w:rPr>
              <w:t>D</w:t>
            </w:r>
            <w:r w:rsidR="00921DEE" w:rsidRPr="00BB55E6">
              <w:rPr>
                <w:b/>
                <w:bCs/>
              </w:rPr>
              <w:t>octorado</w:t>
            </w:r>
          </w:p>
          <w:p w14:paraId="107C2953" w14:textId="123E61FE" w:rsidR="00614A93" w:rsidRPr="00BB55E6" w:rsidRDefault="00614A93" w:rsidP="00614A93">
            <w:pPr>
              <w:pStyle w:val="Textoencaja"/>
            </w:pPr>
            <w:r w:rsidRPr="00BB55E6">
              <w:t xml:space="preserve">El programa de doctorado “Ecosistemas terrestres, uso sostenible e implicaciones ambientales” tiene </w:t>
            </w:r>
            <w:r w:rsidR="009023A3" w:rsidRPr="00BB55E6">
              <w:t xml:space="preserve">un </w:t>
            </w:r>
            <w:r w:rsidRPr="00BB55E6">
              <w:t xml:space="preserve">sistema propio de información al estudiante </w:t>
            </w:r>
            <w:r w:rsidR="009023A3" w:rsidRPr="00BB55E6">
              <w:t xml:space="preserve">mediante </w:t>
            </w:r>
            <w:r w:rsidRPr="00BB55E6">
              <w:t>la siguiente página web:</w:t>
            </w:r>
          </w:p>
          <w:p w14:paraId="6E4C55AC" w14:textId="4AE0AA52" w:rsidR="00614A93" w:rsidRPr="00BB55E6" w:rsidRDefault="00614A93" w:rsidP="00614A93">
            <w:pPr>
              <w:pStyle w:val="Textoencaja"/>
            </w:pPr>
            <w:hyperlink r:id="rId38" w:history="1">
              <w:r w:rsidRPr="00BB55E6">
                <w:rPr>
                  <w:rStyle w:val="Hipervnculo"/>
                </w:rPr>
                <w:t>https://phdetusia.webs.uvigo.es/es/</w:t>
              </w:r>
            </w:hyperlink>
          </w:p>
          <w:p w14:paraId="42407E73" w14:textId="1DDA1321" w:rsidR="00614A93" w:rsidRPr="00BB55E6" w:rsidRDefault="00614A93" w:rsidP="00614A93">
            <w:pPr>
              <w:pStyle w:val="Textoencaja"/>
            </w:pPr>
            <w:r w:rsidRPr="00BB55E6">
              <w:t xml:space="preserve">En esta página web, se ofrece </w:t>
            </w:r>
            <w:r w:rsidR="0077022E" w:rsidRPr="00BB55E6">
              <w:t>la siguiente información</w:t>
            </w:r>
            <w:r w:rsidRPr="00BB55E6">
              <w:t>:</w:t>
            </w:r>
          </w:p>
          <w:p w14:paraId="478B4A14" w14:textId="77777777" w:rsidR="00AE725E" w:rsidRPr="00BB55E6" w:rsidRDefault="00614A93">
            <w:pPr>
              <w:pStyle w:val="Textoencaja"/>
              <w:numPr>
                <w:ilvl w:val="0"/>
                <w:numId w:val="2"/>
              </w:numPr>
            </w:pPr>
            <w:r w:rsidRPr="00BB55E6">
              <w:t>Información General</w:t>
            </w:r>
            <w:r w:rsidR="00AE725E" w:rsidRPr="00BB55E6">
              <w:t>: Descripción del título, salidas profesionales, comisión académica, objetivos y competencias, movilidad, recursos materiales y servicios, becas y ayudas, normativa, contacto</w:t>
            </w:r>
          </w:p>
          <w:p w14:paraId="4AC85D84" w14:textId="77777777" w:rsidR="00AE725E" w:rsidRPr="00BB55E6" w:rsidRDefault="00AE725E">
            <w:pPr>
              <w:pStyle w:val="Textoencaja"/>
              <w:numPr>
                <w:ilvl w:val="0"/>
                <w:numId w:val="2"/>
              </w:numPr>
            </w:pPr>
            <w:r w:rsidRPr="00BB55E6">
              <w:t>Acceso: Requisitos de acceso, criterios de admisión, matrícula, calendario de matrícula, complementos de formación</w:t>
            </w:r>
          </w:p>
          <w:p w14:paraId="7DB3F4FF" w14:textId="3A784366" w:rsidR="005B092E" w:rsidRPr="00BB55E6" w:rsidRDefault="00AE725E">
            <w:pPr>
              <w:pStyle w:val="Textoencaja"/>
              <w:numPr>
                <w:ilvl w:val="0"/>
                <w:numId w:val="2"/>
              </w:numPr>
            </w:pPr>
            <w:r w:rsidRPr="00BB55E6">
              <w:t>Programa: Profesorado, actividades formativas, supervisión de tesis, seguimiento del doctorando, permanencia, defensa de la tesis, teses defendidas</w:t>
            </w:r>
          </w:p>
          <w:p w14:paraId="50E3F187" w14:textId="32FE0FF2" w:rsidR="00AE725E" w:rsidRPr="00BB55E6" w:rsidRDefault="00AE725E">
            <w:pPr>
              <w:pStyle w:val="Textoencaja"/>
              <w:numPr>
                <w:ilvl w:val="0"/>
                <w:numId w:val="2"/>
              </w:numPr>
            </w:pPr>
            <w:r w:rsidRPr="00BB55E6">
              <w:t>Investigación: Líneas de investigación, grupos de investigación</w:t>
            </w:r>
          </w:p>
          <w:p w14:paraId="1E7A02D0" w14:textId="582D7222" w:rsidR="00DB146D" w:rsidRPr="00BB55E6" w:rsidRDefault="00AE725E">
            <w:pPr>
              <w:pStyle w:val="Textoencaja"/>
              <w:numPr>
                <w:ilvl w:val="0"/>
                <w:numId w:val="2"/>
              </w:numPr>
            </w:pPr>
            <w:r w:rsidRPr="00BB55E6">
              <w:lastRenderedPageBreak/>
              <w:t>Calidad: Sistema de garantía de calidad, resultados del programa</w:t>
            </w:r>
          </w:p>
        </w:tc>
      </w:tr>
    </w:tbl>
    <w:p w14:paraId="6B1A89D5" w14:textId="73720E05" w:rsidR="00DB146D" w:rsidRPr="00BB55E6" w:rsidRDefault="00DB146D" w:rsidP="005B092E">
      <w:pPr>
        <w:pStyle w:val="Textoindependiente"/>
        <w:jc w:val="both"/>
        <w:rPr>
          <w:rFonts w:asciiTheme="minorHAnsi" w:hAnsiTheme="minorHAnsi" w:cstheme="minorHAnsi"/>
        </w:rPr>
      </w:pPr>
    </w:p>
    <w:p w14:paraId="7990C05C" w14:textId="77777777" w:rsidR="00DB146D" w:rsidRPr="00BB55E6" w:rsidRDefault="00DB146D">
      <w:pPr>
        <w:rPr>
          <w:rFonts w:asciiTheme="minorHAnsi" w:hAnsiTheme="minorHAnsi" w:cstheme="minorHAnsi"/>
          <w:sz w:val="20"/>
          <w:szCs w:val="20"/>
        </w:rPr>
      </w:pPr>
      <w:r w:rsidRPr="00BB55E6">
        <w:rPr>
          <w:rFonts w:asciiTheme="minorHAnsi" w:hAnsiTheme="minorHAnsi" w:cstheme="minorHAnsi"/>
        </w:rPr>
        <w:br w:type="page"/>
      </w:r>
    </w:p>
    <w:p w14:paraId="34611EE0" w14:textId="77777777" w:rsidR="00DE49C4" w:rsidRPr="00BB55E6" w:rsidRDefault="00DE49C4" w:rsidP="005B092E">
      <w:pPr>
        <w:pStyle w:val="Textoindependiente"/>
        <w:jc w:val="both"/>
        <w:rPr>
          <w:rFonts w:asciiTheme="minorHAnsi" w:hAnsiTheme="minorHAnsi" w:cstheme="minorHAnsi"/>
        </w:rPr>
      </w:pPr>
    </w:p>
    <w:tbl>
      <w:tblPr>
        <w:tblStyle w:val="TableNormal"/>
        <w:tblW w:w="963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28" w:type="dxa"/>
          <w:left w:w="85" w:type="dxa"/>
          <w:bottom w:w="28" w:type="dxa"/>
          <w:right w:w="85" w:type="dxa"/>
        </w:tblCellMar>
        <w:tblLook w:val="01E0" w:firstRow="1" w:lastRow="1" w:firstColumn="1" w:lastColumn="1" w:noHBand="0" w:noVBand="0"/>
      </w:tblPr>
      <w:tblGrid>
        <w:gridCol w:w="9639"/>
      </w:tblGrid>
      <w:tr w:rsidR="004506EA" w:rsidRPr="00BB55E6" w14:paraId="48B0544E" w14:textId="77777777" w:rsidTr="11D0DBB4">
        <w:trPr>
          <w:trHeight w:val="282"/>
          <w:jc w:val="center"/>
        </w:trPr>
        <w:tc>
          <w:tcPr>
            <w:tcW w:w="9754" w:type="dxa"/>
            <w:shd w:val="clear" w:color="auto" w:fill="BFBFBF" w:themeFill="background1" w:themeFillShade="BF"/>
          </w:tcPr>
          <w:p w14:paraId="547FDF8F" w14:textId="77777777" w:rsidR="004506EA" w:rsidRPr="00BB55E6" w:rsidRDefault="00575EE6" w:rsidP="005B092E">
            <w:pPr>
              <w:pStyle w:val="TablaTitulo"/>
            </w:pPr>
            <w:r w:rsidRPr="00BB55E6">
              <w:t>3.2</w:t>
            </w:r>
            <w:r w:rsidRPr="00BB55E6">
              <w:rPr>
                <w:spacing w:val="-6"/>
              </w:rPr>
              <w:t xml:space="preserve"> </w:t>
            </w:r>
            <w:r w:rsidRPr="00BB55E6">
              <w:t>REQUISITOS</w:t>
            </w:r>
            <w:r w:rsidRPr="00BB55E6">
              <w:rPr>
                <w:spacing w:val="-7"/>
              </w:rPr>
              <w:t xml:space="preserve"> </w:t>
            </w:r>
            <w:r w:rsidRPr="00BB55E6">
              <w:t>DE</w:t>
            </w:r>
            <w:r w:rsidRPr="00BB55E6">
              <w:rPr>
                <w:spacing w:val="-4"/>
              </w:rPr>
              <w:t xml:space="preserve"> </w:t>
            </w:r>
            <w:r w:rsidRPr="00BB55E6">
              <w:t>ACCESO</w:t>
            </w:r>
            <w:r w:rsidRPr="00BB55E6">
              <w:rPr>
                <w:spacing w:val="-6"/>
              </w:rPr>
              <w:t xml:space="preserve"> </w:t>
            </w:r>
            <w:r w:rsidRPr="00BB55E6">
              <w:t>Y</w:t>
            </w:r>
            <w:r w:rsidRPr="00BB55E6">
              <w:rPr>
                <w:spacing w:val="-4"/>
              </w:rPr>
              <w:t xml:space="preserve"> </w:t>
            </w:r>
            <w:r w:rsidRPr="00BB55E6">
              <w:t>CRITERIOS</w:t>
            </w:r>
            <w:r w:rsidRPr="00BB55E6">
              <w:rPr>
                <w:spacing w:val="-6"/>
              </w:rPr>
              <w:t xml:space="preserve"> </w:t>
            </w:r>
            <w:r w:rsidRPr="00BB55E6">
              <w:t>DE</w:t>
            </w:r>
            <w:r w:rsidRPr="00BB55E6">
              <w:rPr>
                <w:spacing w:val="-5"/>
              </w:rPr>
              <w:t xml:space="preserve"> </w:t>
            </w:r>
            <w:r w:rsidRPr="00BB55E6">
              <w:t>ADMISIÓN</w:t>
            </w:r>
          </w:p>
        </w:tc>
      </w:tr>
      <w:tr w:rsidR="004506EA" w:rsidRPr="00BB55E6" w14:paraId="54F29753" w14:textId="77777777" w:rsidTr="11D0DBB4">
        <w:trPr>
          <w:trHeight w:val="1701"/>
          <w:jc w:val="center"/>
        </w:trPr>
        <w:tc>
          <w:tcPr>
            <w:tcW w:w="9754" w:type="dxa"/>
          </w:tcPr>
          <w:p w14:paraId="22EABE5B" w14:textId="4A88CAAB" w:rsidR="00B6372F" w:rsidRPr="00BB55E6" w:rsidRDefault="0071621E" w:rsidP="0071621E">
            <w:pPr>
              <w:pStyle w:val="Textoencaja"/>
              <w:rPr>
                <w:b/>
                <w:bCs/>
              </w:rPr>
            </w:pPr>
            <w:r w:rsidRPr="00BB55E6">
              <w:rPr>
                <w:b/>
                <w:bCs/>
              </w:rPr>
              <w:t xml:space="preserve">- </w:t>
            </w:r>
            <w:r w:rsidR="00B6372F" w:rsidRPr="00BB55E6">
              <w:rPr>
                <w:b/>
                <w:bCs/>
              </w:rPr>
              <w:t xml:space="preserve">Acceso a los estudios de </w:t>
            </w:r>
            <w:r w:rsidR="00897AE6" w:rsidRPr="00BB55E6">
              <w:rPr>
                <w:b/>
                <w:bCs/>
              </w:rPr>
              <w:t>d</w:t>
            </w:r>
            <w:r w:rsidR="00B6372F" w:rsidRPr="00BB55E6">
              <w:rPr>
                <w:b/>
                <w:bCs/>
              </w:rPr>
              <w:t>octorado</w:t>
            </w:r>
          </w:p>
          <w:p w14:paraId="222EF24C" w14:textId="07E97712" w:rsidR="00801839" w:rsidRPr="00BB55E6" w:rsidRDefault="00B6372F" w:rsidP="00B6372F">
            <w:pPr>
              <w:pStyle w:val="Textoencaja"/>
            </w:pPr>
            <w:r w:rsidRPr="00BB55E6">
              <w:t>L</w:t>
            </w:r>
            <w:r w:rsidR="00900282" w:rsidRPr="00BB55E6">
              <w:t xml:space="preserve">a estructura, duración, organización, competencias y </w:t>
            </w:r>
            <w:r w:rsidRPr="00BB55E6">
              <w:t>requisitos de acceso a los estudios de doctorado son los recogidos en el Real Decreto 99/2011</w:t>
            </w:r>
            <w:r w:rsidR="00212FE1" w:rsidRPr="00BB55E6">
              <w:t>,</w:t>
            </w:r>
            <w:r w:rsidR="00801839" w:rsidRPr="00BB55E6">
              <w:t xml:space="preserve"> </w:t>
            </w:r>
            <w:r w:rsidRPr="00BB55E6">
              <w:t>por el que se regulan las enseñanzas oficiales de doctorado</w:t>
            </w:r>
            <w:r w:rsidR="00212FE1" w:rsidRPr="00BB55E6">
              <w:t xml:space="preserve">, modificado por </w:t>
            </w:r>
            <w:r w:rsidRPr="00BB55E6">
              <w:t>el Real Decreto 576/2023</w:t>
            </w:r>
            <w:r w:rsidR="00801839" w:rsidRPr="00BB55E6">
              <w:t>:</w:t>
            </w:r>
          </w:p>
          <w:p w14:paraId="13FFB7D2" w14:textId="44875F95" w:rsidR="00801839" w:rsidRPr="00BB55E6" w:rsidRDefault="00801839" w:rsidP="00B6372F">
            <w:pPr>
              <w:pStyle w:val="Textoencaja"/>
            </w:pPr>
            <w:hyperlink r:id="rId39" w:history="1">
              <w:r w:rsidRPr="00BB55E6">
                <w:rPr>
                  <w:rStyle w:val="Hipervnculo"/>
                </w:rPr>
                <w:t>https://www.boe.es/buscar/pdf/2011/BOE-A-2011-2541-consolidado.pdf</w:t>
              </w:r>
            </w:hyperlink>
          </w:p>
          <w:p w14:paraId="229578B6" w14:textId="535F7224" w:rsidR="00B6372F" w:rsidRPr="00BB55E6" w:rsidRDefault="00F72CD1" w:rsidP="00B6372F">
            <w:pPr>
              <w:pStyle w:val="Textoencaja"/>
            </w:pPr>
            <w:r w:rsidRPr="00BB55E6">
              <w:t xml:space="preserve">En la Universidad de Vigo todos los aspectos mencionados se desarrollan </w:t>
            </w:r>
            <w:r w:rsidR="001472E2" w:rsidRPr="00BB55E6">
              <w:t xml:space="preserve">con detalle </w:t>
            </w:r>
            <w:r w:rsidRPr="00BB55E6">
              <w:t xml:space="preserve">en el </w:t>
            </w:r>
            <w:r w:rsidR="00B6372F" w:rsidRPr="00BB55E6">
              <w:t xml:space="preserve">Reglamento de </w:t>
            </w:r>
            <w:r w:rsidR="00801839" w:rsidRPr="00BB55E6">
              <w:t>Estudios de Doctorado</w:t>
            </w:r>
            <w:r w:rsidR="00B6372F" w:rsidRPr="00BB55E6">
              <w:t>:</w:t>
            </w:r>
          </w:p>
          <w:p w14:paraId="710DE054" w14:textId="09BED490" w:rsidR="00B6372F" w:rsidRPr="00BB55E6" w:rsidRDefault="00801839" w:rsidP="00B6372F">
            <w:pPr>
              <w:pStyle w:val="Textoencaja"/>
            </w:pPr>
            <w:hyperlink r:id="rId40" w:history="1">
              <w:r w:rsidRPr="00BB55E6">
                <w:rPr>
                  <w:rStyle w:val="Hipervnculo"/>
                </w:rPr>
                <w:t>https://secretaria.uvigo.gal/uv/web/normativa/public/show/625</w:t>
              </w:r>
            </w:hyperlink>
          </w:p>
          <w:p w14:paraId="3DCA2681" w14:textId="77777777" w:rsidR="00801839" w:rsidRPr="00BB55E6" w:rsidRDefault="00801839" w:rsidP="00B6372F">
            <w:pPr>
              <w:pStyle w:val="Textoencaja"/>
            </w:pPr>
          </w:p>
          <w:p w14:paraId="3C63DE84" w14:textId="2C962767" w:rsidR="00B6372F" w:rsidRPr="00BB55E6" w:rsidRDefault="0071621E" w:rsidP="0071621E">
            <w:pPr>
              <w:pStyle w:val="Textoencaja"/>
              <w:rPr>
                <w:b/>
                <w:bCs/>
              </w:rPr>
            </w:pPr>
            <w:r w:rsidRPr="00BB55E6">
              <w:rPr>
                <w:b/>
                <w:bCs/>
              </w:rPr>
              <w:t xml:space="preserve">- </w:t>
            </w:r>
            <w:r w:rsidR="00B6372F" w:rsidRPr="00BB55E6">
              <w:rPr>
                <w:b/>
                <w:bCs/>
              </w:rPr>
              <w:t xml:space="preserve">Admisión al </w:t>
            </w:r>
            <w:r w:rsidR="00897AE6" w:rsidRPr="00BB55E6">
              <w:rPr>
                <w:b/>
                <w:bCs/>
              </w:rPr>
              <w:t>p</w:t>
            </w:r>
            <w:r w:rsidR="00B6372F" w:rsidRPr="00BB55E6">
              <w:rPr>
                <w:b/>
                <w:bCs/>
              </w:rPr>
              <w:t xml:space="preserve">rograma de </w:t>
            </w:r>
            <w:r w:rsidR="00897AE6" w:rsidRPr="00BB55E6">
              <w:rPr>
                <w:b/>
                <w:bCs/>
              </w:rPr>
              <w:t>d</w:t>
            </w:r>
            <w:r w:rsidR="00B6372F" w:rsidRPr="00BB55E6">
              <w:rPr>
                <w:b/>
                <w:bCs/>
              </w:rPr>
              <w:t>octorado</w:t>
            </w:r>
          </w:p>
          <w:p w14:paraId="242C781C" w14:textId="77777777" w:rsidR="0071621E" w:rsidRPr="00BB55E6" w:rsidRDefault="0071621E" w:rsidP="00B6372F">
            <w:pPr>
              <w:pStyle w:val="Textoencaja"/>
              <w:rPr>
                <w:b/>
                <w:bCs/>
              </w:rPr>
            </w:pPr>
          </w:p>
          <w:p w14:paraId="5E5C4C49" w14:textId="22ACC5AD" w:rsidR="00B6372F" w:rsidRPr="00BB55E6" w:rsidRDefault="00B6372F">
            <w:pPr>
              <w:pStyle w:val="Textoencaja"/>
              <w:numPr>
                <w:ilvl w:val="0"/>
                <w:numId w:val="14"/>
              </w:numPr>
              <w:ind w:left="623" w:hanging="263"/>
              <w:rPr>
                <w:b/>
                <w:bCs/>
              </w:rPr>
            </w:pPr>
            <w:r w:rsidRPr="00BB55E6">
              <w:rPr>
                <w:b/>
                <w:bCs/>
              </w:rPr>
              <w:t xml:space="preserve">Perfil de ingreso del </w:t>
            </w:r>
            <w:r w:rsidR="00F72CD1" w:rsidRPr="00BB55E6">
              <w:rPr>
                <w:b/>
                <w:bCs/>
              </w:rPr>
              <w:t>p</w:t>
            </w:r>
            <w:r w:rsidRPr="00BB55E6">
              <w:rPr>
                <w:b/>
                <w:bCs/>
              </w:rPr>
              <w:t xml:space="preserve">rograma de </w:t>
            </w:r>
            <w:r w:rsidR="00A96053" w:rsidRPr="00BB55E6">
              <w:rPr>
                <w:b/>
                <w:bCs/>
              </w:rPr>
              <w:t>d</w:t>
            </w:r>
            <w:r w:rsidRPr="00BB55E6">
              <w:rPr>
                <w:b/>
                <w:bCs/>
              </w:rPr>
              <w:t>octorado</w:t>
            </w:r>
          </w:p>
          <w:p w14:paraId="220B3583" w14:textId="77777777" w:rsidR="00761578" w:rsidRPr="00BB55E6" w:rsidRDefault="00B6372F" w:rsidP="003221E7">
            <w:pPr>
              <w:pStyle w:val="Textoencaja"/>
              <w:ind w:left="623"/>
            </w:pPr>
            <w:r w:rsidRPr="00BB55E6">
              <w:t xml:space="preserve">El perfil de ingreso a este </w:t>
            </w:r>
            <w:r w:rsidR="00897AE6" w:rsidRPr="00BB55E6">
              <w:t>p</w:t>
            </w:r>
            <w:r w:rsidRPr="00BB55E6">
              <w:t xml:space="preserve">rograma de </w:t>
            </w:r>
            <w:r w:rsidR="00897AE6" w:rsidRPr="00BB55E6">
              <w:t>d</w:t>
            </w:r>
            <w:r w:rsidRPr="00BB55E6">
              <w:t xml:space="preserve">octorado </w:t>
            </w:r>
            <w:r w:rsidR="00761578" w:rsidRPr="00BB55E6">
              <w:t>es el de una persona que tiene las siguientes competencias y conocimientos:</w:t>
            </w:r>
          </w:p>
          <w:p w14:paraId="421EF892" w14:textId="309F371D" w:rsidR="00761578" w:rsidRPr="00BB55E6" w:rsidRDefault="00761578" w:rsidP="003221E7">
            <w:pPr>
              <w:pStyle w:val="Textocomentario"/>
              <w:numPr>
                <w:ilvl w:val="0"/>
                <w:numId w:val="21"/>
              </w:numPr>
            </w:pPr>
            <w:r w:rsidRPr="00BB55E6">
              <w:t xml:space="preserve">Conocimientos avanzados en el ámbito de la </w:t>
            </w:r>
            <w:r w:rsidR="006E2DE8" w:rsidRPr="00BB55E6">
              <w:t>biología, la química, las ciencias ambientales o las ciencias marinas, así como conocimientos en la metodología de la investigación científica</w:t>
            </w:r>
          </w:p>
          <w:p w14:paraId="74271E09" w14:textId="6A67FEC7" w:rsidR="00E87F36" w:rsidRPr="00BB55E6" w:rsidRDefault="006E2DE8" w:rsidP="003221E7">
            <w:pPr>
              <w:pStyle w:val="Textocomentario"/>
              <w:numPr>
                <w:ilvl w:val="0"/>
                <w:numId w:val="21"/>
              </w:numPr>
            </w:pPr>
            <w:r w:rsidRPr="00BB55E6">
              <w:t>Una formación de carácter especializado o multidisciplinar, orientada a la iniciación en tareas investigadoras, que se adquieren en los estudios de grados y másteres universitarios en el área de biología, química, ciencias ambientales</w:t>
            </w:r>
            <w:r w:rsidR="0047447C" w:rsidRPr="00BB55E6">
              <w:t>,</w:t>
            </w:r>
            <w:r w:rsidRPr="00BB55E6">
              <w:t xml:space="preserve"> ciencias marinas</w:t>
            </w:r>
            <w:r w:rsidR="0047447C" w:rsidRPr="00BB55E6">
              <w:t xml:space="preserve"> u equivalente</w:t>
            </w:r>
          </w:p>
          <w:p w14:paraId="15E780A9" w14:textId="238A81B0" w:rsidR="00B6372F" w:rsidRPr="00BB55E6" w:rsidRDefault="00E87F36" w:rsidP="003221E7">
            <w:pPr>
              <w:pStyle w:val="Textocomentario"/>
              <w:numPr>
                <w:ilvl w:val="0"/>
                <w:numId w:val="21"/>
              </w:numPr>
            </w:pPr>
            <w:r w:rsidRPr="00BB55E6">
              <w:t xml:space="preserve">Conocimientos suficientes de inglés – leído, hablado y escrito (nivel equivalente a un B1 como mínimo) </w:t>
            </w:r>
            <w:r w:rsidR="006E2DE8" w:rsidRPr="00BB55E6">
              <w:t xml:space="preserve"> </w:t>
            </w:r>
            <w:r w:rsidR="00212FE1" w:rsidRPr="00BB55E6">
              <w:t xml:space="preserve">  </w:t>
            </w:r>
          </w:p>
          <w:p w14:paraId="741E573A" w14:textId="77777777" w:rsidR="0071621E" w:rsidRPr="00BB55E6" w:rsidRDefault="0071621E" w:rsidP="00B6372F">
            <w:pPr>
              <w:pStyle w:val="Textoencaja"/>
            </w:pPr>
          </w:p>
          <w:p w14:paraId="63000EF6" w14:textId="612BBA53" w:rsidR="00B6372F" w:rsidRPr="00BB55E6" w:rsidRDefault="00B6372F">
            <w:pPr>
              <w:pStyle w:val="Textoencaja"/>
              <w:numPr>
                <w:ilvl w:val="0"/>
                <w:numId w:val="14"/>
              </w:numPr>
              <w:ind w:left="623" w:hanging="263"/>
              <w:rPr>
                <w:b/>
                <w:bCs/>
              </w:rPr>
            </w:pPr>
            <w:r w:rsidRPr="00BB55E6">
              <w:rPr>
                <w:b/>
                <w:bCs/>
              </w:rPr>
              <w:t xml:space="preserve">Criterios de admisión del </w:t>
            </w:r>
            <w:r w:rsidR="00897AE6" w:rsidRPr="00BB55E6">
              <w:rPr>
                <w:b/>
                <w:bCs/>
              </w:rPr>
              <w:t>p</w:t>
            </w:r>
            <w:r w:rsidRPr="00BB55E6">
              <w:rPr>
                <w:b/>
                <w:bCs/>
              </w:rPr>
              <w:t>rograma</w:t>
            </w:r>
            <w:r w:rsidR="006A5883" w:rsidRPr="00BB55E6">
              <w:rPr>
                <w:b/>
                <w:bCs/>
              </w:rPr>
              <w:t xml:space="preserve"> de </w:t>
            </w:r>
            <w:r w:rsidR="00F72CD1" w:rsidRPr="00BB55E6">
              <w:rPr>
                <w:b/>
                <w:bCs/>
              </w:rPr>
              <w:t>d</w:t>
            </w:r>
            <w:r w:rsidR="006A5883" w:rsidRPr="00BB55E6">
              <w:rPr>
                <w:b/>
                <w:bCs/>
              </w:rPr>
              <w:t>octorado</w:t>
            </w:r>
          </w:p>
          <w:p w14:paraId="59479302" w14:textId="155C046B" w:rsidR="00302656" w:rsidRPr="00BB55E6" w:rsidRDefault="00065DE8" w:rsidP="003221E7">
            <w:pPr>
              <w:pStyle w:val="Textocomentario"/>
              <w:ind w:left="623"/>
            </w:pPr>
            <w:r w:rsidRPr="00BB55E6">
              <w:rPr>
                <w:lang w:val="es-ES_tradnl"/>
              </w:rPr>
              <w:t xml:space="preserve">La CAPD </w:t>
            </w:r>
            <w:r w:rsidR="00293EDA" w:rsidRPr="00BB55E6">
              <w:rPr>
                <w:lang w:val="es-ES_tradnl"/>
              </w:rPr>
              <w:t xml:space="preserve">valorará las solicitudes de </w:t>
            </w:r>
            <w:r w:rsidR="00302656" w:rsidRPr="00BB55E6">
              <w:rPr>
                <w:lang w:val="es-ES_tradnl"/>
              </w:rPr>
              <w:t xml:space="preserve">admisión en el programa </w:t>
            </w:r>
            <w:r w:rsidR="00293EDA" w:rsidRPr="00BB55E6">
              <w:rPr>
                <w:lang w:val="es-ES_tradnl"/>
              </w:rPr>
              <w:t xml:space="preserve">de doctorado </w:t>
            </w:r>
            <w:r w:rsidR="00302656" w:rsidRPr="00BB55E6">
              <w:rPr>
                <w:lang w:val="es-ES_tradnl"/>
              </w:rPr>
              <w:t>en función de los siguientes criterios:</w:t>
            </w:r>
            <w:r w:rsidR="00302656" w:rsidRPr="00BB55E6">
              <w:t xml:space="preserve"> </w:t>
            </w:r>
          </w:p>
          <w:p w14:paraId="29DF97C2" w14:textId="70094A9F" w:rsidR="00302656" w:rsidRPr="00BB55E6" w:rsidRDefault="00302656" w:rsidP="003221E7">
            <w:pPr>
              <w:pStyle w:val="Textocomentario"/>
              <w:numPr>
                <w:ilvl w:val="0"/>
                <w:numId w:val="22"/>
              </w:numPr>
            </w:pPr>
            <w:r w:rsidRPr="00BB55E6">
              <w:t>Expediente académico</w:t>
            </w:r>
            <w:r w:rsidR="0047447C" w:rsidRPr="00BB55E6">
              <w:t xml:space="preserve"> y nota de máster</w:t>
            </w:r>
            <w:r w:rsidRPr="00BB55E6">
              <w:t xml:space="preserve"> (</w:t>
            </w:r>
            <w:r w:rsidR="0047447C" w:rsidRPr="00BB55E6">
              <w:t>20</w:t>
            </w:r>
            <w:r w:rsidRPr="00BB55E6">
              <w:t>%)</w:t>
            </w:r>
          </w:p>
          <w:p w14:paraId="01CDB3C3" w14:textId="53331441" w:rsidR="00302656" w:rsidRPr="00BB55E6" w:rsidRDefault="00302656" w:rsidP="003221E7">
            <w:pPr>
              <w:pStyle w:val="Textocomentario"/>
              <w:numPr>
                <w:ilvl w:val="0"/>
                <w:numId w:val="22"/>
              </w:numPr>
            </w:pPr>
            <w:r w:rsidRPr="00BB55E6">
              <w:t xml:space="preserve">Experiencia investigadora previa </w:t>
            </w:r>
            <w:r w:rsidR="00573FA6" w:rsidRPr="00BB55E6">
              <w:t>(</w:t>
            </w:r>
            <w:r w:rsidR="00D80E05" w:rsidRPr="00BB55E6">
              <w:t>5</w:t>
            </w:r>
            <w:r w:rsidR="00573FA6" w:rsidRPr="00BB55E6">
              <w:t>%)</w:t>
            </w:r>
          </w:p>
          <w:p w14:paraId="74060230" w14:textId="3836E6A7" w:rsidR="0047447C" w:rsidRPr="00BB55E6" w:rsidRDefault="0047447C" w:rsidP="003221E7">
            <w:pPr>
              <w:pStyle w:val="Textocomentario"/>
              <w:numPr>
                <w:ilvl w:val="0"/>
                <w:numId w:val="22"/>
              </w:numPr>
            </w:pPr>
            <w:r w:rsidRPr="00BB55E6">
              <w:t>Adecuación de la formación al perfil del programa (20%)</w:t>
            </w:r>
          </w:p>
          <w:p w14:paraId="509C83D1" w14:textId="09FAE005" w:rsidR="00302656" w:rsidRPr="00BB55E6" w:rsidRDefault="00302656" w:rsidP="003221E7">
            <w:pPr>
              <w:pStyle w:val="Textocomentario"/>
              <w:numPr>
                <w:ilvl w:val="0"/>
                <w:numId w:val="22"/>
              </w:numPr>
            </w:pPr>
            <w:r>
              <w:t xml:space="preserve">Conocimiento de idiomas </w:t>
            </w:r>
            <w:r w:rsidR="00110E70">
              <w:t>inglés</w:t>
            </w:r>
            <w:r w:rsidR="007356AC">
              <w:t>,</w:t>
            </w:r>
            <w:r w:rsidR="0085369B">
              <w:t xml:space="preserve"> gallego o</w:t>
            </w:r>
            <w:r w:rsidR="00110E70">
              <w:t xml:space="preserve"> castellano </w:t>
            </w:r>
            <w:r w:rsidR="0085369B">
              <w:t xml:space="preserve">(nivel B1) </w:t>
            </w:r>
            <w:r w:rsidR="00573FA6">
              <w:t>(</w:t>
            </w:r>
            <w:r w:rsidR="0047447C">
              <w:t>20</w:t>
            </w:r>
            <w:r w:rsidR="00573FA6">
              <w:t>%)</w:t>
            </w:r>
          </w:p>
          <w:p w14:paraId="777DC4DB" w14:textId="26755D0E" w:rsidR="00D80E05" w:rsidRPr="00BB55E6" w:rsidRDefault="00D80E05" w:rsidP="003221E7">
            <w:pPr>
              <w:pStyle w:val="Textocomentario"/>
              <w:numPr>
                <w:ilvl w:val="0"/>
                <w:numId w:val="22"/>
              </w:numPr>
            </w:pPr>
            <w:r w:rsidRPr="00BB55E6">
              <w:t>Entrevista (5%)</w:t>
            </w:r>
          </w:p>
          <w:p w14:paraId="07711E51" w14:textId="6F46CFB6" w:rsidR="00302656" w:rsidRPr="00BB55E6" w:rsidRDefault="00573FA6" w:rsidP="003221E7">
            <w:pPr>
              <w:pStyle w:val="Textoencaja"/>
              <w:numPr>
                <w:ilvl w:val="0"/>
                <w:numId w:val="22"/>
              </w:numPr>
            </w:pPr>
            <w:r w:rsidRPr="00BB55E6">
              <w:t xml:space="preserve">Aval </w:t>
            </w:r>
            <w:r w:rsidR="00302656" w:rsidRPr="00BB55E6">
              <w:t>de</w:t>
            </w:r>
            <w:r w:rsidR="00302656" w:rsidRPr="00BB55E6">
              <w:rPr>
                <w:b/>
                <w:bCs/>
              </w:rPr>
              <w:t xml:space="preserve"> </w:t>
            </w:r>
            <w:r w:rsidR="00302656" w:rsidRPr="00BB55E6">
              <w:t>un investigador del programa</w:t>
            </w:r>
            <w:r w:rsidR="00293EDA" w:rsidRPr="00BB55E6">
              <w:t xml:space="preserve"> i</w:t>
            </w:r>
            <w:r w:rsidRPr="00BB55E6">
              <w:t xml:space="preserve">ndicando </w:t>
            </w:r>
            <w:r w:rsidR="00302656" w:rsidRPr="00BB55E6">
              <w:t>(i) la potencial viabilidad de la futura tesis en el marco de una línea de investigación del programa y (</w:t>
            </w:r>
            <w:proofErr w:type="spellStart"/>
            <w:r w:rsidR="00302656" w:rsidRPr="00BB55E6">
              <w:t>ii</w:t>
            </w:r>
            <w:proofErr w:type="spellEnd"/>
            <w:r w:rsidR="00302656" w:rsidRPr="00BB55E6">
              <w:t xml:space="preserve">) </w:t>
            </w:r>
            <w:r w:rsidRPr="00BB55E6">
              <w:t xml:space="preserve">que </w:t>
            </w:r>
            <w:r w:rsidR="00302656" w:rsidRPr="00BB55E6">
              <w:t>pued</w:t>
            </w:r>
            <w:r w:rsidRPr="00BB55E6">
              <w:t>e</w:t>
            </w:r>
            <w:r w:rsidR="00302656" w:rsidRPr="00BB55E6">
              <w:t xml:space="preserve"> ejercer como persona directora en caso de cumplir los requisitos necesarios para ello</w:t>
            </w:r>
            <w:r w:rsidRPr="00BB55E6">
              <w:t xml:space="preserve"> (</w:t>
            </w:r>
            <w:r w:rsidR="00110E70" w:rsidRPr="00BB55E6">
              <w:t>30</w:t>
            </w:r>
            <w:r w:rsidRPr="00BB55E6">
              <w:t>%)</w:t>
            </w:r>
            <w:r w:rsidR="00302656" w:rsidRPr="00BB55E6">
              <w:t>.</w:t>
            </w:r>
          </w:p>
          <w:p w14:paraId="31934EC9" w14:textId="77777777" w:rsidR="00E27D63" w:rsidRPr="00BB55E6" w:rsidRDefault="00E27D63" w:rsidP="00110E70">
            <w:pPr>
              <w:pStyle w:val="Textocomentario"/>
            </w:pPr>
          </w:p>
          <w:p w14:paraId="3B73E429" w14:textId="4A36BEAE" w:rsidR="008B7DB2" w:rsidRPr="00BB55E6" w:rsidRDefault="008B7DB2" w:rsidP="003221E7">
            <w:pPr>
              <w:pStyle w:val="Textoencaja"/>
              <w:ind w:left="720"/>
            </w:pPr>
            <w:r w:rsidRPr="00BB55E6">
              <w:t xml:space="preserve">Para ser admitido en el programa de doctorado debe alcanzarse un porcentaje mínima del </w:t>
            </w:r>
            <w:r w:rsidR="00110E70" w:rsidRPr="00BB55E6">
              <w:t>60</w:t>
            </w:r>
            <w:r w:rsidRPr="00BB55E6">
              <w:t>%.</w:t>
            </w:r>
          </w:p>
          <w:p w14:paraId="7633FDA3" w14:textId="77777777" w:rsidR="006824C7" w:rsidRPr="00BB55E6" w:rsidRDefault="006824C7" w:rsidP="006824C7">
            <w:pPr>
              <w:pStyle w:val="Textoencaja"/>
            </w:pPr>
          </w:p>
          <w:p w14:paraId="4BD8DCDF" w14:textId="77777777" w:rsidR="001561B3" w:rsidRPr="00BB55E6" w:rsidRDefault="001561B3">
            <w:pPr>
              <w:pStyle w:val="Textoencaja"/>
              <w:numPr>
                <w:ilvl w:val="0"/>
                <w:numId w:val="14"/>
              </w:numPr>
              <w:ind w:left="623" w:hanging="263"/>
              <w:rPr>
                <w:b/>
                <w:bCs/>
              </w:rPr>
            </w:pPr>
            <w:r w:rsidRPr="00BB55E6">
              <w:rPr>
                <w:b/>
                <w:bCs/>
              </w:rPr>
              <w:t>Admisión condicionada a la realización de complementos específicos de formación</w:t>
            </w:r>
          </w:p>
          <w:p w14:paraId="599E3652" w14:textId="77777777" w:rsidR="001561B3" w:rsidRPr="00BB55E6" w:rsidRDefault="001561B3" w:rsidP="001561B3">
            <w:pPr>
              <w:pStyle w:val="Textoencaja"/>
            </w:pPr>
            <w:r w:rsidRPr="00BB55E6">
              <w:t xml:space="preserve">De acuerdo con lo establecido en el Artículo 17 del Reglamento de Estudios de Doctorado de la Universidad de Vigo, en el caso de que el alumnado carezca de la formación previa exigida en el programa, la admisión podrá quedar condicionada a la superación de los complementos de formación concretos para cada estudiante que establezca la Comisión Académica del Programa de Doctorado (CAPD) y que no podrán exceder de 15 créditos ECTS (ver Apartado 3.4). </w:t>
            </w:r>
          </w:p>
          <w:p w14:paraId="2596C36E" w14:textId="77777777" w:rsidR="001561B3" w:rsidRPr="00BB55E6" w:rsidRDefault="001561B3" w:rsidP="001561B3">
            <w:pPr>
              <w:pStyle w:val="Textoencaja"/>
            </w:pPr>
            <w:r w:rsidRPr="00BB55E6">
              <w:t>Las condiciones para la realización y superación de los complementos de formación serán las indicadas en el artículo 17 del Reglamento de Estudios de Doctorado de la Universidad de Vigo.</w:t>
            </w:r>
          </w:p>
          <w:p w14:paraId="16FE6A46" w14:textId="77777777" w:rsidR="004E1C5D" w:rsidRPr="00BB55E6" w:rsidRDefault="004E1C5D" w:rsidP="006824C7">
            <w:pPr>
              <w:pStyle w:val="Textoencaja"/>
            </w:pPr>
          </w:p>
          <w:p w14:paraId="293FF7F8" w14:textId="6DFDD672" w:rsidR="00B01F60" w:rsidRPr="00BB55E6" w:rsidRDefault="00B01F60">
            <w:pPr>
              <w:pStyle w:val="Textoencaja"/>
              <w:numPr>
                <w:ilvl w:val="0"/>
                <w:numId w:val="14"/>
              </w:numPr>
              <w:ind w:left="623" w:hanging="263"/>
              <w:rPr>
                <w:b/>
                <w:bCs/>
              </w:rPr>
            </w:pPr>
            <w:r w:rsidRPr="00BB55E6">
              <w:rPr>
                <w:b/>
                <w:bCs/>
              </w:rPr>
              <w:t>Procedimiento de admisión</w:t>
            </w:r>
          </w:p>
          <w:p w14:paraId="7CDB748E" w14:textId="1DEB5E45" w:rsidR="00B950AF" w:rsidRPr="00BB55E6" w:rsidRDefault="00B950AF" w:rsidP="00B950AF">
            <w:pPr>
              <w:pStyle w:val="Textoencaja"/>
            </w:pPr>
            <w:r w:rsidRPr="00BB55E6">
              <w:t xml:space="preserve">De acuerdo con lo establecido </w:t>
            </w:r>
            <w:r w:rsidR="006A5883" w:rsidRPr="00BB55E6">
              <w:t xml:space="preserve">en </w:t>
            </w:r>
            <w:r w:rsidR="00B01F60" w:rsidRPr="00BB55E6">
              <w:t>el Artículo 20 del Reglamento de Estudios de Doctorado de la Universidad de Vigo</w:t>
            </w:r>
            <w:r w:rsidRPr="00BB55E6">
              <w:t>, el alumnado que reúna los requisitos de acceso a los estudios de doctorado podrá solicitar la admisión en el programa en los plazos establecidos por la universidad.</w:t>
            </w:r>
          </w:p>
          <w:p w14:paraId="590A711D" w14:textId="77777777" w:rsidR="00F72CD1" w:rsidRPr="00BB55E6" w:rsidRDefault="00F72CD1" w:rsidP="00F72CD1">
            <w:pPr>
              <w:pStyle w:val="Textoencaja"/>
            </w:pPr>
            <w:r w:rsidRPr="00BB55E6">
              <w:lastRenderedPageBreak/>
              <w:t>Cada programa de doctorado deberá reservar, por lo menos, un 5 % de las plazas ofertadas para estudiantes que hayan reconocido un grado de discapacidad igual o superior al 33 %, así como para estudiantes con necesidades educativas especiales permanentes y que en sus estudios anteriores hubieran precisado de recursos y apoyos para su plena normalización educativa. Las plazas que no se cubran en esta cuota especial pasarán a formar parte de la oferta general de plazas del programa.</w:t>
            </w:r>
          </w:p>
          <w:p w14:paraId="0A1360DA" w14:textId="414E351E" w:rsidR="00B950AF" w:rsidRPr="00BB55E6" w:rsidRDefault="00B950AF" w:rsidP="00B950AF">
            <w:pPr>
              <w:pStyle w:val="Textoencaja"/>
            </w:pPr>
            <w:r w:rsidRPr="00BB55E6">
              <w:t xml:space="preserve">La </w:t>
            </w:r>
            <w:r w:rsidR="00897AE6" w:rsidRPr="00BB55E6">
              <w:t>CAPD</w:t>
            </w:r>
            <w:r w:rsidR="001A47CD" w:rsidRPr="00BB55E6">
              <w:t xml:space="preserve">, de acuerdo con los criterios de admisión establecidos en el programa, </w:t>
            </w:r>
            <w:r w:rsidRPr="00BB55E6">
              <w:t xml:space="preserve">publicará una propuesta provisional de personas admitidas y excluidas, </w:t>
            </w:r>
            <w:r w:rsidR="002520AC" w:rsidRPr="00BB55E6">
              <w:t xml:space="preserve">con indicación de los </w:t>
            </w:r>
            <w:r w:rsidRPr="00BB55E6">
              <w:t xml:space="preserve">complementos de formación </w:t>
            </w:r>
            <w:r w:rsidR="002520AC" w:rsidRPr="00BB55E6">
              <w:t>necesarios</w:t>
            </w:r>
            <w:r w:rsidRPr="00BB55E6">
              <w:t>, de ser el caso, junto con su correspondiente lista de espera.</w:t>
            </w:r>
          </w:p>
          <w:p w14:paraId="1618B844" w14:textId="6D8C1C34" w:rsidR="006A5883" w:rsidRPr="00BB55E6" w:rsidRDefault="00B950AF" w:rsidP="00B950AF">
            <w:pPr>
              <w:pStyle w:val="Textoencaja"/>
            </w:pPr>
            <w:r w:rsidRPr="00BB55E6">
              <w:t xml:space="preserve">Las personas no admitidas podrán presentar una reclamación en el plazo y forma establecidos en la convocatoria. Transcurrido el plazo de reclamaciones y resueltas éstas, se remitirá la relación de </w:t>
            </w:r>
            <w:r w:rsidR="00897AE6" w:rsidRPr="00BB55E6">
              <w:t>estudiantes</w:t>
            </w:r>
            <w:r w:rsidRPr="00BB55E6">
              <w:t xml:space="preserve"> admitidos al órgano de gestión correspondiente, a efectos de </w:t>
            </w:r>
            <w:r w:rsidR="00897AE6" w:rsidRPr="00BB55E6">
              <w:t xml:space="preserve">que puedan </w:t>
            </w:r>
            <w:r w:rsidRPr="00BB55E6">
              <w:t xml:space="preserve">formalizar su matrícula en el plazo que se señale. De no formalizar su matrícula, </w:t>
            </w:r>
            <w:r w:rsidR="00897AE6" w:rsidRPr="00BB55E6">
              <w:t xml:space="preserve">los/las </w:t>
            </w:r>
            <w:r w:rsidRPr="00BB55E6">
              <w:t>solicitante</w:t>
            </w:r>
            <w:r w:rsidR="00897AE6" w:rsidRPr="00BB55E6">
              <w:t>s</w:t>
            </w:r>
            <w:r w:rsidRPr="00BB55E6">
              <w:t xml:space="preserve"> decaerá</w:t>
            </w:r>
            <w:r w:rsidR="00897AE6" w:rsidRPr="00BB55E6">
              <w:t>n</w:t>
            </w:r>
            <w:r w:rsidRPr="00BB55E6">
              <w:t xml:space="preserve"> en sus derechos.</w:t>
            </w:r>
          </w:p>
          <w:p w14:paraId="5B1C65C2" w14:textId="77777777" w:rsidR="005B092E" w:rsidRPr="00BB55E6" w:rsidRDefault="005B092E" w:rsidP="005B092E">
            <w:pPr>
              <w:pStyle w:val="Textoencaja"/>
            </w:pPr>
          </w:p>
          <w:p w14:paraId="2A1918AF" w14:textId="04530CD6" w:rsidR="00F13430" w:rsidRPr="00BB55E6" w:rsidRDefault="00DE49C4">
            <w:pPr>
              <w:pStyle w:val="Textoencaja"/>
              <w:numPr>
                <w:ilvl w:val="0"/>
                <w:numId w:val="14"/>
              </w:numPr>
              <w:ind w:left="623" w:hanging="263"/>
              <w:rPr>
                <w:b/>
                <w:bCs/>
              </w:rPr>
            </w:pPr>
            <w:r w:rsidRPr="00BB55E6">
              <w:rPr>
                <w:b/>
                <w:bCs/>
              </w:rPr>
              <w:t xml:space="preserve">Procedimiento de </w:t>
            </w:r>
            <w:r w:rsidR="006824C7" w:rsidRPr="00BB55E6">
              <w:rPr>
                <w:b/>
                <w:bCs/>
              </w:rPr>
              <w:t>m</w:t>
            </w:r>
            <w:r w:rsidR="00F13430" w:rsidRPr="00BB55E6">
              <w:rPr>
                <w:b/>
                <w:bCs/>
              </w:rPr>
              <w:t>atrícula</w:t>
            </w:r>
            <w:r w:rsidRPr="00BB55E6">
              <w:rPr>
                <w:b/>
                <w:bCs/>
              </w:rPr>
              <w:t xml:space="preserve"> </w:t>
            </w:r>
          </w:p>
          <w:p w14:paraId="304374BA" w14:textId="3A4ACC84" w:rsidR="00F13430" w:rsidRPr="00BB55E6" w:rsidRDefault="00F13430" w:rsidP="00F13430">
            <w:pPr>
              <w:pStyle w:val="Textoencaja"/>
            </w:pPr>
            <w:r w:rsidRPr="00BB55E6">
              <w:t xml:space="preserve">Las condiciones para matricularse en el </w:t>
            </w:r>
            <w:r w:rsidR="00897AE6" w:rsidRPr="00BB55E6">
              <w:t>p</w:t>
            </w:r>
            <w:r w:rsidRPr="00BB55E6">
              <w:t xml:space="preserve">rograma de </w:t>
            </w:r>
            <w:r w:rsidR="00897AE6" w:rsidRPr="00BB55E6">
              <w:t>d</w:t>
            </w:r>
            <w:r w:rsidRPr="00BB55E6">
              <w:t>octorado son las establecidas en el Capítulo 6 del Reglamento de Estudios de Doctorado de la Universidad de Vigo.</w:t>
            </w:r>
          </w:p>
          <w:p w14:paraId="1FD4B2EA" w14:textId="64E14041" w:rsidR="00F13430" w:rsidRPr="00BB55E6" w:rsidRDefault="00F13430" w:rsidP="00F13430">
            <w:pPr>
              <w:pStyle w:val="Textoencaja"/>
            </w:pPr>
            <w:r w:rsidRPr="00BB55E6">
              <w:t>Los</w:t>
            </w:r>
            <w:r w:rsidR="00FD7E29" w:rsidRPr="00BB55E6">
              <w:t>/Las</w:t>
            </w:r>
            <w:r w:rsidRPr="00BB55E6">
              <w:t xml:space="preserve"> estudiantes admitidos en el programa se matricularán en los complementos de formación acordados por la </w:t>
            </w:r>
            <w:r w:rsidR="00897AE6" w:rsidRPr="00BB55E6">
              <w:t xml:space="preserve">CAPD </w:t>
            </w:r>
            <w:r w:rsidRPr="00BB55E6">
              <w:t>en el proceso de admisión</w:t>
            </w:r>
            <w:r w:rsidR="00D05CA0" w:rsidRPr="00BB55E6">
              <w:t xml:space="preserve"> y anualmente por el concepto de tutela académica</w:t>
            </w:r>
            <w:r w:rsidRPr="00BB55E6">
              <w:t xml:space="preserve">. </w:t>
            </w:r>
            <w:r w:rsidR="00D05CA0" w:rsidRPr="00BB55E6">
              <w:t xml:space="preserve">La matrícula se tramitará en la unidad de gestión de acuerdo con el procedimiento y el calendario establecido por la universidad. </w:t>
            </w:r>
            <w:r w:rsidRPr="00BB55E6">
              <w:t xml:space="preserve">En caso de que </w:t>
            </w:r>
            <w:r w:rsidR="00D05CA0" w:rsidRPr="00BB55E6">
              <w:t>un</w:t>
            </w:r>
            <w:r w:rsidR="00897AE6" w:rsidRPr="00BB55E6">
              <w:t>/a</w:t>
            </w:r>
            <w:r w:rsidR="00D05CA0" w:rsidRPr="00BB55E6">
              <w:t xml:space="preserve"> </w:t>
            </w:r>
            <w:r w:rsidRPr="00BB55E6">
              <w:t>doctorando</w:t>
            </w:r>
            <w:r w:rsidR="00897AE6" w:rsidRPr="00BB55E6">
              <w:t>/a</w:t>
            </w:r>
            <w:r w:rsidR="00D05CA0" w:rsidRPr="00BB55E6">
              <w:t xml:space="preserve"> </w:t>
            </w:r>
            <w:r w:rsidRPr="00BB55E6">
              <w:t>no realice la matrícula anual en un curso académico, causará baja definitiva en el programa, salvo en los casos por baja temporal establecidos en el Reglamento de Estudios de Doctorado</w:t>
            </w:r>
            <w:r w:rsidR="00D05CA0" w:rsidRPr="00BB55E6">
              <w:t xml:space="preserve"> de la universidad</w:t>
            </w:r>
            <w:r w:rsidRPr="00BB55E6">
              <w:t>.</w:t>
            </w:r>
          </w:p>
          <w:p w14:paraId="1E3C36F7" w14:textId="77777777" w:rsidR="00897AE6" w:rsidRPr="00BB55E6" w:rsidRDefault="00897AE6" w:rsidP="00F13430">
            <w:pPr>
              <w:pStyle w:val="Textoencaja"/>
            </w:pPr>
          </w:p>
          <w:p w14:paraId="0BD100C9" w14:textId="77777777" w:rsidR="00D05CA0" w:rsidRPr="00BB55E6" w:rsidRDefault="00D05CA0">
            <w:pPr>
              <w:pStyle w:val="Textoencaja"/>
              <w:numPr>
                <w:ilvl w:val="0"/>
                <w:numId w:val="14"/>
              </w:numPr>
              <w:ind w:left="623" w:hanging="263"/>
              <w:rPr>
                <w:b/>
                <w:bCs/>
              </w:rPr>
            </w:pPr>
            <w:r w:rsidRPr="00BB55E6">
              <w:rPr>
                <w:b/>
                <w:bCs/>
              </w:rPr>
              <w:t>Dedicación a tiempo parcial o completo</w:t>
            </w:r>
          </w:p>
          <w:p w14:paraId="6C17CAA0" w14:textId="3B6480D6" w:rsidR="00D05CA0" w:rsidRPr="00BB55E6" w:rsidRDefault="00D05CA0" w:rsidP="00D05CA0">
            <w:pPr>
              <w:pStyle w:val="Textoencaja"/>
            </w:pPr>
            <w:r w:rsidRPr="00BB55E6">
              <w:t>Los</w:t>
            </w:r>
            <w:r w:rsidR="001259E5" w:rsidRPr="00BB55E6">
              <w:t>/Las</w:t>
            </w:r>
            <w:r w:rsidRPr="00BB55E6">
              <w:t xml:space="preserve"> estudiantes del programa podrán matricularse a tiempo completo o a tiempo parcial. Para formalizar la matrícula a tiempo parcial, será requisito indispensable el informe favorable de la </w:t>
            </w:r>
            <w:r w:rsidR="00897AE6" w:rsidRPr="00BB55E6">
              <w:t>CAPD</w:t>
            </w:r>
            <w:r w:rsidRPr="00BB55E6">
              <w:t xml:space="preserve">. La condición de doctorando a tiempo parcial deberá solicitarse a la </w:t>
            </w:r>
            <w:r w:rsidR="00897AE6" w:rsidRPr="00BB55E6">
              <w:t xml:space="preserve">CAPD </w:t>
            </w:r>
            <w:r w:rsidRPr="00BB55E6">
              <w:t>aportando los documentos justificativos</w:t>
            </w:r>
            <w:r w:rsidR="00897AE6" w:rsidRPr="00BB55E6">
              <w:t>, ya que p</w:t>
            </w:r>
            <w:r w:rsidRPr="00BB55E6">
              <w:t>ara obtener la condición de doctorando a tiempo parcial deberá acreditarse alguna de las circunstancias recogidas en el Artículo 24 del Reglamento de Estudios de Doctorado de la universidad.</w:t>
            </w:r>
          </w:p>
          <w:p w14:paraId="19AF6F8E" w14:textId="5A4B004C" w:rsidR="00DE49C4" w:rsidRPr="00BB55E6" w:rsidRDefault="00DE49C4" w:rsidP="00D05CA0">
            <w:pPr>
              <w:pStyle w:val="Textoencaja"/>
            </w:pPr>
          </w:p>
          <w:p w14:paraId="2506FDC7" w14:textId="105316A8" w:rsidR="00DE49C4" w:rsidRPr="00BB55E6" w:rsidRDefault="00DE49C4">
            <w:pPr>
              <w:pStyle w:val="Textoencaja"/>
              <w:numPr>
                <w:ilvl w:val="0"/>
                <w:numId w:val="14"/>
              </w:numPr>
              <w:ind w:left="623" w:hanging="263"/>
              <w:rPr>
                <w:b/>
                <w:bCs/>
              </w:rPr>
            </w:pPr>
            <w:r w:rsidRPr="00BB55E6">
              <w:rPr>
                <w:b/>
                <w:bCs/>
              </w:rPr>
              <w:t>Estudiantes con necesidades educativas específicas</w:t>
            </w:r>
          </w:p>
          <w:p w14:paraId="2F9D384D" w14:textId="05ACEB13" w:rsidR="00AA34D9" w:rsidRPr="00BB55E6" w:rsidRDefault="00AA34D9" w:rsidP="00AA34D9">
            <w:pPr>
              <w:pStyle w:val="Textoencaja"/>
            </w:pPr>
            <w:r w:rsidRPr="00BB55E6">
              <w:t xml:space="preserve">La Unidad de Atención al Estudiantado con Necesidades Específicas de Apoyo Educativo (UNATEN) atiende a los miembros de la comunidad universitaria necesidades educativas específicas, </w:t>
            </w:r>
            <w:r w:rsidRPr="00BB55E6">
              <w:rPr>
                <w:bCs/>
              </w:rPr>
              <w:t>estableciendo sistemas y servicios de apoyo y asesoramiento adecuados, que podrán determinar la necesidad de adaptaciones curriculares, itinerarios o estudios alternativos</w:t>
            </w:r>
          </w:p>
          <w:p w14:paraId="6EAF44E2" w14:textId="0D21774F" w:rsidR="00861745" w:rsidRPr="00BB55E6" w:rsidRDefault="00AA34D9" w:rsidP="00F72CD1">
            <w:pPr>
              <w:pStyle w:val="Textoencaja"/>
            </w:pPr>
            <w:r w:rsidRPr="00BB55E6">
              <w:t>(</w:t>
            </w:r>
            <w:hyperlink r:id="rId41" w:history="1">
              <w:r w:rsidRPr="00BB55E6">
                <w:rPr>
                  <w:rStyle w:val="Hipervnculo"/>
                </w:rPr>
                <w:t>https://www.uvigo.gal/es/campus/atencion-diversidad</w:t>
              </w:r>
            </w:hyperlink>
            <w:r w:rsidR="00293EDA" w:rsidRPr="00BB55E6">
              <w:rPr>
                <w:rStyle w:val="Hipervnculo"/>
                <w:color w:val="auto"/>
                <w:u w:val="none"/>
              </w:rPr>
              <w:t>)</w:t>
            </w:r>
          </w:p>
        </w:tc>
      </w:tr>
      <w:tr w:rsidR="00761578" w:rsidRPr="00BB55E6" w14:paraId="430EC63E" w14:textId="77777777" w:rsidTr="11D0DBB4">
        <w:trPr>
          <w:trHeight w:val="1701"/>
          <w:jc w:val="center"/>
        </w:trPr>
        <w:tc>
          <w:tcPr>
            <w:tcW w:w="9754" w:type="dxa"/>
          </w:tcPr>
          <w:p w14:paraId="2F71FD4A" w14:textId="77777777" w:rsidR="00761578" w:rsidRPr="00BB55E6" w:rsidRDefault="00761578" w:rsidP="0071621E">
            <w:pPr>
              <w:pStyle w:val="Textoencaja"/>
              <w:rPr>
                <w:b/>
                <w:bCs/>
              </w:rPr>
            </w:pPr>
          </w:p>
        </w:tc>
      </w:tr>
    </w:tbl>
    <w:p w14:paraId="27A917EC" w14:textId="77777777" w:rsidR="004506EA" w:rsidRPr="00BB55E6" w:rsidRDefault="004506EA">
      <w:pPr>
        <w:pStyle w:val="Textoindependiente"/>
        <w:spacing w:before="11" w:after="1"/>
        <w:rPr>
          <w:rFonts w:asciiTheme="minorHAnsi" w:hAnsiTheme="minorHAnsi" w:cstheme="minorHAnsi"/>
          <w:b/>
          <w:sz w:val="19"/>
        </w:rPr>
      </w:pPr>
    </w:p>
    <w:tbl>
      <w:tblPr>
        <w:tblStyle w:val="TableNormal"/>
        <w:tblW w:w="963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28" w:type="dxa"/>
          <w:left w:w="85" w:type="dxa"/>
          <w:bottom w:w="28" w:type="dxa"/>
          <w:right w:w="85" w:type="dxa"/>
        </w:tblCellMar>
        <w:tblLook w:val="01E0" w:firstRow="1" w:lastRow="1" w:firstColumn="1" w:lastColumn="1" w:noHBand="0" w:noVBand="0"/>
      </w:tblPr>
      <w:tblGrid>
        <w:gridCol w:w="2400"/>
        <w:gridCol w:w="2311"/>
        <w:gridCol w:w="241"/>
        <w:gridCol w:w="4687"/>
      </w:tblGrid>
      <w:tr w:rsidR="004506EA" w:rsidRPr="00BB55E6" w14:paraId="462487DC" w14:textId="77777777" w:rsidTr="00863007">
        <w:trPr>
          <w:trHeight w:val="272"/>
          <w:jc w:val="center"/>
        </w:trPr>
        <w:tc>
          <w:tcPr>
            <w:tcW w:w="9639" w:type="dxa"/>
            <w:gridSpan w:val="4"/>
            <w:shd w:val="clear" w:color="auto" w:fill="D9D9D9"/>
          </w:tcPr>
          <w:p w14:paraId="1D078FCE" w14:textId="5F80A72D" w:rsidR="004506EA" w:rsidRPr="00BB55E6" w:rsidRDefault="00575EE6" w:rsidP="005B092E">
            <w:pPr>
              <w:pStyle w:val="TablaTitulo"/>
            </w:pPr>
            <w:r w:rsidRPr="00BB55E6">
              <w:t>3.3</w:t>
            </w:r>
            <w:r w:rsidRPr="00BB55E6">
              <w:rPr>
                <w:spacing w:val="-5"/>
              </w:rPr>
              <w:t xml:space="preserve"> </w:t>
            </w:r>
            <w:r w:rsidRPr="00BB55E6">
              <w:t>ESTUDIANTES</w:t>
            </w:r>
            <w:r w:rsidR="00DE49C4" w:rsidRPr="00BB55E6">
              <w:t xml:space="preserve"> MATRICULADOS Y SU PROCEDENCIA</w:t>
            </w:r>
          </w:p>
        </w:tc>
      </w:tr>
      <w:tr w:rsidR="0067350F" w:rsidRPr="00BB55E6" w14:paraId="25D80D32" w14:textId="77777777" w:rsidTr="00AD603B">
        <w:trPr>
          <w:trHeight w:val="296"/>
          <w:jc w:val="center"/>
        </w:trPr>
        <w:tc>
          <w:tcPr>
            <w:tcW w:w="9639" w:type="dxa"/>
            <w:gridSpan w:val="4"/>
            <w:shd w:val="clear" w:color="auto" w:fill="auto"/>
          </w:tcPr>
          <w:p w14:paraId="5B494B3B" w14:textId="24713290" w:rsidR="0067350F" w:rsidRPr="00BB55E6" w:rsidRDefault="0067350F" w:rsidP="0067350F">
            <w:pPr>
              <w:pStyle w:val="Textoencaja"/>
            </w:pPr>
            <w:r w:rsidRPr="00BB55E6">
              <w:t>El Título está vinculado a uno o varios títulos previos</w:t>
            </w:r>
          </w:p>
        </w:tc>
      </w:tr>
      <w:tr w:rsidR="0067350F" w:rsidRPr="00BB55E6" w14:paraId="28C41996" w14:textId="77777777" w:rsidTr="00AD603B">
        <w:trPr>
          <w:trHeight w:val="296"/>
          <w:jc w:val="center"/>
        </w:trPr>
        <w:tc>
          <w:tcPr>
            <w:tcW w:w="9639" w:type="dxa"/>
            <w:gridSpan w:val="4"/>
            <w:shd w:val="clear" w:color="auto" w:fill="D9D9D9"/>
          </w:tcPr>
          <w:p w14:paraId="21933E27" w14:textId="4121ABC6" w:rsidR="0067350F" w:rsidRPr="00BB55E6" w:rsidRDefault="0067350F" w:rsidP="0067350F">
            <w:pPr>
              <w:pStyle w:val="TablaTitulo"/>
            </w:pPr>
            <w:r w:rsidRPr="00BB55E6">
              <w:t>Títulos previos:</w:t>
            </w:r>
          </w:p>
        </w:tc>
      </w:tr>
      <w:tr w:rsidR="00863007" w:rsidRPr="00BB55E6" w14:paraId="4B12FC85" w14:textId="77777777" w:rsidTr="00863007">
        <w:trPr>
          <w:trHeight w:val="296"/>
          <w:jc w:val="center"/>
        </w:trPr>
        <w:tc>
          <w:tcPr>
            <w:tcW w:w="4711" w:type="dxa"/>
            <w:gridSpan w:val="2"/>
            <w:shd w:val="clear" w:color="auto" w:fill="D9D9D9"/>
          </w:tcPr>
          <w:p w14:paraId="70B15AD9" w14:textId="14B78262" w:rsidR="00863007" w:rsidRPr="00BB55E6" w:rsidRDefault="00863007" w:rsidP="005B092E">
            <w:pPr>
              <w:pStyle w:val="TablaTitulo"/>
            </w:pPr>
            <w:r w:rsidRPr="00BB55E6">
              <w:t>UNIVERSIDAD</w:t>
            </w:r>
          </w:p>
        </w:tc>
        <w:tc>
          <w:tcPr>
            <w:tcW w:w="4928" w:type="dxa"/>
            <w:gridSpan w:val="2"/>
          </w:tcPr>
          <w:p w14:paraId="5EF729FF" w14:textId="77777777" w:rsidR="00863007" w:rsidRPr="00BB55E6" w:rsidRDefault="00863007" w:rsidP="005B092E">
            <w:pPr>
              <w:pStyle w:val="Textoencaja"/>
            </w:pPr>
          </w:p>
        </w:tc>
      </w:tr>
      <w:tr w:rsidR="0067350F" w:rsidRPr="00BB55E6" w14:paraId="427BB97C" w14:textId="77777777" w:rsidTr="0067350F">
        <w:trPr>
          <w:trHeight w:val="296"/>
          <w:jc w:val="center"/>
        </w:trPr>
        <w:tc>
          <w:tcPr>
            <w:tcW w:w="4711" w:type="dxa"/>
            <w:gridSpan w:val="2"/>
            <w:shd w:val="clear" w:color="auto" w:fill="auto"/>
          </w:tcPr>
          <w:p w14:paraId="67FC1C7A" w14:textId="36BE8E39" w:rsidR="0067350F" w:rsidRPr="00BB55E6" w:rsidRDefault="0067350F" w:rsidP="0067350F">
            <w:pPr>
              <w:pStyle w:val="Textoencaja"/>
            </w:pPr>
            <w:r w:rsidRPr="00BB55E6">
              <w:lastRenderedPageBreak/>
              <w:t>Universidad de Vigo</w:t>
            </w:r>
          </w:p>
        </w:tc>
        <w:tc>
          <w:tcPr>
            <w:tcW w:w="4928" w:type="dxa"/>
            <w:gridSpan w:val="2"/>
          </w:tcPr>
          <w:p w14:paraId="4DDD6BC1" w14:textId="182F8391" w:rsidR="0067350F" w:rsidRPr="00BB55E6" w:rsidRDefault="0067350F" w:rsidP="002A4773">
            <w:pPr>
              <w:pStyle w:val="Textoencaja"/>
            </w:pPr>
            <w:r w:rsidRPr="00BB55E6">
              <w:t xml:space="preserve">Programa de Doctorado en </w:t>
            </w:r>
            <w:r w:rsidR="002A4773" w:rsidRPr="00BB55E6">
              <w:t>Ecosistemas Terrestres, Uso Sostenible e Implicaciones Ambientales</w:t>
            </w:r>
          </w:p>
        </w:tc>
      </w:tr>
      <w:tr w:rsidR="0067350F" w:rsidRPr="00BB55E6" w14:paraId="583B5C0A" w14:textId="77777777" w:rsidTr="0067350F">
        <w:trPr>
          <w:trHeight w:val="296"/>
          <w:jc w:val="center"/>
        </w:trPr>
        <w:tc>
          <w:tcPr>
            <w:tcW w:w="4711" w:type="dxa"/>
            <w:gridSpan w:val="2"/>
            <w:shd w:val="clear" w:color="auto" w:fill="auto"/>
          </w:tcPr>
          <w:p w14:paraId="11E344F3" w14:textId="77777777" w:rsidR="0067350F" w:rsidRPr="00BB55E6" w:rsidRDefault="0067350F" w:rsidP="0067350F">
            <w:pPr>
              <w:pStyle w:val="Textoencaja"/>
            </w:pPr>
          </w:p>
        </w:tc>
        <w:tc>
          <w:tcPr>
            <w:tcW w:w="4928" w:type="dxa"/>
            <w:gridSpan w:val="2"/>
          </w:tcPr>
          <w:p w14:paraId="56D8DA4B" w14:textId="77777777" w:rsidR="0067350F" w:rsidRPr="00BB55E6" w:rsidRDefault="0067350F" w:rsidP="0067350F">
            <w:pPr>
              <w:pStyle w:val="Textoencaja"/>
            </w:pPr>
          </w:p>
        </w:tc>
      </w:tr>
      <w:tr w:rsidR="004506EA" w:rsidRPr="00BB55E6" w14:paraId="4E1CFD0F" w14:textId="77777777" w:rsidTr="00863007">
        <w:trPr>
          <w:trHeight w:val="296"/>
          <w:jc w:val="center"/>
        </w:trPr>
        <w:tc>
          <w:tcPr>
            <w:tcW w:w="4711" w:type="dxa"/>
            <w:gridSpan w:val="2"/>
            <w:shd w:val="clear" w:color="auto" w:fill="auto"/>
          </w:tcPr>
          <w:p w14:paraId="027CDB57" w14:textId="08B45725" w:rsidR="004506EA" w:rsidRPr="00BB55E6" w:rsidRDefault="004506EA" w:rsidP="0067350F">
            <w:pPr>
              <w:pStyle w:val="Textoencaja"/>
            </w:pPr>
          </w:p>
        </w:tc>
        <w:tc>
          <w:tcPr>
            <w:tcW w:w="4928" w:type="dxa"/>
            <w:gridSpan w:val="2"/>
          </w:tcPr>
          <w:p w14:paraId="0AF758F9" w14:textId="0CA78360" w:rsidR="004506EA" w:rsidRPr="00BB55E6" w:rsidRDefault="004506EA" w:rsidP="0067350F">
            <w:pPr>
              <w:pStyle w:val="Textoencaja"/>
            </w:pPr>
          </w:p>
        </w:tc>
      </w:tr>
      <w:tr w:rsidR="0067350F" w:rsidRPr="00BB55E6" w14:paraId="01B77675" w14:textId="77777777" w:rsidTr="00AD603B">
        <w:trPr>
          <w:trHeight w:val="296"/>
          <w:jc w:val="center"/>
        </w:trPr>
        <w:tc>
          <w:tcPr>
            <w:tcW w:w="9639" w:type="dxa"/>
            <w:gridSpan w:val="4"/>
            <w:shd w:val="clear" w:color="auto" w:fill="D9D9D9"/>
          </w:tcPr>
          <w:p w14:paraId="1493B5F0" w14:textId="1CE4A5FB" w:rsidR="0067350F" w:rsidRPr="00BB55E6" w:rsidRDefault="00DE49C4" w:rsidP="0067350F">
            <w:pPr>
              <w:pStyle w:val="TablaTitulo"/>
            </w:pPr>
            <w:r w:rsidRPr="00BB55E6">
              <w:t>Últimos</w:t>
            </w:r>
            <w:r w:rsidR="0067350F" w:rsidRPr="00BB55E6">
              <w:t xml:space="preserve"> cursos</w:t>
            </w:r>
          </w:p>
        </w:tc>
      </w:tr>
      <w:tr w:rsidR="0067350F" w:rsidRPr="00BB55E6" w14:paraId="32A76028" w14:textId="77777777" w:rsidTr="0067350F">
        <w:trPr>
          <w:trHeight w:val="296"/>
          <w:jc w:val="center"/>
        </w:trPr>
        <w:tc>
          <w:tcPr>
            <w:tcW w:w="2400" w:type="dxa"/>
            <w:shd w:val="clear" w:color="auto" w:fill="D9D9D9"/>
          </w:tcPr>
          <w:p w14:paraId="457FDF30" w14:textId="77777777" w:rsidR="0067350F" w:rsidRPr="00BB55E6" w:rsidRDefault="0067350F" w:rsidP="00863007">
            <w:pPr>
              <w:pStyle w:val="TablaTitulo"/>
            </w:pPr>
            <w:r w:rsidRPr="00BB55E6">
              <w:t>CURSO</w:t>
            </w:r>
          </w:p>
        </w:tc>
        <w:tc>
          <w:tcPr>
            <w:tcW w:w="2552" w:type="dxa"/>
            <w:gridSpan w:val="2"/>
            <w:shd w:val="clear" w:color="auto" w:fill="D9D9D9"/>
          </w:tcPr>
          <w:p w14:paraId="5EE6CA0B" w14:textId="1B5E3D89" w:rsidR="0067350F" w:rsidRPr="00BB55E6" w:rsidRDefault="0067350F" w:rsidP="00863007">
            <w:pPr>
              <w:pStyle w:val="TablaTitulo"/>
            </w:pPr>
            <w:proofErr w:type="spellStart"/>
            <w:r w:rsidRPr="00BB55E6">
              <w:t>Nº</w:t>
            </w:r>
            <w:proofErr w:type="spellEnd"/>
            <w:r w:rsidRPr="00BB55E6">
              <w:rPr>
                <w:spacing w:val="-5"/>
              </w:rPr>
              <w:t xml:space="preserve"> </w:t>
            </w:r>
            <w:r w:rsidRPr="00BB55E6">
              <w:t>total</w:t>
            </w:r>
            <w:r w:rsidRPr="00BB55E6">
              <w:rPr>
                <w:spacing w:val="-5"/>
              </w:rPr>
              <w:t xml:space="preserve"> </w:t>
            </w:r>
            <w:r w:rsidRPr="00BB55E6">
              <w:t>de</w:t>
            </w:r>
            <w:r w:rsidRPr="00BB55E6">
              <w:rPr>
                <w:spacing w:val="-4"/>
              </w:rPr>
              <w:t xml:space="preserve"> </w:t>
            </w:r>
            <w:r w:rsidRPr="00BB55E6">
              <w:t>estudiantes</w:t>
            </w:r>
          </w:p>
        </w:tc>
        <w:tc>
          <w:tcPr>
            <w:tcW w:w="4687" w:type="dxa"/>
            <w:shd w:val="clear" w:color="auto" w:fill="D9D9D9" w:themeFill="background1" w:themeFillShade="D9"/>
          </w:tcPr>
          <w:p w14:paraId="56E1E1FC" w14:textId="754B3AE3" w:rsidR="0067350F" w:rsidRPr="00BB55E6" w:rsidRDefault="0067350F" w:rsidP="0067350F">
            <w:pPr>
              <w:pStyle w:val="TablaTitulo"/>
            </w:pPr>
            <w:proofErr w:type="spellStart"/>
            <w:r w:rsidRPr="00BB55E6">
              <w:t>Nº</w:t>
            </w:r>
            <w:proofErr w:type="spellEnd"/>
            <w:r w:rsidRPr="00BB55E6">
              <w:t xml:space="preserve"> total de estudiantes que provengan de otros países</w:t>
            </w:r>
          </w:p>
        </w:tc>
      </w:tr>
      <w:tr w:rsidR="0067350F" w:rsidRPr="00BB55E6" w14:paraId="7222147E" w14:textId="77777777" w:rsidTr="0067350F">
        <w:trPr>
          <w:trHeight w:val="296"/>
          <w:jc w:val="center"/>
        </w:trPr>
        <w:tc>
          <w:tcPr>
            <w:tcW w:w="2400" w:type="dxa"/>
            <w:shd w:val="clear" w:color="auto" w:fill="auto"/>
          </w:tcPr>
          <w:p w14:paraId="25DF045C" w14:textId="2B7C69AA" w:rsidR="0067350F" w:rsidRPr="00BB55E6" w:rsidRDefault="0067350F" w:rsidP="0067350F">
            <w:pPr>
              <w:pStyle w:val="Textoencaja"/>
            </w:pPr>
            <w:r w:rsidRPr="00BB55E6">
              <w:t>Año 1</w:t>
            </w:r>
          </w:p>
        </w:tc>
        <w:tc>
          <w:tcPr>
            <w:tcW w:w="2552" w:type="dxa"/>
            <w:gridSpan w:val="2"/>
            <w:shd w:val="clear" w:color="auto" w:fill="auto"/>
          </w:tcPr>
          <w:p w14:paraId="77B7037A" w14:textId="136793B9" w:rsidR="0067350F" w:rsidRPr="00BB55E6" w:rsidRDefault="00D91AD2" w:rsidP="0067350F">
            <w:pPr>
              <w:pStyle w:val="Textoencaja"/>
            </w:pPr>
            <w:r w:rsidRPr="00BB55E6">
              <w:t>4</w:t>
            </w:r>
          </w:p>
        </w:tc>
        <w:tc>
          <w:tcPr>
            <w:tcW w:w="4687" w:type="dxa"/>
          </w:tcPr>
          <w:p w14:paraId="430D5927" w14:textId="079ADFAD" w:rsidR="0067350F" w:rsidRPr="00BB55E6" w:rsidRDefault="00D91AD2" w:rsidP="0067350F">
            <w:pPr>
              <w:pStyle w:val="Textoencaja"/>
            </w:pPr>
            <w:r w:rsidRPr="00BB55E6">
              <w:t>0</w:t>
            </w:r>
          </w:p>
        </w:tc>
      </w:tr>
      <w:tr w:rsidR="0067350F" w:rsidRPr="00BB55E6" w14:paraId="61B67A8A" w14:textId="77777777" w:rsidTr="0067350F">
        <w:trPr>
          <w:trHeight w:val="296"/>
          <w:jc w:val="center"/>
        </w:trPr>
        <w:tc>
          <w:tcPr>
            <w:tcW w:w="2400" w:type="dxa"/>
            <w:shd w:val="clear" w:color="auto" w:fill="auto"/>
          </w:tcPr>
          <w:p w14:paraId="15D21789" w14:textId="7D8F2917" w:rsidR="0067350F" w:rsidRPr="00BB55E6" w:rsidRDefault="0067350F" w:rsidP="0067350F">
            <w:pPr>
              <w:pStyle w:val="Textoencaja"/>
            </w:pPr>
            <w:r w:rsidRPr="00BB55E6">
              <w:t>Año 2</w:t>
            </w:r>
          </w:p>
        </w:tc>
        <w:tc>
          <w:tcPr>
            <w:tcW w:w="2552" w:type="dxa"/>
            <w:gridSpan w:val="2"/>
            <w:shd w:val="clear" w:color="auto" w:fill="auto"/>
          </w:tcPr>
          <w:p w14:paraId="37DD956C" w14:textId="634022C8" w:rsidR="0067350F" w:rsidRPr="00BB55E6" w:rsidRDefault="00D91AD2" w:rsidP="0067350F">
            <w:pPr>
              <w:pStyle w:val="Textoencaja"/>
            </w:pPr>
            <w:r w:rsidRPr="00BB55E6">
              <w:t>10</w:t>
            </w:r>
          </w:p>
        </w:tc>
        <w:tc>
          <w:tcPr>
            <w:tcW w:w="4687" w:type="dxa"/>
          </w:tcPr>
          <w:p w14:paraId="4ABA21FB" w14:textId="09485F34" w:rsidR="0067350F" w:rsidRPr="00BB55E6" w:rsidRDefault="00D91AD2" w:rsidP="0067350F">
            <w:pPr>
              <w:pStyle w:val="Textoencaja"/>
            </w:pPr>
            <w:r w:rsidRPr="00BB55E6">
              <w:t>6</w:t>
            </w:r>
          </w:p>
        </w:tc>
      </w:tr>
      <w:tr w:rsidR="0067350F" w:rsidRPr="00BB55E6" w14:paraId="27095036" w14:textId="77777777" w:rsidTr="0067350F">
        <w:trPr>
          <w:trHeight w:val="296"/>
          <w:jc w:val="center"/>
        </w:trPr>
        <w:tc>
          <w:tcPr>
            <w:tcW w:w="2400" w:type="dxa"/>
            <w:shd w:val="clear" w:color="auto" w:fill="auto"/>
          </w:tcPr>
          <w:p w14:paraId="2360A2B3" w14:textId="6452EAB1" w:rsidR="0067350F" w:rsidRPr="00BB55E6" w:rsidRDefault="0067350F" w:rsidP="0067350F">
            <w:pPr>
              <w:pStyle w:val="Textoencaja"/>
            </w:pPr>
            <w:r w:rsidRPr="00BB55E6">
              <w:t>Año 3</w:t>
            </w:r>
          </w:p>
        </w:tc>
        <w:tc>
          <w:tcPr>
            <w:tcW w:w="2552" w:type="dxa"/>
            <w:gridSpan w:val="2"/>
            <w:shd w:val="clear" w:color="auto" w:fill="auto"/>
          </w:tcPr>
          <w:p w14:paraId="4D4E836B" w14:textId="2E833676" w:rsidR="0067350F" w:rsidRPr="00BB55E6" w:rsidRDefault="00D91AD2" w:rsidP="0067350F">
            <w:pPr>
              <w:pStyle w:val="Textoencaja"/>
            </w:pPr>
            <w:r w:rsidRPr="00BB55E6">
              <w:t>7</w:t>
            </w:r>
          </w:p>
        </w:tc>
        <w:tc>
          <w:tcPr>
            <w:tcW w:w="4687" w:type="dxa"/>
          </w:tcPr>
          <w:p w14:paraId="58148A45" w14:textId="387900EB" w:rsidR="0067350F" w:rsidRPr="00BB55E6" w:rsidRDefault="00D91AD2" w:rsidP="0067350F">
            <w:pPr>
              <w:pStyle w:val="Textoencaja"/>
            </w:pPr>
            <w:r w:rsidRPr="00BB55E6">
              <w:t>3</w:t>
            </w:r>
          </w:p>
        </w:tc>
      </w:tr>
      <w:tr w:rsidR="0067350F" w:rsidRPr="00BB55E6" w14:paraId="3AFB2C88" w14:textId="77777777" w:rsidTr="0067350F">
        <w:trPr>
          <w:trHeight w:val="296"/>
          <w:jc w:val="center"/>
        </w:trPr>
        <w:tc>
          <w:tcPr>
            <w:tcW w:w="2400" w:type="dxa"/>
            <w:shd w:val="clear" w:color="auto" w:fill="auto"/>
          </w:tcPr>
          <w:p w14:paraId="44330CDA" w14:textId="0A5CA6C5" w:rsidR="0067350F" w:rsidRPr="00BB55E6" w:rsidRDefault="0067350F" w:rsidP="0067350F">
            <w:pPr>
              <w:pStyle w:val="Textoencaja"/>
            </w:pPr>
            <w:r w:rsidRPr="00BB55E6">
              <w:t>Año 4</w:t>
            </w:r>
          </w:p>
        </w:tc>
        <w:tc>
          <w:tcPr>
            <w:tcW w:w="2552" w:type="dxa"/>
            <w:gridSpan w:val="2"/>
            <w:shd w:val="clear" w:color="auto" w:fill="auto"/>
          </w:tcPr>
          <w:p w14:paraId="7580EA53" w14:textId="2B02430C" w:rsidR="0067350F" w:rsidRPr="00BB55E6" w:rsidRDefault="00D91AD2" w:rsidP="0067350F">
            <w:pPr>
              <w:pStyle w:val="Textoencaja"/>
            </w:pPr>
            <w:r w:rsidRPr="00BB55E6">
              <w:t>11</w:t>
            </w:r>
          </w:p>
        </w:tc>
        <w:tc>
          <w:tcPr>
            <w:tcW w:w="4687" w:type="dxa"/>
          </w:tcPr>
          <w:p w14:paraId="6DAA57E7" w14:textId="15250599" w:rsidR="0067350F" w:rsidRPr="00BB55E6" w:rsidRDefault="00D91AD2" w:rsidP="0067350F">
            <w:pPr>
              <w:pStyle w:val="Textoencaja"/>
            </w:pPr>
            <w:r w:rsidRPr="00BB55E6">
              <w:t>4</w:t>
            </w:r>
          </w:p>
        </w:tc>
      </w:tr>
      <w:tr w:rsidR="0067350F" w:rsidRPr="00BB55E6" w14:paraId="305E3CF7" w14:textId="77777777" w:rsidTr="0067350F">
        <w:trPr>
          <w:trHeight w:val="296"/>
          <w:jc w:val="center"/>
        </w:trPr>
        <w:tc>
          <w:tcPr>
            <w:tcW w:w="2400" w:type="dxa"/>
            <w:shd w:val="clear" w:color="auto" w:fill="auto"/>
          </w:tcPr>
          <w:p w14:paraId="73C6FF5B" w14:textId="409B41B7" w:rsidR="0067350F" w:rsidRPr="00BB55E6" w:rsidRDefault="0067350F" w:rsidP="0067350F">
            <w:pPr>
              <w:pStyle w:val="Textoencaja"/>
            </w:pPr>
            <w:r w:rsidRPr="00BB55E6">
              <w:t>Año 5</w:t>
            </w:r>
          </w:p>
        </w:tc>
        <w:tc>
          <w:tcPr>
            <w:tcW w:w="2552" w:type="dxa"/>
            <w:gridSpan w:val="2"/>
            <w:shd w:val="clear" w:color="auto" w:fill="auto"/>
          </w:tcPr>
          <w:p w14:paraId="343F3148" w14:textId="10D2FD34" w:rsidR="0067350F" w:rsidRPr="00BB55E6" w:rsidRDefault="00D91AD2" w:rsidP="0067350F">
            <w:pPr>
              <w:pStyle w:val="Textoencaja"/>
            </w:pPr>
            <w:r w:rsidRPr="00BB55E6">
              <w:t>7</w:t>
            </w:r>
          </w:p>
        </w:tc>
        <w:tc>
          <w:tcPr>
            <w:tcW w:w="4687" w:type="dxa"/>
          </w:tcPr>
          <w:p w14:paraId="77526E4B" w14:textId="48548A56" w:rsidR="0067350F" w:rsidRPr="00BB55E6" w:rsidRDefault="00D91AD2" w:rsidP="0067350F">
            <w:pPr>
              <w:pStyle w:val="Textoencaja"/>
            </w:pPr>
            <w:r w:rsidRPr="00BB55E6">
              <w:t>0</w:t>
            </w:r>
          </w:p>
        </w:tc>
      </w:tr>
    </w:tbl>
    <w:p w14:paraId="4AE800DE" w14:textId="77777777" w:rsidR="004506EA" w:rsidRPr="00BB55E6" w:rsidRDefault="004506EA">
      <w:pPr>
        <w:pStyle w:val="Textoindependiente"/>
        <w:spacing w:before="2"/>
        <w:rPr>
          <w:rFonts w:asciiTheme="minorHAnsi" w:hAnsiTheme="minorHAnsi" w:cstheme="minorHAnsi"/>
          <w:b/>
        </w:rPr>
      </w:pPr>
    </w:p>
    <w:tbl>
      <w:tblPr>
        <w:tblStyle w:val="TableNormal"/>
        <w:tblW w:w="963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28" w:type="dxa"/>
          <w:left w:w="85" w:type="dxa"/>
          <w:bottom w:w="28" w:type="dxa"/>
          <w:right w:w="85" w:type="dxa"/>
        </w:tblCellMar>
        <w:tblLook w:val="01E0" w:firstRow="1" w:lastRow="1" w:firstColumn="1" w:lastColumn="1" w:noHBand="0" w:noVBand="0"/>
      </w:tblPr>
      <w:tblGrid>
        <w:gridCol w:w="9639"/>
      </w:tblGrid>
      <w:tr w:rsidR="004506EA" w:rsidRPr="00BB55E6" w14:paraId="6DD5380D" w14:textId="77777777" w:rsidTr="005B092E">
        <w:trPr>
          <w:trHeight w:val="282"/>
          <w:jc w:val="center"/>
        </w:trPr>
        <w:tc>
          <w:tcPr>
            <w:tcW w:w="9607" w:type="dxa"/>
            <w:shd w:val="clear" w:color="auto" w:fill="D9D9D9"/>
          </w:tcPr>
          <w:p w14:paraId="41762E26" w14:textId="77777777" w:rsidR="004506EA" w:rsidRPr="00BB55E6" w:rsidRDefault="00575EE6" w:rsidP="005B092E">
            <w:pPr>
              <w:pStyle w:val="TablaTitulo"/>
            </w:pPr>
            <w:r w:rsidRPr="00BB55E6">
              <w:t>3.4</w:t>
            </w:r>
            <w:r w:rsidRPr="00BB55E6">
              <w:rPr>
                <w:spacing w:val="-7"/>
              </w:rPr>
              <w:t xml:space="preserve"> </w:t>
            </w:r>
            <w:r w:rsidRPr="00BB55E6">
              <w:t>COMPLEMENTOS</w:t>
            </w:r>
            <w:r w:rsidRPr="00BB55E6">
              <w:rPr>
                <w:spacing w:val="-8"/>
              </w:rPr>
              <w:t xml:space="preserve"> </w:t>
            </w:r>
            <w:r w:rsidRPr="00BB55E6">
              <w:t>DE</w:t>
            </w:r>
            <w:r w:rsidRPr="00BB55E6">
              <w:rPr>
                <w:spacing w:val="-6"/>
              </w:rPr>
              <w:t xml:space="preserve"> </w:t>
            </w:r>
            <w:r w:rsidRPr="00BB55E6">
              <w:t>FORMACIÓN</w:t>
            </w:r>
          </w:p>
        </w:tc>
      </w:tr>
      <w:tr w:rsidR="004506EA" w:rsidRPr="00BB55E6" w14:paraId="13A1F693" w14:textId="77777777" w:rsidTr="006349BD">
        <w:trPr>
          <w:trHeight w:val="850"/>
          <w:jc w:val="center"/>
        </w:trPr>
        <w:tc>
          <w:tcPr>
            <w:tcW w:w="9607" w:type="dxa"/>
          </w:tcPr>
          <w:p w14:paraId="45A10500" w14:textId="5CF51985" w:rsidR="005E5053" w:rsidRPr="00BB55E6" w:rsidRDefault="005E5053" w:rsidP="005E5053">
            <w:pPr>
              <w:pStyle w:val="Textoencaja"/>
            </w:pPr>
            <w:r w:rsidRPr="00BB55E6">
              <w:t xml:space="preserve">En el caso de que </w:t>
            </w:r>
            <w:r w:rsidR="0077022E" w:rsidRPr="00BB55E6">
              <w:t>el/la estudiante</w:t>
            </w:r>
            <w:r w:rsidRPr="00BB55E6">
              <w:t xml:space="preserve"> carezca de la formación previa completa exigida en el programa, la admisión podrá quedar condicionada a la superación de complementos de formación específicos.</w:t>
            </w:r>
          </w:p>
          <w:p w14:paraId="6EF9DE65" w14:textId="77777777" w:rsidR="009E4B7C" w:rsidRPr="00BB55E6" w:rsidRDefault="009E4B7C" w:rsidP="005E5053">
            <w:pPr>
              <w:pStyle w:val="Textoencaja"/>
            </w:pPr>
          </w:p>
          <w:p w14:paraId="571F7B3D" w14:textId="1CDB1F98" w:rsidR="005E5053" w:rsidRPr="00BB55E6" w:rsidRDefault="005E5053" w:rsidP="005E5053">
            <w:pPr>
              <w:pStyle w:val="Textoencaja"/>
            </w:pPr>
            <w:r w:rsidRPr="00BB55E6">
              <w:t>De ser el caso, el programa determinará los complementos de formación que deberán ser concretados para cada alumno</w:t>
            </w:r>
            <w:r w:rsidR="0077022E" w:rsidRPr="00BB55E6">
              <w:t>/a</w:t>
            </w:r>
            <w:r w:rsidRPr="00BB55E6">
              <w:t xml:space="preserve"> por la CAPD, sin que puedan superarse los 15 ECTS. La realización de estos complementos será previa o simultánea a la matrícula en tutela académica en el programa. En el caso de realización simultánea </w:t>
            </w:r>
            <w:r w:rsidR="0077022E" w:rsidRPr="00BB55E6">
              <w:t>el/la alumno/a</w:t>
            </w:r>
            <w:r w:rsidRPr="00BB55E6">
              <w:t xml:space="preserve"> deberá matricularse de estos complementos en el momento de formalizar la matrícula de tutela académica en el programa. En el caso de ser previa sólo se matriculará de estos complementos y no se firmará el compromiso de supervisión ni se abrirá el Documento de Actividades del Doctorando hasta su superación.</w:t>
            </w:r>
          </w:p>
          <w:p w14:paraId="5D4119AE" w14:textId="77777777" w:rsidR="009E4B7C" w:rsidRPr="00BB55E6" w:rsidRDefault="009E4B7C" w:rsidP="005E5053">
            <w:pPr>
              <w:pStyle w:val="Textoencaja"/>
            </w:pPr>
          </w:p>
          <w:p w14:paraId="6DC7BD42" w14:textId="02D5C05B" w:rsidR="005E5053" w:rsidRPr="00BB55E6" w:rsidRDefault="005E5053" w:rsidP="005E5053">
            <w:pPr>
              <w:pStyle w:val="Textoencaja"/>
            </w:pPr>
            <w:r w:rsidRPr="00BB55E6">
              <w:t>Los complementos de formación deberán superarse en el plazo máximo de tres cuadrimestres consecutivos. De no</w:t>
            </w:r>
          </w:p>
          <w:p w14:paraId="22B46E9C" w14:textId="395DAE84" w:rsidR="005E5053" w:rsidRPr="00BB55E6" w:rsidRDefault="005E5053" w:rsidP="005E5053">
            <w:pPr>
              <w:pStyle w:val="Textoencaja"/>
            </w:pPr>
            <w:r w:rsidRPr="00BB55E6">
              <w:t>hacerlo así, el</w:t>
            </w:r>
            <w:r w:rsidR="0077022E" w:rsidRPr="00BB55E6">
              <w:t>/la alumno/a</w:t>
            </w:r>
            <w:r w:rsidRPr="00BB55E6">
              <w:t xml:space="preserve"> causará baja en el programa.</w:t>
            </w:r>
          </w:p>
          <w:p w14:paraId="3056D9DA" w14:textId="77777777" w:rsidR="009E4B7C" w:rsidRPr="00BB55E6" w:rsidRDefault="009E4B7C" w:rsidP="005E5053">
            <w:pPr>
              <w:pStyle w:val="Textoencaja"/>
            </w:pPr>
          </w:p>
          <w:p w14:paraId="39A779EA" w14:textId="25831204" w:rsidR="005E5053" w:rsidRPr="00BB55E6" w:rsidRDefault="005E5053" w:rsidP="005E5053">
            <w:pPr>
              <w:pStyle w:val="Textoencaja"/>
            </w:pPr>
            <w:r w:rsidRPr="00BB55E6">
              <w:t>Dichos complementos de formación específica podrán ser de materias o módulos de máster y grado y tendrán, a efectos de precios públicos y de concesión de becas y ayudas al estudio, la consideración de formación de nivel de doctorado. En el caso de realizarse con carácter previo su desarrollo no computará a efectos del límite temporal establecido para la realización de la tesis. Estos créditos no computarán a efectos de los requisitos ordinarios de acceso al Programa de Doctorado.</w:t>
            </w:r>
          </w:p>
          <w:p w14:paraId="34FD257A" w14:textId="77777777" w:rsidR="009E4B7C" w:rsidRPr="00BB55E6" w:rsidRDefault="009E4B7C" w:rsidP="005E5053">
            <w:pPr>
              <w:pStyle w:val="Textoencaja"/>
            </w:pPr>
          </w:p>
          <w:p w14:paraId="00AC9174" w14:textId="4FBE0F26" w:rsidR="005E5053" w:rsidRPr="00BB55E6" w:rsidRDefault="005E5053" w:rsidP="005E5053">
            <w:pPr>
              <w:pStyle w:val="Textoencaja"/>
            </w:pPr>
            <w:r w:rsidRPr="00BB55E6">
              <w:t>Para aquellos</w:t>
            </w:r>
            <w:r w:rsidR="0077022E" w:rsidRPr="00BB55E6">
              <w:t xml:space="preserve"> estudiantes</w:t>
            </w:r>
            <w:r w:rsidRPr="00BB55E6">
              <w:t xml:space="preserve"> en los que la CAPD entienda que existen insuficiencias en los conocimientos generales sobre la actividad investigadora, podrá establecer la necesidad de cursar el primer módulo obligatorio del </w:t>
            </w:r>
            <w:r w:rsidR="002F1C30" w:rsidRPr="00BB55E6">
              <w:t>M</w:t>
            </w:r>
            <w:r w:rsidRPr="00BB55E6">
              <w:t>áster</w:t>
            </w:r>
            <w:r w:rsidR="002F1C30" w:rsidRPr="00BB55E6">
              <w:t xml:space="preserve"> Universitario</w:t>
            </w:r>
            <w:r w:rsidR="00C77F82" w:rsidRPr="00BB55E6">
              <w:t xml:space="preserve"> </w:t>
            </w:r>
            <w:r w:rsidR="002F1C30" w:rsidRPr="00BB55E6">
              <w:t>“</w:t>
            </w:r>
            <w:r w:rsidR="00C77F82" w:rsidRPr="00BB55E6">
              <w:t>Biodiversidad Terrestre</w:t>
            </w:r>
            <w:r w:rsidR="002F1C30" w:rsidRPr="00BB55E6">
              <w:t>”, “Ciencia y Tecnología Agroalimentaria y Ambiental”</w:t>
            </w:r>
            <w:r w:rsidRPr="00BB55E6">
              <w:t xml:space="preserve"> </w:t>
            </w:r>
            <w:r w:rsidR="002F1C30" w:rsidRPr="00BB55E6">
              <w:t xml:space="preserve">o </w:t>
            </w:r>
            <w:r w:rsidRPr="00BB55E6">
              <w:t>cualquier</w:t>
            </w:r>
            <w:r w:rsidR="002F1C30" w:rsidRPr="00BB55E6">
              <w:t xml:space="preserve"> otro</w:t>
            </w:r>
            <w:r w:rsidRPr="00BB55E6">
              <w:t xml:space="preserve"> máster del ámbito científico de carácter investigador. Dicho módulo consta de 15 créditos ECTS de carácter obligatorio para todos los</w:t>
            </w:r>
            <w:r w:rsidR="0077022E" w:rsidRPr="00BB55E6">
              <w:t>/las</w:t>
            </w:r>
            <w:r w:rsidRPr="00BB55E6">
              <w:t xml:space="preserve"> alumnos</w:t>
            </w:r>
            <w:r w:rsidR="0077022E" w:rsidRPr="00BB55E6">
              <w:t>/as</w:t>
            </w:r>
            <w:r w:rsidRPr="00BB55E6">
              <w:t xml:space="preserve"> matriculados en el máster. Los contenidos tienen que ver con la enseñanza de la labor investigadora, cómo escribir una publicación científica, como hacer una buena comunicación oral, tratamiento estadístico de datos y manejo de la bibliografía científica, así como uso de las aplicaciones informáticas relacionadas con la bibliografía y el manejo de datos. </w:t>
            </w:r>
          </w:p>
          <w:p w14:paraId="2EF45865" w14:textId="77777777" w:rsidR="009E4B7C" w:rsidRPr="00BB55E6" w:rsidRDefault="009E4B7C" w:rsidP="005E5053">
            <w:pPr>
              <w:pStyle w:val="Textoencaja"/>
            </w:pPr>
          </w:p>
          <w:p w14:paraId="072E766F" w14:textId="6E939627" w:rsidR="005E5053" w:rsidRPr="00BB55E6" w:rsidRDefault="005E5053" w:rsidP="005E5053">
            <w:pPr>
              <w:pStyle w:val="Textoencaja"/>
            </w:pPr>
            <w:r w:rsidRPr="00BB55E6">
              <w:t>En los casos en que las insuficiencias detectadas tengan que ver con insuficiencias relacionadas con la línea de investigación, la Comisión Académica consultará los informes procedentes de las entrevistas a las que hace referencia</w:t>
            </w:r>
          </w:p>
          <w:p w14:paraId="1C82275D" w14:textId="08A12D36" w:rsidR="005E5053" w:rsidRPr="00BB55E6" w:rsidRDefault="005E5053" w:rsidP="005E5053">
            <w:pPr>
              <w:pStyle w:val="Textoencaja"/>
            </w:pPr>
            <w:r w:rsidRPr="00BB55E6">
              <w:t>el punto anterior sobre qué contenidos debería cursar el</w:t>
            </w:r>
            <w:r w:rsidR="0077022E" w:rsidRPr="00BB55E6">
              <w:t>/la</w:t>
            </w:r>
            <w:r w:rsidRPr="00BB55E6">
              <w:t xml:space="preserve"> alumno</w:t>
            </w:r>
            <w:r w:rsidR="0077022E" w:rsidRPr="00BB55E6">
              <w:t>/A</w:t>
            </w:r>
            <w:r w:rsidRPr="00BB55E6">
              <w:t xml:space="preserve"> antes de establecer los complementos de formación.</w:t>
            </w:r>
          </w:p>
          <w:p w14:paraId="74892F64" w14:textId="4992C815" w:rsidR="005E5053" w:rsidRPr="00BB55E6" w:rsidRDefault="005E5053" w:rsidP="005E5053">
            <w:pPr>
              <w:pStyle w:val="Textoencaja"/>
            </w:pPr>
            <w:r w:rsidRPr="00BB55E6">
              <w:lastRenderedPageBreak/>
              <w:t xml:space="preserve">La Comisión establecerá asimismo si los complementos de formación deberán cursarse con carácter previo a la firma del compromiso documental y a la apertura del Documento de Actividades del Doctorado o si podrá realizarse simultáneamente a las actividades del programa de doctorado. </w:t>
            </w:r>
          </w:p>
          <w:p w14:paraId="04C46B42" w14:textId="77777777" w:rsidR="009E4B7C" w:rsidRPr="00BB55E6" w:rsidRDefault="009E4B7C" w:rsidP="00BA333D">
            <w:pPr>
              <w:pStyle w:val="Textoencaja"/>
            </w:pPr>
          </w:p>
          <w:p w14:paraId="27D4392B" w14:textId="48575705" w:rsidR="005B092E" w:rsidRPr="00BB55E6" w:rsidRDefault="005E5053" w:rsidP="00BA333D">
            <w:pPr>
              <w:pStyle w:val="Textoencaja"/>
            </w:pPr>
            <w:r w:rsidRPr="00BB55E6">
              <w:t>Siempre que existan deficiencias que recomienden cursar estos complementos de formación, el</w:t>
            </w:r>
            <w:r w:rsidR="0077022E" w:rsidRPr="00BB55E6">
              <w:t>/la</w:t>
            </w:r>
            <w:r w:rsidRPr="00BB55E6">
              <w:t xml:space="preserve"> estudiante recibirá la información sobre lo que debe cursar antes de la formalización de la matrícula. </w:t>
            </w:r>
          </w:p>
        </w:tc>
      </w:tr>
    </w:tbl>
    <w:p w14:paraId="477D119C" w14:textId="02A55021" w:rsidR="004506EA" w:rsidRPr="00BB55E6" w:rsidRDefault="004506EA" w:rsidP="009C2931">
      <w:pPr>
        <w:pStyle w:val="Textoindependiente"/>
      </w:pPr>
    </w:p>
    <w:p w14:paraId="0D600DAC" w14:textId="77777777" w:rsidR="00AA1E07" w:rsidRPr="00BB55E6" w:rsidRDefault="00AA1E07" w:rsidP="00AA1E07">
      <w:pPr>
        <w:pStyle w:val="Textoindependiente"/>
        <w:jc w:val="both"/>
        <w:rPr>
          <w:rFonts w:asciiTheme="minorHAnsi" w:hAnsiTheme="minorHAnsi" w:cstheme="minorHAnsi"/>
        </w:rPr>
      </w:pPr>
    </w:p>
    <w:p w14:paraId="38F94851" w14:textId="77777777" w:rsidR="00AA1E07" w:rsidRPr="00BB55E6" w:rsidRDefault="00AA1E07" w:rsidP="00AA1E07">
      <w:pPr>
        <w:rPr>
          <w:rFonts w:asciiTheme="minorHAnsi" w:hAnsiTheme="minorHAnsi" w:cstheme="minorHAnsi"/>
          <w:sz w:val="20"/>
          <w:szCs w:val="20"/>
        </w:rPr>
      </w:pPr>
      <w:r w:rsidRPr="00BB55E6">
        <w:rPr>
          <w:rFonts w:asciiTheme="minorHAnsi" w:hAnsiTheme="minorHAnsi" w:cstheme="minorHAnsi"/>
        </w:rPr>
        <w:br w:type="page"/>
      </w:r>
    </w:p>
    <w:p w14:paraId="24196DF5" w14:textId="77777777" w:rsidR="004506EA" w:rsidRPr="00BB55E6" w:rsidRDefault="00575EE6" w:rsidP="005B092E">
      <w:pPr>
        <w:pStyle w:val="Seccin1"/>
      </w:pPr>
      <w:bookmarkStart w:id="12" w:name="4._ACTIVIDADES_FORMATIVAS"/>
      <w:bookmarkEnd w:id="12"/>
      <w:r w:rsidRPr="00BB55E6">
        <w:lastRenderedPageBreak/>
        <w:t>ACTIVIDADES</w:t>
      </w:r>
      <w:r w:rsidRPr="00BB55E6">
        <w:rPr>
          <w:spacing w:val="-4"/>
        </w:rPr>
        <w:t xml:space="preserve"> </w:t>
      </w:r>
      <w:r w:rsidRPr="00BB55E6">
        <w:rPr>
          <w:spacing w:val="-2"/>
        </w:rPr>
        <w:t>FORMATIVAS</w:t>
      </w:r>
    </w:p>
    <w:tbl>
      <w:tblPr>
        <w:tblStyle w:val="TableNormal"/>
        <w:tblW w:w="963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28" w:type="dxa"/>
          <w:left w:w="85" w:type="dxa"/>
          <w:bottom w:w="28" w:type="dxa"/>
          <w:right w:w="85" w:type="dxa"/>
        </w:tblCellMar>
        <w:tblLook w:val="01E0" w:firstRow="1" w:lastRow="1" w:firstColumn="1" w:lastColumn="1" w:noHBand="0" w:noVBand="0"/>
      </w:tblPr>
      <w:tblGrid>
        <w:gridCol w:w="4027"/>
        <w:gridCol w:w="5612"/>
      </w:tblGrid>
      <w:tr w:rsidR="004506EA" w:rsidRPr="00BB55E6" w14:paraId="74268AAB" w14:textId="77777777" w:rsidTr="00E64006">
        <w:trPr>
          <w:trHeight w:val="282"/>
          <w:jc w:val="center"/>
        </w:trPr>
        <w:tc>
          <w:tcPr>
            <w:tcW w:w="9639" w:type="dxa"/>
            <w:gridSpan w:val="2"/>
            <w:shd w:val="clear" w:color="auto" w:fill="D9D9D9"/>
          </w:tcPr>
          <w:p w14:paraId="44971C54" w14:textId="1D8D1E1A" w:rsidR="004506EA" w:rsidRPr="00BB55E6" w:rsidRDefault="00575EE6" w:rsidP="005B092E">
            <w:pPr>
              <w:pStyle w:val="TablaTitulo"/>
              <w:rPr>
                <w:i/>
              </w:rPr>
            </w:pPr>
            <w:r w:rsidRPr="00BB55E6">
              <w:t>ACTIVIDAD</w:t>
            </w:r>
            <w:r w:rsidRPr="00BB55E6">
              <w:rPr>
                <w:spacing w:val="-8"/>
              </w:rPr>
              <w:t xml:space="preserve"> </w:t>
            </w:r>
            <w:r w:rsidRPr="00BB55E6">
              <w:t>1:</w:t>
            </w:r>
            <w:r w:rsidRPr="00BB55E6">
              <w:rPr>
                <w:spacing w:val="-7"/>
              </w:rPr>
              <w:t xml:space="preserve"> </w:t>
            </w:r>
            <w:r w:rsidR="008315C7" w:rsidRPr="00BB55E6">
              <w:rPr>
                <w:spacing w:val="-7"/>
              </w:rPr>
              <w:t>Seminario de introducción a la investigación</w:t>
            </w:r>
          </w:p>
        </w:tc>
      </w:tr>
      <w:tr w:rsidR="004506EA" w:rsidRPr="00BB55E6" w14:paraId="5DC23144" w14:textId="77777777" w:rsidTr="000E3E14">
        <w:trPr>
          <w:trHeight w:val="285"/>
          <w:jc w:val="center"/>
        </w:trPr>
        <w:tc>
          <w:tcPr>
            <w:tcW w:w="4027" w:type="dxa"/>
            <w:shd w:val="clear" w:color="auto" w:fill="D9D9D9"/>
          </w:tcPr>
          <w:p w14:paraId="05A2BF41" w14:textId="28BEECA3" w:rsidR="004506EA" w:rsidRPr="00BB55E6" w:rsidRDefault="00575EE6" w:rsidP="005B092E">
            <w:pPr>
              <w:pStyle w:val="TablaTitulo"/>
            </w:pPr>
            <w:r w:rsidRPr="00BB55E6">
              <w:t>N</w:t>
            </w:r>
            <w:r w:rsidR="008179F2" w:rsidRPr="00BB55E6">
              <w:t xml:space="preserve">ÚMERO </w:t>
            </w:r>
            <w:r w:rsidRPr="00BB55E6">
              <w:t>DE</w:t>
            </w:r>
            <w:r w:rsidRPr="00BB55E6">
              <w:rPr>
                <w:spacing w:val="-3"/>
              </w:rPr>
              <w:t xml:space="preserve"> </w:t>
            </w:r>
            <w:r w:rsidRPr="00BB55E6">
              <w:t>HORAS:</w:t>
            </w:r>
            <w:r w:rsidRPr="00BB55E6">
              <w:rPr>
                <w:spacing w:val="-4"/>
              </w:rPr>
              <w:t xml:space="preserve"> </w:t>
            </w:r>
          </w:p>
        </w:tc>
        <w:tc>
          <w:tcPr>
            <w:tcW w:w="5612" w:type="dxa"/>
            <w:shd w:val="clear" w:color="auto" w:fill="auto"/>
          </w:tcPr>
          <w:p w14:paraId="4F8FE147" w14:textId="08796FBB" w:rsidR="004506EA" w:rsidRPr="00BB55E6" w:rsidRDefault="00FB317F" w:rsidP="005B092E">
            <w:pPr>
              <w:pStyle w:val="TablaTitulo"/>
            </w:pPr>
            <w:r w:rsidRPr="00BB55E6">
              <w:t>16</w:t>
            </w:r>
          </w:p>
        </w:tc>
      </w:tr>
      <w:tr w:rsidR="004506EA" w:rsidRPr="00BB55E6" w14:paraId="691A7BBC" w14:textId="77777777" w:rsidTr="00E64006">
        <w:trPr>
          <w:trHeight w:val="285"/>
          <w:jc w:val="center"/>
        </w:trPr>
        <w:tc>
          <w:tcPr>
            <w:tcW w:w="9639" w:type="dxa"/>
            <w:gridSpan w:val="2"/>
            <w:shd w:val="clear" w:color="auto" w:fill="D9D9D9"/>
          </w:tcPr>
          <w:p w14:paraId="7DE8DAB0" w14:textId="77777777" w:rsidR="004506EA" w:rsidRPr="00BB55E6" w:rsidRDefault="00575EE6" w:rsidP="005B092E">
            <w:pPr>
              <w:pStyle w:val="TablaTitulo"/>
            </w:pPr>
            <w:r w:rsidRPr="00BB55E6">
              <w:t>DESCRIPCIÓN:</w:t>
            </w:r>
            <w:r w:rsidRPr="00BB55E6">
              <w:rPr>
                <w:spacing w:val="-9"/>
              </w:rPr>
              <w:t xml:space="preserve"> </w:t>
            </w:r>
            <w:r w:rsidRPr="00BB55E6">
              <w:t>DETALLES</w:t>
            </w:r>
            <w:r w:rsidRPr="00BB55E6">
              <w:rPr>
                <w:spacing w:val="-8"/>
              </w:rPr>
              <w:t xml:space="preserve"> </w:t>
            </w:r>
            <w:r w:rsidRPr="00BB55E6">
              <w:t>Y</w:t>
            </w:r>
            <w:r w:rsidRPr="00BB55E6">
              <w:rPr>
                <w:spacing w:val="-8"/>
              </w:rPr>
              <w:t xml:space="preserve"> </w:t>
            </w:r>
            <w:r w:rsidRPr="00BB55E6">
              <w:t>PLANIFICACIÓN</w:t>
            </w:r>
          </w:p>
        </w:tc>
      </w:tr>
      <w:tr w:rsidR="004506EA" w:rsidRPr="00BB55E6" w14:paraId="56E84E5A" w14:textId="77777777" w:rsidTr="00E64006">
        <w:trPr>
          <w:trHeight w:val="1701"/>
          <w:jc w:val="center"/>
        </w:trPr>
        <w:tc>
          <w:tcPr>
            <w:tcW w:w="9639" w:type="dxa"/>
            <w:gridSpan w:val="2"/>
          </w:tcPr>
          <w:p w14:paraId="4B42D3B9" w14:textId="52EF8FEC" w:rsidR="000E3E14" w:rsidRPr="00BB55E6" w:rsidRDefault="000E3E14" w:rsidP="00E64006">
            <w:pPr>
              <w:pStyle w:val="Textoencaja"/>
              <w:rPr>
                <w:b/>
              </w:rPr>
            </w:pPr>
            <w:r w:rsidRPr="00BB55E6">
              <w:rPr>
                <w:b/>
              </w:rPr>
              <w:t xml:space="preserve">Carácter de la actividad: </w:t>
            </w:r>
            <w:r w:rsidRPr="00BB55E6">
              <w:rPr>
                <w:spacing w:val="6"/>
              </w:rPr>
              <w:t>Ob</w:t>
            </w:r>
            <w:r w:rsidR="003221E7" w:rsidRPr="00BB55E6">
              <w:rPr>
                <w:spacing w:val="6"/>
              </w:rPr>
              <w:t>l</w:t>
            </w:r>
            <w:r w:rsidRPr="00BB55E6">
              <w:rPr>
                <w:spacing w:val="6"/>
              </w:rPr>
              <w:t>igatorio</w:t>
            </w:r>
          </w:p>
          <w:p w14:paraId="59BCE5F1" w14:textId="77777777" w:rsidR="000E3E14" w:rsidRPr="00BB55E6" w:rsidRDefault="000E3E14" w:rsidP="00E64006">
            <w:pPr>
              <w:pStyle w:val="Textoencaja"/>
            </w:pPr>
          </w:p>
          <w:p w14:paraId="3D8333AA" w14:textId="59FBBEB3" w:rsidR="000E3E14" w:rsidRPr="00BB55E6" w:rsidRDefault="000E3E14" w:rsidP="000E3E14">
            <w:pPr>
              <w:pStyle w:val="Textoencaja"/>
              <w:rPr>
                <w:b/>
              </w:rPr>
            </w:pPr>
            <w:r w:rsidRPr="00BB55E6">
              <w:rPr>
                <w:b/>
              </w:rPr>
              <w:t xml:space="preserve">Tipo de actividad: </w:t>
            </w:r>
            <w:r w:rsidRPr="00BB55E6">
              <w:rPr>
                <w:bCs/>
              </w:rPr>
              <w:t>Específica del programa</w:t>
            </w:r>
          </w:p>
          <w:p w14:paraId="043F3287" w14:textId="77777777" w:rsidR="000E3E14" w:rsidRPr="00BB55E6" w:rsidRDefault="000E3E14" w:rsidP="00E64006">
            <w:pPr>
              <w:pStyle w:val="Textoencaja"/>
            </w:pPr>
          </w:p>
          <w:p w14:paraId="5BB7AF7D" w14:textId="77777777" w:rsidR="00D2762F" w:rsidRPr="00BB55E6" w:rsidRDefault="00575EE6" w:rsidP="00E64006">
            <w:pPr>
              <w:pStyle w:val="Textoencaja"/>
              <w:rPr>
                <w:bCs/>
              </w:rPr>
            </w:pPr>
            <w:r w:rsidRPr="00BB55E6">
              <w:rPr>
                <w:b/>
              </w:rPr>
              <w:t>Breve descripción de contenidos</w:t>
            </w:r>
            <w:r w:rsidR="00C739EE" w:rsidRPr="00BB55E6">
              <w:rPr>
                <w:b/>
              </w:rPr>
              <w:t>:</w:t>
            </w:r>
            <w:r w:rsidR="00D2762F" w:rsidRPr="00BB55E6">
              <w:rPr>
                <w:bCs/>
              </w:rPr>
              <w:t xml:space="preserve"> </w:t>
            </w:r>
          </w:p>
          <w:p w14:paraId="37E0DA0B" w14:textId="024E6901" w:rsidR="00D2762F" w:rsidRPr="00BB55E6" w:rsidRDefault="00D2762F" w:rsidP="00E64006">
            <w:pPr>
              <w:pStyle w:val="Textoencaja"/>
              <w:rPr>
                <w:bCs/>
              </w:rPr>
            </w:pPr>
            <w:r w:rsidRPr="00BB55E6">
              <w:rPr>
                <w:bCs/>
              </w:rPr>
              <w:t>Esta actividad se realiza mediante seminario presencial. El objetivo principal de est</w:t>
            </w:r>
            <w:r w:rsidR="00D22306" w:rsidRPr="00BB55E6">
              <w:rPr>
                <w:bCs/>
              </w:rPr>
              <w:t>a actividad</w:t>
            </w:r>
            <w:r w:rsidRPr="00BB55E6">
              <w:rPr>
                <w:bCs/>
              </w:rPr>
              <w:t xml:space="preserve"> es que los</w:t>
            </w:r>
            <w:r w:rsidR="0077022E" w:rsidRPr="00BB55E6">
              <w:rPr>
                <w:bCs/>
              </w:rPr>
              <w:t>/las</w:t>
            </w:r>
            <w:r w:rsidRPr="00BB55E6">
              <w:rPr>
                <w:bCs/>
              </w:rPr>
              <w:t xml:space="preserve"> estudiantes de primer año aprendan cómo iniciar y organizar su investigación de </w:t>
            </w:r>
            <w:r w:rsidR="00D22306" w:rsidRPr="00BB55E6">
              <w:rPr>
                <w:bCs/>
              </w:rPr>
              <w:t>tesis</w:t>
            </w:r>
            <w:r w:rsidRPr="00BB55E6">
              <w:rPr>
                <w:bCs/>
              </w:rPr>
              <w:t>.</w:t>
            </w:r>
            <w:r w:rsidR="00D22306" w:rsidRPr="00BB55E6">
              <w:rPr>
                <w:bCs/>
              </w:rPr>
              <w:t xml:space="preserve"> Esta actividad consiste en seminarios de los siguientes temas: </w:t>
            </w:r>
            <w:r w:rsidRPr="00BB55E6">
              <w:rPr>
                <w:bCs/>
              </w:rPr>
              <w:t xml:space="preserve"> </w:t>
            </w:r>
          </w:p>
          <w:p w14:paraId="0F097043" w14:textId="77777777" w:rsidR="006D3F9B" w:rsidRPr="00BB55E6" w:rsidRDefault="006D3F9B">
            <w:pPr>
              <w:pStyle w:val="Textoencaja"/>
              <w:numPr>
                <w:ilvl w:val="0"/>
                <w:numId w:val="16"/>
              </w:numPr>
              <w:rPr>
                <w:bCs/>
              </w:rPr>
            </w:pPr>
            <w:r w:rsidRPr="00BB55E6">
              <w:rPr>
                <w:bCs/>
              </w:rPr>
              <w:t xml:space="preserve">Qué se espera de un doctorando el primer año </w:t>
            </w:r>
          </w:p>
          <w:p w14:paraId="3C9A81C9" w14:textId="77777777" w:rsidR="006D3F9B" w:rsidRPr="00BB55E6" w:rsidRDefault="006D3F9B">
            <w:pPr>
              <w:pStyle w:val="Textoencaja"/>
              <w:numPr>
                <w:ilvl w:val="0"/>
                <w:numId w:val="16"/>
              </w:numPr>
              <w:rPr>
                <w:bCs/>
              </w:rPr>
            </w:pPr>
            <w:r w:rsidRPr="00BB55E6">
              <w:rPr>
                <w:bCs/>
              </w:rPr>
              <w:t>La carrera de un investigador</w:t>
            </w:r>
          </w:p>
          <w:p w14:paraId="0EC49D83" w14:textId="77777777" w:rsidR="006D3F9B" w:rsidRPr="00BB55E6" w:rsidRDefault="006D3F9B">
            <w:pPr>
              <w:pStyle w:val="Textoencaja"/>
              <w:numPr>
                <w:ilvl w:val="0"/>
                <w:numId w:val="16"/>
              </w:numPr>
              <w:rPr>
                <w:bCs/>
              </w:rPr>
            </w:pPr>
            <w:r w:rsidRPr="00BB55E6">
              <w:rPr>
                <w:bCs/>
              </w:rPr>
              <w:t>Sistemas de evaluación y situaciones concretas: doctorado internacional, doctorado por artículos, premio extraordinario</w:t>
            </w:r>
          </w:p>
          <w:p w14:paraId="50D76FF9" w14:textId="77777777" w:rsidR="006D3F9B" w:rsidRPr="00BB55E6" w:rsidRDefault="006D3F9B">
            <w:pPr>
              <w:pStyle w:val="Textoencaja"/>
              <w:numPr>
                <w:ilvl w:val="0"/>
                <w:numId w:val="16"/>
              </w:numPr>
              <w:rPr>
                <w:bCs/>
              </w:rPr>
            </w:pPr>
            <w:r w:rsidRPr="00BB55E6">
              <w:rPr>
                <w:bCs/>
              </w:rPr>
              <w:t>Cómo dar una charla de 15 minutos</w:t>
            </w:r>
          </w:p>
          <w:p w14:paraId="34E1B1C3" w14:textId="77777777" w:rsidR="006D3F9B" w:rsidRPr="00BB55E6" w:rsidRDefault="006D3F9B">
            <w:pPr>
              <w:pStyle w:val="Textoencaja"/>
              <w:numPr>
                <w:ilvl w:val="0"/>
                <w:numId w:val="16"/>
              </w:numPr>
              <w:rPr>
                <w:bCs/>
              </w:rPr>
            </w:pPr>
            <w:r w:rsidRPr="00BB55E6">
              <w:rPr>
                <w:bCs/>
              </w:rPr>
              <w:t>Cómo organizar un buen poster</w:t>
            </w:r>
          </w:p>
          <w:p w14:paraId="568714FD" w14:textId="77777777" w:rsidR="006D3F9B" w:rsidRPr="00BB55E6" w:rsidRDefault="006D3F9B">
            <w:pPr>
              <w:pStyle w:val="Textoencaja"/>
              <w:numPr>
                <w:ilvl w:val="0"/>
                <w:numId w:val="16"/>
              </w:numPr>
              <w:rPr>
                <w:bCs/>
              </w:rPr>
            </w:pPr>
            <w:r w:rsidRPr="00BB55E6">
              <w:rPr>
                <w:bCs/>
              </w:rPr>
              <w:t>Cómo preparar un proyecto de investigación</w:t>
            </w:r>
          </w:p>
          <w:p w14:paraId="2821D900" w14:textId="77777777" w:rsidR="006D3F9B" w:rsidRPr="00BB55E6" w:rsidRDefault="006D3F9B">
            <w:pPr>
              <w:pStyle w:val="Textoencaja"/>
              <w:numPr>
                <w:ilvl w:val="0"/>
                <w:numId w:val="16"/>
              </w:numPr>
              <w:rPr>
                <w:bCs/>
              </w:rPr>
            </w:pPr>
            <w:r w:rsidRPr="00BB55E6">
              <w:rPr>
                <w:bCs/>
              </w:rPr>
              <w:t>Sistemas de medida de la investigación (índices, factores de impacto)</w:t>
            </w:r>
          </w:p>
          <w:p w14:paraId="6FEF9E9A" w14:textId="7B3D202C" w:rsidR="002C50D8" w:rsidRPr="00BB55E6" w:rsidRDefault="006D3F9B">
            <w:pPr>
              <w:pStyle w:val="Textoencaja"/>
              <w:numPr>
                <w:ilvl w:val="0"/>
                <w:numId w:val="16"/>
              </w:numPr>
              <w:rPr>
                <w:bCs/>
              </w:rPr>
            </w:pPr>
            <w:r w:rsidRPr="00BB55E6">
              <w:rPr>
                <w:bCs/>
              </w:rPr>
              <w:t>Ética científica, plagio, autoría</w:t>
            </w:r>
            <w:r w:rsidR="002C50D8" w:rsidRPr="00BB55E6">
              <w:rPr>
                <w:bCs/>
              </w:rPr>
              <w:t xml:space="preserve"> en los artículos científicos</w:t>
            </w:r>
          </w:p>
          <w:p w14:paraId="32FE7439" w14:textId="77777777" w:rsidR="000E3E14" w:rsidRPr="00BB55E6" w:rsidRDefault="000E3E14" w:rsidP="00E64006">
            <w:pPr>
              <w:pStyle w:val="Textoencaja"/>
            </w:pPr>
          </w:p>
          <w:p w14:paraId="6A3431D4" w14:textId="26792533" w:rsidR="004506EA" w:rsidRPr="00BB55E6" w:rsidRDefault="00575EE6" w:rsidP="00E64006">
            <w:pPr>
              <w:pStyle w:val="Textoencaja"/>
              <w:rPr>
                <w:b/>
              </w:rPr>
            </w:pPr>
            <w:r w:rsidRPr="00BB55E6">
              <w:rPr>
                <w:b/>
              </w:rPr>
              <w:t>Planificación temporal a lo largo de la formación investigadora del doctorando</w:t>
            </w:r>
            <w:r w:rsidR="00C739EE" w:rsidRPr="00BB55E6">
              <w:rPr>
                <w:b/>
              </w:rPr>
              <w:t>:</w:t>
            </w:r>
          </w:p>
          <w:p w14:paraId="197C9A51" w14:textId="12C3CD08" w:rsidR="001702AE" w:rsidRPr="00BB55E6" w:rsidRDefault="002C50D8" w:rsidP="001702AE">
            <w:pPr>
              <w:pStyle w:val="Textoencaja"/>
              <w:rPr>
                <w:bCs/>
              </w:rPr>
            </w:pPr>
            <w:r w:rsidRPr="00BB55E6">
              <w:rPr>
                <w:bCs/>
              </w:rPr>
              <w:t>Es obligatorio para todos los</w:t>
            </w:r>
            <w:r w:rsidR="0077022E" w:rsidRPr="00BB55E6">
              <w:rPr>
                <w:bCs/>
              </w:rPr>
              <w:t>/las</w:t>
            </w:r>
            <w:r w:rsidRPr="00BB55E6">
              <w:rPr>
                <w:bCs/>
              </w:rPr>
              <w:t xml:space="preserve"> estudiantes del primer año. En el caso del estudiantado a tiempo parcial, se permite realizarlo hasta el </w:t>
            </w:r>
            <w:r w:rsidR="00F41390" w:rsidRPr="00BB55E6">
              <w:rPr>
                <w:bCs/>
              </w:rPr>
              <w:t>tercer</w:t>
            </w:r>
            <w:r w:rsidRPr="00BB55E6">
              <w:rPr>
                <w:bCs/>
              </w:rPr>
              <w:t xml:space="preserve"> año.   </w:t>
            </w:r>
          </w:p>
          <w:p w14:paraId="0DFE8DA0" w14:textId="77777777" w:rsidR="000E3E14" w:rsidRPr="00BB55E6" w:rsidRDefault="000E3E14" w:rsidP="00E64006">
            <w:pPr>
              <w:pStyle w:val="Textoencaja"/>
            </w:pPr>
          </w:p>
          <w:p w14:paraId="18768EC3" w14:textId="3C0EC210" w:rsidR="004506EA" w:rsidRPr="00BB55E6" w:rsidRDefault="00575EE6" w:rsidP="00E64006">
            <w:pPr>
              <w:pStyle w:val="Textoencaja"/>
              <w:rPr>
                <w:b/>
              </w:rPr>
            </w:pPr>
            <w:r w:rsidRPr="00BB55E6">
              <w:rPr>
                <w:b/>
              </w:rPr>
              <w:t>Competencias para adquirir</w:t>
            </w:r>
            <w:r w:rsidR="00C739EE" w:rsidRPr="00BB55E6">
              <w:rPr>
                <w:b/>
              </w:rPr>
              <w:t>:</w:t>
            </w:r>
          </w:p>
          <w:p w14:paraId="44D08C43" w14:textId="77777777" w:rsidR="00D2762F" w:rsidRPr="00BB55E6" w:rsidRDefault="00D2762F" w:rsidP="00D2762F">
            <w:pPr>
              <w:pStyle w:val="Textoencaja"/>
              <w:rPr>
                <w:bCs/>
              </w:rPr>
            </w:pPr>
            <w:r w:rsidRPr="00BB55E6">
              <w:rPr>
                <w:bCs/>
              </w:rPr>
              <w:t>CB1 - Comprensión sistemática de un ámbito de estudio y dominio de las habilidades y métodos de investigación relacionados con dicho ámbito.</w:t>
            </w:r>
          </w:p>
          <w:p w14:paraId="0FA1C3EE" w14:textId="77777777" w:rsidR="00D2762F" w:rsidRPr="00BB55E6" w:rsidRDefault="00D2762F" w:rsidP="00D2762F">
            <w:pPr>
              <w:pStyle w:val="Textoencaja"/>
              <w:rPr>
                <w:bCs/>
              </w:rPr>
            </w:pPr>
            <w:r w:rsidRPr="00BB55E6">
              <w:rPr>
                <w:bCs/>
              </w:rPr>
              <w:t>CB2 - Capacidad de concebir, diseñar o crear, poner en práctica y adoptar un proceso sustancial de investigación o creación.</w:t>
            </w:r>
          </w:p>
          <w:p w14:paraId="4BE62FEB" w14:textId="77777777" w:rsidR="00D2762F" w:rsidRPr="00BB55E6" w:rsidRDefault="00D2762F" w:rsidP="00D2762F">
            <w:pPr>
              <w:pStyle w:val="Textoencaja"/>
              <w:rPr>
                <w:bCs/>
              </w:rPr>
            </w:pPr>
            <w:r w:rsidRPr="00BB55E6">
              <w:rPr>
                <w:bCs/>
              </w:rPr>
              <w:t>CB3 - Capacidad para contribuir a la ampliación de las fronteras del conocimiento a través de una investigación original.</w:t>
            </w:r>
          </w:p>
          <w:p w14:paraId="354B96A3" w14:textId="77777777" w:rsidR="00D2762F" w:rsidRPr="00BB55E6" w:rsidRDefault="00D2762F" w:rsidP="00D2762F">
            <w:pPr>
              <w:pStyle w:val="Textoencaja"/>
              <w:rPr>
                <w:bCs/>
              </w:rPr>
            </w:pPr>
            <w:r w:rsidRPr="00BB55E6">
              <w:rPr>
                <w:bCs/>
              </w:rPr>
              <w:t>CB5 - Capacidad de comunicación con la comunidad académica y científica y con la sociedad en general acerca de sus ámbitos de conocimiento en los modos e idiomas de uso habitual en su comunidad científica internacional.</w:t>
            </w:r>
          </w:p>
          <w:p w14:paraId="610E533E" w14:textId="77777777" w:rsidR="00D2762F" w:rsidRPr="00BB55E6" w:rsidRDefault="00D2762F" w:rsidP="00D2762F">
            <w:pPr>
              <w:pStyle w:val="Textoencaja"/>
              <w:rPr>
                <w:bCs/>
              </w:rPr>
            </w:pPr>
            <w:r w:rsidRPr="00BB55E6">
              <w:rPr>
                <w:bCs/>
              </w:rPr>
              <w:t>CA2 - Encontrar las preguntas clave que hay que responder para resolver un problema complejo.</w:t>
            </w:r>
          </w:p>
          <w:p w14:paraId="7D9C6AE7" w14:textId="77777777" w:rsidR="00D2762F" w:rsidRPr="00BB55E6" w:rsidRDefault="00D2762F" w:rsidP="00D2762F">
            <w:pPr>
              <w:pStyle w:val="Textoencaja"/>
              <w:rPr>
                <w:bCs/>
              </w:rPr>
            </w:pPr>
            <w:r w:rsidRPr="00BB55E6">
              <w:rPr>
                <w:bCs/>
              </w:rPr>
              <w:t>CA3 - Diseñar, crear, desarrollar y emprender proyectos novedosos e innovadores en su ámbito de conocimiento.</w:t>
            </w:r>
          </w:p>
          <w:p w14:paraId="465AC7CF" w14:textId="77777777" w:rsidR="00D2762F" w:rsidRPr="00BB55E6" w:rsidRDefault="00D2762F" w:rsidP="00D2762F">
            <w:pPr>
              <w:pStyle w:val="Textoencaja"/>
              <w:rPr>
                <w:bCs/>
              </w:rPr>
            </w:pPr>
          </w:p>
          <w:p w14:paraId="274CFA0C" w14:textId="61B5E442" w:rsidR="00A975DC" w:rsidRPr="00BB55E6" w:rsidRDefault="00A975DC" w:rsidP="00A975DC">
            <w:pPr>
              <w:pStyle w:val="Textoencaja"/>
              <w:rPr>
                <w:b/>
              </w:rPr>
            </w:pPr>
            <w:r w:rsidRPr="00BB55E6">
              <w:rPr>
                <w:b/>
              </w:rPr>
              <w:t>Resultados de aprendizaje:</w:t>
            </w:r>
          </w:p>
          <w:p w14:paraId="6E2B1312" w14:textId="77777777" w:rsidR="00044A25" w:rsidRPr="00BB55E6" w:rsidRDefault="00044A25" w:rsidP="00044A25">
            <w:pPr>
              <w:pStyle w:val="Textoencaja"/>
              <w:rPr>
                <w:bCs/>
              </w:rPr>
            </w:pPr>
            <w:r w:rsidRPr="00BB55E6">
              <w:rPr>
                <w:b/>
                <w:bCs/>
              </w:rPr>
              <w:t>Art.8.2.a</w:t>
            </w:r>
            <w:r w:rsidRPr="00BB55E6">
              <w:rPr>
                <w:bCs/>
              </w:rPr>
              <w:t xml:space="preserve"> - Haber adquirido conocimientos avanzados en la frontera del conocimiento y demostrado, en el contexto de la investigación científica reconocida internacionalmente, una comprensión profunda, detallada y fundamentada de los aspectos teóricos y prácticos y de la metodología científica en uno o más ámbitos investigadores</w:t>
            </w:r>
          </w:p>
          <w:p w14:paraId="4FEDC6A4" w14:textId="77777777" w:rsidR="00A975DC" w:rsidRPr="00BB55E6" w:rsidRDefault="00A975DC" w:rsidP="00A975DC">
            <w:pPr>
              <w:pStyle w:val="Textoencaja"/>
              <w:rPr>
                <w:bCs/>
              </w:rPr>
            </w:pPr>
          </w:p>
          <w:p w14:paraId="6C697138" w14:textId="0B2FED33" w:rsidR="00E64006" w:rsidRPr="00BB55E6" w:rsidRDefault="00575EE6" w:rsidP="00E64006">
            <w:pPr>
              <w:pStyle w:val="Textoencaja"/>
              <w:rPr>
                <w:b/>
              </w:rPr>
            </w:pPr>
            <w:r w:rsidRPr="00BB55E6">
              <w:rPr>
                <w:b/>
              </w:rPr>
              <w:t>Lengua/s en la que se impartirá</w:t>
            </w:r>
            <w:r w:rsidR="00C739EE" w:rsidRPr="00BB55E6">
              <w:rPr>
                <w:b/>
              </w:rPr>
              <w:t>:</w:t>
            </w:r>
            <w:r w:rsidRPr="00BB55E6">
              <w:rPr>
                <w:b/>
              </w:rPr>
              <w:t xml:space="preserve"> </w:t>
            </w:r>
          </w:p>
          <w:p w14:paraId="71356C96" w14:textId="3351F8AD" w:rsidR="001702AE" w:rsidRPr="00BB55E6" w:rsidRDefault="006D3F9B" w:rsidP="001702AE">
            <w:pPr>
              <w:pStyle w:val="Textoencaja"/>
              <w:rPr>
                <w:bCs/>
              </w:rPr>
            </w:pPr>
            <w:r w:rsidRPr="00BB55E6">
              <w:rPr>
                <w:bCs/>
              </w:rPr>
              <w:t xml:space="preserve">Castellano, gallego o inglés </w:t>
            </w:r>
          </w:p>
          <w:p w14:paraId="4621657C" w14:textId="355B0451" w:rsidR="00E64006" w:rsidRPr="00BB55E6" w:rsidRDefault="00E64006" w:rsidP="00E64006">
            <w:pPr>
              <w:pStyle w:val="Textoencaja"/>
            </w:pPr>
          </w:p>
          <w:p w14:paraId="7FC165B9" w14:textId="77777777" w:rsidR="00C13DA6" w:rsidRPr="00BB55E6" w:rsidRDefault="00C13DA6" w:rsidP="00E64006">
            <w:pPr>
              <w:pStyle w:val="Textoencaja"/>
            </w:pPr>
          </w:p>
          <w:p w14:paraId="61A01F94" w14:textId="56EFBC8E" w:rsidR="00E64006" w:rsidRPr="00BB55E6" w:rsidRDefault="00E64006" w:rsidP="00E64006">
            <w:pPr>
              <w:pStyle w:val="Textoencaja"/>
            </w:pPr>
          </w:p>
        </w:tc>
      </w:tr>
      <w:tr w:rsidR="004506EA" w:rsidRPr="00BB55E6" w14:paraId="4BB13E1B" w14:textId="77777777" w:rsidTr="00E64006">
        <w:trPr>
          <w:trHeight w:val="282"/>
          <w:jc w:val="center"/>
        </w:trPr>
        <w:tc>
          <w:tcPr>
            <w:tcW w:w="9639" w:type="dxa"/>
            <w:gridSpan w:val="2"/>
            <w:shd w:val="clear" w:color="auto" w:fill="D9D9D9"/>
          </w:tcPr>
          <w:p w14:paraId="2912A784" w14:textId="77777777" w:rsidR="004506EA" w:rsidRPr="00BB55E6" w:rsidRDefault="00575EE6" w:rsidP="00E64006">
            <w:pPr>
              <w:pStyle w:val="TablaTitulo"/>
            </w:pPr>
            <w:r w:rsidRPr="00BB55E6">
              <w:lastRenderedPageBreak/>
              <w:t>PROCEDIMIENTO</w:t>
            </w:r>
            <w:r w:rsidRPr="00BB55E6">
              <w:rPr>
                <w:spacing w:val="-9"/>
              </w:rPr>
              <w:t xml:space="preserve"> </w:t>
            </w:r>
            <w:r w:rsidRPr="00BB55E6">
              <w:t>DE</w:t>
            </w:r>
            <w:r w:rsidRPr="00BB55E6">
              <w:rPr>
                <w:spacing w:val="-9"/>
              </w:rPr>
              <w:t xml:space="preserve"> </w:t>
            </w:r>
            <w:r w:rsidRPr="00BB55E6">
              <w:t>CONTROL</w:t>
            </w:r>
          </w:p>
        </w:tc>
      </w:tr>
      <w:tr w:rsidR="004506EA" w:rsidRPr="00BB55E6" w14:paraId="7E47A4B0" w14:textId="77777777" w:rsidTr="006349BD">
        <w:trPr>
          <w:trHeight w:val="850"/>
          <w:jc w:val="center"/>
        </w:trPr>
        <w:tc>
          <w:tcPr>
            <w:tcW w:w="9639" w:type="dxa"/>
            <w:gridSpan w:val="2"/>
          </w:tcPr>
          <w:p w14:paraId="69A872C3" w14:textId="583D8991" w:rsidR="00E64006" w:rsidRPr="00BB55E6" w:rsidRDefault="00044A25" w:rsidP="00426AD0">
            <w:pPr>
              <w:pStyle w:val="Textoencaja"/>
            </w:pPr>
            <w:r w:rsidRPr="00BB55E6">
              <w:rPr>
                <w:bCs/>
              </w:rPr>
              <w:t>Se controlará la asistencia</w:t>
            </w:r>
            <w:r w:rsidR="00426AD0" w:rsidRPr="00BB55E6">
              <w:rPr>
                <w:bCs/>
              </w:rPr>
              <w:t xml:space="preserve"> y se evaluarán las competencias adquiridas mediante preguntas al final del seminario.</w:t>
            </w:r>
          </w:p>
        </w:tc>
      </w:tr>
      <w:tr w:rsidR="004506EA" w:rsidRPr="00BB55E6" w14:paraId="35B4C91B" w14:textId="77777777" w:rsidTr="00E64006">
        <w:trPr>
          <w:trHeight w:val="282"/>
          <w:jc w:val="center"/>
        </w:trPr>
        <w:tc>
          <w:tcPr>
            <w:tcW w:w="9639" w:type="dxa"/>
            <w:gridSpan w:val="2"/>
            <w:shd w:val="clear" w:color="auto" w:fill="D9D9D9"/>
          </w:tcPr>
          <w:p w14:paraId="1D85EBD3" w14:textId="77777777" w:rsidR="004506EA" w:rsidRPr="00BB55E6" w:rsidRDefault="00575EE6" w:rsidP="00E64006">
            <w:pPr>
              <w:pStyle w:val="TablaTitulo"/>
            </w:pPr>
            <w:r w:rsidRPr="00BB55E6">
              <w:t>ACTUACIONES</w:t>
            </w:r>
            <w:r w:rsidRPr="00BB55E6">
              <w:rPr>
                <w:spacing w:val="-8"/>
              </w:rPr>
              <w:t xml:space="preserve"> </w:t>
            </w:r>
            <w:r w:rsidRPr="00BB55E6">
              <w:t>DE</w:t>
            </w:r>
            <w:r w:rsidRPr="00BB55E6">
              <w:rPr>
                <w:spacing w:val="-8"/>
              </w:rPr>
              <w:t xml:space="preserve"> </w:t>
            </w:r>
            <w:r w:rsidRPr="00BB55E6">
              <w:t>MOVILIDAD</w:t>
            </w:r>
          </w:p>
        </w:tc>
      </w:tr>
      <w:tr w:rsidR="004506EA" w:rsidRPr="00BB55E6" w14:paraId="0C1C59CD" w14:textId="77777777" w:rsidTr="006349BD">
        <w:trPr>
          <w:trHeight w:val="850"/>
          <w:jc w:val="center"/>
        </w:trPr>
        <w:tc>
          <w:tcPr>
            <w:tcW w:w="9639" w:type="dxa"/>
            <w:gridSpan w:val="2"/>
          </w:tcPr>
          <w:p w14:paraId="53015E64" w14:textId="359678E2" w:rsidR="00BA333D" w:rsidRPr="00BB55E6" w:rsidRDefault="00BA333D" w:rsidP="00BA333D">
            <w:pPr>
              <w:pStyle w:val="Textoencaja"/>
              <w:rPr>
                <w:bCs/>
              </w:rPr>
            </w:pPr>
            <w:r w:rsidRPr="00BB55E6">
              <w:rPr>
                <w:bCs/>
              </w:rPr>
              <w:t>No procede</w:t>
            </w:r>
          </w:p>
          <w:p w14:paraId="510700E6" w14:textId="77777777" w:rsidR="000E3E14" w:rsidRPr="00BB55E6" w:rsidRDefault="000E3E14" w:rsidP="00E64006">
            <w:pPr>
              <w:pStyle w:val="Textoencaja"/>
              <w:jc w:val="left"/>
            </w:pPr>
          </w:p>
          <w:p w14:paraId="7393E746" w14:textId="396F6AD8" w:rsidR="00E64006" w:rsidRPr="00BB55E6" w:rsidRDefault="00E64006" w:rsidP="00E64006">
            <w:pPr>
              <w:pStyle w:val="Textoencaja"/>
              <w:jc w:val="left"/>
            </w:pPr>
          </w:p>
        </w:tc>
      </w:tr>
    </w:tbl>
    <w:p w14:paraId="3405B6E5" w14:textId="77777777" w:rsidR="00AA1E07" w:rsidRPr="00BB55E6" w:rsidRDefault="00AA1E07" w:rsidP="00AA1E07">
      <w:pPr>
        <w:pStyle w:val="Textoindependiente"/>
        <w:jc w:val="both"/>
        <w:rPr>
          <w:rFonts w:asciiTheme="minorHAnsi" w:hAnsiTheme="minorHAnsi" w:cstheme="minorHAnsi"/>
        </w:rPr>
      </w:pPr>
    </w:p>
    <w:p w14:paraId="5A4646A2" w14:textId="77777777" w:rsidR="00AA1E07" w:rsidRPr="00BB55E6" w:rsidRDefault="00AA1E07" w:rsidP="00AA1E07">
      <w:pPr>
        <w:pStyle w:val="Textoindependiente"/>
        <w:jc w:val="both"/>
        <w:rPr>
          <w:rFonts w:asciiTheme="minorHAnsi" w:hAnsiTheme="minorHAnsi" w:cstheme="minorHAnsi"/>
        </w:rPr>
      </w:pPr>
    </w:p>
    <w:p w14:paraId="55108DB7" w14:textId="77777777" w:rsidR="00AA1E07" w:rsidRPr="00BB55E6" w:rsidRDefault="00AA1E07" w:rsidP="00AA1E07">
      <w:pPr>
        <w:rPr>
          <w:rFonts w:asciiTheme="minorHAnsi" w:hAnsiTheme="minorHAnsi" w:cstheme="minorHAnsi"/>
          <w:sz w:val="20"/>
          <w:szCs w:val="20"/>
        </w:rPr>
      </w:pPr>
      <w:r w:rsidRPr="00BB55E6">
        <w:rPr>
          <w:rFonts w:asciiTheme="minorHAnsi" w:hAnsiTheme="minorHAnsi" w:cstheme="minorHAnsi"/>
        </w:rPr>
        <w:br w:type="page"/>
      </w:r>
    </w:p>
    <w:p w14:paraId="221485FE" w14:textId="77777777" w:rsidR="00E64006" w:rsidRPr="00BB55E6" w:rsidRDefault="00E64006">
      <w:pPr>
        <w:rPr>
          <w:rFonts w:asciiTheme="minorHAnsi" w:hAnsiTheme="minorHAnsi" w:cstheme="minorHAnsi"/>
          <w:sz w:val="20"/>
        </w:rPr>
        <w:sectPr w:rsidR="00E64006" w:rsidRPr="00BB55E6" w:rsidSect="0025679A">
          <w:headerReference w:type="default" r:id="rId42"/>
          <w:footerReference w:type="default" r:id="rId43"/>
          <w:headerReference w:type="first" r:id="rId44"/>
          <w:pgSz w:w="11910" w:h="16840" w:code="9"/>
          <w:pgMar w:top="1418" w:right="851" w:bottom="1418" w:left="1276" w:header="397" w:footer="567" w:gutter="0"/>
          <w:cols w:space="720"/>
          <w:titlePg/>
          <w:docGrid w:linePitch="299"/>
        </w:sectPr>
      </w:pPr>
    </w:p>
    <w:p w14:paraId="36D0F496" w14:textId="77777777" w:rsidR="001702AE" w:rsidRPr="00BB55E6" w:rsidRDefault="001702AE" w:rsidP="001702AE">
      <w:pPr>
        <w:pStyle w:val="Textoindependiente"/>
      </w:pPr>
    </w:p>
    <w:tbl>
      <w:tblPr>
        <w:tblStyle w:val="TableNormal"/>
        <w:tblW w:w="963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28" w:type="dxa"/>
          <w:left w:w="85" w:type="dxa"/>
          <w:bottom w:w="28" w:type="dxa"/>
          <w:right w:w="85" w:type="dxa"/>
        </w:tblCellMar>
        <w:tblLook w:val="01E0" w:firstRow="1" w:lastRow="1" w:firstColumn="1" w:lastColumn="1" w:noHBand="0" w:noVBand="0"/>
      </w:tblPr>
      <w:tblGrid>
        <w:gridCol w:w="4027"/>
        <w:gridCol w:w="5612"/>
      </w:tblGrid>
      <w:tr w:rsidR="003A3EBE" w:rsidRPr="00BB55E6" w14:paraId="08442BF1" w14:textId="77777777" w:rsidTr="00A87AC1">
        <w:trPr>
          <w:trHeight w:val="282"/>
          <w:jc w:val="center"/>
        </w:trPr>
        <w:tc>
          <w:tcPr>
            <w:tcW w:w="9639" w:type="dxa"/>
            <w:gridSpan w:val="2"/>
            <w:shd w:val="clear" w:color="auto" w:fill="D9D9D9"/>
          </w:tcPr>
          <w:p w14:paraId="5EDABAFC" w14:textId="62233BBD" w:rsidR="003A3EBE" w:rsidRPr="00BB55E6" w:rsidRDefault="003A3EBE" w:rsidP="00A87AC1">
            <w:pPr>
              <w:pStyle w:val="TablaTitulo"/>
              <w:rPr>
                <w:i/>
              </w:rPr>
            </w:pPr>
            <w:r w:rsidRPr="00BB55E6">
              <w:t>ACTIVIDAD</w:t>
            </w:r>
            <w:r w:rsidRPr="00BB55E6">
              <w:rPr>
                <w:spacing w:val="-8"/>
              </w:rPr>
              <w:t xml:space="preserve"> 2</w:t>
            </w:r>
            <w:r w:rsidRPr="00BB55E6">
              <w:t>:</w:t>
            </w:r>
            <w:r w:rsidRPr="00BB55E6">
              <w:rPr>
                <w:spacing w:val="-7"/>
              </w:rPr>
              <w:t xml:space="preserve"> </w:t>
            </w:r>
            <w:r w:rsidR="00044A25" w:rsidRPr="00BB55E6">
              <w:rPr>
                <w:spacing w:val="-7"/>
              </w:rPr>
              <w:t xml:space="preserve">Seminario multidisciplinar sobre las líneas de investigación del programa </w:t>
            </w:r>
          </w:p>
        </w:tc>
      </w:tr>
      <w:tr w:rsidR="003A3EBE" w:rsidRPr="00BB55E6" w14:paraId="5F6A1734" w14:textId="77777777" w:rsidTr="00A87AC1">
        <w:trPr>
          <w:trHeight w:val="285"/>
          <w:jc w:val="center"/>
        </w:trPr>
        <w:tc>
          <w:tcPr>
            <w:tcW w:w="4027" w:type="dxa"/>
            <w:shd w:val="clear" w:color="auto" w:fill="D9D9D9"/>
          </w:tcPr>
          <w:p w14:paraId="3A568096" w14:textId="221EA804" w:rsidR="003A3EBE" w:rsidRPr="00BB55E6" w:rsidRDefault="003A3EBE" w:rsidP="00A87AC1">
            <w:pPr>
              <w:pStyle w:val="TablaTitulo"/>
            </w:pPr>
            <w:r w:rsidRPr="00BB55E6">
              <w:t>NÚMERO DE</w:t>
            </w:r>
            <w:r w:rsidRPr="00BB55E6">
              <w:rPr>
                <w:spacing w:val="-3"/>
              </w:rPr>
              <w:t xml:space="preserve"> </w:t>
            </w:r>
            <w:r w:rsidRPr="00BB55E6">
              <w:t>HORAS:</w:t>
            </w:r>
            <w:r w:rsidRPr="00BB55E6">
              <w:rPr>
                <w:spacing w:val="-4"/>
              </w:rPr>
              <w:t xml:space="preserve"> </w:t>
            </w:r>
          </w:p>
        </w:tc>
        <w:tc>
          <w:tcPr>
            <w:tcW w:w="5612" w:type="dxa"/>
            <w:shd w:val="clear" w:color="auto" w:fill="auto"/>
          </w:tcPr>
          <w:p w14:paraId="238FD1A3" w14:textId="56E5BE7F" w:rsidR="003A3EBE" w:rsidRPr="00BB55E6" w:rsidRDefault="00044A25" w:rsidP="00A87AC1">
            <w:pPr>
              <w:pStyle w:val="TablaTitulo"/>
            </w:pPr>
            <w:r w:rsidRPr="00BB55E6">
              <w:t>20</w:t>
            </w:r>
          </w:p>
        </w:tc>
      </w:tr>
      <w:tr w:rsidR="003A3EBE" w:rsidRPr="00BB55E6" w14:paraId="6D3281F5" w14:textId="77777777" w:rsidTr="00A87AC1">
        <w:trPr>
          <w:trHeight w:val="285"/>
          <w:jc w:val="center"/>
        </w:trPr>
        <w:tc>
          <w:tcPr>
            <w:tcW w:w="9639" w:type="dxa"/>
            <w:gridSpan w:val="2"/>
            <w:shd w:val="clear" w:color="auto" w:fill="D9D9D9"/>
          </w:tcPr>
          <w:p w14:paraId="0409208D" w14:textId="77777777" w:rsidR="003A3EBE" w:rsidRPr="00BB55E6" w:rsidRDefault="003A3EBE" w:rsidP="00A87AC1">
            <w:pPr>
              <w:pStyle w:val="TablaTitulo"/>
            </w:pPr>
            <w:r w:rsidRPr="00BB55E6">
              <w:t>DESCRIPCIÓN:</w:t>
            </w:r>
            <w:r w:rsidRPr="00BB55E6">
              <w:rPr>
                <w:spacing w:val="-9"/>
              </w:rPr>
              <w:t xml:space="preserve"> </w:t>
            </w:r>
            <w:r w:rsidRPr="00BB55E6">
              <w:t>DETALLES</w:t>
            </w:r>
            <w:r w:rsidRPr="00BB55E6">
              <w:rPr>
                <w:spacing w:val="-8"/>
              </w:rPr>
              <w:t xml:space="preserve"> </w:t>
            </w:r>
            <w:r w:rsidRPr="00BB55E6">
              <w:t>Y</w:t>
            </w:r>
            <w:r w:rsidRPr="00BB55E6">
              <w:rPr>
                <w:spacing w:val="-8"/>
              </w:rPr>
              <w:t xml:space="preserve"> </w:t>
            </w:r>
            <w:r w:rsidRPr="00BB55E6">
              <w:t>PLANIFICACIÓN</w:t>
            </w:r>
          </w:p>
        </w:tc>
      </w:tr>
      <w:tr w:rsidR="003A3EBE" w:rsidRPr="00BB55E6" w14:paraId="1CEB69F5" w14:textId="77777777" w:rsidTr="00A87AC1">
        <w:trPr>
          <w:trHeight w:val="1701"/>
          <w:jc w:val="center"/>
        </w:trPr>
        <w:tc>
          <w:tcPr>
            <w:tcW w:w="9639" w:type="dxa"/>
            <w:gridSpan w:val="2"/>
          </w:tcPr>
          <w:p w14:paraId="45B091CF" w14:textId="46C9F7EF" w:rsidR="003A3EBE" w:rsidRPr="00BB55E6" w:rsidRDefault="003A3EBE" w:rsidP="00A87AC1">
            <w:pPr>
              <w:pStyle w:val="Textoencaja"/>
              <w:rPr>
                <w:b/>
              </w:rPr>
            </w:pPr>
            <w:r w:rsidRPr="00BB55E6">
              <w:rPr>
                <w:b/>
              </w:rPr>
              <w:t xml:space="preserve">Carácter de la actividad: </w:t>
            </w:r>
            <w:r w:rsidRPr="00BB55E6">
              <w:rPr>
                <w:spacing w:val="6"/>
              </w:rPr>
              <w:t>Obligatorio</w:t>
            </w:r>
          </w:p>
          <w:p w14:paraId="21D68B24" w14:textId="77777777" w:rsidR="003A3EBE" w:rsidRPr="00BB55E6" w:rsidRDefault="003A3EBE" w:rsidP="00A87AC1">
            <w:pPr>
              <w:pStyle w:val="Textoencaja"/>
            </w:pPr>
          </w:p>
          <w:p w14:paraId="3EA4AEDB" w14:textId="4D3977F2" w:rsidR="003A3EBE" w:rsidRPr="00BB55E6" w:rsidRDefault="003A3EBE" w:rsidP="00A87AC1">
            <w:pPr>
              <w:pStyle w:val="Textoencaja"/>
              <w:rPr>
                <w:b/>
              </w:rPr>
            </w:pPr>
            <w:r w:rsidRPr="00BB55E6">
              <w:rPr>
                <w:b/>
              </w:rPr>
              <w:t xml:space="preserve">Tipo de actividad: </w:t>
            </w:r>
            <w:r w:rsidRPr="00BB55E6">
              <w:rPr>
                <w:bCs/>
              </w:rPr>
              <w:t>Específica del programa</w:t>
            </w:r>
          </w:p>
          <w:p w14:paraId="4ED4EC09" w14:textId="77777777" w:rsidR="003A3EBE" w:rsidRPr="00BB55E6" w:rsidRDefault="003A3EBE" w:rsidP="00A87AC1">
            <w:pPr>
              <w:pStyle w:val="Textoencaja"/>
            </w:pPr>
          </w:p>
          <w:p w14:paraId="5ECC7C4B" w14:textId="77777777" w:rsidR="00A975DC" w:rsidRPr="00BB55E6" w:rsidRDefault="00A975DC" w:rsidP="00A975DC">
            <w:pPr>
              <w:pStyle w:val="Textoencaja"/>
              <w:rPr>
                <w:b/>
              </w:rPr>
            </w:pPr>
            <w:r w:rsidRPr="00BB55E6">
              <w:rPr>
                <w:b/>
              </w:rPr>
              <w:t>Breve descripción de contenidos:</w:t>
            </w:r>
          </w:p>
          <w:p w14:paraId="65C93179" w14:textId="6F488CEB" w:rsidR="00A975DC" w:rsidRPr="00BB55E6" w:rsidRDefault="00F41390" w:rsidP="00A975DC">
            <w:pPr>
              <w:pStyle w:val="Textoencaja"/>
              <w:rPr>
                <w:bCs/>
              </w:rPr>
            </w:pPr>
            <w:r w:rsidRPr="00BB55E6">
              <w:rPr>
                <w:bCs/>
              </w:rPr>
              <w:t xml:space="preserve">Esta actividad se realiza </w:t>
            </w:r>
            <w:r w:rsidR="00426AD0" w:rsidRPr="00BB55E6">
              <w:rPr>
                <w:bCs/>
              </w:rPr>
              <w:t xml:space="preserve">conjuntamente </w:t>
            </w:r>
            <w:r w:rsidRPr="00BB55E6">
              <w:rPr>
                <w:bCs/>
              </w:rPr>
              <w:t>mediante seminario</w:t>
            </w:r>
            <w:r w:rsidR="00426AD0" w:rsidRPr="00BB55E6">
              <w:rPr>
                <w:bCs/>
              </w:rPr>
              <w:t>s</w:t>
            </w:r>
            <w:r w:rsidRPr="00BB55E6">
              <w:rPr>
                <w:bCs/>
              </w:rPr>
              <w:t xml:space="preserve"> presencial</w:t>
            </w:r>
            <w:r w:rsidR="00426AD0" w:rsidRPr="00BB55E6">
              <w:rPr>
                <w:bCs/>
              </w:rPr>
              <w:t>es</w:t>
            </w:r>
            <w:r w:rsidRPr="00BB55E6">
              <w:rPr>
                <w:bCs/>
              </w:rPr>
              <w:t xml:space="preserve"> y taller</w:t>
            </w:r>
            <w:r w:rsidR="00426AD0" w:rsidRPr="00BB55E6">
              <w:rPr>
                <w:bCs/>
              </w:rPr>
              <w:t>es</w:t>
            </w:r>
            <w:r w:rsidRPr="00BB55E6">
              <w:rPr>
                <w:bCs/>
              </w:rPr>
              <w:t xml:space="preserve"> de investigación. El objetivo principal de esta actividad es que los</w:t>
            </w:r>
            <w:r w:rsidR="0077022E" w:rsidRPr="00BB55E6">
              <w:rPr>
                <w:bCs/>
              </w:rPr>
              <w:t>/las</w:t>
            </w:r>
            <w:r w:rsidRPr="00BB55E6">
              <w:rPr>
                <w:bCs/>
              </w:rPr>
              <w:t xml:space="preserve"> estudiantes amplíen su conocimiento sobre las líneas de investigación y las metodologías en diferentes áreas. En cada anualidad, </w:t>
            </w:r>
            <w:r w:rsidR="00AA6B3F" w:rsidRPr="00BB55E6">
              <w:rPr>
                <w:bCs/>
              </w:rPr>
              <w:t>los</w:t>
            </w:r>
            <w:r w:rsidR="0077022E" w:rsidRPr="00BB55E6">
              <w:rPr>
                <w:bCs/>
              </w:rPr>
              <w:t>/las</w:t>
            </w:r>
            <w:r w:rsidR="00AA6B3F" w:rsidRPr="00BB55E6">
              <w:rPr>
                <w:bCs/>
              </w:rPr>
              <w:t xml:space="preserve"> investigadores</w:t>
            </w:r>
            <w:r w:rsidR="0077022E" w:rsidRPr="00BB55E6">
              <w:rPr>
                <w:bCs/>
              </w:rPr>
              <w:t>/as</w:t>
            </w:r>
            <w:r w:rsidR="00AA6B3F" w:rsidRPr="00BB55E6">
              <w:rPr>
                <w:bCs/>
              </w:rPr>
              <w:t xml:space="preserve"> del programa de </w:t>
            </w:r>
            <w:r w:rsidRPr="00BB55E6">
              <w:rPr>
                <w:bCs/>
              </w:rPr>
              <w:t xml:space="preserve">cuatro diferentes áreas o grupos de investigación </w:t>
            </w:r>
            <w:r w:rsidR="00AA6B3F" w:rsidRPr="00BB55E6">
              <w:rPr>
                <w:bCs/>
              </w:rPr>
              <w:t>impartirán</w:t>
            </w:r>
            <w:r w:rsidRPr="00BB55E6">
              <w:rPr>
                <w:bCs/>
              </w:rPr>
              <w:t xml:space="preserve"> esta actividad, y se cambiarán </w:t>
            </w:r>
            <w:r w:rsidR="00CF3088" w:rsidRPr="00BB55E6">
              <w:rPr>
                <w:bCs/>
              </w:rPr>
              <w:t xml:space="preserve">los </w:t>
            </w:r>
            <w:r w:rsidR="002A6BB6" w:rsidRPr="00BB55E6">
              <w:rPr>
                <w:bCs/>
              </w:rPr>
              <w:t>temas</w:t>
            </w:r>
            <w:r w:rsidR="00CF3088" w:rsidRPr="00BB55E6">
              <w:rPr>
                <w:bCs/>
              </w:rPr>
              <w:t xml:space="preserve"> y los participantes por lo menos cada </w:t>
            </w:r>
            <w:r w:rsidR="002A6BB6" w:rsidRPr="00BB55E6">
              <w:rPr>
                <w:bCs/>
              </w:rPr>
              <w:t>cinco</w:t>
            </w:r>
            <w:r w:rsidR="00CF3088" w:rsidRPr="00BB55E6">
              <w:rPr>
                <w:bCs/>
              </w:rPr>
              <w:t xml:space="preserve"> años. Actualmente, esta actividad con</w:t>
            </w:r>
            <w:r w:rsidRPr="00BB55E6">
              <w:rPr>
                <w:bCs/>
              </w:rPr>
              <w:t>siste en seminarios y talleres de los siguientes temas</w:t>
            </w:r>
            <w:r w:rsidR="00CF3088" w:rsidRPr="00BB55E6">
              <w:rPr>
                <w:bCs/>
              </w:rPr>
              <w:t>:</w:t>
            </w:r>
          </w:p>
          <w:p w14:paraId="581E9E31" w14:textId="0E36467D" w:rsidR="00CF3088" w:rsidRPr="00BB55E6" w:rsidRDefault="00CF3088">
            <w:pPr>
              <w:pStyle w:val="Textoencaja"/>
              <w:numPr>
                <w:ilvl w:val="0"/>
                <w:numId w:val="17"/>
              </w:numPr>
              <w:rPr>
                <w:bCs/>
              </w:rPr>
            </w:pPr>
            <w:r w:rsidRPr="00BB55E6">
              <w:rPr>
                <w:bCs/>
              </w:rPr>
              <w:t>Producción Vegetal: Mejora genética vegetal para tolerancia a estreses</w:t>
            </w:r>
          </w:p>
          <w:p w14:paraId="0BD3A107" w14:textId="12F687CE" w:rsidR="00CF3088" w:rsidRPr="00BB55E6" w:rsidRDefault="00CF3088">
            <w:pPr>
              <w:pStyle w:val="Textoencaja"/>
              <w:numPr>
                <w:ilvl w:val="0"/>
                <w:numId w:val="17"/>
              </w:numPr>
              <w:rPr>
                <w:bCs/>
              </w:rPr>
            </w:pPr>
            <w:r w:rsidRPr="00BB55E6">
              <w:rPr>
                <w:bCs/>
              </w:rPr>
              <w:t>Fisiología Vegetal: El éxito reproductivo del organismo exótico / Embriogénesis somática en la vid</w:t>
            </w:r>
          </w:p>
          <w:p w14:paraId="60716512" w14:textId="672BFD94" w:rsidR="00CF3088" w:rsidRPr="00BB55E6" w:rsidRDefault="00CF3088">
            <w:pPr>
              <w:pStyle w:val="Textoencaja"/>
              <w:numPr>
                <w:ilvl w:val="0"/>
                <w:numId w:val="17"/>
              </w:numPr>
              <w:rPr>
                <w:bCs/>
              </w:rPr>
            </w:pPr>
            <w:r w:rsidRPr="00BB55E6">
              <w:rPr>
                <w:bCs/>
              </w:rPr>
              <w:t xml:space="preserve">Ecología Animal: </w:t>
            </w:r>
            <w:r w:rsidR="002A6BB6" w:rsidRPr="00BB55E6">
              <w:rPr>
                <w:bCs/>
              </w:rPr>
              <w:t>El papel de los invertebrados en la bioconversión de residuos orgánicos</w:t>
            </w:r>
          </w:p>
          <w:p w14:paraId="57D0AEA6" w14:textId="0F456C67" w:rsidR="00CF3088" w:rsidRPr="00BB55E6" w:rsidRDefault="00CF3088">
            <w:pPr>
              <w:pStyle w:val="Textoencaja"/>
              <w:numPr>
                <w:ilvl w:val="0"/>
                <w:numId w:val="17"/>
              </w:numPr>
              <w:rPr>
                <w:bCs/>
              </w:rPr>
            </w:pPr>
            <w:r w:rsidRPr="00BB55E6">
              <w:rPr>
                <w:bCs/>
              </w:rPr>
              <w:t xml:space="preserve">Ecología Evolutiva: </w:t>
            </w:r>
            <w:r w:rsidR="002A6BB6" w:rsidRPr="00BB55E6">
              <w:rPr>
                <w:bCs/>
              </w:rPr>
              <w:t xml:space="preserve">El concepto y aplicación de </w:t>
            </w:r>
            <w:proofErr w:type="spellStart"/>
            <w:r w:rsidR="002A6BB6" w:rsidRPr="00BB55E6">
              <w:rPr>
                <w:bCs/>
              </w:rPr>
              <w:t>etodiversidad</w:t>
            </w:r>
            <w:proofErr w:type="spellEnd"/>
            <w:r w:rsidR="002A6BB6" w:rsidRPr="00BB55E6">
              <w:rPr>
                <w:bCs/>
              </w:rPr>
              <w:t xml:space="preserve"> en la ecología y la evolución </w:t>
            </w:r>
          </w:p>
          <w:p w14:paraId="727BD2D5" w14:textId="77777777" w:rsidR="00A975DC" w:rsidRPr="00BB55E6" w:rsidRDefault="00A975DC" w:rsidP="00A975DC">
            <w:pPr>
              <w:pStyle w:val="Textoencaja"/>
            </w:pPr>
          </w:p>
          <w:p w14:paraId="13543A74" w14:textId="77777777" w:rsidR="00A975DC" w:rsidRPr="00BB55E6" w:rsidRDefault="00A975DC" w:rsidP="00A975DC">
            <w:pPr>
              <w:pStyle w:val="Textoencaja"/>
              <w:rPr>
                <w:b/>
              </w:rPr>
            </w:pPr>
            <w:r w:rsidRPr="00BB55E6">
              <w:rPr>
                <w:b/>
              </w:rPr>
              <w:t>Planificación temporal a lo largo de la formación investigadora del doctorando:</w:t>
            </w:r>
          </w:p>
          <w:p w14:paraId="21533E66" w14:textId="21F9033E" w:rsidR="00A975DC" w:rsidRPr="00BB55E6" w:rsidRDefault="002A6BB6" w:rsidP="00A975DC">
            <w:pPr>
              <w:pStyle w:val="Textoencaja"/>
              <w:rPr>
                <w:bCs/>
              </w:rPr>
            </w:pPr>
            <w:r w:rsidRPr="00BB55E6">
              <w:rPr>
                <w:bCs/>
              </w:rPr>
              <w:t>Es obligatorio para todos los</w:t>
            </w:r>
            <w:r w:rsidR="0077022E" w:rsidRPr="00BB55E6">
              <w:rPr>
                <w:bCs/>
              </w:rPr>
              <w:t>/las</w:t>
            </w:r>
            <w:r w:rsidRPr="00BB55E6">
              <w:rPr>
                <w:bCs/>
              </w:rPr>
              <w:t xml:space="preserve"> estudiantes del primer año. En el caso del estudiantado a tiempo parcial, se permite realizarlo hasta el cuarto año.   </w:t>
            </w:r>
          </w:p>
          <w:p w14:paraId="118D82C2" w14:textId="77777777" w:rsidR="00A975DC" w:rsidRPr="00BB55E6" w:rsidRDefault="00A975DC" w:rsidP="00A975DC">
            <w:pPr>
              <w:pStyle w:val="Textoencaja"/>
            </w:pPr>
          </w:p>
          <w:p w14:paraId="7CDE0CB0" w14:textId="77777777" w:rsidR="00A975DC" w:rsidRPr="00BB55E6" w:rsidRDefault="00A975DC" w:rsidP="00A975DC">
            <w:pPr>
              <w:pStyle w:val="Textoencaja"/>
              <w:rPr>
                <w:b/>
              </w:rPr>
            </w:pPr>
            <w:r w:rsidRPr="00BB55E6">
              <w:rPr>
                <w:b/>
              </w:rPr>
              <w:t>Competencias para adquirir:</w:t>
            </w:r>
          </w:p>
          <w:p w14:paraId="3E8FAF95" w14:textId="77777777" w:rsidR="00D2762F" w:rsidRPr="00BB55E6" w:rsidRDefault="00D2762F" w:rsidP="00D2762F">
            <w:pPr>
              <w:pStyle w:val="Textoencaja"/>
              <w:rPr>
                <w:bCs/>
              </w:rPr>
            </w:pPr>
            <w:r w:rsidRPr="00BB55E6">
              <w:rPr>
                <w:bCs/>
              </w:rPr>
              <w:t>CB1 - Comprensión sistemática de un ámbito de estudio y dominio de las habilidades y métodos de investigación relacionados con dicho ámbito.</w:t>
            </w:r>
          </w:p>
          <w:p w14:paraId="294FC2D8" w14:textId="77777777" w:rsidR="00D2762F" w:rsidRPr="00BB55E6" w:rsidRDefault="00D2762F" w:rsidP="00D2762F">
            <w:pPr>
              <w:pStyle w:val="Textoencaja"/>
              <w:rPr>
                <w:bCs/>
              </w:rPr>
            </w:pPr>
            <w:r w:rsidRPr="00BB55E6">
              <w:rPr>
                <w:bCs/>
              </w:rPr>
              <w:t>CB2 - Capacidad de concebir, diseñar o crear, poner en práctica y adoptar un proceso sustancial de investigación o creación.</w:t>
            </w:r>
          </w:p>
          <w:p w14:paraId="73F29888" w14:textId="77777777" w:rsidR="00D2762F" w:rsidRPr="00BB55E6" w:rsidRDefault="00D2762F" w:rsidP="00D2762F">
            <w:pPr>
              <w:pStyle w:val="Textoencaja"/>
              <w:rPr>
                <w:bCs/>
              </w:rPr>
            </w:pPr>
            <w:r w:rsidRPr="00BB55E6">
              <w:rPr>
                <w:bCs/>
              </w:rPr>
              <w:t>CB3 - Capacidad para contribuir a la ampliación de las fronteras del conocimiento a través de una investigación original.</w:t>
            </w:r>
          </w:p>
          <w:p w14:paraId="4C60CF37" w14:textId="77777777" w:rsidR="00D2762F" w:rsidRPr="00BB55E6" w:rsidRDefault="00D2762F" w:rsidP="00D2762F">
            <w:pPr>
              <w:pStyle w:val="Textoencaja"/>
              <w:rPr>
                <w:bCs/>
              </w:rPr>
            </w:pPr>
            <w:r w:rsidRPr="00BB55E6">
              <w:rPr>
                <w:bCs/>
              </w:rPr>
              <w:t>CA2 - Encontrar las preguntas clave que hay que responder para resolver un problema complejo.</w:t>
            </w:r>
          </w:p>
          <w:p w14:paraId="38FA6199" w14:textId="77777777" w:rsidR="00D2762F" w:rsidRPr="00BB55E6" w:rsidRDefault="00D2762F" w:rsidP="00D2762F">
            <w:pPr>
              <w:pStyle w:val="Textoencaja"/>
              <w:rPr>
                <w:bCs/>
              </w:rPr>
            </w:pPr>
            <w:r w:rsidRPr="00BB55E6">
              <w:rPr>
                <w:bCs/>
              </w:rPr>
              <w:t>CA3 - Diseñar, crear, desarrollar y emprender proyectos novedosos e innovadores en su ámbito de conocimiento.</w:t>
            </w:r>
          </w:p>
          <w:p w14:paraId="787F04A5" w14:textId="77777777" w:rsidR="00D2762F" w:rsidRPr="00BB55E6" w:rsidRDefault="00D2762F" w:rsidP="00D2762F">
            <w:pPr>
              <w:pStyle w:val="Textoencaja"/>
              <w:rPr>
                <w:bCs/>
              </w:rPr>
            </w:pPr>
            <w:r w:rsidRPr="00BB55E6">
              <w:rPr>
                <w:bCs/>
              </w:rPr>
              <w:t>CA4 - Trabajar tanto en equipo como de manera autónoma en un contexto internacional o multidisciplinar.</w:t>
            </w:r>
          </w:p>
          <w:p w14:paraId="3BE7F8DE" w14:textId="77777777" w:rsidR="00A975DC" w:rsidRPr="00BB55E6" w:rsidRDefault="00A975DC" w:rsidP="00A975DC">
            <w:pPr>
              <w:pStyle w:val="Textoencaja"/>
              <w:rPr>
                <w:bCs/>
              </w:rPr>
            </w:pPr>
          </w:p>
          <w:p w14:paraId="4D431DE9" w14:textId="77777777" w:rsidR="00A975DC" w:rsidRPr="00BB55E6" w:rsidRDefault="00A975DC" w:rsidP="00A975DC">
            <w:pPr>
              <w:pStyle w:val="Textoencaja"/>
              <w:rPr>
                <w:b/>
              </w:rPr>
            </w:pPr>
            <w:r w:rsidRPr="00BB55E6">
              <w:rPr>
                <w:b/>
              </w:rPr>
              <w:t>Resultados de aprendizaje:</w:t>
            </w:r>
          </w:p>
          <w:p w14:paraId="4EB0CBA6" w14:textId="77777777" w:rsidR="00044A25" w:rsidRPr="00BB55E6" w:rsidRDefault="00044A25" w:rsidP="00044A25">
            <w:pPr>
              <w:pStyle w:val="Textoencaja"/>
              <w:rPr>
                <w:bCs/>
              </w:rPr>
            </w:pPr>
            <w:r w:rsidRPr="00BB55E6">
              <w:rPr>
                <w:b/>
                <w:bCs/>
              </w:rPr>
              <w:t>Art.8.2.a</w:t>
            </w:r>
            <w:r w:rsidRPr="00BB55E6">
              <w:rPr>
                <w:bCs/>
              </w:rPr>
              <w:t xml:space="preserve"> - Haber adquirido conocimientos avanzados en la frontera del conocimiento y demostrado, en el contexto de la investigación científica reconocida internacionalmente, una comprensión profunda, detallada y fundamentada de los aspectos teóricos y prácticos y de la metodología científica en uno o más ámbitos investigadores</w:t>
            </w:r>
          </w:p>
          <w:p w14:paraId="6CDFF1E1" w14:textId="77777777" w:rsidR="00A975DC" w:rsidRPr="00BB55E6" w:rsidRDefault="00A975DC" w:rsidP="00A975DC">
            <w:pPr>
              <w:pStyle w:val="Textoencaja"/>
              <w:rPr>
                <w:bCs/>
              </w:rPr>
            </w:pPr>
          </w:p>
          <w:p w14:paraId="664F3188" w14:textId="77777777" w:rsidR="00A975DC" w:rsidRPr="00BB55E6" w:rsidRDefault="00A975DC" w:rsidP="00A975DC">
            <w:pPr>
              <w:pStyle w:val="Textoencaja"/>
              <w:rPr>
                <w:b/>
              </w:rPr>
            </w:pPr>
            <w:r w:rsidRPr="00BB55E6">
              <w:rPr>
                <w:b/>
              </w:rPr>
              <w:t xml:space="preserve">Lengua/s en la que se impartirá: </w:t>
            </w:r>
          </w:p>
          <w:p w14:paraId="072C24B9" w14:textId="3F4F0738" w:rsidR="00A975DC" w:rsidRPr="00BB55E6" w:rsidRDefault="00AA6B3F" w:rsidP="00A975DC">
            <w:pPr>
              <w:pStyle w:val="Textoencaja"/>
              <w:rPr>
                <w:bCs/>
              </w:rPr>
            </w:pPr>
            <w:r w:rsidRPr="00BB55E6">
              <w:rPr>
                <w:bCs/>
              </w:rPr>
              <w:t>Castellano, gallego o inglés</w:t>
            </w:r>
          </w:p>
          <w:p w14:paraId="4389796A" w14:textId="77777777" w:rsidR="00A975DC" w:rsidRPr="00BB55E6" w:rsidRDefault="00A975DC" w:rsidP="00A975DC">
            <w:pPr>
              <w:pStyle w:val="Textoencaja"/>
            </w:pPr>
          </w:p>
          <w:p w14:paraId="05AEA9E3" w14:textId="01B1BD19" w:rsidR="00A975DC" w:rsidRPr="00BB55E6" w:rsidRDefault="00A975DC" w:rsidP="002775E5">
            <w:pPr>
              <w:pStyle w:val="Textoencaja"/>
              <w:rPr>
                <w:bCs/>
              </w:rPr>
            </w:pPr>
          </w:p>
          <w:p w14:paraId="18B8135A" w14:textId="77777777" w:rsidR="00A975DC" w:rsidRPr="00BB55E6" w:rsidRDefault="00A975DC" w:rsidP="00A975DC">
            <w:pPr>
              <w:pStyle w:val="Textoencaja"/>
            </w:pPr>
          </w:p>
          <w:p w14:paraId="5B17036E" w14:textId="77777777" w:rsidR="003A3EBE" w:rsidRPr="00BB55E6" w:rsidRDefault="003A3EBE" w:rsidP="00A87AC1">
            <w:pPr>
              <w:pStyle w:val="Textoencaja"/>
            </w:pPr>
          </w:p>
        </w:tc>
      </w:tr>
      <w:tr w:rsidR="003A3EBE" w:rsidRPr="00BB55E6" w14:paraId="297F9AFD" w14:textId="77777777" w:rsidTr="00A87AC1">
        <w:trPr>
          <w:trHeight w:val="282"/>
          <w:jc w:val="center"/>
        </w:trPr>
        <w:tc>
          <w:tcPr>
            <w:tcW w:w="9639" w:type="dxa"/>
            <w:gridSpan w:val="2"/>
            <w:shd w:val="clear" w:color="auto" w:fill="D9D9D9"/>
          </w:tcPr>
          <w:p w14:paraId="0E4C8B10" w14:textId="77777777" w:rsidR="003A3EBE" w:rsidRPr="00BB55E6" w:rsidRDefault="003A3EBE" w:rsidP="00A87AC1">
            <w:pPr>
              <w:pStyle w:val="TablaTitulo"/>
            </w:pPr>
            <w:r w:rsidRPr="00BB55E6">
              <w:t>PROCEDIMIENTO</w:t>
            </w:r>
            <w:r w:rsidRPr="00BB55E6">
              <w:rPr>
                <w:spacing w:val="-9"/>
              </w:rPr>
              <w:t xml:space="preserve"> </w:t>
            </w:r>
            <w:r w:rsidRPr="00BB55E6">
              <w:t>DE</w:t>
            </w:r>
            <w:r w:rsidRPr="00BB55E6">
              <w:rPr>
                <w:spacing w:val="-9"/>
              </w:rPr>
              <w:t xml:space="preserve"> </w:t>
            </w:r>
            <w:r w:rsidRPr="00BB55E6">
              <w:t>CONTROL</w:t>
            </w:r>
          </w:p>
        </w:tc>
      </w:tr>
      <w:tr w:rsidR="003A3EBE" w:rsidRPr="00BB55E6" w14:paraId="64A3B265" w14:textId="77777777" w:rsidTr="00A87AC1">
        <w:trPr>
          <w:trHeight w:val="850"/>
          <w:jc w:val="center"/>
        </w:trPr>
        <w:tc>
          <w:tcPr>
            <w:tcW w:w="9639" w:type="dxa"/>
            <w:gridSpan w:val="2"/>
          </w:tcPr>
          <w:p w14:paraId="1F699BE7" w14:textId="7C3F9325" w:rsidR="003A3EBE" w:rsidRPr="00BB55E6" w:rsidRDefault="00AA6B3F" w:rsidP="00A87AC1">
            <w:pPr>
              <w:pStyle w:val="Textoencaja"/>
              <w:rPr>
                <w:bCs/>
              </w:rPr>
            </w:pPr>
            <w:r w:rsidRPr="00BB55E6">
              <w:rPr>
                <w:bCs/>
              </w:rPr>
              <w:lastRenderedPageBreak/>
              <w:t>Se controlará la asistencia y la participación.</w:t>
            </w:r>
            <w:r w:rsidR="00426AD0" w:rsidRPr="00BB55E6">
              <w:t xml:space="preserve"> S</w:t>
            </w:r>
            <w:r w:rsidR="00426AD0" w:rsidRPr="00BB55E6">
              <w:rPr>
                <w:bCs/>
              </w:rPr>
              <w:t>e evaluarán las competencias adquiridas mediante preguntas al final de las actividades.</w:t>
            </w:r>
          </w:p>
          <w:p w14:paraId="318EA50A" w14:textId="77777777" w:rsidR="003A3EBE" w:rsidRPr="00BB55E6" w:rsidRDefault="003A3EBE" w:rsidP="00A87AC1">
            <w:pPr>
              <w:pStyle w:val="Textoencaja"/>
            </w:pPr>
          </w:p>
          <w:p w14:paraId="485E4C58" w14:textId="77777777" w:rsidR="003A3EBE" w:rsidRPr="00BB55E6" w:rsidRDefault="003A3EBE" w:rsidP="00A87AC1">
            <w:pPr>
              <w:pStyle w:val="Textoencaja"/>
            </w:pPr>
          </w:p>
        </w:tc>
      </w:tr>
      <w:tr w:rsidR="003A3EBE" w:rsidRPr="00BB55E6" w14:paraId="4A620D08" w14:textId="77777777" w:rsidTr="00A87AC1">
        <w:trPr>
          <w:trHeight w:val="282"/>
          <w:jc w:val="center"/>
        </w:trPr>
        <w:tc>
          <w:tcPr>
            <w:tcW w:w="9639" w:type="dxa"/>
            <w:gridSpan w:val="2"/>
            <w:shd w:val="clear" w:color="auto" w:fill="D9D9D9"/>
          </w:tcPr>
          <w:p w14:paraId="76FFB224" w14:textId="77777777" w:rsidR="003A3EBE" w:rsidRPr="00BB55E6" w:rsidRDefault="003A3EBE" w:rsidP="00A87AC1">
            <w:pPr>
              <w:pStyle w:val="TablaTitulo"/>
            </w:pPr>
            <w:r w:rsidRPr="00BB55E6">
              <w:t>ACTUACIONES</w:t>
            </w:r>
            <w:r w:rsidRPr="00BB55E6">
              <w:rPr>
                <w:spacing w:val="-8"/>
              </w:rPr>
              <w:t xml:space="preserve"> </w:t>
            </w:r>
            <w:r w:rsidRPr="00BB55E6">
              <w:t>DE</w:t>
            </w:r>
            <w:r w:rsidRPr="00BB55E6">
              <w:rPr>
                <w:spacing w:val="-8"/>
              </w:rPr>
              <w:t xml:space="preserve"> </w:t>
            </w:r>
            <w:r w:rsidRPr="00BB55E6">
              <w:t>MOVILIDAD</w:t>
            </w:r>
          </w:p>
        </w:tc>
      </w:tr>
      <w:tr w:rsidR="003A3EBE" w:rsidRPr="00BB55E6" w14:paraId="57FBD39C" w14:textId="77777777" w:rsidTr="00A87AC1">
        <w:trPr>
          <w:trHeight w:val="850"/>
          <w:jc w:val="center"/>
        </w:trPr>
        <w:tc>
          <w:tcPr>
            <w:tcW w:w="9639" w:type="dxa"/>
            <w:gridSpan w:val="2"/>
          </w:tcPr>
          <w:p w14:paraId="2E9AD2C9" w14:textId="0C4CE65A" w:rsidR="003A3EBE" w:rsidRPr="00BB55E6" w:rsidRDefault="003A3EBE" w:rsidP="00A87AC1">
            <w:pPr>
              <w:pStyle w:val="Textoencaja"/>
              <w:rPr>
                <w:bCs/>
              </w:rPr>
            </w:pPr>
            <w:r w:rsidRPr="00BB55E6">
              <w:rPr>
                <w:bCs/>
              </w:rPr>
              <w:t>No procede</w:t>
            </w:r>
          </w:p>
          <w:p w14:paraId="04952B8F" w14:textId="77777777" w:rsidR="003A3EBE" w:rsidRPr="00BB55E6" w:rsidRDefault="003A3EBE" w:rsidP="00A87AC1">
            <w:pPr>
              <w:pStyle w:val="Textoencaja"/>
              <w:jc w:val="left"/>
            </w:pPr>
          </w:p>
          <w:p w14:paraId="69B4CBD0" w14:textId="77777777" w:rsidR="003A3EBE" w:rsidRPr="00BB55E6" w:rsidRDefault="003A3EBE" w:rsidP="00A87AC1">
            <w:pPr>
              <w:pStyle w:val="Textoencaja"/>
              <w:jc w:val="left"/>
            </w:pPr>
          </w:p>
        </w:tc>
      </w:tr>
    </w:tbl>
    <w:p w14:paraId="72F1FAD5" w14:textId="77777777" w:rsidR="003A3EBE" w:rsidRPr="00BB55E6" w:rsidRDefault="003A3EBE" w:rsidP="003A3EBE">
      <w:pPr>
        <w:pStyle w:val="Textoindependiente"/>
        <w:jc w:val="both"/>
        <w:rPr>
          <w:rFonts w:asciiTheme="minorHAnsi" w:hAnsiTheme="minorHAnsi" w:cstheme="minorHAnsi"/>
        </w:rPr>
      </w:pPr>
    </w:p>
    <w:p w14:paraId="37922D8A" w14:textId="77777777" w:rsidR="00AA1E07" w:rsidRPr="00BB55E6" w:rsidRDefault="00AA1E07" w:rsidP="001702AE">
      <w:pPr>
        <w:pStyle w:val="Textoindependiente"/>
      </w:pPr>
    </w:p>
    <w:p w14:paraId="6FC58BB1" w14:textId="06388874" w:rsidR="00AA1E07" w:rsidRPr="00BB55E6" w:rsidRDefault="00AA1E07">
      <w:pPr>
        <w:rPr>
          <w:rFonts w:asciiTheme="minorHAnsi" w:hAnsiTheme="minorHAnsi" w:cstheme="minorHAnsi"/>
          <w:sz w:val="20"/>
          <w:szCs w:val="20"/>
        </w:rPr>
      </w:pPr>
      <w:r w:rsidRPr="00BB55E6">
        <w:rPr>
          <w:rFonts w:asciiTheme="minorHAnsi" w:hAnsiTheme="minorHAnsi" w:cstheme="minorHAnsi"/>
        </w:rPr>
        <w:br w:type="page"/>
      </w:r>
    </w:p>
    <w:p w14:paraId="1861F0E4" w14:textId="77777777" w:rsidR="001702AE" w:rsidRPr="00BB55E6" w:rsidRDefault="001702AE" w:rsidP="001702AE">
      <w:pPr>
        <w:pStyle w:val="Textoindependiente"/>
      </w:pPr>
    </w:p>
    <w:tbl>
      <w:tblPr>
        <w:tblStyle w:val="TableNormal"/>
        <w:tblW w:w="963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28" w:type="dxa"/>
          <w:left w:w="85" w:type="dxa"/>
          <w:bottom w:w="28" w:type="dxa"/>
          <w:right w:w="85" w:type="dxa"/>
        </w:tblCellMar>
        <w:tblLook w:val="01E0" w:firstRow="1" w:lastRow="1" w:firstColumn="1" w:lastColumn="1" w:noHBand="0" w:noVBand="0"/>
      </w:tblPr>
      <w:tblGrid>
        <w:gridCol w:w="4027"/>
        <w:gridCol w:w="5612"/>
      </w:tblGrid>
      <w:tr w:rsidR="003A3EBE" w:rsidRPr="00BB55E6" w14:paraId="417197C1" w14:textId="77777777" w:rsidTr="00A87AC1">
        <w:trPr>
          <w:trHeight w:val="282"/>
          <w:jc w:val="center"/>
        </w:trPr>
        <w:tc>
          <w:tcPr>
            <w:tcW w:w="9639" w:type="dxa"/>
            <w:gridSpan w:val="2"/>
            <w:shd w:val="clear" w:color="auto" w:fill="D9D9D9"/>
          </w:tcPr>
          <w:p w14:paraId="13E7DF63" w14:textId="408DE624" w:rsidR="003A3EBE" w:rsidRPr="00BB55E6" w:rsidRDefault="003A3EBE" w:rsidP="00A87AC1">
            <w:pPr>
              <w:pStyle w:val="TablaTitulo"/>
              <w:rPr>
                <w:i/>
              </w:rPr>
            </w:pPr>
            <w:r w:rsidRPr="00BB55E6">
              <w:t>ACTIVIDAD</w:t>
            </w:r>
            <w:r w:rsidRPr="00BB55E6">
              <w:rPr>
                <w:spacing w:val="-8"/>
              </w:rPr>
              <w:t xml:space="preserve"> 3</w:t>
            </w:r>
            <w:r w:rsidRPr="00BB55E6">
              <w:t>:</w:t>
            </w:r>
            <w:r w:rsidRPr="00BB55E6">
              <w:rPr>
                <w:spacing w:val="-7"/>
              </w:rPr>
              <w:t xml:space="preserve"> </w:t>
            </w:r>
            <w:r w:rsidR="0052295E" w:rsidRPr="00BB55E6">
              <w:rPr>
                <w:spacing w:val="-7"/>
              </w:rPr>
              <w:t>Taller de escritura científica</w:t>
            </w:r>
          </w:p>
        </w:tc>
      </w:tr>
      <w:tr w:rsidR="003A3EBE" w:rsidRPr="00BB55E6" w14:paraId="5243906D" w14:textId="77777777" w:rsidTr="00A87AC1">
        <w:trPr>
          <w:trHeight w:val="285"/>
          <w:jc w:val="center"/>
        </w:trPr>
        <w:tc>
          <w:tcPr>
            <w:tcW w:w="4027" w:type="dxa"/>
            <w:shd w:val="clear" w:color="auto" w:fill="D9D9D9"/>
          </w:tcPr>
          <w:p w14:paraId="3DD7A932" w14:textId="77777777" w:rsidR="003A3EBE" w:rsidRPr="00BB55E6" w:rsidRDefault="003A3EBE" w:rsidP="00A87AC1">
            <w:pPr>
              <w:pStyle w:val="TablaTitulo"/>
            </w:pPr>
            <w:r w:rsidRPr="00BB55E6">
              <w:t>NÚMERO DE</w:t>
            </w:r>
            <w:r w:rsidRPr="00BB55E6">
              <w:rPr>
                <w:spacing w:val="-3"/>
              </w:rPr>
              <w:t xml:space="preserve"> </w:t>
            </w:r>
            <w:r w:rsidRPr="00BB55E6">
              <w:t>HORAS:</w:t>
            </w:r>
            <w:r w:rsidRPr="00BB55E6">
              <w:rPr>
                <w:spacing w:val="-4"/>
              </w:rPr>
              <w:t xml:space="preserve"> </w:t>
            </w:r>
          </w:p>
        </w:tc>
        <w:tc>
          <w:tcPr>
            <w:tcW w:w="5612" w:type="dxa"/>
            <w:shd w:val="clear" w:color="auto" w:fill="auto"/>
          </w:tcPr>
          <w:p w14:paraId="1582B417" w14:textId="4303A5AD" w:rsidR="003A3EBE" w:rsidRPr="00BB55E6" w:rsidRDefault="003749B9" w:rsidP="00A87AC1">
            <w:pPr>
              <w:pStyle w:val="TablaTitulo"/>
            </w:pPr>
            <w:r w:rsidRPr="00BB55E6">
              <w:t>20</w:t>
            </w:r>
          </w:p>
        </w:tc>
      </w:tr>
      <w:tr w:rsidR="003A3EBE" w:rsidRPr="00BB55E6" w14:paraId="30BD6C7E" w14:textId="77777777" w:rsidTr="00A87AC1">
        <w:trPr>
          <w:trHeight w:val="285"/>
          <w:jc w:val="center"/>
        </w:trPr>
        <w:tc>
          <w:tcPr>
            <w:tcW w:w="9639" w:type="dxa"/>
            <w:gridSpan w:val="2"/>
            <w:shd w:val="clear" w:color="auto" w:fill="D9D9D9"/>
          </w:tcPr>
          <w:p w14:paraId="050876AD" w14:textId="77777777" w:rsidR="003A3EBE" w:rsidRPr="00BB55E6" w:rsidRDefault="003A3EBE" w:rsidP="00A87AC1">
            <w:pPr>
              <w:pStyle w:val="TablaTitulo"/>
            </w:pPr>
            <w:r w:rsidRPr="00BB55E6">
              <w:t>DESCRIPCIÓN:</w:t>
            </w:r>
            <w:r w:rsidRPr="00BB55E6">
              <w:rPr>
                <w:spacing w:val="-9"/>
              </w:rPr>
              <w:t xml:space="preserve"> </w:t>
            </w:r>
            <w:r w:rsidRPr="00BB55E6">
              <w:t>DETALLES</w:t>
            </w:r>
            <w:r w:rsidRPr="00BB55E6">
              <w:rPr>
                <w:spacing w:val="-8"/>
              </w:rPr>
              <w:t xml:space="preserve"> </w:t>
            </w:r>
            <w:r w:rsidRPr="00BB55E6">
              <w:t>Y</w:t>
            </w:r>
            <w:r w:rsidRPr="00BB55E6">
              <w:rPr>
                <w:spacing w:val="-8"/>
              </w:rPr>
              <w:t xml:space="preserve"> </w:t>
            </w:r>
            <w:r w:rsidRPr="00BB55E6">
              <w:t>PLANIFICACIÓN</w:t>
            </w:r>
          </w:p>
        </w:tc>
      </w:tr>
      <w:tr w:rsidR="003A3EBE" w:rsidRPr="00BB55E6" w14:paraId="0E105ECE" w14:textId="77777777" w:rsidTr="00A87AC1">
        <w:trPr>
          <w:trHeight w:val="1701"/>
          <w:jc w:val="center"/>
        </w:trPr>
        <w:tc>
          <w:tcPr>
            <w:tcW w:w="9639" w:type="dxa"/>
            <w:gridSpan w:val="2"/>
          </w:tcPr>
          <w:p w14:paraId="6DF7E69A" w14:textId="37B70229" w:rsidR="003A3EBE" w:rsidRPr="00BB55E6" w:rsidRDefault="003A3EBE" w:rsidP="00A87AC1">
            <w:pPr>
              <w:pStyle w:val="Textoencaja"/>
              <w:rPr>
                <w:b/>
              </w:rPr>
            </w:pPr>
            <w:r w:rsidRPr="00BB55E6">
              <w:rPr>
                <w:b/>
              </w:rPr>
              <w:t xml:space="preserve">Carácter de la actividad: </w:t>
            </w:r>
            <w:r w:rsidRPr="00BB55E6">
              <w:rPr>
                <w:spacing w:val="6"/>
              </w:rPr>
              <w:t>Obligatorio</w:t>
            </w:r>
          </w:p>
          <w:p w14:paraId="5A569110" w14:textId="77777777" w:rsidR="003A3EBE" w:rsidRPr="00BB55E6" w:rsidRDefault="003A3EBE" w:rsidP="00A87AC1">
            <w:pPr>
              <w:pStyle w:val="Textoencaja"/>
            </w:pPr>
          </w:p>
          <w:p w14:paraId="4607FB0A" w14:textId="488A170F" w:rsidR="003A3EBE" w:rsidRPr="00BB55E6" w:rsidRDefault="003A3EBE" w:rsidP="00A87AC1">
            <w:pPr>
              <w:pStyle w:val="Textoencaja"/>
              <w:rPr>
                <w:b/>
              </w:rPr>
            </w:pPr>
            <w:r w:rsidRPr="00BB55E6">
              <w:rPr>
                <w:b/>
              </w:rPr>
              <w:t xml:space="preserve">Tipo de actividad: </w:t>
            </w:r>
            <w:r w:rsidRPr="00BB55E6">
              <w:rPr>
                <w:bCs/>
              </w:rPr>
              <w:t>Transversal</w:t>
            </w:r>
            <w:r w:rsidR="00C93E7F">
              <w:rPr>
                <w:bCs/>
              </w:rPr>
              <w:t>, organizada por el PD “Ecosistemas terrestres, uso sostenible e implicaciones ambientales”</w:t>
            </w:r>
          </w:p>
          <w:p w14:paraId="3B367B83" w14:textId="77777777" w:rsidR="003A3EBE" w:rsidRPr="00BB55E6" w:rsidRDefault="003A3EBE" w:rsidP="00A87AC1">
            <w:pPr>
              <w:pStyle w:val="Textoencaja"/>
            </w:pPr>
          </w:p>
          <w:p w14:paraId="29089116" w14:textId="77777777" w:rsidR="00A975DC" w:rsidRPr="00BB55E6" w:rsidRDefault="00A975DC" w:rsidP="00A975DC">
            <w:pPr>
              <w:pStyle w:val="Textoencaja"/>
              <w:rPr>
                <w:b/>
              </w:rPr>
            </w:pPr>
            <w:r w:rsidRPr="00BB55E6">
              <w:rPr>
                <w:b/>
              </w:rPr>
              <w:t>Breve descripción de contenidos:</w:t>
            </w:r>
          </w:p>
          <w:p w14:paraId="0CD98360" w14:textId="08F89469" w:rsidR="00A975DC" w:rsidRPr="00BB55E6" w:rsidRDefault="00B87F05" w:rsidP="00A975DC">
            <w:pPr>
              <w:pStyle w:val="Textoencaja"/>
              <w:rPr>
                <w:bCs/>
              </w:rPr>
            </w:pPr>
            <w:r w:rsidRPr="00BB55E6">
              <w:rPr>
                <w:bCs/>
              </w:rPr>
              <w:t>Esta actividad transversal de la EIDO está organizada por el programa de doctorado “Ecosistemas terrestres</w:t>
            </w:r>
            <w:r w:rsidRPr="00BB55E6">
              <w:t>, uso sostenible e implicaciones ambientales”.</w:t>
            </w:r>
            <w:r w:rsidRPr="00BB55E6">
              <w:rPr>
                <w:bCs/>
              </w:rPr>
              <w:t xml:space="preserve"> Esta actividad se realiza </w:t>
            </w:r>
            <w:r w:rsidR="00DB6B82" w:rsidRPr="00BB55E6">
              <w:rPr>
                <w:bCs/>
              </w:rPr>
              <w:t xml:space="preserve">conjuntamente </w:t>
            </w:r>
            <w:r w:rsidRPr="00BB55E6">
              <w:rPr>
                <w:bCs/>
              </w:rPr>
              <w:t>mediante seminario</w:t>
            </w:r>
            <w:r w:rsidR="00DB6B82" w:rsidRPr="00BB55E6">
              <w:rPr>
                <w:bCs/>
              </w:rPr>
              <w:t>s</w:t>
            </w:r>
            <w:r w:rsidRPr="00BB55E6">
              <w:rPr>
                <w:bCs/>
              </w:rPr>
              <w:t xml:space="preserve"> </w:t>
            </w:r>
            <w:r w:rsidR="00EA3AE0" w:rsidRPr="00BB55E6">
              <w:rPr>
                <w:bCs/>
              </w:rPr>
              <w:t>presencial</w:t>
            </w:r>
            <w:r w:rsidR="00DB6B82" w:rsidRPr="00BB55E6">
              <w:rPr>
                <w:bCs/>
              </w:rPr>
              <w:t>es</w:t>
            </w:r>
            <w:r w:rsidR="00EA3AE0" w:rsidRPr="00BB55E6">
              <w:rPr>
                <w:bCs/>
              </w:rPr>
              <w:t xml:space="preserve"> </w:t>
            </w:r>
            <w:r w:rsidRPr="00BB55E6">
              <w:rPr>
                <w:bCs/>
              </w:rPr>
              <w:t>y taller</w:t>
            </w:r>
            <w:r w:rsidR="00DB6B82" w:rsidRPr="00BB55E6">
              <w:rPr>
                <w:bCs/>
              </w:rPr>
              <w:t>es</w:t>
            </w:r>
            <w:r w:rsidR="00EA3AE0" w:rsidRPr="00BB55E6">
              <w:rPr>
                <w:bCs/>
              </w:rPr>
              <w:t xml:space="preserve"> interactivo</w:t>
            </w:r>
            <w:r w:rsidR="000B4726" w:rsidRPr="00BB55E6">
              <w:rPr>
                <w:bCs/>
              </w:rPr>
              <w:t>s</w:t>
            </w:r>
            <w:r w:rsidR="00EA3AE0" w:rsidRPr="00BB55E6">
              <w:rPr>
                <w:bCs/>
              </w:rPr>
              <w:t>.</w:t>
            </w:r>
            <w:r w:rsidRPr="00BB55E6">
              <w:rPr>
                <w:bCs/>
              </w:rPr>
              <w:t xml:space="preserve"> El objetivo principal de esta actividad es que los</w:t>
            </w:r>
            <w:r w:rsidR="00F97AFB" w:rsidRPr="00BB55E6">
              <w:rPr>
                <w:bCs/>
              </w:rPr>
              <w:t>/las</w:t>
            </w:r>
            <w:r w:rsidRPr="00BB55E6">
              <w:rPr>
                <w:bCs/>
              </w:rPr>
              <w:t xml:space="preserve"> estudiantes </w:t>
            </w:r>
            <w:r w:rsidR="00EA3AE0" w:rsidRPr="00BB55E6">
              <w:rPr>
                <w:bCs/>
              </w:rPr>
              <w:t xml:space="preserve">entiendan el sistema actual de publicación científica y la ética </w:t>
            </w:r>
            <w:r w:rsidR="00814D3E" w:rsidRPr="00BB55E6">
              <w:rPr>
                <w:bCs/>
              </w:rPr>
              <w:t xml:space="preserve">de publicación y </w:t>
            </w:r>
            <w:r w:rsidR="00EA3AE0" w:rsidRPr="00BB55E6">
              <w:rPr>
                <w:bCs/>
              </w:rPr>
              <w:t xml:space="preserve">aprendan </w:t>
            </w:r>
            <w:r w:rsidR="00814D3E" w:rsidRPr="00BB55E6">
              <w:rPr>
                <w:bCs/>
              </w:rPr>
              <w:t xml:space="preserve">cómo redactar un buen artículo científico. </w:t>
            </w:r>
            <w:r w:rsidRPr="00BB55E6">
              <w:rPr>
                <w:bCs/>
              </w:rPr>
              <w:t>Actualmente, esta actividad consiste en los siguientes temas</w:t>
            </w:r>
            <w:r w:rsidR="00814D3E" w:rsidRPr="00BB55E6">
              <w:rPr>
                <w:bCs/>
              </w:rPr>
              <w:t>:</w:t>
            </w:r>
          </w:p>
          <w:p w14:paraId="2E424394" w14:textId="3D4614DB" w:rsidR="00814D3E" w:rsidRPr="00BB55E6" w:rsidRDefault="00814D3E">
            <w:pPr>
              <w:pStyle w:val="Textoencaja"/>
              <w:numPr>
                <w:ilvl w:val="0"/>
                <w:numId w:val="19"/>
              </w:numPr>
              <w:rPr>
                <w:bCs/>
              </w:rPr>
            </w:pPr>
            <w:r w:rsidRPr="00BB55E6">
              <w:rPr>
                <w:bCs/>
              </w:rPr>
              <w:t>Estructura de un artículo científico: Tipos de artículos. ¿Qué incluir en cada parte de un artículo científico? Autoría</w:t>
            </w:r>
          </w:p>
          <w:p w14:paraId="42EA7634" w14:textId="77777777" w:rsidR="00814D3E" w:rsidRPr="00BB55E6" w:rsidRDefault="00814D3E">
            <w:pPr>
              <w:pStyle w:val="Textoencaja"/>
              <w:numPr>
                <w:ilvl w:val="0"/>
                <w:numId w:val="19"/>
              </w:numPr>
              <w:rPr>
                <w:bCs/>
              </w:rPr>
            </w:pPr>
            <w:r w:rsidRPr="00BB55E6">
              <w:rPr>
                <w:bCs/>
              </w:rPr>
              <w:t>Procedimiento de evaluación por pares</w:t>
            </w:r>
          </w:p>
          <w:p w14:paraId="3EBF495F" w14:textId="77777777" w:rsidR="00814D3E" w:rsidRPr="00BB55E6" w:rsidRDefault="00814D3E">
            <w:pPr>
              <w:pStyle w:val="Textoencaja"/>
              <w:numPr>
                <w:ilvl w:val="0"/>
                <w:numId w:val="19"/>
              </w:numPr>
              <w:rPr>
                <w:bCs/>
              </w:rPr>
            </w:pPr>
            <w:r w:rsidRPr="00BB55E6">
              <w:rPr>
                <w:bCs/>
              </w:rPr>
              <w:t>Ética de publicación científica: Revista depredadora. Plagio. Cómo citar un artículo</w:t>
            </w:r>
          </w:p>
          <w:p w14:paraId="37C590F8" w14:textId="6FC08287" w:rsidR="00814D3E" w:rsidRPr="00BB55E6" w:rsidRDefault="00814D3E">
            <w:pPr>
              <w:pStyle w:val="Textoencaja"/>
              <w:numPr>
                <w:ilvl w:val="0"/>
                <w:numId w:val="19"/>
              </w:numPr>
              <w:rPr>
                <w:bCs/>
              </w:rPr>
            </w:pPr>
            <w:r w:rsidRPr="00BB55E6">
              <w:rPr>
                <w:bCs/>
              </w:rPr>
              <w:t xml:space="preserve">Como elegir la revista en función del trabajo </w:t>
            </w:r>
          </w:p>
          <w:p w14:paraId="3FA653AC" w14:textId="2D7167ED" w:rsidR="00814D3E" w:rsidRPr="00BB55E6" w:rsidRDefault="00814D3E">
            <w:pPr>
              <w:pStyle w:val="Textoencaja"/>
              <w:numPr>
                <w:ilvl w:val="0"/>
                <w:numId w:val="19"/>
              </w:numPr>
              <w:rPr>
                <w:bCs/>
              </w:rPr>
            </w:pPr>
            <w:r w:rsidRPr="00BB55E6">
              <w:rPr>
                <w:bCs/>
              </w:rPr>
              <w:t xml:space="preserve">Nuevas formas de publicar: Open </w:t>
            </w:r>
            <w:proofErr w:type="spellStart"/>
            <w:r w:rsidRPr="00BB55E6">
              <w:rPr>
                <w:bCs/>
              </w:rPr>
              <w:t>science</w:t>
            </w:r>
            <w:proofErr w:type="spellEnd"/>
            <w:r w:rsidR="00CB59C0" w:rsidRPr="00BB55E6">
              <w:rPr>
                <w:bCs/>
              </w:rPr>
              <w:t>, o</w:t>
            </w:r>
            <w:r w:rsidRPr="00BB55E6">
              <w:rPr>
                <w:bCs/>
              </w:rPr>
              <w:t>pen data</w:t>
            </w:r>
          </w:p>
          <w:p w14:paraId="7B7A51D1" w14:textId="545E1728" w:rsidR="00814D3E" w:rsidRPr="00BB55E6" w:rsidRDefault="00814D3E">
            <w:pPr>
              <w:pStyle w:val="Textoencaja"/>
              <w:numPr>
                <w:ilvl w:val="0"/>
                <w:numId w:val="19"/>
              </w:numPr>
              <w:rPr>
                <w:bCs/>
              </w:rPr>
            </w:pPr>
            <w:r w:rsidRPr="00BB55E6">
              <w:t>Importancia/necesidad de publicar (¿Para qué publicamos?)</w:t>
            </w:r>
          </w:p>
          <w:p w14:paraId="328CCD25" w14:textId="304CE124" w:rsidR="00CB59C0" w:rsidRPr="00BB55E6" w:rsidRDefault="00814D3E">
            <w:pPr>
              <w:pStyle w:val="Textoencaja"/>
              <w:numPr>
                <w:ilvl w:val="0"/>
                <w:numId w:val="19"/>
              </w:numPr>
              <w:rPr>
                <w:bCs/>
              </w:rPr>
            </w:pPr>
            <w:r w:rsidRPr="00BB55E6">
              <w:t xml:space="preserve">Cómo </w:t>
            </w:r>
            <w:r w:rsidR="00CB59C0" w:rsidRPr="00BB55E6">
              <w:t>escribir</w:t>
            </w:r>
            <w:r w:rsidRPr="00BB55E6">
              <w:t xml:space="preserve"> un artículo más aceptable</w:t>
            </w:r>
            <w:r w:rsidR="00CB59C0" w:rsidRPr="00BB55E6">
              <w:t xml:space="preserve">, atractivo e impactante. </w:t>
            </w:r>
            <w:r w:rsidR="00CB59C0" w:rsidRPr="00BB55E6">
              <w:rPr>
                <w:bCs/>
              </w:rPr>
              <w:t xml:space="preserve">Taller de ejercicios para escribir diferentes secciones de articulo </w:t>
            </w:r>
          </w:p>
          <w:p w14:paraId="582B7B72" w14:textId="32F15E62" w:rsidR="00B87F05" w:rsidRPr="00BB55E6" w:rsidRDefault="00B87F05" w:rsidP="00A975DC">
            <w:pPr>
              <w:pStyle w:val="Textoencaja"/>
            </w:pPr>
          </w:p>
          <w:p w14:paraId="0F91C10F" w14:textId="77777777" w:rsidR="00A975DC" w:rsidRPr="00BB55E6" w:rsidRDefault="00A975DC" w:rsidP="00A975DC">
            <w:pPr>
              <w:pStyle w:val="Textoencaja"/>
              <w:rPr>
                <w:b/>
              </w:rPr>
            </w:pPr>
            <w:r w:rsidRPr="00BB55E6">
              <w:rPr>
                <w:b/>
              </w:rPr>
              <w:t>Planificación temporal a lo largo de la formación investigadora del doctorando:</w:t>
            </w:r>
          </w:p>
          <w:p w14:paraId="65A8255A" w14:textId="02D3A74A" w:rsidR="00A975DC" w:rsidRPr="00BB55E6" w:rsidRDefault="00CB59C0" w:rsidP="00A975DC">
            <w:pPr>
              <w:pStyle w:val="Textoencaja"/>
              <w:rPr>
                <w:bCs/>
              </w:rPr>
            </w:pPr>
            <w:r w:rsidRPr="00BB55E6">
              <w:rPr>
                <w:bCs/>
              </w:rPr>
              <w:t xml:space="preserve">Es obligatorio para todos los estudiantes del primer o el segundo año. En el caso del estudiantado a tiempo parcial, se permite realizarlo hasta el cuarto año. </w:t>
            </w:r>
          </w:p>
          <w:p w14:paraId="7EADE3C7" w14:textId="77777777" w:rsidR="00A975DC" w:rsidRPr="00BB55E6" w:rsidRDefault="00A975DC" w:rsidP="00A975DC">
            <w:pPr>
              <w:pStyle w:val="Textoencaja"/>
            </w:pPr>
          </w:p>
          <w:p w14:paraId="700853AF" w14:textId="77777777" w:rsidR="00A975DC" w:rsidRPr="00BB55E6" w:rsidRDefault="00A975DC" w:rsidP="00A975DC">
            <w:pPr>
              <w:pStyle w:val="Textoencaja"/>
              <w:rPr>
                <w:b/>
              </w:rPr>
            </w:pPr>
            <w:r w:rsidRPr="00BB55E6">
              <w:rPr>
                <w:b/>
              </w:rPr>
              <w:t>Competencias para adquirir:</w:t>
            </w:r>
          </w:p>
          <w:p w14:paraId="1A4E338F" w14:textId="77777777" w:rsidR="00D2762F" w:rsidRPr="00BB55E6" w:rsidRDefault="00D2762F" w:rsidP="00D2762F">
            <w:pPr>
              <w:pStyle w:val="Textoencaja"/>
              <w:rPr>
                <w:bCs/>
              </w:rPr>
            </w:pPr>
            <w:r w:rsidRPr="00BB55E6">
              <w:rPr>
                <w:bCs/>
              </w:rPr>
              <w:t>CB5 - Capacidad de comunicación con la comunidad académica y científica y con la sociedad en general acerca de sus ámbitos de conocimiento en los modos e idiomas de uso habitual en su comunidad científica internacional.</w:t>
            </w:r>
          </w:p>
          <w:p w14:paraId="451CA9EC" w14:textId="77777777" w:rsidR="00D2762F" w:rsidRPr="00BB55E6" w:rsidRDefault="00D2762F" w:rsidP="00D2762F">
            <w:pPr>
              <w:pStyle w:val="Textoencaja"/>
              <w:rPr>
                <w:bCs/>
              </w:rPr>
            </w:pPr>
            <w:r w:rsidRPr="00BB55E6">
              <w:rPr>
                <w:bCs/>
              </w:rPr>
              <w:t>CB6 - Capacidad de fomentar, en contextos académicos y profesionales, el avance científico, tecnológico, social, artístico o cultural dentro de una sociedad basada en el conocimiento.</w:t>
            </w:r>
          </w:p>
          <w:p w14:paraId="77AFACAE" w14:textId="77777777" w:rsidR="00D2762F" w:rsidRPr="00BB55E6" w:rsidRDefault="00D2762F" w:rsidP="00D2762F">
            <w:pPr>
              <w:pStyle w:val="Textoencaja"/>
              <w:rPr>
                <w:bCs/>
              </w:rPr>
            </w:pPr>
            <w:r w:rsidRPr="00BB55E6">
              <w:rPr>
                <w:bCs/>
              </w:rPr>
              <w:t>CB7 - Capacidad de fomentar la Ciencia Abierta y la Ciencia Ciudadana, como modo de contribuir a la consideración del conocimiento científico como un bien común.</w:t>
            </w:r>
          </w:p>
          <w:p w14:paraId="32045E2F" w14:textId="77777777" w:rsidR="00D2762F" w:rsidRPr="00BB55E6" w:rsidRDefault="00D2762F" w:rsidP="00D2762F">
            <w:pPr>
              <w:pStyle w:val="Textoencaja"/>
              <w:rPr>
                <w:bCs/>
              </w:rPr>
            </w:pPr>
            <w:r w:rsidRPr="00BB55E6">
              <w:rPr>
                <w:bCs/>
              </w:rPr>
              <w:t>CA5 - Integrar conocimientos, enfrentarse a la complejidad y formular juicios con información limitada.</w:t>
            </w:r>
          </w:p>
          <w:p w14:paraId="6C9DFB2D" w14:textId="77777777" w:rsidR="00D2762F" w:rsidRPr="00BB55E6" w:rsidRDefault="00D2762F" w:rsidP="00D2762F">
            <w:pPr>
              <w:pStyle w:val="Textoencaja"/>
              <w:rPr>
                <w:bCs/>
              </w:rPr>
            </w:pPr>
            <w:r w:rsidRPr="00BB55E6">
              <w:rPr>
                <w:bCs/>
              </w:rPr>
              <w:t>CA6 - La crítica y defensa intelectual de soluciones.</w:t>
            </w:r>
          </w:p>
          <w:p w14:paraId="50C525AA" w14:textId="77777777" w:rsidR="00A975DC" w:rsidRPr="00BB55E6" w:rsidRDefault="00A975DC" w:rsidP="00A975DC">
            <w:pPr>
              <w:pStyle w:val="Textoencaja"/>
              <w:rPr>
                <w:bCs/>
              </w:rPr>
            </w:pPr>
          </w:p>
          <w:p w14:paraId="3642C86B" w14:textId="77777777" w:rsidR="00A975DC" w:rsidRPr="00BB55E6" w:rsidRDefault="00A975DC" w:rsidP="00A975DC">
            <w:pPr>
              <w:pStyle w:val="Textoencaja"/>
              <w:rPr>
                <w:b/>
              </w:rPr>
            </w:pPr>
            <w:r w:rsidRPr="00BB55E6">
              <w:rPr>
                <w:b/>
              </w:rPr>
              <w:t>Resultados de aprendizaje:</w:t>
            </w:r>
          </w:p>
          <w:p w14:paraId="26AAB408" w14:textId="77777777" w:rsidR="00044A25" w:rsidRPr="00BB55E6" w:rsidRDefault="00044A25" w:rsidP="00044A25">
            <w:pPr>
              <w:pStyle w:val="Textoencaja"/>
              <w:rPr>
                <w:bCs/>
              </w:rPr>
            </w:pPr>
            <w:r w:rsidRPr="00BB55E6">
              <w:rPr>
                <w:b/>
                <w:bCs/>
              </w:rPr>
              <w:t>Art.8.2.b</w:t>
            </w:r>
            <w:r w:rsidRPr="00BB55E6">
              <w:rPr>
                <w:bCs/>
              </w:rPr>
              <w:t xml:space="preserve"> - Haber hecho una contribución original y significativa a la investigación científica en su ámbito de conocimiento y que esta contribución haya sido reconocida como tal por la comunidad científica internacional</w:t>
            </w:r>
          </w:p>
          <w:p w14:paraId="7A7166FF" w14:textId="77777777" w:rsidR="00044A25" w:rsidRPr="00BB55E6" w:rsidRDefault="00044A25" w:rsidP="00044A25">
            <w:pPr>
              <w:pStyle w:val="Textoencaja"/>
              <w:rPr>
                <w:bCs/>
              </w:rPr>
            </w:pPr>
            <w:r w:rsidRPr="00BB55E6">
              <w:rPr>
                <w:b/>
                <w:bCs/>
              </w:rPr>
              <w:t>Art.8.2.f</w:t>
            </w:r>
            <w:r w:rsidRPr="00BB55E6">
              <w:rPr>
                <w:bCs/>
              </w:rPr>
              <w:t xml:space="preserve"> - Haber justificado que son capaces de participar en las discusiones científicas que se desarrollen a nivel internacional en su ámbito de conocimiento y de divulgar los resultados de su actividad investigadora a todo tipo de públicos;</w:t>
            </w:r>
          </w:p>
          <w:p w14:paraId="6B892ECF" w14:textId="77777777" w:rsidR="00044A25" w:rsidRPr="00BB55E6" w:rsidRDefault="00044A25" w:rsidP="00044A25">
            <w:pPr>
              <w:pStyle w:val="Textoencaja"/>
              <w:rPr>
                <w:bCs/>
              </w:rPr>
            </w:pPr>
            <w:r w:rsidRPr="00BB55E6">
              <w:rPr>
                <w:b/>
                <w:bCs/>
              </w:rPr>
              <w:t>Art.8.2.g</w:t>
            </w:r>
            <w:r w:rsidRPr="00BB55E6">
              <w:rPr>
                <w:bCs/>
              </w:rPr>
              <w:t xml:space="preserve"> - Haber demostrado dentro de su contexto científico específico que son capaces de realizar avances en </w:t>
            </w:r>
            <w:r w:rsidRPr="00BB55E6">
              <w:rPr>
                <w:bCs/>
              </w:rPr>
              <w:lastRenderedPageBreak/>
              <w:t>aspectos culturales, sociales o tecnológicos, así como de fomentar la innovación en todos los ámbitos en una sociedad basada en el conocimiento.</w:t>
            </w:r>
          </w:p>
          <w:p w14:paraId="5E93F66D" w14:textId="77777777" w:rsidR="00A975DC" w:rsidRPr="00BB55E6" w:rsidRDefault="00A975DC" w:rsidP="00A975DC">
            <w:pPr>
              <w:pStyle w:val="Textoencaja"/>
              <w:rPr>
                <w:bCs/>
              </w:rPr>
            </w:pPr>
          </w:p>
          <w:p w14:paraId="6D6194ED" w14:textId="77777777" w:rsidR="00A975DC" w:rsidRPr="00BB55E6" w:rsidRDefault="00A975DC" w:rsidP="00A975DC">
            <w:pPr>
              <w:pStyle w:val="Textoencaja"/>
              <w:rPr>
                <w:b/>
              </w:rPr>
            </w:pPr>
            <w:r w:rsidRPr="00BB55E6">
              <w:rPr>
                <w:b/>
              </w:rPr>
              <w:t xml:space="preserve">Lengua/s en la que se impartirá: </w:t>
            </w:r>
          </w:p>
          <w:p w14:paraId="7B79A268" w14:textId="77777777" w:rsidR="008A788C" w:rsidRPr="00BB55E6" w:rsidRDefault="008A788C" w:rsidP="008A788C">
            <w:pPr>
              <w:pStyle w:val="Textoencaja"/>
              <w:rPr>
                <w:bCs/>
              </w:rPr>
            </w:pPr>
            <w:r w:rsidRPr="00BB55E6">
              <w:rPr>
                <w:bCs/>
              </w:rPr>
              <w:t>Castellano, gallego o inglés</w:t>
            </w:r>
          </w:p>
          <w:p w14:paraId="06E9A708" w14:textId="77777777" w:rsidR="00A975DC" w:rsidRPr="00BB55E6" w:rsidRDefault="00A975DC" w:rsidP="00A975DC">
            <w:pPr>
              <w:pStyle w:val="Textoencaja"/>
            </w:pPr>
          </w:p>
          <w:p w14:paraId="2534E8BE" w14:textId="77777777" w:rsidR="00A975DC" w:rsidRPr="00BB55E6" w:rsidRDefault="00A975DC" w:rsidP="00A975DC">
            <w:pPr>
              <w:pStyle w:val="Textoencaja"/>
            </w:pPr>
          </w:p>
          <w:p w14:paraId="1407E607" w14:textId="77777777" w:rsidR="003A3EBE" w:rsidRPr="00BB55E6" w:rsidRDefault="003A3EBE" w:rsidP="00A87AC1">
            <w:pPr>
              <w:pStyle w:val="Textoencaja"/>
            </w:pPr>
          </w:p>
        </w:tc>
      </w:tr>
      <w:tr w:rsidR="003A3EBE" w:rsidRPr="00BB55E6" w14:paraId="3693274F" w14:textId="77777777" w:rsidTr="00A87AC1">
        <w:trPr>
          <w:trHeight w:val="282"/>
          <w:jc w:val="center"/>
        </w:trPr>
        <w:tc>
          <w:tcPr>
            <w:tcW w:w="9639" w:type="dxa"/>
            <w:gridSpan w:val="2"/>
            <w:shd w:val="clear" w:color="auto" w:fill="D9D9D9"/>
          </w:tcPr>
          <w:p w14:paraId="2511CA85" w14:textId="77777777" w:rsidR="003A3EBE" w:rsidRPr="00BB55E6" w:rsidRDefault="003A3EBE" w:rsidP="00A87AC1">
            <w:pPr>
              <w:pStyle w:val="TablaTitulo"/>
            </w:pPr>
            <w:r w:rsidRPr="00BB55E6">
              <w:lastRenderedPageBreak/>
              <w:t>PROCEDIMIENTO</w:t>
            </w:r>
            <w:r w:rsidRPr="00BB55E6">
              <w:rPr>
                <w:spacing w:val="-9"/>
              </w:rPr>
              <w:t xml:space="preserve"> </w:t>
            </w:r>
            <w:r w:rsidRPr="00BB55E6">
              <w:t>DE</w:t>
            </w:r>
            <w:r w:rsidRPr="00BB55E6">
              <w:rPr>
                <w:spacing w:val="-9"/>
              </w:rPr>
              <w:t xml:space="preserve"> </w:t>
            </w:r>
            <w:r w:rsidRPr="00BB55E6">
              <w:t>CONTROL</w:t>
            </w:r>
          </w:p>
        </w:tc>
      </w:tr>
      <w:tr w:rsidR="003A3EBE" w:rsidRPr="00BB55E6" w14:paraId="018FD956" w14:textId="77777777" w:rsidTr="00A87AC1">
        <w:trPr>
          <w:trHeight w:val="850"/>
          <w:jc w:val="center"/>
        </w:trPr>
        <w:tc>
          <w:tcPr>
            <w:tcW w:w="9639" w:type="dxa"/>
            <w:gridSpan w:val="2"/>
          </w:tcPr>
          <w:p w14:paraId="547096B2" w14:textId="72FFE4F8" w:rsidR="00E478B5" w:rsidRPr="00BB55E6" w:rsidRDefault="00E478B5" w:rsidP="00E478B5">
            <w:pPr>
              <w:pStyle w:val="Textoencaja"/>
              <w:rPr>
                <w:bCs/>
              </w:rPr>
            </w:pPr>
            <w:r w:rsidRPr="00BB55E6">
              <w:rPr>
                <w:bCs/>
              </w:rPr>
              <w:t>Se controlará la asistencia y la participación</w:t>
            </w:r>
            <w:r w:rsidR="00426AD0" w:rsidRPr="00BB55E6">
              <w:rPr>
                <w:bCs/>
              </w:rPr>
              <w:t>, y se realizará un ejemplo práctico</w:t>
            </w:r>
            <w:r w:rsidR="000B4726" w:rsidRPr="00BB55E6">
              <w:rPr>
                <w:bCs/>
              </w:rPr>
              <w:t>.</w:t>
            </w:r>
          </w:p>
          <w:p w14:paraId="32E47670" w14:textId="77777777" w:rsidR="003A3EBE" w:rsidRPr="00BB55E6" w:rsidRDefault="003A3EBE" w:rsidP="00A87AC1">
            <w:pPr>
              <w:pStyle w:val="Textoencaja"/>
            </w:pPr>
          </w:p>
          <w:p w14:paraId="01A066AE" w14:textId="77777777" w:rsidR="003A3EBE" w:rsidRPr="00BB55E6" w:rsidRDefault="003A3EBE" w:rsidP="00A87AC1">
            <w:pPr>
              <w:pStyle w:val="Textoencaja"/>
            </w:pPr>
          </w:p>
        </w:tc>
      </w:tr>
      <w:tr w:rsidR="003A3EBE" w:rsidRPr="00BB55E6" w14:paraId="14262BC9" w14:textId="77777777" w:rsidTr="00A87AC1">
        <w:trPr>
          <w:trHeight w:val="282"/>
          <w:jc w:val="center"/>
        </w:trPr>
        <w:tc>
          <w:tcPr>
            <w:tcW w:w="9639" w:type="dxa"/>
            <w:gridSpan w:val="2"/>
            <w:shd w:val="clear" w:color="auto" w:fill="D9D9D9"/>
          </w:tcPr>
          <w:p w14:paraId="06916D99" w14:textId="77777777" w:rsidR="003A3EBE" w:rsidRPr="00BB55E6" w:rsidRDefault="003A3EBE" w:rsidP="00A87AC1">
            <w:pPr>
              <w:pStyle w:val="TablaTitulo"/>
            </w:pPr>
            <w:r w:rsidRPr="00BB55E6">
              <w:t>ACTUACIONES</w:t>
            </w:r>
            <w:r w:rsidRPr="00BB55E6">
              <w:rPr>
                <w:spacing w:val="-8"/>
              </w:rPr>
              <w:t xml:space="preserve"> </w:t>
            </w:r>
            <w:r w:rsidRPr="00BB55E6">
              <w:t>DE</w:t>
            </w:r>
            <w:r w:rsidRPr="00BB55E6">
              <w:rPr>
                <w:spacing w:val="-8"/>
              </w:rPr>
              <w:t xml:space="preserve"> </w:t>
            </w:r>
            <w:r w:rsidRPr="00BB55E6">
              <w:t>MOVILIDAD</w:t>
            </w:r>
          </w:p>
        </w:tc>
      </w:tr>
      <w:tr w:rsidR="003A3EBE" w:rsidRPr="00BB55E6" w14:paraId="05B208B2" w14:textId="77777777" w:rsidTr="00A87AC1">
        <w:trPr>
          <w:trHeight w:val="850"/>
          <w:jc w:val="center"/>
        </w:trPr>
        <w:tc>
          <w:tcPr>
            <w:tcW w:w="9639" w:type="dxa"/>
            <w:gridSpan w:val="2"/>
          </w:tcPr>
          <w:p w14:paraId="176A74C4" w14:textId="79850FA2" w:rsidR="003A3EBE" w:rsidRPr="00BB55E6" w:rsidRDefault="003A3EBE" w:rsidP="00A87AC1">
            <w:pPr>
              <w:pStyle w:val="Textoencaja"/>
              <w:rPr>
                <w:bCs/>
              </w:rPr>
            </w:pPr>
            <w:r w:rsidRPr="00BB55E6">
              <w:rPr>
                <w:bCs/>
              </w:rPr>
              <w:t xml:space="preserve">No procede </w:t>
            </w:r>
          </w:p>
          <w:p w14:paraId="6A0E4D28" w14:textId="77777777" w:rsidR="003A3EBE" w:rsidRPr="00BB55E6" w:rsidRDefault="003A3EBE" w:rsidP="00A87AC1">
            <w:pPr>
              <w:pStyle w:val="Textoencaja"/>
              <w:jc w:val="left"/>
            </w:pPr>
          </w:p>
          <w:p w14:paraId="41B2DC16" w14:textId="77777777" w:rsidR="003A3EBE" w:rsidRPr="00BB55E6" w:rsidRDefault="003A3EBE" w:rsidP="00A87AC1">
            <w:pPr>
              <w:pStyle w:val="Textoencaja"/>
              <w:jc w:val="left"/>
            </w:pPr>
          </w:p>
        </w:tc>
      </w:tr>
    </w:tbl>
    <w:p w14:paraId="1A0439D5" w14:textId="77777777" w:rsidR="003A3EBE" w:rsidRPr="00BB55E6" w:rsidRDefault="003A3EBE" w:rsidP="003A3EBE">
      <w:pPr>
        <w:pStyle w:val="Textoindependiente"/>
        <w:jc w:val="both"/>
        <w:rPr>
          <w:rFonts w:asciiTheme="minorHAnsi" w:hAnsiTheme="minorHAnsi" w:cstheme="minorHAnsi"/>
        </w:rPr>
      </w:pPr>
    </w:p>
    <w:p w14:paraId="3BCBC3E2" w14:textId="77777777" w:rsidR="00AA1E07" w:rsidRPr="00BB55E6" w:rsidRDefault="00AA1E07" w:rsidP="00AA1E07">
      <w:pPr>
        <w:pStyle w:val="Textoindependiente"/>
        <w:jc w:val="both"/>
        <w:rPr>
          <w:rFonts w:asciiTheme="minorHAnsi" w:hAnsiTheme="minorHAnsi" w:cstheme="minorHAnsi"/>
        </w:rPr>
      </w:pPr>
    </w:p>
    <w:p w14:paraId="13268B0C" w14:textId="77777777" w:rsidR="00AA1E07" w:rsidRPr="00BB55E6" w:rsidRDefault="00AA1E07" w:rsidP="00AA1E07">
      <w:pPr>
        <w:rPr>
          <w:rFonts w:asciiTheme="minorHAnsi" w:hAnsiTheme="minorHAnsi" w:cstheme="minorHAnsi"/>
          <w:sz w:val="20"/>
          <w:szCs w:val="20"/>
        </w:rPr>
      </w:pPr>
      <w:r w:rsidRPr="00BB55E6">
        <w:rPr>
          <w:rFonts w:asciiTheme="minorHAnsi" w:hAnsiTheme="minorHAnsi" w:cstheme="minorHAnsi"/>
        </w:rPr>
        <w:br w:type="page"/>
      </w:r>
    </w:p>
    <w:p w14:paraId="2E8447D2" w14:textId="77777777" w:rsidR="001702AE" w:rsidRPr="00BB55E6" w:rsidRDefault="001702AE" w:rsidP="001702AE">
      <w:pPr>
        <w:pStyle w:val="Textoindependiente"/>
      </w:pPr>
    </w:p>
    <w:tbl>
      <w:tblPr>
        <w:tblStyle w:val="TableNormal"/>
        <w:tblW w:w="963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28" w:type="dxa"/>
          <w:left w:w="85" w:type="dxa"/>
          <w:bottom w:w="28" w:type="dxa"/>
          <w:right w:w="85" w:type="dxa"/>
        </w:tblCellMar>
        <w:tblLook w:val="01E0" w:firstRow="1" w:lastRow="1" w:firstColumn="1" w:lastColumn="1" w:noHBand="0" w:noVBand="0"/>
      </w:tblPr>
      <w:tblGrid>
        <w:gridCol w:w="4027"/>
        <w:gridCol w:w="5612"/>
      </w:tblGrid>
      <w:tr w:rsidR="003A3EBE" w:rsidRPr="00BB55E6" w14:paraId="0B361317" w14:textId="77777777" w:rsidTr="01D8A552">
        <w:trPr>
          <w:trHeight w:val="282"/>
          <w:jc w:val="center"/>
        </w:trPr>
        <w:tc>
          <w:tcPr>
            <w:tcW w:w="9639" w:type="dxa"/>
            <w:gridSpan w:val="2"/>
            <w:shd w:val="clear" w:color="auto" w:fill="D9D9D9" w:themeFill="background1" w:themeFillShade="D9"/>
          </w:tcPr>
          <w:p w14:paraId="12EC383C" w14:textId="0397865E" w:rsidR="003A3EBE" w:rsidRPr="00BB55E6" w:rsidRDefault="003A3EBE" w:rsidP="01D8A552">
            <w:pPr>
              <w:pStyle w:val="TablaTitulo"/>
              <w:rPr>
                <w:i/>
                <w:iCs/>
              </w:rPr>
            </w:pPr>
            <w:r w:rsidRPr="00BB55E6">
              <w:t>ACTIVIDAD</w:t>
            </w:r>
            <w:r w:rsidRPr="00BB55E6">
              <w:rPr>
                <w:spacing w:val="-8"/>
              </w:rPr>
              <w:t xml:space="preserve"> 4</w:t>
            </w:r>
            <w:r w:rsidRPr="00BB55E6">
              <w:t>:</w:t>
            </w:r>
            <w:r w:rsidRPr="00BB55E6">
              <w:rPr>
                <w:spacing w:val="-7"/>
              </w:rPr>
              <w:t xml:space="preserve"> </w:t>
            </w:r>
            <w:r w:rsidR="00747FF0" w:rsidRPr="00BB55E6">
              <w:rPr>
                <w:spacing w:val="-7"/>
              </w:rPr>
              <w:t xml:space="preserve">Congreso en </w:t>
            </w:r>
            <w:r w:rsidR="004642E8">
              <w:rPr>
                <w:spacing w:val="-7"/>
              </w:rPr>
              <w:t xml:space="preserve">los campos de las </w:t>
            </w:r>
            <w:r w:rsidR="00747FF0" w:rsidRPr="00BB55E6">
              <w:rPr>
                <w:spacing w:val="-7"/>
              </w:rPr>
              <w:t>ciencias agrarias y ambientales</w:t>
            </w:r>
          </w:p>
        </w:tc>
      </w:tr>
      <w:tr w:rsidR="003A3EBE" w:rsidRPr="00BB55E6" w14:paraId="62392487" w14:textId="77777777" w:rsidTr="01D8A552">
        <w:trPr>
          <w:trHeight w:val="285"/>
          <w:jc w:val="center"/>
        </w:trPr>
        <w:tc>
          <w:tcPr>
            <w:tcW w:w="4027" w:type="dxa"/>
            <w:shd w:val="clear" w:color="auto" w:fill="D9D9D9" w:themeFill="background1" w:themeFillShade="D9"/>
          </w:tcPr>
          <w:p w14:paraId="34872329" w14:textId="77777777" w:rsidR="003A3EBE" w:rsidRPr="00BB55E6" w:rsidRDefault="003A3EBE" w:rsidP="00A87AC1">
            <w:pPr>
              <w:pStyle w:val="TablaTitulo"/>
            </w:pPr>
            <w:r w:rsidRPr="00BB55E6">
              <w:t>NÚMERO DE</w:t>
            </w:r>
            <w:r w:rsidRPr="00BB55E6">
              <w:rPr>
                <w:spacing w:val="-3"/>
              </w:rPr>
              <w:t xml:space="preserve"> </w:t>
            </w:r>
            <w:r w:rsidRPr="00BB55E6">
              <w:t>HORAS:</w:t>
            </w:r>
            <w:r w:rsidRPr="00BB55E6">
              <w:rPr>
                <w:spacing w:val="-4"/>
              </w:rPr>
              <w:t xml:space="preserve"> </w:t>
            </w:r>
          </w:p>
        </w:tc>
        <w:tc>
          <w:tcPr>
            <w:tcW w:w="5612" w:type="dxa"/>
            <w:shd w:val="clear" w:color="auto" w:fill="auto"/>
          </w:tcPr>
          <w:p w14:paraId="3F5CB283" w14:textId="0D56B638" w:rsidR="003A3EBE" w:rsidRPr="00BB55E6" w:rsidRDefault="00747FF0" w:rsidP="00A87AC1">
            <w:pPr>
              <w:pStyle w:val="TablaTitulo"/>
            </w:pPr>
            <w:r w:rsidRPr="00BB55E6">
              <w:t xml:space="preserve">48 (12 horas x 4 cursos) </w:t>
            </w:r>
          </w:p>
        </w:tc>
      </w:tr>
      <w:tr w:rsidR="003A3EBE" w:rsidRPr="00BB55E6" w14:paraId="0D1A2F8E" w14:textId="77777777" w:rsidTr="01D8A552">
        <w:trPr>
          <w:trHeight w:val="285"/>
          <w:jc w:val="center"/>
        </w:trPr>
        <w:tc>
          <w:tcPr>
            <w:tcW w:w="9639" w:type="dxa"/>
            <w:gridSpan w:val="2"/>
            <w:shd w:val="clear" w:color="auto" w:fill="D9D9D9" w:themeFill="background1" w:themeFillShade="D9"/>
          </w:tcPr>
          <w:p w14:paraId="453B402F" w14:textId="77777777" w:rsidR="003A3EBE" w:rsidRPr="00BB55E6" w:rsidRDefault="003A3EBE" w:rsidP="00A87AC1">
            <w:pPr>
              <w:pStyle w:val="TablaTitulo"/>
            </w:pPr>
            <w:r w:rsidRPr="00BB55E6">
              <w:t>DESCRIPCIÓN:</w:t>
            </w:r>
            <w:r w:rsidRPr="00BB55E6">
              <w:rPr>
                <w:spacing w:val="-9"/>
              </w:rPr>
              <w:t xml:space="preserve"> </w:t>
            </w:r>
            <w:r w:rsidRPr="00BB55E6">
              <w:t>DETALLES</w:t>
            </w:r>
            <w:r w:rsidRPr="00BB55E6">
              <w:rPr>
                <w:spacing w:val="-8"/>
              </w:rPr>
              <w:t xml:space="preserve"> </w:t>
            </w:r>
            <w:r w:rsidRPr="00BB55E6">
              <w:t>Y</w:t>
            </w:r>
            <w:r w:rsidRPr="00BB55E6">
              <w:rPr>
                <w:spacing w:val="-8"/>
              </w:rPr>
              <w:t xml:space="preserve"> </w:t>
            </w:r>
            <w:r w:rsidRPr="00BB55E6">
              <w:t>PLANIFICACIÓN</w:t>
            </w:r>
          </w:p>
        </w:tc>
      </w:tr>
      <w:tr w:rsidR="003A3EBE" w:rsidRPr="00BB55E6" w14:paraId="289E709F" w14:textId="77777777" w:rsidTr="01D8A552">
        <w:trPr>
          <w:trHeight w:val="1701"/>
          <w:jc w:val="center"/>
        </w:trPr>
        <w:tc>
          <w:tcPr>
            <w:tcW w:w="9639" w:type="dxa"/>
            <w:gridSpan w:val="2"/>
          </w:tcPr>
          <w:p w14:paraId="409F2451" w14:textId="02E97756" w:rsidR="003A3EBE" w:rsidRPr="00BB55E6" w:rsidRDefault="003A3EBE" w:rsidP="00A87AC1">
            <w:pPr>
              <w:pStyle w:val="Textoencaja"/>
              <w:rPr>
                <w:b/>
              </w:rPr>
            </w:pPr>
            <w:r w:rsidRPr="00BB55E6">
              <w:rPr>
                <w:b/>
              </w:rPr>
              <w:t xml:space="preserve">Carácter de la actividad: </w:t>
            </w:r>
            <w:r w:rsidRPr="00BB55E6">
              <w:rPr>
                <w:spacing w:val="6"/>
              </w:rPr>
              <w:t>Obligatorio</w:t>
            </w:r>
          </w:p>
          <w:p w14:paraId="34410713" w14:textId="77777777" w:rsidR="003A3EBE" w:rsidRPr="00BB55E6" w:rsidRDefault="003A3EBE" w:rsidP="00A87AC1">
            <w:pPr>
              <w:pStyle w:val="Textoencaja"/>
            </w:pPr>
          </w:p>
          <w:p w14:paraId="3DB940F7" w14:textId="5193DEAE" w:rsidR="003A3EBE" w:rsidRPr="00BB55E6" w:rsidRDefault="003A3EBE" w:rsidP="00A87AC1">
            <w:pPr>
              <w:pStyle w:val="Textoencaja"/>
              <w:rPr>
                <w:b/>
              </w:rPr>
            </w:pPr>
            <w:r w:rsidRPr="00BB55E6">
              <w:rPr>
                <w:b/>
              </w:rPr>
              <w:t xml:space="preserve">Tipo de actividad: </w:t>
            </w:r>
            <w:r w:rsidRPr="00BB55E6">
              <w:rPr>
                <w:bCs/>
              </w:rPr>
              <w:t>Específica del programa</w:t>
            </w:r>
          </w:p>
          <w:p w14:paraId="06FE0E23" w14:textId="77777777" w:rsidR="003A3EBE" w:rsidRPr="00BB55E6" w:rsidRDefault="003A3EBE" w:rsidP="00A87AC1">
            <w:pPr>
              <w:pStyle w:val="Textoencaja"/>
            </w:pPr>
          </w:p>
          <w:p w14:paraId="1F490315" w14:textId="77777777" w:rsidR="00A975DC" w:rsidRPr="00BB55E6" w:rsidRDefault="00A975DC" w:rsidP="00A975DC">
            <w:pPr>
              <w:pStyle w:val="Textoencaja"/>
              <w:rPr>
                <w:b/>
              </w:rPr>
            </w:pPr>
            <w:r w:rsidRPr="00BB55E6">
              <w:rPr>
                <w:b/>
              </w:rPr>
              <w:t>Breve descripción de contenidos:</w:t>
            </w:r>
          </w:p>
          <w:p w14:paraId="55A0377E" w14:textId="5F4FDFC0" w:rsidR="00A755BB" w:rsidRPr="00BB55E6" w:rsidRDefault="00DB6A34" w:rsidP="00747FF0">
            <w:pPr>
              <w:pStyle w:val="Textoencaja"/>
              <w:rPr>
                <w:bCs/>
              </w:rPr>
            </w:pPr>
            <w:r w:rsidRPr="00BB55E6">
              <w:rPr>
                <w:bCs/>
              </w:rPr>
              <w:t>Todos</w:t>
            </w:r>
            <w:r w:rsidR="006E6DFB" w:rsidRPr="00BB55E6">
              <w:rPr>
                <w:bCs/>
              </w:rPr>
              <w:t xml:space="preserve"> los</w:t>
            </w:r>
            <w:r w:rsidRPr="00BB55E6">
              <w:rPr>
                <w:bCs/>
              </w:rPr>
              <w:t xml:space="preserve"> estudiantes matriculados participarán en este congreso organizado por el programa, siendo obligatorio participar en cuatro congresos a lo largo del período de realización de la tesis doctoral. En el caso de estudiantes a tiempo completo, adicionalmente, se recomienda participar en, al menos, un congreso internacional en el período de doctorado. El objetivo principal de esta actividad es</w:t>
            </w:r>
            <w:r w:rsidR="008F7476" w:rsidRPr="00BB55E6">
              <w:rPr>
                <w:bCs/>
              </w:rPr>
              <w:t xml:space="preserve"> asegurar que los</w:t>
            </w:r>
            <w:r w:rsidR="006E6DFB" w:rsidRPr="00BB55E6">
              <w:rPr>
                <w:bCs/>
              </w:rPr>
              <w:t>/las</w:t>
            </w:r>
            <w:r w:rsidR="008F7476" w:rsidRPr="00BB55E6">
              <w:rPr>
                <w:bCs/>
              </w:rPr>
              <w:t xml:space="preserve"> alumnos</w:t>
            </w:r>
            <w:r w:rsidR="006E6DFB" w:rsidRPr="00BB55E6">
              <w:rPr>
                <w:bCs/>
              </w:rPr>
              <w:t>/as</w:t>
            </w:r>
            <w:r w:rsidR="008F7476" w:rsidRPr="00BB55E6">
              <w:rPr>
                <w:bCs/>
              </w:rPr>
              <w:t xml:space="preserve"> progresen correctamente en la investigación de tesis desde la planificación de proyecto hasta la comunicación de resultados.</w:t>
            </w:r>
            <w:r w:rsidR="00A755BB" w:rsidRPr="00BB55E6">
              <w:rPr>
                <w:bCs/>
              </w:rPr>
              <w:t xml:space="preserve"> </w:t>
            </w:r>
          </w:p>
          <w:p w14:paraId="4F605469" w14:textId="77777777" w:rsidR="009E4B7C" w:rsidRPr="00BB55E6" w:rsidRDefault="009E4B7C" w:rsidP="00747FF0">
            <w:pPr>
              <w:pStyle w:val="Textoencaja"/>
              <w:rPr>
                <w:bCs/>
              </w:rPr>
            </w:pPr>
          </w:p>
          <w:p w14:paraId="7B2CAAC4" w14:textId="1DC6A673" w:rsidR="00A755BB" w:rsidRPr="00BB55E6" w:rsidRDefault="00A755BB" w:rsidP="00747FF0">
            <w:pPr>
              <w:pStyle w:val="Textoencaja"/>
              <w:rPr>
                <w:bCs/>
              </w:rPr>
            </w:pPr>
            <w:r w:rsidRPr="00BB55E6">
              <w:rPr>
                <w:bCs/>
              </w:rPr>
              <w:t>Para ello, los</w:t>
            </w:r>
            <w:r w:rsidR="006E6DFB" w:rsidRPr="00BB55E6">
              <w:rPr>
                <w:bCs/>
              </w:rPr>
              <w:t>/las</w:t>
            </w:r>
            <w:r w:rsidRPr="00BB55E6">
              <w:rPr>
                <w:bCs/>
              </w:rPr>
              <w:t xml:space="preserve"> alumnos</w:t>
            </w:r>
            <w:r w:rsidR="006E6DFB" w:rsidRPr="00BB55E6">
              <w:rPr>
                <w:bCs/>
              </w:rPr>
              <w:t>/as</w:t>
            </w:r>
            <w:r w:rsidRPr="00BB55E6">
              <w:rPr>
                <w:bCs/>
              </w:rPr>
              <w:t xml:space="preserve"> de nuevo ingreso, tanto matriculados a tiempo completo como matriculados a tiempo parcial, deberán presentar en el congreso del primer año sobre su plan de investigación ante tres miembros de la Comisión Académica del congreso, </w:t>
            </w:r>
            <w:r w:rsidR="00DB6B82" w:rsidRPr="00BB55E6">
              <w:rPr>
                <w:bCs/>
              </w:rPr>
              <w:t>incluidos al</w:t>
            </w:r>
            <w:r w:rsidRPr="00BB55E6">
              <w:rPr>
                <w:bCs/>
              </w:rPr>
              <w:t xml:space="preserve"> menos dos de la CAPD, y otros participantes. Tras la presentación, se abrirá un debate que intentará clarificar y mejorar el plan de investigación. En el caso de que el plan sea juzgado insuficiente, el</w:t>
            </w:r>
            <w:r w:rsidR="006E6DFB" w:rsidRPr="00BB55E6">
              <w:rPr>
                <w:bCs/>
              </w:rPr>
              <w:t>/la</w:t>
            </w:r>
            <w:r w:rsidRPr="00BB55E6">
              <w:rPr>
                <w:bCs/>
              </w:rPr>
              <w:t xml:space="preserve"> alumno</w:t>
            </w:r>
            <w:r w:rsidR="006E6DFB" w:rsidRPr="00BB55E6">
              <w:rPr>
                <w:bCs/>
              </w:rPr>
              <w:t>/a</w:t>
            </w:r>
            <w:r w:rsidRPr="00BB55E6">
              <w:rPr>
                <w:bCs/>
              </w:rPr>
              <w:t xml:space="preserve"> deberá realizar cambios y comunicarlo en forma escrito a la Comisión Académica en el plazo máximo de un mes. </w:t>
            </w:r>
          </w:p>
          <w:p w14:paraId="4A0E73D6" w14:textId="77777777" w:rsidR="009E4B7C" w:rsidRPr="00BB55E6" w:rsidRDefault="009E4B7C" w:rsidP="00747FF0">
            <w:pPr>
              <w:pStyle w:val="Textoencaja"/>
              <w:rPr>
                <w:bCs/>
              </w:rPr>
            </w:pPr>
          </w:p>
          <w:p w14:paraId="078372E7" w14:textId="7CF00BD0" w:rsidR="00747FF0" w:rsidRPr="00BB55E6" w:rsidRDefault="00A755BB" w:rsidP="00747FF0">
            <w:pPr>
              <w:pStyle w:val="Textoencaja"/>
              <w:rPr>
                <w:bCs/>
              </w:rPr>
            </w:pPr>
            <w:r w:rsidRPr="00BB55E6">
              <w:rPr>
                <w:bCs/>
              </w:rPr>
              <w:t>Los</w:t>
            </w:r>
            <w:r w:rsidR="006E6DFB" w:rsidRPr="00BB55E6">
              <w:rPr>
                <w:bCs/>
              </w:rPr>
              <w:t>/las</w:t>
            </w:r>
            <w:r w:rsidRPr="00BB55E6">
              <w:rPr>
                <w:bCs/>
              </w:rPr>
              <w:t xml:space="preserve"> alumnos</w:t>
            </w:r>
            <w:r w:rsidR="006E6DFB" w:rsidRPr="00BB55E6">
              <w:rPr>
                <w:bCs/>
              </w:rPr>
              <w:t>/as</w:t>
            </w:r>
            <w:r w:rsidRPr="00BB55E6">
              <w:rPr>
                <w:bCs/>
              </w:rPr>
              <w:t xml:space="preserve"> del segundo al </w:t>
            </w:r>
            <w:r w:rsidR="009E4B7C" w:rsidRPr="00BB55E6">
              <w:rPr>
                <w:bCs/>
              </w:rPr>
              <w:t>último</w:t>
            </w:r>
            <w:r w:rsidRPr="00BB55E6">
              <w:rPr>
                <w:bCs/>
              </w:rPr>
              <w:t xml:space="preserve"> año </w:t>
            </w:r>
            <w:r w:rsidR="009E4B7C" w:rsidRPr="00BB55E6">
              <w:rPr>
                <w:bCs/>
              </w:rPr>
              <w:t xml:space="preserve">de doctorado </w:t>
            </w:r>
            <w:r w:rsidRPr="00BB55E6">
              <w:rPr>
                <w:bCs/>
              </w:rPr>
              <w:t>presentarán en el congreso los resultados de uno o más estudios de la investigación de la tesis doctoral</w:t>
            </w:r>
            <w:r w:rsidR="009E4B7C" w:rsidRPr="00BB55E6">
              <w:rPr>
                <w:bCs/>
              </w:rPr>
              <w:t xml:space="preserve"> ante la Comisión Académica y otros participantes</w:t>
            </w:r>
            <w:r w:rsidRPr="00BB55E6">
              <w:rPr>
                <w:bCs/>
              </w:rPr>
              <w:t xml:space="preserve">. </w:t>
            </w:r>
            <w:r w:rsidR="009E4B7C" w:rsidRPr="00BB55E6">
              <w:rPr>
                <w:bCs/>
              </w:rPr>
              <w:t xml:space="preserve">Tras cada presentación, se abrirá una </w:t>
            </w:r>
            <w:r w:rsidR="00DB6B82" w:rsidRPr="00BB55E6">
              <w:rPr>
                <w:bCs/>
              </w:rPr>
              <w:t xml:space="preserve">breve </w:t>
            </w:r>
            <w:r w:rsidR="009E4B7C" w:rsidRPr="00BB55E6">
              <w:rPr>
                <w:bCs/>
              </w:rPr>
              <w:t xml:space="preserve">sesión de preguntas y comentarios.  </w:t>
            </w:r>
            <w:r w:rsidR="00DB6A34" w:rsidRPr="00BB55E6">
              <w:rPr>
                <w:bCs/>
              </w:rPr>
              <w:t xml:space="preserve"> </w:t>
            </w:r>
          </w:p>
          <w:p w14:paraId="0081773E" w14:textId="77777777" w:rsidR="00A975DC" w:rsidRPr="00BB55E6" w:rsidRDefault="00A975DC" w:rsidP="00A975DC">
            <w:pPr>
              <w:pStyle w:val="Textoencaja"/>
            </w:pPr>
          </w:p>
          <w:p w14:paraId="01C82645" w14:textId="77777777" w:rsidR="00A975DC" w:rsidRPr="00BB55E6" w:rsidRDefault="00A975DC" w:rsidP="00A975DC">
            <w:pPr>
              <w:pStyle w:val="Textoencaja"/>
              <w:rPr>
                <w:b/>
              </w:rPr>
            </w:pPr>
            <w:r w:rsidRPr="00BB55E6">
              <w:rPr>
                <w:b/>
              </w:rPr>
              <w:t>Planificación temporal a lo largo de la formación investigadora del doctorando:</w:t>
            </w:r>
          </w:p>
          <w:p w14:paraId="645AF0B5" w14:textId="5E0F3BBF" w:rsidR="00A975DC" w:rsidRPr="00BB55E6" w:rsidRDefault="004458BE" w:rsidP="00A975DC">
            <w:pPr>
              <w:pStyle w:val="Textoencaja"/>
              <w:rPr>
                <w:bCs/>
              </w:rPr>
            </w:pPr>
            <w:r w:rsidRPr="00BB55E6">
              <w:rPr>
                <w:bCs/>
              </w:rPr>
              <w:t>Es</w:t>
            </w:r>
            <w:r w:rsidR="009E4B7C" w:rsidRPr="00BB55E6">
              <w:rPr>
                <w:bCs/>
              </w:rPr>
              <w:t xml:space="preserve"> obligatorio para </w:t>
            </w:r>
            <w:r w:rsidRPr="00BB55E6">
              <w:rPr>
                <w:bCs/>
              </w:rPr>
              <w:t>todos los estudiant</w:t>
            </w:r>
            <w:r w:rsidR="00DB6B82" w:rsidRPr="00BB55E6">
              <w:rPr>
                <w:bCs/>
              </w:rPr>
              <w:t>es</w:t>
            </w:r>
            <w:r w:rsidRPr="00BB55E6">
              <w:rPr>
                <w:bCs/>
              </w:rPr>
              <w:t xml:space="preserve"> a tiempo completo </w:t>
            </w:r>
            <w:r w:rsidR="009E4B7C" w:rsidRPr="00BB55E6">
              <w:rPr>
                <w:bCs/>
              </w:rPr>
              <w:t xml:space="preserve">del primer al cuarto año y opcional para los del quinto año. En el caso del estudiantado a tiempo parcial, </w:t>
            </w:r>
            <w:r w:rsidRPr="00BB55E6">
              <w:rPr>
                <w:bCs/>
              </w:rPr>
              <w:t xml:space="preserve">es obligatorio participar por lo menos en cuatro congresos a lo largo del período de realización de la tesis doctoral.   </w:t>
            </w:r>
          </w:p>
          <w:p w14:paraId="66AC6A92" w14:textId="77777777" w:rsidR="009E4B7C" w:rsidRPr="00BB55E6" w:rsidRDefault="009E4B7C" w:rsidP="00A975DC">
            <w:pPr>
              <w:pStyle w:val="Textoencaja"/>
            </w:pPr>
          </w:p>
          <w:p w14:paraId="0FD12B18" w14:textId="77777777" w:rsidR="00A975DC" w:rsidRPr="00BB55E6" w:rsidRDefault="00A975DC" w:rsidP="00A975DC">
            <w:pPr>
              <w:pStyle w:val="Textoencaja"/>
              <w:rPr>
                <w:b/>
              </w:rPr>
            </w:pPr>
            <w:r w:rsidRPr="00BB55E6">
              <w:rPr>
                <w:b/>
              </w:rPr>
              <w:t>Competencias para adquirir:</w:t>
            </w:r>
          </w:p>
          <w:p w14:paraId="03B9DFD8" w14:textId="77777777" w:rsidR="00D2762F" w:rsidRPr="00BB55E6" w:rsidRDefault="00D2762F" w:rsidP="00D2762F">
            <w:pPr>
              <w:pStyle w:val="Textoencaja"/>
              <w:rPr>
                <w:bCs/>
              </w:rPr>
            </w:pPr>
            <w:r w:rsidRPr="00BB55E6">
              <w:rPr>
                <w:bCs/>
              </w:rPr>
              <w:t>CB1 - Comprensión sistemática de un ámbito de estudio y dominio de las habilidades y métodos de investigación relacionados con dicho ámbito.</w:t>
            </w:r>
          </w:p>
          <w:p w14:paraId="0CCD0391" w14:textId="77777777" w:rsidR="00D2762F" w:rsidRPr="00BB55E6" w:rsidRDefault="00D2762F" w:rsidP="00D2762F">
            <w:pPr>
              <w:pStyle w:val="Textoencaja"/>
              <w:rPr>
                <w:bCs/>
              </w:rPr>
            </w:pPr>
            <w:r w:rsidRPr="00BB55E6">
              <w:rPr>
                <w:bCs/>
              </w:rPr>
              <w:t>CB2 - Capacidad de concebir, diseñar o crear, poner en práctica y adoptar un proceso sustancial de investigación o creación.</w:t>
            </w:r>
          </w:p>
          <w:p w14:paraId="300E7797" w14:textId="77777777" w:rsidR="00D2762F" w:rsidRPr="00BB55E6" w:rsidRDefault="00D2762F" w:rsidP="00D2762F">
            <w:pPr>
              <w:pStyle w:val="Textoencaja"/>
              <w:rPr>
                <w:bCs/>
              </w:rPr>
            </w:pPr>
            <w:r w:rsidRPr="00BB55E6">
              <w:rPr>
                <w:bCs/>
              </w:rPr>
              <w:t>CB3 - Capacidad para contribuir a la ampliación de las fronteras del conocimiento a través de una investigación original.</w:t>
            </w:r>
          </w:p>
          <w:p w14:paraId="360EB240" w14:textId="77777777" w:rsidR="00D2762F" w:rsidRPr="00BB55E6" w:rsidRDefault="00D2762F" w:rsidP="00D2762F">
            <w:pPr>
              <w:pStyle w:val="Textoencaja"/>
              <w:rPr>
                <w:bCs/>
              </w:rPr>
            </w:pPr>
            <w:r w:rsidRPr="00BB55E6">
              <w:rPr>
                <w:bCs/>
              </w:rPr>
              <w:t>CB4 - Capacidad de realizar un análisis crítico y de evaluación y síntesis de ideas nuevas y complejas.</w:t>
            </w:r>
          </w:p>
          <w:p w14:paraId="6CD90548" w14:textId="77777777" w:rsidR="00D2762F" w:rsidRPr="00BB55E6" w:rsidRDefault="00D2762F" w:rsidP="00D2762F">
            <w:pPr>
              <w:pStyle w:val="Textoencaja"/>
              <w:rPr>
                <w:bCs/>
              </w:rPr>
            </w:pPr>
            <w:r w:rsidRPr="00BB55E6">
              <w:rPr>
                <w:bCs/>
              </w:rPr>
              <w:t>CB5 - Capacidad de comunicación con la comunidad académica y científica y con la sociedad en general acerca de sus ámbitos de conocimiento en los modos e idiomas de uso habitual en su comunidad científica internacional.</w:t>
            </w:r>
          </w:p>
          <w:p w14:paraId="5CAC98A9" w14:textId="77777777" w:rsidR="00D2762F" w:rsidRPr="00BB55E6" w:rsidRDefault="00D2762F" w:rsidP="00D2762F">
            <w:pPr>
              <w:pStyle w:val="Textoencaja"/>
              <w:rPr>
                <w:bCs/>
              </w:rPr>
            </w:pPr>
            <w:r w:rsidRPr="00BB55E6">
              <w:rPr>
                <w:bCs/>
              </w:rPr>
              <w:t>CB6 - Capacidad de fomentar, en contextos académicos y profesionales, el avance científico, tecnológico, social, artístico o cultural dentro de una sociedad basada en el conocimiento.</w:t>
            </w:r>
          </w:p>
          <w:p w14:paraId="64696ED3" w14:textId="77777777" w:rsidR="00D2762F" w:rsidRPr="00BB55E6" w:rsidRDefault="00D2762F" w:rsidP="00D2762F">
            <w:pPr>
              <w:pStyle w:val="Textoencaja"/>
              <w:rPr>
                <w:bCs/>
              </w:rPr>
            </w:pPr>
            <w:r w:rsidRPr="00BB55E6">
              <w:rPr>
                <w:bCs/>
              </w:rPr>
              <w:t>CB7 - Capacidad de fomentar la Ciencia Abierta y la Ciencia Ciudadana, como modo de contribuir a la consideración del conocimiento científico como un bien común.</w:t>
            </w:r>
          </w:p>
          <w:p w14:paraId="3BCD6FEA" w14:textId="77777777" w:rsidR="00D2762F" w:rsidRPr="00BB55E6" w:rsidRDefault="00D2762F" w:rsidP="00D2762F">
            <w:pPr>
              <w:pStyle w:val="Textoencaja"/>
              <w:rPr>
                <w:bCs/>
              </w:rPr>
            </w:pPr>
            <w:r w:rsidRPr="00BB55E6">
              <w:rPr>
                <w:bCs/>
              </w:rPr>
              <w:t>CA1 - Desenvolverse en contextos en los que hay poca información específica.</w:t>
            </w:r>
          </w:p>
          <w:p w14:paraId="534B46FD" w14:textId="77777777" w:rsidR="00D2762F" w:rsidRPr="00BB55E6" w:rsidRDefault="00D2762F" w:rsidP="00D2762F">
            <w:pPr>
              <w:pStyle w:val="Textoencaja"/>
              <w:rPr>
                <w:bCs/>
              </w:rPr>
            </w:pPr>
            <w:r w:rsidRPr="00BB55E6">
              <w:rPr>
                <w:bCs/>
              </w:rPr>
              <w:lastRenderedPageBreak/>
              <w:t>CA2 - Encontrar las preguntas clave que hay que responder para resolver un problema complejo.</w:t>
            </w:r>
          </w:p>
          <w:p w14:paraId="09EF2FBB" w14:textId="77777777" w:rsidR="00D2762F" w:rsidRPr="00BB55E6" w:rsidRDefault="00D2762F" w:rsidP="00D2762F">
            <w:pPr>
              <w:pStyle w:val="Textoencaja"/>
              <w:rPr>
                <w:bCs/>
              </w:rPr>
            </w:pPr>
            <w:r w:rsidRPr="00BB55E6">
              <w:rPr>
                <w:bCs/>
              </w:rPr>
              <w:t>CA3 - Diseñar, crear, desarrollar y emprender proyectos novedosos e innovadores en su ámbito de conocimiento.</w:t>
            </w:r>
          </w:p>
          <w:p w14:paraId="3806C7EA" w14:textId="77777777" w:rsidR="00D2762F" w:rsidRPr="00BB55E6" w:rsidRDefault="00D2762F" w:rsidP="00D2762F">
            <w:pPr>
              <w:pStyle w:val="Textoencaja"/>
              <w:rPr>
                <w:bCs/>
              </w:rPr>
            </w:pPr>
            <w:r w:rsidRPr="00BB55E6">
              <w:rPr>
                <w:bCs/>
              </w:rPr>
              <w:t>CA4 - Trabajar tanto en equipo como de manera autónoma en un contexto internacional o multidisciplinar.</w:t>
            </w:r>
          </w:p>
          <w:p w14:paraId="77303193" w14:textId="77777777" w:rsidR="00D2762F" w:rsidRPr="00BB55E6" w:rsidRDefault="00D2762F" w:rsidP="00D2762F">
            <w:pPr>
              <w:pStyle w:val="Textoencaja"/>
              <w:rPr>
                <w:bCs/>
              </w:rPr>
            </w:pPr>
            <w:r w:rsidRPr="00BB55E6">
              <w:rPr>
                <w:bCs/>
              </w:rPr>
              <w:t>CA5 - Integrar conocimientos, enfrentarse a la complejidad y formular juicios con información limitada.</w:t>
            </w:r>
          </w:p>
          <w:p w14:paraId="0EEABEE1" w14:textId="77777777" w:rsidR="00D2762F" w:rsidRPr="00BB55E6" w:rsidRDefault="00D2762F" w:rsidP="00D2762F">
            <w:pPr>
              <w:pStyle w:val="Textoencaja"/>
              <w:rPr>
                <w:bCs/>
              </w:rPr>
            </w:pPr>
            <w:r w:rsidRPr="00BB55E6">
              <w:rPr>
                <w:bCs/>
              </w:rPr>
              <w:t>CA6 - La crítica y defensa intelectual de soluciones.</w:t>
            </w:r>
          </w:p>
          <w:p w14:paraId="4AABB308" w14:textId="77777777" w:rsidR="00A975DC" w:rsidRPr="00BB55E6" w:rsidRDefault="00A975DC" w:rsidP="00A975DC">
            <w:pPr>
              <w:pStyle w:val="Textoencaja"/>
              <w:rPr>
                <w:bCs/>
              </w:rPr>
            </w:pPr>
          </w:p>
          <w:p w14:paraId="38000FA0" w14:textId="77777777" w:rsidR="00A975DC" w:rsidRPr="00BB55E6" w:rsidRDefault="00A975DC" w:rsidP="00A975DC">
            <w:pPr>
              <w:pStyle w:val="Textoencaja"/>
              <w:rPr>
                <w:b/>
              </w:rPr>
            </w:pPr>
            <w:r w:rsidRPr="00BB55E6">
              <w:rPr>
                <w:b/>
              </w:rPr>
              <w:t>Resultados de aprendizaje:</w:t>
            </w:r>
          </w:p>
          <w:p w14:paraId="44033DEE" w14:textId="77777777" w:rsidR="00044A25" w:rsidRPr="00BB55E6" w:rsidRDefault="00044A25" w:rsidP="00044A25">
            <w:pPr>
              <w:pStyle w:val="Textoencaja"/>
              <w:rPr>
                <w:bCs/>
              </w:rPr>
            </w:pPr>
            <w:r w:rsidRPr="00BB55E6">
              <w:rPr>
                <w:b/>
                <w:bCs/>
              </w:rPr>
              <w:t>Art.8.2.a</w:t>
            </w:r>
            <w:r w:rsidRPr="00BB55E6">
              <w:rPr>
                <w:bCs/>
              </w:rPr>
              <w:t xml:space="preserve"> - Haber adquirido conocimientos avanzados en la frontera del conocimiento y demostrado, en el contexto de la investigación científica reconocida internacionalmente, una comprensión profunda, detallada y fundamentada de los aspectos teóricos y prácticos y de la metodología científica en uno o más ámbitos investigadores</w:t>
            </w:r>
          </w:p>
          <w:p w14:paraId="4B6BB1B8" w14:textId="77777777" w:rsidR="00044A25" w:rsidRPr="00BB55E6" w:rsidRDefault="00044A25" w:rsidP="00044A25">
            <w:pPr>
              <w:pStyle w:val="Textoencaja"/>
              <w:rPr>
                <w:bCs/>
              </w:rPr>
            </w:pPr>
            <w:r w:rsidRPr="00BB55E6">
              <w:rPr>
                <w:b/>
                <w:bCs/>
              </w:rPr>
              <w:t>Art.8.2.b</w:t>
            </w:r>
            <w:r w:rsidRPr="00BB55E6">
              <w:rPr>
                <w:bCs/>
              </w:rPr>
              <w:t xml:space="preserve"> - Haber hecho una contribución original y significativa a la investigación científica en su ámbito de conocimiento y que esta contribución haya sido reconocida como tal por la comunidad científica internacional</w:t>
            </w:r>
          </w:p>
          <w:p w14:paraId="7D8DCD03" w14:textId="77777777" w:rsidR="00044A25" w:rsidRPr="00BB55E6" w:rsidRDefault="00044A25" w:rsidP="00044A25">
            <w:pPr>
              <w:pStyle w:val="Textoencaja"/>
              <w:rPr>
                <w:bCs/>
              </w:rPr>
            </w:pPr>
            <w:r w:rsidRPr="00BB55E6">
              <w:rPr>
                <w:b/>
                <w:bCs/>
              </w:rPr>
              <w:t>Art.8.2.c</w:t>
            </w:r>
            <w:r w:rsidRPr="00BB55E6">
              <w:rPr>
                <w:bCs/>
              </w:rPr>
              <w:t xml:space="preserve"> - Haber demostrado que son capaces de diseñar un proyecto de investigación con el que llevar a cabo un análisis crítico y una evaluación de situaciones imprecisas donde aplicar sus contribuciones y sus conocimientos y metodología de trabajo para realizar una síntesis de ideas nuevas y complejas que produzcan un conocimiento más profundo del contexto investigador en el que se trabaje</w:t>
            </w:r>
          </w:p>
          <w:p w14:paraId="43FEDEE1" w14:textId="77777777" w:rsidR="00044A25" w:rsidRPr="00BB55E6" w:rsidRDefault="00044A25" w:rsidP="00044A25">
            <w:pPr>
              <w:pStyle w:val="Textoencaja"/>
              <w:rPr>
                <w:bCs/>
              </w:rPr>
            </w:pPr>
            <w:r w:rsidRPr="00BB55E6">
              <w:rPr>
                <w:b/>
                <w:bCs/>
              </w:rPr>
              <w:t>Art.8.2.d</w:t>
            </w:r>
            <w:r w:rsidRPr="00BB55E6">
              <w:rPr>
                <w:bCs/>
              </w:rPr>
              <w:t xml:space="preserve"> - Haber desarrollado la autonomía suficiente para iniciar, gestionar y liderar equipos y proyectos de investigación innovadores y colaboraciones científicas, nacionales o internacionales, dentro su ámbito temático, en contextos multidisciplinares y, en su caso, con una alta componente de transferencia de conocimiento</w:t>
            </w:r>
          </w:p>
          <w:p w14:paraId="23B94212" w14:textId="77777777" w:rsidR="00044A25" w:rsidRPr="00BB55E6" w:rsidRDefault="00044A25" w:rsidP="00044A25">
            <w:pPr>
              <w:pStyle w:val="Textoencaja"/>
              <w:rPr>
                <w:bCs/>
              </w:rPr>
            </w:pPr>
            <w:r w:rsidRPr="00BB55E6">
              <w:rPr>
                <w:b/>
                <w:bCs/>
              </w:rPr>
              <w:t>Art.8.2.e</w:t>
            </w:r>
            <w:r w:rsidRPr="00BB55E6">
              <w:rPr>
                <w:bCs/>
              </w:rPr>
              <w:t xml:space="preserve"> - Haber mostrado que son capaces de desarrollar su actividad investigadora con responsabilidad social e integridad científica</w:t>
            </w:r>
          </w:p>
          <w:p w14:paraId="15286856" w14:textId="77777777" w:rsidR="00044A25" w:rsidRPr="00BB55E6" w:rsidRDefault="00044A25" w:rsidP="00044A25">
            <w:pPr>
              <w:pStyle w:val="Textoencaja"/>
              <w:rPr>
                <w:bCs/>
              </w:rPr>
            </w:pPr>
            <w:r w:rsidRPr="00BB55E6">
              <w:rPr>
                <w:b/>
                <w:bCs/>
              </w:rPr>
              <w:t>Art.8.2.f</w:t>
            </w:r>
            <w:r w:rsidRPr="00BB55E6">
              <w:rPr>
                <w:bCs/>
              </w:rPr>
              <w:t xml:space="preserve"> - Haber justificado que son capaces de participar en las discusiones científicas que se desarrollen a nivel internacional en su ámbito de conocimiento y de divulgar los resultados de su actividad investigadora a todo tipo de públicos;</w:t>
            </w:r>
          </w:p>
          <w:p w14:paraId="4A375CC5" w14:textId="77777777" w:rsidR="00044A25" w:rsidRPr="00BB55E6" w:rsidRDefault="00044A25" w:rsidP="00044A25">
            <w:pPr>
              <w:pStyle w:val="Textoencaja"/>
              <w:rPr>
                <w:bCs/>
              </w:rPr>
            </w:pPr>
            <w:r w:rsidRPr="00BB55E6">
              <w:rPr>
                <w:b/>
                <w:bCs/>
              </w:rPr>
              <w:t>Art.8.2.g</w:t>
            </w:r>
            <w:r w:rsidRPr="00BB55E6">
              <w:rPr>
                <w:bCs/>
              </w:rPr>
              <w:t xml:space="preserve"> - Haber demostrado dentro de su contexto científico específico que son capaces de realizar avances en aspectos culturales, sociales o tecnológicos, así como de fomentar la innovación en todos los ámbitos en una sociedad basada en el conocimiento.</w:t>
            </w:r>
          </w:p>
          <w:p w14:paraId="21D850DB" w14:textId="77777777" w:rsidR="00A975DC" w:rsidRPr="00BB55E6" w:rsidRDefault="00A975DC" w:rsidP="00A975DC">
            <w:pPr>
              <w:pStyle w:val="Textoencaja"/>
              <w:rPr>
                <w:bCs/>
              </w:rPr>
            </w:pPr>
          </w:p>
          <w:p w14:paraId="02A29B55" w14:textId="77777777" w:rsidR="00A975DC" w:rsidRPr="00BB55E6" w:rsidRDefault="00A975DC" w:rsidP="00A975DC">
            <w:pPr>
              <w:pStyle w:val="Textoencaja"/>
              <w:rPr>
                <w:b/>
              </w:rPr>
            </w:pPr>
            <w:r w:rsidRPr="00BB55E6">
              <w:rPr>
                <w:b/>
              </w:rPr>
              <w:t xml:space="preserve">Lengua/s en la que se impartirá: </w:t>
            </w:r>
          </w:p>
          <w:p w14:paraId="332DC114" w14:textId="16D90E00" w:rsidR="00A975DC" w:rsidRPr="00BB55E6" w:rsidRDefault="004458BE" w:rsidP="00A975DC">
            <w:pPr>
              <w:pStyle w:val="Textoencaja"/>
              <w:rPr>
                <w:bCs/>
              </w:rPr>
            </w:pPr>
            <w:r w:rsidRPr="00BB55E6">
              <w:rPr>
                <w:bCs/>
              </w:rPr>
              <w:t>Inglés</w:t>
            </w:r>
          </w:p>
          <w:p w14:paraId="7D54F4C1" w14:textId="77777777" w:rsidR="00A975DC" w:rsidRPr="00BB55E6" w:rsidRDefault="00A975DC" w:rsidP="00A975DC">
            <w:pPr>
              <w:pStyle w:val="Textoencaja"/>
            </w:pPr>
          </w:p>
          <w:p w14:paraId="48725AC8" w14:textId="77777777" w:rsidR="00A975DC" w:rsidRPr="00BB55E6" w:rsidRDefault="00A975DC" w:rsidP="00A975DC">
            <w:pPr>
              <w:pStyle w:val="Textoencaja"/>
            </w:pPr>
          </w:p>
          <w:p w14:paraId="1B7312A1" w14:textId="77777777" w:rsidR="003A3EBE" w:rsidRPr="00BB55E6" w:rsidRDefault="003A3EBE" w:rsidP="00A87AC1">
            <w:pPr>
              <w:pStyle w:val="Textoencaja"/>
            </w:pPr>
          </w:p>
        </w:tc>
      </w:tr>
      <w:tr w:rsidR="003A3EBE" w:rsidRPr="00BB55E6" w14:paraId="5651AD95" w14:textId="77777777" w:rsidTr="01D8A552">
        <w:trPr>
          <w:trHeight w:val="282"/>
          <w:jc w:val="center"/>
        </w:trPr>
        <w:tc>
          <w:tcPr>
            <w:tcW w:w="9639" w:type="dxa"/>
            <w:gridSpan w:val="2"/>
            <w:shd w:val="clear" w:color="auto" w:fill="D9D9D9" w:themeFill="background1" w:themeFillShade="D9"/>
          </w:tcPr>
          <w:p w14:paraId="61535E33" w14:textId="77777777" w:rsidR="003A3EBE" w:rsidRPr="00BB55E6" w:rsidRDefault="003A3EBE" w:rsidP="00A87AC1">
            <w:pPr>
              <w:pStyle w:val="TablaTitulo"/>
            </w:pPr>
            <w:r w:rsidRPr="00BB55E6">
              <w:lastRenderedPageBreak/>
              <w:t>PROCEDIMIENTO</w:t>
            </w:r>
            <w:r w:rsidRPr="00BB55E6">
              <w:rPr>
                <w:spacing w:val="-9"/>
              </w:rPr>
              <w:t xml:space="preserve"> </w:t>
            </w:r>
            <w:r w:rsidRPr="00BB55E6">
              <w:t>DE</w:t>
            </w:r>
            <w:r w:rsidRPr="00BB55E6">
              <w:rPr>
                <w:spacing w:val="-9"/>
              </w:rPr>
              <w:t xml:space="preserve"> </w:t>
            </w:r>
            <w:r w:rsidRPr="00BB55E6">
              <w:t>CONTROL</w:t>
            </w:r>
          </w:p>
        </w:tc>
      </w:tr>
      <w:tr w:rsidR="003A3EBE" w:rsidRPr="00BB55E6" w14:paraId="2C24CBD4" w14:textId="77777777" w:rsidTr="01D8A552">
        <w:trPr>
          <w:trHeight w:val="850"/>
          <w:jc w:val="center"/>
        </w:trPr>
        <w:tc>
          <w:tcPr>
            <w:tcW w:w="9639" w:type="dxa"/>
            <w:gridSpan w:val="2"/>
          </w:tcPr>
          <w:p w14:paraId="167D0BEB" w14:textId="04F024F0" w:rsidR="003A3EBE" w:rsidRPr="00BB55E6" w:rsidRDefault="004458BE" w:rsidP="00A87AC1">
            <w:pPr>
              <w:pStyle w:val="Textoencaja"/>
              <w:rPr>
                <w:bCs/>
              </w:rPr>
            </w:pPr>
            <w:r w:rsidRPr="00BB55E6">
              <w:rPr>
                <w:bCs/>
              </w:rPr>
              <w:t>Se controlará la asistencia y la participación.</w:t>
            </w:r>
            <w:r w:rsidR="008424C4" w:rsidRPr="00BB55E6">
              <w:rPr>
                <w:bCs/>
              </w:rPr>
              <w:t xml:space="preserve"> </w:t>
            </w:r>
            <w:r w:rsidR="00DB6B82" w:rsidRPr="00BB55E6">
              <w:rPr>
                <w:bCs/>
              </w:rPr>
              <w:t xml:space="preserve">Se evaluará la presentación por parte de la comisión del congreso. </w:t>
            </w:r>
            <w:r w:rsidR="008424C4" w:rsidRPr="00BB55E6">
              <w:rPr>
                <w:bCs/>
              </w:rPr>
              <w:t>Los</w:t>
            </w:r>
            <w:r w:rsidR="006E6DFB" w:rsidRPr="00BB55E6">
              <w:rPr>
                <w:bCs/>
              </w:rPr>
              <w:t>/las</w:t>
            </w:r>
            <w:r w:rsidR="008424C4" w:rsidRPr="00BB55E6">
              <w:rPr>
                <w:bCs/>
              </w:rPr>
              <w:t xml:space="preserve"> alumnos</w:t>
            </w:r>
            <w:r w:rsidR="006E6DFB" w:rsidRPr="00BB55E6">
              <w:rPr>
                <w:bCs/>
              </w:rPr>
              <w:t>/as</w:t>
            </w:r>
            <w:r w:rsidR="008424C4" w:rsidRPr="00BB55E6">
              <w:rPr>
                <w:bCs/>
              </w:rPr>
              <w:t xml:space="preserve"> </w:t>
            </w:r>
            <w:r w:rsidR="00DB6B82" w:rsidRPr="00BB55E6">
              <w:rPr>
                <w:bCs/>
              </w:rPr>
              <w:t xml:space="preserve">que además </w:t>
            </w:r>
            <w:r w:rsidR="008424C4" w:rsidRPr="00BB55E6">
              <w:rPr>
                <w:bCs/>
              </w:rPr>
              <w:t>particip</w:t>
            </w:r>
            <w:r w:rsidR="00DB6B82" w:rsidRPr="00BB55E6">
              <w:rPr>
                <w:bCs/>
              </w:rPr>
              <w:t>en</w:t>
            </w:r>
            <w:r w:rsidR="008424C4" w:rsidRPr="00BB55E6">
              <w:rPr>
                <w:bCs/>
              </w:rPr>
              <w:t xml:space="preserve"> en congresos internacionales harán llegar el certificado de participación, que será incluido en el informe anual.</w:t>
            </w:r>
          </w:p>
          <w:p w14:paraId="45536A60" w14:textId="77777777" w:rsidR="003A3EBE" w:rsidRPr="00BB55E6" w:rsidRDefault="003A3EBE" w:rsidP="00A87AC1">
            <w:pPr>
              <w:pStyle w:val="Textoencaja"/>
            </w:pPr>
          </w:p>
        </w:tc>
      </w:tr>
      <w:tr w:rsidR="003A3EBE" w:rsidRPr="00BB55E6" w14:paraId="5F26C86C" w14:textId="77777777" w:rsidTr="01D8A552">
        <w:trPr>
          <w:trHeight w:val="282"/>
          <w:jc w:val="center"/>
        </w:trPr>
        <w:tc>
          <w:tcPr>
            <w:tcW w:w="9639" w:type="dxa"/>
            <w:gridSpan w:val="2"/>
            <w:shd w:val="clear" w:color="auto" w:fill="D9D9D9" w:themeFill="background1" w:themeFillShade="D9"/>
          </w:tcPr>
          <w:p w14:paraId="1AAC4D86" w14:textId="77777777" w:rsidR="003A3EBE" w:rsidRPr="00BB55E6" w:rsidRDefault="003A3EBE" w:rsidP="00A87AC1">
            <w:pPr>
              <w:pStyle w:val="TablaTitulo"/>
            </w:pPr>
            <w:r w:rsidRPr="00BB55E6">
              <w:t>ACTUACIONES</w:t>
            </w:r>
            <w:r w:rsidRPr="00BB55E6">
              <w:rPr>
                <w:spacing w:val="-8"/>
              </w:rPr>
              <w:t xml:space="preserve"> </w:t>
            </w:r>
            <w:r w:rsidRPr="00BB55E6">
              <w:t>DE</w:t>
            </w:r>
            <w:r w:rsidRPr="00BB55E6">
              <w:rPr>
                <w:spacing w:val="-8"/>
              </w:rPr>
              <w:t xml:space="preserve"> </w:t>
            </w:r>
            <w:r w:rsidRPr="00BB55E6">
              <w:t>MOVILIDAD</w:t>
            </w:r>
          </w:p>
        </w:tc>
      </w:tr>
      <w:tr w:rsidR="003A3EBE" w:rsidRPr="00BB55E6" w14:paraId="62A672E3" w14:textId="77777777" w:rsidTr="01D8A552">
        <w:trPr>
          <w:trHeight w:val="850"/>
          <w:jc w:val="center"/>
        </w:trPr>
        <w:tc>
          <w:tcPr>
            <w:tcW w:w="9639" w:type="dxa"/>
            <w:gridSpan w:val="2"/>
          </w:tcPr>
          <w:p w14:paraId="6DE3C0A8" w14:textId="1138B15C" w:rsidR="003A3EBE" w:rsidRPr="00BB55E6" w:rsidRDefault="003A3EBE" w:rsidP="00A87AC1">
            <w:pPr>
              <w:pStyle w:val="Textoencaja"/>
              <w:rPr>
                <w:bCs/>
              </w:rPr>
            </w:pPr>
            <w:r w:rsidRPr="00BB55E6">
              <w:rPr>
                <w:bCs/>
              </w:rPr>
              <w:t>No procede</w:t>
            </w:r>
            <w:r w:rsidR="004458BE" w:rsidRPr="00BB55E6">
              <w:rPr>
                <w:bCs/>
              </w:rPr>
              <w:t xml:space="preserve"> </w:t>
            </w:r>
          </w:p>
          <w:p w14:paraId="5562DCAC" w14:textId="77777777" w:rsidR="003A3EBE" w:rsidRPr="00BB55E6" w:rsidRDefault="003A3EBE" w:rsidP="00A87AC1">
            <w:pPr>
              <w:pStyle w:val="Textoencaja"/>
              <w:jc w:val="left"/>
            </w:pPr>
          </w:p>
          <w:p w14:paraId="4CB8A533" w14:textId="77777777" w:rsidR="003A3EBE" w:rsidRPr="00BB55E6" w:rsidRDefault="003A3EBE" w:rsidP="00A87AC1">
            <w:pPr>
              <w:pStyle w:val="Textoencaja"/>
              <w:jc w:val="left"/>
            </w:pPr>
          </w:p>
        </w:tc>
      </w:tr>
    </w:tbl>
    <w:p w14:paraId="269254BE" w14:textId="77777777" w:rsidR="003A3EBE" w:rsidRPr="00BB55E6" w:rsidRDefault="003A3EBE" w:rsidP="003A3EBE">
      <w:pPr>
        <w:pStyle w:val="Textoindependiente"/>
        <w:jc w:val="both"/>
        <w:rPr>
          <w:rFonts w:asciiTheme="minorHAnsi" w:hAnsiTheme="minorHAnsi" w:cstheme="minorHAnsi"/>
        </w:rPr>
      </w:pPr>
    </w:p>
    <w:p w14:paraId="644C6E05" w14:textId="77777777" w:rsidR="00AA1E07" w:rsidRPr="00BB55E6" w:rsidRDefault="00AA1E07" w:rsidP="00AA1E07">
      <w:pPr>
        <w:rPr>
          <w:rFonts w:asciiTheme="minorHAnsi" w:hAnsiTheme="minorHAnsi" w:cstheme="minorHAnsi"/>
          <w:sz w:val="20"/>
          <w:szCs w:val="20"/>
        </w:rPr>
      </w:pPr>
      <w:r w:rsidRPr="00BB55E6">
        <w:rPr>
          <w:rFonts w:asciiTheme="minorHAnsi" w:hAnsiTheme="minorHAnsi" w:cstheme="minorHAnsi"/>
        </w:rPr>
        <w:br w:type="page"/>
      </w:r>
    </w:p>
    <w:p w14:paraId="4EDE847B" w14:textId="77777777" w:rsidR="009C2931" w:rsidRPr="00BB55E6" w:rsidRDefault="009C2931" w:rsidP="009C2931">
      <w:pPr>
        <w:pStyle w:val="Textoindependiente"/>
      </w:pPr>
    </w:p>
    <w:tbl>
      <w:tblPr>
        <w:tblStyle w:val="TableNormal"/>
        <w:tblW w:w="963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28" w:type="dxa"/>
          <w:left w:w="85" w:type="dxa"/>
          <w:bottom w:w="28" w:type="dxa"/>
          <w:right w:w="85" w:type="dxa"/>
        </w:tblCellMar>
        <w:tblLook w:val="01E0" w:firstRow="1" w:lastRow="1" w:firstColumn="1" w:lastColumn="1" w:noHBand="0" w:noVBand="0"/>
      </w:tblPr>
      <w:tblGrid>
        <w:gridCol w:w="4027"/>
        <w:gridCol w:w="5612"/>
      </w:tblGrid>
      <w:tr w:rsidR="003A3EBE" w:rsidRPr="00BB55E6" w14:paraId="58E249E2" w14:textId="77777777" w:rsidTr="00A87AC1">
        <w:trPr>
          <w:trHeight w:val="282"/>
          <w:jc w:val="center"/>
        </w:trPr>
        <w:tc>
          <w:tcPr>
            <w:tcW w:w="9639" w:type="dxa"/>
            <w:gridSpan w:val="2"/>
            <w:shd w:val="clear" w:color="auto" w:fill="D9D9D9"/>
          </w:tcPr>
          <w:p w14:paraId="76669801" w14:textId="619D526F" w:rsidR="003A3EBE" w:rsidRPr="00BB55E6" w:rsidRDefault="003A3EBE" w:rsidP="00A87AC1">
            <w:pPr>
              <w:pStyle w:val="TablaTitulo"/>
              <w:rPr>
                <w:i/>
              </w:rPr>
            </w:pPr>
            <w:r w:rsidRPr="00BB55E6">
              <w:t>ACTIVIDAD</w:t>
            </w:r>
            <w:r w:rsidRPr="00BB55E6">
              <w:rPr>
                <w:spacing w:val="-8"/>
              </w:rPr>
              <w:t xml:space="preserve"> 5</w:t>
            </w:r>
            <w:r w:rsidRPr="00BB55E6">
              <w:t>:</w:t>
            </w:r>
            <w:r w:rsidRPr="00BB55E6">
              <w:rPr>
                <w:spacing w:val="-7"/>
              </w:rPr>
              <w:t xml:space="preserve"> </w:t>
            </w:r>
            <w:r w:rsidR="00DA12C1" w:rsidRPr="00BB55E6">
              <w:rPr>
                <w:spacing w:val="-7"/>
              </w:rPr>
              <w:t>Estancia en un laboratorio extranjero</w:t>
            </w:r>
          </w:p>
        </w:tc>
      </w:tr>
      <w:tr w:rsidR="003A3EBE" w:rsidRPr="00BB55E6" w14:paraId="09FD4E83" w14:textId="77777777" w:rsidTr="00A87AC1">
        <w:trPr>
          <w:trHeight w:val="285"/>
          <w:jc w:val="center"/>
        </w:trPr>
        <w:tc>
          <w:tcPr>
            <w:tcW w:w="4027" w:type="dxa"/>
            <w:shd w:val="clear" w:color="auto" w:fill="D9D9D9"/>
          </w:tcPr>
          <w:p w14:paraId="7C39561D" w14:textId="77777777" w:rsidR="003A3EBE" w:rsidRPr="00BB55E6" w:rsidRDefault="003A3EBE" w:rsidP="00A87AC1">
            <w:pPr>
              <w:pStyle w:val="TablaTitulo"/>
            </w:pPr>
            <w:r w:rsidRPr="00BB55E6">
              <w:t>NÚMERO DE</w:t>
            </w:r>
            <w:r w:rsidRPr="00BB55E6">
              <w:rPr>
                <w:spacing w:val="-3"/>
              </w:rPr>
              <w:t xml:space="preserve"> </w:t>
            </w:r>
            <w:r w:rsidRPr="00BB55E6">
              <w:t>HORAS:</w:t>
            </w:r>
            <w:r w:rsidRPr="00BB55E6">
              <w:rPr>
                <w:spacing w:val="-4"/>
              </w:rPr>
              <w:t xml:space="preserve"> </w:t>
            </w:r>
          </w:p>
        </w:tc>
        <w:tc>
          <w:tcPr>
            <w:tcW w:w="5612" w:type="dxa"/>
            <w:shd w:val="clear" w:color="auto" w:fill="auto"/>
          </w:tcPr>
          <w:p w14:paraId="3EA98FC5" w14:textId="77324C50" w:rsidR="003A3EBE" w:rsidRPr="00BB55E6" w:rsidRDefault="00DA12C1" w:rsidP="00A87AC1">
            <w:pPr>
              <w:pStyle w:val="TablaTitulo"/>
            </w:pPr>
            <w:r w:rsidRPr="00BB55E6">
              <w:t>80</w:t>
            </w:r>
          </w:p>
        </w:tc>
      </w:tr>
      <w:tr w:rsidR="003A3EBE" w:rsidRPr="00BB55E6" w14:paraId="50DB8637" w14:textId="77777777" w:rsidTr="00A87AC1">
        <w:trPr>
          <w:trHeight w:val="285"/>
          <w:jc w:val="center"/>
        </w:trPr>
        <w:tc>
          <w:tcPr>
            <w:tcW w:w="9639" w:type="dxa"/>
            <w:gridSpan w:val="2"/>
            <w:shd w:val="clear" w:color="auto" w:fill="D9D9D9"/>
          </w:tcPr>
          <w:p w14:paraId="55B9B82D" w14:textId="77777777" w:rsidR="003A3EBE" w:rsidRPr="00BB55E6" w:rsidRDefault="003A3EBE" w:rsidP="00A87AC1">
            <w:pPr>
              <w:pStyle w:val="TablaTitulo"/>
            </w:pPr>
            <w:r w:rsidRPr="00BB55E6">
              <w:t>DESCRIPCIÓN:</w:t>
            </w:r>
            <w:r w:rsidRPr="00BB55E6">
              <w:rPr>
                <w:spacing w:val="-9"/>
              </w:rPr>
              <w:t xml:space="preserve"> </w:t>
            </w:r>
            <w:r w:rsidRPr="00BB55E6">
              <w:t>DETALLES</w:t>
            </w:r>
            <w:r w:rsidRPr="00BB55E6">
              <w:rPr>
                <w:spacing w:val="-8"/>
              </w:rPr>
              <w:t xml:space="preserve"> </w:t>
            </w:r>
            <w:r w:rsidRPr="00BB55E6">
              <w:t>Y</w:t>
            </w:r>
            <w:r w:rsidRPr="00BB55E6">
              <w:rPr>
                <w:spacing w:val="-8"/>
              </w:rPr>
              <w:t xml:space="preserve"> </w:t>
            </w:r>
            <w:r w:rsidRPr="00BB55E6">
              <w:t>PLANIFICACIÓN</w:t>
            </w:r>
          </w:p>
        </w:tc>
      </w:tr>
      <w:tr w:rsidR="003A3EBE" w:rsidRPr="00BB55E6" w14:paraId="535969B9" w14:textId="77777777" w:rsidTr="00A87AC1">
        <w:trPr>
          <w:trHeight w:val="1701"/>
          <w:jc w:val="center"/>
        </w:trPr>
        <w:tc>
          <w:tcPr>
            <w:tcW w:w="9639" w:type="dxa"/>
            <w:gridSpan w:val="2"/>
          </w:tcPr>
          <w:p w14:paraId="10B8CD17" w14:textId="202B1A4E" w:rsidR="003A3EBE" w:rsidRPr="00BB55E6" w:rsidRDefault="003A3EBE" w:rsidP="00A87AC1">
            <w:pPr>
              <w:pStyle w:val="Textoencaja"/>
              <w:rPr>
                <w:b/>
              </w:rPr>
            </w:pPr>
            <w:r w:rsidRPr="00BB55E6">
              <w:rPr>
                <w:b/>
              </w:rPr>
              <w:t xml:space="preserve">Carácter de la actividad: </w:t>
            </w:r>
            <w:r w:rsidRPr="00BB55E6">
              <w:rPr>
                <w:spacing w:val="6"/>
              </w:rPr>
              <w:t>Optativo</w:t>
            </w:r>
          </w:p>
          <w:p w14:paraId="1CA0AE6B" w14:textId="77777777" w:rsidR="003A3EBE" w:rsidRPr="00BB55E6" w:rsidRDefault="003A3EBE" w:rsidP="00A87AC1">
            <w:pPr>
              <w:pStyle w:val="Textoencaja"/>
            </w:pPr>
          </w:p>
          <w:p w14:paraId="5B500826" w14:textId="7AE071BE" w:rsidR="003A3EBE" w:rsidRPr="00BB55E6" w:rsidRDefault="003A3EBE" w:rsidP="00A87AC1">
            <w:pPr>
              <w:pStyle w:val="Textoencaja"/>
              <w:rPr>
                <w:b/>
              </w:rPr>
            </w:pPr>
            <w:r w:rsidRPr="00BB55E6">
              <w:rPr>
                <w:b/>
              </w:rPr>
              <w:t xml:space="preserve">Tipo de actividad: </w:t>
            </w:r>
            <w:r w:rsidR="00DA12C1" w:rsidRPr="00BB55E6">
              <w:rPr>
                <w:bCs/>
              </w:rPr>
              <w:t>Específica del programa</w:t>
            </w:r>
          </w:p>
          <w:p w14:paraId="28558C5F" w14:textId="77777777" w:rsidR="003A3EBE" w:rsidRPr="00BB55E6" w:rsidRDefault="003A3EBE" w:rsidP="00A87AC1">
            <w:pPr>
              <w:pStyle w:val="Textoencaja"/>
            </w:pPr>
          </w:p>
          <w:p w14:paraId="07C9D99C" w14:textId="77777777" w:rsidR="00A975DC" w:rsidRPr="00BB55E6" w:rsidRDefault="00A975DC" w:rsidP="00A975DC">
            <w:pPr>
              <w:pStyle w:val="Textoencaja"/>
              <w:rPr>
                <w:b/>
              </w:rPr>
            </w:pPr>
            <w:r w:rsidRPr="00BB55E6">
              <w:rPr>
                <w:b/>
              </w:rPr>
              <w:t>Breve descripción de contenidos:</w:t>
            </w:r>
          </w:p>
          <w:p w14:paraId="65ADDFA1" w14:textId="0FD88426" w:rsidR="00A975DC" w:rsidRPr="00BB55E6" w:rsidRDefault="00DA12C1" w:rsidP="00DA12C1">
            <w:pPr>
              <w:pStyle w:val="Textoencaja"/>
              <w:rPr>
                <w:bCs/>
              </w:rPr>
            </w:pPr>
            <w:r w:rsidRPr="00BB55E6">
              <w:rPr>
                <w:bCs/>
              </w:rPr>
              <w:t>En función de lo previsto por el</w:t>
            </w:r>
            <w:r w:rsidR="006E6DFB" w:rsidRPr="00BB55E6">
              <w:rPr>
                <w:bCs/>
              </w:rPr>
              <w:t>/la director/a</w:t>
            </w:r>
            <w:r w:rsidRPr="00BB55E6">
              <w:rPr>
                <w:bCs/>
              </w:rPr>
              <w:t xml:space="preserve"> de tesis, se animará a todos los estudiantes a completar la recogida de datos de su tesis con una estancia en un laboratorio extranjero de al menos tres meses. </w:t>
            </w:r>
          </w:p>
          <w:p w14:paraId="5A6918E6" w14:textId="77777777" w:rsidR="00A975DC" w:rsidRPr="00BB55E6" w:rsidRDefault="00A975DC" w:rsidP="00A975DC">
            <w:pPr>
              <w:pStyle w:val="Textoencaja"/>
            </w:pPr>
          </w:p>
          <w:p w14:paraId="0CED2199" w14:textId="77777777" w:rsidR="00A975DC" w:rsidRPr="00BB55E6" w:rsidRDefault="00A975DC" w:rsidP="00A975DC">
            <w:pPr>
              <w:pStyle w:val="Textoencaja"/>
              <w:rPr>
                <w:b/>
              </w:rPr>
            </w:pPr>
            <w:r w:rsidRPr="00BB55E6">
              <w:rPr>
                <w:b/>
              </w:rPr>
              <w:t>Planificación temporal a lo largo de la formación investigadora del doctorando:</w:t>
            </w:r>
          </w:p>
          <w:p w14:paraId="55531FA1" w14:textId="1A2285C7" w:rsidR="00DA12C1" w:rsidRPr="00BB55E6" w:rsidRDefault="008424C4" w:rsidP="00A975DC">
            <w:pPr>
              <w:pStyle w:val="Textoencaja"/>
              <w:rPr>
                <w:bCs/>
              </w:rPr>
            </w:pPr>
            <w:r w:rsidRPr="00BB55E6">
              <w:rPr>
                <w:bCs/>
              </w:rPr>
              <w:t>Será optativo para todos los alumnos</w:t>
            </w:r>
            <w:r w:rsidR="00DA12C1" w:rsidRPr="00BB55E6">
              <w:rPr>
                <w:bCs/>
              </w:rPr>
              <w:t xml:space="preserve"> a lo largo del período de realización de la tesis doctoral.</w:t>
            </w:r>
          </w:p>
          <w:p w14:paraId="1A1318DD" w14:textId="77777777" w:rsidR="00A975DC" w:rsidRPr="00BB55E6" w:rsidRDefault="00A975DC" w:rsidP="00A975DC">
            <w:pPr>
              <w:pStyle w:val="Textoencaja"/>
            </w:pPr>
          </w:p>
          <w:p w14:paraId="69AD8411" w14:textId="77777777" w:rsidR="00A975DC" w:rsidRPr="00BB55E6" w:rsidRDefault="00A975DC" w:rsidP="00A975DC">
            <w:pPr>
              <w:pStyle w:val="Textoencaja"/>
              <w:rPr>
                <w:b/>
              </w:rPr>
            </w:pPr>
            <w:r w:rsidRPr="00BB55E6">
              <w:rPr>
                <w:b/>
              </w:rPr>
              <w:t>Competencias para adquirir:</w:t>
            </w:r>
          </w:p>
          <w:p w14:paraId="57234015" w14:textId="77777777" w:rsidR="00DA12C1" w:rsidRPr="00BB55E6" w:rsidRDefault="00DA12C1" w:rsidP="00DA12C1">
            <w:pPr>
              <w:pStyle w:val="Textoencaja"/>
              <w:rPr>
                <w:bCs/>
              </w:rPr>
            </w:pPr>
            <w:r w:rsidRPr="00BB55E6">
              <w:rPr>
                <w:bCs/>
              </w:rPr>
              <w:t>CB2 - Capacidad de concebir, diseñar o crear, poner en práctica y adoptar un proceso sustancial de investigación o creación.</w:t>
            </w:r>
          </w:p>
          <w:p w14:paraId="7E5E4349" w14:textId="77777777" w:rsidR="00DA12C1" w:rsidRPr="00BB55E6" w:rsidRDefault="00DA12C1" w:rsidP="00DA12C1">
            <w:pPr>
              <w:pStyle w:val="Textoencaja"/>
              <w:rPr>
                <w:bCs/>
              </w:rPr>
            </w:pPr>
            <w:r w:rsidRPr="00BB55E6">
              <w:rPr>
                <w:bCs/>
              </w:rPr>
              <w:t>CB3 - Capacidad para contribuir a la ampliación de las fronteras del conocimiento a través de una investigación original.</w:t>
            </w:r>
          </w:p>
          <w:p w14:paraId="014849AD" w14:textId="77777777" w:rsidR="00DA12C1" w:rsidRPr="00BB55E6" w:rsidRDefault="00DA12C1" w:rsidP="00DA12C1">
            <w:pPr>
              <w:pStyle w:val="Textoencaja"/>
              <w:rPr>
                <w:bCs/>
              </w:rPr>
            </w:pPr>
            <w:r w:rsidRPr="00BB55E6">
              <w:rPr>
                <w:bCs/>
              </w:rPr>
              <w:t>CB4 - Capacidad de realizar un análisis crítico y de evaluación y síntesis de ideas nuevas y complejas.</w:t>
            </w:r>
          </w:p>
          <w:p w14:paraId="4D3F1297" w14:textId="77777777" w:rsidR="00DA12C1" w:rsidRPr="00BB55E6" w:rsidRDefault="00DA12C1" w:rsidP="00DA12C1">
            <w:pPr>
              <w:pStyle w:val="Textoencaja"/>
              <w:rPr>
                <w:bCs/>
              </w:rPr>
            </w:pPr>
            <w:r w:rsidRPr="00BB55E6">
              <w:rPr>
                <w:bCs/>
              </w:rPr>
              <w:t>CB5 - Capacidad de comunicación con la comunidad académica y científica y con la sociedad en general acerca de sus ámbitos de conocimiento en los modos e idiomas de uso habitual en su comunidad científica internacional.</w:t>
            </w:r>
          </w:p>
          <w:p w14:paraId="76630F41" w14:textId="77777777" w:rsidR="00DA12C1" w:rsidRPr="00BB55E6" w:rsidRDefault="00DA12C1" w:rsidP="00DA12C1">
            <w:pPr>
              <w:pStyle w:val="Textoencaja"/>
              <w:rPr>
                <w:bCs/>
              </w:rPr>
            </w:pPr>
            <w:r w:rsidRPr="00BB55E6">
              <w:rPr>
                <w:bCs/>
              </w:rPr>
              <w:t>CA3 - Diseñar, crear, desarrollar y emprender proyectos novedosos e innovadores en su ámbito de conocimiento.</w:t>
            </w:r>
          </w:p>
          <w:p w14:paraId="514D2E31" w14:textId="77777777" w:rsidR="00DA12C1" w:rsidRPr="00BB55E6" w:rsidRDefault="00DA12C1" w:rsidP="00DA12C1">
            <w:pPr>
              <w:pStyle w:val="Textoencaja"/>
              <w:rPr>
                <w:bCs/>
              </w:rPr>
            </w:pPr>
            <w:r w:rsidRPr="00BB55E6">
              <w:rPr>
                <w:bCs/>
              </w:rPr>
              <w:t>CA4 - Trabajar tanto en equipo como de manera autónoma en un contexto internacional o multidisciplinar.</w:t>
            </w:r>
          </w:p>
          <w:p w14:paraId="4A876D82" w14:textId="77777777" w:rsidR="00A975DC" w:rsidRPr="00BB55E6" w:rsidRDefault="00A975DC" w:rsidP="00A975DC">
            <w:pPr>
              <w:pStyle w:val="Textoencaja"/>
              <w:rPr>
                <w:bCs/>
              </w:rPr>
            </w:pPr>
          </w:p>
          <w:p w14:paraId="4880FD80" w14:textId="77777777" w:rsidR="00A975DC" w:rsidRPr="00BB55E6" w:rsidRDefault="00A975DC" w:rsidP="00A975DC">
            <w:pPr>
              <w:pStyle w:val="Textoencaja"/>
              <w:rPr>
                <w:b/>
              </w:rPr>
            </w:pPr>
            <w:r w:rsidRPr="00BB55E6">
              <w:rPr>
                <w:b/>
              </w:rPr>
              <w:t>Resultados de aprendizaje:</w:t>
            </w:r>
          </w:p>
          <w:p w14:paraId="26991BDB" w14:textId="77777777" w:rsidR="00DA12C1" w:rsidRPr="00BB55E6" w:rsidRDefault="00DA12C1" w:rsidP="00DA12C1">
            <w:pPr>
              <w:pStyle w:val="Textoencaja"/>
              <w:rPr>
                <w:bCs/>
              </w:rPr>
            </w:pPr>
            <w:r w:rsidRPr="00BB55E6">
              <w:rPr>
                <w:b/>
                <w:bCs/>
              </w:rPr>
              <w:t>Art.8.2.a</w:t>
            </w:r>
            <w:r w:rsidRPr="00BB55E6">
              <w:rPr>
                <w:bCs/>
              </w:rPr>
              <w:t xml:space="preserve"> - Haber adquirido conocimientos avanzados en la frontera del conocimiento y demostrado, en el contexto de la investigación científica reconocida internacionalmente, una comprensión profunda, detallada y fundamentada de los aspectos teóricos y prácticos y de la metodología científica en uno o más ámbitos investigadores</w:t>
            </w:r>
          </w:p>
          <w:p w14:paraId="5ACE77A0" w14:textId="77777777" w:rsidR="00DA12C1" w:rsidRPr="00BB55E6" w:rsidRDefault="00DA12C1" w:rsidP="00DA12C1">
            <w:pPr>
              <w:pStyle w:val="Textoencaja"/>
              <w:rPr>
                <w:bCs/>
              </w:rPr>
            </w:pPr>
            <w:r w:rsidRPr="00BB55E6">
              <w:rPr>
                <w:b/>
                <w:bCs/>
              </w:rPr>
              <w:t>Art.8.2.b</w:t>
            </w:r>
            <w:r w:rsidRPr="00BB55E6">
              <w:rPr>
                <w:bCs/>
              </w:rPr>
              <w:t xml:space="preserve"> - Haber hecho una contribución original y significativa a la investigación científica en su ámbito de conocimiento y que esta contribución haya sido reconocida como tal por la comunidad científica internacional</w:t>
            </w:r>
          </w:p>
          <w:p w14:paraId="1BDFB818" w14:textId="77777777" w:rsidR="00DA12C1" w:rsidRPr="00BB55E6" w:rsidRDefault="00DA12C1" w:rsidP="00DA12C1">
            <w:pPr>
              <w:pStyle w:val="Textoencaja"/>
              <w:rPr>
                <w:bCs/>
              </w:rPr>
            </w:pPr>
            <w:r w:rsidRPr="00BB55E6">
              <w:rPr>
                <w:b/>
                <w:bCs/>
              </w:rPr>
              <w:t>Art.8.2.e</w:t>
            </w:r>
            <w:r w:rsidRPr="00BB55E6">
              <w:rPr>
                <w:bCs/>
              </w:rPr>
              <w:t xml:space="preserve"> - Haber mostrado que son capaces de desarrollar su actividad investigadora con responsabilidad social e integridad científica</w:t>
            </w:r>
          </w:p>
          <w:p w14:paraId="70A62564" w14:textId="77777777" w:rsidR="00DA12C1" w:rsidRPr="00BB55E6" w:rsidRDefault="00DA12C1" w:rsidP="00DA12C1">
            <w:pPr>
              <w:pStyle w:val="Textoencaja"/>
              <w:rPr>
                <w:bCs/>
              </w:rPr>
            </w:pPr>
            <w:r w:rsidRPr="00BB55E6">
              <w:rPr>
                <w:b/>
                <w:bCs/>
              </w:rPr>
              <w:t>Art.8.2.f</w:t>
            </w:r>
            <w:r w:rsidRPr="00BB55E6">
              <w:rPr>
                <w:bCs/>
              </w:rPr>
              <w:t xml:space="preserve"> - Haber justificado que son capaces de participar en las discusiones científicas que se desarrollen a nivel internacional en su ámbito de conocimiento y de divulgar los resultados de su actividad investigadora a todo tipo de públicos;</w:t>
            </w:r>
          </w:p>
          <w:p w14:paraId="232A3AB3" w14:textId="77777777" w:rsidR="00A975DC" w:rsidRPr="00BB55E6" w:rsidRDefault="00A975DC" w:rsidP="00A975DC">
            <w:pPr>
              <w:pStyle w:val="Textoencaja"/>
              <w:rPr>
                <w:bCs/>
              </w:rPr>
            </w:pPr>
          </w:p>
          <w:p w14:paraId="261AB3B4" w14:textId="77777777" w:rsidR="00A975DC" w:rsidRPr="00BB55E6" w:rsidRDefault="00A975DC" w:rsidP="00A975DC">
            <w:pPr>
              <w:pStyle w:val="Textoencaja"/>
              <w:rPr>
                <w:b/>
              </w:rPr>
            </w:pPr>
            <w:r w:rsidRPr="00BB55E6">
              <w:rPr>
                <w:b/>
              </w:rPr>
              <w:t xml:space="preserve">Lengua/s en la que se impartirá: </w:t>
            </w:r>
          </w:p>
          <w:p w14:paraId="0E64AD79" w14:textId="4CB8C52A" w:rsidR="00A975DC" w:rsidRPr="00BB55E6" w:rsidRDefault="00DA12C1" w:rsidP="00A975DC">
            <w:pPr>
              <w:pStyle w:val="Textoencaja"/>
              <w:rPr>
                <w:bCs/>
              </w:rPr>
            </w:pPr>
            <w:r w:rsidRPr="00BB55E6">
              <w:rPr>
                <w:bCs/>
              </w:rPr>
              <w:t>Normalmente, el idioma de realización de la actividad será el inglés.</w:t>
            </w:r>
          </w:p>
          <w:p w14:paraId="2C337268" w14:textId="77777777" w:rsidR="00DA12C1" w:rsidRPr="00BB55E6" w:rsidRDefault="00DA12C1" w:rsidP="00A975DC">
            <w:pPr>
              <w:pStyle w:val="Textoencaja"/>
            </w:pPr>
          </w:p>
          <w:p w14:paraId="3DA8BF78" w14:textId="77777777" w:rsidR="00A975DC" w:rsidRPr="00BB55E6" w:rsidRDefault="00A975DC" w:rsidP="00A975DC">
            <w:pPr>
              <w:pStyle w:val="Textoencaja"/>
            </w:pPr>
          </w:p>
          <w:p w14:paraId="512353F9" w14:textId="77777777" w:rsidR="003A3EBE" w:rsidRPr="00BB55E6" w:rsidRDefault="003A3EBE" w:rsidP="00A87AC1">
            <w:pPr>
              <w:pStyle w:val="Textoencaja"/>
            </w:pPr>
          </w:p>
        </w:tc>
      </w:tr>
      <w:tr w:rsidR="003A3EBE" w:rsidRPr="00BB55E6" w14:paraId="495955E7" w14:textId="77777777" w:rsidTr="00A87AC1">
        <w:trPr>
          <w:trHeight w:val="282"/>
          <w:jc w:val="center"/>
        </w:trPr>
        <w:tc>
          <w:tcPr>
            <w:tcW w:w="9639" w:type="dxa"/>
            <w:gridSpan w:val="2"/>
            <w:shd w:val="clear" w:color="auto" w:fill="D9D9D9"/>
          </w:tcPr>
          <w:p w14:paraId="2839B81F" w14:textId="77777777" w:rsidR="003A3EBE" w:rsidRPr="00BB55E6" w:rsidRDefault="003A3EBE" w:rsidP="00A87AC1">
            <w:pPr>
              <w:pStyle w:val="TablaTitulo"/>
            </w:pPr>
            <w:r w:rsidRPr="00BB55E6">
              <w:t>PROCEDIMIENTO</w:t>
            </w:r>
            <w:r w:rsidRPr="00BB55E6">
              <w:rPr>
                <w:spacing w:val="-9"/>
              </w:rPr>
              <w:t xml:space="preserve"> </w:t>
            </w:r>
            <w:r w:rsidRPr="00BB55E6">
              <w:t>DE</w:t>
            </w:r>
            <w:r w:rsidRPr="00BB55E6">
              <w:rPr>
                <w:spacing w:val="-9"/>
              </w:rPr>
              <w:t xml:space="preserve"> </w:t>
            </w:r>
            <w:r w:rsidRPr="00BB55E6">
              <w:t>CONTROL</w:t>
            </w:r>
          </w:p>
        </w:tc>
      </w:tr>
      <w:tr w:rsidR="003A3EBE" w:rsidRPr="00BB55E6" w14:paraId="6A828219" w14:textId="77777777" w:rsidTr="00A87AC1">
        <w:trPr>
          <w:trHeight w:val="850"/>
          <w:jc w:val="center"/>
        </w:trPr>
        <w:tc>
          <w:tcPr>
            <w:tcW w:w="9639" w:type="dxa"/>
            <w:gridSpan w:val="2"/>
          </w:tcPr>
          <w:p w14:paraId="5EA13BDD" w14:textId="5DB32799" w:rsidR="003A3EBE" w:rsidRPr="00BB55E6" w:rsidRDefault="005B774C" w:rsidP="005B774C">
            <w:pPr>
              <w:pStyle w:val="Textoencaja"/>
            </w:pPr>
            <w:r w:rsidRPr="00BB55E6">
              <w:rPr>
                <w:bCs/>
              </w:rPr>
              <w:lastRenderedPageBreak/>
              <w:t>El</w:t>
            </w:r>
            <w:r w:rsidR="006E6DFB" w:rsidRPr="00BB55E6">
              <w:rPr>
                <w:bCs/>
              </w:rPr>
              <w:t>/la</w:t>
            </w:r>
            <w:r w:rsidRPr="00BB55E6">
              <w:rPr>
                <w:bCs/>
              </w:rPr>
              <w:t xml:space="preserve"> alumno</w:t>
            </w:r>
            <w:r w:rsidR="006E6DFB" w:rsidRPr="00BB55E6">
              <w:rPr>
                <w:bCs/>
              </w:rPr>
              <w:t>/a</w:t>
            </w:r>
            <w:r w:rsidRPr="00BB55E6">
              <w:rPr>
                <w:bCs/>
              </w:rPr>
              <w:t xml:space="preserve"> deberá aportar la certificación de la estancia, un resumen del trabajo realizado firmado por el responsable en la institución visitada, con indicación expresa de su relación con </w:t>
            </w:r>
            <w:r w:rsidR="008D16E6" w:rsidRPr="00BB55E6">
              <w:rPr>
                <w:bCs/>
              </w:rPr>
              <w:t>e</w:t>
            </w:r>
            <w:r w:rsidRPr="00BB55E6">
              <w:rPr>
                <w:bCs/>
              </w:rPr>
              <w:t>l plan de investigación de la tesis y, si es el caso, de publicación conjunta. Toda la documentación figurará en el informe anual.</w:t>
            </w:r>
          </w:p>
        </w:tc>
      </w:tr>
      <w:tr w:rsidR="003A3EBE" w:rsidRPr="00BB55E6" w14:paraId="603F0DA3" w14:textId="77777777" w:rsidTr="00A87AC1">
        <w:trPr>
          <w:trHeight w:val="282"/>
          <w:jc w:val="center"/>
        </w:trPr>
        <w:tc>
          <w:tcPr>
            <w:tcW w:w="9639" w:type="dxa"/>
            <w:gridSpan w:val="2"/>
            <w:shd w:val="clear" w:color="auto" w:fill="D9D9D9"/>
          </w:tcPr>
          <w:p w14:paraId="2BC5D9BE" w14:textId="77777777" w:rsidR="003A3EBE" w:rsidRPr="00BB55E6" w:rsidRDefault="003A3EBE" w:rsidP="00A87AC1">
            <w:pPr>
              <w:pStyle w:val="TablaTitulo"/>
            </w:pPr>
            <w:r w:rsidRPr="00BB55E6">
              <w:t>ACTUACIONES</w:t>
            </w:r>
            <w:r w:rsidRPr="00BB55E6">
              <w:rPr>
                <w:spacing w:val="-8"/>
              </w:rPr>
              <w:t xml:space="preserve"> </w:t>
            </w:r>
            <w:r w:rsidRPr="00BB55E6">
              <w:t>DE</w:t>
            </w:r>
            <w:r w:rsidRPr="00BB55E6">
              <w:rPr>
                <w:spacing w:val="-8"/>
              </w:rPr>
              <w:t xml:space="preserve"> </w:t>
            </w:r>
            <w:r w:rsidRPr="00BB55E6">
              <w:t>MOVILIDAD</w:t>
            </w:r>
          </w:p>
        </w:tc>
      </w:tr>
      <w:tr w:rsidR="003A3EBE" w:rsidRPr="00BB55E6" w14:paraId="2F2A31D9" w14:textId="77777777" w:rsidTr="00A87AC1">
        <w:trPr>
          <w:trHeight w:val="850"/>
          <w:jc w:val="center"/>
        </w:trPr>
        <w:tc>
          <w:tcPr>
            <w:tcW w:w="9639" w:type="dxa"/>
            <w:gridSpan w:val="2"/>
          </w:tcPr>
          <w:p w14:paraId="52773CA9" w14:textId="1D894FD8" w:rsidR="003A3EBE" w:rsidRPr="00BB55E6" w:rsidRDefault="005B774C" w:rsidP="005B774C">
            <w:pPr>
              <w:pStyle w:val="Textoencaja"/>
            </w:pPr>
            <w:r w:rsidRPr="00BB55E6">
              <w:rPr>
                <w:bCs/>
              </w:rPr>
              <w:t>El</w:t>
            </w:r>
            <w:r w:rsidR="006E6DFB" w:rsidRPr="00BB55E6">
              <w:rPr>
                <w:bCs/>
              </w:rPr>
              <w:t>/la</w:t>
            </w:r>
            <w:r w:rsidRPr="00BB55E6">
              <w:rPr>
                <w:bCs/>
              </w:rPr>
              <w:t xml:space="preserve"> tutor</w:t>
            </w:r>
            <w:r w:rsidR="006E6DFB" w:rsidRPr="00BB55E6">
              <w:rPr>
                <w:bCs/>
              </w:rPr>
              <w:t>/a</w:t>
            </w:r>
            <w:r w:rsidR="00B23061" w:rsidRPr="00BB55E6">
              <w:rPr>
                <w:bCs/>
              </w:rPr>
              <w:t xml:space="preserve"> o el</w:t>
            </w:r>
            <w:r w:rsidR="006E6DFB" w:rsidRPr="00BB55E6">
              <w:rPr>
                <w:bCs/>
              </w:rPr>
              <w:t>/la</w:t>
            </w:r>
            <w:r w:rsidR="00B23061" w:rsidRPr="00BB55E6">
              <w:rPr>
                <w:bCs/>
              </w:rPr>
              <w:t xml:space="preserve"> coordinador</w:t>
            </w:r>
            <w:r w:rsidR="006E6DFB" w:rsidRPr="00BB55E6">
              <w:rPr>
                <w:bCs/>
              </w:rPr>
              <w:t>/a</w:t>
            </w:r>
            <w:r w:rsidR="00B23061" w:rsidRPr="00BB55E6">
              <w:rPr>
                <w:bCs/>
              </w:rPr>
              <w:t xml:space="preserve"> del programa</w:t>
            </w:r>
            <w:r w:rsidRPr="00BB55E6">
              <w:rPr>
                <w:bCs/>
              </w:rPr>
              <w:t xml:space="preserve"> comunicará a todos los</w:t>
            </w:r>
            <w:r w:rsidR="006E6DFB" w:rsidRPr="00BB55E6">
              <w:rPr>
                <w:bCs/>
              </w:rPr>
              <w:t>/las</w:t>
            </w:r>
            <w:r w:rsidRPr="00BB55E6">
              <w:rPr>
                <w:bCs/>
              </w:rPr>
              <w:t xml:space="preserve"> </w:t>
            </w:r>
            <w:r w:rsidR="006E6DFB" w:rsidRPr="00BB55E6">
              <w:rPr>
                <w:bCs/>
              </w:rPr>
              <w:t>estudiantes</w:t>
            </w:r>
            <w:r w:rsidRPr="00BB55E6">
              <w:rPr>
                <w:bCs/>
              </w:rPr>
              <w:t xml:space="preserve"> el primer año las becas disponibles. También se explicará su importancia en la presentación del programa. La actividad podrá sufragarse,</w:t>
            </w:r>
            <w:r w:rsidR="00B23061" w:rsidRPr="00BB55E6">
              <w:rPr>
                <w:bCs/>
              </w:rPr>
              <w:t xml:space="preserve"> </w:t>
            </w:r>
            <w:r w:rsidRPr="00BB55E6">
              <w:rPr>
                <w:bCs/>
              </w:rPr>
              <w:t>además de con la solicitud en convocatorias internacionales, nacionales y autonómicas, con fondos propios de los grupos de investigación correspondientes.</w:t>
            </w:r>
          </w:p>
          <w:p w14:paraId="435F0406" w14:textId="77777777" w:rsidR="003A3EBE" w:rsidRPr="00BB55E6" w:rsidRDefault="003A3EBE" w:rsidP="00A87AC1">
            <w:pPr>
              <w:pStyle w:val="Textoencaja"/>
              <w:jc w:val="left"/>
            </w:pPr>
          </w:p>
        </w:tc>
      </w:tr>
    </w:tbl>
    <w:p w14:paraId="00C7193E" w14:textId="77777777" w:rsidR="003A3EBE" w:rsidRPr="00BB55E6" w:rsidRDefault="003A3EBE" w:rsidP="003A3EBE">
      <w:pPr>
        <w:pStyle w:val="Textoindependiente"/>
        <w:jc w:val="both"/>
        <w:rPr>
          <w:rFonts w:asciiTheme="minorHAnsi" w:hAnsiTheme="minorHAnsi" w:cstheme="minorHAnsi"/>
        </w:rPr>
      </w:pPr>
    </w:p>
    <w:p w14:paraId="032B7F0F" w14:textId="4732B9B4" w:rsidR="00B23061" w:rsidRPr="00BB55E6" w:rsidRDefault="00B23061">
      <w:pPr>
        <w:rPr>
          <w:rFonts w:asciiTheme="minorHAnsi" w:hAnsiTheme="minorHAnsi" w:cstheme="minorHAnsi"/>
          <w:sz w:val="20"/>
          <w:szCs w:val="20"/>
        </w:rPr>
      </w:pPr>
      <w:r w:rsidRPr="00BB55E6">
        <w:rPr>
          <w:rFonts w:asciiTheme="minorHAnsi" w:hAnsiTheme="minorHAnsi" w:cstheme="minorHAnsi"/>
        </w:rPr>
        <w:br w:type="page"/>
      </w:r>
    </w:p>
    <w:tbl>
      <w:tblPr>
        <w:tblStyle w:val="TableNormal"/>
        <w:tblW w:w="963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28" w:type="dxa"/>
          <w:left w:w="85" w:type="dxa"/>
          <w:bottom w:w="28" w:type="dxa"/>
          <w:right w:w="85" w:type="dxa"/>
        </w:tblCellMar>
        <w:tblLook w:val="01E0" w:firstRow="1" w:lastRow="1" w:firstColumn="1" w:lastColumn="1" w:noHBand="0" w:noVBand="0"/>
      </w:tblPr>
      <w:tblGrid>
        <w:gridCol w:w="4027"/>
        <w:gridCol w:w="5612"/>
      </w:tblGrid>
      <w:tr w:rsidR="00B23061" w:rsidRPr="00BB55E6" w14:paraId="67B51624" w14:textId="77777777" w:rsidTr="00C4156A">
        <w:trPr>
          <w:trHeight w:val="282"/>
          <w:jc w:val="center"/>
        </w:trPr>
        <w:tc>
          <w:tcPr>
            <w:tcW w:w="9639" w:type="dxa"/>
            <w:gridSpan w:val="2"/>
            <w:shd w:val="clear" w:color="auto" w:fill="D9D9D9"/>
          </w:tcPr>
          <w:p w14:paraId="67DEC193" w14:textId="0966118A" w:rsidR="00B23061" w:rsidRPr="00BB55E6" w:rsidRDefault="00B23061" w:rsidP="00C4156A">
            <w:pPr>
              <w:pStyle w:val="TablaTitulo"/>
              <w:rPr>
                <w:i/>
              </w:rPr>
            </w:pPr>
            <w:r w:rsidRPr="00BB55E6">
              <w:lastRenderedPageBreak/>
              <w:t>ACTIVIDAD</w:t>
            </w:r>
            <w:r w:rsidRPr="00BB55E6">
              <w:rPr>
                <w:spacing w:val="-8"/>
              </w:rPr>
              <w:t xml:space="preserve"> 6</w:t>
            </w:r>
            <w:r w:rsidRPr="00BB55E6">
              <w:t>:</w:t>
            </w:r>
            <w:r w:rsidRPr="00BB55E6">
              <w:rPr>
                <w:spacing w:val="-7"/>
              </w:rPr>
              <w:t xml:space="preserve"> Redacción de un artículo científico y envío a una revista</w:t>
            </w:r>
          </w:p>
        </w:tc>
      </w:tr>
      <w:tr w:rsidR="00B23061" w:rsidRPr="00BB55E6" w14:paraId="5488937E" w14:textId="77777777" w:rsidTr="00C4156A">
        <w:trPr>
          <w:trHeight w:val="285"/>
          <w:jc w:val="center"/>
        </w:trPr>
        <w:tc>
          <w:tcPr>
            <w:tcW w:w="4027" w:type="dxa"/>
            <w:shd w:val="clear" w:color="auto" w:fill="D9D9D9"/>
          </w:tcPr>
          <w:p w14:paraId="291F58F1" w14:textId="77777777" w:rsidR="00B23061" w:rsidRPr="00BB55E6" w:rsidRDefault="00B23061" w:rsidP="00C4156A">
            <w:pPr>
              <w:pStyle w:val="TablaTitulo"/>
            </w:pPr>
            <w:r w:rsidRPr="00BB55E6">
              <w:t>NÚMERO DE</w:t>
            </w:r>
            <w:r w:rsidRPr="00BB55E6">
              <w:rPr>
                <w:spacing w:val="-3"/>
              </w:rPr>
              <w:t xml:space="preserve"> </w:t>
            </w:r>
            <w:r w:rsidRPr="00BB55E6">
              <w:t>HORAS:</w:t>
            </w:r>
            <w:r w:rsidRPr="00BB55E6">
              <w:rPr>
                <w:spacing w:val="-4"/>
              </w:rPr>
              <w:t xml:space="preserve"> </w:t>
            </w:r>
          </w:p>
        </w:tc>
        <w:tc>
          <w:tcPr>
            <w:tcW w:w="5612" w:type="dxa"/>
            <w:shd w:val="clear" w:color="auto" w:fill="auto"/>
          </w:tcPr>
          <w:p w14:paraId="32A3E4AD" w14:textId="4211A80C" w:rsidR="00B23061" w:rsidRPr="00BB55E6" w:rsidRDefault="00B23061" w:rsidP="00C4156A">
            <w:pPr>
              <w:pStyle w:val="TablaTitulo"/>
            </w:pPr>
            <w:r w:rsidRPr="00BB55E6">
              <w:t xml:space="preserve">50 </w:t>
            </w:r>
          </w:p>
        </w:tc>
      </w:tr>
      <w:tr w:rsidR="00B23061" w:rsidRPr="00BB55E6" w14:paraId="0E323B90" w14:textId="77777777" w:rsidTr="00C4156A">
        <w:trPr>
          <w:trHeight w:val="285"/>
          <w:jc w:val="center"/>
        </w:trPr>
        <w:tc>
          <w:tcPr>
            <w:tcW w:w="9639" w:type="dxa"/>
            <w:gridSpan w:val="2"/>
            <w:shd w:val="clear" w:color="auto" w:fill="D9D9D9"/>
          </w:tcPr>
          <w:p w14:paraId="168F3007" w14:textId="77777777" w:rsidR="00B23061" w:rsidRPr="00BB55E6" w:rsidRDefault="00B23061" w:rsidP="00C4156A">
            <w:pPr>
              <w:pStyle w:val="TablaTitulo"/>
            </w:pPr>
            <w:r w:rsidRPr="00BB55E6">
              <w:t>DESCRIPCIÓN:</w:t>
            </w:r>
            <w:r w:rsidRPr="00BB55E6">
              <w:rPr>
                <w:spacing w:val="-9"/>
              </w:rPr>
              <w:t xml:space="preserve"> </w:t>
            </w:r>
            <w:r w:rsidRPr="00BB55E6">
              <w:t>DETALLES</w:t>
            </w:r>
            <w:r w:rsidRPr="00BB55E6">
              <w:rPr>
                <w:spacing w:val="-8"/>
              </w:rPr>
              <w:t xml:space="preserve"> </w:t>
            </w:r>
            <w:r w:rsidRPr="00BB55E6">
              <w:t>Y</w:t>
            </w:r>
            <w:r w:rsidRPr="00BB55E6">
              <w:rPr>
                <w:spacing w:val="-8"/>
              </w:rPr>
              <w:t xml:space="preserve"> </w:t>
            </w:r>
            <w:r w:rsidRPr="00BB55E6">
              <w:t>PLANIFICACIÓN</w:t>
            </w:r>
          </w:p>
        </w:tc>
      </w:tr>
      <w:tr w:rsidR="00B23061" w:rsidRPr="00BB55E6" w14:paraId="5FAD53A2" w14:textId="77777777" w:rsidTr="00C4156A">
        <w:trPr>
          <w:trHeight w:val="1701"/>
          <w:jc w:val="center"/>
        </w:trPr>
        <w:tc>
          <w:tcPr>
            <w:tcW w:w="9639" w:type="dxa"/>
            <w:gridSpan w:val="2"/>
          </w:tcPr>
          <w:p w14:paraId="3823AD93" w14:textId="77777777" w:rsidR="00B23061" w:rsidRPr="00BB55E6" w:rsidRDefault="00B23061" w:rsidP="00C4156A">
            <w:pPr>
              <w:pStyle w:val="Textoencaja"/>
              <w:rPr>
                <w:b/>
              </w:rPr>
            </w:pPr>
            <w:r w:rsidRPr="00BB55E6">
              <w:rPr>
                <w:b/>
              </w:rPr>
              <w:t xml:space="preserve">Carácter de la actividad: </w:t>
            </w:r>
            <w:r w:rsidRPr="00BB55E6">
              <w:rPr>
                <w:spacing w:val="6"/>
              </w:rPr>
              <w:t>Obligatorio</w:t>
            </w:r>
          </w:p>
          <w:p w14:paraId="4BC6A4F6" w14:textId="77777777" w:rsidR="00B23061" w:rsidRPr="00BB55E6" w:rsidRDefault="00B23061" w:rsidP="00C4156A">
            <w:pPr>
              <w:pStyle w:val="Textoencaja"/>
            </w:pPr>
          </w:p>
          <w:p w14:paraId="1EB352ED" w14:textId="77777777" w:rsidR="00B23061" w:rsidRPr="00BB55E6" w:rsidRDefault="00B23061" w:rsidP="00C4156A">
            <w:pPr>
              <w:pStyle w:val="Textoencaja"/>
              <w:rPr>
                <w:b/>
              </w:rPr>
            </w:pPr>
            <w:r w:rsidRPr="00BB55E6">
              <w:rPr>
                <w:b/>
              </w:rPr>
              <w:t xml:space="preserve">Tipo de actividad: </w:t>
            </w:r>
            <w:r w:rsidRPr="00BB55E6">
              <w:rPr>
                <w:bCs/>
              </w:rPr>
              <w:t>Específica del programa</w:t>
            </w:r>
          </w:p>
          <w:p w14:paraId="6081149B" w14:textId="77777777" w:rsidR="00B23061" w:rsidRPr="00BB55E6" w:rsidRDefault="00B23061" w:rsidP="00C4156A">
            <w:pPr>
              <w:pStyle w:val="Textoencaja"/>
            </w:pPr>
          </w:p>
          <w:p w14:paraId="53005539" w14:textId="77777777" w:rsidR="00B23061" w:rsidRPr="00BB55E6" w:rsidRDefault="00B23061" w:rsidP="00C4156A">
            <w:pPr>
              <w:pStyle w:val="Textoencaja"/>
              <w:rPr>
                <w:b/>
              </w:rPr>
            </w:pPr>
            <w:r w:rsidRPr="00BB55E6">
              <w:rPr>
                <w:b/>
              </w:rPr>
              <w:t>Breve descripción de contenidos:</w:t>
            </w:r>
          </w:p>
          <w:p w14:paraId="5055A7D3" w14:textId="7C473B35" w:rsidR="00B23061" w:rsidRPr="00BB55E6" w:rsidRDefault="00FE4F37" w:rsidP="00FE4F37">
            <w:pPr>
              <w:pStyle w:val="Textoencaja"/>
              <w:rPr>
                <w:bCs/>
              </w:rPr>
            </w:pPr>
            <w:r w:rsidRPr="00BB55E6">
              <w:rPr>
                <w:bCs/>
              </w:rPr>
              <w:t>El</w:t>
            </w:r>
            <w:r w:rsidR="006E6DFB" w:rsidRPr="00BB55E6">
              <w:rPr>
                <w:bCs/>
              </w:rPr>
              <w:t>/la director/a</w:t>
            </w:r>
            <w:r w:rsidRPr="00BB55E6">
              <w:rPr>
                <w:bCs/>
              </w:rPr>
              <w:t xml:space="preserve"> de tesis supervisará a todos los</w:t>
            </w:r>
            <w:r w:rsidR="006E6DFB" w:rsidRPr="00BB55E6">
              <w:rPr>
                <w:bCs/>
              </w:rPr>
              <w:t>/las</w:t>
            </w:r>
            <w:r w:rsidRPr="00BB55E6">
              <w:rPr>
                <w:bCs/>
              </w:rPr>
              <w:t xml:space="preserve"> alumnos</w:t>
            </w:r>
            <w:r w:rsidR="006E6DFB" w:rsidRPr="00BB55E6">
              <w:rPr>
                <w:bCs/>
              </w:rPr>
              <w:t>/as</w:t>
            </w:r>
            <w:r w:rsidRPr="00BB55E6">
              <w:rPr>
                <w:bCs/>
              </w:rPr>
              <w:t xml:space="preserve"> la escritura de un artículo científico o más, siguiendo las normas específicas de una revista de la especialidad. Dicho artículo estará basado en las investigaciones originales de la tesis doctoral en curso y deberá enviarse a una revista científica indexada.</w:t>
            </w:r>
          </w:p>
          <w:p w14:paraId="2D4B6AE5" w14:textId="77777777" w:rsidR="00FE4F37" w:rsidRPr="00BB55E6" w:rsidRDefault="00FE4F37" w:rsidP="00FE4F37">
            <w:pPr>
              <w:pStyle w:val="Textoencaja"/>
            </w:pPr>
          </w:p>
          <w:p w14:paraId="01141ACE" w14:textId="77777777" w:rsidR="00B23061" w:rsidRPr="00BB55E6" w:rsidRDefault="00B23061" w:rsidP="00C4156A">
            <w:pPr>
              <w:pStyle w:val="Textoencaja"/>
              <w:rPr>
                <w:b/>
              </w:rPr>
            </w:pPr>
            <w:r w:rsidRPr="00BB55E6">
              <w:rPr>
                <w:b/>
              </w:rPr>
              <w:t>Planificación temporal a lo largo de la formación investigadora del doctorando:</w:t>
            </w:r>
          </w:p>
          <w:p w14:paraId="7B54F972" w14:textId="49AE900F" w:rsidR="00B23061" w:rsidRPr="00BB55E6" w:rsidRDefault="003001A1" w:rsidP="00C4156A">
            <w:pPr>
              <w:pStyle w:val="Textoencaja"/>
              <w:rPr>
                <w:bCs/>
              </w:rPr>
            </w:pPr>
            <w:r w:rsidRPr="00BB55E6">
              <w:rPr>
                <w:bCs/>
              </w:rPr>
              <w:t>Será obligatorio para todos los</w:t>
            </w:r>
            <w:r w:rsidR="006E6DFB" w:rsidRPr="00BB55E6">
              <w:rPr>
                <w:bCs/>
              </w:rPr>
              <w:t>/las</w:t>
            </w:r>
            <w:r w:rsidRPr="00BB55E6">
              <w:rPr>
                <w:bCs/>
              </w:rPr>
              <w:t xml:space="preserve"> alumnos</w:t>
            </w:r>
            <w:r w:rsidR="006E6DFB" w:rsidRPr="00BB55E6">
              <w:rPr>
                <w:bCs/>
              </w:rPr>
              <w:t>/as</w:t>
            </w:r>
            <w:r w:rsidRPr="00BB55E6">
              <w:rPr>
                <w:bCs/>
              </w:rPr>
              <w:t xml:space="preserve"> a lo largo del período de realización de la tesis doctoral</w:t>
            </w:r>
            <w:r w:rsidR="00B23061" w:rsidRPr="00BB55E6">
              <w:rPr>
                <w:bCs/>
              </w:rPr>
              <w:t>.</w:t>
            </w:r>
            <w:r w:rsidRPr="00BB55E6">
              <w:rPr>
                <w:bCs/>
              </w:rPr>
              <w:t xml:space="preserve"> En el caso del estudiantado a tiempo parcial, se permite enviar el artículo a una revista no indexada. </w:t>
            </w:r>
            <w:r w:rsidR="00B23061" w:rsidRPr="00BB55E6">
              <w:rPr>
                <w:bCs/>
              </w:rPr>
              <w:t xml:space="preserve">   </w:t>
            </w:r>
          </w:p>
          <w:p w14:paraId="05F2757E" w14:textId="77777777" w:rsidR="00B23061" w:rsidRPr="00BB55E6" w:rsidRDefault="00B23061" w:rsidP="00C4156A">
            <w:pPr>
              <w:pStyle w:val="Textoencaja"/>
            </w:pPr>
          </w:p>
          <w:p w14:paraId="41921127" w14:textId="77777777" w:rsidR="00B23061" w:rsidRPr="00BB55E6" w:rsidRDefault="00B23061" w:rsidP="00C4156A">
            <w:pPr>
              <w:pStyle w:val="Textoencaja"/>
              <w:rPr>
                <w:b/>
              </w:rPr>
            </w:pPr>
            <w:r w:rsidRPr="00BB55E6">
              <w:rPr>
                <w:b/>
              </w:rPr>
              <w:t>Competencias para adquirir:</w:t>
            </w:r>
          </w:p>
          <w:p w14:paraId="1BA8EFB8" w14:textId="77777777" w:rsidR="00B23061" w:rsidRPr="00BB55E6" w:rsidRDefault="00B23061" w:rsidP="00C4156A">
            <w:pPr>
              <w:pStyle w:val="Textoencaja"/>
              <w:rPr>
                <w:bCs/>
              </w:rPr>
            </w:pPr>
            <w:r w:rsidRPr="00BB55E6">
              <w:rPr>
                <w:bCs/>
              </w:rPr>
              <w:t>CB1 - Comprensión sistemática de un ámbito de estudio y dominio de las habilidades y métodos de investigación relacionados con dicho ámbito.</w:t>
            </w:r>
          </w:p>
          <w:p w14:paraId="35E45D10" w14:textId="77777777" w:rsidR="00B23061" w:rsidRPr="00BB55E6" w:rsidRDefault="00B23061" w:rsidP="00C4156A">
            <w:pPr>
              <w:pStyle w:val="Textoencaja"/>
              <w:rPr>
                <w:bCs/>
              </w:rPr>
            </w:pPr>
            <w:r w:rsidRPr="00BB55E6">
              <w:rPr>
                <w:bCs/>
              </w:rPr>
              <w:t>CB3 - Capacidad para contribuir a la ampliación de las fronteras del conocimiento a través de una investigación original.</w:t>
            </w:r>
          </w:p>
          <w:p w14:paraId="14D303DC" w14:textId="77777777" w:rsidR="00B23061" w:rsidRPr="00BB55E6" w:rsidRDefault="00B23061" w:rsidP="00C4156A">
            <w:pPr>
              <w:pStyle w:val="Textoencaja"/>
              <w:rPr>
                <w:bCs/>
              </w:rPr>
            </w:pPr>
            <w:r w:rsidRPr="00BB55E6">
              <w:rPr>
                <w:bCs/>
              </w:rPr>
              <w:t>CB4 - Capacidad de realizar un análisis crítico y de evaluación y síntesis de ideas nuevas y complejas.</w:t>
            </w:r>
          </w:p>
          <w:p w14:paraId="7E47C89D" w14:textId="77777777" w:rsidR="00B23061" w:rsidRPr="00BB55E6" w:rsidRDefault="00B23061" w:rsidP="00C4156A">
            <w:pPr>
              <w:pStyle w:val="Textoencaja"/>
              <w:rPr>
                <w:bCs/>
              </w:rPr>
            </w:pPr>
            <w:r w:rsidRPr="00BB55E6">
              <w:rPr>
                <w:bCs/>
              </w:rPr>
              <w:t>CB5 - Capacidad de comunicación con la comunidad académica y científica y con la sociedad en general acerca de sus ámbitos de conocimiento en los modos e idiomas de uso habitual en su comunidad científica internacional.</w:t>
            </w:r>
          </w:p>
          <w:p w14:paraId="22E829FF" w14:textId="77777777" w:rsidR="00B23061" w:rsidRPr="00BB55E6" w:rsidRDefault="00B23061" w:rsidP="00C4156A">
            <w:pPr>
              <w:pStyle w:val="Textoencaja"/>
              <w:rPr>
                <w:bCs/>
              </w:rPr>
            </w:pPr>
            <w:r w:rsidRPr="00BB55E6">
              <w:rPr>
                <w:bCs/>
              </w:rPr>
              <w:t>CB6 - Capacidad de fomentar, en contextos académicos y profesionales, el avance científico, tecnológico, social, artístico o cultural dentro de una sociedad basada en el conocimiento.</w:t>
            </w:r>
          </w:p>
          <w:p w14:paraId="3F9FD1F6" w14:textId="77777777" w:rsidR="00B23061" w:rsidRPr="00BB55E6" w:rsidRDefault="00B23061" w:rsidP="00C4156A">
            <w:pPr>
              <w:pStyle w:val="Textoencaja"/>
              <w:rPr>
                <w:bCs/>
              </w:rPr>
            </w:pPr>
            <w:r w:rsidRPr="00BB55E6">
              <w:rPr>
                <w:bCs/>
              </w:rPr>
              <w:t>CB7 - Capacidad de fomentar la Ciencia Abierta y la Ciencia Ciudadana, como modo de contribuir a la consideración del conocimiento científico como un bien común.</w:t>
            </w:r>
          </w:p>
          <w:p w14:paraId="7146984A" w14:textId="77777777" w:rsidR="00B23061" w:rsidRPr="00BB55E6" w:rsidRDefault="00B23061" w:rsidP="00C4156A">
            <w:pPr>
              <w:pStyle w:val="Textoencaja"/>
              <w:rPr>
                <w:bCs/>
              </w:rPr>
            </w:pPr>
            <w:r w:rsidRPr="00BB55E6">
              <w:rPr>
                <w:bCs/>
              </w:rPr>
              <w:t>CA1 - Desenvolverse en contextos en los que hay poca información específica.</w:t>
            </w:r>
          </w:p>
          <w:p w14:paraId="0423E845" w14:textId="77777777" w:rsidR="00B23061" w:rsidRPr="00BB55E6" w:rsidRDefault="00B23061" w:rsidP="00C4156A">
            <w:pPr>
              <w:pStyle w:val="Textoencaja"/>
              <w:rPr>
                <w:bCs/>
              </w:rPr>
            </w:pPr>
            <w:r w:rsidRPr="00BB55E6">
              <w:rPr>
                <w:bCs/>
              </w:rPr>
              <w:t>CA4 - Trabajar tanto en equipo como de manera autónoma en un contexto internacional o multidisciplinar.</w:t>
            </w:r>
          </w:p>
          <w:p w14:paraId="70925756" w14:textId="77777777" w:rsidR="00B23061" w:rsidRPr="00BB55E6" w:rsidRDefault="00B23061" w:rsidP="00C4156A">
            <w:pPr>
              <w:pStyle w:val="Textoencaja"/>
              <w:rPr>
                <w:bCs/>
              </w:rPr>
            </w:pPr>
            <w:r w:rsidRPr="00BB55E6">
              <w:rPr>
                <w:bCs/>
              </w:rPr>
              <w:t>CA5 - Integrar conocimientos, enfrentarse a la complejidad y formular juicios con información limitada.</w:t>
            </w:r>
          </w:p>
          <w:p w14:paraId="392D67E4" w14:textId="77777777" w:rsidR="00B23061" w:rsidRPr="00BB55E6" w:rsidRDefault="00B23061" w:rsidP="00C4156A">
            <w:pPr>
              <w:pStyle w:val="Textoencaja"/>
              <w:rPr>
                <w:bCs/>
              </w:rPr>
            </w:pPr>
            <w:r w:rsidRPr="00BB55E6">
              <w:rPr>
                <w:bCs/>
              </w:rPr>
              <w:t>CA6 - La crítica y defensa intelectual de soluciones.</w:t>
            </w:r>
          </w:p>
          <w:p w14:paraId="1DF7742A" w14:textId="77777777" w:rsidR="00B23061" w:rsidRPr="00BB55E6" w:rsidRDefault="00B23061" w:rsidP="00C4156A">
            <w:pPr>
              <w:pStyle w:val="Textoencaja"/>
              <w:rPr>
                <w:bCs/>
              </w:rPr>
            </w:pPr>
          </w:p>
          <w:p w14:paraId="39303D09" w14:textId="77777777" w:rsidR="00B23061" w:rsidRPr="00BB55E6" w:rsidRDefault="00B23061" w:rsidP="00C4156A">
            <w:pPr>
              <w:pStyle w:val="Textoencaja"/>
              <w:rPr>
                <w:b/>
              </w:rPr>
            </w:pPr>
            <w:r w:rsidRPr="00BB55E6">
              <w:rPr>
                <w:b/>
              </w:rPr>
              <w:t>Resultados de aprendizaje:</w:t>
            </w:r>
          </w:p>
          <w:p w14:paraId="0AA24A94" w14:textId="05C3FD81" w:rsidR="00B23061" w:rsidRPr="00BB55E6" w:rsidRDefault="00B23061" w:rsidP="00C4156A">
            <w:pPr>
              <w:pStyle w:val="Textoencaja"/>
              <w:rPr>
                <w:bCs/>
              </w:rPr>
            </w:pPr>
            <w:r w:rsidRPr="00BB55E6">
              <w:rPr>
                <w:b/>
                <w:bCs/>
              </w:rPr>
              <w:t>Art.8.2.a</w:t>
            </w:r>
            <w:r w:rsidRPr="00BB55E6">
              <w:rPr>
                <w:bCs/>
              </w:rPr>
              <w:t xml:space="preserve"> - Haber adquirido conocimientos avanzados en la frontera del conocimiento y demostrado, en el contexto de la investigación científica reconocida internacionalmente, una comprensión profunda, detallada y fundamentada de los aspectos teóricos y prácticos y de la metodología científica en uno o más ámbitos investigadores</w:t>
            </w:r>
          </w:p>
          <w:p w14:paraId="0F13CE1C" w14:textId="77777777" w:rsidR="00B23061" w:rsidRPr="00BB55E6" w:rsidRDefault="00B23061" w:rsidP="00C4156A">
            <w:pPr>
              <w:pStyle w:val="Textoencaja"/>
              <w:rPr>
                <w:bCs/>
              </w:rPr>
            </w:pPr>
            <w:r w:rsidRPr="00BB55E6">
              <w:rPr>
                <w:b/>
                <w:bCs/>
              </w:rPr>
              <w:t>Art.8.2.b</w:t>
            </w:r>
            <w:r w:rsidRPr="00BB55E6">
              <w:rPr>
                <w:bCs/>
              </w:rPr>
              <w:t xml:space="preserve"> - Haber hecho una contribución original y significativa a la investigación científica en su ámbito de conocimiento y que esta contribución haya sido reconocida como tal por la comunidad científica internacional</w:t>
            </w:r>
          </w:p>
          <w:p w14:paraId="05D6C072" w14:textId="77777777" w:rsidR="00B23061" w:rsidRPr="00BB55E6" w:rsidRDefault="00B23061" w:rsidP="00C4156A">
            <w:pPr>
              <w:pStyle w:val="Textoencaja"/>
              <w:rPr>
                <w:bCs/>
              </w:rPr>
            </w:pPr>
            <w:r w:rsidRPr="00BB55E6">
              <w:rPr>
                <w:b/>
                <w:bCs/>
              </w:rPr>
              <w:t>Art.8.2.c</w:t>
            </w:r>
            <w:r w:rsidRPr="00BB55E6">
              <w:rPr>
                <w:bCs/>
              </w:rPr>
              <w:t xml:space="preserve"> - Haber demostrado que son capaces de diseñar un proyecto de investigación con el que llevar a cabo un análisis crítico y una evaluación de situaciones imprecisas donde aplicar sus contribuciones y sus conocimientos y metodología de trabajo para realizar una síntesis de ideas nuevas y complejas que produzcan un conocimiento más profundo del contexto investigador en el que se trabaje</w:t>
            </w:r>
          </w:p>
          <w:p w14:paraId="1AA198B4" w14:textId="77777777" w:rsidR="00B23061" w:rsidRPr="00BB55E6" w:rsidRDefault="00B23061" w:rsidP="00C4156A">
            <w:pPr>
              <w:pStyle w:val="Textoencaja"/>
              <w:rPr>
                <w:bCs/>
              </w:rPr>
            </w:pPr>
            <w:r w:rsidRPr="00BB55E6">
              <w:rPr>
                <w:b/>
                <w:bCs/>
              </w:rPr>
              <w:t>Art.8.2.d</w:t>
            </w:r>
            <w:r w:rsidRPr="00BB55E6">
              <w:rPr>
                <w:bCs/>
              </w:rPr>
              <w:t xml:space="preserve"> - Haber desarrollado la autonomía suficiente para iniciar, gestionar y liderar equipos y proyectos de investigación innovadores y colaboraciones científicas, nacionales o internacionales, dentro su ámbito temático, en contextos multidisciplinares y, en su caso, con una alta componente de transferencia de conocimiento</w:t>
            </w:r>
          </w:p>
          <w:p w14:paraId="446BE936" w14:textId="77777777" w:rsidR="00B23061" w:rsidRPr="00BB55E6" w:rsidRDefault="00B23061" w:rsidP="00C4156A">
            <w:pPr>
              <w:pStyle w:val="Textoencaja"/>
              <w:rPr>
                <w:bCs/>
              </w:rPr>
            </w:pPr>
            <w:r w:rsidRPr="00BB55E6">
              <w:rPr>
                <w:b/>
                <w:bCs/>
              </w:rPr>
              <w:lastRenderedPageBreak/>
              <w:t>Art.8.2.e</w:t>
            </w:r>
            <w:r w:rsidRPr="00BB55E6">
              <w:rPr>
                <w:bCs/>
              </w:rPr>
              <w:t xml:space="preserve"> - Haber mostrado que son capaces de desarrollar su actividad investigadora con responsabilidad social e integridad científica</w:t>
            </w:r>
          </w:p>
          <w:p w14:paraId="7ADEA2D1" w14:textId="77777777" w:rsidR="00B23061" w:rsidRPr="00BB55E6" w:rsidRDefault="00B23061" w:rsidP="00C4156A">
            <w:pPr>
              <w:pStyle w:val="Textoencaja"/>
              <w:rPr>
                <w:bCs/>
              </w:rPr>
            </w:pPr>
            <w:r w:rsidRPr="00BB55E6">
              <w:rPr>
                <w:b/>
                <w:bCs/>
              </w:rPr>
              <w:t>Art.8.2.f</w:t>
            </w:r>
            <w:r w:rsidRPr="00BB55E6">
              <w:rPr>
                <w:bCs/>
              </w:rPr>
              <w:t xml:space="preserve"> - Haber justificado que son capaces de participar en las discusiones científicas que se desarrollen a nivel internacional en su ámbito de conocimiento y de divulgar los resultados de su actividad investigadora a todo tipo de públicos;</w:t>
            </w:r>
          </w:p>
          <w:p w14:paraId="4A1922D6" w14:textId="77777777" w:rsidR="00B23061" w:rsidRPr="00BB55E6" w:rsidRDefault="00B23061" w:rsidP="00C4156A">
            <w:pPr>
              <w:pStyle w:val="Textoencaja"/>
              <w:rPr>
                <w:bCs/>
              </w:rPr>
            </w:pPr>
            <w:r w:rsidRPr="00BB55E6">
              <w:rPr>
                <w:b/>
                <w:bCs/>
              </w:rPr>
              <w:t>Art.8.2.g</w:t>
            </w:r>
            <w:r w:rsidRPr="00BB55E6">
              <w:rPr>
                <w:bCs/>
              </w:rPr>
              <w:t xml:space="preserve"> - Haber demostrado dentro de su contexto científico específico que son capaces de realizar avances en aspectos culturales, sociales o tecnológicos, así como de fomentar la innovación en todos los ámbitos en una sociedad basada en el conocimiento.</w:t>
            </w:r>
          </w:p>
          <w:p w14:paraId="415A4FC6" w14:textId="77777777" w:rsidR="00B23061" w:rsidRPr="00BB55E6" w:rsidRDefault="00B23061" w:rsidP="00C4156A">
            <w:pPr>
              <w:pStyle w:val="Textoencaja"/>
              <w:rPr>
                <w:bCs/>
              </w:rPr>
            </w:pPr>
          </w:p>
          <w:p w14:paraId="40B32536" w14:textId="77777777" w:rsidR="00B23061" w:rsidRPr="00BB55E6" w:rsidRDefault="00B23061" w:rsidP="00C4156A">
            <w:pPr>
              <w:pStyle w:val="Textoencaja"/>
              <w:rPr>
                <w:b/>
              </w:rPr>
            </w:pPr>
            <w:r w:rsidRPr="00BB55E6">
              <w:rPr>
                <w:b/>
              </w:rPr>
              <w:t xml:space="preserve">Lengua/s en la que se impartirá: </w:t>
            </w:r>
          </w:p>
          <w:p w14:paraId="33A770FE" w14:textId="2F41938D" w:rsidR="00B23061" w:rsidRPr="00BB55E6" w:rsidRDefault="00C377C5" w:rsidP="00C4156A">
            <w:pPr>
              <w:pStyle w:val="Textoencaja"/>
              <w:rPr>
                <w:bCs/>
              </w:rPr>
            </w:pPr>
            <w:r w:rsidRPr="00BB55E6">
              <w:rPr>
                <w:bCs/>
              </w:rPr>
              <w:t>El desarrollo de esta actividad será en inglés, excepcionalmente en español.</w:t>
            </w:r>
          </w:p>
          <w:p w14:paraId="39A69B16" w14:textId="77777777" w:rsidR="00B23061" w:rsidRPr="00BB55E6" w:rsidRDefault="00B23061" w:rsidP="00C4156A">
            <w:pPr>
              <w:pStyle w:val="Textoencaja"/>
            </w:pPr>
          </w:p>
          <w:p w14:paraId="19A4BB2C" w14:textId="77777777" w:rsidR="00B23061" w:rsidRPr="00BB55E6" w:rsidRDefault="00B23061" w:rsidP="00C4156A">
            <w:pPr>
              <w:pStyle w:val="Textoencaja"/>
            </w:pPr>
          </w:p>
        </w:tc>
      </w:tr>
      <w:tr w:rsidR="00B23061" w:rsidRPr="00BB55E6" w14:paraId="01758CCA" w14:textId="77777777" w:rsidTr="00C4156A">
        <w:trPr>
          <w:trHeight w:val="282"/>
          <w:jc w:val="center"/>
        </w:trPr>
        <w:tc>
          <w:tcPr>
            <w:tcW w:w="9639" w:type="dxa"/>
            <w:gridSpan w:val="2"/>
            <w:shd w:val="clear" w:color="auto" w:fill="D9D9D9"/>
          </w:tcPr>
          <w:p w14:paraId="176E6717" w14:textId="77777777" w:rsidR="00B23061" w:rsidRPr="00BB55E6" w:rsidRDefault="00B23061" w:rsidP="00C4156A">
            <w:pPr>
              <w:pStyle w:val="TablaTitulo"/>
            </w:pPr>
            <w:r w:rsidRPr="00BB55E6">
              <w:lastRenderedPageBreak/>
              <w:t>PROCEDIMIENTO</w:t>
            </w:r>
            <w:r w:rsidRPr="00BB55E6">
              <w:rPr>
                <w:spacing w:val="-9"/>
              </w:rPr>
              <w:t xml:space="preserve"> </w:t>
            </w:r>
            <w:r w:rsidRPr="00BB55E6">
              <w:t>DE</w:t>
            </w:r>
            <w:r w:rsidRPr="00BB55E6">
              <w:rPr>
                <w:spacing w:val="-9"/>
              </w:rPr>
              <w:t xml:space="preserve"> </w:t>
            </w:r>
            <w:r w:rsidRPr="00BB55E6">
              <w:t>CONTROL</w:t>
            </w:r>
          </w:p>
        </w:tc>
      </w:tr>
      <w:tr w:rsidR="00B23061" w:rsidRPr="00BB55E6" w14:paraId="37810DC7" w14:textId="77777777" w:rsidTr="00C4156A">
        <w:trPr>
          <w:trHeight w:val="850"/>
          <w:jc w:val="center"/>
        </w:trPr>
        <w:tc>
          <w:tcPr>
            <w:tcW w:w="9639" w:type="dxa"/>
            <w:gridSpan w:val="2"/>
          </w:tcPr>
          <w:p w14:paraId="15A6D40A" w14:textId="621E4688" w:rsidR="00B23061" w:rsidRPr="00BB55E6" w:rsidRDefault="00C377C5" w:rsidP="00C4156A">
            <w:pPr>
              <w:pStyle w:val="Textoencaja"/>
              <w:rPr>
                <w:bCs/>
              </w:rPr>
            </w:pPr>
            <w:r w:rsidRPr="00BB55E6">
              <w:rPr>
                <w:bCs/>
              </w:rPr>
              <w:t>Copia del artículo y copia de documentación acreditativa del envío a una revista.</w:t>
            </w:r>
          </w:p>
          <w:p w14:paraId="60159850" w14:textId="77777777" w:rsidR="00B23061" w:rsidRPr="00BB55E6" w:rsidRDefault="00B23061" w:rsidP="00C4156A">
            <w:pPr>
              <w:pStyle w:val="Textoencaja"/>
            </w:pPr>
          </w:p>
        </w:tc>
      </w:tr>
      <w:tr w:rsidR="00B23061" w:rsidRPr="00BB55E6" w14:paraId="5D6296E2" w14:textId="77777777" w:rsidTr="00C4156A">
        <w:trPr>
          <w:trHeight w:val="282"/>
          <w:jc w:val="center"/>
        </w:trPr>
        <w:tc>
          <w:tcPr>
            <w:tcW w:w="9639" w:type="dxa"/>
            <w:gridSpan w:val="2"/>
            <w:shd w:val="clear" w:color="auto" w:fill="D9D9D9"/>
          </w:tcPr>
          <w:p w14:paraId="6CFA6787" w14:textId="77777777" w:rsidR="00B23061" w:rsidRPr="00BB55E6" w:rsidRDefault="00B23061" w:rsidP="00C4156A">
            <w:pPr>
              <w:pStyle w:val="TablaTitulo"/>
            </w:pPr>
            <w:r w:rsidRPr="00BB55E6">
              <w:t>ACTUACIONES</w:t>
            </w:r>
            <w:r w:rsidRPr="00BB55E6">
              <w:rPr>
                <w:spacing w:val="-8"/>
              </w:rPr>
              <w:t xml:space="preserve"> </w:t>
            </w:r>
            <w:r w:rsidRPr="00BB55E6">
              <w:t>DE</w:t>
            </w:r>
            <w:r w:rsidRPr="00BB55E6">
              <w:rPr>
                <w:spacing w:val="-8"/>
              </w:rPr>
              <w:t xml:space="preserve"> </w:t>
            </w:r>
            <w:r w:rsidRPr="00BB55E6">
              <w:t>MOVILIDAD</w:t>
            </w:r>
          </w:p>
        </w:tc>
      </w:tr>
      <w:tr w:rsidR="00B23061" w:rsidRPr="00BB55E6" w14:paraId="15ED8AF8" w14:textId="77777777" w:rsidTr="00C4156A">
        <w:trPr>
          <w:trHeight w:val="850"/>
          <w:jc w:val="center"/>
        </w:trPr>
        <w:tc>
          <w:tcPr>
            <w:tcW w:w="9639" w:type="dxa"/>
            <w:gridSpan w:val="2"/>
          </w:tcPr>
          <w:p w14:paraId="2A434B39" w14:textId="77777777" w:rsidR="00B23061" w:rsidRPr="00BB55E6" w:rsidRDefault="00B23061" w:rsidP="00C4156A">
            <w:pPr>
              <w:pStyle w:val="Textoencaja"/>
              <w:rPr>
                <w:bCs/>
              </w:rPr>
            </w:pPr>
            <w:r w:rsidRPr="00BB55E6">
              <w:rPr>
                <w:bCs/>
              </w:rPr>
              <w:t xml:space="preserve">No procede </w:t>
            </w:r>
          </w:p>
          <w:p w14:paraId="72A98B7E" w14:textId="77777777" w:rsidR="00B23061" w:rsidRPr="00BB55E6" w:rsidRDefault="00B23061" w:rsidP="00C4156A">
            <w:pPr>
              <w:pStyle w:val="Textoencaja"/>
              <w:jc w:val="left"/>
            </w:pPr>
          </w:p>
          <w:p w14:paraId="6D594D0B" w14:textId="77777777" w:rsidR="00B23061" w:rsidRPr="00BB55E6" w:rsidRDefault="00B23061" w:rsidP="00C4156A">
            <w:pPr>
              <w:pStyle w:val="Textoencaja"/>
              <w:jc w:val="left"/>
            </w:pPr>
          </w:p>
        </w:tc>
      </w:tr>
    </w:tbl>
    <w:p w14:paraId="59425A15" w14:textId="17714A5D" w:rsidR="00C93E7F" w:rsidRDefault="00C93E7F" w:rsidP="00AA1E07">
      <w:pPr>
        <w:rPr>
          <w:rFonts w:asciiTheme="minorHAnsi" w:hAnsiTheme="minorHAnsi" w:cstheme="minorHAnsi"/>
        </w:rPr>
      </w:pPr>
    </w:p>
    <w:p w14:paraId="703E8329" w14:textId="77777777" w:rsidR="00C93E7F" w:rsidRDefault="00C93E7F">
      <w:pPr>
        <w:rPr>
          <w:rFonts w:asciiTheme="minorHAnsi" w:hAnsiTheme="minorHAnsi" w:cstheme="minorHAnsi"/>
        </w:rPr>
      </w:pPr>
      <w:r>
        <w:rPr>
          <w:rFonts w:asciiTheme="minorHAnsi" w:hAnsiTheme="minorHAnsi" w:cstheme="minorHAnsi"/>
        </w:rPr>
        <w:br w:type="page"/>
      </w:r>
    </w:p>
    <w:tbl>
      <w:tblPr>
        <w:tblStyle w:val="TableNormal"/>
        <w:tblW w:w="963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28" w:type="dxa"/>
          <w:left w:w="85" w:type="dxa"/>
          <w:bottom w:w="28" w:type="dxa"/>
          <w:right w:w="85" w:type="dxa"/>
        </w:tblCellMar>
        <w:tblLook w:val="01E0" w:firstRow="1" w:lastRow="1" w:firstColumn="1" w:lastColumn="1" w:noHBand="0" w:noVBand="0"/>
      </w:tblPr>
      <w:tblGrid>
        <w:gridCol w:w="4027"/>
        <w:gridCol w:w="5612"/>
      </w:tblGrid>
      <w:tr w:rsidR="00C93E7F" w:rsidRPr="00BB55E6" w14:paraId="44563E61" w14:textId="77777777" w:rsidTr="005C1A57">
        <w:trPr>
          <w:trHeight w:val="282"/>
          <w:jc w:val="center"/>
        </w:trPr>
        <w:tc>
          <w:tcPr>
            <w:tcW w:w="9639" w:type="dxa"/>
            <w:gridSpan w:val="2"/>
            <w:shd w:val="clear" w:color="auto" w:fill="D9D9D9"/>
          </w:tcPr>
          <w:p w14:paraId="7CF0FE3C" w14:textId="1817A280" w:rsidR="00C93E7F" w:rsidRPr="00BB55E6" w:rsidRDefault="00C93E7F" w:rsidP="005C1A57">
            <w:pPr>
              <w:pStyle w:val="TablaTitulo"/>
              <w:rPr>
                <w:i/>
              </w:rPr>
            </w:pPr>
            <w:r w:rsidRPr="00BB55E6">
              <w:lastRenderedPageBreak/>
              <w:t>ACTIVIDAD</w:t>
            </w:r>
            <w:r w:rsidRPr="00BB55E6">
              <w:rPr>
                <w:spacing w:val="-8"/>
              </w:rPr>
              <w:t xml:space="preserve"> </w:t>
            </w:r>
            <w:r>
              <w:rPr>
                <w:spacing w:val="-8"/>
              </w:rPr>
              <w:t>7</w:t>
            </w:r>
            <w:r w:rsidRPr="00BB55E6">
              <w:t>:</w:t>
            </w:r>
            <w:r w:rsidRPr="00BB55E6">
              <w:rPr>
                <w:spacing w:val="-7"/>
              </w:rPr>
              <w:t xml:space="preserve"> </w:t>
            </w:r>
            <w:r w:rsidR="001E0727" w:rsidRPr="00C93E7F">
              <w:rPr>
                <w:bCs/>
                <w:spacing w:val="-7"/>
              </w:rPr>
              <w:t>Actividades</w:t>
            </w:r>
            <w:r w:rsidRPr="00C93E7F">
              <w:rPr>
                <w:bCs/>
                <w:spacing w:val="-7"/>
              </w:rPr>
              <w:t xml:space="preserve"> de formación transversal</w:t>
            </w:r>
          </w:p>
        </w:tc>
      </w:tr>
      <w:tr w:rsidR="00C93E7F" w:rsidRPr="00BB55E6" w14:paraId="25A11065" w14:textId="77777777" w:rsidTr="005C1A57">
        <w:trPr>
          <w:trHeight w:val="285"/>
          <w:jc w:val="center"/>
        </w:trPr>
        <w:tc>
          <w:tcPr>
            <w:tcW w:w="4027" w:type="dxa"/>
            <w:shd w:val="clear" w:color="auto" w:fill="D9D9D9"/>
          </w:tcPr>
          <w:p w14:paraId="3BA3EF5F" w14:textId="77777777" w:rsidR="00C93E7F" w:rsidRPr="00BB55E6" w:rsidRDefault="00C93E7F" w:rsidP="005C1A57">
            <w:pPr>
              <w:pStyle w:val="TablaTitulo"/>
            </w:pPr>
            <w:r w:rsidRPr="00BB55E6">
              <w:t>NÚMERO DE</w:t>
            </w:r>
            <w:r w:rsidRPr="00BB55E6">
              <w:rPr>
                <w:spacing w:val="-3"/>
              </w:rPr>
              <w:t xml:space="preserve"> </w:t>
            </w:r>
            <w:r w:rsidRPr="00BB55E6">
              <w:t>HORAS:</w:t>
            </w:r>
            <w:r w:rsidRPr="00BB55E6">
              <w:rPr>
                <w:spacing w:val="-4"/>
              </w:rPr>
              <w:t xml:space="preserve"> </w:t>
            </w:r>
          </w:p>
        </w:tc>
        <w:tc>
          <w:tcPr>
            <w:tcW w:w="5612" w:type="dxa"/>
            <w:shd w:val="clear" w:color="auto" w:fill="auto"/>
          </w:tcPr>
          <w:p w14:paraId="1B22EB14" w14:textId="4CBA3E1A" w:rsidR="00C93E7F" w:rsidRPr="00BB55E6" w:rsidRDefault="00373AA0" w:rsidP="005C1A57">
            <w:pPr>
              <w:pStyle w:val="TablaTitulo"/>
            </w:pPr>
            <w:r>
              <w:t>5-35 (variable)</w:t>
            </w:r>
          </w:p>
        </w:tc>
      </w:tr>
      <w:tr w:rsidR="00C93E7F" w:rsidRPr="00BB55E6" w14:paraId="7D334F05" w14:textId="77777777" w:rsidTr="005C1A57">
        <w:trPr>
          <w:trHeight w:val="285"/>
          <w:jc w:val="center"/>
        </w:trPr>
        <w:tc>
          <w:tcPr>
            <w:tcW w:w="9639" w:type="dxa"/>
            <w:gridSpan w:val="2"/>
            <w:shd w:val="clear" w:color="auto" w:fill="D9D9D9"/>
          </w:tcPr>
          <w:p w14:paraId="2EFEBA06" w14:textId="77777777" w:rsidR="00C93E7F" w:rsidRPr="00BB55E6" w:rsidRDefault="00C93E7F" w:rsidP="005C1A57">
            <w:pPr>
              <w:pStyle w:val="TablaTitulo"/>
            </w:pPr>
            <w:r w:rsidRPr="00BB55E6">
              <w:t>DESCRIPCIÓN:</w:t>
            </w:r>
            <w:r w:rsidRPr="00BB55E6">
              <w:rPr>
                <w:spacing w:val="-9"/>
              </w:rPr>
              <w:t xml:space="preserve"> </w:t>
            </w:r>
            <w:r w:rsidRPr="00BB55E6">
              <w:t>DETALLES</w:t>
            </w:r>
            <w:r w:rsidRPr="00BB55E6">
              <w:rPr>
                <w:spacing w:val="-8"/>
              </w:rPr>
              <w:t xml:space="preserve"> </w:t>
            </w:r>
            <w:r w:rsidRPr="00BB55E6">
              <w:t>Y</w:t>
            </w:r>
            <w:r w:rsidRPr="00BB55E6">
              <w:rPr>
                <w:spacing w:val="-8"/>
              </w:rPr>
              <w:t xml:space="preserve"> </w:t>
            </w:r>
            <w:r w:rsidRPr="00BB55E6">
              <w:t>PLANIFICACIÓN</w:t>
            </w:r>
          </w:p>
        </w:tc>
      </w:tr>
      <w:tr w:rsidR="00C93E7F" w:rsidRPr="00BB55E6" w14:paraId="12F7BD66" w14:textId="77777777" w:rsidTr="005C1A57">
        <w:trPr>
          <w:trHeight w:val="1701"/>
          <w:jc w:val="center"/>
        </w:trPr>
        <w:tc>
          <w:tcPr>
            <w:tcW w:w="9639" w:type="dxa"/>
            <w:gridSpan w:val="2"/>
          </w:tcPr>
          <w:p w14:paraId="346B60AA" w14:textId="4073E059" w:rsidR="00C93E7F" w:rsidRPr="00BB55E6" w:rsidRDefault="00C93E7F" w:rsidP="005C1A57">
            <w:pPr>
              <w:pStyle w:val="Textoencaja"/>
              <w:rPr>
                <w:b/>
              </w:rPr>
            </w:pPr>
            <w:r w:rsidRPr="00BB55E6">
              <w:rPr>
                <w:b/>
              </w:rPr>
              <w:t xml:space="preserve">Carácter de la actividad: </w:t>
            </w:r>
            <w:r>
              <w:rPr>
                <w:spacing w:val="6"/>
              </w:rPr>
              <w:t>Opcional</w:t>
            </w:r>
          </w:p>
          <w:p w14:paraId="16681853" w14:textId="77777777" w:rsidR="00C93E7F" w:rsidRPr="00BB55E6" w:rsidRDefault="00C93E7F" w:rsidP="005C1A57">
            <w:pPr>
              <w:pStyle w:val="Textoencaja"/>
            </w:pPr>
          </w:p>
          <w:p w14:paraId="3279F554" w14:textId="3E7C6DA4" w:rsidR="00C93E7F" w:rsidRPr="00BB55E6" w:rsidRDefault="00C93E7F" w:rsidP="005C1A57">
            <w:pPr>
              <w:pStyle w:val="Textoencaja"/>
              <w:rPr>
                <w:b/>
              </w:rPr>
            </w:pPr>
            <w:r w:rsidRPr="00BB55E6">
              <w:rPr>
                <w:b/>
              </w:rPr>
              <w:t xml:space="preserve">Tipo de actividad: </w:t>
            </w:r>
            <w:r w:rsidRPr="00280B08">
              <w:rPr>
                <w:bCs/>
              </w:rPr>
              <w:t>T</w:t>
            </w:r>
            <w:r>
              <w:rPr>
                <w:bCs/>
              </w:rPr>
              <w:t>ransversal</w:t>
            </w:r>
          </w:p>
          <w:p w14:paraId="0BC574CE" w14:textId="77777777" w:rsidR="00C93E7F" w:rsidRPr="00BB55E6" w:rsidRDefault="00C93E7F" w:rsidP="005C1A57">
            <w:pPr>
              <w:pStyle w:val="Textoencaja"/>
            </w:pPr>
          </w:p>
          <w:p w14:paraId="311EBBC8" w14:textId="77777777" w:rsidR="00C93E7F" w:rsidRPr="00BB55E6" w:rsidRDefault="00C93E7F" w:rsidP="005C1A57">
            <w:pPr>
              <w:pStyle w:val="Textoencaja"/>
              <w:rPr>
                <w:b/>
              </w:rPr>
            </w:pPr>
            <w:r w:rsidRPr="00BB55E6">
              <w:rPr>
                <w:b/>
              </w:rPr>
              <w:t>Breve descripción de contenidos:</w:t>
            </w:r>
          </w:p>
          <w:p w14:paraId="60D6B181" w14:textId="51B4CB4D" w:rsidR="00C93E7F" w:rsidRDefault="00C93E7F" w:rsidP="00C93E7F">
            <w:pPr>
              <w:pStyle w:val="Textoencaja"/>
            </w:pPr>
            <w:r w:rsidRPr="00C93E7F">
              <w:t xml:space="preserve">Serán optativas para todos los alumnos. El tutor y el director de la tesis podrán recomendar a sus alumnos la participación en las actividades que sean más </w:t>
            </w:r>
            <w:r>
              <w:t>adecuadas</w:t>
            </w:r>
            <w:r w:rsidRPr="00C93E7F">
              <w:t>. La Comisión</w:t>
            </w:r>
            <w:r>
              <w:t xml:space="preserve"> </w:t>
            </w:r>
            <w:r w:rsidRPr="00C93E7F">
              <w:t xml:space="preserve">Académica </w:t>
            </w:r>
            <w:r>
              <w:t>también recomendará</w:t>
            </w:r>
            <w:r w:rsidR="00A72DA9">
              <w:t xml:space="preserve"> algunas actividades transversales</w:t>
            </w:r>
            <w:r w:rsidRPr="00C93E7F">
              <w:t>, en función de las deficiencias mostradas por los estudiantes</w:t>
            </w:r>
            <w:r w:rsidR="00A72DA9">
              <w:t xml:space="preserve"> en cada curso</w:t>
            </w:r>
            <w:r w:rsidRPr="00C93E7F">
              <w:t xml:space="preserve">. En el listado de actividades </w:t>
            </w:r>
            <w:r w:rsidR="00A72DA9">
              <w:t xml:space="preserve">recomendadas </w:t>
            </w:r>
            <w:r w:rsidRPr="00C93E7F">
              <w:t>se incluyen, aunque sin ser una lista cerrada, las</w:t>
            </w:r>
            <w:r w:rsidR="00A72DA9">
              <w:t xml:space="preserve"> </w:t>
            </w:r>
            <w:r w:rsidRPr="00C93E7F">
              <w:t>siguientes:</w:t>
            </w:r>
          </w:p>
          <w:p w14:paraId="051DF609" w14:textId="58C18E8E" w:rsidR="00A72DA9" w:rsidRDefault="00A72DA9" w:rsidP="00A72DA9">
            <w:pPr>
              <w:pStyle w:val="Textoencaja"/>
              <w:numPr>
                <w:ilvl w:val="0"/>
                <w:numId w:val="23"/>
              </w:numPr>
            </w:pPr>
            <w:r>
              <w:t>Métodos estadísticos avanzados para la investigación científico-técnica</w:t>
            </w:r>
          </w:p>
          <w:p w14:paraId="4D6E36CF" w14:textId="6BE37CB1" w:rsidR="00A72DA9" w:rsidRDefault="00A72DA9" w:rsidP="00A72DA9">
            <w:pPr>
              <w:pStyle w:val="Textoencaja"/>
              <w:numPr>
                <w:ilvl w:val="0"/>
                <w:numId w:val="23"/>
              </w:numPr>
            </w:pPr>
            <w:r>
              <w:t>Ciencia de datos con Inteligencia Artificial en investigación</w:t>
            </w:r>
          </w:p>
          <w:p w14:paraId="47FAFE83" w14:textId="65F23B85" w:rsidR="00A72DA9" w:rsidRDefault="00A72DA9" w:rsidP="00A72DA9">
            <w:pPr>
              <w:pStyle w:val="Textoencaja"/>
              <w:numPr>
                <w:ilvl w:val="0"/>
                <w:numId w:val="23"/>
              </w:numPr>
            </w:pPr>
            <w:r>
              <w:t>Herramientas informáticas para la investigación</w:t>
            </w:r>
          </w:p>
          <w:p w14:paraId="665A8BE8" w14:textId="4ADA6C51" w:rsidR="00A72DA9" w:rsidRDefault="00A72DA9" w:rsidP="00280B08">
            <w:pPr>
              <w:pStyle w:val="Textoencaja"/>
              <w:numPr>
                <w:ilvl w:val="0"/>
                <w:numId w:val="23"/>
              </w:numPr>
            </w:pPr>
            <w:r>
              <w:t>Elaboración y defensa de tesis doctoral</w:t>
            </w:r>
          </w:p>
          <w:p w14:paraId="0335C248" w14:textId="0E04A2F9" w:rsidR="00C93E7F" w:rsidRDefault="00373AA0" w:rsidP="00C93E7F">
            <w:pPr>
              <w:pStyle w:val="Textoencaja"/>
            </w:pPr>
            <w:r>
              <w:t xml:space="preserve">La información sobre las actividades formativas transversales está disponible en la página web de la EIDO: </w:t>
            </w:r>
            <w:hyperlink r:id="rId45" w:history="1">
              <w:r w:rsidR="009D400D" w:rsidRPr="005F534C">
                <w:rPr>
                  <w:rStyle w:val="Hipervnculo"/>
                </w:rPr>
                <w:t>https://www.uvigo.gal/es/estudiar/organizacion-academica/eido-escuela-internacional-doctorado/programas-doctorado</w:t>
              </w:r>
            </w:hyperlink>
          </w:p>
          <w:p w14:paraId="17E86F07" w14:textId="77777777" w:rsidR="00373AA0" w:rsidRPr="00BB55E6" w:rsidRDefault="00373AA0" w:rsidP="00C93E7F">
            <w:pPr>
              <w:pStyle w:val="Textoencaja"/>
            </w:pPr>
          </w:p>
          <w:p w14:paraId="3EE829F8" w14:textId="77777777" w:rsidR="00C93E7F" w:rsidRPr="00BB55E6" w:rsidRDefault="00C93E7F" w:rsidP="005C1A57">
            <w:pPr>
              <w:pStyle w:val="Textoencaja"/>
              <w:rPr>
                <w:b/>
              </w:rPr>
            </w:pPr>
            <w:r w:rsidRPr="00BB55E6">
              <w:rPr>
                <w:b/>
              </w:rPr>
              <w:t>Planificación temporal a lo largo de la formación investigadora del doctorando:</w:t>
            </w:r>
          </w:p>
          <w:p w14:paraId="6B9ED6F3" w14:textId="1C01838D" w:rsidR="00C93E7F" w:rsidRPr="00BB55E6" w:rsidRDefault="00C93E7F" w:rsidP="005C1A57">
            <w:pPr>
              <w:pStyle w:val="Textoencaja"/>
              <w:rPr>
                <w:bCs/>
              </w:rPr>
            </w:pPr>
            <w:r w:rsidRPr="00BB55E6">
              <w:rPr>
                <w:bCs/>
              </w:rPr>
              <w:t xml:space="preserve">Será </w:t>
            </w:r>
            <w:r w:rsidR="00C91BDA">
              <w:rPr>
                <w:bCs/>
              </w:rPr>
              <w:t>optativo p</w:t>
            </w:r>
            <w:r w:rsidRPr="00BB55E6">
              <w:rPr>
                <w:bCs/>
              </w:rPr>
              <w:t xml:space="preserve">ara todos los/las alumnos/as a lo largo del período de realización de la tesis doctoral. </w:t>
            </w:r>
          </w:p>
          <w:p w14:paraId="47A90989" w14:textId="77777777" w:rsidR="00C93E7F" w:rsidRPr="00BB55E6" w:rsidRDefault="00C93E7F" w:rsidP="005C1A57">
            <w:pPr>
              <w:pStyle w:val="Textoencaja"/>
            </w:pPr>
          </w:p>
          <w:p w14:paraId="3ADF9DEB" w14:textId="77777777" w:rsidR="00C93E7F" w:rsidRPr="00BB55E6" w:rsidRDefault="00C93E7F" w:rsidP="005C1A57">
            <w:pPr>
              <w:pStyle w:val="Textoencaja"/>
              <w:rPr>
                <w:b/>
              </w:rPr>
            </w:pPr>
            <w:r w:rsidRPr="00BB55E6">
              <w:rPr>
                <w:b/>
              </w:rPr>
              <w:t>Competencias para adquirir:</w:t>
            </w:r>
          </w:p>
          <w:p w14:paraId="0BE6D2CD" w14:textId="075339EA" w:rsidR="00C93E7F" w:rsidRDefault="00CE63C3" w:rsidP="005C1A57">
            <w:pPr>
              <w:pStyle w:val="Textoencaja"/>
              <w:rPr>
                <w:bCs/>
              </w:rPr>
            </w:pPr>
            <w:r>
              <w:rPr>
                <w:bCs/>
              </w:rPr>
              <w:t>Varía</w:t>
            </w:r>
            <w:r w:rsidR="00C91BDA">
              <w:rPr>
                <w:bCs/>
              </w:rPr>
              <w:t xml:space="preserve"> según cada actividad elegida.</w:t>
            </w:r>
          </w:p>
          <w:p w14:paraId="56C911A9" w14:textId="77777777" w:rsidR="00C91BDA" w:rsidRPr="00BB55E6" w:rsidRDefault="00C91BDA" w:rsidP="005C1A57">
            <w:pPr>
              <w:pStyle w:val="Textoencaja"/>
              <w:rPr>
                <w:bCs/>
              </w:rPr>
            </w:pPr>
          </w:p>
          <w:p w14:paraId="3131C0AA" w14:textId="77777777" w:rsidR="00C93E7F" w:rsidRPr="00BB55E6" w:rsidRDefault="00C93E7F" w:rsidP="005C1A57">
            <w:pPr>
              <w:pStyle w:val="Textoencaja"/>
              <w:rPr>
                <w:b/>
              </w:rPr>
            </w:pPr>
            <w:r w:rsidRPr="00BB55E6">
              <w:rPr>
                <w:b/>
              </w:rPr>
              <w:t>Resultados de aprendizaje:</w:t>
            </w:r>
          </w:p>
          <w:p w14:paraId="0879013B" w14:textId="1D4EAE44" w:rsidR="00C93E7F" w:rsidRDefault="00C91BDA" w:rsidP="005C1A57">
            <w:pPr>
              <w:pStyle w:val="Textoencaja"/>
              <w:rPr>
                <w:bCs/>
              </w:rPr>
            </w:pPr>
            <w:r>
              <w:rPr>
                <w:bCs/>
              </w:rPr>
              <w:t>Var</w:t>
            </w:r>
            <w:r w:rsidR="00CE63C3">
              <w:rPr>
                <w:bCs/>
              </w:rPr>
              <w:t xml:space="preserve">ía </w:t>
            </w:r>
            <w:r>
              <w:rPr>
                <w:bCs/>
              </w:rPr>
              <w:t>según cada actividad elegida.</w:t>
            </w:r>
          </w:p>
          <w:p w14:paraId="0735FE90" w14:textId="77777777" w:rsidR="00C91BDA" w:rsidRPr="00BB55E6" w:rsidRDefault="00C91BDA" w:rsidP="005C1A57">
            <w:pPr>
              <w:pStyle w:val="Textoencaja"/>
              <w:rPr>
                <w:bCs/>
              </w:rPr>
            </w:pPr>
          </w:p>
          <w:p w14:paraId="2530FC84" w14:textId="77777777" w:rsidR="00C93E7F" w:rsidRPr="00BB55E6" w:rsidRDefault="00C93E7F" w:rsidP="005C1A57">
            <w:pPr>
              <w:pStyle w:val="Textoencaja"/>
              <w:rPr>
                <w:b/>
              </w:rPr>
            </w:pPr>
            <w:r w:rsidRPr="00BB55E6">
              <w:rPr>
                <w:b/>
              </w:rPr>
              <w:t xml:space="preserve">Lengua/s en la que se impartirá: </w:t>
            </w:r>
          </w:p>
          <w:p w14:paraId="635423C0" w14:textId="63569B54" w:rsidR="00C93E7F" w:rsidRPr="00BB55E6" w:rsidRDefault="00C91BDA" w:rsidP="005C1A57">
            <w:pPr>
              <w:pStyle w:val="Textoencaja"/>
              <w:rPr>
                <w:bCs/>
              </w:rPr>
            </w:pPr>
            <w:r w:rsidRPr="00BB55E6">
              <w:rPr>
                <w:bCs/>
              </w:rPr>
              <w:t>Castellano, gallego o inglés</w:t>
            </w:r>
            <w:r w:rsidR="00C93E7F" w:rsidRPr="00BB55E6">
              <w:rPr>
                <w:bCs/>
              </w:rPr>
              <w:t>.</w:t>
            </w:r>
          </w:p>
          <w:p w14:paraId="2DEC67C0" w14:textId="77777777" w:rsidR="00C93E7F" w:rsidRPr="00BB55E6" w:rsidRDefault="00C93E7F" w:rsidP="005C1A57">
            <w:pPr>
              <w:pStyle w:val="Textoencaja"/>
            </w:pPr>
          </w:p>
          <w:p w14:paraId="6154F2E9" w14:textId="77777777" w:rsidR="00C93E7F" w:rsidRPr="00BB55E6" w:rsidRDefault="00C93E7F" w:rsidP="005C1A57">
            <w:pPr>
              <w:pStyle w:val="Textoencaja"/>
            </w:pPr>
          </w:p>
        </w:tc>
      </w:tr>
      <w:tr w:rsidR="00C93E7F" w:rsidRPr="00BB55E6" w14:paraId="695E6879" w14:textId="77777777" w:rsidTr="005C1A57">
        <w:trPr>
          <w:trHeight w:val="282"/>
          <w:jc w:val="center"/>
        </w:trPr>
        <w:tc>
          <w:tcPr>
            <w:tcW w:w="9639" w:type="dxa"/>
            <w:gridSpan w:val="2"/>
            <w:shd w:val="clear" w:color="auto" w:fill="D9D9D9"/>
          </w:tcPr>
          <w:p w14:paraId="4529A2FC" w14:textId="77777777" w:rsidR="00C93E7F" w:rsidRPr="00BB55E6" w:rsidRDefault="00C93E7F" w:rsidP="005C1A57">
            <w:pPr>
              <w:pStyle w:val="TablaTitulo"/>
            </w:pPr>
            <w:r w:rsidRPr="00BB55E6">
              <w:t>PROCEDIMIENTO</w:t>
            </w:r>
            <w:r w:rsidRPr="00BB55E6">
              <w:rPr>
                <w:spacing w:val="-9"/>
              </w:rPr>
              <w:t xml:space="preserve"> </w:t>
            </w:r>
            <w:r w:rsidRPr="00BB55E6">
              <w:t>DE</w:t>
            </w:r>
            <w:r w:rsidRPr="00BB55E6">
              <w:rPr>
                <w:spacing w:val="-9"/>
              </w:rPr>
              <w:t xml:space="preserve"> </w:t>
            </w:r>
            <w:r w:rsidRPr="00BB55E6">
              <w:t>CONTROL</w:t>
            </w:r>
          </w:p>
        </w:tc>
      </w:tr>
      <w:tr w:rsidR="00C93E7F" w:rsidRPr="00BB55E6" w14:paraId="2C91902F" w14:textId="77777777" w:rsidTr="005C1A57">
        <w:trPr>
          <w:trHeight w:val="850"/>
          <w:jc w:val="center"/>
        </w:trPr>
        <w:tc>
          <w:tcPr>
            <w:tcW w:w="9639" w:type="dxa"/>
            <w:gridSpan w:val="2"/>
          </w:tcPr>
          <w:p w14:paraId="65DADC5F" w14:textId="7EF0FCDA" w:rsidR="00C93E7F" w:rsidRPr="00BB55E6" w:rsidRDefault="00C91BDA" w:rsidP="005C1A57">
            <w:pPr>
              <w:pStyle w:val="Textoencaja"/>
              <w:rPr>
                <w:bCs/>
              </w:rPr>
            </w:pPr>
            <w:r w:rsidRPr="00C91BDA">
              <w:rPr>
                <w:bCs/>
              </w:rPr>
              <w:t>Los alumnos parti</w:t>
            </w:r>
            <w:r>
              <w:rPr>
                <w:bCs/>
              </w:rPr>
              <w:t>ci</w:t>
            </w:r>
            <w:r w:rsidRPr="00C91BDA">
              <w:rPr>
                <w:bCs/>
              </w:rPr>
              <w:t xml:space="preserve">pantes en una actividad harán llegar el certificado de participación y aprovechamiento, que será incluido en el </w:t>
            </w:r>
            <w:r>
              <w:rPr>
                <w:bCs/>
              </w:rPr>
              <w:t>informe anual.</w:t>
            </w:r>
          </w:p>
          <w:p w14:paraId="1845105D" w14:textId="77777777" w:rsidR="00C93E7F" w:rsidRPr="00BB55E6" w:rsidRDefault="00C93E7F" w:rsidP="005C1A57">
            <w:pPr>
              <w:pStyle w:val="Textoencaja"/>
            </w:pPr>
          </w:p>
        </w:tc>
      </w:tr>
      <w:tr w:rsidR="00C93E7F" w:rsidRPr="00BB55E6" w14:paraId="4A492D46" w14:textId="77777777" w:rsidTr="005C1A57">
        <w:trPr>
          <w:trHeight w:val="282"/>
          <w:jc w:val="center"/>
        </w:trPr>
        <w:tc>
          <w:tcPr>
            <w:tcW w:w="9639" w:type="dxa"/>
            <w:gridSpan w:val="2"/>
            <w:shd w:val="clear" w:color="auto" w:fill="D9D9D9"/>
          </w:tcPr>
          <w:p w14:paraId="67553117" w14:textId="77777777" w:rsidR="00C93E7F" w:rsidRPr="00BB55E6" w:rsidRDefault="00C93E7F" w:rsidP="005C1A57">
            <w:pPr>
              <w:pStyle w:val="TablaTitulo"/>
            </w:pPr>
            <w:r w:rsidRPr="00BB55E6">
              <w:t>ACTUACIONES</w:t>
            </w:r>
            <w:r w:rsidRPr="00BB55E6">
              <w:rPr>
                <w:spacing w:val="-8"/>
              </w:rPr>
              <w:t xml:space="preserve"> </w:t>
            </w:r>
            <w:r w:rsidRPr="00BB55E6">
              <w:t>DE</w:t>
            </w:r>
            <w:r w:rsidRPr="00BB55E6">
              <w:rPr>
                <w:spacing w:val="-8"/>
              </w:rPr>
              <w:t xml:space="preserve"> </w:t>
            </w:r>
            <w:r w:rsidRPr="00BB55E6">
              <w:t>MOVILIDAD</w:t>
            </w:r>
          </w:p>
        </w:tc>
      </w:tr>
      <w:tr w:rsidR="00C93E7F" w:rsidRPr="00BB55E6" w14:paraId="0EC95548" w14:textId="77777777" w:rsidTr="005C1A57">
        <w:trPr>
          <w:trHeight w:val="850"/>
          <w:jc w:val="center"/>
        </w:trPr>
        <w:tc>
          <w:tcPr>
            <w:tcW w:w="9639" w:type="dxa"/>
            <w:gridSpan w:val="2"/>
          </w:tcPr>
          <w:p w14:paraId="745AC22C" w14:textId="77777777" w:rsidR="00C93E7F" w:rsidRPr="00BB55E6" w:rsidRDefault="00C93E7F" w:rsidP="005C1A57">
            <w:pPr>
              <w:pStyle w:val="Textoencaja"/>
              <w:rPr>
                <w:bCs/>
              </w:rPr>
            </w:pPr>
            <w:r w:rsidRPr="00BB55E6">
              <w:rPr>
                <w:bCs/>
              </w:rPr>
              <w:t xml:space="preserve">No procede </w:t>
            </w:r>
          </w:p>
          <w:p w14:paraId="58D819D4" w14:textId="77777777" w:rsidR="00C93E7F" w:rsidRPr="00BB55E6" w:rsidRDefault="00C93E7F" w:rsidP="005C1A57">
            <w:pPr>
              <w:pStyle w:val="Textoencaja"/>
              <w:jc w:val="left"/>
            </w:pPr>
          </w:p>
          <w:p w14:paraId="7563BFFD" w14:textId="77777777" w:rsidR="00C93E7F" w:rsidRPr="00BB55E6" w:rsidRDefault="00C93E7F" w:rsidP="005C1A57">
            <w:pPr>
              <w:pStyle w:val="Textoencaja"/>
              <w:jc w:val="left"/>
            </w:pPr>
          </w:p>
        </w:tc>
      </w:tr>
    </w:tbl>
    <w:p w14:paraId="4028A4FE" w14:textId="61E6406C" w:rsidR="004642E8" w:rsidRPr="00FB296B" w:rsidRDefault="00AA1E07" w:rsidP="00AA1E07">
      <w:pPr>
        <w:rPr>
          <w:rFonts w:asciiTheme="minorHAnsi" w:hAnsiTheme="minorHAnsi" w:cstheme="minorHAnsi"/>
        </w:rPr>
      </w:pPr>
      <w:r w:rsidRPr="00BB55E6">
        <w:rPr>
          <w:rFonts w:asciiTheme="minorHAnsi" w:hAnsiTheme="minorHAnsi" w:cstheme="minorHAnsi"/>
        </w:rPr>
        <w:br w:type="page"/>
      </w:r>
    </w:p>
    <w:p w14:paraId="7A6DC03B" w14:textId="77777777" w:rsidR="004506EA" w:rsidRPr="00BB55E6" w:rsidRDefault="00575EE6" w:rsidP="009C2931">
      <w:pPr>
        <w:pStyle w:val="Seccin1"/>
      </w:pPr>
      <w:bookmarkStart w:id="13" w:name="5._ORGANIZACIÓN_DEL_PROGRAMA"/>
      <w:bookmarkEnd w:id="13"/>
      <w:r w:rsidRPr="00BB55E6">
        <w:lastRenderedPageBreak/>
        <w:t>ORGANIZACIÓN</w:t>
      </w:r>
      <w:r w:rsidRPr="00BB55E6">
        <w:rPr>
          <w:spacing w:val="-2"/>
        </w:rPr>
        <w:t xml:space="preserve"> </w:t>
      </w:r>
      <w:r w:rsidRPr="00BB55E6">
        <w:t>DEL</w:t>
      </w:r>
      <w:r w:rsidRPr="00BB55E6">
        <w:rPr>
          <w:spacing w:val="-1"/>
        </w:rPr>
        <w:t xml:space="preserve"> </w:t>
      </w:r>
      <w:r w:rsidRPr="00BB55E6">
        <w:rPr>
          <w:spacing w:val="-2"/>
        </w:rPr>
        <w:t>PROGRAMA</w:t>
      </w:r>
    </w:p>
    <w:tbl>
      <w:tblPr>
        <w:tblStyle w:val="TableNormal"/>
        <w:tblW w:w="963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28" w:type="dxa"/>
          <w:left w:w="85" w:type="dxa"/>
          <w:bottom w:w="28" w:type="dxa"/>
          <w:right w:w="85" w:type="dxa"/>
        </w:tblCellMar>
        <w:tblLook w:val="01E0" w:firstRow="1" w:lastRow="1" w:firstColumn="1" w:lastColumn="1" w:noHBand="0" w:noVBand="0"/>
      </w:tblPr>
      <w:tblGrid>
        <w:gridCol w:w="9639"/>
      </w:tblGrid>
      <w:tr w:rsidR="004506EA" w:rsidRPr="00BB55E6" w14:paraId="60DB59AB" w14:textId="77777777" w:rsidTr="002C3A34">
        <w:trPr>
          <w:trHeight w:val="282"/>
          <w:jc w:val="center"/>
        </w:trPr>
        <w:tc>
          <w:tcPr>
            <w:tcW w:w="9629" w:type="dxa"/>
            <w:shd w:val="clear" w:color="auto" w:fill="BEBEBE"/>
          </w:tcPr>
          <w:p w14:paraId="18AA85CA" w14:textId="77777777" w:rsidR="004506EA" w:rsidRPr="00BB55E6" w:rsidRDefault="00575EE6" w:rsidP="002C3A34">
            <w:pPr>
              <w:pStyle w:val="TablaTitulo"/>
            </w:pPr>
            <w:r w:rsidRPr="00BB55E6">
              <w:t>5.1</w:t>
            </w:r>
            <w:r w:rsidRPr="00BB55E6">
              <w:rPr>
                <w:spacing w:val="-7"/>
              </w:rPr>
              <w:t xml:space="preserve"> </w:t>
            </w:r>
            <w:r w:rsidRPr="00BB55E6">
              <w:t>SUPERVISIÓN</w:t>
            </w:r>
            <w:r w:rsidRPr="00BB55E6">
              <w:rPr>
                <w:spacing w:val="-6"/>
              </w:rPr>
              <w:t xml:space="preserve"> </w:t>
            </w:r>
            <w:r w:rsidRPr="00BB55E6">
              <w:t>DE</w:t>
            </w:r>
            <w:r w:rsidRPr="00BB55E6">
              <w:rPr>
                <w:spacing w:val="-7"/>
              </w:rPr>
              <w:t xml:space="preserve"> </w:t>
            </w:r>
            <w:r w:rsidRPr="00BB55E6">
              <w:rPr>
                <w:spacing w:val="-4"/>
              </w:rPr>
              <w:t>TESIS</w:t>
            </w:r>
          </w:p>
        </w:tc>
      </w:tr>
      <w:tr w:rsidR="002C3A34" w:rsidRPr="00BB55E6" w14:paraId="53475021" w14:textId="77777777" w:rsidTr="002C3A34">
        <w:trPr>
          <w:trHeight w:val="1701"/>
          <w:jc w:val="center"/>
        </w:trPr>
        <w:tc>
          <w:tcPr>
            <w:tcW w:w="9629" w:type="dxa"/>
            <w:shd w:val="clear" w:color="auto" w:fill="auto"/>
          </w:tcPr>
          <w:p w14:paraId="372BAFA5" w14:textId="1F90A6FF" w:rsidR="003F4306" w:rsidRPr="00BB55E6" w:rsidRDefault="003F4306" w:rsidP="003F4306">
            <w:pPr>
              <w:pStyle w:val="Textoencaja"/>
            </w:pPr>
            <w:r w:rsidRPr="00BB55E6">
              <w:t xml:space="preserve">Los mecanismos de supervisión de tesis se ajustan a lo establecido en los artículos 11 y 12 del </w:t>
            </w:r>
            <w:hyperlink r:id="rId46" w:history="1">
              <w:r w:rsidRPr="00BB55E6">
                <w:rPr>
                  <w:rStyle w:val="Hipervnculo"/>
                </w:rPr>
                <w:t>Real Decreto 99/2011</w:t>
              </w:r>
              <w:r w:rsidR="00D11E68" w:rsidRPr="00BB55E6">
                <w:rPr>
                  <w:rStyle w:val="Hipervnculo"/>
                </w:rPr>
                <w:t xml:space="preserve">, modificado por el </w:t>
              </w:r>
              <w:r w:rsidRPr="00BB55E6">
                <w:rPr>
                  <w:rStyle w:val="Hipervnculo"/>
                </w:rPr>
                <w:t>576/2023</w:t>
              </w:r>
            </w:hyperlink>
            <w:r w:rsidRPr="00BB55E6">
              <w:t>, por el que se regulan las enseñanzas oficiales de doctorado y en las siguientes normativas específicas de la Universidad de Vigo:</w:t>
            </w:r>
          </w:p>
          <w:p w14:paraId="21FE10C1" w14:textId="1ACB004C" w:rsidR="003F4306" w:rsidRPr="00BB55E6" w:rsidRDefault="003F4306">
            <w:pPr>
              <w:pStyle w:val="Textoencaja"/>
              <w:numPr>
                <w:ilvl w:val="0"/>
                <w:numId w:val="9"/>
              </w:numPr>
              <w:ind w:left="340" w:hanging="142"/>
            </w:pPr>
            <w:hyperlink r:id="rId47" w:history="1">
              <w:r w:rsidRPr="00BB55E6">
                <w:rPr>
                  <w:rStyle w:val="Hipervnculo"/>
                </w:rPr>
                <w:t>Reglamento de Estudios de Doctorado de la Universidad de Vigo</w:t>
              </w:r>
            </w:hyperlink>
            <w:r w:rsidRPr="00BB55E6">
              <w:t>.</w:t>
            </w:r>
          </w:p>
          <w:p w14:paraId="4111E1EE" w14:textId="77777777" w:rsidR="00B42335" w:rsidRPr="00BB55E6" w:rsidRDefault="00B42335">
            <w:pPr>
              <w:pStyle w:val="Textoencaja"/>
              <w:numPr>
                <w:ilvl w:val="0"/>
                <w:numId w:val="9"/>
              </w:numPr>
              <w:ind w:left="340" w:hanging="142"/>
            </w:pPr>
            <w:hyperlink r:id="rId48" w:history="1">
              <w:r w:rsidRPr="00BB55E6">
                <w:rPr>
                  <w:rStyle w:val="Hipervnculo"/>
                </w:rPr>
                <w:t>Guía de buenas prácticas para la dirección de tesis de doctorado.</w:t>
              </w:r>
            </w:hyperlink>
          </w:p>
          <w:p w14:paraId="11C948FA" w14:textId="506E8138" w:rsidR="003F4306" w:rsidRPr="00BB55E6" w:rsidRDefault="003F4306" w:rsidP="004968B3">
            <w:pPr>
              <w:pStyle w:val="Textoencaja"/>
            </w:pPr>
          </w:p>
          <w:p w14:paraId="3A601677" w14:textId="2ABD3015" w:rsidR="001819AF" w:rsidRPr="00BB55E6" w:rsidRDefault="001819AF" w:rsidP="004968B3">
            <w:pPr>
              <w:pStyle w:val="Textoencaja"/>
            </w:pPr>
            <w:r w:rsidRPr="00BB55E6">
              <w:t xml:space="preserve">A continuación, se resumen brevemente los principales aspectos de </w:t>
            </w:r>
            <w:r w:rsidR="007123EB" w:rsidRPr="00BB55E6">
              <w:t xml:space="preserve">los </w:t>
            </w:r>
            <w:r w:rsidRPr="00BB55E6">
              <w:t>mecanismos</w:t>
            </w:r>
            <w:r w:rsidR="007123EB" w:rsidRPr="00BB55E6">
              <w:t xml:space="preserve"> de supervisión de tesis</w:t>
            </w:r>
            <w:r w:rsidRPr="00BB55E6">
              <w:t>:</w:t>
            </w:r>
          </w:p>
          <w:p w14:paraId="2C16D006" w14:textId="77777777" w:rsidR="001819AF" w:rsidRPr="00BB55E6" w:rsidRDefault="001819AF" w:rsidP="004968B3">
            <w:pPr>
              <w:pStyle w:val="Textoencaja"/>
            </w:pPr>
          </w:p>
          <w:p w14:paraId="5E7703C1" w14:textId="4ED3AA60" w:rsidR="003F4306" w:rsidRPr="00BB55E6" w:rsidRDefault="003F4306" w:rsidP="004968B3">
            <w:pPr>
              <w:pStyle w:val="Textoencaja"/>
              <w:rPr>
                <w:b/>
                <w:bCs/>
              </w:rPr>
            </w:pPr>
            <w:r w:rsidRPr="00BB55E6">
              <w:rPr>
                <w:b/>
                <w:bCs/>
              </w:rPr>
              <w:t>Comisión Académica del Programa de Doctorado (CAPD)</w:t>
            </w:r>
          </w:p>
          <w:p w14:paraId="3FA56F6C" w14:textId="4B3EEF70" w:rsidR="003F4306" w:rsidRPr="00BB55E6" w:rsidRDefault="00D2638F" w:rsidP="00AD603B">
            <w:pPr>
              <w:pStyle w:val="Textoencaja"/>
            </w:pPr>
            <w:r w:rsidRPr="00BB55E6">
              <w:t>El órgano de coordinación del programa de doctorado es la Comisión Académica del Programa de Doctorado (CAPD) y es responsable del diseño, implantación, actualización, organización, calidad y coordinación del citado programa.</w:t>
            </w:r>
            <w:r w:rsidR="003F4306" w:rsidRPr="00BB55E6">
              <w:t xml:space="preserve"> La CAPD también es responsable del seguimiento del avance de la investigación, formación y autorización del depósito de la tesis de cada estudiante de doctorado.</w:t>
            </w:r>
          </w:p>
          <w:p w14:paraId="58A1DDA4" w14:textId="438E880C" w:rsidR="003F4306" w:rsidRPr="00BB55E6" w:rsidRDefault="003F4306" w:rsidP="00AD603B">
            <w:pPr>
              <w:pStyle w:val="Textoencaja"/>
            </w:pPr>
            <w:r w:rsidRPr="00BB55E6">
              <w:t>La composición de la CAPD</w:t>
            </w:r>
            <w:r w:rsidR="00CB314C" w:rsidRPr="00BB55E6">
              <w:t xml:space="preserve"> y sus competencias, junto con </w:t>
            </w:r>
            <w:r w:rsidRPr="00BB55E6">
              <w:t>los requisitos para ser coordinador</w:t>
            </w:r>
            <w:r w:rsidR="006F7E8D" w:rsidRPr="00BB55E6">
              <w:t xml:space="preserve"> </w:t>
            </w:r>
            <w:r w:rsidRPr="00BB55E6">
              <w:t xml:space="preserve">del programa de doctorado se detallan en los artículos 4, 5 y 6 del </w:t>
            </w:r>
            <w:hyperlink r:id="rId49" w:history="1">
              <w:r w:rsidRPr="00BB55E6">
                <w:rPr>
                  <w:rStyle w:val="Hipervnculo"/>
                </w:rPr>
                <w:t>Reglamento de Estudios de Doctorado de la Universidad de Vigo</w:t>
              </w:r>
            </w:hyperlink>
            <w:r w:rsidRPr="00BB55E6">
              <w:t>.</w:t>
            </w:r>
          </w:p>
          <w:p w14:paraId="769F165C" w14:textId="77777777" w:rsidR="00AD603B" w:rsidRPr="00BB55E6" w:rsidRDefault="00AD603B" w:rsidP="00AD603B">
            <w:pPr>
              <w:pStyle w:val="Textoencaja"/>
            </w:pPr>
          </w:p>
          <w:p w14:paraId="70D64B90" w14:textId="43872673" w:rsidR="00B52298" w:rsidRPr="00BB55E6" w:rsidRDefault="00B52298" w:rsidP="00B52298">
            <w:pPr>
              <w:pStyle w:val="Textoencaja"/>
              <w:rPr>
                <w:b/>
                <w:bCs/>
              </w:rPr>
            </w:pPr>
            <w:r w:rsidRPr="00BB55E6">
              <w:rPr>
                <w:b/>
                <w:bCs/>
              </w:rPr>
              <w:t xml:space="preserve">Profesorado del </w:t>
            </w:r>
            <w:r w:rsidR="006F6795" w:rsidRPr="00BB55E6">
              <w:rPr>
                <w:b/>
                <w:bCs/>
              </w:rPr>
              <w:t>p</w:t>
            </w:r>
            <w:r w:rsidRPr="00BB55E6">
              <w:rPr>
                <w:b/>
                <w:bCs/>
              </w:rPr>
              <w:t xml:space="preserve">rograma de </w:t>
            </w:r>
            <w:r w:rsidR="006F6795" w:rsidRPr="00BB55E6">
              <w:rPr>
                <w:b/>
                <w:bCs/>
              </w:rPr>
              <w:t>d</w:t>
            </w:r>
            <w:r w:rsidRPr="00BB55E6">
              <w:rPr>
                <w:b/>
                <w:bCs/>
              </w:rPr>
              <w:t>octorado</w:t>
            </w:r>
          </w:p>
          <w:p w14:paraId="0E90D06C" w14:textId="5E835493" w:rsidR="00B52298" w:rsidRPr="00BB55E6" w:rsidRDefault="00B52298" w:rsidP="004968B3">
            <w:pPr>
              <w:pStyle w:val="Textoencaja"/>
            </w:pPr>
            <w:r w:rsidRPr="00BB55E6">
              <w:t>De acuerdo con el artículo 7 del Reglamento de Estudios de Doctorado de la Universidad de Vigo se considera profesorado del programa todo doctor adscrito formalmente a alguna de sus líneas de investigación, sin perjuicio de la posible colaboración en determinadas actividades específicas de otras personas o profesionales en virtud de su relevante cualificación científica o profesional en el correspondiente ámbito de conocimiento. Será factible incorporar al programa personal docente o investigador ajeno a la propia universidad siempre y cuando la CAPD acredite los requisitos de experiencia investigadora establecidos en el artículo 8 del citado reglamento.</w:t>
            </w:r>
          </w:p>
          <w:p w14:paraId="4AB15C8B" w14:textId="77777777" w:rsidR="00B52298" w:rsidRPr="00BB55E6" w:rsidRDefault="00B52298" w:rsidP="004968B3">
            <w:pPr>
              <w:pStyle w:val="Textoencaja"/>
            </w:pPr>
          </w:p>
          <w:p w14:paraId="29064906" w14:textId="117B2B46" w:rsidR="00B52298" w:rsidRPr="00BB55E6" w:rsidRDefault="00996B46" w:rsidP="00B52298">
            <w:pPr>
              <w:pStyle w:val="Textoencaja"/>
              <w:rPr>
                <w:b/>
                <w:bCs/>
              </w:rPr>
            </w:pPr>
            <w:r w:rsidRPr="00BB55E6">
              <w:rPr>
                <w:b/>
                <w:bCs/>
              </w:rPr>
              <w:t xml:space="preserve">Tutoría </w:t>
            </w:r>
            <w:r w:rsidR="00B52298" w:rsidRPr="00BB55E6">
              <w:rPr>
                <w:b/>
                <w:bCs/>
              </w:rPr>
              <w:t xml:space="preserve">del </w:t>
            </w:r>
            <w:r w:rsidR="006F6795" w:rsidRPr="00BB55E6">
              <w:rPr>
                <w:b/>
                <w:bCs/>
              </w:rPr>
              <w:t>p</w:t>
            </w:r>
            <w:r w:rsidR="00B52298" w:rsidRPr="00BB55E6">
              <w:rPr>
                <w:b/>
                <w:bCs/>
              </w:rPr>
              <w:t xml:space="preserve">rograma de </w:t>
            </w:r>
            <w:r w:rsidR="006F6795" w:rsidRPr="00BB55E6">
              <w:rPr>
                <w:b/>
                <w:bCs/>
              </w:rPr>
              <w:t>d</w:t>
            </w:r>
            <w:r w:rsidR="00B52298" w:rsidRPr="00BB55E6">
              <w:rPr>
                <w:b/>
                <w:bCs/>
              </w:rPr>
              <w:t>octorado</w:t>
            </w:r>
          </w:p>
          <w:p w14:paraId="023E1229" w14:textId="3C39E213" w:rsidR="00034045" w:rsidRPr="00BB55E6" w:rsidRDefault="00B52298" w:rsidP="00B52298">
            <w:pPr>
              <w:pStyle w:val="Textoencaja"/>
            </w:pPr>
            <w:r w:rsidRPr="00BB55E6">
              <w:t xml:space="preserve">La admisión definitiva en el </w:t>
            </w:r>
            <w:r w:rsidR="006F6795" w:rsidRPr="00BB55E6">
              <w:t>p</w:t>
            </w:r>
            <w:r w:rsidRPr="00BB55E6">
              <w:t xml:space="preserve">rograma de </w:t>
            </w:r>
            <w:r w:rsidR="006F6795" w:rsidRPr="00BB55E6">
              <w:t>d</w:t>
            </w:r>
            <w:r w:rsidRPr="00BB55E6">
              <w:t>octorado lleva la asignación de un</w:t>
            </w:r>
            <w:r w:rsidR="00B06854" w:rsidRPr="00BB55E6">
              <w:t>/una t</w:t>
            </w:r>
            <w:r w:rsidRPr="00BB55E6">
              <w:t>utor</w:t>
            </w:r>
            <w:r w:rsidR="00B06854" w:rsidRPr="00BB55E6">
              <w:t>/a</w:t>
            </w:r>
            <w:r w:rsidRPr="00BB55E6">
              <w:t>, designado por la CAPD</w:t>
            </w:r>
            <w:r w:rsidR="00B06854" w:rsidRPr="00BB55E6">
              <w:t xml:space="preserve"> y que debe cumplir los requisitos indicados en el artículo 9 del </w:t>
            </w:r>
            <w:hyperlink r:id="rId50" w:history="1">
              <w:r w:rsidR="00B06854" w:rsidRPr="00BB55E6">
                <w:rPr>
                  <w:rStyle w:val="Hipervnculo"/>
                </w:rPr>
                <w:t>Reglamento de Estudios de Doctorado de la Universidad de Vigo</w:t>
              </w:r>
            </w:hyperlink>
            <w:r w:rsidR="00B06854" w:rsidRPr="00BB55E6">
              <w:t xml:space="preserve">. </w:t>
            </w:r>
          </w:p>
          <w:p w14:paraId="6CE07223" w14:textId="063CF12C" w:rsidR="00034045" w:rsidRPr="00BB55E6" w:rsidRDefault="00B52298" w:rsidP="00B52298">
            <w:pPr>
              <w:pStyle w:val="Textoencaja"/>
            </w:pPr>
            <w:r w:rsidRPr="00BB55E6">
              <w:t>Con carácter general, la persona tutora tendrá c</w:t>
            </w:r>
            <w:r w:rsidR="00B06854" w:rsidRPr="00BB55E6">
              <w:t xml:space="preserve">omo funciones: (i) velar por la </w:t>
            </w:r>
            <w:r w:rsidRPr="00BB55E6">
              <w:t>interacción del/de la</w:t>
            </w:r>
            <w:r w:rsidR="00B06854" w:rsidRPr="00BB55E6">
              <w:t xml:space="preserve"> </w:t>
            </w:r>
            <w:r w:rsidRPr="00BB55E6">
              <w:t xml:space="preserve">doctorando/a con la </w:t>
            </w:r>
            <w:r w:rsidR="00B06854" w:rsidRPr="00BB55E6">
              <w:t xml:space="preserve">CAPD </w:t>
            </w:r>
            <w:r w:rsidRPr="00BB55E6">
              <w:t>y, conjuntamente, con el/la</w:t>
            </w:r>
            <w:r w:rsidR="00B06854" w:rsidRPr="00BB55E6">
              <w:t xml:space="preserve"> </w:t>
            </w:r>
            <w:r w:rsidRPr="00BB55E6">
              <w:t>Director/a de la tesis; y (</w:t>
            </w:r>
            <w:proofErr w:type="spellStart"/>
            <w:r w:rsidRPr="00BB55E6">
              <w:t>ii</w:t>
            </w:r>
            <w:proofErr w:type="spellEnd"/>
            <w:r w:rsidRPr="00BB55E6">
              <w:t xml:space="preserve">) velar por la adecuación a las líneas del </w:t>
            </w:r>
            <w:r w:rsidR="006F6795" w:rsidRPr="00BB55E6">
              <w:t>p</w:t>
            </w:r>
            <w:r w:rsidRPr="00BB55E6">
              <w:t>rograma de la formación y la</w:t>
            </w:r>
            <w:r w:rsidR="00B06854" w:rsidRPr="00BB55E6">
              <w:t xml:space="preserve"> </w:t>
            </w:r>
            <w:r w:rsidRPr="00BB55E6">
              <w:t>actividad investigadora del doctorando/a.</w:t>
            </w:r>
            <w:r w:rsidR="009A343E" w:rsidRPr="00BB55E6">
              <w:t xml:space="preserve"> </w:t>
            </w:r>
          </w:p>
          <w:p w14:paraId="0560745C" w14:textId="73FA8580" w:rsidR="00B52298" w:rsidRPr="00BB55E6" w:rsidRDefault="00B52298" w:rsidP="00B52298">
            <w:pPr>
              <w:pStyle w:val="Textoencaja"/>
            </w:pPr>
            <w:r w:rsidRPr="00BB55E6">
              <w:t xml:space="preserve">La </w:t>
            </w:r>
            <w:r w:rsidR="00B06854" w:rsidRPr="00BB55E6">
              <w:t>CAPD</w:t>
            </w:r>
            <w:r w:rsidRPr="00BB55E6">
              <w:t>, oído el/la doctorando/a, podrá modificar el</w:t>
            </w:r>
            <w:r w:rsidR="00B06854" w:rsidRPr="00BB55E6">
              <w:t xml:space="preserve"> nombramiento del t</w:t>
            </w:r>
            <w:r w:rsidRPr="00BB55E6">
              <w:t>utor/a en cualquier momento del período de realización del doctorado, siempre</w:t>
            </w:r>
            <w:r w:rsidR="00B06854" w:rsidRPr="00BB55E6">
              <w:t xml:space="preserve"> </w:t>
            </w:r>
            <w:r w:rsidRPr="00BB55E6">
              <w:t>que concurran razones justificadas.</w:t>
            </w:r>
          </w:p>
          <w:p w14:paraId="5D0F3FC1" w14:textId="545DDE98" w:rsidR="005A5FC5" w:rsidRPr="00BB55E6" w:rsidRDefault="005A5FC5" w:rsidP="00B52298">
            <w:pPr>
              <w:pStyle w:val="Textoencaja"/>
            </w:pPr>
          </w:p>
          <w:p w14:paraId="04DD18B9" w14:textId="63DC6CA4" w:rsidR="005A5FC5" w:rsidRPr="00BB55E6" w:rsidRDefault="00996B46" w:rsidP="005A5FC5">
            <w:pPr>
              <w:pStyle w:val="Textoencaja"/>
              <w:rPr>
                <w:b/>
                <w:bCs/>
              </w:rPr>
            </w:pPr>
            <w:r w:rsidRPr="00BB55E6">
              <w:rPr>
                <w:b/>
                <w:bCs/>
              </w:rPr>
              <w:t xml:space="preserve">Dirección de la tesis </w:t>
            </w:r>
            <w:r w:rsidR="006F7E8D" w:rsidRPr="00BB55E6">
              <w:rPr>
                <w:b/>
                <w:bCs/>
              </w:rPr>
              <w:t>doctoral</w:t>
            </w:r>
          </w:p>
          <w:p w14:paraId="17269BF9" w14:textId="78A79397" w:rsidR="00034045" w:rsidRPr="00BB55E6" w:rsidRDefault="005A5FC5" w:rsidP="00B52298">
            <w:pPr>
              <w:pStyle w:val="Textoencaja"/>
            </w:pPr>
            <w:r w:rsidRPr="00BB55E6">
              <w:t>En un plazo máximo de tres meses desde su matr</w:t>
            </w:r>
            <w:r w:rsidR="005760F8" w:rsidRPr="00BB55E6">
              <w:t xml:space="preserve">iculación, la CAPD asignará </w:t>
            </w:r>
            <w:r w:rsidRPr="00BB55E6">
              <w:t xml:space="preserve">a cada estudiante de doctorado un director o una directora de tesis. Esta persona será la máxima responsable, de acuerdo con los más altos estándares profesionales, de la coherencia e idoneidad de las actividades de formación, del impacto y novedad en su campo de la temática de la tesis de doctorado, y de la guía en la planificación y su adecuación, si es el caso, a la de otros proyectos y actividades donde se inscriba </w:t>
            </w:r>
            <w:r w:rsidR="006F6795" w:rsidRPr="00BB55E6">
              <w:t>el</w:t>
            </w:r>
            <w:r w:rsidRPr="00BB55E6">
              <w:t>/</w:t>
            </w:r>
            <w:r w:rsidR="006F6795" w:rsidRPr="00BB55E6">
              <w:t>l</w:t>
            </w:r>
            <w:r w:rsidRPr="00BB55E6">
              <w:t xml:space="preserve">a doctorando/a. </w:t>
            </w:r>
          </w:p>
          <w:p w14:paraId="17153D87" w14:textId="44C6BBFC" w:rsidR="005A5FC5" w:rsidRPr="00BB55E6" w:rsidRDefault="005A5FC5" w:rsidP="00B52298">
            <w:pPr>
              <w:pStyle w:val="Textoencaja"/>
            </w:pPr>
            <w:r w:rsidRPr="00BB55E6">
              <w:t>Podrá ser director/a de la tesis cualquier doctor/a español/a o extranjero/a, con experiencia investigadora acreditada seg</w:t>
            </w:r>
            <w:r w:rsidR="009A343E" w:rsidRPr="00BB55E6">
              <w:t xml:space="preserve">ún lo </w:t>
            </w:r>
            <w:r w:rsidRPr="00BB55E6">
              <w:t>indicado en el artículo</w:t>
            </w:r>
            <w:r w:rsidR="005760F8" w:rsidRPr="00BB55E6">
              <w:t xml:space="preserve"> 8 del </w:t>
            </w:r>
            <w:hyperlink r:id="rId51" w:history="1">
              <w:r w:rsidR="005760F8" w:rsidRPr="00BB55E6">
                <w:rPr>
                  <w:rStyle w:val="Hipervnculo"/>
                </w:rPr>
                <w:t>Reglamento de Estudios de Doctorado de la Universidad de Vigo</w:t>
              </w:r>
            </w:hyperlink>
            <w:r w:rsidR="005760F8" w:rsidRPr="00BB55E6">
              <w:t xml:space="preserve">. </w:t>
            </w:r>
          </w:p>
          <w:p w14:paraId="30A79F47" w14:textId="22597297" w:rsidR="00034045" w:rsidRPr="00BB55E6" w:rsidRDefault="009A343E" w:rsidP="00034045">
            <w:pPr>
              <w:pStyle w:val="Textoencaja"/>
            </w:pPr>
            <w:r w:rsidRPr="00BB55E6">
              <w:t xml:space="preserve">La CAPD, oído el/la doctorando/a, podrá modificar el nombramiento de la persona </w:t>
            </w:r>
            <w:r w:rsidR="006F6795" w:rsidRPr="00BB55E6">
              <w:t>d</w:t>
            </w:r>
            <w:r w:rsidRPr="00BB55E6">
              <w:t xml:space="preserve">irectora de </w:t>
            </w:r>
            <w:r w:rsidR="006F6795" w:rsidRPr="00BB55E6">
              <w:t>t</w:t>
            </w:r>
            <w:r w:rsidRPr="00BB55E6">
              <w:t>esis</w:t>
            </w:r>
            <w:r w:rsidR="00034045" w:rsidRPr="00BB55E6">
              <w:t xml:space="preserve"> de acuerdo con </w:t>
            </w:r>
            <w:r w:rsidR="00034045" w:rsidRPr="00BB55E6">
              <w:lastRenderedPageBreak/>
              <w:t xml:space="preserve">las condiciones y procedimiento indicados en el artículo 10 del </w:t>
            </w:r>
            <w:hyperlink r:id="rId52" w:history="1">
              <w:r w:rsidR="00034045" w:rsidRPr="00BB55E6">
                <w:rPr>
                  <w:rStyle w:val="Hipervnculo"/>
                </w:rPr>
                <w:t>Reglamento de Estudios de Doctorado de la Universidad de Vigo</w:t>
              </w:r>
            </w:hyperlink>
            <w:r w:rsidR="00034045" w:rsidRPr="00BB55E6">
              <w:t xml:space="preserve">. </w:t>
            </w:r>
          </w:p>
          <w:p w14:paraId="2A25D91D" w14:textId="01486DD7" w:rsidR="009A343E" w:rsidRPr="00BB55E6" w:rsidRDefault="00034045" w:rsidP="00034045">
            <w:pPr>
              <w:pStyle w:val="Textoencaja"/>
            </w:pPr>
            <w:r w:rsidRPr="00BB55E6">
              <w:t xml:space="preserve">El artículo 10 también establece que, de forma general, una </w:t>
            </w:r>
            <w:r w:rsidR="009A343E" w:rsidRPr="00BB55E6">
              <w:t>tesis podrá ser codirigida</w:t>
            </w:r>
            <w:r w:rsidRPr="00BB55E6">
              <w:t xml:space="preserve"> </w:t>
            </w:r>
            <w:r w:rsidR="009A343E" w:rsidRPr="00BB55E6">
              <w:t xml:space="preserve">por un máximo de dos personas, </w:t>
            </w:r>
            <w:r w:rsidRPr="00BB55E6">
              <w:t>e indica las condiciones y procedimiento para que puedan ser tres los directores de la tesis</w:t>
            </w:r>
            <w:r w:rsidR="009A343E" w:rsidRPr="00BB55E6">
              <w:t xml:space="preserve">. </w:t>
            </w:r>
          </w:p>
          <w:p w14:paraId="1C87AE24" w14:textId="42EC2AA1" w:rsidR="00034045" w:rsidRPr="00BB55E6" w:rsidRDefault="00034045" w:rsidP="00310946">
            <w:pPr>
              <w:pStyle w:val="Textoencaja"/>
            </w:pPr>
            <w:r w:rsidRPr="00BB55E6">
              <w:t xml:space="preserve">La asignación de tutor/a recaerá preferentemente en alguna de las personas directoras y se nombrará un tutor/a diferente en el caso de </w:t>
            </w:r>
            <w:r w:rsidR="006F6795" w:rsidRPr="00BB55E6">
              <w:t xml:space="preserve">que los/las directores/as </w:t>
            </w:r>
            <w:r w:rsidRPr="00BB55E6">
              <w:t xml:space="preserve">no cumplan los requisitos establecidos del artículo 9 del </w:t>
            </w:r>
            <w:hyperlink r:id="rId53" w:history="1">
              <w:r w:rsidRPr="00BB55E6">
                <w:rPr>
                  <w:rStyle w:val="Hipervnculo"/>
                </w:rPr>
                <w:t>Reglamento de Estudios de Doctorado de la Universidad de Vigo</w:t>
              </w:r>
            </w:hyperlink>
            <w:r w:rsidRPr="00BB55E6">
              <w:t>.</w:t>
            </w:r>
          </w:p>
          <w:p w14:paraId="7B94ED7B" w14:textId="77777777" w:rsidR="00B42335" w:rsidRPr="00BB55E6" w:rsidRDefault="00B42335" w:rsidP="00034045">
            <w:pPr>
              <w:pStyle w:val="Textoencaja"/>
            </w:pPr>
          </w:p>
          <w:p w14:paraId="3C9EBD03" w14:textId="75F5874B" w:rsidR="00034045" w:rsidRPr="00BB55E6" w:rsidRDefault="00034045" w:rsidP="00034045">
            <w:pPr>
              <w:pStyle w:val="Textoencaja"/>
            </w:pPr>
            <w:r w:rsidRPr="00BB55E6">
              <w:t xml:space="preserve">Se considerará </w:t>
            </w:r>
            <w:r w:rsidR="006F6795" w:rsidRPr="00BB55E6">
              <w:t>“</w:t>
            </w:r>
            <w:r w:rsidRPr="00BB55E6">
              <w:t>persona o perfil autorizado</w:t>
            </w:r>
            <w:r w:rsidR="006F6795" w:rsidRPr="00BB55E6">
              <w:t>”</w:t>
            </w:r>
            <w:r w:rsidRPr="00BB55E6">
              <w:t xml:space="preserve"> </w:t>
            </w:r>
            <w:r w:rsidR="006F6795" w:rsidRPr="00BB55E6">
              <w:t xml:space="preserve">a la persona tutora o directora perteneciente a </w:t>
            </w:r>
            <w:r w:rsidRPr="00BB55E6">
              <w:t xml:space="preserve">la </w:t>
            </w:r>
            <w:r w:rsidR="006F6795" w:rsidRPr="00BB55E6">
              <w:t>U</w:t>
            </w:r>
            <w:r w:rsidRPr="00BB55E6">
              <w:t xml:space="preserve">niversidad </w:t>
            </w:r>
            <w:r w:rsidR="006F6795" w:rsidRPr="00BB55E6">
              <w:t xml:space="preserve">de Vigo </w:t>
            </w:r>
            <w:r w:rsidRPr="00BB55E6">
              <w:t>habilitad</w:t>
            </w:r>
            <w:r w:rsidR="006F6795" w:rsidRPr="00BB55E6">
              <w:t>a</w:t>
            </w:r>
            <w:r w:rsidRPr="00BB55E6">
              <w:t xml:space="preserve"> </w:t>
            </w:r>
            <w:r w:rsidR="00996B46" w:rsidRPr="00BB55E6">
              <w:t xml:space="preserve">por </w:t>
            </w:r>
            <w:r w:rsidRPr="00BB55E6">
              <w:t>la CAPD para trasladar todos los informes de evaluación</w:t>
            </w:r>
            <w:r w:rsidR="00996B46" w:rsidRPr="00BB55E6">
              <w:t xml:space="preserve"> </w:t>
            </w:r>
            <w:r w:rsidRPr="00BB55E6">
              <w:t>o gestiones a través de la plataforma informática de la universidad. Este perfil autorizado</w:t>
            </w:r>
            <w:r w:rsidR="00996B46" w:rsidRPr="00BB55E6">
              <w:t xml:space="preserve"> </w:t>
            </w:r>
            <w:r w:rsidRPr="00BB55E6">
              <w:t xml:space="preserve">informará </w:t>
            </w:r>
            <w:r w:rsidR="00B42335" w:rsidRPr="00BB55E6">
              <w:t>e</w:t>
            </w:r>
            <w:r w:rsidRPr="00BB55E6">
              <w:t>l compromiso de supervisión, el plan de investigación, el documento de actividades, la evaluación</w:t>
            </w:r>
            <w:r w:rsidR="00996B46" w:rsidRPr="00BB55E6">
              <w:t xml:space="preserve"> </w:t>
            </w:r>
            <w:r w:rsidRPr="00BB55E6">
              <w:t>anual, las solicitudes de prórroga, las solicitudes de estadía y, por último, la tesis para</w:t>
            </w:r>
            <w:r w:rsidR="00996B46" w:rsidRPr="00BB55E6">
              <w:t xml:space="preserve"> </w:t>
            </w:r>
            <w:r w:rsidRPr="00BB55E6">
              <w:t>presentarla.</w:t>
            </w:r>
          </w:p>
          <w:p w14:paraId="46C81A24" w14:textId="77777777" w:rsidR="00034045" w:rsidRPr="00BB55E6" w:rsidRDefault="00034045" w:rsidP="00310946">
            <w:pPr>
              <w:pStyle w:val="Textoencaja"/>
            </w:pPr>
          </w:p>
          <w:p w14:paraId="046C8C19" w14:textId="6969BB02" w:rsidR="002C3A34" w:rsidRPr="00BB55E6" w:rsidRDefault="00310946" w:rsidP="002C3A34">
            <w:pPr>
              <w:pStyle w:val="Textoencaja"/>
            </w:pPr>
            <w:r w:rsidRPr="00BB55E6">
              <w:t xml:space="preserve">Finalmente, la </w:t>
            </w:r>
            <w:hyperlink r:id="rId54" w:history="1">
              <w:r w:rsidR="00996B46" w:rsidRPr="00BB55E6">
                <w:rPr>
                  <w:rStyle w:val="Hipervnculo"/>
                </w:rPr>
                <w:t>Guía de buenas prácticas para la dirección de tesis de doctorado</w:t>
              </w:r>
            </w:hyperlink>
            <w:r w:rsidR="00996B46" w:rsidRPr="00BB55E6">
              <w:t xml:space="preserve"> </w:t>
            </w:r>
            <w:r w:rsidRPr="00BB55E6">
              <w:t xml:space="preserve">de la </w:t>
            </w:r>
            <w:r w:rsidR="00996B46" w:rsidRPr="00BB55E6">
              <w:t xml:space="preserve">EIDO establece una serie de recomendaciones que deber ser asumidas por las partes involucradas en la realización de una tesis y complementa las </w:t>
            </w:r>
            <w:r w:rsidRPr="00BB55E6">
              <w:t>normativa</w:t>
            </w:r>
            <w:r w:rsidR="00996B46" w:rsidRPr="00BB55E6">
              <w:t>s</w:t>
            </w:r>
            <w:r w:rsidRPr="00BB55E6">
              <w:t xml:space="preserve"> vigente</w:t>
            </w:r>
            <w:r w:rsidR="00996B46" w:rsidRPr="00BB55E6">
              <w:t>s</w:t>
            </w:r>
            <w:r w:rsidRPr="00BB55E6">
              <w:t>.</w:t>
            </w:r>
          </w:p>
        </w:tc>
      </w:tr>
    </w:tbl>
    <w:p w14:paraId="35858400" w14:textId="77777777" w:rsidR="002C3A34" w:rsidRPr="00BB55E6" w:rsidRDefault="002C3A34" w:rsidP="002C3A34">
      <w:pPr>
        <w:pStyle w:val="Textoindependiente"/>
      </w:pPr>
    </w:p>
    <w:p w14:paraId="1B81CD67" w14:textId="77777777" w:rsidR="00AA1E07" w:rsidRPr="00BB55E6" w:rsidRDefault="00AA1E07" w:rsidP="00AA1E07">
      <w:pPr>
        <w:pStyle w:val="Textoindependiente"/>
        <w:jc w:val="both"/>
        <w:rPr>
          <w:rFonts w:asciiTheme="minorHAnsi" w:hAnsiTheme="minorHAnsi" w:cstheme="minorHAnsi"/>
        </w:rPr>
      </w:pPr>
    </w:p>
    <w:p w14:paraId="5DB19CA4" w14:textId="77777777" w:rsidR="00AA1E07" w:rsidRPr="00BB55E6" w:rsidRDefault="00AA1E07" w:rsidP="00AA1E07">
      <w:pPr>
        <w:rPr>
          <w:rFonts w:asciiTheme="minorHAnsi" w:hAnsiTheme="minorHAnsi" w:cstheme="minorHAnsi"/>
          <w:sz w:val="20"/>
          <w:szCs w:val="20"/>
        </w:rPr>
      </w:pPr>
      <w:r w:rsidRPr="00BB55E6">
        <w:rPr>
          <w:rFonts w:asciiTheme="minorHAnsi" w:hAnsiTheme="minorHAnsi" w:cstheme="minorHAnsi"/>
        </w:rPr>
        <w:br w:type="page"/>
      </w:r>
    </w:p>
    <w:p w14:paraId="4BFAC02D" w14:textId="77777777" w:rsidR="004506EA" w:rsidRPr="00BB55E6" w:rsidRDefault="004506EA">
      <w:pPr>
        <w:pStyle w:val="Textoindependiente"/>
        <w:spacing w:before="10"/>
        <w:rPr>
          <w:rFonts w:asciiTheme="minorHAnsi" w:hAnsiTheme="minorHAnsi" w:cstheme="minorHAnsi"/>
          <w:b/>
          <w:sz w:val="3"/>
        </w:rPr>
      </w:pPr>
    </w:p>
    <w:p w14:paraId="6DAB636C" w14:textId="1DEF0BCE" w:rsidR="004506EA" w:rsidRPr="00BB55E6" w:rsidRDefault="004506EA" w:rsidP="002C3A34">
      <w:pPr>
        <w:pStyle w:val="Textoindependiente"/>
      </w:pPr>
    </w:p>
    <w:tbl>
      <w:tblPr>
        <w:tblStyle w:val="TableNormal"/>
        <w:tblW w:w="963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28" w:type="dxa"/>
          <w:left w:w="85" w:type="dxa"/>
          <w:bottom w:w="28" w:type="dxa"/>
          <w:right w:w="85" w:type="dxa"/>
        </w:tblCellMar>
        <w:tblLook w:val="01E0" w:firstRow="1" w:lastRow="1" w:firstColumn="1" w:lastColumn="1" w:noHBand="0" w:noVBand="0"/>
      </w:tblPr>
      <w:tblGrid>
        <w:gridCol w:w="9639"/>
      </w:tblGrid>
      <w:tr w:rsidR="004506EA" w:rsidRPr="00BB55E6" w14:paraId="35B272F4" w14:textId="77777777" w:rsidTr="002C3A34">
        <w:trPr>
          <w:trHeight w:val="282"/>
          <w:jc w:val="center"/>
        </w:trPr>
        <w:tc>
          <w:tcPr>
            <w:tcW w:w="9639" w:type="dxa"/>
            <w:shd w:val="clear" w:color="auto" w:fill="BEBEBE"/>
          </w:tcPr>
          <w:p w14:paraId="4A8A4629" w14:textId="77777777" w:rsidR="004506EA" w:rsidRPr="00BB55E6" w:rsidRDefault="00575EE6" w:rsidP="002C3A34">
            <w:pPr>
              <w:pStyle w:val="TablaTitulo"/>
            </w:pPr>
            <w:r w:rsidRPr="00BB55E6">
              <w:t>5.2</w:t>
            </w:r>
            <w:r w:rsidRPr="00BB55E6">
              <w:rPr>
                <w:spacing w:val="-7"/>
              </w:rPr>
              <w:t xml:space="preserve"> </w:t>
            </w:r>
            <w:r w:rsidRPr="00BB55E6">
              <w:t>SEGUIMIENTO</w:t>
            </w:r>
            <w:r w:rsidRPr="00BB55E6">
              <w:rPr>
                <w:spacing w:val="-6"/>
              </w:rPr>
              <w:t xml:space="preserve"> </w:t>
            </w:r>
            <w:r w:rsidRPr="00BB55E6">
              <w:t>DEL</w:t>
            </w:r>
            <w:r w:rsidRPr="00BB55E6">
              <w:rPr>
                <w:spacing w:val="-6"/>
              </w:rPr>
              <w:t xml:space="preserve"> </w:t>
            </w:r>
            <w:r w:rsidRPr="00BB55E6">
              <w:t>DOCTORANDO</w:t>
            </w:r>
          </w:p>
        </w:tc>
      </w:tr>
      <w:tr w:rsidR="004506EA" w:rsidRPr="00BB55E6" w14:paraId="67CBFE12" w14:textId="77777777" w:rsidTr="002C3A34">
        <w:trPr>
          <w:trHeight w:val="1701"/>
          <w:jc w:val="center"/>
        </w:trPr>
        <w:tc>
          <w:tcPr>
            <w:tcW w:w="9639" w:type="dxa"/>
          </w:tcPr>
          <w:p w14:paraId="36738B0F" w14:textId="03DCD6A9" w:rsidR="00C9369C" w:rsidRPr="00BB55E6" w:rsidRDefault="00C9369C" w:rsidP="00C9369C">
            <w:pPr>
              <w:pStyle w:val="Textoencaja"/>
            </w:pPr>
            <w:r w:rsidRPr="00BB55E6">
              <w:t>Los mecanismos de seguimiento del doctorando</w:t>
            </w:r>
            <w:r w:rsidR="006F6795" w:rsidRPr="00BB55E6">
              <w:t>/a</w:t>
            </w:r>
            <w:r w:rsidRPr="00BB55E6">
              <w:t xml:space="preserve"> se ajustan a lo establecido en los artículos 11 y 12 del </w:t>
            </w:r>
            <w:hyperlink r:id="rId55" w:history="1">
              <w:r w:rsidRPr="00BB55E6">
                <w:rPr>
                  <w:rStyle w:val="Hipervnculo"/>
                </w:rPr>
                <w:t>Real Decreto 99/2011</w:t>
              </w:r>
              <w:r w:rsidR="006F7E8D" w:rsidRPr="00BB55E6">
                <w:rPr>
                  <w:rStyle w:val="Hipervnculo"/>
                </w:rPr>
                <w:t xml:space="preserve">, modificado por el </w:t>
              </w:r>
              <w:r w:rsidRPr="00BB55E6">
                <w:rPr>
                  <w:rStyle w:val="Hipervnculo"/>
                </w:rPr>
                <w:t>576/2023</w:t>
              </w:r>
            </w:hyperlink>
            <w:r w:rsidRPr="00BB55E6">
              <w:t>, por el que se regulan las enseñanzas oficiales de doctorado y en las siguientes normativas específicas de la Universidad de Vigo:</w:t>
            </w:r>
          </w:p>
          <w:p w14:paraId="09AA8ABB" w14:textId="77777777" w:rsidR="00C9369C" w:rsidRPr="00BB55E6" w:rsidRDefault="00C9369C">
            <w:pPr>
              <w:pStyle w:val="Textoencaja"/>
              <w:numPr>
                <w:ilvl w:val="0"/>
                <w:numId w:val="8"/>
              </w:numPr>
              <w:ind w:left="340" w:hanging="142"/>
            </w:pPr>
            <w:hyperlink r:id="rId56" w:history="1">
              <w:r w:rsidRPr="00BB55E6">
                <w:rPr>
                  <w:rStyle w:val="Hipervnculo"/>
                </w:rPr>
                <w:t>Reglamento de Estudios de Doctorado de la Universidad de Vigo</w:t>
              </w:r>
            </w:hyperlink>
            <w:r w:rsidRPr="00BB55E6">
              <w:t>.</w:t>
            </w:r>
          </w:p>
          <w:p w14:paraId="6E98D7F6" w14:textId="77777777" w:rsidR="00C9369C" w:rsidRPr="00BB55E6" w:rsidRDefault="00C9369C">
            <w:pPr>
              <w:pStyle w:val="Textoencaja"/>
              <w:numPr>
                <w:ilvl w:val="0"/>
                <w:numId w:val="8"/>
              </w:numPr>
              <w:ind w:left="340" w:hanging="142"/>
            </w:pPr>
            <w:hyperlink r:id="rId57" w:history="1">
              <w:r w:rsidRPr="00BB55E6">
                <w:rPr>
                  <w:rStyle w:val="Hipervnculo"/>
                </w:rPr>
                <w:t>Guía de buenas prácticas para la dirección de tesis de doctorado.</w:t>
              </w:r>
            </w:hyperlink>
          </w:p>
          <w:p w14:paraId="78A1E2C3" w14:textId="4BBDD0A9" w:rsidR="00C9369C" w:rsidRPr="00BB55E6" w:rsidRDefault="00C9369C" w:rsidP="00C9369C">
            <w:pPr>
              <w:pStyle w:val="Textoencaja"/>
            </w:pPr>
          </w:p>
          <w:p w14:paraId="527FA2B6" w14:textId="1CF60842" w:rsidR="001819AF" w:rsidRPr="00BB55E6" w:rsidRDefault="001819AF" w:rsidP="001819AF">
            <w:pPr>
              <w:pStyle w:val="Textoencaja"/>
            </w:pPr>
            <w:r w:rsidRPr="00BB55E6">
              <w:t xml:space="preserve">A continuación, se resumen brevemente los principales aspectos de </w:t>
            </w:r>
            <w:r w:rsidR="007123EB" w:rsidRPr="00BB55E6">
              <w:t xml:space="preserve">los mecanismos de </w:t>
            </w:r>
            <w:r w:rsidR="006F6795" w:rsidRPr="00BB55E6">
              <w:t>s</w:t>
            </w:r>
            <w:r w:rsidR="007123EB" w:rsidRPr="00BB55E6">
              <w:t>eguimiento del doctorando</w:t>
            </w:r>
            <w:r w:rsidR="006F6795" w:rsidRPr="00BB55E6">
              <w:t>/a</w:t>
            </w:r>
            <w:r w:rsidRPr="00BB55E6">
              <w:t>:</w:t>
            </w:r>
          </w:p>
          <w:p w14:paraId="3C081058" w14:textId="77777777" w:rsidR="001819AF" w:rsidRPr="00BB55E6" w:rsidRDefault="001819AF" w:rsidP="00C9369C">
            <w:pPr>
              <w:pStyle w:val="Textoencaja"/>
            </w:pPr>
          </w:p>
          <w:p w14:paraId="68A7F988" w14:textId="77777777" w:rsidR="00C9369C" w:rsidRPr="00BB55E6" w:rsidRDefault="00C9369C" w:rsidP="00C9369C">
            <w:pPr>
              <w:pStyle w:val="Textoencaja"/>
              <w:rPr>
                <w:b/>
                <w:bCs/>
              </w:rPr>
            </w:pPr>
            <w:r w:rsidRPr="00BB55E6">
              <w:rPr>
                <w:b/>
                <w:bCs/>
              </w:rPr>
              <w:t>Compromiso de supervisión</w:t>
            </w:r>
          </w:p>
          <w:p w14:paraId="4AD343BD" w14:textId="635AE203" w:rsidR="00C9369C" w:rsidRPr="00BB55E6" w:rsidRDefault="00AD0A0C" w:rsidP="00AD0A0C">
            <w:pPr>
              <w:pStyle w:val="Textoencaja"/>
            </w:pPr>
            <w:r w:rsidRPr="00BB55E6">
              <w:t xml:space="preserve">El artículo 33 del </w:t>
            </w:r>
            <w:hyperlink r:id="rId58" w:history="1">
              <w:r w:rsidRPr="00BB55E6">
                <w:rPr>
                  <w:rStyle w:val="Hipervnculo"/>
                </w:rPr>
                <w:t>Reglamento de Estudios de Doctorado de la Universidad de Vigo</w:t>
              </w:r>
            </w:hyperlink>
            <w:r w:rsidRPr="00BB55E6">
              <w:t xml:space="preserve"> establece que l</w:t>
            </w:r>
            <w:r w:rsidR="00C9369C" w:rsidRPr="00BB55E6">
              <w:t>as funciones de supervisión, tutela y seguimiento de los/</w:t>
            </w:r>
            <w:r w:rsidR="006F6795" w:rsidRPr="00BB55E6">
              <w:t>l</w:t>
            </w:r>
            <w:r w:rsidR="00C9369C" w:rsidRPr="00BB55E6">
              <w:t>as estudiantes se reflejarán en un Compromiso de Supervisión</w:t>
            </w:r>
            <w:r w:rsidR="0013230F" w:rsidRPr="00BB55E6">
              <w:t xml:space="preserve">, </w:t>
            </w:r>
            <w:r w:rsidR="00374C1B" w:rsidRPr="00BB55E6">
              <w:t xml:space="preserve">en soporte digital, </w:t>
            </w:r>
            <w:r w:rsidR="0013230F" w:rsidRPr="00BB55E6">
              <w:t xml:space="preserve">que </w:t>
            </w:r>
            <w:r w:rsidR="00C9369C" w:rsidRPr="00BB55E6">
              <w:t>será firmado</w:t>
            </w:r>
            <w:r w:rsidR="0013230F" w:rsidRPr="00BB55E6">
              <w:t xml:space="preserve"> en la correspondiente plataforma informática </w:t>
            </w:r>
            <w:r w:rsidR="00C9369C" w:rsidRPr="00BB55E6">
              <w:t>por el/</w:t>
            </w:r>
            <w:r w:rsidR="006F6795" w:rsidRPr="00BB55E6">
              <w:t>l</w:t>
            </w:r>
            <w:r w:rsidR="00C9369C" w:rsidRPr="00BB55E6">
              <w:t xml:space="preserve">a doctorando/a, el perfil autorizado y </w:t>
            </w:r>
            <w:r w:rsidR="0013230F" w:rsidRPr="00BB55E6">
              <w:t>el</w:t>
            </w:r>
            <w:r w:rsidR="00C9369C" w:rsidRPr="00BB55E6">
              <w:t>/</w:t>
            </w:r>
            <w:r w:rsidR="0013230F" w:rsidRPr="00BB55E6">
              <w:t>l</w:t>
            </w:r>
            <w:r w:rsidR="00C9369C" w:rsidRPr="00BB55E6">
              <w:t>a coordinador/a una vez matriculado.</w:t>
            </w:r>
            <w:r w:rsidR="0013230F" w:rsidRPr="00BB55E6">
              <w:t xml:space="preserve"> Este documento </w:t>
            </w:r>
            <w:r w:rsidR="00C9369C" w:rsidRPr="00BB55E6">
              <w:t>especificar</w:t>
            </w:r>
            <w:r w:rsidR="0013230F" w:rsidRPr="00BB55E6">
              <w:t>á</w:t>
            </w:r>
            <w:r w:rsidR="00C9369C" w:rsidRPr="00BB55E6">
              <w:t xml:space="preserve"> la relación académica entre </w:t>
            </w:r>
            <w:r w:rsidR="0013230F" w:rsidRPr="00BB55E6">
              <w:t xml:space="preserve">el/la </w:t>
            </w:r>
            <w:r w:rsidR="00C9369C" w:rsidRPr="00BB55E6">
              <w:t>doctorando/a y la Universidad de Vigo, sus derechos y deber</w:t>
            </w:r>
            <w:r w:rsidR="0013230F" w:rsidRPr="00BB55E6">
              <w:t>es</w:t>
            </w:r>
            <w:r w:rsidR="00C9369C" w:rsidRPr="00BB55E6">
              <w:t>, la aceptación del procedimiento de resolución de conflictos y su duración. Se incluyen también los deberes de la(s) persona(s) que tutelen y dirijan la tesis.</w:t>
            </w:r>
            <w:r w:rsidRPr="00BB55E6">
              <w:t xml:space="preserve"> En </w:t>
            </w:r>
            <w:r w:rsidR="00C9369C" w:rsidRPr="00BB55E6">
              <w:t xml:space="preserve">caso de </w:t>
            </w:r>
            <w:r w:rsidR="006F6795" w:rsidRPr="00BB55E6">
              <w:t xml:space="preserve">modificarse </w:t>
            </w:r>
            <w:r w:rsidR="00C9369C" w:rsidRPr="00BB55E6">
              <w:t>las condici</w:t>
            </w:r>
            <w:r w:rsidRPr="00BB55E6">
              <w:t>o</w:t>
            </w:r>
            <w:r w:rsidR="006F6795" w:rsidRPr="00BB55E6">
              <w:t xml:space="preserve">nes de realización de la tesis o cambiar </w:t>
            </w:r>
            <w:r w:rsidRPr="00BB55E6">
              <w:t>el</w:t>
            </w:r>
            <w:r w:rsidR="006F6795" w:rsidRPr="00BB55E6">
              <w:t>/la</w:t>
            </w:r>
            <w:r w:rsidRPr="00BB55E6">
              <w:t xml:space="preserve"> tutor</w:t>
            </w:r>
            <w:r w:rsidR="006F6795" w:rsidRPr="00BB55E6">
              <w:t>/a</w:t>
            </w:r>
            <w:r w:rsidRPr="00BB55E6">
              <w:t xml:space="preserve"> o el</w:t>
            </w:r>
            <w:r w:rsidR="006F6795" w:rsidRPr="00BB55E6">
              <w:t>/la directora/a</w:t>
            </w:r>
            <w:r w:rsidRPr="00BB55E6">
              <w:t xml:space="preserve"> de la tesis </w:t>
            </w:r>
            <w:r w:rsidR="00C9369C" w:rsidRPr="00BB55E6">
              <w:t xml:space="preserve">será necesaria la firma de un nuevo compromiso de supervisión. </w:t>
            </w:r>
          </w:p>
          <w:p w14:paraId="5D5133A6" w14:textId="61FCA122" w:rsidR="00C9369C" w:rsidRPr="00BB55E6" w:rsidRDefault="00C9369C" w:rsidP="00C9369C">
            <w:pPr>
              <w:pStyle w:val="Textoencaja"/>
            </w:pPr>
          </w:p>
          <w:p w14:paraId="792BF1A9" w14:textId="651A999C" w:rsidR="00AD0A0C" w:rsidRPr="00BB55E6" w:rsidRDefault="00AD0A0C" w:rsidP="002C3A34">
            <w:pPr>
              <w:pStyle w:val="Textoencaja"/>
              <w:rPr>
                <w:b/>
                <w:bCs/>
              </w:rPr>
            </w:pPr>
            <w:r w:rsidRPr="00BB55E6">
              <w:rPr>
                <w:b/>
                <w:bCs/>
              </w:rPr>
              <w:t>Documento de actividades del/la doctorando/a</w:t>
            </w:r>
          </w:p>
          <w:p w14:paraId="3F35F000" w14:textId="5FF2D606" w:rsidR="002C3A34" w:rsidRPr="00BB55E6" w:rsidRDefault="00932AF1" w:rsidP="002C3A34">
            <w:pPr>
              <w:pStyle w:val="Textoencaja"/>
            </w:pPr>
            <w:r w:rsidRPr="00BB55E6">
              <w:t xml:space="preserve">De acuerdo con lo indicado en el artículo 31 del </w:t>
            </w:r>
            <w:hyperlink r:id="rId59" w:history="1">
              <w:r w:rsidRPr="00BB55E6">
                <w:rPr>
                  <w:rStyle w:val="Hipervnculo"/>
                </w:rPr>
                <w:t>Reglamento de Estudios de Doctorado de la Universidad de Vigo</w:t>
              </w:r>
            </w:hyperlink>
            <w:r w:rsidRPr="00BB55E6">
              <w:t>, u</w:t>
            </w:r>
            <w:r w:rsidR="00AD0A0C" w:rsidRPr="00BB55E6">
              <w:t>na vez matriculado, para cada doctorando/a del programa se materializará un documento de actividades personalizado</w:t>
            </w:r>
            <w:r w:rsidR="0021263A" w:rsidRPr="00BB55E6">
              <w:t>, en soporte digital,</w:t>
            </w:r>
            <w:r w:rsidR="00AD0A0C" w:rsidRPr="00BB55E6">
              <w:t xml:space="preserve"> en el que se inscribirán todas las actividades de interés para el/la doctorando/a según lo que establezca </w:t>
            </w:r>
            <w:r w:rsidRPr="00BB55E6">
              <w:t>l</w:t>
            </w:r>
            <w:r w:rsidR="00AD0A0C" w:rsidRPr="00BB55E6">
              <w:t xml:space="preserve">a CAPD. Este documento se registrará en la aplicación informática de la universidad </w:t>
            </w:r>
            <w:r w:rsidRPr="00BB55E6">
              <w:t xml:space="preserve">y contendrá </w:t>
            </w:r>
            <w:r w:rsidR="00AD0A0C" w:rsidRPr="00BB55E6">
              <w:t>constancia documental que acredite las actividades realizadas por el/</w:t>
            </w:r>
            <w:r w:rsidR="006F6795" w:rsidRPr="00BB55E6">
              <w:t>l</w:t>
            </w:r>
            <w:r w:rsidR="00AD0A0C" w:rsidRPr="00BB55E6">
              <w:t xml:space="preserve">a doctorando/a. </w:t>
            </w:r>
            <w:r w:rsidRPr="00BB55E6">
              <w:t>Para ello c</w:t>
            </w:r>
            <w:r w:rsidR="00AD0A0C" w:rsidRPr="00BB55E6">
              <w:t>ada doctorando</w:t>
            </w:r>
            <w:r w:rsidR="006F6795" w:rsidRPr="00BB55E6">
              <w:t>/a</w:t>
            </w:r>
            <w:r w:rsidR="00AD0A0C" w:rsidRPr="00BB55E6">
              <w:t xml:space="preserve"> tendrá acceso a su documento de actividades para </w:t>
            </w:r>
            <w:r w:rsidR="006F7E8D" w:rsidRPr="00BB55E6">
              <w:t>registrar</w:t>
            </w:r>
            <w:r w:rsidR="00AD0A0C" w:rsidRPr="00BB55E6">
              <w:t xml:space="preserve"> y actualizar las actividades que reali</w:t>
            </w:r>
            <w:r w:rsidRPr="00BB55E6">
              <w:t>ce en el contexto del programa</w:t>
            </w:r>
            <w:r w:rsidR="006F7E8D" w:rsidRPr="00BB55E6">
              <w:t xml:space="preserve">. </w:t>
            </w:r>
            <w:r w:rsidR="00F11C42" w:rsidRPr="00BB55E6">
              <w:t>El control del registro de actividades y la certificación de sus datos</w:t>
            </w:r>
            <w:r w:rsidR="00AD0A0C" w:rsidRPr="00BB55E6">
              <w:t xml:space="preserve"> serán </w:t>
            </w:r>
            <w:r w:rsidR="00F11C42" w:rsidRPr="00BB55E6">
              <w:t xml:space="preserve">realizados y </w:t>
            </w:r>
            <w:r w:rsidR="00AD0A0C" w:rsidRPr="00BB55E6">
              <w:t xml:space="preserve">validados </w:t>
            </w:r>
            <w:r w:rsidRPr="00BB55E6">
              <w:t xml:space="preserve">tras su comprobación por </w:t>
            </w:r>
            <w:r w:rsidR="00AD0A0C" w:rsidRPr="00BB55E6">
              <w:t>el</w:t>
            </w:r>
            <w:r w:rsidR="006F6795" w:rsidRPr="00BB55E6">
              <w:t>/la</w:t>
            </w:r>
            <w:r w:rsidR="00AD0A0C" w:rsidRPr="00BB55E6">
              <w:t xml:space="preserve"> tutor/a</w:t>
            </w:r>
            <w:r w:rsidRPr="00BB55E6">
              <w:t xml:space="preserve">, </w:t>
            </w:r>
            <w:r w:rsidR="00AD0A0C" w:rsidRPr="00BB55E6">
              <w:t>el</w:t>
            </w:r>
            <w:r w:rsidR="006F6795" w:rsidRPr="00BB55E6">
              <w:t>/la director/a</w:t>
            </w:r>
            <w:r w:rsidR="00AD0A0C" w:rsidRPr="00BB55E6">
              <w:t xml:space="preserve"> </w:t>
            </w:r>
            <w:r w:rsidRPr="00BB55E6">
              <w:t xml:space="preserve">y los servicios administrativos. </w:t>
            </w:r>
          </w:p>
          <w:p w14:paraId="33CF99FD" w14:textId="77777777" w:rsidR="00FE755E" w:rsidRPr="00BB55E6" w:rsidRDefault="00FE755E" w:rsidP="002C3A34">
            <w:pPr>
              <w:pStyle w:val="Textoencaja"/>
            </w:pPr>
          </w:p>
          <w:p w14:paraId="6A9BF9AE" w14:textId="4FB42DEF" w:rsidR="00932AF1" w:rsidRPr="00BB55E6" w:rsidRDefault="00932AF1" w:rsidP="00932AF1">
            <w:pPr>
              <w:pStyle w:val="Textoencaja"/>
              <w:rPr>
                <w:b/>
                <w:bCs/>
              </w:rPr>
            </w:pPr>
            <w:r w:rsidRPr="00BB55E6">
              <w:rPr>
                <w:b/>
                <w:bCs/>
              </w:rPr>
              <w:t xml:space="preserve">Plan de </w:t>
            </w:r>
            <w:r w:rsidR="00B36D17" w:rsidRPr="00BB55E6">
              <w:rPr>
                <w:b/>
                <w:bCs/>
              </w:rPr>
              <w:t>i</w:t>
            </w:r>
            <w:r w:rsidRPr="00BB55E6">
              <w:rPr>
                <w:b/>
                <w:bCs/>
              </w:rPr>
              <w:t>nvestigación y plan de formación personal</w:t>
            </w:r>
          </w:p>
          <w:p w14:paraId="0D440844" w14:textId="0B6904C9" w:rsidR="0047417E" w:rsidRPr="00BB55E6" w:rsidRDefault="00932AF1" w:rsidP="00932AF1">
            <w:pPr>
              <w:pStyle w:val="Textoencaja"/>
            </w:pPr>
            <w:r w:rsidRPr="00BB55E6">
              <w:t xml:space="preserve">El artículo 32 del </w:t>
            </w:r>
            <w:hyperlink r:id="rId60" w:history="1">
              <w:r w:rsidRPr="00BB55E6">
                <w:rPr>
                  <w:rStyle w:val="Hipervnculo"/>
                </w:rPr>
                <w:t>Reglamento de Estudios de Doctorado de la Universidad de Vigo</w:t>
              </w:r>
            </w:hyperlink>
            <w:r w:rsidRPr="00BB55E6">
              <w:t xml:space="preserve"> indica que, antes de seis meses desde la fecha de matrícula, el</w:t>
            </w:r>
            <w:r w:rsidR="006F6795" w:rsidRPr="00BB55E6">
              <w:t>/la</w:t>
            </w:r>
            <w:r w:rsidRPr="00BB55E6">
              <w:t xml:space="preserve"> doctorando</w:t>
            </w:r>
            <w:r w:rsidR="006F6795" w:rsidRPr="00BB55E6">
              <w:t>/a</w:t>
            </w:r>
            <w:r w:rsidRPr="00BB55E6">
              <w:t xml:space="preserve"> elaborará un plan de investigación y un plan de formación personal. El plan de investigación incluirá </w:t>
            </w:r>
            <w:r w:rsidR="0047417E" w:rsidRPr="00BB55E6">
              <w:t>una introducción, la metodología empleada y los objetivos que se han de alcanzar, así como los medios y la planificación temporal para alcanzarlo</w:t>
            </w:r>
            <w:r w:rsidRPr="00BB55E6">
              <w:t>. El p</w:t>
            </w:r>
            <w:r w:rsidR="0047417E" w:rsidRPr="00BB55E6">
              <w:t>lan de formación personal del</w:t>
            </w:r>
            <w:r w:rsidRPr="00BB55E6">
              <w:t xml:space="preserve"> doctorando</w:t>
            </w:r>
            <w:r w:rsidR="006F6795" w:rsidRPr="00BB55E6">
              <w:t>/a</w:t>
            </w:r>
            <w:r w:rsidRPr="00BB55E6">
              <w:t xml:space="preserve"> contendrá una previsión de las distintas actividades formativas que se desarrollarán durante la tesis doctoral (cursos, impartición de seminarios, acciones de movilidad, etc.)</w:t>
            </w:r>
            <w:r w:rsidR="0047417E" w:rsidRPr="00BB55E6">
              <w:t xml:space="preserve"> y deberá contener, como mínimo, las actividades de formación de carácter obligatorio establecidas en el apartado 4 de esta memoria.</w:t>
            </w:r>
            <w:r w:rsidR="0021263A" w:rsidRPr="00BB55E6">
              <w:t xml:space="preserve"> Ambos se materializan en soporte digital.</w:t>
            </w:r>
          </w:p>
          <w:p w14:paraId="2455E02D" w14:textId="77777777" w:rsidR="0047417E" w:rsidRPr="00BB55E6" w:rsidRDefault="0047417E" w:rsidP="00932AF1">
            <w:pPr>
              <w:pStyle w:val="Textoencaja"/>
            </w:pPr>
          </w:p>
          <w:p w14:paraId="58147C39" w14:textId="53EAE341" w:rsidR="00932AF1" w:rsidRPr="00BB55E6" w:rsidRDefault="0047417E" w:rsidP="002C3A34">
            <w:pPr>
              <w:pStyle w:val="Textoencaja"/>
            </w:pPr>
            <w:r w:rsidRPr="00BB55E6">
              <w:t xml:space="preserve">La CAPD supervisará anualmente el plan de investigación, el plan de formación y el documento de actividades. Para ello dispondrá de los informes que para tal efecto emitirán </w:t>
            </w:r>
            <w:r w:rsidR="006F6795" w:rsidRPr="00BB55E6">
              <w:t>el</w:t>
            </w:r>
            <w:r w:rsidRPr="00BB55E6">
              <w:t>/</w:t>
            </w:r>
            <w:r w:rsidR="006F6795" w:rsidRPr="00BB55E6">
              <w:t>l</w:t>
            </w:r>
            <w:r w:rsidRPr="00BB55E6">
              <w:t xml:space="preserve">a tutor/a y </w:t>
            </w:r>
            <w:r w:rsidR="006F6795" w:rsidRPr="00BB55E6">
              <w:t>el</w:t>
            </w:r>
            <w:r w:rsidRPr="00BB55E6">
              <w:t>/</w:t>
            </w:r>
            <w:r w:rsidR="006F6795" w:rsidRPr="00BB55E6">
              <w:t>la</w:t>
            </w:r>
            <w:r w:rsidRPr="00BB55E6">
              <w:t xml:space="preserve"> director/a. La evaluación positiva </w:t>
            </w:r>
            <w:r w:rsidR="006F6795" w:rsidRPr="00BB55E6">
              <w:t xml:space="preserve">de la CAPD es </w:t>
            </w:r>
            <w:r w:rsidRPr="00BB55E6">
              <w:t xml:space="preserve">requisito indispensable para continuar en el programa. En caso de evaluación negativa, que será debidamente motivada, el/la estudiante de doctorado tendrá derecho a una nueva evaluación en el plazo de seis meses, para lo que elaborará un nuevo plan de investigación y/o de formación. En el supuesto de producirse una nueva evaluación negativa, causará baja definitiva en el programa. El incumplimiento del plazo de presentación de </w:t>
            </w:r>
            <w:r w:rsidRPr="00BB55E6">
              <w:lastRenderedPageBreak/>
              <w:t>los planes lleva consigo el archivo de la matrícula, que se transformará en una baja definitiva si no se presenta el plan de investigación finalizado el curso en el que tendría que presentarse.</w:t>
            </w:r>
          </w:p>
          <w:p w14:paraId="751D1BA3" w14:textId="5E70C28F" w:rsidR="00F11C42" w:rsidRPr="00BB55E6" w:rsidRDefault="00F11C42" w:rsidP="002C3A34">
            <w:pPr>
              <w:pStyle w:val="Textoencaja"/>
            </w:pPr>
          </w:p>
          <w:p w14:paraId="26E4D75F" w14:textId="082D905A" w:rsidR="00F11C42" w:rsidRPr="00BB55E6" w:rsidRDefault="00F11C42" w:rsidP="002C3A34">
            <w:pPr>
              <w:pStyle w:val="Textoencaja"/>
              <w:rPr>
                <w:b/>
              </w:rPr>
            </w:pPr>
            <w:r w:rsidRPr="00BB55E6">
              <w:rPr>
                <w:b/>
              </w:rPr>
              <w:t>Estancias de investigación</w:t>
            </w:r>
          </w:p>
          <w:p w14:paraId="0E11BD82" w14:textId="767E3E0C" w:rsidR="00932AF1" w:rsidRPr="00BB55E6" w:rsidRDefault="00C377C5" w:rsidP="002C3A34">
            <w:pPr>
              <w:pStyle w:val="Textoencaja"/>
            </w:pPr>
            <w:r w:rsidRPr="00BB55E6">
              <w:rPr>
                <w:bCs/>
              </w:rPr>
              <w:t xml:space="preserve">El </w:t>
            </w:r>
            <w:r w:rsidR="00527655" w:rsidRPr="00BB55E6">
              <w:rPr>
                <w:bCs/>
              </w:rPr>
              <w:t>programa “Ecosistemas terrestres, uso sostenible e implicaciones ambientales” recomienda a todos los/las estudiantes que se realicen estancias en otros centros internacionales a lo largo del periodo de doctorado. El programa establece la normativa que los/las estudiantes deben pedir la autorización a la CAPD antes de la realización de estancia. En la solicitud de autorización</w:t>
            </w:r>
            <w:r w:rsidR="00874B8C" w:rsidRPr="00BB55E6">
              <w:rPr>
                <w:bCs/>
              </w:rPr>
              <w:t xml:space="preserve"> firmad</w:t>
            </w:r>
            <w:r w:rsidR="00D4067D" w:rsidRPr="00BB55E6">
              <w:rPr>
                <w:bCs/>
              </w:rPr>
              <w:t>a</w:t>
            </w:r>
            <w:r w:rsidR="00874B8C" w:rsidRPr="00BB55E6">
              <w:rPr>
                <w:bCs/>
              </w:rPr>
              <w:t xml:space="preserve"> por el/</w:t>
            </w:r>
            <w:r w:rsidR="00D4067D" w:rsidRPr="00BB55E6">
              <w:rPr>
                <w:bCs/>
              </w:rPr>
              <w:t>la</w:t>
            </w:r>
            <w:r w:rsidR="00680A14" w:rsidRPr="00BB55E6">
              <w:rPr>
                <w:bCs/>
              </w:rPr>
              <w:t xml:space="preserve"> </w:t>
            </w:r>
            <w:r w:rsidR="00874B8C" w:rsidRPr="00BB55E6">
              <w:rPr>
                <w:bCs/>
              </w:rPr>
              <w:t>director/a y el/l</w:t>
            </w:r>
            <w:r w:rsidR="00D4067D" w:rsidRPr="00BB55E6">
              <w:rPr>
                <w:bCs/>
              </w:rPr>
              <w:t>a</w:t>
            </w:r>
            <w:r w:rsidR="00874B8C" w:rsidRPr="00BB55E6">
              <w:rPr>
                <w:bCs/>
              </w:rPr>
              <w:t xml:space="preserve"> estudiante</w:t>
            </w:r>
            <w:r w:rsidR="00527655" w:rsidRPr="00BB55E6">
              <w:rPr>
                <w:bCs/>
              </w:rPr>
              <w:t xml:space="preserve">, </w:t>
            </w:r>
            <w:r w:rsidR="00874B8C" w:rsidRPr="00BB55E6">
              <w:rPr>
                <w:bCs/>
              </w:rPr>
              <w:t>se especificarán el periodo de estancia, el centro receptor, el nombre y el cargo del investigador responsable en el centro receptor, las tareas a realizar durante la estancia, y la adecuación en relación con el proyecto de la tesis. Tras la aprobación de la solicitud por la CAPD y la realización de la estancia, el/al alumno/a deberá aportar la certificación de la estancia, un resumen del trabajo realizado firmado por el responsable en el centro visitado, con indicación expresa de su relación con al plan de investigación de la tesis y, si es el caso, de publicación conjunta. Toda la documentación figurará en el informe anual.</w:t>
            </w:r>
            <w:r w:rsidR="00527655" w:rsidRPr="00BB55E6">
              <w:rPr>
                <w:bCs/>
              </w:rPr>
              <w:t xml:space="preserve">  </w:t>
            </w:r>
          </w:p>
          <w:p w14:paraId="50B9D191" w14:textId="77777777" w:rsidR="00DE748F" w:rsidRPr="00BB55E6" w:rsidRDefault="00DE748F" w:rsidP="002C3A34">
            <w:pPr>
              <w:pStyle w:val="Textoencaja"/>
            </w:pPr>
          </w:p>
          <w:p w14:paraId="03DE30E9" w14:textId="77777777" w:rsidR="00C6119B" w:rsidRPr="00BB55E6" w:rsidRDefault="00C6119B" w:rsidP="00C6119B">
            <w:pPr>
              <w:pStyle w:val="Textoencaja"/>
              <w:rPr>
                <w:b/>
              </w:rPr>
            </w:pPr>
            <w:r w:rsidRPr="00BB55E6">
              <w:rPr>
                <w:b/>
              </w:rPr>
              <w:t>Resolución de conflictos</w:t>
            </w:r>
          </w:p>
          <w:p w14:paraId="407F1EC3" w14:textId="18382FA5" w:rsidR="00FB022F" w:rsidRPr="00BB55E6" w:rsidRDefault="00C6119B" w:rsidP="00C6119B">
            <w:pPr>
              <w:pStyle w:val="Textoencaja"/>
            </w:pPr>
            <w:r w:rsidRPr="00BB55E6">
              <w:t>Las dudas o las controversias que surjan en relación con los</w:t>
            </w:r>
            <w:r w:rsidR="006F6795" w:rsidRPr="00BB55E6">
              <w:t xml:space="preserve"> </w:t>
            </w:r>
            <w:r w:rsidRPr="00BB55E6">
              <w:t>agentes implicados</w:t>
            </w:r>
            <w:r w:rsidR="006F6795" w:rsidRPr="00BB55E6">
              <w:t xml:space="preserve"> </w:t>
            </w:r>
            <w:r w:rsidRPr="00BB55E6">
              <w:t xml:space="preserve">en el desarrollo del programa de doctorado serán llevadas por las personas interesadas en primer término ante la CAPD. En caso de que las controversias concluyan en un conflicto, </w:t>
            </w:r>
            <w:r w:rsidR="00FB022F" w:rsidRPr="00BB55E6">
              <w:t xml:space="preserve">la </w:t>
            </w:r>
            <w:r w:rsidRPr="00BB55E6">
              <w:t xml:space="preserve">resolución </w:t>
            </w:r>
            <w:r w:rsidR="00FB022F" w:rsidRPr="00BB55E6">
              <w:t xml:space="preserve">del mismo </w:t>
            </w:r>
            <w:r w:rsidRPr="00BB55E6">
              <w:t xml:space="preserve">corresponderá al órgano designado por la EIDO  siguiendo el protocolo incluido en la </w:t>
            </w:r>
            <w:hyperlink r:id="rId61" w:history="1">
              <w:r w:rsidRPr="00BB55E6">
                <w:rPr>
                  <w:rStyle w:val="Hipervnculo"/>
                </w:rPr>
                <w:t>Guía de buenas prácticas para la dirección de tesis de doctorad</w:t>
              </w:r>
              <w:r w:rsidR="00FB022F" w:rsidRPr="00BB55E6">
                <w:rPr>
                  <w:rStyle w:val="Hipervnculo"/>
                </w:rPr>
                <w:t>o</w:t>
              </w:r>
            </w:hyperlink>
            <w:r w:rsidRPr="00BB55E6">
              <w:t xml:space="preserve"> </w:t>
            </w:r>
            <w:r w:rsidR="00FB022F" w:rsidRPr="00BB55E6">
              <w:t xml:space="preserve">y el/la Director/a de la EIDO </w:t>
            </w:r>
            <w:r w:rsidRPr="00BB55E6">
              <w:t xml:space="preserve">comunicará el acuerdo a las partes </w:t>
            </w:r>
            <w:r w:rsidR="00FB022F" w:rsidRPr="00BB55E6">
              <w:t>involucradas</w:t>
            </w:r>
            <w:r w:rsidRPr="00BB55E6">
              <w:t xml:space="preserve">. Las personas legitimadas podrán presentar un recurso de alzada contra esta resolución ante el </w:t>
            </w:r>
            <w:r w:rsidR="006F6795" w:rsidRPr="00BB55E6">
              <w:t>R</w:t>
            </w:r>
            <w:r w:rsidRPr="00BB55E6">
              <w:t>ector/a de la universidad o persona en quien delegue.</w:t>
            </w:r>
            <w:r w:rsidR="00FB022F" w:rsidRPr="00BB55E6">
              <w:t xml:space="preserve"> </w:t>
            </w:r>
            <w:r w:rsidRPr="00BB55E6">
              <w:t xml:space="preserve">Asimismo, se podrá presentar una reclamación ante la </w:t>
            </w:r>
            <w:proofErr w:type="spellStart"/>
            <w:r w:rsidRPr="00BB55E6">
              <w:t>Valedoría</w:t>
            </w:r>
            <w:proofErr w:type="spellEnd"/>
            <w:r w:rsidRPr="00BB55E6">
              <w:t xml:space="preserve"> Universitaria, en las condiciones establecidas en el artículo 60 de los Estatutos de la Universidad de Vigo</w:t>
            </w:r>
            <w:r w:rsidR="00F058B5" w:rsidRPr="00BB55E6">
              <w:t>,</w:t>
            </w:r>
            <w:r w:rsidRPr="00BB55E6">
              <w:t xml:space="preserve"> acogerse a los procedimientos oficiales de reclamación previstos por la normativa de la Universidad de Vigo</w:t>
            </w:r>
            <w:r w:rsidR="00F058B5" w:rsidRPr="00BB55E6">
              <w:t xml:space="preserve"> y/o acogerse al ejercicio de otros derechos y acciones que pueda ejercer cualquier persona interesada</w:t>
            </w:r>
            <w:r w:rsidR="00FB022F" w:rsidRPr="00BB55E6">
              <w:t>.</w:t>
            </w:r>
          </w:p>
        </w:tc>
      </w:tr>
    </w:tbl>
    <w:p w14:paraId="65A967AF" w14:textId="77777777" w:rsidR="002C3A34" w:rsidRPr="00BB55E6" w:rsidRDefault="002C3A34" w:rsidP="002C3A34">
      <w:pPr>
        <w:pStyle w:val="Textoindependiente"/>
      </w:pPr>
    </w:p>
    <w:p w14:paraId="21F17DB9" w14:textId="77777777" w:rsidR="00AA1E07" w:rsidRPr="00BB55E6" w:rsidRDefault="00AA1E07" w:rsidP="002C3A34">
      <w:pPr>
        <w:pStyle w:val="Textoindependiente"/>
      </w:pPr>
    </w:p>
    <w:p w14:paraId="070BFBB4" w14:textId="77777777" w:rsidR="00AA1E07" w:rsidRPr="00BB55E6" w:rsidRDefault="00AA1E07" w:rsidP="00AA1E07">
      <w:pPr>
        <w:rPr>
          <w:rFonts w:asciiTheme="minorHAnsi" w:hAnsiTheme="minorHAnsi" w:cstheme="minorHAnsi"/>
          <w:sz w:val="20"/>
          <w:szCs w:val="20"/>
        </w:rPr>
      </w:pPr>
      <w:r w:rsidRPr="00BB55E6">
        <w:rPr>
          <w:rFonts w:asciiTheme="minorHAnsi" w:hAnsiTheme="minorHAnsi" w:cstheme="minorHAnsi"/>
        </w:rPr>
        <w:br w:type="page"/>
      </w:r>
    </w:p>
    <w:p w14:paraId="49E8DF3A" w14:textId="798C66EB" w:rsidR="002C3A34" w:rsidRPr="00BB55E6" w:rsidRDefault="002C3A34">
      <w:pPr>
        <w:pStyle w:val="Textoindependiente"/>
        <w:spacing w:before="9" w:after="1"/>
        <w:rPr>
          <w:rFonts w:asciiTheme="minorHAnsi" w:hAnsiTheme="minorHAnsi" w:cstheme="minorHAnsi"/>
        </w:rPr>
      </w:pPr>
    </w:p>
    <w:tbl>
      <w:tblPr>
        <w:tblStyle w:val="TableNormal"/>
        <w:tblW w:w="963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28" w:type="dxa"/>
          <w:left w:w="85" w:type="dxa"/>
          <w:bottom w:w="28" w:type="dxa"/>
          <w:right w:w="85" w:type="dxa"/>
        </w:tblCellMar>
        <w:tblLook w:val="01E0" w:firstRow="1" w:lastRow="1" w:firstColumn="1" w:lastColumn="1" w:noHBand="0" w:noVBand="0"/>
      </w:tblPr>
      <w:tblGrid>
        <w:gridCol w:w="9639"/>
      </w:tblGrid>
      <w:tr w:rsidR="002C3A34" w:rsidRPr="00BB55E6" w14:paraId="1786505C" w14:textId="77777777" w:rsidTr="00917169">
        <w:trPr>
          <w:trHeight w:val="282"/>
          <w:jc w:val="center"/>
        </w:trPr>
        <w:tc>
          <w:tcPr>
            <w:tcW w:w="9639" w:type="dxa"/>
            <w:shd w:val="clear" w:color="auto" w:fill="BEBEBE"/>
          </w:tcPr>
          <w:p w14:paraId="1F944E23" w14:textId="50D7F14C" w:rsidR="002C3A34" w:rsidRPr="00BB55E6" w:rsidRDefault="002C3A34" w:rsidP="002C3A34">
            <w:pPr>
              <w:pStyle w:val="TablaTitulo"/>
            </w:pPr>
            <w:r w:rsidRPr="00BB55E6">
              <w:t>5.3 NORMATIVA PARA LA PRESENTACIÓN Y LECTURA DE TESIS DOCTORALES</w:t>
            </w:r>
          </w:p>
        </w:tc>
      </w:tr>
      <w:tr w:rsidR="002C3A34" w:rsidRPr="00BB55E6" w14:paraId="6DFE5B34" w14:textId="77777777" w:rsidTr="00917169">
        <w:trPr>
          <w:trHeight w:val="1701"/>
          <w:jc w:val="center"/>
        </w:trPr>
        <w:tc>
          <w:tcPr>
            <w:tcW w:w="9639" w:type="dxa"/>
          </w:tcPr>
          <w:p w14:paraId="7C700A9E" w14:textId="41B55AD7" w:rsidR="006966B1" w:rsidRPr="00BB55E6" w:rsidRDefault="006966B1" w:rsidP="006966B1">
            <w:pPr>
              <w:pStyle w:val="Textoencaja"/>
              <w:rPr>
                <w:color w:val="0070C0"/>
              </w:rPr>
            </w:pPr>
            <w:r w:rsidRPr="00BB55E6">
              <w:t xml:space="preserve">La presentación y lectura de tesis doctorales se ajustan a lo establecido en el </w:t>
            </w:r>
            <w:hyperlink r:id="rId62" w:history="1">
              <w:r w:rsidRPr="00BB55E6">
                <w:rPr>
                  <w:rStyle w:val="Hipervnculo"/>
                </w:rPr>
                <w:t>Real Decreto 99/2011, modifica</w:t>
              </w:r>
              <w:r w:rsidR="00AE3BDD" w:rsidRPr="00BB55E6">
                <w:rPr>
                  <w:rStyle w:val="Hipervnculo"/>
                </w:rPr>
                <w:t xml:space="preserve">do por </w:t>
              </w:r>
              <w:r w:rsidRPr="00BB55E6">
                <w:rPr>
                  <w:rStyle w:val="Hipervnculo"/>
                </w:rPr>
                <w:t xml:space="preserve">el </w:t>
              </w:r>
              <w:r w:rsidR="00AE3BDD" w:rsidRPr="00BB55E6">
                <w:rPr>
                  <w:rStyle w:val="Hipervnculo"/>
                </w:rPr>
                <w:t xml:space="preserve">RD </w:t>
              </w:r>
              <w:r w:rsidRPr="00BB55E6">
                <w:rPr>
                  <w:rStyle w:val="Hipervnculo"/>
                </w:rPr>
                <w:t>576/2023</w:t>
              </w:r>
            </w:hyperlink>
            <w:r w:rsidRPr="00BB55E6">
              <w:t>, por el que se regulan las enseñanzas oficiales de doctorado y en la normativa específica de la Universidad de Vigo.</w:t>
            </w:r>
          </w:p>
          <w:p w14:paraId="5DC22A87" w14:textId="77777777" w:rsidR="006966B1" w:rsidRPr="00BB55E6" w:rsidRDefault="006966B1" w:rsidP="004B396F">
            <w:pPr>
              <w:pStyle w:val="Textoencaja"/>
            </w:pPr>
          </w:p>
          <w:p w14:paraId="0071FAAF" w14:textId="546FBD68" w:rsidR="004B396F" w:rsidRPr="00BB55E6" w:rsidRDefault="001819AF" w:rsidP="004B396F">
            <w:pPr>
              <w:pStyle w:val="Textoencaja"/>
            </w:pPr>
            <w:r w:rsidRPr="00BB55E6">
              <w:t>La normativa para la presentación</w:t>
            </w:r>
            <w:r w:rsidR="004B396F" w:rsidRPr="00BB55E6">
              <w:t xml:space="preserve"> y </w:t>
            </w:r>
            <w:r w:rsidRPr="00BB55E6">
              <w:t>lectura</w:t>
            </w:r>
            <w:r w:rsidR="004B396F" w:rsidRPr="00BB55E6">
              <w:t xml:space="preserve"> </w:t>
            </w:r>
            <w:r w:rsidRPr="00BB55E6">
              <w:t xml:space="preserve">de tesis doctorales </w:t>
            </w:r>
            <w:r w:rsidR="004B396F" w:rsidRPr="00BB55E6">
              <w:t xml:space="preserve">en la Universidad de Vigo está </w:t>
            </w:r>
            <w:r w:rsidRPr="00BB55E6">
              <w:t xml:space="preserve">recogida en el </w:t>
            </w:r>
            <w:r w:rsidR="004B396F" w:rsidRPr="00BB55E6">
              <w:t xml:space="preserve">Capítulo 9 del </w:t>
            </w:r>
            <w:hyperlink r:id="rId63" w:history="1">
              <w:r w:rsidR="004B396F" w:rsidRPr="00BB55E6">
                <w:rPr>
                  <w:rStyle w:val="Hipervnculo"/>
                </w:rPr>
                <w:t>Reglamento de Estudios de Doctorado de la Universidad de Vigo</w:t>
              </w:r>
            </w:hyperlink>
            <w:r w:rsidR="004B396F" w:rsidRPr="00BB55E6">
              <w:t>.</w:t>
            </w:r>
            <w:r w:rsidR="00FC4724" w:rsidRPr="00BB55E6">
              <w:t xml:space="preserve"> </w:t>
            </w:r>
            <w:r w:rsidR="004B396F" w:rsidRPr="00BB55E6">
              <w:t>Este capítulo contiene información sobre:</w:t>
            </w:r>
          </w:p>
          <w:p w14:paraId="25585FE1" w14:textId="152B0FEB" w:rsidR="004B396F" w:rsidRPr="00BB55E6" w:rsidRDefault="004B396F">
            <w:pPr>
              <w:pStyle w:val="Textoencaja"/>
              <w:numPr>
                <w:ilvl w:val="0"/>
                <w:numId w:val="6"/>
              </w:numPr>
              <w:ind w:left="340" w:hanging="142"/>
            </w:pPr>
            <w:r w:rsidRPr="00BB55E6">
              <w:t>La autorización de la defensa de la tesis</w:t>
            </w:r>
          </w:p>
          <w:p w14:paraId="76C52799" w14:textId="300E5EAC" w:rsidR="004B396F" w:rsidRPr="00BB55E6" w:rsidRDefault="004B396F">
            <w:pPr>
              <w:pStyle w:val="Textoencaja"/>
              <w:numPr>
                <w:ilvl w:val="0"/>
                <w:numId w:val="6"/>
              </w:numPr>
              <w:ind w:left="340" w:hanging="142"/>
            </w:pPr>
            <w:r w:rsidRPr="00BB55E6">
              <w:t>La tesis con protección de derechos</w:t>
            </w:r>
          </w:p>
          <w:p w14:paraId="37414FD8" w14:textId="3252BE15" w:rsidR="004B396F" w:rsidRPr="00BB55E6" w:rsidRDefault="004B396F">
            <w:pPr>
              <w:pStyle w:val="Textoencaja"/>
              <w:numPr>
                <w:ilvl w:val="0"/>
                <w:numId w:val="6"/>
              </w:numPr>
              <w:ind w:left="340" w:hanging="142"/>
            </w:pPr>
            <w:r w:rsidRPr="00BB55E6">
              <w:t>El tribunal de evaluación</w:t>
            </w:r>
          </w:p>
          <w:p w14:paraId="46D58C82" w14:textId="2B52FE0D" w:rsidR="004B396F" w:rsidRPr="00BB55E6" w:rsidRDefault="004B396F">
            <w:pPr>
              <w:pStyle w:val="Textoencaja"/>
              <w:numPr>
                <w:ilvl w:val="0"/>
                <w:numId w:val="6"/>
              </w:numPr>
              <w:ind w:left="340" w:hanging="142"/>
            </w:pPr>
            <w:r w:rsidRPr="00BB55E6">
              <w:t>El acto de defensa pública de la tesis</w:t>
            </w:r>
          </w:p>
          <w:p w14:paraId="7DA8A831" w14:textId="29E90B12" w:rsidR="001819AF" w:rsidRPr="00BB55E6" w:rsidRDefault="004B396F">
            <w:pPr>
              <w:pStyle w:val="Textoencaja"/>
              <w:numPr>
                <w:ilvl w:val="0"/>
                <w:numId w:val="6"/>
              </w:numPr>
              <w:ind w:left="340" w:hanging="142"/>
            </w:pPr>
            <w:r w:rsidRPr="00BB55E6">
              <w:t>La calificación de la tesis</w:t>
            </w:r>
          </w:p>
          <w:p w14:paraId="2D53A56D" w14:textId="6C5A7CEA" w:rsidR="004B396F" w:rsidRPr="00BB55E6" w:rsidRDefault="004B396F">
            <w:pPr>
              <w:pStyle w:val="Textoencaja"/>
              <w:numPr>
                <w:ilvl w:val="0"/>
                <w:numId w:val="6"/>
              </w:numPr>
              <w:ind w:left="340" w:hanging="142"/>
            </w:pPr>
            <w:r w:rsidRPr="00BB55E6">
              <w:t>El archivo de la tesis</w:t>
            </w:r>
          </w:p>
          <w:p w14:paraId="6B24193F" w14:textId="667712DE" w:rsidR="004B396F" w:rsidRPr="00BB55E6" w:rsidRDefault="004B396F">
            <w:pPr>
              <w:pStyle w:val="Textoencaja"/>
              <w:numPr>
                <w:ilvl w:val="0"/>
                <w:numId w:val="6"/>
              </w:numPr>
              <w:ind w:left="340" w:hanging="142"/>
            </w:pPr>
            <w:r w:rsidRPr="00BB55E6">
              <w:t>La tesis que contiene artículos de investigación</w:t>
            </w:r>
          </w:p>
          <w:p w14:paraId="3A21A416" w14:textId="1D317202" w:rsidR="004B396F" w:rsidRPr="00BB55E6" w:rsidRDefault="004B396F" w:rsidP="004B396F">
            <w:pPr>
              <w:pStyle w:val="Textoencaja"/>
            </w:pPr>
          </w:p>
          <w:p w14:paraId="0CEF8242" w14:textId="0460BD29" w:rsidR="004B396F" w:rsidRPr="00BB55E6" w:rsidRDefault="004B396F" w:rsidP="004B396F">
            <w:pPr>
              <w:pStyle w:val="Textoencaja"/>
            </w:pPr>
            <w:r w:rsidRPr="00BB55E6">
              <w:t xml:space="preserve">Además, el </w:t>
            </w:r>
            <w:r w:rsidR="00101734">
              <w:t>Capítulo</w:t>
            </w:r>
            <w:r w:rsidRPr="00BB55E6">
              <w:t xml:space="preserve"> 10 del citado reglamento contiene información sobre las menciones que puede incluir el título de doctor:</w:t>
            </w:r>
          </w:p>
          <w:p w14:paraId="1E1BAA9D" w14:textId="6958AF50" w:rsidR="004B396F" w:rsidRPr="00BB55E6" w:rsidRDefault="004B396F">
            <w:pPr>
              <w:pStyle w:val="Textoencaja"/>
              <w:numPr>
                <w:ilvl w:val="0"/>
                <w:numId w:val="7"/>
              </w:numPr>
              <w:ind w:left="340" w:hanging="142"/>
            </w:pPr>
            <w:r w:rsidRPr="00BB55E6">
              <w:t>Mención en doctorado i</w:t>
            </w:r>
            <w:r w:rsidR="0007509C" w:rsidRPr="00BB55E6">
              <w:t>nternacional</w:t>
            </w:r>
          </w:p>
          <w:p w14:paraId="169C7012" w14:textId="0A4A887A" w:rsidR="004B396F" w:rsidRPr="00BB55E6" w:rsidRDefault="0007509C">
            <w:pPr>
              <w:pStyle w:val="Textoencaja"/>
              <w:numPr>
                <w:ilvl w:val="0"/>
                <w:numId w:val="7"/>
              </w:numPr>
              <w:ind w:left="340" w:hanging="142"/>
            </w:pPr>
            <w:r w:rsidRPr="00BB55E6">
              <w:t xml:space="preserve">Tesis en </w:t>
            </w:r>
            <w:proofErr w:type="spellStart"/>
            <w:r w:rsidRPr="00BB55E6">
              <w:t>cotutela</w:t>
            </w:r>
            <w:proofErr w:type="spellEnd"/>
            <w:r w:rsidRPr="00BB55E6">
              <w:t xml:space="preserve"> internacional</w:t>
            </w:r>
          </w:p>
          <w:p w14:paraId="1B9B6084" w14:textId="68625FD3" w:rsidR="0007509C" w:rsidRPr="00BB55E6" w:rsidRDefault="0007509C">
            <w:pPr>
              <w:pStyle w:val="Textoencaja"/>
              <w:numPr>
                <w:ilvl w:val="0"/>
                <w:numId w:val="7"/>
              </w:numPr>
              <w:ind w:left="340" w:hanging="142"/>
            </w:pPr>
            <w:r w:rsidRPr="00BB55E6">
              <w:t>Mención en doctorado industrial</w:t>
            </w:r>
          </w:p>
          <w:p w14:paraId="711B2CAD" w14:textId="454E9B3F" w:rsidR="004B396F" w:rsidRPr="00BB55E6" w:rsidRDefault="004B396F" w:rsidP="004B396F">
            <w:pPr>
              <w:pStyle w:val="Textoencaja"/>
            </w:pPr>
          </w:p>
          <w:p w14:paraId="73A69BE5" w14:textId="3D56305E" w:rsidR="0007509C" w:rsidRPr="00BB55E6" w:rsidRDefault="0007509C" w:rsidP="004B396F">
            <w:pPr>
              <w:pStyle w:val="Textoencaja"/>
            </w:pPr>
            <w:r w:rsidRPr="00BB55E6">
              <w:t xml:space="preserve">La información sobre la normativa y los procedimientos, junto con los documentos necesarios para la presentación de la tesis e información práctica sobre el procedimiento </w:t>
            </w:r>
            <w:r w:rsidR="00872FD3" w:rsidRPr="00BB55E6">
              <w:t>administrativo que deben seguir los doctorandos</w:t>
            </w:r>
            <w:r w:rsidRPr="00BB55E6">
              <w:t>, está</w:t>
            </w:r>
            <w:r w:rsidR="00BC5D7C" w:rsidRPr="00BB55E6">
              <w:t>n</w:t>
            </w:r>
            <w:r w:rsidRPr="00BB55E6">
              <w:t xml:space="preserve"> disponible</w:t>
            </w:r>
            <w:r w:rsidR="00BC5D7C" w:rsidRPr="00BB55E6">
              <w:t>s</w:t>
            </w:r>
            <w:r w:rsidRPr="00BB55E6">
              <w:t xml:space="preserve"> en la página web: </w:t>
            </w:r>
          </w:p>
          <w:p w14:paraId="37197E6E" w14:textId="234D804A" w:rsidR="002C3A34" w:rsidRPr="00BB55E6" w:rsidRDefault="0007509C" w:rsidP="001819AF">
            <w:pPr>
              <w:pStyle w:val="Textoencaja"/>
            </w:pPr>
            <w:hyperlink r:id="rId64" w:history="1">
              <w:r w:rsidRPr="00BB55E6">
                <w:rPr>
                  <w:rStyle w:val="Hipervnculo"/>
                </w:rPr>
                <w:t>https://www.uvigo.gal/es/estudiar/organizacion-academica/eido-escuela-internacional-doctorado/tramites-gestiones</w:t>
              </w:r>
            </w:hyperlink>
          </w:p>
          <w:p w14:paraId="493FBBF7" w14:textId="77777777" w:rsidR="00BC5D7C" w:rsidRPr="00BB55E6" w:rsidRDefault="00BC5D7C" w:rsidP="00917169">
            <w:pPr>
              <w:pStyle w:val="Textoencaja"/>
            </w:pPr>
          </w:p>
          <w:p w14:paraId="5B705673" w14:textId="24332D30" w:rsidR="00DD2EA0" w:rsidRPr="00BB55E6" w:rsidRDefault="00DD2EA0" w:rsidP="00DD2EA0">
            <w:pPr>
              <w:pStyle w:val="Textoencaja"/>
            </w:pPr>
            <w:r w:rsidRPr="00BB55E6">
              <w:t>Los requisitos específicos del programa “Ecosistemas terrestres, uso sostenible e implicaciones ambientales” que el/la alumno/a debe cumplir para poder defender la tesis de doctorado son los siguientes:</w:t>
            </w:r>
          </w:p>
          <w:p w14:paraId="7FB15470" w14:textId="77777777" w:rsidR="00DD2EA0" w:rsidRPr="00BB55E6" w:rsidRDefault="00DD2EA0">
            <w:pPr>
              <w:pStyle w:val="Textoencaja"/>
              <w:numPr>
                <w:ilvl w:val="0"/>
                <w:numId w:val="18"/>
              </w:numPr>
            </w:pPr>
            <w:r w:rsidRPr="00BB55E6">
              <w:t>Tener el proyecto de tesis aprobado por la CAPD</w:t>
            </w:r>
          </w:p>
          <w:p w14:paraId="510144A6" w14:textId="77777777" w:rsidR="00DD2EA0" w:rsidRPr="00BB55E6" w:rsidRDefault="00DD2EA0">
            <w:pPr>
              <w:pStyle w:val="Textoencaja"/>
              <w:numPr>
                <w:ilvl w:val="0"/>
                <w:numId w:val="18"/>
              </w:numPr>
            </w:pPr>
            <w:r w:rsidRPr="00BB55E6">
              <w:t>Haber enviado, al menos, una publicación científica a publicar</w:t>
            </w:r>
          </w:p>
          <w:p w14:paraId="38B366CD" w14:textId="17CC19EF" w:rsidR="00DD2EA0" w:rsidRPr="00BB55E6" w:rsidRDefault="00DD2EA0">
            <w:pPr>
              <w:pStyle w:val="Textoencaja"/>
              <w:numPr>
                <w:ilvl w:val="0"/>
                <w:numId w:val="18"/>
              </w:numPr>
            </w:pPr>
            <w:r w:rsidRPr="00BB55E6">
              <w:t>Haber realizado las actividades formativas obligatorias (ver el apartado 4 de este documento)</w:t>
            </w:r>
          </w:p>
          <w:p w14:paraId="02ADCFA5" w14:textId="65F3F1BE" w:rsidR="00DD2EA0" w:rsidRPr="00BB55E6" w:rsidRDefault="00DD2EA0">
            <w:pPr>
              <w:pStyle w:val="Textoencaja"/>
              <w:numPr>
                <w:ilvl w:val="0"/>
                <w:numId w:val="18"/>
              </w:numPr>
            </w:pPr>
            <w:r w:rsidRPr="00BB55E6">
              <w:t>Disponer de una evaluación positiva de todos los informes anuales</w:t>
            </w:r>
          </w:p>
          <w:p w14:paraId="61039673" w14:textId="77777777" w:rsidR="00DD2EA0" w:rsidRPr="00BB55E6" w:rsidRDefault="00DD2EA0">
            <w:pPr>
              <w:pStyle w:val="Textoencaja"/>
              <w:numPr>
                <w:ilvl w:val="0"/>
                <w:numId w:val="18"/>
              </w:numPr>
            </w:pPr>
            <w:r w:rsidRPr="00BB55E6">
              <w:t>Tener el visto bueno de la comisión académica</w:t>
            </w:r>
          </w:p>
          <w:p w14:paraId="7CDBC79C" w14:textId="45989C87" w:rsidR="00664209" w:rsidRPr="00BB55E6" w:rsidRDefault="007B286A" w:rsidP="00917169">
            <w:pPr>
              <w:pStyle w:val="Textoencaja"/>
            </w:pPr>
            <w:r w:rsidRPr="00BB55E6">
              <w:t>La información sobre la normativa y el</w:t>
            </w:r>
            <w:r w:rsidR="00874B8C" w:rsidRPr="00BB55E6">
              <w:t xml:space="preserve"> </w:t>
            </w:r>
            <w:r w:rsidR="00757B60" w:rsidRPr="00BB55E6">
              <w:t xml:space="preserve">procedimiento del programa </w:t>
            </w:r>
            <w:r w:rsidRPr="00BB55E6">
              <w:t>de autorización específico para la defensa de la tesis</w:t>
            </w:r>
            <w:r w:rsidR="00DD2EA0" w:rsidRPr="00BB55E6">
              <w:t xml:space="preserve"> </w:t>
            </w:r>
            <w:r w:rsidRPr="00BB55E6">
              <w:t xml:space="preserve">están </w:t>
            </w:r>
            <w:r w:rsidR="00DD2EA0" w:rsidRPr="00BB55E6">
              <w:t>en la página web:</w:t>
            </w:r>
            <w:r w:rsidR="00757B60" w:rsidRPr="00BB55E6">
              <w:t xml:space="preserve">  </w:t>
            </w:r>
            <w:r w:rsidR="00874B8C" w:rsidRPr="00BB55E6">
              <w:t xml:space="preserve"> </w:t>
            </w:r>
          </w:p>
          <w:p w14:paraId="5E1B4E79" w14:textId="7C5D6D02" w:rsidR="002C3A34" w:rsidRPr="00BB55E6" w:rsidRDefault="00757B60" w:rsidP="00872FD3">
            <w:pPr>
              <w:pStyle w:val="Textoencaja"/>
              <w:rPr>
                <w:bCs/>
              </w:rPr>
            </w:pPr>
            <w:hyperlink r:id="rId65" w:history="1">
              <w:r w:rsidRPr="00BB55E6">
                <w:rPr>
                  <w:rStyle w:val="Hipervnculo"/>
                  <w:bCs/>
                </w:rPr>
                <w:t>https://phdetusia.webs.uvigo.es/es/programa/defensa-de-la-tesis/</w:t>
              </w:r>
            </w:hyperlink>
          </w:p>
          <w:p w14:paraId="1F67D90C" w14:textId="77777777" w:rsidR="00874B8C" w:rsidRPr="00BB55E6" w:rsidRDefault="00874B8C" w:rsidP="00872FD3">
            <w:pPr>
              <w:pStyle w:val="Textoencaja"/>
              <w:rPr>
                <w:b/>
              </w:rPr>
            </w:pPr>
          </w:p>
        </w:tc>
      </w:tr>
    </w:tbl>
    <w:p w14:paraId="058BE016" w14:textId="56ABDC6B" w:rsidR="002C3A34" w:rsidRPr="00BB55E6" w:rsidRDefault="002C3A34" w:rsidP="002C3A34">
      <w:pPr>
        <w:pStyle w:val="Textoindependiente"/>
      </w:pPr>
    </w:p>
    <w:p w14:paraId="02D9BB21" w14:textId="77777777" w:rsidR="00AA1E07" w:rsidRPr="00BB55E6" w:rsidRDefault="00AA1E07" w:rsidP="00AA1E07">
      <w:pPr>
        <w:pStyle w:val="Textoindependiente"/>
        <w:jc w:val="both"/>
        <w:rPr>
          <w:rFonts w:asciiTheme="minorHAnsi" w:hAnsiTheme="minorHAnsi" w:cstheme="minorHAnsi"/>
        </w:rPr>
      </w:pPr>
    </w:p>
    <w:p w14:paraId="75EC979C" w14:textId="77777777" w:rsidR="00AA1E07" w:rsidRPr="00BB55E6" w:rsidRDefault="00AA1E07" w:rsidP="00AA1E07">
      <w:pPr>
        <w:rPr>
          <w:rFonts w:asciiTheme="minorHAnsi" w:hAnsiTheme="minorHAnsi" w:cstheme="minorHAnsi"/>
          <w:sz w:val="20"/>
          <w:szCs w:val="20"/>
        </w:rPr>
      </w:pPr>
      <w:r w:rsidRPr="00BB55E6">
        <w:rPr>
          <w:rFonts w:asciiTheme="minorHAnsi" w:hAnsiTheme="minorHAnsi" w:cstheme="minorHAnsi"/>
        </w:rPr>
        <w:br w:type="page"/>
      </w:r>
    </w:p>
    <w:p w14:paraId="1B9568DC" w14:textId="77777777" w:rsidR="004506EA" w:rsidRPr="00BB55E6" w:rsidRDefault="00575EE6" w:rsidP="002C3A34">
      <w:pPr>
        <w:pStyle w:val="Seccin1"/>
      </w:pPr>
      <w:bookmarkStart w:id="14" w:name="6._RECURSOS_HUMANOS"/>
      <w:bookmarkEnd w:id="14"/>
      <w:r w:rsidRPr="00BB55E6">
        <w:lastRenderedPageBreak/>
        <w:t>RECURSOS</w:t>
      </w:r>
      <w:r w:rsidRPr="00BB55E6">
        <w:rPr>
          <w:spacing w:val="-4"/>
        </w:rPr>
        <w:t xml:space="preserve"> </w:t>
      </w:r>
      <w:r w:rsidRPr="00BB55E6">
        <w:rPr>
          <w:spacing w:val="-2"/>
        </w:rPr>
        <w:t>HUMANOS</w:t>
      </w:r>
    </w:p>
    <w:tbl>
      <w:tblPr>
        <w:tblStyle w:val="TableNormal"/>
        <w:tblW w:w="963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28" w:type="dxa"/>
          <w:left w:w="85" w:type="dxa"/>
          <w:bottom w:w="28" w:type="dxa"/>
          <w:right w:w="85" w:type="dxa"/>
        </w:tblCellMar>
        <w:tblLook w:val="01E0" w:firstRow="1" w:lastRow="1" w:firstColumn="1" w:lastColumn="1" w:noHBand="0" w:noVBand="0"/>
      </w:tblPr>
      <w:tblGrid>
        <w:gridCol w:w="1410"/>
        <w:gridCol w:w="8229"/>
      </w:tblGrid>
      <w:tr w:rsidR="004506EA" w:rsidRPr="00BB55E6" w14:paraId="5058292D" w14:textId="77777777" w:rsidTr="00664209">
        <w:trPr>
          <w:trHeight w:val="283"/>
          <w:jc w:val="center"/>
        </w:trPr>
        <w:tc>
          <w:tcPr>
            <w:tcW w:w="9639" w:type="dxa"/>
            <w:gridSpan w:val="2"/>
            <w:shd w:val="clear" w:color="auto" w:fill="BEBEBE"/>
            <w:vAlign w:val="center"/>
          </w:tcPr>
          <w:p w14:paraId="4F6E2A43" w14:textId="77777777" w:rsidR="004506EA" w:rsidRPr="00BB55E6" w:rsidRDefault="00575EE6" w:rsidP="00DD3A56">
            <w:pPr>
              <w:pStyle w:val="TablaTitulo"/>
              <w:jc w:val="left"/>
            </w:pPr>
            <w:r w:rsidRPr="00BB55E6">
              <w:t>6.1</w:t>
            </w:r>
            <w:r w:rsidRPr="00BB55E6">
              <w:rPr>
                <w:spacing w:val="-5"/>
              </w:rPr>
              <w:t xml:space="preserve"> </w:t>
            </w:r>
            <w:r w:rsidRPr="00BB55E6">
              <w:t>LÍNEAS</w:t>
            </w:r>
            <w:r w:rsidRPr="00BB55E6">
              <w:rPr>
                <w:spacing w:val="-4"/>
              </w:rPr>
              <w:t xml:space="preserve"> </w:t>
            </w:r>
            <w:r w:rsidRPr="00BB55E6">
              <w:t>Y</w:t>
            </w:r>
            <w:r w:rsidRPr="00BB55E6">
              <w:rPr>
                <w:spacing w:val="-5"/>
              </w:rPr>
              <w:t xml:space="preserve"> </w:t>
            </w:r>
            <w:r w:rsidRPr="00BB55E6">
              <w:t>EQUIPOS</w:t>
            </w:r>
            <w:r w:rsidRPr="00BB55E6">
              <w:rPr>
                <w:spacing w:val="-6"/>
              </w:rPr>
              <w:t xml:space="preserve"> </w:t>
            </w:r>
            <w:r w:rsidRPr="00BB55E6">
              <w:t>DE</w:t>
            </w:r>
            <w:r w:rsidRPr="00BB55E6">
              <w:rPr>
                <w:spacing w:val="-4"/>
              </w:rPr>
              <w:t xml:space="preserve"> </w:t>
            </w:r>
            <w:r w:rsidRPr="00BB55E6">
              <w:t>INVESTIGACIÓN</w:t>
            </w:r>
          </w:p>
        </w:tc>
      </w:tr>
      <w:tr w:rsidR="004506EA" w:rsidRPr="00BB55E6" w14:paraId="1C8D089F" w14:textId="77777777" w:rsidTr="00664209">
        <w:trPr>
          <w:trHeight w:val="283"/>
          <w:jc w:val="center"/>
        </w:trPr>
        <w:tc>
          <w:tcPr>
            <w:tcW w:w="9639" w:type="dxa"/>
            <w:gridSpan w:val="2"/>
            <w:shd w:val="clear" w:color="auto" w:fill="BEBEBE"/>
            <w:vAlign w:val="center"/>
          </w:tcPr>
          <w:p w14:paraId="61307F35" w14:textId="77777777" w:rsidR="004506EA" w:rsidRPr="00BB55E6" w:rsidRDefault="00575EE6" w:rsidP="00DD3A56">
            <w:pPr>
              <w:pStyle w:val="TablaTitulo"/>
              <w:jc w:val="left"/>
            </w:pPr>
            <w:r w:rsidRPr="00BB55E6">
              <w:t>Líneas</w:t>
            </w:r>
            <w:r w:rsidRPr="00BB55E6">
              <w:rPr>
                <w:spacing w:val="-4"/>
              </w:rPr>
              <w:t xml:space="preserve"> </w:t>
            </w:r>
            <w:r w:rsidRPr="00BB55E6">
              <w:t>de</w:t>
            </w:r>
            <w:r w:rsidRPr="00BB55E6">
              <w:rPr>
                <w:spacing w:val="-4"/>
              </w:rPr>
              <w:t xml:space="preserve"> </w:t>
            </w:r>
            <w:r w:rsidRPr="00BB55E6">
              <w:t>investigación:</w:t>
            </w:r>
          </w:p>
        </w:tc>
      </w:tr>
      <w:tr w:rsidR="004506EA" w:rsidRPr="00BB55E6" w14:paraId="6C3F89D9" w14:textId="77777777" w:rsidTr="00664209">
        <w:trPr>
          <w:trHeight w:val="283"/>
          <w:jc w:val="center"/>
        </w:trPr>
        <w:tc>
          <w:tcPr>
            <w:tcW w:w="1410" w:type="dxa"/>
            <w:shd w:val="clear" w:color="auto" w:fill="BEBEBE"/>
            <w:vAlign w:val="center"/>
          </w:tcPr>
          <w:p w14:paraId="6990729B" w14:textId="77777777" w:rsidR="004506EA" w:rsidRPr="00BB55E6" w:rsidRDefault="00575EE6" w:rsidP="00DD3A56">
            <w:pPr>
              <w:pStyle w:val="TablaTitulo"/>
              <w:jc w:val="left"/>
            </w:pPr>
            <w:r w:rsidRPr="00BB55E6">
              <w:t>NÚMERO</w:t>
            </w:r>
          </w:p>
        </w:tc>
        <w:tc>
          <w:tcPr>
            <w:tcW w:w="8229" w:type="dxa"/>
            <w:shd w:val="clear" w:color="auto" w:fill="BEBEBE"/>
            <w:vAlign w:val="center"/>
          </w:tcPr>
          <w:p w14:paraId="6589A303" w14:textId="77777777" w:rsidR="004506EA" w:rsidRPr="00BB55E6" w:rsidRDefault="00575EE6" w:rsidP="00DD3A56">
            <w:pPr>
              <w:pStyle w:val="TablaTitulo"/>
              <w:jc w:val="left"/>
            </w:pPr>
            <w:r w:rsidRPr="00BB55E6">
              <w:t>LÍNEA</w:t>
            </w:r>
            <w:r w:rsidRPr="00BB55E6">
              <w:rPr>
                <w:spacing w:val="-6"/>
              </w:rPr>
              <w:t xml:space="preserve"> </w:t>
            </w:r>
            <w:r w:rsidRPr="00BB55E6">
              <w:t>DE</w:t>
            </w:r>
            <w:r w:rsidRPr="00BB55E6">
              <w:rPr>
                <w:spacing w:val="-4"/>
              </w:rPr>
              <w:t xml:space="preserve"> </w:t>
            </w:r>
            <w:r w:rsidRPr="00BB55E6">
              <w:t>INVESTIGACIÓN</w:t>
            </w:r>
          </w:p>
        </w:tc>
      </w:tr>
      <w:tr w:rsidR="004506EA" w:rsidRPr="00BB55E6" w14:paraId="7C365F22" w14:textId="77777777" w:rsidTr="00664209">
        <w:trPr>
          <w:trHeight w:val="454"/>
          <w:jc w:val="center"/>
        </w:trPr>
        <w:tc>
          <w:tcPr>
            <w:tcW w:w="1410" w:type="dxa"/>
            <w:vAlign w:val="center"/>
          </w:tcPr>
          <w:p w14:paraId="5C9828EA" w14:textId="77777777" w:rsidR="004506EA" w:rsidRPr="00BB55E6" w:rsidRDefault="00575EE6" w:rsidP="00DD3A56">
            <w:pPr>
              <w:pStyle w:val="TablaTitulo"/>
              <w:jc w:val="left"/>
            </w:pPr>
            <w:r w:rsidRPr="00BB55E6">
              <w:t>L01</w:t>
            </w:r>
          </w:p>
        </w:tc>
        <w:tc>
          <w:tcPr>
            <w:tcW w:w="8229" w:type="dxa"/>
            <w:vAlign w:val="center"/>
          </w:tcPr>
          <w:p w14:paraId="5466862D" w14:textId="0ECB2E26" w:rsidR="004506EA" w:rsidRPr="00BB55E6" w:rsidRDefault="007B286A" w:rsidP="00DD3A56">
            <w:pPr>
              <w:pStyle w:val="TablaTitulo"/>
              <w:jc w:val="left"/>
            </w:pPr>
            <w:r w:rsidRPr="00BB55E6">
              <w:t>Producción vegetal</w:t>
            </w:r>
          </w:p>
        </w:tc>
      </w:tr>
      <w:tr w:rsidR="004506EA" w:rsidRPr="00BB55E6" w14:paraId="0DE94DEF" w14:textId="77777777" w:rsidTr="00664209">
        <w:trPr>
          <w:trHeight w:val="454"/>
          <w:jc w:val="center"/>
        </w:trPr>
        <w:tc>
          <w:tcPr>
            <w:tcW w:w="1410" w:type="dxa"/>
            <w:vAlign w:val="center"/>
          </w:tcPr>
          <w:p w14:paraId="4CECA60B" w14:textId="77777777" w:rsidR="004506EA" w:rsidRPr="00BB55E6" w:rsidRDefault="00575EE6" w:rsidP="00DD3A56">
            <w:pPr>
              <w:pStyle w:val="TablaTitulo"/>
              <w:jc w:val="left"/>
            </w:pPr>
            <w:r w:rsidRPr="00BB55E6">
              <w:t>L02</w:t>
            </w:r>
          </w:p>
        </w:tc>
        <w:tc>
          <w:tcPr>
            <w:tcW w:w="8229" w:type="dxa"/>
            <w:vAlign w:val="center"/>
          </w:tcPr>
          <w:p w14:paraId="2DAAD63B" w14:textId="77EF3043" w:rsidR="004506EA" w:rsidRPr="00BB55E6" w:rsidRDefault="007B286A" w:rsidP="00DD3A56">
            <w:pPr>
              <w:pStyle w:val="TablaTitulo"/>
              <w:jc w:val="left"/>
            </w:pPr>
            <w:r w:rsidRPr="00BB55E6">
              <w:t>Fisiología y genética vegetal</w:t>
            </w:r>
          </w:p>
        </w:tc>
      </w:tr>
      <w:tr w:rsidR="004506EA" w:rsidRPr="00BB55E6" w14:paraId="3DB5ADBD" w14:textId="77777777" w:rsidTr="00664209">
        <w:trPr>
          <w:trHeight w:val="454"/>
          <w:jc w:val="center"/>
        </w:trPr>
        <w:tc>
          <w:tcPr>
            <w:tcW w:w="1410" w:type="dxa"/>
            <w:vAlign w:val="center"/>
          </w:tcPr>
          <w:p w14:paraId="4A5F7BA7" w14:textId="77777777" w:rsidR="004506EA" w:rsidRPr="00BB55E6" w:rsidRDefault="00575EE6" w:rsidP="00DD3A56">
            <w:pPr>
              <w:pStyle w:val="TablaTitulo"/>
              <w:jc w:val="left"/>
            </w:pPr>
            <w:r w:rsidRPr="00BB55E6">
              <w:t>L03</w:t>
            </w:r>
          </w:p>
        </w:tc>
        <w:tc>
          <w:tcPr>
            <w:tcW w:w="8229" w:type="dxa"/>
            <w:vAlign w:val="center"/>
          </w:tcPr>
          <w:p w14:paraId="4C17877D" w14:textId="20074770" w:rsidR="004506EA" w:rsidRPr="00BB55E6" w:rsidRDefault="007B286A" w:rsidP="00DD3A56">
            <w:pPr>
              <w:pStyle w:val="TablaTitulo"/>
              <w:jc w:val="left"/>
            </w:pPr>
            <w:r w:rsidRPr="00BB55E6">
              <w:t>Ciencias del suelo</w:t>
            </w:r>
          </w:p>
        </w:tc>
      </w:tr>
      <w:tr w:rsidR="004506EA" w:rsidRPr="00BB55E6" w14:paraId="5653C16C" w14:textId="77777777" w:rsidTr="00664209">
        <w:trPr>
          <w:trHeight w:val="454"/>
          <w:jc w:val="center"/>
        </w:trPr>
        <w:tc>
          <w:tcPr>
            <w:tcW w:w="1410" w:type="dxa"/>
            <w:vAlign w:val="center"/>
          </w:tcPr>
          <w:p w14:paraId="7DD6F1A4" w14:textId="77777777" w:rsidR="004506EA" w:rsidRPr="00BB55E6" w:rsidRDefault="00575EE6" w:rsidP="00DD3A56">
            <w:pPr>
              <w:pStyle w:val="TablaTitulo"/>
              <w:jc w:val="left"/>
            </w:pPr>
            <w:r w:rsidRPr="00BB55E6">
              <w:t>L04</w:t>
            </w:r>
          </w:p>
        </w:tc>
        <w:tc>
          <w:tcPr>
            <w:tcW w:w="8229" w:type="dxa"/>
            <w:vAlign w:val="center"/>
          </w:tcPr>
          <w:p w14:paraId="3A011372" w14:textId="5E6AD80D" w:rsidR="004506EA" w:rsidRPr="00BB55E6" w:rsidRDefault="007B286A" w:rsidP="00DD3A56">
            <w:pPr>
              <w:pStyle w:val="TablaTitulo"/>
              <w:jc w:val="left"/>
            </w:pPr>
            <w:r w:rsidRPr="00BB55E6">
              <w:t>Biodiversidad</w:t>
            </w:r>
          </w:p>
        </w:tc>
      </w:tr>
      <w:tr w:rsidR="004506EA" w:rsidRPr="00BB55E6" w14:paraId="13E71A81" w14:textId="77777777" w:rsidTr="00664209">
        <w:trPr>
          <w:trHeight w:val="454"/>
          <w:jc w:val="center"/>
        </w:trPr>
        <w:tc>
          <w:tcPr>
            <w:tcW w:w="1410" w:type="dxa"/>
            <w:vAlign w:val="center"/>
          </w:tcPr>
          <w:p w14:paraId="6630313C" w14:textId="77777777" w:rsidR="004506EA" w:rsidRPr="00BB55E6" w:rsidRDefault="00575EE6" w:rsidP="00DD3A56">
            <w:pPr>
              <w:pStyle w:val="TablaTitulo"/>
              <w:jc w:val="left"/>
            </w:pPr>
            <w:r w:rsidRPr="00BB55E6">
              <w:t>L05</w:t>
            </w:r>
          </w:p>
        </w:tc>
        <w:tc>
          <w:tcPr>
            <w:tcW w:w="8229" w:type="dxa"/>
            <w:vAlign w:val="center"/>
          </w:tcPr>
          <w:p w14:paraId="61DDC54E" w14:textId="1218B272" w:rsidR="004506EA" w:rsidRPr="00BB55E6" w:rsidRDefault="007B286A" w:rsidP="00DD3A56">
            <w:pPr>
              <w:pStyle w:val="TablaTitulo"/>
              <w:jc w:val="left"/>
            </w:pPr>
            <w:r w:rsidRPr="00BB55E6">
              <w:t xml:space="preserve">Ecología y evolución animal </w:t>
            </w:r>
          </w:p>
        </w:tc>
      </w:tr>
      <w:tr w:rsidR="00DA1D0B" w:rsidRPr="00BB55E6" w14:paraId="6EBBD340" w14:textId="77777777" w:rsidTr="00664209">
        <w:trPr>
          <w:trHeight w:val="454"/>
          <w:jc w:val="center"/>
        </w:trPr>
        <w:tc>
          <w:tcPr>
            <w:tcW w:w="1410" w:type="dxa"/>
            <w:vAlign w:val="center"/>
          </w:tcPr>
          <w:p w14:paraId="696EEB30" w14:textId="77777777" w:rsidR="00DA1D0B" w:rsidRPr="00BB55E6" w:rsidRDefault="00DA1D0B" w:rsidP="00DD3A56">
            <w:pPr>
              <w:pStyle w:val="TablaTitulo"/>
              <w:jc w:val="left"/>
            </w:pPr>
          </w:p>
        </w:tc>
        <w:tc>
          <w:tcPr>
            <w:tcW w:w="8229" w:type="dxa"/>
            <w:vAlign w:val="center"/>
          </w:tcPr>
          <w:p w14:paraId="5F417F41" w14:textId="77777777" w:rsidR="00DA1D0B" w:rsidRPr="00BB55E6" w:rsidRDefault="00DA1D0B" w:rsidP="00DD3A56">
            <w:pPr>
              <w:pStyle w:val="TablaTitulo"/>
              <w:jc w:val="left"/>
            </w:pPr>
          </w:p>
        </w:tc>
      </w:tr>
      <w:tr w:rsidR="00DA1D0B" w:rsidRPr="00BB55E6" w14:paraId="1FFCAC2B" w14:textId="77777777" w:rsidTr="00664209">
        <w:trPr>
          <w:trHeight w:val="454"/>
          <w:jc w:val="center"/>
        </w:trPr>
        <w:tc>
          <w:tcPr>
            <w:tcW w:w="1410" w:type="dxa"/>
            <w:vAlign w:val="center"/>
          </w:tcPr>
          <w:p w14:paraId="417C1D74" w14:textId="77777777" w:rsidR="00DA1D0B" w:rsidRPr="00BB55E6" w:rsidRDefault="00DA1D0B" w:rsidP="00DD3A56">
            <w:pPr>
              <w:pStyle w:val="TablaTitulo"/>
              <w:jc w:val="left"/>
            </w:pPr>
          </w:p>
        </w:tc>
        <w:tc>
          <w:tcPr>
            <w:tcW w:w="8229" w:type="dxa"/>
            <w:vAlign w:val="center"/>
          </w:tcPr>
          <w:p w14:paraId="5182BF96" w14:textId="77777777" w:rsidR="00DA1D0B" w:rsidRPr="00BB55E6" w:rsidRDefault="00DA1D0B" w:rsidP="00DD3A56">
            <w:pPr>
              <w:pStyle w:val="TablaTitulo"/>
              <w:jc w:val="left"/>
            </w:pPr>
          </w:p>
        </w:tc>
      </w:tr>
      <w:tr w:rsidR="004506EA" w:rsidRPr="00BB55E6" w14:paraId="5C726330" w14:textId="77777777" w:rsidTr="00664209">
        <w:trPr>
          <w:trHeight w:val="283"/>
          <w:jc w:val="center"/>
        </w:trPr>
        <w:tc>
          <w:tcPr>
            <w:tcW w:w="9639" w:type="dxa"/>
            <w:gridSpan w:val="2"/>
            <w:shd w:val="clear" w:color="auto" w:fill="BEBEBE"/>
          </w:tcPr>
          <w:p w14:paraId="23F0802F" w14:textId="77777777" w:rsidR="004506EA" w:rsidRPr="00BB55E6" w:rsidRDefault="00575EE6" w:rsidP="00DD3A56">
            <w:pPr>
              <w:pStyle w:val="TablaTitulo"/>
            </w:pPr>
            <w:r w:rsidRPr="00BB55E6">
              <w:t>Equipos</w:t>
            </w:r>
            <w:r w:rsidRPr="00BB55E6">
              <w:rPr>
                <w:spacing w:val="-3"/>
              </w:rPr>
              <w:t xml:space="preserve"> </w:t>
            </w:r>
            <w:r w:rsidRPr="00BB55E6">
              <w:t>de investigación</w:t>
            </w:r>
          </w:p>
        </w:tc>
      </w:tr>
      <w:tr w:rsidR="004506EA" w:rsidRPr="00BB55E6" w14:paraId="5228C60E" w14:textId="77777777" w:rsidTr="00664209">
        <w:trPr>
          <w:trHeight w:val="283"/>
          <w:jc w:val="center"/>
        </w:trPr>
        <w:tc>
          <w:tcPr>
            <w:tcW w:w="9639" w:type="dxa"/>
            <w:gridSpan w:val="2"/>
          </w:tcPr>
          <w:p w14:paraId="6D0E2184" w14:textId="4831FE75" w:rsidR="00DD3A56" w:rsidRPr="00BB55E6" w:rsidRDefault="00664209" w:rsidP="00664209">
            <w:pPr>
              <w:pStyle w:val="Textoencaja"/>
            </w:pPr>
            <w:r w:rsidRPr="00BB55E6">
              <w:t xml:space="preserve">Ver Anexos: Apartado 6.1. </w:t>
            </w:r>
          </w:p>
        </w:tc>
      </w:tr>
      <w:tr w:rsidR="00664209" w:rsidRPr="00BB55E6" w14:paraId="59818F22" w14:textId="77777777" w:rsidTr="00664209">
        <w:trPr>
          <w:trHeight w:val="283"/>
          <w:jc w:val="center"/>
        </w:trPr>
        <w:tc>
          <w:tcPr>
            <w:tcW w:w="9639" w:type="dxa"/>
            <w:gridSpan w:val="2"/>
            <w:shd w:val="clear" w:color="auto" w:fill="BEBEBE"/>
          </w:tcPr>
          <w:p w14:paraId="4727B618" w14:textId="411491B0" w:rsidR="00664209" w:rsidRPr="00BB55E6" w:rsidRDefault="004B19FC" w:rsidP="00CF6B1F">
            <w:pPr>
              <w:pStyle w:val="TablaTitulo"/>
            </w:pPr>
            <w:r w:rsidRPr="00BB55E6">
              <w:t>Descripción de los equipos de investigación y profesores, detallando la internacionalización del programa</w:t>
            </w:r>
          </w:p>
        </w:tc>
      </w:tr>
      <w:tr w:rsidR="00664209" w:rsidRPr="00BB55E6" w14:paraId="18C7E893" w14:textId="77777777" w:rsidTr="004B19FC">
        <w:trPr>
          <w:trHeight w:val="283"/>
          <w:jc w:val="center"/>
        </w:trPr>
        <w:tc>
          <w:tcPr>
            <w:tcW w:w="9639" w:type="dxa"/>
            <w:gridSpan w:val="2"/>
          </w:tcPr>
          <w:p w14:paraId="1C584636" w14:textId="539CB9C0" w:rsidR="00E478B5" w:rsidRPr="00BB55E6" w:rsidRDefault="005527AC" w:rsidP="00DD3A56">
            <w:pPr>
              <w:pStyle w:val="Textoencaja"/>
            </w:pPr>
            <w:r w:rsidRPr="00BB55E6">
              <w:t>En el programa “Ecosistemas terrestres, uso sostenible e implicaciones ambientales”, participan varios equipos competentes de investigación de diferentes departamentos (</w:t>
            </w:r>
            <w:proofErr w:type="spellStart"/>
            <w:r w:rsidRPr="00BB55E6">
              <w:t>Dep</w:t>
            </w:r>
            <w:proofErr w:type="spellEnd"/>
            <w:r w:rsidRPr="00BB55E6">
              <w:t xml:space="preserve">. Biología Vegetal y Ciencia del Suelo, </w:t>
            </w:r>
            <w:proofErr w:type="spellStart"/>
            <w:r w:rsidRPr="00BB55E6">
              <w:t>Dep</w:t>
            </w:r>
            <w:proofErr w:type="spellEnd"/>
            <w:r w:rsidRPr="00BB55E6">
              <w:t xml:space="preserve">. Ecología y Biología Animal, </w:t>
            </w:r>
            <w:proofErr w:type="spellStart"/>
            <w:r w:rsidRPr="00BB55E6">
              <w:t>Dep</w:t>
            </w:r>
            <w:proofErr w:type="spellEnd"/>
            <w:r w:rsidRPr="00BB55E6">
              <w:t xml:space="preserve">. Química Analítica y Alimentaria) y centros (Campus Universitario de Vigo, </w:t>
            </w:r>
            <w:r w:rsidR="006B238A" w:rsidRPr="00BB55E6">
              <w:t xml:space="preserve">Campus Universitario de Pontevedra, </w:t>
            </w:r>
            <w:r w:rsidRPr="00BB55E6">
              <w:t>Campus Universitario de Ourense, Misión Biológica de Galicia-CSIC).</w:t>
            </w:r>
            <w:r w:rsidR="00E478B5" w:rsidRPr="00BB55E6">
              <w:t xml:space="preserve"> Los equipos de investigadores</w:t>
            </w:r>
            <w:r w:rsidR="00BB55AC" w:rsidRPr="00BB55E6">
              <w:t>/as</w:t>
            </w:r>
            <w:r w:rsidR="00E478B5" w:rsidRPr="00BB55E6">
              <w:t xml:space="preserve"> que participan en el programa como director</w:t>
            </w:r>
            <w:r w:rsidR="00BB55AC" w:rsidRPr="00BB55E6">
              <w:t>/a</w:t>
            </w:r>
            <w:r w:rsidR="00E478B5" w:rsidRPr="00BB55E6">
              <w:t xml:space="preserve"> y/o docente incluyen los siguientes: </w:t>
            </w:r>
          </w:p>
          <w:p w14:paraId="48FB5A08" w14:textId="3DA91A89" w:rsidR="00E478B5" w:rsidRPr="00BB55E6" w:rsidRDefault="00EE629B">
            <w:pPr>
              <w:pStyle w:val="Textoencaja"/>
              <w:numPr>
                <w:ilvl w:val="0"/>
                <w:numId w:val="20"/>
              </w:numPr>
            </w:pPr>
            <w:r w:rsidRPr="00BB55E6">
              <w:t xml:space="preserve">Grupo </w:t>
            </w:r>
            <w:r w:rsidRPr="00BB55E6">
              <w:rPr>
                <w:b/>
                <w:bCs/>
              </w:rPr>
              <w:t>Agrobiología Ambiental: Calidad, Suelos y Plantas</w:t>
            </w:r>
            <w:r w:rsidRPr="00BB55E6">
              <w:t xml:space="preserve"> (U Vigo):</w:t>
            </w:r>
          </w:p>
          <w:p w14:paraId="2B9F6F20" w14:textId="1EE70ED1" w:rsidR="00EE629B" w:rsidRPr="00BB55E6" w:rsidRDefault="00EE629B" w:rsidP="00EE629B">
            <w:pPr>
              <w:pStyle w:val="Textoencaja"/>
              <w:ind w:left="720"/>
            </w:pPr>
            <w:r w:rsidRPr="00BB55E6">
              <w:t>Miembros: Emma Fernández Covelo (responsable</w:t>
            </w:r>
            <w:r w:rsidR="006B238A" w:rsidRPr="00BB55E6">
              <w:t>, TU</w:t>
            </w:r>
            <w:r w:rsidRPr="00BB55E6">
              <w:t xml:space="preserve">) y otros </w:t>
            </w:r>
            <w:r w:rsidR="007814D0" w:rsidRPr="00BB55E6">
              <w:t>9</w:t>
            </w:r>
            <w:r w:rsidRPr="00BB55E6">
              <w:t xml:space="preserve"> profesores </w:t>
            </w:r>
            <w:r w:rsidR="007814D0" w:rsidRPr="00BB55E6">
              <w:t xml:space="preserve">CU, </w:t>
            </w:r>
            <w:r w:rsidRPr="00BB55E6">
              <w:t>TU</w:t>
            </w:r>
            <w:r w:rsidR="007814D0" w:rsidRPr="00BB55E6">
              <w:t xml:space="preserve"> o CD</w:t>
            </w:r>
          </w:p>
          <w:p w14:paraId="23A40143" w14:textId="531F0EE6" w:rsidR="00EE629B" w:rsidRPr="00BB55E6" w:rsidRDefault="00EE629B" w:rsidP="00EE629B">
            <w:pPr>
              <w:pStyle w:val="Textoencaja"/>
              <w:ind w:left="720"/>
            </w:pPr>
            <w:r w:rsidRPr="00BB55E6">
              <w:t>M</w:t>
            </w:r>
            <w:r w:rsidR="00B62A55" w:rsidRPr="00BB55E6">
              <w:t>á</w:t>
            </w:r>
            <w:r w:rsidRPr="00BB55E6">
              <w:t xml:space="preserve">s información en la página web: </w:t>
            </w:r>
            <w:hyperlink r:id="rId66" w:history="1">
              <w:r w:rsidRPr="00BB55E6">
                <w:rPr>
                  <w:rStyle w:val="Hipervnculo"/>
                </w:rPr>
                <w:t>https://bidi.uvigo.gal/es/grupo/agrobiologia-ambiental-calidad-suelos-y-plantas</w:t>
              </w:r>
            </w:hyperlink>
          </w:p>
          <w:p w14:paraId="7A128589" w14:textId="0EA3C560" w:rsidR="00EE629B" w:rsidRPr="00BB55E6" w:rsidRDefault="00EE629B">
            <w:pPr>
              <w:pStyle w:val="Textoencaja"/>
              <w:numPr>
                <w:ilvl w:val="0"/>
                <w:numId w:val="20"/>
              </w:numPr>
            </w:pPr>
            <w:r w:rsidRPr="00BB55E6">
              <w:t xml:space="preserve">Grupo </w:t>
            </w:r>
            <w:r w:rsidRPr="00BB55E6">
              <w:rPr>
                <w:b/>
                <w:bCs/>
              </w:rPr>
              <w:t>Bioquímica y Fisiología de Cultivos</w:t>
            </w:r>
            <w:r w:rsidRPr="00BB55E6">
              <w:t xml:space="preserve">, Grupo </w:t>
            </w:r>
            <w:r w:rsidRPr="00BB55E6">
              <w:rPr>
                <w:b/>
                <w:bCs/>
              </w:rPr>
              <w:t>Genética y Mejora de Maíz</w:t>
            </w:r>
            <w:r w:rsidR="00B62A55" w:rsidRPr="00BB55E6">
              <w:t xml:space="preserve">, Grupo </w:t>
            </w:r>
            <w:r w:rsidR="00B62A55" w:rsidRPr="00BB55E6">
              <w:rPr>
                <w:b/>
                <w:bCs/>
              </w:rPr>
              <w:t>Genética y Ecología Forestal</w:t>
            </w:r>
            <w:r w:rsidR="00B62A55" w:rsidRPr="00BB55E6">
              <w:t xml:space="preserve">, y otros grupos </w:t>
            </w:r>
            <w:r w:rsidRPr="00BB55E6">
              <w:t>(Misión Biológica de Galicia</w:t>
            </w:r>
            <w:r w:rsidR="00B62A55" w:rsidRPr="00BB55E6">
              <w:t xml:space="preserve">, </w:t>
            </w:r>
            <w:r w:rsidRPr="00BB55E6">
              <w:t xml:space="preserve">CSIC): </w:t>
            </w:r>
          </w:p>
          <w:p w14:paraId="2C9891DE" w14:textId="2338A926" w:rsidR="00EE629B" w:rsidRPr="00BB55E6" w:rsidRDefault="00B62A55" w:rsidP="00EE629B">
            <w:pPr>
              <w:pStyle w:val="Textoencaja"/>
              <w:ind w:left="720"/>
            </w:pPr>
            <w:r w:rsidRPr="00BB55E6">
              <w:t xml:space="preserve">Miembros: Rogelio Santiago </w:t>
            </w:r>
            <w:proofErr w:type="spellStart"/>
            <w:r w:rsidRPr="00BB55E6">
              <w:t>Carabelos</w:t>
            </w:r>
            <w:proofErr w:type="spellEnd"/>
            <w:r w:rsidRPr="00BB55E6">
              <w:t xml:space="preserve"> (responsable</w:t>
            </w:r>
            <w:r w:rsidR="006B238A" w:rsidRPr="00BB55E6">
              <w:t>, CT</w:t>
            </w:r>
            <w:r w:rsidRPr="00BB55E6">
              <w:t xml:space="preserve">) y otros 9 investigadores </w:t>
            </w:r>
            <w:r w:rsidR="006B238A" w:rsidRPr="00BB55E6">
              <w:t>CT</w:t>
            </w:r>
            <w:r w:rsidR="007814D0" w:rsidRPr="00BB55E6">
              <w:t>, PI o IC</w:t>
            </w:r>
          </w:p>
          <w:p w14:paraId="194E69EA" w14:textId="08C223AF" w:rsidR="00B62A55" w:rsidRPr="00BB55E6" w:rsidRDefault="00B62A55" w:rsidP="00EE629B">
            <w:pPr>
              <w:pStyle w:val="Textoencaja"/>
              <w:ind w:left="720"/>
            </w:pPr>
            <w:r w:rsidRPr="00BB55E6">
              <w:t xml:space="preserve">Más información en la página web: </w:t>
            </w:r>
            <w:hyperlink r:id="rId67" w:history="1">
              <w:r w:rsidRPr="00BB55E6">
                <w:rPr>
                  <w:rStyle w:val="Hipervnculo"/>
                </w:rPr>
                <w:t>https://www.csic.es/es/el-csic/organizacion/institutos-centros-y-unidades/mision-biologica-de-galicia</w:t>
              </w:r>
            </w:hyperlink>
          </w:p>
          <w:p w14:paraId="295342BB" w14:textId="7628352B" w:rsidR="00B62A55" w:rsidRPr="00BB55E6" w:rsidRDefault="00B62A55">
            <w:pPr>
              <w:pStyle w:val="Textoencaja"/>
              <w:numPr>
                <w:ilvl w:val="0"/>
                <w:numId w:val="20"/>
              </w:numPr>
            </w:pPr>
            <w:r w:rsidRPr="00BB55E6">
              <w:t xml:space="preserve">Grupo </w:t>
            </w:r>
            <w:r w:rsidRPr="00BB55E6">
              <w:rPr>
                <w:b/>
                <w:bCs/>
              </w:rPr>
              <w:t>Ecología Animal</w:t>
            </w:r>
            <w:r w:rsidRPr="00BB55E6">
              <w:t xml:space="preserve"> (U Vigo):</w:t>
            </w:r>
          </w:p>
          <w:p w14:paraId="51735FDB" w14:textId="7510C1C8" w:rsidR="00B62A55" w:rsidRPr="00BB55E6" w:rsidRDefault="006B238A" w:rsidP="006B238A">
            <w:pPr>
              <w:pStyle w:val="Textoencaja"/>
              <w:ind w:left="720"/>
            </w:pPr>
            <w:r w:rsidRPr="00BB55E6">
              <w:t>Miembros: Jorge Domínguez Martín (responsable, CU) y otros 5 profesores CU</w:t>
            </w:r>
            <w:r w:rsidR="007814D0" w:rsidRPr="00BB55E6">
              <w:t xml:space="preserve"> o TU</w:t>
            </w:r>
          </w:p>
          <w:p w14:paraId="5DFFA9C0" w14:textId="7EBD5357" w:rsidR="006B238A" w:rsidRPr="00BB55E6" w:rsidRDefault="006B238A" w:rsidP="006B238A">
            <w:pPr>
              <w:pStyle w:val="Textoencaja"/>
              <w:ind w:left="720"/>
            </w:pPr>
            <w:r w:rsidRPr="00BB55E6">
              <w:t xml:space="preserve">Más información en la página web: </w:t>
            </w:r>
            <w:hyperlink r:id="rId68" w:history="1">
              <w:r w:rsidRPr="00BB55E6">
                <w:rPr>
                  <w:rStyle w:val="Hipervnculo"/>
                </w:rPr>
                <w:t>http://gea.uvigo.es/</w:t>
              </w:r>
            </w:hyperlink>
          </w:p>
          <w:p w14:paraId="6AE94A5C" w14:textId="79C5DEE9" w:rsidR="006B238A" w:rsidRPr="00BB55E6" w:rsidRDefault="006B238A">
            <w:pPr>
              <w:pStyle w:val="Textoencaja"/>
              <w:numPr>
                <w:ilvl w:val="0"/>
                <w:numId w:val="20"/>
              </w:numPr>
            </w:pPr>
            <w:r w:rsidRPr="00BB55E6">
              <w:t xml:space="preserve">Grupo </w:t>
            </w:r>
            <w:r w:rsidRPr="00BB55E6">
              <w:rPr>
                <w:b/>
                <w:bCs/>
              </w:rPr>
              <w:t>Biología Ambiental</w:t>
            </w:r>
            <w:r w:rsidRPr="00BB55E6">
              <w:t xml:space="preserve"> (U Vigo):</w:t>
            </w:r>
          </w:p>
          <w:p w14:paraId="6A76134E" w14:textId="3285E6D3" w:rsidR="006B238A" w:rsidRPr="00BB55E6" w:rsidRDefault="006B238A" w:rsidP="006B238A">
            <w:pPr>
              <w:pStyle w:val="Textoencaja"/>
              <w:ind w:left="720"/>
            </w:pPr>
            <w:r w:rsidRPr="00BB55E6">
              <w:t>Miembros: Josefina Garrido González (responsable, TU) y ot</w:t>
            </w:r>
            <w:r w:rsidR="007814D0" w:rsidRPr="00BB55E6">
              <w:t>ro</w:t>
            </w:r>
            <w:r w:rsidRPr="00BB55E6">
              <w:t xml:space="preserve"> 1 investigador CU</w:t>
            </w:r>
          </w:p>
          <w:p w14:paraId="2F802F6D" w14:textId="654541F5" w:rsidR="006B238A" w:rsidRPr="00BB55E6" w:rsidRDefault="006B238A" w:rsidP="006B238A">
            <w:pPr>
              <w:pStyle w:val="Textoencaja"/>
              <w:ind w:left="720"/>
            </w:pPr>
            <w:r w:rsidRPr="00BB55E6">
              <w:t xml:space="preserve">Más información en la página web: </w:t>
            </w:r>
            <w:hyperlink r:id="rId69" w:history="1">
              <w:r w:rsidRPr="00BB55E6">
                <w:rPr>
                  <w:rStyle w:val="Hipervnculo"/>
                </w:rPr>
                <w:t>https://biologiaambiental.webs.uvigo.es/</w:t>
              </w:r>
            </w:hyperlink>
          </w:p>
          <w:p w14:paraId="5DFBC469" w14:textId="5AF6C4DF" w:rsidR="006B238A" w:rsidRPr="00BB55E6" w:rsidRDefault="006B238A">
            <w:pPr>
              <w:pStyle w:val="Textoencaja"/>
              <w:numPr>
                <w:ilvl w:val="0"/>
                <w:numId w:val="20"/>
              </w:numPr>
            </w:pPr>
            <w:r w:rsidRPr="00BB55E6">
              <w:t xml:space="preserve">Grupo </w:t>
            </w:r>
            <w:r w:rsidRPr="00BB55E6">
              <w:rPr>
                <w:b/>
                <w:bCs/>
              </w:rPr>
              <w:t>Ecología Evolutiva</w:t>
            </w:r>
            <w:r w:rsidRPr="00BB55E6">
              <w:t xml:space="preserve"> (U Vigo):</w:t>
            </w:r>
          </w:p>
          <w:p w14:paraId="634946FD" w14:textId="38A23E80" w:rsidR="005F4732" w:rsidRPr="00BB55E6" w:rsidRDefault="005F4732" w:rsidP="005F4732">
            <w:pPr>
              <w:pStyle w:val="Textoencaja"/>
              <w:ind w:left="720"/>
            </w:pPr>
            <w:r w:rsidRPr="00BB55E6">
              <w:t>Miembros: Adolfo Cordero Rivera (responsable, CU) y otro</w:t>
            </w:r>
            <w:r w:rsidR="007814D0" w:rsidRPr="00BB55E6">
              <w:t>s 3</w:t>
            </w:r>
            <w:r w:rsidRPr="00BB55E6">
              <w:t xml:space="preserve"> investigador</w:t>
            </w:r>
            <w:r w:rsidR="007814D0" w:rsidRPr="00BB55E6">
              <w:t>es</w:t>
            </w:r>
            <w:r w:rsidRPr="00BB55E6">
              <w:t xml:space="preserve"> </w:t>
            </w:r>
            <w:r w:rsidR="007814D0" w:rsidRPr="00BB55E6">
              <w:t xml:space="preserve">CU, TU o </w:t>
            </w:r>
            <w:r w:rsidRPr="00BB55E6">
              <w:t>Ramón y Cajal</w:t>
            </w:r>
          </w:p>
          <w:p w14:paraId="51160091" w14:textId="6DF6F9CE" w:rsidR="005F4732" w:rsidRPr="00BB55E6" w:rsidRDefault="005F4732" w:rsidP="005F4732">
            <w:pPr>
              <w:pStyle w:val="Textoencaja"/>
              <w:ind w:left="720"/>
            </w:pPr>
            <w:r w:rsidRPr="00BB55E6">
              <w:t xml:space="preserve">Más información en la página web: </w:t>
            </w:r>
            <w:hyperlink r:id="rId70" w:history="1">
              <w:r w:rsidRPr="00BB55E6">
                <w:rPr>
                  <w:rStyle w:val="Hipervnculo"/>
                </w:rPr>
                <w:t>https://bidi.uvigo.gal/es/grupo/ecologia-evolutiva</w:t>
              </w:r>
            </w:hyperlink>
          </w:p>
          <w:p w14:paraId="4A908556" w14:textId="479F736F" w:rsidR="005F4732" w:rsidRPr="00BB55E6" w:rsidRDefault="005F4732">
            <w:pPr>
              <w:pStyle w:val="Textoencaja"/>
              <w:numPr>
                <w:ilvl w:val="0"/>
                <w:numId w:val="20"/>
              </w:numPr>
            </w:pPr>
            <w:r w:rsidRPr="00BB55E6">
              <w:t xml:space="preserve">Grupo </w:t>
            </w:r>
            <w:r w:rsidR="00B7774B" w:rsidRPr="00BB55E6">
              <w:rPr>
                <w:b/>
                <w:bCs/>
              </w:rPr>
              <w:t>Ecología y Evolución de la Vida en la Tierra</w:t>
            </w:r>
            <w:r w:rsidR="00B7774B" w:rsidRPr="00BB55E6">
              <w:t xml:space="preserve"> (U Vigo):</w:t>
            </w:r>
          </w:p>
          <w:p w14:paraId="151301E6" w14:textId="2F94A0EC" w:rsidR="00B7774B" w:rsidRPr="00BB55E6" w:rsidRDefault="00B7774B" w:rsidP="00B7774B">
            <w:pPr>
              <w:pStyle w:val="Textoencaja"/>
              <w:ind w:left="720"/>
            </w:pPr>
            <w:r w:rsidRPr="00BB55E6">
              <w:lastRenderedPageBreak/>
              <w:t xml:space="preserve">Miembros: Sara Varela Gonzalez (responsable, Investigadora </w:t>
            </w:r>
            <w:proofErr w:type="spellStart"/>
            <w:r w:rsidRPr="00BB55E6">
              <w:t>Oportunius</w:t>
            </w:r>
            <w:proofErr w:type="spellEnd"/>
            <w:r w:rsidRPr="00BB55E6">
              <w:t xml:space="preserve">) </w:t>
            </w:r>
          </w:p>
          <w:p w14:paraId="607E620E" w14:textId="1C28D951" w:rsidR="00B7774B" w:rsidRPr="00BB55E6" w:rsidRDefault="00B7774B" w:rsidP="00B7774B">
            <w:pPr>
              <w:pStyle w:val="Textoencaja"/>
              <w:ind w:left="720"/>
            </w:pPr>
            <w:r w:rsidRPr="00BB55E6">
              <w:t xml:space="preserve">Más información en la página web: </w:t>
            </w:r>
            <w:hyperlink r:id="rId71" w:history="1">
              <w:r w:rsidRPr="00BB55E6">
                <w:rPr>
                  <w:rStyle w:val="Hipervnculo"/>
                </w:rPr>
                <w:t>https://paleobiogeography.org/</w:t>
              </w:r>
            </w:hyperlink>
          </w:p>
          <w:p w14:paraId="3CF67AE3" w14:textId="2C74F4AB" w:rsidR="00EE629B" w:rsidRPr="00BB55E6" w:rsidRDefault="0030573B" w:rsidP="00EE629B">
            <w:pPr>
              <w:pStyle w:val="Textoencaja"/>
            </w:pPr>
            <w:r w:rsidRPr="00BB55E6">
              <w:t xml:space="preserve">Como </w:t>
            </w:r>
            <w:r w:rsidR="0027641B" w:rsidRPr="00BB55E6">
              <w:t xml:space="preserve">se </w:t>
            </w:r>
            <w:r w:rsidRPr="00BB55E6">
              <w:t xml:space="preserve">presenta en el Anexo: Apartado 6, </w:t>
            </w:r>
            <w:r w:rsidR="00815CD1" w:rsidRPr="00BB55E6">
              <w:t xml:space="preserve">muchos de </w:t>
            </w:r>
            <w:r w:rsidRPr="00BB55E6">
              <w:t xml:space="preserve">los </w:t>
            </w:r>
            <w:r w:rsidR="00815CD1" w:rsidRPr="00BB55E6">
              <w:t>equipos y los</w:t>
            </w:r>
            <w:r w:rsidR="00BB55AC" w:rsidRPr="00BB55E6">
              <w:t>/las</w:t>
            </w:r>
            <w:r w:rsidR="00815CD1" w:rsidRPr="00BB55E6">
              <w:t xml:space="preserve"> investigadores</w:t>
            </w:r>
            <w:r w:rsidR="00BB55AC" w:rsidRPr="00BB55E6">
              <w:t>/as</w:t>
            </w:r>
            <w:r w:rsidR="00815CD1" w:rsidRPr="00BB55E6">
              <w:t xml:space="preserve"> participantes son lideres </w:t>
            </w:r>
            <w:r w:rsidR="0027641B" w:rsidRPr="00BB55E6">
              <w:t>a</w:t>
            </w:r>
            <w:r w:rsidR="00815CD1" w:rsidRPr="00BB55E6">
              <w:t xml:space="preserve"> nivel internacional en su</w:t>
            </w:r>
            <w:r w:rsidR="0027641B" w:rsidRPr="00BB55E6">
              <w:t xml:space="preserve"> ámbito de </w:t>
            </w:r>
            <w:r w:rsidR="00815CD1" w:rsidRPr="00BB55E6">
              <w:t>investigación. Muchos han obtenido y dirigido proyectos competitivos del Plan Nacional (</w:t>
            </w:r>
            <w:proofErr w:type="spellStart"/>
            <w:r w:rsidR="00D30E15" w:rsidRPr="00BB55E6">
              <w:t>e.j</w:t>
            </w:r>
            <w:proofErr w:type="spellEnd"/>
            <w:r w:rsidR="00D30E15" w:rsidRPr="00BB55E6">
              <w:t>. Generación de conocimiento</w:t>
            </w:r>
            <w:r w:rsidR="0027641B" w:rsidRPr="00BB55E6">
              <w:t>, Retos</w:t>
            </w:r>
            <w:r w:rsidR="00D30E15" w:rsidRPr="00BB55E6">
              <w:t>)</w:t>
            </w:r>
            <w:r w:rsidR="00815CD1" w:rsidRPr="00BB55E6">
              <w:t xml:space="preserve"> o del </w:t>
            </w:r>
            <w:r w:rsidR="00D30E15" w:rsidRPr="00BB55E6">
              <w:t>ámbito internacional</w:t>
            </w:r>
            <w:r w:rsidR="00815CD1" w:rsidRPr="00BB55E6">
              <w:t xml:space="preserve"> (</w:t>
            </w:r>
            <w:proofErr w:type="spellStart"/>
            <w:r w:rsidR="00D30E15" w:rsidRPr="00BB55E6">
              <w:t>e.j</w:t>
            </w:r>
            <w:proofErr w:type="spellEnd"/>
            <w:r w:rsidR="00D30E15" w:rsidRPr="00BB55E6">
              <w:t xml:space="preserve">. </w:t>
            </w:r>
            <w:r w:rsidR="00815CD1" w:rsidRPr="00BB55E6">
              <w:t>ERC-</w:t>
            </w:r>
            <w:proofErr w:type="spellStart"/>
            <w:r w:rsidR="00815CD1" w:rsidRPr="00BB55E6">
              <w:t>Starting</w:t>
            </w:r>
            <w:proofErr w:type="spellEnd"/>
            <w:r w:rsidR="00815CD1" w:rsidRPr="00BB55E6">
              <w:t xml:space="preserve"> </w:t>
            </w:r>
            <w:proofErr w:type="spellStart"/>
            <w:r w:rsidR="00815CD1" w:rsidRPr="00BB55E6">
              <w:t>grant</w:t>
            </w:r>
            <w:proofErr w:type="spellEnd"/>
            <w:r w:rsidR="0027641B" w:rsidRPr="00BB55E6">
              <w:t>, H2020</w:t>
            </w:r>
            <w:r w:rsidR="00815CD1" w:rsidRPr="00BB55E6">
              <w:t>)</w:t>
            </w:r>
            <w:r w:rsidR="00D30E15" w:rsidRPr="00BB55E6">
              <w:t xml:space="preserve"> en el que participan varios estudiantes actuales del programa.</w:t>
            </w:r>
            <w:r w:rsidR="00110839" w:rsidRPr="00BB55E6">
              <w:t xml:space="preserve"> Entre los/las 3</w:t>
            </w:r>
            <w:r w:rsidR="00D47E86" w:rsidRPr="00BB55E6">
              <w:t>9</w:t>
            </w:r>
            <w:r w:rsidR="00110839" w:rsidRPr="00BB55E6">
              <w:t xml:space="preserve"> investigadores/as que participan en este programa de doctorado, 32 participantes (84%)</w:t>
            </w:r>
            <w:r w:rsidR="00D30E15" w:rsidRPr="00BB55E6">
              <w:t xml:space="preserve"> </w:t>
            </w:r>
            <w:r w:rsidR="00110839" w:rsidRPr="00BB55E6">
              <w:t xml:space="preserve">tienen experiencia investigadora reconocida (en medio </w:t>
            </w:r>
            <w:r w:rsidR="00CA49F0" w:rsidRPr="00BB55E6">
              <w:t xml:space="preserve">4,1 </w:t>
            </w:r>
            <w:r w:rsidR="00110839" w:rsidRPr="00BB55E6">
              <w:t>sexenios).</w:t>
            </w:r>
            <w:r w:rsidR="00815CD1" w:rsidRPr="00BB55E6">
              <w:t xml:space="preserve">  </w:t>
            </w:r>
          </w:p>
          <w:p w14:paraId="414896A4" w14:textId="77777777" w:rsidR="00861745" w:rsidRPr="00BB55E6" w:rsidRDefault="00861745" w:rsidP="00EE629B">
            <w:pPr>
              <w:pStyle w:val="Textoencaja"/>
            </w:pPr>
          </w:p>
        </w:tc>
      </w:tr>
      <w:tr w:rsidR="00EE629B" w:rsidRPr="00BB55E6" w14:paraId="17A32859" w14:textId="77777777" w:rsidTr="004B19FC">
        <w:trPr>
          <w:trHeight w:val="283"/>
          <w:jc w:val="center"/>
        </w:trPr>
        <w:tc>
          <w:tcPr>
            <w:tcW w:w="9639" w:type="dxa"/>
            <w:gridSpan w:val="2"/>
          </w:tcPr>
          <w:p w14:paraId="559A32FE" w14:textId="77777777" w:rsidR="00EE629B" w:rsidRPr="00BB55E6" w:rsidRDefault="00EE629B" w:rsidP="00DD3A56">
            <w:pPr>
              <w:pStyle w:val="Textoencaja"/>
            </w:pPr>
          </w:p>
        </w:tc>
      </w:tr>
    </w:tbl>
    <w:p w14:paraId="0142DFBB" w14:textId="77777777" w:rsidR="004506EA" w:rsidRPr="00BB55E6" w:rsidRDefault="004506EA" w:rsidP="00DD3A56">
      <w:pPr>
        <w:pStyle w:val="Textoindependiente"/>
      </w:pPr>
    </w:p>
    <w:tbl>
      <w:tblPr>
        <w:tblStyle w:val="TableNormal"/>
        <w:tblW w:w="963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28" w:type="dxa"/>
          <w:left w:w="85" w:type="dxa"/>
          <w:bottom w:w="28" w:type="dxa"/>
          <w:right w:w="85" w:type="dxa"/>
        </w:tblCellMar>
        <w:tblLook w:val="01E0" w:firstRow="1" w:lastRow="1" w:firstColumn="1" w:lastColumn="1" w:noHBand="0" w:noVBand="0"/>
      </w:tblPr>
      <w:tblGrid>
        <w:gridCol w:w="9639"/>
      </w:tblGrid>
      <w:tr w:rsidR="004506EA" w:rsidRPr="00BB55E6" w14:paraId="40D281B5" w14:textId="77777777" w:rsidTr="00DD3A56">
        <w:trPr>
          <w:trHeight w:val="283"/>
          <w:jc w:val="center"/>
        </w:trPr>
        <w:tc>
          <w:tcPr>
            <w:tcW w:w="9639" w:type="dxa"/>
            <w:shd w:val="clear" w:color="auto" w:fill="BEBEBE"/>
          </w:tcPr>
          <w:p w14:paraId="7D8DB7D6" w14:textId="2E84A28D" w:rsidR="004506EA" w:rsidRPr="00BB55E6" w:rsidRDefault="00575EE6" w:rsidP="00DD3A56">
            <w:pPr>
              <w:pStyle w:val="TablaTitulo"/>
            </w:pPr>
            <w:r w:rsidRPr="00BB55E6">
              <w:t>6.2</w:t>
            </w:r>
            <w:r w:rsidRPr="00BB55E6">
              <w:rPr>
                <w:spacing w:val="-6"/>
              </w:rPr>
              <w:t xml:space="preserve"> </w:t>
            </w:r>
            <w:r w:rsidRPr="00BB55E6">
              <w:t>MECANISMOS</w:t>
            </w:r>
            <w:r w:rsidRPr="00BB55E6">
              <w:rPr>
                <w:spacing w:val="-7"/>
              </w:rPr>
              <w:t xml:space="preserve"> </w:t>
            </w:r>
            <w:r w:rsidRPr="00BB55E6">
              <w:t>DE</w:t>
            </w:r>
            <w:r w:rsidRPr="00BB55E6">
              <w:rPr>
                <w:spacing w:val="-5"/>
              </w:rPr>
              <w:t xml:space="preserve"> </w:t>
            </w:r>
            <w:r w:rsidRPr="00BB55E6">
              <w:t>CÓMPUTO</w:t>
            </w:r>
            <w:r w:rsidRPr="00BB55E6">
              <w:rPr>
                <w:spacing w:val="-6"/>
              </w:rPr>
              <w:t xml:space="preserve"> </w:t>
            </w:r>
            <w:r w:rsidRPr="00BB55E6">
              <w:t>DE</w:t>
            </w:r>
            <w:r w:rsidRPr="00BB55E6">
              <w:rPr>
                <w:spacing w:val="-5"/>
              </w:rPr>
              <w:t xml:space="preserve"> </w:t>
            </w:r>
            <w:r w:rsidRPr="00BB55E6">
              <w:t>LA</w:t>
            </w:r>
            <w:r w:rsidRPr="00BB55E6">
              <w:rPr>
                <w:spacing w:val="-7"/>
              </w:rPr>
              <w:t xml:space="preserve"> </w:t>
            </w:r>
            <w:r w:rsidRPr="00BB55E6">
              <w:t>LABOR</w:t>
            </w:r>
            <w:r w:rsidRPr="00BB55E6">
              <w:rPr>
                <w:spacing w:val="-5"/>
              </w:rPr>
              <w:t xml:space="preserve"> </w:t>
            </w:r>
            <w:r w:rsidRPr="00BB55E6">
              <w:t>DE</w:t>
            </w:r>
            <w:r w:rsidRPr="00BB55E6">
              <w:rPr>
                <w:spacing w:val="-5"/>
              </w:rPr>
              <w:t xml:space="preserve"> </w:t>
            </w:r>
            <w:r w:rsidR="005D5E9A" w:rsidRPr="00BB55E6">
              <w:t>T</w:t>
            </w:r>
            <w:r w:rsidRPr="00BB55E6">
              <w:t>UTORIZACIÓN</w:t>
            </w:r>
            <w:r w:rsidRPr="00BB55E6">
              <w:rPr>
                <w:spacing w:val="-5"/>
              </w:rPr>
              <w:t xml:space="preserve"> </w:t>
            </w:r>
            <w:r w:rsidRPr="00BB55E6">
              <w:t>Y</w:t>
            </w:r>
            <w:r w:rsidRPr="00BB55E6">
              <w:rPr>
                <w:spacing w:val="-4"/>
              </w:rPr>
              <w:t xml:space="preserve"> </w:t>
            </w:r>
            <w:r w:rsidRPr="00BB55E6">
              <w:t>DIRECCIÓN</w:t>
            </w:r>
            <w:r w:rsidRPr="00BB55E6">
              <w:rPr>
                <w:spacing w:val="-6"/>
              </w:rPr>
              <w:t xml:space="preserve"> </w:t>
            </w:r>
            <w:r w:rsidRPr="00BB55E6">
              <w:t>DE</w:t>
            </w:r>
            <w:r w:rsidRPr="00BB55E6">
              <w:rPr>
                <w:spacing w:val="-5"/>
              </w:rPr>
              <w:t xml:space="preserve"> </w:t>
            </w:r>
            <w:r w:rsidRPr="00BB55E6">
              <w:t>TESIS</w:t>
            </w:r>
          </w:p>
        </w:tc>
      </w:tr>
      <w:tr w:rsidR="004506EA" w:rsidRPr="00BB55E6" w14:paraId="743D613C" w14:textId="77777777" w:rsidTr="00DD3A56">
        <w:trPr>
          <w:trHeight w:val="283"/>
          <w:jc w:val="center"/>
        </w:trPr>
        <w:tc>
          <w:tcPr>
            <w:tcW w:w="9639" w:type="dxa"/>
            <w:shd w:val="clear" w:color="auto" w:fill="BEBEBE"/>
          </w:tcPr>
          <w:p w14:paraId="66C6D099" w14:textId="18BD656F" w:rsidR="004506EA" w:rsidRPr="00BB55E6" w:rsidRDefault="00575EE6" w:rsidP="005D5E9A">
            <w:pPr>
              <w:pStyle w:val="TablaTitulo"/>
            </w:pPr>
            <w:r w:rsidRPr="00BB55E6">
              <w:t>Mecanismos</w:t>
            </w:r>
            <w:r w:rsidRPr="00BB55E6">
              <w:rPr>
                <w:spacing w:val="-5"/>
              </w:rPr>
              <w:t xml:space="preserve"> </w:t>
            </w:r>
            <w:r w:rsidRPr="00BB55E6">
              <w:t>de</w:t>
            </w:r>
            <w:r w:rsidRPr="00BB55E6">
              <w:rPr>
                <w:spacing w:val="-4"/>
              </w:rPr>
              <w:t xml:space="preserve"> </w:t>
            </w:r>
            <w:r w:rsidRPr="00BB55E6">
              <w:t>cómputo</w:t>
            </w:r>
            <w:r w:rsidRPr="00BB55E6">
              <w:rPr>
                <w:spacing w:val="-4"/>
              </w:rPr>
              <w:t xml:space="preserve"> </w:t>
            </w:r>
            <w:r w:rsidRPr="00BB55E6">
              <w:t>de</w:t>
            </w:r>
            <w:r w:rsidRPr="00BB55E6">
              <w:rPr>
                <w:spacing w:val="-6"/>
              </w:rPr>
              <w:t xml:space="preserve"> </w:t>
            </w:r>
            <w:r w:rsidRPr="00BB55E6">
              <w:t>la</w:t>
            </w:r>
            <w:r w:rsidRPr="00BB55E6">
              <w:rPr>
                <w:spacing w:val="-5"/>
              </w:rPr>
              <w:t xml:space="preserve"> </w:t>
            </w:r>
            <w:r w:rsidRPr="00BB55E6">
              <w:t>labor</w:t>
            </w:r>
            <w:r w:rsidRPr="00BB55E6">
              <w:rPr>
                <w:spacing w:val="-3"/>
              </w:rPr>
              <w:t xml:space="preserve"> </w:t>
            </w:r>
            <w:r w:rsidRPr="00BB55E6">
              <w:t>de</w:t>
            </w:r>
            <w:r w:rsidRPr="00BB55E6">
              <w:rPr>
                <w:spacing w:val="-5"/>
              </w:rPr>
              <w:t xml:space="preserve"> </w:t>
            </w:r>
            <w:r w:rsidR="005D5E9A" w:rsidRPr="00BB55E6">
              <w:t>t</w:t>
            </w:r>
            <w:r w:rsidRPr="00BB55E6">
              <w:t>utorización</w:t>
            </w:r>
            <w:r w:rsidRPr="00BB55E6">
              <w:rPr>
                <w:spacing w:val="-3"/>
              </w:rPr>
              <w:t xml:space="preserve"> </w:t>
            </w:r>
            <w:r w:rsidRPr="00BB55E6">
              <w:t>y</w:t>
            </w:r>
            <w:r w:rsidRPr="00BB55E6">
              <w:rPr>
                <w:spacing w:val="-5"/>
              </w:rPr>
              <w:t xml:space="preserve"> </w:t>
            </w:r>
            <w:r w:rsidRPr="00BB55E6">
              <w:t>dirección</w:t>
            </w:r>
            <w:r w:rsidRPr="00BB55E6">
              <w:rPr>
                <w:spacing w:val="-4"/>
              </w:rPr>
              <w:t xml:space="preserve"> </w:t>
            </w:r>
            <w:r w:rsidRPr="00BB55E6">
              <w:t>de</w:t>
            </w:r>
            <w:r w:rsidRPr="00BB55E6">
              <w:rPr>
                <w:spacing w:val="-4"/>
              </w:rPr>
              <w:t xml:space="preserve"> </w:t>
            </w:r>
            <w:r w:rsidRPr="00BB55E6">
              <w:t>tesis</w:t>
            </w:r>
            <w:r w:rsidR="005E5607" w:rsidRPr="00BB55E6">
              <w:t xml:space="preserve"> doctorales</w:t>
            </w:r>
            <w:r w:rsidRPr="00BB55E6">
              <w:t>:</w:t>
            </w:r>
          </w:p>
        </w:tc>
      </w:tr>
      <w:tr w:rsidR="004506EA" w:rsidRPr="00BB55E6" w14:paraId="4AACA0F8" w14:textId="77777777" w:rsidTr="00DD3A56">
        <w:trPr>
          <w:trHeight w:val="1701"/>
          <w:jc w:val="center"/>
        </w:trPr>
        <w:tc>
          <w:tcPr>
            <w:tcW w:w="9639" w:type="dxa"/>
          </w:tcPr>
          <w:p w14:paraId="3FD872FB" w14:textId="580F1704" w:rsidR="00C50138" w:rsidRPr="00BB55E6" w:rsidRDefault="00C50138" w:rsidP="00C50138">
            <w:pPr>
              <w:pStyle w:val="Textoencaja"/>
            </w:pPr>
            <w:r w:rsidRPr="00BB55E6">
              <w:t xml:space="preserve">En la Universidad de Vigo la labor de tutorización y dirección de tesis, la docencia en </w:t>
            </w:r>
            <w:r w:rsidR="00E50645" w:rsidRPr="00BB55E6">
              <w:t xml:space="preserve">actividades formativas de </w:t>
            </w:r>
            <w:r w:rsidRPr="00BB55E6">
              <w:t xml:space="preserve">doctorado y la participación en </w:t>
            </w:r>
            <w:r w:rsidR="00E50645" w:rsidRPr="00BB55E6">
              <w:t xml:space="preserve">la </w:t>
            </w:r>
            <w:r w:rsidRPr="00BB55E6">
              <w:t xml:space="preserve">organización </w:t>
            </w:r>
            <w:r w:rsidR="00E50645" w:rsidRPr="00BB55E6">
              <w:t>de</w:t>
            </w:r>
            <w:r w:rsidR="009A4D35" w:rsidRPr="00BB55E6">
              <w:t xml:space="preserve"> actividades de </w:t>
            </w:r>
            <w:r w:rsidR="00E50645" w:rsidRPr="00BB55E6">
              <w:t xml:space="preserve">doctorado </w:t>
            </w:r>
            <w:r w:rsidRPr="00BB55E6">
              <w:t>se considera parte de la actividad académica del personal docente e investigador y se incorpora al cómputo de su dedicación ordinaria.</w:t>
            </w:r>
          </w:p>
          <w:p w14:paraId="5E1D4DF9" w14:textId="0C62A707" w:rsidR="00C50138" w:rsidRPr="00BB55E6" w:rsidRDefault="00C50138" w:rsidP="00C50138">
            <w:pPr>
              <w:pStyle w:val="Textoencaja"/>
            </w:pPr>
            <w:r w:rsidRPr="00BB55E6">
              <w:t>Este reconocimiento se formaliza</w:t>
            </w:r>
            <w:r w:rsidR="009A4D35" w:rsidRPr="00BB55E6">
              <w:t xml:space="preserve">, por un lado, </w:t>
            </w:r>
            <w:r w:rsidRPr="00BB55E6">
              <w:t xml:space="preserve">en la Normativa de Dedicación y Reconocimientos Docentes del Profesorado </w:t>
            </w:r>
            <w:r w:rsidR="00485C5B" w:rsidRPr="00BB55E6">
              <w:t xml:space="preserve">en la que </w:t>
            </w:r>
            <w:r w:rsidRPr="00BB55E6">
              <w:t xml:space="preserve">se establece anualmente </w:t>
            </w:r>
            <w:r w:rsidR="00485C5B" w:rsidRPr="00BB55E6">
              <w:t xml:space="preserve">una </w:t>
            </w:r>
            <w:r w:rsidRPr="00BB55E6">
              <w:t>reducción personal de docencia por la dirección</w:t>
            </w:r>
            <w:r w:rsidR="00485C5B" w:rsidRPr="00BB55E6">
              <w:t xml:space="preserve"> </w:t>
            </w:r>
            <w:r w:rsidRPr="00BB55E6">
              <w:t xml:space="preserve">de tesis. </w:t>
            </w:r>
            <w:r w:rsidR="00485C5B" w:rsidRPr="00BB55E6">
              <w:t>Las horas reconocidas se dividen entre el número de directores si la</w:t>
            </w:r>
            <w:r w:rsidR="00017921" w:rsidRPr="00BB55E6">
              <w:t>s</w:t>
            </w:r>
            <w:r w:rsidR="00485C5B" w:rsidRPr="00BB55E6">
              <w:t xml:space="preserve"> tesis </w:t>
            </w:r>
            <w:r w:rsidR="00017921" w:rsidRPr="00BB55E6">
              <w:t xml:space="preserve">son </w:t>
            </w:r>
            <w:r w:rsidR="00485C5B" w:rsidRPr="00BB55E6">
              <w:t>codirigida</w:t>
            </w:r>
            <w:r w:rsidR="00017921" w:rsidRPr="00BB55E6">
              <w:t>s</w:t>
            </w:r>
            <w:r w:rsidR="00485C5B" w:rsidRPr="00BB55E6">
              <w:t xml:space="preserve"> y se reducen a la mitad si la</w:t>
            </w:r>
            <w:r w:rsidR="00017921" w:rsidRPr="00BB55E6">
              <w:t>s</w:t>
            </w:r>
            <w:r w:rsidR="00485C5B" w:rsidRPr="00BB55E6">
              <w:t xml:space="preserve"> tesis se ha</w:t>
            </w:r>
            <w:r w:rsidR="00017921" w:rsidRPr="00BB55E6">
              <w:t>n</w:t>
            </w:r>
            <w:r w:rsidR="00485C5B" w:rsidRPr="00BB55E6">
              <w:t xml:space="preserve"> dirigido fuera de la Universidad de Vigo. </w:t>
            </w:r>
            <w:r w:rsidRPr="00BB55E6">
              <w:t>Esta normativa se puede consultar en</w:t>
            </w:r>
            <w:r w:rsidR="00485C5B" w:rsidRPr="00BB55E6">
              <w:t xml:space="preserve"> el enlace</w:t>
            </w:r>
            <w:r w:rsidRPr="00BB55E6">
              <w:t>:</w:t>
            </w:r>
          </w:p>
          <w:p w14:paraId="25452B3E" w14:textId="2399A155" w:rsidR="00C50138" w:rsidRPr="00BB55E6" w:rsidRDefault="00C50138" w:rsidP="00C50138">
            <w:pPr>
              <w:pStyle w:val="Textoencaja"/>
            </w:pPr>
            <w:hyperlink r:id="rId72" w:history="1">
              <w:r w:rsidRPr="00BB55E6">
                <w:rPr>
                  <w:rStyle w:val="Hipervnculo"/>
                </w:rPr>
                <w:t>https://secretaria.uv</w:t>
              </w:r>
              <w:r w:rsidRPr="00BB55E6">
                <w:rPr>
                  <w:rStyle w:val="Hipervnculo"/>
                  <w:color w:val="0000FF"/>
                </w:rPr>
                <w:t>igo.gal/uv/web/norm</w:t>
              </w:r>
              <w:r w:rsidRPr="00BB55E6">
                <w:rPr>
                  <w:rStyle w:val="Hipervnculo"/>
                </w:rPr>
                <w:t>ativa/public/show/542</w:t>
              </w:r>
            </w:hyperlink>
          </w:p>
          <w:p w14:paraId="5B2B6CBA" w14:textId="1E750502" w:rsidR="00C50138" w:rsidRPr="00BB55E6" w:rsidRDefault="00302007" w:rsidP="00302007">
            <w:pPr>
              <w:pStyle w:val="Textoencaja"/>
            </w:pPr>
            <w:r w:rsidRPr="00BB55E6">
              <w:t>P</w:t>
            </w:r>
            <w:r w:rsidR="00C50138" w:rsidRPr="00BB55E6">
              <w:t xml:space="preserve">or otra parte, en la elaboración de la programación docente anual (PDA) </w:t>
            </w:r>
            <w:r w:rsidR="00485C5B" w:rsidRPr="00BB55E6">
              <w:t xml:space="preserve">de la universidad </w:t>
            </w:r>
            <w:r w:rsidR="00C50138" w:rsidRPr="00BB55E6">
              <w:t>se establecen horas de docencia en doctorado en base a las actividades</w:t>
            </w:r>
            <w:r w:rsidR="00485C5B" w:rsidRPr="00BB55E6">
              <w:t xml:space="preserve"> </w:t>
            </w:r>
            <w:r w:rsidR="00C50138" w:rsidRPr="00BB55E6">
              <w:t>formativas de cada programa</w:t>
            </w:r>
            <w:r w:rsidR="00485C5B" w:rsidRPr="00BB55E6">
              <w:t xml:space="preserve">. Esta </w:t>
            </w:r>
            <w:r w:rsidR="00C50138" w:rsidRPr="00BB55E6">
              <w:t>oferta formativa se gestiona desde la EIDO a partir de las propuestas de los diferentes programas</w:t>
            </w:r>
            <w:r w:rsidR="009A4D35" w:rsidRPr="00BB55E6">
              <w:t xml:space="preserve"> y se asignan a cada programa un número de horas </w:t>
            </w:r>
            <w:r w:rsidR="00C50138" w:rsidRPr="00BB55E6">
              <w:t xml:space="preserve">por </w:t>
            </w:r>
            <w:r w:rsidR="00017921" w:rsidRPr="00BB55E6">
              <w:t xml:space="preserve">cada </w:t>
            </w:r>
            <w:r w:rsidR="00C50138" w:rsidRPr="00BB55E6">
              <w:t>estudiante de doctorado de nueva matrícula</w:t>
            </w:r>
            <w:r w:rsidR="009A4D35" w:rsidRPr="00BB55E6">
              <w:t xml:space="preserve">. </w:t>
            </w:r>
          </w:p>
          <w:p w14:paraId="54369615" w14:textId="55AC441F" w:rsidR="00DD3A56" w:rsidRPr="00BB55E6" w:rsidRDefault="00017921" w:rsidP="00DD3A56">
            <w:pPr>
              <w:pStyle w:val="Textoencaja"/>
            </w:pPr>
            <w:r w:rsidRPr="00BB55E6">
              <w:t xml:space="preserve">Por último, </w:t>
            </w:r>
            <w:r w:rsidR="00302007" w:rsidRPr="00BB55E6">
              <w:t xml:space="preserve">la Universidad de Vigo </w:t>
            </w:r>
            <w:r w:rsidRPr="00BB55E6">
              <w:t xml:space="preserve">también </w:t>
            </w:r>
            <w:r w:rsidR="00C50138" w:rsidRPr="00BB55E6">
              <w:t xml:space="preserve">establece un reconocimiento por la coordinación de programas </w:t>
            </w:r>
            <w:r w:rsidR="00302007" w:rsidRPr="00BB55E6">
              <w:t xml:space="preserve">de doctorado </w:t>
            </w:r>
            <w:r w:rsidR="00C50138" w:rsidRPr="00BB55E6">
              <w:t>que se establece por</w:t>
            </w:r>
            <w:r w:rsidRPr="00BB55E6">
              <w:t xml:space="preserve"> </w:t>
            </w:r>
            <w:r w:rsidR="00C50138" w:rsidRPr="00BB55E6">
              <w:t xml:space="preserve">puntos para asegurar que no se producen desequilibrios presupuestarios. </w:t>
            </w:r>
            <w:r w:rsidR="00302007" w:rsidRPr="00BB55E6">
              <w:t>E</w:t>
            </w:r>
            <w:r w:rsidR="00C50138" w:rsidRPr="00BB55E6">
              <w:t>ste reconocimiento</w:t>
            </w:r>
            <w:r w:rsidR="00302007" w:rsidRPr="00BB55E6">
              <w:t xml:space="preserve"> </w:t>
            </w:r>
            <w:r w:rsidR="00C50138" w:rsidRPr="00BB55E6">
              <w:t>se calcula</w:t>
            </w:r>
            <w:r w:rsidR="00302007" w:rsidRPr="00BB55E6">
              <w:t xml:space="preserve"> </w:t>
            </w:r>
            <w:r w:rsidR="00C50138" w:rsidRPr="00BB55E6">
              <w:t>con una parte fija por cada programa y una parte variable que depende del número de alumnos</w:t>
            </w:r>
            <w:r w:rsidR="00302007" w:rsidRPr="00BB55E6">
              <w:t xml:space="preserve"> de nueva matrícula</w:t>
            </w:r>
            <w:r w:rsidR="00C50138" w:rsidRPr="00BB55E6">
              <w:t xml:space="preserve">. </w:t>
            </w:r>
            <w:r w:rsidR="00302007" w:rsidRPr="00BB55E6">
              <w:t xml:space="preserve">Las CAPD son las encargadas de asignar entre el profesorado las horas que le correspondan a cada programa </w:t>
            </w:r>
            <w:r w:rsidR="00772A25" w:rsidRPr="00BB55E6">
              <w:t xml:space="preserve">cuando se elabora la </w:t>
            </w:r>
            <w:r w:rsidR="00B36D17" w:rsidRPr="00BB55E6">
              <w:t>programación docente anual (</w:t>
            </w:r>
            <w:r w:rsidR="00772A25" w:rsidRPr="00BB55E6">
              <w:t>PDA</w:t>
            </w:r>
            <w:r w:rsidR="00B36D17" w:rsidRPr="00BB55E6">
              <w:t>)</w:t>
            </w:r>
            <w:r w:rsidR="00772A25" w:rsidRPr="00BB55E6">
              <w:t>.</w:t>
            </w:r>
          </w:p>
          <w:p w14:paraId="057F9FE9" w14:textId="77777777" w:rsidR="00302007" w:rsidRPr="00BB55E6" w:rsidRDefault="00302007" w:rsidP="00302007">
            <w:pPr>
              <w:pStyle w:val="Textoencaja"/>
            </w:pPr>
            <w:r w:rsidRPr="00BB55E6">
              <w:t>La normativa que regula la elaboración de la PDA se pueda consultar en el enlace:</w:t>
            </w:r>
          </w:p>
          <w:p w14:paraId="55C03B37" w14:textId="57EABCDB" w:rsidR="00DD3A56" w:rsidRPr="00BB55E6" w:rsidRDefault="00302007" w:rsidP="00DD3A56">
            <w:pPr>
              <w:pStyle w:val="Textoencaja"/>
            </w:pPr>
            <w:hyperlink r:id="rId73" w:history="1">
              <w:r w:rsidRPr="00BB55E6">
                <w:rPr>
                  <w:rStyle w:val="Hipervnculo"/>
                </w:rPr>
                <w:t>https://www.uvigo.gal/es/estudiar/organizacion-academica/planificacion-docente-anual</w:t>
              </w:r>
            </w:hyperlink>
          </w:p>
        </w:tc>
      </w:tr>
    </w:tbl>
    <w:p w14:paraId="09B19618" w14:textId="77777777" w:rsidR="00DD3A56" w:rsidRPr="00BB55E6" w:rsidRDefault="00DD3A56" w:rsidP="00DD3A56">
      <w:pPr>
        <w:pStyle w:val="Textoindependiente"/>
      </w:pPr>
    </w:p>
    <w:p w14:paraId="05684465" w14:textId="3E03237E" w:rsidR="003F360D" w:rsidRPr="00BB55E6" w:rsidRDefault="003F360D">
      <w:pPr>
        <w:rPr>
          <w:rFonts w:asciiTheme="minorHAnsi" w:hAnsiTheme="minorHAnsi" w:cstheme="minorHAnsi"/>
          <w:sz w:val="20"/>
          <w:szCs w:val="20"/>
        </w:rPr>
      </w:pPr>
      <w:r w:rsidRPr="00BB55E6">
        <w:rPr>
          <w:rFonts w:asciiTheme="minorHAnsi" w:hAnsiTheme="minorHAnsi" w:cstheme="minorHAnsi"/>
        </w:rPr>
        <w:br w:type="page"/>
      </w:r>
    </w:p>
    <w:p w14:paraId="5D7FCD99" w14:textId="77777777" w:rsidR="004506EA" w:rsidRPr="00BB55E6" w:rsidRDefault="00575EE6" w:rsidP="00DD3A56">
      <w:pPr>
        <w:pStyle w:val="Seccin1"/>
      </w:pPr>
      <w:bookmarkStart w:id="15" w:name="7._RECURSOS_MATERIALES_Y_SERVICIOS"/>
      <w:bookmarkEnd w:id="15"/>
      <w:r w:rsidRPr="00BB55E6">
        <w:lastRenderedPageBreak/>
        <w:t>RECURSOS</w:t>
      </w:r>
      <w:r w:rsidRPr="00BB55E6">
        <w:rPr>
          <w:spacing w:val="-3"/>
        </w:rPr>
        <w:t xml:space="preserve"> </w:t>
      </w:r>
      <w:r w:rsidRPr="00BB55E6">
        <w:t>MATERIALES</w:t>
      </w:r>
      <w:r w:rsidRPr="00BB55E6">
        <w:rPr>
          <w:spacing w:val="-4"/>
        </w:rPr>
        <w:t xml:space="preserve"> </w:t>
      </w:r>
      <w:r w:rsidRPr="00BB55E6">
        <w:t>Y</w:t>
      </w:r>
      <w:r w:rsidRPr="00BB55E6">
        <w:rPr>
          <w:spacing w:val="-1"/>
        </w:rPr>
        <w:t xml:space="preserve"> </w:t>
      </w:r>
      <w:r w:rsidRPr="00BB55E6">
        <w:rPr>
          <w:spacing w:val="-2"/>
        </w:rPr>
        <w:t>SERVICIOS</w:t>
      </w:r>
    </w:p>
    <w:tbl>
      <w:tblPr>
        <w:tblStyle w:val="TableNormal"/>
        <w:tblW w:w="963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28" w:type="dxa"/>
          <w:left w:w="85" w:type="dxa"/>
          <w:bottom w:w="28" w:type="dxa"/>
          <w:right w:w="85" w:type="dxa"/>
        </w:tblCellMar>
        <w:tblLook w:val="01E0" w:firstRow="1" w:lastRow="1" w:firstColumn="1" w:lastColumn="1" w:noHBand="0" w:noVBand="0"/>
      </w:tblPr>
      <w:tblGrid>
        <w:gridCol w:w="9639"/>
      </w:tblGrid>
      <w:tr w:rsidR="004506EA" w:rsidRPr="00BB55E6" w14:paraId="529AC8BC" w14:textId="77777777" w:rsidTr="00DD3A56">
        <w:trPr>
          <w:trHeight w:val="1701"/>
          <w:jc w:val="center"/>
        </w:trPr>
        <w:tc>
          <w:tcPr>
            <w:tcW w:w="9639" w:type="dxa"/>
          </w:tcPr>
          <w:p w14:paraId="7DF279EB" w14:textId="2B3DD45E" w:rsidR="004506EA" w:rsidRPr="00BB55E6" w:rsidRDefault="00587A18" w:rsidP="00DD3A56">
            <w:pPr>
              <w:pStyle w:val="Textoencaja"/>
              <w:rPr>
                <w:b/>
              </w:rPr>
            </w:pPr>
            <w:r w:rsidRPr="00BB55E6">
              <w:rPr>
                <w:b/>
              </w:rPr>
              <w:t xml:space="preserve">Recursos </w:t>
            </w:r>
            <w:r w:rsidR="00575EE6" w:rsidRPr="00BB55E6">
              <w:rPr>
                <w:b/>
              </w:rPr>
              <w:t>materiales y servicios disponibles</w:t>
            </w:r>
            <w:r w:rsidRPr="00BB55E6">
              <w:rPr>
                <w:b/>
              </w:rPr>
              <w:t xml:space="preserve"> para los doctorandos/as</w:t>
            </w:r>
          </w:p>
          <w:p w14:paraId="1E06D63D" w14:textId="16E05758" w:rsidR="00724004" w:rsidRPr="00BB55E6" w:rsidRDefault="00B36D17" w:rsidP="0086507F">
            <w:pPr>
              <w:pStyle w:val="Textoencaja"/>
            </w:pPr>
            <w:r w:rsidRPr="00BB55E6">
              <w:t>El programa dispone de r</w:t>
            </w:r>
            <w:r w:rsidR="0086507F" w:rsidRPr="00BB55E6">
              <w:t>ecursos institucionales materiales y virtuales de la U</w:t>
            </w:r>
            <w:r w:rsidR="003F360D" w:rsidRPr="00BB55E6">
              <w:t xml:space="preserve">niversidad de </w:t>
            </w:r>
            <w:r w:rsidR="0086507F" w:rsidRPr="00BB55E6">
              <w:t>Vigo</w:t>
            </w:r>
            <w:r w:rsidR="00D4390C" w:rsidRPr="00BB55E6">
              <w:t xml:space="preserve"> </w:t>
            </w:r>
            <w:r w:rsidR="00724004" w:rsidRPr="00BB55E6">
              <w:t>de forma centralizada</w:t>
            </w:r>
            <w:r w:rsidRPr="00BB55E6">
              <w:t xml:space="preserve">, </w:t>
            </w:r>
            <w:r w:rsidR="00D4390C" w:rsidRPr="00BB55E6">
              <w:t>en las dependencias institucionales</w:t>
            </w:r>
            <w:r w:rsidR="00724004" w:rsidRPr="00BB55E6">
              <w:t xml:space="preserve"> de los </w:t>
            </w:r>
            <w:r w:rsidRPr="00BB55E6">
              <w:t xml:space="preserve">tres </w:t>
            </w:r>
            <w:r w:rsidR="00724004" w:rsidRPr="00BB55E6">
              <w:t xml:space="preserve">campus (Ourense, Pontevedra y Vigo), </w:t>
            </w:r>
            <w:r w:rsidRPr="00BB55E6">
              <w:t xml:space="preserve">y </w:t>
            </w:r>
            <w:r w:rsidR="00724004" w:rsidRPr="00BB55E6">
              <w:t>descentralizad</w:t>
            </w:r>
            <w:r w:rsidRPr="00BB55E6">
              <w:t>a</w:t>
            </w:r>
            <w:r w:rsidR="00724004" w:rsidRPr="00BB55E6">
              <w:t xml:space="preserve">, </w:t>
            </w:r>
            <w:r w:rsidR="00BB6388" w:rsidRPr="00BB55E6">
              <w:t>tanto en</w:t>
            </w:r>
            <w:r w:rsidR="00D4390C" w:rsidRPr="00BB55E6">
              <w:t xml:space="preserve"> las </w:t>
            </w:r>
            <w:hyperlink r:id="rId74" w:history="1">
              <w:r w:rsidR="00D4390C" w:rsidRPr="00BB55E6">
                <w:rPr>
                  <w:rStyle w:val="Hipervnculo"/>
                  <w:color w:val="0000FF"/>
                </w:rPr>
                <w:t>facultades</w:t>
              </w:r>
              <w:r w:rsidR="00BB6388" w:rsidRPr="00BB55E6">
                <w:rPr>
                  <w:rStyle w:val="Hipervnculo"/>
                  <w:color w:val="0000FF"/>
                </w:rPr>
                <w:t xml:space="preserve"> y</w:t>
              </w:r>
              <w:r w:rsidR="00D4390C" w:rsidRPr="00BB55E6">
                <w:rPr>
                  <w:rStyle w:val="Hipervnculo"/>
                  <w:color w:val="0000FF"/>
                </w:rPr>
                <w:t xml:space="preserve"> escuelas</w:t>
              </w:r>
            </w:hyperlink>
            <w:r w:rsidR="00D4390C" w:rsidRPr="00BB55E6">
              <w:t xml:space="preserve"> </w:t>
            </w:r>
            <w:r w:rsidR="00BB6388" w:rsidRPr="00BB55E6">
              <w:t xml:space="preserve">como en las </w:t>
            </w:r>
            <w:hyperlink r:id="rId75" w:history="1">
              <w:r w:rsidR="00BB6388" w:rsidRPr="00BB55E6">
                <w:rPr>
                  <w:rStyle w:val="Hipervnculo"/>
                  <w:color w:val="0000FF"/>
                </w:rPr>
                <w:t>estructuras de investigación</w:t>
              </w:r>
            </w:hyperlink>
            <w:r w:rsidR="00BB6388" w:rsidRPr="00BB55E6">
              <w:t xml:space="preserve"> (</w:t>
            </w:r>
            <w:r w:rsidR="00D4390C" w:rsidRPr="00BB55E6">
              <w:t>centros e institutos de investigación</w:t>
            </w:r>
            <w:r w:rsidR="00BB6388" w:rsidRPr="00BB55E6">
              <w:t>, centros de soporte)</w:t>
            </w:r>
            <w:r w:rsidR="00D4390C" w:rsidRPr="00BB55E6">
              <w:t xml:space="preserve">. </w:t>
            </w:r>
          </w:p>
          <w:p w14:paraId="40DB2C82" w14:textId="77777777" w:rsidR="00724004" w:rsidRPr="00BB55E6" w:rsidRDefault="00724004" w:rsidP="0086507F">
            <w:pPr>
              <w:pStyle w:val="Textoencaja"/>
            </w:pPr>
          </w:p>
          <w:p w14:paraId="4F8FFA65" w14:textId="19C66ADE" w:rsidR="0086507F" w:rsidRPr="00BB55E6" w:rsidRDefault="00724004" w:rsidP="0086507F">
            <w:pPr>
              <w:pStyle w:val="Textoencaja"/>
            </w:pPr>
            <w:r w:rsidRPr="00BB55E6">
              <w:t>Entre los recursos centralizados s</w:t>
            </w:r>
            <w:r w:rsidR="00D4390C" w:rsidRPr="00BB55E6">
              <w:t>on destacables</w:t>
            </w:r>
            <w:r w:rsidRPr="00BB55E6">
              <w:t xml:space="preserve"> (no exhaustivo)</w:t>
            </w:r>
            <w:r w:rsidR="00D4390C" w:rsidRPr="00BB55E6">
              <w:t>:</w:t>
            </w:r>
          </w:p>
          <w:p w14:paraId="6185C7C9" w14:textId="56880E03" w:rsidR="0086507F" w:rsidRPr="00BB55E6" w:rsidRDefault="00D4390C">
            <w:pPr>
              <w:pStyle w:val="Textoencaja"/>
              <w:numPr>
                <w:ilvl w:val="0"/>
                <w:numId w:val="2"/>
              </w:numPr>
              <w:ind w:left="340" w:hanging="142"/>
              <w:rPr>
                <w:b/>
                <w:bCs/>
              </w:rPr>
            </w:pPr>
            <w:hyperlink r:id="rId76" w:history="1">
              <w:r w:rsidRPr="00BB55E6">
                <w:rPr>
                  <w:rStyle w:val="Hipervnculo"/>
                  <w:bCs/>
                  <w:color w:val="0000FF"/>
                </w:rPr>
                <w:t>Infraestructura digital y de conectividad</w:t>
              </w:r>
            </w:hyperlink>
            <w:r w:rsidRPr="00BB55E6">
              <w:rPr>
                <w:b/>
                <w:bCs/>
              </w:rPr>
              <w:t xml:space="preserve">: </w:t>
            </w:r>
            <w:r w:rsidR="002D6CD4" w:rsidRPr="00BB55E6">
              <w:rPr>
                <w:bCs/>
              </w:rPr>
              <w:t>I</w:t>
            </w:r>
            <w:r w:rsidRPr="00BB55E6">
              <w:rPr>
                <w:bCs/>
              </w:rPr>
              <w:t>dentificador personal, correo, wifi / conectividad en campus, servicios de archivo/disco privado virtual, alojamiento web, servicio DNS, servicios audiovisuales, videoconferencia tradicional y masiva (</w:t>
            </w:r>
            <w:proofErr w:type="spellStart"/>
            <w:r w:rsidRPr="00BB55E6">
              <w:rPr>
                <w:bCs/>
              </w:rPr>
              <w:t>AccessGrid</w:t>
            </w:r>
            <w:proofErr w:type="spellEnd"/>
            <w:r w:rsidRPr="00BB55E6">
              <w:rPr>
                <w:bCs/>
              </w:rPr>
              <w:t>) y multimedia, UVigo</w:t>
            </w:r>
            <w:r w:rsidR="002D6CD4" w:rsidRPr="00BB55E6">
              <w:rPr>
                <w:bCs/>
              </w:rPr>
              <w:t>-</w:t>
            </w:r>
            <w:r w:rsidRPr="00BB55E6">
              <w:rPr>
                <w:bCs/>
              </w:rPr>
              <w:t>T</w:t>
            </w:r>
            <w:r w:rsidR="002D6CD4" w:rsidRPr="00BB55E6">
              <w:rPr>
                <w:bCs/>
              </w:rPr>
              <w:t>V…</w:t>
            </w:r>
          </w:p>
          <w:p w14:paraId="24E7682B" w14:textId="44C9F60E" w:rsidR="00D4390C" w:rsidRPr="00BB55E6" w:rsidRDefault="00D4390C">
            <w:pPr>
              <w:pStyle w:val="Textoencaja"/>
              <w:numPr>
                <w:ilvl w:val="0"/>
                <w:numId w:val="2"/>
              </w:numPr>
              <w:ind w:left="340" w:hanging="142"/>
              <w:rPr>
                <w:rStyle w:val="Hipervnculo"/>
                <w:b/>
                <w:bCs/>
                <w:color w:val="auto"/>
                <w:u w:val="none"/>
                <w:lang w:val="pt-PT"/>
              </w:rPr>
            </w:pPr>
            <w:r w:rsidRPr="00BB55E6">
              <w:rPr>
                <w:bCs/>
                <w:lang w:val="pt-PT"/>
              </w:rPr>
              <w:t>Plataformas de teledocencia:</w:t>
            </w:r>
            <w:r w:rsidRPr="00BB55E6">
              <w:rPr>
                <w:b/>
                <w:bCs/>
                <w:lang w:val="pt-PT"/>
              </w:rPr>
              <w:t xml:space="preserve"> </w:t>
            </w:r>
            <w:hyperlink r:id="rId77" w:history="1">
              <w:r w:rsidRPr="00BB55E6">
                <w:rPr>
                  <w:rStyle w:val="Hipervnculo"/>
                  <w:bCs/>
                  <w:color w:val="0000FF"/>
                  <w:lang w:val="pt-PT"/>
                </w:rPr>
                <w:t>MOOVI</w:t>
              </w:r>
            </w:hyperlink>
            <w:r w:rsidR="002D6CD4" w:rsidRPr="00BB55E6">
              <w:rPr>
                <w:rStyle w:val="Hipervnculo"/>
                <w:bCs/>
                <w:color w:val="auto"/>
                <w:u w:val="none"/>
                <w:lang w:val="pt-PT"/>
              </w:rPr>
              <w:t xml:space="preserve">, </w:t>
            </w:r>
            <w:hyperlink r:id="rId78" w:history="1">
              <w:r w:rsidR="002D6CD4" w:rsidRPr="00BB55E6">
                <w:rPr>
                  <w:rStyle w:val="Hipervnculo"/>
                  <w:bCs/>
                  <w:lang w:val="pt-PT"/>
                </w:rPr>
                <w:t>Campus Remoto</w:t>
              </w:r>
            </w:hyperlink>
            <w:r w:rsidR="002D6CD4" w:rsidRPr="00BB55E6">
              <w:rPr>
                <w:rStyle w:val="Hipervnculo"/>
                <w:bCs/>
                <w:color w:val="auto"/>
                <w:u w:val="none"/>
                <w:lang w:val="pt-PT"/>
              </w:rPr>
              <w:t>.</w:t>
            </w:r>
          </w:p>
          <w:p w14:paraId="5937679C" w14:textId="6AEF5958" w:rsidR="00724004" w:rsidRPr="00BB55E6" w:rsidRDefault="00724004">
            <w:pPr>
              <w:pStyle w:val="Textoencaja"/>
              <w:numPr>
                <w:ilvl w:val="0"/>
                <w:numId w:val="2"/>
              </w:numPr>
              <w:ind w:left="340" w:hanging="142"/>
              <w:rPr>
                <w:b/>
                <w:bCs/>
              </w:rPr>
            </w:pPr>
            <w:r w:rsidRPr="00BB55E6">
              <w:rPr>
                <w:bCs/>
              </w:rPr>
              <w:t xml:space="preserve">Recursos de </w:t>
            </w:r>
            <w:hyperlink r:id="rId79" w:history="1">
              <w:r w:rsidRPr="00BB55E6">
                <w:rPr>
                  <w:rStyle w:val="Hipervnculo"/>
                  <w:bCs/>
                  <w:color w:val="0000FF"/>
                </w:rPr>
                <w:t>comunicación y divulgación</w:t>
              </w:r>
            </w:hyperlink>
            <w:r w:rsidR="00C17A7C" w:rsidRPr="00BB55E6">
              <w:rPr>
                <w:bCs/>
              </w:rPr>
              <w:t xml:space="preserve"> genéricos</w:t>
            </w:r>
            <w:r w:rsidRPr="00BB55E6">
              <w:rPr>
                <w:b/>
                <w:bCs/>
              </w:rPr>
              <w:t xml:space="preserve">: </w:t>
            </w:r>
            <w:r w:rsidRPr="00BB55E6">
              <w:rPr>
                <w:bCs/>
              </w:rPr>
              <w:t>UVigo</w:t>
            </w:r>
            <w:r w:rsidR="002D6CD4" w:rsidRPr="00BB55E6">
              <w:rPr>
                <w:bCs/>
              </w:rPr>
              <w:t>-</w:t>
            </w:r>
            <w:r w:rsidRPr="00BB55E6">
              <w:rPr>
                <w:bCs/>
              </w:rPr>
              <w:t>TV, reservas de espacios institucionales, redes sociales...</w:t>
            </w:r>
          </w:p>
          <w:p w14:paraId="202B1FB0" w14:textId="3D687E19" w:rsidR="00D4390C" w:rsidRPr="00BB55E6" w:rsidRDefault="00D4390C">
            <w:pPr>
              <w:pStyle w:val="Textoencaja"/>
              <w:numPr>
                <w:ilvl w:val="0"/>
                <w:numId w:val="2"/>
              </w:numPr>
              <w:ind w:left="340" w:hanging="142"/>
              <w:rPr>
                <w:b/>
                <w:bCs/>
              </w:rPr>
            </w:pPr>
            <w:hyperlink r:id="rId80" w:history="1">
              <w:r w:rsidRPr="00BB55E6">
                <w:rPr>
                  <w:rStyle w:val="Hipervnculo"/>
                  <w:bCs/>
                  <w:color w:val="0000FF"/>
                </w:rPr>
                <w:t>Biblioteca</w:t>
              </w:r>
              <w:r w:rsidR="00724004" w:rsidRPr="00BB55E6">
                <w:rPr>
                  <w:rStyle w:val="Hipervnculo"/>
                  <w:bCs/>
                  <w:color w:val="0000FF"/>
                </w:rPr>
                <w:t xml:space="preserve"> Universitaria</w:t>
              </w:r>
            </w:hyperlink>
            <w:r w:rsidR="00724004" w:rsidRPr="00BB55E6">
              <w:rPr>
                <w:bCs/>
              </w:rPr>
              <w:t>:</w:t>
            </w:r>
            <w:r w:rsidR="002D6CD4" w:rsidRPr="00BB55E6">
              <w:rPr>
                <w:bCs/>
              </w:rPr>
              <w:t xml:space="preserve"> O</w:t>
            </w:r>
            <w:r w:rsidR="00724004" w:rsidRPr="00BB55E6">
              <w:rPr>
                <w:bCs/>
              </w:rPr>
              <w:t>frece un amplio conjunto de recursos de información, espacios y servicios para dar soporte a las actividades de aprendizaje, docencia e investigación</w:t>
            </w:r>
            <w:r w:rsidR="002D6CD4" w:rsidRPr="00BB55E6">
              <w:rPr>
                <w:bCs/>
              </w:rPr>
              <w:t>.</w:t>
            </w:r>
          </w:p>
          <w:p w14:paraId="59D6F898" w14:textId="6057CFD0" w:rsidR="00BB6388" w:rsidRPr="00BB55E6" w:rsidRDefault="00BB6388">
            <w:pPr>
              <w:pStyle w:val="Textoencaja"/>
              <w:numPr>
                <w:ilvl w:val="0"/>
                <w:numId w:val="2"/>
              </w:numPr>
              <w:ind w:left="340" w:hanging="142"/>
              <w:rPr>
                <w:b/>
                <w:bCs/>
              </w:rPr>
            </w:pPr>
            <w:r w:rsidRPr="00BB55E6">
              <w:rPr>
                <w:bCs/>
              </w:rPr>
              <w:t xml:space="preserve">Recursos financieros: </w:t>
            </w:r>
            <w:hyperlink r:id="rId81" w:history="1">
              <w:r w:rsidR="002D6CD4" w:rsidRPr="00BB55E6">
                <w:rPr>
                  <w:rStyle w:val="Hipervnculo"/>
                  <w:bCs/>
                  <w:color w:val="0000FF"/>
                </w:rPr>
                <w:t>B</w:t>
              </w:r>
              <w:r w:rsidRPr="00BB55E6">
                <w:rPr>
                  <w:rStyle w:val="Hipervnculo"/>
                  <w:bCs/>
                  <w:color w:val="0000FF"/>
                </w:rPr>
                <w:t>ecas y ayudas</w:t>
              </w:r>
            </w:hyperlink>
            <w:r w:rsidRPr="00BB55E6">
              <w:rPr>
                <w:bCs/>
              </w:rPr>
              <w:t>, así como posibilidades de financiación (</w:t>
            </w:r>
            <w:hyperlink r:id="rId82" w:history="1">
              <w:r w:rsidRPr="00BB55E6">
                <w:rPr>
                  <w:rStyle w:val="Hipervnculo"/>
                  <w:bCs/>
                  <w:color w:val="0000FF"/>
                </w:rPr>
                <w:t>contratos</w:t>
              </w:r>
            </w:hyperlink>
            <w:r w:rsidRPr="00BB55E6">
              <w:rPr>
                <w:bCs/>
              </w:rPr>
              <w:t xml:space="preserve">) de la carrera investigadora y soporte a la </w:t>
            </w:r>
            <w:hyperlink r:id="rId83" w:history="1">
              <w:r w:rsidRPr="00BB55E6">
                <w:rPr>
                  <w:rStyle w:val="Hipervnculo"/>
                  <w:bCs/>
                  <w:color w:val="0000FF"/>
                </w:rPr>
                <w:t>movilidad</w:t>
              </w:r>
            </w:hyperlink>
            <w:r w:rsidRPr="00BB55E6">
              <w:rPr>
                <w:bCs/>
              </w:rPr>
              <w:t>.</w:t>
            </w:r>
          </w:p>
          <w:p w14:paraId="0EFC78CB" w14:textId="11A6CAC6" w:rsidR="00BB6388" w:rsidRPr="00BB55E6" w:rsidRDefault="00BB6388">
            <w:pPr>
              <w:pStyle w:val="Textoencaja"/>
              <w:numPr>
                <w:ilvl w:val="0"/>
                <w:numId w:val="2"/>
              </w:numPr>
              <w:ind w:left="340" w:hanging="142"/>
              <w:rPr>
                <w:b/>
                <w:bCs/>
              </w:rPr>
            </w:pPr>
            <w:r w:rsidRPr="00BB55E6">
              <w:rPr>
                <w:bCs/>
              </w:rPr>
              <w:t>Recursos ligados a la producción científica (</w:t>
            </w:r>
            <w:hyperlink r:id="rId84" w:history="1">
              <w:r w:rsidRPr="00BB55E6">
                <w:rPr>
                  <w:rStyle w:val="Hipervnculo"/>
                  <w:bCs/>
                  <w:color w:val="0000FF"/>
                </w:rPr>
                <w:t>Portal de la investigación</w:t>
              </w:r>
            </w:hyperlink>
            <w:r w:rsidRPr="00BB55E6">
              <w:rPr>
                <w:bCs/>
              </w:rPr>
              <w:t>)</w:t>
            </w:r>
            <w:r w:rsidR="00C17A7C" w:rsidRPr="00BB55E6">
              <w:rPr>
                <w:bCs/>
              </w:rPr>
              <w:t xml:space="preserve">, </w:t>
            </w:r>
            <w:r w:rsidRPr="00BB55E6">
              <w:rPr>
                <w:bCs/>
              </w:rPr>
              <w:t>a la transferencia de conocimiento (</w:t>
            </w:r>
            <w:hyperlink r:id="rId85" w:history="1">
              <w:r w:rsidR="00C17A7C" w:rsidRPr="00BB55E6">
                <w:rPr>
                  <w:rStyle w:val="Hipervnculo"/>
                  <w:bCs/>
                  <w:color w:val="0000FF"/>
                </w:rPr>
                <w:t>Oficina de I+D</w:t>
              </w:r>
            </w:hyperlink>
            <w:r w:rsidR="00C17A7C" w:rsidRPr="00BB55E6">
              <w:rPr>
                <w:bCs/>
              </w:rPr>
              <w:t xml:space="preserve">) y a la </w:t>
            </w:r>
            <w:hyperlink r:id="rId86" w:history="1">
              <w:r w:rsidR="00C17A7C" w:rsidRPr="00BB55E6">
                <w:rPr>
                  <w:rStyle w:val="Hipervnculo"/>
                  <w:bCs/>
                  <w:color w:val="0000FF"/>
                </w:rPr>
                <w:t>difusión de la investigación</w:t>
              </w:r>
            </w:hyperlink>
            <w:r w:rsidR="00C17A7C" w:rsidRPr="00BB55E6">
              <w:rPr>
                <w:bCs/>
              </w:rPr>
              <w:t>.</w:t>
            </w:r>
          </w:p>
          <w:p w14:paraId="0E2C6A7E" w14:textId="6CBA5E8B" w:rsidR="00BB6388" w:rsidRPr="00BB55E6" w:rsidRDefault="00BB6388">
            <w:pPr>
              <w:pStyle w:val="Textoencaja"/>
              <w:numPr>
                <w:ilvl w:val="0"/>
                <w:numId w:val="2"/>
              </w:numPr>
              <w:ind w:left="340" w:hanging="142"/>
              <w:rPr>
                <w:b/>
                <w:bCs/>
              </w:rPr>
            </w:pPr>
            <w:hyperlink r:id="rId87" w:history="1">
              <w:r w:rsidRPr="00BB55E6">
                <w:rPr>
                  <w:rStyle w:val="Hipervnculo"/>
                  <w:bCs/>
                  <w:color w:val="0000FF"/>
                </w:rPr>
                <w:t>Recursos formativos y de desarrollo profesional</w:t>
              </w:r>
            </w:hyperlink>
            <w:r w:rsidRPr="00BB55E6">
              <w:rPr>
                <w:bCs/>
              </w:rPr>
              <w:t xml:space="preserve">: </w:t>
            </w:r>
            <w:r w:rsidR="002D6CD4" w:rsidRPr="00BB55E6">
              <w:rPr>
                <w:bCs/>
              </w:rPr>
              <w:t>R</w:t>
            </w:r>
            <w:r w:rsidRPr="00BB55E6">
              <w:rPr>
                <w:bCs/>
              </w:rPr>
              <w:t>ecursos lingüísticos, supervisión y mentoría, formación continua</w:t>
            </w:r>
            <w:r w:rsidR="002D6CD4" w:rsidRPr="00BB55E6">
              <w:rPr>
                <w:bCs/>
              </w:rPr>
              <w:t>.</w:t>
            </w:r>
          </w:p>
          <w:p w14:paraId="38685202" w14:textId="77777777" w:rsidR="0086507F" w:rsidRPr="00BB55E6" w:rsidRDefault="0086507F" w:rsidP="0086507F">
            <w:pPr>
              <w:pStyle w:val="Textoencaja"/>
            </w:pPr>
          </w:p>
          <w:p w14:paraId="2AD899AD" w14:textId="06E11F16" w:rsidR="00DB0D1D" w:rsidRPr="00BB55E6" w:rsidRDefault="00DB0D1D" w:rsidP="0086507F">
            <w:pPr>
              <w:pStyle w:val="Textoencaja"/>
            </w:pPr>
            <w:r w:rsidRPr="00BB55E6">
              <w:t xml:space="preserve">Además, el </w:t>
            </w:r>
            <w:hyperlink r:id="rId88" w:history="1">
              <w:r w:rsidRPr="00BB55E6">
                <w:rPr>
                  <w:rStyle w:val="Hipervnculo"/>
                  <w:color w:val="0000FF"/>
                </w:rPr>
                <w:t>Reglamento de Régimen Interno de la EIDO</w:t>
              </w:r>
            </w:hyperlink>
            <w:r w:rsidRPr="00BB55E6">
              <w:t xml:space="preserve"> establece la infraestructura y recursos de la EIDO (sede, medios materiales y humanos, recursos de financiamiento propios).</w:t>
            </w:r>
          </w:p>
          <w:p w14:paraId="05723549" w14:textId="6B5FCB3E" w:rsidR="00C17A7C" w:rsidRPr="00BB55E6" w:rsidRDefault="00C17A7C" w:rsidP="0086507F">
            <w:pPr>
              <w:pStyle w:val="Textoencaja"/>
            </w:pPr>
          </w:p>
          <w:p w14:paraId="5E648354" w14:textId="35136A6E" w:rsidR="0086507F" w:rsidRPr="00BB55E6" w:rsidRDefault="0086507F" w:rsidP="0086507F">
            <w:pPr>
              <w:pStyle w:val="Textoencaja"/>
            </w:pPr>
            <w:r w:rsidRPr="00BB55E6">
              <w:rPr>
                <w:b/>
              </w:rPr>
              <w:t xml:space="preserve">Recursos materiales y virtuales </w:t>
            </w:r>
            <w:r w:rsidR="001659BA" w:rsidRPr="00BB55E6">
              <w:rPr>
                <w:b/>
              </w:rPr>
              <w:t xml:space="preserve">específicos </w:t>
            </w:r>
            <w:r w:rsidRPr="00BB55E6">
              <w:rPr>
                <w:b/>
              </w:rPr>
              <w:t>del programa de doctorado</w:t>
            </w:r>
          </w:p>
          <w:p w14:paraId="33C4806A" w14:textId="77777777" w:rsidR="00FB1B47" w:rsidRPr="00BB55E6" w:rsidRDefault="00FB1B47" w:rsidP="000F69AD">
            <w:pPr>
              <w:pStyle w:val="Textoencaja"/>
            </w:pPr>
          </w:p>
          <w:p w14:paraId="41C0E599" w14:textId="18D162B5" w:rsidR="000F69AD" w:rsidRPr="00BB55E6" w:rsidRDefault="00AC2767" w:rsidP="000F69AD">
            <w:pPr>
              <w:pStyle w:val="Textoencaja"/>
            </w:pPr>
            <w:r w:rsidRPr="00BB55E6">
              <w:t xml:space="preserve">Todas las actividades formativas del programa se imparten en el aula o el salón de grado de la Facultad de Biología del Campus Universitaria de Vigo en que se dispone también la conexión al aula virtual propio de la U Vigo. En el caso de la actividad “Seminario multidisciplinar sobre las líneas de investigación del programa”, </w:t>
            </w:r>
            <w:r w:rsidR="006A5508" w:rsidRPr="00BB55E6">
              <w:t>los</w:t>
            </w:r>
            <w:r w:rsidR="00BB55AC" w:rsidRPr="00BB55E6">
              <w:t>/las</w:t>
            </w:r>
            <w:r w:rsidR="006A5508" w:rsidRPr="00BB55E6">
              <w:t xml:space="preserve"> investigadores</w:t>
            </w:r>
            <w:r w:rsidR="00BB55AC" w:rsidRPr="00BB55E6">
              <w:t>/as</w:t>
            </w:r>
            <w:r w:rsidR="006A5508" w:rsidRPr="00BB55E6">
              <w:t xml:space="preserve"> participantes disponen sus laboratorios de investigación para organizar seminario de investigación y taller de metodología científica (</w:t>
            </w:r>
            <w:proofErr w:type="spellStart"/>
            <w:r w:rsidR="006A5508" w:rsidRPr="00BB55E6">
              <w:t>e.j</w:t>
            </w:r>
            <w:proofErr w:type="spellEnd"/>
            <w:r w:rsidR="006A5508" w:rsidRPr="00BB55E6">
              <w:t xml:space="preserve">. Grupo Agrobiología Ambiental: Calidad, Suelos y Plantas, Grupo Genética y Mejora de Maíz, Grupo Ecología Evolutiva, Grupo Ecología Animal). </w:t>
            </w:r>
            <w:r w:rsidR="000F69AD" w:rsidRPr="00BB55E6">
              <w:t>Todos los</w:t>
            </w:r>
            <w:r w:rsidR="00BB55AC" w:rsidRPr="00BB55E6">
              <w:t>/las</w:t>
            </w:r>
            <w:r w:rsidR="000F69AD" w:rsidRPr="00BB55E6">
              <w:t xml:space="preserve"> estudiantes del programa tienen acceso a las Bibliotecas Centrales de Vigo, Ourense y Pontevedra, la Biblioteca de Ciencias Experimentales, así como el servicio online de la biblioteca universitaria (</w:t>
            </w:r>
            <w:hyperlink r:id="rId89" w:history="1">
              <w:r w:rsidR="000F69AD" w:rsidRPr="00BB55E6">
                <w:rPr>
                  <w:rStyle w:val="Hipervnculo"/>
                </w:rPr>
                <w:t>http://www.perseo.biblioteca.uvigo.es</w:t>
              </w:r>
            </w:hyperlink>
            <w:r w:rsidR="000F69AD" w:rsidRPr="00BB55E6">
              <w:t>).</w:t>
            </w:r>
          </w:p>
          <w:p w14:paraId="70FD30F9" w14:textId="77777777" w:rsidR="00BB55AC" w:rsidRPr="00BB55E6" w:rsidRDefault="00BB55AC" w:rsidP="00D77667">
            <w:pPr>
              <w:pStyle w:val="Textoencaja"/>
            </w:pPr>
          </w:p>
          <w:p w14:paraId="7F547817" w14:textId="12B56A9A" w:rsidR="000F69AD" w:rsidRPr="00BB55E6" w:rsidRDefault="000F69AD" w:rsidP="00D77667">
            <w:pPr>
              <w:pStyle w:val="Textoencaja"/>
            </w:pPr>
            <w:r w:rsidRPr="00BB55E6">
              <w:t>Los</w:t>
            </w:r>
            <w:r w:rsidR="00BB55AC" w:rsidRPr="00BB55E6">
              <w:t>/las</w:t>
            </w:r>
            <w:r w:rsidRPr="00BB55E6">
              <w:t xml:space="preserve"> doctorandos</w:t>
            </w:r>
            <w:r w:rsidR="00BB55AC" w:rsidRPr="00BB55E6">
              <w:t>/as</w:t>
            </w:r>
            <w:r w:rsidRPr="00BB55E6">
              <w:t xml:space="preserve"> cuentan con infraestructuras, material informático y bibliográfico en las sedes de las facultades de Biología y Ciencias de Mar del Campus de Vigo, de Forestales del Campus de Pontevedra, y de Ciencias del Campus de Ourense, y tienen acceso a los recursos de los grupos de investigación en los que se integran. Cuentan también con los recursos materiales de la Misión Biológica de Galicia, en Pontevedra, perteneciente al CSIC. </w:t>
            </w:r>
            <w:r w:rsidR="00D77667" w:rsidRPr="00BB55E6">
              <w:t>Existe una coincidencia total entre la dotación de los laboratorios, la experiencia de los</w:t>
            </w:r>
            <w:r w:rsidR="00856538" w:rsidRPr="00BB55E6">
              <w:t>/las</w:t>
            </w:r>
            <w:r w:rsidR="00D77667" w:rsidRPr="00BB55E6">
              <w:t xml:space="preserve"> directores</w:t>
            </w:r>
            <w:r w:rsidR="00856538" w:rsidRPr="00BB55E6">
              <w:t>/as</w:t>
            </w:r>
            <w:r w:rsidR="00D77667" w:rsidRPr="00BB55E6">
              <w:t xml:space="preserve"> de tesis y la existencia de proyectos financiados en las líneas que se ofrecen, con lo que desde el punto de vista general ninguna tesis que comience debería tener dificultades materiales insalvables. </w:t>
            </w:r>
            <w:r w:rsidRPr="00BB55E6">
              <w:t xml:space="preserve">El alumnado muestra un elevado grado de satisfacción con los mismos. </w:t>
            </w:r>
          </w:p>
          <w:p w14:paraId="10F9A890" w14:textId="77777777" w:rsidR="00BB55AC" w:rsidRPr="00BB55E6" w:rsidRDefault="00BB55AC" w:rsidP="00D77667">
            <w:pPr>
              <w:pStyle w:val="Textoencaja"/>
            </w:pPr>
          </w:p>
          <w:p w14:paraId="7AE3B3E5" w14:textId="423EF644" w:rsidR="000F69AD" w:rsidRPr="00BB55E6" w:rsidRDefault="000F69AD" w:rsidP="000F69AD">
            <w:pPr>
              <w:pStyle w:val="Textoencaja"/>
            </w:pPr>
            <w:r w:rsidRPr="00BB55E6">
              <w:t>El porcentaje de alumnos</w:t>
            </w:r>
            <w:r w:rsidR="00856538" w:rsidRPr="00BB55E6">
              <w:t>/as</w:t>
            </w:r>
            <w:r w:rsidRPr="00BB55E6">
              <w:t xml:space="preserve"> con beca</w:t>
            </w:r>
            <w:r w:rsidR="00856538" w:rsidRPr="00BB55E6">
              <w:t xml:space="preserve"> o contrato</w:t>
            </w:r>
            <w:r w:rsidRPr="00BB55E6">
              <w:t xml:space="preserve"> predoctoral es aproximadamente del 30%, y el resto del alumnado se financia contratado con cargo a proyectos</w:t>
            </w:r>
            <w:r w:rsidR="00C27CD5" w:rsidRPr="00BB55E6">
              <w:t>,</w:t>
            </w:r>
            <w:r w:rsidRPr="00BB55E6">
              <w:t xml:space="preserve"> </w:t>
            </w:r>
            <w:r w:rsidR="00547F02" w:rsidRPr="00BB55E6">
              <w:t xml:space="preserve">o </w:t>
            </w:r>
            <w:r w:rsidRPr="00BB55E6">
              <w:t>ayudas de los grupos de investigación. Los recursos obtenidos por los distintos grupos de investigación a través de sus proyectos, junto con las becas de movilidad y las ayudas de la EIDO, permiten anualmente al 40% del alumnado la asistencia a congresos y la realización de estancias en el extranjero, dando lugar a que el 40% de las tesis defendidas hayan obtenido Mención Internacional.</w:t>
            </w:r>
          </w:p>
          <w:p w14:paraId="636E8414" w14:textId="1F28A921" w:rsidR="00950940" w:rsidRPr="00BB55E6" w:rsidRDefault="00D77667" w:rsidP="00DD3A56">
            <w:pPr>
              <w:pStyle w:val="Textoencaja"/>
            </w:pPr>
            <w:r w:rsidRPr="00BB55E6">
              <w:t xml:space="preserve">  </w:t>
            </w:r>
            <w:r w:rsidR="00AC2767" w:rsidRPr="00BB55E6">
              <w:t xml:space="preserve">  </w:t>
            </w:r>
          </w:p>
          <w:p w14:paraId="67A36566" w14:textId="6F1B8824" w:rsidR="00587A18" w:rsidRPr="00BB55E6" w:rsidRDefault="00587A18" w:rsidP="00587A18">
            <w:pPr>
              <w:pStyle w:val="Textoencaja"/>
              <w:rPr>
                <w:b/>
              </w:rPr>
            </w:pPr>
            <w:r w:rsidRPr="00BB55E6">
              <w:rPr>
                <w:b/>
              </w:rPr>
              <w:t>Servicios de orientación profesional</w:t>
            </w:r>
          </w:p>
          <w:p w14:paraId="643E8CEC" w14:textId="0AA0AFA3" w:rsidR="0086507F" w:rsidRPr="00BB55E6" w:rsidRDefault="00B36D17" w:rsidP="00587A18">
            <w:pPr>
              <w:pStyle w:val="Textoencaja"/>
            </w:pPr>
            <w:r w:rsidRPr="00BB55E6">
              <w:t>Entre los s</w:t>
            </w:r>
            <w:r w:rsidR="0086507F" w:rsidRPr="00BB55E6">
              <w:t>ervicios de apoyo institucional de la U</w:t>
            </w:r>
            <w:r w:rsidRPr="00BB55E6">
              <w:t>niversidad de Vigo se pueden mencionar:</w:t>
            </w:r>
          </w:p>
          <w:p w14:paraId="52626277" w14:textId="517EA800" w:rsidR="0086507F" w:rsidRPr="00BB55E6" w:rsidRDefault="0086507F">
            <w:pPr>
              <w:pStyle w:val="Textoencaja"/>
              <w:numPr>
                <w:ilvl w:val="0"/>
                <w:numId w:val="2"/>
              </w:numPr>
              <w:ind w:left="342" w:hanging="142"/>
              <w:rPr>
                <w:b/>
                <w:bCs/>
                <w:color w:val="0000FF"/>
              </w:rPr>
            </w:pPr>
            <w:hyperlink r:id="rId90" w:history="1">
              <w:r w:rsidRPr="00BB55E6">
                <w:rPr>
                  <w:rStyle w:val="Hipervnculo"/>
                  <w:color w:val="0000FF"/>
                </w:rPr>
                <w:t>Empleo y Emprendimiento</w:t>
              </w:r>
            </w:hyperlink>
            <w:r w:rsidRPr="00BB55E6">
              <w:rPr>
                <w:b/>
                <w:bCs/>
              </w:rPr>
              <w:t xml:space="preserve">: </w:t>
            </w:r>
            <w:r w:rsidRPr="00BB55E6">
              <w:rPr>
                <w:bCs/>
              </w:rPr>
              <w:t>Facilita, en colaboración con administraciones, empresas y otras instituciones, información, asesoramiento y formación en relación con el acceso al mercado laboral de las personas tituladas en la Universidad de Vigo.</w:t>
            </w:r>
          </w:p>
          <w:p w14:paraId="0C7A935D" w14:textId="5FCA3287" w:rsidR="0086507F" w:rsidRPr="00BB55E6" w:rsidRDefault="0086507F">
            <w:pPr>
              <w:pStyle w:val="Textoencaja"/>
              <w:numPr>
                <w:ilvl w:val="0"/>
                <w:numId w:val="2"/>
              </w:numPr>
              <w:ind w:left="342" w:hanging="142"/>
              <w:rPr>
                <w:b/>
                <w:bCs/>
              </w:rPr>
            </w:pPr>
            <w:hyperlink r:id="rId91" w:history="1">
              <w:r w:rsidRPr="00BB55E6">
                <w:rPr>
                  <w:rStyle w:val="Hipervnculo"/>
                  <w:color w:val="0000FF"/>
                </w:rPr>
                <w:t>Fundación Universidade de Vigo (FUVI)</w:t>
              </w:r>
            </w:hyperlink>
            <w:r w:rsidRPr="00BB55E6">
              <w:rPr>
                <w:b/>
                <w:bCs/>
              </w:rPr>
              <w:t xml:space="preserve">: </w:t>
            </w:r>
            <w:r w:rsidRPr="00BB55E6">
              <w:rPr>
                <w:bCs/>
              </w:rPr>
              <w:t>Apoya y promueva la actividad emprendedora de la U</w:t>
            </w:r>
            <w:r w:rsidR="003725CF" w:rsidRPr="00BB55E6">
              <w:rPr>
                <w:bCs/>
              </w:rPr>
              <w:t xml:space="preserve">niversidad de </w:t>
            </w:r>
            <w:r w:rsidRPr="00BB55E6">
              <w:rPr>
                <w:bCs/>
              </w:rPr>
              <w:t>Vigo, así como actuaciones de fomento del empleo del estudiantado universitario.</w:t>
            </w:r>
            <w:r w:rsidR="002D6CD4" w:rsidRPr="00BB55E6">
              <w:rPr>
                <w:bCs/>
              </w:rPr>
              <w:t xml:space="preserve"> </w:t>
            </w:r>
            <w:r w:rsidRPr="00BB55E6">
              <w:rPr>
                <w:bCs/>
              </w:rPr>
              <w:t xml:space="preserve">Realiza un trabajo proactivo de cara a la detección de proyectos de carácter innovador y con un alto contenido tecnológico. Además, lleva a cabo asesoramiento en emprendimiento para la creación de empresas y posterior acompañamiento en las fases iniciales de una </w:t>
            </w:r>
            <w:r w:rsidRPr="00BB55E6">
              <w:rPr>
                <w:bCs/>
                <w:i/>
              </w:rPr>
              <w:t>startup</w:t>
            </w:r>
            <w:r w:rsidRPr="00BB55E6">
              <w:rPr>
                <w:bCs/>
              </w:rPr>
              <w:t>.</w:t>
            </w:r>
          </w:p>
          <w:p w14:paraId="585236A9" w14:textId="17AFB641" w:rsidR="0086507F" w:rsidRPr="00BB55E6" w:rsidRDefault="0086507F" w:rsidP="00587A18">
            <w:pPr>
              <w:pStyle w:val="Textoencaja"/>
            </w:pPr>
          </w:p>
          <w:p w14:paraId="0AB97291" w14:textId="755045D1" w:rsidR="0086507F" w:rsidRPr="00BB55E6" w:rsidRDefault="0086507F" w:rsidP="0086507F">
            <w:pPr>
              <w:pStyle w:val="Textoencaja"/>
              <w:rPr>
                <w:b/>
                <w:bCs/>
              </w:rPr>
            </w:pPr>
            <w:r w:rsidRPr="00BB55E6">
              <w:rPr>
                <w:b/>
                <w:bCs/>
              </w:rPr>
              <w:t>Servicios de apoyo específico</w:t>
            </w:r>
            <w:r w:rsidR="00950940" w:rsidRPr="00BB55E6">
              <w:rPr>
                <w:b/>
                <w:bCs/>
              </w:rPr>
              <w:t>s</w:t>
            </w:r>
            <w:r w:rsidRPr="00BB55E6">
              <w:rPr>
                <w:b/>
                <w:bCs/>
              </w:rPr>
              <w:t xml:space="preserve"> del programa de doctorado</w:t>
            </w:r>
          </w:p>
          <w:p w14:paraId="2993516D" w14:textId="77777777" w:rsidR="00CF0AE7" w:rsidRPr="00BB55E6" w:rsidRDefault="00CF0AE7" w:rsidP="00587A18">
            <w:pPr>
              <w:pStyle w:val="Textoencaja"/>
            </w:pPr>
          </w:p>
          <w:p w14:paraId="5F452271" w14:textId="51E84B8C" w:rsidR="00587A18" w:rsidRPr="00BB55E6" w:rsidRDefault="00D1583F" w:rsidP="00D1583F">
            <w:pPr>
              <w:pStyle w:val="Textoencaja"/>
            </w:pPr>
            <w:r w:rsidRPr="00BB55E6">
              <w:t>El programa asigna a todos los</w:t>
            </w:r>
            <w:r w:rsidR="00856538" w:rsidRPr="00BB55E6">
              <w:t>/las</w:t>
            </w:r>
            <w:r w:rsidRPr="00BB55E6">
              <w:t xml:space="preserve"> estudiantes un</w:t>
            </w:r>
            <w:r w:rsidR="00856538" w:rsidRPr="00BB55E6">
              <w:t>/a</w:t>
            </w:r>
            <w:r w:rsidRPr="00BB55E6">
              <w:t xml:space="preserve"> tutor</w:t>
            </w:r>
            <w:r w:rsidR="00856538" w:rsidRPr="00BB55E6">
              <w:t>/a</w:t>
            </w:r>
            <w:r w:rsidRPr="00BB55E6">
              <w:t xml:space="preserve"> que actúa como </w:t>
            </w:r>
            <w:r w:rsidR="007D4FA4" w:rsidRPr="00BB55E6">
              <w:t>el</w:t>
            </w:r>
            <w:r w:rsidRPr="00BB55E6">
              <w:t xml:space="preserve"> mentor personal </w:t>
            </w:r>
            <w:r w:rsidR="007D4FA4" w:rsidRPr="00BB55E6">
              <w:rPr>
                <w:bCs/>
              </w:rPr>
              <w:t>a lo largo del período de realización de la tesis doctoral.</w:t>
            </w:r>
            <w:r w:rsidRPr="00BB55E6">
              <w:t xml:space="preserve"> </w:t>
            </w:r>
            <w:r w:rsidR="007D4FA4" w:rsidRPr="00BB55E6">
              <w:t>Además, l</w:t>
            </w:r>
            <w:r w:rsidRPr="00BB55E6">
              <w:t>a coordinadora del Programa de Doctorado se compromete a mantener contactos con los</w:t>
            </w:r>
            <w:r w:rsidR="00856538" w:rsidRPr="00BB55E6">
              <w:t>/las</w:t>
            </w:r>
            <w:r w:rsidRPr="00BB55E6">
              <w:t xml:space="preserve"> estudiantes</w:t>
            </w:r>
            <w:r w:rsidR="007D4FA4" w:rsidRPr="00BB55E6">
              <w:t xml:space="preserve"> como ha hecho hasta ahora</w:t>
            </w:r>
            <w:r w:rsidRPr="00BB55E6">
              <w:t>, a través de todos los medios posibles como correo electrónico, teléfono y tutorial, para</w:t>
            </w:r>
            <w:r w:rsidR="007D4FA4" w:rsidRPr="00BB55E6">
              <w:t xml:space="preserve"> que tengan todas las informaciones necesarias en relación con la formación, la realización y el depósito de la tesis y el recurso</w:t>
            </w:r>
            <w:r w:rsidRPr="00BB55E6">
              <w:t>.</w:t>
            </w:r>
          </w:p>
          <w:p w14:paraId="27FF7666" w14:textId="77777777" w:rsidR="00587A18" w:rsidRPr="00BB55E6" w:rsidRDefault="00587A18" w:rsidP="00DD3A56">
            <w:pPr>
              <w:pStyle w:val="Textoencaja"/>
            </w:pPr>
          </w:p>
          <w:p w14:paraId="5A3C33C4" w14:textId="5D1C769E" w:rsidR="00587A18" w:rsidRPr="00BB55E6" w:rsidRDefault="00587A18" w:rsidP="00DD3A56">
            <w:pPr>
              <w:pStyle w:val="Textoencaja"/>
            </w:pPr>
          </w:p>
        </w:tc>
      </w:tr>
    </w:tbl>
    <w:p w14:paraId="7BA36CB5" w14:textId="77777777" w:rsidR="00DD3A56" w:rsidRPr="00BB55E6" w:rsidRDefault="00DD3A56" w:rsidP="00DD3A56">
      <w:pPr>
        <w:pStyle w:val="Textoindependiente"/>
      </w:pPr>
    </w:p>
    <w:p w14:paraId="6EE06123" w14:textId="77777777" w:rsidR="00AA1E07" w:rsidRPr="00BB55E6" w:rsidRDefault="00AA1E07" w:rsidP="00AA1E07">
      <w:pPr>
        <w:pStyle w:val="Textoindependiente"/>
        <w:jc w:val="both"/>
        <w:rPr>
          <w:rFonts w:asciiTheme="minorHAnsi" w:hAnsiTheme="minorHAnsi" w:cstheme="minorHAnsi"/>
        </w:rPr>
      </w:pPr>
    </w:p>
    <w:p w14:paraId="30FB72DA" w14:textId="77777777" w:rsidR="00AA1E07" w:rsidRPr="00BB55E6" w:rsidRDefault="00AA1E07" w:rsidP="00AA1E07">
      <w:pPr>
        <w:rPr>
          <w:rFonts w:asciiTheme="minorHAnsi" w:hAnsiTheme="minorHAnsi" w:cstheme="minorHAnsi"/>
          <w:sz w:val="20"/>
          <w:szCs w:val="20"/>
        </w:rPr>
      </w:pPr>
      <w:r w:rsidRPr="00BB55E6">
        <w:rPr>
          <w:rFonts w:asciiTheme="minorHAnsi" w:hAnsiTheme="minorHAnsi" w:cstheme="minorHAnsi"/>
        </w:rPr>
        <w:br w:type="page"/>
      </w:r>
    </w:p>
    <w:p w14:paraId="1B84F740" w14:textId="77777777" w:rsidR="004506EA" w:rsidRPr="00BB55E6" w:rsidRDefault="00575EE6" w:rsidP="00DD3A56">
      <w:pPr>
        <w:pStyle w:val="Seccin1"/>
      </w:pPr>
      <w:bookmarkStart w:id="16" w:name="8._REVISIÓN,_MEJORA_Y_RESULTADOS_DEL_PRO"/>
      <w:bookmarkEnd w:id="16"/>
      <w:r w:rsidRPr="00BB55E6">
        <w:lastRenderedPageBreak/>
        <w:t>REVISIÓN,</w:t>
      </w:r>
      <w:r w:rsidRPr="00BB55E6">
        <w:rPr>
          <w:spacing w:val="-2"/>
        </w:rPr>
        <w:t xml:space="preserve"> </w:t>
      </w:r>
      <w:r w:rsidRPr="00BB55E6">
        <w:t>MEJORA</w:t>
      </w:r>
      <w:r w:rsidRPr="00BB55E6">
        <w:rPr>
          <w:spacing w:val="-4"/>
        </w:rPr>
        <w:t xml:space="preserve"> </w:t>
      </w:r>
      <w:r w:rsidRPr="00BB55E6">
        <w:t>Y</w:t>
      </w:r>
      <w:r w:rsidRPr="00BB55E6">
        <w:rPr>
          <w:spacing w:val="-1"/>
        </w:rPr>
        <w:t xml:space="preserve"> </w:t>
      </w:r>
      <w:r w:rsidRPr="00BB55E6">
        <w:t>RESULTADOS</w:t>
      </w:r>
      <w:r w:rsidRPr="00BB55E6">
        <w:rPr>
          <w:spacing w:val="-3"/>
        </w:rPr>
        <w:t xml:space="preserve"> </w:t>
      </w:r>
      <w:r w:rsidRPr="00BB55E6">
        <w:t>DEL</w:t>
      </w:r>
      <w:r w:rsidRPr="00BB55E6">
        <w:rPr>
          <w:spacing w:val="-2"/>
        </w:rPr>
        <w:t xml:space="preserve"> PROGRAMA</w:t>
      </w:r>
    </w:p>
    <w:p w14:paraId="570E1F20" w14:textId="77777777" w:rsidR="004506EA" w:rsidRPr="00BB55E6" w:rsidRDefault="004506EA">
      <w:pPr>
        <w:pStyle w:val="Textoindependiente"/>
        <w:spacing w:before="10"/>
        <w:rPr>
          <w:rFonts w:asciiTheme="minorHAnsi" w:hAnsiTheme="minorHAnsi" w:cstheme="minorHAnsi"/>
          <w:b/>
          <w:sz w:val="9"/>
        </w:rPr>
      </w:pPr>
    </w:p>
    <w:tbl>
      <w:tblPr>
        <w:tblStyle w:val="TableNormal"/>
        <w:tblW w:w="963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28" w:type="dxa"/>
          <w:left w:w="85" w:type="dxa"/>
          <w:bottom w:w="28" w:type="dxa"/>
          <w:right w:w="85" w:type="dxa"/>
        </w:tblCellMar>
        <w:tblLook w:val="01E0" w:firstRow="1" w:lastRow="1" w:firstColumn="1" w:lastColumn="1" w:noHBand="0" w:noVBand="0"/>
      </w:tblPr>
      <w:tblGrid>
        <w:gridCol w:w="4819"/>
        <w:gridCol w:w="4820"/>
      </w:tblGrid>
      <w:tr w:rsidR="004506EA" w:rsidRPr="00BB55E6" w14:paraId="791596D8" w14:textId="77777777" w:rsidTr="00F81F3F">
        <w:trPr>
          <w:trHeight w:val="283"/>
          <w:jc w:val="center"/>
        </w:trPr>
        <w:tc>
          <w:tcPr>
            <w:tcW w:w="9639" w:type="dxa"/>
            <w:gridSpan w:val="2"/>
            <w:shd w:val="clear" w:color="auto" w:fill="BEBEBE"/>
          </w:tcPr>
          <w:p w14:paraId="53CCF666" w14:textId="00006F4F" w:rsidR="004506EA" w:rsidRPr="00BB55E6" w:rsidRDefault="00575EE6" w:rsidP="00DD3A56">
            <w:pPr>
              <w:pStyle w:val="TablaTitulo"/>
            </w:pPr>
            <w:r w:rsidRPr="00BB55E6">
              <w:t>8.1</w:t>
            </w:r>
            <w:r w:rsidRPr="00BB55E6">
              <w:rPr>
                <w:spacing w:val="-6"/>
              </w:rPr>
              <w:t xml:space="preserve"> </w:t>
            </w:r>
            <w:r w:rsidRPr="00BB55E6">
              <w:t>SISTEMA</w:t>
            </w:r>
            <w:r w:rsidRPr="00BB55E6">
              <w:rPr>
                <w:spacing w:val="-7"/>
              </w:rPr>
              <w:t xml:space="preserve"> </w:t>
            </w:r>
            <w:r w:rsidRPr="00BB55E6">
              <w:t>DE</w:t>
            </w:r>
            <w:r w:rsidRPr="00BB55E6">
              <w:rPr>
                <w:spacing w:val="-4"/>
              </w:rPr>
              <w:t xml:space="preserve"> </w:t>
            </w:r>
            <w:r w:rsidRPr="00BB55E6">
              <w:t>GARANTÍA</w:t>
            </w:r>
            <w:r w:rsidRPr="00BB55E6">
              <w:rPr>
                <w:spacing w:val="-7"/>
              </w:rPr>
              <w:t xml:space="preserve"> </w:t>
            </w:r>
            <w:r w:rsidRPr="00BB55E6">
              <w:t>DE</w:t>
            </w:r>
            <w:r w:rsidRPr="00BB55E6">
              <w:rPr>
                <w:spacing w:val="-5"/>
              </w:rPr>
              <w:t xml:space="preserve"> </w:t>
            </w:r>
            <w:r w:rsidRPr="00BB55E6">
              <w:t>CALIDAD</w:t>
            </w:r>
          </w:p>
        </w:tc>
      </w:tr>
      <w:tr w:rsidR="004506EA" w:rsidRPr="00BB55E6" w14:paraId="225203B7" w14:textId="77777777" w:rsidTr="00F81F3F">
        <w:trPr>
          <w:trHeight w:val="283"/>
          <w:jc w:val="center"/>
        </w:trPr>
        <w:tc>
          <w:tcPr>
            <w:tcW w:w="9639" w:type="dxa"/>
            <w:gridSpan w:val="2"/>
            <w:shd w:val="clear" w:color="auto" w:fill="BEBEBE"/>
          </w:tcPr>
          <w:p w14:paraId="4C48DCF8" w14:textId="77777777" w:rsidR="004506EA" w:rsidRPr="00BB55E6" w:rsidRDefault="00575EE6" w:rsidP="00DD3A56">
            <w:pPr>
              <w:pStyle w:val="TablaTitulo"/>
            </w:pPr>
            <w:r w:rsidRPr="00BB55E6">
              <w:t>SISTEMA</w:t>
            </w:r>
            <w:r w:rsidRPr="00BB55E6">
              <w:rPr>
                <w:spacing w:val="-5"/>
              </w:rPr>
              <w:t xml:space="preserve"> </w:t>
            </w:r>
            <w:r w:rsidRPr="00BB55E6">
              <w:t>DE</w:t>
            </w:r>
            <w:r w:rsidRPr="00BB55E6">
              <w:rPr>
                <w:spacing w:val="-6"/>
              </w:rPr>
              <w:t xml:space="preserve"> </w:t>
            </w:r>
            <w:r w:rsidRPr="00BB55E6">
              <w:t>GARANTÍA</w:t>
            </w:r>
            <w:r w:rsidRPr="00BB55E6">
              <w:rPr>
                <w:spacing w:val="-7"/>
              </w:rPr>
              <w:t xml:space="preserve"> </w:t>
            </w:r>
            <w:r w:rsidRPr="00BB55E6">
              <w:t>DE</w:t>
            </w:r>
            <w:r w:rsidRPr="00BB55E6">
              <w:rPr>
                <w:spacing w:val="-5"/>
              </w:rPr>
              <w:t xml:space="preserve"> </w:t>
            </w:r>
            <w:r w:rsidRPr="00BB55E6">
              <w:t>CALIDAD</w:t>
            </w:r>
          </w:p>
        </w:tc>
      </w:tr>
      <w:tr w:rsidR="004506EA" w:rsidRPr="00BB55E6" w14:paraId="15A5EEAA" w14:textId="77777777" w:rsidTr="00F81F3F">
        <w:trPr>
          <w:trHeight w:val="1701"/>
          <w:jc w:val="center"/>
        </w:trPr>
        <w:tc>
          <w:tcPr>
            <w:tcW w:w="9639" w:type="dxa"/>
            <w:gridSpan w:val="2"/>
          </w:tcPr>
          <w:p w14:paraId="4CA2F112" w14:textId="1025F3E3" w:rsidR="004506EA" w:rsidRPr="00BB55E6" w:rsidRDefault="00D930CE" w:rsidP="00DD3A56">
            <w:pPr>
              <w:pStyle w:val="Textoencaja"/>
            </w:pPr>
            <w:r w:rsidRPr="00BB55E6">
              <w:t xml:space="preserve">La información del Sistema de Garantía de Calidad (SGC) de la EIDO </w:t>
            </w:r>
            <w:r w:rsidR="00F17EF8" w:rsidRPr="00BB55E6">
              <w:t>de la U</w:t>
            </w:r>
            <w:r w:rsidR="00CF0AE7" w:rsidRPr="00BB55E6">
              <w:t xml:space="preserve">niversidad de Vigo </w:t>
            </w:r>
            <w:r w:rsidRPr="00BB55E6">
              <w:t>está disponible en el enlace:</w:t>
            </w:r>
          </w:p>
          <w:p w14:paraId="20E45C36" w14:textId="74F03928" w:rsidR="00D930CE" w:rsidRPr="00BB55E6" w:rsidRDefault="00D930CE" w:rsidP="00DD3A56">
            <w:pPr>
              <w:pStyle w:val="Textoencaja"/>
            </w:pPr>
            <w:hyperlink r:id="rId92" w:history="1">
              <w:r w:rsidRPr="00BB55E6">
                <w:rPr>
                  <w:rStyle w:val="Hipervnculo"/>
                </w:rPr>
                <w:t>https://www.uvigo.gal/es/estudiar/organizacion-academica/eido-escuela-internacional-doctorado/calidad</w:t>
              </w:r>
            </w:hyperlink>
          </w:p>
          <w:p w14:paraId="1BBC5D4D" w14:textId="77777777" w:rsidR="00D930CE" w:rsidRPr="00BB55E6" w:rsidRDefault="00D930CE" w:rsidP="00DD3A56">
            <w:pPr>
              <w:pStyle w:val="Textoencaja"/>
            </w:pPr>
          </w:p>
          <w:p w14:paraId="1ABC7298" w14:textId="77777777" w:rsidR="00B36D17" w:rsidRPr="00BB55E6" w:rsidRDefault="00D930CE" w:rsidP="00DD3A56">
            <w:pPr>
              <w:pStyle w:val="Textoencaja"/>
            </w:pPr>
            <w:r w:rsidRPr="00BB55E6">
              <w:t>El SGC de</w:t>
            </w:r>
            <w:r w:rsidR="00C1349D" w:rsidRPr="00BB55E6">
              <w:t xml:space="preserve"> doctorado de </w:t>
            </w:r>
            <w:r w:rsidRPr="00BB55E6">
              <w:t>la EIDO es un sistema centralizado e institucional</w:t>
            </w:r>
            <w:r w:rsidR="000A324F" w:rsidRPr="00BB55E6">
              <w:t xml:space="preserve">, esto es, general de toda la </w:t>
            </w:r>
            <w:r w:rsidR="00CD6851" w:rsidRPr="00BB55E6">
              <w:t>U</w:t>
            </w:r>
            <w:r w:rsidR="00B36D17" w:rsidRPr="00BB55E6">
              <w:t xml:space="preserve">niversidad de Vigo </w:t>
            </w:r>
            <w:r w:rsidR="000A324F" w:rsidRPr="00BB55E6">
              <w:t>para el ciclo de doctorado, al</w:t>
            </w:r>
            <w:r w:rsidRPr="00BB55E6">
              <w:t xml:space="preserve"> que están adscritos todos los programas de doctorado de la universidad</w:t>
            </w:r>
            <w:r w:rsidR="00651CB8" w:rsidRPr="00BB55E6">
              <w:t>, dirigido y gestionado desde la Dirección de la E</w:t>
            </w:r>
            <w:r w:rsidR="00CF0AE7" w:rsidRPr="00BB55E6">
              <w:t>IDO</w:t>
            </w:r>
            <w:r w:rsidR="00651CB8" w:rsidRPr="00BB55E6">
              <w:t>, en colaboración con otros servicios de soporte (Área de Calidad, Servicio de Gestión de Estudios de Posgrado). Su</w:t>
            </w:r>
            <w:r w:rsidR="00135EA9" w:rsidRPr="00BB55E6">
              <w:t xml:space="preserve"> diseño </w:t>
            </w:r>
            <w:r w:rsidR="00651CB8" w:rsidRPr="00BB55E6">
              <w:t xml:space="preserve">está certificado desde julio de 2019, momento en el que </w:t>
            </w:r>
            <w:r w:rsidR="00135EA9" w:rsidRPr="00BB55E6">
              <w:t xml:space="preserve">recibió </w:t>
            </w:r>
            <w:r w:rsidR="000F1408" w:rsidRPr="00BB55E6">
              <w:t xml:space="preserve">informe favorable </w:t>
            </w:r>
            <w:r w:rsidR="00CD6851" w:rsidRPr="00BB55E6">
              <w:t>de la agencia de calidad competente (</w:t>
            </w:r>
            <w:r w:rsidR="000F1408" w:rsidRPr="00BB55E6">
              <w:t>Agencia para la Calidad del Sistema Universitario de Galicia</w:t>
            </w:r>
            <w:r w:rsidR="00CD6851" w:rsidRPr="00BB55E6">
              <w:t>,</w:t>
            </w:r>
            <w:r w:rsidR="000F1408" w:rsidRPr="00BB55E6">
              <w:t xml:space="preserve"> ACSUG).</w:t>
            </w:r>
            <w:r w:rsidR="0028565F" w:rsidRPr="00BB55E6">
              <w:t xml:space="preserve"> </w:t>
            </w:r>
          </w:p>
          <w:p w14:paraId="68BC0185" w14:textId="77777777" w:rsidR="00B36D17" w:rsidRPr="00BB55E6" w:rsidRDefault="00B36D17" w:rsidP="00DD3A56">
            <w:pPr>
              <w:pStyle w:val="Textoencaja"/>
            </w:pPr>
          </w:p>
          <w:p w14:paraId="03249CD9" w14:textId="4A84EE6F" w:rsidR="0051723C" w:rsidRPr="00BB55E6" w:rsidRDefault="0028565F" w:rsidP="00DD3A56">
            <w:pPr>
              <w:pStyle w:val="Textoencaja"/>
            </w:pPr>
            <w:r w:rsidRPr="00BB55E6">
              <w:t xml:space="preserve">El </w:t>
            </w:r>
            <w:hyperlink r:id="rId93" w:history="1">
              <w:r w:rsidRPr="00BB55E6">
                <w:rPr>
                  <w:rStyle w:val="Hipervnculo"/>
                </w:rPr>
                <w:t>Manual de Calidad</w:t>
              </w:r>
            </w:hyperlink>
            <w:r w:rsidR="00CF0AE7" w:rsidRPr="00BB55E6">
              <w:rPr>
                <w:color w:val="0070C0"/>
              </w:rPr>
              <w:t xml:space="preserve"> </w:t>
            </w:r>
            <w:r w:rsidR="00CF0AE7" w:rsidRPr="00BB55E6">
              <w:t>e</w:t>
            </w:r>
            <w:r w:rsidR="008D46DF" w:rsidRPr="00BB55E6">
              <w:t>s un documento de carácter organizativo</w:t>
            </w:r>
            <w:r w:rsidR="000A06B9" w:rsidRPr="00BB55E6">
              <w:t xml:space="preserve">, de comunicación </w:t>
            </w:r>
            <w:r w:rsidR="008D46DF" w:rsidRPr="00BB55E6">
              <w:t>y estratégico, que incluye</w:t>
            </w:r>
            <w:r w:rsidR="000A06B9" w:rsidRPr="00BB55E6">
              <w:t>, además,</w:t>
            </w:r>
            <w:r w:rsidR="008D46DF" w:rsidRPr="00BB55E6">
              <w:t xml:space="preserve"> la Estrategia de la </w:t>
            </w:r>
            <w:r w:rsidRPr="00BB55E6">
              <w:t>EIDO</w:t>
            </w:r>
            <w:r w:rsidR="008D46DF" w:rsidRPr="00BB55E6">
              <w:t>, sus líneas estratégicas y objetivos y metas</w:t>
            </w:r>
            <w:r w:rsidR="0051723C" w:rsidRPr="00BB55E6">
              <w:t xml:space="preserve"> asociadas</w:t>
            </w:r>
            <w:r w:rsidR="008D46DF" w:rsidRPr="00BB55E6">
              <w:t xml:space="preserve"> (política y objetivos de calidad). También,</w:t>
            </w:r>
            <w:r w:rsidRPr="00BB55E6">
              <w:t xml:space="preserve"> describe la estructura organizativa y de responsabilidades en materia de calidad. Además, precisa </w:t>
            </w:r>
            <w:r w:rsidR="009B2704" w:rsidRPr="00BB55E6">
              <w:t>el mapa de</w:t>
            </w:r>
            <w:r w:rsidRPr="00BB55E6">
              <w:t xml:space="preserve"> procesos de funcionamiento del SGC y los procedimientos que los describen</w:t>
            </w:r>
            <w:r w:rsidR="008D46DF" w:rsidRPr="00BB55E6">
              <w:t>, con indicación de las responsabilidades y competencias, actividades, indicadores de medición y registros y evidencias asociadas a cada proceso</w:t>
            </w:r>
            <w:r w:rsidRPr="00BB55E6">
              <w:t>.</w:t>
            </w:r>
            <w:r w:rsidR="00CF0AE7" w:rsidRPr="00BB55E6">
              <w:t xml:space="preserve"> </w:t>
            </w:r>
            <w:r w:rsidR="0051723C" w:rsidRPr="00BB55E6">
              <w:t xml:space="preserve">El SGC permite analizar el desarrollo de los programas de doctorado y sus resultados, asegurando su revisión y mejora continua. </w:t>
            </w:r>
          </w:p>
          <w:p w14:paraId="570E36C1" w14:textId="77777777" w:rsidR="0051723C" w:rsidRPr="00BB55E6" w:rsidRDefault="0051723C" w:rsidP="00DD3A56">
            <w:pPr>
              <w:pStyle w:val="Textoencaja"/>
            </w:pPr>
          </w:p>
          <w:p w14:paraId="3A804797" w14:textId="21631E36" w:rsidR="00BC380A" w:rsidRPr="00BB55E6" w:rsidRDefault="00BC380A" w:rsidP="00BC380A">
            <w:pPr>
              <w:pStyle w:val="Textoencaja"/>
            </w:pPr>
            <w:r w:rsidRPr="00BB55E6">
              <w:t xml:space="preserve">De forma resumida, la estructura </w:t>
            </w:r>
            <w:r w:rsidR="001B1F26" w:rsidRPr="00BB55E6">
              <w:t xml:space="preserve">organizativa y de responsabilidades </w:t>
            </w:r>
            <w:r w:rsidRPr="00BB55E6">
              <w:t xml:space="preserve">de calidad y </w:t>
            </w:r>
            <w:r w:rsidR="001B1F26" w:rsidRPr="00BB55E6">
              <w:t xml:space="preserve">la documentación del </w:t>
            </w:r>
            <w:r w:rsidRPr="00BB55E6">
              <w:t>SGC son l</w:t>
            </w:r>
            <w:r w:rsidR="00F441EB" w:rsidRPr="00BB55E6">
              <w:t>a</w:t>
            </w:r>
            <w:r w:rsidRPr="00BB55E6">
              <w:t>s siguientes:</w:t>
            </w:r>
          </w:p>
          <w:p w14:paraId="6A579102" w14:textId="77777777" w:rsidR="00BC380A" w:rsidRPr="00BB55E6" w:rsidRDefault="00BC380A" w:rsidP="00DD3A56">
            <w:pPr>
              <w:pStyle w:val="Textoencaja"/>
            </w:pPr>
          </w:p>
          <w:p w14:paraId="2C97443F" w14:textId="36C70EF9" w:rsidR="00D80B55" w:rsidRPr="00BB55E6" w:rsidRDefault="00AF3AE3" w:rsidP="00AF3AE3">
            <w:pPr>
              <w:pStyle w:val="Textoencaja"/>
              <w:rPr>
                <w:b/>
                <w:bCs/>
              </w:rPr>
            </w:pPr>
            <w:r w:rsidRPr="00BB55E6">
              <w:rPr>
                <w:b/>
                <w:bCs/>
              </w:rPr>
              <w:t xml:space="preserve">- </w:t>
            </w:r>
            <w:r w:rsidR="00135EA9" w:rsidRPr="00BB55E6">
              <w:rPr>
                <w:b/>
                <w:bCs/>
              </w:rPr>
              <w:t>ESTRUCTURA DEL SGC</w:t>
            </w:r>
          </w:p>
          <w:p w14:paraId="0D963356" w14:textId="5DD520EC" w:rsidR="00C1349D" w:rsidRPr="00BB55E6" w:rsidRDefault="00147EB9" w:rsidP="00AF3AE3">
            <w:pPr>
              <w:pStyle w:val="Textoencaja"/>
              <w:rPr>
                <w:b/>
                <w:bCs/>
              </w:rPr>
            </w:pPr>
            <w:r w:rsidRPr="00BB55E6">
              <w:rPr>
                <w:b/>
                <w:bCs/>
              </w:rPr>
              <w:t>Estructura institucional de C</w:t>
            </w:r>
            <w:r w:rsidR="00C1349D" w:rsidRPr="00BB55E6">
              <w:rPr>
                <w:b/>
                <w:bCs/>
              </w:rPr>
              <w:t>alidad (transversal a la U</w:t>
            </w:r>
            <w:r w:rsidR="00CF0AE7" w:rsidRPr="00BB55E6">
              <w:rPr>
                <w:b/>
                <w:bCs/>
              </w:rPr>
              <w:t>niversidad de Vigo</w:t>
            </w:r>
            <w:r w:rsidR="00C1349D" w:rsidRPr="00BB55E6">
              <w:rPr>
                <w:b/>
                <w:bCs/>
              </w:rPr>
              <w:t>)</w:t>
            </w:r>
          </w:p>
          <w:p w14:paraId="724E8288" w14:textId="1D7255FD" w:rsidR="00147EB9" w:rsidRPr="00BB55E6" w:rsidRDefault="00147EB9" w:rsidP="00AF3AE3">
            <w:pPr>
              <w:pStyle w:val="Textoencaja"/>
            </w:pPr>
            <w:r w:rsidRPr="00BB55E6">
              <w:t xml:space="preserve">Las funciones y responsabilidades institucionales básicas en relación con la calidad están determinadas en los Estatutos de la </w:t>
            </w:r>
            <w:r w:rsidR="003725CF" w:rsidRPr="00BB55E6">
              <w:t xml:space="preserve">universidad de </w:t>
            </w:r>
            <w:r w:rsidRPr="00BB55E6">
              <w:t>Vigo, en coherencia con la LOSU 2/2023 y la Ley 6/2013, del Sistema Universitario de Galicia. Estas responsabilidades afectan tanto a órganos colegiados (Consejo Social, Consejo de Gobierno, Comisión de Calidad institucional) como a órganos unipersonales (Rector/a, vicerrectores/as con competencias en Calidad).</w:t>
            </w:r>
            <w:r w:rsidR="00CF0AE7" w:rsidRPr="00BB55E6">
              <w:t xml:space="preserve"> </w:t>
            </w:r>
            <w:r w:rsidRPr="00BB55E6">
              <w:t>También, el Área de Calidad da soporte a la estructura institucional y a la específica.</w:t>
            </w:r>
          </w:p>
          <w:p w14:paraId="385A980C" w14:textId="6575277B" w:rsidR="00C1349D" w:rsidRPr="00BB55E6" w:rsidRDefault="00C1349D" w:rsidP="00AF3AE3">
            <w:pPr>
              <w:pStyle w:val="Textoencaja"/>
              <w:rPr>
                <w:b/>
                <w:bCs/>
              </w:rPr>
            </w:pPr>
          </w:p>
          <w:p w14:paraId="5A788102" w14:textId="3A125FE3" w:rsidR="00C1349D" w:rsidRPr="00BB55E6" w:rsidRDefault="00C1349D" w:rsidP="00AF3AE3">
            <w:pPr>
              <w:pStyle w:val="Textoencaja"/>
              <w:rPr>
                <w:b/>
                <w:bCs/>
              </w:rPr>
            </w:pPr>
            <w:r w:rsidRPr="00BB55E6">
              <w:rPr>
                <w:b/>
                <w:bCs/>
              </w:rPr>
              <w:t xml:space="preserve">Estructura específica de </w:t>
            </w:r>
            <w:r w:rsidR="00147EB9" w:rsidRPr="00BB55E6">
              <w:rPr>
                <w:b/>
                <w:bCs/>
              </w:rPr>
              <w:t>C</w:t>
            </w:r>
            <w:r w:rsidRPr="00BB55E6">
              <w:rPr>
                <w:b/>
                <w:bCs/>
              </w:rPr>
              <w:t>alidad de la E</w:t>
            </w:r>
            <w:r w:rsidR="003725CF" w:rsidRPr="00BB55E6">
              <w:rPr>
                <w:b/>
                <w:bCs/>
              </w:rPr>
              <w:t>IDO</w:t>
            </w:r>
          </w:p>
          <w:p w14:paraId="0A7B6BE1" w14:textId="25D4CC7C" w:rsidR="00FB7E09" w:rsidRPr="00BB55E6" w:rsidRDefault="00FB7E09" w:rsidP="00AF3AE3">
            <w:pPr>
              <w:pStyle w:val="Textoencaja"/>
            </w:pPr>
            <w:r w:rsidRPr="00BB55E6">
              <w:t xml:space="preserve">Las funciones y responsabilidades específicas están determinadas, sobre todo, en </w:t>
            </w:r>
            <w:r w:rsidR="002911A1" w:rsidRPr="00BB55E6">
              <w:t>el Reglamento de Régimen Interno de la E</w:t>
            </w:r>
            <w:r w:rsidR="003725CF" w:rsidRPr="00BB55E6">
              <w:t>IDO</w:t>
            </w:r>
            <w:r w:rsidR="002911A1" w:rsidRPr="00BB55E6">
              <w:t xml:space="preserve"> y en el Manual de Calidad:</w:t>
            </w:r>
          </w:p>
          <w:p w14:paraId="1D909559" w14:textId="77777777" w:rsidR="00FB7E09" w:rsidRPr="00BB55E6" w:rsidRDefault="00FB7E09" w:rsidP="00AF3AE3">
            <w:pPr>
              <w:pStyle w:val="Textoencaja"/>
              <w:rPr>
                <w:b/>
                <w:bCs/>
              </w:rPr>
            </w:pPr>
          </w:p>
          <w:p w14:paraId="1763D5AD" w14:textId="717E8860" w:rsidR="00135EA9" w:rsidRPr="00BB55E6" w:rsidRDefault="00135EA9">
            <w:pPr>
              <w:pStyle w:val="Textoencaja"/>
              <w:numPr>
                <w:ilvl w:val="0"/>
                <w:numId w:val="12"/>
              </w:numPr>
              <w:ind w:left="610" w:hanging="250"/>
              <w:rPr>
                <w:b/>
                <w:bCs/>
              </w:rPr>
            </w:pPr>
            <w:r w:rsidRPr="00BB55E6">
              <w:rPr>
                <w:b/>
                <w:bCs/>
              </w:rPr>
              <w:t xml:space="preserve">Comité de Dirección </w:t>
            </w:r>
          </w:p>
          <w:p w14:paraId="1755379B" w14:textId="5DB48574" w:rsidR="002911A1" w:rsidRPr="00BB55E6" w:rsidRDefault="00135EA9" w:rsidP="00135EA9">
            <w:pPr>
              <w:pStyle w:val="Textoencaja"/>
            </w:pPr>
            <w:r w:rsidRPr="00BB55E6">
              <w:t xml:space="preserve">El Comité de Dirección es el órgano colegiado que realiza las funciones de organización y gestión de la EIDO. El Comité de Dirección es el principal responsable del SGC de sus programas de doctorado y tiene como funciones en materia de calidad </w:t>
            </w:r>
            <w:r w:rsidR="00F04FA9" w:rsidRPr="00BB55E6">
              <w:t xml:space="preserve">la aprobación de </w:t>
            </w:r>
            <w:r w:rsidRPr="00BB55E6">
              <w:t xml:space="preserve">la </w:t>
            </w:r>
            <w:r w:rsidR="00751C2A" w:rsidRPr="00BB55E6">
              <w:t>estrategia (</w:t>
            </w:r>
            <w:r w:rsidRPr="00BB55E6">
              <w:t>política</w:t>
            </w:r>
            <w:r w:rsidR="00751C2A" w:rsidRPr="00BB55E6">
              <w:t>)</w:t>
            </w:r>
            <w:r w:rsidRPr="00BB55E6">
              <w:t xml:space="preserve"> y los objetivos de calidad, </w:t>
            </w:r>
            <w:r w:rsidR="00F04FA9" w:rsidRPr="00BB55E6">
              <w:t>d</w:t>
            </w:r>
            <w:r w:rsidRPr="00BB55E6">
              <w:t xml:space="preserve">el manual de calidad y </w:t>
            </w:r>
            <w:r w:rsidR="00F04FA9" w:rsidRPr="00BB55E6">
              <w:t xml:space="preserve">de </w:t>
            </w:r>
            <w:r w:rsidRPr="00BB55E6">
              <w:t>los procedimientos de calidad.</w:t>
            </w:r>
            <w:r w:rsidR="00CF0AE7" w:rsidRPr="00BB55E6">
              <w:t xml:space="preserve"> </w:t>
            </w:r>
            <w:r w:rsidR="002911A1" w:rsidRPr="00BB55E6">
              <w:t>En este órgano forman parte colegiada los agentes implicados en los programas de doctorado: profesorado, doctorandos/as, responsables académicos, personal de apoyo y otros agentes externos.</w:t>
            </w:r>
          </w:p>
          <w:p w14:paraId="5D96ED2C" w14:textId="77777777" w:rsidR="00135EA9" w:rsidRPr="00BB55E6" w:rsidRDefault="00135EA9" w:rsidP="00135EA9">
            <w:pPr>
              <w:pStyle w:val="Textoencaja"/>
            </w:pPr>
          </w:p>
          <w:p w14:paraId="0215A01B" w14:textId="77B27F5F" w:rsidR="00135EA9" w:rsidRPr="00BB55E6" w:rsidRDefault="00135EA9">
            <w:pPr>
              <w:pStyle w:val="Textoencaja"/>
              <w:numPr>
                <w:ilvl w:val="0"/>
                <w:numId w:val="12"/>
              </w:numPr>
              <w:ind w:left="610" w:hanging="250"/>
              <w:rPr>
                <w:b/>
                <w:bCs/>
              </w:rPr>
            </w:pPr>
            <w:r w:rsidRPr="00BB55E6">
              <w:rPr>
                <w:b/>
                <w:bCs/>
              </w:rPr>
              <w:t xml:space="preserve">Dirección </w:t>
            </w:r>
          </w:p>
          <w:p w14:paraId="12ABED99" w14:textId="05A98D30" w:rsidR="00135EA9" w:rsidRPr="00BB55E6" w:rsidRDefault="00135EA9" w:rsidP="00135EA9">
            <w:pPr>
              <w:pStyle w:val="Textoencaja"/>
            </w:pPr>
            <w:r w:rsidRPr="00BB55E6">
              <w:t xml:space="preserve">La persona que desempeñe la dirección, asistida por su equipo de dirección, lidera, impulsa, coordina y supervisa las actividades de la EIDO. </w:t>
            </w:r>
            <w:r w:rsidR="00BA0883" w:rsidRPr="00BB55E6">
              <w:t xml:space="preserve">El/La directora/a de la EIDO </w:t>
            </w:r>
            <w:r w:rsidR="00BC380A" w:rsidRPr="00BB55E6">
              <w:t>representa a</w:t>
            </w:r>
            <w:r w:rsidRPr="00BB55E6">
              <w:t>l centro y</w:t>
            </w:r>
            <w:r w:rsidR="00BA0883" w:rsidRPr="00BB55E6">
              <w:t xml:space="preserve"> </w:t>
            </w:r>
            <w:r w:rsidRPr="00BB55E6">
              <w:t xml:space="preserve">es el máximo responsable en materia de </w:t>
            </w:r>
            <w:r w:rsidRPr="00BB55E6">
              <w:lastRenderedPageBreak/>
              <w:t>calidad</w:t>
            </w:r>
            <w:r w:rsidR="00BA0883" w:rsidRPr="00BB55E6">
              <w:t>, p</w:t>
            </w:r>
            <w:r w:rsidRPr="00BB55E6">
              <w:t>reside la Comisión de Calidad de la EIDO y garantiza la difusión de la cultura de calidad</w:t>
            </w:r>
            <w:r w:rsidR="0046706E" w:rsidRPr="00BB55E6">
              <w:t>, en relación con las CAPD y los servicios de apoyo</w:t>
            </w:r>
            <w:r w:rsidRPr="00BB55E6">
              <w:t xml:space="preserve">. </w:t>
            </w:r>
            <w:r w:rsidR="00751C2A" w:rsidRPr="00BB55E6">
              <w:t>Diseña la estrategia y los objetivos de calidad.</w:t>
            </w:r>
            <w:r w:rsidR="00CF0AE7" w:rsidRPr="00BB55E6">
              <w:t xml:space="preserve"> </w:t>
            </w:r>
            <w:r w:rsidRPr="00BB55E6">
              <w:t xml:space="preserve">El equipo de dirección se completa con la secretaría académica y con las subdirecciones que autorice el Consejo de Gobierno. </w:t>
            </w:r>
          </w:p>
          <w:p w14:paraId="68C6CC7E" w14:textId="67FA6ED7" w:rsidR="00135EA9" w:rsidRPr="00BB55E6" w:rsidRDefault="00135EA9" w:rsidP="00135EA9">
            <w:pPr>
              <w:pStyle w:val="Textoencaja"/>
            </w:pPr>
          </w:p>
          <w:p w14:paraId="2D9FDA50" w14:textId="77777777" w:rsidR="00135EA9" w:rsidRPr="00BB55E6" w:rsidRDefault="00135EA9">
            <w:pPr>
              <w:pStyle w:val="Textoencaja"/>
              <w:numPr>
                <w:ilvl w:val="0"/>
                <w:numId w:val="12"/>
              </w:numPr>
              <w:ind w:left="610" w:hanging="250"/>
              <w:rPr>
                <w:b/>
                <w:bCs/>
              </w:rPr>
            </w:pPr>
            <w:r w:rsidRPr="00BB55E6">
              <w:rPr>
                <w:b/>
                <w:bCs/>
              </w:rPr>
              <w:t>Coordinación de Calidad</w:t>
            </w:r>
          </w:p>
          <w:p w14:paraId="6886EF0D" w14:textId="66C3B2D4" w:rsidR="00135EA9" w:rsidRPr="00BB55E6" w:rsidRDefault="00135EA9" w:rsidP="00135EA9">
            <w:pPr>
              <w:pStyle w:val="Textoencaja"/>
            </w:pPr>
            <w:r w:rsidRPr="00BB55E6">
              <w:t>Una de las personas del equipo de dirección tendrá el encargo de la coordinación de calidad. La propuesta de nombramiento le corresponde a</w:t>
            </w:r>
            <w:r w:rsidR="00BA0883" w:rsidRPr="00BB55E6">
              <w:t>l/la Director/a</w:t>
            </w:r>
            <w:r w:rsidRPr="00BB55E6">
              <w:t xml:space="preserve"> de la EIDO. Su misión principal será impulsar la implantación, mantenimiento y la mejora de los distintos programas ligados a la calidad en </w:t>
            </w:r>
            <w:r w:rsidR="00BA0883" w:rsidRPr="00BB55E6">
              <w:t xml:space="preserve">la </w:t>
            </w:r>
            <w:r w:rsidR="00BC380A" w:rsidRPr="00BB55E6">
              <w:t xml:space="preserve">EIDO </w:t>
            </w:r>
            <w:r w:rsidRPr="00BB55E6">
              <w:t xml:space="preserve">y en </w:t>
            </w:r>
            <w:r w:rsidR="00BA0883" w:rsidRPr="00BB55E6">
              <w:t xml:space="preserve">los </w:t>
            </w:r>
            <w:r w:rsidRPr="00BB55E6">
              <w:t>programas</w:t>
            </w:r>
            <w:r w:rsidR="00BA0883" w:rsidRPr="00BB55E6">
              <w:t xml:space="preserve"> de doctorado</w:t>
            </w:r>
            <w:r w:rsidRPr="00BB55E6">
              <w:t>, así como ayudar a la difusión de la cultura de calidad</w:t>
            </w:r>
            <w:r w:rsidR="002911A1" w:rsidRPr="00BB55E6">
              <w:t>, en relación con los responsables de calidad de los programas de doctorado</w:t>
            </w:r>
            <w:r w:rsidRPr="00BB55E6">
              <w:t>.</w:t>
            </w:r>
            <w:r w:rsidR="002911A1" w:rsidRPr="00BB55E6">
              <w:t xml:space="preserve"> Es el secretario de la Comisión de Calidad de la EIDO.</w:t>
            </w:r>
          </w:p>
          <w:p w14:paraId="1B8DA436" w14:textId="77777777" w:rsidR="00135EA9" w:rsidRPr="00BB55E6" w:rsidRDefault="00135EA9" w:rsidP="00135EA9">
            <w:pPr>
              <w:pStyle w:val="Textoencaja"/>
            </w:pPr>
          </w:p>
          <w:p w14:paraId="6F1AAC23" w14:textId="77777777" w:rsidR="00135EA9" w:rsidRPr="00BB55E6" w:rsidRDefault="00135EA9">
            <w:pPr>
              <w:pStyle w:val="Textoencaja"/>
              <w:numPr>
                <w:ilvl w:val="0"/>
                <w:numId w:val="12"/>
              </w:numPr>
              <w:ind w:left="610" w:hanging="250"/>
              <w:rPr>
                <w:b/>
                <w:bCs/>
              </w:rPr>
            </w:pPr>
            <w:r w:rsidRPr="00BB55E6">
              <w:rPr>
                <w:b/>
                <w:bCs/>
              </w:rPr>
              <w:t>Comisión de Calidad</w:t>
            </w:r>
          </w:p>
          <w:p w14:paraId="56979586" w14:textId="4DECE1B5" w:rsidR="00135EA9" w:rsidRPr="00BB55E6" w:rsidRDefault="00135EA9" w:rsidP="00135EA9">
            <w:pPr>
              <w:pStyle w:val="Textoencaja"/>
            </w:pPr>
            <w:r w:rsidRPr="00BB55E6">
              <w:t xml:space="preserve">La Comisión de Calidad de la EIDO es </w:t>
            </w:r>
            <w:r w:rsidR="00F04FA9" w:rsidRPr="00BB55E6">
              <w:t xml:space="preserve">el </w:t>
            </w:r>
            <w:r w:rsidRPr="00BB55E6">
              <w:t>órgano colegiado</w:t>
            </w:r>
            <w:r w:rsidR="00BA0883" w:rsidRPr="00BB55E6">
              <w:t xml:space="preserve"> </w:t>
            </w:r>
            <w:r w:rsidRPr="00BB55E6">
              <w:t>clave en el desarrollo de los programas de calidad de la escuela</w:t>
            </w:r>
            <w:r w:rsidR="00BA0883" w:rsidRPr="00BB55E6">
              <w:t xml:space="preserve"> y en la dinamización </w:t>
            </w:r>
            <w:r w:rsidRPr="00BB55E6">
              <w:t>de la gestión de calidad en la EIDO.</w:t>
            </w:r>
            <w:r w:rsidR="00BA0883" w:rsidRPr="00BB55E6">
              <w:t xml:space="preserve"> </w:t>
            </w:r>
            <w:r w:rsidRPr="00BB55E6">
              <w:t xml:space="preserve">La comisión tiene representación de los distintos grupos de interés en la actividad de la EIDO </w:t>
            </w:r>
            <w:r w:rsidR="002911A1" w:rsidRPr="00BB55E6">
              <w:t>(dirección, profesorado y CAPD, doctorandos/as, servicios</w:t>
            </w:r>
            <w:r w:rsidR="00751C2A" w:rsidRPr="00BB55E6">
              <w:t xml:space="preserve"> de apoyo</w:t>
            </w:r>
            <w:r w:rsidR="002911A1" w:rsidRPr="00BB55E6">
              <w:t xml:space="preserve">) </w:t>
            </w:r>
            <w:r w:rsidRPr="00BB55E6">
              <w:t>y se constituye para:</w:t>
            </w:r>
          </w:p>
          <w:p w14:paraId="10502553" w14:textId="1C89B901" w:rsidR="00135EA9" w:rsidRPr="00BB55E6" w:rsidRDefault="00135EA9">
            <w:pPr>
              <w:pStyle w:val="Textoencaja"/>
              <w:numPr>
                <w:ilvl w:val="0"/>
                <w:numId w:val="5"/>
              </w:numPr>
              <w:ind w:left="475" w:hanging="141"/>
            </w:pPr>
            <w:r w:rsidRPr="00BB55E6">
              <w:t xml:space="preserve">Debatir </w:t>
            </w:r>
            <w:r w:rsidR="00751C2A" w:rsidRPr="00BB55E6">
              <w:t xml:space="preserve">e informar </w:t>
            </w:r>
            <w:r w:rsidRPr="00BB55E6">
              <w:t xml:space="preserve">la </w:t>
            </w:r>
            <w:r w:rsidR="00751C2A" w:rsidRPr="00BB55E6">
              <w:t>estrategia de la EIDO (</w:t>
            </w:r>
            <w:r w:rsidRPr="00BB55E6">
              <w:t>política y objetivos de calidad</w:t>
            </w:r>
            <w:r w:rsidR="00751C2A" w:rsidRPr="00BB55E6">
              <w:t>)</w:t>
            </w:r>
            <w:r w:rsidR="00BC380A" w:rsidRPr="00BB55E6">
              <w:t>.</w:t>
            </w:r>
          </w:p>
          <w:p w14:paraId="6DB4AD5A" w14:textId="00DBEE75" w:rsidR="00135EA9" w:rsidRPr="00BB55E6" w:rsidRDefault="00135EA9">
            <w:pPr>
              <w:pStyle w:val="Textoencaja"/>
              <w:numPr>
                <w:ilvl w:val="0"/>
                <w:numId w:val="5"/>
              </w:numPr>
              <w:ind w:left="475" w:hanging="141"/>
            </w:pPr>
            <w:r w:rsidRPr="00BB55E6">
              <w:t>Debatir y validar</w:t>
            </w:r>
            <w:r w:rsidR="00AF3AE3" w:rsidRPr="00BB55E6">
              <w:t xml:space="preserve"> </w:t>
            </w:r>
            <w:r w:rsidRPr="00BB55E6">
              <w:t>el manual de calidad y los procedimientos de calidad de la EIDO.</w:t>
            </w:r>
            <w:r w:rsidR="00751C2A" w:rsidRPr="00BB55E6">
              <w:t xml:space="preserve"> Aprueba los cambios en los documentos anexos a los procedimientos (formularios, guías de apoyo).</w:t>
            </w:r>
          </w:p>
          <w:p w14:paraId="476B4B7C" w14:textId="24EC3712" w:rsidR="00135EA9" w:rsidRPr="00BB55E6" w:rsidRDefault="00135EA9">
            <w:pPr>
              <w:pStyle w:val="Textoencaja"/>
              <w:numPr>
                <w:ilvl w:val="0"/>
                <w:numId w:val="5"/>
              </w:numPr>
              <w:ind w:left="475" w:hanging="141"/>
            </w:pPr>
            <w:r w:rsidRPr="00BB55E6">
              <w:t>Realizar el seguimiento de los distintos programas ligados a la mejora de la calidad de la EIDO y de sus programas de doctorado adscritos, así como proponer las mejoras pertinentes.</w:t>
            </w:r>
          </w:p>
          <w:p w14:paraId="7A3B9C33" w14:textId="1509679D" w:rsidR="00135EA9" w:rsidRPr="00BB55E6" w:rsidRDefault="00135EA9">
            <w:pPr>
              <w:pStyle w:val="Textoencaja"/>
              <w:numPr>
                <w:ilvl w:val="0"/>
                <w:numId w:val="5"/>
              </w:numPr>
              <w:ind w:left="475" w:hanging="141"/>
            </w:pPr>
            <w:r w:rsidRPr="00BB55E6">
              <w:t>Colaborar con la implantación, desarrollo y seguimiento del SGC.</w:t>
            </w:r>
          </w:p>
          <w:p w14:paraId="5BE44DA8" w14:textId="24D89CBF" w:rsidR="00135EA9" w:rsidRPr="00BB55E6" w:rsidRDefault="00135EA9">
            <w:pPr>
              <w:pStyle w:val="Textoencaja"/>
              <w:numPr>
                <w:ilvl w:val="0"/>
                <w:numId w:val="5"/>
              </w:numPr>
              <w:ind w:left="475" w:hanging="141"/>
            </w:pPr>
            <w:r w:rsidRPr="00BB55E6">
              <w:t>Debatir, proponer y realizar el seguimiento de las acciones de mejora de calidad, con el fin de potenciar continuamente la calidad de la formación doctoral en todos los medios y procesos que en ella influyen, mediante una colaboración constante con los órganos colegiados que tengan responsabilidades en este ámbito.</w:t>
            </w:r>
          </w:p>
          <w:p w14:paraId="60840D0E" w14:textId="25021365" w:rsidR="00135EA9" w:rsidRPr="00BB55E6" w:rsidRDefault="00135EA9">
            <w:pPr>
              <w:pStyle w:val="Textoencaja"/>
              <w:numPr>
                <w:ilvl w:val="0"/>
                <w:numId w:val="5"/>
              </w:numPr>
              <w:ind w:left="475" w:hanging="141"/>
            </w:pPr>
            <w:r w:rsidRPr="00BB55E6">
              <w:t>Participar activamente en todos aquellos procesos académicos relativos a la oferta formativa de la EIDO (verificación de nuevos programas, modificación y/o suspensión o extinción de los existentes, procesos de acreditación), dando su valoración y de acuerdo con la normativa vigente.</w:t>
            </w:r>
          </w:p>
          <w:p w14:paraId="44F5C8EC" w14:textId="0AE5C3C9" w:rsidR="00135EA9" w:rsidRPr="00BB55E6" w:rsidRDefault="00135EA9">
            <w:pPr>
              <w:pStyle w:val="Textoencaja"/>
              <w:numPr>
                <w:ilvl w:val="0"/>
                <w:numId w:val="5"/>
              </w:numPr>
              <w:ind w:left="475" w:hanging="141"/>
            </w:pPr>
            <w:r w:rsidRPr="00BB55E6">
              <w:t>Intercambiar, debatir y proponer la participación de la EIDO en planes institucionales, nacionales e internacionales en materia de calidad.</w:t>
            </w:r>
          </w:p>
          <w:p w14:paraId="2B94B99B" w14:textId="0CA42B4C" w:rsidR="00DC6104" w:rsidRPr="00BB55E6" w:rsidRDefault="00DC6104" w:rsidP="00DC6104">
            <w:pPr>
              <w:pStyle w:val="Textoencaja"/>
            </w:pPr>
            <w:r w:rsidRPr="00BB55E6">
              <w:t>Su funcionamiento está regulado en el Manual de Calidad.</w:t>
            </w:r>
          </w:p>
          <w:p w14:paraId="76579A0F" w14:textId="77777777" w:rsidR="00135EA9" w:rsidRPr="00BB55E6" w:rsidRDefault="00135EA9" w:rsidP="00135EA9">
            <w:pPr>
              <w:pStyle w:val="Textoencaja"/>
            </w:pPr>
          </w:p>
          <w:p w14:paraId="19BE3015" w14:textId="70123ECB" w:rsidR="00135EA9" w:rsidRPr="00BB55E6" w:rsidRDefault="00135EA9">
            <w:pPr>
              <w:pStyle w:val="Textoencaja"/>
              <w:numPr>
                <w:ilvl w:val="0"/>
                <w:numId w:val="12"/>
              </w:numPr>
              <w:ind w:left="610" w:hanging="250"/>
              <w:rPr>
                <w:b/>
                <w:bCs/>
              </w:rPr>
            </w:pPr>
            <w:r w:rsidRPr="00BB55E6">
              <w:rPr>
                <w:b/>
                <w:bCs/>
              </w:rPr>
              <w:t>Comisión Académica del programa de doctorado</w:t>
            </w:r>
            <w:r w:rsidR="00751C2A" w:rsidRPr="00BB55E6">
              <w:rPr>
                <w:b/>
                <w:bCs/>
              </w:rPr>
              <w:t xml:space="preserve"> (CAPD)</w:t>
            </w:r>
          </w:p>
          <w:p w14:paraId="72567D9E" w14:textId="270C9E2A" w:rsidR="00135EA9" w:rsidRPr="00BB55E6" w:rsidRDefault="00FC7CB1" w:rsidP="00135EA9">
            <w:pPr>
              <w:pStyle w:val="Textoencaja"/>
            </w:pPr>
            <w:r w:rsidRPr="00BB55E6">
              <w:t xml:space="preserve">Cada </w:t>
            </w:r>
            <w:r w:rsidR="00135EA9" w:rsidRPr="00BB55E6">
              <w:t>CAPD</w:t>
            </w:r>
            <w:r w:rsidR="00BA0883" w:rsidRPr="00BB55E6">
              <w:t xml:space="preserve"> </w:t>
            </w:r>
            <w:r w:rsidR="00135EA9" w:rsidRPr="00BB55E6">
              <w:t>es la responsable de la definición, actualización, calidad y coordinación de</w:t>
            </w:r>
            <w:r w:rsidRPr="00BB55E6">
              <w:t xml:space="preserve"> su </w:t>
            </w:r>
            <w:r w:rsidR="00135EA9" w:rsidRPr="00BB55E6">
              <w:t>programa de doctorado.</w:t>
            </w:r>
            <w:r w:rsidR="001A1D96" w:rsidRPr="00BB55E6">
              <w:t xml:space="preserve"> Las comisiones académicas articulan procedimientos y mecanismos para supervisar el desarrollo del programa, analizar los resultados y determinar las actuaciones oportunas para su mejora. La opinión de los doctorandos/as y egresados/as ha de ser uno de los principales factores a tomar en consideración a la hora de definir e implantar las mejoras.</w:t>
            </w:r>
          </w:p>
          <w:p w14:paraId="275CB36B" w14:textId="77777777" w:rsidR="00BA0883" w:rsidRPr="00BB55E6" w:rsidRDefault="00BA0883" w:rsidP="00135EA9">
            <w:pPr>
              <w:pStyle w:val="Textoencaja"/>
            </w:pPr>
          </w:p>
          <w:p w14:paraId="1910F581" w14:textId="77777777" w:rsidR="00BA0883" w:rsidRPr="00BB55E6" w:rsidRDefault="00BA0883">
            <w:pPr>
              <w:pStyle w:val="Textoencaja"/>
              <w:numPr>
                <w:ilvl w:val="0"/>
                <w:numId w:val="12"/>
              </w:numPr>
              <w:ind w:left="610" w:hanging="250"/>
              <w:rPr>
                <w:b/>
                <w:bCs/>
              </w:rPr>
            </w:pPr>
            <w:r w:rsidRPr="00BB55E6">
              <w:rPr>
                <w:b/>
                <w:bCs/>
              </w:rPr>
              <w:t>Responsable de calidad del programa de doctorado</w:t>
            </w:r>
          </w:p>
          <w:p w14:paraId="3AA7242A" w14:textId="6AF15909" w:rsidR="00BA0883" w:rsidRPr="00BB55E6" w:rsidRDefault="00BA0883" w:rsidP="00BA0883">
            <w:pPr>
              <w:pStyle w:val="Textoencaja"/>
            </w:pPr>
            <w:r w:rsidRPr="00BB55E6">
              <w:t>Cada CAPD nombrará a una persona responsable en materia de calidad, que tiene como funciones la de colaborar con la EIDO, y, en particular, con la persona coordinadora de calidad, en el desarrollo, implantación, seguimiento y mejora de los procesos de calidad en el programa.</w:t>
            </w:r>
          </w:p>
          <w:p w14:paraId="392331FB" w14:textId="77777777" w:rsidR="00BA0883" w:rsidRPr="00BB55E6" w:rsidRDefault="00BA0883" w:rsidP="00BA0883">
            <w:pPr>
              <w:pStyle w:val="Textoencaja"/>
            </w:pPr>
          </w:p>
          <w:p w14:paraId="5520C1E6" w14:textId="52E4CD91" w:rsidR="0046706E" w:rsidRPr="00BB55E6" w:rsidRDefault="00BA0883" w:rsidP="00BA0883">
            <w:pPr>
              <w:pStyle w:val="Textoencaja"/>
            </w:pPr>
            <w:r w:rsidRPr="00BB55E6">
              <w:t xml:space="preserve">Además de lo anterior, todo el personal de la EIDO cuyas funciones tengan relación con los procedimientos del SGC, estarán implicadas en la aplicación de la </w:t>
            </w:r>
            <w:r w:rsidR="0046706E" w:rsidRPr="00BB55E6">
              <w:t>estrategia (</w:t>
            </w:r>
            <w:r w:rsidRPr="00BB55E6">
              <w:t>política y objetivos de calidad</w:t>
            </w:r>
            <w:r w:rsidR="0046706E" w:rsidRPr="00BB55E6">
              <w:t>)</w:t>
            </w:r>
            <w:r w:rsidRPr="00BB55E6">
              <w:t xml:space="preserve">, siendo cada una de ellas </w:t>
            </w:r>
            <w:r w:rsidRPr="00BB55E6">
              <w:lastRenderedPageBreak/>
              <w:t>responsable de la implantación en su campo de actividad específico.</w:t>
            </w:r>
            <w:r w:rsidR="00CF0AE7" w:rsidRPr="00BB55E6">
              <w:t xml:space="preserve"> </w:t>
            </w:r>
            <w:r w:rsidR="0046706E" w:rsidRPr="00BB55E6">
              <w:t>También, los departamentos y los grupos de investigación forman parte de la estructura organizativa asociada.</w:t>
            </w:r>
          </w:p>
          <w:p w14:paraId="37BD75C2" w14:textId="77777777" w:rsidR="00DC6104" w:rsidRPr="00BB55E6" w:rsidRDefault="00DC6104" w:rsidP="00135EA9">
            <w:pPr>
              <w:pStyle w:val="Textoencaja"/>
            </w:pPr>
          </w:p>
          <w:p w14:paraId="4A089E47" w14:textId="6C1CBC4A" w:rsidR="00135EA9" w:rsidRPr="00BB55E6" w:rsidRDefault="00BC380A" w:rsidP="00AF3AE3">
            <w:pPr>
              <w:pStyle w:val="Textoencaja"/>
              <w:rPr>
                <w:b/>
              </w:rPr>
            </w:pPr>
            <w:r w:rsidRPr="00BB55E6">
              <w:rPr>
                <w:b/>
              </w:rPr>
              <w:t xml:space="preserve">- </w:t>
            </w:r>
            <w:r w:rsidR="009A143B" w:rsidRPr="00BB55E6">
              <w:rPr>
                <w:b/>
              </w:rPr>
              <w:t xml:space="preserve">PROCEDIMIENTOS </w:t>
            </w:r>
            <w:r w:rsidR="0028565F" w:rsidRPr="00BB55E6">
              <w:rPr>
                <w:b/>
              </w:rPr>
              <w:t>DEL SGC</w:t>
            </w:r>
          </w:p>
          <w:p w14:paraId="1EA84A4C" w14:textId="37284929" w:rsidR="009A143B" w:rsidRPr="00BB55E6" w:rsidRDefault="009A143B" w:rsidP="009A143B">
            <w:pPr>
              <w:pStyle w:val="Textoencaja"/>
            </w:pPr>
            <w:r w:rsidRPr="00BB55E6">
              <w:t>El diseño y el desarrollo del SGC de la EIDO garantiza</w:t>
            </w:r>
            <w:r w:rsidR="001F09C7" w:rsidRPr="00BB55E6">
              <w:t>n</w:t>
            </w:r>
            <w:r w:rsidRPr="00BB55E6">
              <w:t xml:space="preserve"> los mecanismos y procesos que permiten</w:t>
            </w:r>
            <w:r w:rsidR="001F09C7" w:rsidRPr="00BB55E6">
              <w:t xml:space="preserve"> supervisar el desarrollo del programa de doctorado</w:t>
            </w:r>
            <w:r w:rsidR="00442C80" w:rsidRPr="00BB55E6">
              <w:t>. Para ello dispone de procedimientos que permiten</w:t>
            </w:r>
            <w:r w:rsidRPr="00BB55E6">
              <w:t>:</w:t>
            </w:r>
          </w:p>
          <w:p w14:paraId="177879BE" w14:textId="7E1EB44F" w:rsidR="009A143B" w:rsidRPr="00BB55E6" w:rsidRDefault="00F04FA9">
            <w:pPr>
              <w:pStyle w:val="Textoencaja"/>
              <w:numPr>
                <w:ilvl w:val="0"/>
                <w:numId w:val="4"/>
              </w:numPr>
              <w:ind w:left="340" w:hanging="142"/>
            </w:pPr>
            <w:r w:rsidRPr="00BB55E6">
              <w:t>El d</w:t>
            </w:r>
            <w:r w:rsidR="009A143B" w:rsidRPr="00BB55E6">
              <w:t xml:space="preserve">iseño, </w:t>
            </w:r>
            <w:r w:rsidR="00DC6104" w:rsidRPr="00BB55E6">
              <w:t xml:space="preserve">aprobación, </w:t>
            </w:r>
            <w:r w:rsidR="009A143B" w:rsidRPr="00BB55E6">
              <w:t>revisión periódica y mejora de los programas formativos</w:t>
            </w:r>
            <w:r w:rsidR="00160376" w:rsidRPr="00BB55E6">
              <w:t>.</w:t>
            </w:r>
          </w:p>
          <w:p w14:paraId="3D85C648" w14:textId="7AF8386D" w:rsidR="009A143B" w:rsidRPr="00BB55E6" w:rsidRDefault="00F04FA9">
            <w:pPr>
              <w:pStyle w:val="Textoencaja"/>
              <w:numPr>
                <w:ilvl w:val="0"/>
                <w:numId w:val="4"/>
              </w:numPr>
              <w:ind w:left="340" w:hanging="142"/>
            </w:pPr>
            <w:r w:rsidRPr="00BB55E6">
              <w:t>La g</w:t>
            </w:r>
            <w:r w:rsidR="009A143B" w:rsidRPr="00BB55E6">
              <w:t>arantía de aprendizaje, enseñanza y evaluación centradas en el estudiantado</w:t>
            </w:r>
            <w:r w:rsidR="00160376" w:rsidRPr="00BB55E6">
              <w:t>.</w:t>
            </w:r>
          </w:p>
          <w:p w14:paraId="0ADD6DF6" w14:textId="1F99A602" w:rsidR="009A143B" w:rsidRPr="00BB55E6" w:rsidRDefault="00F04FA9">
            <w:pPr>
              <w:pStyle w:val="Textoencaja"/>
              <w:numPr>
                <w:ilvl w:val="0"/>
                <w:numId w:val="4"/>
              </w:numPr>
              <w:ind w:left="340" w:hanging="142"/>
            </w:pPr>
            <w:r w:rsidRPr="00BB55E6">
              <w:t>E</w:t>
            </w:r>
            <w:r w:rsidR="009A143B" w:rsidRPr="00BB55E6">
              <w:t>l correcto desarroll</w:t>
            </w:r>
            <w:r w:rsidR="002B7E51" w:rsidRPr="00BB55E6">
              <w:t>o de los programas de movilidad</w:t>
            </w:r>
            <w:r w:rsidR="00160376" w:rsidRPr="00BB55E6">
              <w:t>.</w:t>
            </w:r>
          </w:p>
          <w:p w14:paraId="4F657435" w14:textId="648270AB" w:rsidR="002B7E51" w:rsidRPr="00BB55E6" w:rsidRDefault="002B7E51">
            <w:pPr>
              <w:pStyle w:val="Textoencaja"/>
              <w:numPr>
                <w:ilvl w:val="0"/>
                <w:numId w:val="4"/>
              </w:numPr>
              <w:ind w:left="340" w:hanging="142"/>
            </w:pPr>
            <w:r w:rsidRPr="00BB55E6">
              <w:t xml:space="preserve">El análisis de los resultados académicos, de satisfacción </w:t>
            </w:r>
            <w:r w:rsidR="00DC6104" w:rsidRPr="00BB55E6">
              <w:t>de los distintos colectivos implicados en los programas (doctorandos/as, profesorado, egresados…)</w:t>
            </w:r>
            <w:r w:rsidR="001C34A5" w:rsidRPr="00BB55E6">
              <w:t>, incluidos los derivados del sistema de quejas, sugerencias y felicitaciones (</w:t>
            </w:r>
            <w:hyperlink r:id="rId94" w:history="1">
              <w:r w:rsidR="001C34A5" w:rsidRPr="00BB55E6">
                <w:rPr>
                  <w:rStyle w:val="Hipervnculo"/>
                  <w:color w:val="0000FF"/>
                </w:rPr>
                <w:t>Sistema QSP UVigo</w:t>
              </w:r>
            </w:hyperlink>
            <w:r w:rsidR="001C34A5" w:rsidRPr="00BB55E6">
              <w:t xml:space="preserve">), </w:t>
            </w:r>
            <w:r w:rsidRPr="00BB55E6">
              <w:t>y de inserción laboral</w:t>
            </w:r>
            <w:r w:rsidR="00160376" w:rsidRPr="00BB55E6">
              <w:t>.</w:t>
            </w:r>
          </w:p>
          <w:p w14:paraId="300B67A8" w14:textId="0C33E66F" w:rsidR="009A143B" w:rsidRPr="00BB55E6" w:rsidRDefault="00F04FA9">
            <w:pPr>
              <w:pStyle w:val="Textoencaja"/>
              <w:numPr>
                <w:ilvl w:val="0"/>
                <w:numId w:val="4"/>
              </w:numPr>
              <w:ind w:left="340" w:hanging="142"/>
            </w:pPr>
            <w:r w:rsidRPr="00BB55E6">
              <w:t>L</w:t>
            </w:r>
            <w:r w:rsidR="009A143B" w:rsidRPr="00BB55E6">
              <w:t>a transparencia y rendición de cuentas a los agentes interesa</w:t>
            </w:r>
            <w:r w:rsidR="0051723C" w:rsidRPr="00BB55E6">
              <w:t>dos en el programa de doctorado, incluida la publicación regular de información sobre los programas, su desarrollo y sus resultados.</w:t>
            </w:r>
          </w:p>
          <w:p w14:paraId="5F0F2451" w14:textId="2FA9E2B3" w:rsidR="00BC5D7C" w:rsidRPr="00BB55E6" w:rsidRDefault="00F04FA9">
            <w:pPr>
              <w:pStyle w:val="Textoencaja"/>
              <w:numPr>
                <w:ilvl w:val="0"/>
                <w:numId w:val="4"/>
              </w:numPr>
              <w:ind w:left="340" w:hanging="142"/>
            </w:pPr>
            <w:r w:rsidRPr="00BB55E6">
              <w:t>El s</w:t>
            </w:r>
            <w:r w:rsidR="00BC5D7C" w:rsidRPr="00BB55E6">
              <w:t>eguimiento de los</w:t>
            </w:r>
            <w:r w:rsidR="0051723C" w:rsidRPr="00BB55E6">
              <w:t>/as</w:t>
            </w:r>
            <w:r w:rsidR="00BC5D7C" w:rsidRPr="00BB55E6">
              <w:t xml:space="preserve"> doctores</w:t>
            </w:r>
            <w:r w:rsidR="0051723C" w:rsidRPr="00BB55E6">
              <w:t>/as</w:t>
            </w:r>
            <w:r w:rsidR="00BC5D7C" w:rsidRPr="00BB55E6">
              <w:t xml:space="preserve"> egresados</w:t>
            </w:r>
            <w:r w:rsidR="0051723C" w:rsidRPr="00BB55E6">
              <w:t>/as</w:t>
            </w:r>
            <w:r w:rsidR="00BC5D7C" w:rsidRPr="00BB55E6">
              <w:t>.</w:t>
            </w:r>
          </w:p>
          <w:p w14:paraId="236AA6F3" w14:textId="4B841CFE" w:rsidR="0051723C" w:rsidRPr="00BB55E6" w:rsidRDefault="0051723C">
            <w:pPr>
              <w:pStyle w:val="Textoencaja"/>
              <w:numPr>
                <w:ilvl w:val="0"/>
                <w:numId w:val="4"/>
              </w:numPr>
              <w:ind w:left="340" w:hanging="142"/>
            </w:pPr>
            <w:r w:rsidRPr="00BB55E6">
              <w:t>En el caso de los programas en los que participe más de una universidad, la disponibilidad de mecanismos y procedimientos que aseguren la coordinación entre las universidades participantes.</w:t>
            </w:r>
          </w:p>
          <w:p w14:paraId="08AB30AC" w14:textId="77777777" w:rsidR="00BC5D7C" w:rsidRPr="00BB55E6" w:rsidRDefault="00BC5D7C" w:rsidP="00DD3A56">
            <w:pPr>
              <w:pStyle w:val="Textoencaja"/>
            </w:pPr>
          </w:p>
          <w:p w14:paraId="2A31A0F3" w14:textId="218E06D8" w:rsidR="00BC5D7C" w:rsidRPr="00BB55E6" w:rsidRDefault="00BC5D7C" w:rsidP="00DD3A56">
            <w:pPr>
              <w:pStyle w:val="Textoencaja"/>
            </w:pPr>
            <w:r w:rsidRPr="00BB55E6">
              <w:t xml:space="preserve">La información sobre estos </w:t>
            </w:r>
            <w:r w:rsidR="002B7E51" w:rsidRPr="00BB55E6">
              <w:t xml:space="preserve">procesos de funcionamiento del SGC se describe en detalle </w:t>
            </w:r>
            <w:r w:rsidR="00600435" w:rsidRPr="00BB55E6">
              <w:t xml:space="preserve">en </w:t>
            </w:r>
            <w:r w:rsidR="00F04FA9" w:rsidRPr="00BB55E6">
              <w:t xml:space="preserve">la </w:t>
            </w:r>
            <w:r w:rsidR="00600435" w:rsidRPr="00BB55E6">
              <w:t>documen</w:t>
            </w:r>
            <w:r w:rsidR="00F04FA9" w:rsidRPr="00BB55E6">
              <w:t xml:space="preserve">tación </w:t>
            </w:r>
            <w:r w:rsidR="00442C80" w:rsidRPr="00BB55E6">
              <w:t xml:space="preserve">de los </w:t>
            </w:r>
            <w:r w:rsidR="00600435" w:rsidRPr="00BB55E6">
              <w:t xml:space="preserve">procedimientos </w:t>
            </w:r>
            <w:r w:rsidR="002B7E51" w:rsidRPr="00BB55E6">
              <w:t xml:space="preserve">que desarrollan y complementan el Manual de Calidad y </w:t>
            </w:r>
            <w:r w:rsidR="003039E7" w:rsidRPr="00BB55E6">
              <w:t xml:space="preserve">está disponible en la </w:t>
            </w:r>
            <w:hyperlink r:id="rId95" w:history="1">
              <w:r w:rsidR="003039E7" w:rsidRPr="00BB55E6">
                <w:rPr>
                  <w:rStyle w:val="Hipervnculo"/>
                </w:rPr>
                <w:t>página web de</w:t>
              </w:r>
              <w:r w:rsidR="00950940" w:rsidRPr="00BB55E6">
                <w:rPr>
                  <w:rStyle w:val="Hipervnculo"/>
                </w:rPr>
                <w:t xml:space="preserve"> Calidad</w:t>
              </w:r>
              <w:r w:rsidR="003039E7" w:rsidRPr="00BB55E6">
                <w:rPr>
                  <w:rStyle w:val="Hipervnculo"/>
                </w:rPr>
                <w:t xml:space="preserve"> de la EIDO</w:t>
              </w:r>
            </w:hyperlink>
            <w:r w:rsidR="003039E7" w:rsidRPr="00BB55E6">
              <w:t>.</w:t>
            </w:r>
          </w:p>
          <w:p w14:paraId="6AE45FB2" w14:textId="77777777" w:rsidR="00600435" w:rsidRPr="00BB55E6" w:rsidRDefault="00600435" w:rsidP="00DD3A56">
            <w:pPr>
              <w:pStyle w:val="Textoencaja"/>
            </w:pPr>
          </w:p>
          <w:p w14:paraId="6EE692EC" w14:textId="77777777" w:rsidR="00BC5D7C" w:rsidRPr="00BB55E6" w:rsidRDefault="00BC5D7C" w:rsidP="00DD3A56">
            <w:pPr>
              <w:pStyle w:val="Textoencaja"/>
            </w:pPr>
          </w:p>
          <w:p w14:paraId="41C09F24" w14:textId="0F72E59F" w:rsidR="00DD3A56" w:rsidRPr="00BB55E6" w:rsidRDefault="00DD3A56" w:rsidP="00DD3A56">
            <w:pPr>
              <w:pStyle w:val="Textoencaja"/>
            </w:pPr>
          </w:p>
        </w:tc>
      </w:tr>
      <w:tr w:rsidR="00445150" w:rsidRPr="00BB55E6" w14:paraId="49918B4F" w14:textId="77777777" w:rsidTr="00A87AC1">
        <w:trPr>
          <w:trHeight w:val="283"/>
          <w:jc w:val="center"/>
        </w:trPr>
        <w:tc>
          <w:tcPr>
            <w:tcW w:w="9639" w:type="dxa"/>
            <w:gridSpan w:val="2"/>
            <w:shd w:val="clear" w:color="auto" w:fill="BEBEBE"/>
          </w:tcPr>
          <w:p w14:paraId="3EE09A70" w14:textId="55E44797" w:rsidR="00445150" w:rsidRPr="00BB55E6" w:rsidRDefault="00445150" w:rsidP="00A87AC1">
            <w:pPr>
              <w:pStyle w:val="TablaTitulo"/>
            </w:pPr>
            <w:r w:rsidRPr="00BB55E6">
              <w:lastRenderedPageBreak/>
              <w:t>RESULTADOS PREVISTOS</w:t>
            </w:r>
          </w:p>
        </w:tc>
      </w:tr>
      <w:tr w:rsidR="00445150" w:rsidRPr="00BB55E6" w14:paraId="2BA91173" w14:textId="77777777" w:rsidTr="00A87AC1">
        <w:trPr>
          <w:trHeight w:val="283"/>
          <w:jc w:val="center"/>
        </w:trPr>
        <w:tc>
          <w:tcPr>
            <w:tcW w:w="4819" w:type="dxa"/>
            <w:shd w:val="clear" w:color="auto" w:fill="BFBFBF" w:themeFill="background1" w:themeFillShade="BF"/>
            <w:vAlign w:val="center"/>
          </w:tcPr>
          <w:p w14:paraId="6F9A409F" w14:textId="77777777" w:rsidR="00445150" w:rsidRPr="00BB55E6" w:rsidRDefault="00445150" w:rsidP="00A87AC1">
            <w:pPr>
              <w:pStyle w:val="TablaTitulo"/>
            </w:pPr>
            <w:r w:rsidRPr="00BB55E6">
              <w:t>TASA DE GRADUACIÓN %</w:t>
            </w:r>
          </w:p>
        </w:tc>
        <w:tc>
          <w:tcPr>
            <w:tcW w:w="4820" w:type="dxa"/>
            <w:shd w:val="clear" w:color="auto" w:fill="BFBFBF" w:themeFill="background1" w:themeFillShade="BF"/>
            <w:vAlign w:val="center"/>
          </w:tcPr>
          <w:p w14:paraId="0BADF552" w14:textId="77777777" w:rsidR="00445150" w:rsidRPr="00BB55E6" w:rsidRDefault="00445150" w:rsidP="00A87AC1">
            <w:pPr>
              <w:pStyle w:val="TablaTitulo"/>
            </w:pPr>
            <w:r w:rsidRPr="00BB55E6">
              <w:t>TASA DE ABANDONO %</w:t>
            </w:r>
          </w:p>
        </w:tc>
      </w:tr>
      <w:tr w:rsidR="00445150" w:rsidRPr="00BB55E6" w14:paraId="457B86D6" w14:textId="77777777" w:rsidTr="00A87AC1">
        <w:trPr>
          <w:trHeight w:val="283"/>
          <w:jc w:val="center"/>
        </w:trPr>
        <w:tc>
          <w:tcPr>
            <w:tcW w:w="4819" w:type="dxa"/>
            <w:vAlign w:val="center"/>
          </w:tcPr>
          <w:p w14:paraId="100F2745" w14:textId="0B57F03F" w:rsidR="00445150" w:rsidRPr="00BB55E6" w:rsidRDefault="008E0F67" w:rsidP="00A87AC1">
            <w:pPr>
              <w:pStyle w:val="Textoencaja"/>
              <w:jc w:val="left"/>
            </w:pPr>
            <w:r w:rsidRPr="00BB55E6">
              <w:t>70</w:t>
            </w:r>
          </w:p>
        </w:tc>
        <w:tc>
          <w:tcPr>
            <w:tcW w:w="4820" w:type="dxa"/>
            <w:vAlign w:val="center"/>
          </w:tcPr>
          <w:p w14:paraId="30624847" w14:textId="5A440FF5" w:rsidR="00445150" w:rsidRPr="00BB55E6" w:rsidRDefault="007D4FA4" w:rsidP="00A87AC1">
            <w:pPr>
              <w:pStyle w:val="Textoencaja"/>
              <w:jc w:val="left"/>
            </w:pPr>
            <w:r w:rsidRPr="00BB55E6">
              <w:t>20</w:t>
            </w:r>
          </w:p>
        </w:tc>
      </w:tr>
      <w:tr w:rsidR="00445150" w:rsidRPr="00BB55E6" w14:paraId="60043201" w14:textId="77777777" w:rsidTr="00A87AC1">
        <w:trPr>
          <w:trHeight w:val="283"/>
          <w:jc w:val="center"/>
        </w:trPr>
        <w:tc>
          <w:tcPr>
            <w:tcW w:w="9639" w:type="dxa"/>
            <w:gridSpan w:val="2"/>
            <w:shd w:val="clear" w:color="auto" w:fill="BFBFBF" w:themeFill="background1" w:themeFillShade="BF"/>
            <w:vAlign w:val="center"/>
          </w:tcPr>
          <w:p w14:paraId="2EF09EAD" w14:textId="77777777" w:rsidR="00445150" w:rsidRPr="00BB55E6" w:rsidRDefault="00445150" w:rsidP="00A87AC1">
            <w:pPr>
              <w:pStyle w:val="TablaTitulo"/>
            </w:pPr>
            <w:r w:rsidRPr="00BB55E6">
              <w:t>TASA DE EFICIENCIA %</w:t>
            </w:r>
          </w:p>
        </w:tc>
      </w:tr>
      <w:tr w:rsidR="00445150" w:rsidRPr="00BB55E6" w14:paraId="2AF0F14D" w14:textId="77777777" w:rsidTr="00A87AC1">
        <w:trPr>
          <w:trHeight w:val="283"/>
          <w:jc w:val="center"/>
        </w:trPr>
        <w:tc>
          <w:tcPr>
            <w:tcW w:w="9639" w:type="dxa"/>
            <w:gridSpan w:val="2"/>
            <w:vAlign w:val="center"/>
          </w:tcPr>
          <w:p w14:paraId="1BFF446E" w14:textId="77777777" w:rsidR="00445150" w:rsidRPr="00BB55E6" w:rsidRDefault="00445150" w:rsidP="00A87AC1">
            <w:pPr>
              <w:pStyle w:val="Textoencaja"/>
              <w:jc w:val="left"/>
            </w:pPr>
            <w:r w:rsidRPr="00BB55E6">
              <w:t>No procede</w:t>
            </w:r>
          </w:p>
        </w:tc>
      </w:tr>
      <w:tr w:rsidR="00445150" w:rsidRPr="00BB55E6" w14:paraId="76535595" w14:textId="77777777" w:rsidTr="00A87AC1">
        <w:trPr>
          <w:trHeight w:val="283"/>
          <w:jc w:val="center"/>
        </w:trPr>
        <w:tc>
          <w:tcPr>
            <w:tcW w:w="9639" w:type="dxa"/>
            <w:gridSpan w:val="2"/>
            <w:shd w:val="clear" w:color="auto" w:fill="BFBFBF" w:themeFill="background1" w:themeFillShade="BF"/>
            <w:vAlign w:val="center"/>
          </w:tcPr>
          <w:p w14:paraId="7865D96E" w14:textId="77777777" w:rsidR="00445150" w:rsidRPr="00BB55E6" w:rsidRDefault="00445150" w:rsidP="00A87AC1">
            <w:pPr>
              <w:pStyle w:val="TablaTitulo"/>
            </w:pPr>
            <w:r w:rsidRPr="00BB55E6">
              <w:t>JUSTIFICACIÓN DE LOS INDICADORES PROPUESTOS</w:t>
            </w:r>
          </w:p>
        </w:tc>
      </w:tr>
      <w:tr w:rsidR="00445150" w:rsidRPr="00BB55E6" w14:paraId="1B0AC534" w14:textId="77777777" w:rsidTr="00A87AC1">
        <w:trPr>
          <w:trHeight w:val="283"/>
          <w:jc w:val="center"/>
        </w:trPr>
        <w:tc>
          <w:tcPr>
            <w:tcW w:w="9639" w:type="dxa"/>
            <w:gridSpan w:val="2"/>
            <w:vAlign w:val="center"/>
          </w:tcPr>
          <w:p w14:paraId="76072272" w14:textId="722D7B0F" w:rsidR="00445150" w:rsidRPr="00BB55E6" w:rsidRDefault="00445150" w:rsidP="00A87AC1">
            <w:pPr>
              <w:pStyle w:val="Textoencaja"/>
            </w:pPr>
            <w:r w:rsidRPr="00BB55E6">
              <w:t>La previsión de las tasas de graduación y abandono se basa en los datos históricos del programa de doctorado</w:t>
            </w:r>
            <w:r w:rsidR="005E5BA2" w:rsidRPr="00BB55E6">
              <w:t xml:space="preserve"> que se comentan en el Apartado 8.3</w:t>
            </w:r>
            <w:r w:rsidRPr="00BB55E6">
              <w:t>. Las definiciones de los indicadores propuestos son:</w:t>
            </w:r>
          </w:p>
          <w:p w14:paraId="0AC17038" w14:textId="0A53B4ED" w:rsidR="00445150" w:rsidRPr="00BB55E6" w:rsidRDefault="00445150">
            <w:pPr>
              <w:pStyle w:val="Textoencaja"/>
              <w:numPr>
                <w:ilvl w:val="0"/>
                <w:numId w:val="3"/>
              </w:numPr>
              <w:ind w:left="340" w:hanging="142"/>
            </w:pPr>
            <w:r w:rsidRPr="00BB55E6">
              <w:rPr>
                <w:bCs/>
                <w:u w:val="single"/>
              </w:rPr>
              <w:t>Tasa de graduación</w:t>
            </w:r>
            <w:r w:rsidRPr="00BB55E6">
              <w:rPr>
                <w:bCs/>
              </w:rPr>
              <w:t xml:space="preserve">: </w:t>
            </w:r>
            <w:r w:rsidRPr="00BB55E6">
              <w:t xml:space="preserve">Porcentaje de estudiantes que finalizan el doctorado en el tiempo previsto, incluyendo prórrogas, </w:t>
            </w:r>
            <w:r w:rsidR="00251E67" w:rsidRPr="00BB55E6">
              <w:t>en relación con</w:t>
            </w:r>
            <w:r w:rsidRPr="00BB55E6">
              <w:t xml:space="preserve"> su cohorte de entrada.</w:t>
            </w:r>
          </w:p>
          <w:p w14:paraId="39FAD11C" w14:textId="77777777" w:rsidR="00445150" w:rsidRPr="00BB55E6" w:rsidRDefault="00445150">
            <w:pPr>
              <w:pStyle w:val="Textoencaja"/>
              <w:numPr>
                <w:ilvl w:val="0"/>
                <w:numId w:val="3"/>
              </w:numPr>
              <w:ind w:left="340" w:hanging="142"/>
            </w:pPr>
            <w:r w:rsidRPr="00BB55E6">
              <w:rPr>
                <w:u w:val="single"/>
              </w:rPr>
              <w:t>Tasa de abandono</w:t>
            </w:r>
            <w:r w:rsidRPr="00BB55E6">
              <w:t>: Relación porcentual del número de estudiantes que no se matricularon ni defendieron la tesis en un curso académico sobre el número total de estudiantes matriculados en el curso anterior, una vez descontados el número de estudiantes que defendieron la tesis en el curso académico anterior.</w:t>
            </w:r>
          </w:p>
          <w:p w14:paraId="663504EC" w14:textId="77777777" w:rsidR="00445150" w:rsidRPr="00BB55E6" w:rsidRDefault="00445150">
            <w:pPr>
              <w:pStyle w:val="Textoencaja"/>
              <w:numPr>
                <w:ilvl w:val="0"/>
                <w:numId w:val="3"/>
              </w:numPr>
              <w:ind w:left="340" w:hanging="142"/>
            </w:pPr>
            <w:r w:rsidRPr="00BB55E6">
              <w:rPr>
                <w:u w:val="single"/>
              </w:rPr>
              <w:t>Tasa de eficiencia</w:t>
            </w:r>
            <w:r w:rsidRPr="00BB55E6">
              <w:t>: No procede su cálculo por tratarse de estudios de doctorado no estructurados en créditos ECTS.</w:t>
            </w:r>
          </w:p>
        </w:tc>
      </w:tr>
      <w:tr w:rsidR="00DC6104" w:rsidRPr="00BB55E6" w14:paraId="21E5FAFB" w14:textId="77777777" w:rsidTr="00724004">
        <w:trPr>
          <w:trHeight w:val="283"/>
          <w:jc w:val="center"/>
        </w:trPr>
        <w:tc>
          <w:tcPr>
            <w:tcW w:w="9639" w:type="dxa"/>
            <w:gridSpan w:val="2"/>
            <w:shd w:val="clear" w:color="auto" w:fill="BEBEBE"/>
          </w:tcPr>
          <w:p w14:paraId="562D4612" w14:textId="461C5F6C" w:rsidR="00DC6104" w:rsidRPr="00BB55E6" w:rsidRDefault="00DC6104" w:rsidP="00753CBC">
            <w:pPr>
              <w:pStyle w:val="TablaTitulo"/>
            </w:pPr>
            <w:r w:rsidRPr="00BB55E6">
              <w:t>8.2</w:t>
            </w:r>
            <w:r w:rsidRPr="00BB55E6">
              <w:rPr>
                <w:spacing w:val="-6"/>
              </w:rPr>
              <w:t xml:space="preserve"> </w:t>
            </w:r>
            <w:r w:rsidR="00753CBC" w:rsidRPr="00BB55E6">
              <w:t>SEGUIMIENTO DE LOS DOCTORES EGRESADOS</w:t>
            </w:r>
            <w:r w:rsidRPr="00BB55E6">
              <w:rPr>
                <w:spacing w:val="-6"/>
              </w:rPr>
              <w:t xml:space="preserve"> </w:t>
            </w:r>
          </w:p>
        </w:tc>
      </w:tr>
      <w:tr w:rsidR="00753CBC" w:rsidRPr="00BB55E6" w14:paraId="48477DAE" w14:textId="77777777" w:rsidTr="00724004">
        <w:trPr>
          <w:trHeight w:val="283"/>
          <w:jc w:val="center"/>
        </w:trPr>
        <w:tc>
          <w:tcPr>
            <w:tcW w:w="9639" w:type="dxa"/>
            <w:gridSpan w:val="2"/>
            <w:vAlign w:val="center"/>
          </w:tcPr>
          <w:p w14:paraId="6C719C34" w14:textId="1520EDC4" w:rsidR="00344FA1" w:rsidRPr="00BB55E6" w:rsidRDefault="00344FA1" w:rsidP="00344FA1">
            <w:pPr>
              <w:pStyle w:val="Textoencaja"/>
            </w:pPr>
            <w:r w:rsidRPr="00BB55E6">
              <w:t>Existen procedimientos que permite</w:t>
            </w:r>
            <w:r w:rsidR="00BC6162" w:rsidRPr="00BB55E6">
              <w:t>n</w:t>
            </w:r>
            <w:r w:rsidRPr="00BB55E6">
              <w:t xml:space="preserve"> medir y analizar la inserción laboral de los futuros doctores/as.</w:t>
            </w:r>
            <w:r w:rsidR="00160376" w:rsidRPr="00BB55E6">
              <w:t xml:space="preserve"> </w:t>
            </w:r>
            <w:r w:rsidRPr="00BB55E6">
              <w:t>En líneas generales, existen tres mecanismos y fuentes de datos con origen diferente pero complementarias para analizar la inserción laboral:</w:t>
            </w:r>
          </w:p>
          <w:p w14:paraId="5D825C91" w14:textId="2CEAAFAA" w:rsidR="00344FA1" w:rsidRPr="00BB55E6" w:rsidRDefault="00344FA1">
            <w:pPr>
              <w:pStyle w:val="Textoencaja"/>
              <w:numPr>
                <w:ilvl w:val="0"/>
                <w:numId w:val="4"/>
              </w:numPr>
              <w:ind w:left="340" w:hanging="142"/>
            </w:pPr>
            <w:r w:rsidRPr="00BB55E6">
              <w:t>Los estudios de inserción laboral competencia de la agencia de calidad (ACSUG)</w:t>
            </w:r>
            <w:r w:rsidR="00BC6162" w:rsidRPr="00BB55E6">
              <w:t xml:space="preserve">: </w:t>
            </w:r>
            <w:hyperlink r:id="rId96" w:history="1">
              <w:r w:rsidR="00BC6162" w:rsidRPr="00BB55E6">
                <w:rPr>
                  <w:rStyle w:val="Hipervnculo"/>
                </w:rPr>
                <w:t>http://www.acsug.es/gl/insercion</w:t>
              </w:r>
            </w:hyperlink>
          </w:p>
          <w:p w14:paraId="2FCB02CC" w14:textId="77777777" w:rsidR="005E5BA2" w:rsidRPr="00BB55E6" w:rsidRDefault="005E5BA2" w:rsidP="005E5BA2">
            <w:pPr>
              <w:pStyle w:val="Textoencaja"/>
              <w:ind w:left="340"/>
            </w:pPr>
          </w:p>
          <w:p w14:paraId="52F9FCBB" w14:textId="55D6E2E3" w:rsidR="00344FA1" w:rsidRPr="00BB55E6" w:rsidRDefault="00344FA1">
            <w:pPr>
              <w:pStyle w:val="Textoencaja"/>
              <w:numPr>
                <w:ilvl w:val="0"/>
                <w:numId w:val="4"/>
              </w:numPr>
              <w:ind w:left="340" w:hanging="142"/>
            </w:pPr>
            <w:r w:rsidRPr="00BB55E6">
              <w:t xml:space="preserve">Los análisis de situación </w:t>
            </w:r>
            <w:r w:rsidR="00160376" w:rsidRPr="00BB55E6">
              <w:t xml:space="preserve">de </w:t>
            </w:r>
            <w:r w:rsidRPr="00BB55E6">
              <w:t xml:space="preserve">la satisfacción y empleabilidad institucionales de la Universidad de Vigo. La EIDO, en colaboración con el Área de Calidad, el Servicio de Gestión de Estudios de Posgrado y la vicerrectoría de Estudiantes, coordina la recogida de esta información a través del </w:t>
            </w:r>
            <w:hyperlink r:id="rId97" w:history="1">
              <w:r w:rsidR="00160376" w:rsidRPr="00BB55E6">
                <w:rPr>
                  <w:rStyle w:val="Hipervnculo"/>
                </w:rPr>
                <w:t>Observatorio de Personas Tituladas de la Universidad de Vigo</w:t>
              </w:r>
            </w:hyperlink>
            <w:r w:rsidRPr="00BB55E6">
              <w:t>. La metodología de recogida de información, la frecuencia con la que se llevan a cabo y otros aspectos técnicos están definidos en la Ficha técnica de la actividad, aprobada por la Comisión de Calidad de la EIDO.</w:t>
            </w:r>
          </w:p>
          <w:p w14:paraId="73F98757" w14:textId="023B3DBA" w:rsidR="00D65809" w:rsidRPr="00BB55E6" w:rsidRDefault="00D65809" w:rsidP="00D65809">
            <w:pPr>
              <w:pStyle w:val="Textoencaja"/>
              <w:ind w:left="360"/>
            </w:pPr>
            <w:r w:rsidRPr="00BB55E6">
              <w:t xml:space="preserve">Estos análisis, iniciados de forma pionera en 2021 con </w:t>
            </w:r>
            <w:r w:rsidR="00160376" w:rsidRPr="00BB55E6">
              <w:t xml:space="preserve">el </w:t>
            </w:r>
            <w:hyperlink r:id="rId98" w:history="1">
              <w:r w:rsidR="007F55A1" w:rsidRPr="00BB55E6">
                <w:rPr>
                  <w:rStyle w:val="Hipervnculo"/>
                  <w:color w:val="0000FF"/>
                </w:rPr>
                <w:t>primer e</w:t>
              </w:r>
              <w:r w:rsidR="00160376" w:rsidRPr="00BB55E6">
                <w:rPr>
                  <w:rStyle w:val="Hipervnculo"/>
                  <w:color w:val="0000FF"/>
                </w:rPr>
                <w:t>studio de inserción laboral de las personas tituladas en doctorado que abarca el período histórico 1995/2020</w:t>
              </w:r>
            </w:hyperlink>
            <w:r w:rsidRPr="00BB55E6">
              <w:t xml:space="preserve"> </w:t>
            </w:r>
            <w:r w:rsidR="00D1103E" w:rsidRPr="00BB55E6">
              <w:t>representativo de la empleabilidad de todas las promociones desde la creación de la U</w:t>
            </w:r>
            <w:r w:rsidR="007F55A1" w:rsidRPr="00BB55E6">
              <w:t xml:space="preserve">niversidad de </w:t>
            </w:r>
            <w:r w:rsidR="00D1103E" w:rsidRPr="00BB55E6">
              <w:t xml:space="preserve">Vigo hasta el curso académico 2019/2020, </w:t>
            </w:r>
            <w:r w:rsidRPr="00BB55E6">
              <w:t>incluyen datos y valoraciones tanto de la inserción laboral como de la satisfacción de los egresados/as con los estudios de doctorado</w:t>
            </w:r>
            <w:r w:rsidR="00D1103E" w:rsidRPr="00BB55E6">
              <w:t xml:space="preserve"> y la formación recibida</w:t>
            </w:r>
            <w:r w:rsidRPr="00BB55E6">
              <w:t>, estando disponibles de forma agregada (institucional) como desagregada por programa de doctorado.</w:t>
            </w:r>
            <w:r w:rsidR="00160376" w:rsidRPr="00BB55E6">
              <w:t xml:space="preserve"> En 2024 se presentó el </w:t>
            </w:r>
            <w:hyperlink r:id="rId99" w:history="1">
              <w:r w:rsidR="00160376" w:rsidRPr="00BB55E6">
                <w:rPr>
                  <w:rStyle w:val="Hipervnculo"/>
                  <w:color w:val="0000FF"/>
                </w:rPr>
                <w:t>segundo informe correspondiente a los titulados/as del curso 2020/2021</w:t>
              </w:r>
            </w:hyperlink>
            <w:r w:rsidR="00160376" w:rsidRPr="00BB55E6">
              <w:t xml:space="preserve"> que, además de los datos de inserción laboral, también contiene información sobre la satisfacción de los titulados/as con los estudios de doctorado. Desde este segundo informe, estos análisis tendrán una frecuencia anual.</w:t>
            </w:r>
          </w:p>
          <w:p w14:paraId="57371BE6" w14:textId="37EE2E53" w:rsidR="00344FA1" w:rsidRPr="00BB55E6" w:rsidRDefault="00D65809" w:rsidP="00D65809">
            <w:pPr>
              <w:pStyle w:val="Textoencaja"/>
              <w:ind w:left="360"/>
            </w:pPr>
            <w:r w:rsidRPr="00BB55E6">
              <w:t>La información sobre los informes y resultados está disponible en</w:t>
            </w:r>
            <w:r w:rsidR="00344FA1" w:rsidRPr="00BB55E6">
              <w:t>:</w:t>
            </w:r>
          </w:p>
          <w:p w14:paraId="78363346" w14:textId="569871DB" w:rsidR="00344FA1" w:rsidRPr="00BB55E6" w:rsidRDefault="00D65809" w:rsidP="006F152F">
            <w:pPr>
              <w:pStyle w:val="Textoencaja"/>
              <w:ind w:firstLine="340"/>
            </w:pPr>
            <w:r w:rsidRPr="00BB55E6">
              <w:t xml:space="preserve">- </w:t>
            </w:r>
            <w:hyperlink r:id="rId100" w:history="1">
              <w:r w:rsidRPr="00BB55E6">
                <w:rPr>
                  <w:rStyle w:val="Hipervnculo"/>
                  <w:color w:val="0000FF"/>
                </w:rPr>
                <w:t>Portal de transparencia de la U</w:t>
              </w:r>
              <w:r w:rsidR="007F55A1" w:rsidRPr="00BB55E6">
                <w:rPr>
                  <w:rStyle w:val="Hipervnculo"/>
                  <w:color w:val="0000FF"/>
                </w:rPr>
                <w:t xml:space="preserve">niversidad de </w:t>
              </w:r>
              <w:r w:rsidRPr="00BB55E6">
                <w:rPr>
                  <w:rStyle w:val="Hipervnculo"/>
                  <w:color w:val="0000FF"/>
                </w:rPr>
                <w:t>Vigo</w:t>
              </w:r>
            </w:hyperlink>
          </w:p>
          <w:p w14:paraId="5FE9C9C5" w14:textId="22379F50" w:rsidR="00344FA1" w:rsidRPr="00BB55E6" w:rsidRDefault="00344FA1" w:rsidP="006F152F">
            <w:pPr>
              <w:pStyle w:val="Textoencaja"/>
              <w:ind w:firstLine="340"/>
            </w:pPr>
            <w:r w:rsidRPr="00BB55E6">
              <w:t xml:space="preserve">- </w:t>
            </w:r>
            <w:hyperlink r:id="rId101" w:history="1">
              <w:r w:rsidR="00160376" w:rsidRPr="00BB55E6">
                <w:rPr>
                  <w:rStyle w:val="Hipervnculo"/>
                  <w:color w:val="0000FF"/>
                </w:rPr>
                <w:t>Observatorio de Personas Tituladas de la Universidad de Vigo</w:t>
              </w:r>
            </w:hyperlink>
          </w:p>
          <w:p w14:paraId="341C96E7" w14:textId="77777777" w:rsidR="00A63F9F" w:rsidRPr="00BB55E6" w:rsidRDefault="00A63F9F" w:rsidP="007F55A1">
            <w:pPr>
              <w:pStyle w:val="Textoencaja"/>
            </w:pPr>
          </w:p>
          <w:p w14:paraId="77329D67" w14:textId="6D41828C" w:rsidR="00160376" w:rsidRPr="00BB55E6" w:rsidRDefault="00160376">
            <w:pPr>
              <w:pStyle w:val="Textoencaja"/>
              <w:numPr>
                <w:ilvl w:val="0"/>
                <w:numId w:val="4"/>
              </w:numPr>
              <w:ind w:left="340" w:hanging="142"/>
            </w:pPr>
            <w:r w:rsidRPr="00BB55E6">
              <w:t>Los datos disponibles del seguimiento que realiza cada CAPD, que permiten obtener información de los egresados/as y su inserción laboral una vez terminado el doctorado.</w:t>
            </w:r>
          </w:p>
          <w:p w14:paraId="337DA956" w14:textId="5418284F" w:rsidR="008E0F67" w:rsidRPr="00BB55E6" w:rsidRDefault="008E0F67" w:rsidP="008E0F67">
            <w:pPr>
              <w:pStyle w:val="Textoencaja"/>
              <w:ind w:left="340"/>
            </w:pPr>
            <w:r w:rsidRPr="00BB55E6">
              <w:t>La coordinadora del programa mantiene el contacto con los</w:t>
            </w:r>
            <w:r w:rsidR="00856538" w:rsidRPr="00BB55E6">
              <w:t>/las</w:t>
            </w:r>
            <w:r w:rsidRPr="00BB55E6">
              <w:t xml:space="preserve"> estudiantes graduados a través de</w:t>
            </w:r>
            <w:r w:rsidR="00D34771" w:rsidRPr="00BB55E6">
              <w:t>l</w:t>
            </w:r>
            <w:r w:rsidRPr="00BB55E6">
              <w:t xml:space="preserve"> correo electrónico para el seguimiento de sus egresados.   </w:t>
            </w:r>
          </w:p>
          <w:p w14:paraId="20FA5E6F" w14:textId="77777777" w:rsidR="00A63F9F" w:rsidRPr="00BB55E6" w:rsidRDefault="00A63F9F" w:rsidP="007F55A1">
            <w:pPr>
              <w:pStyle w:val="Textoencaja"/>
            </w:pPr>
          </w:p>
          <w:p w14:paraId="23211C4D" w14:textId="077CFE42" w:rsidR="006D1846" w:rsidRPr="00BB55E6" w:rsidRDefault="006D1846" w:rsidP="006D1846">
            <w:pPr>
              <w:pStyle w:val="Textoencaja"/>
            </w:pPr>
          </w:p>
        </w:tc>
      </w:tr>
      <w:tr w:rsidR="008E0F67" w:rsidRPr="00BB55E6" w14:paraId="416EF417" w14:textId="77777777" w:rsidTr="00724004">
        <w:trPr>
          <w:trHeight w:val="283"/>
          <w:jc w:val="center"/>
        </w:trPr>
        <w:tc>
          <w:tcPr>
            <w:tcW w:w="9639" w:type="dxa"/>
            <w:gridSpan w:val="2"/>
            <w:vAlign w:val="center"/>
          </w:tcPr>
          <w:p w14:paraId="1E29B770" w14:textId="77777777" w:rsidR="008E0F67" w:rsidRPr="00BB55E6" w:rsidRDefault="008E0F67" w:rsidP="00344FA1">
            <w:pPr>
              <w:pStyle w:val="Textoencaja"/>
            </w:pPr>
          </w:p>
        </w:tc>
      </w:tr>
    </w:tbl>
    <w:p w14:paraId="74CFAFB1" w14:textId="77777777" w:rsidR="00AA1E07" w:rsidRPr="00BB55E6" w:rsidRDefault="00AA1E07" w:rsidP="00AA1E07">
      <w:pPr>
        <w:pStyle w:val="Textoindependiente"/>
        <w:jc w:val="both"/>
        <w:rPr>
          <w:rFonts w:asciiTheme="minorHAnsi" w:hAnsiTheme="minorHAnsi" w:cstheme="minorHAnsi"/>
        </w:rPr>
      </w:pPr>
    </w:p>
    <w:p w14:paraId="5E940BA4" w14:textId="77777777" w:rsidR="00AA1E07" w:rsidRPr="00BB55E6" w:rsidRDefault="00AA1E07" w:rsidP="00AA1E07">
      <w:pPr>
        <w:pStyle w:val="Textoindependiente"/>
        <w:jc w:val="both"/>
        <w:rPr>
          <w:rFonts w:asciiTheme="minorHAnsi" w:hAnsiTheme="minorHAnsi" w:cstheme="minorHAnsi"/>
        </w:rPr>
      </w:pPr>
    </w:p>
    <w:p w14:paraId="708F739C" w14:textId="77777777" w:rsidR="00AA1E07" w:rsidRPr="00BB55E6" w:rsidRDefault="00AA1E07" w:rsidP="00AA1E07">
      <w:pPr>
        <w:rPr>
          <w:rFonts w:asciiTheme="minorHAnsi" w:hAnsiTheme="minorHAnsi" w:cstheme="minorHAnsi"/>
          <w:sz w:val="20"/>
          <w:szCs w:val="20"/>
        </w:rPr>
      </w:pPr>
      <w:r w:rsidRPr="00BB55E6">
        <w:rPr>
          <w:rFonts w:asciiTheme="minorHAnsi" w:hAnsiTheme="minorHAnsi" w:cstheme="minorHAnsi"/>
        </w:rPr>
        <w:br w:type="page"/>
      </w:r>
    </w:p>
    <w:p w14:paraId="3E3D7081" w14:textId="6B277D01" w:rsidR="004506EA" w:rsidRPr="00BB55E6" w:rsidRDefault="004506EA">
      <w:pPr>
        <w:pStyle w:val="Textoindependiente"/>
        <w:spacing w:before="10"/>
        <w:rPr>
          <w:rFonts w:asciiTheme="minorHAnsi" w:hAnsiTheme="minorHAnsi" w:cstheme="minorHAnsi"/>
          <w:b/>
          <w:sz w:val="3"/>
        </w:rPr>
      </w:pPr>
    </w:p>
    <w:p w14:paraId="52AD1F4B" w14:textId="77777777" w:rsidR="004506EA" w:rsidRPr="00BB55E6" w:rsidRDefault="004506EA">
      <w:pPr>
        <w:pStyle w:val="Textoindependiente"/>
        <w:spacing w:before="2"/>
        <w:rPr>
          <w:rFonts w:asciiTheme="minorHAnsi" w:hAnsiTheme="minorHAnsi" w:cstheme="minorHAnsi"/>
          <w:b/>
        </w:rPr>
      </w:pPr>
    </w:p>
    <w:tbl>
      <w:tblPr>
        <w:tblStyle w:val="TableNormal"/>
        <w:tblW w:w="963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28" w:type="dxa"/>
          <w:left w:w="85" w:type="dxa"/>
          <w:bottom w:w="28" w:type="dxa"/>
          <w:right w:w="85" w:type="dxa"/>
        </w:tblCellMar>
        <w:tblLook w:val="01E0" w:firstRow="1" w:lastRow="1" w:firstColumn="1" w:lastColumn="1" w:noHBand="0" w:noVBand="0"/>
      </w:tblPr>
      <w:tblGrid>
        <w:gridCol w:w="5002"/>
        <w:gridCol w:w="4637"/>
      </w:tblGrid>
      <w:tr w:rsidR="004506EA" w:rsidRPr="00BB55E6" w14:paraId="0DDE7122" w14:textId="77777777" w:rsidTr="00DD3A56">
        <w:trPr>
          <w:trHeight w:val="283"/>
          <w:jc w:val="center"/>
        </w:trPr>
        <w:tc>
          <w:tcPr>
            <w:tcW w:w="9639" w:type="dxa"/>
            <w:gridSpan w:val="2"/>
            <w:shd w:val="clear" w:color="auto" w:fill="BEBEBE"/>
            <w:vAlign w:val="center"/>
          </w:tcPr>
          <w:p w14:paraId="646EE89B" w14:textId="4934625E" w:rsidR="004506EA" w:rsidRPr="00BB55E6" w:rsidRDefault="00575EE6" w:rsidP="00BF7242">
            <w:pPr>
              <w:pStyle w:val="TablaTitulo"/>
            </w:pPr>
            <w:r w:rsidRPr="00BB55E6">
              <w:t>8.3</w:t>
            </w:r>
            <w:r w:rsidRPr="00BB55E6">
              <w:rPr>
                <w:spacing w:val="-8"/>
              </w:rPr>
              <w:t xml:space="preserve"> </w:t>
            </w:r>
            <w:r w:rsidRPr="00BB55E6">
              <w:t>DATOS</w:t>
            </w:r>
            <w:r w:rsidRPr="00BB55E6">
              <w:rPr>
                <w:spacing w:val="-7"/>
              </w:rPr>
              <w:t xml:space="preserve"> </w:t>
            </w:r>
            <w:r w:rsidRPr="00BB55E6">
              <w:t>RELATIVOS</w:t>
            </w:r>
            <w:r w:rsidRPr="00BB55E6">
              <w:rPr>
                <w:spacing w:val="-4"/>
              </w:rPr>
              <w:t xml:space="preserve"> </w:t>
            </w:r>
            <w:r w:rsidRPr="00BB55E6">
              <w:t>A</w:t>
            </w:r>
            <w:r w:rsidRPr="00BB55E6">
              <w:rPr>
                <w:spacing w:val="-6"/>
              </w:rPr>
              <w:t xml:space="preserve"> </w:t>
            </w:r>
            <w:r w:rsidRPr="00BB55E6">
              <w:t>LOS</w:t>
            </w:r>
            <w:r w:rsidRPr="00BB55E6">
              <w:rPr>
                <w:spacing w:val="-4"/>
              </w:rPr>
              <w:t xml:space="preserve"> </w:t>
            </w:r>
            <w:r w:rsidRPr="00BB55E6">
              <w:t>RESULTADOS</w:t>
            </w:r>
            <w:r w:rsidRPr="00BB55E6">
              <w:rPr>
                <w:spacing w:val="-7"/>
              </w:rPr>
              <w:t xml:space="preserve"> </w:t>
            </w:r>
            <w:r w:rsidRPr="00BB55E6">
              <w:t>DE</w:t>
            </w:r>
            <w:r w:rsidRPr="00BB55E6">
              <w:rPr>
                <w:spacing w:val="-5"/>
              </w:rPr>
              <w:t xml:space="preserve"> </w:t>
            </w:r>
            <w:r w:rsidRPr="00BB55E6">
              <w:t>LOS</w:t>
            </w:r>
            <w:r w:rsidRPr="00BB55E6">
              <w:rPr>
                <w:spacing w:val="-6"/>
              </w:rPr>
              <w:t xml:space="preserve"> </w:t>
            </w:r>
            <w:r w:rsidRPr="00BB55E6">
              <w:t>ÚLTIMOS</w:t>
            </w:r>
            <w:r w:rsidRPr="00BB55E6">
              <w:rPr>
                <w:spacing w:val="-8"/>
              </w:rPr>
              <w:t xml:space="preserve"> </w:t>
            </w:r>
            <w:r w:rsidR="00FF0E93" w:rsidRPr="00BB55E6">
              <w:rPr>
                <w:spacing w:val="-8"/>
              </w:rPr>
              <w:t xml:space="preserve">5 </w:t>
            </w:r>
            <w:r w:rsidRPr="00BB55E6">
              <w:t>AÑOS</w:t>
            </w:r>
            <w:r w:rsidRPr="00BB55E6">
              <w:rPr>
                <w:spacing w:val="-4"/>
              </w:rPr>
              <w:t xml:space="preserve"> </w:t>
            </w:r>
            <w:r w:rsidRPr="00BB55E6">
              <w:t>Y</w:t>
            </w:r>
            <w:r w:rsidRPr="00BB55E6">
              <w:rPr>
                <w:spacing w:val="-5"/>
              </w:rPr>
              <w:t xml:space="preserve"> </w:t>
            </w:r>
            <w:r w:rsidRPr="00BB55E6">
              <w:t>PREVISIÓN</w:t>
            </w:r>
            <w:r w:rsidRPr="00BB55E6">
              <w:rPr>
                <w:spacing w:val="-5"/>
              </w:rPr>
              <w:t xml:space="preserve"> </w:t>
            </w:r>
            <w:r w:rsidRPr="00BB55E6">
              <w:t>DE</w:t>
            </w:r>
            <w:r w:rsidRPr="00BB55E6">
              <w:rPr>
                <w:spacing w:val="-5"/>
              </w:rPr>
              <w:t xml:space="preserve"> </w:t>
            </w:r>
            <w:r w:rsidRPr="00BB55E6">
              <w:t>RESULTADOS</w:t>
            </w:r>
            <w:r w:rsidRPr="00BB55E6">
              <w:rPr>
                <w:spacing w:val="-6"/>
              </w:rPr>
              <w:t xml:space="preserve"> </w:t>
            </w:r>
            <w:r w:rsidRPr="00BB55E6">
              <w:rPr>
                <w:spacing w:val="-5"/>
              </w:rPr>
              <w:t>DEL</w:t>
            </w:r>
            <w:r w:rsidR="00DD3A56" w:rsidRPr="00BB55E6">
              <w:rPr>
                <w:spacing w:val="-5"/>
              </w:rPr>
              <w:t xml:space="preserve"> </w:t>
            </w:r>
            <w:r w:rsidRPr="00BB55E6">
              <w:t>PROGRAMA</w:t>
            </w:r>
          </w:p>
        </w:tc>
      </w:tr>
      <w:tr w:rsidR="004506EA" w:rsidRPr="00BB55E6" w14:paraId="2A4C711E" w14:textId="77777777" w:rsidTr="00FF0E93">
        <w:trPr>
          <w:trHeight w:val="283"/>
          <w:jc w:val="center"/>
        </w:trPr>
        <w:tc>
          <w:tcPr>
            <w:tcW w:w="5002" w:type="dxa"/>
            <w:shd w:val="clear" w:color="auto" w:fill="BFBFBF" w:themeFill="background1" w:themeFillShade="BF"/>
            <w:vAlign w:val="center"/>
          </w:tcPr>
          <w:p w14:paraId="29A6CB44" w14:textId="5A8C441F" w:rsidR="004506EA" w:rsidRPr="00BB55E6" w:rsidRDefault="00575EE6" w:rsidP="000C736F">
            <w:pPr>
              <w:pStyle w:val="Textoencaja"/>
              <w:jc w:val="left"/>
              <w:rPr>
                <w:b/>
              </w:rPr>
            </w:pPr>
            <w:r w:rsidRPr="00BB55E6">
              <w:rPr>
                <w:b/>
              </w:rPr>
              <w:t>TASA</w:t>
            </w:r>
            <w:r w:rsidRPr="00BB55E6">
              <w:rPr>
                <w:b/>
                <w:spacing w:val="-6"/>
              </w:rPr>
              <w:t xml:space="preserve"> </w:t>
            </w:r>
            <w:r w:rsidRPr="00BB55E6">
              <w:rPr>
                <w:b/>
              </w:rPr>
              <w:t>DE</w:t>
            </w:r>
            <w:r w:rsidRPr="00BB55E6">
              <w:rPr>
                <w:b/>
                <w:spacing w:val="-3"/>
              </w:rPr>
              <w:t xml:space="preserve"> </w:t>
            </w:r>
            <w:r w:rsidRPr="00BB55E6">
              <w:rPr>
                <w:b/>
              </w:rPr>
              <w:t>ÉXITO</w:t>
            </w:r>
            <w:r w:rsidRPr="00BB55E6">
              <w:rPr>
                <w:b/>
                <w:spacing w:val="-4"/>
              </w:rPr>
              <w:t xml:space="preserve"> </w:t>
            </w:r>
            <w:r w:rsidRPr="00BB55E6">
              <w:rPr>
                <w:b/>
              </w:rPr>
              <w:t>(</w:t>
            </w:r>
            <w:r w:rsidR="00251E67" w:rsidRPr="00BB55E6">
              <w:rPr>
                <w:b/>
              </w:rPr>
              <w:t>4</w:t>
            </w:r>
            <w:r w:rsidR="001572CC" w:rsidRPr="00BB55E6">
              <w:rPr>
                <w:b/>
              </w:rPr>
              <w:t xml:space="preserve"> </w:t>
            </w:r>
            <w:r w:rsidRPr="00BB55E6">
              <w:rPr>
                <w:b/>
              </w:rPr>
              <w:t>AÑOS)</w:t>
            </w:r>
            <w:r w:rsidRPr="00BB55E6">
              <w:rPr>
                <w:b/>
                <w:spacing w:val="-4"/>
              </w:rPr>
              <w:t xml:space="preserve"> </w:t>
            </w:r>
            <w:r w:rsidRPr="00BB55E6">
              <w:rPr>
                <w:b/>
                <w:spacing w:val="-10"/>
              </w:rPr>
              <w:t>%</w:t>
            </w:r>
          </w:p>
        </w:tc>
        <w:tc>
          <w:tcPr>
            <w:tcW w:w="4637" w:type="dxa"/>
            <w:shd w:val="clear" w:color="auto" w:fill="BFBFBF" w:themeFill="background1" w:themeFillShade="BF"/>
            <w:vAlign w:val="center"/>
          </w:tcPr>
          <w:p w14:paraId="7ED0C618" w14:textId="6C5335D7" w:rsidR="004506EA" w:rsidRPr="00BB55E6" w:rsidRDefault="00575EE6" w:rsidP="000C736F">
            <w:pPr>
              <w:pStyle w:val="Textoencaja"/>
              <w:jc w:val="left"/>
              <w:rPr>
                <w:b/>
              </w:rPr>
            </w:pPr>
            <w:r w:rsidRPr="00BB55E6">
              <w:rPr>
                <w:b/>
              </w:rPr>
              <w:t>TASA</w:t>
            </w:r>
            <w:r w:rsidRPr="00BB55E6">
              <w:rPr>
                <w:b/>
                <w:spacing w:val="-6"/>
              </w:rPr>
              <w:t xml:space="preserve"> </w:t>
            </w:r>
            <w:r w:rsidRPr="00BB55E6">
              <w:rPr>
                <w:b/>
              </w:rPr>
              <w:t>DE</w:t>
            </w:r>
            <w:r w:rsidRPr="00BB55E6">
              <w:rPr>
                <w:b/>
                <w:spacing w:val="-3"/>
              </w:rPr>
              <w:t xml:space="preserve"> </w:t>
            </w:r>
            <w:r w:rsidRPr="00BB55E6">
              <w:rPr>
                <w:b/>
              </w:rPr>
              <w:t>ÉXITO</w:t>
            </w:r>
            <w:r w:rsidRPr="00BB55E6">
              <w:rPr>
                <w:b/>
                <w:spacing w:val="-4"/>
              </w:rPr>
              <w:t xml:space="preserve"> </w:t>
            </w:r>
            <w:r w:rsidRPr="00BB55E6">
              <w:rPr>
                <w:b/>
              </w:rPr>
              <w:t>(</w:t>
            </w:r>
            <w:r w:rsidR="00251E67" w:rsidRPr="00BB55E6">
              <w:rPr>
                <w:b/>
              </w:rPr>
              <w:t>5</w:t>
            </w:r>
            <w:r w:rsidR="00FF0E93" w:rsidRPr="00BB55E6">
              <w:rPr>
                <w:b/>
              </w:rPr>
              <w:t xml:space="preserve"> </w:t>
            </w:r>
            <w:r w:rsidRPr="00BB55E6">
              <w:rPr>
                <w:b/>
              </w:rPr>
              <w:t>AÑOS)</w:t>
            </w:r>
            <w:r w:rsidRPr="00BB55E6">
              <w:rPr>
                <w:b/>
                <w:spacing w:val="-4"/>
              </w:rPr>
              <w:t xml:space="preserve"> </w:t>
            </w:r>
            <w:r w:rsidRPr="00BB55E6">
              <w:rPr>
                <w:b/>
                <w:spacing w:val="-10"/>
              </w:rPr>
              <w:t>%</w:t>
            </w:r>
          </w:p>
        </w:tc>
      </w:tr>
      <w:tr w:rsidR="004506EA" w:rsidRPr="00BB55E6" w14:paraId="77D91334" w14:textId="77777777" w:rsidTr="00FF0E93">
        <w:trPr>
          <w:trHeight w:val="283"/>
          <w:jc w:val="center"/>
        </w:trPr>
        <w:tc>
          <w:tcPr>
            <w:tcW w:w="5002" w:type="dxa"/>
            <w:vAlign w:val="center"/>
          </w:tcPr>
          <w:p w14:paraId="519C630A" w14:textId="155927D4" w:rsidR="004506EA" w:rsidRPr="00BB55E6" w:rsidRDefault="00251E67" w:rsidP="00FF0E93">
            <w:pPr>
              <w:pStyle w:val="Textoencaja"/>
              <w:jc w:val="left"/>
            </w:pPr>
            <w:r w:rsidRPr="00BB55E6">
              <w:t>No disponible</w:t>
            </w:r>
          </w:p>
        </w:tc>
        <w:tc>
          <w:tcPr>
            <w:tcW w:w="4637" w:type="dxa"/>
            <w:vAlign w:val="center"/>
          </w:tcPr>
          <w:p w14:paraId="779059FC" w14:textId="5ACF255B" w:rsidR="004506EA" w:rsidRPr="00BB55E6" w:rsidRDefault="00C347B7" w:rsidP="00FF0E93">
            <w:pPr>
              <w:pStyle w:val="Textoencaja"/>
              <w:jc w:val="left"/>
            </w:pPr>
            <w:r w:rsidRPr="00BB55E6">
              <w:t>58 %</w:t>
            </w:r>
          </w:p>
        </w:tc>
      </w:tr>
      <w:tr w:rsidR="004506EA" w:rsidRPr="00BB55E6" w14:paraId="0D76FFAA" w14:textId="77777777" w:rsidTr="00FF0E93">
        <w:trPr>
          <w:trHeight w:val="283"/>
          <w:jc w:val="center"/>
        </w:trPr>
        <w:tc>
          <w:tcPr>
            <w:tcW w:w="9639" w:type="dxa"/>
            <w:gridSpan w:val="2"/>
            <w:shd w:val="clear" w:color="auto" w:fill="BFBFBF" w:themeFill="background1" w:themeFillShade="BF"/>
            <w:vAlign w:val="center"/>
          </w:tcPr>
          <w:p w14:paraId="5DC29911" w14:textId="77777777" w:rsidR="004506EA" w:rsidRPr="00BB55E6" w:rsidRDefault="00575EE6" w:rsidP="00FF0E93">
            <w:pPr>
              <w:pStyle w:val="Textoencaja"/>
              <w:jc w:val="left"/>
              <w:rPr>
                <w:b/>
              </w:rPr>
            </w:pPr>
            <w:r w:rsidRPr="00BB55E6">
              <w:rPr>
                <w:b/>
              </w:rPr>
              <w:t>TASA</w:t>
            </w:r>
            <w:r w:rsidRPr="00BB55E6">
              <w:rPr>
                <w:b/>
                <w:spacing w:val="-6"/>
              </w:rPr>
              <w:t xml:space="preserve"> </w:t>
            </w:r>
            <w:r w:rsidRPr="00BB55E6">
              <w:rPr>
                <w:b/>
              </w:rPr>
              <w:t>DE</w:t>
            </w:r>
            <w:r w:rsidRPr="00BB55E6">
              <w:rPr>
                <w:b/>
                <w:spacing w:val="-4"/>
              </w:rPr>
              <w:t xml:space="preserve"> </w:t>
            </w:r>
            <w:r w:rsidRPr="00BB55E6">
              <w:rPr>
                <w:b/>
              </w:rPr>
              <w:t>ABANDONO</w:t>
            </w:r>
            <w:r w:rsidRPr="00BB55E6">
              <w:rPr>
                <w:b/>
                <w:spacing w:val="-5"/>
              </w:rPr>
              <w:t xml:space="preserve"> </w:t>
            </w:r>
            <w:r w:rsidRPr="00BB55E6">
              <w:rPr>
                <w:b/>
              </w:rPr>
              <w:t>(MEDIA</w:t>
            </w:r>
            <w:r w:rsidRPr="00BB55E6">
              <w:rPr>
                <w:b/>
                <w:spacing w:val="-3"/>
              </w:rPr>
              <w:t xml:space="preserve"> </w:t>
            </w:r>
            <w:r w:rsidRPr="00BB55E6">
              <w:rPr>
                <w:b/>
              </w:rPr>
              <w:t>DE</w:t>
            </w:r>
            <w:r w:rsidRPr="00BB55E6">
              <w:rPr>
                <w:b/>
                <w:spacing w:val="-4"/>
              </w:rPr>
              <w:t xml:space="preserve"> </w:t>
            </w:r>
            <w:r w:rsidRPr="00BB55E6">
              <w:rPr>
                <w:b/>
              </w:rPr>
              <w:t>6</w:t>
            </w:r>
            <w:r w:rsidRPr="00BB55E6">
              <w:rPr>
                <w:b/>
                <w:spacing w:val="-5"/>
              </w:rPr>
              <w:t xml:space="preserve"> </w:t>
            </w:r>
            <w:r w:rsidRPr="00BB55E6">
              <w:rPr>
                <w:b/>
              </w:rPr>
              <w:t>AÑOS)</w:t>
            </w:r>
            <w:r w:rsidRPr="00BB55E6">
              <w:rPr>
                <w:b/>
                <w:spacing w:val="-5"/>
              </w:rPr>
              <w:t xml:space="preserve"> </w:t>
            </w:r>
            <w:r w:rsidRPr="00BB55E6">
              <w:rPr>
                <w:b/>
                <w:spacing w:val="-10"/>
              </w:rPr>
              <w:t>%</w:t>
            </w:r>
          </w:p>
        </w:tc>
      </w:tr>
      <w:tr w:rsidR="004506EA" w:rsidRPr="00BB55E6" w14:paraId="509B3C3C" w14:textId="77777777" w:rsidTr="00FF0E93">
        <w:trPr>
          <w:trHeight w:val="283"/>
          <w:jc w:val="center"/>
        </w:trPr>
        <w:tc>
          <w:tcPr>
            <w:tcW w:w="9639" w:type="dxa"/>
            <w:gridSpan w:val="2"/>
            <w:vAlign w:val="center"/>
          </w:tcPr>
          <w:p w14:paraId="293AD21C" w14:textId="2ADF9E78" w:rsidR="004506EA" w:rsidRPr="00BB55E6" w:rsidRDefault="00C347B7" w:rsidP="00FF0E93">
            <w:pPr>
              <w:pStyle w:val="Textoencaja"/>
              <w:jc w:val="left"/>
            </w:pPr>
            <w:r w:rsidRPr="00BB55E6">
              <w:t>11 %</w:t>
            </w:r>
          </w:p>
        </w:tc>
      </w:tr>
      <w:tr w:rsidR="004506EA" w:rsidRPr="00BB55E6" w14:paraId="5AEA01D7" w14:textId="77777777" w:rsidTr="00FF0E93">
        <w:trPr>
          <w:trHeight w:val="283"/>
          <w:jc w:val="center"/>
        </w:trPr>
        <w:tc>
          <w:tcPr>
            <w:tcW w:w="9639" w:type="dxa"/>
            <w:gridSpan w:val="2"/>
            <w:shd w:val="clear" w:color="auto" w:fill="BEBEBE"/>
            <w:vAlign w:val="center"/>
          </w:tcPr>
          <w:p w14:paraId="6E62AF3F" w14:textId="0CBC5FD5" w:rsidR="004506EA" w:rsidRPr="00BB55E6" w:rsidRDefault="00575EE6" w:rsidP="00FF0E93">
            <w:pPr>
              <w:pStyle w:val="TablaTitulo"/>
            </w:pPr>
            <w:r w:rsidRPr="00BB55E6">
              <w:t>DATOS</w:t>
            </w:r>
            <w:r w:rsidRPr="00BB55E6">
              <w:rPr>
                <w:spacing w:val="-7"/>
              </w:rPr>
              <w:t xml:space="preserve"> </w:t>
            </w:r>
            <w:r w:rsidRPr="00BB55E6">
              <w:t>RELATIVOS</w:t>
            </w:r>
            <w:r w:rsidRPr="00BB55E6">
              <w:rPr>
                <w:spacing w:val="-6"/>
              </w:rPr>
              <w:t xml:space="preserve"> </w:t>
            </w:r>
            <w:r w:rsidRPr="00BB55E6">
              <w:t>A</w:t>
            </w:r>
            <w:r w:rsidRPr="00BB55E6">
              <w:rPr>
                <w:spacing w:val="-6"/>
              </w:rPr>
              <w:t xml:space="preserve"> </w:t>
            </w:r>
            <w:r w:rsidRPr="00BB55E6">
              <w:t>LOS</w:t>
            </w:r>
            <w:r w:rsidRPr="00BB55E6">
              <w:rPr>
                <w:spacing w:val="-6"/>
              </w:rPr>
              <w:t xml:space="preserve"> </w:t>
            </w:r>
            <w:r w:rsidRPr="00BB55E6">
              <w:t>RESULTADOS</w:t>
            </w:r>
            <w:r w:rsidRPr="00BB55E6">
              <w:rPr>
                <w:spacing w:val="-6"/>
              </w:rPr>
              <w:t xml:space="preserve"> </w:t>
            </w:r>
            <w:r w:rsidRPr="00BB55E6">
              <w:t>DE</w:t>
            </w:r>
            <w:r w:rsidRPr="00BB55E6">
              <w:rPr>
                <w:spacing w:val="-4"/>
              </w:rPr>
              <w:t xml:space="preserve"> </w:t>
            </w:r>
            <w:r w:rsidRPr="00BB55E6">
              <w:t>LOS</w:t>
            </w:r>
            <w:r w:rsidRPr="00BB55E6">
              <w:rPr>
                <w:spacing w:val="-6"/>
              </w:rPr>
              <w:t xml:space="preserve"> </w:t>
            </w:r>
            <w:r w:rsidRPr="00BB55E6">
              <w:t>ÚLTIMOS</w:t>
            </w:r>
            <w:r w:rsidRPr="00BB55E6">
              <w:rPr>
                <w:spacing w:val="-6"/>
              </w:rPr>
              <w:t xml:space="preserve"> </w:t>
            </w:r>
            <w:r w:rsidR="00FF0E93" w:rsidRPr="00BB55E6">
              <w:t>5</w:t>
            </w:r>
            <w:r w:rsidRPr="00BB55E6">
              <w:rPr>
                <w:spacing w:val="-4"/>
              </w:rPr>
              <w:t xml:space="preserve"> </w:t>
            </w:r>
            <w:r w:rsidRPr="00BB55E6">
              <w:t>AÑOS</w:t>
            </w:r>
            <w:r w:rsidRPr="00BB55E6">
              <w:rPr>
                <w:spacing w:val="-6"/>
              </w:rPr>
              <w:t xml:space="preserve"> </w:t>
            </w:r>
            <w:r w:rsidRPr="00BB55E6">
              <w:t>Y</w:t>
            </w:r>
            <w:r w:rsidRPr="00BB55E6">
              <w:rPr>
                <w:spacing w:val="-5"/>
              </w:rPr>
              <w:t xml:space="preserve"> </w:t>
            </w:r>
            <w:r w:rsidRPr="00BB55E6">
              <w:t>PREVISIÓN</w:t>
            </w:r>
            <w:r w:rsidRPr="00BB55E6">
              <w:rPr>
                <w:spacing w:val="-4"/>
              </w:rPr>
              <w:t xml:space="preserve"> </w:t>
            </w:r>
            <w:r w:rsidRPr="00BB55E6">
              <w:t>DE</w:t>
            </w:r>
            <w:r w:rsidRPr="00BB55E6">
              <w:rPr>
                <w:spacing w:val="-5"/>
              </w:rPr>
              <w:t xml:space="preserve"> </w:t>
            </w:r>
            <w:r w:rsidRPr="00BB55E6">
              <w:t>RESULTADOS</w:t>
            </w:r>
            <w:r w:rsidRPr="00BB55E6">
              <w:rPr>
                <w:spacing w:val="-6"/>
              </w:rPr>
              <w:t xml:space="preserve"> </w:t>
            </w:r>
            <w:r w:rsidRPr="00BB55E6">
              <w:t>DEL</w:t>
            </w:r>
            <w:r w:rsidRPr="00BB55E6">
              <w:rPr>
                <w:spacing w:val="-3"/>
              </w:rPr>
              <w:t xml:space="preserve"> </w:t>
            </w:r>
            <w:r w:rsidRPr="00BB55E6">
              <w:t>PROGRAMA</w:t>
            </w:r>
          </w:p>
        </w:tc>
      </w:tr>
      <w:tr w:rsidR="00DD3A56" w:rsidRPr="00BB55E6" w14:paraId="4E8E2FDF" w14:textId="77777777" w:rsidTr="00D5278E">
        <w:trPr>
          <w:trHeight w:val="283"/>
          <w:jc w:val="center"/>
        </w:trPr>
        <w:tc>
          <w:tcPr>
            <w:tcW w:w="9639" w:type="dxa"/>
            <w:gridSpan w:val="2"/>
            <w:shd w:val="clear" w:color="auto" w:fill="auto"/>
          </w:tcPr>
          <w:p w14:paraId="7646CB96" w14:textId="77777777" w:rsidR="00DD3A56" w:rsidRPr="00BB55E6" w:rsidRDefault="00DD3A56" w:rsidP="00DD3A56">
            <w:pPr>
              <w:pStyle w:val="Textoencaja"/>
            </w:pPr>
          </w:p>
          <w:p w14:paraId="3B52ED4C" w14:textId="7E560783" w:rsidR="003C28A2" w:rsidRPr="00BB55E6" w:rsidRDefault="003C28A2" w:rsidP="00DD3A56">
            <w:pPr>
              <w:pStyle w:val="Textoencaja"/>
              <w:rPr>
                <w:b/>
                <w:bCs/>
              </w:rPr>
            </w:pPr>
            <w:r w:rsidRPr="00BB55E6">
              <w:rPr>
                <w:b/>
                <w:bCs/>
              </w:rPr>
              <w:t>Resultados de los últimos 5 años (2019-2023)</w:t>
            </w:r>
          </w:p>
          <w:p w14:paraId="7776A300" w14:textId="739A85C7" w:rsidR="00DD3A56" w:rsidRPr="00BB55E6" w:rsidRDefault="003C28A2">
            <w:pPr>
              <w:pStyle w:val="Textoencaja"/>
              <w:numPr>
                <w:ilvl w:val="0"/>
                <w:numId w:val="4"/>
              </w:numPr>
            </w:pPr>
            <w:r w:rsidRPr="00BB55E6">
              <w:t>Número de tesis defendidas: 15</w:t>
            </w:r>
          </w:p>
          <w:p w14:paraId="2D65B925" w14:textId="77777777" w:rsidR="000F69AD" w:rsidRPr="00BB55E6" w:rsidRDefault="003C28A2">
            <w:pPr>
              <w:pStyle w:val="Textoencaja"/>
              <w:numPr>
                <w:ilvl w:val="0"/>
                <w:numId w:val="4"/>
              </w:numPr>
            </w:pPr>
            <w:r w:rsidRPr="00BB55E6">
              <w:t>Número de tesis</w:t>
            </w:r>
            <w:r w:rsidR="000F69AD" w:rsidRPr="00BB55E6">
              <w:t xml:space="preserve"> Sobresalientes: 15 (100 %)</w:t>
            </w:r>
            <w:r w:rsidRPr="00BB55E6">
              <w:t xml:space="preserve"> </w:t>
            </w:r>
          </w:p>
          <w:p w14:paraId="60DB2367" w14:textId="22506667" w:rsidR="003C28A2" w:rsidRPr="00BB55E6" w:rsidRDefault="000F69AD">
            <w:pPr>
              <w:pStyle w:val="Textoencaja"/>
              <w:numPr>
                <w:ilvl w:val="0"/>
                <w:numId w:val="4"/>
              </w:numPr>
            </w:pPr>
            <w:r w:rsidRPr="00BB55E6">
              <w:t xml:space="preserve">Número de tesis </w:t>
            </w:r>
            <w:r w:rsidR="003C28A2" w:rsidRPr="00BB55E6">
              <w:t>Cum Laude: 14 (93 %)</w:t>
            </w:r>
          </w:p>
          <w:p w14:paraId="66E221F4" w14:textId="48DDE097" w:rsidR="003C28A2" w:rsidRPr="00BB55E6" w:rsidRDefault="003C28A2">
            <w:pPr>
              <w:pStyle w:val="Textoencaja"/>
              <w:numPr>
                <w:ilvl w:val="0"/>
                <w:numId w:val="4"/>
              </w:numPr>
            </w:pPr>
            <w:r w:rsidRPr="00BB55E6">
              <w:t>Número de tesis de mención internacional: 6 (40 %)</w:t>
            </w:r>
          </w:p>
          <w:p w14:paraId="0CA45C08" w14:textId="77777777" w:rsidR="000F69AD" w:rsidRPr="00BB55E6" w:rsidRDefault="000F69AD" w:rsidP="000F69AD">
            <w:pPr>
              <w:pStyle w:val="Textoencaja"/>
            </w:pPr>
          </w:p>
          <w:p w14:paraId="210CCF67" w14:textId="44E549C0" w:rsidR="002E1041" w:rsidRPr="00BB55E6" w:rsidRDefault="002E1041" w:rsidP="002E1041">
            <w:pPr>
              <w:pStyle w:val="Textoencaja"/>
            </w:pPr>
            <w:r w:rsidRPr="00BB55E6">
              <w:t xml:space="preserve">En el período </w:t>
            </w:r>
            <w:r w:rsidR="00CB5AB4" w:rsidRPr="00BB55E6">
              <w:t>de los últimos 5 años (2019-2023),</w:t>
            </w:r>
            <w:r w:rsidRPr="00BB55E6">
              <w:t xml:space="preserve"> se han defendido 15 tesis doctorales en el marco del programa, y los resultados conseguidos se consideran de buen nivel, dado que 14 de las tesis obtuvieron Sobresaliente Cum Laude y 6 Mención Internacional. La tasa de éxito muestra una tendencia creciente en el curso 201</w:t>
            </w:r>
            <w:r w:rsidR="005139DF" w:rsidRPr="00BB55E6">
              <w:t>7-18</w:t>
            </w:r>
            <w:r w:rsidRPr="00BB55E6">
              <w:t xml:space="preserve"> (</w:t>
            </w:r>
            <w:r w:rsidR="005139DF" w:rsidRPr="00BB55E6">
              <w:t>43</w:t>
            </w:r>
            <w:r w:rsidRPr="00BB55E6">
              <w:t>% de tesis leídas</w:t>
            </w:r>
            <w:r w:rsidR="005139DF" w:rsidRPr="00BB55E6">
              <w:t>), el curso 2018-19 (44% de tesis leídas), el curso 2019-20 (50% de tesis leídas) y el curso 2020-21 (100% de tesis leídas)</w:t>
            </w:r>
            <w:r w:rsidRPr="00BB55E6">
              <w:t>, y la tasa de abandono muestra un valor en torno al 1</w:t>
            </w:r>
            <w:r w:rsidR="005139DF" w:rsidRPr="00BB55E6">
              <w:t>1%</w:t>
            </w:r>
            <w:r w:rsidRPr="00BB55E6">
              <w:t>.</w:t>
            </w:r>
          </w:p>
          <w:p w14:paraId="265F5FCC" w14:textId="77777777" w:rsidR="005139DF" w:rsidRPr="00BB55E6" w:rsidRDefault="005139DF" w:rsidP="005139DF">
            <w:pPr>
              <w:pStyle w:val="Textoencaja"/>
            </w:pPr>
          </w:p>
          <w:p w14:paraId="5CD4FBB5" w14:textId="77882102" w:rsidR="00EB7B62" w:rsidRPr="00BB55E6" w:rsidRDefault="005139DF" w:rsidP="005139DF">
            <w:pPr>
              <w:pStyle w:val="Textoencaja"/>
            </w:pPr>
            <w:r w:rsidRPr="00BB55E6">
              <w:t>El número de estudiantes nuevos varía</w:t>
            </w:r>
            <w:r w:rsidR="00CB5AB4" w:rsidRPr="00BB55E6">
              <w:t xml:space="preserve"> poco</w:t>
            </w:r>
            <w:r w:rsidRPr="00BB55E6">
              <w:t xml:space="preserve"> entre años</w:t>
            </w:r>
            <w:r w:rsidR="00CB5AB4" w:rsidRPr="00BB55E6">
              <w:t xml:space="preserve"> en torno a los 10 alumnos/año durante los últimos años, y no se espera incrementar mucho los nuevos ingresos en los próximos años</w:t>
            </w:r>
            <w:r w:rsidR="00EB7B62" w:rsidRPr="00BB55E6">
              <w:t>. Sin embargo, el número total de estudiantes matriculados muestra una tendencia creciente durante los últimos años</w:t>
            </w:r>
            <w:r w:rsidR="001E65AA" w:rsidRPr="00BB55E6">
              <w:t>,</w:t>
            </w:r>
            <w:r w:rsidR="00EB7B62" w:rsidRPr="00BB55E6">
              <w:t xml:space="preserve"> de los 24 alumnos en el curso 2018/19 a los 31 alumnos en el curso 2022/23. Es debido a</w:t>
            </w:r>
            <w:r w:rsidR="00CB5AB4" w:rsidRPr="00BB55E6">
              <w:t xml:space="preserve"> que ahora las convocatorias competentes de las ayudas predoctorales de los Ministerios, la Xunta de Galicia y la Universidad de Vigo no exigen que los solicitantes estén matriculados en el programa de doctorado</w:t>
            </w:r>
            <w:r w:rsidR="00EB7B62" w:rsidRPr="00BB55E6">
              <w:t xml:space="preserve"> en el momento de la solicitud, y por lo tanto cada vez hay menos abandonos por los alumnos nuevos</w:t>
            </w:r>
            <w:r w:rsidR="00856538" w:rsidRPr="00BB55E6">
              <w:t xml:space="preserve"> por la causa de no obtener financiación</w:t>
            </w:r>
            <w:r w:rsidR="00CB5AB4" w:rsidRPr="00BB55E6">
              <w:t xml:space="preserve">. </w:t>
            </w:r>
            <w:r w:rsidR="00EB7B62" w:rsidRPr="00BB55E6">
              <w:t>Con esta tendencia de cambio, se espera el aumento considerable de la tasa de éxito en los próximos cursos.</w:t>
            </w:r>
          </w:p>
          <w:p w14:paraId="4E6ED226" w14:textId="77777777" w:rsidR="00EB7B62" w:rsidRPr="00BB55E6" w:rsidRDefault="00EB7B62" w:rsidP="005139DF">
            <w:pPr>
              <w:pStyle w:val="Textoencaja"/>
            </w:pPr>
          </w:p>
          <w:p w14:paraId="74EC44C1" w14:textId="4C71901A" w:rsidR="005139DF" w:rsidRPr="00BB55E6" w:rsidRDefault="00F11603" w:rsidP="005139DF">
            <w:pPr>
              <w:pStyle w:val="Textoencaja"/>
            </w:pPr>
            <w:r w:rsidRPr="00BB55E6">
              <w:t>La empleabilidad de los</w:t>
            </w:r>
            <w:r w:rsidR="00856538" w:rsidRPr="00BB55E6">
              <w:t>/las</w:t>
            </w:r>
            <w:r w:rsidRPr="00BB55E6">
              <w:t xml:space="preserve"> 15 doctores</w:t>
            </w:r>
            <w:r w:rsidR="00856538" w:rsidRPr="00BB55E6">
              <w:t>/as</w:t>
            </w:r>
            <w:r w:rsidRPr="00BB55E6">
              <w:t xml:space="preserve"> egresados del programa desde el año 2019 al año 2023 y otros 5 doctores</w:t>
            </w:r>
            <w:r w:rsidR="00856538" w:rsidRPr="00BB55E6">
              <w:t>/as</w:t>
            </w:r>
            <w:r w:rsidRPr="00BB55E6">
              <w:t xml:space="preserve"> más recientes a la actualidad es de </w:t>
            </w:r>
            <w:r w:rsidR="000E0A4E" w:rsidRPr="00BB55E6">
              <w:t>90</w:t>
            </w:r>
            <w:r w:rsidRPr="00BB55E6">
              <w:t xml:space="preserve">%, y la mayoría está trabajando en temas relacionados con la formación adquirida en el programa de doctorado “Ecosistemas terrestres, uso sostenible e implicaciones ambientales”. </w:t>
            </w:r>
            <w:r w:rsidR="000E0A4E" w:rsidRPr="00BB55E6">
              <w:t>15 de los</w:t>
            </w:r>
            <w:r w:rsidR="00856538" w:rsidRPr="00BB55E6">
              <w:t>/las</w:t>
            </w:r>
            <w:r w:rsidR="000E0A4E" w:rsidRPr="00BB55E6">
              <w:t xml:space="preserve"> 20 doctores</w:t>
            </w:r>
            <w:r w:rsidR="00856538" w:rsidRPr="00BB55E6">
              <w:t>/as</w:t>
            </w:r>
            <w:r w:rsidRPr="00BB55E6">
              <w:t xml:space="preserve"> siguen vinculados a la investigación</w:t>
            </w:r>
            <w:r w:rsidR="000E0A4E" w:rsidRPr="00BB55E6">
              <w:t xml:space="preserve"> en la U Vigo, la MBG-CSIC u otros centros de investigación en España, Italia, Francia, Estados Unidos</w:t>
            </w:r>
            <w:r w:rsidRPr="00BB55E6">
              <w:t>,</w:t>
            </w:r>
            <w:r w:rsidR="000E0A4E" w:rsidRPr="00BB55E6">
              <w:t xml:space="preserve"> etc., con ayudas competentes postdoctorales o contratos de proyectos,</w:t>
            </w:r>
            <w:r w:rsidRPr="00BB55E6">
              <w:t xml:space="preserve"> mientras que el resto tienen trabajo contratados por la administración</w:t>
            </w:r>
            <w:r w:rsidR="000E0A4E" w:rsidRPr="00BB55E6">
              <w:t xml:space="preserve"> (</w:t>
            </w:r>
            <w:proofErr w:type="spellStart"/>
            <w:r w:rsidR="000E0A4E" w:rsidRPr="00BB55E6">
              <w:t>e.j</w:t>
            </w:r>
            <w:proofErr w:type="spellEnd"/>
            <w:r w:rsidR="000E0A4E" w:rsidRPr="00BB55E6">
              <w:t>. Xunta de Galicia)</w:t>
            </w:r>
            <w:r w:rsidRPr="00BB55E6">
              <w:t xml:space="preserve">, o por empresas privadas.    </w:t>
            </w:r>
            <w:r w:rsidR="00EB7B62" w:rsidRPr="00BB55E6">
              <w:t xml:space="preserve"> </w:t>
            </w:r>
            <w:r w:rsidR="00CB5AB4" w:rsidRPr="00BB55E6">
              <w:t xml:space="preserve">   </w:t>
            </w:r>
            <w:r w:rsidR="005139DF" w:rsidRPr="00BB55E6">
              <w:t xml:space="preserve"> </w:t>
            </w:r>
          </w:p>
          <w:p w14:paraId="2E09F1CE" w14:textId="1A7327C7" w:rsidR="00DD3A56" w:rsidRPr="00BB55E6" w:rsidRDefault="00DD3A56" w:rsidP="00F11603">
            <w:pPr>
              <w:pStyle w:val="Textoencaja"/>
            </w:pPr>
          </w:p>
        </w:tc>
      </w:tr>
    </w:tbl>
    <w:p w14:paraId="6BEEA87E" w14:textId="2137B560" w:rsidR="00DD3A56" w:rsidRPr="00BB55E6" w:rsidRDefault="00DD3A56" w:rsidP="00DD3A56">
      <w:pPr>
        <w:pStyle w:val="Textoindependiente"/>
      </w:pPr>
    </w:p>
    <w:p w14:paraId="7135DC98" w14:textId="77777777" w:rsidR="00DD3A56" w:rsidRPr="00BB55E6" w:rsidRDefault="00DD3A56" w:rsidP="00DD3A56">
      <w:pPr>
        <w:pStyle w:val="Textoindependiente"/>
      </w:pPr>
    </w:p>
    <w:p w14:paraId="0B062901" w14:textId="77777777" w:rsidR="00AA1E07" w:rsidRPr="00BB55E6" w:rsidRDefault="00AA1E07" w:rsidP="00AA1E07">
      <w:pPr>
        <w:rPr>
          <w:rFonts w:asciiTheme="minorHAnsi" w:hAnsiTheme="minorHAnsi" w:cstheme="minorHAnsi"/>
          <w:sz w:val="20"/>
          <w:szCs w:val="20"/>
        </w:rPr>
      </w:pPr>
      <w:r w:rsidRPr="00BB55E6">
        <w:rPr>
          <w:rFonts w:asciiTheme="minorHAnsi" w:hAnsiTheme="minorHAnsi" w:cstheme="minorHAnsi"/>
        </w:rPr>
        <w:br w:type="page"/>
      </w:r>
    </w:p>
    <w:p w14:paraId="7DA969F3" w14:textId="77777777" w:rsidR="004506EA" w:rsidRPr="00BB55E6" w:rsidRDefault="00575EE6" w:rsidP="00B510C5">
      <w:pPr>
        <w:pStyle w:val="Seccin1"/>
      </w:pPr>
      <w:bookmarkStart w:id="17" w:name="9._PERSONAS_ASOCIADAS_A_LA_SOLICITUD"/>
      <w:bookmarkEnd w:id="17"/>
      <w:r w:rsidRPr="00BB55E6">
        <w:lastRenderedPageBreak/>
        <w:t>PERSONAS</w:t>
      </w:r>
      <w:r w:rsidRPr="00BB55E6">
        <w:rPr>
          <w:spacing w:val="-2"/>
        </w:rPr>
        <w:t xml:space="preserve"> </w:t>
      </w:r>
      <w:r w:rsidRPr="00BB55E6">
        <w:t>ASOCIADAS</w:t>
      </w:r>
      <w:r w:rsidRPr="00BB55E6">
        <w:rPr>
          <w:spacing w:val="-5"/>
        </w:rPr>
        <w:t xml:space="preserve"> </w:t>
      </w:r>
      <w:r w:rsidRPr="00BB55E6">
        <w:t>A</w:t>
      </w:r>
      <w:r w:rsidRPr="00BB55E6">
        <w:rPr>
          <w:spacing w:val="-1"/>
        </w:rPr>
        <w:t xml:space="preserve"> </w:t>
      </w:r>
      <w:r w:rsidRPr="00BB55E6">
        <w:t xml:space="preserve">LA </w:t>
      </w:r>
      <w:r w:rsidRPr="00BB55E6">
        <w:rPr>
          <w:spacing w:val="-2"/>
        </w:rPr>
        <w:t>SOLICITUD</w:t>
      </w:r>
    </w:p>
    <w:tbl>
      <w:tblPr>
        <w:tblStyle w:val="TableNormal"/>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85" w:type="dxa"/>
          <w:bottom w:w="28" w:type="dxa"/>
          <w:right w:w="85" w:type="dxa"/>
        </w:tblCellMar>
        <w:tblLook w:val="01E0" w:firstRow="1" w:lastRow="1" w:firstColumn="1" w:lastColumn="1" w:noHBand="0" w:noVBand="0"/>
      </w:tblPr>
      <w:tblGrid>
        <w:gridCol w:w="2716"/>
        <w:gridCol w:w="2307"/>
        <w:gridCol w:w="2309"/>
        <w:gridCol w:w="2307"/>
      </w:tblGrid>
      <w:tr w:rsidR="004506EA" w:rsidRPr="00BB55E6" w14:paraId="68E838AD" w14:textId="77777777" w:rsidTr="00531E66">
        <w:trPr>
          <w:trHeight w:val="340"/>
          <w:jc w:val="center"/>
        </w:trPr>
        <w:tc>
          <w:tcPr>
            <w:tcW w:w="9639" w:type="dxa"/>
            <w:gridSpan w:val="4"/>
            <w:shd w:val="clear" w:color="auto" w:fill="BEBEBE"/>
            <w:vAlign w:val="center"/>
          </w:tcPr>
          <w:p w14:paraId="67093FFA" w14:textId="77777777" w:rsidR="004506EA" w:rsidRPr="00BB55E6" w:rsidRDefault="00575EE6" w:rsidP="00531E66">
            <w:pPr>
              <w:pStyle w:val="TablaTitulo"/>
            </w:pPr>
            <w:r w:rsidRPr="00BB55E6">
              <w:t>9.1</w:t>
            </w:r>
            <w:r w:rsidRPr="00BB55E6">
              <w:rPr>
                <w:spacing w:val="-7"/>
              </w:rPr>
              <w:t xml:space="preserve"> </w:t>
            </w:r>
            <w:r w:rsidRPr="00BB55E6">
              <w:t>RESPONSABLE</w:t>
            </w:r>
            <w:r w:rsidRPr="00BB55E6">
              <w:rPr>
                <w:spacing w:val="-5"/>
              </w:rPr>
              <w:t xml:space="preserve"> </w:t>
            </w:r>
            <w:r w:rsidRPr="00BB55E6">
              <w:t>DEL</w:t>
            </w:r>
            <w:r w:rsidRPr="00BB55E6">
              <w:rPr>
                <w:spacing w:val="-6"/>
              </w:rPr>
              <w:t xml:space="preserve"> </w:t>
            </w:r>
            <w:r w:rsidRPr="00BB55E6">
              <w:t>PROGRAMA</w:t>
            </w:r>
            <w:r w:rsidRPr="00BB55E6">
              <w:rPr>
                <w:spacing w:val="-7"/>
              </w:rPr>
              <w:t xml:space="preserve"> </w:t>
            </w:r>
            <w:r w:rsidRPr="00BB55E6">
              <w:t>DE</w:t>
            </w:r>
            <w:r w:rsidRPr="00BB55E6">
              <w:rPr>
                <w:spacing w:val="-5"/>
              </w:rPr>
              <w:t xml:space="preserve"> </w:t>
            </w:r>
            <w:r w:rsidRPr="00BB55E6">
              <w:t>DOCTORADO</w:t>
            </w:r>
          </w:p>
        </w:tc>
      </w:tr>
      <w:tr w:rsidR="004506EA" w:rsidRPr="00BB55E6" w14:paraId="7AE56731" w14:textId="77777777" w:rsidTr="00531E66">
        <w:trPr>
          <w:trHeight w:val="340"/>
          <w:jc w:val="center"/>
        </w:trPr>
        <w:tc>
          <w:tcPr>
            <w:tcW w:w="2716" w:type="dxa"/>
            <w:shd w:val="clear" w:color="auto" w:fill="BEBEBE"/>
            <w:vAlign w:val="center"/>
          </w:tcPr>
          <w:p w14:paraId="2FD34367" w14:textId="77777777" w:rsidR="004506EA" w:rsidRPr="00BB55E6" w:rsidRDefault="00575EE6" w:rsidP="00531E66">
            <w:pPr>
              <w:pStyle w:val="TablaTitulo"/>
            </w:pPr>
            <w:r w:rsidRPr="00BB55E6">
              <w:rPr>
                <w:spacing w:val="-5"/>
              </w:rPr>
              <w:t>NIF</w:t>
            </w:r>
          </w:p>
        </w:tc>
        <w:tc>
          <w:tcPr>
            <w:tcW w:w="2307" w:type="dxa"/>
            <w:shd w:val="clear" w:color="auto" w:fill="BEBEBE"/>
            <w:vAlign w:val="center"/>
          </w:tcPr>
          <w:p w14:paraId="56CD983D" w14:textId="77777777" w:rsidR="004506EA" w:rsidRPr="00BB55E6" w:rsidRDefault="00575EE6" w:rsidP="00531E66">
            <w:pPr>
              <w:pStyle w:val="TablaTitulo"/>
            </w:pPr>
            <w:r w:rsidRPr="00BB55E6">
              <w:t>NOMBRE</w:t>
            </w:r>
          </w:p>
        </w:tc>
        <w:tc>
          <w:tcPr>
            <w:tcW w:w="2309" w:type="dxa"/>
            <w:shd w:val="clear" w:color="auto" w:fill="BEBEBE"/>
            <w:vAlign w:val="center"/>
          </w:tcPr>
          <w:p w14:paraId="2856437D" w14:textId="77777777" w:rsidR="004506EA" w:rsidRPr="00BB55E6" w:rsidRDefault="00575EE6" w:rsidP="00531E66">
            <w:pPr>
              <w:pStyle w:val="TablaTitulo"/>
            </w:pPr>
            <w:r w:rsidRPr="00BB55E6">
              <w:t>PRIMER</w:t>
            </w:r>
            <w:r w:rsidRPr="00BB55E6">
              <w:rPr>
                <w:spacing w:val="-6"/>
              </w:rPr>
              <w:t xml:space="preserve"> </w:t>
            </w:r>
            <w:r w:rsidRPr="00BB55E6">
              <w:t>APELLIDO</w:t>
            </w:r>
          </w:p>
        </w:tc>
        <w:tc>
          <w:tcPr>
            <w:tcW w:w="2307" w:type="dxa"/>
            <w:shd w:val="clear" w:color="auto" w:fill="BEBEBE"/>
            <w:vAlign w:val="center"/>
          </w:tcPr>
          <w:p w14:paraId="1067D865" w14:textId="77777777" w:rsidR="004506EA" w:rsidRPr="00BB55E6" w:rsidRDefault="00575EE6" w:rsidP="00531E66">
            <w:pPr>
              <w:pStyle w:val="TablaTitulo"/>
            </w:pPr>
            <w:r w:rsidRPr="00BB55E6">
              <w:t>SEGUNDO</w:t>
            </w:r>
            <w:r w:rsidRPr="00BB55E6">
              <w:rPr>
                <w:spacing w:val="-9"/>
              </w:rPr>
              <w:t xml:space="preserve"> </w:t>
            </w:r>
            <w:r w:rsidRPr="00BB55E6">
              <w:t>APELLIDO</w:t>
            </w:r>
          </w:p>
        </w:tc>
      </w:tr>
      <w:tr w:rsidR="004506EA" w:rsidRPr="00BB55E6" w14:paraId="0AB23191" w14:textId="77777777" w:rsidTr="00531E66">
        <w:trPr>
          <w:trHeight w:val="454"/>
          <w:jc w:val="center"/>
        </w:trPr>
        <w:tc>
          <w:tcPr>
            <w:tcW w:w="2716" w:type="dxa"/>
            <w:vAlign w:val="center"/>
          </w:tcPr>
          <w:p w14:paraId="4DB4AE19" w14:textId="12D2D257" w:rsidR="004506EA" w:rsidRPr="00BB55E6" w:rsidRDefault="00D151FC" w:rsidP="00531E66">
            <w:pPr>
              <w:pStyle w:val="Textoencaja"/>
              <w:jc w:val="left"/>
            </w:pPr>
            <w:r w:rsidRPr="00BB55E6">
              <w:t>X9862770W</w:t>
            </w:r>
          </w:p>
        </w:tc>
        <w:tc>
          <w:tcPr>
            <w:tcW w:w="2307" w:type="dxa"/>
            <w:vAlign w:val="center"/>
          </w:tcPr>
          <w:p w14:paraId="2787D31E" w14:textId="473DA85F" w:rsidR="004506EA" w:rsidRPr="00BB55E6" w:rsidRDefault="00D151FC" w:rsidP="00531E66">
            <w:pPr>
              <w:pStyle w:val="Textoencaja"/>
              <w:jc w:val="left"/>
            </w:pPr>
            <w:r w:rsidRPr="00BB55E6">
              <w:t>Sin-Yeon</w:t>
            </w:r>
          </w:p>
        </w:tc>
        <w:tc>
          <w:tcPr>
            <w:tcW w:w="2309" w:type="dxa"/>
            <w:vAlign w:val="center"/>
          </w:tcPr>
          <w:p w14:paraId="20BAFE2B" w14:textId="0EDD0A3D" w:rsidR="004506EA" w:rsidRPr="00BB55E6" w:rsidRDefault="00D151FC" w:rsidP="00531E66">
            <w:pPr>
              <w:pStyle w:val="Textoencaja"/>
              <w:jc w:val="left"/>
            </w:pPr>
            <w:r w:rsidRPr="00BB55E6">
              <w:t>Kim</w:t>
            </w:r>
          </w:p>
        </w:tc>
        <w:tc>
          <w:tcPr>
            <w:tcW w:w="2307" w:type="dxa"/>
            <w:vAlign w:val="center"/>
          </w:tcPr>
          <w:p w14:paraId="40B56A0C" w14:textId="64A45815" w:rsidR="004506EA" w:rsidRPr="00BB55E6" w:rsidRDefault="004506EA" w:rsidP="00531E66">
            <w:pPr>
              <w:pStyle w:val="Textoencaja"/>
              <w:jc w:val="left"/>
            </w:pPr>
          </w:p>
        </w:tc>
      </w:tr>
      <w:tr w:rsidR="004506EA" w:rsidRPr="00BB55E6" w14:paraId="15F61F4F" w14:textId="77777777" w:rsidTr="00531E66">
        <w:trPr>
          <w:trHeight w:val="340"/>
          <w:jc w:val="center"/>
        </w:trPr>
        <w:tc>
          <w:tcPr>
            <w:tcW w:w="2716" w:type="dxa"/>
            <w:shd w:val="clear" w:color="auto" w:fill="BEBEBE"/>
            <w:vAlign w:val="center"/>
          </w:tcPr>
          <w:p w14:paraId="71244E08" w14:textId="77777777" w:rsidR="004506EA" w:rsidRPr="00BB55E6" w:rsidRDefault="00575EE6" w:rsidP="00531E66">
            <w:pPr>
              <w:pStyle w:val="TablaTitulo"/>
            </w:pPr>
            <w:r w:rsidRPr="00BB55E6">
              <w:t>DOMICILIO</w:t>
            </w:r>
          </w:p>
        </w:tc>
        <w:tc>
          <w:tcPr>
            <w:tcW w:w="2307" w:type="dxa"/>
            <w:shd w:val="clear" w:color="auto" w:fill="BEBEBE"/>
            <w:vAlign w:val="center"/>
          </w:tcPr>
          <w:p w14:paraId="18D27841" w14:textId="77777777" w:rsidR="004506EA" w:rsidRPr="00BB55E6" w:rsidRDefault="00575EE6" w:rsidP="00531E66">
            <w:pPr>
              <w:pStyle w:val="TablaTitulo"/>
            </w:pPr>
            <w:r w:rsidRPr="00BB55E6">
              <w:t>CÓDIGO</w:t>
            </w:r>
            <w:r w:rsidRPr="00BB55E6">
              <w:rPr>
                <w:spacing w:val="-8"/>
              </w:rPr>
              <w:t xml:space="preserve"> </w:t>
            </w:r>
            <w:r w:rsidRPr="00BB55E6">
              <w:t>POSTAL</w:t>
            </w:r>
          </w:p>
        </w:tc>
        <w:tc>
          <w:tcPr>
            <w:tcW w:w="2309" w:type="dxa"/>
            <w:shd w:val="clear" w:color="auto" w:fill="BEBEBE"/>
            <w:vAlign w:val="center"/>
          </w:tcPr>
          <w:p w14:paraId="5D5C0617" w14:textId="77777777" w:rsidR="004506EA" w:rsidRPr="00BB55E6" w:rsidRDefault="00575EE6" w:rsidP="00531E66">
            <w:pPr>
              <w:pStyle w:val="TablaTitulo"/>
            </w:pPr>
            <w:r w:rsidRPr="00BB55E6">
              <w:t>PROVINCIA</w:t>
            </w:r>
          </w:p>
        </w:tc>
        <w:tc>
          <w:tcPr>
            <w:tcW w:w="2307" w:type="dxa"/>
            <w:shd w:val="clear" w:color="auto" w:fill="BEBEBE"/>
            <w:vAlign w:val="center"/>
          </w:tcPr>
          <w:p w14:paraId="2E628E34" w14:textId="77777777" w:rsidR="004506EA" w:rsidRPr="00BB55E6" w:rsidRDefault="00575EE6" w:rsidP="00531E66">
            <w:pPr>
              <w:pStyle w:val="TablaTitulo"/>
            </w:pPr>
            <w:r w:rsidRPr="00BB55E6">
              <w:t>MUNICIPIO</w:t>
            </w:r>
          </w:p>
        </w:tc>
      </w:tr>
      <w:tr w:rsidR="004506EA" w:rsidRPr="00BB55E6" w14:paraId="6958005E" w14:textId="77777777" w:rsidTr="00531E66">
        <w:trPr>
          <w:trHeight w:val="454"/>
          <w:jc w:val="center"/>
        </w:trPr>
        <w:tc>
          <w:tcPr>
            <w:tcW w:w="2716" w:type="dxa"/>
            <w:vAlign w:val="center"/>
          </w:tcPr>
          <w:p w14:paraId="1E1BD8F1" w14:textId="384F8E0C" w:rsidR="004506EA" w:rsidRPr="00BB55E6" w:rsidRDefault="00D151FC" w:rsidP="00531E66">
            <w:pPr>
              <w:pStyle w:val="Textoencaja"/>
              <w:jc w:val="left"/>
            </w:pPr>
            <w:r w:rsidRPr="00BB55E6">
              <w:t>Torre CACTI, Campus Universitario de Vigo</w:t>
            </w:r>
          </w:p>
        </w:tc>
        <w:tc>
          <w:tcPr>
            <w:tcW w:w="2307" w:type="dxa"/>
            <w:vAlign w:val="center"/>
          </w:tcPr>
          <w:p w14:paraId="2D5E54B8" w14:textId="63C5B3BF" w:rsidR="004506EA" w:rsidRPr="00BB55E6" w:rsidRDefault="00D151FC" w:rsidP="00531E66">
            <w:pPr>
              <w:pStyle w:val="Textoencaja"/>
              <w:jc w:val="left"/>
            </w:pPr>
            <w:r w:rsidRPr="00BB55E6">
              <w:t>36310</w:t>
            </w:r>
          </w:p>
        </w:tc>
        <w:tc>
          <w:tcPr>
            <w:tcW w:w="2309" w:type="dxa"/>
            <w:vAlign w:val="center"/>
          </w:tcPr>
          <w:p w14:paraId="16E4CF0B" w14:textId="2292ADB2" w:rsidR="004506EA" w:rsidRPr="00BB55E6" w:rsidRDefault="00D151FC" w:rsidP="00531E66">
            <w:pPr>
              <w:pStyle w:val="Textoencaja"/>
              <w:jc w:val="left"/>
            </w:pPr>
            <w:r w:rsidRPr="00BB55E6">
              <w:t>Pontevedra</w:t>
            </w:r>
          </w:p>
        </w:tc>
        <w:tc>
          <w:tcPr>
            <w:tcW w:w="2307" w:type="dxa"/>
            <w:vAlign w:val="center"/>
          </w:tcPr>
          <w:p w14:paraId="62E79550" w14:textId="3A3C8287" w:rsidR="004506EA" w:rsidRPr="00BB55E6" w:rsidRDefault="00D151FC" w:rsidP="00531E66">
            <w:pPr>
              <w:pStyle w:val="Textoencaja"/>
              <w:jc w:val="left"/>
            </w:pPr>
            <w:r w:rsidRPr="00BB55E6">
              <w:t>Vigo</w:t>
            </w:r>
          </w:p>
        </w:tc>
      </w:tr>
      <w:tr w:rsidR="00B510C5" w:rsidRPr="00BB55E6" w14:paraId="758C7611" w14:textId="77777777" w:rsidTr="00531E66">
        <w:trPr>
          <w:trHeight w:val="340"/>
          <w:jc w:val="center"/>
        </w:trPr>
        <w:tc>
          <w:tcPr>
            <w:tcW w:w="2716" w:type="dxa"/>
            <w:shd w:val="clear" w:color="auto" w:fill="BEBEBE"/>
            <w:vAlign w:val="center"/>
          </w:tcPr>
          <w:p w14:paraId="7012FBF9" w14:textId="0C177D8B" w:rsidR="00B510C5" w:rsidRPr="00BB55E6" w:rsidRDefault="00B510C5" w:rsidP="00531E66">
            <w:pPr>
              <w:pStyle w:val="TablaTitulo"/>
            </w:pPr>
            <w:r w:rsidRPr="00BB55E6">
              <w:t>EMAIL</w:t>
            </w:r>
          </w:p>
        </w:tc>
        <w:tc>
          <w:tcPr>
            <w:tcW w:w="2307" w:type="dxa"/>
            <w:shd w:val="clear" w:color="auto" w:fill="BEBEBE"/>
            <w:vAlign w:val="center"/>
          </w:tcPr>
          <w:p w14:paraId="235979E4" w14:textId="7C3801AD" w:rsidR="00B510C5" w:rsidRPr="00BB55E6" w:rsidRDefault="00B510C5" w:rsidP="00531E66">
            <w:pPr>
              <w:pStyle w:val="TablaTitulo"/>
            </w:pPr>
            <w:r w:rsidRPr="00BB55E6">
              <w:t>MÓVIL</w:t>
            </w:r>
          </w:p>
        </w:tc>
        <w:tc>
          <w:tcPr>
            <w:tcW w:w="2309" w:type="dxa"/>
            <w:shd w:val="clear" w:color="auto" w:fill="BEBEBE"/>
            <w:vAlign w:val="center"/>
          </w:tcPr>
          <w:p w14:paraId="3AA5F22D" w14:textId="0BA5554B" w:rsidR="00B510C5" w:rsidRPr="00BB55E6" w:rsidRDefault="00B510C5" w:rsidP="00531E66">
            <w:pPr>
              <w:pStyle w:val="TablaTitulo"/>
            </w:pPr>
            <w:r w:rsidRPr="00BB55E6">
              <w:rPr>
                <w:spacing w:val="-5"/>
              </w:rPr>
              <w:t>FAX</w:t>
            </w:r>
          </w:p>
        </w:tc>
        <w:tc>
          <w:tcPr>
            <w:tcW w:w="2307" w:type="dxa"/>
            <w:shd w:val="clear" w:color="auto" w:fill="BEBEBE"/>
            <w:vAlign w:val="center"/>
          </w:tcPr>
          <w:p w14:paraId="0B4873BB" w14:textId="60C5D312" w:rsidR="00B510C5" w:rsidRPr="00BB55E6" w:rsidRDefault="00B510C5" w:rsidP="00531E66">
            <w:pPr>
              <w:pStyle w:val="TablaTitulo"/>
            </w:pPr>
            <w:r w:rsidRPr="00BB55E6">
              <w:rPr>
                <w:spacing w:val="-4"/>
              </w:rPr>
              <w:t>CARGO</w:t>
            </w:r>
          </w:p>
        </w:tc>
      </w:tr>
      <w:tr w:rsidR="004506EA" w:rsidRPr="00BB55E6" w14:paraId="47F9E11F" w14:textId="77777777" w:rsidTr="00531E66">
        <w:trPr>
          <w:trHeight w:val="454"/>
          <w:jc w:val="center"/>
        </w:trPr>
        <w:tc>
          <w:tcPr>
            <w:tcW w:w="2716" w:type="dxa"/>
            <w:vAlign w:val="center"/>
          </w:tcPr>
          <w:p w14:paraId="289A5FAA" w14:textId="050EF4E3" w:rsidR="004506EA" w:rsidRPr="00BB55E6" w:rsidRDefault="00D151FC" w:rsidP="00531E66">
            <w:pPr>
              <w:pStyle w:val="Textoencaja"/>
              <w:jc w:val="left"/>
            </w:pPr>
            <w:r w:rsidRPr="00BB55E6">
              <w:t>yeonkim@uvigo.gal</w:t>
            </w:r>
          </w:p>
        </w:tc>
        <w:tc>
          <w:tcPr>
            <w:tcW w:w="2307" w:type="dxa"/>
            <w:vAlign w:val="center"/>
          </w:tcPr>
          <w:p w14:paraId="4554CF67" w14:textId="4C392762" w:rsidR="004506EA" w:rsidRPr="00BB55E6" w:rsidRDefault="00D151FC" w:rsidP="00531E66">
            <w:pPr>
              <w:pStyle w:val="Textoencaja"/>
              <w:jc w:val="left"/>
            </w:pPr>
            <w:r w:rsidRPr="00BB55E6">
              <w:t>610098343</w:t>
            </w:r>
          </w:p>
        </w:tc>
        <w:tc>
          <w:tcPr>
            <w:tcW w:w="2309" w:type="dxa"/>
            <w:vAlign w:val="center"/>
          </w:tcPr>
          <w:p w14:paraId="61A589AB" w14:textId="553B6039" w:rsidR="004506EA" w:rsidRPr="00BB55E6" w:rsidRDefault="004506EA" w:rsidP="00531E66">
            <w:pPr>
              <w:pStyle w:val="Textoencaja"/>
              <w:jc w:val="left"/>
            </w:pPr>
          </w:p>
        </w:tc>
        <w:tc>
          <w:tcPr>
            <w:tcW w:w="2307" w:type="dxa"/>
            <w:vAlign w:val="center"/>
          </w:tcPr>
          <w:p w14:paraId="269F4A80" w14:textId="09DAC6A5" w:rsidR="004506EA" w:rsidRPr="00BB55E6" w:rsidRDefault="00D151FC" w:rsidP="00531E66">
            <w:pPr>
              <w:pStyle w:val="Textoencaja"/>
              <w:jc w:val="left"/>
            </w:pPr>
            <w:r w:rsidRPr="00BB55E6">
              <w:t>Coordinadora</w:t>
            </w:r>
          </w:p>
        </w:tc>
      </w:tr>
      <w:tr w:rsidR="004506EA" w:rsidRPr="00BB55E6" w14:paraId="6923E5A1" w14:textId="77777777" w:rsidTr="00531E66">
        <w:trPr>
          <w:trHeight w:val="340"/>
          <w:jc w:val="center"/>
        </w:trPr>
        <w:tc>
          <w:tcPr>
            <w:tcW w:w="9639" w:type="dxa"/>
            <w:gridSpan w:val="4"/>
            <w:shd w:val="clear" w:color="auto" w:fill="BEBEBE"/>
            <w:vAlign w:val="center"/>
          </w:tcPr>
          <w:p w14:paraId="583E4D2F" w14:textId="77777777" w:rsidR="004506EA" w:rsidRPr="00BB55E6" w:rsidRDefault="00575EE6" w:rsidP="00531E66">
            <w:pPr>
              <w:pStyle w:val="TablaTitulo"/>
            </w:pPr>
            <w:r w:rsidRPr="00BB55E6">
              <w:t>9.2</w:t>
            </w:r>
            <w:r w:rsidRPr="00BB55E6">
              <w:rPr>
                <w:spacing w:val="-11"/>
              </w:rPr>
              <w:t xml:space="preserve"> </w:t>
            </w:r>
            <w:r w:rsidRPr="00BB55E6">
              <w:t>REPRESENTANTE</w:t>
            </w:r>
            <w:r w:rsidRPr="00BB55E6">
              <w:rPr>
                <w:spacing w:val="-9"/>
              </w:rPr>
              <w:t xml:space="preserve"> </w:t>
            </w:r>
            <w:r w:rsidRPr="00BB55E6">
              <w:rPr>
                <w:spacing w:val="-4"/>
              </w:rPr>
              <w:t>LEGAL</w:t>
            </w:r>
          </w:p>
        </w:tc>
      </w:tr>
      <w:tr w:rsidR="004506EA" w:rsidRPr="00BB55E6" w14:paraId="6AB92A00" w14:textId="77777777" w:rsidTr="00531E66">
        <w:trPr>
          <w:trHeight w:val="340"/>
          <w:jc w:val="center"/>
        </w:trPr>
        <w:tc>
          <w:tcPr>
            <w:tcW w:w="2716" w:type="dxa"/>
            <w:shd w:val="clear" w:color="auto" w:fill="BEBEBE"/>
            <w:vAlign w:val="center"/>
          </w:tcPr>
          <w:p w14:paraId="212D3E5C" w14:textId="77777777" w:rsidR="004506EA" w:rsidRPr="00BB55E6" w:rsidRDefault="00575EE6" w:rsidP="00531E66">
            <w:pPr>
              <w:pStyle w:val="TablaTitulo"/>
            </w:pPr>
            <w:r w:rsidRPr="00BB55E6">
              <w:rPr>
                <w:spacing w:val="-5"/>
              </w:rPr>
              <w:t>NIF</w:t>
            </w:r>
          </w:p>
        </w:tc>
        <w:tc>
          <w:tcPr>
            <w:tcW w:w="2307" w:type="dxa"/>
            <w:shd w:val="clear" w:color="auto" w:fill="BEBEBE"/>
            <w:vAlign w:val="center"/>
          </w:tcPr>
          <w:p w14:paraId="5FBE2656" w14:textId="77777777" w:rsidR="004506EA" w:rsidRPr="00BB55E6" w:rsidRDefault="00575EE6" w:rsidP="00531E66">
            <w:pPr>
              <w:pStyle w:val="TablaTitulo"/>
            </w:pPr>
            <w:r w:rsidRPr="00BB55E6">
              <w:t>NOMBRE</w:t>
            </w:r>
          </w:p>
        </w:tc>
        <w:tc>
          <w:tcPr>
            <w:tcW w:w="2309" w:type="dxa"/>
            <w:shd w:val="clear" w:color="auto" w:fill="BEBEBE"/>
            <w:vAlign w:val="center"/>
          </w:tcPr>
          <w:p w14:paraId="1CD1A60F" w14:textId="77777777" w:rsidR="004506EA" w:rsidRPr="00BB55E6" w:rsidRDefault="00575EE6" w:rsidP="00531E66">
            <w:pPr>
              <w:pStyle w:val="TablaTitulo"/>
            </w:pPr>
            <w:r w:rsidRPr="00BB55E6">
              <w:t>PRIMER</w:t>
            </w:r>
            <w:r w:rsidRPr="00BB55E6">
              <w:rPr>
                <w:spacing w:val="-6"/>
              </w:rPr>
              <w:t xml:space="preserve"> </w:t>
            </w:r>
            <w:r w:rsidRPr="00BB55E6">
              <w:t>APELLIDO</w:t>
            </w:r>
          </w:p>
        </w:tc>
        <w:tc>
          <w:tcPr>
            <w:tcW w:w="2307" w:type="dxa"/>
            <w:shd w:val="clear" w:color="auto" w:fill="BEBEBE"/>
            <w:vAlign w:val="center"/>
          </w:tcPr>
          <w:p w14:paraId="31DC47BF" w14:textId="77777777" w:rsidR="004506EA" w:rsidRPr="00BB55E6" w:rsidRDefault="00575EE6" w:rsidP="00531E66">
            <w:pPr>
              <w:pStyle w:val="TablaTitulo"/>
            </w:pPr>
            <w:r w:rsidRPr="00BB55E6">
              <w:t>SEGUNDO</w:t>
            </w:r>
            <w:r w:rsidRPr="00BB55E6">
              <w:rPr>
                <w:spacing w:val="-9"/>
              </w:rPr>
              <w:t xml:space="preserve"> </w:t>
            </w:r>
            <w:r w:rsidRPr="00BB55E6">
              <w:t>APELLIDO</w:t>
            </w:r>
          </w:p>
        </w:tc>
      </w:tr>
      <w:tr w:rsidR="004506EA" w:rsidRPr="00BB55E6" w14:paraId="56973D72" w14:textId="77777777" w:rsidTr="00531E66">
        <w:trPr>
          <w:trHeight w:val="454"/>
          <w:jc w:val="center"/>
        </w:trPr>
        <w:tc>
          <w:tcPr>
            <w:tcW w:w="2716" w:type="dxa"/>
            <w:vAlign w:val="center"/>
          </w:tcPr>
          <w:p w14:paraId="5C8D2401" w14:textId="585207C8" w:rsidR="004506EA" w:rsidRPr="00BB55E6" w:rsidRDefault="00531E66" w:rsidP="00531E66">
            <w:pPr>
              <w:pStyle w:val="Textoencaja"/>
              <w:jc w:val="left"/>
            </w:pPr>
            <w:r w:rsidRPr="00BB55E6">
              <w:t>36023985M</w:t>
            </w:r>
          </w:p>
        </w:tc>
        <w:tc>
          <w:tcPr>
            <w:tcW w:w="2307" w:type="dxa"/>
            <w:vAlign w:val="center"/>
          </w:tcPr>
          <w:p w14:paraId="2DAB2AAF" w14:textId="19FF94BF" w:rsidR="004506EA" w:rsidRPr="00BB55E6" w:rsidRDefault="00531E66" w:rsidP="00531E66">
            <w:pPr>
              <w:pStyle w:val="Textoencaja"/>
              <w:jc w:val="left"/>
            </w:pPr>
            <w:r w:rsidRPr="00BB55E6">
              <w:t>Manuel Joaquín</w:t>
            </w:r>
          </w:p>
        </w:tc>
        <w:tc>
          <w:tcPr>
            <w:tcW w:w="2309" w:type="dxa"/>
            <w:vAlign w:val="center"/>
          </w:tcPr>
          <w:p w14:paraId="1A9139C4" w14:textId="1FA66D38" w:rsidR="004506EA" w:rsidRPr="00BB55E6" w:rsidRDefault="00531E66" w:rsidP="00531E66">
            <w:pPr>
              <w:pStyle w:val="Textoencaja"/>
              <w:jc w:val="left"/>
            </w:pPr>
            <w:proofErr w:type="spellStart"/>
            <w:r w:rsidRPr="00BB55E6">
              <w:t>Reigosa</w:t>
            </w:r>
            <w:proofErr w:type="spellEnd"/>
          </w:p>
        </w:tc>
        <w:tc>
          <w:tcPr>
            <w:tcW w:w="2307" w:type="dxa"/>
            <w:vAlign w:val="center"/>
          </w:tcPr>
          <w:p w14:paraId="5061E4E6" w14:textId="29D7D156" w:rsidR="004506EA" w:rsidRPr="00BB55E6" w:rsidRDefault="00531E66" w:rsidP="00531E66">
            <w:pPr>
              <w:pStyle w:val="Textoencaja"/>
              <w:jc w:val="left"/>
            </w:pPr>
            <w:r w:rsidRPr="00BB55E6">
              <w:t>Roger</w:t>
            </w:r>
          </w:p>
        </w:tc>
      </w:tr>
      <w:tr w:rsidR="004506EA" w:rsidRPr="00BB55E6" w14:paraId="62121CC5" w14:textId="77777777" w:rsidTr="00531E66">
        <w:trPr>
          <w:trHeight w:val="340"/>
          <w:jc w:val="center"/>
        </w:trPr>
        <w:tc>
          <w:tcPr>
            <w:tcW w:w="2716" w:type="dxa"/>
            <w:shd w:val="clear" w:color="auto" w:fill="BEBEBE"/>
            <w:vAlign w:val="center"/>
          </w:tcPr>
          <w:p w14:paraId="031D1BDB" w14:textId="77777777" w:rsidR="004506EA" w:rsidRPr="00BB55E6" w:rsidRDefault="00575EE6" w:rsidP="00531E66">
            <w:pPr>
              <w:pStyle w:val="TablaTitulo"/>
            </w:pPr>
            <w:r w:rsidRPr="00BB55E6">
              <w:t>DOMICILIO</w:t>
            </w:r>
          </w:p>
        </w:tc>
        <w:tc>
          <w:tcPr>
            <w:tcW w:w="2307" w:type="dxa"/>
            <w:shd w:val="clear" w:color="auto" w:fill="BEBEBE"/>
            <w:vAlign w:val="center"/>
          </w:tcPr>
          <w:p w14:paraId="0EC24115" w14:textId="77777777" w:rsidR="004506EA" w:rsidRPr="00BB55E6" w:rsidRDefault="00575EE6" w:rsidP="00531E66">
            <w:pPr>
              <w:pStyle w:val="TablaTitulo"/>
            </w:pPr>
            <w:r w:rsidRPr="00BB55E6">
              <w:t>CÓDIGO</w:t>
            </w:r>
            <w:r w:rsidRPr="00BB55E6">
              <w:rPr>
                <w:spacing w:val="-8"/>
              </w:rPr>
              <w:t xml:space="preserve"> </w:t>
            </w:r>
            <w:r w:rsidRPr="00BB55E6">
              <w:t>POSTAL</w:t>
            </w:r>
          </w:p>
        </w:tc>
        <w:tc>
          <w:tcPr>
            <w:tcW w:w="2309" w:type="dxa"/>
            <w:shd w:val="clear" w:color="auto" w:fill="BEBEBE"/>
            <w:vAlign w:val="center"/>
          </w:tcPr>
          <w:p w14:paraId="4D476FAA" w14:textId="77777777" w:rsidR="004506EA" w:rsidRPr="00BB55E6" w:rsidRDefault="00575EE6" w:rsidP="00531E66">
            <w:pPr>
              <w:pStyle w:val="TablaTitulo"/>
            </w:pPr>
            <w:r w:rsidRPr="00BB55E6">
              <w:t>PROVINCIA</w:t>
            </w:r>
          </w:p>
        </w:tc>
        <w:tc>
          <w:tcPr>
            <w:tcW w:w="2307" w:type="dxa"/>
            <w:shd w:val="clear" w:color="auto" w:fill="BEBEBE"/>
            <w:vAlign w:val="center"/>
          </w:tcPr>
          <w:p w14:paraId="48939D9B" w14:textId="77777777" w:rsidR="004506EA" w:rsidRPr="00BB55E6" w:rsidRDefault="00575EE6" w:rsidP="00531E66">
            <w:pPr>
              <w:pStyle w:val="TablaTitulo"/>
            </w:pPr>
            <w:r w:rsidRPr="00BB55E6">
              <w:t>MUNICIPIO</w:t>
            </w:r>
          </w:p>
        </w:tc>
      </w:tr>
      <w:tr w:rsidR="004506EA" w:rsidRPr="00BB55E6" w14:paraId="015D8AA8" w14:textId="77777777" w:rsidTr="00531E66">
        <w:trPr>
          <w:trHeight w:val="454"/>
          <w:jc w:val="center"/>
        </w:trPr>
        <w:tc>
          <w:tcPr>
            <w:tcW w:w="2716" w:type="dxa"/>
            <w:vAlign w:val="center"/>
          </w:tcPr>
          <w:p w14:paraId="63CB1F42" w14:textId="77777777" w:rsidR="00531E66" w:rsidRPr="00BB55E6" w:rsidRDefault="00531E66" w:rsidP="00531E66">
            <w:pPr>
              <w:pStyle w:val="Textoencaja"/>
              <w:jc w:val="left"/>
            </w:pPr>
            <w:r w:rsidRPr="00BB55E6">
              <w:t xml:space="preserve">Edificio </w:t>
            </w:r>
            <w:proofErr w:type="spellStart"/>
            <w:r w:rsidRPr="00BB55E6">
              <w:t>Exeria</w:t>
            </w:r>
            <w:proofErr w:type="spellEnd"/>
          </w:p>
          <w:p w14:paraId="6BE6AD1F" w14:textId="02CBE98B" w:rsidR="004506EA" w:rsidRPr="00BB55E6" w:rsidRDefault="00531E66" w:rsidP="00531E66">
            <w:pPr>
              <w:pStyle w:val="Textoencaja"/>
              <w:jc w:val="left"/>
            </w:pPr>
            <w:r w:rsidRPr="00BB55E6">
              <w:t>Campus Universitario de Vigo</w:t>
            </w:r>
          </w:p>
        </w:tc>
        <w:tc>
          <w:tcPr>
            <w:tcW w:w="2307" w:type="dxa"/>
            <w:vAlign w:val="center"/>
          </w:tcPr>
          <w:p w14:paraId="0B8C6C43" w14:textId="30FCEC0A" w:rsidR="004506EA" w:rsidRPr="00BB55E6" w:rsidRDefault="00531E66" w:rsidP="00531E66">
            <w:pPr>
              <w:pStyle w:val="Textoencaja"/>
              <w:jc w:val="left"/>
            </w:pPr>
            <w:r w:rsidRPr="00BB55E6">
              <w:t>36310</w:t>
            </w:r>
          </w:p>
        </w:tc>
        <w:tc>
          <w:tcPr>
            <w:tcW w:w="2309" w:type="dxa"/>
            <w:vAlign w:val="center"/>
          </w:tcPr>
          <w:p w14:paraId="2521EC55" w14:textId="36A6568C" w:rsidR="004506EA" w:rsidRPr="00BB55E6" w:rsidRDefault="00531E66" w:rsidP="00531E66">
            <w:pPr>
              <w:pStyle w:val="Textoencaja"/>
              <w:jc w:val="left"/>
            </w:pPr>
            <w:r w:rsidRPr="00BB55E6">
              <w:t>Pontevedra</w:t>
            </w:r>
          </w:p>
        </w:tc>
        <w:tc>
          <w:tcPr>
            <w:tcW w:w="2307" w:type="dxa"/>
            <w:vAlign w:val="center"/>
          </w:tcPr>
          <w:p w14:paraId="21742FE1" w14:textId="4604E8FC" w:rsidR="004506EA" w:rsidRPr="00BB55E6" w:rsidRDefault="00531E66" w:rsidP="00531E66">
            <w:pPr>
              <w:pStyle w:val="Textoencaja"/>
              <w:jc w:val="left"/>
            </w:pPr>
            <w:r w:rsidRPr="00BB55E6">
              <w:t>Vigo</w:t>
            </w:r>
          </w:p>
        </w:tc>
      </w:tr>
      <w:tr w:rsidR="004506EA" w:rsidRPr="00BB55E6" w14:paraId="40EDB172" w14:textId="77777777" w:rsidTr="00531E66">
        <w:trPr>
          <w:trHeight w:val="340"/>
          <w:jc w:val="center"/>
        </w:trPr>
        <w:tc>
          <w:tcPr>
            <w:tcW w:w="2716" w:type="dxa"/>
            <w:shd w:val="clear" w:color="auto" w:fill="BEBEBE"/>
            <w:vAlign w:val="center"/>
          </w:tcPr>
          <w:p w14:paraId="7C9D002E" w14:textId="77777777" w:rsidR="004506EA" w:rsidRPr="00BB55E6" w:rsidRDefault="00575EE6" w:rsidP="00531E66">
            <w:pPr>
              <w:pStyle w:val="TablaTitulo"/>
            </w:pPr>
            <w:r w:rsidRPr="00BB55E6">
              <w:t>EMAIL</w:t>
            </w:r>
          </w:p>
        </w:tc>
        <w:tc>
          <w:tcPr>
            <w:tcW w:w="2307" w:type="dxa"/>
            <w:shd w:val="clear" w:color="auto" w:fill="BEBEBE"/>
            <w:vAlign w:val="center"/>
          </w:tcPr>
          <w:p w14:paraId="2E1CEAE9" w14:textId="77777777" w:rsidR="004506EA" w:rsidRPr="00BB55E6" w:rsidRDefault="00575EE6" w:rsidP="00531E66">
            <w:pPr>
              <w:pStyle w:val="TablaTitulo"/>
            </w:pPr>
            <w:r w:rsidRPr="00BB55E6">
              <w:t>MÓVIL</w:t>
            </w:r>
          </w:p>
        </w:tc>
        <w:tc>
          <w:tcPr>
            <w:tcW w:w="2309" w:type="dxa"/>
            <w:shd w:val="clear" w:color="auto" w:fill="BEBEBE"/>
            <w:vAlign w:val="center"/>
          </w:tcPr>
          <w:p w14:paraId="266CB7F3" w14:textId="77777777" w:rsidR="004506EA" w:rsidRPr="00BB55E6" w:rsidRDefault="00575EE6" w:rsidP="00531E66">
            <w:pPr>
              <w:pStyle w:val="TablaTitulo"/>
            </w:pPr>
            <w:r w:rsidRPr="00BB55E6">
              <w:rPr>
                <w:spacing w:val="-5"/>
              </w:rPr>
              <w:t>FAX</w:t>
            </w:r>
          </w:p>
        </w:tc>
        <w:tc>
          <w:tcPr>
            <w:tcW w:w="2307" w:type="dxa"/>
            <w:shd w:val="clear" w:color="auto" w:fill="BEBEBE"/>
            <w:vAlign w:val="center"/>
          </w:tcPr>
          <w:p w14:paraId="33D9ADCF" w14:textId="77777777" w:rsidR="004506EA" w:rsidRPr="00BB55E6" w:rsidRDefault="00575EE6" w:rsidP="00531E66">
            <w:pPr>
              <w:pStyle w:val="TablaTitulo"/>
            </w:pPr>
            <w:r w:rsidRPr="00BB55E6">
              <w:rPr>
                <w:spacing w:val="-4"/>
              </w:rPr>
              <w:t>CARGO</w:t>
            </w:r>
          </w:p>
        </w:tc>
      </w:tr>
      <w:tr w:rsidR="004506EA" w:rsidRPr="00BB55E6" w14:paraId="38821863" w14:textId="77777777" w:rsidTr="00531E66">
        <w:trPr>
          <w:trHeight w:val="454"/>
          <w:jc w:val="center"/>
        </w:trPr>
        <w:tc>
          <w:tcPr>
            <w:tcW w:w="2716" w:type="dxa"/>
            <w:vAlign w:val="center"/>
          </w:tcPr>
          <w:p w14:paraId="79BD34AF" w14:textId="63DB44A3" w:rsidR="004506EA" w:rsidRPr="00BB55E6" w:rsidRDefault="00531E66" w:rsidP="00531E66">
            <w:pPr>
              <w:pStyle w:val="Textoencaja"/>
              <w:jc w:val="left"/>
            </w:pPr>
            <w:r w:rsidRPr="00BB55E6">
              <w:t>verifica@uvigo.es</w:t>
            </w:r>
          </w:p>
        </w:tc>
        <w:tc>
          <w:tcPr>
            <w:tcW w:w="2307" w:type="dxa"/>
            <w:vAlign w:val="center"/>
          </w:tcPr>
          <w:p w14:paraId="6A9B0858" w14:textId="6967C7A7" w:rsidR="004506EA" w:rsidRPr="00BB55E6" w:rsidRDefault="004506EA" w:rsidP="00531E66">
            <w:pPr>
              <w:pStyle w:val="Textoencaja"/>
              <w:jc w:val="left"/>
            </w:pPr>
          </w:p>
        </w:tc>
        <w:tc>
          <w:tcPr>
            <w:tcW w:w="2309" w:type="dxa"/>
            <w:vAlign w:val="center"/>
          </w:tcPr>
          <w:p w14:paraId="589C1207" w14:textId="4B2F0B3E" w:rsidR="004506EA" w:rsidRPr="00BB55E6" w:rsidRDefault="00531E66" w:rsidP="00531E66">
            <w:pPr>
              <w:pStyle w:val="Textoencaja"/>
              <w:jc w:val="left"/>
            </w:pPr>
            <w:r w:rsidRPr="00BB55E6">
              <w:t>986813590</w:t>
            </w:r>
          </w:p>
        </w:tc>
        <w:tc>
          <w:tcPr>
            <w:tcW w:w="2307" w:type="dxa"/>
            <w:vAlign w:val="center"/>
          </w:tcPr>
          <w:p w14:paraId="766C6C42" w14:textId="79AE8648" w:rsidR="004506EA" w:rsidRPr="00BB55E6" w:rsidRDefault="00531E66" w:rsidP="00531E66">
            <w:pPr>
              <w:pStyle w:val="Textoencaja"/>
              <w:jc w:val="left"/>
            </w:pPr>
            <w:r w:rsidRPr="00BB55E6">
              <w:t>Rector</w:t>
            </w:r>
          </w:p>
        </w:tc>
      </w:tr>
      <w:tr w:rsidR="004506EA" w:rsidRPr="00BB55E6" w14:paraId="617BA23B" w14:textId="77777777" w:rsidTr="00531E66">
        <w:trPr>
          <w:trHeight w:val="340"/>
          <w:jc w:val="center"/>
        </w:trPr>
        <w:tc>
          <w:tcPr>
            <w:tcW w:w="9639" w:type="dxa"/>
            <w:gridSpan w:val="4"/>
            <w:shd w:val="clear" w:color="auto" w:fill="BEBEBE"/>
            <w:vAlign w:val="center"/>
          </w:tcPr>
          <w:p w14:paraId="71EE63E8" w14:textId="7B363FD6" w:rsidR="004506EA" w:rsidRPr="00BB55E6" w:rsidRDefault="00B510C5" w:rsidP="00531E66">
            <w:pPr>
              <w:pStyle w:val="TablaTitulo"/>
            </w:pPr>
            <w:r w:rsidRPr="00BB55E6">
              <w:t>9.3</w:t>
            </w:r>
            <w:r w:rsidRPr="00BB55E6">
              <w:rPr>
                <w:spacing w:val="-11"/>
              </w:rPr>
              <w:t xml:space="preserve"> </w:t>
            </w:r>
            <w:r w:rsidRPr="00BB55E6">
              <w:t>SOLICITANTE</w:t>
            </w:r>
          </w:p>
        </w:tc>
      </w:tr>
      <w:tr w:rsidR="004506EA" w:rsidRPr="00BB55E6" w14:paraId="23833212" w14:textId="77777777" w:rsidTr="00531E66">
        <w:trPr>
          <w:trHeight w:val="340"/>
          <w:jc w:val="center"/>
        </w:trPr>
        <w:tc>
          <w:tcPr>
            <w:tcW w:w="2716" w:type="dxa"/>
            <w:shd w:val="clear" w:color="auto" w:fill="BEBEBE"/>
            <w:vAlign w:val="center"/>
          </w:tcPr>
          <w:p w14:paraId="5F0BA173" w14:textId="77777777" w:rsidR="004506EA" w:rsidRPr="00BB55E6" w:rsidRDefault="00575EE6" w:rsidP="00531E66">
            <w:pPr>
              <w:pStyle w:val="TablaTitulo"/>
            </w:pPr>
            <w:r w:rsidRPr="00BB55E6">
              <w:rPr>
                <w:spacing w:val="-5"/>
              </w:rPr>
              <w:t>NIF</w:t>
            </w:r>
          </w:p>
        </w:tc>
        <w:tc>
          <w:tcPr>
            <w:tcW w:w="2307" w:type="dxa"/>
            <w:shd w:val="clear" w:color="auto" w:fill="BEBEBE"/>
            <w:vAlign w:val="center"/>
          </w:tcPr>
          <w:p w14:paraId="5C3DA7D2" w14:textId="77777777" w:rsidR="004506EA" w:rsidRPr="00BB55E6" w:rsidRDefault="00575EE6" w:rsidP="00531E66">
            <w:pPr>
              <w:pStyle w:val="TablaTitulo"/>
            </w:pPr>
            <w:r w:rsidRPr="00BB55E6">
              <w:t>NOMBRE</w:t>
            </w:r>
          </w:p>
        </w:tc>
        <w:tc>
          <w:tcPr>
            <w:tcW w:w="2309" w:type="dxa"/>
            <w:shd w:val="clear" w:color="auto" w:fill="BEBEBE"/>
            <w:vAlign w:val="center"/>
          </w:tcPr>
          <w:p w14:paraId="445C0479" w14:textId="77777777" w:rsidR="004506EA" w:rsidRPr="00BB55E6" w:rsidRDefault="00575EE6" w:rsidP="00531E66">
            <w:pPr>
              <w:pStyle w:val="TablaTitulo"/>
            </w:pPr>
            <w:r w:rsidRPr="00BB55E6">
              <w:t>PRIMER</w:t>
            </w:r>
            <w:r w:rsidRPr="00BB55E6">
              <w:rPr>
                <w:spacing w:val="-6"/>
              </w:rPr>
              <w:t xml:space="preserve"> </w:t>
            </w:r>
            <w:r w:rsidRPr="00BB55E6">
              <w:t>APELLIDO</w:t>
            </w:r>
          </w:p>
        </w:tc>
        <w:tc>
          <w:tcPr>
            <w:tcW w:w="2307" w:type="dxa"/>
            <w:shd w:val="clear" w:color="auto" w:fill="BEBEBE"/>
            <w:vAlign w:val="center"/>
          </w:tcPr>
          <w:p w14:paraId="19245FFD" w14:textId="77777777" w:rsidR="004506EA" w:rsidRPr="00BB55E6" w:rsidRDefault="00575EE6" w:rsidP="00531E66">
            <w:pPr>
              <w:pStyle w:val="TablaTitulo"/>
            </w:pPr>
            <w:r w:rsidRPr="00BB55E6">
              <w:t>SEGUNDO</w:t>
            </w:r>
            <w:r w:rsidRPr="00BB55E6">
              <w:rPr>
                <w:spacing w:val="-9"/>
              </w:rPr>
              <w:t xml:space="preserve"> </w:t>
            </w:r>
            <w:r w:rsidRPr="00BB55E6">
              <w:t>APELLIDO</w:t>
            </w:r>
          </w:p>
        </w:tc>
      </w:tr>
      <w:tr w:rsidR="004506EA" w:rsidRPr="00BB55E6" w14:paraId="5C5FBC77" w14:textId="77777777" w:rsidTr="00531E66">
        <w:trPr>
          <w:trHeight w:val="454"/>
          <w:jc w:val="center"/>
        </w:trPr>
        <w:tc>
          <w:tcPr>
            <w:tcW w:w="2716" w:type="dxa"/>
            <w:vAlign w:val="center"/>
          </w:tcPr>
          <w:p w14:paraId="7B24A91D" w14:textId="40D7B299" w:rsidR="004506EA" w:rsidRPr="00BB55E6" w:rsidRDefault="00531E66" w:rsidP="00531E66">
            <w:pPr>
              <w:pStyle w:val="Textoencaja"/>
              <w:jc w:val="left"/>
            </w:pPr>
            <w:r w:rsidRPr="00BB55E6">
              <w:t>76808276Y</w:t>
            </w:r>
          </w:p>
        </w:tc>
        <w:tc>
          <w:tcPr>
            <w:tcW w:w="2307" w:type="dxa"/>
            <w:vAlign w:val="center"/>
          </w:tcPr>
          <w:p w14:paraId="4878AFCD" w14:textId="7E1BCAD4" w:rsidR="004506EA" w:rsidRPr="00BB55E6" w:rsidRDefault="00531E66" w:rsidP="00531E66">
            <w:pPr>
              <w:pStyle w:val="Textoencaja"/>
              <w:jc w:val="left"/>
            </w:pPr>
            <w:r w:rsidRPr="00BB55E6">
              <w:t>Alfonso</w:t>
            </w:r>
          </w:p>
        </w:tc>
        <w:tc>
          <w:tcPr>
            <w:tcW w:w="2309" w:type="dxa"/>
            <w:vAlign w:val="center"/>
          </w:tcPr>
          <w:p w14:paraId="58FD2576" w14:textId="4E3F6731" w:rsidR="004506EA" w:rsidRPr="00BB55E6" w:rsidRDefault="00531E66" w:rsidP="00531E66">
            <w:pPr>
              <w:pStyle w:val="Textoencaja"/>
              <w:jc w:val="left"/>
            </w:pPr>
            <w:r w:rsidRPr="00BB55E6">
              <w:t>Lago</w:t>
            </w:r>
          </w:p>
        </w:tc>
        <w:tc>
          <w:tcPr>
            <w:tcW w:w="2307" w:type="dxa"/>
            <w:vAlign w:val="center"/>
          </w:tcPr>
          <w:p w14:paraId="0292FF7B" w14:textId="65CC4989" w:rsidR="004506EA" w:rsidRPr="00BB55E6" w:rsidRDefault="00531E66" w:rsidP="00531E66">
            <w:pPr>
              <w:pStyle w:val="Textoencaja"/>
              <w:jc w:val="left"/>
            </w:pPr>
            <w:r w:rsidRPr="00BB55E6">
              <w:t>Ferreiro</w:t>
            </w:r>
          </w:p>
        </w:tc>
      </w:tr>
      <w:tr w:rsidR="004506EA" w:rsidRPr="00BB55E6" w14:paraId="47DB8373" w14:textId="77777777" w:rsidTr="00531E66">
        <w:trPr>
          <w:trHeight w:val="340"/>
          <w:jc w:val="center"/>
        </w:trPr>
        <w:tc>
          <w:tcPr>
            <w:tcW w:w="2716" w:type="dxa"/>
            <w:shd w:val="clear" w:color="auto" w:fill="BEBEBE"/>
            <w:vAlign w:val="center"/>
          </w:tcPr>
          <w:p w14:paraId="5FCE1692" w14:textId="77777777" w:rsidR="004506EA" w:rsidRPr="00BB55E6" w:rsidRDefault="00575EE6" w:rsidP="00531E66">
            <w:pPr>
              <w:pStyle w:val="TablaTitulo"/>
            </w:pPr>
            <w:r w:rsidRPr="00BB55E6">
              <w:t>DOMICILIO</w:t>
            </w:r>
          </w:p>
        </w:tc>
        <w:tc>
          <w:tcPr>
            <w:tcW w:w="2307" w:type="dxa"/>
            <w:shd w:val="clear" w:color="auto" w:fill="BEBEBE"/>
            <w:vAlign w:val="center"/>
          </w:tcPr>
          <w:p w14:paraId="0044BAC1" w14:textId="77777777" w:rsidR="004506EA" w:rsidRPr="00BB55E6" w:rsidRDefault="00575EE6" w:rsidP="00531E66">
            <w:pPr>
              <w:pStyle w:val="TablaTitulo"/>
            </w:pPr>
            <w:r w:rsidRPr="00BB55E6">
              <w:t>CÓDIGO</w:t>
            </w:r>
            <w:r w:rsidRPr="00BB55E6">
              <w:rPr>
                <w:spacing w:val="-8"/>
              </w:rPr>
              <w:t xml:space="preserve"> </w:t>
            </w:r>
            <w:r w:rsidRPr="00BB55E6">
              <w:t>POSTAL</w:t>
            </w:r>
          </w:p>
        </w:tc>
        <w:tc>
          <w:tcPr>
            <w:tcW w:w="2309" w:type="dxa"/>
            <w:shd w:val="clear" w:color="auto" w:fill="BEBEBE"/>
            <w:vAlign w:val="center"/>
          </w:tcPr>
          <w:p w14:paraId="67BD3E2D" w14:textId="77777777" w:rsidR="004506EA" w:rsidRPr="00BB55E6" w:rsidRDefault="00575EE6" w:rsidP="00531E66">
            <w:pPr>
              <w:pStyle w:val="TablaTitulo"/>
            </w:pPr>
            <w:r w:rsidRPr="00BB55E6">
              <w:t>PROVINCIA</w:t>
            </w:r>
          </w:p>
        </w:tc>
        <w:tc>
          <w:tcPr>
            <w:tcW w:w="2307" w:type="dxa"/>
            <w:shd w:val="clear" w:color="auto" w:fill="BEBEBE"/>
            <w:vAlign w:val="center"/>
          </w:tcPr>
          <w:p w14:paraId="620729CD" w14:textId="77777777" w:rsidR="004506EA" w:rsidRPr="00BB55E6" w:rsidRDefault="00575EE6" w:rsidP="00531E66">
            <w:pPr>
              <w:pStyle w:val="TablaTitulo"/>
            </w:pPr>
            <w:r w:rsidRPr="00BB55E6">
              <w:t>MUNICIPIO</w:t>
            </w:r>
          </w:p>
        </w:tc>
      </w:tr>
      <w:tr w:rsidR="00531E66" w:rsidRPr="00BB55E6" w14:paraId="483E80E9" w14:textId="77777777" w:rsidTr="00531E66">
        <w:trPr>
          <w:trHeight w:val="454"/>
          <w:jc w:val="center"/>
        </w:trPr>
        <w:tc>
          <w:tcPr>
            <w:tcW w:w="2716" w:type="dxa"/>
            <w:vAlign w:val="center"/>
          </w:tcPr>
          <w:p w14:paraId="4064AF15" w14:textId="47001664" w:rsidR="00531E66" w:rsidRPr="00BB55E6" w:rsidRDefault="00531E66" w:rsidP="00531E66">
            <w:pPr>
              <w:pStyle w:val="Textoencaja"/>
              <w:jc w:val="left"/>
            </w:pPr>
            <w:r w:rsidRPr="00BB55E6">
              <w:t>Edificio Ernestina Otero</w:t>
            </w:r>
          </w:p>
          <w:p w14:paraId="4B4EB4C8" w14:textId="719D96BC" w:rsidR="00531E66" w:rsidRPr="00BB55E6" w:rsidRDefault="00531E66" w:rsidP="00531E66">
            <w:pPr>
              <w:pStyle w:val="Textoencaja"/>
              <w:jc w:val="left"/>
            </w:pPr>
            <w:r w:rsidRPr="00BB55E6">
              <w:t>Campus Universitario de Vigo</w:t>
            </w:r>
          </w:p>
        </w:tc>
        <w:tc>
          <w:tcPr>
            <w:tcW w:w="2307" w:type="dxa"/>
            <w:vAlign w:val="center"/>
          </w:tcPr>
          <w:p w14:paraId="257A4CFA" w14:textId="53FDFBB3" w:rsidR="00531E66" w:rsidRPr="00BB55E6" w:rsidRDefault="00531E66" w:rsidP="00531E66">
            <w:pPr>
              <w:pStyle w:val="Textoencaja"/>
              <w:jc w:val="left"/>
            </w:pPr>
            <w:r w:rsidRPr="00BB55E6">
              <w:t>36310</w:t>
            </w:r>
          </w:p>
        </w:tc>
        <w:tc>
          <w:tcPr>
            <w:tcW w:w="2309" w:type="dxa"/>
            <w:vAlign w:val="center"/>
          </w:tcPr>
          <w:p w14:paraId="5FE7D102" w14:textId="51ADE59B" w:rsidR="00531E66" w:rsidRPr="00BB55E6" w:rsidRDefault="00531E66" w:rsidP="00531E66">
            <w:pPr>
              <w:pStyle w:val="Textoencaja"/>
              <w:jc w:val="left"/>
            </w:pPr>
            <w:r w:rsidRPr="00BB55E6">
              <w:t>Pontevedra</w:t>
            </w:r>
          </w:p>
        </w:tc>
        <w:tc>
          <w:tcPr>
            <w:tcW w:w="2307" w:type="dxa"/>
            <w:vAlign w:val="center"/>
          </w:tcPr>
          <w:p w14:paraId="5B4A30C9" w14:textId="174E5483" w:rsidR="00531E66" w:rsidRPr="00BB55E6" w:rsidRDefault="00531E66" w:rsidP="00531E66">
            <w:pPr>
              <w:pStyle w:val="Textoencaja"/>
              <w:jc w:val="left"/>
            </w:pPr>
            <w:r w:rsidRPr="00BB55E6">
              <w:t>Vigo</w:t>
            </w:r>
          </w:p>
        </w:tc>
      </w:tr>
      <w:tr w:rsidR="004506EA" w:rsidRPr="00BB55E6" w14:paraId="7DE95D83" w14:textId="77777777" w:rsidTr="00531E66">
        <w:trPr>
          <w:trHeight w:val="340"/>
          <w:jc w:val="center"/>
        </w:trPr>
        <w:tc>
          <w:tcPr>
            <w:tcW w:w="2716" w:type="dxa"/>
            <w:shd w:val="clear" w:color="auto" w:fill="BEBEBE"/>
            <w:vAlign w:val="center"/>
          </w:tcPr>
          <w:p w14:paraId="20E44815" w14:textId="77777777" w:rsidR="004506EA" w:rsidRPr="00BB55E6" w:rsidRDefault="00575EE6" w:rsidP="00531E66">
            <w:pPr>
              <w:pStyle w:val="TablaTitulo"/>
            </w:pPr>
            <w:r w:rsidRPr="00BB55E6">
              <w:t>EMAIL</w:t>
            </w:r>
          </w:p>
        </w:tc>
        <w:tc>
          <w:tcPr>
            <w:tcW w:w="2307" w:type="dxa"/>
            <w:shd w:val="clear" w:color="auto" w:fill="BEBEBE"/>
            <w:vAlign w:val="center"/>
          </w:tcPr>
          <w:p w14:paraId="70AE1482" w14:textId="77777777" w:rsidR="004506EA" w:rsidRPr="00BB55E6" w:rsidRDefault="00575EE6" w:rsidP="00531E66">
            <w:pPr>
              <w:pStyle w:val="TablaTitulo"/>
            </w:pPr>
            <w:r w:rsidRPr="00BB55E6">
              <w:t>MÓVIL</w:t>
            </w:r>
          </w:p>
        </w:tc>
        <w:tc>
          <w:tcPr>
            <w:tcW w:w="2309" w:type="dxa"/>
            <w:shd w:val="clear" w:color="auto" w:fill="BEBEBE"/>
            <w:vAlign w:val="center"/>
          </w:tcPr>
          <w:p w14:paraId="6155B8FC" w14:textId="77777777" w:rsidR="004506EA" w:rsidRPr="00BB55E6" w:rsidRDefault="00575EE6" w:rsidP="00531E66">
            <w:pPr>
              <w:pStyle w:val="TablaTitulo"/>
            </w:pPr>
            <w:r w:rsidRPr="00BB55E6">
              <w:rPr>
                <w:spacing w:val="-5"/>
              </w:rPr>
              <w:t>FAX</w:t>
            </w:r>
          </w:p>
        </w:tc>
        <w:tc>
          <w:tcPr>
            <w:tcW w:w="2307" w:type="dxa"/>
            <w:shd w:val="clear" w:color="auto" w:fill="BEBEBE"/>
            <w:vAlign w:val="center"/>
          </w:tcPr>
          <w:p w14:paraId="30A67BD5" w14:textId="77777777" w:rsidR="004506EA" w:rsidRPr="00BB55E6" w:rsidRDefault="00575EE6" w:rsidP="00531E66">
            <w:pPr>
              <w:pStyle w:val="TablaTitulo"/>
            </w:pPr>
            <w:r w:rsidRPr="00BB55E6">
              <w:rPr>
                <w:spacing w:val="-4"/>
              </w:rPr>
              <w:t>CARGO</w:t>
            </w:r>
          </w:p>
        </w:tc>
      </w:tr>
      <w:tr w:rsidR="00B510C5" w:rsidRPr="00BB55E6" w14:paraId="728E42BD" w14:textId="77777777" w:rsidTr="00531E66">
        <w:trPr>
          <w:trHeight w:val="454"/>
          <w:jc w:val="center"/>
        </w:trPr>
        <w:tc>
          <w:tcPr>
            <w:tcW w:w="2716" w:type="dxa"/>
            <w:shd w:val="clear" w:color="auto" w:fill="auto"/>
            <w:vAlign w:val="center"/>
          </w:tcPr>
          <w:p w14:paraId="281A3AC5" w14:textId="37EDA233" w:rsidR="00794BB8" w:rsidRPr="00BB55E6" w:rsidRDefault="00794BB8" w:rsidP="00531E66">
            <w:pPr>
              <w:pStyle w:val="Textoencaja"/>
              <w:jc w:val="left"/>
            </w:pPr>
            <w:r w:rsidRPr="00BB55E6">
              <w:t>vic.titulos@uvigo.gal</w:t>
            </w:r>
          </w:p>
        </w:tc>
        <w:tc>
          <w:tcPr>
            <w:tcW w:w="2307" w:type="dxa"/>
            <w:shd w:val="clear" w:color="auto" w:fill="auto"/>
            <w:vAlign w:val="center"/>
          </w:tcPr>
          <w:p w14:paraId="114D53E3" w14:textId="4D6353E5" w:rsidR="00B510C5" w:rsidRPr="00BB55E6" w:rsidRDefault="00B510C5" w:rsidP="00531E66">
            <w:pPr>
              <w:pStyle w:val="Textoencaja"/>
              <w:jc w:val="left"/>
            </w:pPr>
          </w:p>
        </w:tc>
        <w:tc>
          <w:tcPr>
            <w:tcW w:w="2309" w:type="dxa"/>
            <w:shd w:val="clear" w:color="auto" w:fill="auto"/>
            <w:vAlign w:val="center"/>
          </w:tcPr>
          <w:p w14:paraId="5E97E768" w14:textId="56DF0D35" w:rsidR="00B510C5" w:rsidRPr="00BB55E6" w:rsidRDefault="00531E66" w:rsidP="00531E66">
            <w:pPr>
              <w:pStyle w:val="Textoencaja"/>
              <w:jc w:val="left"/>
              <w:rPr>
                <w:spacing w:val="-5"/>
              </w:rPr>
            </w:pPr>
            <w:r w:rsidRPr="00BB55E6">
              <w:rPr>
                <w:spacing w:val="-5"/>
              </w:rPr>
              <w:t>986813818</w:t>
            </w:r>
          </w:p>
        </w:tc>
        <w:tc>
          <w:tcPr>
            <w:tcW w:w="2307" w:type="dxa"/>
            <w:shd w:val="clear" w:color="auto" w:fill="auto"/>
            <w:vAlign w:val="center"/>
          </w:tcPr>
          <w:p w14:paraId="0495669D" w14:textId="1ACFE006" w:rsidR="00B510C5" w:rsidRPr="00BB55E6" w:rsidRDefault="00531E66" w:rsidP="00531E66">
            <w:pPr>
              <w:pStyle w:val="Textoencaja"/>
              <w:jc w:val="left"/>
              <w:rPr>
                <w:spacing w:val="-4"/>
              </w:rPr>
            </w:pPr>
            <w:r w:rsidRPr="00BB55E6">
              <w:rPr>
                <w:spacing w:val="-4"/>
              </w:rPr>
              <w:t xml:space="preserve">Vicerrector de Titulaciones e Innovación Docente </w:t>
            </w:r>
          </w:p>
        </w:tc>
      </w:tr>
    </w:tbl>
    <w:p w14:paraId="39218859" w14:textId="77777777" w:rsidR="00422877" w:rsidRPr="00BB55E6" w:rsidRDefault="00422877" w:rsidP="00422877">
      <w:pPr>
        <w:pStyle w:val="Textoindependiente"/>
      </w:pPr>
    </w:p>
    <w:p w14:paraId="56789B34" w14:textId="77777777" w:rsidR="00422877" w:rsidRPr="00BB55E6" w:rsidRDefault="00422877" w:rsidP="00422877">
      <w:pPr>
        <w:pStyle w:val="Textoindependiente"/>
      </w:pPr>
    </w:p>
    <w:p w14:paraId="6BE70C61" w14:textId="77777777" w:rsidR="00422877" w:rsidRPr="00BB55E6" w:rsidRDefault="00422877" w:rsidP="00422877">
      <w:pPr>
        <w:rPr>
          <w:rFonts w:asciiTheme="minorHAnsi" w:hAnsiTheme="minorHAnsi" w:cstheme="minorHAnsi"/>
          <w:sz w:val="20"/>
        </w:rPr>
        <w:sectPr w:rsidR="00422877" w:rsidRPr="00BB55E6" w:rsidSect="00422877">
          <w:pgSz w:w="11910" w:h="16840" w:code="9"/>
          <w:pgMar w:top="1418" w:right="851" w:bottom="1418" w:left="851" w:header="851" w:footer="851" w:gutter="0"/>
          <w:cols w:space="720"/>
        </w:sectPr>
      </w:pPr>
    </w:p>
    <w:p w14:paraId="1625D4D3" w14:textId="3B1F2B83" w:rsidR="00422877" w:rsidRPr="00BB55E6" w:rsidRDefault="00422877" w:rsidP="00CE5A45">
      <w:pPr>
        <w:pStyle w:val="Seccin1"/>
        <w:numPr>
          <w:ilvl w:val="0"/>
          <w:numId w:val="0"/>
        </w:numPr>
        <w:spacing w:before="120" w:after="120"/>
      </w:pPr>
      <w:r w:rsidRPr="00BB55E6">
        <w:lastRenderedPageBreak/>
        <w:t>ANEXOS: APARTADO 6.1</w:t>
      </w:r>
    </w:p>
    <w:p w14:paraId="3A6921A1" w14:textId="77777777" w:rsidR="00422877" w:rsidRPr="00BB55E6" w:rsidRDefault="00422877" w:rsidP="0091473C">
      <w:pPr>
        <w:pStyle w:val="Textoindependiente"/>
      </w:pPr>
    </w:p>
    <w:p w14:paraId="4C56A7F2" w14:textId="77777777" w:rsidR="00422877" w:rsidRPr="00BB55E6" w:rsidRDefault="00422877" w:rsidP="0091473C">
      <w:pPr>
        <w:pStyle w:val="Textoindependiente"/>
        <w:rPr>
          <w:b/>
          <w:bCs/>
        </w:rPr>
      </w:pPr>
      <w:r w:rsidRPr="00BB55E6">
        <w:rPr>
          <w:b/>
          <w:bCs/>
        </w:rPr>
        <w:t>Información de cada equipo de investigación</w:t>
      </w:r>
    </w:p>
    <w:p w14:paraId="6328629D" w14:textId="77777777" w:rsidR="008D6ABD" w:rsidRPr="00BB55E6" w:rsidRDefault="008D6ABD" w:rsidP="0091473C">
      <w:pPr>
        <w:pStyle w:val="Textoindependiente"/>
      </w:pPr>
    </w:p>
    <w:tbl>
      <w:tblPr>
        <w:tblStyle w:val="Tablaconcuadrcula"/>
        <w:tblW w:w="14171" w:type="dxa"/>
        <w:jc w:val="center"/>
        <w:tblLayout w:type="fixed"/>
        <w:tblCellMar>
          <w:top w:w="57" w:type="dxa"/>
          <w:left w:w="85" w:type="dxa"/>
          <w:bottom w:w="57" w:type="dxa"/>
          <w:right w:w="85" w:type="dxa"/>
        </w:tblCellMar>
        <w:tblLook w:val="04A0" w:firstRow="1" w:lastRow="0" w:firstColumn="1" w:lastColumn="0" w:noHBand="0" w:noVBand="1"/>
      </w:tblPr>
      <w:tblGrid>
        <w:gridCol w:w="1134"/>
        <w:gridCol w:w="3823"/>
        <w:gridCol w:w="1336"/>
        <w:gridCol w:w="1077"/>
        <w:gridCol w:w="3401"/>
        <w:gridCol w:w="850"/>
        <w:gridCol w:w="850"/>
        <w:gridCol w:w="850"/>
        <w:gridCol w:w="850"/>
      </w:tblGrid>
      <w:tr w:rsidR="00CE5A45" w:rsidRPr="00BB55E6" w14:paraId="47396CEE" w14:textId="77777777" w:rsidTr="003A08F3">
        <w:trPr>
          <w:trHeight w:val="397"/>
          <w:jc w:val="center"/>
        </w:trPr>
        <w:tc>
          <w:tcPr>
            <w:tcW w:w="14171" w:type="dxa"/>
            <w:gridSpan w:val="9"/>
            <w:shd w:val="clear" w:color="auto" w:fill="8DB3E2" w:themeFill="text2" w:themeFillTint="66"/>
            <w:vAlign w:val="center"/>
          </w:tcPr>
          <w:p w14:paraId="78574686" w14:textId="2F74A9E3" w:rsidR="00CE5A45" w:rsidRPr="00BB55E6" w:rsidRDefault="00CE5A45" w:rsidP="00656ED8">
            <w:pPr>
              <w:pStyle w:val="TablaTitulo"/>
              <w:jc w:val="center"/>
              <w:rPr>
                <w:sz w:val="22"/>
                <w:szCs w:val="22"/>
              </w:rPr>
            </w:pPr>
            <w:r w:rsidRPr="00BB55E6">
              <w:rPr>
                <w:sz w:val="22"/>
                <w:szCs w:val="22"/>
              </w:rPr>
              <w:t xml:space="preserve">Equipo </w:t>
            </w:r>
            <w:proofErr w:type="spellStart"/>
            <w:r w:rsidRPr="00BB55E6">
              <w:rPr>
                <w:sz w:val="22"/>
                <w:szCs w:val="22"/>
              </w:rPr>
              <w:t>Nº</w:t>
            </w:r>
            <w:proofErr w:type="spellEnd"/>
            <w:r w:rsidRPr="00BB55E6">
              <w:rPr>
                <w:sz w:val="22"/>
                <w:szCs w:val="22"/>
              </w:rPr>
              <w:t xml:space="preserve"> </w:t>
            </w:r>
            <w:r w:rsidR="00496FB4" w:rsidRPr="00BB55E6">
              <w:rPr>
                <w:sz w:val="22"/>
                <w:szCs w:val="22"/>
              </w:rPr>
              <w:t>1</w:t>
            </w:r>
            <w:r w:rsidRPr="00BB55E6">
              <w:rPr>
                <w:sz w:val="22"/>
                <w:szCs w:val="22"/>
              </w:rPr>
              <w:t xml:space="preserve"> (</w:t>
            </w:r>
            <w:r w:rsidR="00496FB4" w:rsidRPr="00BB55E6">
              <w:rPr>
                <w:sz w:val="22"/>
                <w:szCs w:val="22"/>
              </w:rPr>
              <w:t>Agrobiología Ambiental: Calidad, Suelos y Plantas</w:t>
            </w:r>
            <w:r w:rsidRPr="00BB55E6">
              <w:rPr>
                <w:sz w:val="22"/>
                <w:szCs w:val="22"/>
              </w:rPr>
              <w:t>)</w:t>
            </w:r>
          </w:p>
        </w:tc>
      </w:tr>
      <w:tr w:rsidR="003A08F3" w:rsidRPr="00BB55E6" w14:paraId="0DA293B1" w14:textId="77777777" w:rsidTr="00CB27F2">
        <w:trPr>
          <w:trHeight w:val="113"/>
          <w:jc w:val="center"/>
        </w:trPr>
        <w:tc>
          <w:tcPr>
            <w:tcW w:w="1134" w:type="dxa"/>
            <w:vMerge w:val="restart"/>
            <w:shd w:val="clear" w:color="auto" w:fill="DBE5F1" w:themeFill="accent1" w:themeFillTint="33"/>
            <w:vAlign w:val="center"/>
          </w:tcPr>
          <w:p w14:paraId="74BD22FC" w14:textId="77777777" w:rsidR="003A08F3" w:rsidRPr="00BB55E6" w:rsidRDefault="003A08F3" w:rsidP="003B5899">
            <w:pPr>
              <w:pStyle w:val="Textoindependiente"/>
              <w:jc w:val="center"/>
              <w:rPr>
                <w:b/>
                <w:bCs/>
                <w:sz w:val="18"/>
                <w:szCs w:val="18"/>
              </w:rPr>
            </w:pPr>
            <w:r w:rsidRPr="00BB55E6">
              <w:rPr>
                <w:b/>
                <w:bCs/>
                <w:sz w:val="18"/>
                <w:szCs w:val="18"/>
              </w:rPr>
              <w:t>Institución</w:t>
            </w:r>
          </w:p>
        </w:tc>
        <w:tc>
          <w:tcPr>
            <w:tcW w:w="3823" w:type="dxa"/>
            <w:vMerge w:val="restart"/>
            <w:shd w:val="clear" w:color="auto" w:fill="DBE5F1" w:themeFill="accent1" w:themeFillTint="33"/>
            <w:vAlign w:val="center"/>
          </w:tcPr>
          <w:p w14:paraId="133580B5" w14:textId="0697484B" w:rsidR="003A08F3" w:rsidRPr="00BB55E6" w:rsidRDefault="003A08F3" w:rsidP="003B5899">
            <w:pPr>
              <w:pStyle w:val="Textoindependiente"/>
              <w:jc w:val="center"/>
              <w:rPr>
                <w:b/>
                <w:bCs/>
                <w:sz w:val="18"/>
                <w:szCs w:val="18"/>
              </w:rPr>
            </w:pPr>
            <w:r w:rsidRPr="00BB55E6">
              <w:rPr>
                <w:b/>
                <w:bCs/>
                <w:sz w:val="18"/>
                <w:szCs w:val="18"/>
              </w:rPr>
              <w:t>Nombre y apellidos</w:t>
            </w:r>
          </w:p>
        </w:tc>
        <w:tc>
          <w:tcPr>
            <w:tcW w:w="1336" w:type="dxa"/>
            <w:vMerge w:val="restart"/>
            <w:shd w:val="clear" w:color="auto" w:fill="DBE5F1" w:themeFill="accent1" w:themeFillTint="33"/>
            <w:vAlign w:val="center"/>
          </w:tcPr>
          <w:p w14:paraId="4EA2A85C" w14:textId="5121A7F7" w:rsidR="003A08F3" w:rsidRPr="00BB55E6" w:rsidRDefault="003A08F3" w:rsidP="003B5899">
            <w:pPr>
              <w:pStyle w:val="Textoindependiente"/>
              <w:jc w:val="center"/>
              <w:rPr>
                <w:b/>
                <w:bCs/>
                <w:sz w:val="18"/>
                <w:szCs w:val="18"/>
              </w:rPr>
            </w:pPr>
            <w:r w:rsidRPr="00BB55E6">
              <w:rPr>
                <w:b/>
                <w:bCs/>
                <w:sz w:val="18"/>
                <w:szCs w:val="18"/>
              </w:rPr>
              <w:t>Categoría</w:t>
            </w:r>
          </w:p>
        </w:tc>
        <w:tc>
          <w:tcPr>
            <w:tcW w:w="1077" w:type="dxa"/>
            <w:vMerge w:val="restart"/>
            <w:shd w:val="clear" w:color="auto" w:fill="DBE5F1" w:themeFill="accent1" w:themeFillTint="33"/>
            <w:vAlign w:val="center"/>
          </w:tcPr>
          <w:p w14:paraId="2BBC88F4" w14:textId="7ADEC118" w:rsidR="003A08F3" w:rsidRPr="00BB55E6" w:rsidRDefault="003A08F3" w:rsidP="003B5899">
            <w:pPr>
              <w:pStyle w:val="Textoindependiente"/>
              <w:jc w:val="center"/>
              <w:rPr>
                <w:b/>
                <w:bCs/>
                <w:sz w:val="18"/>
                <w:szCs w:val="18"/>
              </w:rPr>
            </w:pPr>
            <w:r w:rsidRPr="00BB55E6">
              <w:rPr>
                <w:b/>
                <w:bCs/>
                <w:sz w:val="18"/>
                <w:szCs w:val="18"/>
              </w:rPr>
              <w:t>Dedicación</w:t>
            </w:r>
          </w:p>
        </w:tc>
        <w:tc>
          <w:tcPr>
            <w:tcW w:w="3401" w:type="dxa"/>
            <w:vMerge w:val="restart"/>
            <w:shd w:val="clear" w:color="auto" w:fill="DBE5F1" w:themeFill="accent1" w:themeFillTint="33"/>
            <w:vAlign w:val="center"/>
          </w:tcPr>
          <w:p w14:paraId="2D8CE97D" w14:textId="7140439B" w:rsidR="003A08F3" w:rsidRPr="00BB55E6" w:rsidRDefault="003A08F3" w:rsidP="003B5899">
            <w:pPr>
              <w:pStyle w:val="Default"/>
              <w:jc w:val="center"/>
              <w:rPr>
                <w:b/>
                <w:bCs/>
                <w:color w:val="auto"/>
                <w:sz w:val="18"/>
                <w:szCs w:val="18"/>
              </w:rPr>
            </w:pPr>
            <w:r w:rsidRPr="00BB55E6">
              <w:rPr>
                <w:b/>
                <w:bCs/>
                <w:color w:val="auto"/>
                <w:sz w:val="18"/>
                <w:szCs w:val="18"/>
              </w:rPr>
              <w:t>Líneas de investigación</w:t>
            </w:r>
          </w:p>
        </w:tc>
        <w:tc>
          <w:tcPr>
            <w:tcW w:w="850" w:type="dxa"/>
            <w:vMerge w:val="restart"/>
            <w:shd w:val="clear" w:color="auto" w:fill="DBE5F1" w:themeFill="accent1" w:themeFillTint="33"/>
            <w:vAlign w:val="center"/>
          </w:tcPr>
          <w:p w14:paraId="24631FF7" w14:textId="782138CC" w:rsidR="003A08F3" w:rsidRPr="00BB55E6" w:rsidRDefault="003A08F3" w:rsidP="003B5899">
            <w:pPr>
              <w:pStyle w:val="Textoindependiente"/>
              <w:jc w:val="center"/>
              <w:rPr>
                <w:b/>
                <w:bCs/>
                <w:sz w:val="12"/>
                <w:szCs w:val="12"/>
              </w:rPr>
            </w:pPr>
            <w:r w:rsidRPr="00BB55E6">
              <w:rPr>
                <w:b/>
                <w:bCs/>
                <w:sz w:val="12"/>
                <w:szCs w:val="12"/>
              </w:rPr>
              <w:t>Tesis de doctorado dirigidas en los últimos 5 años</w:t>
            </w:r>
          </w:p>
        </w:tc>
        <w:tc>
          <w:tcPr>
            <w:tcW w:w="1700" w:type="dxa"/>
            <w:gridSpan w:val="2"/>
            <w:shd w:val="clear" w:color="auto" w:fill="DBE5F1" w:themeFill="accent1" w:themeFillTint="33"/>
            <w:vAlign w:val="center"/>
          </w:tcPr>
          <w:p w14:paraId="4248E3C8" w14:textId="15D1DE26" w:rsidR="003A08F3" w:rsidRPr="00BB55E6" w:rsidRDefault="003A08F3" w:rsidP="003B5899">
            <w:pPr>
              <w:pStyle w:val="Textoindependiente"/>
              <w:jc w:val="center"/>
              <w:rPr>
                <w:b/>
                <w:bCs/>
                <w:sz w:val="16"/>
                <w:szCs w:val="16"/>
              </w:rPr>
            </w:pPr>
            <w:r w:rsidRPr="00BB55E6">
              <w:rPr>
                <w:b/>
                <w:bCs/>
                <w:sz w:val="16"/>
                <w:szCs w:val="16"/>
              </w:rPr>
              <w:t>Tramos de investigación</w:t>
            </w:r>
          </w:p>
        </w:tc>
        <w:tc>
          <w:tcPr>
            <w:tcW w:w="850" w:type="dxa"/>
            <w:vMerge w:val="restart"/>
            <w:shd w:val="clear" w:color="auto" w:fill="DBE5F1" w:themeFill="accent1" w:themeFillTint="33"/>
            <w:vAlign w:val="center"/>
          </w:tcPr>
          <w:p w14:paraId="01574FF1" w14:textId="25ACD0D3" w:rsidR="003A08F3" w:rsidRPr="00BB55E6" w:rsidRDefault="003A08F3" w:rsidP="003B5899">
            <w:pPr>
              <w:pStyle w:val="Textoindependiente"/>
              <w:jc w:val="center"/>
              <w:rPr>
                <w:b/>
                <w:bCs/>
                <w:sz w:val="16"/>
                <w:szCs w:val="16"/>
              </w:rPr>
            </w:pPr>
            <w:r w:rsidRPr="00BB55E6">
              <w:rPr>
                <w:b/>
                <w:bCs/>
                <w:sz w:val="16"/>
                <w:szCs w:val="16"/>
              </w:rPr>
              <w:t>Alta/Baja</w:t>
            </w:r>
          </w:p>
        </w:tc>
      </w:tr>
      <w:tr w:rsidR="003A08F3" w:rsidRPr="00BB55E6" w14:paraId="4A065B92" w14:textId="77777777" w:rsidTr="00CB27F2">
        <w:trPr>
          <w:trHeight w:val="397"/>
          <w:jc w:val="center"/>
        </w:trPr>
        <w:tc>
          <w:tcPr>
            <w:tcW w:w="1134" w:type="dxa"/>
            <w:vMerge/>
            <w:shd w:val="clear" w:color="auto" w:fill="FFFF99"/>
            <w:vAlign w:val="center"/>
          </w:tcPr>
          <w:p w14:paraId="58B9372A" w14:textId="77777777" w:rsidR="003A08F3" w:rsidRPr="00BB55E6" w:rsidRDefault="003A08F3" w:rsidP="00656ED8">
            <w:pPr>
              <w:pStyle w:val="Textoindependiente"/>
              <w:jc w:val="center"/>
              <w:rPr>
                <w:b/>
                <w:bCs/>
                <w:sz w:val="12"/>
                <w:szCs w:val="12"/>
              </w:rPr>
            </w:pPr>
          </w:p>
        </w:tc>
        <w:tc>
          <w:tcPr>
            <w:tcW w:w="3823" w:type="dxa"/>
            <w:vMerge/>
            <w:shd w:val="clear" w:color="auto" w:fill="FFFF99"/>
            <w:vAlign w:val="center"/>
          </w:tcPr>
          <w:p w14:paraId="548636CD" w14:textId="77777777" w:rsidR="003A08F3" w:rsidRPr="00BB55E6" w:rsidRDefault="003A08F3" w:rsidP="00656ED8">
            <w:pPr>
              <w:pStyle w:val="Textoindependiente"/>
              <w:jc w:val="center"/>
              <w:rPr>
                <w:b/>
                <w:bCs/>
                <w:sz w:val="12"/>
                <w:szCs w:val="12"/>
              </w:rPr>
            </w:pPr>
          </w:p>
        </w:tc>
        <w:tc>
          <w:tcPr>
            <w:tcW w:w="1336" w:type="dxa"/>
            <w:vMerge/>
            <w:shd w:val="clear" w:color="auto" w:fill="FFFF99"/>
            <w:vAlign w:val="center"/>
          </w:tcPr>
          <w:p w14:paraId="3BF12992" w14:textId="77777777" w:rsidR="003A08F3" w:rsidRPr="00BB55E6" w:rsidRDefault="003A08F3" w:rsidP="00656ED8">
            <w:pPr>
              <w:pStyle w:val="Textoindependiente"/>
              <w:jc w:val="center"/>
              <w:rPr>
                <w:b/>
                <w:bCs/>
                <w:sz w:val="12"/>
                <w:szCs w:val="12"/>
              </w:rPr>
            </w:pPr>
          </w:p>
        </w:tc>
        <w:tc>
          <w:tcPr>
            <w:tcW w:w="1077" w:type="dxa"/>
            <w:vMerge/>
            <w:shd w:val="clear" w:color="auto" w:fill="FFFF99"/>
            <w:vAlign w:val="center"/>
          </w:tcPr>
          <w:p w14:paraId="2DD48A60" w14:textId="77777777" w:rsidR="003A08F3" w:rsidRPr="00BB55E6" w:rsidRDefault="003A08F3" w:rsidP="00656ED8">
            <w:pPr>
              <w:pStyle w:val="Textoindependiente"/>
              <w:jc w:val="center"/>
              <w:rPr>
                <w:b/>
                <w:bCs/>
                <w:sz w:val="12"/>
                <w:szCs w:val="12"/>
              </w:rPr>
            </w:pPr>
          </w:p>
        </w:tc>
        <w:tc>
          <w:tcPr>
            <w:tcW w:w="3401" w:type="dxa"/>
            <w:vMerge/>
            <w:shd w:val="clear" w:color="auto" w:fill="FFFF99"/>
            <w:vAlign w:val="center"/>
          </w:tcPr>
          <w:p w14:paraId="58BD7AEA" w14:textId="77777777" w:rsidR="003A08F3" w:rsidRPr="00BB55E6" w:rsidRDefault="003A08F3" w:rsidP="00656ED8">
            <w:pPr>
              <w:pStyle w:val="Textoindependiente"/>
              <w:jc w:val="center"/>
              <w:rPr>
                <w:b/>
                <w:bCs/>
                <w:sz w:val="12"/>
                <w:szCs w:val="12"/>
              </w:rPr>
            </w:pPr>
          </w:p>
        </w:tc>
        <w:tc>
          <w:tcPr>
            <w:tcW w:w="850" w:type="dxa"/>
            <w:vMerge/>
            <w:shd w:val="clear" w:color="auto" w:fill="FFFF99"/>
            <w:vAlign w:val="center"/>
          </w:tcPr>
          <w:p w14:paraId="3B7D411A" w14:textId="58F8B80A" w:rsidR="003A08F3" w:rsidRPr="00BB55E6" w:rsidRDefault="003A08F3" w:rsidP="00656ED8">
            <w:pPr>
              <w:pStyle w:val="Textoindependiente"/>
              <w:jc w:val="center"/>
              <w:rPr>
                <w:b/>
                <w:bCs/>
                <w:sz w:val="12"/>
                <w:szCs w:val="12"/>
              </w:rPr>
            </w:pPr>
          </w:p>
        </w:tc>
        <w:tc>
          <w:tcPr>
            <w:tcW w:w="850" w:type="dxa"/>
            <w:shd w:val="clear" w:color="auto" w:fill="DBE5F1" w:themeFill="accent1" w:themeFillTint="33"/>
            <w:vAlign w:val="center"/>
          </w:tcPr>
          <w:p w14:paraId="4F37602E" w14:textId="28FF7007" w:rsidR="003A08F3" w:rsidRPr="00BB55E6" w:rsidRDefault="003A08F3" w:rsidP="00656ED8">
            <w:pPr>
              <w:pStyle w:val="Textoindependiente"/>
              <w:jc w:val="center"/>
              <w:rPr>
                <w:b/>
                <w:bCs/>
                <w:sz w:val="16"/>
                <w:szCs w:val="16"/>
              </w:rPr>
            </w:pPr>
            <w:r w:rsidRPr="00BB55E6">
              <w:rPr>
                <w:b/>
                <w:bCs/>
                <w:sz w:val="16"/>
                <w:szCs w:val="16"/>
              </w:rPr>
              <w:t>Número de tramos</w:t>
            </w:r>
          </w:p>
        </w:tc>
        <w:tc>
          <w:tcPr>
            <w:tcW w:w="850" w:type="dxa"/>
            <w:shd w:val="clear" w:color="auto" w:fill="DBE5F1" w:themeFill="accent1" w:themeFillTint="33"/>
            <w:vAlign w:val="center"/>
          </w:tcPr>
          <w:p w14:paraId="1A71A778" w14:textId="0BC6A2F5" w:rsidR="003A08F3" w:rsidRPr="00BB55E6" w:rsidRDefault="003A08F3" w:rsidP="00656ED8">
            <w:pPr>
              <w:pStyle w:val="Textoindependiente"/>
              <w:jc w:val="center"/>
              <w:rPr>
                <w:b/>
                <w:bCs/>
                <w:sz w:val="16"/>
                <w:szCs w:val="16"/>
              </w:rPr>
            </w:pPr>
            <w:r w:rsidRPr="00BB55E6">
              <w:rPr>
                <w:b/>
                <w:bCs/>
                <w:sz w:val="16"/>
                <w:szCs w:val="16"/>
              </w:rPr>
              <w:t>Fecha del último tramo</w:t>
            </w:r>
          </w:p>
        </w:tc>
        <w:tc>
          <w:tcPr>
            <w:tcW w:w="850" w:type="dxa"/>
            <w:vMerge/>
            <w:shd w:val="clear" w:color="auto" w:fill="FFFF99"/>
            <w:vAlign w:val="center"/>
          </w:tcPr>
          <w:p w14:paraId="15326982" w14:textId="77777777" w:rsidR="003A08F3" w:rsidRPr="00BB55E6" w:rsidRDefault="003A08F3" w:rsidP="00656ED8">
            <w:pPr>
              <w:pStyle w:val="Textoindependiente"/>
              <w:jc w:val="center"/>
              <w:rPr>
                <w:b/>
                <w:bCs/>
                <w:sz w:val="12"/>
                <w:szCs w:val="12"/>
              </w:rPr>
            </w:pPr>
          </w:p>
        </w:tc>
      </w:tr>
      <w:tr w:rsidR="00DD3F3F" w:rsidRPr="00BB55E6" w14:paraId="0DEB16F2" w14:textId="77777777" w:rsidTr="00CB27F2">
        <w:trPr>
          <w:trHeight w:val="397"/>
          <w:jc w:val="center"/>
        </w:trPr>
        <w:tc>
          <w:tcPr>
            <w:tcW w:w="1134" w:type="dxa"/>
            <w:shd w:val="clear" w:color="auto" w:fill="auto"/>
            <w:vAlign w:val="center"/>
          </w:tcPr>
          <w:p w14:paraId="0E89B837" w14:textId="3CEA349A" w:rsidR="00DD3F3F" w:rsidRPr="00BB55E6" w:rsidRDefault="00DD3F3F" w:rsidP="00DD3F3F">
            <w:pPr>
              <w:pStyle w:val="Textoindependiente"/>
              <w:rPr>
                <w:rFonts w:asciiTheme="minorHAnsi" w:hAnsiTheme="minorHAnsi" w:cstheme="minorHAnsi"/>
                <w:sz w:val="18"/>
                <w:szCs w:val="18"/>
              </w:rPr>
            </w:pPr>
            <w:r w:rsidRPr="00BB55E6">
              <w:rPr>
                <w:rFonts w:asciiTheme="minorHAnsi" w:hAnsiTheme="minorHAnsi" w:cstheme="minorHAnsi"/>
                <w:sz w:val="18"/>
                <w:szCs w:val="18"/>
              </w:rPr>
              <w:t>U Vigo</w:t>
            </w:r>
          </w:p>
        </w:tc>
        <w:tc>
          <w:tcPr>
            <w:tcW w:w="3823" w:type="dxa"/>
            <w:shd w:val="clear" w:color="auto" w:fill="auto"/>
            <w:vAlign w:val="center"/>
          </w:tcPr>
          <w:p w14:paraId="546CC8C8" w14:textId="554DD673" w:rsidR="00DD3F3F" w:rsidRPr="00BB55E6" w:rsidRDefault="00DD3F3F" w:rsidP="00DD3F3F">
            <w:pPr>
              <w:pStyle w:val="Textoindependiente"/>
              <w:rPr>
                <w:rFonts w:asciiTheme="minorHAnsi" w:hAnsiTheme="minorHAnsi" w:cstheme="minorHAnsi"/>
                <w:sz w:val="18"/>
                <w:szCs w:val="18"/>
              </w:rPr>
            </w:pPr>
            <w:r w:rsidRPr="00BB55E6">
              <w:rPr>
                <w:rFonts w:asciiTheme="minorHAnsi" w:hAnsiTheme="minorHAnsi" w:cstheme="minorHAnsi"/>
                <w:sz w:val="18"/>
                <w:szCs w:val="18"/>
              </w:rPr>
              <w:t>Emma Fernández Covelo</w:t>
            </w:r>
          </w:p>
        </w:tc>
        <w:tc>
          <w:tcPr>
            <w:tcW w:w="1336" w:type="dxa"/>
            <w:shd w:val="clear" w:color="auto" w:fill="auto"/>
            <w:vAlign w:val="center"/>
          </w:tcPr>
          <w:p w14:paraId="6C5F8056" w14:textId="0728A7A0" w:rsidR="00DD3F3F" w:rsidRPr="00BB55E6" w:rsidRDefault="00DD3F3F" w:rsidP="00DD3F3F">
            <w:pPr>
              <w:pStyle w:val="Textoindependiente"/>
              <w:rPr>
                <w:rFonts w:asciiTheme="minorHAnsi" w:hAnsiTheme="minorHAnsi" w:cstheme="minorHAnsi"/>
                <w:sz w:val="18"/>
                <w:szCs w:val="18"/>
              </w:rPr>
            </w:pPr>
            <w:r w:rsidRPr="00BB55E6">
              <w:rPr>
                <w:rFonts w:asciiTheme="minorHAnsi" w:hAnsiTheme="minorHAnsi" w:cstheme="minorHAnsi"/>
                <w:sz w:val="18"/>
                <w:szCs w:val="18"/>
              </w:rPr>
              <w:t>TU</w:t>
            </w:r>
          </w:p>
        </w:tc>
        <w:tc>
          <w:tcPr>
            <w:tcW w:w="1077" w:type="dxa"/>
            <w:shd w:val="clear" w:color="auto" w:fill="auto"/>
            <w:vAlign w:val="center"/>
          </w:tcPr>
          <w:p w14:paraId="26CB61B9" w14:textId="25F30B41" w:rsidR="00DD3F3F" w:rsidRPr="00BB55E6" w:rsidRDefault="00DD3F3F" w:rsidP="00DD3F3F">
            <w:pPr>
              <w:pStyle w:val="Textoindependiente"/>
              <w:rPr>
                <w:rFonts w:asciiTheme="minorHAnsi" w:hAnsiTheme="minorHAnsi" w:cstheme="minorHAnsi"/>
                <w:sz w:val="18"/>
                <w:szCs w:val="18"/>
              </w:rPr>
            </w:pPr>
            <w:r w:rsidRPr="00BB55E6">
              <w:rPr>
                <w:rFonts w:asciiTheme="minorHAnsi" w:hAnsiTheme="minorHAnsi" w:cstheme="minorHAnsi"/>
                <w:sz w:val="18"/>
                <w:szCs w:val="18"/>
              </w:rPr>
              <w:t>TC</w:t>
            </w:r>
          </w:p>
        </w:tc>
        <w:tc>
          <w:tcPr>
            <w:tcW w:w="3401" w:type="dxa"/>
            <w:shd w:val="clear" w:color="auto" w:fill="auto"/>
            <w:vAlign w:val="center"/>
          </w:tcPr>
          <w:p w14:paraId="77AB47E5" w14:textId="3B28C367" w:rsidR="00DD3F3F" w:rsidRPr="00BB55E6" w:rsidRDefault="00DD3F3F" w:rsidP="00DD3F3F">
            <w:pPr>
              <w:pStyle w:val="Textoindependiente"/>
              <w:rPr>
                <w:rFonts w:asciiTheme="minorHAnsi" w:hAnsiTheme="minorHAnsi" w:cstheme="minorHAnsi"/>
                <w:sz w:val="18"/>
                <w:szCs w:val="18"/>
              </w:rPr>
            </w:pPr>
            <w:r w:rsidRPr="00BB55E6">
              <w:rPr>
                <w:rFonts w:asciiTheme="minorHAnsi" w:hAnsiTheme="minorHAnsi" w:cstheme="minorHAnsi"/>
                <w:sz w:val="18"/>
                <w:szCs w:val="18"/>
              </w:rPr>
              <w:t>L03- Ciencias del suelo</w:t>
            </w:r>
          </w:p>
        </w:tc>
        <w:tc>
          <w:tcPr>
            <w:tcW w:w="850" w:type="dxa"/>
            <w:shd w:val="clear" w:color="auto" w:fill="auto"/>
            <w:vAlign w:val="center"/>
          </w:tcPr>
          <w:p w14:paraId="00F2082B" w14:textId="77777777" w:rsidR="00DD3F3F" w:rsidRPr="00BB55E6" w:rsidRDefault="00DD3F3F" w:rsidP="00DD3F3F">
            <w:pPr>
              <w:pStyle w:val="Textoindependiente"/>
              <w:rPr>
                <w:rFonts w:asciiTheme="minorHAnsi" w:hAnsiTheme="minorHAnsi" w:cstheme="minorHAnsi"/>
                <w:sz w:val="18"/>
                <w:szCs w:val="18"/>
              </w:rPr>
            </w:pPr>
          </w:p>
        </w:tc>
        <w:tc>
          <w:tcPr>
            <w:tcW w:w="850" w:type="dxa"/>
            <w:shd w:val="clear" w:color="auto" w:fill="auto"/>
            <w:vAlign w:val="center"/>
          </w:tcPr>
          <w:p w14:paraId="6030035B" w14:textId="25DD10F9" w:rsidR="00DD3F3F" w:rsidRPr="00BB55E6" w:rsidRDefault="00DD3F3F" w:rsidP="00DD3F3F">
            <w:pPr>
              <w:pStyle w:val="Textoindependiente"/>
              <w:rPr>
                <w:rFonts w:asciiTheme="minorHAnsi" w:hAnsiTheme="minorHAnsi" w:cstheme="minorHAnsi"/>
                <w:sz w:val="18"/>
                <w:szCs w:val="18"/>
              </w:rPr>
            </w:pPr>
            <w:r w:rsidRPr="00BB55E6">
              <w:rPr>
                <w:rFonts w:asciiTheme="minorHAnsi" w:hAnsiTheme="minorHAnsi" w:cstheme="minorHAnsi"/>
                <w:sz w:val="18"/>
                <w:szCs w:val="18"/>
              </w:rPr>
              <w:t>3</w:t>
            </w:r>
          </w:p>
        </w:tc>
        <w:tc>
          <w:tcPr>
            <w:tcW w:w="850" w:type="dxa"/>
            <w:shd w:val="clear" w:color="auto" w:fill="auto"/>
            <w:vAlign w:val="center"/>
          </w:tcPr>
          <w:p w14:paraId="2CFD9A92" w14:textId="2CE0F008" w:rsidR="00DD3F3F" w:rsidRPr="00BB55E6" w:rsidRDefault="00DD3F3F" w:rsidP="00DD3F3F">
            <w:pPr>
              <w:pStyle w:val="Textoindependiente"/>
              <w:rPr>
                <w:rFonts w:asciiTheme="minorHAnsi" w:hAnsiTheme="minorHAnsi" w:cstheme="minorHAnsi"/>
                <w:sz w:val="18"/>
                <w:szCs w:val="18"/>
              </w:rPr>
            </w:pPr>
            <w:r w:rsidRPr="00BB55E6">
              <w:rPr>
                <w:rFonts w:asciiTheme="minorHAnsi" w:hAnsiTheme="minorHAnsi" w:cstheme="minorHAnsi"/>
                <w:sz w:val="18"/>
                <w:szCs w:val="18"/>
              </w:rPr>
              <w:t>2021</w:t>
            </w:r>
          </w:p>
        </w:tc>
        <w:tc>
          <w:tcPr>
            <w:tcW w:w="850" w:type="dxa"/>
            <w:shd w:val="clear" w:color="auto" w:fill="auto"/>
            <w:vAlign w:val="center"/>
          </w:tcPr>
          <w:p w14:paraId="181F902F" w14:textId="7AA99924" w:rsidR="00DD3F3F" w:rsidRPr="00BB55E6" w:rsidRDefault="00DD3F3F" w:rsidP="00DD3F3F">
            <w:pPr>
              <w:pStyle w:val="Textoindependiente"/>
              <w:rPr>
                <w:rFonts w:asciiTheme="minorHAnsi" w:hAnsiTheme="minorHAnsi" w:cstheme="minorHAnsi"/>
                <w:sz w:val="18"/>
                <w:szCs w:val="18"/>
              </w:rPr>
            </w:pPr>
            <w:r w:rsidRPr="00BB55E6">
              <w:rPr>
                <w:rFonts w:asciiTheme="minorHAnsi" w:hAnsiTheme="minorHAnsi" w:cstheme="minorHAnsi"/>
                <w:sz w:val="18"/>
                <w:szCs w:val="18"/>
              </w:rPr>
              <w:t>Alta</w:t>
            </w:r>
          </w:p>
        </w:tc>
      </w:tr>
      <w:tr w:rsidR="00DD3F3F" w:rsidRPr="00BB55E6" w14:paraId="0FF59B9D" w14:textId="77777777" w:rsidTr="00CB27F2">
        <w:trPr>
          <w:trHeight w:val="397"/>
          <w:jc w:val="center"/>
        </w:trPr>
        <w:tc>
          <w:tcPr>
            <w:tcW w:w="1134" w:type="dxa"/>
            <w:shd w:val="clear" w:color="auto" w:fill="auto"/>
            <w:vAlign w:val="center"/>
          </w:tcPr>
          <w:p w14:paraId="32D8D095" w14:textId="62488386" w:rsidR="00DD3F3F" w:rsidRPr="00BB55E6" w:rsidRDefault="00DD3F3F" w:rsidP="00DD3F3F">
            <w:pPr>
              <w:pStyle w:val="Textoindependiente"/>
              <w:rPr>
                <w:rFonts w:asciiTheme="minorHAnsi" w:hAnsiTheme="minorHAnsi" w:cstheme="minorHAnsi"/>
                <w:sz w:val="18"/>
                <w:szCs w:val="18"/>
              </w:rPr>
            </w:pPr>
            <w:r w:rsidRPr="00BB55E6">
              <w:rPr>
                <w:rFonts w:asciiTheme="minorHAnsi" w:hAnsiTheme="minorHAnsi" w:cstheme="minorHAnsi"/>
                <w:sz w:val="18"/>
                <w:szCs w:val="18"/>
              </w:rPr>
              <w:t>U Vigo</w:t>
            </w:r>
          </w:p>
        </w:tc>
        <w:tc>
          <w:tcPr>
            <w:tcW w:w="3823" w:type="dxa"/>
            <w:shd w:val="clear" w:color="auto" w:fill="auto"/>
            <w:vAlign w:val="center"/>
          </w:tcPr>
          <w:p w14:paraId="42C6C097" w14:textId="4C21F931" w:rsidR="00DD3F3F" w:rsidRPr="00BB55E6" w:rsidRDefault="00DD3F3F" w:rsidP="00DD3F3F">
            <w:pPr>
              <w:pStyle w:val="Textoindependiente"/>
              <w:rPr>
                <w:rFonts w:asciiTheme="minorHAnsi" w:hAnsiTheme="minorHAnsi" w:cstheme="minorHAnsi"/>
                <w:sz w:val="18"/>
                <w:szCs w:val="18"/>
              </w:rPr>
            </w:pPr>
            <w:r w:rsidRPr="00BB55E6">
              <w:rPr>
                <w:rFonts w:asciiTheme="minorHAnsi" w:hAnsiTheme="minorHAnsi" w:cstheme="minorHAnsi"/>
                <w:sz w:val="18"/>
                <w:szCs w:val="18"/>
              </w:rPr>
              <w:t>Luis Navarro Echeverria</w:t>
            </w:r>
          </w:p>
        </w:tc>
        <w:tc>
          <w:tcPr>
            <w:tcW w:w="1336" w:type="dxa"/>
            <w:shd w:val="clear" w:color="auto" w:fill="auto"/>
            <w:vAlign w:val="center"/>
          </w:tcPr>
          <w:p w14:paraId="5DD7403D" w14:textId="4E61AF2E" w:rsidR="00DD3F3F" w:rsidRPr="00BB55E6" w:rsidRDefault="00DD3F3F" w:rsidP="00DD3F3F">
            <w:pPr>
              <w:pStyle w:val="Textoindependiente"/>
              <w:rPr>
                <w:rFonts w:asciiTheme="minorHAnsi" w:hAnsiTheme="minorHAnsi" w:cstheme="minorHAnsi"/>
                <w:sz w:val="18"/>
                <w:szCs w:val="18"/>
              </w:rPr>
            </w:pPr>
            <w:r w:rsidRPr="00BB55E6">
              <w:rPr>
                <w:rFonts w:asciiTheme="minorHAnsi" w:hAnsiTheme="minorHAnsi" w:cstheme="minorHAnsi"/>
                <w:sz w:val="18"/>
                <w:szCs w:val="18"/>
              </w:rPr>
              <w:t>CU</w:t>
            </w:r>
          </w:p>
        </w:tc>
        <w:tc>
          <w:tcPr>
            <w:tcW w:w="1077" w:type="dxa"/>
            <w:shd w:val="clear" w:color="auto" w:fill="auto"/>
            <w:vAlign w:val="center"/>
          </w:tcPr>
          <w:p w14:paraId="25C846C5" w14:textId="148A6483" w:rsidR="00DD3F3F" w:rsidRPr="00BB55E6" w:rsidRDefault="00DD3F3F" w:rsidP="00DD3F3F">
            <w:pPr>
              <w:pStyle w:val="Textoindependiente"/>
              <w:rPr>
                <w:rFonts w:asciiTheme="minorHAnsi" w:hAnsiTheme="minorHAnsi" w:cstheme="minorHAnsi"/>
                <w:sz w:val="18"/>
                <w:szCs w:val="18"/>
              </w:rPr>
            </w:pPr>
            <w:r w:rsidRPr="00BB55E6">
              <w:rPr>
                <w:rFonts w:asciiTheme="minorHAnsi" w:hAnsiTheme="minorHAnsi" w:cstheme="minorHAnsi"/>
                <w:sz w:val="18"/>
                <w:szCs w:val="18"/>
              </w:rPr>
              <w:t>TC</w:t>
            </w:r>
          </w:p>
        </w:tc>
        <w:tc>
          <w:tcPr>
            <w:tcW w:w="3401" w:type="dxa"/>
            <w:shd w:val="clear" w:color="auto" w:fill="auto"/>
            <w:vAlign w:val="center"/>
          </w:tcPr>
          <w:p w14:paraId="7E01A014" w14:textId="1C3E9F2D" w:rsidR="00DD3F3F" w:rsidRPr="00BB55E6" w:rsidRDefault="00DD3F3F" w:rsidP="00DD3F3F">
            <w:pPr>
              <w:pStyle w:val="Textoindependiente"/>
              <w:rPr>
                <w:rFonts w:asciiTheme="minorHAnsi" w:hAnsiTheme="minorHAnsi" w:cstheme="minorHAnsi"/>
                <w:sz w:val="18"/>
                <w:szCs w:val="18"/>
              </w:rPr>
            </w:pPr>
            <w:r w:rsidRPr="00BB55E6">
              <w:rPr>
                <w:rFonts w:asciiTheme="minorHAnsi" w:hAnsiTheme="minorHAnsi" w:cstheme="minorHAnsi"/>
                <w:sz w:val="18"/>
                <w:szCs w:val="18"/>
              </w:rPr>
              <w:t>L04- Biodiversidad</w:t>
            </w:r>
          </w:p>
        </w:tc>
        <w:tc>
          <w:tcPr>
            <w:tcW w:w="850" w:type="dxa"/>
            <w:shd w:val="clear" w:color="auto" w:fill="auto"/>
            <w:vAlign w:val="center"/>
          </w:tcPr>
          <w:p w14:paraId="1F671953" w14:textId="77777777" w:rsidR="00DD3F3F" w:rsidRPr="00BB55E6" w:rsidRDefault="00DD3F3F" w:rsidP="00DD3F3F">
            <w:pPr>
              <w:pStyle w:val="Textoindependiente"/>
              <w:rPr>
                <w:rFonts w:asciiTheme="minorHAnsi" w:hAnsiTheme="minorHAnsi" w:cstheme="minorHAnsi"/>
                <w:sz w:val="18"/>
                <w:szCs w:val="18"/>
              </w:rPr>
            </w:pPr>
          </w:p>
        </w:tc>
        <w:tc>
          <w:tcPr>
            <w:tcW w:w="850" w:type="dxa"/>
            <w:shd w:val="clear" w:color="auto" w:fill="auto"/>
            <w:vAlign w:val="center"/>
          </w:tcPr>
          <w:p w14:paraId="51435AF2" w14:textId="296D53EC" w:rsidR="00DD3F3F" w:rsidRPr="00BB55E6" w:rsidRDefault="00DD3F3F" w:rsidP="00DD3F3F">
            <w:pPr>
              <w:pStyle w:val="Textoindependiente"/>
              <w:rPr>
                <w:rFonts w:asciiTheme="minorHAnsi" w:hAnsiTheme="minorHAnsi" w:cstheme="minorHAnsi"/>
                <w:sz w:val="18"/>
                <w:szCs w:val="18"/>
              </w:rPr>
            </w:pPr>
            <w:r w:rsidRPr="00BB55E6">
              <w:rPr>
                <w:rFonts w:asciiTheme="minorHAnsi" w:hAnsiTheme="minorHAnsi" w:cstheme="minorHAnsi"/>
                <w:sz w:val="18"/>
                <w:szCs w:val="18"/>
              </w:rPr>
              <w:t>5</w:t>
            </w:r>
          </w:p>
        </w:tc>
        <w:tc>
          <w:tcPr>
            <w:tcW w:w="850" w:type="dxa"/>
            <w:shd w:val="clear" w:color="auto" w:fill="auto"/>
            <w:vAlign w:val="center"/>
          </w:tcPr>
          <w:p w14:paraId="2004CEEE" w14:textId="62393EA7" w:rsidR="00DD3F3F" w:rsidRPr="00BB55E6" w:rsidRDefault="00DD3F3F" w:rsidP="00DD3F3F">
            <w:pPr>
              <w:pStyle w:val="Textoindependiente"/>
              <w:rPr>
                <w:rFonts w:asciiTheme="minorHAnsi" w:hAnsiTheme="minorHAnsi" w:cstheme="minorHAnsi"/>
                <w:sz w:val="18"/>
                <w:szCs w:val="18"/>
              </w:rPr>
            </w:pPr>
            <w:r w:rsidRPr="00BB55E6">
              <w:rPr>
                <w:rFonts w:asciiTheme="minorHAnsi" w:hAnsiTheme="minorHAnsi" w:cstheme="minorHAnsi"/>
                <w:sz w:val="18"/>
                <w:szCs w:val="18"/>
              </w:rPr>
              <w:t>2020</w:t>
            </w:r>
          </w:p>
        </w:tc>
        <w:tc>
          <w:tcPr>
            <w:tcW w:w="850" w:type="dxa"/>
            <w:shd w:val="clear" w:color="auto" w:fill="auto"/>
            <w:vAlign w:val="center"/>
          </w:tcPr>
          <w:p w14:paraId="73835234" w14:textId="05B7E5C4" w:rsidR="00DD3F3F" w:rsidRPr="00BB55E6" w:rsidRDefault="00DD3F3F" w:rsidP="00DD3F3F">
            <w:pPr>
              <w:pStyle w:val="Textoindependiente"/>
              <w:rPr>
                <w:rFonts w:asciiTheme="minorHAnsi" w:hAnsiTheme="minorHAnsi" w:cstheme="minorHAnsi"/>
                <w:sz w:val="18"/>
                <w:szCs w:val="18"/>
              </w:rPr>
            </w:pPr>
            <w:r w:rsidRPr="00BB55E6">
              <w:rPr>
                <w:rFonts w:asciiTheme="minorHAnsi" w:hAnsiTheme="minorHAnsi" w:cstheme="minorHAnsi"/>
                <w:sz w:val="18"/>
                <w:szCs w:val="18"/>
              </w:rPr>
              <w:t>Alta</w:t>
            </w:r>
          </w:p>
        </w:tc>
      </w:tr>
      <w:tr w:rsidR="00DD3F3F" w:rsidRPr="00BB55E6" w14:paraId="57EAF328" w14:textId="77777777" w:rsidTr="00CB27F2">
        <w:trPr>
          <w:trHeight w:val="397"/>
          <w:jc w:val="center"/>
        </w:trPr>
        <w:tc>
          <w:tcPr>
            <w:tcW w:w="1134" w:type="dxa"/>
            <w:shd w:val="clear" w:color="auto" w:fill="auto"/>
            <w:vAlign w:val="center"/>
          </w:tcPr>
          <w:p w14:paraId="4F8827A1" w14:textId="3D331FDF" w:rsidR="00DD3F3F" w:rsidRPr="00BB55E6" w:rsidRDefault="00DD3F3F" w:rsidP="00DD3F3F">
            <w:pPr>
              <w:pStyle w:val="Textoindependiente"/>
              <w:rPr>
                <w:rFonts w:asciiTheme="minorHAnsi" w:hAnsiTheme="minorHAnsi" w:cstheme="minorHAnsi"/>
                <w:sz w:val="18"/>
                <w:szCs w:val="18"/>
              </w:rPr>
            </w:pPr>
            <w:r w:rsidRPr="00BB55E6">
              <w:rPr>
                <w:rFonts w:asciiTheme="minorHAnsi" w:hAnsiTheme="minorHAnsi" w:cstheme="minorHAnsi"/>
                <w:sz w:val="18"/>
                <w:szCs w:val="18"/>
              </w:rPr>
              <w:t>U Vigo</w:t>
            </w:r>
          </w:p>
        </w:tc>
        <w:tc>
          <w:tcPr>
            <w:tcW w:w="3823" w:type="dxa"/>
            <w:shd w:val="clear" w:color="auto" w:fill="auto"/>
            <w:vAlign w:val="center"/>
          </w:tcPr>
          <w:p w14:paraId="3565184A" w14:textId="42714684" w:rsidR="00DD3F3F" w:rsidRPr="00BB55E6" w:rsidRDefault="00DD3F3F" w:rsidP="00DD3F3F">
            <w:pPr>
              <w:pStyle w:val="Textoindependiente"/>
              <w:rPr>
                <w:rFonts w:asciiTheme="minorHAnsi" w:hAnsiTheme="minorHAnsi" w:cstheme="minorHAnsi"/>
                <w:sz w:val="18"/>
                <w:szCs w:val="18"/>
              </w:rPr>
            </w:pPr>
            <w:r w:rsidRPr="00BB55E6">
              <w:rPr>
                <w:rFonts w:asciiTheme="minorHAnsi" w:hAnsiTheme="minorHAnsi" w:cstheme="minorHAnsi"/>
                <w:sz w:val="18"/>
                <w:szCs w:val="18"/>
              </w:rPr>
              <w:t xml:space="preserve">Manuel Joaquín </w:t>
            </w:r>
            <w:proofErr w:type="spellStart"/>
            <w:r w:rsidRPr="00BB55E6">
              <w:rPr>
                <w:rFonts w:asciiTheme="minorHAnsi" w:hAnsiTheme="minorHAnsi" w:cstheme="minorHAnsi"/>
                <w:sz w:val="18"/>
                <w:szCs w:val="18"/>
              </w:rPr>
              <w:t>Reigosa</w:t>
            </w:r>
            <w:proofErr w:type="spellEnd"/>
            <w:r w:rsidRPr="00BB55E6">
              <w:rPr>
                <w:rFonts w:asciiTheme="minorHAnsi" w:hAnsiTheme="minorHAnsi" w:cstheme="minorHAnsi"/>
                <w:sz w:val="18"/>
                <w:szCs w:val="18"/>
              </w:rPr>
              <w:t xml:space="preserve"> Roger</w:t>
            </w:r>
          </w:p>
        </w:tc>
        <w:tc>
          <w:tcPr>
            <w:tcW w:w="1336" w:type="dxa"/>
            <w:shd w:val="clear" w:color="auto" w:fill="auto"/>
            <w:vAlign w:val="center"/>
          </w:tcPr>
          <w:p w14:paraId="0261AFB2" w14:textId="0EAB2107" w:rsidR="00DD3F3F" w:rsidRPr="00BB55E6" w:rsidRDefault="00DD3F3F" w:rsidP="00DD3F3F">
            <w:pPr>
              <w:pStyle w:val="Textoindependiente"/>
              <w:rPr>
                <w:rFonts w:asciiTheme="minorHAnsi" w:hAnsiTheme="minorHAnsi" w:cstheme="minorHAnsi"/>
                <w:sz w:val="18"/>
                <w:szCs w:val="18"/>
              </w:rPr>
            </w:pPr>
            <w:r w:rsidRPr="00BB55E6">
              <w:rPr>
                <w:rFonts w:asciiTheme="minorHAnsi" w:hAnsiTheme="minorHAnsi" w:cstheme="minorHAnsi"/>
                <w:sz w:val="18"/>
                <w:szCs w:val="18"/>
              </w:rPr>
              <w:t>CU</w:t>
            </w:r>
          </w:p>
        </w:tc>
        <w:tc>
          <w:tcPr>
            <w:tcW w:w="1077" w:type="dxa"/>
            <w:shd w:val="clear" w:color="auto" w:fill="auto"/>
          </w:tcPr>
          <w:p w14:paraId="789DE6D9" w14:textId="561ED2AC" w:rsidR="00DD3F3F" w:rsidRPr="00BB55E6" w:rsidRDefault="00DD3F3F" w:rsidP="00DD3F3F">
            <w:pPr>
              <w:pStyle w:val="Textoindependiente"/>
              <w:rPr>
                <w:rFonts w:asciiTheme="minorHAnsi" w:hAnsiTheme="minorHAnsi" w:cstheme="minorHAnsi"/>
                <w:sz w:val="18"/>
                <w:szCs w:val="18"/>
              </w:rPr>
            </w:pPr>
            <w:r w:rsidRPr="00BB55E6">
              <w:rPr>
                <w:rFonts w:asciiTheme="minorHAnsi" w:hAnsiTheme="minorHAnsi" w:cstheme="minorHAnsi"/>
                <w:sz w:val="18"/>
                <w:szCs w:val="18"/>
              </w:rPr>
              <w:t>TC</w:t>
            </w:r>
          </w:p>
        </w:tc>
        <w:tc>
          <w:tcPr>
            <w:tcW w:w="3401" w:type="dxa"/>
            <w:shd w:val="clear" w:color="auto" w:fill="auto"/>
            <w:vAlign w:val="center"/>
          </w:tcPr>
          <w:p w14:paraId="1D1A4927" w14:textId="7784F51C" w:rsidR="00DD3F3F" w:rsidRPr="00BB55E6" w:rsidRDefault="00DD3F3F" w:rsidP="00DD3F3F">
            <w:pPr>
              <w:pStyle w:val="Textoindependiente"/>
              <w:rPr>
                <w:rFonts w:asciiTheme="minorHAnsi" w:hAnsiTheme="minorHAnsi" w:cstheme="minorHAnsi"/>
                <w:sz w:val="18"/>
                <w:szCs w:val="18"/>
              </w:rPr>
            </w:pPr>
            <w:r w:rsidRPr="00BB55E6">
              <w:rPr>
                <w:rFonts w:asciiTheme="minorHAnsi" w:hAnsiTheme="minorHAnsi" w:cstheme="minorHAnsi"/>
                <w:sz w:val="18"/>
                <w:szCs w:val="18"/>
              </w:rPr>
              <w:t>L02-Fisiología y Genética Vegetal</w:t>
            </w:r>
          </w:p>
        </w:tc>
        <w:tc>
          <w:tcPr>
            <w:tcW w:w="850" w:type="dxa"/>
            <w:shd w:val="clear" w:color="auto" w:fill="auto"/>
            <w:vAlign w:val="center"/>
          </w:tcPr>
          <w:p w14:paraId="14751238" w14:textId="42BC3134" w:rsidR="00DD3F3F" w:rsidRPr="00BB55E6" w:rsidRDefault="00DD3F3F" w:rsidP="00DD3F3F">
            <w:pPr>
              <w:pStyle w:val="Textoindependiente"/>
              <w:rPr>
                <w:rFonts w:asciiTheme="minorHAnsi" w:hAnsiTheme="minorHAnsi" w:cstheme="minorHAnsi"/>
                <w:sz w:val="18"/>
                <w:szCs w:val="18"/>
              </w:rPr>
            </w:pPr>
            <w:r w:rsidRPr="00BB55E6">
              <w:rPr>
                <w:rFonts w:asciiTheme="minorHAnsi" w:hAnsiTheme="minorHAnsi" w:cstheme="minorHAnsi"/>
                <w:sz w:val="18"/>
                <w:szCs w:val="18"/>
              </w:rPr>
              <w:t>3</w:t>
            </w:r>
          </w:p>
        </w:tc>
        <w:tc>
          <w:tcPr>
            <w:tcW w:w="850" w:type="dxa"/>
            <w:shd w:val="clear" w:color="auto" w:fill="auto"/>
            <w:vAlign w:val="center"/>
          </w:tcPr>
          <w:p w14:paraId="6A48B8E5" w14:textId="48B85F72" w:rsidR="00DD3F3F" w:rsidRPr="00BB55E6" w:rsidRDefault="00DD3F3F" w:rsidP="00DD3F3F">
            <w:pPr>
              <w:pStyle w:val="Textoindependiente"/>
              <w:rPr>
                <w:rFonts w:asciiTheme="minorHAnsi" w:hAnsiTheme="minorHAnsi" w:cstheme="minorHAnsi"/>
                <w:sz w:val="18"/>
                <w:szCs w:val="18"/>
              </w:rPr>
            </w:pPr>
            <w:r w:rsidRPr="00BB55E6">
              <w:rPr>
                <w:rFonts w:asciiTheme="minorHAnsi" w:hAnsiTheme="minorHAnsi" w:cstheme="minorHAnsi"/>
                <w:sz w:val="18"/>
                <w:szCs w:val="18"/>
              </w:rPr>
              <w:t>6</w:t>
            </w:r>
          </w:p>
        </w:tc>
        <w:tc>
          <w:tcPr>
            <w:tcW w:w="850" w:type="dxa"/>
            <w:shd w:val="clear" w:color="auto" w:fill="auto"/>
            <w:vAlign w:val="center"/>
          </w:tcPr>
          <w:p w14:paraId="02EA1F22" w14:textId="64328429" w:rsidR="00DD3F3F" w:rsidRPr="00BB55E6" w:rsidRDefault="00DD3F3F" w:rsidP="00DD3F3F">
            <w:pPr>
              <w:pStyle w:val="Textoindependiente"/>
              <w:rPr>
                <w:rFonts w:asciiTheme="minorHAnsi" w:hAnsiTheme="minorHAnsi" w:cstheme="minorHAnsi"/>
                <w:sz w:val="18"/>
                <w:szCs w:val="18"/>
              </w:rPr>
            </w:pPr>
            <w:r w:rsidRPr="00BB55E6">
              <w:rPr>
                <w:rFonts w:asciiTheme="minorHAnsi" w:hAnsiTheme="minorHAnsi" w:cstheme="minorHAnsi"/>
                <w:sz w:val="18"/>
                <w:szCs w:val="18"/>
              </w:rPr>
              <w:t>2020</w:t>
            </w:r>
          </w:p>
        </w:tc>
        <w:tc>
          <w:tcPr>
            <w:tcW w:w="850" w:type="dxa"/>
            <w:shd w:val="clear" w:color="auto" w:fill="auto"/>
            <w:vAlign w:val="center"/>
          </w:tcPr>
          <w:p w14:paraId="6AB90B14" w14:textId="415D9E0B" w:rsidR="00DD3F3F" w:rsidRPr="00BB55E6" w:rsidRDefault="00DD3F3F" w:rsidP="00DD3F3F">
            <w:pPr>
              <w:pStyle w:val="Textoindependiente"/>
              <w:rPr>
                <w:rFonts w:asciiTheme="minorHAnsi" w:hAnsiTheme="minorHAnsi" w:cstheme="minorHAnsi"/>
                <w:sz w:val="18"/>
                <w:szCs w:val="18"/>
              </w:rPr>
            </w:pPr>
            <w:r w:rsidRPr="00BB55E6">
              <w:rPr>
                <w:rFonts w:asciiTheme="minorHAnsi" w:hAnsiTheme="minorHAnsi" w:cstheme="minorHAnsi"/>
                <w:sz w:val="18"/>
                <w:szCs w:val="18"/>
              </w:rPr>
              <w:t>Alta</w:t>
            </w:r>
          </w:p>
        </w:tc>
      </w:tr>
      <w:tr w:rsidR="00DD3F3F" w:rsidRPr="00BB55E6" w14:paraId="628D3B28" w14:textId="77777777" w:rsidTr="00CB27F2">
        <w:trPr>
          <w:trHeight w:val="397"/>
          <w:jc w:val="center"/>
        </w:trPr>
        <w:tc>
          <w:tcPr>
            <w:tcW w:w="1134" w:type="dxa"/>
            <w:shd w:val="clear" w:color="auto" w:fill="auto"/>
            <w:vAlign w:val="center"/>
          </w:tcPr>
          <w:p w14:paraId="126F7B81" w14:textId="37061AC7" w:rsidR="00DD3F3F" w:rsidRPr="00BB55E6" w:rsidRDefault="00DD3F3F" w:rsidP="00DD3F3F">
            <w:pPr>
              <w:pStyle w:val="Textoindependiente"/>
              <w:rPr>
                <w:rFonts w:asciiTheme="minorHAnsi" w:hAnsiTheme="minorHAnsi" w:cstheme="minorHAnsi"/>
                <w:sz w:val="18"/>
                <w:szCs w:val="18"/>
              </w:rPr>
            </w:pPr>
            <w:r w:rsidRPr="00BB55E6">
              <w:rPr>
                <w:rFonts w:asciiTheme="minorHAnsi" w:hAnsiTheme="minorHAnsi" w:cstheme="minorHAnsi"/>
                <w:sz w:val="18"/>
                <w:szCs w:val="18"/>
              </w:rPr>
              <w:t>U Vigo</w:t>
            </w:r>
          </w:p>
        </w:tc>
        <w:tc>
          <w:tcPr>
            <w:tcW w:w="3823" w:type="dxa"/>
            <w:shd w:val="clear" w:color="auto" w:fill="auto"/>
            <w:vAlign w:val="center"/>
          </w:tcPr>
          <w:p w14:paraId="59E1BBE9" w14:textId="6A44D96A" w:rsidR="00DD3F3F" w:rsidRPr="00BB55E6" w:rsidRDefault="00DD3F3F" w:rsidP="00DD3F3F">
            <w:pPr>
              <w:pStyle w:val="Textoindependiente"/>
              <w:rPr>
                <w:rFonts w:asciiTheme="minorHAnsi" w:hAnsiTheme="minorHAnsi" w:cstheme="minorHAnsi"/>
                <w:sz w:val="18"/>
                <w:szCs w:val="18"/>
              </w:rPr>
            </w:pPr>
            <w:r w:rsidRPr="00BB55E6">
              <w:rPr>
                <w:rFonts w:asciiTheme="minorHAnsi" w:hAnsiTheme="minorHAnsi" w:cstheme="minorHAnsi"/>
                <w:sz w:val="18"/>
                <w:szCs w:val="18"/>
              </w:rPr>
              <w:t>Luis Gonzalez Rodríguez</w:t>
            </w:r>
          </w:p>
        </w:tc>
        <w:tc>
          <w:tcPr>
            <w:tcW w:w="1336" w:type="dxa"/>
            <w:shd w:val="clear" w:color="auto" w:fill="auto"/>
            <w:vAlign w:val="center"/>
          </w:tcPr>
          <w:p w14:paraId="43F2AE63" w14:textId="6E55BA08" w:rsidR="00DD3F3F" w:rsidRPr="00BB55E6" w:rsidRDefault="00DD3F3F" w:rsidP="00DD3F3F">
            <w:pPr>
              <w:pStyle w:val="Textoindependiente"/>
              <w:rPr>
                <w:rFonts w:asciiTheme="minorHAnsi" w:hAnsiTheme="minorHAnsi" w:cstheme="minorHAnsi"/>
                <w:sz w:val="18"/>
                <w:szCs w:val="18"/>
              </w:rPr>
            </w:pPr>
            <w:r w:rsidRPr="00BB55E6">
              <w:rPr>
                <w:rFonts w:asciiTheme="minorHAnsi" w:hAnsiTheme="minorHAnsi" w:cstheme="minorHAnsi"/>
                <w:sz w:val="18"/>
                <w:szCs w:val="18"/>
              </w:rPr>
              <w:t>CU</w:t>
            </w:r>
          </w:p>
        </w:tc>
        <w:tc>
          <w:tcPr>
            <w:tcW w:w="1077" w:type="dxa"/>
            <w:shd w:val="clear" w:color="auto" w:fill="auto"/>
          </w:tcPr>
          <w:p w14:paraId="5018F683" w14:textId="69CEBD2A" w:rsidR="00DD3F3F" w:rsidRPr="00BB55E6" w:rsidRDefault="00DD3F3F" w:rsidP="00DD3F3F">
            <w:pPr>
              <w:pStyle w:val="Textoindependiente"/>
              <w:rPr>
                <w:rFonts w:asciiTheme="minorHAnsi" w:hAnsiTheme="minorHAnsi" w:cstheme="minorHAnsi"/>
                <w:sz w:val="18"/>
                <w:szCs w:val="18"/>
              </w:rPr>
            </w:pPr>
            <w:r w:rsidRPr="00BB55E6">
              <w:rPr>
                <w:rFonts w:asciiTheme="minorHAnsi" w:hAnsiTheme="minorHAnsi" w:cstheme="minorHAnsi"/>
                <w:sz w:val="18"/>
                <w:szCs w:val="18"/>
              </w:rPr>
              <w:t>TC</w:t>
            </w:r>
          </w:p>
        </w:tc>
        <w:tc>
          <w:tcPr>
            <w:tcW w:w="3401" w:type="dxa"/>
            <w:shd w:val="clear" w:color="auto" w:fill="auto"/>
            <w:vAlign w:val="center"/>
          </w:tcPr>
          <w:p w14:paraId="3B3BE2A1" w14:textId="6C394D31" w:rsidR="00DD3F3F" w:rsidRPr="00BB55E6" w:rsidRDefault="00DD3F3F" w:rsidP="00DD3F3F">
            <w:pPr>
              <w:pStyle w:val="Textoindependiente"/>
              <w:rPr>
                <w:rFonts w:asciiTheme="minorHAnsi" w:hAnsiTheme="minorHAnsi" w:cstheme="minorHAnsi"/>
                <w:sz w:val="18"/>
                <w:szCs w:val="18"/>
              </w:rPr>
            </w:pPr>
            <w:r w:rsidRPr="00BB55E6">
              <w:rPr>
                <w:rFonts w:asciiTheme="minorHAnsi" w:hAnsiTheme="minorHAnsi" w:cstheme="minorHAnsi"/>
                <w:sz w:val="18"/>
                <w:szCs w:val="18"/>
              </w:rPr>
              <w:t>L02- Fisiología y Genética Vegetal</w:t>
            </w:r>
          </w:p>
          <w:p w14:paraId="25124F3C" w14:textId="03720353" w:rsidR="00DD3F3F" w:rsidRPr="00BB55E6" w:rsidRDefault="00DD3F3F" w:rsidP="00DD3F3F">
            <w:pPr>
              <w:pStyle w:val="Textoindependiente"/>
              <w:rPr>
                <w:rFonts w:asciiTheme="minorHAnsi" w:hAnsiTheme="minorHAnsi" w:cstheme="minorHAnsi"/>
                <w:sz w:val="18"/>
                <w:szCs w:val="18"/>
              </w:rPr>
            </w:pPr>
            <w:r w:rsidRPr="00BB55E6">
              <w:rPr>
                <w:rFonts w:asciiTheme="minorHAnsi" w:hAnsiTheme="minorHAnsi" w:cstheme="minorHAnsi"/>
                <w:sz w:val="18"/>
                <w:szCs w:val="18"/>
              </w:rPr>
              <w:t>L04- Biodiversidad</w:t>
            </w:r>
          </w:p>
        </w:tc>
        <w:tc>
          <w:tcPr>
            <w:tcW w:w="850" w:type="dxa"/>
            <w:shd w:val="clear" w:color="auto" w:fill="auto"/>
            <w:vAlign w:val="center"/>
          </w:tcPr>
          <w:p w14:paraId="4A7685D7" w14:textId="47F6298B" w:rsidR="00DD3F3F" w:rsidRPr="00BB55E6" w:rsidRDefault="00DD3F3F" w:rsidP="00DD3F3F">
            <w:pPr>
              <w:pStyle w:val="Textoindependiente"/>
              <w:rPr>
                <w:rFonts w:asciiTheme="minorHAnsi" w:hAnsiTheme="minorHAnsi" w:cstheme="minorHAnsi"/>
                <w:sz w:val="18"/>
                <w:szCs w:val="18"/>
              </w:rPr>
            </w:pPr>
            <w:r w:rsidRPr="00BB55E6">
              <w:rPr>
                <w:rFonts w:asciiTheme="minorHAnsi" w:hAnsiTheme="minorHAnsi" w:cstheme="minorHAnsi"/>
                <w:sz w:val="18"/>
                <w:szCs w:val="18"/>
              </w:rPr>
              <w:t>3</w:t>
            </w:r>
          </w:p>
        </w:tc>
        <w:tc>
          <w:tcPr>
            <w:tcW w:w="850" w:type="dxa"/>
            <w:shd w:val="clear" w:color="auto" w:fill="auto"/>
            <w:vAlign w:val="center"/>
          </w:tcPr>
          <w:p w14:paraId="3FF9692A" w14:textId="49A4A1A5" w:rsidR="00DD3F3F" w:rsidRPr="00BB55E6" w:rsidRDefault="00DD3F3F" w:rsidP="00DD3F3F">
            <w:pPr>
              <w:pStyle w:val="Textoindependiente"/>
              <w:rPr>
                <w:rFonts w:asciiTheme="minorHAnsi" w:hAnsiTheme="minorHAnsi" w:cstheme="minorHAnsi"/>
                <w:sz w:val="18"/>
                <w:szCs w:val="18"/>
              </w:rPr>
            </w:pPr>
            <w:r w:rsidRPr="00BB55E6">
              <w:rPr>
                <w:rFonts w:asciiTheme="minorHAnsi" w:hAnsiTheme="minorHAnsi" w:cstheme="minorHAnsi"/>
                <w:sz w:val="18"/>
                <w:szCs w:val="18"/>
              </w:rPr>
              <w:t>5</w:t>
            </w:r>
          </w:p>
        </w:tc>
        <w:tc>
          <w:tcPr>
            <w:tcW w:w="850" w:type="dxa"/>
            <w:shd w:val="clear" w:color="auto" w:fill="auto"/>
            <w:vAlign w:val="center"/>
          </w:tcPr>
          <w:p w14:paraId="5E4444DA" w14:textId="4BDA2336" w:rsidR="00DD3F3F" w:rsidRPr="00BB55E6" w:rsidRDefault="00DD3F3F" w:rsidP="00DD3F3F">
            <w:pPr>
              <w:pStyle w:val="Textoindependiente"/>
              <w:rPr>
                <w:rFonts w:asciiTheme="minorHAnsi" w:hAnsiTheme="minorHAnsi" w:cstheme="minorHAnsi"/>
                <w:sz w:val="18"/>
                <w:szCs w:val="18"/>
              </w:rPr>
            </w:pPr>
            <w:r w:rsidRPr="00BB55E6">
              <w:rPr>
                <w:rFonts w:asciiTheme="minorHAnsi" w:hAnsiTheme="minorHAnsi" w:cstheme="minorHAnsi"/>
                <w:sz w:val="18"/>
                <w:szCs w:val="18"/>
              </w:rPr>
              <w:t>2023</w:t>
            </w:r>
          </w:p>
        </w:tc>
        <w:tc>
          <w:tcPr>
            <w:tcW w:w="850" w:type="dxa"/>
            <w:shd w:val="clear" w:color="auto" w:fill="auto"/>
            <w:vAlign w:val="center"/>
          </w:tcPr>
          <w:p w14:paraId="7C123BCE" w14:textId="1E060B79" w:rsidR="00DD3F3F" w:rsidRPr="00BB55E6" w:rsidRDefault="00DD3F3F" w:rsidP="00DD3F3F">
            <w:pPr>
              <w:pStyle w:val="Textoindependiente"/>
              <w:rPr>
                <w:rFonts w:asciiTheme="minorHAnsi" w:hAnsiTheme="minorHAnsi" w:cstheme="minorHAnsi"/>
                <w:sz w:val="18"/>
                <w:szCs w:val="18"/>
              </w:rPr>
            </w:pPr>
            <w:r w:rsidRPr="00BB55E6">
              <w:rPr>
                <w:rFonts w:asciiTheme="minorHAnsi" w:hAnsiTheme="minorHAnsi" w:cstheme="minorHAnsi"/>
                <w:sz w:val="18"/>
                <w:szCs w:val="18"/>
              </w:rPr>
              <w:t>Alta</w:t>
            </w:r>
          </w:p>
        </w:tc>
      </w:tr>
      <w:tr w:rsidR="00DD3F3F" w:rsidRPr="00BB55E6" w14:paraId="02B92778" w14:textId="77777777" w:rsidTr="00CB27F2">
        <w:trPr>
          <w:trHeight w:val="397"/>
          <w:jc w:val="center"/>
        </w:trPr>
        <w:tc>
          <w:tcPr>
            <w:tcW w:w="1134" w:type="dxa"/>
            <w:shd w:val="clear" w:color="auto" w:fill="auto"/>
            <w:vAlign w:val="center"/>
          </w:tcPr>
          <w:p w14:paraId="25813ABE" w14:textId="47512302" w:rsidR="00DD3F3F" w:rsidRPr="00BB55E6" w:rsidRDefault="00DD3F3F" w:rsidP="00DD3F3F">
            <w:pPr>
              <w:pStyle w:val="Textoindependiente"/>
              <w:rPr>
                <w:rFonts w:asciiTheme="minorHAnsi" w:hAnsiTheme="minorHAnsi" w:cstheme="minorHAnsi"/>
                <w:sz w:val="18"/>
                <w:szCs w:val="18"/>
              </w:rPr>
            </w:pPr>
            <w:r w:rsidRPr="00BB55E6">
              <w:rPr>
                <w:rFonts w:asciiTheme="minorHAnsi" w:hAnsiTheme="minorHAnsi" w:cstheme="minorHAnsi"/>
                <w:sz w:val="18"/>
                <w:szCs w:val="18"/>
              </w:rPr>
              <w:t>U Vigo</w:t>
            </w:r>
          </w:p>
        </w:tc>
        <w:tc>
          <w:tcPr>
            <w:tcW w:w="3823" w:type="dxa"/>
            <w:shd w:val="clear" w:color="auto" w:fill="auto"/>
            <w:vAlign w:val="center"/>
          </w:tcPr>
          <w:p w14:paraId="69B761CA" w14:textId="65AB6EC0" w:rsidR="00DD3F3F" w:rsidRPr="00BB55E6" w:rsidRDefault="00DD3F3F" w:rsidP="00DD3F3F">
            <w:pPr>
              <w:pStyle w:val="Textoindependiente"/>
              <w:rPr>
                <w:rFonts w:asciiTheme="minorHAnsi" w:hAnsiTheme="minorHAnsi" w:cstheme="minorHAnsi"/>
                <w:sz w:val="18"/>
                <w:szCs w:val="18"/>
              </w:rPr>
            </w:pPr>
            <w:r w:rsidRPr="00BB55E6">
              <w:rPr>
                <w:rFonts w:asciiTheme="minorHAnsi" w:hAnsiTheme="minorHAnsi" w:cstheme="minorHAnsi"/>
                <w:sz w:val="18"/>
                <w:szCs w:val="18"/>
              </w:rPr>
              <w:t>Adela Sanchez Moreiras</w:t>
            </w:r>
          </w:p>
        </w:tc>
        <w:tc>
          <w:tcPr>
            <w:tcW w:w="1336" w:type="dxa"/>
            <w:shd w:val="clear" w:color="auto" w:fill="auto"/>
            <w:vAlign w:val="center"/>
          </w:tcPr>
          <w:p w14:paraId="3B2F6943" w14:textId="7CC4A924" w:rsidR="00DD3F3F" w:rsidRPr="00BB55E6" w:rsidRDefault="00DD3F3F" w:rsidP="00DD3F3F">
            <w:pPr>
              <w:pStyle w:val="Textoindependiente"/>
              <w:rPr>
                <w:rFonts w:asciiTheme="minorHAnsi" w:hAnsiTheme="minorHAnsi" w:cstheme="minorHAnsi"/>
                <w:sz w:val="18"/>
                <w:szCs w:val="18"/>
              </w:rPr>
            </w:pPr>
            <w:r w:rsidRPr="00BB55E6">
              <w:rPr>
                <w:rFonts w:asciiTheme="minorHAnsi" w:hAnsiTheme="minorHAnsi" w:cstheme="minorHAnsi"/>
                <w:sz w:val="18"/>
                <w:szCs w:val="18"/>
              </w:rPr>
              <w:t>CU</w:t>
            </w:r>
          </w:p>
        </w:tc>
        <w:tc>
          <w:tcPr>
            <w:tcW w:w="1077" w:type="dxa"/>
            <w:shd w:val="clear" w:color="auto" w:fill="auto"/>
          </w:tcPr>
          <w:p w14:paraId="24E5F1E1" w14:textId="1F99D1C7" w:rsidR="00DD3F3F" w:rsidRPr="00BB55E6" w:rsidRDefault="00DD3F3F" w:rsidP="00DD3F3F">
            <w:pPr>
              <w:pStyle w:val="Textoindependiente"/>
              <w:rPr>
                <w:rFonts w:asciiTheme="minorHAnsi" w:hAnsiTheme="minorHAnsi" w:cstheme="minorHAnsi"/>
                <w:sz w:val="18"/>
                <w:szCs w:val="18"/>
              </w:rPr>
            </w:pPr>
            <w:r w:rsidRPr="00BB55E6">
              <w:rPr>
                <w:rFonts w:asciiTheme="minorHAnsi" w:hAnsiTheme="minorHAnsi" w:cstheme="minorHAnsi"/>
                <w:sz w:val="18"/>
                <w:szCs w:val="18"/>
              </w:rPr>
              <w:t>TC</w:t>
            </w:r>
          </w:p>
        </w:tc>
        <w:tc>
          <w:tcPr>
            <w:tcW w:w="3401" w:type="dxa"/>
            <w:shd w:val="clear" w:color="auto" w:fill="auto"/>
            <w:vAlign w:val="center"/>
          </w:tcPr>
          <w:p w14:paraId="6B1170F8" w14:textId="284AC417" w:rsidR="00DD3F3F" w:rsidRPr="00BB55E6" w:rsidRDefault="00DD3F3F" w:rsidP="00DD3F3F">
            <w:pPr>
              <w:pStyle w:val="Textoindependiente"/>
              <w:rPr>
                <w:rFonts w:asciiTheme="minorHAnsi" w:hAnsiTheme="minorHAnsi" w:cstheme="minorHAnsi"/>
                <w:sz w:val="18"/>
                <w:szCs w:val="18"/>
              </w:rPr>
            </w:pPr>
            <w:r w:rsidRPr="00BB55E6">
              <w:rPr>
                <w:rFonts w:asciiTheme="minorHAnsi" w:hAnsiTheme="minorHAnsi" w:cstheme="minorHAnsi"/>
                <w:sz w:val="18"/>
                <w:szCs w:val="18"/>
              </w:rPr>
              <w:t>L02- Fisiología y Genética Vegetal</w:t>
            </w:r>
          </w:p>
          <w:p w14:paraId="247D039B" w14:textId="1727C458" w:rsidR="00DD3F3F" w:rsidRPr="00BB55E6" w:rsidRDefault="00DD3F3F" w:rsidP="00DD3F3F">
            <w:pPr>
              <w:pStyle w:val="Textoindependiente"/>
              <w:rPr>
                <w:rFonts w:asciiTheme="minorHAnsi" w:hAnsiTheme="minorHAnsi" w:cstheme="minorHAnsi"/>
                <w:sz w:val="18"/>
                <w:szCs w:val="18"/>
              </w:rPr>
            </w:pPr>
            <w:r w:rsidRPr="00BB55E6">
              <w:rPr>
                <w:rFonts w:asciiTheme="minorHAnsi" w:hAnsiTheme="minorHAnsi" w:cstheme="minorHAnsi"/>
                <w:sz w:val="18"/>
                <w:szCs w:val="18"/>
              </w:rPr>
              <w:t>L04- Biodiversidad</w:t>
            </w:r>
          </w:p>
        </w:tc>
        <w:tc>
          <w:tcPr>
            <w:tcW w:w="850" w:type="dxa"/>
            <w:shd w:val="clear" w:color="auto" w:fill="auto"/>
            <w:vAlign w:val="center"/>
          </w:tcPr>
          <w:p w14:paraId="6B0013FE" w14:textId="6BA42D52" w:rsidR="00DD3F3F" w:rsidRPr="00BB55E6" w:rsidRDefault="00DD3F3F" w:rsidP="00DD3F3F">
            <w:pPr>
              <w:pStyle w:val="Textoindependiente"/>
              <w:rPr>
                <w:rFonts w:asciiTheme="minorHAnsi" w:hAnsiTheme="minorHAnsi" w:cstheme="minorHAnsi"/>
                <w:sz w:val="18"/>
                <w:szCs w:val="18"/>
              </w:rPr>
            </w:pPr>
            <w:r w:rsidRPr="00BB55E6">
              <w:rPr>
                <w:rFonts w:asciiTheme="minorHAnsi" w:hAnsiTheme="minorHAnsi" w:cstheme="minorHAnsi"/>
                <w:sz w:val="18"/>
                <w:szCs w:val="18"/>
              </w:rPr>
              <w:t>5</w:t>
            </w:r>
          </w:p>
        </w:tc>
        <w:tc>
          <w:tcPr>
            <w:tcW w:w="850" w:type="dxa"/>
            <w:shd w:val="clear" w:color="auto" w:fill="auto"/>
            <w:vAlign w:val="center"/>
          </w:tcPr>
          <w:p w14:paraId="7D0BEA6F" w14:textId="146B9C53" w:rsidR="00DD3F3F" w:rsidRPr="00BB55E6" w:rsidRDefault="00DD3F3F" w:rsidP="00DD3F3F">
            <w:pPr>
              <w:pStyle w:val="Textoindependiente"/>
              <w:rPr>
                <w:rFonts w:asciiTheme="minorHAnsi" w:hAnsiTheme="minorHAnsi" w:cstheme="minorHAnsi"/>
                <w:sz w:val="18"/>
                <w:szCs w:val="18"/>
              </w:rPr>
            </w:pPr>
            <w:r w:rsidRPr="00BB55E6">
              <w:rPr>
                <w:rFonts w:asciiTheme="minorHAnsi" w:hAnsiTheme="minorHAnsi" w:cstheme="minorHAnsi"/>
                <w:sz w:val="18"/>
                <w:szCs w:val="18"/>
              </w:rPr>
              <w:t>3</w:t>
            </w:r>
          </w:p>
        </w:tc>
        <w:tc>
          <w:tcPr>
            <w:tcW w:w="850" w:type="dxa"/>
            <w:shd w:val="clear" w:color="auto" w:fill="auto"/>
            <w:vAlign w:val="center"/>
          </w:tcPr>
          <w:p w14:paraId="4D2DAB92" w14:textId="7F58E79A" w:rsidR="00DD3F3F" w:rsidRPr="00BB55E6" w:rsidRDefault="00DD3F3F" w:rsidP="00DD3F3F">
            <w:pPr>
              <w:pStyle w:val="Textoindependiente"/>
              <w:rPr>
                <w:rFonts w:asciiTheme="minorHAnsi" w:hAnsiTheme="minorHAnsi" w:cstheme="minorHAnsi"/>
                <w:sz w:val="18"/>
                <w:szCs w:val="18"/>
              </w:rPr>
            </w:pPr>
            <w:r w:rsidRPr="00BB55E6">
              <w:rPr>
                <w:rFonts w:asciiTheme="minorHAnsi" w:hAnsiTheme="minorHAnsi" w:cstheme="minorHAnsi"/>
                <w:sz w:val="18"/>
                <w:szCs w:val="18"/>
              </w:rPr>
              <w:t>2020</w:t>
            </w:r>
          </w:p>
        </w:tc>
        <w:tc>
          <w:tcPr>
            <w:tcW w:w="850" w:type="dxa"/>
            <w:shd w:val="clear" w:color="auto" w:fill="auto"/>
            <w:vAlign w:val="center"/>
          </w:tcPr>
          <w:p w14:paraId="6C1BD4A1" w14:textId="6D45FC06" w:rsidR="00DD3F3F" w:rsidRPr="00BB55E6" w:rsidRDefault="00DD3F3F" w:rsidP="00DD3F3F">
            <w:pPr>
              <w:pStyle w:val="Textoindependiente"/>
              <w:rPr>
                <w:rFonts w:asciiTheme="minorHAnsi" w:hAnsiTheme="minorHAnsi" w:cstheme="minorHAnsi"/>
                <w:sz w:val="18"/>
                <w:szCs w:val="18"/>
              </w:rPr>
            </w:pPr>
            <w:r w:rsidRPr="00BB55E6">
              <w:rPr>
                <w:rFonts w:asciiTheme="minorHAnsi" w:hAnsiTheme="minorHAnsi" w:cstheme="minorHAnsi"/>
                <w:sz w:val="18"/>
                <w:szCs w:val="18"/>
              </w:rPr>
              <w:t>Alta</w:t>
            </w:r>
          </w:p>
        </w:tc>
      </w:tr>
      <w:tr w:rsidR="00DD3F3F" w:rsidRPr="00BB55E6" w14:paraId="70F6984F" w14:textId="77777777" w:rsidTr="00CB27F2">
        <w:trPr>
          <w:trHeight w:val="397"/>
          <w:jc w:val="center"/>
        </w:trPr>
        <w:tc>
          <w:tcPr>
            <w:tcW w:w="1134" w:type="dxa"/>
            <w:shd w:val="clear" w:color="auto" w:fill="auto"/>
            <w:vAlign w:val="center"/>
          </w:tcPr>
          <w:p w14:paraId="12A5341C" w14:textId="49FCCC72" w:rsidR="00DD3F3F" w:rsidRPr="00BB55E6" w:rsidRDefault="00DD3F3F" w:rsidP="00DD3F3F">
            <w:pPr>
              <w:pStyle w:val="Textoindependiente"/>
              <w:rPr>
                <w:rFonts w:asciiTheme="minorHAnsi" w:hAnsiTheme="minorHAnsi" w:cstheme="minorHAnsi"/>
                <w:sz w:val="18"/>
                <w:szCs w:val="18"/>
              </w:rPr>
            </w:pPr>
            <w:r w:rsidRPr="00BB55E6">
              <w:rPr>
                <w:rFonts w:asciiTheme="minorHAnsi" w:hAnsiTheme="minorHAnsi" w:cstheme="minorHAnsi"/>
                <w:sz w:val="18"/>
                <w:szCs w:val="18"/>
              </w:rPr>
              <w:t>U Vigo</w:t>
            </w:r>
          </w:p>
        </w:tc>
        <w:tc>
          <w:tcPr>
            <w:tcW w:w="3823" w:type="dxa"/>
            <w:shd w:val="clear" w:color="auto" w:fill="auto"/>
            <w:vAlign w:val="center"/>
          </w:tcPr>
          <w:p w14:paraId="66CCDB41" w14:textId="5599A200" w:rsidR="00DD3F3F" w:rsidRPr="00BB55E6" w:rsidRDefault="00DD3F3F" w:rsidP="00DD3F3F">
            <w:pPr>
              <w:pStyle w:val="Textoindependiente"/>
              <w:rPr>
                <w:rFonts w:asciiTheme="minorHAnsi" w:hAnsiTheme="minorHAnsi" w:cstheme="minorHAnsi"/>
                <w:sz w:val="18"/>
                <w:szCs w:val="18"/>
              </w:rPr>
            </w:pPr>
            <w:r w:rsidRPr="00BB55E6">
              <w:rPr>
                <w:rFonts w:asciiTheme="minorHAnsi" w:hAnsiTheme="minorHAnsi" w:cstheme="minorHAnsi"/>
                <w:sz w:val="18"/>
                <w:szCs w:val="18"/>
              </w:rPr>
              <w:t>Manuel Ángel Rey Fraile</w:t>
            </w:r>
          </w:p>
        </w:tc>
        <w:tc>
          <w:tcPr>
            <w:tcW w:w="1336" w:type="dxa"/>
            <w:shd w:val="clear" w:color="auto" w:fill="auto"/>
            <w:vAlign w:val="center"/>
          </w:tcPr>
          <w:p w14:paraId="5C043895" w14:textId="01E8AB87" w:rsidR="00DD3F3F" w:rsidRPr="00BB55E6" w:rsidRDefault="00DD3F3F" w:rsidP="00DD3F3F">
            <w:pPr>
              <w:pStyle w:val="Textoindependiente"/>
              <w:rPr>
                <w:rFonts w:asciiTheme="minorHAnsi" w:hAnsiTheme="minorHAnsi" w:cstheme="minorHAnsi"/>
                <w:sz w:val="18"/>
                <w:szCs w:val="18"/>
              </w:rPr>
            </w:pPr>
            <w:r w:rsidRPr="00BB55E6">
              <w:rPr>
                <w:rFonts w:asciiTheme="minorHAnsi" w:hAnsiTheme="minorHAnsi" w:cstheme="minorHAnsi"/>
                <w:sz w:val="18"/>
                <w:szCs w:val="18"/>
              </w:rPr>
              <w:t>CU</w:t>
            </w:r>
          </w:p>
        </w:tc>
        <w:tc>
          <w:tcPr>
            <w:tcW w:w="1077" w:type="dxa"/>
            <w:shd w:val="clear" w:color="auto" w:fill="auto"/>
          </w:tcPr>
          <w:p w14:paraId="28FBA284" w14:textId="56091622" w:rsidR="00DD3F3F" w:rsidRPr="00BB55E6" w:rsidRDefault="00DD3F3F" w:rsidP="00DD3F3F">
            <w:pPr>
              <w:pStyle w:val="Textoindependiente"/>
              <w:rPr>
                <w:rFonts w:asciiTheme="minorHAnsi" w:hAnsiTheme="minorHAnsi" w:cstheme="minorHAnsi"/>
                <w:sz w:val="18"/>
                <w:szCs w:val="18"/>
              </w:rPr>
            </w:pPr>
            <w:r w:rsidRPr="00BB55E6">
              <w:rPr>
                <w:rFonts w:asciiTheme="minorHAnsi" w:hAnsiTheme="minorHAnsi" w:cstheme="minorHAnsi"/>
                <w:sz w:val="18"/>
                <w:szCs w:val="18"/>
              </w:rPr>
              <w:t>TC</w:t>
            </w:r>
          </w:p>
        </w:tc>
        <w:tc>
          <w:tcPr>
            <w:tcW w:w="3401" w:type="dxa"/>
            <w:shd w:val="clear" w:color="auto" w:fill="auto"/>
            <w:vAlign w:val="center"/>
          </w:tcPr>
          <w:p w14:paraId="58967B7E" w14:textId="35A30A1E" w:rsidR="00DD3F3F" w:rsidRPr="00BB55E6" w:rsidRDefault="00DD3F3F" w:rsidP="00DD3F3F">
            <w:pPr>
              <w:pStyle w:val="Textoindependiente"/>
              <w:rPr>
                <w:rFonts w:asciiTheme="minorHAnsi" w:hAnsiTheme="minorHAnsi" w:cstheme="minorHAnsi"/>
                <w:sz w:val="18"/>
                <w:szCs w:val="18"/>
              </w:rPr>
            </w:pPr>
            <w:r w:rsidRPr="00BB55E6">
              <w:rPr>
                <w:rFonts w:asciiTheme="minorHAnsi" w:hAnsiTheme="minorHAnsi" w:cstheme="minorHAnsi"/>
                <w:sz w:val="18"/>
                <w:szCs w:val="18"/>
              </w:rPr>
              <w:t>L02- Fisiología y genética vegetal</w:t>
            </w:r>
          </w:p>
        </w:tc>
        <w:tc>
          <w:tcPr>
            <w:tcW w:w="850" w:type="dxa"/>
            <w:shd w:val="clear" w:color="auto" w:fill="auto"/>
            <w:vAlign w:val="center"/>
          </w:tcPr>
          <w:p w14:paraId="200C6CF0" w14:textId="77777777" w:rsidR="00DD3F3F" w:rsidRPr="00BB55E6" w:rsidRDefault="00DD3F3F" w:rsidP="00DD3F3F">
            <w:pPr>
              <w:pStyle w:val="Textoindependiente"/>
              <w:rPr>
                <w:rFonts w:asciiTheme="minorHAnsi" w:hAnsiTheme="minorHAnsi" w:cstheme="minorHAnsi"/>
                <w:sz w:val="18"/>
                <w:szCs w:val="18"/>
              </w:rPr>
            </w:pPr>
          </w:p>
        </w:tc>
        <w:tc>
          <w:tcPr>
            <w:tcW w:w="850" w:type="dxa"/>
            <w:shd w:val="clear" w:color="auto" w:fill="auto"/>
            <w:vAlign w:val="center"/>
          </w:tcPr>
          <w:p w14:paraId="17BBF6B3" w14:textId="4AC803BB" w:rsidR="00DD3F3F" w:rsidRPr="00BB55E6" w:rsidRDefault="00DD3F3F" w:rsidP="00DD3F3F">
            <w:pPr>
              <w:pStyle w:val="Textoindependiente"/>
              <w:rPr>
                <w:rFonts w:asciiTheme="minorHAnsi" w:hAnsiTheme="minorHAnsi" w:cstheme="minorHAnsi"/>
                <w:sz w:val="18"/>
                <w:szCs w:val="18"/>
              </w:rPr>
            </w:pPr>
            <w:r w:rsidRPr="00BB55E6">
              <w:rPr>
                <w:rFonts w:asciiTheme="minorHAnsi" w:hAnsiTheme="minorHAnsi" w:cstheme="minorHAnsi"/>
                <w:sz w:val="18"/>
                <w:szCs w:val="18"/>
              </w:rPr>
              <w:t>5</w:t>
            </w:r>
          </w:p>
        </w:tc>
        <w:tc>
          <w:tcPr>
            <w:tcW w:w="850" w:type="dxa"/>
            <w:shd w:val="clear" w:color="auto" w:fill="auto"/>
            <w:vAlign w:val="center"/>
          </w:tcPr>
          <w:p w14:paraId="20F3FDC2" w14:textId="7643E6CF" w:rsidR="00DD3F3F" w:rsidRPr="00BB55E6" w:rsidRDefault="00DD3F3F" w:rsidP="00DD3F3F">
            <w:pPr>
              <w:pStyle w:val="Textoindependiente"/>
              <w:rPr>
                <w:rFonts w:asciiTheme="minorHAnsi" w:hAnsiTheme="minorHAnsi" w:cstheme="minorHAnsi"/>
                <w:sz w:val="18"/>
                <w:szCs w:val="18"/>
              </w:rPr>
            </w:pPr>
            <w:r w:rsidRPr="00BB55E6">
              <w:rPr>
                <w:rFonts w:asciiTheme="minorHAnsi" w:hAnsiTheme="minorHAnsi" w:cstheme="minorHAnsi"/>
                <w:sz w:val="18"/>
                <w:szCs w:val="18"/>
              </w:rPr>
              <w:t>2023</w:t>
            </w:r>
          </w:p>
        </w:tc>
        <w:tc>
          <w:tcPr>
            <w:tcW w:w="850" w:type="dxa"/>
            <w:shd w:val="clear" w:color="auto" w:fill="auto"/>
            <w:vAlign w:val="center"/>
          </w:tcPr>
          <w:p w14:paraId="4B5AAEF4" w14:textId="317D76E8" w:rsidR="00DD3F3F" w:rsidRPr="00BB55E6" w:rsidRDefault="00DD3F3F" w:rsidP="00DD3F3F">
            <w:pPr>
              <w:pStyle w:val="Textoindependiente"/>
              <w:rPr>
                <w:rFonts w:asciiTheme="minorHAnsi" w:hAnsiTheme="minorHAnsi" w:cstheme="minorHAnsi"/>
                <w:sz w:val="18"/>
                <w:szCs w:val="18"/>
              </w:rPr>
            </w:pPr>
            <w:r w:rsidRPr="00BB55E6">
              <w:rPr>
                <w:rFonts w:asciiTheme="minorHAnsi" w:hAnsiTheme="minorHAnsi" w:cstheme="minorHAnsi"/>
                <w:sz w:val="18"/>
                <w:szCs w:val="18"/>
              </w:rPr>
              <w:t>Alta</w:t>
            </w:r>
          </w:p>
        </w:tc>
      </w:tr>
      <w:tr w:rsidR="00DD3F3F" w:rsidRPr="00BB55E6" w14:paraId="65F3B613" w14:textId="77777777" w:rsidTr="00CB27F2">
        <w:trPr>
          <w:trHeight w:val="397"/>
          <w:jc w:val="center"/>
        </w:trPr>
        <w:tc>
          <w:tcPr>
            <w:tcW w:w="1134" w:type="dxa"/>
            <w:shd w:val="clear" w:color="auto" w:fill="auto"/>
            <w:vAlign w:val="center"/>
          </w:tcPr>
          <w:p w14:paraId="49346782" w14:textId="198561B3" w:rsidR="00DD3F3F" w:rsidRPr="00BB55E6" w:rsidRDefault="00DD3F3F" w:rsidP="00DD3F3F">
            <w:pPr>
              <w:pStyle w:val="Textoindependiente"/>
              <w:rPr>
                <w:rFonts w:asciiTheme="minorHAnsi" w:hAnsiTheme="minorHAnsi" w:cstheme="minorHAnsi"/>
                <w:sz w:val="18"/>
                <w:szCs w:val="18"/>
              </w:rPr>
            </w:pPr>
            <w:r w:rsidRPr="00BB55E6">
              <w:rPr>
                <w:rFonts w:asciiTheme="minorHAnsi" w:hAnsiTheme="minorHAnsi" w:cstheme="minorHAnsi"/>
                <w:sz w:val="18"/>
                <w:szCs w:val="18"/>
              </w:rPr>
              <w:t>U Vigo</w:t>
            </w:r>
          </w:p>
        </w:tc>
        <w:tc>
          <w:tcPr>
            <w:tcW w:w="3823" w:type="dxa"/>
            <w:shd w:val="clear" w:color="auto" w:fill="auto"/>
            <w:vAlign w:val="center"/>
          </w:tcPr>
          <w:p w14:paraId="7A73D485" w14:textId="3C4DA8A4" w:rsidR="00DD3F3F" w:rsidRPr="00BB55E6" w:rsidRDefault="00DD3F3F" w:rsidP="00DD3F3F">
            <w:pPr>
              <w:pStyle w:val="Textoindependiente"/>
              <w:rPr>
                <w:rFonts w:asciiTheme="minorHAnsi" w:hAnsiTheme="minorHAnsi" w:cstheme="minorHAnsi"/>
                <w:sz w:val="18"/>
                <w:szCs w:val="18"/>
              </w:rPr>
            </w:pPr>
            <w:r w:rsidRPr="00BB55E6">
              <w:rPr>
                <w:rFonts w:asciiTheme="minorHAnsi" w:hAnsiTheme="minorHAnsi" w:cstheme="minorHAnsi"/>
                <w:sz w:val="18"/>
                <w:szCs w:val="18"/>
              </w:rPr>
              <w:t>José Carlos Souto Otero</w:t>
            </w:r>
          </w:p>
        </w:tc>
        <w:tc>
          <w:tcPr>
            <w:tcW w:w="1336" w:type="dxa"/>
            <w:shd w:val="clear" w:color="auto" w:fill="auto"/>
            <w:vAlign w:val="center"/>
          </w:tcPr>
          <w:p w14:paraId="48ACDA8B" w14:textId="0A4B7772" w:rsidR="00DD3F3F" w:rsidRPr="00BB55E6" w:rsidRDefault="00DD3F3F" w:rsidP="00DD3F3F">
            <w:pPr>
              <w:pStyle w:val="Textoindependiente"/>
              <w:rPr>
                <w:rFonts w:asciiTheme="minorHAnsi" w:hAnsiTheme="minorHAnsi" w:cstheme="minorHAnsi"/>
                <w:sz w:val="18"/>
                <w:szCs w:val="18"/>
              </w:rPr>
            </w:pPr>
            <w:r w:rsidRPr="00BB55E6">
              <w:rPr>
                <w:rFonts w:asciiTheme="minorHAnsi" w:hAnsiTheme="minorHAnsi" w:cstheme="minorHAnsi"/>
                <w:sz w:val="18"/>
                <w:szCs w:val="18"/>
              </w:rPr>
              <w:t>CU</w:t>
            </w:r>
          </w:p>
        </w:tc>
        <w:tc>
          <w:tcPr>
            <w:tcW w:w="1077" w:type="dxa"/>
            <w:shd w:val="clear" w:color="auto" w:fill="auto"/>
          </w:tcPr>
          <w:p w14:paraId="2A48D373" w14:textId="0C31F80E" w:rsidR="00DD3F3F" w:rsidRPr="00BB55E6" w:rsidRDefault="00DD3F3F" w:rsidP="00DD3F3F">
            <w:pPr>
              <w:pStyle w:val="Textoindependiente"/>
              <w:rPr>
                <w:rFonts w:asciiTheme="minorHAnsi" w:hAnsiTheme="minorHAnsi" w:cstheme="minorHAnsi"/>
                <w:sz w:val="18"/>
                <w:szCs w:val="18"/>
              </w:rPr>
            </w:pPr>
            <w:r w:rsidRPr="00BB55E6">
              <w:rPr>
                <w:rFonts w:asciiTheme="minorHAnsi" w:hAnsiTheme="minorHAnsi" w:cstheme="minorHAnsi"/>
                <w:sz w:val="18"/>
                <w:szCs w:val="18"/>
              </w:rPr>
              <w:t>TC</w:t>
            </w:r>
          </w:p>
        </w:tc>
        <w:tc>
          <w:tcPr>
            <w:tcW w:w="3401" w:type="dxa"/>
            <w:shd w:val="clear" w:color="auto" w:fill="auto"/>
            <w:vAlign w:val="center"/>
          </w:tcPr>
          <w:p w14:paraId="46E4AB28" w14:textId="7405E7EE" w:rsidR="00DD3F3F" w:rsidRPr="00BB55E6" w:rsidRDefault="00DD3F3F" w:rsidP="00DD3F3F">
            <w:pPr>
              <w:pStyle w:val="Textoindependiente"/>
              <w:rPr>
                <w:rFonts w:asciiTheme="minorHAnsi" w:hAnsiTheme="minorHAnsi" w:cstheme="minorHAnsi"/>
                <w:sz w:val="18"/>
                <w:szCs w:val="18"/>
              </w:rPr>
            </w:pPr>
            <w:r w:rsidRPr="00BB55E6">
              <w:rPr>
                <w:rFonts w:asciiTheme="minorHAnsi" w:hAnsiTheme="minorHAnsi" w:cstheme="minorHAnsi"/>
                <w:sz w:val="18"/>
                <w:szCs w:val="18"/>
              </w:rPr>
              <w:t>L01- Producción vegetal</w:t>
            </w:r>
          </w:p>
        </w:tc>
        <w:tc>
          <w:tcPr>
            <w:tcW w:w="850" w:type="dxa"/>
            <w:shd w:val="clear" w:color="auto" w:fill="auto"/>
            <w:vAlign w:val="center"/>
          </w:tcPr>
          <w:p w14:paraId="4D870934" w14:textId="77777777" w:rsidR="00DD3F3F" w:rsidRPr="00BB55E6" w:rsidRDefault="00DD3F3F" w:rsidP="00DD3F3F">
            <w:pPr>
              <w:pStyle w:val="Textoindependiente"/>
              <w:rPr>
                <w:rFonts w:asciiTheme="minorHAnsi" w:hAnsiTheme="minorHAnsi" w:cstheme="minorHAnsi"/>
                <w:sz w:val="18"/>
                <w:szCs w:val="18"/>
              </w:rPr>
            </w:pPr>
          </w:p>
        </w:tc>
        <w:tc>
          <w:tcPr>
            <w:tcW w:w="850" w:type="dxa"/>
            <w:shd w:val="clear" w:color="auto" w:fill="auto"/>
            <w:vAlign w:val="center"/>
          </w:tcPr>
          <w:p w14:paraId="5078EA67" w14:textId="219F942B" w:rsidR="00DD3F3F" w:rsidRPr="00BB55E6" w:rsidRDefault="00DD3F3F" w:rsidP="00DD3F3F">
            <w:pPr>
              <w:pStyle w:val="Textoindependiente"/>
              <w:rPr>
                <w:rFonts w:asciiTheme="minorHAnsi" w:hAnsiTheme="minorHAnsi" w:cstheme="minorHAnsi"/>
                <w:sz w:val="18"/>
                <w:szCs w:val="18"/>
              </w:rPr>
            </w:pPr>
            <w:r w:rsidRPr="00BB55E6">
              <w:rPr>
                <w:rFonts w:asciiTheme="minorHAnsi" w:hAnsiTheme="minorHAnsi" w:cstheme="minorHAnsi"/>
                <w:sz w:val="18"/>
                <w:szCs w:val="18"/>
              </w:rPr>
              <w:t>4</w:t>
            </w:r>
          </w:p>
        </w:tc>
        <w:tc>
          <w:tcPr>
            <w:tcW w:w="850" w:type="dxa"/>
            <w:shd w:val="clear" w:color="auto" w:fill="auto"/>
            <w:vAlign w:val="center"/>
          </w:tcPr>
          <w:p w14:paraId="49C55B71" w14:textId="0203EF18" w:rsidR="00DD3F3F" w:rsidRPr="00BB55E6" w:rsidRDefault="00DD3F3F" w:rsidP="00DD3F3F">
            <w:pPr>
              <w:pStyle w:val="Textoindependiente"/>
              <w:rPr>
                <w:rFonts w:asciiTheme="minorHAnsi" w:hAnsiTheme="minorHAnsi" w:cstheme="minorHAnsi"/>
                <w:sz w:val="18"/>
                <w:szCs w:val="18"/>
              </w:rPr>
            </w:pPr>
            <w:r w:rsidRPr="00BB55E6">
              <w:rPr>
                <w:rFonts w:asciiTheme="minorHAnsi" w:hAnsiTheme="minorHAnsi" w:cstheme="minorHAnsi"/>
                <w:sz w:val="18"/>
                <w:szCs w:val="18"/>
              </w:rPr>
              <w:t>2022</w:t>
            </w:r>
          </w:p>
        </w:tc>
        <w:tc>
          <w:tcPr>
            <w:tcW w:w="850" w:type="dxa"/>
            <w:shd w:val="clear" w:color="auto" w:fill="auto"/>
            <w:vAlign w:val="center"/>
          </w:tcPr>
          <w:p w14:paraId="3351D8B7" w14:textId="41F34A4C" w:rsidR="00DD3F3F" w:rsidRPr="00BB55E6" w:rsidRDefault="00DD3F3F" w:rsidP="00DD3F3F">
            <w:pPr>
              <w:pStyle w:val="Textoindependiente"/>
              <w:rPr>
                <w:rFonts w:asciiTheme="minorHAnsi" w:hAnsiTheme="minorHAnsi" w:cstheme="minorHAnsi"/>
                <w:sz w:val="18"/>
                <w:szCs w:val="18"/>
              </w:rPr>
            </w:pPr>
            <w:r w:rsidRPr="00BB55E6">
              <w:rPr>
                <w:rFonts w:asciiTheme="minorHAnsi" w:hAnsiTheme="minorHAnsi" w:cstheme="minorHAnsi"/>
                <w:sz w:val="18"/>
                <w:szCs w:val="18"/>
              </w:rPr>
              <w:t>Alta</w:t>
            </w:r>
          </w:p>
        </w:tc>
      </w:tr>
      <w:tr w:rsidR="00DD3F3F" w:rsidRPr="00BB55E6" w14:paraId="7A5E5EBC" w14:textId="77777777" w:rsidTr="00CB27F2">
        <w:trPr>
          <w:trHeight w:val="397"/>
          <w:jc w:val="center"/>
        </w:trPr>
        <w:tc>
          <w:tcPr>
            <w:tcW w:w="1134" w:type="dxa"/>
            <w:shd w:val="clear" w:color="auto" w:fill="auto"/>
            <w:vAlign w:val="center"/>
          </w:tcPr>
          <w:p w14:paraId="5928B41B" w14:textId="0860B7A5" w:rsidR="00DD3F3F" w:rsidRPr="00BB55E6" w:rsidRDefault="00DD3F3F" w:rsidP="00DD3F3F">
            <w:pPr>
              <w:pStyle w:val="Textoindependiente"/>
              <w:rPr>
                <w:rFonts w:asciiTheme="minorHAnsi" w:hAnsiTheme="minorHAnsi" w:cstheme="minorHAnsi"/>
                <w:sz w:val="18"/>
                <w:szCs w:val="18"/>
              </w:rPr>
            </w:pPr>
            <w:r w:rsidRPr="00BB55E6">
              <w:rPr>
                <w:rFonts w:asciiTheme="minorHAnsi" w:hAnsiTheme="minorHAnsi" w:cstheme="minorHAnsi"/>
                <w:sz w:val="18"/>
                <w:szCs w:val="18"/>
              </w:rPr>
              <w:t>U Vigo</w:t>
            </w:r>
          </w:p>
        </w:tc>
        <w:tc>
          <w:tcPr>
            <w:tcW w:w="3823" w:type="dxa"/>
            <w:shd w:val="clear" w:color="auto" w:fill="auto"/>
            <w:vAlign w:val="center"/>
          </w:tcPr>
          <w:p w14:paraId="09925620" w14:textId="07841E5A" w:rsidR="00DD3F3F" w:rsidRPr="00BB55E6" w:rsidRDefault="00DD3F3F" w:rsidP="00DD3F3F">
            <w:pPr>
              <w:pStyle w:val="Textoindependiente"/>
              <w:rPr>
                <w:rFonts w:asciiTheme="minorHAnsi" w:hAnsiTheme="minorHAnsi" w:cstheme="minorHAnsi"/>
                <w:sz w:val="18"/>
                <w:szCs w:val="18"/>
              </w:rPr>
            </w:pPr>
            <w:r w:rsidRPr="00BB55E6">
              <w:rPr>
                <w:rFonts w:asciiTheme="minorHAnsi" w:hAnsiTheme="minorHAnsi" w:cstheme="minorHAnsi"/>
                <w:sz w:val="18"/>
                <w:szCs w:val="18"/>
              </w:rPr>
              <w:t>Maria Nuria Pedrol Bonjoch</w:t>
            </w:r>
          </w:p>
        </w:tc>
        <w:tc>
          <w:tcPr>
            <w:tcW w:w="1336" w:type="dxa"/>
            <w:shd w:val="clear" w:color="auto" w:fill="auto"/>
            <w:vAlign w:val="center"/>
          </w:tcPr>
          <w:p w14:paraId="4DFED168" w14:textId="728D1964" w:rsidR="00DD3F3F" w:rsidRPr="00BB55E6" w:rsidRDefault="00DD3F3F" w:rsidP="00DD3F3F">
            <w:pPr>
              <w:pStyle w:val="Textoindependiente"/>
              <w:rPr>
                <w:rFonts w:asciiTheme="minorHAnsi" w:hAnsiTheme="minorHAnsi" w:cstheme="minorHAnsi"/>
                <w:sz w:val="18"/>
                <w:szCs w:val="18"/>
              </w:rPr>
            </w:pPr>
            <w:r w:rsidRPr="00BB55E6">
              <w:rPr>
                <w:rFonts w:asciiTheme="minorHAnsi" w:hAnsiTheme="minorHAnsi" w:cstheme="minorHAnsi"/>
                <w:sz w:val="18"/>
                <w:szCs w:val="18"/>
              </w:rPr>
              <w:t>PCD</w:t>
            </w:r>
          </w:p>
        </w:tc>
        <w:tc>
          <w:tcPr>
            <w:tcW w:w="1077" w:type="dxa"/>
            <w:shd w:val="clear" w:color="auto" w:fill="auto"/>
          </w:tcPr>
          <w:p w14:paraId="43B45D12" w14:textId="2A140D99" w:rsidR="00DD3F3F" w:rsidRPr="00BB55E6" w:rsidRDefault="00DD3F3F" w:rsidP="00DD3F3F">
            <w:pPr>
              <w:pStyle w:val="Textoindependiente"/>
              <w:rPr>
                <w:rFonts w:asciiTheme="minorHAnsi" w:hAnsiTheme="minorHAnsi" w:cstheme="minorHAnsi"/>
                <w:sz w:val="18"/>
                <w:szCs w:val="18"/>
              </w:rPr>
            </w:pPr>
            <w:r w:rsidRPr="00BB55E6">
              <w:rPr>
                <w:rFonts w:asciiTheme="minorHAnsi" w:hAnsiTheme="minorHAnsi" w:cstheme="minorHAnsi"/>
                <w:sz w:val="18"/>
                <w:szCs w:val="18"/>
              </w:rPr>
              <w:t>TC</w:t>
            </w:r>
          </w:p>
        </w:tc>
        <w:tc>
          <w:tcPr>
            <w:tcW w:w="3401" w:type="dxa"/>
            <w:shd w:val="clear" w:color="auto" w:fill="auto"/>
            <w:vAlign w:val="center"/>
          </w:tcPr>
          <w:p w14:paraId="796350A8" w14:textId="5E5A76FB" w:rsidR="00DD3F3F" w:rsidRPr="00BB55E6" w:rsidRDefault="00DD3F3F" w:rsidP="00DD3F3F">
            <w:pPr>
              <w:pStyle w:val="Textoindependiente"/>
              <w:rPr>
                <w:rFonts w:asciiTheme="minorHAnsi" w:hAnsiTheme="minorHAnsi" w:cstheme="minorHAnsi"/>
                <w:sz w:val="18"/>
                <w:szCs w:val="18"/>
              </w:rPr>
            </w:pPr>
            <w:r w:rsidRPr="00BB55E6">
              <w:rPr>
                <w:rFonts w:asciiTheme="minorHAnsi" w:hAnsiTheme="minorHAnsi" w:cstheme="minorHAnsi"/>
                <w:sz w:val="18"/>
                <w:szCs w:val="18"/>
              </w:rPr>
              <w:t>L02-Fisiología y Genética Vegetal</w:t>
            </w:r>
          </w:p>
        </w:tc>
        <w:tc>
          <w:tcPr>
            <w:tcW w:w="850" w:type="dxa"/>
            <w:shd w:val="clear" w:color="auto" w:fill="auto"/>
            <w:vAlign w:val="center"/>
          </w:tcPr>
          <w:p w14:paraId="721A240E" w14:textId="77777777" w:rsidR="00DD3F3F" w:rsidRPr="00BB55E6" w:rsidRDefault="00DD3F3F" w:rsidP="00DD3F3F">
            <w:pPr>
              <w:pStyle w:val="Textoindependiente"/>
              <w:rPr>
                <w:rFonts w:asciiTheme="minorHAnsi" w:hAnsiTheme="minorHAnsi" w:cstheme="minorHAnsi"/>
                <w:sz w:val="18"/>
                <w:szCs w:val="18"/>
              </w:rPr>
            </w:pPr>
          </w:p>
        </w:tc>
        <w:tc>
          <w:tcPr>
            <w:tcW w:w="850" w:type="dxa"/>
            <w:shd w:val="clear" w:color="auto" w:fill="auto"/>
            <w:vAlign w:val="center"/>
          </w:tcPr>
          <w:p w14:paraId="6FE623FF" w14:textId="4F935133" w:rsidR="00DD3F3F" w:rsidRPr="00BB55E6" w:rsidRDefault="00DD3F3F" w:rsidP="00DD3F3F">
            <w:pPr>
              <w:pStyle w:val="Textoindependiente"/>
              <w:rPr>
                <w:rFonts w:asciiTheme="minorHAnsi" w:hAnsiTheme="minorHAnsi" w:cstheme="minorHAnsi"/>
                <w:sz w:val="18"/>
                <w:szCs w:val="18"/>
              </w:rPr>
            </w:pPr>
            <w:r w:rsidRPr="00BB55E6">
              <w:rPr>
                <w:rFonts w:asciiTheme="minorHAnsi" w:hAnsiTheme="minorHAnsi" w:cstheme="minorHAnsi"/>
                <w:sz w:val="18"/>
                <w:szCs w:val="18"/>
              </w:rPr>
              <w:t>2</w:t>
            </w:r>
          </w:p>
        </w:tc>
        <w:tc>
          <w:tcPr>
            <w:tcW w:w="850" w:type="dxa"/>
            <w:shd w:val="clear" w:color="auto" w:fill="auto"/>
            <w:vAlign w:val="center"/>
          </w:tcPr>
          <w:p w14:paraId="6AFFD1AA" w14:textId="619EFF72" w:rsidR="00DD3F3F" w:rsidRPr="00BB55E6" w:rsidRDefault="00DD3F3F" w:rsidP="00DD3F3F">
            <w:pPr>
              <w:pStyle w:val="Textoindependiente"/>
              <w:rPr>
                <w:rFonts w:asciiTheme="minorHAnsi" w:hAnsiTheme="minorHAnsi" w:cstheme="minorHAnsi"/>
                <w:sz w:val="18"/>
                <w:szCs w:val="18"/>
              </w:rPr>
            </w:pPr>
            <w:r w:rsidRPr="00BB55E6">
              <w:rPr>
                <w:rFonts w:asciiTheme="minorHAnsi" w:hAnsiTheme="minorHAnsi" w:cstheme="minorHAnsi"/>
                <w:sz w:val="18"/>
                <w:szCs w:val="18"/>
              </w:rPr>
              <w:t>2019</w:t>
            </w:r>
          </w:p>
        </w:tc>
        <w:tc>
          <w:tcPr>
            <w:tcW w:w="850" w:type="dxa"/>
            <w:shd w:val="clear" w:color="auto" w:fill="auto"/>
            <w:vAlign w:val="center"/>
          </w:tcPr>
          <w:p w14:paraId="731B537A" w14:textId="78EC6B5F" w:rsidR="00DD3F3F" w:rsidRPr="00BB55E6" w:rsidRDefault="00DD3F3F" w:rsidP="00DD3F3F">
            <w:pPr>
              <w:pStyle w:val="Textoindependiente"/>
              <w:rPr>
                <w:rFonts w:asciiTheme="minorHAnsi" w:hAnsiTheme="minorHAnsi" w:cstheme="minorHAnsi"/>
                <w:sz w:val="18"/>
                <w:szCs w:val="18"/>
              </w:rPr>
            </w:pPr>
            <w:r w:rsidRPr="00BB55E6">
              <w:rPr>
                <w:rFonts w:asciiTheme="minorHAnsi" w:hAnsiTheme="minorHAnsi" w:cstheme="minorHAnsi"/>
                <w:sz w:val="18"/>
                <w:szCs w:val="18"/>
              </w:rPr>
              <w:t>Alta</w:t>
            </w:r>
          </w:p>
        </w:tc>
      </w:tr>
      <w:tr w:rsidR="00DD3F3F" w:rsidRPr="00BB55E6" w14:paraId="23790FE7" w14:textId="77777777" w:rsidTr="00CB27F2">
        <w:trPr>
          <w:trHeight w:val="397"/>
          <w:jc w:val="center"/>
        </w:trPr>
        <w:tc>
          <w:tcPr>
            <w:tcW w:w="1134" w:type="dxa"/>
            <w:shd w:val="clear" w:color="auto" w:fill="auto"/>
            <w:vAlign w:val="center"/>
          </w:tcPr>
          <w:p w14:paraId="48B75180" w14:textId="32389A61" w:rsidR="00DD3F3F" w:rsidRPr="00BB55E6" w:rsidRDefault="00DD3F3F" w:rsidP="00DD3F3F">
            <w:pPr>
              <w:pStyle w:val="Textoindependiente"/>
              <w:rPr>
                <w:rFonts w:asciiTheme="minorHAnsi" w:hAnsiTheme="minorHAnsi" w:cstheme="minorHAnsi"/>
                <w:sz w:val="18"/>
                <w:szCs w:val="18"/>
              </w:rPr>
            </w:pPr>
            <w:r w:rsidRPr="00BB55E6">
              <w:rPr>
                <w:rFonts w:asciiTheme="minorHAnsi" w:hAnsiTheme="minorHAnsi" w:cstheme="minorHAnsi"/>
                <w:sz w:val="18"/>
                <w:szCs w:val="18"/>
              </w:rPr>
              <w:t>U Vigo</w:t>
            </w:r>
          </w:p>
        </w:tc>
        <w:tc>
          <w:tcPr>
            <w:tcW w:w="3823" w:type="dxa"/>
            <w:shd w:val="clear" w:color="auto" w:fill="auto"/>
            <w:vAlign w:val="center"/>
          </w:tcPr>
          <w:p w14:paraId="3BBE68D4" w14:textId="1EE6BF55" w:rsidR="00DD3F3F" w:rsidRPr="00BB55E6" w:rsidRDefault="00DD3F3F" w:rsidP="00DD3F3F">
            <w:pPr>
              <w:pStyle w:val="Textoindependiente"/>
              <w:rPr>
                <w:rFonts w:asciiTheme="minorHAnsi" w:hAnsiTheme="minorHAnsi" w:cstheme="minorHAnsi"/>
                <w:sz w:val="18"/>
                <w:szCs w:val="18"/>
              </w:rPr>
            </w:pPr>
            <w:r w:rsidRPr="00BB55E6">
              <w:rPr>
                <w:rFonts w:asciiTheme="minorHAnsi" w:hAnsiTheme="minorHAnsi" w:cstheme="minorHAnsi"/>
                <w:sz w:val="18"/>
                <w:szCs w:val="18"/>
              </w:rPr>
              <w:t>José María Sánchez Fernández</w:t>
            </w:r>
          </w:p>
        </w:tc>
        <w:tc>
          <w:tcPr>
            <w:tcW w:w="1336" w:type="dxa"/>
            <w:shd w:val="clear" w:color="auto" w:fill="auto"/>
            <w:vAlign w:val="center"/>
          </w:tcPr>
          <w:p w14:paraId="12C851E1" w14:textId="1546EDF5" w:rsidR="00DD3F3F" w:rsidRPr="00BB55E6" w:rsidRDefault="00DD3F3F" w:rsidP="00DD3F3F">
            <w:pPr>
              <w:pStyle w:val="Textoindependiente"/>
              <w:rPr>
                <w:rFonts w:asciiTheme="minorHAnsi" w:hAnsiTheme="minorHAnsi" w:cstheme="minorHAnsi"/>
                <w:sz w:val="18"/>
                <w:szCs w:val="18"/>
              </w:rPr>
            </w:pPr>
            <w:r w:rsidRPr="00BB55E6">
              <w:rPr>
                <w:rFonts w:asciiTheme="minorHAnsi" w:hAnsiTheme="minorHAnsi" w:cstheme="minorHAnsi"/>
                <w:sz w:val="18"/>
                <w:szCs w:val="18"/>
              </w:rPr>
              <w:t>TU</w:t>
            </w:r>
          </w:p>
        </w:tc>
        <w:tc>
          <w:tcPr>
            <w:tcW w:w="1077" w:type="dxa"/>
            <w:shd w:val="clear" w:color="auto" w:fill="auto"/>
            <w:vAlign w:val="center"/>
          </w:tcPr>
          <w:p w14:paraId="29F9D571" w14:textId="5D238DD1" w:rsidR="00DD3F3F" w:rsidRPr="00BB55E6" w:rsidRDefault="00DD3F3F" w:rsidP="00DD3F3F">
            <w:pPr>
              <w:pStyle w:val="Textoindependiente"/>
              <w:rPr>
                <w:rFonts w:asciiTheme="minorHAnsi" w:hAnsiTheme="minorHAnsi" w:cstheme="minorHAnsi"/>
                <w:sz w:val="18"/>
                <w:szCs w:val="18"/>
              </w:rPr>
            </w:pPr>
            <w:r w:rsidRPr="00BB55E6">
              <w:rPr>
                <w:rFonts w:asciiTheme="minorHAnsi" w:hAnsiTheme="minorHAnsi" w:cstheme="minorHAnsi"/>
                <w:sz w:val="18"/>
                <w:szCs w:val="18"/>
              </w:rPr>
              <w:t>TC</w:t>
            </w:r>
          </w:p>
        </w:tc>
        <w:tc>
          <w:tcPr>
            <w:tcW w:w="3401" w:type="dxa"/>
            <w:shd w:val="clear" w:color="auto" w:fill="auto"/>
            <w:vAlign w:val="center"/>
          </w:tcPr>
          <w:p w14:paraId="707E2C6F" w14:textId="38048582" w:rsidR="00DD3F3F" w:rsidRPr="00BB55E6" w:rsidRDefault="00DD3F3F" w:rsidP="00DD3F3F">
            <w:pPr>
              <w:pStyle w:val="Textoindependiente"/>
              <w:rPr>
                <w:rFonts w:asciiTheme="minorHAnsi" w:hAnsiTheme="minorHAnsi" w:cstheme="minorHAnsi"/>
                <w:sz w:val="18"/>
                <w:szCs w:val="18"/>
              </w:rPr>
            </w:pPr>
            <w:r w:rsidRPr="00BB55E6">
              <w:rPr>
                <w:rStyle w:val="cf01"/>
                <w:rFonts w:asciiTheme="minorHAnsi" w:hAnsiTheme="minorHAnsi" w:cstheme="minorHAnsi"/>
                <w:b w:val="0"/>
                <w:bCs w:val="0"/>
              </w:rPr>
              <w:t>L04- Biodiversidad</w:t>
            </w:r>
          </w:p>
        </w:tc>
        <w:tc>
          <w:tcPr>
            <w:tcW w:w="850" w:type="dxa"/>
            <w:shd w:val="clear" w:color="auto" w:fill="auto"/>
            <w:vAlign w:val="center"/>
          </w:tcPr>
          <w:p w14:paraId="337B9D1B" w14:textId="77777777" w:rsidR="00DD3F3F" w:rsidRPr="00BB55E6" w:rsidRDefault="00DD3F3F" w:rsidP="00DD3F3F">
            <w:pPr>
              <w:pStyle w:val="Textoindependiente"/>
              <w:rPr>
                <w:rFonts w:asciiTheme="minorHAnsi" w:hAnsiTheme="minorHAnsi" w:cstheme="minorHAnsi"/>
                <w:sz w:val="18"/>
                <w:szCs w:val="18"/>
              </w:rPr>
            </w:pPr>
          </w:p>
        </w:tc>
        <w:tc>
          <w:tcPr>
            <w:tcW w:w="850" w:type="dxa"/>
            <w:shd w:val="clear" w:color="auto" w:fill="auto"/>
            <w:vAlign w:val="center"/>
          </w:tcPr>
          <w:p w14:paraId="2846D52C" w14:textId="2082AC5D" w:rsidR="00DD3F3F" w:rsidRPr="00BB55E6" w:rsidRDefault="00DD3F3F" w:rsidP="00DD3F3F">
            <w:pPr>
              <w:pStyle w:val="Textoindependiente"/>
              <w:rPr>
                <w:rFonts w:asciiTheme="minorHAnsi" w:hAnsiTheme="minorHAnsi" w:cstheme="minorHAnsi"/>
                <w:sz w:val="18"/>
                <w:szCs w:val="18"/>
              </w:rPr>
            </w:pPr>
            <w:r w:rsidRPr="00BB55E6">
              <w:rPr>
                <w:rFonts w:asciiTheme="minorHAnsi" w:hAnsiTheme="minorHAnsi" w:cstheme="minorHAnsi"/>
                <w:sz w:val="18"/>
                <w:szCs w:val="18"/>
              </w:rPr>
              <w:t>4</w:t>
            </w:r>
          </w:p>
        </w:tc>
        <w:tc>
          <w:tcPr>
            <w:tcW w:w="850" w:type="dxa"/>
            <w:shd w:val="clear" w:color="auto" w:fill="auto"/>
            <w:vAlign w:val="center"/>
          </w:tcPr>
          <w:p w14:paraId="406CD3F3" w14:textId="501B20FC" w:rsidR="00DD3F3F" w:rsidRPr="00BB55E6" w:rsidRDefault="00DD3F3F" w:rsidP="00DD3F3F">
            <w:pPr>
              <w:pStyle w:val="Textoindependiente"/>
              <w:rPr>
                <w:rFonts w:asciiTheme="minorHAnsi" w:hAnsiTheme="minorHAnsi" w:cstheme="minorHAnsi"/>
                <w:sz w:val="18"/>
                <w:szCs w:val="18"/>
              </w:rPr>
            </w:pPr>
            <w:r w:rsidRPr="00BB55E6">
              <w:rPr>
                <w:rFonts w:asciiTheme="minorHAnsi" w:hAnsiTheme="minorHAnsi" w:cstheme="minorHAnsi"/>
                <w:sz w:val="18"/>
                <w:szCs w:val="18"/>
              </w:rPr>
              <w:t>2020</w:t>
            </w:r>
          </w:p>
        </w:tc>
        <w:tc>
          <w:tcPr>
            <w:tcW w:w="850" w:type="dxa"/>
            <w:shd w:val="clear" w:color="auto" w:fill="auto"/>
            <w:vAlign w:val="center"/>
          </w:tcPr>
          <w:p w14:paraId="2A0BD863" w14:textId="0EFD311F" w:rsidR="00DD3F3F" w:rsidRPr="00BB55E6" w:rsidRDefault="00DD3F3F" w:rsidP="00DD3F3F">
            <w:pPr>
              <w:pStyle w:val="Textoindependiente"/>
              <w:rPr>
                <w:rFonts w:asciiTheme="minorHAnsi" w:hAnsiTheme="minorHAnsi" w:cstheme="minorHAnsi"/>
                <w:sz w:val="18"/>
                <w:szCs w:val="18"/>
              </w:rPr>
            </w:pPr>
            <w:r w:rsidRPr="00BB55E6">
              <w:rPr>
                <w:rFonts w:asciiTheme="minorHAnsi" w:hAnsiTheme="minorHAnsi" w:cstheme="minorHAnsi"/>
                <w:sz w:val="18"/>
                <w:szCs w:val="18"/>
              </w:rPr>
              <w:t>Alta</w:t>
            </w:r>
          </w:p>
        </w:tc>
      </w:tr>
      <w:tr w:rsidR="00DD3F3F" w:rsidRPr="00BB55E6" w14:paraId="01040B53" w14:textId="77777777" w:rsidTr="00CB27F2">
        <w:trPr>
          <w:trHeight w:val="397"/>
          <w:jc w:val="center"/>
        </w:trPr>
        <w:tc>
          <w:tcPr>
            <w:tcW w:w="1134" w:type="dxa"/>
            <w:shd w:val="clear" w:color="auto" w:fill="auto"/>
            <w:vAlign w:val="center"/>
          </w:tcPr>
          <w:p w14:paraId="344B46A5" w14:textId="3613D021" w:rsidR="00DD3F3F" w:rsidRPr="00BB55E6" w:rsidRDefault="00DD3F3F" w:rsidP="00DD3F3F">
            <w:pPr>
              <w:pStyle w:val="Textoindependiente"/>
              <w:rPr>
                <w:rFonts w:asciiTheme="minorHAnsi" w:hAnsiTheme="minorHAnsi" w:cstheme="minorHAnsi"/>
                <w:sz w:val="18"/>
                <w:szCs w:val="18"/>
              </w:rPr>
            </w:pPr>
            <w:r w:rsidRPr="00BB55E6">
              <w:rPr>
                <w:rFonts w:asciiTheme="minorHAnsi" w:hAnsiTheme="minorHAnsi" w:cstheme="minorHAnsi"/>
                <w:sz w:val="18"/>
                <w:szCs w:val="18"/>
              </w:rPr>
              <w:t>U Vigo</w:t>
            </w:r>
          </w:p>
        </w:tc>
        <w:tc>
          <w:tcPr>
            <w:tcW w:w="3823" w:type="dxa"/>
            <w:shd w:val="clear" w:color="auto" w:fill="auto"/>
            <w:vAlign w:val="center"/>
          </w:tcPr>
          <w:p w14:paraId="46E1F9D7" w14:textId="2F9FA819" w:rsidR="00DD3F3F" w:rsidRPr="00BB55E6" w:rsidRDefault="00DD3F3F" w:rsidP="00DD3F3F">
            <w:pPr>
              <w:pStyle w:val="Textoindependiente"/>
              <w:rPr>
                <w:rFonts w:asciiTheme="minorHAnsi" w:hAnsiTheme="minorHAnsi" w:cstheme="minorHAnsi"/>
                <w:sz w:val="18"/>
                <w:szCs w:val="18"/>
              </w:rPr>
            </w:pPr>
            <w:r w:rsidRPr="00BB55E6">
              <w:rPr>
                <w:rFonts w:asciiTheme="minorHAnsi" w:hAnsiTheme="minorHAnsi" w:cstheme="minorHAnsi"/>
                <w:sz w:val="18"/>
                <w:szCs w:val="18"/>
              </w:rPr>
              <w:t>María Graciela Paz Bermudez</w:t>
            </w:r>
          </w:p>
        </w:tc>
        <w:tc>
          <w:tcPr>
            <w:tcW w:w="1336" w:type="dxa"/>
            <w:shd w:val="clear" w:color="auto" w:fill="auto"/>
            <w:vAlign w:val="center"/>
          </w:tcPr>
          <w:p w14:paraId="663A7509" w14:textId="44C70C2E" w:rsidR="00DD3F3F" w:rsidRPr="00BB55E6" w:rsidRDefault="00DD3F3F" w:rsidP="00DD3F3F">
            <w:pPr>
              <w:pStyle w:val="Textoindependiente"/>
              <w:rPr>
                <w:rFonts w:asciiTheme="minorHAnsi" w:hAnsiTheme="minorHAnsi" w:cstheme="minorHAnsi"/>
                <w:sz w:val="18"/>
                <w:szCs w:val="18"/>
              </w:rPr>
            </w:pPr>
            <w:r w:rsidRPr="00BB55E6">
              <w:rPr>
                <w:rFonts w:asciiTheme="minorHAnsi" w:hAnsiTheme="minorHAnsi" w:cstheme="minorHAnsi"/>
                <w:sz w:val="18"/>
                <w:szCs w:val="18"/>
              </w:rPr>
              <w:t>TU</w:t>
            </w:r>
          </w:p>
        </w:tc>
        <w:tc>
          <w:tcPr>
            <w:tcW w:w="1077" w:type="dxa"/>
            <w:shd w:val="clear" w:color="auto" w:fill="auto"/>
            <w:vAlign w:val="center"/>
          </w:tcPr>
          <w:p w14:paraId="6BA8C27E" w14:textId="2DB84F83" w:rsidR="00DD3F3F" w:rsidRPr="00BB55E6" w:rsidRDefault="00DD3F3F" w:rsidP="00DD3F3F">
            <w:pPr>
              <w:pStyle w:val="Textoindependiente"/>
              <w:rPr>
                <w:rFonts w:asciiTheme="minorHAnsi" w:hAnsiTheme="minorHAnsi" w:cstheme="minorHAnsi"/>
                <w:sz w:val="18"/>
                <w:szCs w:val="18"/>
              </w:rPr>
            </w:pPr>
            <w:r w:rsidRPr="00BB55E6">
              <w:rPr>
                <w:rFonts w:asciiTheme="minorHAnsi" w:hAnsiTheme="minorHAnsi" w:cstheme="minorHAnsi"/>
                <w:sz w:val="18"/>
                <w:szCs w:val="18"/>
              </w:rPr>
              <w:t>TC</w:t>
            </w:r>
          </w:p>
        </w:tc>
        <w:tc>
          <w:tcPr>
            <w:tcW w:w="3401" w:type="dxa"/>
            <w:shd w:val="clear" w:color="auto" w:fill="auto"/>
            <w:vAlign w:val="center"/>
          </w:tcPr>
          <w:p w14:paraId="443A4F03" w14:textId="332AC33B" w:rsidR="00DD3F3F" w:rsidRPr="00BB55E6" w:rsidRDefault="00DD3F3F" w:rsidP="00DD3F3F">
            <w:pPr>
              <w:pStyle w:val="Textoindependiente"/>
              <w:rPr>
                <w:rStyle w:val="cf01"/>
                <w:rFonts w:asciiTheme="minorHAnsi" w:hAnsiTheme="minorHAnsi" w:cstheme="minorHAnsi"/>
                <w:b w:val="0"/>
                <w:bCs w:val="0"/>
              </w:rPr>
            </w:pPr>
            <w:r w:rsidRPr="00BB55E6">
              <w:rPr>
                <w:rStyle w:val="cf01"/>
                <w:rFonts w:asciiTheme="minorHAnsi" w:hAnsiTheme="minorHAnsi" w:cstheme="minorHAnsi"/>
                <w:b w:val="0"/>
                <w:bCs w:val="0"/>
              </w:rPr>
              <w:t>L04- Biodiversidad</w:t>
            </w:r>
          </w:p>
        </w:tc>
        <w:tc>
          <w:tcPr>
            <w:tcW w:w="850" w:type="dxa"/>
            <w:shd w:val="clear" w:color="auto" w:fill="auto"/>
            <w:vAlign w:val="center"/>
          </w:tcPr>
          <w:p w14:paraId="0BF60E05" w14:textId="6D4F6277" w:rsidR="00DD3F3F" w:rsidRPr="00BB55E6" w:rsidRDefault="00DD3F3F" w:rsidP="00DD3F3F">
            <w:pPr>
              <w:pStyle w:val="Textoindependiente"/>
              <w:rPr>
                <w:rFonts w:asciiTheme="minorHAnsi" w:hAnsiTheme="minorHAnsi" w:cstheme="minorHAnsi"/>
                <w:sz w:val="18"/>
                <w:szCs w:val="18"/>
              </w:rPr>
            </w:pPr>
            <w:r w:rsidRPr="00BB55E6">
              <w:rPr>
                <w:rFonts w:asciiTheme="minorHAnsi" w:hAnsiTheme="minorHAnsi" w:cstheme="minorHAnsi"/>
                <w:sz w:val="18"/>
                <w:szCs w:val="18"/>
              </w:rPr>
              <w:t>1</w:t>
            </w:r>
          </w:p>
        </w:tc>
        <w:tc>
          <w:tcPr>
            <w:tcW w:w="850" w:type="dxa"/>
            <w:shd w:val="clear" w:color="auto" w:fill="auto"/>
            <w:vAlign w:val="center"/>
          </w:tcPr>
          <w:p w14:paraId="798486D1" w14:textId="2EB6E05D" w:rsidR="00DD3F3F" w:rsidRPr="00BB55E6" w:rsidRDefault="00DD3F3F" w:rsidP="00DD3F3F">
            <w:pPr>
              <w:pStyle w:val="Textoindependiente"/>
              <w:rPr>
                <w:rFonts w:asciiTheme="minorHAnsi" w:hAnsiTheme="minorHAnsi" w:cstheme="minorHAnsi"/>
                <w:sz w:val="18"/>
                <w:szCs w:val="18"/>
              </w:rPr>
            </w:pPr>
            <w:r w:rsidRPr="00BB55E6">
              <w:rPr>
                <w:rFonts w:asciiTheme="minorHAnsi" w:hAnsiTheme="minorHAnsi" w:cstheme="minorHAnsi"/>
                <w:sz w:val="18"/>
                <w:szCs w:val="18"/>
              </w:rPr>
              <w:t>3</w:t>
            </w:r>
          </w:p>
        </w:tc>
        <w:tc>
          <w:tcPr>
            <w:tcW w:w="850" w:type="dxa"/>
            <w:shd w:val="clear" w:color="auto" w:fill="auto"/>
            <w:vAlign w:val="center"/>
          </w:tcPr>
          <w:p w14:paraId="6C34F82F" w14:textId="4AAD2C54" w:rsidR="00DD3F3F" w:rsidRPr="00BB55E6" w:rsidRDefault="00DD3F3F" w:rsidP="00DD3F3F">
            <w:pPr>
              <w:pStyle w:val="Textoindependiente"/>
              <w:rPr>
                <w:rFonts w:asciiTheme="minorHAnsi" w:hAnsiTheme="minorHAnsi" w:cstheme="minorHAnsi"/>
                <w:sz w:val="18"/>
                <w:szCs w:val="18"/>
              </w:rPr>
            </w:pPr>
            <w:r w:rsidRPr="00BB55E6">
              <w:rPr>
                <w:rFonts w:asciiTheme="minorHAnsi" w:hAnsiTheme="minorHAnsi" w:cstheme="minorHAnsi"/>
                <w:sz w:val="18"/>
                <w:szCs w:val="18"/>
              </w:rPr>
              <w:t>2025</w:t>
            </w:r>
          </w:p>
        </w:tc>
        <w:tc>
          <w:tcPr>
            <w:tcW w:w="850" w:type="dxa"/>
            <w:shd w:val="clear" w:color="auto" w:fill="auto"/>
            <w:vAlign w:val="center"/>
          </w:tcPr>
          <w:p w14:paraId="47221172" w14:textId="45BE1166" w:rsidR="00DD3F3F" w:rsidRPr="00BB55E6" w:rsidRDefault="00DD3F3F" w:rsidP="00DD3F3F">
            <w:pPr>
              <w:pStyle w:val="Textoindependiente"/>
              <w:rPr>
                <w:rFonts w:asciiTheme="minorHAnsi" w:hAnsiTheme="minorHAnsi" w:cstheme="minorHAnsi"/>
                <w:sz w:val="18"/>
                <w:szCs w:val="18"/>
              </w:rPr>
            </w:pPr>
            <w:r w:rsidRPr="00BB55E6">
              <w:rPr>
                <w:rFonts w:asciiTheme="minorHAnsi" w:hAnsiTheme="minorHAnsi" w:cstheme="minorHAnsi"/>
                <w:sz w:val="18"/>
                <w:szCs w:val="18"/>
              </w:rPr>
              <w:t>Alta</w:t>
            </w:r>
          </w:p>
        </w:tc>
      </w:tr>
      <w:tr w:rsidR="00CB27F2" w:rsidRPr="00BB55E6" w14:paraId="42C16138" w14:textId="77777777" w:rsidTr="00CB27F2">
        <w:trPr>
          <w:trHeight w:val="397"/>
          <w:jc w:val="center"/>
        </w:trPr>
        <w:tc>
          <w:tcPr>
            <w:tcW w:w="1134" w:type="dxa"/>
            <w:shd w:val="clear" w:color="auto" w:fill="auto"/>
            <w:vAlign w:val="center"/>
          </w:tcPr>
          <w:p w14:paraId="794C874D" w14:textId="0E2FE6B0" w:rsidR="00CB27F2" w:rsidRPr="00BB55E6" w:rsidRDefault="00CB27F2" w:rsidP="00DD3F3F">
            <w:pPr>
              <w:pStyle w:val="Textoindependiente"/>
              <w:rPr>
                <w:rFonts w:asciiTheme="minorHAnsi" w:hAnsiTheme="minorHAnsi" w:cstheme="minorHAnsi"/>
                <w:sz w:val="18"/>
                <w:szCs w:val="18"/>
              </w:rPr>
            </w:pPr>
            <w:r w:rsidRPr="00BB55E6">
              <w:rPr>
                <w:rFonts w:asciiTheme="minorHAnsi" w:hAnsiTheme="minorHAnsi" w:cstheme="minorHAnsi"/>
                <w:sz w:val="18"/>
                <w:szCs w:val="18"/>
              </w:rPr>
              <w:t>U Vigo</w:t>
            </w:r>
          </w:p>
        </w:tc>
        <w:tc>
          <w:tcPr>
            <w:tcW w:w="3823" w:type="dxa"/>
            <w:shd w:val="clear" w:color="auto" w:fill="auto"/>
            <w:vAlign w:val="center"/>
          </w:tcPr>
          <w:p w14:paraId="07EF9D1F" w14:textId="1F8BF182" w:rsidR="00CB27F2" w:rsidRPr="00BB55E6" w:rsidRDefault="00CB27F2" w:rsidP="00DD3F3F">
            <w:pPr>
              <w:pStyle w:val="Textoindependiente"/>
              <w:rPr>
                <w:rFonts w:asciiTheme="minorHAnsi" w:hAnsiTheme="minorHAnsi" w:cstheme="minorHAnsi"/>
                <w:sz w:val="18"/>
                <w:szCs w:val="18"/>
              </w:rPr>
            </w:pPr>
            <w:r w:rsidRPr="00BB55E6">
              <w:rPr>
                <w:rFonts w:asciiTheme="minorHAnsi" w:hAnsiTheme="minorHAnsi" w:cstheme="minorHAnsi"/>
                <w:sz w:val="18"/>
                <w:szCs w:val="18"/>
              </w:rPr>
              <w:t>Celestino Quintela Sabarís</w:t>
            </w:r>
          </w:p>
        </w:tc>
        <w:tc>
          <w:tcPr>
            <w:tcW w:w="1336" w:type="dxa"/>
            <w:shd w:val="clear" w:color="auto" w:fill="auto"/>
            <w:vAlign w:val="center"/>
          </w:tcPr>
          <w:p w14:paraId="0E6B6364" w14:textId="39740037" w:rsidR="00CB27F2" w:rsidRPr="00BB55E6" w:rsidRDefault="00CB27F2" w:rsidP="00DD3F3F">
            <w:pPr>
              <w:pStyle w:val="Textoindependiente"/>
              <w:rPr>
                <w:rFonts w:asciiTheme="minorHAnsi" w:hAnsiTheme="minorHAnsi" w:cstheme="minorHAnsi"/>
                <w:sz w:val="18"/>
                <w:szCs w:val="18"/>
              </w:rPr>
            </w:pPr>
            <w:r w:rsidRPr="00BB55E6">
              <w:rPr>
                <w:rFonts w:asciiTheme="minorHAnsi" w:hAnsiTheme="minorHAnsi" w:cstheme="minorHAnsi"/>
                <w:sz w:val="18"/>
                <w:szCs w:val="18"/>
              </w:rPr>
              <w:t>Inv. Retención Talento</w:t>
            </w:r>
          </w:p>
        </w:tc>
        <w:tc>
          <w:tcPr>
            <w:tcW w:w="1077" w:type="dxa"/>
            <w:shd w:val="clear" w:color="auto" w:fill="auto"/>
            <w:vAlign w:val="center"/>
          </w:tcPr>
          <w:p w14:paraId="48D09E7D" w14:textId="04C9B667" w:rsidR="00CB27F2" w:rsidRPr="00BB55E6" w:rsidRDefault="00CB27F2" w:rsidP="00DD3F3F">
            <w:pPr>
              <w:pStyle w:val="Textoindependiente"/>
              <w:rPr>
                <w:rFonts w:asciiTheme="minorHAnsi" w:hAnsiTheme="minorHAnsi" w:cstheme="minorHAnsi"/>
                <w:sz w:val="18"/>
                <w:szCs w:val="18"/>
              </w:rPr>
            </w:pPr>
            <w:r w:rsidRPr="00BB55E6">
              <w:rPr>
                <w:rFonts w:asciiTheme="minorHAnsi" w:hAnsiTheme="minorHAnsi" w:cstheme="minorHAnsi"/>
                <w:sz w:val="18"/>
                <w:szCs w:val="18"/>
              </w:rPr>
              <w:t>TC</w:t>
            </w:r>
          </w:p>
        </w:tc>
        <w:tc>
          <w:tcPr>
            <w:tcW w:w="3401" w:type="dxa"/>
            <w:shd w:val="clear" w:color="auto" w:fill="auto"/>
            <w:vAlign w:val="center"/>
          </w:tcPr>
          <w:p w14:paraId="065CECDE" w14:textId="73184859" w:rsidR="00CB27F2" w:rsidRPr="00BB55E6" w:rsidRDefault="00CB27F2" w:rsidP="00DD3F3F">
            <w:pPr>
              <w:pStyle w:val="Textoindependiente"/>
              <w:rPr>
                <w:rStyle w:val="cf01"/>
                <w:rFonts w:asciiTheme="minorHAnsi" w:hAnsiTheme="minorHAnsi" w:cstheme="minorHAnsi"/>
                <w:b w:val="0"/>
                <w:bCs w:val="0"/>
              </w:rPr>
            </w:pPr>
            <w:r w:rsidRPr="00BB55E6">
              <w:rPr>
                <w:rStyle w:val="cf01"/>
                <w:rFonts w:asciiTheme="minorHAnsi" w:hAnsiTheme="minorHAnsi" w:cstheme="minorHAnsi"/>
                <w:b w:val="0"/>
                <w:bCs w:val="0"/>
              </w:rPr>
              <w:t>L04- Biodiversidad</w:t>
            </w:r>
          </w:p>
        </w:tc>
        <w:tc>
          <w:tcPr>
            <w:tcW w:w="850" w:type="dxa"/>
            <w:shd w:val="clear" w:color="auto" w:fill="auto"/>
            <w:vAlign w:val="center"/>
          </w:tcPr>
          <w:p w14:paraId="35F7B0C1" w14:textId="77777777" w:rsidR="00CB27F2" w:rsidRPr="00BB55E6" w:rsidRDefault="00CB27F2" w:rsidP="00DD3F3F">
            <w:pPr>
              <w:pStyle w:val="Textoindependiente"/>
              <w:rPr>
                <w:rFonts w:asciiTheme="minorHAnsi" w:hAnsiTheme="minorHAnsi" w:cstheme="minorHAnsi"/>
                <w:sz w:val="18"/>
                <w:szCs w:val="18"/>
              </w:rPr>
            </w:pPr>
          </w:p>
        </w:tc>
        <w:tc>
          <w:tcPr>
            <w:tcW w:w="850" w:type="dxa"/>
            <w:shd w:val="clear" w:color="auto" w:fill="auto"/>
            <w:vAlign w:val="center"/>
          </w:tcPr>
          <w:p w14:paraId="7A44A71D" w14:textId="5BF4CA73" w:rsidR="00CB27F2" w:rsidRPr="00BB55E6" w:rsidRDefault="00CB27F2" w:rsidP="00DD3F3F">
            <w:pPr>
              <w:pStyle w:val="Textoindependiente"/>
              <w:rPr>
                <w:rFonts w:asciiTheme="minorHAnsi" w:hAnsiTheme="minorHAnsi" w:cstheme="minorHAnsi"/>
                <w:sz w:val="18"/>
                <w:szCs w:val="18"/>
              </w:rPr>
            </w:pPr>
            <w:r w:rsidRPr="00BB55E6">
              <w:rPr>
                <w:rFonts w:asciiTheme="minorHAnsi" w:hAnsiTheme="minorHAnsi" w:cstheme="minorHAnsi"/>
                <w:sz w:val="18"/>
                <w:szCs w:val="18"/>
              </w:rPr>
              <w:t>NA</w:t>
            </w:r>
          </w:p>
        </w:tc>
        <w:tc>
          <w:tcPr>
            <w:tcW w:w="850" w:type="dxa"/>
            <w:shd w:val="clear" w:color="auto" w:fill="auto"/>
            <w:vAlign w:val="center"/>
          </w:tcPr>
          <w:p w14:paraId="36CBFCEB" w14:textId="77777777" w:rsidR="00CB27F2" w:rsidRPr="00BB55E6" w:rsidRDefault="00CB27F2" w:rsidP="00DD3F3F">
            <w:pPr>
              <w:pStyle w:val="Textoindependiente"/>
              <w:rPr>
                <w:rFonts w:asciiTheme="minorHAnsi" w:hAnsiTheme="minorHAnsi" w:cstheme="minorHAnsi"/>
                <w:sz w:val="18"/>
                <w:szCs w:val="18"/>
              </w:rPr>
            </w:pPr>
          </w:p>
        </w:tc>
        <w:tc>
          <w:tcPr>
            <w:tcW w:w="850" w:type="dxa"/>
            <w:shd w:val="clear" w:color="auto" w:fill="auto"/>
            <w:vAlign w:val="center"/>
          </w:tcPr>
          <w:p w14:paraId="4AB2A71A" w14:textId="4627CD97" w:rsidR="00CB27F2" w:rsidRPr="00BB55E6" w:rsidRDefault="003D0A02" w:rsidP="00DD3F3F">
            <w:pPr>
              <w:pStyle w:val="Textoindependiente"/>
              <w:rPr>
                <w:rFonts w:asciiTheme="minorHAnsi" w:hAnsiTheme="minorHAnsi" w:cstheme="minorHAnsi"/>
                <w:sz w:val="18"/>
                <w:szCs w:val="18"/>
              </w:rPr>
            </w:pPr>
            <w:r w:rsidRPr="00BB55E6">
              <w:rPr>
                <w:rFonts w:asciiTheme="minorHAnsi" w:hAnsiTheme="minorHAnsi" w:cstheme="minorHAnsi"/>
                <w:sz w:val="18"/>
                <w:szCs w:val="18"/>
              </w:rPr>
              <w:t>Alta</w:t>
            </w:r>
          </w:p>
        </w:tc>
      </w:tr>
    </w:tbl>
    <w:p w14:paraId="7D770A54" w14:textId="77777777" w:rsidR="00441581" w:rsidRPr="00BB55E6" w:rsidRDefault="00441581" w:rsidP="0091473C">
      <w:pPr>
        <w:pStyle w:val="Textoindependiente"/>
      </w:pPr>
    </w:p>
    <w:tbl>
      <w:tblPr>
        <w:tblW w:w="14175" w:type="dxa"/>
        <w:jc w:val="center"/>
        <w:tblLayout w:type="fixed"/>
        <w:tblCellMar>
          <w:top w:w="57" w:type="dxa"/>
          <w:left w:w="85" w:type="dxa"/>
          <w:bottom w:w="57" w:type="dxa"/>
          <w:right w:w="85" w:type="dxa"/>
        </w:tblCellMar>
        <w:tblLook w:val="0000" w:firstRow="0" w:lastRow="0" w:firstColumn="0" w:lastColumn="0" w:noHBand="0" w:noVBand="0"/>
      </w:tblPr>
      <w:tblGrid>
        <w:gridCol w:w="3397"/>
        <w:gridCol w:w="10778"/>
      </w:tblGrid>
      <w:tr w:rsidR="00356B30" w:rsidRPr="00BB55E6" w14:paraId="5999A52B" w14:textId="77777777" w:rsidTr="003B5899">
        <w:trPr>
          <w:trHeight w:val="283"/>
          <w:jc w:val="center"/>
        </w:trPr>
        <w:tc>
          <w:tcPr>
            <w:tcW w:w="14175" w:type="dxa"/>
            <w:gridSpan w:val="2"/>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14:paraId="6B2DDD8F" w14:textId="32E0B903" w:rsidR="00356B30" w:rsidRPr="00BB55E6" w:rsidRDefault="00356B30" w:rsidP="00D3249C">
            <w:pPr>
              <w:pStyle w:val="TablaTitulo"/>
              <w:jc w:val="center"/>
            </w:pPr>
            <w:r w:rsidRPr="00BB55E6">
              <w:t>Datos de un proyecto de investigación activo</w:t>
            </w:r>
          </w:p>
        </w:tc>
      </w:tr>
      <w:tr w:rsidR="00DD3F3F" w:rsidRPr="00280B08" w14:paraId="4D2480BD" w14:textId="77777777" w:rsidTr="003B5899">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766243F3" w14:textId="77777777" w:rsidR="00DD3F3F" w:rsidRPr="00BB55E6" w:rsidRDefault="00DD3F3F" w:rsidP="00DD3F3F">
            <w:pPr>
              <w:pStyle w:val="Textoencaja"/>
              <w:rPr>
                <w:b/>
                <w:bCs/>
                <w:sz w:val="18"/>
                <w:szCs w:val="18"/>
              </w:rPr>
            </w:pPr>
            <w:r w:rsidRPr="00BB55E6">
              <w:rPr>
                <w:b/>
                <w:bCs/>
                <w:sz w:val="18"/>
                <w:szCs w:val="18"/>
              </w:rPr>
              <w:t>Título del proyecto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D5BF9C" w14:textId="7A2595BB" w:rsidR="00DD3F3F" w:rsidRPr="00BB55E6" w:rsidRDefault="00DD3F3F" w:rsidP="00DD3F3F">
            <w:pPr>
              <w:pStyle w:val="Textoencaja"/>
              <w:rPr>
                <w:sz w:val="18"/>
                <w:szCs w:val="18"/>
                <w:lang w:val="en-US"/>
              </w:rPr>
            </w:pPr>
            <w:r w:rsidRPr="00BB55E6">
              <w:rPr>
                <w:sz w:val="18"/>
                <w:szCs w:val="18"/>
                <w:lang w:val="en-US"/>
              </w:rPr>
              <w:t xml:space="preserve">AGROSUS: </w:t>
            </w:r>
            <w:proofErr w:type="spellStart"/>
            <w:r w:rsidRPr="00BB55E6">
              <w:rPr>
                <w:sz w:val="18"/>
                <w:szCs w:val="18"/>
                <w:lang w:val="en-US"/>
              </w:rPr>
              <w:t>AGROecological</w:t>
            </w:r>
            <w:proofErr w:type="spellEnd"/>
            <w:r w:rsidRPr="00BB55E6">
              <w:rPr>
                <w:sz w:val="18"/>
                <w:szCs w:val="18"/>
                <w:lang w:val="en-US"/>
              </w:rPr>
              <w:t xml:space="preserve"> strategies for </w:t>
            </w:r>
            <w:proofErr w:type="spellStart"/>
            <w:r w:rsidRPr="00BB55E6">
              <w:rPr>
                <w:sz w:val="18"/>
                <w:szCs w:val="18"/>
                <w:lang w:val="en-US"/>
              </w:rPr>
              <w:t>SUStainable</w:t>
            </w:r>
            <w:proofErr w:type="spellEnd"/>
            <w:r w:rsidRPr="00BB55E6">
              <w:rPr>
                <w:sz w:val="18"/>
                <w:szCs w:val="18"/>
                <w:lang w:val="en-US"/>
              </w:rPr>
              <w:t xml:space="preserve"> weed management in key European crops</w:t>
            </w:r>
          </w:p>
        </w:tc>
      </w:tr>
      <w:tr w:rsidR="00DD3F3F" w:rsidRPr="00280B08" w14:paraId="34FE55AE" w14:textId="77777777" w:rsidTr="003B5899">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12114541" w14:textId="77777777" w:rsidR="00DD3F3F" w:rsidRPr="00BB55E6" w:rsidRDefault="00DD3F3F" w:rsidP="00DD3F3F">
            <w:pPr>
              <w:pStyle w:val="Textoencaja"/>
              <w:rPr>
                <w:b/>
                <w:bCs/>
                <w:sz w:val="18"/>
                <w:szCs w:val="18"/>
              </w:rPr>
            </w:pPr>
            <w:r w:rsidRPr="00BB55E6">
              <w:rPr>
                <w:b/>
                <w:bCs/>
                <w:sz w:val="18"/>
                <w:szCs w:val="18"/>
              </w:rPr>
              <w:lastRenderedPageBreak/>
              <w:t>Entidad financiadora</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9A9978" w14:textId="0EEE1262" w:rsidR="00DD3F3F" w:rsidRPr="00BB55E6" w:rsidRDefault="00DD3F3F" w:rsidP="00DD3F3F">
            <w:pPr>
              <w:pStyle w:val="Textoencaja"/>
              <w:rPr>
                <w:sz w:val="18"/>
                <w:szCs w:val="18"/>
                <w:lang w:val="en-US"/>
              </w:rPr>
            </w:pPr>
            <w:r w:rsidRPr="00BB55E6">
              <w:rPr>
                <w:sz w:val="18"/>
                <w:szCs w:val="18"/>
                <w:lang w:val="en-US"/>
              </w:rPr>
              <w:t xml:space="preserve">EU-Horizon Europe Framework </w:t>
            </w:r>
            <w:proofErr w:type="spellStart"/>
            <w:r w:rsidRPr="00BB55E6">
              <w:rPr>
                <w:sz w:val="18"/>
                <w:szCs w:val="18"/>
                <w:lang w:val="en-US"/>
              </w:rPr>
              <w:t>Programme</w:t>
            </w:r>
            <w:proofErr w:type="spellEnd"/>
            <w:r w:rsidRPr="00BB55E6">
              <w:rPr>
                <w:sz w:val="18"/>
                <w:szCs w:val="18"/>
                <w:lang w:val="en-US"/>
              </w:rPr>
              <w:t xml:space="preserve"> (HORIZON-CL6-2022-FARM2FORK-02-01)</w:t>
            </w:r>
          </w:p>
        </w:tc>
      </w:tr>
      <w:tr w:rsidR="00DD3F3F" w:rsidRPr="00BB55E6" w14:paraId="0E527E9A" w14:textId="77777777" w:rsidTr="003B5899">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1F358DF4" w14:textId="77777777" w:rsidR="00DD3F3F" w:rsidRPr="00BB55E6" w:rsidRDefault="00DD3F3F" w:rsidP="00DD3F3F">
            <w:pPr>
              <w:pStyle w:val="Textoencaja"/>
              <w:rPr>
                <w:b/>
                <w:bCs/>
                <w:sz w:val="18"/>
                <w:szCs w:val="18"/>
              </w:rPr>
            </w:pPr>
            <w:r w:rsidRPr="00BB55E6">
              <w:rPr>
                <w:b/>
                <w:bCs/>
                <w:sz w:val="18"/>
                <w:szCs w:val="18"/>
              </w:rPr>
              <w:t>Referencia del proyecto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939F48" w14:textId="5E43FF5C" w:rsidR="00DD3F3F" w:rsidRPr="00BB55E6" w:rsidRDefault="00DD3F3F" w:rsidP="00DD3F3F">
            <w:pPr>
              <w:pStyle w:val="Textoencaja"/>
              <w:rPr>
                <w:sz w:val="18"/>
                <w:szCs w:val="18"/>
              </w:rPr>
            </w:pPr>
            <w:r w:rsidRPr="00BB55E6">
              <w:rPr>
                <w:sz w:val="18"/>
                <w:szCs w:val="18"/>
                <w:lang w:val="en-US"/>
              </w:rPr>
              <w:t>101084084</w:t>
            </w:r>
          </w:p>
        </w:tc>
      </w:tr>
      <w:tr w:rsidR="00DD3F3F" w:rsidRPr="00BB55E6" w14:paraId="1CD821B2" w14:textId="77777777" w:rsidTr="003B5899">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6853FF30" w14:textId="346E0709" w:rsidR="00DD3F3F" w:rsidRPr="00BB55E6" w:rsidRDefault="00DD3F3F" w:rsidP="00DD3F3F">
            <w:pPr>
              <w:pStyle w:val="Textoencaja"/>
              <w:rPr>
                <w:b/>
                <w:bCs/>
                <w:sz w:val="18"/>
                <w:szCs w:val="18"/>
              </w:rPr>
            </w:pPr>
            <w:r w:rsidRPr="00BB55E6">
              <w:rPr>
                <w:b/>
                <w:bCs/>
                <w:sz w:val="18"/>
                <w:szCs w:val="18"/>
              </w:rPr>
              <w:t>Cuantía de la subvención</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A84A61" w14:textId="77777777" w:rsidR="00DD3F3F" w:rsidRPr="00BB55E6" w:rsidRDefault="00DD3F3F" w:rsidP="00DD3F3F">
            <w:pPr>
              <w:pStyle w:val="Textoencaja"/>
              <w:rPr>
                <w:sz w:val="18"/>
                <w:szCs w:val="18"/>
              </w:rPr>
            </w:pPr>
            <w:r w:rsidRPr="00BB55E6">
              <w:rPr>
                <w:sz w:val="18"/>
                <w:szCs w:val="18"/>
              </w:rPr>
              <w:t>Cuantía subvencionada total: 4.989.926,25 €</w:t>
            </w:r>
          </w:p>
          <w:p w14:paraId="7971C67A" w14:textId="603A62E6" w:rsidR="00DD3F3F" w:rsidRPr="00BB55E6" w:rsidRDefault="00DD3F3F" w:rsidP="00DD3F3F">
            <w:pPr>
              <w:pStyle w:val="Textoencaja"/>
              <w:rPr>
                <w:sz w:val="18"/>
                <w:szCs w:val="18"/>
              </w:rPr>
            </w:pPr>
            <w:r w:rsidRPr="00BB55E6">
              <w:rPr>
                <w:sz w:val="18"/>
                <w:szCs w:val="18"/>
              </w:rPr>
              <w:t>Cuantía subvencionada a la Universidade de Vigo: 926.625 €</w:t>
            </w:r>
          </w:p>
        </w:tc>
      </w:tr>
      <w:tr w:rsidR="00DD3F3F" w:rsidRPr="00BB55E6" w14:paraId="62D84DBD" w14:textId="77777777" w:rsidTr="003B5899">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2A916861" w14:textId="77777777" w:rsidR="00DD3F3F" w:rsidRPr="00BB55E6" w:rsidRDefault="00DD3F3F" w:rsidP="00DD3F3F">
            <w:pPr>
              <w:pStyle w:val="Textoencaja"/>
              <w:rPr>
                <w:b/>
                <w:bCs/>
                <w:sz w:val="18"/>
                <w:szCs w:val="18"/>
              </w:rPr>
            </w:pPr>
            <w:r w:rsidRPr="00BB55E6">
              <w:rPr>
                <w:b/>
                <w:bCs/>
                <w:sz w:val="18"/>
                <w:szCs w:val="18"/>
              </w:rPr>
              <w:t>Duración (fecha inicio, fecha fin)</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5E2C5A" w14:textId="3AF0EE8B" w:rsidR="00DD3F3F" w:rsidRPr="00BB55E6" w:rsidRDefault="00DD3F3F" w:rsidP="00DD3F3F">
            <w:pPr>
              <w:pStyle w:val="Textoencaja"/>
              <w:rPr>
                <w:sz w:val="18"/>
                <w:szCs w:val="18"/>
              </w:rPr>
            </w:pPr>
            <w:r w:rsidRPr="00BB55E6">
              <w:rPr>
                <w:sz w:val="18"/>
                <w:szCs w:val="18"/>
              </w:rPr>
              <w:t>01/06/2023 – 31/05/2027</w:t>
            </w:r>
          </w:p>
        </w:tc>
      </w:tr>
      <w:tr w:rsidR="00DD3F3F" w:rsidRPr="00BB55E6" w14:paraId="4E6F5823" w14:textId="77777777" w:rsidTr="003B5899">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042DD81F" w14:textId="2164F144" w:rsidR="00DD3F3F" w:rsidRPr="00BB55E6" w:rsidRDefault="00DD3F3F" w:rsidP="00DD3F3F">
            <w:pPr>
              <w:pStyle w:val="Textoencaja"/>
              <w:rPr>
                <w:b/>
                <w:bCs/>
                <w:sz w:val="18"/>
                <w:szCs w:val="18"/>
              </w:rPr>
            </w:pPr>
            <w:r w:rsidRPr="00BB55E6">
              <w:rPr>
                <w:b/>
                <w:bCs/>
                <w:sz w:val="18"/>
                <w:szCs w:val="18"/>
              </w:rPr>
              <w:t>Tipo de convocatoria</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C8E112" w14:textId="47FC0DEE" w:rsidR="00DD3F3F" w:rsidRPr="00BB55E6" w:rsidRDefault="00DD3F3F" w:rsidP="00DD3F3F">
            <w:pPr>
              <w:pStyle w:val="Textoencaja"/>
              <w:rPr>
                <w:sz w:val="18"/>
                <w:szCs w:val="18"/>
              </w:rPr>
            </w:pPr>
            <w:r w:rsidRPr="00BB55E6">
              <w:rPr>
                <w:sz w:val="18"/>
                <w:szCs w:val="18"/>
              </w:rPr>
              <w:t>Europea - Competitiva</w:t>
            </w:r>
          </w:p>
        </w:tc>
      </w:tr>
      <w:tr w:rsidR="00DD3F3F" w:rsidRPr="00BB55E6" w14:paraId="742741C0" w14:textId="77777777" w:rsidTr="003B5899">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77F95A1D" w14:textId="72F5F063" w:rsidR="00DD3F3F" w:rsidRPr="00BB55E6" w:rsidRDefault="00DD3F3F" w:rsidP="00DD3F3F">
            <w:pPr>
              <w:pStyle w:val="Textoencaja"/>
              <w:rPr>
                <w:b/>
                <w:bCs/>
                <w:sz w:val="18"/>
                <w:szCs w:val="18"/>
              </w:rPr>
            </w:pPr>
            <w:r w:rsidRPr="00BB55E6">
              <w:rPr>
                <w:b/>
                <w:bCs/>
                <w:sz w:val="18"/>
                <w:szCs w:val="18"/>
              </w:rPr>
              <w:t>Entidades participantes</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030D70" w14:textId="2BAF4F96" w:rsidR="00DD3F3F" w:rsidRPr="00BB55E6" w:rsidRDefault="00DD3F3F" w:rsidP="00DD3F3F">
            <w:pPr>
              <w:pStyle w:val="Textoencaja"/>
              <w:rPr>
                <w:sz w:val="18"/>
                <w:szCs w:val="18"/>
              </w:rPr>
            </w:pPr>
            <w:r w:rsidRPr="00BB55E6">
              <w:rPr>
                <w:sz w:val="18"/>
                <w:szCs w:val="18"/>
              </w:rPr>
              <w:t>UNIVERSIDADE DE VIGO (España); CSIC (España) ; FEUGA (España) ; POLISSIA NATIONAL UNIVERSITY (Ucrania); UNIVERSITY OF AGRICULTURE IN KRAKOW (Polonia); UNIVERSIDADE DE MADEIRA (Portugal); SOPRONI EGYETEM (Hungría); UNIVERSITÁ DEGLI STUDI DI MILANO (Italia); SEIPASA SA (España); MALATYA TURGUT OZAL UNIVERSITESI (Turquía); UNIVERSIDAD POLITÉCNICA DE CARTAGENA (España); UNIVERSITAT POLITÈCNICA DE VALÈNCIA (España); EESTI MAAULIKOOL (Estonia); AGRARUNTERNEHMEN STARBACH SACHSEN EG (Alemania); ICELANDIC AGRICULTURAL ADVISORY CENTRE (Islandia); LEAGUE OF ROMANIAN AGRICULTURAL PRODUCERS’ ASSOCIATIONS (Rumanía)</w:t>
            </w:r>
          </w:p>
        </w:tc>
      </w:tr>
      <w:tr w:rsidR="00DD3F3F" w:rsidRPr="00BB55E6" w14:paraId="6D2AAAE4" w14:textId="77777777" w:rsidTr="003B5899">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4D717D63" w14:textId="77777777" w:rsidR="00DD3F3F" w:rsidRPr="00BB55E6" w:rsidRDefault="00DD3F3F" w:rsidP="00DD3F3F">
            <w:pPr>
              <w:pStyle w:val="Textoencaja"/>
              <w:rPr>
                <w:b/>
                <w:bCs/>
                <w:sz w:val="18"/>
                <w:szCs w:val="18"/>
              </w:rPr>
            </w:pPr>
            <w:r w:rsidRPr="00BB55E6">
              <w:rPr>
                <w:b/>
                <w:bCs/>
                <w:sz w:val="18"/>
                <w:szCs w:val="18"/>
              </w:rPr>
              <w:t>Investigador/a principal</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E429F7" w14:textId="7F8CE516" w:rsidR="00DD3F3F" w:rsidRPr="00BB55E6" w:rsidRDefault="00DD3F3F" w:rsidP="00DD3F3F">
            <w:pPr>
              <w:pStyle w:val="Textoencaja"/>
              <w:rPr>
                <w:sz w:val="18"/>
                <w:szCs w:val="18"/>
              </w:rPr>
            </w:pPr>
            <w:r w:rsidRPr="00BB55E6">
              <w:rPr>
                <w:sz w:val="18"/>
                <w:szCs w:val="18"/>
              </w:rPr>
              <w:t>Adela M. Sánchez Moreiras</w:t>
            </w:r>
          </w:p>
        </w:tc>
      </w:tr>
      <w:tr w:rsidR="00DD3F3F" w:rsidRPr="00BB55E6" w14:paraId="336B6219" w14:textId="77777777" w:rsidTr="003B5899">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450925D6" w14:textId="77777777" w:rsidR="00DD3F3F" w:rsidRPr="00BB55E6" w:rsidRDefault="00DD3F3F" w:rsidP="00DD3F3F">
            <w:pPr>
              <w:pStyle w:val="Textoencaja"/>
              <w:rPr>
                <w:b/>
                <w:bCs/>
                <w:sz w:val="18"/>
                <w:szCs w:val="18"/>
              </w:rPr>
            </w:pPr>
            <w:r w:rsidRPr="00BB55E6">
              <w:rPr>
                <w:b/>
                <w:bCs/>
                <w:sz w:val="18"/>
                <w:szCs w:val="18"/>
              </w:rPr>
              <w:t>Número de investigadores participantes</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FD5325" w14:textId="5B3D74A7" w:rsidR="00DD3F3F" w:rsidRPr="00BB55E6" w:rsidRDefault="00DD3F3F" w:rsidP="00DD3F3F">
            <w:pPr>
              <w:pStyle w:val="Textoencaja"/>
              <w:rPr>
                <w:sz w:val="18"/>
                <w:szCs w:val="18"/>
              </w:rPr>
            </w:pPr>
            <w:r w:rsidRPr="00BB55E6">
              <w:rPr>
                <w:sz w:val="18"/>
                <w:szCs w:val="18"/>
              </w:rPr>
              <w:t>16</w:t>
            </w:r>
          </w:p>
        </w:tc>
      </w:tr>
      <w:tr w:rsidR="00DD3F3F" w:rsidRPr="00BB55E6" w14:paraId="460F2D44" w14:textId="77777777" w:rsidTr="003B5899">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1172EB30" w14:textId="159B2641" w:rsidR="00DD3F3F" w:rsidRPr="00BB55E6" w:rsidRDefault="00DD3F3F" w:rsidP="00DD3F3F">
            <w:pPr>
              <w:pStyle w:val="Textoencaja"/>
              <w:rPr>
                <w:b/>
                <w:bCs/>
                <w:sz w:val="18"/>
                <w:szCs w:val="18"/>
              </w:rPr>
            </w:pPr>
            <w:r w:rsidRPr="00BB55E6">
              <w:rPr>
                <w:b/>
                <w:bCs/>
                <w:sz w:val="18"/>
                <w:szCs w:val="18"/>
              </w:rPr>
              <w:t>Líneas de investigación relacionadas</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F23EEA" w14:textId="77777777" w:rsidR="00DD3F3F" w:rsidRPr="00BB55E6" w:rsidRDefault="00DD3F3F" w:rsidP="00DD3F3F">
            <w:pPr>
              <w:pStyle w:val="Textoencaja"/>
              <w:rPr>
                <w:sz w:val="18"/>
                <w:szCs w:val="18"/>
              </w:rPr>
            </w:pPr>
            <w:r w:rsidRPr="00BB55E6">
              <w:rPr>
                <w:sz w:val="18"/>
                <w:szCs w:val="18"/>
              </w:rPr>
              <w:t>L01- Producción vegetal</w:t>
            </w:r>
          </w:p>
          <w:p w14:paraId="00B54B1C" w14:textId="024C60AD" w:rsidR="00DD3F3F" w:rsidRPr="00BB55E6" w:rsidRDefault="00DD3F3F" w:rsidP="00DD3F3F">
            <w:pPr>
              <w:pStyle w:val="Textoencaja"/>
              <w:rPr>
                <w:sz w:val="18"/>
                <w:szCs w:val="18"/>
              </w:rPr>
            </w:pPr>
            <w:r w:rsidRPr="00BB55E6">
              <w:rPr>
                <w:sz w:val="18"/>
                <w:szCs w:val="18"/>
              </w:rPr>
              <w:t>L02- Fisiología y Genética Vegetal</w:t>
            </w:r>
          </w:p>
        </w:tc>
      </w:tr>
    </w:tbl>
    <w:p w14:paraId="1AF88615" w14:textId="77777777" w:rsidR="00356B30" w:rsidRPr="00BB55E6" w:rsidRDefault="00356B30" w:rsidP="00D3249C">
      <w:pPr>
        <w:pStyle w:val="Textoindependiente"/>
      </w:pPr>
    </w:p>
    <w:p w14:paraId="3020C81F" w14:textId="77777777" w:rsidR="008E7AC4" w:rsidRPr="00BB55E6" w:rsidRDefault="008E7AC4" w:rsidP="003B5899">
      <w:pPr>
        <w:pStyle w:val="Textoindependiente"/>
      </w:pPr>
    </w:p>
    <w:tbl>
      <w:tblPr>
        <w:tblStyle w:val="Tablaconcuadrcula"/>
        <w:tblW w:w="14171" w:type="dxa"/>
        <w:jc w:val="center"/>
        <w:tblLayout w:type="fixed"/>
        <w:tblCellMar>
          <w:top w:w="57" w:type="dxa"/>
          <w:left w:w="85" w:type="dxa"/>
          <w:bottom w:w="57" w:type="dxa"/>
          <w:right w:w="85" w:type="dxa"/>
        </w:tblCellMar>
        <w:tblLook w:val="04A0" w:firstRow="1" w:lastRow="0" w:firstColumn="1" w:lastColumn="0" w:noHBand="0" w:noVBand="1"/>
      </w:tblPr>
      <w:tblGrid>
        <w:gridCol w:w="1134"/>
        <w:gridCol w:w="3256"/>
        <w:gridCol w:w="1903"/>
        <w:gridCol w:w="1077"/>
        <w:gridCol w:w="3401"/>
        <w:gridCol w:w="850"/>
        <w:gridCol w:w="850"/>
        <w:gridCol w:w="850"/>
        <w:gridCol w:w="850"/>
      </w:tblGrid>
      <w:tr w:rsidR="003B5899" w:rsidRPr="00BB55E6" w14:paraId="25765395" w14:textId="77777777" w:rsidTr="003B5899">
        <w:trPr>
          <w:trHeight w:val="397"/>
          <w:jc w:val="center"/>
        </w:trPr>
        <w:tc>
          <w:tcPr>
            <w:tcW w:w="14171" w:type="dxa"/>
            <w:gridSpan w:val="9"/>
            <w:shd w:val="clear" w:color="auto" w:fill="8DB3E2" w:themeFill="text2" w:themeFillTint="66"/>
            <w:vAlign w:val="center"/>
          </w:tcPr>
          <w:p w14:paraId="3E38D5FE" w14:textId="391881A2" w:rsidR="003B5899" w:rsidRPr="00BB55E6" w:rsidRDefault="003B5899" w:rsidP="00AD5EE3">
            <w:pPr>
              <w:pStyle w:val="TablaTitulo"/>
              <w:jc w:val="center"/>
              <w:rPr>
                <w:sz w:val="22"/>
                <w:szCs w:val="22"/>
              </w:rPr>
            </w:pPr>
            <w:r w:rsidRPr="00BB55E6">
              <w:rPr>
                <w:sz w:val="22"/>
                <w:szCs w:val="22"/>
              </w:rPr>
              <w:t xml:space="preserve">Equipo </w:t>
            </w:r>
            <w:proofErr w:type="spellStart"/>
            <w:r w:rsidRPr="00BB55E6">
              <w:rPr>
                <w:sz w:val="22"/>
                <w:szCs w:val="22"/>
              </w:rPr>
              <w:t>Nº</w:t>
            </w:r>
            <w:proofErr w:type="spellEnd"/>
            <w:r w:rsidRPr="00BB55E6">
              <w:rPr>
                <w:sz w:val="22"/>
                <w:szCs w:val="22"/>
              </w:rPr>
              <w:t xml:space="preserve"> </w:t>
            </w:r>
            <w:r w:rsidR="006811D7" w:rsidRPr="00BB55E6">
              <w:rPr>
                <w:sz w:val="22"/>
                <w:szCs w:val="22"/>
              </w:rPr>
              <w:t>2</w:t>
            </w:r>
            <w:r w:rsidRPr="00BB55E6">
              <w:rPr>
                <w:sz w:val="22"/>
                <w:szCs w:val="22"/>
              </w:rPr>
              <w:t xml:space="preserve"> (</w:t>
            </w:r>
            <w:r w:rsidR="00ED7F57" w:rsidRPr="00BB55E6">
              <w:rPr>
                <w:sz w:val="22"/>
                <w:szCs w:val="22"/>
              </w:rPr>
              <w:t>Misión Biológica de Galicia-CSIC</w:t>
            </w:r>
            <w:r w:rsidRPr="00BB55E6">
              <w:rPr>
                <w:sz w:val="22"/>
                <w:szCs w:val="22"/>
              </w:rPr>
              <w:t>)</w:t>
            </w:r>
          </w:p>
        </w:tc>
      </w:tr>
      <w:tr w:rsidR="00237B38" w:rsidRPr="00BB55E6" w14:paraId="2556EA6D" w14:textId="77777777" w:rsidTr="002714FC">
        <w:trPr>
          <w:trHeight w:val="113"/>
          <w:jc w:val="center"/>
        </w:trPr>
        <w:tc>
          <w:tcPr>
            <w:tcW w:w="1134" w:type="dxa"/>
            <w:vMerge w:val="restart"/>
            <w:shd w:val="clear" w:color="auto" w:fill="DBE5F1" w:themeFill="accent1" w:themeFillTint="33"/>
            <w:vAlign w:val="center"/>
          </w:tcPr>
          <w:p w14:paraId="47713A98" w14:textId="77777777" w:rsidR="00237B38" w:rsidRPr="00BB55E6" w:rsidRDefault="00237B38" w:rsidP="00AD5EE3">
            <w:pPr>
              <w:pStyle w:val="Textoindependiente"/>
              <w:jc w:val="center"/>
              <w:rPr>
                <w:b/>
                <w:bCs/>
                <w:sz w:val="18"/>
                <w:szCs w:val="18"/>
              </w:rPr>
            </w:pPr>
            <w:r w:rsidRPr="00BB55E6">
              <w:rPr>
                <w:b/>
                <w:bCs/>
                <w:sz w:val="18"/>
                <w:szCs w:val="18"/>
              </w:rPr>
              <w:t>Institución</w:t>
            </w:r>
          </w:p>
        </w:tc>
        <w:tc>
          <w:tcPr>
            <w:tcW w:w="3256" w:type="dxa"/>
            <w:vMerge w:val="restart"/>
            <w:shd w:val="clear" w:color="auto" w:fill="DBE5F1" w:themeFill="accent1" w:themeFillTint="33"/>
            <w:vAlign w:val="center"/>
          </w:tcPr>
          <w:p w14:paraId="5DE1AD49" w14:textId="77777777" w:rsidR="00237B38" w:rsidRPr="00BB55E6" w:rsidRDefault="00237B38" w:rsidP="00AD5EE3">
            <w:pPr>
              <w:pStyle w:val="Textoindependiente"/>
              <w:jc w:val="center"/>
              <w:rPr>
                <w:b/>
                <w:bCs/>
                <w:sz w:val="18"/>
                <w:szCs w:val="18"/>
              </w:rPr>
            </w:pPr>
            <w:r w:rsidRPr="00BB55E6">
              <w:rPr>
                <w:b/>
                <w:bCs/>
                <w:sz w:val="18"/>
                <w:szCs w:val="18"/>
              </w:rPr>
              <w:t>Nombre y apellidos</w:t>
            </w:r>
          </w:p>
        </w:tc>
        <w:tc>
          <w:tcPr>
            <w:tcW w:w="1903" w:type="dxa"/>
            <w:vMerge w:val="restart"/>
            <w:shd w:val="clear" w:color="auto" w:fill="DBE5F1" w:themeFill="accent1" w:themeFillTint="33"/>
            <w:vAlign w:val="center"/>
          </w:tcPr>
          <w:p w14:paraId="35C1C215" w14:textId="77777777" w:rsidR="00237B38" w:rsidRPr="00BB55E6" w:rsidRDefault="00237B38" w:rsidP="00AD5EE3">
            <w:pPr>
              <w:pStyle w:val="Textoindependiente"/>
              <w:jc w:val="center"/>
              <w:rPr>
                <w:b/>
                <w:bCs/>
                <w:sz w:val="18"/>
                <w:szCs w:val="18"/>
              </w:rPr>
            </w:pPr>
            <w:r w:rsidRPr="00BB55E6">
              <w:rPr>
                <w:b/>
                <w:bCs/>
                <w:sz w:val="18"/>
                <w:szCs w:val="18"/>
              </w:rPr>
              <w:t>Categoría</w:t>
            </w:r>
          </w:p>
        </w:tc>
        <w:tc>
          <w:tcPr>
            <w:tcW w:w="1077" w:type="dxa"/>
            <w:vMerge w:val="restart"/>
            <w:shd w:val="clear" w:color="auto" w:fill="DBE5F1" w:themeFill="accent1" w:themeFillTint="33"/>
            <w:vAlign w:val="center"/>
          </w:tcPr>
          <w:p w14:paraId="653F5D11" w14:textId="77777777" w:rsidR="00237B38" w:rsidRPr="00BB55E6" w:rsidRDefault="00237B38" w:rsidP="00AD5EE3">
            <w:pPr>
              <w:pStyle w:val="Textoindependiente"/>
              <w:jc w:val="center"/>
              <w:rPr>
                <w:b/>
                <w:bCs/>
                <w:sz w:val="18"/>
                <w:szCs w:val="18"/>
              </w:rPr>
            </w:pPr>
            <w:r w:rsidRPr="00BB55E6">
              <w:rPr>
                <w:b/>
                <w:bCs/>
                <w:sz w:val="18"/>
                <w:szCs w:val="18"/>
              </w:rPr>
              <w:t>Dedicación</w:t>
            </w:r>
          </w:p>
        </w:tc>
        <w:tc>
          <w:tcPr>
            <w:tcW w:w="3401" w:type="dxa"/>
            <w:vMerge w:val="restart"/>
            <w:shd w:val="clear" w:color="auto" w:fill="DBE5F1" w:themeFill="accent1" w:themeFillTint="33"/>
            <w:vAlign w:val="center"/>
          </w:tcPr>
          <w:p w14:paraId="67A1BF87" w14:textId="7A43DB5B" w:rsidR="00237B38" w:rsidRPr="00BB55E6" w:rsidRDefault="00237B38" w:rsidP="00AD5EE3">
            <w:pPr>
              <w:pStyle w:val="Default"/>
              <w:jc w:val="center"/>
              <w:rPr>
                <w:b/>
                <w:bCs/>
                <w:color w:val="auto"/>
                <w:sz w:val="18"/>
                <w:szCs w:val="18"/>
              </w:rPr>
            </w:pPr>
            <w:r w:rsidRPr="00BB55E6">
              <w:rPr>
                <w:b/>
                <w:bCs/>
                <w:color w:val="auto"/>
                <w:sz w:val="18"/>
                <w:szCs w:val="18"/>
              </w:rPr>
              <w:t>Líneas de investigación</w:t>
            </w:r>
          </w:p>
        </w:tc>
        <w:tc>
          <w:tcPr>
            <w:tcW w:w="850" w:type="dxa"/>
            <w:vMerge w:val="restart"/>
            <w:shd w:val="clear" w:color="auto" w:fill="DBE5F1" w:themeFill="accent1" w:themeFillTint="33"/>
            <w:vAlign w:val="center"/>
          </w:tcPr>
          <w:p w14:paraId="433D9E18" w14:textId="77777777" w:rsidR="00237B38" w:rsidRPr="00BB55E6" w:rsidRDefault="00237B38" w:rsidP="00AD5EE3">
            <w:pPr>
              <w:pStyle w:val="Textoindependiente"/>
              <w:jc w:val="center"/>
              <w:rPr>
                <w:b/>
                <w:bCs/>
                <w:sz w:val="12"/>
                <w:szCs w:val="12"/>
              </w:rPr>
            </w:pPr>
            <w:r w:rsidRPr="00BB55E6">
              <w:rPr>
                <w:b/>
                <w:bCs/>
                <w:sz w:val="12"/>
                <w:szCs w:val="12"/>
              </w:rPr>
              <w:t>Tesis de doctorado dirigidas en los últimos 5 años</w:t>
            </w:r>
          </w:p>
        </w:tc>
        <w:tc>
          <w:tcPr>
            <w:tcW w:w="1700" w:type="dxa"/>
            <w:gridSpan w:val="2"/>
            <w:shd w:val="clear" w:color="auto" w:fill="DBE5F1" w:themeFill="accent1" w:themeFillTint="33"/>
            <w:vAlign w:val="center"/>
          </w:tcPr>
          <w:p w14:paraId="2DE6E8D2" w14:textId="77777777" w:rsidR="00237B38" w:rsidRPr="00BB55E6" w:rsidRDefault="00237B38" w:rsidP="00AD5EE3">
            <w:pPr>
              <w:pStyle w:val="Textoindependiente"/>
              <w:jc w:val="center"/>
              <w:rPr>
                <w:b/>
                <w:bCs/>
                <w:sz w:val="16"/>
                <w:szCs w:val="16"/>
              </w:rPr>
            </w:pPr>
            <w:r w:rsidRPr="00BB55E6">
              <w:rPr>
                <w:b/>
                <w:bCs/>
                <w:sz w:val="16"/>
                <w:szCs w:val="16"/>
              </w:rPr>
              <w:t>Tramos de investigación</w:t>
            </w:r>
          </w:p>
        </w:tc>
        <w:tc>
          <w:tcPr>
            <w:tcW w:w="850" w:type="dxa"/>
            <w:vMerge w:val="restart"/>
            <w:shd w:val="clear" w:color="auto" w:fill="DBE5F1" w:themeFill="accent1" w:themeFillTint="33"/>
            <w:vAlign w:val="center"/>
          </w:tcPr>
          <w:p w14:paraId="0E7E7B90" w14:textId="77777777" w:rsidR="00237B38" w:rsidRPr="00BB55E6" w:rsidRDefault="00237B38" w:rsidP="00AD5EE3">
            <w:pPr>
              <w:pStyle w:val="Textoindependiente"/>
              <w:jc w:val="center"/>
              <w:rPr>
                <w:b/>
                <w:bCs/>
                <w:sz w:val="16"/>
                <w:szCs w:val="16"/>
              </w:rPr>
            </w:pPr>
            <w:r w:rsidRPr="00BB55E6">
              <w:rPr>
                <w:b/>
                <w:bCs/>
                <w:sz w:val="16"/>
                <w:szCs w:val="16"/>
              </w:rPr>
              <w:t>Alta/Baja</w:t>
            </w:r>
          </w:p>
        </w:tc>
      </w:tr>
      <w:tr w:rsidR="00237B38" w:rsidRPr="00BB55E6" w14:paraId="1678797B" w14:textId="77777777" w:rsidTr="002714FC">
        <w:trPr>
          <w:trHeight w:val="397"/>
          <w:jc w:val="center"/>
        </w:trPr>
        <w:tc>
          <w:tcPr>
            <w:tcW w:w="1134" w:type="dxa"/>
            <w:vMerge/>
            <w:shd w:val="clear" w:color="auto" w:fill="FFFF99"/>
            <w:vAlign w:val="center"/>
          </w:tcPr>
          <w:p w14:paraId="126C2A66" w14:textId="77777777" w:rsidR="00237B38" w:rsidRPr="00BB55E6" w:rsidRDefault="00237B38" w:rsidP="00AD5EE3">
            <w:pPr>
              <w:pStyle w:val="Textoindependiente"/>
              <w:jc w:val="center"/>
              <w:rPr>
                <w:b/>
                <w:bCs/>
                <w:sz w:val="12"/>
                <w:szCs w:val="12"/>
              </w:rPr>
            </w:pPr>
          </w:p>
        </w:tc>
        <w:tc>
          <w:tcPr>
            <w:tcW w:w="3256" w:type="dxa"/>
            <w:vMerge/>
            <w:shd w:val="clear" w:color="auto" w:fill="FFFF99"/>
            <w:vAlign w:val="center"/>
          </w:tcPr>
          <w:p w14:paraId="5AA33384" w14:textId="77777777" w:rsidR="00237B38" w:rsidRPr="00BB55E6" w:rsidRDefault="00237B38" w:rsidP="00AD5EE3">
            <w:pPr>
              <w:pStyle w:val="Textoindependiente"/>
              <w:jc w:val="center"/>
              <w:rPr>
                <w:b/>
                <w:bCs/>
                <w:sz w:val="12"/>
                <w:szCs w:val="12"/>
              </w:rPr>
            </w:pPr>
          </w:p>
        </w:tc>
        <w:tc>
          <w:tcPr>
            <w:tcW w:w="1903" w:type="dxa"/>
            <w:vMerge/>
            <w:shd w:val="clear" w:color="auto" w:fill="FFFF99"/>
            <w:vAlign w:val="center"/>
          </w:tcPr>
          <w:p w14:paraId="41FC2C17" w14:textId="77777777" w:rsidR="00237B38" w:rsidRPr="00BB55E6" w:rsidRDefault="00237B38" w:rsidP="00AD5EE3">
            <w:pPr>
              <w:pStyle w:val="Textoindependiente"/>
              <w:jc w:val="center"/>
              <w:rPr>
                <w:b/>
                <w:bCs/>
                <w:sz w:val="12"/>
                <w:szCs w:val="12"/>
              </w:rPr>
            </w:pPr>
          </w:p>
        </w:tc>
        <w:tc>
          <w:tcPr>
            <w:tcW w:w="1077" w:type="dxa"/>
            <w:vMerge/>
            <w:shd w:val="clear" w:color="auto" w:fill="FFFF99"/>
            <w:vAlign w:val="center"/>
          </w:tcPr>
          <w:p w14:paraId="02343FBB" w14:textId="77777777" w:rsidR="00237B38" w:rsidRPr="00BB55E6" w:rsidRDefault="00237B38" w:rsidP="00AD5EE3">
            <w:pPr>
              <w:pStyle w:val="Textoindependiente"/>
              <w:jc w:val="center"/>
              <w:rPr>
                <w:b/>
                <w:bCs/>
                <w:sz w:val="12"/>
                <w:szCs w:val="12"/>
              </w:rPr>
            </w:pPr>
          </w:p>
        </w:tc>
        <w:tc>
          <w:tcPr>
            <w:tcW w:w="3401" w:type="dxa"/>
            <w:vMerge/>
            <w:shd w:val="clear" w:color="auto" w:fill="FFFF99"/>
            <w:vAlign w:val="center"/>
          </w:tcPr>
          <w:p w14:paraId="5467687D" w14:textId="77777777" w:rsidR="00237B38" w:rsidRPr="00BB55E6" w:rsidRDefault="00237B38" w:rsidP="00AD5EE3">
            <w:pPr>
              <w:pStyle w:val="Textoindependiente"/>
              <w:jc w:val="center"/>
              <w:rPr>
                <w:b/>
                <w:bCs/>
                <w:sz w:val="12"/>
                <w:szCs w:val="12"/>
              </w:rPr>
            </w:pPr>
          </w:p>
        </w:tc>
        <w:tc>
          <w:tcPr>
            <w:tcW w:w="850" w:type="dxa"/>
            <w:vMerge/>
            <w:shd w:val="clear" w:color="auto" w:fill="FFFF99"/>
            <w:vAlign w:val="center"/>
          </w:tcPr>
          <w:p w14:paraId="1E2064AB" w14:textId="77777777" w:rsidR="00237B38" w:rsidRPr="00BB55E6" w:rsidRDefault="00237B38" w:rsidP="00AD5EE3">
            <w:pPr>
              <w:pStyle w:val="Textoindependiente"/>
              <w:jc w:val="center"/>
              <w:rPr>
                <w:b/>
                <w:bCs/>
                <w:sz w:val="12"/>
                <w:szCs w:val="12"/>
              </w:rPr>
            </w:pPr>
          </w:p>
        </w:tc>
        <w:tc>
          <w:tcPr>
            <w:tcW w:w="850" w:type="dxa"/>
            <w:shd w:val="clear" w:color="auto" w:fill="DBE5F1" w:themeFill="accent1" w:themeFillTint="33"/>
            <w:vAlign w:val="center"/>
          </w:tcPr>
          <w:p w14:paraId="5BC2C51E" w14:textId="77777777" w:rsidR="00237B38" w:rsidRPr="00BB55E6" w:rsidRDefault="00237B38" w:rsidP="00AD5EE3">
            <w:pPr>
              <w:pStyle w:val="Textoindependiente"/>
              <w:jc w:val="center"/>
              <w:rPr>
                <w:b/>
                <w:bCs/>
                <w:sz w:val="16"/>
                <w:szCs w:val="16"/>
              </w:rPr>
            </w:pPr>
            <w:r w:rsidRPr="00BB55E6">
              <w:rPr>
                <w:b/>
                <w:bCs/>
                <w:sz w:val="16"/>
                <w:szCs w:val="16"/>
              </w:rPr>
              <w:t>Número de tramos</w:t>
            </w:r>
          </w:p>
        </w:tc>
        <w:tc>
          <w:tcPr>
            <w:tcW w:w="850" w:type="dxa"/>
            <w:shd w:val="clear" w:color="auto" w:fill="DBE5F1" w:themeFill="accent1" w:themeFillTint="33"/>
            <w:vAlign w:val="center"/>
          </w:tcPr>
          <w:p w14:paraId="5A10F74C" w14:textId="77777777" w:rsidR="00237B38" w:rsidRPr="00BB55E6" w:rsidRDefault="00237B38" w:rsidP="00AD5EE3">
            <w:pPr>
              <w:pStyle w:val="Textoindependiente"/>
              <w:jc w:val="center"/>
              <w:rPr>
                <w:b/>
                <w:bCs/>
                <w:sz w:val="16"/>
                <w:szCs w:val="16"/>
              </w:rPr>
            </w:pPr>
            <w:r w:rsidRPr="00BB55E6">
              <w:rPr>
                <w:b/>
                <w:bCs/>
                <w:sz w:val="16"/>
                <w:szCs w:val="16"/>
              </w:rPr>
              <w:t>Fecha del último tramo</w:t>
            </w:r>
          </w:p>
        </w:tc>
        <w:tc>
          <w:tcPr>
            <w:tcW w:w="850" w:type="dxa"/>
            <w:vMerge/>
            <w:shd w:val="clear" w:color="auto" w:fill="FFFF99"/>
            <w:vAlign w:val="center"/>
          </w:tcPr>
          <w:p w14:paraId="57EC11EC" w14:textId="77777777" w:rsidR="00237B38" w:rsidRPr="00BB55E6" w:rsidRDefault="00237B38" w:rsidP="00AD5EE3">
            <w:pPr>
              <w:pStyle w:val="Textoindependiente"/>
              <w:jc w:val="center"/>
              <w:rPr>
                <w:b/>
                <w:bCs/>
                <w:sz w:val="12"/>
                <w:szCs w:val="12"/>
              </w:rPr>
            </w:pPr>
          </w:p>
        </w:tc>
      </w:tr>
      <w:tr w:rsidR="002714FC" w:rsidRPr="00BB55E6" w14:paraId="17176BE0" w14:textId="77777777" w:rsidTr="002714FC">
        <w:trPr>
          <w:trHeight w:val="397"/>
          <w:jc w:val="center"/>
        </w:trPr>
        <w:tc>
          <w:tcPr>
            <w:tcW w:w="1134" w:type="dxa"/>
            <w:shd w:val="clear" w:color="auto" w:fill="auto"/>
            <w:vAlign w:val="center"/>
          </w:tcPr>
          <w:p w14:paraId="26D928FE" w14:textId="16C8C824" w:rsidR="002714FC" w:rsidRPr="00BB55E6" w:rsidRDefault="002714FC" w:rsidP="002714FC">
            <w:pPr>
              <w:pStyle w:val="Textoindependiente"/>
              <w:rPr>
                <w:sz w:val="18"/>
                <w:szCs w:val="18"/>
              </w:rPr>
            </w:pPr>
            <w:r w:rsidRPr="00BB55E6">
              <w:rPr>
                <w:sz w:val="18"/>
                <w:szCs w:val="18"/>
              </w:rPr>
              <w:t>MBG-CSIC</w:t>
            </w:r>
          </w:p>
        </w:tc>
        <w:tc>
          <w:tcPr>
            <w:tcW w:w="3256" w:type="dxa"/>
            <w:shd w:val="clear" w:color="auto" w:fill="auto"/>
            <w:vAlign w:val="center"/>
          </w:tcPr>
          <w:p w14:paraId="740672C9" w14:textId="7846F11B" w:rsidR="002714FC" w:rsidRPr="00BB55E6" w:rsidRDefault="002714FC" w:rsidP="002714FC">
            <w:pPr>
              <w:pStyle w:val="Textoindependiente"/>
              <w:rPr>
                <w:sz w:val="18"/>
                <w:szCs w:val="18"/>
              </w:rPr>
            </w:pPr>
            <w:r w:rsidRPr="00BB55E6">
              <w:rPr>
                <w:sz w:val="18"/>
                <w:szCs w:val="18"/>
              </w:rPr>
              <w:t xml:space="preserve">Rogelio Santiago </w:t>
            </w:r>
            <w:proofErr w:type="spellStart"/>
            <w:r w:rsidRPr="00BB55E6">
              <w:rPr>
                <w:sz w:val="18"/>
                <w:szCs w:val="18"/>
              </w:rPr>
              <w:t>Carabelos</w:t>
            </w:r>
            <w:proofErr w:type="spellEnd"/>
            <w:r w:rsidRPr="00BB55E6">
              <w:rPr>
                <w:sz w:val="18"/>
                <w:szCs w:val="18"/>
              </w:rPr>
              <w:t xml:space="preserve"> </w:t>
            </w:r>
          </w:p>
        </w:tc>
        <w:tc>
          <w:tcPr>
            <w:tcW w:w="1903" w:type="dxa"/>
            <w:shd w:val="clear" w:color="auto" w:fill="auto"/>
            <w:vAlign w:val="center"/>
          </w:tcPr>
          <w:p w14:paraId="366E730B" w14:textId="7B2DC381" w:rsidR="002714FC" w:rsidRPr="00BB55E6" w:rsidRDefault="002714FC" w:rsidP="002714FC">
            <w:pPr>
              <w:pStyle w:val="Textoindependiente"/>
              <w:rPr>
                <w:sz w:val="18"/>
                <w:szCs w:val="18"/>
              </w:rPr>
            </w:pPr>
            <w:r w:rsidRPr="00BB55E6">
              <w:rPr>
                <w:sz w:val="18"/>
                <w:szCs w:val="18"/>
              </w:rPr>
              <w:t>CT (Científico Titular)</w:t>
            </w:r>
          </w:p>
        </w:tc>
        <w:tc>
          <w:tcPr>
            <w:tcW w:w="1077" w:type="dxa"/>
            <w:shd w:val="clear" w:color="auto" w:fill="auto"/>
            <w:vAlign w:val="center"/>
          </w:tcPr>
          <w:p w14:paraId="464047BC" w14:textId="4711A4E0" w:rsidR="002714FC" w:rsidRPr="00BB55E6" w:rsidRDefault="002714FC" w:rsidP="002714FC">
            <w:pPr>
              <w:pStyle w:val="Textoindependiente"/>
              <w:rPr>
                <w:sz w:val="18"/>
                <w:szCs w:val="18"/>
              </w:rPr>
            </w:pPr>
            <w:r w:rsidRPr="00BB55E6">
              <w:rPr>
                <w:sz w:val="18"/>
                <w:szCs w:val="18"/>
              </w:rPr>
              <w:t>TC</w:t>
            </w:r>
          </w:p>
        </w:tc>
        <w:tc>
          <w:tcPr>
            <w:tcW w:w="3401" w:type="dxa"/>
            <w:shd w:val="clear" w:color="auto" w:fill="auto"/>
            <w:vAlign w:val="center"/>
          </w:tcPr>
          <w:p w14:paraId="1FD75E88" w14:textId="77777777" w:rsidR="00BD1D44" w:rsidRPr="00BB55E6" w:rsidRDefault="00BD1D44" w:rsidP="00BD1D44">
            <w:pPr>
              <w:pStyle w:val="Textoencaja"/>
              <w:rPr>
                <w:sz w:val="18"/>
                <w:szCs w:val="18"/>
              </w:rPr>
            </w:pPr>
            <w:r w:rsidRPr="00BB55E6">
              <w:rPr>
                <w:sz w:val="18"/>
                <w:szCs w:val="18"/>
              </w:rPr>
              <w:t>L01- Producción vegetal</w:t>
            </w:r>
          </w:p>
          <w:p w14:paraId="258F1F96" w14:textId="24525D0D" w:rsidR="002714FC" w:rsidRPr="00BB55E6" w:rsidRDefault="00BD1D44" w:rsidP="00BD1D44">
            <w:pPr>
              <w:pStyle w:val="Textoindependiente"/>
              <w:rPr>
                <w:sz w:val="18"/>
                <w:szCs w:val="18"/>
              </w:rPr>
            </w:pPr>
            <w:r w:rsidRPr="00BB55E6">
              <w:rPr>
                <w:sz w:val="18"/>
                <w:szCs w:val="18"/>
              </w:rPr>
              <w:t>L02- Fisiología y Genética Vegetal</w:t>
            </w:r>
          </w:p>
        </w:tc>
        <w:tc>
          <w:tcPr>
            <w:tcW w:w="850" w:type="dxa"/>
            <w:shd w:val="clear" w:color="auto" w:fill="auto"/>
            <w:vAlign w:val="center"/>
          </w:tcPr>
          <w:p w14:paraId="7EBB9036" w14:textId="0C9C7FD9" w:rsidR="002714FC" w:rsidRPr="00BB55E6" w:rsidRDefault="002714FC" w:rsidP="002714FC">
            <w:pPr>
              <w:pStyle w:val="Textoindependiente"/>
              <w:rPr>
                <w:sz w:val="18"/>
                <w:szCs w:val="18"/>
              </w:rPr>
            </w:pPr>
            <w:r w:rsidRPr="00BB55E6">
              <w:rPr>
                <w:sz w:val="18"/>
                <w:szCs w:val="18"/>
              </w:rPr>
              <w:t>2</w:t>
            </w:r>
          </w:p>
        </w:tc>
        <w:tc>
          <w:tcPr>
            <w:tcW w:w="850" w:type="dxa"/>
            <w:shd w:val="clear" w:color="auto" w:fill="auto"/>
            <w:vAlign w:val="center"/>
          </w:tcPr>
          <w:p w14:paraId="7C9855D5" w14:textId="6AE15935" w:rsidR="002714FC" w:rsidRPr="00BB55E6" w:rsidRDefault="002714FC" w:rsidP="002714FC">
            <w:pPr>
              <w:pStyle w:val="Textoindependiente"/>
              <w:rPr>
                <w:sz w:val="18"/>
                <w:szCs w:val="18"/>
              </w:rPr>
            </w:pPr>
            <w:r w:rsidRPr="00BB55E6">
              <w:rPr>
                <w:sz w:val="18"/>
                <w:szCs w:val="18"/>
              </w:rPr>
              <w:t>3</w:t>
            </w:r>
          </w:p>
        </w:tc>
        <w:tc>
          <w:tcPr>
            <w:tcW w:w="850" w:type="dxa"/>
            <w:shd w:val="clear" w:color="auto" w:fill="auto"/>
            <w:vAlign w:val="center"/>
          </w:tcPr>
          <w:p w14:paraId="7B21D412" w14:textId="62283AFE" w:rsidR="002714FC" w:rsidRPr="00BB55E6" w:rsidRDefault="002714FC" w:rsidP="002714FC">
            <w:pPr>
              <w:pStyle w:val="Textoindependiente"/>
              <w:rPr>
                <w:sz w:val="18"/>
                <w:szCs w:val="18"/>
              </w:rPr>
            </w:pPr>
            <w:r w:rsidRPr="00BB55E6">
              <w:rPr>
                <w:sz w:val="18"/>
                <w:szCs w:val="18"/>
              </w:rPr>
              <w:t>2018</w:t>
            </w:r>
          </w:p>
        </w:tc>
        <w:tc>
          <w:tcPr>
            <w:tcW w:w="850" w:type="dxa"/>
            <w:shd w:val="clear" w:color="auto" w:fill="auto"/>
            <w:vAlign w:val="center"/>
          </w:tcPr>
          <w:p w14:paraId="5BD1B4F1" w14:textId="7B1CC719" w:rsidR="002714FC" w:rsidRPr="00BB55E6" w:rsidRDefault="002714FC" w:rsidP="002714FC">
            <w:pPr>
              <w:pStyle w:val="Textoindependiente"/>
              <w:rPr>
                <w:sz w:val="18"/>
                <w:szCs w:val="18"/>
              </w:rPr>
            </w:pPr>
            <w:r w:rsidRPr="00BB55E6">
              <w:rPr>
                <w:sz w:val="18"/>
                <w:szCs w:val="18"/>
              </w:rPr>
              <w:t>Alta</w:t>
            </w:r>
          </w:p>
        </w:tc>
      </w:tr>
      <w:tr w:rsidR="002714FC" w:rsidRPr="00BB55E6" w14:paraId="445AFDE6" w14:textId="77777777" w:rsidTr="002714FC">
        <w:trPr>
          <w:trHeight w:val="397"/>
          <w:jc w:val="center"/>
        </w:trPr>
        <w:tc>
          <w:tcPr>
            <w:tcW w:w="1134" w:type="dxa"/>
            <w:shd w:val="clear" w:color="auto" w:fill="auto"/>
            <w:vAlign w:val="center"/>
          </w:tcPr>
          <w:p w14:paraId="2A8A5F76" w14:textId="15B3B636" w:rsidR="002714FC" w:rsidRPr="00BB55E6" w:rsidRDefault="002714FC" w:rsidP="002714FC">
            <w:pPr>
              <w:pStyle w:val="Textoindependiente"/>
              <w:rPr>
                <w:sz w:val="18"/>
                <w:szCs w:val="18"/>
              </w:rPr>
            </w:pPr>
            <w:r w:rsidRPr="00BB55E6">
              <w:rPr>
                <w:sz w:val="18"/>
                <w:szCs w:val="18"/>
              </w:rPr>
              <w:t>MBG-CSIC</w:t>
            </w:r>
          </w:p>
        </w:tc>
        <w:tc>
          <w:tcPr>
            <w:tcW w:w="3256" w:type="dxa"/>
            <w:shd w:val="clear" w:color="auto" w:fill="auto"/>
            <w:vAlign w:val="center"/>
          </w:tcPr>
          <w:p w14:paraId="197D0531" w14:textId="0926D02C" w:rsidR="002714FC" w:rsidRPr="00BB55E6" w:rsidRDefault="002714FC" w:rsidP="002714FC">
            <w:pPr>
              <w:pStyle w:val="Textoindependiente"/>
              <w:rPr>
                <w:sz w:val="18"/>
                <w:szCs w:val="18"/>
              </w:rPr>
            </w:pPr>
            <w:r w:rsidRPr="00BB55E6">
              <w:rPr>
                <w:sz w:val="18"/>
                <w:szCs w:val="18"/>
              </w:rPr>
              <w:t xml:space="preserve">Rosa Ana Malvar Pintos </w:t>
            </w:r>
          </w:p>
        </w:tc>
        <w:tc>
          <w:tcPr>
            <w:tcW w:w="1903" w:type="dxa"/>
            <w:shd w:val="clear" w:color="auto" w:fill="auto"/>
            <w:vAlign w:val="center"/>
          </w:tcPr>
          <w:p w14:paraId="6C3CDBAD" w14:textId="388E6EF5" w:rsidR="002714FC" w:rsidRPr="00BB55E6" w:rsidRDefault="002714FC" w:rsidP="002714FC">
            <w:pPr>
              <w:pStyle w:val="Textoindependiente"/>
              <w:rPr>
                <w:sz w:val="18"/>
                <w:szCs w:val="18"/>
              </w:rPr>
            </w:pPr>
            <w:r w:rsidRPr="00BB55E6">
              <w:rPr>
                <w:sz w:val="18"/>
                <w:szCs w:val="18"/>
              </w:rPr>
              <w:t>PI (Profesor de Investigación)</w:t>
            </w:r>
          </w:p>
        </w:tc>
        <w:tc>
          <w:tcPr>
            <w:tcW w:w="1077" w:type="dxa"/>
            <w:shd w:val="clear" w:color="auto" w:fill="auto"/>
            <w:vAlign w:val="center"/>
          </w:tcPr>
          <w:p w14:paraId="75C4627F" w14:textId="532FA7DA" w:rsidR="002714FC" w:rsidRPr="00BB55E6" w:rsidRDefault="002714FC" w:rsidP="002714FC">
            <w:pPr>
              <w:pStyle w:val="Textoindependiente"/>
              <w:rPr>
                <w:sz w:val="18"/>
                <w:szCs w:val="18"/>
              </w:rPr>
            </w:pPr>
            <w:r w:rsidRPr="00BB55E6">
              <w:rPr>
                <w:sz w:val="18"/>
                <w:szCs w:val="18"/>
              </w:rPr>
              <w:t>TC</w:t>
            </w:r>
          </w:p>
        </w:tc>
        <w:tc>
          <w:tcPr>
            <w:tcW w:w="3401" w:type="dxa"/>
            <w:shd w:val="clear" w:color="auto" w:fill="auto"/>
            <w:vAlign w:val="center"/>
          </w:tcPr>
          <w:p w14:paraId="637BD05D" w14:textId="77777777" w:rsidR="00BD1D44" w:rsidRPr="00BB55E6" w:rsidRDefault="00BD1D44" w:rsidP="00BD1D44">
            <w:pPr>
              <w:pStyle w:val="Textoencaja"/>
              <w:rPr>
                <w:sz w:val="18"/>
                <w:szCs w:val="18"/>
              </w:rPr>
            </w:pPr>
            <w:r w:rsidRPr="00BB55E6">
              <w:rPr>
                <w:sz w:val="18"/>
                <w:szCs w:val="18"/>
              </w:rPr>
              <w:t>L01- Producción vegetal</w:t>
            </w:r>
          </w:p>
          <w:p w14:paraId="79231C4A" w14:textId="77777777" w:rsidR="002714FC" w:rsidRPr="00BB55E6" w:rsidRDefault="00BD1D44" w:rsidP="00BD1D44">
            <w:pPr>
              <w:pStyle w:val="Textoindependiente"/>
              <w:rPr>
                <w:sz w:val="18"/>
                <w:szCs w:val="18"/>
              </w:rPr>
            </w:pPr>
            <w:r w:rsidRPr="00BB55E6">
              <w:rPr>
                <w:sz w:val="18"/>
                <w:szCs w:val="18"/>
              </w:rPr>
              <w:t>L02- Fisiología y Genética Vegetal</w:t>
            </w:r>
          </w:p>
          <w:p w14:paraId="0A039CA6" w14:textId="028AB135" w:rsidR="00BD1D44" w:rsidRPr="00BB55E6" w:rsidRDefault="00BD1D44" w:rsidP="00BD1D44">
            <w:pPr>
              <w:pStyle w:val="Textoindependiente"/>
              <w:rPr>
                <w:sz w:val="18"/>
                <w:szCs w:val="18"/>
              </w:rPr>
            </w:pPr>
            <w:r w:rsidRPr="00BB55E6">
              <w:rPr>
                <w:sz w:val="18"/>
                <w:szCs w:val="18"/>
              </w:rPr>
              <w:t>L04- Biodiversidad</w:t>
            </w:r>
          </w:p>
        </w:tc>
        <w:tc>
          <w:tcPr>
            <w:tcW w:w="850" w:type="dxa"/>
            <w:shd w:val="clear" w:color="auto" w:fill="auto"/>
            <w:vAlign w:val="center"/>
          </w:tcPr>
          <w:p w14:paraId="479D3F2E" w14:textId="5518CEC9" w:rsidR="002714FC" w:rsidRPr="00BB55E6" w:rsidRDefault="002714FC" w:rsidP="002714FC">
            <w:pPr>
              <w:pStyle w:val="Textoindependiente"/>
              <w:rPr>
                <w:sz w:val="18"/>
                <w:szCs w:val="18"/>
              </w:rPr>
            </w:pPr>
            <w:r w:rsidRPr="00BB55E6">
              <w:rPr>
                <w:sz w:val="18"/>
                <w:szCs w:val="18"/>
              </w:rPr>
              <w:t>1</w:t>
            </w:r>
          </w:p>
        </w:tc>
        <w:tc>
          <w:tcPr>
            <w:tcW w:w="850" w:type="dxa"/>
            <w:shd w:val="clear" w:color="auto" w:fill="auto"/>
            <w:vAlign w:val="center"/>
          </w:tcPr>
          <w:p w14:paraId="768DAE5C" w14:textId="33C1CAAA" w:rsidR="002714FC" w:rsidRPr="00BB55E6" w:rsidRDefault="002714FC" w:rsidP="002714FC">
            <w:pPr>
              <w:pStyle w:val="Textoindependiente"/>
              <w:rPr>
                <w:sz w:val="18"/>
                <w:szCs w:val="18"/>
              </w:rPr>
            </w:pPr>
            <w:r w:rsidRPr="00BB55E6">
              <w:rPr>
                <w:sz w:val="18"/>
                <w:szCs w:val="18"/>
              </w:rPr>
              <w:t>6</w:t>
            </w:r>
          </w:p>
        </w:tc>
        <w:tc>
          <w:tcPr>
            <w:tcW w:w="850" w:type="dxa"/>
            <w:shd w:val="clear" w:color="auto" w:fill="auto"/>
            <w:vAlign w:val="center"/>
          </w:tcPr>
          <w:p w14:paraId="3466F9C8" w14:textId="2C88A6D6" w:rsidR="002714FC" w:rsidRPr="00BB55E6" w:rsidRDefault="002714FC" w:rsidP="002714FC">
            <w:pPr>
              <w:pStyle w:val="Textoindependiente"/>
              <w:rPr>
                <w:sz w:val="18"/>
                <w:szCs w:val="18"/>
              </w:rPr>
            </w:pPr>
            <w:r w:rsidRPr="00BB55E6">
              <w:rPr>
                <w:sz w:val="18"/>
                <w:szCs w:val="18"/>
              </w:rPr>
              <w:t>2023</w:t>
            </w:r>
          </w:p>
        </w:tc>
        <w:tc>
          <w:tcPr>
            <w:tcW w:w="850" w:type="dxa"/>
            <w:shd w:val="clear" w:color="auto" w:fill="auto"/>
            <w:vAlign w:val="center"/>
          </w:tcPr>
          <w:p w14:paraId="6D8938F5" w14:textId="2C0BBE17" w:rsidR="002714FC" w:rsidRPr="00BB55E6" w:rsidRDefault="00BD1D44" w:rsidP="002714FC">
            <w:pPr>
              <w:pStyle w:val="Textoindependiente"/>
              <w:rPr>
                <w:sz w:val="18"/>
                <w:szCs w:val="18"/>
              </w:rPr>
            </w:pPr>
            <w:r w:rsidRPr="00BB55E6">
              <w:rPr>
                <w:sz w:val="18"/>
                <w:szCs w:val="18"/>
              </w:rPr>
              <w:t>Alta</w:t>
            </w:r>
          </w:p>
        </w:tc>
      </w:tr>
      <w:tr w:rsidR="002714FC" w:rsidRPr="00BB55E6" w14:paraId="28CB384D" w14:textId="77777777" w:rsidTr="002714FC">
        <w:trPr>
          <w:trHeight w:val="397"/>
          <w:jc w:val="center"/>
        </w:trPr>
        <w:tc>
          <w:tcPr>
            <w:tcW w:w="1134" w:type="dxa"/>
            <w:shd w:val="clear" w:color="auto" w:fill="auto"/>
            <w:vAlign w:val="center"/>
          </w:tcPr>
          <w:p w14:paraId="21B91944" w14:textId="59349A8A" w:rsidR="002714FC" w:rsidRPr="00BB55E6" w:rsidRDefault="002714FC" w:rsidP="002714FC">
            <w:pPr>
              <w:pStyle w:val="Textoindependiente"/>
              <w:rPr>
                <w:sz w:val="18"/>
                <w:szCs w:val="18"/>
              </w:rPr>
            </w:pPr>
            <w:r w:rsidRPr="00BB55E6">
              <w:rPr>
                <w:sz w:val="18"/>
                <w:szCs w:val="18"/>
              </w:rPr>
              <w:t>MBG-CSIC</w:t>
            </w:r>
          </w:p>
        </w:tc>
        <w:tc>
          <w:tcPr>
            <w:tcW w:w="3256" w:type="dxa"/>
            <w:shd w:val="clear" w:color="auto" w:fill="auto"/>
            <w:vAlign w:val="center"/>
          </w:tcPr>
          <w:p w14:paraId="550B1294" w14:textId="3ADB63EB" w:rsidR="002714FC" w:rsidRPr="00BB55E6" w:rsidRDefault="002714FC" w:rsidP="002714FC">
            <w:pPr>
              <w:pStyle w:val="Textoindependiente"/>
              <w:rPr>
                <w:sz w:val="18"/>
                <w:szCs w:val="18"/>
              </w:rPr>
            </w:pPr>
            <w:r w:rsidRPr="00BB55E6">
              <w:rPr>
                <w:sz w:val="18"/>
                <w:szCs w:val="18"/>
              </w:rPr>
              <w:t>Pedro Revilla Temiño</w:t>
            </w:r>
          </w:p>
        </w:tc>
        <w:tc>
          <w:tcPr>
            <w:tcW w:w="1903" w:type="dxa"/>
            <w:shd w:val="clear" w:color="auto" w:fill="auto"/>
            <w:vAlign w:val="center"/>
          </w:tcPr>
          <w:p w14:paraId="24D49F8B" w14:textId="400F2719" w:rsidR="002714FC" w:rsidRPr="00BB55E6" w:rsidRDefault="002714FC" w:rsidP="002714FC">
            <w:pPr>
              <w:pStyle w:val="Textoindependiente"/>
              <w:rPr>
                <w:sz w:val="18"/>
                <w:szCs w:val="18"/>
              </w:rPr>
            </w:pPr>
            <w:r w:rsidRPr="00BB55E6">
              <w:rPr>
                <w:sz w:val="18"/>
                <w:szCs w:val="18"/>
              </w:rPr>
              <w:t>IC (Investigador Científico)</w:t>
            </w:r>
          </w:p>
        </w:tc>
        <w:tc>
          <w:tcPr>
            <w:tcW w:w="1077" w:type="dxa"/>
            <w:shd w:val="clear" w:color="auto" w:fill="auto"/>
            <w:vAlign w:val="center"/>
          </w:tcPr>
          <w:p w14:paraId="0BF960EE" w14:textId="263E35C3" w:rsidR="002714FC" w:rsidRPr="00BB55E6" w:rsidRDefault="002714FC" w:rsidP="002714FC">
            <w:pPr>
              <w:pStyle w:val="Textoindependiente"/>
              <w:rPr>
                <w:sz w:val="18"/>
                <w:szCs w:val="18"/>
              </w:rPr>
            </w:pPr>
            <w:r w:rsidRPr="00BB55E6">
              <w:rPr>
                <w:sz w:val="18"/>
                <w:szCs w:val="18"/>
              </w:rPr>
              <w:t>TC</w:t>
            </w:r>
          </w:p>
        </w:tc>
        <w:tc>
          <w:tcPr>
            <w:tcW w:w="3401" w:type="dxa"/>
            <w:shd w:val="clear" w:color="auto" w:fill="auto"/>
            <w:vAlign w:val="center"/>
          </w:tcPr>
          <w:p w14:paraId="68A49282" w14:textId="77777777" w:rsidR="00BD1D44" w:rsidRPr="00BB55E6" w:rsidRDefault="00BD1D44" w:rsidP="00BD1D44">
            <w:pPr>
              <w:pStyle w:val="Textoencaja"/>
              <w:rPr>
                <w:sz w:val="18"/>
                <w:szCs w:val="18"/>
              </w:rPr>
            </w:pPr>
            <w:r w:rsidRPr="00BB55E6">
              <w:rPr>
                <w:sz w:val="18"/>
                <w:szCs w:val="18"/>
              </w:rPr>
              <w:t>L01- Producción vegetal</w:t>
            </w:r>
          </w:p>
          <w:p w14:paraId="0C95734D" w14:textId="77777777" w:rsidR="00BD1D44" w:rsidRPr="00BB55E6" w:rsidRDefault="00BD1D44" w:rsidP="00BD1D44">
            <w:pPr>
              <w:pStyle w:val="Textoindependiente"/>
              <w:rPr>
                <w:sz w:val="18"/>
                <w:szCs w:val="18"/>
              </w:rPr>
            </w:pPr>
            <w:r w:rsidRPr="00BB55E6">
              <w:rPr>
                <w:sz w:val="18"/>
                <w:szCs w:val="18"/>
              </w:rPr>
              <w:t>L02- Fisiología y Genética Vegetal</w:t>
            </w:r>
          </w:p>
          <w:p w14:paraId="79083E3C" w14:textId="5C74FDEE" w:rsidR="002714FC" w:rsidRPr="00BB55E6" w:rsidRDefault="00BD1D44" w:rsidP="00BD1D44">
            <w:pPr>
              <w:pStyle w:val="Textoindependiente"/>
              <w:rPr>
                <w:sz w:val="18"/>
                <w:szCs w:val="18"/>
              </w:rPr>
            </w:pPr>
            <w:r w:rsidRPr="00BB55E6">
              <w:rPr>
                <w:sz w:val="18"/>
                <w:szCs w:val="18"/>
              </w:rPr>
              <w:t>L04- Biodiversidad</w:t>
            </w:r>
          </w:p>
        </w:tc>
        <w:tc>
          <w:tcPr>
            <w:tcW w:w="850" w:type="dxa"/>
            <w:shd w:val="clear" w:color="auto" w:fill="auto"/>
            <w:vAlign w:val="center"/>
          </w:tcPr>
          <w:p w14:paraId="4C487157" w14:textId="32F23B7A" w:rsidR="002714FC" w:rsidRPr="00BB55E6" w:rsidRDefault="002714FC" w:rsidP="002714FC">
            <w:pPr>
              <w:pStyle w:val="Textoindependiente"/>
              <w:rPr>
                <w:sz w:val="18"/>
                <w:szCs w:val="18"/>
              </w:rPr>
            </w:pPr>
            <w:r w:rsidRPr="00BB55E6">
              <w:rPr>
                <w:sz w:val="18"/>
                <w:szCs w:val="18"/>
              </w:rPr>
              <w:t>2</w:t>
            </w:r>
          </w:p>
        </w:tc>
        <w:tc>
          <w:tcPr>
            <w:tcW w:w="850" w:type="dxa"/>
            <w:shd w:val="clear" w:color="auto" w:fill="auto"/>
            <w:vAlign w:val="center"/>
          </w:tcPr>
          <w:p w14:paraId="12310607" w14:textId="11E07EBB" w:rsidR="002714FC" w:rsidRPr="00BB55E6" w:rsidRDefault="002714FC" w:rsidP="002714FC">
            <w:pPr>
              <w:pStyle w:val="Textoindependiente"/>
              <w:rPr>
                <w:sz w:val="18"/>
                <w:szCs w:val="18"/>
              </w:rPr>
            </w:pPr>
            <w:r w:rsidRPr="00BB55E6">
              <w:rPr>
                <w:sz w:val="18"/>
                <w:szCs w:val="18"/>
              </w:rPr>
              <w:t>5</w:t>
            </w:r>
          </w:p>
        </w:tc>
        <w:tc>
          <w:tcPr>
            <w:tcW w:w="850" w:type="dxa"/>
            <w:shd w:val="clear" w:color="auto" w:fill="auto"/>
            <w:vAlign w:val="center"/>
          </w:tcPr>
          <w:p w14:paraId="7DC0F1D6" w14:textId="6C6A8361" w:rsidR="002714FC" w:rsidRPr="00BB55E6" w:rsidRDefault="002714FC" w:rsidP="002714FC">
            <w:pPr>
              <w:pStyle w:val="Textoindependiente"/>
              <w:rPr>
                <w:sz w:val="18"/>
                <w:szCs w:val="18"/>
              </w:rPr>
            </w:pPr>
            <w:r w:rsidRPr="00BB55E6">
              <w:rPr>
                <w:sz w:val="18"/>
                <w:szCs w:val="18"/>
              </w:rPr>
              <w:t>2020</w:t>
            </w:r>
          </w:p>
        </w:tc>
        <w:tc>
          <w:tcPr>
            <w:tcW w:w="850" w:type="dxa"/>
            <w:shd w:val="clear" w:color="auto" w:fill="auto"/>
            <w:vAlign w:val="center"/>
          </w:tcPr>
          <w:p w14:paraId="6E0AA0E4" w14:textId="6FE94930" w:rsidR="002714FC" w:rsidRPr="00BB55E6" w:rsidRDefault="00BD1D44" w:rsidP="002714FC">
            <w:pPr>
              <w:pStyle w:val="Textoindependiente"/>
              <w:rPr>
                <w:sz w:val="18"/>
                <w:szCs w:val="18"/>
              </w:rPr>
            </w:pPr>
            <w:r w:rsidRPr="00BB55E6">
              <w:rPr>
                <w:sz w:val="18"/>
                <w:szCs w:val="18"/>
              </w:rPr>
              <w:t>Alta</w:t>
            </w:r>
          </w:p>
        </w:tc>
      </w:tr>
      <w:tr w:rsidR="002714FC" w:rsidRPr="00BB55E6" w14:paraId="06529B31" w14:textId="77777777" w:rsidTr="002714FC">
        <w:trPr>
          <w:trHeight w:val="397"/>
          <w:jc w:val="center"/>
        </w:trPr>
        <w:tc>
          <w:tcPr>
            <w:tcW w:w="1134" w:type="dxa"/>
            <w:shd w:val="clear" w:color="auto" w:fill="auto"/>
            <w:vAlign w:val="center"/>
          </w:tcPr>
          <w:p w14:paraId="5ED9E59A" w14:textId="066E0799" w:rsidR="002714FC" w:rsidRPr="00BB55E6" w:rsidRDefault="002714FC" w:rsidP="002714FC">
            <w:pPr>
              <w:pStyle w:val="Textoindependiente"/>
              <w:rPr>
                <w:sz w:val="18"/>
                <w:szCs w:val="18"/>
              </w:rPr>
            </w:pPr>
            <w:r w:rsidRPr="00BB55E6">
              <w:rPr>
                <w:sz w:val="18"/>
                <w:szCs w:val="18"/>
              </w:rPr>
              <w:t>MBG-CSIC</w:t>
            </w:r>
          </w:p>
        </w:tc>
        <w:tc>
          <w:tcPr>
            <w:tcW w:w="3256" w:type="dxa"/>
            <w:shd w:val="clear" w:color="auto" w:fill="auto"/>
            <w:vAlign w:val="center"/>
          </w:tcPr>
          <w:p w14:paraId="684A37F5" w14:textId="43BC92DE" w:rsidR="002714FC" w:rsidRPr="00BB55E6" w:rsidRDefault="002714FC" w:rsidP="002714FC">
            <w:pPr>
              <w:pStyle w:val="Textoindependiente"/>
              <w:rPr>
                <w:sz w:val="18"/>
                <w:szCs w:val="18"/>
              </w:rPr>
            </w:pPr>
            <w:r w:rsidRPr="00BB55E6">
              <w:rPr>
                <w:sz w:val="18"/>
                <w:szCs w:val="18"/>
              </w:rPr>
              <w:t>Rafael Zas Aguirre</w:t>
            </w:r>
          </w:p>
        </w:tc>
        <w:tc>
          <w:tcPr>
            <w:tcW w:w="1903" w:type="dxa"/>
            <w:shd w:val="clear" w:color="auto" w:fill="auto"/>
            <w:vAlign w:val="center"/>
          </w:tcPr>
          <w:p w14:paraId="0251AB3E" w14:textId="562E23E3" w:rsidR="002714FC" w:rsidRPr="00BB55E6" w:rsidRDefault="002714FC" w:rsidP="002714FC">
            <w:pPr>
              <w:pStyle w:val="Textoindependiente"/>
              <w:rPr>
                <w:sz w:val="18"/>
                <w:szCs w:val="18"/>
              </w:rPr>
            </w:pPr>
            <w:r w:rsidRPr="00BB55E6">
              <w:rPr>
                <w:sz w:val="18"/>
                <w:szCs w:val="18"/>
              </w:rPr>
              <w:t>IC</w:t>
            </w:r>
          </w:p>
        </w:tc>
        <w:tc>
          <w:tcPr>
            <w:tcW w:w="1077" w:type="dxa"/>
            <w:shd w:val="clear" w:color="auto" w:fill="auto"/>
            <w:vAlign w:val="center"/>
          </w:tcPr>
          <w:p w14:paraId="122318F5" w14:textId="2938690E" w:rsidR="002714FC" w:rsidRPr="00BB55E6" w:rsidRDefault="002714FC" w:rsidP="002714FC">
            <w:pPr>
              <w:pStyle w:val="Textoindependiente"/>
              <w:rPr>
                <w:sz w:val="18"/>
                <w:szCs w:val="18"/>
              </w:rPr>
            </w:pPr>
            <w:r w:rsidRPr="00BB55E6">
              <w:rPr>
                <w:sz w:val="18"/>
                <w:szCs w:val="18"/>
              </w:rPr>
              <w:t>TC</w:t>
            </w:r>
          </w:p>
        </w:tc>
        <w:tc>
          <w:tcPr>
            <w:tcW w:w="3401" w:type="dxa"/>
            <w:shd w:val="clear" w:color="auto" w:fill="auto"/>
            <w:vAlign w:val="center"/>
          </w:tcPr>
          <w:p w14:paraId="2049A8BD" w14:textId="77777777" w:rsidR="00BD1D44" w:rsidRPr="00BB55E6" w:rsidRDefault="00BD1D44" w:rsidP="00BD1D44">
            <w:pPr>
              <w:pStyle w:val="Textoencaja"/>
              <w:rPr>
                <w:sz w:val="18"/>
                <w:szCs w:val="18"/>
              </w:rPr>
            </w:pPr>
            <w:r w:rsidRPr="00BB55E6">
              <w:rPr>
                <w:sz w:val="18"/>
                <w:szCs w:val="18"/>
              </w:rPr>
              <w:t>L01- Producción vegetal</w:t>
            </w:r>
          </w:p>
          <w:p w14:paraId="678121A8" w14:textId="0B3D8BF9" w:rsidR="002714FC" w:rsidRPr="00BB55E6" w:rsidRDefault="00BD1D44" w:rsidP="002714FC">
            <w:pPr>
              <w:pStyle w:val="Textoindependiente"/>
              <w:rPr>
                <w:sz w:val="18"/>
                <w:szCs w:val="18"/>
              </w:rPr>
            </w:pPr>
            <w:r w:rsidRPr="00BB55E6">
              <w:rPr>
                <w:sz w:val="18"/>
                <w:szCs w:val="18"/>
              </w:rPr>
              <w:lastRenderedPageBreak/>
              <w:t>L02- Fisiología y Genética Vegetal</w:t>
            </w:r>
          </w:p>
        </w:tc>
        <w:tc>
          <w:tcPr>
            <w:tcW w:w="850" w:type="dxa"/>
            <w:shd w:val="clear" w:color="auto" w:fill="auto"/>
            <w:vAlign w:val="center"/>
          </w:tcPr>
          <w:p w14:paraId="5FF512C8" w14:textId="0156D0E7" w:rsidR="002714FC" w:rsidRPr="00BB55E6" w:rsidRDefault="002714FC" w:rsidP="002714FC">
            <w:pPr>
              <w:pStyle w:val="Textoindependiente"/>
              <w:rPr>
                <w:sz w:val="18"/>
                <w:szCs w:val="18"/>
              </w:rPr>
            </w:pPr>
            <w:r w:rsidRPr="00BB55E6">
              <w:rPr>
                <w:sz w:val="18"/>
                <w:szCs w:val="18"/>
              </w:rPr>
              <w:lastRenderedPageBreak/>
              <w:t>1</w:t>
            </w:r>
          </w:p>
        </w:tc>
        <w:tc>
          <w:tcPr>
            <w:tcW w:w="850" w:type="dxa"/>
            <w:shd w:val="clear" w:color="auto" w:fill="auto"/>
            <w:vAlign w:val="center"/>
          </w:tcPr>
          <w:p w14:paraId="57DE59F2" w14:textId="7A98E523" w:rsidR="002714FC" w:rsidRPr="00BB55E6" w:rsidRDefault="002714FC" w:rsidP="002714FC">
            <w:pPr>
              <w:pStyle w:val="Textoindependiente"/>
              <w:rPr>
                <w:sz w:val="18"/>
                <w:szCs w:val="18"/>
              </w:rPr>
            </w:pPr>
            <w:r w:rsidRPr="00BB55E6">
              <w:rPr>
                <w:sz w:val="18"/>
                <w:szCs w:val="18"/>
              </w:rPr>
              <w:t>4</w:t>
            </w:r>
          </w:p>
        </w:tc>
        <w:tc>
          <w:tcPr>
            <w:tcW w:w="850" w:type="dxa"/>
            <w:shd w:val="clear" w:color="auto" w:fill="auto"/>
            <w:vAlign w:val="center"/>
          </w:tcPr>
          <w:p w14:paraId="082D8A36" w14:textId="569B6AE6" w:rsidR="002714FC" w:rsidRPr="00BB55E6" w:rsidRDefault="002714FC" w:rsidP="002714FC">
            <w:pPr>
              <w:pStyle w:val="Textoindependiente"/>
              <w:rPr>
                <w:sz w:val="18"/>
                <w:szCs w:val="18"/>
              </w:rPr>
            </w:pPr>
            <w:r w:rsidRPr="00BB55E6">
              <w:rPr>
                <w:sz w:val="18"/>
                <w:szCs w:val="18"/>
              </w:rPr>
              <w:t>2023</w:t>
            </w:r>
          </w:p>
        </w:tc>
        <w:tc>
          <w:tcPr>
            <w:tcW w:w="850" w:type="dxa"/>
            <w:shd w:val="clear" w:color="auto" w:fill="auto"/>
            <w:vAlign w:val="center"/>
          </w:tcPr>
          <w:p w14:paraId="561BDF4E" w14:textId="5458286D" w:rsidR="002714FC" w:rsidRPr="00BB55E6" w:rsidRDefault="00BD1D44" w:rsidP="002714FC">
            <w:pPr>
              <w:pStyle w:val="Textoindependiente"/>
              <w:rPr>
                <w:sz w:val="18"/>
                <w:szCs w:val="18"/>
              </w:rPr>
            </w:pPr>
            <w:r w:rsidRPr="00BB55E6">
              <w:rPr>
                <w:sz w:val="18"/>
                <w:szCs w:val="18"/>
              </w:rPr>
              <w:t>Alta</w:t>
            </w:r>
          </w:p>
        </w:tc>
      </w:tr>
      <w:tr w:rsidR="002714FC" w:rsidRPr="00BB55E6" w14:paraId="05F7183E" w14:textId="77777777" w:rsidTr="002714FC">
        <w:trPr>
          <w:trHeight w:val="397"/>
          <w:jc w:val="center"/>
        </w:trPr>
        <w:tc>
          <w:tcPr>
            <w:tcW w:w="1134" w:type="dxa"/>
            <w:shd w:val="clear" w:color="auto" w:fill="auto"/>
            <w:vAlign w:val="center"/>
          </w:tcPr>
          <w:p w14:paraId="474AF009" w14:textId="5421E0CB" w:rsidR="002714FC" w:rsidRPr="00BB55E6" w:rsidRDefault="002714FC" w:rsidP="002714FC">
            <w:pPr>
              <w:pStyle w:val="Textoindependiente"/>
              <w:rPr>
                <w:sz w:val="18"/>
                <w:szCs w:val="18"/>
              </w:rPr>
            </w:pPr>
            <w:r w:rsidRPr="00BB55E6">
              <w:rPr>
                <w:sz w:val="18"/>
                <w:szCs w:val="18"/>
              </w:rPr>
              <w:t>MBG-CSIC</w:t>
            </w:r>
          </w:p>
        </w:tc>
        <w:tc>
          <w:tcPr>
            <w:tcW w:w="3256" w:type="dxa"/>
            <w:shd w:val="clear" w:color="auto" w:fill="auto"/>
            <w:vAlign w:val="center"/>
          </w:tcPr>
          <w:p w14:paraId="20E770BF" w14:textId="19F21C0F" w:rsidR="002714FC" w:rsidRPr="00BB55E6" w:rsidRDefault="002714FC" w:rsidP="002714FC">
            <w:pPr>
              <w:pStyle w:val="Textoindependiente"/>
              <w:rPr>
                <w:sz w:val="18"/>
                <w:szCs w:val="18"/>
              </w:rPr>
            </w:pPr>
            <w:r w:rsidRPr="00BB55E6">
              <w:rPr>
                <w:sz w:val="18"/>
                <w:szCs w:val="18"/>
              </w:rPr>
              <w:t>María Elena Cartea González</w:t>
            </w:r>
          </w:p>
        </w:tc>
        <w:tc>
          <w:tcPr>
            <w:tcW w:w="1903" w:type="dxa"/>
            <w:shd w:val="clear" w:color="auto" w:fill="auto"/>
            <w:vAlign w:val="center"/>
          </w:tcPr>
          <w:p w14:paraId="69DD234E" w14:textId="2CC5F64C" w:rsidR="002714FC" w:rsidRPr="00BB55E6" w:rsidRDefault="002714FC" w:rsidP="002714FC">
            <w:pPr>
              <w:pStyle w:val="Textoindependiente"/>
              <w:rPr>
                <w:sz w:val="18"/>
                <w:szCs w:val="18"/>
              </w:rPr>
            </w:pPr>
            <w:r w:rsidRPr="00BB55E6">
              <w:rPr>
                <w:sz w:val="18"/>
                <w:szCs w:val="18"/>
              </w:rPr>
              <w:t>IC</w:t>
            </w:r>
          </w:p>
        </w:tc>
        <w:tc>
          <w:tcPr>
            <w:tcW w:w="1077" w:type="dxa"/>
            <w:shd w:val="clear" w:color="auto" w:fill="auto"/>
            <w:vAlign w:val="center"/>
          </w:tcPr>
          <w:p w14:paraId="63A051F5" w14:textId="2C1CDB71" w:rsidR="002714FC" w:rsidRPr="00BB55E6" w:rsidRDefault="002714FC" w:rsidP="002714FC">
            <w:pPr>
              <w:pStyle w:val="Textoindependiente"/>
              <w:rPr>
                <w:sz w:val="18"/>
                <w:szCs w:val="18"/>
              </w:rPr>
            </w:pPr>
            <w:r w:rsidRPr="00BB55E6">
              <w:rPr>
                <w:sz w:val="18"/>
                <w:szCs w:val="18"/>
              </w:rPr>
              <w:t>TC</w:t>
            </w:r>
          </w:p>
        </w:tc>
        <w:tc>
          <w:tcPr>
            <w:tcW w:w="3401" w:type="dxa"/>
            <w:shd w:val="clear" w:color="auto" w:fill="auto"/>
            <w:vAlign w:val="center"/>
          </w:tcPr>
          <w:p w14:paraId="1875100E" w14:textId="4380CB78" w:rsidR="002714FC" w:rsidRPr="00BB55E6" w:rsidRDefault="00B90904" w:rsidP="002714FC">
            <w:pPr>
              <w:pStyle w:val="Textoindependiente"/>
              <w:rPr>
                <w:sz w:val="18"/>
                <w:szCs w:val="18"/>
              </w:rPr>
            </w:pPr>
            <w:r w:rsidRPr="00BB55E6">
              <w:rPr>
                <w:sz w:val="18"/>
                <w:szCs w:val="18"/>
              </w:rPr>
              <w:t>L02- Fisiología y Genética Vegetal</w:t>
            </w:r>
          </w:p>
        </w:tc>
        <w:tc>
          <w:tcPr>
            <w:tcW w:w="850" w:type="dxa"/>
            <w:shd w:val="clear" w:color="auto" w:fill="auto"/>
            <w:vAlign w:val="center"/>
          </w:tcPr>
          <w:p w14:paraId="5DF599B7" w14:textId="77777777" w:rsidR="002714FC" w:rsidRPr="00BB55E6" w:rsidRDefault="002714FC" w:rsidP="002714FC">
            <w:pPr>
              <w:pStyle w:val="Textoindependiente"/>
              <w:rPr>
                <w:sz w:val="18"/>
                <w:szCs w:val="18"/>
              </w:rPr>
            </w:pPr>
          </w:p>
        </w:tc>
        <w:tc>
          <w:tcPr>
            <w:tcW w:w="850" w:type="dxa"/>
            <w:shd w:val="clear" w:color="auto" w:fill="auto"/>
            <w:vAlign w:val="center"/>
          </w:tcPr>
          <w:p w14:paraId="3216D6E6" w14:textId="7556C7F4" w:rsidR="002714FC" w:rsidRPr="00BB55E6" w:rsidRDefault="00B90904" w:rsidP="002714FC">
            <w:pPr>
              <w:pStyle w:val="Textoindependiente"/>
              <w:rPr>
                <w:sz w:val="18"/>
                <w:szCs w:val="18"/>
              </w:rPr>
            </w:pPr>
            <w:r w:rsidRPr="00BB55E6">
              <w:rPr>
                <w:sz w:val="18"/>
                <w:szCs w:val="18"/>
              </w:rPr>
              <w:t>5</w:t>
            </w:r>
          </w:p>
        </w:tc>
        <w:tc>
          <w:tcPr>
            <w:tcW w:w="850" w:type="dxa"/>
            <w:shd w:val="clear" w:color="auto" w:fill="auto"/>
            <w:vAlign w:val="center"/>
          </w:tcPr>
          <w:p w14:paraId="313F1218" w14:textId="67CAF58C" w:rsidR="002714FC" w:rsidRPr="00BB55E6" w:rsidRDefault="00B90904" w:rsidP="002714FC">
            <w:pPr>
              <w:pStyle w:val="Textoindependiente"/>
              <w:rPr>
                <w:sz w:val="18"/>
                <w:szCs w:val="18"/>
              </w:rPr>
            </w:pPr>
            <w:r w:rsidRPr="00BB55E6">
              <w:rPr>
                <w:sz w:val="18"/>
                <w:szCs w:val="18"/>
              </w:rPr>
              <w:t>2021</w:t>
            </w:r>
          </w:p>
        </w:tc>
        <w:tc>
          <w:tcPr>
            <w:tcW w:w="850" w:type="dxa"/>
            <w:shd w:val="clear" w:color="auto" w:fill="auto"/>
            <w:vAlign w:val="center"/>
          </w:tcPr>
          <w:p w14:paraId="5BA5E2B5" w14:textId="2601417A" w:rsidR="002714FC" w:rsidRPr="00BB55E6" w:rsidRDefault="00BD1D44" w:rsidP="002714FC">
            <w:pPr>
              <w:pStyle w:val="Textoindependiente"/>
              <w:rPr>
                <w:sz w:val="18"/>
                <w:szCs w:val="18"/>
              </w:rPr>
            </w:pPr>
            <w:r w:rsidRPr="00BB55E6">
              <w:rPr>
                <w:sz w:val="18"/>
                <w:szCs w:val="18"/>
              </w:rPr>
              <w:t>Alta</w:t>
            </w:r>
          </w:p>
        </w:tc>
      </w:tr>
      <w:tr w:rsidR="002714FC" w:rsidRPr="00BB55E6" w14:paraId="017BCAB4" w14:textId="77777777" w:rsidTr="002714FC">
        <w:trPr>
          <w:trHeight w:val="397"/>
          <w:jc w:val="center"/>
        </w:trPr>
        <w:tc>
          <w:tcPr>
            <w:tcW w:w="1134" w:type="dxa"/>
            <w:shd w:val="clear" w:color="auto" w:fill="auto"/>
            <w:vAlign w:val="center"/>
          </w:tcPr>
          <w:p w14:paraId="3FC76625" w14:textId="310B50EC" w:rsidR="002714FC" w:rsidRPr="00BB55E6" w:rsidRDefault="002714FC" w:rsidP="002714FC">
            <w:pPr>
              <w:pStyle w:val="Textoindependiente"/>
              <w:rPr>
                <w:sz w:val="18"/>
                <w:szCs w:val="18"/>
              </w:rPr>
            </w:pPr>
            <w:r w:rsidRPr="00BB55E6">
              <w:rPr>
                <w:sz w:val="18"/>
                <w:szCs w:val="18"/>
              </w:rPr>
              <w:t>MBG-CSIC</w:t>
            </w:r>
          </w:p>
        </w:tc>
        <w:tc>
          <w:tcPr>
            <w:tcW w:w="3256" w:type="dxa"/>
            <w:shd w:val="clear" w:color="auto" w:fill="auto"/>
            <w:vAlign w:val="center"/>
          </w:tcPr>
          <w:p w14:paraId="5FA67CDF" w14:textId="2DF0F907" w:rsidR="002714FC" w:rsidRPr="00BB55E6" w:rsidRDefault="002714FC" w:rsidP="002714FC">
            <w:pPr>
              <w:pStyle w:val="Textoindependiente"/>
              <w:rPr>
                <w:sz w:val="18"/>
                <w:szCs w:val="18"/>
              </w:rPr>
            </w:pPr>
            <w:r w:rsidRPr="00BB55E6">
              <w:rPr>
                <w:sz w:val="18"/>
                <w:szCs w:val="18"/>
              </w:rPr>
              <w:t>Pablo Velasco Pazos</w:t>
            </w:r>
          </w:p>
        </w:tc>
        <w:tc>
          <w:tcPr>
            <w:tcW w:w="1903" w:type="dxa"/>
            <w:shd w:val="clear" w:color="auto" w:fill="auto"/>
            <w:vAlign w:val="center"/>
          </w:tcPr>
          <w:p w14:paraId="11115247" w14:textId="2BAEC51F" w:rsidR="002714FC" w:rsidRPr="00BB55E6" w:rsidRDefault="002714FC" w:rsidP="002714FC">
            <w:pPr>
              <w:pStyle w:val="Textoindependiente"/>
              <w:rPr>
                <w:sz w:val="18"/>
                <w:szCs w:val="18"/>
              </w:rPr>
            </w:pPr>
            <w:r w:rsidRPr="00BB55E6">
              <w:rPr>
                <w:sz w:val="18"/>
                <w:szCs w:val="18"/>
              </w:rPr>
              <w:t>IC</w:t>
            </w:r>
          </w:p>
        </w:tc>
        <w:tc>
          <w:tcPr>
            <w:tcW w:w="1077" w:type="dxa"/>
            <w:shd w:val="clear" w:color="auto" w:fill="auto"/>
            <w:vAlign w:val="center"/>
          </w:tcPr>
          <w:p w14:paraId="608E2A69" w14:textId="3CD3B8A0" w:rsidR="002714FC" w:rsidRPr="00BB55E6" w:rsidRDefault="002714FC" w:rsidP="002714FC">
            <w:pPr>
              <w:pStyle w:val="Textoindependiente"/>
              <w:rPr>
                <w:sz w:val="18"/>
                <w:szCs w:val="18"/>
              </w:rPr>
            </w:pPr>
            <w:r w:rsidRPr="00BB55E6">
              <w:rPr>
                <w:sz w:val="18"/>
                <w:szCs w:val="18"/>
              </w:rPr>
              <w:t>TC</w:t>
            </w:r>
          </w:p>
        </w:tc>
        <w:tc>
          <w:tcPr>
            <w:tcW w:w="3401" w:type="dxa"/>
            <w:shd w:val="clear" w:color="auto" w:fill="auto"/>
            <w:vAlign w:val="center"/>
          </w:tcPr>
          <w:p w14:paraId="48FDD5F6" w14:textId="1664BD81" w:rsidR="002714FC" w:rsidRPr="00BB55E6" w:rsidRDefault="00BD1D44" w:rsidP="00BD1D44">
            <w:pPr>
              <w:pStyle w:val="Textoencaja"/>
              <w:rPr>
                <w:sz w:val="18"/>
                <w:szCs w:val="18"/>
              </w:rPr>
            </w:pPr>
            <w:r w:rsidRPr="00BB55E6">
              <w:rPr>
                <w:sz w:val="18"/>
                <w:szCs w:val="18"/>
              </w:rPr>
              <w:t>L01- Producción vegetal</w:t>
            </w:r>
          </w:p>
        </w:tc>
        <w:tc>
          <w:tcPr>
            <w:tcW w:w="850" w:type="dxa"/>
            <w:shd w:val="clear" w:color="auto" w:fill="auto"/>
            <w:vAlign w:val="center"/>
          </w:tcPr>
          <w:p w14:paraId="4D0613B6" w14:textId="5C8022CD" w:rsidR="002714FC" w:rsidRPr="00BB55E6" w:rsidRDefault="002714FC" w:rsidP="002714FC">
            <w:pPr>
              <w:pStyle w:val="Textoindependiente"/>
              <w:rPr>
                <w:sz w:val="18"/>
                <w:szCs w:val="18"/>
              </w:rPr>
            </w:pPr>
          </w:p>
        </w:tc>
        <w:tc>
          <w:tcPr>
            <w:tcW w:w="850" w:type="dxa"/>
            <w:shd w:val="clear" w:color="auto" w:fill="auto"/>
            <w:vAlign w:val="center"/>
          </w:tcPr>
          <w:p w14:paraId="7D2F02AF" w14:textId="248ADC95" w:rsidR="002714FC" w:rsidRPr="00BB55E6" w:rsidRDefault="002714FC" w:rsidP="002714FC">
            <w:pPr>
              <w:pStyle w:val="Textoindependiente"/>
              <w:rPr>
                <w:sz w:val="18"/>
                <w:szCs w:val="18"/>
              </w:rPr>
            </w:pPr>
            <w:r w:rsidRPr="00BB55E6">
              <w:rPr>
                <w:sz w:val="18"/>
                <w:szCs w:val="18"/>
              </w:rPr>
              <w:t>4</w:t>
            </w:r>
          </w:p>
        </w:tc>
        <w:tc>
          <w:tcPr>
            <w:tcW w:w="850" w:type="dxa"/>
            <w:shd w:val="clear" w:color="auto" w:fill="auto"/>
            <w:vAlign w:val="center"/>
          </w:tcPr>
          <w:p w14:paraId="0F86DE0D" w14:textId="7E3CFBEB" w:rsidR="002714FC" w:rsidRPr="00BB55E6" w:rsidRDefault="002714FC" w:rsidP="002714FC">
            <w:pPr>
              <w:pStyle w:val="Textoindependiente"/>
              <w:rPr>
                <w:sz w:val="18"/>
                <w:szCs w:val="18"/>
              </w:rPr>
            </w:pPr>
            <w:r w:rsidRPr="00BB55E6">
              <w:rPr>
                <w:sz w:val="18"/>
                <w:szCs w:val="18"/>
              </w:rPr>
              <w:t>2019</w:t>
            </w:r>
          </w:p>
        </w:tc>
        <w:tc>
          <w:tcPr>
            <w:tcW w:w="850" w:type="dxa"/>
            <w:shd w:val="clear" w:color="auto" w:fill="auto"/>
            <w:vAlign w:val="center"/>
          </w:tcPr>
          <w:p w14:paraId="4401508B" w14:textId="3A16D588" w:rsidR="002714FC" w:rsidRPr="00BB55E6" w:rsidRDefault="00BD1D44" w:rsidP="002714FC">
            <w:pPr>
              <w:pStyle w:val="Textoindependiente"/>
              <w:rPr>
                <w:sz w:val="18"/>
                <w:szCs w:val="18"/>
              </w:rPr>
            </w:pPr>
            <w:r w:rsidRPr="00BB55E6">
              <w:rPr>
                <w:sz w:val="18"/>
                <w:szCs w:val="18"/>
              </w:rPr>
              <w:t>Alta</w:t>
            </w:r>
          </w:p>
        </w:tc>
      </w:tr>
      <w:tr w:rsidR="002714FC" w:rsidRPr="00BB55E6" w14:paraId="369CBAEC" w14:textId="77777777" w:rsidTr="002714FC">
        <w:trPr>
          <w:trHeight w:val="397"/>
          <w:jc w:val="center"/>
        </w:trPr>
        <w:tc>
          <w:tcPr>
            <w:tcW w:w="1134" w:type="dxa"/>
            <w:shd w:val="clear" w:color="auto" w:fill="auto"/>
            <w:vAlign w:val="center"/>
          </w:tcPr>
          <w:p w14:paraId="03429B16" w14:textId="0BB62A84" w:rsidR="002714FC" w:rsidRPr="00BB55E6" w:rsidRDefault="002714FC" w:rsidP="002714FC">
            <w:pPr>
              <w:pStyle w:val="Textoindependiente"/>
              <w:rPr>
                <w:sz w:val="18"/>
                <w:szCs w:val="18"/>
              </w:rPr>
            </w:pPr>
            <w:r w:rsidRPr="00BB55E6">
              <w:rPr>
                <w:sz w:val="18"/>
                <w:szCs w:val="18"/>
              </w:rPr>
              <w:t>MBG-CSIC</w:t>
            </w:r>
          </w:p>
        </w:tc>
        <w:tc>
          <w:tcPr>
            <w:tcW w:w="3256" w:type="dxa"/>
            <w:shd w:val="clear" w:color="auto" w:fill="auto"/>
            <w:vAlign w:val="center"/>
          </w:tcPr>
          <w:p w14:paraId="2D444734" w14:textId="4CFE5917" w:rsidR="002714FC" w:rsidRPr="00BB55E6" w:rsidRDefault="002714FC" w:rsidP="002714FC">
            <w:pPr>
              <w:pStyle w:val="Textoindependiente"/>
              <w:rPr>
                <w:sz w:val="18"/>
                <w:szCs w:val="18"/>
              </w:rPr>
            </w:pPr>
            <w:proofErr w:type="spellStart"/>
            <w:r w:rsidRPr="00BB55E6">
              <w:rPr>
                <w:sz w:val="18"/>
                <w:szCs w:val="18"/>
              </w:rPr>
              <w:t>Mª</w:t>
            </w:r>
            <w:proofErr w:type="spellEnd"/>
            <w:r w:rsidRPr="00BB55E6">
              <w:rPr>
                <w:sz w:val="18"/>
                <w:szCs w:val="18"/>
              </w:rPr>
              <w:t xml:space="preserve"> Pilar Soengas Fernández</w:t>
            </w:r>
          </w:p>
        </w:tc>
        <w:tc>
          <w:tcPr>
            <w:tcW w:w="1903" w:type="dxa"/>
            <w:shd w:val="clear" w:color="auto" w:fill="auto"/>
            <w:vAlign w:val="center"/>
          </w:tcPr>
          <w:p w14:paraId="2F6C4FD0" w14:textId="165A7052" w:rsidR="002714FC" w:rsidRPr="00BB55E6" w:rsidRDefault="002714FC" w:rsidP="002714FC">
            <w:pPr>
              <w:pStyle w:val="Textoindependiente"/>
              <w:rPr>
                <w:sz w:val="18"/>
                <w:szCs w:val="18"/>
              </w:rPr>
            </w:pPr>
            <w:r w:rsidRPr="00BB55E6">
              <w:rPr>
                <w:sz w:val="18"/>
                <w:szCs w:val="18"/>
              </w:rPr>
              <w:t>IC</w:t>
            </w:r>
          </w:p>
        </w:tc>
        <w:tc>
          <w:tcPr>
            <w:tcW w:w="1077" w:type="dxa"/>
            <w:shd w:val="clear" w:color="auto" w:fill="auto"/>
            <w:vAlign w:val="center"/>
          </w:tcPr>
          <w:p w14:paraId="693EB8B3" w14:textId="7DDBEAE4" w:rsidR="002714FC" w:rsidRPr="00BB55E6" w:rsidRDefault="002714FC" w:rsidP="002714FC">
            <w:pPr>
              <w:pStyle w:val="Textoindependiente"/>
              <w:rPr>
                <w:sz w:val="18"/>
                <w:szCs w:val="18"/>
              </w:rPr>
            </w:pPr>
            <w:r w:rsidRPr="00BB55E6">
              <w:rPr>
                <w:sz w:val="18"/>
                <w:szCs w:val="18"/>
              </w:rPr>
              <w:t>TC</w:t>
            </w:r>
          </w:p>
        </w:tc>
        <w:tc>
          <w:tcPr>
            <w:tcW w:w="3401" w:type="dxa"/>
            <w:shd w:val="clear" w:color="auto" w:fill="auto"/>
            <w:vAlign w:val="center"/>
          </w:tcPr>
          <w:p w14:paraId="26409893" w14:textId="278AC7C5" w:rsidR="002714FC" w:rsidRPr="00BB55E6" w:rsidRDefault="00BD1D44" w:rsidP="00BD1D44">
            <w:pPr>
              <w:pStyle w:val="Textoencaja"/>
              <w:rPr>
                <w:sz w:val="18"/>
                <w:szCs w:val="18"/>
              </w:rPr>
            </w:pPr>
            <w:r w:rsidRPr="00BB55E6">
              <w:rPr>
                <w:sz w:val="18"/>
                <w:szCs w:val="18"/>
              </w:rPr>
              <w:t>L01- Producción vegetal</w:t>
            </w:r>
          </w:p>
        </w:tc>
        <w:tc>
          <w:tcPr>
            <w:tcW w:w="850" w:type="dxa"/>
            <w:shd w:val="clear" w:color="auto" w:fill="auto"/>
            <w:vAlign w:val="center"/>
          </w:tcPr>
          <w:p w14:paraId="172A084F" w14:textId="412A249E" w:rsidR="002714FC" w:rsidRPr="00BB55E6" w:rsidRDefault="002714FC" w:rsidP="002714FC">
            <w:pPr>
              <w:pStyle w:val="Textoindependiente"/>
              <w:rPr>
                <w:sz w:val="18"/>
                <w:szCs w:val="18"/>
              </w:rPr>
            </w:pPr>
            <w:r w:rsidRPr="00BB55E6">
              <w:rPr>
                <w:sz w:val="18"/>
                <w:szCs w:val="18"/>
              </w:rPr>
              <w:t>2</w:t>
            </w:r>
          </w:p>
        </w:tc>
        <w:tc>
          <w:tcPr>
            <w:tcW w:w="850" w:type="dxa"/>
            <w:shd w:val="clear" w:color="auto" w:fill="auto"/>
            <w:vAlign w:val="center"/>
          </w:tcPr>
          <w:p w14:paraId="428D8E6C" w14:textId="08CBA522" w:rsidR="002714FC" w:rsidRPr="00BB55E6" w:rsidRDefault="002714FC" w:rsidP="002714FC">
            <w:pPr>
              <w:pStyle w:val="Textoindependiente"/>
              <w:rPr>
                <w:sz w:val="18"/>
                <w:szCs w:val="18"/>
              </w:rPr>
            </w:pPr>
            <w:r w:rsidRPr="00BB55E6">
              <w:rPr>
                <w:sz w:val="18"/>
                <w:szCs w:val="18"/>
              </w:rPr>
              <w:t>4</w:t>
            </w:r>
          </w:p>
        </w:tc>
        <w:tc>
          <w:tcPr>
            <w:tcW w:w="850" w:type="dxa"/>
            <w:shd w:val="clear" w:color="auto" w:fill="auto"/>
            <w:vAlign w:val="center"/>
          </w:tcPr>
          <w:p w14:paraId="4B9DA943" w14:textId="078AB3C4" w:rsidR="002714FC" w:rsidRPr="00BB55E6" w:rsidRDefault="002714FC" w:rsidP="002714FC">
            <w:pPr>
              <w:pStyle w:val="Textoindependiente"/>
              <w:rPr>
                <w:sz w:val="18"/>
                <w:szCs w:val="18"/>
              </w:rPr>
            </w:pPr>
            <w:r w:rsidRPr="00BB55E6">
              <w:rPr>
                <w:sz w:val="18"/>
                <w:szCs w:val="18"/>
              </w:rPr>
              <w:t>2020</w:t>
            </w:r>
          </w:p>
        </w:tc>
        <w:tc>
          <w:tcPr>
            <w:tcW w:w="850" w:type="dxa"/>
            <w:shd w:val="clear" w:color="auto" w:fill="auto"/>
            <w:vAlign w:val="center"/>
          </w:tcPr>
          <w:p w14:paraId="7A735BFC" w14:textId="5CF33B50" w:rsidR="002714FC" w:rsidRPr="00BB55E6" w:rsidRDefault="00BD1D44" w:rsidP="002714FC">
            <w:pPr>
              <w:pStyle w:val="Textoindependiente"/>
              <w:rPr>
                <w:sz w:val="18"/>
                <w:szCs w:val="18"/>
              </w:rPr>
            </w:pPr>
            <w:r w:rsidRPr="00BB55E6">
              <w:rPr>
                <w:sz w:val="18"/>
                <w:szCs w:val="18"/>
              </w:rPr>
              <w:t>Alta</w:t>
            </w:r>
          </w:p>
        </w:tc>
      </w:tr>
      <w:tr w:rsidR="002714FC" w:rsidRPr="00BB55E6" w14:paraId="0E75996A" w14:textId="77777777" w:rsidTr="002714FC">
        <w:trPr>
          <w:trHeight w:val="397"/>
          <w:jc w:val="center"/>
        </w:trPr>
        <w:tc>
          <w:tcPr>
            <w:tcW w:w="1134" w:type="dxa"/>
            <w:shd w:val="clear" w:color="auto" w:fill="auto"/>
            <w:vAlign w:val="center"/>
          </w:tcPr>
          <w:p w14:paraId="2C80B770" w14:textId="160F468F" w:rsidR="002714FC" w:rsidRPr="00BB55E6" w:rsidRDefault="002714FC" w:rsidP="002714FC">
            <w:pPr>
              <w:pStyle w:val="Textoindependiente"/>
              <w:rPr>
                <w:sz w:val="18"/>
                <w:szCs w:val="18"/>
              </w:rPr>
            </w:pPr>
            <w:r w:rsidRPr="00BB55E6">
              <w:rPr>
                <w:sz w:val="18"/>
                <w:szCs w:val="18"/>
              </w:rPr>
              <w:t>MBG-CSIC</w:t>
            </w:r>
          </w:p>
        </w:tc>
        <w:tc>
          <w:tcPr>
            <w:tcW w:w="3256" w:type="dxa"/>
            <w:shd w:val="clear" w:color="auto" w:fill="auto"/>
            <w:vAlign w:val="center"/>
          </w:tcPr>
          <w:p w14:paraId="610A0912" w14:textId="5D0BF820" w:rsidR="002714FC" w:rsidRPr="00BB55E6" w:rsidRDefault="002714FC" w:rsidP="002714FC">
            <w:pPr>
              <w:pStyle w:val="Textoindependiente"/>
              <w:rPr>
                <w:sz w:val="18"/>
                <w:szCs w:val="18"/>
              </w:rPr>
            </w:pPr>
            <w:r w:rsidRPr="00BB55E6">
              <w:rPr>
                <w:sz w:val="18"/>
                <w:szCs w:val="18"/>
              </w:rPr>
              <w:t>Víctor Manuel Rodríguez Graña</w:t>
            </w:r>
          </w:p>
        </w:tc>
        <w:tc>
          <w:tcPr>
            <w:tcW w:w="1903" w:type="dxa"/>
            <w:shd w:val="clear" w:color="auto" w:fill="auto"/>
            <w:vAlign w:val="center"/>
          </w:tcPr>
          <w:p w14:paraId="590AD905" w14:textId="668BE342" w:rsidR="002714FC" w:rsidRPr="00BB55E6" w:rsidRDefault="002714FC" w:rsidP="002714FC">
            <w:pPr>
              <w:pStyle w:val="Textoindependiente"/>
              <w:rPr>
                <w:sz w:val="18"/>
                <w:szCs w:val="18"/>
              </w:rPr>
            </w:pPr>
            <w:r w:rsidRPr="00BB55E6">
              <w:rPr>
                <w:sz w:val="18"/>
                <w:szCs w:val="18"/>
              </w:rPr>
              <w:t>TSD (Titulado Superior Doctor)</w:t>
            </w:r>
          </w:p>
        </w:tc>
        <w:tc>
          <w:tcPr>
            <w:tcW w:w="1077" w:type="dxa"/>
            <w:shd w:val="clear" w:color="auto" w:fill="auto"/>
            <w:vAlign w:val="center"/>
          </w:tcPr>
          <w:p w14:paraId="10347AB9" w14:textId="7F20E641" w:rsidR="002714FC" w:rsidRPr="00BB55E6" w:rsidRDefault="002714FC" w:rsidP="002714FC">
            <w:pPr>
              <w:pStyle w:val="Textoindependiente"/>
              <w:rPr>
                <w:sz w:val="18"/>
                <w:szCs w:val="18"/>
              </w:rPr>
            </w:pPr>
            <w:r w:rsidRPr="00BB55E6">
              <w:rPr>
                <w:sz w:val="18"/>
                <w:szCs w:val="18"/>
              </w:rPr>
              <w:t>TC</w:t>
            </w:r>
          </w:p>
        </w:tc>
        <w:tc>
          <w:tcPr>
            <w:tcW w:w="3401" w:type="dxa"/>
            <w:shd w:val="clear" w:color="auto" w:fill="auto"/>
            <w:vAlign w:val="center"/>
          </w:tcPr>
          <w:p w14:paraId="4854BFE2" w14:textId="138FCA63" w:rsidR="002714FC" w:rsidRPr="00BB55E6" w:rsidRDefault="00BD1D44" w:rsidP="00BD1D44">
            <w:pPr>
              <w:pStyle w:val="Textoencaja"/>
              <w:rPr>
                <w:sz w:val="18"/>
                <w:szCs w:val="18"/>
              </w:rPr>
            </w:pPr>
            <w:r w:rsidRPr="00BB55E6">
              <w:rPr>
                <w:sz w:val="18"/>
                <w:szCs w:val="18"/>
              </w:rPr>
              <w:t>L01- Producción vegetal</w:t>
            </w:r>
          </w:p>
        </w:tc>
        <w:tc>
          <w:tcPr>
            <w:tcW w:w="850" w:type="dxa"/>
            <w:shd w:val="clear" w:color="auto" w:fill="auto"/>
            <w:vAlign w:val="center"/>
          </w:tcPr>
          <w:p w14:paraId="76520F2D" w14:textId="77777777" w:rsidR="002714FC" w:rsidRPr="00BB55E6" w:rsidRDefault="002714FC" w:rsidP="002714FC">
            <w:pPr>
              <w:pStyle w:val="Textoindependiente"/>
              <w:rPr>
                <w:sz w:val="18"/>
                <w:szCs w:val="18"/>
              </w:rPr>
            </w:pPr>
          </w:p>
        </w:tc>
        <w:tc>
          <w:tcPr>
            <w:tcW w:w="850" w:type="dxa"/>
            <w:shd w:val="clear" w:color="auto" w:fill="auto"/>
            <w:vAlign w:val="center"/>
          </w:tcPr>
          <w:p w14:paraId="451D1587" w14:textId="47A20249" w:rsidR="002714FC" w:rsidRPr="00BB55E6" w:rsidRDefault="00DE1AAD" w:rsidP="002714FC">
            <w:pPr>
              <w:pStyle w:val="Textoindependiente"/>
              <w:rPr>
                <w:sz w:val="18"/>
                <w:szCs w:val="18"/>
              </w:rPr>
            </w:pPr>
            <w:proofErr w:type="spellStart"/>
            <w:r w:rsidRPr="00BB55E6">
              <w:rPr>
                <w:sz w:val="18"/>
                <w:szCs w:val="18"/>
              </w:rPr>
              <w:t>na</w:t>
            </w:r>
            <w:proofErr w:type="spellEnd"/>
          </w:p>
        </w:tc>
        <w:tc>
          <w:tcPr>
            <w:tcW w:w="850" w:type="dxa"/>
            <w:shd w:val="clear" w:color="auto" w:fill="auto"/>
            <w:vAlign w:val="center"/>
          </w:tcPr>
          <w:p w14:paraId="07CFB057" w14:textId="7AEE0199" w:rsidR="002714FC" w:rsidRPr="00BB55E6" w:rsidRDefault="00DE1AAD" w:rsidP="002714FC">
            <w:pPr>
              <w:pStyle w:val="Textoindependiente"/>
              <w:rPr>
                <w:sz w:val="18"/>
                <w:szCs w:val="18"/>
              </w:rPr>
            </w:pPr>
            <w:proofErr w:type="spellStart"/>
            <w:r w:rsidRPr="00BB55E6">
              <w:rPr>
                <w:sz w:val="18"/>
                <w:szCs w:val="18"/>
              </w:rPr>
              <w:t>Na</w:t>
            </w:r>
            <w:proofErr w:type="spellEnd"/>
          </w:p>
        </w:tc>
        <w:tc>
          <w:tcPr>
            <w:tcW w:w="850" w:type="dxa"/>
            <w:shd w:val="clear" w:color="auto" w:fill="auto"/>
            <w:vAlign w:val="center"/>
          </w:tcPr>
          <w:p w14:paraId="45ACBA58" w14:textId="617037B7" w:rsidR="002714FC" w:rsidRPr="00BB55E6" w:rsidRDefault="00BD1D44" w:rsidP="002714FC">
            <w:pPr>
              <w:pStyle w:val="Textoindependiente"/>
              <w:rPr>
                <w:sz w:val="18"/>
                <w:szCs w:val="18"/>
              </w:rPr>
            </w:pPr>
            <w:r w:rsidRPr="00BB55E6">
              <w:rPr>
                <w:sz w:val="18"/>
                <w:szCs w:val="18"/>
              </w:rPr>
              <w:t>Alta</w:t>
            </w:r>
          </w:p>
        </w:tc>
      </w:tr>
      <w:tr w:rsidR="002714FC" w:rsidRPr="00BB55E6" w14:paraId="3339CFF7" w14:textId="77777777" w:rsidTr="002714FC">
        <w:trPr>
          <w:trHeight w:val="397"/>
          <w:jc w:val="center"/>
        </w:trPr>
        <w:tc>
          <w:tcPr>
            <w:tcW w:w="1134" w:type="dxa"/>
            <w:shd w:val="clear" w:color="auto" w:fill="auto"/>
            <w:vAlign w:val="center"/>
          </w:tcPr>
          <w:p w14:paraId="770E3707" w14:textId="3A35A28A" w:rsidR="002714FC" w:rsidRPr="00BB55E6" w:rsidRDefault="002714FC" w:rsidP="002714FC">
            <w:pPr>
              <w:pStyle w:val="Textoindependiente"/>
              <w:rPr>
                <w:sz w:val="18"/>
                <w:szCs w:val="18"/>
              </w:rPr>
            </w:pPr>
            <w:r w:rsidRPr="00BB55E6">
              <w:rPr>
                <w:sz w:val="18"/>
                <w:szCs w:val="18"/>
              </w:rPr>
              <w:t>MBG-CSIC</w:t>
            </w:r>
          </w:p>
        </w:tc>
        <w:tc>
          <w:tcPr>
            <w:tcW w:w="3256" w:type="dxa"/>
            <w:shd w:val="clear" w:color="auto" w:fill="auto"/>
            <w:vAlign w:val="center"/>
          </w:tcPr>
          <w:p w14:paraId="7762080B" w14:textId="18B93ACF" w:rsidR="002714FC" w:rsidRPr="00BB55E6" w:rsidRDefault="002714FC" w:rsidP="002714FC">
            <w:pPr>
              <w:pStyle w:val="Textoindependiente"/>
              <w:rPr>
                <w:sz w:val="18"/>
                <w:szCs w:val="18"/>
              </w:rPr>
            </w:pPr>
            <w:r w:rsidRPr="00BB55E6">
              <w:rPr>
                <w:sz w:val="18"/>
                <w:szCs w:val="18"/>
              </w:rPr>
              <w:t>Luis Sampedro Pérez</w:t>
            </w:r>
          </w:p>
        </w:tc>
        <w:tc>
          <w:tcPr>
            <w:tcW w:w="1903" w:type="dxa"/>
            <w:shd w:val="clear" w:color="auto" w:fill="auto"/>
            <w:vAlign w:val="center"/>
          </w:tcPr>
          <w:p w14:paraId="06DB7B9F" w14:textId="73BCCC8E" w:rsidR="002714FC" w:rsidRPr="00BB55E6" w:rsidRDefault="002714FC" w:rsidP="002714FC">
            <w:pPr>
              <w:pStyle w:val="Textoindependiente"/>
              <w:rPr>
                <w:sz w:val="18"/>
                <w:szCs w:val="18"/>
              </w:rPr>
            </w:pPr>
            <w:r w:rsidRPr="00BB55E6">
              <w:rPr>
                <w:sz w:val="18"/>
                <w:szCs w:val="18"/>
              </w:rPr>
              <w:t>IC</w:t>
            </w:r>
          </w:p>
        </w:tc>
        <w:tc>
          <w:tcPr>
            <w:tcW w:w="1077" w:type="dxa"/>
            <w:shd w:val="clear" w:color="auto" w:fill="auto"/>
            <w:vAlign w:val="center"/>
          </w:tcPr>
          <w:p w14:paraId="2D222C59" w14:textId="6676A212" w:rsidR="002714FC" w:rsidRPr="00BB55E6" w:rsidRDefault="002714FC" w:rsidP="002714FC">
            <w:pPr>
              <w:pStyle w:val="Textoindependiente"/>
              <w:rPr>
                <w:sz w:val="18"/>
                <w:szCs w:val="18"/>
              </w:rPr>
            </w:pPr>
            <w:r w:rsidRPr="00BB55E6">
              <w:rPr>
                <w:sz w:val="18"/>
                <w:szCs w:val="18"/>
              </w:rPr>
              <w:t>TC</w:t>
            </w:r>
          </w:p>
        </w:tc>
        <w:tc>
          <w:tcPr>
            <w:tcW w:w="3401" w:type="dxa"/>
            <w:shd w:val="clear" w:color="auto" w:fill="auto"/>
            <w:vAlign w:val="center"/>
          </w:tcPr>
          <w:p w14:paraId="039AF687" w14:textId="77777777" w:rsidR="00BD1D44" w:rsidRPr="00BB55E6" w:rsidRDefault="00BD1D44" w:rsidP="00BD1D44">
            <w:pPr>
              <w:pStyle w:val="Textoencaja"/>
              <w:rPr>
                <w:sz w:val="18"/>
                <w:szCs w:val="18"/>
              </w:rPr>
            </w:pPr>
            <w:r w:rsidRPr="00BB55E6">
              <w:rPr>
                <w:sz w:val="18"/>
                <w:szCs w:val="18"/>
              </w:rPr>
              <w:t>L01- Producción vegetal</w:t>
            </w:r>
          </w:p>
          <w:p w14:paraId="130C24E8" w14:textId="066BE5E1" w:rsidR="002714FC" w:rsidRPr="00BB55E6" w:rsidRDefault="00BD1D44" w:rsidP="002714FC">
            <w:pPr>
              <w:pStyle w:val="Textoindependiente"/>
              <w:rPr>
                <w:sz w:val="18"/>
                <w:szCs w:val="18"/>
              </w:rPr>
            </w:pPr>
            <w:r w:rsidRPr="00BB55E6">
              <w:rPr>
                <w:sz w:val="18"/>
                <w:szCs w:val="18"/>
              </w:rPr>
              <w:t>L02- Fisiología y Genética Vegetal</w:t>
            </w:r>
          </w:p>
        </w:tc>
        <w:tc>
          <w:tcPr>
            <w:tcW w:w="850" w:type="dxa"/>
            <w:shd w:val="clear" w:color="auto" w:fill="auto"/>
            <w:vAlign w:val="center"/>
          </w:tcPr>
          <w:p w14:paraId="53F09233" w14:textId="26E0968C" w:rsidR="002714FC" w:rsidRPr="00BB55E6" w:rsidRDefault="002714FC" w:rsidP="002714FC">
            <w:pPr>
              <w:pStyle w:val="Textoindependiente"/>
              <w:rPr>
                <w:sz w:val="18"/>
                <w:szCs w:val="18"/>
              </w:rPr>
            </w:pPr>
            <w:r w:rsidRPr="00BB55E6">
              <w:rPr>
                <w:sz w:val="18"/>
                <w:szCs w:val="18"/>
              </w:rPr>
              <w:t>1</w:t>
            </w:r>
          </w:p>
        </w:tc>
        <w:tc>
          <w:tcPr>
            <w:tcW w:w="850" w:type="dxa"/>
            <w:shd w:val="clear" w:color="auto" w:fill="auto"/>
            <w:vAlign w:val="center"/>
          </w:tcPr>
          <w:p w14:paraId="4F259807" w14:textId="10FC4883" w:rsidR="002714FC" w:rsidRPr="00BB55E6" w:rsidRDefault="002714FC" w:rsidP="002714FC">
            <w:pPr>
              <w:pStyle w:val="Textoindependiente"/>
              <w:rPr>
                <w:sz w:val="18"/>
                <w:szCs w:val="18"/>
              </w:rPr>
            </w:pPr>
            <w:r w:rsidRPr="00BB55E6">
              <w:rPr>
                <w:sz w:val="18"/>
                <w:szCs w:val="18"/>
              </w:rPr>
              <w:t>4</w:t>
            </w:r>
          </w:p>
        </w:tc>
        <w:tc>
          <w:tcPr>
            <w:tcW w:w="850" w:type="dxa"/>
            <w:shd w:val="clear" w:color="auto" w:fill="auto"/>
            <w:vAlign w:val="center"/>
          </w:tcPr>
          <w:p w14:paraId="704614CA" w14:textId="3976804A" w:rsidR="002714FC" w:rsidRPr="00BB55E6" w:rsidRDefault="002714FC" w:rsidP="002714FC">
            <w:pPr>
              <w:pStyle w:val="Textoindependiente"/>
              <w:rPr>
                <w:sz w:val="18"/>
                <w:szCs w:val="18"/>
              </w:rPr>
            </w:pPr>
            <w:r w:rsidRPr="00BB55E6">
              <w:rPr>
                <w:sz w:val="18"/>
                <w:szCs w:val="18"/>
              </w:rPr>
              <w:t>2019</w:t>
            </w:r>
          </w:p>
        </w:tc>
        <w:tc>
          <w:tcPr>
            <w:tcW w:w="850" w:type="dxa"/>
            <w:shd w:val="clear" w:color="auto" w:fill="auto"/>
            <w:vAlign w:val="center"/>
          </w:tcPr>
          <w:p w14:paraId="4B9877D4" w14:textId="3A89C93B" w:rsidR="002714FC" w:rsidRPr="00BB55E6" w:rsidRDefault="00BD1D44" w:rsidP="002714FC">
            <w:pPr>
              <w:pStyle w:val="Textoindependiente"/>
              <w:rPr>
                <w:sz w:val="18"/>
                <w:szCs w:val="18"/>
              </w:rPr>
            </w:pPr>
            <w:r w:rsidRPr="00BB55E6">
              <w:rPr>
                <w:sz w:val="18"/>
                <w:szCs w:val="18"/>
              </w:rPr>
              <w:t>Alta</w:t>
            </w:r>
          </w:p>
        </w:tc>
      </w:tr>
      <w:tr w:rsidR="002714FC" w:rsidRPr="00BB55E6" w14:paraId="6FC9BFE8" w14:textId="77777777" w:rsidTr="002714FC">
        <w:trPr>
          <w:trHeight w:val="397"/>
          <w:jc w:val="center"/>
        </w:trPr>
        <w:tc>
          <w:tcPr>
            <w:tcW w:w="1134" w:type="dxa"/>
            <w:shd w:val="clear" w:color="auto" w:fill="auto"/>
            <w:vAlign w:val="center"/>
          </w:tcPr>
          <w:p w14:paraId="1166EEEE" w14:textId="697D48F9" w:rsidR="002714FC" w:rsidRPr="00BB55E6" w:rsidRDefault="002714FC" w:rsidP="002714FC">
            <w:pPr>
              <w:pStyle w:val="Textoindependiente"/>
              <w:rPr>
                <w:sz w:val="18"/>
                <w:szCs w:val="18"/>
              </w:rPr>
            </w:pPr>
            <w:r w:rsidRPr="00BB55E6">
              <w:rPr>
                <w:sz w:val="18"/>
                <w:szCs w:val="18"/>
              </w:rPr>
              <w:t>MBG-CSIC</w:t>
            </w:r>
          </w:p>
        </w:tc>
        <w:tc>
          <w:tcPr>
            <w:tcW w:w="3256" w:type="dxa"/>
            <w:shd w:val="clear" w:color="auto" w:fill="auto"/>
            <w:vAlign w:val="center"/>
          </w:tcPr>
          <w:p w14:paraId="34E8DE51" w14:textId="7DE6DC28" w:rsidR="002714FC" w:rsidRPr="00BB55E6" w:rsidRDefault="002714FC" w:rsidP="002714FC">
            <w:pPr>
              <w:pStyle w:val="Textoindependiente"/>
              <w:rPr>
                <w:sz w:val="18"/>
                <w:szCs w:val="18"/>
              </w:rPr>
            </w:pPr>
            <w:r w:rsidRPr="00BB55E6">
              <w:rPr>
                <w:sz w:val="18"/>
                <w:szCs w:val="18"/>
              </w:rPr>
              <w:t>Bernardo Ordás López</w:t>
            </w:r>
          </w:p>
        </w:tc>
        <w:tc>
          <w:tcPr>
            <w:tcW w:w="1903" w:type="dxa"/>
            <w:shd w:val="clear" w:color="auto" w:fill="auto"/>
            <w:vAlign w:val="center"/>
          </w:tcPr>
          <w:p w14:paraId="64A58DF2" w14:textId="6B02ABE4" w:rsidR="002714FC" w:rsidRPr="00BB55E6" w:rsidRDefault="002714FC" w:rsidP="002714FC">
            <w:pPr>
              <w:pStyle w:val="Textoindependiente"/>
              <w:rPr>
                <w:sz w:val="18"/>
                <w:szCs w:val="18"/>
              </w:rPr>
            </w:pPr>
            <w:r w:rsidRPr="00BB55E6">
              <w:rPr>
                <w:sz w:val="18"/>
                <w:szCs w:val="18"/>
              </w:rPr>
              <w:t>CT</w:t>
            </w:r>
          </w:p>
        </w:tc>
        <w:tc>
          <w:tcPr>
            <w:tcW w:w="1077" w:type="dxa"/>
            <w:shd w:val="clear" w:color="auto" w:fill="auto"/>
            <w:vAlign w:val="center"/>
          </w:tcPr>
          <w:p w14:paraId="3E436E2B" w14:textId="32CDD052" w:rsidR="002714FC" w:rsidRPr="00BB55E6" w:rsidRDefault="002714FC" w:rsidP="002714FC">
            <w:pPr>
              <w:pStyle w:val="Textoindependiente"/>
              <w:rPr>
                <w:sz w:val="18"/>
                <w:szCs w:val="18"/>
              </w:rPr>
            </w:pPr>
            <w:r w:rsidRPr="00BB55E6">
              <w:rPr>
                <w:sz w:val="18"/>
                <w:szCs w:val="18"/>
              </w:rPr>
              <w:t>TC</w:t>
            </w:r>
          </w:p>
        </w:tc>
        <w:tc>
          <w:tcPr>
            <w:tcW w:w="3401" w:type="dxa"/>
            <w:shd w:val="clear" w:color="auto" w:fill="auto"/>
            <w:vAlign w:val="center"/>
          </w:tcPr>
          <w:p w14:paraId="1E60486C" w14:textId="77777777" w:rsidR="00BD1D44" w:rsidRPr="00BB55E6" w:rsidRDefault="00BD1D44" w:rsidP="00BD1D44">
            <w:pPr>
              <w:pStyle w:val="Textoencaja"/>
              <w:rPr>
                <w:sz w:val="18"/>
                <w:szCs w:val="18"/>
              </w:rPr>
            </w:pPr>
            <w:r w:rsidRPr="00BB55E6">
              <w:rPr>
                <w:sz w:val="18"/>
                <w:szCs w:val="18"/>
              </w:rPr>
              <w:t>L01- Producción vegetal</w:t>
            </w:r>
          </w:p>
          <w:p w14:paraId="6EC719D8" w14:textId="77777777" w:rsidR="00BD1D44" w:rsidRPr="00BB55E6" w:rsidRDefault="00BD1D44" w:rsidP="00BD1D44">
            <w:pPr>
              <w:pStyle w:val="Textoindependiente"/>
              <w:rPr>
                <w:sz w:val="18"/>
                <w:szCs w:val="18"/>
              </w:rPr>
            </w:pPr>
            <w:r w:rsidRPr="00BB55E6">
              <w:rPr>
                <w:sz w:val="18"/>
                <w:szCs w:val="18"/>
              </w:rPr>
              <w:t>L02- Fisiología y Genética Vegetal</w:t>
            </w:r>
          </w:p>
          <w:p w14:paraId="3BE64355" w14:textId="67375FAA" w:rsidR="002714FC" w:rsidRPr="00BB55E6" w:rsidRDefault="00BD1D44" w:rsidP="00BD1D44">
            <w:pPr>
              <w:pStyle w:val="Textoindependiente"/>
              <w:rPr>
                <w:sz w:val="18"/>
                <w:szCs w:val="18"/>
              </w:rPr>
            </w:pPr>
            <w:r w:rsidRPr="00BB55E6">
              <w:rPr>
                <w:sz w:val="18"/>
                <w:szCs w:val="18"/>
              </w:rPr>
              <w:t>L04- Biodiversidad</w:t>
            </w:r>
          </w:p>
        </w:tc>
        <w:tc>
          <w:tcPr>
            <w:tcW w:w="850" w:type="dxa"/>
            <w:shd w:val="clear" w:color="auto" w:fill="auto"/>
            <w:vAlign w:val="center"/>
          </w:tcPr>
          <w:p w14:paraId="0BB1FA4F" w14:textId="77777777" w:rsidR="002714FC" w:rsidRPr="00BB55E6" w:rsidRDefault="002714FC" w:rsidP="002714FC">
            <w:pPr>
              <w:pStyle w:val="Textoindependiente"/>
              <w:rPr>
                <w:sz w:val="18"/>
                <w:szCs w:val="18"/>
              </w:rPr>
            </w:pPr>
          </w:p>
        </w:tc>
        <w:tc>
          <w:tcPr>
            <w:tcW w:w="850" w:type="dxa"/>
            <w:shd w:val="clear" w:color="auto" w:fill="auto"/>
            <w:vAlign w:val="center"/>
          </w:tcPr>
          <w:p w14:paraId="45DC67CA" w14:textId="77777777" w:rsidR="002714FC" w:rsidRPr="00BB55E6" w:rsidRDefault="002714FC" w:rsidP="002714FC">
            <w:pPr>
              <w:pStyle w:val="Textoindependiente"/>
              <w:rPr>
                <w:sz w:val="18"/>
                <w:szCs w:val="18"/>
              </w:rPr>
            </w:pPr>
          </w:p>
        </w:tc>
        <w:tc>
          <w:tcPr>
            <w:tcW w:w="850" w:type="dxa"/>
            <w:shd w:val="clear" w:color="auto" w:fill="auto"/>
            <w:vAlign w:val="center"/>
          </w:tcPr>
          <w:p w14:paraId="338687FA" w14:textId="77777777" w:rsidR="002714FC" w:rsidRPr="00BB55E6" w:rsidRDefault="002714FC" w:rsidP="002714FC">
            <w:pPr>
              <w:pStyle w:val="Textoindependiente"/>
              <w:rPr>
                <w:sz w:val="18"/>
                <w:szCs w:val="18"/>
              </w:rPr>
            </w:pPr>
          </w:p>
        </w:tc>
        <w:tc>
          <w:tcPr>
            <w:tcW w:w="850" w:type="dxa"/>
            <w:shd w:val="clear" w:color="auto" w:fill="auto"/>
            <w:vAlign w:val="center"/>
          </w:tcPr>
          <w:p w14:paraId="4B1B4242" w14:textId="517B87D8" w:rsidR="002714FC" w:rsidRPr="00BB55E6" w:rsidRDefault="00BD1D44" w:rsidP="002714FC">
            <w:pPr>
              <w:pStyle w:val="Textoindependiente"/>
              <w:rPr>
                <w:sz w:val="18"/>
                <w:szCs w:val="18"/>
              </w:rPr>
            </w:pPr>
            <w:r w:rsidRPr="00BB55E6">
              <w:rPr>
                <w:sz w:val="18"/>
                <w:szCs w:val="18"/>
              </w:rPr>
              <w:t>Alta</w:t>
            </w:r>
          </w:p>
        </w:tc>
      </w:tr>
    </w:tbl>
    <w:p w14:paraId="6412AB0B" w14:textId="04AC5242" w:rsidR="003B5899" w:rsidRPr="00BB55E6" w:rsidRDefault="003B5899" w:rsidP="003B5899">
      <w:pPr>
        <w:pStyle w:val="Textoindependiente"/>
      </w:pPr>
    </w:p>
    <w:tbl>
      <w:tblPr>
        <w:tblW w:w="14175" w:type="dxa"/>
        <w:jc w:val="center"/>
        <w:tblLayout w:type="fixed"/>
        <w:tblCellMar>
          <w:top w:w="57" w:type="dxa"/>
          <w:left w:w="85" w:type="dxa"/>
          <w:bottom w:w="57" w:type="dxa"/>
          <w:right w:w="85" w:type="dxa"/>
        </w:tblCellMar>
        <w:tblLook w:val="0000" w:firstRow="0" w:lastRow="0" w:firstColumn="0" w:lastColumn="0" w:noHBand="0" w:noVBand="0"/>
      </w:tblPr>
      <w:tblGrid>
        <w:gridCol w:w="3397"/>
        <w:gridCol w:w="10778"/>
      </w:tblGrid>
      <w:tr w:rsidR="003B5899" w:rsidRPr="00BB55E6" w14:paraId="0A9356FB" w14:textId="77777777" w:rsidTr="00AD5EE3">
        <w:trPr>
          <w:trHeight w:val="283"/>
          <w:jc w:val="center"/>
        </w:trPr>
        <w:tc>
          <w:tcPr>
            <w:tcW w:w="14175" w:type="dxa"/>
            <w:gridSpan w:val="2"/>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14:paraId="3B38BC0F" w14:textId="694E6F64" w:rsidR="003B5899" w:rsidRPr="00BB55E6" w:rsidRDefault="003B5899" w:rsidP="00AD5EE3">
            <w:pPr>
              <w:pStyle w:val="TablaTitulo"/>
              <w:jc w:val="center"/>
            </w:pPr>
            <w:r w:rsidRPr="00BB55E6">
              <w:t>Datos de un proyecto de investigación activo</w:t>
            </w:r>
          </w:p>
        </w:tc>
      </w:tr>
      <w:tr w:rsidR="00BD1D44" w:rsidRPr="00BB55E6" w14:paraId="303E2F51" w14:textId="77777777" w:rsidTr="00AD5EE3">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517C9241" w14:textId="77777777" w:rsidR="00BD1D44" w:rsidRPr="00BB55E6" w:rsidRDefault="00BD1D44" w:rsidP="00BD1D44">
            <w:pPr>
              <w:pStyle w:val="Textoencaja"/>
              <w:rPr>
                <w:b/>
                <w:bCs/>
                <w:sz w:val="18"/>
                <w:szCs w:val="18"/>
              </w:rPr>
            </w:pPr>
            <w:r w:rsidRPr="00BB55E6">
              <w:rPr>
                <w:b/>
                <w:bCs/>
                <w:sz w:val="18"/>
                <w:szCs w:val="18"/>
              </w:rPr>
              <w:t>Título del proyecto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03B4DC" w14:textId="3527AB01" w:rsidR="00BD1D44" w:rsidRPr="00BB55E6" w:rsidRDefault="00BD1D44" w:rsidP="00BD1D44">
            <w:pPr>
              <w:pStyle w:val="Textoencaja"/>
              <w:rPr>
                <w:sz w:val="18"/>
                <w:szCs w:val="18"/>
              </w:rPr>
            </w:pPr>
            <w:r w:rsidRPr="00BB55E6">
              <w:rPr>
                <w:rFonts w:cs="Calibri"/>
                <w:color w:val="000000"/>
              </w:rPr>
              <w:t>Mejora de maíz para calidad y tolerancia a estreses asociados al cambio climático</w:t>
            </w:r>
          </w:p>
        </w:tc>
      </w:tr>
      <w:tr w:rsidR="00BD1D44" w:rsidRPr="00BB55E6" w14:paraId="397AAEF9" w14:textId="77777777" w:rsidTr="00AD5EE3">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5CAA16A2" w14:textId="77777777" w:rsidR="00BD1D44" w:rsidRPr="00BB55E6" w:rsidRDefault="00BD1D44" w:rsidP="00BD1D44">
            <w:pPr>
              <w:pStyle w:val="Textoencaja"/>
              <w:rPr>
                <w:b/>
                <w:bCs/>
                <w:sz w:val="18"/>
                <w:szCs w:val="18"/>
              </w:rPr>
            </w:pPr>
            <w:r w:rsidRPr="00BB55E6">
              <w:rPr>
                <w:b/>
                <w:bCs/>
                <w:sz w:val="18"/>
                <w:szCs w:val="18"/>
              </w:rPr>
              <w:t>Entidad financiadora</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332763" w14:textId="4DD815D6" w:rsidR="00BD1D44" w:rsidRPr="00BB55E6" w:rsidRDefault="00BD1D44" w:rsidP="00BD1D44">
            <w:pPr>
              <w:pStyle w:val="Textoencaja"/>
              <w:rPr>
                <w:sz w:val="18"/>
                <w:szCs w:val="18"/>
              </w:rPr>
            </w:pPr>
            <w:r w:rsidRPr="00BB55E6">
              <w:t>P</w:t>
            </w:r>
            <w:r w:rsidRPr="00BB55E6">
              <w:rPr>
                <w:rFonts w:cs="Arial"/>
                <w:bCs/>
              </w:rPr>
              <w:t>rograma estatal de investigación, desarrollo e innovación orientada a los retos de la sociedad</w:t>
            </w:r>
          </w:p>
        </w:tc>
      </w:tr>
      <w:tr w:rsidR="00BD1D44" w:rsidRPr="00BB55E6" w14:paraId="66EB2B01" w14:textId="77777777" w:rsidTr="00AD5EE3">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32974E2A" w14:textId="77777777" w:rsidR="00BD1D44" w:rsidRPr="00BB55E6" w:rsidRDefault="00BD1D44" w:rsidP="00BD1D44">
            <w:pPr>
              <w:pStyle w:val="Textoencaja"/>
              <w:rPr>
                <w:b/>
                <w:bCs/>
                <w:sz w:val="18"/>
                <w:szCs w:val="18"/>
              </w:rPr>
            </w:pPr>
            <w:r w:rsidRPr="00BB55E6">
              <w:rPr>
                <w:b/>
                <w:bCs/>
                <w:sz w:val="18"/>
                <w:szCs w:val="18"/>
              </w:rPr>
              <w:t>Referencia del proyecto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9E7493" w14:textId="75CA8FBA" w:rsidR="00BD1D44" w:rsidRPr="00BB55E6" w:rsidRDefault="00BD1D44" w:rsidP="00BD1D44">
            <w:pPr>
              <w:pStyle w:val="Textoencaja"/>
              <w:rPr>
                <w:sz w:val="18"/>
                <w:szCs w:val="18"/>
              </w:rPr>
            </w:pPr>
            <w:r w:rsidRPr="00BB55E6">
              <w:rPr>
                <w:color w:val="000000"/>
                <w:shd w:val="clear" w:color="auto" w:fill="FFFFFF"/>
              </w:rPr>
              <w:t>PID2022-140991OB-I00</w:t>
            </w:r>
          </w:p>
        </w:tc>
      </w:tr>
      <w:tr w:rsidR="00BD1D44" w:rsidRPr="00BB55E6" w14:paraId="1B7B15E6" w14:textId="77777777" w:rsidTr="00AD5EE3">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66DDAC17" w14:textId="77777777" w:rsidR="00BD1D44" w:rsidRPr="00BB55E6" w:rsidRDefault="00BD1D44" w:rsidP="00BD1D44">
            <w:pPr>
              <w:pStyle w:val="Textoencaja"/>
              <w:rPr>
                <w:b/>
                <w:bCs/>
                <w:sz w:val="18"/>
                <w:szCs w:val="18"/>
              </w:rPr>
            </w:pPr>
            <w:r w:rsidRPr="00BB55E6">
              <w:rPr>
                <w:b/>
                <w:bCs/>
                <w:sz w:val="18"/>
                <w:szCs w:val="18"/>
              </w:rPr>
              <w:t>Cuantía de la subvención</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1FC951" w14:textId="1FCF9D3E" w:rsidR="00BD1D44" w:rsidRPr="00BB55E6" w:rsidRDefault="00BD1D44" w:rsidP="00BD1D44">
            <w:pPr>
              <w:pStyle w:val="Textoencaja"/>
              <w:rPr>
                <w:sz w:val="18"/>
                <w:szCs w:val="18"/>
              </w:rPr>
            </w:pPr>
            <w:r w:rsidRPr="00BB55E6">
              <w:t>175</w:t>
            </w:r>
            <w:r w:rsidR="00856538" w:rsidRPr="00BB55E6">
              <w:t>,</w:t>
            </w:r>
            <w:r w:rsidRPr="00BB55E6">
              <w:t xml:space="preserve">000 </w:t>
            </w:r>
            <w:r w:rsidR="00856538" w:rsidRPr="00BB55E6">
              <w:t xml:space="preserve">€ </w:t>
            </w:r>
            <w:r w:rsidRPr="00BB55E6">
              <w:t>(costes directos) + FPI</w:t>
            </w:r>
          </w:p>
        </w:tc>
      </w:tr>
      <w:tr w:rsidR="00BD1D44" w:rsidRPr="00BB55E6" w14:paraId="677F7C0D" w14:textId="77777777" w:rsidTr="00AD5EE3">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5C03DA7D" w14:textId="77777777" w:rsidR="00BD1D44" w:rsidRPr="00BB55E6" w:rsidRDefault="00BD1D44" w:rsidP="00BD1D44">
            <w:pPr>
              <w:pStyle w:val="Textoencaja"/>
              <w:rPr>
                <w:b/>
                <w:bCs/>
                <w:sz w:val="18"/>
                <w:szCs w:val="18"/>
              </w:rPr>
            </w:pPr>
            <w:r w:rsidRPr="00BB55E6">
              <w:rPr>
                <w:b/>
                <w:bCs/>
                <w:sz w:val="18"/>
                <w:szCs w:val="18"/>
              </w:rPr>
              <w:t>Duración (fecha inicio, fecha fin)</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E1E79F" w14:textId="3F5F4E45" w:rsidR="00BD1D44" w:rsidRPr="00BB55E6" w:rsidRDefault="00BD1D44" w:rsidP="00BD1D44">
            <w:pPr>
              <w:pStyle w:val="Textoencaja"/>
              <w:rPr>
                <w:sz w:val="18"/>
                <w:szCs w:val="18"/>
              </w:rPr>
            </w:pPr>
            <w:r w:rsidRPr="00BB55E6">
              <w:rPr>
                <w:lang w:val="es-ES_tradnl"/>
              </w:rPr>
              <w:t>1-9-2023-31-08-2026</w:t>
            </w:r>
          </w:p>
        </w:tc>
      </w:tr>
      <w:tr w:rsidR="00BD1D44" w:rsidRPr="00BB55E6" w14:paraId="213E295B" w14:textId="77777777" w:rsidTr="00AD5EE3">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20C6EEE4" w14:textId="77777777" w:rsidR="00BD1D44" w:rsidRPr="00BB55E6" w:rsidRDefault="00BD1D44" w:rsidP="00BD1D44">
            <w:pPr>
              <w:pStyle w:val="Textoencaja"/>
              <w:rPr>
                <w:b/>
                <w:bCs/>
                <w:sz w:val="18"/>
                <w:szCs w:val="18"/>
              </w:rPr>
            </w:pPr>
            <w:r w:rsidRPr="00BB55E6">
              <w:rPr>
                <w:b/>
                <w:bCs/>
                <w:sz w:val="18"/>
                <w:szCs w:val="18"/>
              </w:rPr>
              <w:t>Tipo de convocatoria</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C77773" w14:textId="464A8B1A" w:rsidR="00BD1D44" w:rsidRPr="00BB55E6" w:rsidRDefault="00BD1D44" w:rsidP="00BD1D44">
            <w:pPr>
              <w:pStyle w:val="Textoencaja"/>
              <w:rPr>
                <w:sz w:val="18"/>
                <w:szCs w:val="18"/>
              </w:rPr>
            </w:pPr>
            <w:r w:rsidRPr="00BB55E6">
              <w:t>Nacional</w:t>
            </w:r>
          </w:p>
        </w:tc>
      </w:tr>
      <w:tr w:rsidR="00BD1D44" w:rsidRPr="00BB55E6" w14:paraId="45661470" w14:textId="77777777" w:rsidTr="00AD5EE3">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68C552D6" w14:textId="77777777" w:rsidR="00BD1D44" w:rsidRPr="00BB55E6" w:rsidRDefault="00BD1D44" w:rsidP="00BD1D44">
            <w:pPr>
              <w:pStyle w:val="Textoencaja"/>
              <w:rPr>
                <w:b/>
                <w:bCs/>
                <w:sz w:val="18"/>
                <w:szCs w:val="18"/>
              </w:rPr>
            </w:pPr>
            <w:r w:rsidRPr="00BB55E6">
              <w:rPr>
                <w:b/>
                <w:bCs/>
                <w:sz w:val="18"/>
                <w:szCs w:val="18"/>
              </w:rPr>
              <w:t>Entidades participantes</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07C038" w14:textId="34C73CB6" w:rsidR="00BD1D44" w:rsidRPr="00BB55E6" w:rsidRDefault="00BD1D44" w:rsidP="00BD1D44">
            <w:pPr>
              <w:pStyle w:val="Textoencaja"/>
              <w:rPr>
                <w:sz w:val="18"/>
                <w:szCs w:val="18"/>
              </w:rPr>
            </w:pPr>
            <w:r w:rsidRPr="00BB55E6">
              <w:t>CSIC, AGACAL, Universidad de Alcalá de Henares</w:t>
            </w:r>
          </w:p>
        </w:tc>
      </w:tr>
      <w:tr w:rsidR="00BD1D44" w:rsidRPr="00BB55E6" w14:paraId="6805F6E3" w14:textId="77777777" w:rsidTr="00AD5EE3">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782ADC55" w14:textId="77777777" w:rsidR="00BD1D44" w:rsidRPr="00BB55E6" w:rsidRDefault="00BD1D44" w:rsidP="00BD1D44">
            <w:pPr>
              <w:pStyle w:val="Textoencaja"/>
              <w:rPr>
                <w:b/>
                <w:bCs/>
                <w:sz w:val="18"/>
                <w:szCs w:val="18"/>
              </w:rPr>
            </w:pPr>
            <w:r w:rsidRPr="00BB55E6">
              <w:rPr>
                <w:b/>
                <w:bCs/>
                <w:sz w:val="18"/>
                <w:szCs w:val="18"/>
              </w:rPr>
              <w:t>Investigador/a principal</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53AC4E" w14:textId="5A70EAE8" w:rsidR="00BD1D44" w:rsidRPr="00BB55E6" w:rsidRDefault="00BD1D44" w:rsidP="00BD1D44">
            <w:pPr>
              <w:pStyle w:val="Textoencaja"/>
              <w:rPr>
                <w:sz w:val="18"/>
                <w:szCs w:val="18"/>
              </w:rPr>
            </w:pPr>
            <w:r w:rsidRPr="00BB55E6">
              <w:t>Pedro Revilla Temiño</w:t>
            </w:r>
          </w:p>
        </w:tc>
      </w:tr>
      <w:tr w:rsidR="00BD1D44" w:rsidRPr="00BB55E6" w14:paraId="2565991E" w14:textId="77777777" w:rsidTr="00AD5EE3">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47DD5867" w14:textId="77777777" w:rsidR="00BD1D44" w:rsidRPr="00BB55E6" w:rsidRDefault="00BD1D44" w:rsidP="00BD1D44">
            <w:pPr>
              <w:pStyle w:val="Textoencaja"/>
              <w:rPr>
                <w:b/>
                <w:bCs/>
                <w:sz w:val="18"/>
                <w:szCs w:val="18"/>
              </w:rPr>
            </w:pPr>
            <w:r w:rsidRPr="00BB55E6">
              <w:rPr>
                <w:b/>
                <w:bCs/>
                <w:sz w:val="18"/>
                <w:szCs w:val="18"/>
              </w:rPr>
              <w:t>Número de investigadores participantes</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953D84" w14:textId="38F0A97D" w:rsidR="00BD1D44" w:rsidRPr="00BB55E6" w:rsidRDefault="00BD1D44" w:rsidP="00BD1D44">
            <w:pPr>
              <w:pStyle w:val="Textoencaja"/>
              <w:rPr>
                <w:sz w:val="18"/>
                <w:szCs w:val="18"/>
              </w:rPr>
            </w:pPr>
            <w:r w:rsidRPr="00BB55E6">
              <w:t>3</w:t>
            </w:r>
          </w:p>
        </w:tc>
      </w:tr>
      <w:tr w:rsidR="00BD1D44" w:rsidRPr="00BB55E6" w14:paraId="36461322" w14:textId="77777777" w:rsidTr="00AD5EE3">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45AFD529" w14:textId="219A3584" w:rsidR="00BD1D44" w:rsidRPr="00BB55E6" w:rsidRDefault="00BD1D44" w:rsidP="00BD1D44">
            <w:pPr>
              <w:pStyle w:val="Textoencaja"/>
              <w:rPr>
                <w:b/>
                <w:bCs/>
                <w:sz w:val="18"/>
                <w:szCs w:val="18"/>
              </w:rPr>
            </w:pPr>
            <w:r w:rsidRPr="00BB55E6">
              <w:rPr>
                <w:b/>
                <w:bCs/>
                <w:sz w:val="18"/>
                <w:szCs w:val="18"/>
              </w:rPr>
              <w:t>Líneas de investigación relacionadas</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9167C1" w14:textId="03A2E6C6" w:rsidR="00BD1D44" w:rsidRPr="00BB55E6" w:rsidRDefault="00BD1D44" w:rsidP="00BD1D44">
            <w:pPr>
              <w:pStyle w:val="Textoencaja"/>
              <w:rPr>
                <w:sz w:val="18"/>
                <w:szCs w:val="18"/>
              </w:rPr>
            </w:pPr>
            <w:r w:rsidRPr="00BB55E6">
              <w:rPr>
                <w:bCs/>
              </w:rPr>
              <w:t>Producción vegetal, Fisiología y genética vegetal, Biodiversidad</w:t>
            </w:r>
          </w:p>
        </w:tc>
      </w:tr>
    </w:tbl>
    <w:p w14:paraId="3958C5C9" w14:textId="77777777" w:rsidR="003B5899" w:rsidRPr="00BB55E6" w:rsidRDefault="003B5899" w:rsidP="003B5899">
      <w:pPr>
        <w:pStyle w:val="Textoindependiente"/>
      </w:pPr>
    </w:p>
    <w:p w14:paraId="7FEBB753" w14:textId="77777777" w:rsidR="008E7AC4" w:rsidRPr="00BB55E6" w:rsidRDefault="008E7AC4" w:rsidP="003B5899">
      <w:pPr>
        <w:pStyle w:val="Textoindependiente"/>
      </w:pPr>
    </w:p>
    <w:tbl>
      <w:tblPr>
        <w:tblStyle w:val="Tablaconcuadrcula"/>
        <w:tblW w:w="14171" w:type="dxa"/>
        <w:jc w:val="center"/>
        <w:tblLayout w:type="fixed"/>
        <w:tblCellMar>
          <w:top w:w="57" w:type="dxa"/>
          <w:left w:w="85" w:type="dxa"/>
          <w:bottom w:w="57" w:type="dxa"/>
          <w:right w:w="85" w:type="dxa"/>
        </w:tblCellMar>
        <w:tblLook w:val="04A0" w:firstRow="1" w:lastRow="0" w:firstColumn="1" w:lastColumn="0" w:noHBand="0" w:noVBand="1"/>
      </w:tblPr>
      <w:tblGrid>
        <w:gridCol w:w="1134"/>
        <w:gridCol w:w="4082"/>
        <w:gridCol w:w="1077"/>
        <w:gridCol w:w="1077"/>
        <w:gridCol w:w="3401"/>
        <w:gridCol w:w="850"/>
        <w:gridCol w:w="850"/>
        <w:gridCol w:w="850"/>
        <w:gridCol w:w="850"/>
      </w:tblGrid>
      <w:tr w:rsidR="00ED7F57" w:rsidRPr="00BB55E6" w14:paraId="7EC8EEF6" w14:textId="77777777" w:rsidTr="001E6768">
        <w:trPr>
          <w:trHeight w:val="397"/>
          <w:jc w:val="center"/>
        </w:trPr>
        <w:tc>
          <w:tcPr>
            <w:tcW w:w="14171" w:type="dxa"/>
            <w:gridSpan w:val="9"/>
            <w:shd w:val="clear" w:color="auto" w:fill="8DB3E2" w:themeFill="text2" w:themeFillTint="66"/>
            <w:vAlign w:val="center"/>
          </w:tcPr>
          <w:p w14:paraId="5FA602DE" w14:textId="1BAA6BAE" w:rsidR="00ED7F57" w:rsidRPr="00BB55E6" w:rsidRDefault="00ED7F57" w:rsidP="001E6768">
            <w:pPr>
              <w:pStyle w:val="TablaTitulo"/>
              <w:jc w:val="center"/>
              <w:rPr>
                <w:sz w:val="22"/>
                <w:szCs w:val="22"/>
              </w:rPr>
            </w:pPr>
            <w:r w:rsidRPr="00BB55E6">
              <w:rPr>
                <w:sz w:val="22"/>
                <w:szCs w:val="22"/>
              </w:rPr>
              <w:t xml:space="preserve">Equipo </w:t>
            </w:r>
            <w:proofErr w:type="spellStart"/>
            <w:r w:rsidRPr="00BB55E6">
              <w:rPr>
                <w:sz w:val="22"/>
                <w:szCs w:val="22"/>
              </w:rPr>
              <w:t>Nº</w:t>
            </w:r>
            <w:proofErr w:type="spellEnd"/>
            <w:r w:rsidRPr="00BB55E6">
              <w:rPr>
                <w:sz w:val="22"/>
                <w:szCs w:val="22"/>
              </w:rPr>
              <w:t xml:space="preserve"> 3 (</w:t>
            </w:r>
            <w:r w:rsidR="003778D1" w:rsidRPr="00BB55E6">
              <w:rPr>
                <w:sz w:val="22"/>
                <w:szCs w:val="22"/>
              </w:rPr>
              <w:t>Ecología Animal</w:t>
            </w:r>
            <w:r w:rsidRPr="00BB55E6">
              <w:rPr>
                <w:sz w:val="22"/>
                <w:szCs w:val="22"/>
              </w:rPr>
              <w:t>)</w:t>
            </w:r>
          </w:p>
        </w:tc>
      </w:tr>
      <w:tr w:rsidR="00ED7F57" w:rsidRPr="00BB55E6" w14:paraId="6DA0FA55" w14:textId="77777777" w:rsidTr="001E6768">
        <w:trPr>
          <w:trHeight w:val="113"/>
          <w:jc w:val="center"/>
        </w:trPr>
        <w:tc>
          <w:tcPr>
            <w:tcW w:w="1134" w:type="dxa"/>
            <w:vMerge w:val="restart"/>
            <w:shd w:val="clear" w:color="auto" w:fill="DBE5F1" w:themeFill="accent1" w:themeFillTint="33"/>
            <w:vAlign w:val="center"/>
          </w:tcPr>
          <w:p w14:paraId="7D845E48" w14:textId="77777777" w:rsidR="00ED7F57" w:rsidRPr="00BB55E6" w:rsidRDefault="00ED7F57" w:rsidP="001E6768">
            <w:pPr>
              <w:pStyle w:val="Textoindependiente"/>
              <w:jc w:val="center"/>
              <w:rPr>
                <w:b/>
                <w:bCs/>
                <w:sz w:val="18"/>
                <w:szCs w:val="18"/>
              </w:rPr>
            </w:pPr>
            <w:r w:rsidRPr="00BB55E6">
              <w:rPr>
                <w:b/>
                <w:bCs/>
                <w:sz w:val="18"/>
                <w:szCs w:val="18"/>
              </w:rPr>
              <w:lastRenderedPageBreak/>
              <w:t>Institución</w:t>
            </w:r>
          </w:p>
        </w:tc>
        <w:tc>
          <w:tcPr>
            <w:tcW w:w="4082" w:type="dxa"/>
            <w:vMerge w:val="restart"/>
            <w:shd w:val="clear" w:color="auto" w:fill="DBE5F1" w:themeFill="accent1" w:themeFillTint="33"/>
            <w:vAlign w:val="center"/>
          </w:tcPr>
          <w:p w14:paraId="5A21E75E" w14:textId="77777777" w:rsidR="00ED7F57" w:rsidRPr="00BB55E6" w:rsidRDefault="00ED7F57" w:rsidP="001E6768">
            <w:pPr>
              <w:pStyle w:val="Textoindependiente"/>
              <w:jc w:val="center"/>
              <w:rPr>
                <w:b/>
                <w:bCs/>
                <w:sz w:val="18"/>
                <w:szCs w:val="18"/>
              </w:rPr>
            </w:pPr>
            <w:r w:rsidRPr="00BB55E6">
              <w:rPr>
                <w:b/>
                <w:bCs/>
                <w:sz w:val="18"/>
                <w:szCs w:val="18"/>
              </w:rPr>
              <w:t>Nombre y apellidos</w:t>
            </w:r>
          </w:p>
        </w:tc>
        <w:tc>
          <w:tcPr>
            <w:tcW w:w="1077" w:type="dxa"/>
            <w:vMerge w:val="restart"/>
            <w:shd w:val="clear" w:color="auto" w:fill="DBE5F1" w:themeFill="accent1" w:themeFillTint="33"/>
            <w:vAlign w:val="center"/>
          </w:tcPr>
          <w:p w14:paraId="61B5DAB0" w14:textId="77777777" w:rsidR="00ED7F57" w:rsidRPr="00BB55E6" w:rsidRDefault="00ED7F57" w:rsidP="001E6768">
            <w:pPr>
              <w:pStyle w:val="Textoindependiente"/>
              <w:jc w:val="center"/>
              <w:rPr>
                <w:b/>
                <w:bCs/>
                <w:sz w:val="18"/>
                <w:szCs w:val="18"/>
              </w:rPr>
            </w:pPr>
            <w:r w:rsidRPr="00BB55E6">
              <w:rPr>
                <w:b/>
                <w:bCs/>
                <w:sz w:val="18"/>
                <w:szCs w:val="18"/>
              </w:rPr>
              <w:t>Categoría</w:t>
            </w:r>
          </w:p>
        </w:tc>
        <w:tc>
          <w:tcPr>
            <w:tcW w:w="1077" w:type="dxa"/>
            <w:vMerge w:val="restart"/>
            <w:shd w:val="clear" w:color="auto" w:fill="DBE5F1" w:themeFill="accent1" w:themeFillTint="33"/>
            <w:vAlign w:val="center"/>
          </w:tcPr>
          <w:p w14:paraId="18936E1A" w14:textId="77777777" w:rsidR="00ED7F57" w:rsidRPr="00BB55E6" w:rsidRDefault="00ED7F57" w:rsidP="001E6768">
            <w:pPr>
              <w:pStyle w:val="Textoindependiente"/>
              <w:jc w:val="center"/>
              <w:rPr>
                <w:b/>
                <w:bCs/>
                <w:sz w:val="18"/>
                <w:szCs w:val="18"/>
              </w:rPr>
            </w:pPr>
            <w:r w:rsidRPr="00BB55E6">
              <w:rPr>
                <w:b/>
                <w:bCs/>
                <w:sz w:val="18"/>
                <w:szCs w:val="18"/>
              </w:rPr>
              <w:t>Dedicación</w:t>
            </w:r>
          </w:p>
        </w:tc>
        <w:tc>
          <w:tcPr>
            <w:tcW w:w="3401" w:type="dxa"/>
            <w:vMerge w:val="restart"/>
            <w:shd w:val="clear" w:color="auto" w:fill="DBE5F1" w:themeFill="accent1" w:themeFillTint="33"/>
            <w:vAlign w:val="center"/>
          </w:tcPr>
          <w:p w14:paraId="6AF39EF4" w14:textId="77777777" w:rsidR="00ED7F57" w:rsidRPr="00BB55E6" w:rsidRDefault="00ED7F57" w:rsidP="001E6768">
            <w:pPr>
              <w:pStyle w:val="Default"/>
              <w:jc w:val="center"/>
              <w:rPr>
                <w:b/>
                <w:bCs/>
                <w:color w:val="auto"/>
                <w:sz w:val="18"/>
                <w:szCs w:val="18"/>
              </w:rPr>
            </w:pPr>
            <w:r w:rsidRPr="00BB55E6">
              <w:rPr>
                <w:b/>
                <w:bCs/>
                <w:color w:val="auto"/>
                <w:sz w:val="18"/>
                <w:szCs w:val="18"/>
              </w:rPr>
              <w:t>Líneas de investigación</w:t>
            </w:r>
          </w:p>
        </w:tc>
        <w:tc>
          <w:tcPr>
            <w:tcW w:w="850" w:type="dxa"/>
            <w:vMerge w:val="restart"/>
            <w:shd w:val="clear" w:color="auto" w:fill="DBE5F1" w:themeFill="accent1" w:themeFillTint="33"/>
            <w:vAlign w:val="center"/>
          </w:tcPr>
          <w:p w14:paraId="1F25E9BC" w14:textId="77777777" w:rsidR="00ED7F57" w:rsidRPr="00BB55E6" w:rsidRDefault="00ED7F57" w:rsidP="001E6768">
            <w:pPr>
              <w:pStyle w:val="Textoindependiente"/>
              <w:jc w:val="center"/>
              <w:rPr>
                <w:b/>
                <w:bCs/>
                <w:sz w:val="12"/>
                <w:szCs w:val="12"/>
              </w:rPr>
            </w:pPr>
            <w:r w:rsidRPr="00BB55E6">
              <w:rPr>
                <w:b/>
                <w:bCs/>
                <w:sz w:val="12"/>
                <w:szCs w:val="12"/>
              </w:rPr>
              <w:t>Tesis de doctorado dirigidas en los últimos 5 años</w:t>
            </w:r>
          </w:p>
        </w:tc>
        <w:tc>
          <w:tcPr>
            <w:tcW w:w="1700" w:type="dxa"/>
            <w:gridSpan w:val="2"/>
            <w:shd w:val="clear" w:color="auto" w:fill="DBE5F1" w:themeFill="accent1" w:themeFillTint="33"/>
            <w:vAlign w:val="center"/>
          </w:tcPr>
          <w:p w14:paraId="0C8484C7" w14:textId="77777777" w:rsidR="00ED7F57" w:rsidRPr="00BB55E6" w:rsidRDefault="00ED7F57" w:rsidP="001E6768">
            <w:pPr>
              <w:pStyle w:val="Textoindependiente"/>
              <w:jc w:val="center"/>
              <w:rPr>
                <w:b/>
                <w:bCs/>
                <w:sz w:val="16"/>
                <w:szCs w:val="16"/>
              </w:rPr>
            </w:pPr>
            <w:r w:rsidRPr="00BB55E6">
              <w:rPr>
                <w:b/>
                <w:bCs/>
                <w:sz w:val="16"/>
                <w:szCs w:val="16"/>
              </w:rPr>
              <w:t>Tramos de investigación</w:t>
            </w:r>
          </w:p>
        </w:tc>
        <w:tc>
          <w:tcPr>
            <w:tcW w:w="850" w:type="dxa"/>
            <w:vMerge w:val="restart"/>
            <w:shd w:val="clear" w:color="auto" w:fill="DBE5F1" w:themeFill="accent1" w:themeFillTint="33"/>
            <w:vAlign w:val="center"/>
          </w:tcPr>
          <w:p w14:paraId="52E6719A" w14:textId="77777777" w:rsidR="00ED7F57" w:rsidRPr="00BB55E6" w:rsidRDefault="00ED7F57" w:rsidP="001E6768">
            <w:pPr>
              <w:pStyle w:val="Textoindependiente"/>
              <w:jc w:val="center"/>
              <w:rPr>
                <w:b/>
                <w:bCs/>
                <w:sz w:val="16"/>
                <w:szCs w:val="16"/>
              </w:rPr>
            </w:pPr>
            <w:r w:rsidRPr="00BB55E6">
              <w:rPr>
                <w:b/>
                <w:bCs/>
                <w:sz w:val="16"/>
                <w:szCs w:val="16"/>
              </w:rPr>
              <w:t>Alta/Baja</w:t>
            </w:r>
          </w:p>
        </w:tc>
      </w:tr>
      <w:tr w:rsidR="00ED7F57" w:rsidRPr="00BB55E6" w14:paraId="4CDADC3E" w14:textId="77777777" w:rsidTr="001E6768">
        <w:trPr>
          <w:trHeight w:val="397"/>
          <w:jc w:val="center"/>
        </w:trPr>
        <w:tc>
          <w:tcPr>
            <w:tcW w:w="1134" w:type="dxa"/>
            <w:vMerge/>
            <w:shd w:val="clear" w:color="auto" w:fill="FFFF99"/>
            <w:vAlign w:val="center"/>
          </w:tcPr>
          <w:p w14:paraId="53B08377" w14:textId="77777777" w:rsidR="00ED7F57" w:rsidRPr="00BB55E6" w:rsidRDefault="00ED7F57" w:rsidP="001E6768">
            <w:pPr>
              <w:pStyle w:val="Textoindependiente"/>
              <w:jc w:val="center"/>
              <w:rPr>
                <w:b/>
                <w:bCs/>
                <w:sz w:val="12"/>
                <w:szCs w:val="12"/>
              </w:rPr>
            </w:pPr>
          </w:p>
        </w:tc>
        <w:tc>
          <w:tcPr>
            <w:tcW w:w="4082" w:type="dxa"/>
            <w:vMerge/>
            <w:shd w:val="clear" w:color="auto" w:fill="FFFF99"/>
            <w:vAlign w:val="center"/>
          </w:tcPr>
          <w:p w14:paraId="35B05E59" w14:textId="77777777" w:rsidR="00ED7F57" w:rsidRPr="00BB55E6" w:rsidRDefault="00ED7F57" w:rsidP="001E6768">
            <w:pPr>
              <w:pStyle w:val="Textoindependiente"/>
              <w:jc w:val="center"/>
              <w:rPr>
                <w:b/>
                <w:bCs/>
                <w:sz w:val="12"/>
                <w:szCs w:val="12"/>
              </w:rPr>
            </w:pPr>
          </w:p>
        </w:tc>
        <w:tc>
          <w:tcPr>
            <w:tcW w:w="1077" w:type="dxa"/>
            <w:vMerge/>
            <w:shd w:val="clear" w:color="auto" w:fill="FFFF99"/>
            <w:vAlign w:val="center"/>
          </w:tcPr>
          <w:p w14:paraId="4A20484F" w14:textId="77777777" w:rsidR="00ED7F57" w:rsidRPr="00BB55E6" w:rsidRDefault="00ED7F57" w:rsidP="001E6768">
            <w:pPr>
              <w:pStyle w:val="Textoindependiente"/>
              <w:jc w:val="center"/>
              <w:rPr>
                <w:b/>
                <w:bCs/>
                <w:sz w:val="12"/>
                <w:szCs w:val="12"/>
              </w:rPr>
            </w:pPr>
          </w:p>
        </w:tc>
        <w:tc>
          <w:tcPr>
            <w:tcW w:w="1077" w:type="dxa"/>
            <w:vMerge/>
            <w:shd w:val="clear" w:color="auto" w:fill="FFFF99"/>
            <w:vAlign w:val="center"/>
          </w:tcPr>
          <w:p w14:paraId="5382DF95" w14:textId="77777777" w:rsidR="00ED7F57" w:rsidRPr="00BB55E6" w:rsidRDefault="00ED7F57" w:rsidP="001E6768">
            <w:pPr>
              <w:pStyle w:val="Textoindependiente"/>
              <w:jc w:val="center"/>
              <w:rPr>
                <w:b/>
                <w:bCs/>
                <w:sz w:val="12"/>
                <w:szCs w:val="12"/>
              </w:rPr>
            </w:pPr>
          </w:p>
        </w:tc>
        <w:tc>
          <w:tcPr>
            <w:tcW w:w="3401" w:type="dxa"/>
            <w:vMerge/>
            <w:shd w:val="clear" w:color="auto" w:fill="FFFF99"/>
            <w:vAlign w:val="center"/>
          </w:tcPr>
          <w:p w14:paraId="5EC82BA5" w14:textId="77777777" w:rsidR="00ED7F57" w:rsidRPr="00BB55E6" w:rsidRDefault="00ED7F57" w:rsidP="001E6768">
            <w:pPr>
              <w:pStyle w:val="Textoindependiente"/>
              <w:jc w:val="center"/>
              <w:rPr>
                <w:b/>
                <w:bCs/>
                <w:sz w:val="12"/>
                <w:szCs w:val="12"/>
              </w:rPr>
            </w:pPr>
          </w:p>
        </w:tc>
        <w:tc>
          <w:tcPr>
            <w:tcW w:w="850" w:type="dxa"/>
            <w:vMerge/>
            <w:shd w:val="clear" w:color="auto" w:fill="FFFF99"/>
            <w:vAlign w:val="center"/>
          </w:tcPr>
          <w:p w14:paraId="403F54F3" w14:textId="77777777" w:rsidR="00ED7F57" w:rsidRPr="00BB55E6" w:rsidRDefault="00ED7F57" w:rsidP="001E6768">
            <w:pPr>
              <w:pStyle w:val="Textoindependiente"/>
              <w:jc w:val="center"/>
              <w:rPr>
                <w:b/>
                <w:bCs/>
                <w:sz w:val="12"/>
                <w:szCs w:val="12"/>
              </w:rPr>
            </w:pPr>
          </w:p>
        </w:tc>
        <w:tc>
          <w:tcPr>
            <w:tcW w:w="850" w:type="dxa"/>
            <w:shd w:val="clear" w:color="auto" w:fill="DBE5F1" w:themeFill="accent1" w:themeFillTint="33"/>
            <w:vAlign w:val="center"/>
          </w:tcPr>
          <w:p w14:paraId="58AAB95B" w14:textId="77777777" w:rsidR="00ED7F57" w:rsidRPr="00BB55E6" w:rsidRDefault="00ED7F57" w:rsidP="001E6768">
            <w:pPr>
              <w:pStyle w:val="Textoindependiente"/>
              <w:jc w:val="center"/>
              <w:rPr>
                <w:b/>
                <w:bCs/>
                <w:sz w:val="16"/>
                <w:szCs w:val="16"/>
              </w:rPr>
            </w:pPr>
            <w:r w:rsidRPr="00BB55E6">
              <w:rPr>
                <w:b/>
                <w:bCs/>
                <w:sz w:val="16"/>
                <w:szCs w:val="16"/>
              </w:rPr>
              <w:t>Número de tramos</w:t>
            </w:r>
          </w:p>
        </w:tc>
        <w:tc>
          <w:tcPr>
            <w:tcW w:w="850" w:type="dxa"/>
            <w:shd w:val="clear" w:color="auto" w:fill="DBE5F1" w:themeFill="accent1" w:themeFillTint="33"/>
            <w:vAlign w:val="center"/>
          </w:tcPr>
          <w:p w14:paraId="2895B20D" w14:textId="77777777" w:rsidR="00ED7F57" w:rsidRPr="00BB55E6" w:rsidRDefault="00ED7F57" w:rsidP="001E6768">
            <w:pPr>
              <w:pStyle w:val="Textoindependiente"/>
              <w:jc w:val="center"/>
              <w:rPr>
                <w:b/>
                <w:bCs/>
                <w:sz w:val="16"/>
                <w:szCs w:val="16"/>
              </w:rPr>
            </w:pPr>
            <w:r w:rsidRPr="00BB55E6">
              <w:rPr>
                <w:b/>
                <w:bCs/>
                <w:sz w:val="16"/>
                <w:szCs w:val="16"/>
              </w:rPr>
              <w:t>Fecha del último tramo</w:t>
            </w:r>
          </w:p>
        </w:tc>
        <w:tc>
          <w:tcPr>
            <w:tcW w:w="850" w:type="dxa"/>
            <w:vMerge/>
            <w:shd w:val="clear" w:color="auto" w:fill="FFFF99"/>
            <w:vAlign w:val="center"/>
          </w:tcPr>
          <w:p w14:paraId="11DC55F9" w14:textId="77777777" w:rsidR="00ED7F57" w:rsidRPr="00BB55E6" w:rsidRDefault="00ED7F57" w:rsidP="001E6768">
            <w:pPr>
              <w:pStyle w:val="Textoindependiente"/>
              <w:jc w:val="center"/>
              <w:rPr>
                <w:b/>
                <w:bCs/>
                <w:sz w:val="12"/>
                <w:szCs w:val="12"/>
              </w:rPr>
            </w:pPr>
          </w:p>
        </w:tc>
      </w:tr>
      <w:tr w:rsidR="00D151FC" w:rsidRPr="00BB55E6" w14:paraId="4DE0FFF0" w14:textId="77777777" w:rsidTr="001E6768">
        <w:trPr>
          <w:trHeight w:val="397"/>
          <w:jc w:val="center"/>
        </w:trPr>
        <w:tc>
          <w:tcPr>
            <w:tcW w:w="1134" w:type="dxa"/>
            <w:shd w:val="clear" w:color="auto" w:fill="auto"/>
            <w:vAlign w:val="center"/>
          </w:tcPr>
          <w:p w14:paraId="03400580" w14:textId="77D77CF6" w:rsidR="00D151FC" w:rsidRPr="00BB55E6" w:rsidRDefault="00D151FC" w:rsidP="00D151FC">
            <w:pPr>
              <w:pStyle w:val="Textoindependiente"/>
              <w:rPr>
                <w:sz w:val="18"/>
                <w:szCs w:val="18"/>
              </w:rPr>
            </w:pPr>
            <w:r w:rsidRPr="00BB55E6">
              <w:rPr>
                <w:sz w:val="18"/>
                <w:szCs w:val="18"/>
              </w:rPr>
              <w:t>U Vigo</w:t>
            </w:r>
          </w:p>
        </w:tc>
        <w:tc>
          <w:tcPr>
            <w:tcW w:w="4082" w:type="dxa"/>
            <w:shd w:val="clear" w:color="auto" w:fill="auto"/>
            <w:vAlign w:val="center"/>
          </w:tcPr>
          <w:p w14:paraId="4A1FC435" w14:textId="15AD9915" w:rsidR="00D151FC" w:rsidRPr="00BB55E6" w:rsidRDefault="00D151FC" w:rsidP="00D151FC">
            <w:pPr>
              <w:pStyle w:val="Textoindependiente"/>
              <w:rPr>
                <w:sz w:val="18"/>
                <w:szCs w:val="18"/>
              </w:rPr>
            </w:pPr>
            <w:r w:rsidRPr="00BB55E6">
              <w:rPr>
                <w:sz w:val="18"/>
                <w:szCs w:val="18"/>
              </w:rPr>
              <w:t>Jorge Domínguez Martín</w:t>
            </w:r>
          </w:p>
        </w:tc>
        <w:tc>
          <w:tcPr>
            <w:tcW w:w="1077" w:type="dxa"/>
            <w:shd w:val="clear" w:color="auto" w:fill="auto"/>
            <w:vAlign w:val="center"/>
          </w:tcPr>
          <w:p w14:paraId="3FB714C0" w14:textId="21B22351" w:rsidR="00D151FC" w:rsidRPr="00BB55E6" w:rsidRDefault="00D151FC" w:rsidP="00D151FC">
            <w:pPr>
              <w:pStyle w:val="Textoindependiente"/>
              <w:rPr>
                <w:sz w:val="18"/>
                <w:szCs w:val="18"/>
              </w:rPr>
            </w:pPr>
            <w:r w:rsidRPr="00BB55E6">
              <w:rPr>
                <w:sz w:val="18"/>
                <w:szCs w:val="18"/>
              </w:rPr>
              <w:t>CU</w:t>
            </w:r>
          </w:p>
        </w:tc>
        <w:tc>
          <w:tcPr>
            <w:tcW w:w="1077" w:type="dxa"/>
            <w:shd w:val="clear" w:color="auto" w:fill="auto"/>
            <w:vAlign w:val="center"/>
          </w:tcPr>
          <w:p w14:paraId="6DA3DF04" w14:textId="3BE6A379" w:rsidR="00D151FC" w:rsidRPr="00BB55E6" w:rsidRDefault="00D151FC" w:rsidP="00D151FC">
            <w:pPr>
              <w:pStyle w:val="Textoindependiente"/>
              <w:rPr>
                <w:sz w:val="18"/>
                <w:szCs w:val="18"/>
              </w:rPr>
            </w:pPr>
            <w:r w:rsidRPr="00BB55E6">
              <w:rPr>
                <w:sz w:val="18"/>
                <w:szCs w:val="18"/>
              </w:rPr>
              <w:t>TC</w:t>
            </w:r>
          </w:p>
        </w:tc>
        <w:tc>
          <w:tcPr>
            <w:tcW w:w="3401" w:type="dxa"/>
            <w:shd w:val="clear" w:color="auto" w:fill="auto"/>
            <w:vAlign w:val="center"/>
          </w:tcPr>
          <w:p w14:paraId="6077700B" w14:textId="5FE9FC59" w:rsidR="00F827D4" w:rsidRPr="00BB55E6" w:rsidRDefault="00F827D4" w:rsidP="00D151FC">
            <w:pPr>
              <w:pStyle w:val="Textoindependiente"/>
              <w:rPr>
                <w:sz w:val="18"/>
                <w:szCs w:val="18"/>
              </w:rPr>
            </w:pPr>
            <w:r w:rsidRPr="00BB55E6">
              <w:rPr>
                <w:sz w:val="18"/>
                <w:szCs w:val="18"/>
              </w:rPr>
              <w:t>L03- Ciencias del suelo</w:t>
            </w:r>
          </w:p>
          <w:p w14:paraId="42AF916B" w14:textId="0BAF55B3" w:rsidR="00D151FC" w:rsidRPr="00BB55E6" w:rsidRDefault="00D151FC" w:rsidP="00D151FC">
            <w:pPr>
              <w:pStyle w:val="Textoindependiente"/>
              <w:rPr>
                <w:sz w:val="18"/>
                <w:szCs w:val="18"/>
              </w:rPr>
            </w:pPr>
            <w:r w:rsidRPr="00BB55E6">
              <w:rPr>
                <w:sz w:val="18"/>
                <w:szCs w:val="18"/>
              </w:rPr>
              <w:t>L05- Ecología y evolución animal</w:t>
            </w:r>
          </w:p>
        </w:tc>
        <w:tc>
          <w:tcPr>
            <w:tcW w:w="850" w:type="dxa"/>
            <w:shd w:val="clear" w:color="auto" w:fill="auto"/>
            <w:vAlign w:val="center"/>
          </w:tcPr>
          <w:p w14:paraId="646A7E2D" w14:textId="7B04634D" w:rsidR="00D151FC" w:rsidRPr="00BB55E6" w:rsidRDefault="00D151FC" w:rsidP="00D151FC">
            <w:pPr>
              <w:pStyle w:val="Textoindependiente"/>
              <w:rPr>
                <w:sz w:val="18"/>
                <w:szCs w:val="18"/>
              </w:rPr>
            </w:pPr>
            <w:r w:rsidRPr="00BB55E6">
              <w:rPr>
                <w:sz w:val="18"/>
                <w:szCs w:val="18"/>
              </w:rPr>
              <w:t>0</w:t>
            </w:r>
          </w:p>
        </w:tc>
        <w:tc>
          <w:tcPr>
            <w:tcW w:w="850" w:type="dxa"/>
            <w:shd w:val="clear" w:color="auto" w:fill="auto"/>
            <w:vAlign w:val="center"/>
          </w:tcPr>
          <w:p w14:paraId="6477690D" w14:textId="72628C30" w:rsidR="00D151FC" w:rsidRPr="00BB55E6" w:rsidRDefault="00D151FC" w:rsidP="00D151FC">
            <w:pPr>
              <w:pStyle w:val="Textoindependiente"/>
              <w:rPr>
                <w:sz w:val="18"/>
                <w:szCs w:val="18"/>
              </w:rPr>
            </w:pPr>
            <w:r w:rsidRPr="00BB55E6">
              <w:rPr>
                <w:sz w:val="18"/>
                <w:szCs w:val="18"/>
              </w:rPr>
              <w:t>6</w:t>
            </w:r>
          </w:p>
        </w:tc>
        <w:tc>
          <w:tcPr>
            <w:tcW w:w="850" w:type="dxa"/>
            <w:shd w:val="clear" w:color="auto" w:fill="auto"/>
            <w:vAlign w:val="center"/>
          </w:tcPr>
          <w:p w14:paraId="5405F65B" w14:textId="49A8FA28" w:rsidR="00D151FC" w:rsidRPr="00BB55E6" w:rsidRDefault="00D151FC" w:rsidP="00D151FC">
            <w:pPr>
              <w:pStyle w:val="Textoindependiente"/>
              <w:rPr>
                <w:sz w:val="18"/>
                <w:szCs w:val="18"/>
              </w:rPr>
            </w:pPr>
            <w:r w:rsidRPr="00BB55E6">
              <w:rPr>
                <w:sz w:val="18"/>
                <w:szCs w:val="18"/>
              </w:rPr>
              <w:t>2022</w:t>
            </w:r>
          </w:p>
        </w:tc>
        <w:tc>
          <w:tcPr>
            <w:tcW w:w="850" w:type="dxa"/>
            <w:shd w:val="clear" w:color="auto" w:fill="auto"/>
            <w:vAlign w:val="center"/>
          </w:tcPr>
          <w:p w14:paraId="03C8EAB6" w14:textId="7291BFF2" w:rsidR="00D151FC" w:rsidRPr="00BB55E6" w:rsidRDefault="00D151FC" w:rsidP="00D151FC">
            <w:pPr>
              <w:pStyle w:val="Textoindependiente"/>
              <w:rPr>
                <w:sz w:val="18"/>
                <w:szCs w:val="18"/>
              </w:rPr>
            </w:pPr>
            <w:r w:rsidRPr="00BB55E6">
              <w:rPr>
                <w:sz w:val="18"/>
                <w:szCs w:val="18"/>
              </w:rPr>
              <w:t>Alta</w:t>
            </w:r>
          </w:p>
        </w:tc>
      </w:tr>
      <w:tr w:rsidR="00D151FC" w:rsidRPr="00BB55E6" w14:paraId="489DEE89" w14:textId="77777777" w:rsidTr="001E6768">
        <w:trPr>
          <w:trHeight w:val="397"/>
          <w:jc w:val="center"/>
        </w:trPr>
        <w:tc>
          <w:tcPr>
            <w:tcW w:w="1134" w:type="dxa"/>
            <w:shd w:val="clear" w:color="auto" w:fill="auto"/>
            <w:vAlign w:val="center"/>
          </w:tcPr>
          <w:p w14:paraId="4BC78064" w14:textId="5C139520" w:rsidR="00D151FC" w:rsidRPr="00BB55E6" w:rsidRDefault="00D151FC" w:rsidP="00D151FC">
            <w:pPr>
              <w:pStyle w:val="Textoindependiente"/>
              <w:rPr>
                <w:sz w:val="18"/>
                <w:szCs w:val="18"/>
              </w:rPr>
            </w:pPr>
            <w:r w:rsidRPr="00BB55E6">
              <w:rPr>
                <w:sz w:val="18"/>
                <w:szCs w:val="18"/>
              </w:rPr>
              <w:t>U Vigo</w:t>
            </w:r>
          </w:p>
        </w:tc>
        <w:tc>
          <w:tcPr>
            <w:tcW w:w="4082" w:type="dxa"/>
            <w:shd w:val="clear" w:color="auto" w:fill="auto"/>
            <w:vAlign w:val="center"/>
          </w:tcPr>
          <w:p w14:paraId="3F954CE0" w14:textId="79ABBD4E" w:rsidR="00D151FC" w:rsidRPr="00BB55E6" w:rsidRDefault="00D151FC" w:rsidP="00D151FC">
            <w:pPr>
              <w:pStyle w:val="Textoindependiente"/>
              <w:rPr>
                <w:sz w:val="18"/>
                <w:szCs w:val="18"/>
              </w:rPr>
            </w:pPr>
            <w:r w:rsidRPr="00BB55E6">
              <w:rPr>
                <w:sz w:val="18"/>
                <w:szCs w:val="18"/>
              </w:rPr>
              <w:t>Manuel Aira vieira</w:t>
            </w:r>
          </w:p>
        </w:tc>
        <w:tc>
          <w:tcPr>
            <w:tcW w:w="1077" w:type="dxa"/>
            <w:shd w:val="clear" w:color="auto" w:fill="auto"/>
            <w:vAlign w:val="center"/>
          </w:tcPr>
          <w:p w14:paraId="5DB31154" w14:textId="727196B0" w:rsidR="00D151FC" w:rsidRPr="00BB55E6" w:rsidRDefault="00D151FC" w:rsidP="00D151FC">
            <w:pPr>
              <w:pStyle w:val="Textoindependiente"/>
              <w:rPr>
                <w:sz w:val="18"/>
                <w:szCs w:val="18"/>
              </w:rPr>
            </w:pPr>
            <w:r w:rsidRPr="00BB55E6">
              <w:rPr>
                <w:sz w:val="18"/>
                <w:szCs w:val="18"/>
              </w:rPr>
              <w:t>TU</w:t>
            </w:r>
          </w:p>
        </w:tc>
        <w:tc>
          <w:tcPr>
            <w:tcW w:w="1077" w:type="dxa"/>
            <w:shd w:val="clear" w:color="auto" w:fill="auto"/>
            <w:vAlign w:val="center"/>
          </w:tcPr>
          <w:p w14:paraId="39ACA932" w14:textId="6FACD258" w:rsidR="00D151FC" w:rsidRPr="00BB55E6" w:rsidRDefault="00D151FC" w:rsidP="00D151FC">
            <w:pPr>
              <w:pStyle w:val="Textoindependiente"/>
              <w:rPr>
                <w:sz w:val="18"/>
                <w:szCs w:val="18"/>
              </w:rPr>
            </w:pPr>
            <w:r w:rsidRPr="00BB55E6">
              <w:rPr>
                <w:sz w:val="18"/>
                <w:szCs w:val="18"/>
              </w:rPr>
              <w:t>TC</w:t>
            </w:r>
          </w:p>
        </w:tc>
        <w:tc>
          <w:tcPr>
            <w:tcW w:w="3401" w:type="dxa"/>
            <w:shd w:val="clear" w:color="auto" w:fill="auto"/>
            <w:vAlign w:val="center"/>
          </w:tcPr>
          <w:p w14:paraId="02102B1A" w14:textId="0D9956E4" w:rsidR="00F827D4" w:rsidRPr="00BB55E6" w:rsidRDefault="00F827D4" w:rsidP="00D151FC">
            <w:pPr>
              <w:pStyle w:val="Textoindependiente"/>
              <w:rPr>
                <w:sz w:val="18"/>
                <w:szCs w:val="18"/>
              </w:rPr>
            </w:pPr>
            <w:r w:rsidRPr="00BB55E6">
              <w:rPr>
                <w:sz w:val="18"/>
                <w:szCs w:val="18"/>
              </w:rPr>
              <w:t>L03- Ciencias del suelo</w:t>
            </w:r>
          </w:p>
          <w:p w14:paraId="2FE3A94C" w14:textId="20FC1722" w:rsidR="00D151FC" w:rsidRPr="00BB55E6" w:rsidRDefault="00D151FC" w:rsidP="00D151FC">
            <w:pPr>
              <w:pStyle w:val="Textoindependiente"/>
              <w:rPr>
                <w:sz w:val="18"/>
                <w:szCs w:val="18"/>
              </w:rPr>
            </w:pPr>
            <w:r w:rsidRPr="00BB55E6">
              <w:rPr>
                <w:sz w:val="18"/>
                <w:szCs w:val="18"/>
              </w:rPr>
              <w:t>L05- Ecología y evolución animal</w:t>
            </w:r>
          </w:p>
        </w:tc>
        <w:tc>
          <w:tcPr>
            <w:tcW w:w="850" w:type="dxa"/>
            <w:shd w:val="clear" w:color="auto" w:fill="auto"/>
            <w:vAlign w:val="center"/>
          </w:tcPr>
          <w:p w14:paraId="4BE2A30C" w14:textId="4A076097" w:rsidR="00D151FC" w:rsidRPr="00BB55E6" w:rsidRDefault="00D151FC" w:rsidP="00D151FC">
            <w:pPr>
              <w:pStyle w:val="Textoindependiente"/>
              <w:rPr>
                <w:sz w:val="18"/>
                <w:szCs w:val="18"/>
              </w:rPr>
            </w:pPr>
            <w:r w:rsidRPr="00BB55E6">
              <w:rPr>
                <w:sz w:val="18"/>
                <w:szCs w:val="18"/>
              </w:rPr>
              <w:t>0</w:t>
            </w:r>
          </w:p>
        </w:tc>
        <w:tc>
          <w:tcPr>
            <w:tcW w:w="850" w:type="dxa"/>
            <w:shd w:val="clear" w:color="auto" w:fill="auto"/>
            <w:vAlign w:val="center"/>
          </w:tcPr>
          <w:p w14:paraId="5095E66A" w14:textId="18116736" w:rsidR="00D151FC" w:rsidRPr="00BB55E6" w:rsidRDefault="00D151FC" w:rsidP="00D151FC">
            <w:pPr>
              <w:pStyle w:val="Textoindependiente"/>
              <w:rPr>
                <w:sz w:val="18"/>
                <w:szCs w:val="18"/>
              </w:rPr>
            </w:pPr>
            <w:r w:rsidRPr="00BB55E6">
              <w:rPr>
                <w:sz w:val="18"/>
                <w:szCs w:val="18"/>
              </w:rPr>
              <w:t>3</w:t>
            </w:r>
          </w:p>
        </w:tc>
        <w:tc>
          <w:tcPr>
            <w:tcW w:w="850" w:type="dxa"/>
            <w:shd w:val="clear" w:color="auto" w:fill="auto"/>
            <w:vAlign w:val="center"/>
          </w:tcPr>
          <w:p w14:paraId="21B54F4B" w14:textId="077344A7" w:rsidR="00D151FC" w:rsidRPr="00BB55E6" w:rsidRDefault="00D151FC" w:rsidP="00D151FC">
            <w:pPr>
              <w:pStyle w:val="Textoindependiente"/>
              <w:rPr>
                <w:sz w:val="18"/>
                <w:szCs w:val="18"/>
              </w:rPr>
            </w:pPr>
            <w:r w:rsidRPr="00BB55E6">
              <w:rPr>
                <w:sz w:val="18"/>
                <w:szCs w:val="18"/>
              </w:rPr>
              <w:t>201</w:t>
            </w:r>
            <w:r w:rsidR="00D87DDF" w:rsidRPr="00BB55E6">
              <w:rPr>
                <w:sz w:val="18"/>
                <w:szCs w:val="18"/>
              </w:rPr>
              <w:t>9</w:t>
            </w:r>
          </w:p>
        </w:tc>
        <w:tc>
          <w:tcPr>
            <w:tcW w:w="850" w:type="dxa"/>
            <w:shd w:val="clear" w:color="auto" w:fill="auto"/>
            <w:vAlign w:val="center"/>
          </w:tcPr>
          <w:p w14:paraId="43AFC178" w14:textId="20274060" w:rsidR="00D151FC" w:rsidRPr="00BB55E6" w:rsidRDefault="00D151FC" w:rsidP="00D151FC">
            <w:pPr>
              <w:pStyle w:val="Textoindependiente"/>
              <w:rPr>
                <w:sz w:val="18"/>
                <w:szCs w:val="18"/>
              </w:rPr>
            </w:pPr>
            <w:r w:rsidRPr="00BB55E6">
              <w:rPr>
                <w:sz w:val="18"/>
                <w:szCs w:val="18"/>
              </w:rPr>
              <w:t>Alta</w:t>
            </w:r>
          </w:p>
        </w:tc>
      </w:tr>
      <w:tr w:rsidR="00D151FC" w:rsidRPr="00BB55E6" w14:paraId="6D52234D" w14:textId="77777777" w:rsidTr="001E6768">
        <w:trPr>
          <w:trHeight w:val="397"/>
          <w:jc w:val="center"/>
        </w:trPr>
        <w:tc>
          <w:tcPr>
            <w:tcW w:w="1134" w:type="dxa"/>
            <w:shd w:val="clear" w:color="auto" w:fill="auto"/>
            <w:vAlign w:val="center"/>
          </w:tcPr>
          <w:p w14:paraId="6DD4E4B8" w14:textId="742976A3" w:rsidR="00D151FC" w:rsidRPr="00BB55E6" w:rsidRDefault="00D151FC" w:rsidP="00D151FC">
            <w:pPr>
              <w:pStyle w:val="Textoindependiente"/>
              <w:rPr>
                <w:sz w:val="18"/>
                <w:szCs w:val="18"/>
              </w:rPr>
            </w:pPr>
            <w:r w:rsidRPr="00BB55E6">
              <w:rPr>
                <w:sz w:val="18"/>
                <w:szCs w:val="18"/>
              </w:rPr>
              <w:t>U Vigo</w:t>
            </w:r>
          </w:p>
        </w:tc>
        <w:tc>
          <w:tcPr>
            <w:tcW w:w="4082" w:type="dxa"/>
            <w:shd w:val="clear" w:color="auto" w:fill="auto"/>
            <w:vAlign w:val="center"/>
          </w:tcPr>
          <w:p w14:paraId="1B5756B7" w14:textId="6038DD7F" w:rsidR="00D151FC" w:rsidRPr="00BB55E6" w:rsidRDefault="00D151FC" w:rsidP="00D151FC">
            <w:pPr>
              <w:pStyle w:val="Textoindependiente"/>
              <w:rPr>
                <w:sz w:val="18"/>
                <w:szCs w:val="18"/>
              </w:rPr>
            </w:pPr>
            <w:r w:rsidRPr="00BB55E6">
              <w:rPr>
                <w:sz w:val="18"/>
                <w:szCs w:val="18"/>
              </w:rPr>
              <w:t>María Gómez Brandón</w:t>
            </w:r>
          </w:p>
        </w:tc>
        <w:tc>
          <w:tcPr>
            <w:tcW w:w="1077" w:type="dxa"/>
            <w:shd w:val="clear" w:color="auto" w:fill="auto"/>
            <w:vAlign w:val="center"/>
          </w:tcPr>
          <w:p w14:paraId="00A6654E" w14:textId="1E40305F" w:rsidR="00D151FC" w:rsidRPr="00BB55E6" w:rsidRDefault="00D151FC" w:rsidP="00D151FC">
            <w:pPr>
              <w:pStyle w:val="Textoindependiente"/>
              <w:rPr>
                <w:sz w:val="18"/>
                <w:szCs w:val="18"/>
              </w:rPr>
            </w:pPr>
            <w:r w:rsidRPr="00BB55E6">
              <w:rPr>
                <w:sz w:val="18"/>
                <w:szCs w:val="18"/>
              </w:rPr>
              <w:t>TU</w:t>
            </w:r>
          </w:p>
        </w:tc>
        <w:tc>
          <w:tcPr>
            <w:tcW w:w="1077" w:type="dxa"/>
            <w:shd w:val="clear" w:color="auto" w:fill="auto"/>
            <w:vAlign w:val="center"/>
          </w:tcPr>
          <w:p w14:paraId="0A890501" w14:textId="68F4B6F1" w:rsidR="00D151FC" w:rsidRPr="00BB55E6" w:rsidRDefault="00D151FC" w:rsidP="00D151FC">
            <w:pPr>
              <w:pStyle w:val="Textoindependiente"/>
              <w:rPr>
                <w:sz w:val="18"/>
                <w:szCs w:val="18"/>
              </w:rPr>
            </w:pPr>
            <w:r w:rsidRPr="00BB55E6">
              <w:rPr>
                <w:sz w:val="18"/>
                <w:szCs w:val="18"/>
              </w:rPr>
              <w:t>TC</w:t>
            </w:r>
          </w:p>
        </w:tc>
        <w:tc>
          <w:tcPr>
            <w:tcW w:w="3401" w:type="dxa"/>
            <w:shd w:val="clear" w:color="auto" w:fill="auto"/>
            <w:vAlign w:val="center"/>
          </w:tcPr>
          <w:p w14:paraId="62B260E1" w14:textId="62F57E26" w:rsidR="00F827D4" w:rsidRPr="00BB55E6" w:rsidRDefault="00F827D4" w:rsidP="00D151FC">
            <w:pPr>
              <w:pStyle w:val="Textoindependiente"/>
              <w:rPr>
                <w:sz w:val="18"/>
                <w:szCs w:val="18"/>
              </w:rPr>
            </w:pPr>
            <w:r w:rsidRPr="00BB55E6">
              <w:rPr>
                <w:sz w:val="18"/>
                <w:szCs w:val="18"/>
              </w:rPr>
              <w:t>L03- Ciencias del suelo</w:t>
            </w:r>
          </w:p>
          <w:p w14:paraId="4591BC86" w14:textId="19D6DB93" w:rsidR="00D151FC" w:rsidRPr="00BB55E6" w:rsidRDefault="00D151FC" w:rsidP="00D151FC">
            <w:pPr>
              <w:pStyle w:val="Textoindependiente"/>
              <w:rPr>
                <w:sz w:val="18"/>
                <w:szCs w:val="18"/>
              </w:rPr>
            </w:pPr>
            <w:r w:rsidRPr="00BB55E6">
              <w:rPr>
                <w:sz w:val="18"/>
                <w:szCs w:val="18"/>
              </w:rPr>
              <w:t>L05- Ecología y evolución animal</w:t>
            </w:r>
          </w:p>
        </w:tc>
        <w:tc>
          <w:tcPr>
            <w:tcW w:w="850" w:type="dxa"/>
            <w:shd w:val="clear" w:color="auto" w:fill="auto"/>
            <w:vAlign w:val="center"/>
          </w:tcPr>
          <w:p w14:paraId="02FA38C3" w14:textId="050A0FC6" w:rsidR="00D151FC" w:rsidRPr="00BB55E6" w:rsidRDefault="00D87DDF" w:rsidP="00D151FC">
            <w:pPr>
              <w:pStyle w:val="Textoindependiente"/>
              <w:rPr>
                <w:sz w:val="18"/>
                <w:szCs w:val="18"/>
              </w:rPr>
            </w:pPr>
            <w:r w:rsidRPr="00BB55E6">
              <w:rPr>
                <w:sz w:val="18"/>
                <w:szCs w:val="18"/>
              </w:rPr>
              <w:t>0</w:t>
            </w:r>
          </w:p>
        </w:tc>
        <w:tc>
          <w:tcPr>
            <w:tcW w:w="850" w:type="dxa"/>
            <w:shd w:val="clear" w:color="auto" w:fill="auto"/>
            <w:vAlign w:val="center"/>
          </w:tcPr>
          <w:p w14:paraId="546044FD" w14:textId="6C1D6048" w:rsidR="00D151FC" w:rsidRPr="00BB55E6" w:rsidRDefault="00D87DDF" w:rsidP="00D151FC">
            <w:pPr>
              <w:pStyle w:val="Textoindependiente"/>
              <w:rPr>
                <w:sz w:val="18"/>
                <w:szCs w:val="18"/>
              </w:rPr>
            </w:pPr>
            <w:r w:rsidRPr="00BB55E6">
              <w:rPr>
                <w:sz w:val="18"/>
                <w:szCs w:val="18"/>
              </w:rPr>
              <w:t>1</w:t>
            </w:r>
          </w:p>
        </w:tc>
        <w:tc>
          <w:tcPr>
            <w:tcW w:w="850" w:type="dxa"/>
            <w:shd w:val="clear" w:color="auto" w:fill="auto"/>
            <w:vAlign w:val="center"/>
          </w:tcPr>
          <w:p w14:paraId="0C4387F1" w14:textId="2ED6E488" w:rsidR="00D151FC" w:rsidRPr="00BB55E6" w:rsidRDefault="00D87DDF" w:rsidP="00D151FC">
            <w:pPr>
              <w:pStyle w:val="Textoindependiente"/>
              <w:rPr>
                <w:sz w:val="18"/>
                <w:szCs w:val="18"/>
              </w:rPr>
            </w:pPr>
            <w:r w:rsidRPr="00BB55E6">
              <w:rPr>
                <w:sz w:val="18"/>
                <w:szCs w:val="18"/>
              </w:rPr>
              <w:t>2024</w:t>
            </w:r>
          </w:p>
        </w:tc>
        <w:tc>
          <w:tcPr>
            <w:tcW w:w="850" w:type="dxa"/>
            <w:shd w:val="clear" w:color="auto" w:fill="auto"/>
            <w:vAlign w:val="center"/>
          </w:tcPr>
          <w:p w14:paraId="15C2CD7E" w14:textId="1FC69FCF" w:rsidR="00D151FC" w:rsidRPr="00BB55E6" w:rsidRDefault="00D151FC" w:rsidP="00D151FC">
            <w:pPr>
              <w:pStyle w:val="Textoindependiente"/>
              <w:rPr>
                <w:sz w:val="18"/>
                <w:szCs w:val="18"/>
              </w:rPr>
            </w:pPr>
            <w:r w:rsidRPr="00BB55E6">
              <w:rPr>
                <w:sz w:val="18"/>
                <w:szCs w:val="18"/>
              </w:rPr>
              <w:t>Alta</w:t>
            </w:r>
          </w:p>
        </w:tc>
      </w:tr>
      <w:tr w:rsidR="00D151FC" w:rsidRPr="00BB55E6" w14:paraId="62581B93" w14:textId="77777777" w:rsidTr="001E6768">
        <w:trPr>
          <w:trHeight w:val="397"/>
          <w:jc w:val="center"/>
        </w:trPr>
        <w:tc>
          <w:tcPr>
            <w:tcW w:w="1134" w:type="dxa"/>
            <w:shd w:val="clear" w:color="auto" w:fill="auto"/>
            <w:vAlign w:val="center"/>
          </w:tcPr>
          <w:p w14:paraId="4BEAA1BF" w14:textId="2F77A478" w:rsidR="00D151FC" w:rsidRPr="00BB55E6" w:rsidRDefault="00D151FC" w:rsidP="00D151FC">
            <w:pPr>
              <w:pStyle w:val="Textoindependiente"/>
              <w:rPr>
                <w:sz w:val="18"/>
                <w:szCs w:val="18"/>
              </w:rPr>
            </w:pPr>
            <w:r w:rsidRPr="00BB55E6">
              <w:rPr>
                <w:sz w:val="18"/>
                <w:szCs w:val="18"/>
              </w:rPr>
              <w:t>U Vigo</w:t>
            </w:r>
          </w:p>
        </w:tc>
        <w:tc>
          <w:tcPr>
            <w:tcW w:w="4082" w:type="dxa"/>
            <w:shd w:val="clear" w:color="auto" w:fill="auto"/>
            <w:vAlign w:val="center"/>
          </w:tcPr>
          <w:p w14:paraId="034BEF69" w14:textId="7AE4BC2B" w:rsidR="00D151FC" w:rsidRPr="00BB55E6" w:rsidRDefault="00D151FC" w:rsidP="00D151FC">
            <w:pPr>
              <w:pStyle w:val="Textoindependiente"/>
              <w:rPr>
                <w:sz w:val="18"/>
                <w:szCs w:val="18"/>
              </w:rPr>
            </w:pPr>
            <w:r w:rsidRPr="00BB55E6">
              <w:rPr>
                <w:sz w:val="18"/>
                <w:szCs w:val="18"/>
              </w:rPr>
              <w:t>Alberto Velando Rodríguez</w:t>
            </w:r>
          </w:p>
        </w:tc>
        <w:tc>
          <w:tcPr>
            <w:tcW w:w="1077" w:type="dxa"/>
            <w:shd w:val="clear" w:color="auto" w:fill="auto"/>
            <w:vAlign w:val="center"/>
          </w:tcPr>
          <w:p w14:paraId="132C4C84" w14:textId="7596CBB0" w:rsidR="00D151FC" w:rsidRPr="00BB55E6" w:rsidRDefault="00D151FC" w:rsidP="00D151FC">
            <w:pPr>
              <w:pStyle w:val="Textoindependiente"/>
              <w:rPr>
                <w:sz w:val="18"/>
                <w:szCs w:val="18"/>
              </w:rPr>
            </w:pPr>
            <w:r w:rsidRPr="00BB55E6">
              <w:rPr>
                <w:sz w:val="18"/>
                <w:szCs w:val="18"/>
              </w:rPr>
              <w:t>CU</w:t>
            </w:r>
          </w:p>
        </w:tc>
        <w:tc>
          <w:tcPr>
            <w:tcW w:w="1077" w:type="dxa"/>
            <w:shd w:val="clear" w:color="auto" w:fill="auto"/>
            <w:vAlign w:val="center"/>
          </w:tcPr>
          <w:p w14:paraId="25800E5E" w14:textId="6BA5681A" w:rsidR="00D151FC" w:rsidRPr="00BB55E6" w:rsidRDefault="00D151FC" w:rsidP="00D151FC">
            <w:pPr>
              <w:pStyle w:val="Textoindependiente"/>
              <w:rPr>
                <w:sz w:val="18"/>
                <w:szCs w:val="18"/>
              </w:rPr>
            </w:pPr>
            <w:r w:rsidRPr="00BB55E6">
              <w:rPr>
                <w:sz w:val="18"/>
                <w:szCs w:val="18"/>
              </w:rPr>
              <w:t>TC</w:t>
            </w:r>
          </w:p>
        </w:tc>
        <w:tc>
          <w:tcPr>
            <w:tcW w:w="3401" w:type="dxa"/>
            <w:shd w:val="clear" w:color="auto" w:fill="auto"/>
            <w:vAlign w:val="center"/>
          </w:tcPr>
          <w:p w14:paraId="3CB3EF49" w14:textId="4397AA47" w:rsidR="00D151FC" w:rsidRPr="00BB55E6" w:rsidRDefault="00D151FC" w:rsidP="00D151FC">
            <w:pPr>
              <w:pStyle w:val="Textoindependiente"/>
              <w:rPr>
                <w:sz w:val="18"/>
                <w:szCs w:val="18"/>
              </w:rPr>
            </w:pPr>
            <w:r w:rsidRPr="00BB55E6">
              <w:rPr>
                <w:sz w:val="18"/>
                <w:szCs w:val="18"/>
              </w:rPr>
              <w:t>L05- Ecología y evolución animal</w:t>
            </w:r>
          </w:p>
        </w:tc>
        <w:tc>
          <w:tcPr>
            <w:tcW w:w="850" w:type="dxa"/>
            <w:shd w:val="clear" w:color="auto" w:fill="auto"/>
            <w:vAlign w:val="center"/>
          </w:tcPr>
          <w:p w14:paraId="5DEF93C4" w14:textId="2C6C30F3" w:rsidR="00D151FC" w:rsidRPr="00BB55E6" w:rsidRDefault="00D151FC" w:rsidP="00D151FC">
            <w:pPr>
              <w:pStyle w:val="Textoindependiente"/>
              <w:rPr>
                <w:sz w:val="18"/>
                <w:szCs w:val="18"/>
              </w:rPr>
            </w:pPr>
            <w:r w:rsidRPr="00BB55E6">
              <w:rPr>
                <w:sz w:val="18"/>
                <w:szCs w:val="18"/>
              </w:rPr>
              <w:t>3</w:t>
            </w:r>
          </w:p>
        </w:tc>
        <w:tc>
          <w:tcPr>
            <w:tcW w:w="850" w:type="dxa"/>
            <w:shd w:val="clear" w:color="auto" w:fill="auto"/>
            <w:vAlign w:val="center"/>
          </w:tcPr>
          <w:p w14:paraId="4B04B4A6" w14:textId="4D9E94DF" w:rsidR="00D151FC" w:rsidRPr="00BB55E6" w:rsidRDefault="00D151FC" w:rsidP="00D151FC">
            <w:pPr>
              <w:pStyle w:val="Textoindependiente"/>
              <w:rPr>
                <w:sz w:val="18"/>
                <w:szCs w:val="18"/>
              </w:rPr>
            </w:pPr>
            <w:r w:rsidRPr="00BB55E6">
              <w:rPr>
                <w:sz w:val="18"/>
                <w:szCs w:val="18"/>
              </w:rPr>
              <w:t>5</w:t>
            </w:r>
          </w:p>
        </w:tc>
        <w:tc>
          <w:tcPr>
            <w:tcW w:w="850" w:type="dxa"/>
            <w:shd w:val="clear" w:color="auto" w:fill="auto"/>
            <w:vAlign w:val="center"/>
          </w:tcPr>
          <w:p w14:paraId="0E93141B" w14:textId="57C20A7F" w:rsidR="00D151FC" w:rsidRPr="00BB55E6" w:rsidRDefault="00D151FC" w:rsidP="00D151FC">
            <w:pPr>
              <w:pStyle w:val="Textoindependiente"/>
              <w:rPr>
                <w:sz w:val="18"/>
                <w:szCs w:val="18"/>
              </w:rPr>
            </w:pPr>
            <w:r w:rsidRPr="00BB55E6">
              <w:rPr>
                <w:sz w:val="18"/>
                <w:szCs w:val="18"/>
              </w:rPr>
              <w:t>2019</w:t>
            </w:r>
          </w:p>
        </w:tc>
        <w:tc>
          <w:tcPr>
            <w:tcW w:w="850" w:type="dxa"/>
            <w:shd w:val="clear" w:color="auto" w:fill="auto"/>
            <w:vAlign w:val="center"/>
          </w:tcPr>
          <w:p w14:paraId="3B771472" w14:textId="4A19A206" w:rsidR="00D151FC" w:rsidRPr="00BB55E6" w:rsidRDefault="00D151FC" w:rsidP="00D151FC">
            <w:pPr>
              <w:pStyle w:val="Textoindependiente"/>
              <w:rPr>
                <w:sz w:val="18"/>
                <w:szCs w:val="18"/>
              </w:rPr>
            </w:pPr>
            <w:r w:rsidRPr="00BB55E6">
              <w:rPr>
                <w:sz w:val="18"/>
                <w:szCs w:val="18"/>
              </w:rPr>
              <w:t>Alta</w:t>
            </w:r>
          </w:p>
        </w:tc>
      </w:tr>
      <w:tr w:rsidR="00D151FC" w:rsidRPr="00BB55E6" w14:paraId="03783D99" w14:textId="77777777" w:rsidTr="001E6768">
        <w:trPr>
          <w:trHeight w:val="397"/>
          <w:jc w:val="center"/>
        </w:trPr>
        <w:tc>
          <w:tcPr>
            <w:tcW w:w="1134" w:type="dxa"/>
            <w:shd w:val="clear" w:color="auto" w:fill="auto"/>
            <w:vAlign w:val="center"/>
          </w:tcPr>
          <w:p w14:paraId="346C4997" w14:textId="701E9C51" w:rsidR="00D151FC" w:rsidRPr="00BB55E6" w:rsidRDefault="00D151FC" w:rsidP="00D151FC">
            <w:pPr>
              <w:pStyle w:val="Textoindependiente"/>
              <w:rPr>
                <w:sz w:val="18"/>
                <w:szCs w:val="18"/>
              </w:rPr>
            </w:pPr>
            <w:r w:rsidRPr="00BB55E6">
              <w:rPr>
                <w:sz w:val="18"/>
                <w:szCs w:val="18"/>
              </w:rPr>
              <w:t>U Vigo</w:t>
            </w:r>
          </w:p>
        </w:tc>
        <w:tc>
          <w:tcPr>
            <w:tcW w:w="4082" w:type="dxa"/>
            <w:shd w:val="clear" w:color="auto" w:fill="auto"/>
            <w:vAlign w:val="center"/>
          </w:tcPr>
          <w:p w14:paraId="394FEA1E" w14:textId="3173FED8" w:rsidR="00D151FC" w:rsidRPr="00BB55E6" w:rsidRDefault="00D151FC" w:rsidP="00D151FC">
            <w:pPr>
              <w:pStyle w:val="Textoindependiente"/>
              <w:rPr>
                <w:sz w:val="18"/>
                <w:szCs w:val="18"/>
              </w:rPr>
            </w:pPr>
            <w:r w:rsidRPr="00BB55E6">
              <w:rPr>
                <w:sz w:val="18"/>
                <w:szCs w:val="18"/>
              </w:rPr>
              <w:t>Sin-Yeon Kim</w:t>
            </w:r>
          </w:p>
        </w:tc>
        <w:tc>
          <w:tcPr>
            <w:tcW w:w="1077" w:type="dxa"/>
            <w:shd w:val="clear" w:color="auto" w:fill="auto"/>
            <w:vAlign w:val="center"/>
          </w:tcPr>
          <w:p w14:paraId="49D54695" w14:textId="2635737D" w:rsidR="00D151FC" w:rsidRPr="00BB55E6" w:rsidRDefault="00D151FC" w:rsidP="00D151FC">
            <w:pPr>
              <w:pStyle w:val="Textoindependiente"/>
              <w:rPr>
                <w:sz w:val="18"/>
                <w:szCs w:val="18"/>
              </w:rPr>
            </w:pPr>
            <w:r w:rsidRPr="00BB55E6">
              <w:rPr>
                <w:sz w:val="18"/>
                <w:szCs w:val="18"/>
              </w:rPr>
              <w:t>TU</w:t>
            </w:r>
          </w:p>
        </w:tc>
        <w:tc>
          <w:tcPr>
            <w:tcW w:w="1077" w:type="dxa"/>
            <w:shd w:val="clear" w:color="auto" w:fill="auto"/>
            <w:vAlign w:val="center"/>
          </w:tcPr>
          <w:p w14:paraId="16019920" w14:textId="678080F2" w:rsidR="00D151FC" w:rsidRPr="00BB55E6" w:rsidRDefault="00D151FC" w:rsidP="00D151FC">
            <w:pPr>
              <w:pStyle w:val="Textoindependiente"/>
              <w:rPr>
                <w:sz w:val="18"/>
                <w:szCs w:val="18"/>
              </w:rPr>
            </w:pPr>
            <w:r w:rsidRPr="00BB55E6">
              <w:rPr>
                <w:sz w:val="18"/>
                <w:szCs w:val="18"/>
              </w:rPr>
              <w:t>TC</w:t>
            </w:r>
          </w:p>
        </w:tc>
        <w:tc>
          <w:tcPr>
            <w:tcW w:w="3401" w:type="dxa"/>
            <w:shd w:val="clear" w:color="auto" w:fill="auto"/>
            <w:vAlign w:val="center"/>
          </w:tcPr>
          <w:p w14:paraId="565C0FAE" w14:textId="47DFC35E" w:rsidR="00D151FC" w:rsidRPr="00BB55E6" w:rsidRDefault="00D151FC" w:rsidP="00D151FC">
            <w:pPr>
              <w:pStyle w:val="Textoindependiente"/>
              <w:rPr>
                <w:sz w:val="18"/>
                <w:szCs w:val="18"/>
              </w:rPr>
            </w:pPr>
            <w:r w:rsidRPr="00BB55E6">
              <w:rPr>
                <w:sz w:val="18"/>
                <w:szCs w:val="18"/>
              </w:rPr>
              <w:t>L05- Ecología y evolución animal</w:t>
            </w:r>
          </w:p>
        </w:tc>
        <w:tc>
          <w:tcPr>
            <w:tcW w:w="850" w:type="dxa"/>
            <w:shd w:val="clear" w:color="auto" w:fill="auto"/>
            <w:vAlign w:val="center"/>
          </w:tcPr>
          <w:p w14:paraId="24D262C0" w14:textId="6E56C5DC" w:rsidR="00D151FC" w:rsidRPr="00BB55E6" w:rsidRDefault="00D151FC" w:rsidP="00D151FC">
            <w:pPr>
              <w:pStyle w:val="Textoindependiente"/>
              <w:rPr>
                <w:sz w:val="18"/>
                <w:szCs w:val="18"/>
              </w:rPr>
            </w:pPr>
            <w:r w:rsidRPr="00BB55E6">
              <w:rPr>
                <w:sz w:val="18"/>
                <w:szCs w:val="18"/>
              </w:rPr>
              <w:t>2</w:t>
            </w:r>
          </w:p>
        </w:tc>
        <w:tc>
          <w:tcPr>
            <w:tcW w:w="850" w:type="dxa"/>
            <w:shd w:val="clear" w:color="auto" w:fill="auto"/>
            <w:vAlign w:val="center"/>
          </w:tcPr>
          <w:p w14:paraId="36231FBD" w14:textId="7A825E3B" w:rsidR="00D151FC" w:rsidRPr="00BB55E6" w:rsidRDefault="00D151FC" w:rsidP="00D151FC">
            <w:pPr>
              <w:pStyle w:val="Textoindependiente"/>
              <w:rPr>
                <w:sz w:val="18"/>
                <w:szCs w:val="18"/>
              </w:rPr>
            </w:pPr>
            <w:r w:rsidRPr="00BB55E6">
              <w:rPr>
                <w:sz w:val="18"/>
                <w:szCs w:val="18"/>
              </w:rPr>
              <w:t>3</w:t>
            </w:r>
          </w:p>
        </w:tc>
        <w:tc>
          <w:tcPr>
            <w:tcW w:w="850" w:type="dxa"/>
            <w:shd w:val="clear" w:color="auto" w:fill="auto"/>
            <w:vAlign w:val="center"/>
          </w:tcPr>
          <w:p w14:paraId="7C857424" w14:textId="403659C1" w:rsidR="00D151FC" w:rsidRPr="00BB55E6" w:rsidRDefault="00D151FC" w:rsidP="00D151FC">
            <w:pPr>
              <w:pStyle w:val="Textoindependiente"/>
              <w:rPr>
                <w:sz w:val="18"/>
                <w:szCs w:val="18"/>
              </w:rPr>
            </w:pPr>
            <w:r w:rsidRPr="00BB55E6">
              <w:rPr>
                <w:sz w:val="18"/>
                <w:szCs w:val="18"/>
              </w:rPr>
              <w:t>2021</w:t>
            </w:r>
          </w:p>
        </w:tc>
        <w:tc>
          <w:tcPr>
            <w:tcW w:w="850" w:type="dxa"/>
            <w:shd w:val="clear" w:color="auto" w:fill="auto"/>
            <w:vAlign w:val="center"/>
          </w:tcPr>
          <w:p w14:paraId="26C58B28" w14:textId="1E644FA9" w:rsidR="00D151FC" w:rsidRPr="00BB55E6" w:rsidRDefault="00D151FC" w:rsidP="00D151FC">
            <w:pPr>
              <w:pStyle w:val="Textoindependiente"/>
              <w:rPr>
                <w:sz w:val="18"/>
                <w:szCs w:val="18"/>
              </w:rPr>
            </w:pPr>
            <w:r w:rsidRPr="00BB55E6">
              <w:rPr>
                <w:sz w:val="18"/>
                <w:szCs w:val="18"/>
              </w:rPr>
              <w:t>Alta</w:t>
            </w:r>
          </w:p>
        </w:tc>
      </w:tr>
      <w:tr w:rsidR="00F827D4" w:rsidRPr="00BB55E6" w14:paraId="1D3F726D" w14:textId="77777777" w:rsidTr="001E6768">
        <w:trPr>
          <w:trHeight w:val="397"/>
          <w:jc w:val="center"/>
        </w:trPr>
        <w:tc>
          <w:tcPr>
            <w:tcW w:w="1134" w:type="dxa"/>
            <w:shd w:val="clear" w:color="auto" w:fill="auto"/>
            <w:vAlign w:val="center"/>
          </w:tcPr>
          <w:p w14:paraId="7F6DE672" w14:textId="3178195A" w:rsidR="00F827D4" w:rsidRPr="00BB55E6" w:rsidRDefault="00F827D4" w:rsidP="00D151FC">
            <w:pPr>
              <w:pStyle w:val="Textoindependiente"/>
              <w:rPr>
                <w:sz w:val="18"/>
                <w:szCs w:val="18"/>
              </w:rPr>
            </w:pPr>
            <w:r w:rsidRPr="00BB55E6">
              <w:rPr>
                <w:sz w:val="18"/>
                <w:szCs w:val="18"/>
              </w:rPr>
              <w:t>U Vigo</w:t>
            </w:r>
          </w:p>
        </w:tc>
        <w:tc>
          <w:tcPr>
            <w:tcW w:w="4082" w:type="dxa"/>
            <w:shd w:val="clear" w:color="auto" w:fill="auto"/>
            <w:vAlign w:val="center"/>
          </w:tcPr>
          <w:p w14:paraId="362E965B" w14:textId="429E797B" w:rsidR="00F827D4" w:rsidRPr="00BB55E6" w:rsidRDefault="00F827D4" w:rsidP="00D151FC">
            <w:pPr>
              <w:pStyle w:val="Textoindependiente"/>
              <w:rPr>
                <w:sz w:val="18"/>
                <w:szCs w:val="18"/>
              </w:rPr>
            </w:pPr>
            <w:r w:rsidRPr="00BB55E6">
              <w:rPr>
                <w:sz w:val="18"/>
                <w:szCs w:val="18"/>
              </w:rPr>
              <w:t>José Carlos Noguera Amoros</w:t>
            </w:r>
          </w:p>
        </w:tc>
        <w:tc>
          <w:tcPr>
            <w:tcW w:w="1077" w:type="dxa"/>
            <w:shd w:val="clear" w:color="auto" w:fill="auto"/>
            <w:vAlign w:val="center"/>
          </w:tcPr>
          <w:p w14:paraId="344AED1D" w14:textId="7F8010CF" w:rsidR="00F827D4" w:rsidRPr="00BB55E6" w:rsidRDefault="00F827D4" w:rsidP="00D151FC">
            <w:pPr>
              <w:pStyle w:val="Textoindependiente"/>
              <w:rPr>
                <w:sz w:val="18"/>
                <w:szCs w:val="18"/>
              </w:rPr>
            </w:pPr>
            <w:r w:rsidRPr="00BB55E6">
              <w:rPr>
                <w:sz w:val="18"/>
                <w:szCs w:val="18"/>
              </w:rPr>
              <w:t>TU</w:t>
            </w:r>
          </w:p>
        </w:tc>
        <w:tc>
          <w:tcPr>
            <w:tcW w:w="1077" w:type="dxa"/>
            <w:shd w:val="clear" w:color="auto" w:fill="auto"/>
            <w:vAlign w:val="center"/>
          </w:tcPr>
          <w:p w14:paraId="39773306" w14:textId="52EF3A7B" w:rsidR="00F827D4" w:rsidRPr="00BB55E6" w:rsidRDefault="00F827D4" w:rsidP="00D151FC">
            <w:pPr>
              <w:pStyle w:val="Textoindependiente"/>
              <w:rPr>
                <w:sz w:val="18"/>
                <w:szCs w:val="18"/>
              </w:rPr>
            </w:pPr>
            <w:r w:rsidRPr="00BB55E6">
              <w:rPr>
                <w:sz w:val="18"/>
                <w:szCs w:val="18"/>
              </w:rPr>
              <w:t>TC</w:t>
            </w:r>
          </w:p>
        </w:tc>
        <w:tc>
          <w:tcPr>
            <w:tcW w:w="3401" w:type="dxa"/>
            <w:shd w:val="clear" w:color="auto" w:fill="auto"/>
            <w:vAlign w:val="center"/>
          </w:tcPr>
          <w:p w14:paraId="2CED3D94" w14:textId="0891F8E9" w:rsidR="00F827D4" w:rsidRPr="00BB55E6" w:rsidRDefault="00F827D4" w:rsidP="00D151FC">
            <w:pPr>
              <w:pStyle w:val="Textoindependiente"/>
              <w:rPr>
                <w:sz w:val="18"/>
                <w:szCs w:val="18"/>
              </w:rPr>
            </w:pPr>
            <w:r w:rsidRPr="00BB55E6">
              <w:rPr>
                <w:sz w:val="18"/>
                <w:szCs w:val="18"/>
              </w:rPr>
              <w:t>L05- Ecología y evolución animal</w:t>
            </w:r>
          </w:p>
        </w:tc>
        <w:tc>
          <w:tcPr>
            <w:tcW w:w="850" w:type="dxa"/>
            <w:shd w:val="clear" w:color="auto" w:fill="auto"/>
            <w:vAlign w:val="center"/>
          </w:tcPr>
          <w:p w14:paraId="24602CC9" w14:textId="0E71051C" w:rsidR="00F827D4" w:rsidRPr="00BB55E6" w:rsidRDefault="00F827D4" w:rsidP="00D151FC">
            <w:pPr>
              <w:pStyle w:val="Textoindependiente"/>
              <w:rPr>
                <w:sz w:val="18"/>
                <w:szCs w:val="18"/>
              </w:rPr>
            </w:pPr>
            <w:r w:rsidRPr="00BB55E6">
              <w:rPr>
                <w:sz w:val="18"/>
                <w:szCs w:val="18"/>
              </w:rPr>
              <w:t>0</w:t>
            </w:r>
          </w:p>
        </w:tc>
        <w:tc>
          <w:tcPr>
            <w:tcW w:w="850" w:type="dxa"/>
            <w:shd w:val="clear" w:color="auto" w:fill="auto"/>
            <w:vAlign w:val="center"/>
          </w:tcPr>
          <w:p w14:paraId="18A2E294" w14:textId="19C89300" w:rsidR="00F827D4" w:rsidRPr="00BB55E6" w:rsidRDefault="00110839" w:rsidP="00D151FC">
            <w:pPr>
              <w:pStyle w:val="Textoindependiente"/>
              <w:rPr>
                <w:sz w:val="18"/>
                <w:szCs w:val="18"/>
              </w:rPr>
            </w:pPr>
            <w:r w:rsidRPr="00BB55E6">
              <w:rPr>
                <w:sz w:val="18"/>
                <w:szCs w:val="18"/>
              </w:rPr>
              <w:t>2</w:t>
            </w:r>
          </w:p>
        </w:tc>
        <w:tc>
          <w:tcPr>
            <w:tcW w:w="850" w:type="dxa"/>
            <w:shd w:val="clear" w:color="auto" w:fill="auto"/>
            <w:vAlign w:val="center"/>
          </w:tcPr>
          <w:p w14:paraId="3BDB0D26" w14:textId="5F7F04AA" w:rsidR="00F827D4" w:rsidRPr="00BB55E6" w:rsidRDefault="00110839" w:rsidP="00D151FC">
            <w:pPr>
              <w:pStyle w:val="Textoindependiente"/>
              <w:rPr>
                <w:sz w:val="18"/>
                <w:szCs w:val="18"/>
              </w:rPr>
            </w:pPr>
            <w:r w:rsidRPr="00BB55E6">
              <w:rPr>
                <w:sz w:val="18"/>
                <w:szCs w:val="18"/>
              </w:rPr>
              <w:t>2018</w:t>
            </w:r>
          </w:p>
        </w:tc>
        <w:tc>
          <w:tcPr>
            <w:tcW w:w="850" w:type="dxa"/>
            <w:shd w:val="clear" w:color="auto" w:fill="auto"/>
            <w:vAlign w:val="center"/>
          </w:tcPr>
          <w:p w14:paraId="5D944C49" w14:textId="07D06010" w:rsidR="00F827D4" w:rsidRPr="00BB55E6" w:rsidRDefault="00F827D4" w:rsidP="00D151FC">
            <w:pPr>
              <w:pStyle w:val="Textoindependiente"/>
              <w:rPr>
                <w:sz w:val="18"/>
                <w:szCs w:val="18"/>
              </w:rPr>
            </w:pPr>
            <w:r w:rsidRPr="00BB55E6">
              <w:rPr>
                <w:sz w:val="18"/>
                <w:szCs w:val="18"/>
              </w:rPr>
              <w:t>Alta</w:t>
            </w:r>
          </w:p>
        </w:tc>
      </w:tr>
    </w:tbl>
    <w:p w14:paraId="03213A96" w14:textId="77777777" w:rsidR="00ED7F57" w:rsidRPr="00BB55E6" w:rsidRDefault="00ED7F57" w:rsidP="00ED7F57">
      <w:pPr>
        <w:pStyle w:val="Textoindependiente"/>
      </w:pPr>
    </w:p>
    <w:tbl>
      <w:tblPr>
        <w:tblW w:w="14175" w:type="dxa"/>
        <w:jc w:val="center"/>
        <w:tblLayout w:type="fixed"/>
        <w:tblCellMar>
          <w:top w:w="57" w:type="dxa"/>
          <w:left w:w="85" w:type="dxa"/>
          <w:bottom w:w="57" w:type="dxa"/>
          <w:right w:w="85" w:type="dxa"/>
        </w:tblCellMar>
        <w:tblLook w:val="0000" w:firstRow="0" w:lastRow="0" w:firstColumn="0" w:lastColumn="0" w:noHBand="0" w:noVBand="0"/>
      </w:tblPr>
      <w:tblGrid>
        <w:gridCol w:w="3397"/>
        <w:gridCol w:w="10778"/>
      </w:tblGrid>
      <w:tr w:rsidR="00ED7F57" w:rsidRPr="00BB55E6" w14:paraId="71706BB3" w14:textId="77777777" w:rsidTr="001E6768">
        <w:trPr>
          <w:trHeight w:val="283"/>
          <w:jc w:val="center"/>
        </w:trPr>
        <w:tc>
          <w:tcPr>
            <w:tcW w:w="14175" w:type="dxa"/>
            <w:gridSpan w:val="2"/>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14:paraId="2CD1387A" w14:textId="77777777" w:rsidR="00ED7F57" w:rsidRPr="00BB55E6" w:rsidRDefault="00ED7F57" w:rsidP="001E6768">
            <w:pPr>
              <w:pStyle w:val="TablaTitulo"/>
              <w:jc w:val="center"/>
            </w:pPr>
            <w:r w:rsidRPr="00BB55E6">
              <w:t>Datos de un proyecto de investigación activo</w:t>
            </w:r>
          </w:p>
        </w:tc>
      </w:tr>
      <w:tr w:rsidR="00D87DDF" w:rsidRPr="00BB55E6" w14:paraId="4A832BB4" w14:textId="77777777" w:rsidTr="001E6768">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00E09889" w14:textId="77777777" w:rsidR="00D87DDF" w:rsidRPr="00BB55E6" w:rsidRDefault="00D87DDF" w:rsidP="00D87DDF">
            <w:pPr>
              <w:pStyle w:val="Textoencaja"/>
              <w:rPr>
                <w:b/>
                <w:bCs/>
                <w:sz w:val="18"/>
                <w:szCs w:val="18"/>
              </w:rPr>
            </w:pPr>
            <w:r w:rsidRPr="00BB55E6">
              <w:rPr>
                <w:b/>
                <w:bCs/>
                <w:sz w:val="18"/>
                <w:szCs w:val="18"/>
              </w:rPr>
              <w:t>Título del proyecto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485F77" w14:textId="3CB8D0DC" w:rsidR="00D87DDF" w:rsidRPr="00BB55E6" w:rsidRDefault="00D87DDF" w:rsidP="00D87DDF">
            <w:pPr>
              <w:pStyle w:val="Textoencaja"/>
              <w:rPr>
                <w:sz w:val="18"/>
                <w:szCs w:val="18"/>
              </w:rPr>
            </w:pPr>
            <w:r w:rsidRPr="00BB55E6">
              <w:rPr>
                <w:sz w:val="18"/>
                <w:szCs w:val="18"/>
              </w:rPr>
              <w:t xml:space="preserve">El desarrollo de las </w:t>
            </w:r>
            <w:proofErr w:type="spellStart"/>
            <w:r w:rsidRPr="00BB55E6">
              <w:rPr>
                <w:sz w:val="18"/>
                <w:szCs w:val="18"/>
              </w:rPr>
              <w:t>estrategías</w:t>
            </w:r>
            <w:proofErr w:type="spellEnd"/>
            <w:r w:rsidRPr="00BB55E6">
              <w:rPr>
                <w:sz w:val="18"/>
                <w:szCs w:val="18"/>
              </w:rPr>
              <w:t xml:space="preserve"> vitales: perspectiva materna y de la progenie</w:t>
            </w:r>
          </w:p>
        </w:tc>
      </w:tr>
      <w:tr w:rsidR="00D87DDF" w:rsidRPr="00BB55E6" w14:paraId="366FEDFD" w14:textId="77777777" w:rsidTr="001E6768">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253064AB" w14:textId="77777777" w:rsidR="00D87DDF" w:rsidRPr="00BB55E6" w:rsidRDefault="00D87DDF" w:rsidP="00D87DDF">
            <w:pPr>
              <w:pStyle w:val="Textoencaja"/>
              <w:rPr>
                <w:b/>
                <w:bCs/>
                <w:sz w:val="18"/>
                <w:szCs w:val="18"/>
              </w:rPr>
            </w:pPr>
            <w:r w:rsidRPr="00BB55E6">
              <w:rPr>
                <w:b/>
                <w:bCs/>
                <w:sz w:val="18"/>
                <w:szCs w:val="18"/>
              </w:rPr>
              <w:t>Entidad financiadora</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92CA83" w14:textId="0FBC1031" w:rsidR="00D87DDF" w:rsidRPr="00BB55E6" w:rsidRDefault="00D87DDF" w:rsidP="00D87DDF">
            <w:pPr>
              <w:pStyle w:val="Textoencaja"/>
              <w:rPr>
                <w:sz w:val="18"/>
                <w:szCs w:val="18"/>
              </w:rPr>
            </w:pPr>
            <w:r w:rsidRPr="00BB55E6">
              <w:rPr>
                <w:noProof/>
                <w:sz w:val="18"/>
                <w:szCs w:val="18"/>
              </w:rPr>
              <w:t>Ministerio de Ciencia e Innovación</w:t>
            </w:r>
          </w:p>
        </w:tc>
      </w:tr>
      <w:tr w:rsidR="00D87DDF" w:rsidRPr="00BB55E6" w14:paraId="4DE5BBB6" w14:textId="77777777" w:rsidTr="001E6768">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7F09DA0C" w14:textId="77777777" w:rsidR="00D87DDF" w:rsidRPr="00BB55E6" w:rsidRDefault="00D87DDF" w:rsidP="00D87DDF">
            <w:pPr>
              <w:pStyle w:val="Textoencaja"/>
              <w:rPr>
                <w:b/>
                <w:bCs/>
                <w:sz w:val="18"/>
                <w:szCs w:val="18"/>
              </w:rPr>
            </w:pPr>
            <w:r w:rsidRPr="00BB55E6">
              <w:rPr>
                <w:b/>
                <w:bCs/>
                <w:sz w:val="18"/>
                <w:szCs w:val="18"/>
              </w:rPr>
              <w:t>Referencia del proyecto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FF0814" w14:textId="1B6F1155" w:rsidR="00D87DDF" w:rsidRPr="00BB55E6" w:rsidRDefault="00D87DDF" w:rsidP="00D87DDF">
            <w:pPr>
              <w:pStyle w:val="Textoencaja"/>
              <w:rPr>
                <w:sz w:val="18"/>
                <w:szCs w:val="18"/>
              </w:rPr>
            </w:pPr>
            <w:r w:rsidRPr="00BB55E6">
              <w:rPr>
                <w:noProof/>
                <w:sz w:val="18"/>
                <w:szCs w:val="18"/>
              </w:rPr>
              <w:t>PID2022-138503NB-I00</w:t>
            </w:r>
          </w:p>
        </w:tc>
      </w:tr>
      <w:tr w:rsidR="00D87DDF" w:rsidRPr="00BB55E6" w14:paraId="5A518A87" w14:textId="77777777" w:rsidTr="001E6768">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015F03CC" w14:textId="77777777" w:rsidR="00D87DDF" w:rsidRPr="00BB55E6" w:rsidRDefault="00D87DDF" w:rsidP="00D87DDF">
            <w:pPr>
              <w:pStyle w:val="Textoencaja"/>
              <w:rPr>
                <w:b/>
                <w:bCs/>
                <w:sz w:val="18"/>
                <w:szCs w:val="18"/>
              </w:rPr>
            </w:pPr>
            <w:r w:rsidRPr="00BB55E6">
              <w:rPr>
                <w:b/>
                <w:bCs/>
                <w:sz w:val="18"/>
                <w:szCs w:val="18"/>
              </w:rPr>
              <w:t>Cuantía de la subvención</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2151F2" w14:textId="75B79605" w:rsidR="00D87DDF" w:rsidRPr="00BB55E6" w:rsidRDefault="00D87DDF" w:rsidP="00D87DDF">
            <w:pPr>
              <w:pStyle w:val="Textoencaja"/>
              <w:rPr>
                <w:sz w:val="18"/>
                <w:szCs w:val="18"/>
              </w:rPr>
            </w:pPr>
            <w:r w:rsidRPr="00BB55E6">
              <w:rPr>
                <w:noProof/>
                <w:sz w:val="18"/>
                <w:szCs w:val="18"/>
              </w:rPr>
              <w:t>282.500 €</w:t>
            </w:r>
            <w:r w:rsidR="00856538" w:rsidRPr="00BB55E6">
              <w:rPr>
                <w:noProof/>
                <w:sz w:val="18"/>
                <w:szCs w:val="18"/>
              </w:rPr>
              <w:t xml:space="preserve"> + FPI</w:t>
            </w:r>
          </w:p>
        </w:tc>
      </w:tr>
      <w:tr w:rsidR="00D87DDF" w:rsidRPr="00BB55E6" w14:paraId="4C93B6EA" w14:textId="77777777" w:rsidTr="001E6768">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053C4BAE" w14:textId="77777777" w:rsidR="00D87DDF" w:rsidRPr="00BB55E6" w:rsidRDefault="00D87DDF" w:rsidP="00D87DDF">
            <w:pPr>
              <w:pStyle w:val="Textoencaja"/>
              <w:rPr>
                <w:b/>
                <w:bCs/>
                <w:sz w:val="18"/>
                <w:szCs w:val="18"/>
              </w:rPr>
            </w:pPr>
            <w:r w:rsidRPr="00BB55E6">
              <w:rPr>
                <w:b/>
                <w:bCs/>
                <w:sz w:val="18"/>
                <w:szCs w:val="18"/>
              </w:rPr>
              <w:t>Duración (fecha inicio, fecha fin)</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2FF9EC" w14:textId="3676B33B" w:rsidR="00D87DDF" w:rsidRPr="00BB55E6" w:rsidRDefault="00D87DDF" w:rsidP="00D87DDF">
            <w:pPr>
              <w:pStyle w:val="Textoencaja"/>
              <w:rPr>
                <w:sz w:val="18"/>
                <w:szCs w:val="18"/>
              </w:rPr>
            </w:pPr>
            <w:r w:rsidRPr="00BB55E6">
              <w:rPr>
                <w:noProof/>
                <w:sz w:val="18"/>
                <w:szCs w:val="18"/>
              </w:rPr>
              <w:t>01/09/2023 a 31/08/2027</w:t>
            </w:r>
          </w:p>
        </w:tc>
      </w:tr>
      <w:tr w:rsidR="00D87DDF" w:rsidRPr="00BB55E6" w14:paraId="0A751859" w14:textId="77777777" w:rsidTr="001E6768">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59DD034D" w14:textId="77777777" w:rsidR="00D87DDF" w:rsidRPr="00BB55E6" w:rsidRDefault="00D87DDF" w:rsidP="00D87DDF">
            <w:pPr>
              <w:pStyle w:val="Textoencaja"/>
              <w:rPr>
                <w:b/>
                <w:bCs/>
                <w:sz w:val="18"/>
                <w:szCs w:val="18"/>
              </w:rPr>
            </w:pPr>
            <w:r w:rsidRPr="00BB55E6">
              <w:rPr>
                <w:b/>
                <w:bCs/>
                <w:sz w:val="18"/>
                <w:szCs w:val="18"/>
              </w:rPr>
              <w:t>Tipo de convocatoria</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D48814" w14:textId="2E10E859" w:rsidR="00D87DDF" w:rsidRPr="00BB55E6" w:rsidRDefault="00D87DDF" w:rsidP="00D87DDF">
            <w:pPr>
              <w:pStyle w:val="Textoencaja"/>
              <w:rPr>
                <w:sz w:val="18"/>
                <w:szCs w:val="18"/>
              </w:rPr>
            </w:pPr>
            <w:r w:rsidRPr="00BB55E6">
              <w:rPr>
                <w:sz w:val="18"/>
                <w:szCs w:val="18"/>
              </w:rPr>
              <w:t>PROYECTOS DE GENERACIÓN DE CONOCIMIENTO 2022</w:t>
            </w:r>
          </w:p>
        </w:tc>
      </w:tr>
      <w:tr w:rsidR="00D87DDF" w:rsidRPr="00BB55E6" w14:paraId="106B2AD3" w14:textId="77777777" w:rsidTr="001E6768">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4933C0D5" w14:textId="77777777" w:rsidR="00D87DDF" w:rsidRPr="00BB55E6" w:rsidRDefault="00D87DDF" w:rsidP="00D87DDF">
            <w:pPr>
              <w:pStyle w:val="Textoencaja"/>
              <w:rPr>
                <w:b/>
                <w:bCs/>
                <w:sz w:val="18"/>
                <w:szCs w:val="18"/>
              </w:rPr>
            </w:pPr>
            <w:r w:rsidRPr="00BB55E6">
              <w:rPr>
                <w:b/>
                <w:bCs/>
                <w:sz w:val="18"/>
                <w:szCs w:val="18"/>
              </w:rPr>
              <w:t>Entidades participantes</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79958D" w14:textId="5DF046C2" w:rsidR="00D87DDF" w:rsidRPr="00BB55E6" w:rsidRDefault="00D87DDF" w:rsidP="00D87DDF">
            <w:pPr>
              <w:pStyle w:val="Textoencaja"/>
              <w:rPr>
                <w:sz w:val="18"/>
                <w:szCs w:val="18"/>
              </w:rPr>
            </w:pPr>
            <w:r w:rsidRPr="00BB55E6">
              <w:rPr>
                <w:sz w:val="18"/>
                <w:szCs w:val="18"/>
              </w:rPr>
              <w:t>U Vigo</w:t>
            </w:r>
          </w:p>
        </w:tc>
      </w:tr>
      <w:tr w:rsidR="00D87DDF" w:rsidRPr="00BB55E6" w14:paraId="411B0002" w14:textId="77777777" w:rsidTr="001E6768">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7A56AA01" w14:textId="77777777" w:rsidR="00D87DDF" w:rsidRPr="00BB55E6" w:rsidRDefault="00D87DDF" w:rsidP="00D87DDF">
            <w:pPr>
              <w:pStyle w:val="Textoencaja"/>
              <w:rPr>
                <w:b/>
                <w:bCs/>
                <w:sz w:val="18"/>
                <w:szCs w:val="18"/>
              </w:rPr>
            </w:pPr>
            <w:r w:rsidRPr="00BB55E6">
              <w:rPr>
                <w:b/>
                <w:bCs/>
                <w:sz w:val="18"/>
                <w:szCs w:val="18"/>
              </w:rPr>
              <w:t>Investigador/a principal</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C4E1E5" w14:textId="2C827400" w:rsidR="00D87DDF" w:rsidRPr="00BB55E6" w:rsidRDefault="00D87DDF" w:rsidP="00D87DDF">
            <w:pPr>
              <w:pStyle w:val="Textoencaja"/>
              <w:rPr>
                <w:sz w:val="18"/>
                <w:szCs w:val="18"/>
              </w:rPr>
            </w:pPr>
            <w:r w:rsidRPr="00084994">
              <w:rPr>
                <w:noProof/>
                <w:sz w:val="18"/>
                <w:szCs w:val="18"/>
              </w:rPr>
              <w:t>Alberto Velando y Sin-Yeon Kim</w:t>
            </w:r>
          </w:p>
        </w:tc>
      </w:tr>
      <w:tr w:rsidR="00D87DDF" w:rsidRPr="00BB55E6" w14:paraId="5EF644A4" w14:textId="77777777" w:rsidTr="001E6768">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43DC2332" w14:textId="77777777" w:rsidR="00D87DDF" w:rsidRPr="00BB55E6" w:rsidRDefault="00D87DDF" w:rsidP="00D87DDF">
            <w:pPr>
              <w:pStyle w:val="Textoencaja"/>
              <w:rPr>
                <w:b/>
                <w:bCs/>
                <w:sz w:val="18"/>
                <w:szCs w:val="18"/>
              </w:rPr>
            </w:pPr>
            <w:r w:rsidRPr="00BB55E6">
              <w:rPr>
                <w:b/>
                <w:bCs/>
                <w:sz w:val="18"/>
                <w:szCs w:val="18"/>
              </w:rPr>
              <w:t>Número de investigadores participantes</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3F002A" w14:textId="22D76D08" w:rsidR="00D87DDF" w:rsidRPr="00BB55E6" w:rsidRDefault="00D87DDF" w:rsidP="00D87DDF">
            <w:pPr>
              <w:pStyle w:val="Textoencaja"/>
              <w:rPr>
                <w:sz w:val="18"/>
                <w:szCs w:val="18"/>
              </w:rPr>
            </w:pPr>
            <w:r w:rsidRPr="00BB55E6">
              <w:rPr>
                <w:sz w:val="18"/>
                <w:szCs w:val="18"/>
              </w:rPr>
              <w:t>2</w:t>
            </w:r>
          </w:p>
        </w:tc>
      </w:tr>
      <w:tr w:rsidR="00D87DDF" w:rsidRPr="00BB55E6" w14:paraId="2A126274" w14:textId="77777777" w:rsidTr="001E6768">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28B42B4F" w14:textId="77777777" w:rsidR="00D87DDF" w:rsidRPr="00BB55E6" w:rsidRDefault="00D87DDF" w:rsidP="00D87DDF">
            <w:pPr>
              <w:pStyle w:val="Textoencaja"/>
              <w:rPr>
                <w:b/>
                <w:bCs/>
                <w:sz w:val="18"/>
                <w:szCs w:val="18"/>
              </w:rPr>
            </w:pPr>
            <w:r w:rsidRPr="00BB55E6">
              <w:rPr>
                <w:b/>
                <w:bCs/>
                <w:sz w:val="18"/>
                <w:szCs w:val="18"/>
              </w:rPr>
              <w:t>Líneas de investigación relacionadas</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EE4679" w14:textId="40C66E7A" w:rsidR="00D87DDF" w:rsidRPr="00BB55E6" w:rsidRDefault="00D87DDF" w:rsidP="00D87DDF">
            <w:pPr>
              <w:pStyle w:val="Textoencaja"/>
              <w:rPr>
                <w:sz w:val="18"/>
                <w:szCs w:val="18"/>
              </w:rPr>
            </w:pPr>
            <w:r w:rsidRPr="00BB55E6">
              <w:rPr>
                <w:sz w:val="18"/>
                <w:szCs w:val="18"/>
              </w:rPr>
              <w:t>L05- Ecología y evolución animal</w:t>
            </w:r>
          </w:p>
        </w:tc>
      </w:tr>
    </w:tbl>
    <w:p w14:paraId="539C1A08" w14:textId="77777777" w:rsidR="00ED7F57" w:rsidRPr="00BB55E6" w:rsidRDefault="00ED7F57"/>
    <w:tbl>
      <w:tblPr>
        <w:tblStyle w:val="Tablaconcuadrcula"/>
        <w:tblW w:w="14171" w:type="dxa"/>
        <w:jc w:val="center"/>
        <w:tblLayout w:type="fixed"/>
        <w:tblCellMar>
          <w:top w:w="57" w:type="dxa"/>
          <w:left w:w="85" w:type="dxa"/>
          <w:bottom w:w="57" w:type="dxa"/>
          <w:right w:w="85" w:type="dxa"/>
        </w:tblCellMar>
        <w:tblLook w:val="04A0" w:firstRow="1" w:lastRow="0" w:firstColumn="1" w:lastColumn="0" w:noHBand="0" w:noVBand="1"/>
      </w:tblPr>
      <w:tblGrid>
        <w:gridCol w:w="1134"/>
        <w:gridCol w:w="4082"/>
        <w:gridCol w:w="1077"/>
        <w:gridCol w:w="1077"/>
        <w:gridCol w:w="3401"/>
        <w:gridCol w:w="850"/>
        <w:gridCol w:w="850"/>
        <w:gridCol w:w="850"/>
        <w:gridCol w:w="850"/>
      </w:tblGrid>
      <w:tr w:rsidR="00ED7F57" w:rsidRPr="00BB55E6" w14:paraId="52189CAD" w14:textId="77777777" w:rsidTr="001E6768">
        <w:trPr>
          <w:trHeight w:val="397"/>
          <w:jc w:val="center"/>
        </w:trPr>
        <w:tc>
          <w:tcPr>
            <w:tcW w:w="14171" w:type="dxa"/>
            <w:gridSpan w:val="9"/>
            <w:shd w:val="clear" w:color="auto" w:fill="8DB3E2" w:themeFill="text2" w:themeFillTint="66"/>
            <w:vAlign w:val="center"/>
          </w:tcPr>
          <w:p w14:paraId="269F8E08" w14:textId="41C0C74B" w:rsidR="00ED7F57" w:rsidRPr="00BB55E6" w:rsidRDefault="00ED7F57" w:rsidP="001E6768">
            <w:pPr>
              <w:pStyle w:val="TablaTitulo"/>
              <w:jc w:val="center"/>
              <w:rPr>
                <w:sz w:val="22"/>
                <w:szCs w:val="22"/>
              </w:rPr>
            </w:pPr>
            <w:r w:rsidRPr="00BB55E6">
              <w:rPr>
                <w:sz w:val="22"/>
                <w:szCs w:val="22"/>
              </w:rPr>
              <w:t xml:space="preserve">Equipo </w:t>
            </w:r>
            <w:proofErr w:type="spellStart"/>
            <w:r w:rsidRPr="00BB55E6">
              <w:rPr>
                <w:sz w:val="22"/>
                <w:szCs w:val="22"/>
              </w:rPr>
              <w:t>Nº</w:t>
            </w:r>
            <w:proofErr w:type="spellEnd"/>
            <w:r w:rsidRPr="00BB55E6">
              <w:rPr>
                <w:sz w:val="22"/>
                <w:szCs w:val="22"/>
              </w:rPr>
              <w:t xml:space="preserve"> </w:t>
            </w:r>
            <w:r w:rsidR="00133C0A" w:rsidRPr="00BB55E6">
              <w:rPr>
                <w:sz w:val="22"/>
                <w:szCs w:val="22"/>
              </w:rPr>
              <w:t>4</w:t>
            </w:r>
            <w:r w:rsidRPr="00BB55E6">
              <w:rPr>
                <w:sz w:val="22"/>
                <w:szCs w:val="22"/>
              </w:rPr>
              <w:t xml:space="preserve"> (</w:t>
            </w:r>
            <w:r w:rsidR="00133C0A" w:rsidRPr="00BB55E6">
              <w:rPr>
                <w:sz w:val="22"/>
                <w:szCs w:val="22"/>
              </w:rPr>
              <w:t>Biología Ambiental</w:t>
            </w:r>
            <w:r w:rsidRPr="00BB55E6">
              <w:rPr>
                <w:sz w:val="22"/>
                <w:szCs w:val="22"/>
              </w:rPr>
              <w:t>)</w:t>
            </w:r>
          </w:p>
        </w:tc>
      </w:tr>
      <w:tr w:rsidR="00ED7F57" w:rsidRPr="00BB55E6" w14:paraId="20B0816E" w14:textId="77777777" w:rsidTr="001E6768">
        <w:trPr>
          <w:trHeight w:val="113"/>
          <w:jc w:val="center"/>
        </w:trPr>
        <w:tc>
          <w:tcPr>
            <w:tcW w:w="1134" w:type="dxa"/>
            <w:vMerge w:val="restart"/>
            <w:shd w:val="clear" w:color="auto" w:fill="DBE5F1" w:themeFill="accent1" w:themeFillTint="33"/>
            <w:vAlign w:val="center"/>
          </w:tcPr>
          <w:p w14:paraId="153F7589" w14:textId="77777777" w:rsidR="00ED7F57" w:rsidRPr="00BB55E6" w:rsidRDefault="00ED7F57" w:rsidP="001E6768">
            <w:pPr>
              <w:pStyle w:val="Textoindependiente"/>
              <w:jc w:val="center"/>
              <w:rPr>
                <w:b/>
                <w:bCs/>
                <w:sz w:val="18"/>
                <w:szCs w:val="18"/>
              </w:rPr>
            </w:pPr>
            <w:r w:rsidRPr="00BB55E6">
              <w:rPr>
                <w:b/>
                <w:bCs/>
                <w:sz w:val="18"/>
                <w:szCs w:val="18"/>
              </w:rPr>
              <w:lastRenderedPageBreak/>
              <w:t>Institución</w:t>
            </w:r>
          </w:p>
        </w:tc>
        <w:tc>
          <w:tcPr>
            <w:tcW w:w="4082" w:type="dxa"/>
            <w:vMerge w:val="restart"/>
            <w:shd w:val="clear" w:color="auto" w:fill="DBE5F1" w:themeFill="accent1" w:themeFillTint="33"/>
            <w:vAlign w:val="center"/>
          </w:tcPr>
          <w:p w14:paraId="3E8CD6B2" w14:textId="77777777" w:rsidR="00ED7F57" w:rsidRPr="00BB55E6" w:rsidRDefault="00ED7F57" w:rsidP="001E6768">
            <w:pPr>
              <w:pStyle w:val="Textoindependiente"/>
              <w:jc w:val="center"/>
              <w:rPr>
                <w:b/>
                <w:bCs/>
                <w:sz w:val="18"/>
                <w:szCs w:val="18"/>
              </w:rPr>
            </w:pPr>
            <w:r w:rsidRPr="00BB55E6">
              <w:rPr>
                <w:b/>
                <w:bCs/>
                <w:sz w:val="18"/>
                <w:szCs w:val="18"/>
              </w:rPr>
              <w:t>Nombre y apellidos</w:t>
            </w:r>
          </w:p>
        </w:tc>
        <w:tc>
          <w:tcPr>
            <w:tcW w:w="1077" w:type="dxa"/>
            <w:vMerge w:val="restart"/>
            <w:shd w:val="clear" w:color="auto" w:fill="DBE5F1" w:themeFill="accent1" w:themeFillTint="33"/>
            <w:vAlign w:val="center"/>
          </w:tcPr>
          <w:p w14:paraId="3C1540E8" w14:textId="77777777" w:rsidR="00ED7F57" w:rsidRPr="00BB55E6" w:rsidRDefault="00ED7F57" w:rsidP="001E6768">
            <w:pPr>
              <w:pStyle w:val="Textoindependiente"/>
              <w:jc w:val="center"/>
              <w:rPr>
                <w:b/>
                <w:bCs/>
                <w:sz w:val="18"/>
                <w:szCs w:val="18"/>
              </w:rPr>
            </w:pPr>
            <w:r w:rsidRPr="00BB55E6">
              <w:rPr>
                <w:b/>
                <w:bCs/>
                <w:sz w:val="18"/>
                <w:szCs w:val="18"/>
              </w:rPr>
              <w:t>Categoría</w:t>
            </w:r>
          </w:p>
        </w:tc>
        <w:tc>
          <w:tcPr>
            <w:tcW w:w="1077" w:type="dxa"/>
            <w:vMerge w:val="restart"/>
            <w:shd w:val="clear" w:color="auto" w:fill="DBE5F1" w:themeFill="accent1" w:themeFillTint="33"/>
            <w:vAlign w:val="center"/>
          </w:tcPr>
          <w:p w14:paraId="1667E0BF" w14:textId="77777777" w:rsidR="00ED7F57" w:rsidRPr="00BB55E6" w:rsidRDefault="00ED7F57" w:rsidP="001E6768">
            <w:pPr>
              <w:pStyle w:val="Textoindependiente"/>
              <w:jc w:val="center"/>
              <w:rPr>
                <w:b/>
                <w:bCs/>
                <w:sz w:val="18"/>
                <w:szCs w:val="18"/>
              </w:rPr>
            </w:pPr>
            <w:r w:rsidRPr="00BB55E6">
              <w:rPr>
                <w:b/>
                <w:bCs/>
                <w:sz w:val="18"/>
                <w:szCs w:val="18"/>
              </w:rPr>
              <w:t>Dedicación</w:t>
            </w:r>
          </w:p>
        </w:tc>
        <w:tc>
          <w:tcPr>
            <w:tcW w:w="3401" w:type="dxa"/>
            <w:vMerge w:val="restart"/>
            <w:shd w:val="clear" w:color="auto" w:fill="DBE5F1" w:themeFill="accent1" w:themeFillTint="33"/>
            <w:vAlign w:val="center"/>
          </w:tcPr>
          <w:p w14:paraId="2A25B869" w14:textId="77777777" w:rsidR="00ED7F57" w:rsidRPr="00BB55E6" w:rsidRDefault="00ED7F57" w:rsidP="001E6768">
            <w:pPr>
              <w:pStyle w:val="Default"/>
              <w:jc w:val="center"/>
              <w:rPr>
                <w:b/>
                <w:bCs/>
                <w:color w:val="auto"/>
                <w:sz w:val="18"/>
                <w:szCs w:val="18"/>
              </w:rPr>
            </w:pPr>
            <w:r w:rsidRPr="00BB55E6">
              <w:rPr>
                <w:b/>
                <w:bCs/>
                <w:color w:val="auto"/>
                <w:sz w:val="18"/>
                <w:szCs w:val="18"/>
              </w:rPr>
              <w:t>Líneas de investigación</w:t>
            </w:r>
          </w:p>
        </w:tc>
        <w:tc>
          <w:tcPr>
            <w:tcW w:w="850" w:type="dxa"/>
            <w:vMerge w:val="restart"/>
            <w:shd w:val="clear" w:color="auto" w:fill="DBE5F1" w:themeFill="accent1" w:themeFillTint="33"/>
            <w:vAlign w:val="center"/>
          </w:tcPr>
          <w:p w14:paraId="04205064" w14:textId="77777777" w:rsidR="00ED7F57" w:rsidRPr="00BB55E6" w:rsidRDefault="00ED7F57" w:rsidP="001E6768">
            <w:pPr>
              <w:pStyle w:val="Textoindependiente"/>
              <w:jc w:val="center"/>
              <w:rPr>
                <w:b/>
                <w:bCs/>
                <w:sz w:val="12"/>
                <w:szCs w:val="12"/>
              </w:rPr>
            </w:pPr>
            <w:r w:rsidRPr="00BB55E6">
              <w:rPr>
                <w:b/>
                <w:bCs/>
                <w:sz w:val="12"/>
                <w:szCs w:val="12"/>
              </w:rPr>
              <w:t>Tesis de doctorado dirigidas en los últimos 5 años</w:t>
            </w:r>
          </w:p>
        </w:tc>
        <w:tc>
          <w:tcPr>
            <w:tcW w:w="1700" w:type="dxa"/>
            <w:gridSpan w:val="2"/>
            <w:shd w:val="clear" w:color="auto" w:fill="DBE5F1" w:themeFill="accent1" w:themeFillTint="33"/>
            <w:vAlign w:val="center"/>
          </w:tcPr>
          <w:p w14:paraId="66B8C14D" w14:textId="77777777" w:rsidR="00ED7F57" w:rsidRPr="00BB55E6" w:rsidRDefault="00ED7F57" w:rsidP="001E6768">
            <w:pPr>
              <w:pStyle w:val="Textoindependiente"/>
              <w:jc w:val="center"/>
              <w:rPr>
                <w:b/>
                <w:bCs/>
                <w:sz w:val="16"/>
                <w:szCs w:val="16"/>
              </w:rPr>
            </w:pPr>
            <w:r w:rsidRPr="00BB55E6">
              <w:rPr>
                <w:b/>
                <w:bCs/>
                <w:sz w:val="16"/>
                <w:szCs w:val="16"/>
              </w:rPr>
              <w:t>Tramos de investigación</w:t>
            </w:r>
          </w:p>
        </w:tc>
        <w:tc>
          <w:tcPr>
            <w:tcW w:w="850" w:type="dxa"/>
            <w:vMerge w:val="restart"/>
            <w:shd w:val="clear" w:color="auto" w:fill="DBE5F1" w:themeFill="accent1" w:themeFillTint="33"/>
            <w:vAlign w:val="center"/>
          </w:tcPr>
          <w:p w14:paraId="58DC90EC" w14:textId="77777777" w:rsidR="00ED7F57" w:rsidRPr="00BB55E6" w:rsidRDefault="00ED7F57" w:rsidP="001E6768">
            <w:pPr>
              <w:pStyle w:val="Textoindependiente"/>
              <w:jc w:val="center"/>
              <w:rPr>
                <w:b/>
                <w:bCs/>
                <w:sz w:val="16"/>
                <w:szCs w:val="16"/>
              </w:rPr>
            </w:pPr>
            <w:r w:rsidRPr="00BB55E6">
              <w:rPr>
                <w:b/>
                <w:bCs/>
                <w:sz w:val="16"/>
                <w:szCs w:val="16"/>
              </w:rPr>
              <w:t>Alta/Baja</w:t>
            </w:r>
          </w:p>
        </w:tc>
      </w:tr>
      <w:tr w:rsidR="00ED7F57" w:rsidRPr="00BB55E6" w14:paraId="123D996D" w14:textId="77777777" w:rsidTr="001E6768">
        <w:trPr>
          <w:trHeight w:val="397"/>
          <w:jc w:val="center"/>
        </w:trPr>
        <w:tc>
          <w:tcPr>
            <w:tcW w:w="1134" w:type="dxa"/>
            <w:vMerge/>
            <w:shd w:val="clear" w:color="auto" w:fill="FFFF99"/>
            <w:vAlign w:val="center"/>
          </w:tcPr>
          <w:p w14:paraId="2E622EAE" w14:textId="77777777" w:rsidR="00ED7F57" w:rsidRPr="00BB55E6" w:rsidRDefault="00ED7F57" w:rsidP="001E6768">
            <w:pPr>
              <w:pStyle w:val="Textoindependiente"/>
              <w:jc w:val="center"/>
              <w:rPr>
                <w:b/>
                <w:bCs/>
                <w:sz w:val="12"/>
                <w:szCs w:val="12"/>
              </w:rPr>
            </w:pPr>
          </w:p>
        </w:tc>
        <w:tc>
          <w:tcPr>
            <w:tcW w:w="4082" w:type="dxa"/>
            <w:vMerge/>
            <w:shd w:val="clear" w:color="auto" w:fill="FFFF99"/>
            <w:vAlign w:val="center"/>
          </w:tcPr>
          <w:p w14:paraId="07A59B43" w14:textId="77777777" w:rsidR="00ED7F57" w:rsidRPr="00BB55E6" w:rsidRDefault="00ED7F57" w:rsidP="001E6768">
            <w:pPr>
              <w:pStyle w:val="Textoindependiente"/>
              <w:jc w:val="center"/>
              <w:rPr>
                <w:b/>
                <w:bCs/>
                <w:sz w:val="12"/>
                <w:szCs w:val="12"/>
              </w:rPr>
            </w:pPr>
          </w:p>
        </w:tc>
        <w:tc>
          <w:tcPr>
            <w:tcW w:w="1077" w:type="dxa"/>
            <w:vMerge/>
            <w:shd w:val="clear" w:color="auto" w:fill="FFFF99"/>
            <w:vAlign w:val="center"/>
          </w:tcPr>
          <w:p w14:paraId="774208D7" w14:textId="77777777" w:rsidR="00ED7F57" w:rsidRPr="00BB55E6" w:rsidRDefault="00ED7F57" w:rsidP="001E6768">
            <w:pPr>
              <w:pStyle w:val="Textoindependiente"/>
              <w:jc w:val="center"/>
              <w:rPr>
                <w:b/>
                <w:bCs/>
                <w:sz w:val="12"/>
                <w:szCs w:val="12"/>
              </w:rPr>
            </w:pPr>
          </w:p>
        </w:tc>
        <w:tc>
          <w:tcPr>
            <w:tcW w:w="1077" w:type="dxa"/>
            <w:vMerge/>
            <w:shd w:val="clear" w:color="auto" w:fill="FFFF99"/>
            <w:vAlign w:val="center"/>
          </w:tcPr>
          <w:p w14:paraId="3B5A2674" w14:textId="77777777" w:rsidR="00ED7F57" w:rsidRPr="00BB55E6" w:rsidRDefault="00ED7F57" w:rsidP="001E6768">
            <w:pPr>
              <w:pStyle w:val="Textoindependiente"/>
              <w:jc w:val="center"/>
              <w:rPr>
                <w:b/>
                <w:bCs/>
                <w:sz w:val="12"/>
                <w:szCs w:val="12"/>
              </w:rPr>
            </w:pPr>
          </w:p>
        </w:tc>
        <w:tc>
          <w:tcPr>
            <w:tcW w:w="3401" w:type="dxa"/>
            <w:vMerge/>
            <w:shd w:val="clear" w:color="auto" w:fill="FFFF99"/>
            <w:vAlign w:val="center"/>
          </w:tcPr>
          <w:p w14:paraId="0C81FDD8" w14:textId="77777777" w:rsidR="00ED7F57" w:rsidRPr="00BB55E6" w:rsidRDefault="00ED7F57" w:rsidP="001E6768">
            <w:pPr>
              <w:pStyle w:val="Textoindependiente"/>
              <w:jc w:val="center"/>
              <w:rPr>
                <w:b/>
                <w:bCs/>
                <w:sz w:val="12"/>
                <w:szCs w:val="12"/>
              </w:rPr>
            </w:pPr>
          </w:p>
        </w:tc>
        <w:tc>
          <w:tcPr>
            <w:tcW w:w="850" w:type="dxa"/>
            <w:vMerge/>
            <w:shd w:val="clear" w:color="auto" w:fill="FFFF99"/>
            <w:vAlign w:val="center"/>
          </w:tcPr>
          <w:p w14:paraId="71F408CE" w14:textId="77777777" w:rsidR="00ED7F57" w:rsidRPr="00BB55E6" w:rsidRDefault="00ED7F57" w:rsidP="001E6768">
            <w:pPr>
              <w:pStyle w:val="Textoindependiente"/>
              <w:jc w:val="center"/>
              <w:rPr>
                <w:b/>
                <w:bCs/>
                <w:sz w:val="12"/>
                <w:szCs w:val="12"/>
              </w:rPr>
            </w:pPr>
          </w:p>
        </w:tc>
        <w:tc>
          <w:tcPr>
            <w:tcW w:w="850" w:type="dxa"/>
            <w:shd w:val="clear" w:color="auto" w:fill="DBE5F1" w:themeFill="accent1" w:themeFillTint="33"/>
            <w:vAlign w:val="center"/>
          </w:tcPr>
          <w:p w14:paraId="3A02AFA9" w14:textId="77777777" w:rsidR="00ED7F57" w:rsidRPr="00BB55E6" w:rsidRDefault="00ED7F57" w:rsidP="001E6768">
            <w:pPr>
              <w:pStyle w:val="Textoindependiente"/>
              <w:jc w:val="center"/>
              <w:rPr>
                <w:b/>
                <w:bCs/>
                <w:sz w:val="16"/>
                <w:szCs w:val="16"/>
              </w:rPr>
            </w:pPr>
            <w:r w:rsidRPr="00BB55E6">
              <w:rPr>
                <w:b/>
                <w:bCs/>
                <w:sz w:val="16"/>
                <w:szCs w:val="16"/>
              </w:rPr>
              <w:t>Número de tramos</w:t>
            </w:r>
          </w:p>
        </w:tc>
        <w:tc>
          <w:tcPr>
            <w:tcW w:w="850" w:type="dxa"/>
            <w:shd w:val="clear" w:color="auto" w:fill="DBE5F1" w:themeFill="accent1" w:themeFillTint="33"/>
            <w:vAlign w:val="center"/>
          </w:tcPr>
          <w:p w14:paraId="1419C4BB" w14:textId="77777777" w:rsidR="00ED7F57" w:rsidRPr="00BB55E6" w:rsidRDefault="00ED7F57" w:rsidP="001E6768">
            <w:pPr>
              <w:pStyle w:val="Textoindependiente"/>
              <w:jc w:val="center"/>
              <w:rPr>
                <w:b/>
                <w:bCs/>
                <w:sz w:val="16"/>
                <w:szCs w:val="16"/>
              </w:rPr>
            </w:pPr>
            <w:r w:rsidRPr="00BB55E6">
              <w:rPr>
                <w:b/>
                <w:bCs/>
                <w:sz w:val="16"/>
                <w:szCs w:val="16"/>
              </w:rPr>
              <w:t>Fecha del último tramo</w:t>
            </w:r>
          </w:p>
        </w:tc>
        <w:tc>
          <w:tcPr>
            <w:tcW w:w="850" w:type="dxa"/>
            <w:vMerge/>
            <w:shd w:val="clear" w:color="auto" w:fill="FFFF99"/>
            <w:vAlign w:val="center"/>
          </w:tcPr>
          <w:p w14:paraId="3B9D07B6" w14:textId="77777777" w:rsidR="00ED7F57" w:rsidRPr="00BB55E6" w:rsidRDefault="00ED7F57" w:rsidP="001E6768">
            <w:pPr>
              <w:pStyle w:val="Textoindependiente"/>
              <w:jc w:val="center"/>
              <w:rPr>
                <w:b/>
                <w:bCs/>
                <w:sz w:val="12"/>
                <w:szCs w:val="12"/>
              </w:rPr>
            </w:pPr>
          </w:p>
        </w:tc>
      </w:tr>
      <w:tr w:rsidR="00F827D4" w:rsidRPr="00BB55E6" w14:paraId="30C07CC2" w14:textId="77777777" w:rsidTr="001E6768">
        <w:trPr>
          <w:trHeight w:val="397"/>
          <w:jc w:val="center"/>
        </w:trPr>
        <w:tc>
          <w:tcPr>
            <w:tcW w:w="1134" w:type="dxa"/>
            <w:shd w:val="clear" w:color="auto" w:fill="auto"/>
            <w:vAlign w:val="center"/>
          </w:tcPr>
          <w:p w14:paraId="6033A8F0" w14:textId="00681BD2" w:rsidR="00F827D4" w:rsidRPr="00BB55E6" w:rsidRDefault="00F827D4" w:rsidP="00F827D4">
            <w:pPr>
              <w:pStyle w:val="Textoindependiente"/>
              <w:rPr>
                <w:sz w:val="18"/>
                <w:szCs w:val="18"/>
              </w:rPr>
            </w:pPr>
            <w:r w:rsidRPr="00BB55E6">
              <w:rPr>
                <w:sz w:val="18"/>
                <w:szCs w:val="18"/>
              </w:rPr>
              <w:t>U Vigo</w:t>
            </w:r>
          </w:p>
        </w:tc>
        <w:tc>
          <w:tcPr>
            <w:tcW w:w="4082" w:type="dxa"/>
            <w:shd w:val="clear" w:color="auto" w:fill="auto"/>
            <w:vAlign w:val="center"/>
          </w:tcPr>
          <w:p w14:paraId="38E4DDD3" w14:textId="59A055C2" w:rsidR="00F827D4" w:rsidRPr="00BB55E6" w:rsidRDefault="00F827D4" w:rsidP="00F827D4">
            <w:pPr>
              <w:pStyle w:val="Textoindependiente"/>
              <w:rPr>
                <w:sz w:val="18"/>
                <w:szCs w:val="18"/>
              </w:rPr>
            </w:pPr>
            <w:r w:rsidRPr="00BB55E6">
              <w:rPr>
                <w:sz w:val="18"/>
                <w:szCs w:val="18"/>
              </w:rPr>
              <w:t>Josefina Garrido González</w:t>
            </w:r>
          </w:p>
        </w:tc>
        <w:tc>
          <w:tcPr>
            <w:tcW w:w="1077" w:type="dxa"/>
            <w:shd w:val="clear" w:color="auto" w:fill="auto"/>
            <w:vAlign w:val="center"/>
          </w:tcPr>
          <w:p w14:paraId="3F1EAAF0" w14:textId="5B446AFE" w:rsidR="00F827D4" w:rsidRPr="00BB55E6" w:rsidRDefault="00F827D4" w:rsidP="00F827D4">
            <w:pPr>
              <w:pStyle w:val="Textoindependiente"/>
              <w:rPr>
                <w:sz w:val="18"/>
                <w:szCs w:val="18"/>
              </w:rPr>
            </w:pPr>
            <w:r w:rsidRPr="00BB55E6">
              <w:rPr>
                <w:sz w:val="18"/>
                <w:szCs w:val="18"/>
              </w:rPr>
              <w:t>TU</w:t>
            </w:r>
          </w:p>
        </w:tc>
        <w:tc>
          <w:tcPr>
            <w:tcW w:w="1077" w:type="dxa"/>
            <w:shd w:val="clear" w:color="auto" w:fill="auto"/>
            <w:vAlign w:val="center"/>
          </w:tcPr>
          <w:p w14:paraId="16909760" w14:textId="4EA6CACA" w:rsidR="00F827D4" w:rsidRPr="00BB55E6" w:rsidRDefault="00F827D4" w:rsidP="00F827D4">
            <w:pPr>
              <w:pStyle w:val="Textoindependiente"/>
              <w:rPr>
                <w:sz w:val="18"/>
                <w:szCs w:val="18"/>
              </w:rPr>
            </w:pPr>
            <w:r w:rsidRPr="00BB55E6">
              <w:rPr>
                <w:sz w:val="18"/>
                <w:szCs w:val="18"/>
              </w:rPr>
              <w:t>TC</w:t>
            </w:r>
          </w:p>
        </w:tc>
        <w:tc>
          <w:tcPr>
            <w:tcW w:w="3401" w:type="dxa"/>
            <w:shd w:val="clear" w:color="auto" w:fill="auto"/>
            <w:vAlign w:val="center"/>
          </w:tcPr>
          <w:p w14:paraId="01C59BFE" w14:textId="77777777" w:rsidR="00F827D4" w:rsidRPr="00BB55E6" w:rsidRDefault="00F827D4" w:rsidP="00F827D4">
            <w:pPr>
              <w:pStyle w:val="Textoindependiente"/>
              <w:rPr>
                <w:sz w:val="18"/>
                <w:szCs w:val="18"/>
              </w:rPr>
            </w:pPr>
            <w:r w:rsidRPr="00BB55E6">
              <w:rPr>
                <w:sz w:val="18"/>
                <w:szCs w:val="18"/>
              </w:rPr>
              <w:t>L04- Biodiversidad</w:t>
            </w:r>
          </w:p>
          <w:p w14:paraId="440BFDB7" w14:textId="09F73593" w:rsidR="00F827D4" w:rsidRPr="00BB55E6" w:rsidRDefault="00F827D4" w:rsidP="00F827D4">
            <w:pPr>
              <w:pStyle w:val="Textoindependiente"/>
              <w:rPr>
                <w:sz w:val="18"/>
                <w:szCs w:val="18"/>
              </w:rPr>
            </w:pPr>
            <w:r w:rsidRPr="00BB55E6">
              <w:rPr>
                <w:sz w:val="18"/>
                <w:szCs w:val="18"/>
              </w:rPr>
              <w:t xml:space="preserve">L05- Ecología y evolución animal </w:t>
            </w:r>
          </w:p>
        </w:tc>
        <w:tc>
          <w:tcPr>
            <w:tcW w:w="850" w:type="dxa"/>
            <w:shd w:val="clear" w:color="auto" w:fill="auto"/>
            <w:vAlign w:val="center"/>
          </w:tcPr>
          <w:p w14:paraId="1B112608" w14:textId="26FCA28A" w:rsidR="00F827D4" w:rsidRPr="00BB55E6" w:rsidRDefault="00F827D4" w:rsidP="00F827D4">
            <w:pPr>
              <w:pStyle w:val="Textoindependiente"/>
              <w:rPr>
                <w:sz w:val="18"/>
                <w:szCs w:val="18"/>
              </w:rPr>
            </w:pPr>
            <w:r w:rsidRPr="00BB55E6">
              <w:rPr>
                <w:sz w:val="18"/>
                <w:szCs w:val="18"/>
              </w:rPr>
              <w:t>6</w:t>
            </w:r>
          </w:p>
        </w:tc>
        <w:tc>
          <w:tcPr>
            <w:tcW w:w="850" w:type="dxa"/>
            <w:shd w:val="clear" w:color="auto" w:fill="auto"/>
            <w:vAlign w:val="center"/>
          </w:tcPr>
          <w:p w14:paraId="7BECBE7E" w14:textId="44F450D0" w:rsidR="00F827D4" w:rsidRPr="00BB55E6" w:rsidRDefault="00F827D4" w:rsidP="00F827D4">
            <w:pPr>
              <w:pStyle w:val="Textoindependiente"/>
              <w:rPr>
                <w:sz w:val="18"/>
                <w:szCs w:val="18"/>
              </w:rPr>
            </w:pPr>
            <w:r w:rsidRPr="00BB55E6">
              <w:rPr>
                <w:sz w:val="18"/>
                <w:szCs w:val="18"/>
              </w:rPr>
              <w:t>5</w:t>
            </w:r>
          </w:p>
        </w:tc>
        <w:tc>
          <w:tcPr>
            <w:tcW w:w="850" w:type="dxa"/>
            <w:shd w:val="clear" w:color="auto" w:fill="auto"/>
            <w:vAlign w:val="center"/>
          </w:tcPr>
          <w:p w14:paraId="4454F3D1" w14:textId="409C667D" w:rsidR="00F827D4" w:rsidRPr="00BB55E6" w:rsidRDefault="00F827D4" w:rsidP="00F827D4">
            <w:pPr>
              <w:pStyle w:val="Textoindependiente"/>
              <w:rPr>
                <w:sz w:val="18"/>
                <w:szCs w:val="18"/>
              </w:rPr>
            </w:pPr>
            <w:r w:rsidRPr="00BB55E6">
              <w:rPr>
                <w:sz w:val="18"/>
                <w:szCs w:val="18"/>
              </w:rPr>
              <w:t>2022</w:t>
            </w:r>
          </w:p>
        </w:tc>
        <w:tc>
          <w:tcPr>
            <w:tcW w:w="850" w:type="dxa"/>
            <w:shd w:val="clear" w:color="auto" w:fill="auto"/>
            <w:vAlign w:val="center"/>
          </w:tcPr>
          <w:p w14:paraId="0A1A5F23" w14:textId="353486CE" w:rsidR="00F827D4" w:rsidRPr="00BB55E6" w:rsidRDefault="00F827D4" w:rsidP="00F827D4">
            <w:pPr>
              <w:pStyle w:val="Textoindependiente"/>
              <w:rPr>
                <w:sz w:val="18"/>
                <w:szCs w:val="18"/>
              </w:rPr>
            </w:pPr>
            <w:r w:rsidRPr="00BB55E6">
              <w:rPr>
                <w:sz w:val="18"/>
                <w:szCs w:val="18"/>
              </w:rPr>
              <w:t>Alta</w:t>
            </w:r>
          </w:p>
        </w:tc>
      </w:tr>
      <w:tr w:rsidR="00F827D4" w:rsidRPr="00BB55E6" w14:paraId="24C39CF6" w14:textId="77777777" w:rsidTr="001E6768">
        <w:trPr>
          <w:trHeight w:val="397"/>
          <w:jc w:val="center"/>
        </w:trPr>
        <w:tc>
          <w:tcPr>
            <w:tcW w:w="1134" w:type="dxa"/>
            <w:shd w:val="clear" w:color="auto" w:fill="auto"/>
            <w:vAlign w:val="center"/>
          </w:tcPr>
          <w:p w14:paraId="637EFD69" w14:textId="1474EF08" w:rsidR="00F827D4" w:rsidRPr="00BB55E6" w:rsidRDefault="00F827D4" w:rsidP="00F827D4">
            <w:pPr>
              <w:pStyle w:val="Textoindependiente"/>
              <w:rPr>
                <w:sz w:val="18"/>
                <w:szCs w:val="18"/>
              </w:rPr>
            </w:pPr>
            <w:r w:rsidRPr="00BB55E6">
              <w:rPr>
                <w:sz w:val="18"/>
                <w:szCs w:val="18"/>
              </w:rPr>
              <w:t>U Vigo</w:t>
            </w:r>
          </w:p>
        </w:tc>
        <w:tc>
          <w:tcPr>
            <w:tcW w:w="4082" w:type="dxa"/>
            <w:shd w:val="clear" w:color="auto" w:fill="auto"/>
            <w:vAlign w:val="center"/>
          </w:tcPr>
          <w:p w14:paraId="19CC844E" w14:textId="3851AAF3" w:rsidR="00F827D4" w:rsidRPr="00BB55E6" w:rsidRDefault="00F827D4" w:rsidP="00F827D4">
            <w:pPr>
              <w:pStyle w:val="Textoindependiente"/>
              <w:rPr>
                <w:sz w:val="18"/>
                <w:szCs w:val="18"/>
              </w:rPr>
            </w:pPr>
            <w:r w:rsidRPr="00BB55E6">
              <w:rPr>
                <w:sz w:val="18"/>
                <w:szCs w:val="18"/>
              </w:rPr>
              <w:t>Salustiano Mato de la Iglesia</w:t>
            </w:r>
          </w:p>
        </w:tc>
        <w:tc>
          <w:tcPr>
            <w:tcW w:w="1077" w:type="dxa"/>
            <w:shd w:val="clear" w:color="auto" w:fill="auto"/>
            <w:vAlign w:val="center"/>
          </w:tcPr>
          <w:p w14:paraId="55FC7209" w14:textId="24B25E71" w:rsidR="00F827D4" w:rsidRPr="00BB55E6" w:rsidRDefault="00F827D4" w:rsidP="00F827D4">
            <w:pPr>
              <w:pStyle w:val="Textoindependiente"/>
              <w:rPr>
                <w:sz w:val="18"/>
                <w:szCs w:val="18"/>
              </w:rPr>
            </w:pPr>
            <w:r w:rsidRPr="00BB55E6">
              <w:rPr>
                <w:sz w:val="18"/>
                <w:szCs w:val="18"/>
              </w:rPr>
              <w:t>CU</w:t>
            </w:r>
          </w:p>
        </w:tc>
        <w:tc>
          <w:tcPr>
            <w:tcW w:w="1077" w:type="dxa"/>
            <w:shd w:val="clear" w:color="auto" w:fill="auto"/>
            <w:vAlign w:val="center"/>
          </w:tcPr>
          <w:p w14:paraId="50AFAAF8" w14:textId="01731A65" w:rsidR="00F827D4" w:rsidRPr="00BB55E6" w:rsidRDefault="00F827D4" w:rsidP="00F827D4">
            <w:pPr>
              <w:pStyle w:val="Textoindependiente"/>
              <w:rPr>
                <w:sz w:val="18"/>
                <w:szCs w:val="18"/>
              </w:rPr>
            </w:pPr>
            <w:r w:rsidRPr="00BB55E6">
              <w:rPr>
                <w:sz w:val="18"/>
                <w:szCs w:val="18"/>
              </w:rPr>
              <w:t>TC</w:t>
            </w:r>
          </w:p>
        </w:tc>
        <w:tc>
          <w:tcPr>
            <w:tcW w:w="3401" w:type="dxa"/>
            <w:shd w:val="clear" w:color="auto" w:fill="auto"/>
            <w:vAlign w:val="center"/>
          </w:tcPr>
          <w:p w14:paraId="75B92626" w14:textId="77777777" w:rsidR="00F827D4" w:rsidRPr="00BB55E6" w:rsidRDefault="00F827D4" w:rsidP="00F827D4">
            <w:pPr>
              <w:pStyle w:val="Textoindependiente"/>
              <w:rPr>
                <w:sz w:val="18"/>
                <w:szCs w:val="18"/>
              </w:rPr>
            </w:pPr>
            <w:r w:rsidRPr="00BB55E6">
              <w:rPr>
                <w:sz w:val="18"/>
                <w:szCs w:val="18"/>
              </w:rPr>
              <w:t>L03- Ciencias del suelo</w:t>
            </w:r>
          </w:p>
          <w:p w14:paraId="7E3ED4EA" w14:textId="2732FA88" w:rsidR="00F827D4" w:rsidRPr="00BB55E6" w:rsidRDefault="00F827D4" w:rsidP="00F827D4">
            <w:pPr>
              <w:pStyle w:val="Textoindependiente"/>
              <w:rPr>
                <w:sz w:val="18"/>
                <w:szCs w:val="18"/>
              </w:rPr>
            </w:pPr>
            <w:r w:rsidRPr="00BB55E6">
              <w:rPr>
                <w:sz w:val="18"/>
                <w:szCs w:val="18"/>
              </w:rPr>
              <w:t>L04- Biodiversidad</w:t>
            </w:r>
          </w:p>
        </w:tc>
        <w:tc>
          <w:tcPr>
            <w:tcW w:w="850" w:type="dxa"/>
            <w:shd w:val="clear" w:color="auto" w:fill="auto"/>
            <w:vAlign w:val="center"/>
          </w:tcPr>
          <w:p w14:paraId="4B7B19A1" w14:textId="71FD2B62" w:rsidR="00F827D4" w:rsidRPr="00BB55E6" w:rsidRDefault="00F827D4" w:rsidP="00F827D4">
            <w:pPr>
              <w:pStyle w:val="Textoindependiente"/>
              <w:rPr>
                <w:sz w:val="18"/>
                <w:szCs w:val="18"/>
              </w:rPr>
            </w:pPr>
            <w:r w:rsidRPr="00BB55E6">
              <w:rPr>
                <w:sz w:val="18"/>
                <w:szCs w:val="18"/>
              </w:rPr>
              <w:t>3</w:t>
            </w:r>
          </w:p>
        </w:tc>
        <w:tc>
          <w:tcPr>
            <w:tcW w:w="850" w:type="dxa"/>
            <w:shd w:val="clear" w:color="auto" w:fill="auto"/>
            <w:vAlign w:val="center"/>
          </w:tcPr>
          <w:p w14:paraId="4C9322CF" w14:textId="18763E19" w:rsidR="00F827D4" w:rsidRPr="00BB55E6" w:rsidRDefault="00F827D4" w:rsidP="00F827D4">
            <w:pPr>
              <w:pStyle w:val="Textoindependiente"/>
              <w:rPr>
                <w:sz w:val="18"/>
                <w:szCs w:val="18"/>
              </w:rPr>
            </w:pPr>
            <w:r w:rsidRPr="00BB55E6">
              <w:rPr>
                <w:sz w:val="18"/>
                <w:szCs w:val="18"/>
              </w:rPr>
              <w:t>5</w:t>
            </w:r>
          </w:p>
        </w:tc>
        <w:tc>
          <w:tcPr>
            <w:tcW w:w="850" w:type="dxa"/>
            <w:shd w:val="clear" w:color="auto" w:fill="auto"/>
            <w:vAlign w:val="center"/>
          </w:tcPr>
          <w:p w14:paraId="43AB3990" w14:textId="0FE5883A" w:rsidR="00F827D4" w:rsidRPr="00BB55E6" w:rsidRDefault="00F827D4" w:rsidP="00F827D4">
            <w:pPr>
              <w:pStyle w:val="Textoindependiente"/>
              <w:rPr>
                <w:sz w:val="18"/>
                <w:szCs w:val="18"/>
              </w:rPr>
            </w:pPr>
            <w:r w:rsidRPr="00BB55E6">
              <w:rPr>
                <w:sz w:val="18"/>
                <w:szCs w:val="18"/>
              </w:rPr>
              <w:t>2023</w:t>
            </w:r>
          </w:p>
        </w:tc>
        <w:tc>
          <w:tcPr>
            <w:tcW w:w="850" w:type="dxa"/>
            <w:shd w:val="clear" w:color="auto" w:fill="auto"/>
            <w:vAlign w:val="center"/>
          </w:tcPr>
          <w:p w14:paraId="1ACC2567" w14:textId="7E050A57" w:rsidR="00F827D4" w:rsidRPr="00BB55E6" w:rsidRDefault="00F827D4" w:rsidP="00F827D4">
            <w:pPr>
              <w:pStyle w:val="Textoindependiente"/>
              <w:rPr>
                <w:sz w:val="18"/>
                <w:szCs w:val="18"/>
              </w:rPr>
            </w:pPr>
            <w:r w:rsidRPr="00BB55E6">
              <w:rPr>
                <w:sz w:val="18"/>
                <w:szCs w:val="18"/>
              </w:rPr>
              <w:t>Alta</w:t>
            </w:r>
          </w:p>
        </w:tc>
      </w:tr>
    </w:tbl>
    <w:p w14:paraId="43285D6F" w14:textId="77777777" w:rsidR="00ED7F57" w:rsidRPr="00BB55E6" w:rsidRDefault="00ED7F57" w:rsidP="00ED7F57">
      <w:pPr>
        <w:pStyle w:val="Textoindependiente"/>
      </w:pPr>
    </w:p>
    <w:tbl>
      <w:tblPr>
        <w:tblW w:w="14175" w:type="dxa"/>
        <w:jc w:val="center"/>
        <w:tblLayout w:type="fixed"/>
        <w:tblCellMar>
          <w:top w:w="57" w:type="dxa"/>
          <w:left w:w="85" w:type="dxa"/>
          <w:bottom w:w="57" w:type="dxa"/>
          <w:right w:w="85" w:type="dxa"/>
        </w:tblCellMar>
        <w:tblLook w:val="0000" w:firstRow="0" w:lastRow="0" w:firstColumn="0" w:lastColumn="0" w:noHBand="0" w:noVBand="0"/>
      </w:tblPr>
      <w:tblGrid>
        <w:gridCol w:w="3397"/>
        <w:gridCol w:w="10778"/>
      </w:tblGrid>
      <w:tr w:rsidR="00ED7F57" w:rsidRPr="00BB55E6" w14:paraId="3F5A5021" w14:textId="77777777" w:rsidTr="001E6768">
        <w:trPr>
          <w:trHeight w:val="283"/>
          <w:jc w:val="center"/>
        </w:trPr>
        <w:tc>
          <w:tcPr>
            <w:tcW w:w="14175" w:type="dxa"/>
            <w:gridSpan w:val="2"/>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14:paraId="7E9543E3" w14:textId="77777777" w:rsidR="00ED7F57" w:rsidRPr="00BB55E6" w:rsidRDefault="00ED7F57" w:rsidP="001E6768">
            <w:pPr>
              <w:pStyle w:val="TablaTitulo"/>
              <w:jc w:val="center"/>
            </w:pPr>
            <w:r w:rsidRPr="00BB55E6">
              <w:t>Datos de un proyecto de investigación activo</w:t>
            </w:r>
          </w:p>
        </w:tc>
      </w:tr>
      <w:tr w:rsidR="00F827D4" w:rsidRPr="00BB55E6" w14:paraId="2EDDC89B" w14:textId="77777777" w:rsidTr="001E6768">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06C0D4CA" w14:textId="77777777" w:rsidR="00F827D4" w:rsidRPr="00BB55E6" w:rsidRDefault="00F827D4" w:rsidP="00F827D4">
            <w:pPr>
              <w:pStyle w:val="Textoencaja"/>
              <w:rPr>
                <w:b/>
                <w:bCs/>
                <w:sz w:val="18"/>
                <w:szCs w:val="18"/>
              </w:rPr>
            </w:pPr>
            <w:r w:rsidRPr="00BB55E6">
              <w:rPr>
                <w:b/>
                <w:bCs/>
                <w:sz w:val="18"/>
                <w:szCs w:val="18"/>
              </w:rPr>
              <w:t>Título del proyecto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AFF1D8" w14:textId="527CBF42" w:rsidR="00F827D4" w:rsidRPr="00BB55E6" w:rsidRDefault="00F827D4" w:rsidP="00F827D4">
            <w:pPr>
              <w:pStyle w:val="Textoencaja"/>
              <w:rPr>
                <w:sz w:val="18"/>
                <w:szCs w:val="18"/>
              </w:rPr>
            </w:pPr>
            <w:r w:rsidRPr="00BB55E6">
              <w:rPr>
                <w:sz w:val="18"/>
                <w:szCs w:val="18"/>
              </w:rPr>
              <w:t xml:space="preserve">Implicación ecológica de los bioplásticos: ecotoxicidad, biodegradabilidad en ambientes naturales y </w:t>
            </w:r>
            <w:proofErr w:type="spellStart"/>
            <w:r w:rsidRPr="00BB55E6">
              <w:rPr>
                <w:sz w:val="18"/>
                <w:szCs w:val="18"/>
              </w:rPr>
              <w:t>compostabilidad</w:t>
            </w:r>
            <w:proofErr w:type="spellEnd"/>
          </w:p>
        </w:tc>
      </w:tr>
      <w:tr w:rsidR="00F827D4" w:rsidRPr="00BB55E6" w14:paraId="67E29710" w14:textId="77777777" w:rsidTr="001E6768">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0D65B3AF" w14:textId="77777777" w:rsidR="00F827D4" w:rsidRPr="00BB55E6" w:rsidRDefault="00F827D4" w:rsidP="00F827D4">
            <w:pPr>
              <w:pStyle w:val="Textoencaja"/>
              <w:rPr>
                <w:b/>
                <w:bCs/>
                <w:sz w:val="18"/>
                <w:szCs w:val="18"/>
              </w:rPr>
            </w:pPr>
            <w:r w:rsidRPr="00BB55E6">
              <w:rPr>
                <w:b/>
                <w:bCs/>
                <w:sz w:val="18"/>
                <w:szCs w:val="18"/>
              </w:rPr>
              <w:t>Entidad financiadora</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AAFE18" w14:textId="16C22B15" w:rsidR="00F827D4" w:rsidRPr="00BB55E6" w:rsidRDefault="00F827D4" w:rsidP="00F827D4">
            <w:pPr>
              <w:pStyle w:val="Textoencaja"/>
              <w:rPr>
                <w:sz w:val="18"/>
                <w:szCs w:val="18"/>
              </w:rPr>
            </w:pPr>
            <w:r w:rsidRPr="00BB55E6">
              <w:t xml:space="preserve">MICIU/AEI /10.13039/501100011033 y por la Unión Europea </w:t>
            </w:r>
            <w:proofErr w:type="spellStart"/>
            <w:r w:rsidRPr="00BB55E6">
              <w:t>NextGenerationEU</w:t>
            </w:r>
            <w:proofErr w:type="spellEnd"/>
            <w:r w:rsidRPr="00BB55E6">
              <w:t>/ PRTR</w:t>
            </w:r>
          </w:p>
        </w:tc>
      </w:tr>
      <w:tr w:rsidR="00F827D4" w:rsidRPr="00BB55E6" w14:paraId="0D6783E9" w14:textId="77777777" w:rsidTr="001E6768">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7ACA316D" w14:textId="77777777" w:rsidR="00F827D4" w:rsidRPr="00BB55E6" w:rsidRDefault="00F827D4" w:rsidP="00F827D4">
            <w:pPr>
              <w:pStyle w:val="Textoencaja"/>
              <w:rPr>
                <w:b/>
                <w:bCs/>
                <w:sz w:val="18"/>
                <w:szCs w:val="18"/>
              </w:rPr>
            </w:pPr>
            <w:r w:rsidRPr="00BB55E6">
              <w:rPr>
                <w:b/>
                <w:bCs/>
                <w:sz w:val="18"/>
                <w:szCs w:val="18"/>
              </w:rPr>
              <w:t>Referencia del proyecto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D72307" w14:textId="31FB91E2" w:rsidR="00F827D4" w:rsidRPr="00BB55E6" w:rsidRDefault="00F827D4" w:rsidP="00F827D4">
            <w:pPr>
              <w:pStyle w:val="Textoencaja"/>
              <w:rPr>
                <w:sz w:val="18"/>
                <w:szCs w:val="18"/>
              </w:rPr>
            </w:pPr>
            <w:r w:rsidRPr="00BB55E6">
              <w:rPr>
                <w:sz w:val="18"/>
                <w:szCs w:val="18"/>
              </w:rPr>
              <w:t xml:space="preserve">TED2021-131278B-C21 </w:t>
            </w:r>
          </w:p>
        </w:tc>
      </w:tr>
      <w:tr w:rsidR="00F827D4" w:rsidRPr="00BB55E6" w14:paraId="7A935992" w14:textId="77777777" w:rsidTr="001E6768">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573C363E" w14:textId="77777777" w:rsidR="00F827D4" w:rsidRPr="00BB55E6" w:rsidRDefault="00F827D4" w:rsidP="00F827D4">
            <w:pPr>
              <w:pStyle w:val="Textoencaja"/>
              <w:rPr>
                <w:b/>
                <w:bCs/>
                <w:sz w:val="18"/>
                <w:szCs w:val="18"/>
              </w:rPr>
            </w:pPr>
            <w:r w:rsidRPr="00BB55E6">
              <w:rPr>
                <w:b/>
                <w:bCs/>
                <w:sz w:val="18"/>
                <w:szCs w:val="18"/>
              </w:rPr>
              <w:t>Cuantía de la subvención</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F9D5FF" w14:textId="1B1848FF" w:rsidR="00F827D4" w:rsidRPr="00BB55E6" w:rsidRDefault="00F827D4" w:rsidP="00F827D4">
            <w:pPr>
              <w:pStyle w:val="Textoencaja"/>
              <w:rPr>
                <w:sz w:val="18"/>
                <w:szCs w:val="18"/>
              </w:rPr>
            </w:pPr>
            <w:r w:rsidRPr="00BB55E6">
              <w:rPr>
                <w:sz w:val="18"/>
                <w:szCs w:val="18"/>
              </w:rPr>
              <w:t>120.750 €</w:t>
            </w:r>
          </w:p>
        </w:tc>
      </w:tr>
      <w:tr w:rsidR="00F827D4" w:rsidRPr="00BB55E6" w14:paraId="0F2EB22D" w14:textId="77777777" w:rsidTr="001E6768">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01E03040" w14:textId="77777777" w:rsidR="00F827D4" w:rsidRPr="00BB55E6" w:rsidRDefault="00F827D4" w:rsidP="00F827D4">
            <w:pPr>
              <w:pStyle w:val="Textoencaja"/>
              <w:rPr>
                <w:b/>
                <w:bCs/>
                <w:sz w:val="18"/>
                <w:szCs w:val="18"/>
              </w:rPr>
            </w:pPr>
            <w:r w:rsidRPr="00BB55E6">
              <w:rPr>
                <w:b/>
                <w:bCs/>
                <w:sz w:val="18"/>
                <w:szCs w:val="18"/>
              </w:rPr>
              <w:t>Duración (fecha inicio, fecha fin)</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A7C49F" w14:textId="0DB51377" w:rsidR="00F827D4" w:rsidRPr="00BB55E6" w:rsidRDefault="00F827D4" w:rsidP="00F827D4">
            <w:pPr>
              <w:pStyle w:val="Textoencaja"/>
              <w:rPr>
                <w:sz w:val="18"/>
                <w:szCs w:val="18"/>
              </w:rPr>
            </w:pPr>
            <w:r w:rsidRPr="00BB55E6">
              <w:rPr>
                <w:sz w:val="18"/>
                <w:szCs w:val="18"/>
              </w:rPr>
              <w:t>01/12/2022 - 30/11/2024</w:t>
            </w:r>
          </w:p>
        </w:tc>
      </w:tr>
      <w:tr w:rsidR="00F827D4" w:rsidRPr="00BB55E6" w14:paraId="03049FB2" w14:textId="77777777" w:rsidTr="001E6768">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0D762B7D" w14:textId="77777777" w:rsidR="00F827D4" w:rsidRPr="00BB55E6" w:rsidRDefault="00F827D4" w:rsidP="00F827D4">
            <w:pPr>
              <w:pStyle w:val="Textoencaja"/>
              <w:rPr>
                <w:b/>
                <w:bCs/>
                <w:sz w:val="18"/>
                <w:szCs w:val="18"/>
              </w:rPr>
            </w:pPr>
            <w:r w:rsidRPr="00BB55E6">
              <w:rPr>
                <w:b/>
                <w:bCs/>
                <w:sz w:val="18"/>
                <w:szCs w:val="18"/>
              </w:rPr>
              <w:t>Tipo de convocatoria</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6F044C" w14:textId="76B871E0" w:rsidR="00F827D4" w:rsidRPr="00BB55E6" w:rsidRDefault="00F827D4" w:rsidP="00F827D4">
            <w:pPr>
              <w:pStyle w:val="Textoencaja"/>
              <w:rPr>
                <w:sz w:val="18"/>
                <w:szCs w:val="18"/>
              </w:rPr>
            </w:pPr>
            <w:r w:rsidRPr="00BB55E6">
              <w:rPr>
                <w:sz w:val="18"/>
                <w:szCs w:val="18"/>
              </w:rPr>
              <w:t>Proyectos Estratégicos Orientados a la Transición Ecológica y a la Transición Digital. Convocatoria 2021</w:t>
            </w:r>
          </w:p>
        </w:tc>
      </w:tr>
      <w:tr w:rsidR="00F827D4" w:rsidRPr="00BB55E6" w14:paraId="280961CC" w14:textId="77777777" w:rsidTr="001E6768">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636F1919" w14:textId="77777777" w:rsidR="00F827D4" w:rsidRPr="00BB55E6" w:rsidRDefault="00F827D4" w:rsidP="00F827D4">
            <w:pPr>
              <w:pStyle w:val="Textoencaja"/>
              <w:rPr>
                <w:b/>
                <w:bCs/>
                <w:sz w:val="18"/>
                <w:szCs w:val="18"/>
              </w:rPr>
            </w:pPr>
            <w:r w:rsidRPr="00BB55E6">
              <w:rPr>
                <w:b/>
                <w:bCs/>
                <w:sz w:val="18"/>
                <w:szCs w:val="18"/>
              </w:rPr>
              <w:t>Entidades participantes</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22BF15" w14:textId="1CF5A0AE" w:rsidR="00F827D4" w:rsidRPr="00BB55E6" w:rsidRDefault="00F827D4" w:rsidP="00F827D4">
            <w:pPr>
              <w:pStyle w:val="Textoencaja"/>
              <w:rPr>
                <w:sz w:val="18"/>
                <w:szCs w:val="18"/>
              </w:rPr>
            </w:pPr>
            <w:r w:rsidRPr="00BB55E6">
              <w:rPr>
                <w:sz w:val="18"/>
                <w:szCs w:val="18"/>
              </w:rPr>
              <w:t xml:space="preserve">Universidad de Vigo y Centro Tecnológico </w:t>
            </w:r>
            <w:proofErr w:type="spellStart"/>
            <w:r w:rsidRPr="00BB55E6">
              <w:rPr>
                <w:sz w:val="18"/>
                <w:szCs w:val="18"/>
              </w:rPr>
              <w:t>EnergyLab</w:t>
            </w:r>
            <w:proofErr w:type="spellEnd"/>
          </w:p>
        </w:tc>
      </w:tr>
      <w:tr w:rsidR="00F827D4" w:rsidRPr="00BB55E6" w14:paraId="1E83161F" w14:textId="77777777" w:rsidTr="001E6768">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0AF9886F" w14:textId="77777777" w:rsidR="00F827D4" w:rsidRPr="00BB55E6" w:rsidRDefault="00F827D4" w:rsidP="00F827D4">
            <w:pPr>
              <w:pStyle w:val="Textoencaja"/>
              <w:rPr>
                <w:b/>
                <w:bCs/>
                <w:sz w:val="18"/>
                <w:szCs w:val="18"/>
              </w:rPr>
            </w:pPr>
            <w:r w:rsidRPr="00BB55E6">
              <w:rPr>
                <w:b/>
                <w:bCs/>
                <w:sz w:val="18"/>
                <w:szCs w:val="18"/>
              </w:rPr>
              <w:t>Investigador/a principal</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F3BC14" w14:textId="1621E1E5" w:rsidR="00F827D4" w:rsidRPr="00BB55E6" w:rsidRDefault="00F827D4" w:rsidP="00F827D4">
            <w:pPr>
              <w:pStyle w:val="Textoencaja"/>
              <w:rPr>
                <w:sz w:val="18"/>
                <w:szCs w:val="18"/>
              </w:rPr>
            </w:pPr>
            <w:r w:rsidRPr="00BB55E6">
              <w:rPr>
                <w:sz w:val="18"/>
                <w:szCs w:val="18"/>
              </w:rPr>
              <w:t>Salustiano Mato de la Iglesia</w:t>
            </w:r>
          </w:p>
        </w:tc>
      </w:tr>
      <w:tr w:rsidR="00F827D4" w:rsidRPr="00BB55E6" w14:paraId="295C6493" w14:textId="77777777" w:rsidTr="001E6768">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25F46859" w14:textId="77777777" w:rsidR="00F827D4" w:rsidRPr="00BB55E6" w:rsidRDefault="00F827D4" w:rsidP="00F827D4">
            <w:pPr>
              <w:pStyle w:val="Textoencaja"/>
              <w:rPr>
                <w:b/>
                <w:bCs/>
                <w:sz w:val="18"/>
                <w:szCs w:val="18"/>
              </w:rPr>
            </w:pPr>
            <w:r w:rsidRPr="00BB55E6">
              <w:rPr>
                <w:b/>
                <w:bCs/>
                <w:sz w:val="18"/>
                <w:szCs w:val="18"/>
              </w:rPr>
              <w:t>Número de investigadores participantes</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53E3F1" w14:textId="2CE3C7E3" w:rsidR="00F827D4" w:rsidRPr="00BB55E6" w:rsidRDefault="00F827D4" w:rsidP="00F827D4">
            <w:pPr>
              <w:pStyle w:val="Textoencaja"/>
              <w:rPr>
                <w:sz w:val="18"/>
                <w:szCs w:val="18"/>
              </w:rPr>
            </w:pPr>
            <w:r w:rsidRPr="00BB55E6">
              <w:rPr>
                <w:sz w:val="18"/>
                <w:szCs w:val="18"/>
              </w:rPr>
              <w:t>3</w:t>
            </w:r>
          </w:p>
        </w:tc>
      </w:tr>
      <w:tr w:rsidR="00F827D4" w:rsidRPr="00BB55E6" w14:paraId="579878FD" w14:textId="77777777" w:rsidTr="001E6768">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588B34F1" w14:textId="77777777" w:rsidR="00F827D4" w:rsidRPr="00BB55E6" w:rsidRDefault="00F827D4" w:rsidP="00F827D4">
            <w:pPr>
              <w:pStyle w:val="Textoencaja"/>
              <w:rPr>
                <w:b/>
                <w:bCs/>
                <w:sz w:val="18"/>
                <w:szCs w:val="18"/>
              </w:rPr>
            </w:pPr>
            <w:r w:rsidRPr="00BB55E6">
              <w:rPr>
                <w:b/>
                <w:bCs/>
                <w:sz w:val="18"/>
                <w:szCs w:val="18"/>
              </w:rPr>
              <w:t>Líneas de investigación relacionadas</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7ADDB6" w14:textId="4EBA54F2" w:rsidR="00F827D4" w:rsidRPr="00BB55E6" w:rsidRDefault="00F827D4" w:rsidP="00F827D4">
            <w:pPr>
              <w:pStyle w:val="Textoindependiente"/>
              <w:rPr>
                <w:sz w:val="18"/>
                <w:szCs w:val="18"/>
              </w:rPr>
            </w:pPr>
            <w:r w:rsidRPr="00BB55E6">
              <w:rPr>
                <w:sz w:val="18"/>
                <w:szCs w:val="18"/>
              </w:rPr>
              <w:t>L03- Ciencias del suelo</w:t>
            </w:r>
          </w:p>
        </w:tc>
      </w:tr>
    </w:tbl>
    <w:p w14:paraId="7A2BD12A" w14:textId="77777777" w:rsidR="00ED7F57" w:rsidRPr="00BB55E6" w:rsidRDefault="00ED7F57"/>
    <w:tbl>
      <w:tblPr>
        <w:tblStyle w:val="Tablaconcuadrcula"/>
        <w:tblW w:w="14171" w:type="dxa"/>
        <w:jc w:val="center"/>
        <w:tblLayout w:type="fixed"/>
        <w:tblCellMar>
          <w:top w:w="57" w:type="dxa"/>
          <w:left w:w="85" w:type="dxa"/>
          <w:bottom w:w="57" w:type="dxa"/>
          <w:right w:w="85" w:type="dxa"/>
        </w:tblCellMar>
        <w:tblLook w:val="04A0" w:firstRow="1" w:lastRow="0" w:firstColumn="1" w:lastColumn="0" w:noHBand="0" w:noVBand="1"/>
      </w:tblPr>
      <w:tblGrid>
        <w:gridCol w:w="1134"/>
        <w:gridCol w:w="4082"/>
        <w:gridCol w:w="1077"/>
        <w:gridCol w:w="1077"/>
        <w:gridCol w:w="3401"/>
        <w:gridCol w:w="850"/>
        <w:gridCol w:w="850"/>
        <w:gridCol w:w="850"/>
        <w:gridCol w:w="850"/>
      </w:tblGrid>
      <w:tr w:rsidR="00100284" w:rsidRPr="00BB55E6" w14:paraId="6C09DB12" w14:textId="77777777" w:rsidTr="00C43D28">
        <w:trPr>
          <w:trHeight w:val="397"/>
          <w:jc w:val="center"/>
        </w:trPr>
        <w:tc>
          <w:tcPr>
            <w:tcW w:w="14171" w:type="dxa"/>
            <w:gridSpan w:val="9"/>
            <w:shd w:val="clear" w:color="auto" w:fill="8DB3E2" w:themeFill="text2" w:themeFillTint="66"/>
            <w:vAlign w:val="center"/>
          </w:tcPr>
          <w:p w14:paraId="7E3FAE2C" w14:textId="42500C2F" w:rsidR="00100284" w:rsidRPr="00BB55E6" w:rsidRDefault="00100284" w:rsidP="00C43D28">
            <w:pPr>
              <w:pStyle w:val="TablaTitulo"/>
              <w:jc w:val="center"/>
              <w:rPr>
                <w:sz w:val="22"/>
                <w:szCs w:val="22"/>
              </w:rPr>
            </w:pPr>
            <w:r w:rsidRPr="00BB55E6">
              <w:rPr>
                <w:sz w:val="22"/>
                <w:szCs w:val="22"/>
              </w:rPr>
              <w:t xml:space="preserve">Equipo </w:t>
            </w:r>
            <w:proofErr w:type="spellStart"/>
            <w:r w:rsidRPr="00BB55E6">
              <w:rPr>
                <w:sz w:val="22"/>
                <w:szCs w:val="22"/>
              </w:rPr>
              <w:t>Nº</w:t>
            </w:r>
            <w:proofErr w:type="spellEnd"/>
            <w:r w:rsidRPr="00BB55E6">
              <w:rPr>
                <w:sz w:val="22"/>
                <w:szCs w:val="22"/>
              </w:rPr>
              <w:t xml:space="preserve"> 5 (</w:t>
            </w:r>
            <w:r w:rsidR="0039260F" w:rsidRPr="00BB55E6">
              <w:rPr>
                <w:sz w:val="22"/>
                <w:szCs w:val="22"/>
              </w:rPr>
              <w:t>Ecología Evolutiva</w:t>
            </w:r>
            <w:r w:rsidRPr="00BB55E6">
              <w:rPr>
                <w:sz w:val="22"/>
                <w:szCs w:val="22"/>
              </w:rPr>
              <w:t>)</w:t>
            </w:r>
          </w:p>
        </w:tc>
      </w:tr>
      <w:tr w:rsidR="00100284" w:rsidRPr="00BB55E6" w14:paraId="731F4DF9" w14:textId="77777777" w:rsidTr="00C43D28">
        <w:trPr>
          <w:trHeight w:val="113"/>
          <w:jc w:val="center"/>
        </w:trPr>
        <w:tc>
          <w:tcPr>
            <w:tcW w:w="1134" w:type="dxa"/>
            <w:vMerge w:val="restart"/>
            <w:shd w:val="clear" w:color="auto" w:fill="DBE5F1" w:themeFill="accent1" w:themeFillTint="33"/>
            <w:vAlign w:val="center"/>
          </w:tcPr>
          <w:p w14:paraId="512642F1" w14:textId="77777777" w:rsidR="00100284" w:rsidRPr="00BB55E6" w:rsidRDefault="00100284" w:rsidP="00C43D28">
            <w:pPr>
              <w:pStyle w:val="Textoindependiente"/>
              <w:jc w:val="center"/>
              <w:rPr>
                <w:b/>
                <w:bCs/>
                <w:sz w:val="18"/>
                <w:szCs w:val="18"/>
              </w:rPr>
            </w:pPr>
            <w:r w:rsidRPr="00BB55E6">
              <w:rPr>
                <w:b/>
                <w:bCs/>
                <w:sz w:val="18"/>
                <w:szCs w:val="18"/>
              </w:rPr>
              <w:t>Institución</w:t>
            </w:r>
          </w:p>
        </w:tc>
        <w:tc>
          <w:tcPr>
            <w:tcW w:w="4082" w:type="dxa"/>
            <w:vMerge w:val="restart"/>
            <w:shd w:val="clear" w:color="auto" w:fill="DBE5F1" w:themeFill="accent1" w:themeFillTint="33"/>
            <w:vAlign w:val="center"/>
          </w:tcPr>
          <w:p w14:paraId="43E2E5B3" w14:textId="77777777" w:rsidR="00100284" w:rsidRPr="00BB55E6" w:rsidRDefault="00100284" w:rsidP="00C43D28">
            <w:pPr>
              <w:pStyle w:val="Textoindependiente"/>
              <w:jc w:val="center"/>
              <w:rPr>
                <w:b/>
                <w:bCs/>
                <w:sz w:val="18"/>
                <w:szCs w:val="18"/>
              </w:rPr>
            </w:pPr>
            <w:r w:rsidRPr="00BB55E6">
              <w:rPr>
                <w:b/>
                <w:bCs/>
                <w:sz w:val="18"/>
                <w:szCs w:val="18"/>
              </w:rPr>
              <w:t>Nombre y apellidos</w:t>
            </w:r>
          </w:p>
        </w:tc>
        <w:tc>
          <w:tcPr>
            <w:tcW w:w="1077" w:type="dxa"/>
            <w:vMerge w:val="restart"/>
            <w:shd w:val="clear" w:color="auto" w:fill="DBE5F1" w:themeFill="accent1" w:themeFillTint="33"/>
            <w:vAlign w:val="center"/>
          </w:tcPr>
          <w:p w14:paraId="7292EF2C" w14:textId="77777777" w:rsidR="00100284" w:rsidRPr="00BB55E6" w:rsidRDefault="00100284" w:rsidP="00C43D28">
            <w:pPr>
              <w:pStyle w:val="Textoindependiente"/>
              <w:jc w:val="center"/>
              <w:rPr>
                <w:b/>
                <w:bCs/>
                <w:sz w:val="18"/>
                <w:szCs w:val="18"/>
              </w:rPr>
            </w:pPr>
            <w:r w:rsidRPr="00BB55E6">
              <w:rPr>
                <w:b/>
                <w:bCs/>
                <w:sz w:val="18"/>
                <w:szCs w:val="18"/>
              </w:rPr>
              <w:t>Categoría</w:t>
            </w:r>
          </w:p>
        </w:tc>
        <w:tc>
          <w:tcPr>
            <w:tcW w:w="1077" w:type="dxa"/>
            <w:vMerge w:val="restart"/>
            <w:shd w:val="clear" w:color="auto" w:fill="DBE5F1" w:themeFill="accent1" w:themeFillTint="33"/>
            <w:vAlign w:val="center"/>
          </w:tcPr>
          <w:p w14:paraId="09EE6173" w14:textId="77777777" w:rsidR="00100284" w:rsidRPr="00BB55E6" w:rsidRDefault="00100284" w:rsidP="00C43D28">
            <w:pPr>
              <w:pStyle w:val="Textoindependiente"/>
              <w:jc w:val="center"/>
              <w:rPr>
                <w:b/>
                <w:bCs/>
                <w:sz w:val="18"/>
                <w:szCs w:val="18"/>
              </w:rPr>
            </w:pPr>
            <w:r w:rsidRPr="00BB55E6">
              <w:rPr>
                <w:b/>
                <w:bCs/>
                <w:sz w:val="18"/>
                <w:szCs w:val="18"/>
              </w:rPr>
              <w:t>Dedicación</w:t>
            </w:r>
          </w:p>
        </w:tc>
        <w:tc>
          <w:tcPr>
            <w:tcW w:w="3401" w:type="dxa"/>
            <w:vMerge w:val="restart"/>
            <w:shd w:val="clear" w:color="auto" w:fill="DBE5F1" w:themeFill="accent1" w:themeFillTint="33"/>
            <w:vAlign w:val="center"/>
          </w:tcPr>
          <w:p w14:paraId="191D3300" w14:textId="77777777" w:rsidR="00100284" w:rsidRPr="00BB55E6" w:rsidRDefault="00100284" w:rsidP="00C43D28">
            <w:pPr>
              <w:pStyle w:val="Default"/>
              <w:jc w:val="center"/>
              <w:rPr>
                <w:b/>
                <w:bCs/>
                <w:color w:val="auto"/>
                <w:sz w:val="18"/>
                <w:szCs w:val="18"/>
              </w:rPr>
            </w:pPr>
            <w:r w:rsidRPr="00BB55E6">
              <w:rPr>
                <w:b/>
                <w:bCs/>
                <w:color w:val="auto"/>
                <w:sz w:val="18"/>
                <w:szCs w:val="18"/>
              </w:rPr>
              <w:t>Líneas de investigación</w:t>
            </w:r>
          </w:p>
        </w:tc>
        <w:tc>
          <w:tcPr>
            <w:tcW w:w="850" w:type="dxa"/>
            <w:vMerge w:val="restart"/>
            <w:shd w:val="clear" w:color="auto" w:fill="DBE5F1" w:themeFill="accent1" w:themeFillTint="33"/>
            <w:vAlign w:val="center"/>
          </w:tcPr>
          <w:p w14:paraId="103A3FA6" w14:textId="77777777" w:rsidR="00100284" w:rsidRPr="00BB55E6" w:rsidRDefault="00100284" w:rsidP="00C43D28">
            <w:pPr>
              <w:pStyle w:val="Textoindependiente"/>
              <w:jc w:val="center"/>
              <w:rPr>
                <w:b/>
                <w:bCs/>
                <w:sz w:val="12"/>
                <w:szCs w:val="12"/>
              </w:rPr>
            </w:pPr>
            <w:r w:rsidRPr="00BB55E6">
              <w:rPr>
                <w:b/>
                <w:bCs/>
                <w:sz w:val="12"/>
                <w:szCs w:val="12"/>
              </w:rPr>
              <w:t>Tesis de doctorado dirigidas en los últimos 5 años</w:t>
            </w:r>
          </w:p>
        </w:tc>
        <w:tc>
          <w:tcPr>
            <w:tcW w:w="1700" w:type="dxa"/>
            <w:gridSpan w:val="2"/>
            <w:shd w:val="clear" w:color="auto" w:fill="DBE5F1" w:themeFill="accent1" w:themeFillTint="33"/>
            <w:vAlign w:val="center"/>
          </w:tcPr>
          <w:p w14:paraId="25A88312" w14:textId="77777777" w:rsidR="00100284" w:rsidRPr="00BB55E6" w:rsidRDefault="00100284" w:rsidP="00C43D28">
            <w:pPr>
              <w:pStyle w:val="Textoindependiente"/>
              <w:jc w:val="center"/>
              <w:rPr>
                <w:b/>
                <w:bCs/>
                <w:sz w:val="16"/>
                <w:szCs w:val="16"/>
              </w:rPr>
            </w:pPr>
            <w:r w:rsidRPr="00BB55E6">
              <w:rPr>
                <w:b/>
                <w:bCs/>
                <w:sz w:val="16"/>
                <w:szCs w:val="16"/>
              </w:rPr>
              <w:t>Tramos de investigación</w:t>
            </w:r>
          </w:p>
        </w:tc>
        <w:tc>
          <w:tcPr>
            <w:tcW w:w="850" w:type="dxa"/>
            <w:vMerge w:val="restart"/>
            <w:shd w:val="clear" w:color="auto" w:fill="DBE5F1" w:themeFill="accent1" w:themeFillTint="33"/>
            <w:vAlign w:val="center"/>
          </w:tcPr>
          <w:p w14:paraId="4CB9131E" w14:textId="77777777" w:rsidR="00100284" w:rsidRPr="00BB55E6" w:rsidRDefault="00100284" w:rsidP="00C43D28">
            <w:pPr>
              <w:pStyle w:val="Textoindependiente"/>
              <w:jc w:val="center"/>
              <w:rPr>
                <w:b/>
                <w:bCs/>
                <w:sz w:val="16"/>
                <w:szCs w:val="16"/>
              </w:rPr>
            </w:pPr>
            <w:r w:rsidRPr="00BB55E6">
              <w:rPr>
                <w:b/>
                <w:bCs/>
                <w:sz w:val="16"/>
                <w:szCs w:val="16"/>
              </w:rPr>
              <w:t>Alta/Baja</w:t>
            </w:r>
          </w:p>
        </w:tc>
      </w:tr>
      <w:tr w:rsidR="00100284" w:rsidRPr="00BB55E6" w14:paraId="4C9535BA" w14:textId="77777777" w:rsidTr="00C43D28">
        <w:trPr>
          <w:trHeight w:val="397"/>
          <w:jc w:val="center"/>
        </w:trPr>
        <w:tc>
          <w:tcPr>
            <w:tcW w:w="1134" w:type="dxa"/>
            <w:vMerge/>
            <w:shd w:val="clear" w:color="auto" w:fill="FFFF99"/>
            <w:vAlign w:val="center"/>
          </w:tcPr>
          <w:p w14:paraId="12FF2EC3" w14:textId="77777777" w:rsidR="00100284" w:rsidRPr="00BB55E6" w:rsidRDefault="00100284" w:rsidP="00C43D28">
            <w:pPr>
              <w:pStyle w:val="Textoindependiente"/>
              <w:jc w:val="center"/>
              <w:rPr>
                <w:b/>
                <w:bCs/>
                <w:sz w:val="12"/>
                <w:szCs w:val="12"/>
              </w:rPr>
            </w:pPr>
          </w:p>
        </w:tc>
        <w:tc>
          <w:tcPr>
            <w:tcW w:w="4082" w:type="dxa"/>
            <w:vMerge/>
            <w:shd w:val="clear" w:color="auto" w:fill="FFFF99"/>
            <w:vAlign w:val="center"/>
          </w:tcPr>
          <w:p w14:paraId="62B1B87E" w14:textId="77777777" w:rsidR="00100284" w:rsidRPr="00BB55E6" w:rsidRDefault="00100284" w:rsidP="00C43D28">
            <w:pPr>
              <w:pStyle w:val="Textoindependiente"/>
              <w:jc w:val="center"/>
              <w:rPr>
                <w:b/>
                <w:bCs/>
                <w:sz w:val="12"/>
                <w:szCs w:val="12"/>
              </w:rPr>
            </w:pPr>
          </w:p>
        </w:tc>
        <w:tc>
          <w:tcPr>
            <w:tcW w:w="1077" w:type="dxa"/>
            <w:vMerge/>
            <w:shd w:val="clear" w:color="auto" w:fill="FFFF99"/>
            <w:vAlign w:val="center"/>
          </w:tcPr>
          <w:p w14:paraId="56FFA8D1" w14:textId="77777777" w:rsidR="00100284" w:rsidRPr="00BB55E6" w:rsidRDefault="00100284" w:rsidP="00C43D28">
            <w:pPr>
              <w:pStyle w:val="Textoindependiente"/>
              <w:jc w:val="center"/>
              <w:rPr>
                <w:b/>
                <w:bCs/>
                <w:sz w:val="12"/>
                <w:szCs w:val="12"/>
              </w:rPr>
            </w:pPr>
          </w:p>
        </w:tc>
        <w:tc>
          <w:tcPr>
            <w:tcW w:w="1077" w:type="dxa"/>
            <w:vMerge/>
            <w:shd w:val="clear" w:color="auto" w:fill="FFFF99"/>
            <w:vAlign w:val="center"/>
          </w:tcPr>
          <w:p w14:paraId="28FC3B1C" w14:textId="77777777" w:rsidR="00100284" w:rsidRPr="00BB55E6" w:rsidRDefault="00100284" w:rsidP="00C43D28">
            <w:pPr>
              <w:pStyle w:val="Textoindependiente"/>
              <w:jc w:val="center"/>
              <w:rPr>
                <w:b/>
                <w:bCs/>
                <w:sz w:val="12"/>
                <w:szCs w:val="12"/>
              </w:rPr>
            </w:pPr>
          </w:p>
        </w:tc>
        <w:tc>
          <w:tcPr>
            <w:tcW w:w="3401" w:type="dxa"/>
            <w:vMerge/>
            <w:shd w:val="clear" w:color="auto" w:fill="FFFF99"/>
            <w:vAlign w:val="center"/>
          </w:tcPr>
          <w:p w14:paraId="6F746B33" w14:textId="77777777" w:rsidR="00100284" w:rsidRPr="00BB55E6" w:rsidRDefault="00100284" w:rsidP="00C43D28">
            <w:pPr>
              <w:pStyle w:val="Textoindependiente"/>
              <w:jc w:val="center"/>
              <w:rPr>
                <w:b/>
                <w:bCs/>
                <w:sz w:val="12"/>
                <w:szCs w:val="12"/>
              </w:rPr>
            </w:pPr>
          </w:p>
        </w:tc>
        <w:tc>
          <w:tcPr>
            <w:tcW w:w="850" w:type="dxa"/>
            <w:vMerge/>
            <w:shd w:val="clear" w:color="auto" w:fill="FFFF99"/>
            <w:vAlign w:val="center"/>
          </w:tcPr>
          <w:p w14:paraId="60416F0C" w14:textId="77777777" w:rsidR="00100284" w:rsidRPr="00BB55E6" w:rsidRDefault="00100284" w:rsidP="00C43D28">
            <w:pPr>
              <w:pStyle w:val="Textoindependiente"/>
              <w:jc w:val="center"/>
              <w:rPr>
                <w:b/>
                <w:bCs/>
                <w:sz w:val="12"/>
                <w:szCs w:val="12"/>
              </w:rPr>
            </w:pPr>
          </w:p>
        </w:tc>
        <w:tc>
          <w:tcPr>
            <w:tcW w:w="850" w:type="dxa"/>
            <w:shd w:val="clear" w:color="auto" w:fill="DBE5F1" w:themeFill="accent1" w:themeFillTint="33"/>
            <w:vAlign w:val="center"/>
          </w:tcPr>
          <w:p w14:paraId="494E1260" w14:textId="77777777" w:rsidR="00100284" w:rsidRPr="00BB55E6" w:rsidRDefault="00100284" w:rsidP="00C43D28">
            <w:pPr>
              <w:pStyle w:val="Textoindependiente"/>
              <w:jc w:val="center"/>
              <w:rPr>
                <w:b/>
                <w:bCs/>
                <w:sz w:val="16"/>
                <w:szCs w:val="16"/>
              </w:rPr>
            </w:pPr>
            <w:r w:rsidRPr="00BB55E6">
              <w:rPr>
                <w:b/>
                <w:bCs/>
                <w:sz w:val="16"/>
                <w:szCs w:val="16"/>
              </w:rPr>
              <w:t>Número de tramos</w:t>
            </w:r>
          </w:p>
        </w:tc>
        <w:tc>
          <w:tcPr>
            <w:tcW w:w="850" w:type="dxa"/>
            <w:shd w:val="clear" w:color="auto" w:fill="DBE5F1" w:themeFill="accent1" w:themeFillTint="33"/>
            <w:vAlign w:val="center"/>
          </w:tcPr>
          <w:p w14:paraId="5323BFBF" w14:textId="77777777" w:rsidR="00100284" w:rsidRPr="00BB55E6" w:rsidRDefault="00100284" w:rsidP="00C43D28">
            <w:pPr>
              <w:pStyle w:val="Textoindependiente"/>
              <w:jc w:val="center"/>
              <w:rPr>
                <w:b/>
                <w:bCs/>
                <w:sz w:val="16"/>
                <w:szCs w:val="16"/>
              </w:rPr>
            </w:pPr>
            <w:r w:rsidRPr="00BB55E6">
              <w:rPr>
                <w:b/>
                <w:bCs/>
                <w:sz w:val="16"/>
                <w:szCs w:val="16"/>
              </w:rPr>
              <w:t>Fecha del último tramo</w:t>
            </w:r>
          </w:p>
        </w:tc>
        <w:tc>
          <w:tcPr>
            <w:tcW w:w="850" w:type="dxa"/>
            <w:vMerge/>
            <w:shd w:val="clear" w:color="auto" w:fill="FFFF99"/>
            <w:vAlign w:val="center"/>
          </w:tcPr>
          <w:p w14:paraId="1D7FD82F" w14:textId="77777777" w:rsidR="00100284" w:rsidRPr="00BB55E6" w:rsidRDefault="00100284" w:rsidP="00C43D28">
            <w:pPr>
              <w:pStyle w:val="Textoindependiente"/>
              <w:jc w:val="center"/>
              <w:rPr>
                <w:b/>
                <w:bCs/>
                <w:sz w:val="12"/>
                <w:szCs w:val="12"/>
              </w:rPr>
            </w:pPr>
          </w:p>
        </w:tc>
      </w:tr>
      <w:tr w:rsidR="00100284" w:rsidRPr="00BB55E6" w14:paraId="6F36FE1C" w14:textId="77777777" w:rsidTr="00C43D28">
        <w:trPr>
          <w:trHeight w:val="397"/>
          <w:jc w:val="center"/>
        </w:trPr>
        <w:tc>
          <w:tcPr>
            <w:tcW w:w="1134" w:type="dxa"/>
            <w:shd w:val="clear" w:color="auto" w:fill="auto"/>
            <w:vAlign w:val="center"/>
          </w:tcPr>
          <w:p w14:paraId="133AF252" w14:textId="77777777" w:rsidR="00100284" w:rsidRPr="00BB55E6" w:rsidRDefault="00100284" w:rsidP="00C43D28">
            <w:pPr>
              <w:pStyle w:val="Textoindependiente"/>
              <w:rPr>
                <w:sz w:val="18"/>
                <w:szCs w:val="18"/>
              </w:rPr>
            </w:pPr>
            <w:r w:rsidRPr="00BB55E6">
              <w:rPr>
                <w:sz w:val="18"/>
                <w:szCs w:val="18"/>
              </w:rPr>
              <w:t>U Vigo</w:t>
            </w:r>
          </w:p>
        </w:tc>
        <w:tc>
          <w:tcPr>
            <w:tcW w:w="4082" w:type="dxa"/>
            <w:shd w:val="clear" w:color="auto" w:fill="auto"/>
            <w:vAlign w:val="center"/>
          </w:tcPr>
          <w:p w14:paraId="576EEDC8" w14:textId="77777777" w:rsidR="00100284" w:rsidRPr="00BB55E6" w:rsidRDefault="00100284" w:rsidP="00C43D28">
            <w:pPr>
              <w:pStyle w:val="Textoindependiente"/>
              <w:rPr>
                <w:sz w:val="18"/>
                <w:szCs w:val="18"/>
              </w:rPr>
            </w:pPr>
            <w:proofErr w:type="spellStart"/>
            <w:r w:rsidRPr="00BB55E6">
              <w:rPr>
                <w:sz w:val="18"/>
                <w:szCs w:val="18"/>
              </w:rPr>
              <w:t>Maruxa</w:t>
            </w:r>
            <w:proofErr w:type="spellEnd"/>
            <w:r w:rsidRPr="00BB55E6">
              <w:rPr>
                <w:sz w:val="18"/>
                <w:szCs w:val="18"/>
              </w:rPr>
              <w:t xml:space="preserve"> Álvarez Jiménez</w:t>
            </w:r>
          </w:p>
        </w:tc>
        <w:tc>
          <w:tcPr>
            <w:tcW w:w="1077" w:type="dxa"/>
            <w:shd w:val="clear" w:color="auto" w:fill="auto"/>
            <w:vAlign w:val="center"/>
          </w:tcPr>
          <w:p w14:paraId="55A5021F" w14:textId="77777777" w:rsidR="00100284" w:rsidRPr="00BB55E6" w:rsidRDefault="00100284" w:rsidP="00C43D28">
            <w:pPr>
              <w:pStyle w:val="Textoindependiente"/>
              <w:rPr>
                <w:sz w:val="18"/>
                <w:szCs w:val="18"/>
              </w:rPr>
            </w:pPr>
            <w:r w:rsidRPr="00BB55E6">
              <w:rPr>
                <w:sz w:val="18"/>
                <w:szCs w:val="18"/>
              </w:rPr>
              <w:t>TU</w:t>
            </w:r>
          </w:p>
        </w:tc>
        <w:tc>
          <w:tcPr>
            <w:tcW w:w="1077" w:type="dxa"/>
            <w:shd w:val="clear" w:color="auto" w:fill="auto"/>
            <w:vAlign w:val="center"/>
          </w:tcPr>
          <w:p w14:paraId="364F51C1" w14:textId="77777777" w:rsidR="00100284" w:rsidRPr="00BB55E6" w:rsidRDefault="00100284" w:rsidP="00C43D28">
            <w:pPr>
              <w:pStyle w:val="Textoindependiente"/>
              <w:rPr>
                <w:sz w:val="18"/>
                <w:szCs w:val="18"/>
              </w:rPr>
            </w:pPr>
            <w:r w:rsidRPr="00BB55E6">
              <w:rPr>
                <w:sz w:val="18"/>
                <w:szCs w:val="18"/>
              </w:rPr>
              <w:t>TC</w:t>
            </w:r>
          </w:p>
        </w:tc>
        <w:tc>
          <w:tcPr>
            <w:tcW w:w="3401" w:type="dxa"/>
            <w:shd w:val="clear" w:color="auto" w:fill="auto"/>
            <w:vAlign w:val="center"/>
          </w:tcPr>
          <w:p w14:paraId="1C002192" w14:textId="77777777" w:rsidR="00100284" w:rsidRPr="00BB55E6" w:rsidRDefault="00100284" w:rsidP="00C43D28">
            <w:pPr>
              <w:pStyle w:val="Textoindependiente"/>
              <w:rPr>
                <w:sz w:val="18"/>
                <w:szCs w:val="18"/>
              </w:rPr>
            </w:pPr>
            <w:r w:rsidRPr="00BB55E6">
              <w:rPr>
                <w:sz w:val="18"/>
                <w:szCs w:val="18"/>
              </w:rPr>
              <w:t>L04- Biodiversidad</w:t>
            </w:r>
          </w:p>
          <w:p w14:paraId="4C14AA51" w14:textId="77777777" w:rsidR="00100284" w:rsidRPr="00BB55E6" w:rsidRDefault="00100284" w:rsidP="00C43D28">
            <w:pPr>
              <w:pStyle w:val="Textoindependiente"/>
              <w:rPr>
                <w:sz w:val="18"/>
                <w:szCs w:val="18"/>
              </w:rPr>
            </w:pPr>
            <w:r w:rsidRPr="00BB55E6">
              <w:rPr>
                <w:sz w:val="18"/>
                <w:szCs w:val="18"/>
              </w:rPr>
              <w:t>L05- Ecología y evolución animal</w:t>
            </w:r>
          </w:p>
        </w:tc>
        <w:tc>
          <w:tcPr>
            <w:tcW w:w="850" w:type="dxa"/>
            <w:shd w:val="clear" w:color="auto" w:fill="auto"/>
            <w:vAlign w:val="center"/>
          </w:tcPr>
          <w:p w14:paraId="4FD6BBD1" w14:textId="77777777" w:rsidR="00100284" w:rsidRPr="00BB55E6" w:rsidRDefault="00100284" w:rsidP="00C43D28">
            <w:pPr>
              <w:pStyle w:val="Textoindependiente"/>
              <w:rPr>
                <w:sz w:val="18"/>
                <w:szCs w:val="18"/>
              </w:rPr>
            </w:pPr>
            <w:r w:rsidRPr="00BB55E6">
              <w:rPr>
                <w:sz w:val="18"/>
                <w:szCs w:val="18"/>
              </w:rPr>
              <w:t>0</w:t>
            </w:r>
          </w:p>
        </w:tc>
        <w:tc>
          <w:tcPr>
            <w:tcW w:w="850" w:type="dxa"/>
            <w:shd w:val="clear" w:color="auto" w:fill="auto"/>
            <w:vAlign w:val="center"/>
          </w:tcPr>
          <w:p w14:paraId="7BF02B52" w14:textId="77777777" w:rsidR="00100284" w:rsidRPr="00BB55E6" w:rsidRDefault="00100284" w:rsidP="00C43D28">
            <w:pPr>
              <w:pStyle w:val="Textoindependiente"/>
              <w:rPr>
                <w:sz w:val="18"/>
                <w:szCs w:val="18"/>
              </w:rPr>
            </w:pPr>
            <w:r w:rsidRPr="00BB55E6">
              <w:rPr>
                <w:sz w:val="18"/>
                <w:szCs w:val="18"/>
              </w:rPr>
              <w:t>3</w:t>
            </w:r>
          </w:p>
        </w:tc>
        <w:tc>
          <w:tcPr>
            <w:tcW w:w="850" w:type="dxa"/>
            <w:shd w:val="clear" w:color="auto" w:fill="auto"/>
            <w:vAlign w:val="center"/>
          </w:tcPr>
          <w:p w14:paraId="47BAE64B" w14:textId="77777777" w:rsidR="00100284" w:rsidRPr="00BB55E6" w:rsidRDefault="00100284" w:rsidP="00C43D28">
            <w:pPr>
              <w:pStyle w:val="Textoindependiente"/>
              <w:rPr>
                <w:sz w:val="18"/>
                <w:szCs w:val="18"/>
              </w:rPr>
            </w:pPr>
            <w:r w:rsidRPr="00BB55E6">
              <w:rPr>
                <w:sz w:val="18"/>
                <w:szCs w:val="18"/>
              </w:rPr>
              <w:t>2018</w:t>
            </w:r>
          </w:p>
        </w:tc>
        <w:tc>
          <w:tcPr>
            <w:tcW w:w="850" w:type="dxa"/>
            <w:shd w:val="clear" w:color="auto" w:fill="auto"/>
            <w:vAlign w:val="center"/>
          </w:tcPr>
          <w:p w14:paraId="6821AEAC" w14:textId="77B14D41" w:rsidR="00100284" w:rsidRPr="00BB55E6" w:rsidRDefault="00100284" w:rsidP="00C43D28">
            <w:pPr>
              <w:pStyle w:val="Textoindependiente"/>
              <w:rPr>
                <w:sz w:val="18"/>
                <w:szCs w:val="18"/>
              </w:rPr>
            </w:pPr>
            <w:r w:rsidRPr="00BB55E6">
              <w:rPr>
                <w:sz w:val="18"/>
                <w:szCs w:val="18"/>
              </w:rPr>
              <w:t>Alta</w:t>
            </w:r>
          </w:p>
        </w:tc>
      </w:tr>
      <w:tr w:rsidR="00100284" w:rsidRPr="00BB55E6" w14:paraId="1210FE4B" w14:textId="77777777" w:rsidTr="00C43D28">
        <w:trPr>
          <w:trHeight w:val="397"/>
          <w:jc w:val="center"/>
        </w:trPr>
        <w:tc>
          <w:tcPr>
            <w:tcW w:w="1134" w:type="dxa"/>
            <w:shd w:val="clear" w:color="auto" w:fill="auto"/>
            <w:vAlign w:val="center"/>
          </w:tcPr>
          <w:p w14:paraId="2BBF5B27" w14:textId="77777777" w:rsidR="00100284" w:rsidRPr="00BB55E6" w:rsidRDefault="00100284" w:rsidP="00C43D28">
            <w:pPr>
              <w:pStyle w:val="Textoindependiente"/>
              <w:rPr>
                <w:sz w:val="18"/>
                <w:szCs w:val="18"/>
              </w:rPr>
            </w:pPr>
            <w:r w:rsidRPr="00BB55E6">
              <w:rPr>
                <w:sz w:val="18"/>
                <w:szCs w:val="18"/>
              </w:rPr>
              <w:lastRenderedPageBreak/>
              <w:t>U Vigo</w:t>
            </w:r>
          </w:p>
        </w:tc>
        <w:tc>
          <w:tcPr>
            <w:tcW w:w="4082" w:type="dxa"/>
            <w:shd w:val="clear" w:color="auto" w:fill="auto"/>
            <w:vAlign w:val="center"/>
          </w:tcPr>
          <w:p w14:paraId="6718BF0F" w14:textId="77777777" w:rsidR="00100284" w:rsidRPr="00BB55E6" w:rsidRDefault="00100284" w:rsidP="00C43D28">
            <w:pPr>
              <w:pStyle w:val="Textoindependiente"/>
              <w:rPr>
                <w:sz w:val="18"/>
                <w:szCs w:val="18"/>
              </w:rPr>
            </w:pPr>
            <w:r w:rsidRPr="00BB55E6">
              <w:rPr>
                <w:sz w:val="18"/>
                <w:szCs w:val="18"/>
              </w:rPr>
              <w:t>María Calviño Cancela</w:t>
            </w:r>
          </w:p>
        </w:tc>
        <w:tc>
          <w:tcPr>
            <w:tcW w:w="1077" w:type="dxa"/>
            <w:shd w:val="clear" w:color="auto" w:fill="auto"/>
            <w:vAlign w:val="center"/>
          </w:tcPr>
          <w:p w14:paraId="3B667EC3" w14:textId="77777777" w:rsidR="00100284" w:rsidRPr="00BB55E6" w:rsidRDefault="00100284" w:rsidP="00C43D28">
            <w:pPr>
              <w:pStyle w:val="Textoindependiente"/>
              <w:rPr>
                <w:sz w:val="18"/>
                <w:szCs w:val="18"/>
              </w:rPr>
            </w:pPr>
            <w:r w:rsidRPr="00BB55E6">
              <w:rPr>
                <w:sz w:val="18"/>
                <w:szCs w:val="18"/>
              </w:rPr>
              <w:t>CU</w:t>
            </w:r>
          </w:p>
        </w:tc>
        <w:tc>
          <w:tcPr>
            <w:tcW w:w="1077" w:type="dxa"/>
            <w:shd w:val="clear" w:color="auto" w:fill="auto"/>
            <w:vAlign w:val="center"/>
          </w:tcPr>
          <w:p w14:paraId="6619D049" w14:textId="77777777" w:rsidR="00100284" w:rsidRPr="00BB55E6" w:rsidRDefault="00100284" w:rsidP="00C43D28">
            <w:pPr>
              <w:pStyle w:val="Textoindependiente"/>
              <w:rPr>
                <w:sz w:val="18"/>
                <w:szCs w:val="18"/>
              </w:rPr>
            </w:pPr>
            <w:r w:rsidRPr="00BB55E6">
              <w:rPr>
                <w:sz w:val="18"/>
                <w:szCs w:val="18"/>
              </w:rPr>
              <w:t>TC</w:t>
            </w:r>
          </w:p>
        </w:tc>
        <w:tc>
          <w:tcPr>
            <w:tcW w:w="3401" w:type="dxa"/>
            <w:shd w:val="clear" w:color="auto" w:fill="auto"/>
            <w:vAlign w:val="center"/>
          </w:tcPr>
          <w:p w14:paraId="07586B5F" w14:textId="77777777" w:rsidR="00100284" w:rsidRPr="00BB55E6" w:rsidRDefault="00100284" w:rsidP="00C43D28">
            <w:pPr>
              <w:pStyle w:val="Textoindependiente"/>
              <w:rPr>
                <w:sz w:val="18"/>
                <w:szCs w:val="18"/>
              </w:rPr>
            </w:pPr>
            <w:r w:rsidRPr="00BB55E6">
              <w:rPr>
                <w:sz w:val="18"/>
                <w:szCs w:val="18"/>
              </w:rPr>
              <w:t>L04- Biodiversidad</w:t>
            </w:r>
          </w:p>
          <w:p w14:paraId="661BCFBC" w14:textId="77777777" w:rsidR="00100284" w:rsidRPr="00BB55E6" w:rsidRDefault="00100284" w:rsidP="00C43D28">
            <w:pPr>
              <w:pStyle w:val="Textoindependiente"/>
              <w:rPr>
                <w:sz w:val="18"/>
                <w:szCs w:val="18"/>
              </w:rPr>
            </w:pPr>
            <w:r w:rsidRPr="00BB55E6">
              <w:rPr>
                <w:sz w:val="18"/>
                <w:szCs w:val="18"/>
              </w:rPr>
              <w:t>L05- Ecología y evolución animal</w:t>
            </w:r>
          </w:p>
        </w:tc>
        <w:tc>
          <w:tcPr>
            <w:tcW w:w="850" w:type="dxa"/>
            <w:shd w:val="clear" w:color="auto" w:fill="auto"/>
            <w:vAlign w:val="center"/>
          </w:tcPr>
          <w:p w14:paraId="53FD504A" w14:textId="77777777" w:rsidR="00100284" w:rsidRPr="00BB55E6" w:rsidRDefault="00100284" w:rsidP="00C43D28">
            <w:pPr>
              <w:pStyle w:val="Textoindependiente"/>
              <w:rPr>
                <w:sz w:val="18"/>
                <w:szCs w:val="18"/>
              </w:rPr>
            </w:pPr>
            <w:r w:rsidRPr="00BB55E6">
              <w:rPr>
                <w:sz w:val="18"/>
                <w:szCs w:val="18"/>
              </w:rPr>
              <w:t>0</w:t>
            </w:r>
          </w:p>
        </w:tc>
        <w:tc>
          <w:tcPr>
            <w:tcW w:w="850" w:type="dxa"/>
            <w:shd w:val="clear" w:color="auto" w:fill="auto"/>
            <w:vAlign w:val="center"/>
          </w:tcPr>
          <w:p w14:paraId="37FDFD6D" w14:textId="77777777" w:rsidR="00100284" w:rsidRPr="00BB55E6" w:rsidRDefault="00100284" w:rsidP="00C43D28">
            <w:pPr>
              <w:pStyle w:val="Textoindependiente"/>
              <w:rPr>
                <w:sz w:val="18"/>
                <w:szCs w:val="18"/>
              </w:rPr>
            </w:pPr>
            <w:r w:rsidRPr="00BB55E6">
              <w:rPr>
                <w:sz w:val="18"/>
                <w:szCs w:val="18"/>
              </w:rPr>
              <w:t>3</w:t>
            </w:r>
          </w:p>
        </w:tc>
        <w:tc>
          <w:tcPr>
            <w:tcW w:w="850" w:type="dxa"/>
            <w:shd w:val="clear" w:color="auto" w:fill="auto"/>
            <w:vAlign w:val="center"/>
          </w:tcPr>
          <w:p w14:paraId="25F01092" w14:textId="77777777" w:rsidR="00100284" w:rsidRPr="00BB55E6" w:rsidRDefault="00100284" w:rsidP="00C43D28">
            <w:pPr>
              <w:pStyle w:val="Textoindependiente"/>
              <w:rPr>
                <w:sz w:val="18"/>
                <w:szCs w:val="18"/>
              </w:rPr>
            </w:pPr>
            <w:r w:rsidRPr="00BB55E6">
              <w:rPr>
                <w:sz w:val="18"/>
                <w:szCs w:val="18"/>
              </w:rPr>
              <w:t>2020</w:t>
            </w:r>
          </w:p>
        </w:tc>
        <w:tc>
          <w:tcPr>
            <w:tcW w:w="850" w:type="dxa"/>
            <w:shd w:val="clear" w:color="auto" w:fill="auto"/>
            <w:vAlign w:val="center"/>
          </w:tcPr>
          <w:p w14:paraId="05B87FF1" w14:textId="6D9AA49A" w:rsidR="00100284" w:rsidRPr="00BB55E6" w:rsidRDefault="00100284" w:rsidP="00C43D28">
            <w:pPr>
              <w:pStyle w:val="Textoindependiente"/>
              <w:rPr>
                <w:sz w:val="18"/>
                <w:szCs w:val="18"/>
              </w:rPr>
            </w:pPr>
            <w:r w:rsidRPr="00BB55E6">
              <w:rPr>
                <w:sz w:val="18"/>
                <w:szCs w:val="18"/>
              </w:rPr>
              <w:t>Alta</w:t>
            </w:r>
          </w:p>
        </w:tc>
      </w:tr>
      <w:tr w:rsidR="00100284" w:rsidRPr="00BB55E6" w14:paraId="4A8E5C4E" w14:textId="77777777" w:rsidTr="00C43D28">
        <w:trPr>
          <w:trHeight w:val="397"/>
          <w:jc w:val="center"/>
        </w:trPr>
        <w:tc>
          <w:tcPr>
            <w:tcW w:w="1134" w:type="dxa"/>
            <w:shd w:val="clear" w:color="auto" w:fill="auto"/>
            <w:vAlign w:val="center"/>
          </w:tcPr>
          <w:p w14:paraId="30F85080" w14:textId="77777777" w:rsidR="00100284" w:rsidRPr="00BB55E6" w:rsidRDefault="00100284" w:rsidP="00C43D28">
            <w:pPr>
              <w:pStyle w:val="Textoindependiente"/>
              <w:rPr>
                <w:sz w:val="18"/>
                <w:szCs w:val="18"/>
              </w:rPr>
            </w:pPr>
            <w:r w:rsidRPr="00BB55E6">
              <w:rPr>
                <w:sz w:val="18"/>
                <w:szCs w:val="18"/>
              </w:rPr>
              <w:t>U Vigo</w:t>
            </w:r>
          </w:p>
        </w:tc>
        <w:tc>
          <w:tcPr>
            <w:tcW w:w="4082" w:type="dxa"/>
            <w:shd w:val="clear" w:color="auto" w:fill="auto"/>
            <w:vAlign w:val="center"/>
          </w:tcPr>
          <w:p w14:paraId="4134FC64" w14:textId="77777777" w:rsidR="00100284" w:rsidRPr="00BB55E6" w:rsidRDefault="00100284" w:rsidP="00C43D28">
            <w:pPr>
              <w:pStyle w:val="Textoindependiente"/>
              <w:rPr>
                <w:sz w:val="18"/>
                <w:szCs w:val="18"/>
              </w:rPr>
            </w:pPr>
            <w:r w:rsidRPr="00BB55E6">
              <w:rPr>
                <w:sz w:val="18"/>
                <w:szCs w:val="18"/>
              </w:rPr>
              <w:t>Adolfo Cordero Rivera</w:t>
            </w:r>
          </w:p>
        </w:tc>
        <w:tc>
          <w:tcPr>
            <w:tcW w:w="1077" w:type="dxa"/>
            <w:shd w:val="clear" w:color="auto" w:fill="auto"/>
            <w:vAlign w:val="center"/>
          </w:tcPr>
          <w:p w14:paraId="28C36385" w14:textId="77777777" w:rsidR="00100284" w:rsidRPr="00BB55E6" w:rsidRDefault="00100284" w:rsidP="00C43D28">
            <w:pPr>
              <w:pStyle w:val="Textoindependiente"/>
              <w:rPr>
                <w:sz w:val="18"/>
                <w:szCs w:val="18"/>
              </w:rPr>
            </w:pPr>
            <w:r w:rsidRPr="00BB55E6">
              <w:rPr>
                <w:sz w:val="18"/>
                <w:szCs w:val="18"/>
              </w:rPr>
              <w:t>CU</w:t>
            </w:r>
          </w:p>
        </w:tc>
        <w:tc>
          <w:tcPr>
            <w:tcW w:w="1077" w:type="dxa"/>
            <w:shd w:val="clear" w:color="auto" w:fill="auto"/>
            <w:vAlign w:val="center"/>
          </w:tcPr>
          <w:p w14:paraId="6ACD9AF6" w14:textId="77777777" w:rsidR="00100284" w:rsidRPr="00BB55E6" w:rsidRDefault="00100284" w:rsidP="00C43D28">
            <w:pPr>
              <w:pStyle w:val="Textoindependiente"/>
              <w:rPr>
                <w:sz w:val="18"/>
                <w:szCs w:val="18"/>
              </w:rPr>
            </w:pPr>
            <w:r w:rsidRPr="00BB55E6">
              <w:rPr>
                <w:sz w:val="18"/>
                <w:szCs w:val="18"/>
              </w:rPr>
              <w:t>TC</w:t>
            </w:r>
          </w:p>
        </w:tc>
        <w:tc>
          <w:tcPr>
            <w:tcW w:w="3401" w:type="dxa"/>
            <w:shd w:val="clear" w:color="auto" w:fill="auto"/>
            <w:vAlign w:val="center"/>
          </w:tcPr>
          <w:p w14:paraId="6CBED1AA" w14:textId="77777777" w:rsidR="00100284" w:rsidRPr="00BB55E6" w:rsidRDefault="00100284" w:rsidP="00C43D28">
            <w:pPr>
              <w:pStyle w:val="Textoindependiente"/>
              <w:rPr>
                <w:sz w:val="18"/>
                <w:szCs w:val="18"/>
              </w:rPr>
            </w:pPr>
            <w:r w:rsidRPr="00BB55E6">
              <w:rPr>
                <w:sz w:val="18"/>
                <w:szCs w:val="18"/>
              </w:rPr>
              <w:t>L04- Biodiversidad</w:t>
            </w:r>
          </w:p>
          <w:p w14:paraId="6F7E622A" w14:textId="77777777" w:rsidR="00100284" w:rsidRPr="00BB55E6" w:rsidRDefault="00100284" w:rsidP="00C43D28">
            <w:pPr>
              <w:pStyle w:val="Textoindependiente"/>
              <w:rPr>
                <w:sz w:val="18"/>
                <w:szCs w:val="18"/>
              </w:rPr>
            </w:pPr>
            <w:r w:rsidRPr="00BB55E6">
              <w:rPr>
                <w:sz w:val="18"/>
                <w:szCs w:val="18"/>
              </w:rPr>
              <w:t>L05- Ecología y evolución animal</w:t>
            </w:r>
          </w:p>
        </w:tc>
        <w:tc>
          <w:tcPr>
            <w:tcW w:w="850" w:type="dxa"/>
            <w:shd w:val="clear" w:color="auto" w:fill="auto"/>
            <w:vAlign w:val="center"/>
          </w:tcPr>
          <w:p w14:paraId="5E88C564" w14:textId="77777777" w:rsidR="00100284" w:rsidRPr="00BB55E6" w:rsidRDefault="00100284" w:rsidP="00C43D28">
            <w:pPr>
              <w:pStyle w:val="Textoindependiente"/>
              <w:rPr>
                <w:sz w:val="18"/>
                <w:szCs w:val="18"/>
              </w:rPr>
            </w:pPr>
            <w:r w:rsidRPr="00BB55E6">
              <w:rPr>
                <w:sz w:val="18"/>
                <w:szCs w:val="18"/>
              </w:rPr>
              <w:t>0</w:t>
            </w:r>
          </w:p>
        </w:tc>
        <w:tc>
          <w:tcPr>
            <w:tcW w:w="850" w:type="dxa"/>
            <w:shd w:val="clear" w:color="auto" w:fill="auto"/>
            <w:vAlign w:val="center"/>
          </w:tcPr>
          <w:p w14:paraId="400968F7" w14:textId="77777777" w:rsidR="00100284" w:rsidRPr="00BB55E6" w:rsidRDefault="00100284" w:rsidP="00C43D28">
            <w:pPr>
              <w:pStyle w:val="Textoindependiente"/>
              <w:rPr>
                <w:sz w:val="18"/>
                <w:szCs w:val="18"/>
              </w:rPr>
            </w:pPr>
            <w:r w:rsidRPr="00BB55E6">
              <w:rPr>
                <w:sz w:val="18"/>
                <w:szCs w:val="18"/>
              </w:rPr>
              <w:t>6</w:t>
            </w:r>
          </w:p>
        </w:tc>
        <w:tc>
          <w:tcPr>
            <w:tcW w:w="850" w:type="dxa"/>
            <w:shd w:val="clear" w:color="auto" w:fill="auto"/>
            <w:vAlign w:val="center"/>
          </w:tcPr>
          <w:p w14:paraId="440CAB30" w14:textId="77777777" w:rsidR="00100284" w:rsidRPr="00BB55E6" w:rsidRDefault="00100284" w:rsidP="00C43D28">
            <w:pPr>
              <w:pStyle w:val="Textoindependiente"/>
              <w:rPr>
                <w:sz w:val="18"/>
                <w:szCs w:val="18"/>
              </w:rPr>
            </w:pPr>
            <w:r w:rsidRPr="00BB55E6">
              <w:rPr>
                <w:sz w:val="18"/>
                <w:szCs w:val="18"/>
              </w:rPr>
              <w:t>2023</w:t>
            </w:r>
          </w:p>
        </w:tc>
        <w:tc>
          <w:tcPr>
            <w:tcW w:w="850" w:type="dxa"/>
            <w:shd w:val="clear" w:color="auto" w:fill="auto"/>
            <w:vAlign w:val="center"/>
          </w:tcPr>
          <w:p w14:paraId="35103A03" w14:textId="7EB430F7" w:rsidR="00100284" w:rsidRPr="00BB55E6" w:rsidRDefault="00100284" w:rsidP="00C43D28">
            <w:pPr>
              <w:pStyle w:val="Textoindependiente"/>
              <w:rPr>
                <w:sz w:val="18"/>
                <w:szCs w:val="18"/>
              </w:rPr>
            </w:pPr>
            <w:r w:rsidRPr="00BB55E6">
              <w:rPr>
                <w:sz w:val="18"/>
                <w:szCs w:val="18"/>
              </w:rPr>
              <w:t>Alta</w:t>
            </w:r>
          </w:p>
        </w:tc>
      </w:tr>
      <w:tr w:rsidR="00100284" w:rsidRPr="00BB55E6" w14:paraId="3F0799B8" w14:textId="77777777" w:rsidTr="00C43D28">
        <w:trPr>
          <w:trHeight w:val="397"/>
          <w:jc w:val="center"/>
        </w:trPr>
        <w:tc>
          <w:tcPr>
            <w:tcW w:w="1134" w:type="dxa"/>
            <w:shd w:val="clear" w:color="auto" w:fill="auto"/>
            <w:vAlign w:val="center"/>
          </w:tcPr>
          <w:p w14:paraId="527806A9" w14:textId="77777777" w:rsidR="00100284" w:rsidRPr="00BB55E6" w:rsidRDefault="00100284" w:rsidP="00C43D28">
            <w:pPr>
              <w:pStyle w:val="Textoindependiente"/>
              <w:rPr>
                <w:sz w:val="18"/>
                <w:szCs w:val="18"/>
              </w:rPr>
            </w:pPr>
            <w:r w:rsidRPr="00BB55E6">
              <w:rPr>
                <w:sz w:val="18"/>
                <w:szCs w:val="18"/>
              </w:rPr>
              <w:t>U Vigo</w:t>
            </w:r>
          </w:p>
        </w:tc>
        <w:tc>
          <w:tcPr>
            <w:tcW w:w="4082" w:type="dxa"/>
            <w:shd w:val="clear" w:color="auto" w:fill="auto"/>
            <w:vAlign w:val="center"/>
          </w:tcPr>
          <w:p w14:paraId="61A45191" w14:textId="77777777" w:rsidR="00100284" w:rsidRPr="00BB55E6" w:rsidRDefault="00100284" w:rsidP="00C43D28">
            <w:pPr>
              <w:pStyle w:val="Textoindependiente"/>
              <w:rPr>
                <w:sz w:val="18"/>
                <w:szCs w:val="18"/>
              </w:rPr>
            </w:pPr>
            <w:r w:rsidRPr="00BB55E6">
              <w:rPr>
                <w:sz w:val="18"/>
                <w:szCs w:val="18"/>
              </w:rPr>
              <w:t>Guillermo Velo Antón</w:t>
            </w:r>
          </w:p>
        </w:tc>
        <w:tc>
          <w:tcPr>
            <w:tcW w:w="1077" w:type="dxa"/>
            <w:shd w:val="clear" w:color="auto" w:fill="auto"/>
            <w:vAlign w:val="center"/>
          </w:tcPr>
          <w:p w14:paraId="77DA0F26" w14:textId="77777777" w:rsidR="00100284" w:rsidRPr="00BB55E6" w:rsidRDefault="00100284" w:rsidP="00C43D28">
            <w:pPr>
              <w:pStyle w:val="Textoindependiente"/>
              <w:rPr>
                <w:sz w:val="18"/>
                <w:szCs w:val="18"/>
              </w:rPr>
            </w:pPr>
            <w:r w:rsidRPr="00BB55E6">
              <w:rPr>
                <w:sz w:val="18"/>
                <w:szCs w:val="18"/>
              </w:rPr>
              <w:t>Inv. Ramón y Cajal</w:t>
            </w:r>
          </w:p>
        </w:tc>
        <w:tc>
          <w:tcPr>
            <w:tcW w:w="1077" w:type="dxa"/>
            <w:shd w:val="clear" w:color="auto" w:fill="auto"/>
            <w:vAlign w:val="center"/>
          </w:tcPr>
          <w:p w14:paraId="03841F17" w14:textId="77777777" w:rsidR="00100284" w:rsidRPr="00BB55E6" w:rsidRDefault="00100284" w:rsidP="00C43D28">
            <w:pPr>
              <w:pStyle w:val="Textoindependiente"/>
              <w:rPr>
                <w:sz w:val="18"/>
                <w:szCs w:val="18"/>
              </w:rPr>
            </w:pPr>
            <w:r w:rsidRPr="00BB55E6">
              <w:rPr>
                <w:sz w:val="18"/>
                <w:szCs w:val="18"/>
              </w:rPr>
              <w:t>TC</w:t>
            </w:r>
          </w:p>
        </w:tc>
        <w:tc>
          <w:tcPr>
            <w:tcW w:w="3401" w:type="dxa"/>
            <w:shd w:val="clear" w:color="auto" w:fill="auto"/>
            <w:vAlign w:val="center"/>
          </w:tcPr>
          <w:p w14:paraId="7EA9799D" w14:textId="77777777" w:rsidR="00100284" w:rsidRPr="00BB55E6" w:rsidRDefault="00100284" w:rsidP="00C43D28">
            <w:pPr>
              <w:pStyle w:val="Textoindependiente"/>
              <w:rPr>
                <w:sz w:val="18"/>
                <w:szCs w:val="18"/>
              </w:rPr>
            </w:pPr>
            <w:r w:rsidRPr="00BB55E6">
              <w:rPr>
                <w:sz w:val="18"/>
                <w:szCs w:val="18"/>
              </w:rPr>
              <w:t>L05- Ecología y evolución animal</w:t>
            </w:r>
          </w:p>
        </w:tc>
        <w:tc>
          <w:tcPr>
            <w:tcW w:w="850" w:type="dxa"/>
            <w:shd w:val="clear" w:color="auto" w:fill="auto"/>
            <w:vAlign w:val="center"/>
          </w:tcPr>
          <w:p w14:paraId="46AB6815" w14:textId="77777777" w:rsidR="00100284" w:rsidRPr="00BB55E6" w:rsidRDefault="00100284" w:rsidP="00C43D28">
            <w:pPr>
              <w:pStyle w:val="Textoindependiente"/>
              <w:rPr>
                <w:sz w:val="18"/>
                <w:szCs w:val="18"/>
              </w:rPr>
            </w:pPr>
            <w:r w:rsidRPr="00BB55E6">
              <w:rPr>
                <w:sz w:val="18"/>
                <w:szCs w:val="18"/>
              </w:rPr>
              <w:t>3</w:t>
            </w:r>
          </w:p>
        </w:tc>
        <w:tc>
          <w:tcPr>
            <w:tcW w:w="850" w:type="dxa"/>
            <w:shd w:val="clear" w:color="auto" w:fill="auto"/>
            <w:vAlign w:val="center"/>
          </w:tcPr>
          <w:p w14:paraId="38C4C4C5" w14:textId="77777777" w:rsidR="00100284" w:rsidRPr="00BB55E6" w:rsidRDefault="00100284" w:rsidP="00C43D28">
            <w:pPr>
              <w:pStyle w:val="Textoindependiente"/>
              <w:rPr>
                <w:sz w:val="18"/>
                <w:szCs w:val="18"/>
              </w:rPr>
            </w:pPr>
            <w:proofErr w:type="spellStart"/>
            <w:r w:rsidRPr="00BB55E6">
              <w:rPr>
                <w:sz w:val="18"/>
                <w:szCs w:val="18"/>
              </w:rPr>
              <w:t>na</w:t>
            </w:r>
            <w:proofErr w:type="spellEnd"/>
          </w:p>
        </w:tc>
        <w:tc>
          <w:tcPr>
            <w:tcW w:w="850" w:type="dxa"/>
            <w:shd w:val="clear" w:color="auto" w:fill="auto"/>
            <w:vAlign w:val="center"/>
          </w:tcPr>
          <w:p w14:paraId="6FBD9CEB" w14:textId="77777777" w:rsidR="00100284" w:rsidRPr="00BB55E6" w:rsidRDefault="00100284" w:rsidP="00C43D28">
            <w:pPr>
              <w:pStyle w:val="Textoindependiente"/>
              <w:rPr>
                <w:sz w:val="18"/>
                <w:szCs w:val="18"/>
              </w:rPr>
            </w:pPr>
            <w:proofErr w:type="spellStart"/>
            <w:r w:rsidRPr="00BB55E6">
              <w:rPr>
                <w:sz w:val="18"/>
                <w:szCs w:val="18"/>
              </w:rPr>
              <w:t>na</w:t>
            </w:r>
            <w:proofErr w:type="spellEnd"/>
          </w:p>
        </w:tc>
        <w:tc>
          <w:tcPr>
            <w:tcW w:w="850" w:type="dxa"/>
            <w:shd w:val="clear" w:color="auto" w:fill="auto"/>
            <w:vAlign w:val="center"/>
          </w:tcPr>
          <w:p w14:paraId="5839DE07" w14:textId="6DEDE485" w:rsidR="00100284" w:rsidRPr="00BB55E6" w:rsidRDefault="00100284" w:rsidP="00C43D28">
            <w:pPr>
              <w:pStyle w:val="Textoindependiente"/>
              <w:rPr>
                <w:sz w:val="18"/>
                <w:szCs w:val="18"/>
              </w:rPr>
            </w:pPr>
            <w:r w:rsidRPr="00BB55E6">
              <w:rPr>
                <w:sz w:val="18"/>
                <w:szCs w:val="18"/>
              </w:rPr>
              <w:t>Alta</w:t>
            </w:r>
          </w:p>
        </w:tc>
      </w:tr>
    </w:tbl>
    <w:p w14:paraId="21A10641" w14:textId="77777777" w:rsidR="00100284" w:rsidRPr="00BB55E6" w:rsidRDefault="00100284" w:rsidP="00100284">
      <w:pPr>
        <w:pStyle w:val="Textoindependiente"/>
      </w:pPr>
    </w:p>
    <w:tbl>
      <w:tblPr>
        <w:tblW w:w="14175" w:type="dxa"/>
        <w:jc w:val="center"/>
        <w:tblLayout w:type="fixed"/>
        <w:tblCellMar>
          <w:top w:w="57" w:type="dxa"/>
          <w:left w:w="85" w:type="dxa"/>
          <w:bottom w:w="57" w:type="dxa"/>
          <w:right w:w="85" w:type="dxa"/>
        </w:tblCellMar>
        <w:tblLook w:val="0000" w:firstRow="0" w:lastRow="0" w:firstColumn="0" w:lastColumn="0" w:noHBand="0" w:noVBand="0"/>
      </w:tblPr>
      <w:tblGrid>
        <w:gridCol w:w="3397"/>
        <w:gridCol w:w="10778"/>
      </w:tblGrid>
      <w:tr w:rsidR="00100284" w:rsidRPr="00BB55E6" w14:paraId="0ED54D9C" w14:textId="77777777" w:rsidTr="00C43D28">
        <w:trPr>
          <w:trHeight w:val="283"/>
          <w:jc w:val="center"/>
        </w:trPr>
        <w:tc>
          <w:tcPr>
            <w:tcW w:w="14175" w:type="dxa"/>
            <w:gridSpan w:val="2"/>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14:paraId="3979C05C" w14:textId="77777777" w:rsidR="00100284" w:rsidRPr="00BB55E6" w:rsidRDefault="00100284" w:rsidP="00C43D28">
            <w:pPr>
              <w:pStyle w:val="TablaTitulo"/>
              <w:jc w:val="center"/>
            </w:pPr>
            <w:r w:rsidRPr="00BB55E6">
              <w:t>Datos de un proyecto de investigación activo</w:t>
            </w:r>
          </w:p>
        </w:tc>
      </w:tr>
      <w:tr w:rsidR="00100284" w:rsidRPr="00BB55E6" w14:paraId="10F6F950" w14:textId="77777777" w:rsidTr="00C43D28">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280F1863" w14:textId="77777777" w:rsidR="00100284" w:rsidRPr="00BB55E6" w:rsidRDefault="00100284" w:rsidP="00C43D28">
            <w:pPr>
              <w:pStyle w:val="Textoencaja"/>
              <w:rPr>
                <w:b/>
                <w:bCs/>
                <w:sz w:val="18"/>
                <w:szCs w:val="18"/>
              </w:rPr>
            </w:pPr>
            <w:r w:rsidRPr="00BB55E6">
              <w:rPr>
                <w:b/>
                <w:bCs/>
                <w:sz w:val="18"/>
                <w:szCs w:val="18"/>
              </w:rPr>
              <w:t>Título del proyecto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276913" w14:textId="77777777" w:rsidR="00100284" w:rsidRPr="00BB55E6" w:rsidRDefault="00100284" w:rsidP="00C43D28">
            <w:pPr>
              <w:pStyle w:val="Textoencaja"/>
              <w:rPr>
                <w:sz w:val="18"/>
                <w:szCs w:val="18"/>
              </w:rPr>
            </w:pPr>
            <w:r w:rsidRPr="00BB55E6">
              <w:rPr>
                <w:sz w:val="18"/>
                <w:szCs w:val="18"/>
              </w:rPr>
              <w:t>El conflicto sexual y la evolución de los sistemas de apareamiento en insectos (SEXUALCONFLICT)</w:t>
            </w:r>
          </w:p>
        </w:tc>
      </w:tr>
      <w:tr w:rsidR="00100284" w:rsidRPr="00BB55E6" w14:paraId="02B23D3B" w14:textId="77777777" w:rsidTr="00C43D28">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6DC72BC1" w14:textId="77777777" w:rsidR="00100284" w:rsidRPr="00BB55E6" w:rsidRDefault="00100284" w:rsidP="00C43D28">
            <w:pPr>
              <w:pStyle w:val="Textoencaja"/>
              <w:rPr>
                <w:b/>
                <w:bCs/>
                <w:sz w:val="18"/>
                <w:szCs w:val="18"/>
              </w:rPr>
            </w:pPr>
            <w:r w:rsidRPr="00BB55E6">
              <w:rPr>
                <w:b/>
                <w:bCs/>
                <w:sz w:val="18"/>
                <w:szCs w:val="18"/>
              </w:rPr>
              <w:t>Entidad financiadora</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E68613" w14:textId="77777777" w:rsidR="00100284" w:rsidRPr="00BB55E6" w:rsidRDefault="00100284" w:rsidP="00C43D28">
            <w:pPr>
              <w:pStyle w:val="Textoencaja"/>
              <w:rPr>
                <w:sz w:val="18"/>
                <w:szCs w:val="18"/>
                <w:lang w:val="pt-PT"/>
              </w:rPr>
            </w:pPr>
            <w:r w:rsidRPr="00BB55E6">
              <w:rPr>
                <w:sz w:val="18"/>
                <w:szCs w:val="18"/>
                <w:lang w:val="pt-PT"/>
              </w:rPr>
              <w:t>Ministerio de Ciencia e Innovación</w:t>
            </w:r>
          </w:p>
        </w:tc>
      </w:tr>
      <w:tr w:rsidR="00100284" w:rsidRPr="00BB55E6" w14:paraId="488B2631" w14:textId="77777777" w:rsidTr="00C43D28">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0AE3A800" w14:textId="77777777" w:rsidR="00100284" w:rsidRPr="00BB55E6" w:rsidRDefault="00100284" w:rsidP="00C43D28">
            <w:pPr>
              <w:pStyle w:val="Textoencaja"/>
              <w:rPr>
                <w:b/>
                <w:bCs/>
                <w:sz w:val="18"/>
                <w:szCs w:val="18"/>
              </w:rPr>
            </w:pPr>
            <w:r w:rsidRPr="00BB55E6">
              <w:rPr>
                <w:b/>
                <w:bCs/>
                <w:sz w:val="18"/>
                <w:szCs w:val="18"/>
              </w:rPr>
              <w:t>Referencia del proyecto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B0B7E1" w14:textId="77777777" w:rsidR="00100284" w:rsidRPr="00BB55E6" w:rsidRDefault="00100284" w:rsidP="00C43D28">
            <w:pPr>
              <w:pStyle w:val="Textoencaja"/>
              <w:rPr>
                <w:sz w:val="18"/>
                <w:szCs w:val="18"/>
              </w:rPr>
            </w:pPr>
            <w:r w:rsidRPr="00BB55E6">
              <w:rPr>
                <w:sz w:val="18"/>
                <w:szCs w:val="18"/>
              </w:rPr>
              <w:t>PID2023-147268NB-I00</w:t>
            </w:r>
          </w:p>
        </w:tc>
      </w:tr>
      <w:tr w:rsidR="00100284" w:rsidRPr="00BB55E6" w14:paraId="1EE34E1B" w14:textId="77777777" w:rsidTr="00C43D28">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1D451333" w14:textId="77777777" w:rsidR="00100284" w:rsidRPr="00BB55E6" w:rsidRDefault="00100284" w:rsidP="00C43D28">
            <w:pPr>
              <w:pStyle w:val="Textoencaja"/>
              <w:rPr>
                <w:b/>
                <w:bCs/>
                <w:sz w:val="18"/>
                <w:szCs w:val="18"/>
              </w:rPr>
            </w:pPr>
            <w:r w:rsidRPr="00BB55E6">
              <w:rPr>
                <w:b/>
                <w:bCs/>
                <w:sz w:val="18"/>
                <w:szCs w:val="18"/>
              </w:rPr>
              <w:t>Cuantía de la subvención</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FE467E" w14:textId="77777777" w:rsidR="00100284" w:rsidRPr="00BB55E6" w:rsidRDefault="00100284" w:rsidP="00C43D28">
            <w:pPr>
              <w:pStyle w:val="Textoencaja"/>
              <w:rPr>
                <w:sz w:val="18"/>
                <w:szCs w:val="18"/>
              </w:rPr>
            </w:pPr>
            <w:r w:rsidRPr="00BB55E6">
              <w:rPr>
                <w:sz w:val="18"/>
                <w:szCs w:val="18"/>
              </w:rPr>
              <w:t>128.000 € (costes directos)</w:t>
            </w:r>
          </w:p>
        </w:tc>
      </w:tr>
      <w:tr w:rsidR="00100284" w:rsidRPr="00BB55E6" w14:paraId="34401A32" w14:textId="77777777" w:rsidTr="00C43D28">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11381EE1" w14:textId="77777777" w:rsidR="00100284" w:rsidRPr="00BB55E6" w:rsidRDefault="00100284" w:rsidP="00C43D28">
            <w:pPr>
              <w:pStyle w:val="Textoencaja"/>
              <w:rPr>
                <w:b/>
                <w:bCs/>
                <w:sz w:val="18"/>
                <w:szCs w:val="18"/>
              </w:rPr>
            </w:pPr>
            <w:r w:rsidRPr="00BB55E6">
              <w:rPr>
                <w:b/>
                <w:bCs/>
                <w:sz w:val="18"/>
                <w:szCs w:val="18"/>
              </w:rPr>
              <w:t>Duración (fecha inicio, fecha fin)</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0552A4" w14:textId="77777777" w:rsidR="00100284" w:rsidRPr="00BB55E6" w:rsidRDefault="00100284" w:rsidP="00C43D28">
            <w:pPr>
              <w:pStyle w:val="Textoencaja"/>
              <w:rPr>
                <w:sz w:val="18"/>
                <w:szCs w:val="18"/>
              </w:rPr>
            </w:pPr>
            <w:r w:rsidRPr="00BB55E6">
              <w:rPr>
                <w:sz w:val="18"/>
                <w:szCs w:val="18"/>
              </w:rPr>
              <w:t>4 años (2024-2027)</w:t>
            </w:r>
          </w:p>
        </w:tc>
      </w:tr>
      <w:tr w:rsidR="00100284" w:rsidRPr="00BB55E6" w14:paraId="31A8B99D" w14:textId="77777777" w:rsidTr="00C43D28">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1A39C7FC" w14:textId="77777777" w:rsidR="00100284" w:rsidRPr="00BB55E6" w:rsidRDefault="00100284" w:rsidP="00C43D28">
            <w:pPr>
              <w:pStyle w:val="Textoencaja"/>
              <w:rPr>
                <w:b/>
                <w:bCs/>
                <w:sz w:val="18"/>
                <w:szCs w:val="18"/>
              </w:rPr>
            </w:pPr>
            <w:r w:rsidRPr="00BB55E6">
              <w:rPr>
                <w:b/>
                <w:bCs/>
                <w:sz w:val="18"/>
                <w:szCs w:val="18"/>
              </w:rPr>
              <w:t>Tipo de convocatoria</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B9BD87" w14:textId="77777777" w:rsidR="00100284" w:rsidRPr="00BB55E6" w:rsidRDefault="00100284" w:rsidP="00C43D28">
            <w:pPr>
              <w:pStyle w:val="Textoencaja"/>
              <w:rPr>
                <w:sz w:val="18"/>
                <w:szCs w:val="18"/>
              </w:rPr>
            </w:pPr>
            <w:r w:rsidRPr="00BB55E6">
              <w:rPr>
                <w:sz w:val="18"/>
                <w:szCs w:val="18"/>
              </w:rPr>
              <w:t>Competitiva</w:t>
            </w:r>
          </w:p>
        </w:tc>
      </w:tr>
      <w:tr w:rsidR="00100284" w:rsidRPr="00BB55E6" w14:paraId="0019A576" w14:textId="77777777" w:rsidTr="00C43D28">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30E58025" w14:textId="77777777" w:rsidR="00100284" w:rsidRPr="00BB55E6" w:rsidRDefault="00100284" w:rsidP="00C43D28">
            <w:pPr>
              <w:pStyle w:val="Textoencaja"/>
              <w:rPr>
                <w:b/>
                <w:bCs/>
                <w:sz w:val="18"/>
                <w:szCs w:val="18"/>
              </w:rPr>
            </w:pPr>
            <w:r w:rsidRPr="00BB55E6">
              <w:rPr>
                <w:b/>
                <w:bCs/>
                <w:sz w:val="18"/>
                <w:szCs w:val="18"/>
              </w:rPr>
              <w:t>Entidades participantes</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71E98C" w14:textId="77777777" w:rsidR="00100284" w:rsidRPr="00BB55E6" w:rsidRDefault="00100284" w:rsidP="00C43D28">
            <w:pPr>
              <w:pStyle w:val="Textoencaja"/>
              <w:rPr>
                <w:sz w:val="18"/>
                <w:szCs w:val="18"/>
              </w:rPr>
            </w:pPr>
            <w:r w:rsidRPr="00BB55E6">
              <w:rPr>
                <w:sz w:val="18"/>
                <w:szCs w:val="18"/>
              </w:rPr>
              <w:t xml:space="preserve">Universidade de Vigo, Universidad de la República de Uruguay, Univ. South </w:t>
            </w:r>
            <w:proofErr w:type="spellStart"/>
            <w:r w:rsidRPr="00BB55E6">
              <w:rPr>
                <w:sz w:val="18"/>
                <w:szCs w:val="18"/>
              </w:rPr>
              <w:t>Pacific</w:t>
            </w:r>
            <w:proofErr w:type="spellEnd"/>
            <w:r w:rsidRPr="00BB55E6">
              <w:rPr>
                <w:sz w:val="18"/>
                <w:szCs w:val="18"/>
              </w:rPr>
              <w:t xml:space="preserve"> (</w:t>
            </w:r>
            <w:proofErr w:type="spellStart"/>
            <w:r w:rsidRPr="00BB55E6">
              <w:rPr>
                <w:sz w:val="18"/>
                <w:szCs w:val="18"/>
              </w:rPr>
              <w:t>Fiji</w:t>
            </w:r>
            <w:proofErr w:type="spellEnd"/>
            <w:r w:rsidRPr="00BB55E6">
              <w:rPr>
                <w:sz w:val="18"/>
                <w:szCs w:val="18"/>
              </w:rPr>
              <w:t xml:space="preserve">), Univ. San Francisco de Quito (Ecuador), Univ. </w:t>
            </w:r>
            <w:r w:rsidRPr="00BB55E6">
              <w:rPr>
                <w:sz w:val="18"/>
                <w:szCs w:val="18"/>
                <w:lang w:val="pt-PT"/>
              </w:rPr>
              <w:t xml:space="preserve">Standford (USA), Univ. Federal de Pará (Brasil), Univ. Federal do Triángulo Mineiro (Brasil), Univ. of Kiel (Alemania), Brigham Young Univ. </w:t>
            </w:r>
            <w:r w:rsidRPr="00BB55E6">
              <w:rPr>
                <w:sz w:val="18"/>
                <w:szCs w:val="18"/>
              </w:rPr>
              <w:t xml:space="preserve">(USA), </w:t>
            </w:r>
            <w:proofErr w:type="spellStart"/>
            <w:r w:rsidRPr="00BB55E6">
              <w:rPr>
                <w:sz w:val="18"/>
                <w:szCs w:val="18"/>
              </w:rPr>
              <w:t>Biosecurity</w:t>
            </w:r>
            <w:proofErr w:type="spellEnd"/>
            <w:r w:rsidRPr="00BB55E6">
              <w:rPr>
                <w:sz w:val="18"/>
                <w:szCs w:val="18"/>
              </w:rPr>
              <w:t xml:space="preserve"> New </w:t>
            </w:r>
            <w:proofErr w:type="spellStart"/>
            <w:r w:rsidRPr="00BB55E6">
              <w:rPr>
                <w:sz w:val="18"/>
                <w:szCs w:val="18"/>
              </w:rPr>
              <w:t>Zealand</w:t>
            </w:r>
            <w:proofErr w:type="spellEnd"/>
            <w:r w:rsidRPr="00BB55E6">
              <w:rPr>
                <w:sz w:val="18"/>
                <w:szCs w:val="18"/>
              </w:rPr>
              <w:t>, Instituto de Ecología (México), Chongqing Normal Univ. (China)</w:t>
            </w:r>
          </w:p>
        </w:tc>
      </w:tr>
      <w:tr w:rsidR="00100284" w:rsidRPr="00BB55E6" w14:paraId="64A6E230" w14:textId="77777777" w:rsidTr="00C43D28">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72ED4E3F" w14:textId="77777777" w:rsidR="00100284" w:rsidRPr="00BB55E6" w:rsidRDefault="00100284" w:rsidP="00C43D28">
            <w:pPr>
              <w:pStyle w:val="Textoencaja"/>
              <w:rPr>
                <w:b/>
                <w:bCs/>
                <w:sz w:val="18"/>
                <w:szCs w:val="18"/>
              </w:rPr>
            </w:pPr>
            <w:r w:rsidRPr="00BB55E6">
              <w:rPr>
                <w:b/>
                <w:bCs/>
                <w:sz w:val="18"/>
                <w:szCs w:val="18"/>
              </w:rPr>
              <w:t>Investigador/a principal</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DFB170" w14:textId="77777777" w:rsidR="00100284" w:rsidRPr="00BB55E6" w:rsidRDefault="00100284" w:rsidP="00C43D28">
            <w:pPr>
              <w:pStyle w:val="Textoencaja"/>
              <w:rPr>
                <w:sz w:val="18"/>
                <w:szCs w:val="18"/>
              </w:rPr>
            </w:pPr>
            <w:r w:rsidRPr="00BB55E6">
              <w:rPr>
                <w:sz w:val="18"/>
                <w:szCs w:val="18"/>
              </w:rPr>
              <w:t>Adolfo Cordero Rivera</w:t>
            </w:r>
          </w:p>
        </w:tc>
      </w:tr>
      <w:tr w:rsidR="00100284" w:rsidRPr="00BB55E6" w14:paraId="2DC69D39" w14:textId="77777777" w:rsidTr="00C43D28">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714036BB" w14:textId="77777777" w:rsidR="00100284" w:rsidRPr="00BB55E6" w:rsidRDefault="00100284" w:rsidP="00C43D28">
            <w:pPr>
              <w:pStyle w:val="Textoencaja"/>
              <w:rPr>
                <w:b/>
                <w:bCs/>
                <w:sz w:val="18"/>
                <w:szCs w:val="18"/>
              </w:rPr>
            </w:pPr>
            <w:r w:rsidRPr="00BB55E6">
              <w:rPr>
                <w:b/>
                <w:bCs/>
                <w:sz w:val="18"/>
                <w:szCs w:val="18"/>
              </w:rPr>
              <w:t>Número de investigadores participantes</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80A855" w14:textId="77777777" w:rsidR="00100284" w:rsidRPr="00BB55E6" w:rsidRDefault="00100284" w:rsidP="00C43D28">
            <w:pPr>
              <w:pStyle w:val="Textoencaja"/>
              <w:rPr>
                <w:sz w:val="18"/>
                <w:szCs w:val="18"/>
              </w:rPr>
            </w:pPr>
            <w:r w:rsidRPr="00BB55E6">
              <w:rPr>
                <w:sz w:val="18"/>
                <w:szCs w:val="18"/>
              </w:rPr>
              <w:t>2 (equipo de investigación) + 8 (equipo de trabajo)</w:t>
            </w:r>
          </w:p>
        </w:tc>
      </w:tr>
      <w:tr w:rsidR="00100284" w:rsidRPr="00BB55E6" w14:paraId="57C71789" w14:textId="77777777" w:rsidTr="00C43D28">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378A4D1A" w14:textId="77777777" w:rsidR="00100284" w:rsidRPr="00BB55E6" w:rsidRDefault="00100284" w:rsidP="00C43D28">
            <w:pPr>
              <w:pStyle w:val="Textoencaja"/>
              <w:rPr>
                <w:b/>
                <w:bCs/>
                <w:sz w:val="18"/>
                <w:szCs w:val="18"/>
              </w:rPr>
            </w:pPr>
            <w:r w:rsidRPr="00BB55E6">
              <w:rPr>
                <w:b/>
                <w:bCs/>
                <w:sz w:val="18"/>
                <w:szCs w:val="18"/>
              </w:rPr>
              <w:t>Líneas de investigación relacionadas</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BCBD87" w14:textId="77777777" w:rsidR="00100284" w:rsidRPr="00BB55E6" w:rsidRDefault="00100284" w:rsidP="00C43D28">
            <w:pPr>
              <w:pStyle w:val="Textoindependiente"/>
              <w:rPr>
                <w:sz w:val="18"/>
                <w:szCs w:val="18"/>
              </w:rPr>
            </w:pPr>
            <w:r w:rsidRPr="00BB55E6">
              <w:rPr>
                <w:sz w:val="18"/>
                <w:szCs w:val="18"/>
              </w:rPr>
              <w:t>L04- Biodiversidad</w:t>
            </w:r>
          </w:p>
          <w:p w14:paraId="16BFD124" w14:textId="77777777" w:rsidR="00100284" w:rsidRPr="00BB55E6" w:rsidRDefault="00100284" w:rsidP="00C43D28">
            <w:pPr>
              <w:pStyle w:val="Textoencaja"/>
              <w:rPr>
                <w:sz w:val="18"/>
                <w:szCs w:val="18"/>
              </w:rPr>
            </w:pPr>
            <w:r w:rsidRPr="00BB55E6">
              <w:rPr>
                <w:sz w:val="18"/>
                <w:szCs w:val="18"/>
              </w:rPr>
              <w:t>L05- Ecología y evolución animal</w:t>
            </w:r>
          </w:p>
        </w:tc>
      </w:tr>
    </w:tbl>
    <w:p w14:paraId="04AB92EC" w14:textId="77777777" w:rsidR="00100284" w:rsidRPr="00BB55E6" w:rsidRDefault="00100284"/>
    <w:tbl>
      <w:tblPr>
        <w:tblStyle w:val="Tablaconcuadrcula"/>
        <w:tblW w:w="14171" w:type="dxa"/>
        <w:jc w:val="center"/>
        <w:tblLayout w:type="fixed"/>
        <w:tblCellMar>
          <w:top w:w="57" w:type="dxa"/>
          <w:left w:w="85" w:type="dxa"/>
          <w:bottom w:w="57" w:type="dxa"/>
          <w:right w:w="85" w:type="dxa"/>
        </w:tblCellMar>
        <w:tblLook w:val="04A0" w:firstRow="1" w:lastRow="0" w:firstColumn="1" w:lastColumn="0" w:noHBand="0" w:noVBand="1"/>
      </w:tblPr>
      <w:tblGrid>
        <w:gridCol w:w="1134"/>
        <w:gridCol w:w="4082"/>
        <w:gridCol w:w="1077"/>
        <w:gridCol w:w="1077"/>
        <w:gridCol w:w="3401"/>
        <w:gridCol w:w="850"/>
        <w:gridCol w:w="850"/>
        <w:gridCol w:w="850"/>
        <w:gridCol w:w="850"/>
      </w:tblGrid>
      <w:tr w:rsidR="00ED7F57" w:rsidRPr="00BB55E6" w14:paraId="0383B235" w14:textId="77777777" w:rsidTr="001E6768">
        <w:trPr>
          <w:trHeight w:val="397"/>
          <w:jc w:val="center"/>
        </w:trPr>
        <w:tc>
          <w:tcPr>
            <w:tcW w:w="14171" w:type="dxa"/>
            <w:gridSpan w:val="9"/>
            <w:shd w:val="clear" w:color="auto" w:fill="8DB3E2" w:themeFill="text2" w:themeFillTint="66"/>
            <w:vAlign w:val="center"/>
          </w:tcPr>
          <w:p w14:paraId="7E043C21" w14:textId="2CE32E03" w:rsidR="00ED7F57" w:rsidRPr="00BB55E6" w:rsidRDefault="00ED7F57" w:rsidP="001E6768">
            <w:pPr>
              <w:pStyle w:val="TablaTitulo"/>
              <w:jc w:val="center"/>
              <w:rPr>
                <w:sz w:val="22"/>
                <w:szCs w:val="22"/>
              </w:rPr>
            </w:pPr>
            <w:r w:rsidRPr="00BB55E6">
              <w:rPr>
                <w:sz w:val="22"/>
                <w:szCs w:val="22"/>
              </w:rPr>
              <w:t xml:space="preserve">Equipo </w:t>
            </w:r>
            <w:proofErr w:type="spellStart"/>
            <w:r w:rsidRPr="00BB55E6">
              <w:rPr>
                <w:sz w:val="22"/>
                <w:szCs w:val="22"/>
              </w:rPr>
              <w:t>Nº</w:t>
            </w:r>
            <w:proofErr w:type="spellEnd"/>
            <w:r w:rsidRPr="00BB55E6">
              <w:rPr>
                <w:sz w:val="22"/>
                <w:szCs w:val="22"/>
              </w:rPr>
              <w:t xml:space="preserve"> </w:t>
            </w:r>
            <w:r w:rsidR="00100284" w:rsidRPr="00BB55E6">
              <w:rPr>
                <w:sz w:val="22"/>
                <w:szCs w:val="22"/>
              </w:rPr>
              <w:t>6</w:t>
            </w:r>
            <w:r w:rsidRPr="00BB55E6">
              <w:rPr>
                <w:sz w:val="22"/>
                <w:szCs w:val="22"/>
              </w:rPr>
              <w:t xml:space="preserve"> </w:t>
            </w:r>
            <w:r w:rsidR="005F23E3" w:rsidRPr="00BB55E6">
              <w:rPr>
                <w:sz w:val="22"/>
                <w:szCs w:val="22"/>
              </w:rPr>
              <w:t>(</w:t>
            </w:r>
            <w:r w:rsidR="00B43273" w:rsidRPr="00BB55E6">
              <w:rPr>
                <w:sz w:val="22"/>
                <w:szCs w:val="22"/>
              </w:rPr>
              <w:t>Otros</w:t>
            </w:r>
            <w:r w:rsidR="005F23E3" w:rsidRPr="00BB55E6">
              <w:rPr>
                <w:sz w:val="22"/>
                <w:szCs w:val="22"/>
              </w:rPr>
              <w:t>)</w:t>
            </w:r>
          </w:p>
        </w:tc>
      </w:tr>
      <w:tr w:rsidR="00ED7F57" w:rsidRPr="00BB55E6" w14:paraId="7D60E4A4" w14:textId="77777777" w:rsidTr="001E6768">
        <w:trPr>
          <w:trHeight w:val="113"/>
          <w:jc w:val="center"/>
        </w:trPr>
        <w:tc>
          <w:tcPr>
            <w:tcW w:w="1134" w:type="dxa"/>
            <w:vMerge w:val="restart"/>
            <w:shd w:val="clear" w:color="auto" w:fill="DBE5F1" w:themeFill="accent1" w:themeFillTint="33"/>
            <w:vAlign w:val="center"/>
          </w:tcPr>
          <w:p w14:paraId="6E58443D" w14:textId="77777777" w:rsidR="00ED7F57" w:rsidRPr="00BB55E6" w:rsidRDefault="00ED7F57" w:rsidP="001E6768">
            <w:pPr>
              <w:pStyle w:val="Textoindependiente"/>
              <w:jc w:val="center"/>
              <w:rPr>
                <w:b/>
                <w:bCs/>
                <w:sz w:val="18"/>
                <w:szCs w:val="18"/>
              </w:rPr>
            </w:pPr>
            <w:r w:rsidRPr="00BB55E6">
              <w:rPr>
                <w:b/>
                <w:bCs/>
                <w:sz w:val="18"/>
                <w:szCs w:val="18"/>
              </w:rPr>
              <w:t>Institución</w:t>
            </w:r>
          </w:p>
        </w:tc>
        <w:tc>
          <w:tcPr>
            <w:tcW w:w="4082" w:type="dxa"/>
            <w:vMerge w:val="restart"/>
            <w:shd w:val="clear" w:color="auto" w:fill="DBE5F1" w:themeFill="accent1" w:themeFillTint="33"/>
            <w:vAlign w:val="center"/>
          </w:tcPr>
          <w:p w14:paraId="4B3EBFB6" w14:textId="77777777" w:rsidR="00ED7F57" w:rsidRPr="00BB55E6" w:rsidRDefault="00ED7F57" w:rsidP="001E6768">
            <w:pPr>
              <w:pStyle w:val="Textoindependiente"/>
              <w:jc w:val="center"/>
              <w:rPr>
                <w:b/>
                <w:bCs/>
                <w:sz w:val="18"/>
                <w:szCs w:val="18"/>
              </w:rPr>
            </w:pPr>
            <w:r w:rsidRPr="00BB55E6">
              <w:rPr>
                <w:b/>
                <w:bCs/>
                <w:sz w:val="18"/>
                <w:szCs w:val="18"/>
              </w:rPr>
              <w:t>Nombre y apellidos</w:t>
            </w:r>
          </w:p>
        </w:tc>
        <w:tc>
          <w:tcPr>
            <w:tcW w:w="1077" w:type="dxa"/>
            <w:vMerge w:val="restart"/>
            <w:shd w:val="clear" w:color="auto" w:fill="DBE5F1" w:themeFill="accent1" w:themeFillTint="33"/>
            <w:vAlign w:val="center"/>
          </w:tcPr>
          <w:p w14:paraId="414D8428" w14:textId="77777777" w:rsidR="00ED7F57" w:rsidRPr="00BB55E6" w:rsidRDefault="00ED7F57" w:rsidP="001E6768">
            <w:pPr>
              <w:pStyle w:val="Textoindependiente"/>
              <w:jc w:val="center"/>
              <w:rPr>
                <w:b/>
                <w:bCs/>
                <w:sz w:val="18"/>
                <w:szCs w:val="18"/>
              </w:rPr>
            </w:pPr>
            <w:r w:rsidRPr="00BB55E6">
              <w:rPr>
                <w:b/>
                <w:bCs/>
                <w:sz w:val="18"/>
                <w:szCs w:val="18"/>
              </w:rPr>
              <w:t>Categoría</w:t>
            </w:r>
          </w:p>
        </w:tc>
        <w:tc>
          <w:tcPr>
            <w:tcW w:w="1077" w:type="dxa"/>
            <w:vMerge w:val="restart"/>
            <w:shd w:val="clear" w:color="auto" w:fill="DBE5F1" w:themeFill="accent1" w:themeFillTint="33"/>
            <w:vAlign w:val="center"/>
          </w:tcPr>
          <w:p w14:paraId="55D3C09B" w14:textId="77777777" w:rsidR="00ED7F57" w:rsidRPr="00BB55E6" w:rsidRDefault="00ED7F57" w:rsidP="001E6768">
            <w:pPr>
              <w:pStyle w:val="Textoindependiente"/>
              <w:jc w:val="center"/>
              <w:rPr>
                <w:b/>
                <w:bCs/>
                <w:sz w:val="18"/>
                <w:szCs w:val="18"/>
              </w:rPr>
            </w:pPr>
            <w:r w:rsidRPr="00BB55E6">
              <w:rPr>
                <w:b/>
                <w:bCs/>
                <w:sz w:val="18"/>
                <w:szCs w:val="18"/>
              </w:rPr>
              <w:t>Dedicación</w:t>
            </w:r>
          </w:p>
        </w:tc>
        <w:tc>
          <w:tcPr>
            <w:tcW w:w="3401" w:type="dxa"/>
            <w:vMerge w:val="restart"/>
            <w:shd w:val="clear" w:color="auto" w:fill="DBE5F1" w:themeFill="accent1" w:themeFillTint="33"/>
            <w:vAlign w:val="center"/>
          </w:tcPr>
          <w:p w14:paraId="3790DE7D" w14:textId="77777777" w:rsidR="00ED7F57" w:rsidRPr="00BB55E6" w:rsidRDefault="00ED7F57" w:rsidP="001E6768">
            <w:pPr>
              <w:pStyle w:val="Default"/>
              <w:jc w:val="center"/>
              <w:rPr>
                <w:b/>
                <w:bCs/>
                <w:color w:val="auto"/>
                <w:sz w:val="18"/>
                <w:szCs w:val="18"/>
              </w:rPr>
            </w:pPr>
            <w:r w:rsidRPr="00BB55E6">
              <w:rPr>
                <w:b/>
                <w:bCs/>
                <w:color w:val="auto"/>
                <w:sz w:val="18"/>
                <w:szCs w:val="18"/>
              </w:rPr>
              <w:t>Líneas de investigación</w:t>
            </w:r>
          </w:p>
        </w:tc>
        <w:tc>
          <w:tcPr>
            <w:tcW w:w="850" w:type="dxa"/>
            <w:vMerge w:val="restart"/>
            <w:shd w:val="clear" w:color="auto" w:fill="DBE5F1" w:themeFill="accent1" w:themeFillTint="33"/>
            <w:vAlign w:val="center"/>
          </w:tcPr>
          <w:p w14:paraId="4BB435A1" w14:textId="77777777" w:rsidR="00ED7F57" w:rsidRPr="00BB55E6" w:rsidRDefault="00ED7F57" w:rsidP="001E6768">
            <w:pPr>
              <w:pStyle w:val="Textoindependiente"/>
              <w:jc w:val="center"/>
              <w:rPr>
                <w:b/>
                <w:bCs/>
                <w:sz w:val="12"/>
                <w:szCs w:val="12"/>
              </w:rPr>
            </w:pPr>
            <w:r w:rsidRPr="00BB55E6">
              <w:rPr>
                <w:b/>
                <w:bCs/>
                <w:sz w:val="12"/>
                <w:szCs w:val="12"/>
              </w:rPr>
              <w:t>Tesis de doctorado dirigidas en los últimos 5 años</w:t>
            </w:r>
          </w:p>
        </w:tc>
        <w:tc>
          <w:tcPr>
            <w:tcW w:w="1700" w:type="dxa"/>
            <w:gridSpan w:val="2"/>
            <w:shd w:val="clear" w:color="auto" w:fill="DBE5F1" w:themeFill="accent1" w:themeFillTint="33"/>
            <w:vAlign w:val="center"/>
          </w:tcPr>
          <w:p w14:paraId="5B7A419F" w14:textId="77777777" w:rsidR="00ED7F57" w:rsidRPr="00BB55E6" w:rsidRDefault="00ED7F57" w:rsidP="001E6768">
            <w:pPr>
              <w:pStyle w:val="Textoindependiente"/>
              <w:jc w:val="center"/>
              <w:rPr>
                <w:b/>
                <w:bCs/>
                <w:sz w:val="16"/>
                <w:szCs w:val="16"/>
              </w:rPr>
            </w:pPr>
            <w:r w:rsidRPr="00BB55E6">
              <w:rPr>
                <w:b/>
                <w:bCs/>
                <w:sz w:val="16"/>
                <w:szCs w:val="16"/>
              </w:rPr>
              <w:t>Tramos de investigación</w:t>
            </w:r>
          </w:p>
        </w:tc>
        <w:tc>
          <w:tcPr>
            <w:tcW w:w="850" w:type="dxa"/>
            <w:vMerge w:val="restart"/>
            <w:shd w:val="clear" w:color="auto" w:fill="DBE5F1" w:themeFill="accent1" w:themeFillTint="33"/>
            <w:vAlign w:val="center"/>
          </w:tcPr>
          <w:p w14:paraId="7C344C52" w14:textId="77777777" w:rsidR="00ED7F57" w:rsidRPr="00BB55E6" w:rsidRDefault="00ED7F57" w:rsidP="001E6768">
            <w:pPr>
              <w:pStyle w:val="Textoindependiente"/>
              <w:jc w:val="center"/>
              <w:rPr>
                <w:b/>
                <w:bCs/>
                <w:sz w:val="16"/>
                <w:szCs w:val="16"/>
              </w:rPr>
            </w:pPr>
            <w:r w:rsidRPr="00BB55E6">
              <w:rPr>
                <w:b/>
                <w:bCs/>
                <w:sz w:val="16"/>
                <w:szCs w:val="16"/>
              </w:rPr>
              <w:t>Alta/Baja</w:t>
            </w:r>
          </w:p>
        </w:tc>
      </w:tr>
      <w:tr w:rsidR="00ED7F57" w:rsidRPr="00BB55E6" w14:paraId="53A2586D" w14:textId="77777777" w:rsidTr="001E6768">
        <w:trPr>
          <w:trHeight w:val="397"/>
          <w:jc w:val="center"/>
        </w:trPr>
        <w:tc>
          <w:tcPr>
            <w:tcW w:w="1134" w:type="dxa"/>
            <w:vMerge/>
            <w:shd w:val="clear" w:color="auto" w:fill="FFFF99"/>
            <w:vAlign w:val="center"/>
          </w:tcPr>
          <w:p w14:paraId="0930555A" w14:textId="77777777" w:rsidR="00ED7F57" w:rsidRPr="00BB55E6" w:rsidRDefault="00ED7F57" w:rsidP="001E6768">
            <w:pPr>
              <w:pStyle w:val="Textoindependiente"/>
              <w:jc w:val="center"/>
              <w:rPr>
                <w:b/>
                <w:bCs/>
                <w:sz w:val="12"/>
                <w:szCs w:val="12"/>
              </w:rPr>
            </w:pPr>
          </w:p>
        </w:tc>
        <w:tc>
          <w:tcPr>
            <w:tcW w:w="4082" w:type="dxa"/>
            <w:vMerge/>
            <w:shd w:val="clear" w:color="auto" w:fill="FFFF99"/>
            <w:vAlign w:val="center"/>
          </w:tcPr>
          <w:p w14:paraId="1E471538" w14:textId="77777777" w:rsidR="00ED7F57" w:rsidRPr="00BB55E6" w:rsidRDefault="00ED7F57" w:rsidP="001E6768">
            <w:pPr>
              <w:pStyle w:val="Textoindependiente"/>
              <w:jc w:val="center"/>
              <w:rPr>
                <w:b/>
                <w:bCs/>
                <w:sz w:val="12"/>
                <w:szCs w:val="12"/>
              </w:rPr>
            </w:pPr>
          </w:p>
        </w:tc>
        <w:tc>
          <w:tcPr>
            <w:tcW w:w="1077" w:type="dxa"/>
            <w:vMerge/>
            <w:shd w:val="clear" w:color="auto" w:fill="FFFF99"/>
            <w:vAlign w:val="center"/>
          </w:tcPr>
          <w:p w14:paraId="2805CFAD" w14:textId="77777777" w:rsidR="00ED7F57" w:rsidRPr="00BB55E6" w:rsidRDefault="00ED7F57" w:rsidP="001E6768">
            <w:pPr>
              <w:pStyle w:val="Textoindependiente"/>
              <w:jc w:val="center"/>
              <w:rPr>
                <w:b/>
                <w:bCs/>
                <w:sz w:val="12"/>
                <w:szCs w:val="12"/>
              </w:rPr>
            </w:pPr>
          </w:p>
        </w:tc>
        <w:tc>
          <w:tcPr>
            <w:tcW w:w="1077" w:type="dxa"/>
            <w:vMerge/>
            <w:shd w:val="clear" w:color="auto" w:fill="FFFF99"/>
            <w:vAlign w:val="center"/>
          </w:tcPr>
          <w:p w14:paraId="01FCDA85" w14:textId="77777777" w:rsidR="00ED7F57" w:rsidRPr="00BB55E6" w:rsidRDefault="00ED7F57" w:rsidP="001E6768">
            <w:pPr>
              <w:pStyle w:val="Textoindependiente"/>
              <w:jc w:val="center"/>
              <w:rPr>
                <w:b/>
                <w:bCs/>
                <w:sz w:val="12"/>
                <w:szCs w:val="12"/>
              </w:rPr>
            </w:pPr>
          </w:p>
        </w:tc>
        <w:tc>
          <w:tcPr>
            <w:tcW w:w="3401" w:type="dxa"/>
            <w:vMerge/>
            <w:shd w:val="clear" w:color="auto" w:fill="FFFF99"/>
            <w:vAlign w:val="center"/>
          </w:tcPr>
          <w:p w14:paraId="5C57DC68" w14:textId="77777777" w:rsidR="00ED7F57" w:rsidRPr="00BB55E6" w:rsidRDefault="00ED7F57" w:rsidP="001E6768">
            <w:pPr>
              <w:pStyle w:val="Textoindependiente"/>
              <w:jc w:val="center"/>
              <w:rPr>
                <w:b/>
                <w:bCs/>
                <w:sz w:val="12"/>
                <w:szCs w:val="12"/>
              </w:rPr>
            </w:pPr>
          </w:p>
        </w:tc>
        <w:tc>
          <w:tcPr>
            <w:tcW w:w="850" w:type="dxa"/>
            <w:vMerge/>
            <w:shd w:val="clear" w:color="auto" w:fill="FFFF99"/>
            <w:vAlign w:val="center"/>
          </w:tcPr>
          <w:p w14:paraId="31AF758D" w14:textId="77777777" w:rsidR="00ED7F57" w:rsidRPr="00BB55E6" w:rsidRDefault="00ED7F57" w:rsidP="001E6768">
            <w:pPr>
              <w:pStyle w:val="Textoindependiente"/>
              <w:jc w:val="center"/>
              <w:rPr>
                <w:b/>
                <w:bCs/>
                <w:sz w:val="12"/>
                <w:szCs w:val="12"/>
              </w:rPr>
            </w:pPr>
          </w:p>
        </w:tc>
        <w:tc>
          <w:tcPr>
            <w:tcW w:w="850" w:type="dxa"/>
            <w:shd w:val="clear" w:color="auto" w:fill="DBE5F1" w:themeFill="accent1" w:themeFillTint="33"/>
            <w:vAlign w:val="center"/>
          </w:tcPr>
          <w:p w14:paraId="333D5EB1" w14:textId="77777777" w:rsidR="00ED7F57" w:rsidRPr="00BB55E6" w:rsidRDefault="00ED7F57" w:rsidP="001E6768">
            <w:pPr>
              <w:pStyle w:val="Textoindependiente"/>
              <w:jc w:val="center"/>
              <w:rPr>
                <w:b/>
                <w:bCs/>
                <w:sz w:val="16"/>
                <w:szCs w:val="16"/>
              </w:rPr>
            </w:pPr>
            <w:r w:rsidRPr="00BB55E6">
              <w:rPr>
                <w:b/>
                <w:bCs/>
                <w:sz w:val="16"/>
                <w:szCs w:val="16"/>
              </w:rPr>
              <w:t>Número de tramos</w:t>
            </w:r>
          </w:p>
        </w:tc>
        <w:tc>
          <w:tcPr>
            <w:tcW w:w="850" w:type="dxa"/>
            <w:shd w:val="clear" w:color="auto" w:fill="DBE5F1" w:themeFill="accent1" w:themeFillTint="33"/>
            <w:vAlign w:val="center"/>
          </w:tcPr>
          <w:p w14:paraId="5466762E" w14:textId="77777777" w:rsidR="00ED7F57" w:rsidRPr="00BB55E6" w:rsidRDefault="00ED7F57" w:rsidP="001E6768">
            <w:pPr>
              <w:pStyle w:val="Textoindependiente"/>
              <w:jc w:val="center"/>
              <w:rPr>
                <w:b/>
                <w:bCs/>
                <w:sz w:val="16"/>
                <w:szCs w:val="16"/>
              </w:rPr>
            </w:pPr>
            <w:r w:rsidRPr="00BB55E6">
              <w:rPr>
                <w:b/>
                <w:bCs/>
                <w:sz w:val="16"/>
                <w:szCs w:val="16"/>
              </w:rPr>
              <w:t>Fecha del último tramo</w:t>
            </w:r>
          </w:p>
        </w:tc>
        <w:tc>
          <w:tcPr>
            <w:tcW w:w="850" w:type="dxa"/>
            <w:vMerge/>
            <w:shd w:val="clear" w:color="auto" w:fill="FFFF99"/>
            <w:vAlign w:val="center"/>
          </w:tcPr>
          <w:p w14:paraId="79D0A04B" w14:textId="77777777" w:rsidR="00ED7F57" w:rsidRPr="00BB55E6" w:rsidRDefault="00ED7F57" w:rsidP="001E6768">
            <w:pPr>
              <w:pStyle w:val="Textoindependiente"/>
              <w:jc w:val="center"/>
              <w:rPr>
                <w:b/>
                <w:bCs/>
                <w:sz w:val="12"/>
                <w:szCs w:val="12"/>
              </w:rPr>
            </w:pPr>
          </w:p>
        </w:tc>
      </w:tr>
      <w:tr w:rsidR="00C64592" w:rsidRPr="00BB55E6" w14:paraId="30019E9A" w14:textId="77777777" w:rsidTr="000B0C2A">
        <w:trPr>
          <w:trHeight w:val="397"/>
          <w:jc w:val="center"/>
        </w:trPr>
        <w:tc>
          <w:tcPr>
            <w:tcW w:w="1134" w:type="dxa"/>
            <w:shd w:val="clear" w:color="auto" w:fill="auto"/>
            <w:vAlign w:val="center"/>
          </w:tcPr>
          <w:p w14:paraId="130E0A70" w14:textId="77777777" w:rsidR="00C64592" w:rsidRPr="00BB55E6" w:rsidRDefault="00C64592" w:rsidP="000B0C2A">
            <w:pPr>
              <w:pStyle w:val="Textoindependiente"/>
              <w:rPr>
                <w:sz w:val="18"/>
                <w:szCs w:val="18"/>
              </w:rPr>
            </w:pPr>
            <w:r w:rsidRPr="00BB55E6">
              <w:rPr>
                <w:sz w:val="18"/>
                <w:szCs w:val="18"/>
              </w:rPr>
              <w:t>U Vigo</w:t>
            </w:r>
          </w:p>
        </w:tc>
        <w:tc>
          <w:tcPr>
            <w:tcW w:w="4082" w:type="dxa"/>
            <w:shd w:val="clear" w:color="auto" w:fill="auto"/>
            <w:vAlign w:val="center"/>
          </w:tcPr>
          <w:p w14:paraId="1CB3323F" w14:textId="77777777" w:rsidR="00C64592" w:rsidRPr="00BB55E6" w:rsidRDefault="00C64592" w:rsidP="000B0C2A">
            <w:pPr>
              <w:pStyle w:val="Textoindependiente"/>
              <w:rPr>
                <w:sz w:val="18"/>
                <w:szCs w:val="18"/>
              </w:rPr>
            </w:pPr>
            <w:r w:rsidRPr="00BB55E6">
              <w:rPr>
                <w:sz w:val="18"/>
                <w:szCs w:val="18"/>
              </w:rPr>
              <w:t>Castor Muñoz Sobrino</w:t>
            </w:r>
          </w:p>
        </w:tc>
        <w:tc>
          <w:tcPr>
            <w:tcW w:w="1077" w:type="dxa"/>
            <w:shd w:val="clear" w:color="auto" w:fill="auto"/>
            <w:vAlign w:val="center"/>
          </w:tcPr>
          <w:p w14:paraId="219B6046" w14:textId="77777777" w:rsidR="00C64592" w:rsidRPr="00BB55E6" w:rsidRDefault="00C64592" w:rsidP="000B0C2A">
            <w:pPr>
              <w:pStyle w:val="Textoindependiente"/>
              <w:rPr>
                <w:sz w:val="18"/>
                <w:szCs w:val="18"/>
              </w:rPr>
            </w:pPr>
            <w:r w:rsidRPr="00BB55E6">
              <w:rPr>
                <w:sz w:val="18"/>
                <w:szCs w:val="18"/>
              </w:rPr>
              <w:t>TU</w:t>
            </w:r>
          </w:p>
        </w:tc>
        <w:tc>
          <w:tcPr>
            <w:tcW w:w="1077" w:type="dxa"/>
            <w:shd w:val="clear" w:color="auto" w:fill="auto"/>
            <w:vAlign w:val="center"/>
          </w:tcPr>
          <w:p w14:paraId="60C9188C" w14:textId="77777777" w:rsidR="00C64592" w:rsidRPr="00BB55E6" w:rsidRDefault="00C64592" w:rsidP="000B0C2A">
            <w:pPr>
              <w:pStyle w:val="Textoindependiente"/>
              <w:rPr>
                <w:sz w:val="18"/>
                <w:szCs w:val="18"/>
              </w:rPr>
            </w:pPr>
            <w:r w:rsidRPr="00BB55E6">
              <w:rPr>
                <w:sz w:val="18"/>
                <w:szCs w:val="18"/>
              </w:rPr>
              <w:t>TC</w:t>
            </w:r>
          </w:p>
        </w:tc>
        <w:tc>
          <w:tcPr>
            <w:tcW w:w="3401" w:type="dxa"/>
            <w:shd w:val="clear" w:color="auto" w:fill="auto"/>
            <w:vAlign w:val="center"/>
          </w:tcPr>
          <w:p w14:paraId="1DBF98C4" w14:textId="16634445" w:rsidR="00C64592" w:rsidRPr="00BB55E6" w:rsidRDefault="0039260F" w:rsidP="000B0C2A">
            <w:pPr>
              <w:pStyle w:val="Textoindependiente"/>
              <w:rPr>
                <w:sz w:val="18"/>
                <w:szCs w:val="18"/>
              </w:rPr>
            </w:pPr>
            <w:r w:rsidRPr="00BB55E6">
              <w:rPr>
                <w:sz w:val="18"/>
                <w:szCs w:val="18"/>
              </w:rPr>
              <w:t>L04- Biodiversidad</w:t>
            </w:r>
          </w:p>
        </w:tc>
        <w:tc>
          <w:tcPr>
            <w:tcW w:w="850" w:type="dxa"/>
            <w:shd w:val="clear" w:color="auto" w:fill="auto"/>
            <w:vAlign w:val="center"/>
          </w:tcPr>
          <w:p w14:paraId="5A544BE0" w14:textId="09DEEED4" w:rsidR="00C64592" w:rsidRPr="00BB55E6" w:rsidRDefault="000A21AF" w:rsidP="000B0C2A">
            <w:pPr>
              <w:pStyle w:val="Textoindependiente"/>
              <w:rPr>
                <w:sz w:val="18"/>
                <w:szCs w:val="18"/>
              </w:rPr>
            </w:pPr>
            <w:r w:rsidRPr="00BB55E6">
              <w:rPr>
                <w:sz w:val="18"/>
                <w:szCs w:val="18"/>
              </w:rPr>
              <w:t>1</w:t>
            </w:r>
          </w:p>
        </w:tc>
        <w:tc>
          <w:tcPr>
            <w:tcW w:w="850" w:type="dxa"/>
            <w:shd w:val="clear" w:color="auto" w:fill="auto"/>
            <w:vAlign w:val="center"/>
          </w:tcPr>
          <w:p w14:paraId="6EEFC4D0" w14:textId="32D1B476" w:rsidR="00C64592" w:rsidRPr="00BB55E6" w:rsidRDefault="0039260F" w:rsidP="000B0C2A">
            <w:pPr>
              <w:pStyle w:val="Textoindependiente"/>
              <w:rPr>
                <w:sz w:val="18"/>
                <w:szCs w:val="18"/>
              </w:rPr>
            </w:pPr>
            <w:r w:rsidRPr="00BB55E6">
              <w:rPr>
                <w:sz w:val="18"/>
                <w:szCs w:val="18"/>
              </w:rPr>
              <w:t>4</w:t>
            </w:r>
          </w:p>
        </w:tc>
        <w:tc>
          <w:tcPr>
            <w:tcW w:w="850" w:type="dxa"/>
            <w:shd w:val="clear" w:color="auto" w:fill="auto"/>
            <w:vAlign w:val="center"/>
          </w:tcPr>
          <w:p w14:paraId="7F5E43BD" w14:textId="780B7CC0" w:rsidR="00C64592" w:rsidRPr="00BB55E6" w:rsidRDefault="0039260F" w:rsidP="000B0C2A">
            <w:pPr>
              <w:pStyle w:val="Textoindependiente"/>
              <w:rPr>
                <w:sz w:val="18"/>
                <w:szCs w:val="18"/>
              </w:rPr>
            </w:pPr>
            <w:r w:rsidRPr="00BB55E6">
              <w:rPr>
                <w:sz w:val="18"/>
                <w:szCs w:val="18"/>
              </w:rPr>
              <w:t>2021</w:t>
            </w:r>
          </w:p>
        </w:tc>
        <w:tc>
          <w:tcPr>
            <w:tcW w:w="850" w:type="dxa"/>
            <w:shd w:val="clear" w:color="auto" w:fill="auto"/>
            <w:vAlign w:val="center"/>
          </w:tcPr>
          <w:p w14:paraId="5E59A451" w14:textId="473D9009" w:rsidR="00C64592" w:rsidRPr="00BB55E6" w:rsidRDefault="0039260F" w:rsidP="000B0C2A">
            <w:pPr>
              <w:pStyle w:val="Textoindependiente"/>
              <w:rPr>
                <w:sz w:val="18"/>
                <w:szCs w:val="18"/>
              </w:rPr>
            </w:pPr>
            <w:r w:rsidRPr="00BB55E6">
              <w:rPr>
                <w:sz w:val="18"/>
                <w:szCs w:val="18"/>
              </w:rPr>
              <w:t>Alta</w:t>
            </w:r>
          </w:p>
        </w:tc>
      </w:tr>
      <w:tr w:rsidR="00440F02" w:rsidRPr="00BB55E6" w14:paraId="0F728464" w14:textId="77777777" w:rsidTr="001E6768">
        <w:trPr>
          <w:trHeight w:val="397"/>
          <w:jc w:val="center"/>
        </w:trPr>
        <w:tc>
          <w:tcPr>
            <w:tcW w:w="1134" w:type="dxa"/>
            <w:shd w:val="clear" w:color="auto" w:fill="auto"/>
            <w:vAlign w:val="center"/>
          </w:tcPr>
          <w:p w14:paraId="6805AAF4" w14:textId="0E06128C" w:rsidR="00440F02" w:rsidRPr="00BB55E6" w:rsidRDefault="00440F02" w:rsidP="00440F02">
            <w:pPr>
              <w:pStyle w:val="Textoindependiente"/>
              <w:rPr>
                <w:sz w:val="18"/>
                <w:szCs w:val="18"/>
              </w:rPr>
            </w:pPr>
            <w:r w:rsidRPr="00BB55E6">
              <w:rPr>
                <w:sz w:val="18"/>
                <w:szCs w:val="18"/>
              </w:rPr>
              <w:lastRenderedPageBreak/>
              <w:t xml:space="preserve">U Vigo </w:t>
            </w:r>
          </w:p>
        </w:tc>
        <w:tc>
          <w:tcPr>
            <w:tcW w:w="4082" w:type="dxa"/>
            <w:shd w:val="clear" w:color="auto" w:fill="auto"/>
            <w:vAlign w:val="center"/>
          </w:tcPr>
          <w:p w14:paraId="3C7C3C97" w14:textId="56576ECD" w:rsidR="00440F02" w:rsidRPr="00BB55E6" w:rsidRDefault="00440F02" w:rsidP="00440F02">
            <w:pPr>
              <w:pStyle w:val="Textoindependiente"/>
              <w:rPr>
                <w:sz w:val="18"/>
                <w:szCs w:val="18"/>
              </w:rPr>
            </w:pPr>
            <w:r w:rsidRPr="00BB55E6">
              <w:rPr>
                <w:sz w:val="18"/>
                <w:szCs w:val="18"/>
              </w:rPr>
              <w:t>Sara Varela Gonzalez</w:t>
            </w:r>
          </w:p>
        </w:tc>
        <w:tc>
          <w:tcPr>
            <w:tcW w:w="1077" w:type="dxa"/>
            <w:shd w:val="clear" w:color="auto" w:fill="auto"/>
            <w:vAlign w:val="center"/>
          </w:tcPr>
          <w:p w14:paraId="052D408E" w14:textId="60622FCA" w:rsidR="00440F02" w:rsidRPr="00BB55E6" w:rsidRDefault="00440F02" w:rsidP="00440F02">
            <w:pPr>
              <w:pStyle w:val="Textoindependiente"/>
              <w:rPr>
                <w:sz w:val="18"/>
                <w:szCs w:val="18"/>
              </w:rPr>
            </w:pPr>
            <w:r w:rsidRPr="00BB55E6">
              <w:rPr>
                <w:sz w:val="18"/>
                <w:szCs w:val="18"/>
              </w:rPr>
              <w:t xml:space="preserve">Inv. </w:t>
            </w:r>
            <w:proofErr w:type="spellStart"/>
            <w:r w:rsidRPr="00BB55E6">
              <w:rPr>
                <w:sz w:val="18"/>
                <w:szCs w:val="18"/>
              </w:rPr>
              <w:t>Oportunius</w:t>
            </w:r>
            <w:proofErr w:type="spellEnd"/>
          </w:p>
        </w:tc>
        <w:tc>
          <w:tcPr>
            <w:tcW w:w="1077" w:type="dxa"/>
            <w:shd w:val="clear" w:color="auto" w:fill="auto"/>
            <w:vAlign w:val="center"/>
          </w:tcPr>
          <w:p w14:paraId="341236F1" w14:textId="1F7354B8" w:rsidR="00440F02" w:rsidRPr="00BB55E6" w:rsidRDefault="00440F02" w:rsidP="00440F02">
            <w:pPr>
              <w:pStyle w:val="Textoindependiente"/>
              <w:rPr>
                <w:sz w:val="18"/>
                <w:szCs w:val="18"/>
              </w:rPr>
            </w:pPr>
            <w:r w:rsidRPr="00BB55E6">
              <w:rPr>
                <w:sz w:val="18"/>
                <w:szCs w:val="18"/>
              </w:rPr>
              <w:t>TC</w:t>
            </w:r>
          </w:p>
        </w:tc>
        <w:tc>
          <w:tcPr>
            <w:tcW w:w="3401" w:type="dxa"/>
            <w:shd w:val="clear" w:color="auto" w:fill="auto"/>
            <w:vAlign w:val="center"/>
          </w:tcPr>
          <w:p w14:paraId="4BF8C5BF" w14:textId="77777777" w:rsidR="00440F02" w:rsidRPr="00BB55E6" w:rsidRDefault="00440F02" w:rsidP="00440F02">
            <w:pPr>
              <w:pStyle w:val="Textoindependiente"/>
              <w:rPr>
                <w:sz w:val="18"/>
                <w:szCs w:val="18"/>
              </w:rPr>
            </w:pPr>
            <w:r w:rsidRPr="00BB55E6">
              <w:rPr>
                <w:sz w:val="18"/>
                <w:szCs w:val="18"/>
              </w:rPr>
              <w:t>L04- Biodiversidad</w:t>
            </w:r>
          </w:p>
          <w:p w14:paraId="39D28D99" w14:textId="21C71E3C" w:rsidR="00440F02" w:rsidRPr="00BB55E6" w:rsidRDefault="00440F02" w:rsidP="00440F02">
            <w:pPr>
              <w:pStyle w:val="Textoindependiente"/>
              <w:rPr>
                <w:sz w:val="18"/>
                <w:szCs w:val="18"/>
              </w:rPr>
            </w:pPr>
            <w:r w:rsidRPr="00BB55E6">
              <w:rPr>
                <w:sz w:val="18"/>
                <w:szCs w:val="18"/>
              </w:rPr>
              <w:t xml:space="preserve">L05- Ecología y Evolución Animal </w:t>
            </w:r>
          </w:p>
        </w:tc>
        <w:tc>
          <w:tcPr>
            <w:tcW w:w="850" w:type="dxa"/>
            <w:shd w:val="clear" w:color="auto" w:fill="auto"/>
            <w:vAlign w:val="center"/>
          </w:tcPr>
          <w:p w14:paraId="5D8EFC73" w14:textId="6EDFA236" w:rsidR="00440F02" w:rsidRPr="00BB55E6" w:rsidRDefault="00440F02" w:rsidP="00440F02">
            <w:pPr>
              <w:pStyle w:val="Textoindependiente"/>
              <w:rPr>
                <w:sz w:val="18"/>
                <w:szCs w:val="18"/>
              </w:rPr>
            </w:pPr>
            <w:r w:rsidRPr="00BB55E6">
              <w:rPr>
                <w:sz w:val="18"/>
                <w:szCs w:val="18"/>
              </w:rPr>
              <w:t>2</w:t>
            </w:r>
          </w:p>
        </w:tc>
        <w:tc>
          <w:tcPr>
            <w:tcW w:w="850" w:type="dxa"/>
            <w:shd w:val="clear" w:color="auto" w:fill="auto"/>
            <w:vAlign w:val="center"/>
          </w:tcPr>
          <w:p w14:paraId="5177A7C2" w14:textId="48A588A4" w:rsidR="00440F02" w:rsidRPr="00BB55E6" w:rsidRDefault="0039260F" w:rsidP="00440F02">
            <w:pPr>
              <w:pStyle w:val="Textoindependiente"/>
              <w:rPr>
                <w:sz w:val="18"/>
                <w:szCs w:val="18"/>
              </w:rPr>
            </w:pPr>
            <w:proofErr w:type="spellStart"/>
            <w:r w:rsidRPr="00BB55E6">
              <w:rPr>
                <w:sz w:val="18"/>
                <w:szCs w:val="18"/>
              </w:rPr>
              <w:t>na</w:t>
            </w:r>
            <w:proofErr w:type="spellEnd"/>
          </w:p>
        </w:tc>
        <w:tc>
          <w:tcPr>
            <w:tcW w:w="850" w:type="dxa"/>
            <w:shd w:val="clear" w:color="auto" w:fill="auto"/>
            <w:vAlign w:val="center"/>
          </w:tcPr>
          <w:p w14:paraId="766BB176" w14:textId="773B4B35" w:rsidR="00440F02" w:rsidRPr="00BB55E6" w:rsidRDefault="0039260F" w:rsidP="00440F02">
            <w:pPr>
              <w:pStyle w:val="Textoindependiente"/>
              <w:rPr>
                <w:sz w:val="18"/>
                <w:szCs w:val="18"/>
              </w:rPr>
            </w:pPr>
            <w:proofErr w:type="spellStart"/>
            <w:r w:rsidRPr="00BB55E6">
              <w:rPr>
                <w:sz w:val="18"/>
                <w:szCs w:val="18"/>
              </w:rPr>
              <w:t>na</w:t>
            </w:r>
            <w:proofErr w:type="spellEnd"/>
          </w:p>
        </w:tc>
        <w:tc>
          <w:tcPr>
            <w:tcW w:w="850" w:type="dxa"/>
            <w:shd w:val="clear" w:color="auto" w:fill="auto"/>
            <w:vAlign w:val="center"/>
          </w:tcPr>
          <w:p w14:paraId="1C8402F7" w14:textId="145ED739" w:rsidR="00440F02" w:rsidRPr="00BB55E6" w:rsidRDefault="00440F02" w:rsidP="00440F02">
            <w:pPr>
              <w:pStyle w:val="Textoindependiente"/>
              <w:rPr>
                <w:sz w:val="18"/>
                <w:szCs w:val="18"/>
              </w:rPr>
            </w:pPr>
            <w:r w:rsidRPr="00BB55E6">
              <w:rPr>
                <w:sz w:val="18"/>
                <w:szCs w:val="18"/>
              </w:rPr>
              <w:t>Alta</w:t>
            </w:r>
          </w:p>
        </w:tc>
      </w:tr>
      <w:tr w:rsidR="00440F02" w:rsidRPr="00BB55E6" w14:paraId="51D7B36F" w14:textId="77777777" w:rsidTr="001E6768">
        <w:trPr>
          <w:trHeight w:val="397"/>
          <w:jc w:val="center"/>
        </w:trPr>
        <w:tc>
          <w:tcPr>
            <w:tcW w:w="1134" w:type="dxa"/>
            <w:shd w:val="clear" w:color="auto" w:fill="auto"/>
            <w:vAlign w:val="center"/>
          </w:tcPr>
          <w:p w14:paraId="07C5B2E8" w14:textId="6322D104" w:rsidR="00440F02" w:rsidRPr="00BB55E6" w:rsidRDefault="00440F02" w:rsidP="00440F02">
            <w:pPr>
              <w:pStyle w:val="Textoindependiente"/>
              <w:rPr>
                <w:sz w:val="18"/>
                <w:szCs w:val="18"/>
              </w:rPr>
            </w:pPr>
            <w:r w:rsidRPr="00BB55E6">
              <w:rPr>
                <w:sz w:val="18"/>
                <w:szCs w:val="18"/>
              </w:rPr>
              <w:t>U Vigo</w:t>
            </w:r>
          </w:p>
        </w:tc>
        <w:tc>
          <w:tcPr>
            <w:tcW w:w="4082" w:type="dxa"/>
            <w:shd w:val="clear" w:color="auto" w:fill="auto"/>
            <w:vAlign w:val="center"/>
          </w:tcPr>
          <w:p w14:paraId="466D1D43" w14:textId="68FEDE30" w:rsidR="00440F02" w:rsidRPr="00BB55E6" w:rsidRDefault="00440F02" w:rsidP="00440F02">
            <w:pPr>
              <w:pStyle w:val="Textoindependiente"/>
              <w:rPr>
                <w:sz w:val="18"/>
                <w:szCs w:val="18"/>
              </w:rPr>
            </w:pPr>
            <w:r w:rsidRPr="00BB55E6">
              <w:rPr>
                <w:sz w:val="18"/>
                <w:szCs w:val="18"/>
              </w:rPr>
              <w:t>Eugenia López de Silanes Vázquez</w:t>
            </w:r>
          </w:p>
        </w:tc>
        <w:tc>
          <w:tcPr>
            <w:tcW w:w="1077" w:type="dxa"/>
            <w:shd w:val="clear" w:color="auto" w:fill="auto"/>
            <w:vAlign w:val="center"/>
          </w:tcPr>
          <w:p w14:paraId="630868E8" w14:textId="5739D1A8" w:rsidR="00440F02" w:rsidRPr="00BB55E6" w:rsidRDefault="00440F02" w:rsidP="00440F02">
            <w:pPr>
              <w:pStyle w:val="Textoindependiente"/>
              <w:rPr>
                <w:sz w:val="18"/>
                <w:szCs w:val="18"/>
              </w:rPr>
            </w:pPr>
            <w:r w:rsidRPr="00BB55E6">
              <w:rPr>
                <w:sz w:val="18"/>
                <w:szCs w:val="18"/>
              </w:rPr>
              <w:t>TU</w:t>
            </w:r>
          </w:p>
        </w:tc>
        <w:tc>
          <w:tcPr>
            <w:tcW w:w="1077" w:type="dxa"/>
            <w:shd w:val="clear" w:color="auto" w:fill="auto"/>
            <w:vAlign w:val="center"/>
          </w:tcPr>
          <w:p w14:paraId="54AD76C1" w14:textId="39D089F3" w:rsidR="00440F02" w:rsidRPr="00BB55E6" w:rsidRDefault="00440F02" w:rsidP="00440F02">
            <w:pPr>
              <w:pStyle w:val="Textoindependiente"/>
              <w:rPr>
                <w:sz w:val="18"/>
                <w:szCs w:val="18"/>
              </w:rPr>
            </w:pPr>
            <w:r w:rsidRPr="00BB55E6">
              <w:rPr>
                <w:sz w:val="18"/>
                <w:szCs w:val="18"/>
              </w:rPr>
              <w:t>TC</w:t>
            </w:r>
          </w:p>
        </w:tc>
        <w:tc>
          <w:tcPr>
            <w:tcW w:w="3401" w:type="dxa"/>
            <w:shd w:val="clear" w:color="auto" w:fill="auto"/>
            <w:vAlign w:val="center"/>
          </w:tcPr>
          <w:p w14:paraId="1DB1A83A" w14:textId="4C1BF6EF" w:rsidR="00440F02" w:rsidRPr="00BB55E6" w:rsidRDefault="000A21AF" w:rsidP="00440F02">
            <w:pPr>
              <w:pStyle w:val="Textoindependiente"/>
              <w:rPr>
                <w:sz w:val="18"/>
                <w:szCs w:val="18"/>
              </w:rPr>
            </w:pPr>
            <w:r w:rsidRPr="00BB55E6">
              <w:rPr>
                <w:sz w:val="18"/>
                <w:szCs w:val="18"/>
              </w:rPr>
              <w:t>L04- Biodiversidad</w:t>
            </w:r>
          </w:p>
        </w:tc>
        <w:tc>
          <w:tcPr>
            <w:tcW w:w="850" w:type="dxa"/>
            <w:shd w:val="clear" w:color="auto" w:fill="auto"/>
            <w:vAlign w:val="center"/>
          </w:tcPr>
          <w:p w14:paraId="438F71F1" w14:textId="77777777" w:rsidR="00440F02" w:rsidRPr="00BB55E6" w:rsidRDefault="00440F02" w:rsidP="00440F02">
            <w:pPr>
              <w:pStyle w:val="Textoindependiente"/>
              <w:rPr>
                <w:sz w:val="18"/>
                <w:szCs w:val="18"/>
              </w:rPr>
            </w:pPr>
          </w:p>
        </w:tc>
        <w:tc>
          <w:tcPr>
            <w:tcW w:w="850" w:type="dxa"/>
            <w:shd w:val="clear" w:color="auto" w:fill="auto"/>
            <w:vAlign w:val="center"/>
          </w:tcPr>
          <w:p w14:paraId="7112FF38" w14:textId="1F64B2CB" w:rsidR="00440F02" w:rsidRPr="00BB55E6" w:rsidRDefault="000A21AF" w:rsidP="00440F02">
            <w:pPr>
              <w:pStyle w:val="Textoindependiente"/>
              <w:rPr>
                <w:sz w:val="18"/>
                <w:szCs w:val="18"/>
              </w:rPr>
            </w:pPr>
            <w:r w:rsidRPr="00BB55E6">
              <w:rPr>
                <w:sz w:val="18"/>
                <w:szCs w:val="18"/>
              </w:rPr>
              <w:t>4</w:t>
            </w:r>
          </w:p>
        </w:tc>
        <w:tc>
          <w:tcPr>
            <w:tcW w:w="850" w:type="dxa"/>
            <w:shd w:val="clear" w:color="auto" w:fill="auto"/>
            <w:vAlign w:val="center"/>
          </w:tcPr>
          <w:p w14:paraId="00D5EAED" w14:textId="6CBCCF3A" w:rsidR="00440F02" w:rsidRPr="00BB55E6" w:rsidRDefault="000A21AF" w:rsidP="00440F02">
            <w:pPr>
              <w:pStyle w:val="Textoindependiente"/>
              <w:rPr>
                <w:sz w:val="18"/>
                <w:szCs w:val="18"/>
              </w:rPr>
            </w:pPr>
            <w:r w:rsidRPr="00BB55E6">
              <w:rPr>
                <w:sz w:val="18"/>
                <w:szCs w:val="18"/>
              </w:rPr>
              <w:t>2019</w:t>
            </w:r>
          </w:p>
        </w:tc>
        <w:tc>
          <w:tcPr>
            <w:tcW w:w="850" w:type="dxa"/>
            <w:shd w:val="clear" w:color="auto" w:fill="auto"/>
            <w:vAlign w:val="center"/>
          </w:tcPr>
          <w:p w14:paraId="29A24903" w14:textId="1AD85FC2" w:rsidR="00440F02" w:rsidRPr="00BB55E6" w:rsidRDefault="000A21AF" w:rsidP="00440F02">
            <w:pPr>
              <w:pStyle w:val="Textoindependiente"/>
              <w:rPr>
                <w:sz w:val="18"/>
                <w:szCs w:val="18"/>
              </w:rPr>
            </w:pPr>
            <w:r w:rsidRPr="00BB55E6">
              <w:rPr>
                <w:sz w:val="18"/>
                <w:szCs w:val="18"/>
              </w:rPr>
              <w:t>Alta</w:t>
            </w:r>
          </w:p>
        </w:tc>
      </w:tr>
      <w:tr w:rsidR="00440F02" w:rsidRPr="00BB55E6" w14:paraId="6159A3D0" w14:textId="77777777" w:rsidTr="001E6768">
        <w:trPr>
          <w:trHeight w:val="397"/>
          <w:jc w:val="center"/>
        </w:trPr>
        <w:tc>
          <w:tcPr>
            <w:tcW w:w="1134" w:type="dxa"/>
            <w:shd w:val="clear" w:color="auto" w:fill="auto"/>
            <w:vAlign w:val="center"/>
          </w:tcPr>
          <w:p w14:paraId="7063110C" w14:textId="7C8F7E29" w:rsidR="00440F02" w:rsidRPr="00BB55E6" w:rsidRDefault="00440F02" w:rsidP="00440F02">
            <w:pPr>
              <w:pStyle w:val="Textoindependiente"/>
              <w:rPr>
                <w:sz w:val="18"/>
                <w:szCs w:val="18"/>
              </w:rPr>
            </w:pPr>
            <w:r w:rsidRPr="00BB55E6">
              <w:rPr>
                <w:sz w:val="18"/>
                <w:szCs w:val="18"/>
              </w:rPr>
              <w:t>U Vigo</w:t>
            </w:r>
          </w:p>
        </w:tc>
        <w:tc>
          <w:tcPr>
            <w:tcW w:w="4082" w:type="dxa"/>
            <w:shd w:val="clear" w:color="auto" w:fill="auto"/>
            <w:vAlign w:val="center"/>
          </w:tcPr>
          <w:p w14:paraId="2391E82E" w14:textId="3537BDE9" w:rsidR="00440F02" w:rsidRPr="00BB55E6" w:rsidRDefault="00440F02" w:rsidP="00440F02">
            <w:pPr>
              <w:pStyle w:val="Textoindependiente"/>
              <w:rPr>
                <w:sz w:val="18"/>
                <w:szCs w:val="18"/>
              </w:rPr>
            </w:pPr>
            <w:r w:rsidRPr="00BB55E6">
              <w:rPr>
                <w:sz w:val="18"/>
                <w:szCs w:val="18"/>
              </w:rPr>
              <w:t xml:space="preserve">Juan Carlos Mejuto </w:t>
            </w:r>
            <w:proofErr w:type="spellStart"/>
            <w:r w:rsidRPr="00BB55E6">
              <w:rPr>
                <w:sz w:val="18"/>
                <w:szCs w:val="18"/>
              </w:rPr>
              <w:t>Fernandez</w:t>
            </w:r>
            <w:proofErr w:type="spellEnd"/>
          </w:p>
        </w:tc>
        <w:tc>
          <w:tcPr>
            <w:tcW w:w="1077" w:type="dxa"/>
            <w:shd w:val="clear" w:color="auto" w:fill="auto"/>
            <w:vAlign w:val="center"/>
          </w:tcPr>
          <w:p w14:paraId="2F84F910" w14:textId="010CABB2" w:rsidR="00440F02" w:rsidRPr="00BB55E6" w:rsidRDefault="00440F02" w:rsidP="00440F02">
            <w:pPr>
              <w:pStyle w:val="Textoindependiente"/>
              <w:rPr>
                <w:sz w:val="18"/>
                <w:szCs w:val="18"/>
              </w:rPr>
            </w:pPr>
            <w:r w:rsidRPr="00BB55E6">
              <w:rPr>
                <w:sz w:val="18"/>
                <w:szCs w:val="18"/>
              </w:rPr>
              <w:t>CU</w:t>
            </w:r>
          </w:p>
        </w:tc>
        <w:tc>
          <w:tcPr>
            <w:tcW w:w="1077" w:type="dxa"/>
            <w:shd w:val="clear" w:color="auto" w:fill="auto"/>
            <w:vAlign w:val="center"/>
          </w:tcPr>
          <w:p w14:paraId="1B53B82D" w14:textId="1002BA16" w:rsidR="00440F02" w:rsidRPr="00BB55E6" w:rsidRDefault="00440F02" w:rsidP="00440F02">
            <w:pPr>
              <w:pStyle w:val="Textoindependiente"/>
              <w:rPr>
                <w:sz w:val="18"/>
                <w:szCs w:val="18"/>
              </w:rPr>
            </w:pPr>
            <w:r w:rsidRPr="00BB55E6">
              <w:rPr>
                <w:sz w:val="18"/>
                <w:szCs w:val="18"/>
              </w:rPr>
              <w:t>TC</w:t>
            </w:r>
          </w:p>
        </w:tc>
        <w:tc>
          <w:tcPr>
            <w:tcW w:w="3401" w:type="dxa"/>
            <w:shd w:val="clear" w:color="auto" w:fill="auto"/>
            <w:vAlign w:val="center"/>
          </w:tcPr>
          <w:p w14:paraId="75CD5642" w14:textId="46CB74D1" w:rsidR="00440F02" w:rsidRPr="00BB55E6" w:rsidRDefault="00440F02" w:rsidP="00440F02">
            <w:pPr>
              <w:pStyle w:val="Textoindependiente"/>
              <w:rPr>
                <w:sz w:val="18"/>
                <w:szCs w:val="18"/>
              </w:rPr>
            </w:pPr>
            <w:r w:rsidRPr="00BB55E6">
              <w:rPr>
                <w:sz w:val="18"/>
                <w:szCs w:val="18"/>
              </w:rPr>
              <w:t>L02- Fisiología y genética vegetal</w:t>
            </w:r>
          </w:p>
        </w:tc>
        <w:tc>
          <w:tcPr>
            <w:tcW w:w="850" w:type="dxa"/>
            <w:shd w:val="clear" w:color="auto" w:fill="auto"/>
            <w:vAlign w:val="center"/>
          </w:tcPr>
          <w:p w14:paraId="61731FDB" w14:textId="77777777" w:rsidR="00440F02" w:rsidRPr="00BB55E6" w:rsidRDefault="00440F02" w:rsidP="00440F02">
            <w:pPr>
              <w:pStyle w:val="Textoindependiente"/>
              <w:rPr>
                <w:sz w:val="18"/>
                <w:szCs w:val="18"/>
              </w:rPr>
            </w:pPr>
          </w:p>
        </w:tc>
        <w:tc>
          <w:tcPr>
            <w:tcW w:w="850" w:type="dxa"/>
            <w:shd w:val="clear" w:color="auto" w:fill="auto"/>
            <w:vAlign w:val="center"/>
          </w:tcPr>
          <w:p w14:paraId="1899F465" w14:textId="001F33EF" w:rsidR="00440F02" w:rsidRPr="00BB55E6" w:rsidRDefault="000A21AF" w:rsidP="00440F02">
            <w:pPr>
              <w:pStyle w:val="Textoindependiente"/>
              <w:rPr>
                <w:sz w:val="18"/>
                <w:szCs w:val="18"/>
              </w:rPr>
            </w:pPr>
            <w:r w:rsidRPr="00BB55E6">
              <w:rPr>
                <w:sz w:val="18"/>
                <w:szCs w:val="18"/>
              </w:rPr>
              <w:t>5</w:t>
            </w:r>
          </w:p>
        </w:tc>
        <w:tc>
          <w:tcPr>
            <w:tcW w:w="850" w:type="dxa"/>
            <w:shd w:val="clear" w:color="auto" w:fill="auto"/>
            <w:vAlign w:val="center"/>
          </w:tcPr>
          <w:p w14:paraId="65418661" w14:textId="37F79607" w:rsidR="00440F02" w:rsidRPr="00BB55E6" w:rsidRDefault="000A21AF" w:rsidP="00440F02">
            <w:pPr>
              <w:pStyle w:val="Textoindependiente"/>
              <w:rPr>
                <w:sz w:val="18"/>
                <w:szCs w:val="18"/>
              </w:rPr>
            </w:pPr>
            <w:r w:rsidRPr="00BB55E6">
              <w:rPr>
                <w:sz w:val="18"/>
                <w:szCs w:val="18"/>
              </w:rPr>
              <w:t>2023</w:t>
            </w:r>
          </w:p>
        </w:tc>
        <w:tc>
          <w:tcPr>
            <w:tcW w:w="850" w:type="dxa"/>
            <w:shd w:val="clear" w:color="auto" w:fill="auto"/>
            <w:vAlign w:val="center"/>
          </w:tcPr>
          <w:p w14:paraId="1DCD2037" w14:textId="6F892F75" w:rsidR="00440F02" w:rsidRPr="00BB55E6" w:rsidRDefault="000A21AF" w:rsidP="00440F02">
            <w:pPr>
              <w:pStyle w:val="Textoindependiente"/>
              <w:rPr>
                <w:sz w:val="18"/>
                <w:szCs w:val="18"/>
              </w:rPr>
            </w:pPr>
            <w:r w:rsidRPr="00BB55E6">
              <w:rPr>
                <w:sz w:val="18"/>
                <w:szCs w:val="18"/>
              </w:rPr>
              <w:t>Alta</w:t>
            </w:r>
          </w:p>
        </w:tc>
      </w:tr>
      <w:tr w:rsidR="00440F02" w:rsidRPr="00BB55E6" w14:paraId="692C3E65" w14:textId="77777777" w:rsidTr="001E6768">
        <w:trPr>
          <w:trHeight w:val="397"/>
          <w:jc w:val="center"/>
        </w:trPr>
        <w:tc>
          <w:tcPr>
            <w:tcW w:w="1134" w:type="dxa"/>
            <w:shd w:val="clear" w:color="auto" w:fill="auto"/>
            <w:vAlign w:val="center"/>
          </w:tcPr>
          <w:p w14:paraId="12DBDAC0" w14:textId="69D6883D" w:rsidR="00440F02" w:rsidRPr="00BB55E6" w:rsidRDefault="00440F02" w:rsidP="00440F02">
            <w:pPr>
              <w:pStyle w:val="Textoindependiente"/>
              <w:rPr>
                <w:sz w:val="18"/>
                <w:szCs w:val="18"/>
              </w:rPr>
            </w:pPr>
            <w:r w:rsidRPr="00BB55E6">
              <w:rPr>
                <w:sz w:val="18"/>
                <w:szCs w:val="18"/>
              </w:rPr>
              <w:t xml:space="preserve">U Vigo </w:t>
            </w:r>
          </w:p>
        </w:tc>
        <w:tc>
          <w:tcPr>
            <w:tcW w:w="4082" w:type="dxa"/>
            <w:shd w:val="clear" w:color="auto" w:fill="auto"/>
            <w:vAlign w:val="center"/>
          </w:tcPr>
          <w:p w14:paraId="1763BF02" w14:textId="67986828" w:rsidR="00440F02" w:rsidRPr="00BB55E6" w:rsidRDefault="00440F02" w:rsidP="00440F02">
            <w:pPr>
              <w:pStyle w:val="Textoindependiente"/>
              <w:rPr>
                <w:sz w:val="18"/>
                <w:szCs w:val="18"/>
              </w:rPr>
            </w:pPr>
            <w:r w:rsidRPr="00BB55E6">
              <w:rPr>
                <w:sz w:val="18"/>
                <w:szCs w:val="18"/>
              </w:rPr>
              <w:t>Miguel Ángel Prieto Lage</w:t>
            </w:r>
          </w:p>
        </w:tc>
        <w:tc>
          <w:tcPr>
            <w:tcW w:w="1077" w:type="dxa"/>
            <w:shd w:val="clear" w:color="auto" w:fill="auto"/>
            <w:vAlign w:val="center"/>
          </w:tcPr>
          <w:p w14:paraId="68A37F99" w14:textId="202581DF" w:rsidR="00440F02" w:rsidRPr="00BB55E6" w:rsidRDefault="00440F02" w:rsidP="00440F02">
            <w:pPr>
              <w:pStyle w:val="Textoindependiente"/>
              <w:rPr>
                <w:sz w:val="18"/>
                <w:szCs w:val="18"/>
              </w:rPr>
            </w:pPr>
            <w:r w:rsidRPr="00BB55E6">
              <w:rPr>
                <w:sz w:val="18"/>
                <w:szCs w:val="18"/>
              </w:rPr>
              <w:t>TU</w:t>
            </w:r>
          </w:p>
        </w:tc>
        <w:tc>
          <w:tcPr>
            <w:tcW w:w="1077" w:type="dxa"/>
            <w:shd w:val="clear" w:color="auto" w:fill="auto"/>
            <w:vAlign w:val="center"/>
          </w:tcPr>
          <w:p w14:paraId="6363028C" w14:textId="00D87284" w:rsidR="00440F02" w:rsidRPr="00BB55E6" w:rsidRDefault="00440F02" w:rsidP="00440F02">
            <w:pPr>
              <w:pStyle w:val="Textoindependiente"/>
              <w:rPr>
                <w:sz w:val="18"/>
                <w:szCs w:val="18"/>
              </w:rPr>
            </w:pPr>
            <w:r w:rsidRPr="00BB55E6">
              <w:rPr>
                <w:sz w:val="18"/>
                <w:szCs w:val="18"/>
              </w:rPr>
              <w:t>TC</w:t>
            </w:r>
          </w:p>
        </w:tc>
        <w:tc>
          <w:tcPr>
            <w:tcW w:w="3401" w:type="dxa"/>
            <w:shd w:val="clear" w:color="auto" w:fill="auto"/>
            <w:vAlign w:val="center"/>
          </w:tcPr>
          <w:p w14:paraId="68659943" w14:textId="064D5397" w:rsidR="00440F02" w:rsidRPr="00BB55E6" w:rsidRDefault="00440F02" w:rsidP="00440F02">
            <w:pPr>
              <w:pStyle w:val="Textoindependiente"/>
              <w:rPr>
                <w:sz w:val="18"/>
                <w:szCs w:val="18"/>
              </w:rPr>
            </w:pPr>
            <w:r w:rsidRPr="00BB55E6">
              <w:rPr>
                <w:sz w:val="18"/>
                <w:szCs w:val="18"/>
              </w:rPr>
              <w:t>L02- Fisiología y genética vegetal</w:t>
            </w:r>
          </w:p>
        </w:tc>
        <w:tc>
          <w:tcPr>
            <w:tcW w:w="850" w:type="dxa"/>
            <w:shd w:val="clear" w:color="auto" w:fill="auto"/>
            <w:vAlign w:val="center"/>
          </w:tcPr>
          <w:p w14:paraId="1CB58877" w14:textId="6B7E4D61" w:rsidR="00440F02" w:rsidRPr="00BB55E6" w:rsidRDefault="000A21AF" w:rsidP="00440F02">
            <w:pPr>
              <w:pStyle w:val="Textoindependiente"/>
              <w:rPr>
                <w:sz w:val="18"/>
                <w:szCs w:val="18"/>
              </w:rPr>
            </w:pPr>
            <w:r w:rsidRPr="00BB55E6">
              <w:rPr>
                <w:sz w:val="18"/>
                <w:szCs w:val="18"/>
              </w:rPr>
              <w:t>1</w:t>
            </w:r>
          </w:p>
        </w:tc>
        <w:tc>
          <w:tcPr>
            <w:tcW w:w="850" w:type="dxa"/>
            <w:shd w:val="clear" w:color="auto" w:fill="auto"/>
            <w:vAlign w:val="center"/>
          </w:tcPr>
          <w:p w14:paraId="7B4110FF" w14:textId="4F256AA6" w:rsidR="00440F02" w:rsidRPr="00BB55E6" w:rsidRDefault="000A21AF" w:rsidP="00440F02">
            <w:pPr>
              <w:pStyle w:val="Textoindependiente"/>
              <w:rPr>
                <w:sz w:val="18"/>
                <w:szCs w:val="18"/>
              </w:rPr>
            </w:pPr>
            <w:proofErr w:type="spellStart"/>
            <w:r w:rsidRPr="00BB55E6">
              <w:rPr>
                <w:sz w:val="18"/>
                <w:szCs w:val="18"/>
              </w:rPr>
              <w:t>na</w:t>
            </w:r>
            <w:proofErr w:type="spellEnd"/>
          </w:p>
        </w:tc>
        <w:tc>
          <w:tcPr>
            <w:tcW w:w="850" w:type="dxa"/>
            <w:shd w:val="clear" w:color="auto" w:fill="auto"/>
            <w:vAlign w:val="center"/>
          </w:tcPr>
          <w:p w14:paraId="0A3609B1" w14:textId="144348C2" w:rsidR="00440F02" w:rsidRPr="00BB55E6" w:rsidRDefault="000A21AF" w:rsidP="00440F02">
            <w:pPr>
              <w:pStyle w:val="Textoindependiente"/>
              <w:rPr>
                <w:sz w:val="18"/>
                <w:szCs w:val="18"/>
              </w:rPr>
            </w:pPr>
            <w:proofErr w:type="spellStart"/>
            <w:r w:rsidRPr="00BB55E6">
              <w:rPr>
                <w:sz w:val="18"/>
                <w:szCs w:val="18"/>
              </w:rPr>
              <w:t>na</w:t>
            </w:r>
            <w:proofErr w:type="spellEnd"/>
          </w:p>
        </w:tc>
        <w:tc>
          <w:tcPr>
            <w:tcW w:w="850" w:type="dxa"/>
            <w:shd w:val="clear" w:color="auto" w:fill="auto"/>
            <w:vAlign w:val="center"/>
          </w:tcPr>
          <w:p w14:paraId="561E72F0" w14:textId="08B1F507" w:rsidR="00440F02" w:rsidRPr="00BB55E6" w:rsidRDefault="000A21AF" w:rsidP="00440F02">
            <w:pPr>
              <w:pStyle w:val="Textoindependiente"/>
              <w:rPr>
                <w:sz w:val="18"/>
                <w:szCs w:val="18"/>
              </w:rPr>
            </w:pPr>
            <w:r w:rsidRPr="00BB55E6">
              <w:rPr>
                <w:sz w:val="18"/>
                <w:szCs w:val="18"/>
              </w:rPr>
              <w:t>Alta</w:t>
            </w:r>
          </w:p>
        </w:tc>
      </w:tr>
      <w:tr w:rsidR="00440F02" w:rsidRPr="00BB55E6" w14:paraId="38988652" w14:textId="77777777" w:rsidTr="001E6768">
        <w:trPr>
          <w:trHeight w:val="397"/>
          <w:jc w:val="center"/>
        </w:trPr>
        <w:tc>
          <w:tcPr>
            <w:tcW w:w="1134" w:type="dxa"/>
            <w:shd w:val="clear" w:color="auto" w:fill="auto"/>
            <w:vAlign w:val="center"/>
          </w:tcPr>
          <w:p w14:paraId="354ACC91" w14:textId="18688EB5" w:rsidR="00440F02" w:rsidRPr="00BB55E6" w:rsidRDefault="00440F02" w:rsidP="00440F02">
            <w:pPr>
              <w:pStyle w:val="Textoindependiente"/>
              <w:rPr>
                <w:sz w:val="18"/>
                <w:szCs w:val="18"/>
              </w:rPr>
            </w:pPr>
            <w:r w:rsidRPr="00BB55E6">
              <w:rPr>
                <w:sz w:val="18"/>
                <w:szCs w:val="18"/>
              </w:rPr>
              <w:t>U Vigo</w:t>
            </w:r>
          </w:p>
        </w:tc>
        <w:tc>
          <w:tcPr>
            <w:tcW w:w="4082" w:type="dxa"/>
            <w:shd w:val="clear" w:color="auto" w:fill="auto"/>
            <w:vAlign w:val="center"/>
          </w:tcPr>
          <w:p w14:paraId="1196B4A4" w14:textId="0A510690" w:rsidR="00440F02" w:rsidRPr="00BB55E6" w:rsidRDefault="00440F02" w:rsidP="00440F02">
            <w:pPr>
              <w:pStyle w:val="Textoindependiente"/>
              <w:rPr>
                <w:sz w:val="18"/>
                <w:szCs w:val="18"/>
              </w:rPr>
            </w:pPr>
            <w:r w:rsidRPr="00BB55E6">
              <w:rPr>
                <w:sz w:val="18"/>
                <w:szCs w:val="18"/>
              </w:rPr>
              <w:t>Jianbo Xiao</w:t>
            </w:r>
          </w:p>
        </w:tc>
        <w:tc>
          <w:tcPr>
            <w:tcW w:w="1077" w:type="dxa"/>
            <w:shd w:val="clear" w:color="auto" w:fill="auto"/>
            <w:vAlign w:val="center"/>
          </w:tcPr>
          <w:p w14:paraId="5D9CA283" w14:textId="2C00767B" w:rsidR="00440F02" w:rsidRPr="00BB55E6" w:rsidRDefault="00440F02" w:rsidP="00440F02">
            <w:pPr>
              <w:pStyle w:val="Textoindependiente"/>
              <w:rPr>
                <w:sz w:val="18"/>
                <w:szCs w:val="18"/>
              </w:rPr>
            </w:pPr>
            <w:r w:rsidRPr="00BB55E6">
              <w:rPr>
                <w:sz w:val="18"/>
                <w:szCs w:val="18"/>
              </w:rPr>
              <w:t>Inv. Ramón y Cajal</w:t>
            </w:r>
          </w:p>
        </w:tc>
        <w:tc>
          <w:tcPr>
            <w:tcW w:w="1077" w:type="dxa"/>
            <w:shd w:val="clear" w:color="auto" w:fill="auto"/>
            <w:vAlign w:val="center"/>
          </w:tcPr>
          <w:p w14:paraId="5D135880" w14:textId="04391BEE" w:rsidR="00440F02" w:rsidRPr="00BB55E6" w:rsidRDefault="00440F02" w:rsidP="00440F02">
            <w:pPr>
              <w:pStyle w:val="Textoindependiente"/>
              <w:rPr>
                <w:sz w:val="18"/>
                <w:szCs w:val="18"/>
              </w:rPr>
            </w:pPr>
            <w:r w:rsidRPr="00BB55E6">
              <w:rPr>
                <w:sz w:val="18"/>
                <w:szCs w:val="18"/>
              </w:rPr>
              <w:t>TC</w:t>
            </w:r>
          </w:p>
        </w:tc>
        <w:tc>
          <w:tcPr>
            <w:tcW w:w="3401" w:type="dxa"/>
            <w:shd w:val="clear" w:color="auto" w:fill="auto"/>
            <w:vAlign w:val="center"/>
          </w:tcPr>
          <w:p w14:paraId="4A370955" w14:textId="5F8C7D47" w:rsidR="00440F02" w:rsidRPr="00BB55E6" w:rsidRDefault="00440F02" w:rsidP="00440F02">
            <w:pPr>
              <w:pStyle w:val="Textoindependiente"/>
              <w:rPr>
                <w:sz w:val="18"/>
                <w:szCs w:val="18"/>
              </w:rPr>
            </w:pPr>
            <w:r w:rsidRPr="00BB55E6">
              <w:rPr>
                <w:sz w:val="18"/>
                <w:szCs w:val="18"/>
              </w:rPr>
              <w:t>L02- Fisiología y genética vegetal</w:t>
            </w:r>
          </w:p>
        </w:tc>
        <w:tc>
          <w:tcPr>
            <w:tcW w:w="850" w:type="dxa"/>
            <w:shd w:val="clear" w:color="auto" w:fill="auto"/>
            <w:vAlign w:val="center"/>
          </w:tcPr>
          <w:p w14:paraId="3C6DCBC2" w14:textId="77777777" w:rsidR="00440F02" w:rsidRPr="00BB55E6" w:rsidRDefault="00440F02" w:rsidP="00440F02">
            <w:pPr>
              <w:pStyle w:val="Textoindependiente"/>
              <w:rPr>
                <w:sz w:val="18"/>
                <w:szCs w:val="18"/>
              </w:rPr>
            </w:pPr>
          </w:p>
        </w:tc>
        <w:tc>
          <w:tcPr>
            <w:tcW w:w="850" w:type="dxa"/>
            <w:shd w:val="clear" w:color="auto" w:fill="auto"/>
            <w:vAlign w:val="center"/>
          </w:tcPr>
          <w:p w14:paraId="5B2EAF10" w14:textId="58076D35" w:rsidR="00440F02" w:rsidRPr="00BB55E6" w:rsidRDefault="000A21AF" w:rsidP="00440F02">
            <w:pPr>
              <w:pStyle w:val="Textoindependiente"/>
              <w:rPr>
                <w:sz w:val="18"/>
                <w:szCs w:val="18"/>
              </w:rPr>
            </w:pPr>
            <w:proofErr w:type="spellStart"/>
            <w:r w:rsidRPr="00BB55E6">
              <w:rPr>
                <w:sz w:val="18"/>
                <w:szCs w:val="18"/>
              </w:rPr>
              <w:t>na</w:t>
            </w:r>
            <w:proofErr w:type="spellEnd"/>
          </w:p>
        </w:tc>
        <w:tc>
          <w:tcPr>
            <w:tcW w:w="850" w:type="dxa"/>
            <w:shd w:val="clear" w:color="auto" w:fill="auto"/>
            <w:vAlign w:val="center"/>
          </w:tcPr>
          <w:p w14:paraId="28FECDA2" w14:textId="28707FD9" w:rsidR="00440F02" w:rsidRPr="00BB55E6" w:rsidRDefault="000A21AF" w:rsidP="00440F02">
            <w:pPr>
              <w:pStyle w:val="Textoindependiente"/>
              <w:rPr>
                <w:sz w:val="18"/>
                <w:szCs w:val="18"/>
              </w:rPr>
            </w:pPr>
            <w:proofErr w:type="spellStart"/>
            <w:r w:rsidRPr="00BB55E6">
              <w:rPr>
                <w:sz w:val="18"/>
                <w:szCs w:val="18"/>
              </w:rPr>
              <w:t>na</w:t>
            </w:r>
            <w:proofErr w:type="spellEnd"/>
          </w:p>
        </w:tc>
        <w:tc>
          <w:tcPr>
            <w:tcW w:w="850" w:type="dxa"/>
            <w:shd w:val="clear" w:color="auto" w:fill="auto"/>
            <w:vAlign w:val="center"/>
          </w:tcPr>
          <w:p w14:paraId="52238B01" w14:textId="55F22F46" w:rsidR="00440F02" w:rsidRPr="00BB55E6" w:rsidRDefault="000A21AF" w:rsidP="00440F02">
            <w:pPr>
              <w:pStyle w:val="Textoindependiente"/>
              <w:rPr>
                <w:sz w:val="18"/>
                <w:szCs w:val="18"/>
              </w:rPr>
            </w:pPr>
            <w:r w:rsidRPr="00BB55E6">
              <w:rPr>
                <w:sz w:val="18"/>
                <w:szCs w:val="18"/>
              </w:rPr>
              <w:t>Alta</w:t>
            </w:r>
          </w:p>
        </w:tc>
      </w:tr>
    </w:tbl>
    <w:p w14:paraId="500E49C8" w14:textId="77777777" w:rsidR="00ED7F57" w:rsidRPr="00BB55E6" w:rsidRDefault="00ED7F57" w:rsidP="00ED7F57">
      <w:pPr>
        <w:pStyle w:val="Textoindependiente"/>
      </w:pPr>
    </w:p>
    <w:tbl>
      <w:tblPr>
        <w:tblW w:w="14175" w:type="dxa"/>
        <w:jc w:val="center"/>
        <w:tblLayout w:type="fixed"/>
        <w:tblCellMar>
          <w:top w:w="57" w:type="dxa"/>
          <w:left w:w="85" w:type="dxa"/>
          <w:bottom w:w="57" w:type="dxa"/>
          <w:right w:w="85" w:type="dxa"/>
        </w:tblCellMar>
        <w:tblLook w:val="0000" w:firstRow="0" w:lastRow="0" w:firstColumn="0" w:lastColumn="0" w:noHBand="0" w:noVBand="0"/>
      </w:tblPr>
      <w:tblGrid>
        <w:gridCol w:w="3397"/>
        <w:gridCol w:w="10778"/>
      </w:tblGrid>
      <w:tr w:rsidR="00ED7F57" w:rsidRPr="00BB55E6" w14:paraId="32D9B61A" w14:textId="77777777" w:rsidTr="001E6768">
        <w:trPr>
          <w:trHeight w:val="283"/>
          <w:jc w:val="center"/>
        </w:trPr>
        <w:tc>
          <w:tcPr>
            <w:tcW w:w="14175" w:type="dxa"/>
            <w:gridSpan w:val="2"/>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14:paraId="4F3156BF" w14:textId="77777777" w:rsidR="00ED7F57" w:rsidRPr="00BB55E6" w:rsidRDefault="00ED7F57" w:rsidP="001E6768">
            <w:pPr>
              <w:pStyle w:val="TablaTitulo"/>
              <w:jc w:val="center"/>
            </w:pPr>
            <w:r w:rsidRPr="00BB55E6">
              <w:t>Datos de un proyecto de investigación activo</w:t>
            </w:r>
          </w:p>
        </w:tc>
      </w:tr>
      <w:tr w:rsidR="00440F02" w:rsidRPr="00280B08" w14:paraId="76E86CB0" w14:textId="77777777" w:rsidTr="001E6768">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652BDFAE" w14:textId="77777777" w:rsidR="00440F02" w:rsidRPr="00BB55E6" w:rsidRDefault="00440F02" w:rsidP="00440F02">
            <w:pPr>
              <w:pStyle w:val="Textoencaja"/>
              <w:rPr>
                <w:b/>
                <w:bCs/>
                <w:sz w:val="18"/>
                <w:szCs w:val="18"/>
              </w:rPr>
            </w:pPr>
            <w:r w:rsidRPr="00BB55E6">
              <w:rPr>
                <w:b/>
                <w:bCs/>
                <w:sz w:val="18"/>
                <w:szCs w:val="18"/>
              </w:rPr>
              <w:t>Título del proyecto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31070D" w14:textId="6011AEE3" w:rsidR="00440F02" w:rsidRPr="00BB55E6" w:rsidRDefault="00440F02" w:rsidP="00440F02">
            <w:pPr>
              <w:pStyle w:val="Textoencaja"/>
              <w:rPr>
                <w:sz w:val="18"/>
                <w:szCs w:val="18"/>
                <w:lang w:val="en-US"/>
              </w:rPr>
            </w:pPr>
            <w:r w:rsidRPr="00BB55E6">
              <w:rPr>
                <w:sz w:val="18"/>
                <w:szCs w:val="18"/>
                <w:lang w:val="en-US"/>
              </w:rPr>
              <w:t xml:space="preserve">Mapping </w:t>
            </w:r>
            <w:proofErr w:type="spellStart"/>
            <w:r w:rsidRPr="00BB55E6">
              <w:rPr>
                <w:sz w:val="18"/>
                <w:szCs w:val="18"/>
                <w:lang w:val="en-US"/>
              </w:rPr>
              <w:t>biodiverity</w:t>
            </w:r>
            <w:proofErr w:type="spellEnd"/>
            <w:r w:rsidRPr="00BB55E6">
              <w:rPr>
                <w:sz w:val="18"/>
                <w:szCs w:val="18"/>
                <w:lang w:val="en-US"/>
              </w:rPr>
              <w:t xml:space="preserve"> </w:t>
            </w:r>
            <w:proofErr w:type="spellStart"/>
            <w:r w:rsidRPr="00BB55E6">
              <w:rPr>
                <w:sz w:val="18"/>
                <w:szCs w:val="18"/>
                <w:lang w:val="en-US"/>
              </w:rPr>
              <w:t>craddles</w:t>
            </w:r>
            <w:proofErr w:type="spellEnd"/>
            <w:r w:rsidRPr="00BB55E6">
              <w:rPr>
                <w:sz w:val="18"/>
                <w:szCs w:val="18"/>
                <w:lang w:val="en-US"/>
              </w:rPr>
              <w:t xml:space="preserve"> and graves: MAPAS</w:t>
            </w:r>
          </w:p>
        </w:tc>
      </w:tr>
      <w:tr w:rsidR="00440F02" w:rsidRPr="00BB55E6" w14:paraId="3ADFCA98" w14:textId="77777777" w:rsidTr="001E6768">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4D9E9C84" w14:textId="77777777" w:rsidR="00440F02" w:rsidRPr="00BB55E6" w:rsidRDefault="00440F02" w:rsidP="00440F02">
            <w:pPr>
              <w:pStyle w:val="Textoencaja"/>
              <w:rPr>
                <w:b/>
                <w:bCs/>
                <w:sz w:val="18"/>
                <w:szCs w:val="18"/>
              </w:rPr>
            </w:pPr>
            <w:r w:rsidRPr="00BB55E6">
              <w:rPr>
                <w:b/>
                <w:bCs/>
                <w:sz w:val="18"/>
                <w:szCs w:val="18"/>
              </w:rPr>
              <w:t>Entidad financiadora</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E7421A" w14:textId="216F1B33" w:rsidR="00440F02" w:rsidRPr="00BB55E6" w:rsidRDefault="00440F02" w:rsidP="00440F02">
            <w:pPr>
              <w:pStyle w:val="Textoencaja"/>
              <w:rPr>
                <w:sz w:val="18"/>
                <w:szCs w:val="18"/>
              </w:rPr>
            </w:pPr>
            <w:r w:rsidRPr="00BB55E6">
              <w:rPr>
                <w:sz w:val="18"/>
                <w:szCs w:val="18"/>
              </w:rPr>
              <w:t xml:space="preserve">H2020- </w:t>
            </w:r>
            <w:proofErr w:type="spellStart"/>
            <w:r w:rsidRPr="00BB55E6">
              <w:rPr>
                <w:sz w:val="18"/>
                <w:szCs w:val="18"/>
              </w:rPr>
              <w:t>European</w:t>
            </w:r>
            <w:proofErr w:type="spellEnd"/>
            <w:r w:rsidRPr="00BB55E6">
              <w:rPr>
                <w:sz w:val="18"/>
                <w:szCs w:val="18"/>
              </w:rPr>
              <w:t xml:space="preserve"> </w:t>
            </w:r>
            <w:proofErr w:type="spellStart"/>
            <w:r w:rsidRPr="00BB55E6">
              <w:rPr>
                <w:sz w:val="18"/>
                <w:szCs w:val="18"/>
              </w:rPr>
              <w:t>Research</w:t>
            </w:r>
            <w:proofErr w:type="spellEnd"/>
            <w:r w:rsidRPr="00BB55E6">
              <w:rPr>
                <w:sz w:val="18"/>
                <w:szCs w:val="18"/>
              </w:rPr>
              <w:t xml:space="preserve"> Council </w:t>
            </w:r>
          </w:p>
        </w:tc>
      </w:tr>
      <w:tr w:rsidR="00440F02" w:rsidRPr="00BB55E6" w14:paraId="625440DD" w14:textId="77777777" w:rsidTr="001E6768">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366BF951" w14:textId="77777777" w:rsidR="00440F02" w:rsidRPr="00BB55E6" w:rsidRDefault="00440F02" w:rsidP="00440F02">
            <w:pPr>
              <w:pStyle w:val="Textoencaja"/>
              <w:rPr>
                <w:b/>
                <w:bCs/>
                <w:sz w:val="18"/>
                <w:szCs w:val="18"/>
              </w:rPr>
            </w:pPr>
            <w:r w:rsidRPr="00BB55E6">
              <w:rPr>
                <w:b/>
                <w:bCs/>
                <w:sz w:val="18"/>
                <w:szCs w:val="18"/>
              </w:rPr>
              <w:t>Referencia del proyecto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4878EE" w14:textId="3E733A1C" w:rsidR="00440F02" w:rsidRPr="00BB55E6" w:rsidRDefault="00440F02" w:rsidP="00440F02">
            <w:pPr>
              <w:pStyle w:val="Textoencaja"/>
              <w:rPr>
                <w:sz w:val="18"/>
                <w:szCs w:val="18"/>
              </w:rPr>
            </w:pPr>
            <w:r w:rsidRPr="00BB55E6">
              <w:rPr>
                <w:sz w:val="18"/>
                <w:szCs w:val="18"/>
              </w:rPr>
              <w:t xml:space="preserve">Grant </w:t>
            </w:r>
            <w:proofErr w:type="spellStart"/>
            <w:r w:rsidRPr="00BB55E6">
              <w:rPr>
                <w:sz w:val="18"/>
                <w:szCs w:val="18"/>
              </w:rPr>
              <w:t>agreement</w:t>
            </w:r>
            <w:proofErr w:type="spellEnd"/>
            <w:r w:rsidRPr="00BB55E6">
              <w:rPr>
                <w:sz w:val="18"/>
                <w:szCs w:val="18"/>
              </w:rPr>
              <w:t xml:space="preserve"> ID: 947921</w:t>
            </w:r>
          </w:p>
        </w:tc>
      </w:tr>
      <w:tr w:rsidR="00440F02" w:rsidRPr="00BB55E6" w14:paraId="30DDD40E" w14:textId="77777777" w:rsidTr="001E6768">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55494888" w14:textId="77777777" w:rsidR="00440F02" w:rsidRPr="00BB55E6" w:rsidRDefault="00440F02" w:rsidP="00440F02">
            <w:pPr>
              <w:pStyle w:val="Textoencaja"/>
              <w:rPr>
                <w:b/>
                <w:bCs/>
                <w:sz w:val="18"/>
                <w:szCs w:val="18"/>
              </w:rPr>
            </w:pPr>
            <w:r w:rsidRPr="00BB55E6">
              <w:rPr>
                <w:b/>
                <w:bCs/>
                <w:sz w:val="18"/>
                <w:szCs w:val="18"/>
              </w:rPr>
              <w:t>Cuantía de la subvención</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7078F9" w14:textId="6589220E" w:rsidR="00440F02" w:rsidRPr="00BB55E6" w:rsidRDefault="00440F02" w:rsidP="00440F02">
            <w:pPr>
              <w:pStyle w:val="Textoencaja"/>
              <w:rPr>
                <w:sz w:val="18"/>
                <w:szCs w:val="18"/>
              </w:rPr>
            </w:pPr>
            <w:r w:rsidRPr="00BB55E6">
              <w:rPr>
                <w:sz w:val="18"/>
                <w:szCs w:val="18"/>
              </w:rPr>
              <w:t>€ 1.499.923,00</w:t>
            </w:r>
          </w:p>
        </w:tc>
      </w:tr>
      <w:tr w:rsidR="00440F02" w:rsidRPr="00BB55E6" w14:paraId="4C97A724" w14:textId="77777777" w:rsidTr="001E6768">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491CF0A1" w14:textId="77777777" w:rsidR="00440F02" w:rsidRPr="00BB55E6" w:rsidRDefault="00440F02" w:rsidP="00440F02">
            <w:pPr>
              <w:pStyle w:val="Textoencaja"/>
              <w:rPr>
                <w:b/>
                <w:bCs/>
                <w:sz w:val="18"/>
                <w:szCs w:val="18"/>
              </w:rPr>
            </w:pPr>
            <w:r w:rsidRPr="00BB55E6">
              <w:rPr>
                <w:b/>
                <w:bCs/>
                <w:sz w:val="18"/>
                <w:szCs w:val="18"/>
              </w:rPr>
              <w:t>Duración (fecha inicio, fecha fin)</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483EA1" w14:textId="58EC63C7" w:rsidR="00440F02" w:rsidRPr="00BB55E6" w:rsidRDefault="00440F02" w:rsidP="00440F02">
            <w:pPr>
              <w:pStyle w:val="Textoencaja"/>
              <w:rPr>
                <w:sz w:val="18"/>
                <w:szCs w:val="18"/>
              </w:rPr>
            </w:pPr>
            <w:r w:rsidRPr="00BB55E6">
              <w:rPr>
                <w:sz w:val="18"/>
                <w:szCs w:val="18"/>
              </w:rPr>
              <w:t>01.12.2020 – 30.11.2025</w:t>
            </w:r>
          </w:p>
        </w:tc>
      </w:tr>
      <w:tr w:rsidR="00440F02" w:rsidRPr="00BB55E6" w14:paraId="0151102B" w14:textId="77777777" w:rsidTr="001E6768">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70F3E545" w14:textId="77777777" w:rsidR="00440F02" w:rsidRPr="00BB55E6" w:rsidRDefault="00440F02" w:rsidP="00440F02">
            <w:pPr>
              <w:pStyle w:val="Textoencaja"/>
              <w:rPr>
                <w:b/>
                <w:bCs/>
                <w:sz w:val="18"/>
                <w:szCs w:val="18"/>
              </w:rPr>
            </w:pPr>
            <w:r w:rsidRPr="00BB55E6">
              <w:rPr>
                <w:b/>
                <w:bCs/>
                <w:sz w:val="18"/>
                <w:szCs w:val="18"/>
              </w:rPr>
              <w:t>Tipo de convocatoria</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AF760F" w14:textId="7FBCAA52" w:rsidR="00440F02" w:rsidRPr="00BB55E6" w:rsidRDefault="00440F02" w:rsidP="00440F02">
            <w:pPr>
              <w:pStyle w:val="Textoencaja"/>
              <w:rPr>
                <w:sz w:val="18"/>
                <w:szCs w:val="18"/>
              </w:rPr>
            </w:pPr>
            <w:r w:rsidRPr="00BB55E6">
              <w:rPr>
                <w:sz w:val="18"/>
                <w:szCs w:val="18"/>
              </w:rPr>
              <w:t>ERC-</w:t>
            </w:r>
            <w:proofErr w:type="spellStart"/>
            <w:r w:rsidRPr="00BB55E6">
              <w:rPr>
                <w:sz w:val="18"/>
                <w:szCs w:val="18"/>
              </w:rPr>
              <w:t>Starting</w:t>
            </w:r>
            <w:proofErr w:type="spellEnd"/>
            <w:r w:rsidRPr="00BB55E6">
              <w:rPr>
                <w:sz w:val="18"/>
                <w:szCs w:val="18"/>
              </w:rPr>
              <w:t xml:space="preserve"> Grant</w:t>
            </w:r>
          </w:p>
        </w:tc>
      </w:tr>
      <w:tr w:rsidR="00440F02" w:rsidRPr="00BB55E6" w14:paraId="2EE9EEDE" w14:textId="77777777" w:rsidTr="001E6768">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1DE5F89F" w14:textId="77777777" w:rsidR="00440F02" w:rsidRPr="00BB55E6" w:rsidRDefault="00440F02" w:rsidP="00440F02">
            <w:pPr>
              <w:pStyle w:val="Textoencaja"/>
              <w:rPr>
                <w:b/>
                <w:bCs/>
                <w:sz w:val="18"/>
                <w:szCs w:val="18"/>
              </w:rPr>
            </w:pPr>
            <w:r w:rsidRPr="00BB55E6">
              <w:rPr>
                <w:b/>
                <w:bCs/>
                <w:sz w:val="18"/>
                <w:szCs w:val="18"/>
              </w:rPr>
              <w:t>Entidades participantes</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7FABAE" w14:textId="03DF149D" w:rsidR="00440F02" w:rsidRPr="00BB55E6" w:rsidRDefault="00440F02" w:rsidP="00440F02">
            <w:pPr>
              <w:pStyle w:val="Textoencaja"/>
              <w:rPr>
                <w:sz w:val="18"/>
                <w:szCs w:val="18"/>
              </w:rPr>
            </w:pPr>
            <w:r w:rsidRPr="00BB55E6">
              <w:rPr>
                <w:sz w:val="18"/>
                <w:szCs w:val="18"/>
              </w:rPr>
              <w:t>Universidade de Vigo</w:t>
            </w:r>
          </w:p>
        </w:tc>
      </w:tr>
      <w:tr w:rsidR="00440F02" w:rsidRPr="00BB55E6" w14:paraId="604498D6" w14:textId="77777777" w:rsidTr="001E6768">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5F7D82C4" w14:textId="77777777" w:rsidR="00440F02" w:rsidRPr="00BB55E6" w:rsidRDefault="00440F02" w:rsidP="00440F02">
            <w:pPr>
              <w:pStyle w:val="Textoencaja"/>
              <w:rPr>
                <w:b/>
                <w:bCs/>
                <w:sz w:val="18"/>
                <w:szCs w:val="18"/>
              </w:rPr>
            </w:pPr>
            <w:r w:rsidRPr="00BB55E6">
              <w:rPr>
                <w:b/>
                <w:bCs/>
                <w:sz w:val="18"/>
                <w:szCs w:val="18"/>
              </w:rPr>
              <w:t>Investigador/a principal</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0E7FAA" w14:textId="2026723A" w:rsidR="00440F02" w:rsidRPr="00BB55E6" w:rsidRDefault="00440F02" w:rsidP="00440F02">
            <w:pPr>
              <w:pStyle w:val="Textoencaja"/>
              <w:rPr>
                <w:sz w:val="18"/>
                <w:szCs w:val="18"/>
              </w:rPr>
            </w:pPr>
            <w:r w:rsidRPr="00BB55E6">
              <w:rPr>
                <w:sz w:val="18"/>
                <w:szCs w:val="18"/>
              </w:rPr>
              <w:t>Sara Varela González</w:t>
            </w:r>
          </w:p>
        </w:tc>
      </w:tr>
      <w:tr w:rsidR="00440F02" w:rsidRPr="00BB55E6" w14:paraId="03814142" w14:textId="77777777" w:rsidTr="001E6768">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42A84227" w14:textId="77777777" w:rsidR="00440F02" w:rsidRPr="00BB55E6" w:rsidRDefault="00440F02" w:rsidP="00440F02">
            <w:pPr>
              <w:pStyle w:val="Textoencaja"/>
              <w:rPr>
                <w:b/>
                <w:bCs/>
                <w:sz w:val="18"/>
                <w:szCs w:val="18"/>
              </w:rPr>
            </w:pPr>
            <w:r w:rsidRPr="00BB55E6">
              <w:rPr>
                <w:b/>
                <w:bCs/>
                <w:sz w:val="18"/>
                <w:szCs w:val="18"/>
              </w:rPr>
              <w:t>Número de investigadores participantes</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FEA809" w14:textId="7DF8CE78" w:rsidR="00440F02" w:rsidRPr="00BB55E6" w:rsidRDefault="00440F02" w:rsidP="00440F02">
            <w:pPr>
              <w:pStyle w:val="Textoencaja"/>
              <w:rPr>
                <w:sz w:val="18"/>
                <w:szCs w:val="18"/>
              </w:rPr>
            </w:pPr>
            <w:r w:rsidRPr="00BB55E6">
              <w:rPr>
                <w:sz w:val="18"/>
                <w:szCs w:val="18"/>
              </w:rPr>
              <w:t>1</w:t>
            </w:r>
          </w:p>
        </w:tc>
      </w:tr>
      <w:tr w:rsidR="00440F02" w:rsidRPr="00BB55E6" w14:paraId="7466F3C5" w14:textId="77777777" w:rsidTr="001E6768">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10B1283E" w14:textId="77777777" w:rsidR="00440F02" w:rsidRPr="00BB55E6" w:rsidRDefault="00440F02" w:rsidP="00440F02">
            <w:pPr>
              <w:pStyle w:val="Textoencaja"/>
              <w:rPr>
                <w:b/>
                <w:bCs/>
                <w:sz w:val="18"/>
                <w:szCs w:val="18"/>
              </w:rPr>
            </w:pPr>
            <w:r w:rsidRPr="00BB55E6">
              <w:rPr>
                <w:b/>
                <w:bCs/>
                <w:sz w:val="18"/>
                <w:szCs w:val="18"/>
              </w:rPr>
              <w:t>Líneas de investigación relacionadas</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618CE4" w14:textId="4D15C2A9" w:rsidR="00440F02" w:rsidRPr="00BB55E6" w:rsidRDefault="00440F02" w:rsidP="00440F02">
            <w:pPr>
              <w:pStyle w:val="Textoencaja"/>
              <w:rPr>
                <w:sz w:val="18"/>
                <w:szCs w:val="18"/>
              </w:rPr>
            </w:pPr>
            <w:r w:rsidRPr="00BB55E6">
              <w:rPr>
                <w:sz w:val="18"/>
                <w:szCs w:val="18"/>
              </w:rPr>
              <w:t>L04- Biodiversidad, L05- Ecología y Evolución Animal</w:t>
            </w:r>
          </w:p>
        </w:tc>
      </w:tr>
    </w:tbl>
    <w:p w14:paraId="61729794" w14:textId="14DCEAE3" w:rsidR="00AA1E07" w:rsidRPr="00BB55E6" w:rsidRDefault="00AA1E07">
      <w:pPr>
        <w:rPr>
          <w:sz w:val="20"/>
          <w:szCs w:val="20"/>
        </w:rPr>
      </w:pPr>
      <w:r w:rsidRPr="00BB55E6">
        <w:br w:type="page"/>
      </w:r>
    </w:p>
    <w:p w14:paraId="5643DBEA" w14:textId="77777777" w:rsidR="008D6ABD" w:rsidRPr="00BB55E6" w:rsidRDefault="008D6ABD" w:rsidP="00FD3CF8">
      <w:pPr>
        <w:pStyle w:val="Textoindependiente"/>
      </w:pPr>
    </w:p>
    <w:tbl>
      <w:tblPr>
        <w:tblW w:w="14175" w:type="dxa"/>
        <w:jc w:val="center"/>
        <w:shd w:val="clear" w:color="auto" w:fill="C2D69B" w:themeFill="accent3" w:themeFillTint="99"/>
        <w:tblLayout w:type="fixed"/>
        <w:tblCellMar>
          <w:top w:w="57" w:type="dxa"/>
          <w:bottom w:w="57" w:type="dxa"/>
        </w:tblCellMar>
        <w:tblLook w:val="0000" w:firstRow="0" w:lastRow="0" w:firstColumn="0" w:lastColumn="0" w:noHBand="0" w:noVBand="0"/>
      </w:tblPr>
      <w:tblGrid>
        <w:gridCol w:w="14175"/>
      </w:tblGrid>
      <w:tr w:rsidR="00DB1332" w:rsidRPr="00BB55E6" w14:paraId="452E99DF" w14:textId="77777777" w:rsidTr="005A528B">
        <w:trPr>
          <w:trHeight w:val="397"/>
          <w:jc w:val="center"/>
        </w:trPr>
        <w:tc>
          <w:tcPr>
            <w:tcW w:w="14175" w:type="dxa"/>
            <w:tcBorders>
              <w:top w:val="single" w:sz="4" w:space="0" w:color="000000"/>
              <w:left w:val="single" w:sz="4" w:space="0" w:color="000000"/>
              <w:bottom w:val="single" w:sz="4" w:space="0" w:color="000000"/>
              <w:right w:val="single" w:sz="4" w:space="0" w:color="000000"/>
            </w:tcBorders>
            <w:shd w:val="clear" w:color="auto" w:fill="C2D69B" w:themeFill="accent3" w:themeFillTint="99"/>
            <w:vAlign w:val="center"/>
          </w:tcPr>
          <w:p w14:paraId="03D60947" w14:textId="34771C1A" w:rsidR="00DB1332" w:rsidRPr="00BB55E6" w:rsidRDefault="003D0B6E" w:rsidP="00414603">
            <w:pPr>
              <w:pStyle w:val="TablaTitulo"/>
              <w:jc w:val="center"/>
              <w:rPr>
                <w:sz w:val="22"/>
                <w:szCs w:val="22"/>
              </w:rPr>
            </w:pPr>
            <w:r w:rsidRPr="00BB55E6">
              <w:rPr>
                <w:sz w:val="22"/>
                <w:szCs w:val="22"/>
              </w:rPr>
              <w:t>Selección de 25 contribuciones del personal del programa de doctorad</w:t>
            </w:r>
            <w:r w:rsidR="005B047A" w:rsidRPr="00BB55E6">
              <w:rPr>
                <w:sz w:val="22"/>
                <w:szCs w:val="22"/>
              </w:rPr>
              <w:t>o en los últimos 5 años</w:t>
            </w:r>
          </w:p>
        </w:tc>
      </w:tr>
    </w:tbl>
    <w:p w14:paraId="34338B4F" w14:textId="77777777" w:rsidR="002F464C" w:rsidRPr="00BB55E6" w:rsidRDefault="002F464C"/>
    <w:p w14:paraId="17A25E13" w14:textId="77777777" w:rsidR="00440F02" w:rsidRPr="00BB55E6" w:rsidRDefault="00981355" w:rsidP="00440F02">
      <w:r w:rsidRPr="00BB55E6">
        <w:t xml:space="preserve"> </w:t>
      </w:r>
    </w:p>
    <w:tbl>
      <w:tblPr>
        <w:tblW w:w="14175" w:type="dxa"/>
        <w:jc w:val="center"/>
        <w:tblLayout w:type="fixed"/>
        <w:tblCellMar>
          <w:top w:w="57" w:type="dxa"/>
          <w:bottom w:w="57" w:type="dxa"/>
        </w:tblCellMar>
        <w:tblLook w:val="0000" w:firstRow="0" w:lastRow="0" w:firstColumn="0" w:lastColumn="0" w:noHBand="0" w:noVBand="0"/>
      </w:tblPr>
      <w:tblGrid>
        <w:gridCol w:w="3397"/>
        <w:gridCol w:w="10778"/>
      </w:tblGrid>
      <w:tr w:rsidR="00440F02" w:rsidRPr="00BB55E6" w14:paraId="4F485AF4" w14:textId="77777777" w:rsidTr="00C43D28">
        <w:trPr>
          <w:trHeight w:val="283"/>
          <w:jc w:val="center"/>
        </w:trPr>
        <w:tc>
          <w:tcPr>
            <w:tcW w:w="14175" w:type="dxa"/>
            <w:gridSpan w:val="2"/>
            <w:tcBorders>
              <w:top w:val="single" w:sz="4" w:space="0" w:color="000000"/>
              <w:left w:val="single" w:sz="4" w:space="0" w:color="000000"/>
              <w:bottom w:val="single" w:sz="4" w:space="0" w:color="000000"/>
              <w:right w:val="single" w:sz="4" w:space="0" w:color="000000"/>
            </w:tcBorders>
            <w:shd w:val="clear" w:color="auto" w:fill="EAF1DD" w:themeFill="accent3" w:themeFillTint="33"/>
            <w:vAlign w:val="center"/>
          </w:tcPr>
          <w:p w14:paraId="4AFFB826" w14:textId="77777777" w:rsidR="00440F02" w:rsidRPr="00BB55E6" w:rsidRDefault="00440F02" w:rsidP="00C43D28">
            <w:pPr>
              <w:pStyle w:val="Textoencaja"/>
              <w:jc w:val="center"/>
              <w:rPr>
                <w:b/>
                <w:bCs/>
              </w:rPr>
            </w:pPr>
            <w:r w:rsidRPr="00BB55E6">
              <w:rPr>
                <w:b/>
                <w:bCs/>
              </w:rPr>
              <w:t>Revistas indexadas</w:t>
            </w:r>
          </w:p>
        </w:tc>
      </w:tr>
      <w:tr w:rsidR="00440F02" w:rsidRPr="00BB55E6" w14:paraId="4EDABE4D" w14:textId="77777777" w:rsidTr="00C43D28">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25D6119E" w14:textId="77777777" w:rsidR="00440F02" w:rsidRPr="00BB55E6" w:rsidRDefault="00440F02" w:rsidP="00C43D28">
            <w:pPr>
              <w:pStyle w:val="Textoencaja"/>
              <w:rPr>
                <w:b/>
                <w:bCs/>
              </w:rPr>
            </w:pPr>
            <w:r w:rsidRPr="00BB55E6">
              <w:rPr>
                <w:b/>
                <w:bCs/>
              </w:rPr>
              <w:t>Autores</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6E9F1C" w14:textId="77777777" w:rsidR="00440F02" w:rsidRPr="00BB55E6" w:rsidRDefault="00440F02" w:rsidP="00C43D28">
            <w:pPr>
              <w:pStyle w:val="Textoencaja"/>
              <w:rPr>
                <w:sz w:val="18"/>
                <w:szCs w:val="18"/>
              </w:rPr>
            </w:pPr>
            <w:r w:rsidRPr="00BB55E6">
              <w:rPr>
                <w:sz w:val="18"/>
                <w:szCs w:val="18"/>
              </w:rPr>
              <w:t xml:space="preserve">Ruiz-Raya F, </w:t>
            </w:r>
            <w:r w:rsidRPr="00BB55E6">
              <w:rPr>
                <w:b/>
                <w:bCs/>
                <w:sz w:val="18"/>
                <w:szCs w:val="18"/>
              </w:rPr>
              <w:t>Velando A</w:t>
            </w:r>
          </w:p>
        </w:tc>
      </w:tr>
      <w:tr w:rsidR="00440F02" w:rsidRPr="00280B08" w14:paraId="362CC171" w14:textId="77777777" w:rsidTr="00C43D28">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38C3749A" w14:textId="77777777" w:rsidR="00440F02" w:rsidRPr="00BB55E6" w:rsidRDefault="00440F02" w:rsidP="00C43D28">
            <w:pPr>
              <w:pStyle w:val="Textoencaja"/>
              <w:rPr>
                <w:b/>
                <w:bCs/>
              </w:rPr>
            </w:pPr>
            <w:r w:rsidRPr="00BB55E6">
              <w:rPr>
                <w:b/>
                <w:bCs/>
              </w:rPr>
              <w:t>Título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5D0F9D" w14:textId="77777777" w:rsidR="00440F02" w:rsidRPr="00BB55E6" w:rsidRDefault="00440F02" w:rsidP="00C43D28">
            <w:pPr>
              <w:pStyle w:val="Textoencaja"/>
              <w:rPr>
                <w:sz w:val="18"/>
                <w:szCs w:val="18"/>
                <w:lang w:val="en-US"/>
              </w:rPr>
            </w:pPr>
            <w:r w:rsidRPr="00BB55E6">
              <w:rPr>
                <w:sz w:val="18"/>
                <w:szCs w:val="18"/>
                <w:lang w:val="en-US"/>
              </w:rPr>
              <w:t>Lasting benefits of embryonic eavesdropping on parent-parent communication</w:t>
            </w:r>
          </w:p>
        </w:tc>
      </w:tr>
      <w:tr w:rsidR="00440F02" w:rsidRPr="00280B08" w14:paraId="71A053BE" w14:textId="77777777" w:rsidTr="00C43D28">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6E05E9DC" w14:textId="77777777" w:rsidR="00440F02" w:rsidRPr="00BB55E6" w:rsidRDefault="00440F02" w:rsidP="00C43D28">
            <w:pPr>
              <w:pStyle w:val="Textoencaja"/>
              <w:rPr>
                <w:b/>
                <w:bCs/>
              </w:rPr>
            </w:pPr>
            <w:r w:rsidRPr="00BB55E6">
              <w:rPr>
                <w:b/>
                <w:bCs/>
              </w:rPr>
              <w:t>Datos de la publicación:</w:t>
            </w:r>
          </w:p>
          <w:p w14:paraId="73E986A5" w14:textId="77777777" w:rsidR="00440F02" w:rsidRPr="00BB55E6" w:rsidRDefault="00440F02" w:rsidP="00C43D28">
            <w:pPr>
              <w:pStyle w:val="Textoencaja"/>
              <w:rPr>
                <w:b/>
                <w:bCs/>
              </w:rPr>
            </w:pPr>
            <w:r w:rsidRPr="00BB55E6">
              <w:rPr>
                <w:b/>
                <w:bCs/>
              </w:rPr>
              <w:t>Revista, Volumen, páginas, año, DOI</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DF4D2B" w14:textId="045384BD" w:rsidR="00440F02" w:rsidRPr="00BB55E6" w:rsidRDefault="00440F02" w:rsidP="00C43D28">
            <w:pPr>
              <w:pStyle w:val="Textoencaja"/>
              <w:rPr>
                <w:sz w:val="18"/>
                <w:szCs w:val="18"/>
                <w:lang w:val="en-US"/>
              </w:rPr>
            </w:pPr>
            <w:r w:rsidRPr="00BB55E6">
              <w:rPr>
                <w:sz w:val="18"/>
                <w:szCs w:val="18"/>
                <w:lang w:val="en-US"/>
              </w:rPr>
              <w:t xml:space="preserve">Science Advances, 10 (35), eadn854, </w:t>
            </w:r>
            <w:r w:rsidR="000A21AF" w:rsidRPr="00BB55E6">
              <w:rPr>
                <w:sz w:val="18"/>
                <w:szCs w:val="18"/>
                <w:lang w:val="en-US"/>
              </w:rPr>
              <w:t xml:space="preserve">(2024) </w:t>
            </w:r>
            <w:hyperlink r:id="rId102" w:history="1">
              <w:r w:rsidRPr="00BB55E6">
                <w:rPr>
                  <w:rStyle w:val="Hipervnculo"/>
                  <w:sz w:val="18"/>
                  <w:szCs w:val="18"/>
                  <w:lang w:val="en-US"/>
                </w:rPr>
                <w:t>DOI: 10.1126/sciadv.adn8542</w:t>
              </w:r>
            </w:hyperlink>
            <w:r w:rsidRPr="00BB55E6">
              <w:rPr>
                <w:sz w:val="18"/>
                <w:szCs w:val="18"/>
                <w:lang w:val="en-US"/>
              </w:rPr>
              <w:t xml:space="preserve">. </w:t>
            </w:r>
          </w:p>
        </w:tc>
      </w:tr>
      <w:tr w:rsidR="00440F02" w:rsidRPr="00BB55E6" w14:paraId="59E26B02" w14:textId="77777777" w:rsidTr="00C43D28">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2EB99A28" w14:textId="77777777" w:rsidR="00440F02" w:rsidRPr="00BB55E6" w:rsidRDefault="00440F02" w:rsidP="00C43D28">
            <w:pPr>
              <w:pStyle w:val="Textoencaja"/>
              <w:rPr>
                <w:b/>
                <w:bCs/>
              </w:rPr>
            </w:pPr>
            <w:r w:rsidRPr="00BB55E6">
              <w:rPr>
                <w:b/>
                <w:bCs/>
              </w:rPr>
              <w:t>ISSN</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5BCD5F" w14:textId="77777777" w:rsidR="00440F02" w:rsidRPr="00BB55E6" w:rsidRDefault="00440F02" w:rsidP="00C43D28">
            <w:pPr>
              <w:pStyle w:val="Textoencaja"/>
              <w:rPr>
                <w:sz w:val="18"/>
                <w:szCs w:val="18"/>
              </w:rPr>
            </w:pPr>
            <w:r w:rsidRPr="00BB55E6">
              <w:rPr>
                <w:sz w:val="18"/>
                <w:szCs w:val="18"/>
              </w:rPr>
              <w:t>2375-2548</w:t>
            </w:r>
          </w:p>
        </w:tc>
      </w:tr>
      <w:tr w:rsidR="00440F02" w:rsidRPr="00BB55E6" w14:paraId="37326604" w14:textId="77777777" w:rsidTr="00C43D28">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5E302017" w14:textId="77777777" w:rsidR="00440F02" w:rsidRPr="00BB55E6" w:rsidRDefault="00440F02" w:rsidP="00C43D28">
            <w:pPr>
              <w:pStyle w:val="Textoencaja"/>
              <w:rPr>
                <w:b/>
                <w:bCs/>
              </w:rPr>
            </w:pPr>
            <w:r w:rsidRPr="00BB55E6">
              <w:rPr>
                <w:b/>
                <w:bCs/>
              </w:rPr>
              <w:t>Índice de impacto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4BEF90" w14:textId="77777777" w:rsidR="00440F02" w:rsidRPr="00BB55E6" w:rsidRDefault="00440F02" w:rsidP="00C43D28">
            <w:pPr>
              <w:pStyle w:val="Textoencaja"/>
              <w:rPr>
                <w:sz w:val="18"/>
                <w:szCs w:val="18"/>
              </w:rPr>
            </w:pPr>
            <w:proofErr w:type="spellStart"/>
            <w:r w:rsidRPr="00BB55E6">
              <w:rPr>
                <w:rStyle w:val="label"/>
                <w:color w:val="1C1D1E"/>
                <w:sz w:val="18"/>
                <w:szCs w:val="18"/>
              </w:rPr>
              <w:t>Journal</w:t>
            </w:r>
            <w:proofErr w:type="spellEnd"/>
            <w:r w:rsidRPr="00BB55E6">
              <w:rPr>
                <w:rStyle w:val="label"/>
                <w:color w:val="1C1D1E"/>
                <w:sz w:val="18"/>
                <w:szCs w:val="18"/>
              </w:rPr>
              <w:t xml:space="preserve"> </w:t>
            </w:r>
            <w:proofErr w:type="spellStart"/>
            <w:r w:rsidRPr="00BB55E6">
              <w:rPr>
                <w:rStyle w:val="label"/>
                <w:color w:val="1C1D1E"/>
                <w:sz w:val="18"/>
                <w:szCs w:val="18"/>
              </w:rPr>
              <w:t>Impact</w:t>
            </w:r>
            <w:proofErr w:type="spellEnd"/>
            <w:r w:rsidRPr="00BB55E6">
              <w:rPr>
                <w:rStyle w:val="label"/>
                <w:color w:val="1C1D1E"/>
                <w:sz w:val="18"/>
                <w:szCs w:val="18"/>
              </w:rPr>
              <w:t xml:space="preserve"> Factor (</w:t>
            </w:r>
            <w:proofErr w:type="spellStart"/>
            <w:r w:rsidRPr="00BB55E6">
              <w:rPr>
                <w:rStyle w:val="label"/>
                <w:color w:val="1C1D1E"/>
                <w:sz w:val="18"/>
                <w:szCs w:val="18"/>
              </w:rPr>
              <w:t>Clarivate</w:t>
            </w:r>
            <w:proofErr w:type="spellEnd"/>
            <w:r w:rsidRPr="00BB55E6">
              <w:rPr>
                <w:rStyle w:val="label"/>
                <w:color w:val="1C1D1E"/>
                <w:sz w:val="18"/>
                <w:szCs w:val="18"/>
              </w:rPr>
              <w:t xml:space="preserve">): </w:t>
            </w:r>
            <w:r w:rsidRPr="00BB55E6">
              <w:rPr>
                <w:sz w:val="18"/>
                <w:szCs w:val="18"/>
              </w:rPr>
              <w:t>11,7</w:t>
            </w:r>
          </w:p>
        </w:tc>
      </w:tr>
      <w:tr w:rsidR="00440F02" w:rsidRPr="00BB55E6" w14:paraId="79248703" w14:textId="77777777" w:rsidTr="00C43D28">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2380874A" w14:textId="77777777" w:rsidR="00440F02" w:rsidRPr="00BB55E6" w:rsidRDefault="00440F02" w:rsidP="00C43D28">
            <w:pPr>
              <w:pStyle w:val="Textoencaja"/>
              <w:rPr>
                <w:b/>
                <w:bCs/>
              </w:rPr>
            </w:pPr>
            <w:r w:rsidRPr="00BB55E6">
              <w:rPr>
                <w:b/>
                <w:bCs/>
              </w:rPr>
              <w:t>Posición relativa de la revista</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D2E193" w14:textId="77777777" w:rsidR="00440F02" w:rsidRPr="00BB55E6" w:rsidRDefault="00440F02" w:rsidP="00C43D28">
            <w:pPr>
              <w:pStyle w:val="Textoencaja"/>
              <w:rPr>
                <w:sz w:val="18"/>
                <w:szCs w:val="18"/>
              </w:rPr>
            </w:pPr>
            <w:r w:rsidRPr="00BB55E6">
              <w:rPr>
                <w:sz w:val="18"/>
                <w:szCs w:val="18"/>
              </w:rPr>
              <w:t>11/134</w:t>
            </w:r>
          </w:p>
        </w:tc>
      </w:tr>
    </w:tbl>
    <w:p w14:paraId="095C6A4A" w14:textId="77777777" w:rsidR="00440F02" w:rsidRPr="00BB55E6" w:rsidRDefault="00440F02" w:rsidP="00440F02"/>
    <w:tbl>
      <w:tblPr>
        <w:tblW w:w="14175" w:type="dxa"/>
        <w:jc w:val="center"/>
        <w:tblLayout w:type="fixed"/>
        <w:tblCellMar>
          <w:top w:w="57" w:type="dxa"/>
          <w:bottom w:w="57" w:type="dxa"/>
        </w:tblCellMar>
        <w:tblLook w:val="0000" w:firstRow="0" w:lastRow="0" w:firstColumn="0" w:lastColumn="0" w:noHBand="0" w:noVBand="0"/>
      </w:tblPr>
      <w:tblGrid>
        <w:gridCol w:w="3397"/>
        <w:gridCol w:w="10778"/>
      </w:tblGrid>
      <w:tr w:rsidR="00440F02" w:rsidRPr="00BB55E6" w14:paraId="2635A3F5" w14:textId="77777777" w:rsidTr="00C43D28">
        <w:trPr>
          <w:trHeight w:val="283"/>
          <w:jc w:val="center"/>
        </w:trPr>
        <w:tc>
          <w:tcPr>
            <w:tcW w:w="14175" w:type="dxa"/>
            <w:gridSpan w:val="2"/>
            <w:tcBorders>
              <w:top w:val="single" w:sz="4" w:space="0" w:color="000000"/>
              <w:left w:val="single" w:sz="4" w:space="0" w:color="000000"/>
              <w:bottom w:val="single" w:sz="4" w:space="0" w:color="000000"/>
              <w:right w:val="single" w:sz="4" w:space="0" w:color="000000"/>
            </w:tcBorders>
            <w:shd w:val="clear" w:color="auto" w:fill="EAF1DD" w:themeFill="accent3" w:themeFillTint="33"/>
            <w:vAlign w:val="center"/>
          </w:tcPr>
          <w:p w14:paraId="39665773" w14:textId="77777777" w:rsidR="00440F02" w:rsidRPr="00BB55E6" w:rsidRDefault="00440F02" w:rsidP="00C43D28">
            <w:pPr>
              <w:pStyle w:val="Textoencaja"/>
              <w:jc w:val="center"/>
              <w:rPr>
                <w:b/>
                <w:bCs/>
              </w:rPr>
            </w:pPr>
            <w:r w:rsidRPr="00BB55E6">
              <w:rPr>
                <w:b/>
                <w:bCs/>
              </w:rPr>
              <w:t>Revistas indexadas</w:t>
            </w:r>
          </w:p>
        </w:tc>
      </w:tr>
      <w:tr w:rsidR="00440F02" w:rsidRPr="00280B08" w14:paraId="540E2C6B" w14:textId="77777777" w:rsidTr="00C43D28">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72DFA4EC" w14:textId="77777777" w:rsidR="00440F02" w:rsidRPr="00BB55E6" w:rsidRDefault="00440F02" w:rsidP="00C43D28">
            <w:pPr>
              <w:pStyle w:val="Textoencaja"/>
              <w:rPr>
                <w:b/>
                <w:bCs/>
              </w:rPr>
            </w:pPr>
            <w:r w:rsidRPr="00BB55E6">
              <w:rPr>
                <w:b/>
                <w:bCs/>
              </w:rPr>
              <w:t>Autores</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C6F769" w14:textId="77777777" w:rsidR="00440F02" w:rsidRPr="00BB55E6" w:rsidRDefault="00440F02" w:rsidP="00C43D28">
            <w:pPr>
              <w:pStyle w:val="Textoencaja"/>
              <w:rPr>
                <w:sz w:val="18"/>
                <w:szCs w:val="18"/>
                <w:lang w:val="en-US"/>
              </w:rPr>
            </w:pPr>
            <w:r w:rsidRPr="00BB55E6">
              <w:rPr>
                <w:sz w:val="18"/>
                <w:szCs w:val="18"/>
                <w:lang w:val="en-US"/>
              </w:rPr>
              <w:t xml:space="preserve">Chiara V, </w:t>
            </w:r>
            <w:r w:rsidRPr="00BB55E6">
              <w:rPr>
                <w:b/>
                <w:bCs/>
                <w:sz w:val="18"/>
                <w:szCs w:val="18"/>
                <w:lang w:val="en-US"/>
              </w:rPr>
              <w:t>Kim S-Y</w:t>
            </w:r>
          </w:p>
        </w:tc>
      </w:tr>
      <w:tr w:rsidR="00440F02" w:rsidRPr="00280B08" w14:paraId="6FF4CD92" w14:textId="77777777" w:rsidTr="00C43D28">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3ECAE455" w14:textId="77777777" w:rsidR="00440F02" w:rsidRPr="00BB55E6" w:rsidRDefault="00440F02" w:rsidP="00C43D28">
            <w:pPr>
              <w:pStyle w:val="Textoencaja"/>
              <w:rPr>
                <w:b/>
                <w:bCs/>
              </w:rPr>
            </w:pPr>
            <w:r w:rsidRPr="00BB55E6">
              <w:rPr>
                <w:b/>
                <w:bCs/>
              </w:rPr>
              <w:t>Título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A65418" w14:textId="77777777" w:rsidR="00440F02" w:rsidRPr="00BB55E6" w:rsidRDefault="00440F02" w:rsidP="00C43D28">
            <w:pPr>
              <w:pStyle w:val="Textoencaja"/>
              <w:rPr>
                <w:sz w:val="18"/>
                <w:szCs w:val="18"/>
                <w:lang w:val="en-US"/>
              </w:rPr>
            </w:pPr>
            <w:proofErr w:type="spellStart"/>
            <w:r w:rsidRPr="00BB55E6">
              <w:rPr>
                <w:sz w:val="18"/>
                <w:szCs w:val="18"/>
                <w:lang w:val="en-US"/>
              </w:rPr>
              <w:t>AnimalTA</w:t>
            </w:r>
            <w:proofErr w:type="spellEnd"/>
            <w:r w:rsidRPr="00BB55E6">
              <w:rPr>
                <w:sz w:val="18"/>
                <w:szCs w:val="18"/>
                <w:lang w:val="en-US"/>
              </w:rPr>
              <w:t xml:space="preserve">: A highly flexible and easy-to-use program for tracking and </w:t>
            </w:r>
            <w:proofErr w:type="spellStart"/>
            <w:r w:rsidRPr="00BB55E6">
              <w:rPr>
                <w:sz w:val="18"/>
                <w:szCs w:val="18"/>
                <w:lang w:val="en-US"/>
              </w:rPr>
              <w:t>analysing</w:t>
            </w:r>
            <w:proofErr w:type="spellEnd"/>
            <w:r w:rsidRPr="00BB55E6">
              <w:rPr>
                <w:sz w:val="18"/>
                <w:szCs w:val="18"/>
                <w:lang w:val="en-US"/>
              </w:rPr>
              <w:t xml:space="preserve"> animal movement in different environments</w:t>
            </w:r>
          </w:p>
        </w:tc>
      </w:tr>
      <w:tr w:rsidR="00440F02" w:rsidRPr="00280B08" w14:paraId="5C7F5D7E" w14:textId="77777777" w:rsidTr="00C43D28">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1D7F445D" w14:textId="77777777" w:rsidR="00440F02" w:rsidRPr="00BB55E6" w:rsidRDefault="00440F02" w:rsidP="00C43D28">
            <w:pPr>
              <w:pStyle w:val="Textoencaja"/>
              <w:rPr>
                <w:b/>
                <w:bCs/>
              </w:rPr>
            </w:pPr>
            <w:r w:rsidRPr="00BB55E6">
              <w:rPr>
                <w:b/>
                <w:bCs/>
              </w:rPr>
              <w:t>Datos de la publicación:</w:t>
            </w:r>
          </w:p>
          <w:p w14:paraId="366E7409" w14:textId="77777777" w:rsidR="00440F02" w:rsidRPr="00BB55E6" w:rsidRDefault="00440F02" w:rsidP="00C43D28">
            <w:pPr>
              <w:pStyle w:val="Textoencaja"/>
              <w:rPr>
                <w:b/>
                <w:bCs/>
              </w:rPr>
            </w:pPr>
            <w:r w:rsidRPr="00BB55E6">
              <w:rPr>
                <w:b/>
                <w:bCs/>
              </w:rPr>
              <w:t>Revista, Volumen, páginas, año, DOI</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66455A" w14:textId="11CD7970" w:rsidR="00440F02" w:rsidRPr="00BB55E6" w:rsidRDefault="00440F02" w:rsidP="00C43D28">
            <w:pPr>
              <w:pStyle w:val="Textoencaja"/>
              <w:rPr>
                <w:sz w:val="18"/>
                <w:szCs w:val="18"/>
                <w:lang w:val="en-US"/>
              </w:rPr>
            </w:pPr>
            <w:r w:rsidRPr="00BB55E6">
              <w:rPr>
                <w:sz w:val="18"/>
                <w:szCs w:val="18"/>
                <w:lang w:val="en-US"/>
              </w:rPr>
              <w:t xml:space="preserve">Methods in Ecology and Evolution, 14, 1699-1707, </w:t>
            </w:r>
            <w:r w:rsidR="000A21AF" w:rsidRPr="00BB55E6">
              <w:rPr>
                <w:sz w:val="18"/>
                <w:szCs w:val="18"/>
                <w:lang w:val="en-US"/>
              </w:rPr>
              <w:t xml:space="preserve">(2023) </w:t>
            </w:r>
            <w:hyperlink r:id="rId103" w:history="1">
              <w:r w:rsidRPr="00BB55E6">
                <w:rPr>
                  <w:rStyle w:val="Hipervnculo"/>
                  <w:sz w:val="18"/>
                  <w:szCs w:val="18"/>
                  <w:lang w:val="en-US"/>
                </w:rPr>
                <w:t>doi.org/10.1111/2041-210X.14115</w:t>
              </w:r>
            </w:hyperlink>
            <w:r w:rsidRPr="00BB55E6">
              <w:rPr>
                <w:sz w:val="18"/>
                <w:szCs w:val="18"/>
                <w:lang w:val="en-US"/>
              </w:rPr>
              <w:t>.</w:t>
            </w:r>
          </w:p>
        </w:tc>
      </w:tr>
      <w:tr w:rsidR="00440F02" w:rsidRPr="00BB55E6" w14:paraId="35864E1B" w14:textId="77777777" w:rsidTr="00C43D28">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1D3295C6" w14:textId="77777777" w:rsidR="00440F02" w:rsidRPr="00BB55E6" w:rsidRDefault="00440F02" w:rsidP="00C43D28">
            <w:pPr>
              <w:pStyle w:val="Textoencaja"/>
              <w:rPr>
                <w:b/>
                <w:bCs/>
              </w:rPr>
            </w:pPr>
            <w:r w:rsidRPr="00BB55E6">
              <w:rPr>
                <w:b/>
                <w:bCs/>
              </w:rPr>
              <w:t>ISSN</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A88F18" w14:textId="77777777" w:rsidR="00440F02" w:rsidRPr="00BB55E6" w:rsidRDefault="00440F02" w:rsidP="00C43D28">
            <w:pPr>
              <w:pStyle w:val="Textoencaja"/>
              <w:rPr>
                <w:sz w:val="18"/>
                <w:szCs w:val="18"/>
              </w:rPr>
            </w:pPr>
            <w:r w:rsidRPr="00BB55E6">
              <w:rPr>
                <w:sz w:val="18"/>
                <w:szCs w:val="18"/>
              </w:rPr>
              <w:t>2041-2096</w:t>
            </w:r>
          </w:p>
        </w:tc>
      </w:tr>
      <w:tr w:rsidR="00440F02" w:rsidRPr="00BB55E6" w14:paraId="41B3DFED" w14:textId="77777777" w:rsidTr="00C43D28">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7C6F3919" w14:textId="77777777" w:rsidR="00440F02" w:rsidRPr="00BB55E6" w:rsidRDefault="00440F02" w:rsidP="00C43D28">
            <w:pPr>
              <w:pStyle w:val="Textoencaja"/>
              <w:rPr>
                <w:b/>
                <w:bCs/>
              </w:rPr>
            </w:pPr>
            <w:r w:rsidRPr="00BB55E6">
              <w:rPr>
                <w:b/>
                <w:bCs/>
              </w:rPr>
              <w:t>Índice de impacto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EE655F" w14:textId="77777777" w:rsidR="00440F02" w:rsidRPr="00BB55E6" w:rsidRDefault="00440F02" w:rsidP="00C43D28">
            <w:pPr>
              <w:pStyle w:val="Textoencaja"/>
              <w:rPr>
                <w:sz w:val="18"/>
                <w:szCs w:val="18"/>
              </w:rPr>
            </w:pPr>
            <w:proofErr w:type="spellStart"/>
            <w:r w:rsidRPr="00BB55E6">
              <w:rPr>
                <w:rStyle w:val="label"/>
                <w:color w:val="1C1D1E"/>
                <w:sz w:val="18"/>
                <w:szCs w:val="18"/>
              </w:rPr>
              <w:t>Journal</w:t>
            </w:r>
            <w:proofErr w:type="spellEnd"/>
            <w:r w:rsidRPr="00BB55E6">
              <w:rPr>
                <w:rStyle w:val="label"/>
                <w:color w:val="1C1D1E"/>
                <w:sz w:val="18"/>
                <w:szCs w:val="18"/>
              </w:rPr>
              <w:t xml:space="preserve"> </w:t>
            </w:r>
            <w:proofErr w:type="spellStart"/>
            <w:r w:rsidRPr="00BB55E6">
              <w:rPr>
                <w:rStyle w:val="label"/>
                <w:color w:val="1C1D1E"/>
                <w:sz w:val="18"/>
                <w:szCs w:val="18"/>
              </w:rPr>
              <w:t>Impact</w:t>
            </w:r>
            <w:proofErr w:type="spellEnd"/>
            <w:r w:rsidRPr="00BB55E6">
              <w:rPr>
                <w:rStyle w:val="label"/>
                <w:color w:val="1C1D1E"/>
                <w:sz w:val="18"/>
                <w:szCs w:val="18"/>
              </w:rPr>
              <w:t xml:space="preserve"> Factor (</w:t>
            </w:r>
            <w:proofErr w:type="spellStart"/>
            <w:r w:rsidRPr="00BB55E6">
              <w:rPr>
                <w:rStyle w:val="label"/>
                <w:color w:val="1C1D1E"/>
                <w:sz w:val="18"/>
                <w:szCs w:val="18"/>
              </w:rPr>
              <w:t>Clarivate</w:t>
            </w:r>
            <w:proofErr w:type="spellEnd"/>
            <w:r w:rsidRPr="00BB55E6">
              <w:rPr>
                <w:rStyle w:val="label"/>
                <w:color w:val="1C1D1E"/>
                <w:sz w:val="18"/>
                <w:szCs w:val="18"/>
              </w:rPr>
              <w:t xml:space="preserve">): </w:t>
            </w:r>
            <w:r w:rsidRPr="00BB55E6">
              <w:rPr>
                <w:sz w:val="18"/>
                <w:szCs w:val="18"/>
              </w:rPr>
              <w:t>6,3</w:t>
            </w:r>
          </w:p>
        </w:tc>
      </w:tr>
      <w:tr w:rsidR="00440F02" w:rsidRPr="00BB55E6" w14:paraId="536332DD" w14:textId="77777777" w:rsidTr="00C43D28">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2CA26EF3" w14:textId="77777777" w:rsidR="00440F02" w:rsidRPr="00BB55E6" w:rsidRDefault="00440F02" w:rsidP="00C43D28">
            <w:pPr>
              <w:pStyle w:val="Textoencaja"/>
              <w:rPr>
                <w:b/>
                <w:bCs/>
              </w:rPr>
            </w:pPr>
            <w:r w:rsidRPr="00BB55E6">
              <w:rPr>
                <w:b/>
                <w:bCs/>
              </w:rPr>
              <w:t>Posición relativa de la revista</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8730AC" w14:textId="77777777" w:rsidR="00440F02" w:rsidRPr="00BB55E6" w:rsidRDefault="00440F02" w:rsidP="00C43D28">
            <w:pPr>
              <w:pStyle w:val="Textoencaja"/>
              <w:rPr>
                <w:sz w:val="18"/>
                <w:szCs w:val="18"/>
              </w:rPr>
            </w:pPr>
            <w:r w:rsidRPr="00BB55E6">
              <w:rPr>
                <w:sz w:val="18"/>
                <w:szCs w:val="18"/>
              </w:rPr>
              <w:t>12/197</w:t>
            </w:r>
          </w:p>
        </w:tc>
      </w:tr>
    </w:tbl>
    <w:p w14:paraId="1FA33635" w14:textId="77777777" w:rsidR="00440F02" w:rsidRPr="00BB55E6" w:rsidRDefault="00440F02" w:rsidP="00440F02"/>
    <w:tbl>
      <w:tblPr>
        <w:tblW w:w="14175" w:type="dxa"/>
        <w:jc w:val="center"/>
        <w:tblLayout w:type="fixed"/>
        <w:tblCellMar>
          <w:top w:w="57" w:type="dxa"/>
          <w:bottom w:w="57" w:type="dxa"/>
        </w:tblCellMar>
        <w:tblLook w:val="0000" w:firstRow="0" w:lastRow="0" w:firstColumn="0" w:lastColumn="0" w:noHBand="0" w:noVBand="0"/>
      </w:tblPr>
      <w:tblGrid>
        <w:gridCol w:w="3397"/>
        <w:gridCol w:w="10778"/>
      </w:tblGrid>
      <w:tr w:rsidR="00440F02" w:rsidRPr="00BB55E6" w14:paraId="24B2D2B3" w14:textId="77777777" w:rsidTr="00C43D28">
        <w:trPr>
          <w:trHeight w:val="283"/>
          <w:jc w:val="center"/>
        </w:trPr>
        <w:tc>
          <w:tcPr>
            <w:tcW w:w="14175" w:type="dxa"/>
            <w:gridSpan w:val="2"/>
            <w:tcBorders>
              <w:top w:val="single" w:sz="4" w:space="0" w:color="000000"/>
              <w:left w:val="single" w:sz="4" w:space="0" w:color="000000"/>
              <w:bottom w:val="single" w:sz="4" w:space="0" w:color="000000"/>
              <w:right w:val="single" w:sz="4" w:space="0" w:color="000000"/>
            </w:tcBorders>
            <w:shd w:val="clear" w:color="auto" w:fill="EAF1DD" w:themeFill="accent3" w:themeFillTint="33"/>
            <w:vAlign w:val="center"/>
          </w:tcPr>
          <w:p w14:paraId="536354A3" w14:textId="77777777" w:rsidR="00440F02" w:rsidRPr="00BB55E6" w:rsidRDefault="00440F02" w:rsidP="00C43D28">
            <w:pPr>
              <w:pStyle w:val="Textoencaja"/>
              <w:jc w:val="center"/>
              <w:rPr>
                <w:b/>
                <w:bCs/>
              </w:rPr>
            </w:pPr>
            <w:r w:rsidRPr="00BB55E6">
              <w:rPr>
                <w:b/>
                <w:bCs/>
              </w:rPr>
              <w:t>Revistas indexadas</w:t>
            </w:r>
          </w:p>
        </w:tc>
      </w:tr>
      <w:tr w:rsidR="00440F02" w:rsidRPr="00084994" w14:paraId="114017A2" w14:textId="77777777" w:rsidTr="00C43D28">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7B49DC90" w14:textId="77777777" w:rsidR="00440F02" w:rsidRPr="00BB55E6" w:rsidRDefault="00440F02" w:rsidP="00C43D28">
            <w:pPr>
              <w:pStyle w:val="Textoencaja"/>
              <w:rPr>
                <w:b/>
                <w:bCs/>
              </w:rPr>
            </w:pPr>
            <w:r w:rsidRPr="00BB55E6">
              <w:rPr>
                <w:b/>
                <w:bCs/>
              </w:rPr>
              <w:t>Autores</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9F81B6" w14:textId="77777777" w:rsidR="00440F02" w:rsidRPr="00084994" w:rsidRDefault="00440F02" w:rsidP="00C43D28">
            <w:pPr>
              <w:pStyle w:val="Textoencaja"/>
              <w:rPr>
                <w:sz w:val="18"/>
                <w:szCs w:val="18"/>
                <w:lang w:val="pt-PT"/>
              </w:rPr>
            </w:pPr>
            <w:r w:rsidRPr="00084994">
              <w:rPr>
                <w:b/>
                <w:bCs/>
                <w:sz w:val="18"/>
                <w:szCs w:val="18"/>
                <w:lang w:val="pt-PT"/>
              </w:rPr>
              <w:t>Kim SY</w:t>
            </w:r>
            <w:r w:rsidRPr="00084994">
              <w:rPr>
                <w:sz w:val="18"/>
                <w:szCs w:val="18"/>
                <w:lang w:val="pt-PT"/>
              </w:rPr>
              <w:t xml:space="preserve">, Chiara V, Álvarez‐Quintero N, da Silva A, </w:t>
            </w:r>
            <w:r w:rsidRPr="00084994">
              <w:rPr>
                <w:b/>
                <w:bCs/>
                <w:sz w:val="18"/>
                <w:szCs w:val="18"/>
                <w:lang w:val="pt-PT"/>
              </w:rPr>
              <w:t>Velando A</w:t>
            </w:r>
          </w:p>
        </w:tc>
      </w:tr>
      <w:tr w:rsidR="00440F02" w:rsidRPr="00280B08" w14:paraId="3A1B1C92" w14:textId="77777777" w:rsidTr="00C43D28">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62D766A2" w14:textId="77777777" w:rsidR="00440F02" w:rsidRPr="00BB55E6" w:rsidRDefault="00440F02" w:rsidP="00C43D28">
            <w:pPr>
              <w:pStyle w:val="Textoencaja"/>
              <w:rPr>
                <w:b/>
                <w:bCs/>
              </w:rPr>
            </w:pPr>
            <w:r w:rsidRPr="00BB55E6">
              <w:rPr>
                <w:b/>
                <w:bCs/>
              </w:rPr>
              <w:t>Título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894B4F" w14:textId="77777777" w:rsidR="00440F02" w:rsidRPr="00BB55E6" w:rsidRDefault="00440F02" w:rsidP="00C43D28">
            <w:pPr>
              <w:pStyle w:val="Textoencaja"/>
              <w:rPr>
                <w:sz w:val="18"/>
                <w:szCs w:val="18"/>
                <w:lang w:val="en-US"/>
              </w:rPr>
            </w:pPr>
            <w:r w:rsidRPr="00BB55E6">
              <w:rPr>
                <w:sz w:val="18"/>
                <w:szCs w:val="18"/>
                <w:lang w:val="en-US"/>
              </w:rPr>
              <w:t>Maternal effect senescence via reduced DNA repair ability in the three‐spined stickleback</w:t>
            </w:r>
          </w:p>
        </w:tc>
      </w:tr>
      <w:tr w:rsidR="00440F02" w:rsidRPr="00BB55E6" w14:paraId="1C8C0121" w14:textId="77777777" w:rsidTr="00C43D28">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3D23E515" w14:textId="77777777" w:rsidR="00440F02" w:rsidRPr="00BB55E6" w:rsidRDefault="00440F02" w:rsidP="00C43D28">
            <w:pPr>
              <w:pStyle w:val="Textoencaja"/>
              <w:rPr>
                <w:b/>
                <w:bCs/>
              </w:rPr>
            </w:pPr>
            <w:r w:rsidRPr="00BB55E6">
              <w:rPr>
                <w:b/>
                <w:bCs/>
              </w:rPr>
              <w:t>Datos de la publicación:</w:t>
            </w:r>
          </w:p>
          <w:p w14:paraId="25181A84" w14:textId="77777777" w:rsidR="00440F02" w:rsidRPr="00BB55E6" w:rsidRDefault="00440F02" w:rsidP="00C43D28">
            <w:pPr>
              <w:pStyle w:val="Textoencaja"/>
              <w:rPr>
                <w:b/>
                <w:bCs/>
              </w:rPr>
            </w:pPr>
            <w:r w:rsidRPr="00BB55E6">
              <w:rPr>
                <w:b/>
                <w:bCs/>
              </w:rPr>
              <w:t>Revista, Volumen, páginas, año, DOI</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BE0329" w14:textId="53C12D8E" w:rsidR="00440F02" w:rsidRPr="00BB55E6" w:rsidRDefault="00440F02" w:rsidP="00C43D28">
            <w:pPr>
              <w:pStyle w:val="Textoencaja"/>
              <w:rPr>
                <w:sz w:val="18"/>
                <w:szCs w:val="18"/>
              </w:rPr>
            </w:pPr>
            <w:r w:rsidRPr="00BB55E6">
              <w:rPr>
                <w:sz w:val="18"/>
                <w:szCs w:val="18"/>
              </w:rPr>
              <w:t xml:space="preserve">Molecular </w:t>
            </w:r>
            <w:proofErr w:type="spellStart"/>
            <w:r w:rsidRPr="00BB55E6">
              <w:rPr>
                <w:sz w:val="18"/>
                <w:szCs w:val="18"/>
              </w:rPr>
              <w:t>Ecology</w:t>
            </w:r>
            <w:proofErr w:type="spellEnd"/>
            <w:r w:rsidRPr="00BB55E6">
              <w:rPr>
                <w:sz w:val="18"/>
                <w:szCs w:val="18"/>
              </w:rPr>
              <w:t xml:space="preserve">, 32, 4648-4659, </w:t>
            </w:r>
            <w:r w:rsidR="000A21AF" w:rsidRPr="00BB55E6">
              <w:rPr>
                <w:sz w:val="18"/>
                <w:szCs w:val="18"/>
              </w:rPr>
              <w:t xml:space="preserve">(2023) </w:t>
            </w:r>
            <w:hyperlink r:id="rId104" w:history="1">
              <w:r w:rsidRPr="00BB55E6">
                <w:rPr>
                  <w:rStyle w:val="Hipervnculo"/>
                  <w:sz w:val="18"/>
                  <w:szCs w:val="18"/>
                </w:rPr>
                <w:t>doi.org/10.1111/mec.17046</w:t>
              </w:r>
            </w:hyperlink>
            <w:r w:rsidRPr="00BB55E6">
              <w:rPr>
                <w:sz w:val="18"/>
                <w:szCs w:val="18"/>
              </w:rPr>
              <w:t xml:space="preserve">. </w:t>
            </w:r>
          </w:p>
        </w:tc>
      </w:tr>
      <w:tr w:rsidR="00440F02" w:rsidRPr="00BB55E6" w14:paraId="04DE6084" w14:textId="77777777" w:rsidTr="00C43D28">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42142289" w14:textId="77777777" w:rsidR="00440F02" w:rsidRPr="00BB55E6" w:rsidRDefault="00440F02" w:rsidP="00C43D28">
            <w:pPr>
              <w:pStyle w:val="Textoencaja"/>
              <w:rPr>
                <w:b/>
                <w:bCs/>
              </w:rPr>
            </w:pPr>
            <w:r w:rsidRPr="00BB55E6">
              <w:rPr>
                <w:b/>
                <w:bCs/>
              </w:rPr>
              <w:lastRenderedPageBreak/>
              <w:t>ISSN</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7DA98E" w14:textId="77777777" w:rsidR="00440F02" w:rsidRPr="00BB55E6" w:rsidRDefault="00440F02" w:rsidP="00C43D28">
            <w:pPr>
              <w:pStyle w:val="Textoencaja"/>
              <w:rPr>
                <w:sz w:val="18"/>
                <w:szCs w:val="18"/>
              </w:rPr>
            </w:pPr>
            <w:r w:rsidRPr="00BB55E6">
              <w:rPr>
                <w:sz w:val="18"/>
                <w:szCs w:val="18"/>
              </w:rPr>
              <w:t>0962-1083</w:t>
            </w:r>
          </w:p>
        </w:tc>
      </w:tr>
      <w:tr w:rsidR="00440F02" w:rsidRPr="00BB55E6" w14:paraId="2A8B7D22" w14:textId="77777777" w:rsidTr="00C43D28">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622956B5" w14:textId="77777777" w:rsidR="00440F02" w:rsidRPr="00BB55E6" w:rsidRDefault="00440F02" w:rsidP="00C43D28">
            <w:pPr>
              <w:pStyle w:val="Textoencaja"/>
              <w:rPr>
                <w:b/>
                <w:bCs/>
              </w:rPr>
            </w:pPr>
            <w:r w:rsidRPr="00BB55E6">
              <w:rPr>
                <w:b/>
                <w:bCs/>
              </w:rPr>
              <w:t>Índice de impacto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F044C7" w14:textId="77777777" w:rsidR="00440F02" w:rsidRPr="00BB55E6" w:rsidRDefault="00440F02" w:rsidP="00C43D28">
            <w:pPr>
              <w:pStyle w:val="Textoencaja"/>
              <w:rPr>
                <w:sz w:val="18"/>
                <w:szCs w:val="18"/>
              </w:rPr>
            </w:pPr>
            <w:proofErr w:type="spellStart"/>
            <w:r w:rsidRPr="00BB55E6">
              <w:rPr>
                <w:rStyle w:val="label"/>
                <w:color w:val="1C1D1E"/>
                <w:sz w:val="18"/>
                <w:szCs w:val="18"/>
              </w:rPr>
              <w:t>Journal</w:t>
            </w:r>
            <w:proofErr w:type="spellEnd"/>
            <w:r w:rsidRPr="00BB55E6">
              <w:rPr>
                <w:rStyle w:val="label"/>
                <w:color w:val="1C1D1E"/>
                <w:sz w:val="18"/>
                <w:szCs w:val="18"/>
              </w:rPr>
              <w:t xml:space="preserve"> </w:t>
            </w:r>
            <w:proofErr w:type="spellStart"/>
            <w:r w:rsidRPr="00BB55E6">
              <w:rPr>
                <w:rStyle w:val="label"/>
                <w:color w:val="1C1D1E"/>
                <w:sz w:val="18"/>
                <w:szCs w:val="18"/>
              </w:rPr>
              <w:t>Impact</w:t>
            </w:r>
            <w:proofErr w:type="spellEnd"/>
            <w:r w:rsidRPr="00BB55E6">
              <w:rPr>
                <w:rStyle w:val="label"/>
                <w:color w:val="1C1D1E"/>
                <w:sz w:val="18"/>
                <w:szCs w:val="18"/>
              </w:rPr>
              <w:t xml:space="preserve"> Factor (</w:t>
            </w:r>
            <w:proofErr w:type="spellStart"/>
            <w:r w:rsidRPr="00BB55E6">
              <w:rPr>
                <w:rStyle w:val="label"/>
                <w:color w:val="1C1D1E"/>
                <w:sz w:val="18"/>
                <w:szCs w:val="18"/>
              </w:rPr>
              <w:t>Clarivate</w:t>
            </w:r>
            <w:proofErr w:type="spellEnd"/>
            <w:r w:rsidRPr="00BB55E6">
              <w:rPr>
                <w:rStyle w:val="label"/>
                <w:color w:val="1C1D1E"/>
                <w:sz w:val="18"/>
                <w:szCs w:val="18"/>
              </w:rPr>
              <w:t xml:space="preserve">): </w:t>
            </w:r>
            <w:r w:rsidRPr="00BB55E6">
              <w:rPr>
                <w:sz w:val="18"/>
                <w:szCs w:val="18"/>
              </w:rPr>
              <w:t>4,5</w:t>
            </w:r>
          </w:p>
        </w:tc>
      </w:tr>
      <w:tr w:rsidR="00440F02" w:rsidRPr="00BB55E6" w14:paraId="5E63EABC" w14:textId="77777777" w:rsidTr="00C43D28">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444C37F9" w14:textId="77777777" w:rsidR="00440F02" w:rsidRPr="00BB55E6" w:rsidRDefault="00440F02" w:rsidP="00C43D28">
            <w:pPr>
              <w:pStyle w:val="Textoencaja"/>
              <w:rPr>
                <w:b/>
                <w:bCs/>
              </w:rPr>
            </w:pPr>
            <w:r w:rsidRPr="00BB55E6">
              <w:rPr>
                <w:b/>
                <w:bCs/>
              </w:rPr>
              <w:t>Posición relativa de la revista</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0C3542" w14:textId="77777777" w:rsidR="00440F02" w:rsidRPr="00BB55E6" w:rsidRDefault="00440F02" w:rsidP="00C43D28">
            <w:pPr>
              <w:pStyle w:val="Textoencaja"/>
              <w:rPr>
                <w:sz w:val="18"/>
                <w:szCs w:val="18"/>
              </w:rPr>
            </w:pPr>
            <w:r w:rsidRPr="00BB55E6">
              <w:rPr>
                <w:sz w:val="18"/>
                <w:szCs w:val="18"/>
              </w:rPr>
              <w:t>30/197</w:t>
            </w:r>
          </w:p>
        </w:tc>
      </w:tr>
    </w:tbl>
    <w:p w14:paraId="3A310C42" w14:textId="77777777" w:rsidR="00440F02" w:rsidRPr="00BB55E6" w:rsidRDefault="00440F02" w:rsidP="00440F02"/>
    <w:tbl>
      <w:tblPr>
        <w:tblW w:w="14175" w:type="dxa"/>
        <w:jc w:val="center"/>
        <w:tblLayout w:type="fixed"/>
        <w:tblCellMar>
          <w:top w:w="57" w:type="dxa"/>
          <w:bottom w:w="57" w:type="dxa"/>
        </w:tblCellMar>
        <w:tblLook w:val="0000" w:firstRow="0" w:lastRow="0" w:firstColumn="0" w:lastColumn="0" w:noHBand="0" w:noVBand="0"/>
      </w:tblPr>
      <w:tblGrid>
        <w:gridCol w:w="3397"/>
        <w:gridCol w:w="10778"/>
      </w:tblGrid>
      <w:tr w:rsidR="00440F02" w:rsidRPr="00BB55E6" w14:paraId="2B938758" w14:textId="77777777" w:rsidTr="00C43D28">
        <w:trPr>
          <w:trHeight w:val="283"/>
          <w:jc w:val="center"/>
        </w:trPr>
        <w:tc>
          <w:tcPr>
            <w:tcW w:w="14175" w:type="dxa"/>
            <w:gridSpan w:val="2"/>
            <w:tcBorders>
              <w:top w:val="single" w:sz="4" w:space="0" w:color="000000"/>
              <w:left w:val="single" w:sz="4" w:space="0" w:color="000000"/>
              <w:bottom w:val="single" w:sz="4" w:space="0" w:color="000000"/>
              <w:right w:val="single" w:sz="4" w:space="0" w:color="000000"/>
            </w:tcBorders>
            <w:shd w:val="clear" w:color="auto" w:fill="EAF1DD" w:themeFill="accent3" w:themeFillTint="33"/>
            <w:vAlign w:val="center"/>
          </w:tcPr>
          <w:p w14:paraId="06B01147" w14:textId="77777777" w:rsidR="00440F02" w:rsidRPr="00BB55E6" w:rsidRDefault="00440F02" w:rsidP="00C43D28">
            <w:pPr>
              <w:pStyle w:val="Textoencaja"/>
              <w:jc w:val="center"/>
              <w:rPr>
                <w:b/>
                <w:bCs/>
              </w:rPr>
            </w:pPr>
            <w:r w:rsidRPr="00BB55E6">
              <w:rPr>
                <w:b/>
                <w:bCs/>
              </w:rPr>
              <w:t>Revistas indexadas</w:t>
            </w:r>
          </w:p>
        </w:tc>
      </w:tr>
      <w:tr w:rsidR="00440F02" w:rsidRPr="00BB55E6" w14:paraId="377C9143" w14:textId="77777777" w:rsidTr="00C43D28">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55BBF76F" w14:textId="77777777" w:rsidR="00440F02" w:rsidRPr="00BB55E6" w:rsidRDefault="00440F02" w:rsidP="00C43D28">
            <w:pPr>
              <w:pStyle w:val="Textoencaja"/>
              <w:rPr>
                <w:b/>
                <w:bCs/>
              </w:rPr>
            </w:pPr>
            <w:r w:rsidRPr="00BB55E6">
              <w:rPr>
                <w:b/>
                <w:bCs/>
              </w:rPr>
              <w:t>Autores</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104D92" w14:textId="77777777" w:rsidR="00440F02" w:rsidRPr="00BB55E6" w:rsidRDefault="00440F02" w:rsidP="00C43D28">
            <w:pPr>
              <w:pStyle w:val="Textoencaja"/>
              <w:rPr>
                <w:sz w:val="18"/>
                <w:szCs w:val="18"/>
              </w:rPr>
            </w:pPr>
            <w:r w:rsidRPr="00BB55E6">
              <w:rPr>
                <w:b/>
                <w:bCs/>
                <w:sz w:val="18"/>
                <w:szCs w:val="18"/>
              </w:rPr>
              <w:t>Aira, M</w:t>
            </w:r>
            <w:r w:rsidRPr="00BB55E6">
              <w:rPr>
                <w:sz w:val="18"/>
                <w:szCs w:val="18"/>
              </w:rPr>
              <w:t xml:space="preserve">., Pérez-Losada, M., Crandall, K. A., </w:t>
            </w:r>
            <w:r w:rsidRPr="00BB55E6">
              <w:rPr>
                <w:b/>
                <w:bCs/>
                <w:sz w:val="18"/>
                <w:szCs w:val="18"/>
              </w:rPr>
              <w:t>Domínguez, J.</w:t>
            </w:r>
          </w:p>
        </w:tc>
      </w:tr>
      <w:tr w:rsidR="00440F02" w:rsidRPr="00280B08" w14:paraId="32DEC951" w14:textId="77777777" w:rsidTr="00C43D28">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40DD8C29" w14:textId="77777777" w:rsidR="00440F02" w:rsidRPr="00BB55E6" w:rsidRDefault="00440F02" w:rsidP="00C43D28">
            <w:pPr>
              <w:pStyle w:val="Textoencaja"/>
              <w:rPr>
                <w:b/>
                <w:bCs/>
              </w:rPr>
            </w:pPr>
            <w:r w:rsidRPr="00BB55E6">
              <w:rPr>
                <w:b/>
                <w:bCs/>
              </w:rPr>
              <w:t>Título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56CC0D" w14:textId="77777777" w:rsidR="00440F02" w:rsidRPr="00BB55E6" w:rsidRDefault="00440F02" w:rsidP="00C43D28">
            <w:pPr>
              <w:pStyle w:val="Textoencaja"/>
              <w:rPr>
                <w:sz w:val="18"/>
                <w:szCs w:val="18"/>
                <w:lang w:val="en-US"/>
              </w:rPr>
            </w:pPr>
            <w:r w:rsidRPr="00BB55E6">
              <w:rPr>
                <w:sz w:val="18"/>
                <w:szCs w:val="18"/>
                <w:lang w:val="en-US"/>
              </w:rPr>
              <w:t>Host taxonomy determines the composition, structure, and diversity of the earthworm cast microbiome under homogenous feeding conditions</w:t>
            </w:r>
          </w:p>
        </w:tc>
      </w:tr>
      <w:tr w:rsidR="00440F02" w:rsidRPr="00280B08" w14:paraId="65E34B63" w14:textId="77777777" w:rsidTr="00C43D28">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27DE03EA" w14:textId="77777777" w:rsidR="00440F02" w:rsidRPr="00BB55E6" w:rsidRDefault="00440F02" w:rsidP="00C43D28">
            <w:pPr>
              <w:pStyle w:val="Textoencaja"/>
              <w:rPr>
                <w:b/>
                <w:bCs/>
              </w:rPr>
            </w:pPr>
            <w:r w:rsidRPr="00BB55E6">
              <w:rPr>
                <w:b/>
                <w:bCs/>
              </w:rPr>
              <w:t>Datos de la publicación:</w:t>
            </w:r>
          </w:p>
          <w:p w14:paraId="0B48F989" w14:textId="77777777" w:rsidR="00440F02" w:rsidRPr="00BB55E6" w:rsidRDefault="00440F02" w:rsidP="00C43D28">
            <w:pPr>
              <w:pStyle w:val="Textoencaja"/>
              <w:rPr>
                <w:b/>
                <w:bCs/>
              </w:rPr>
            </w:pPr>
            <w:r w:rsidRPr="00BB55E6">
              <w:rPr>
                <w:b/>
                <w:bCs/>
              </w:rPr>
              <w:t>Revista, Volumen, páginas, año, DOI</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99A1DD" w14:textId="49A54FF6" w:rsidR="00440F02" w:rsidRPr="00BB55E6" w:rsidRDefault="00440F02" w:rsidP="00C43D28">
            <w:pPr>
              <w:pStyle w:val="Textoencaja"/>
              <w:rPr>
                <w:sz w:val="18"/>
                <w:szCs w:val="18"/>
                <w:lang w:val="en-US"/>
              </w:rPr>
            </w:pPr>
            <w:r w:rsidRPr="00BB55E6">
              <w:rPr>
                <w:sz w:val="18"/>
                <w:szCs w:val="18"/>
                <w:lang w:val="en-US"/>
              </w:rPr>
              <w:t>FEMS Microbiology Ecology 98, 1-10.</w:t>
            </w:r>
            <w:r w:rsidR="000A21AF" w:rsidRPr="00BB55E6">
              <w:rPr>
                <w:sz w:val="18"/>
                <w:szCs w:val="18"/>
                <w:lang w:val="en-US"/>
              </w:rPr>
              <w:t xml:space="preserve"> (2022)</w:t>
            </w:r>
            <w:r w:rsidRPr="00BB55E6">
              <w:rPr>
                <w:sz w:val="18"/>
                <w:szCs w:val="18"/>
                <w:lang w:val="en-US"/>
              </w:rPr>
              <w:t xml:space="preserve"> </w:t>
            </w:r>
            <w:hyperlink r:id="rId105" w:history="1">
              <w:r w:rsidRPr="00BB55E6">
                <w:rPr>
                  <w:rStyle w:val="Hipervnculo"/>
                  <w:sz w:val="18"/>
                  <w:szCs w:val="18"/>
                  <w:lang w:val="en-US"/>
                </w:rPr>
                <w:t>https://doi.org/10.1093/femsec/fiac093</w:t>
              </w:r>
            </w:hyperlink>
            <w:r w:rsidRPr="00BB55E6">
              <w:rPr>
                <w:sz w:val="18"/>
                <w:szCs w:val="18"/>
                <w:lang w:val="en-US"/>
              </w:rPr>
              <w:t xml:space="preserve">. </w:t>
            </w:r>
          </w:p>
        </w:tc>
      </w:tr>
      <w:tr w:rsidR="00440F02" w:rsidRPr="00BB55E6" w14:paraId="63750448" w14:textId="77777777" w:rsidTr="00C43D28">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5BD00654" w14:textId="77777777" w:rsidR="00440F02" w:rsidRPr="00BB55E6" w:rsidRDefault="00440F02" w:rsidP="00C43D28">
            <w:pPr>
              <w:pStyle w:val="Textoencaja"/>
              <w:rPr>
                <w:b/>
                <w:bCs/>
              </w:rPr>
            </w:pPr>
            <w:r w:rsidRPr="00BB55E6">
              <w:rPr>
                <w:b/>
                <w:bCs/>
              </w:rPr>
              <w:t>ISSN</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8FBDE6" w14:textId="77777777" w:rsidR="00440F02" w:rsidRPr="00BB55E6" w:rsidRDefault="00440F02" w:rsidP="00C43D28">
            <w:pPr>
              <w:pStyle w:val="Textoencaja"/>
              <w:rPr>
                <w:sz w:val="18"/>
                <w:szCs w:val="18"/>
              </w:rPr>
            </w:pPr>
            <w:r w:rsidRPr="00BB55E6">
              <w:rPr>
                <w:sz w:val="18"/>
                <w:szCs w:val="18"/>
              </w:rPr>
              <w:t>0168-6496</w:t>
            </w:r>
          </w:p>
        </w:tc>
      </w:tr>
      <w:tr w:rsidR="00440F02" w:rsidRPr="00BB55E6" w14:paraId="7BAD6256" w14:textId="77777777" w:rsidTr="00C43D28">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1B32354B" w14:textId="77777777" w:rsidR="00440F02" w:rsidRPr="00BB55E6" w:rsidRDefault="00440F02" w:rsidP="00C43D28">
            <w:pPr>
              <w:pStyle w:val="Textoencaja"/>
              <w:rPr>
                <w:b/>
                <w:bCs/>
              </w:rPr>
            </w:pPr>
            <w:r w:rsidRPr="00BB55E6">
              <w:rPr>
                <w:b/>
                <w:bCs/>
              </w:rPr>
              <w:t>Índice de impacto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3350BD" w14:textId="77777777" w:rsidR="00440F02" w:rsidRPr="00BB55E6" w:rsidRDefault="00440F02" w:rsidP="00C43D28">
            <w:pPr>
              <w:pStyle w:val="Textoencaja"/>
              <w:rPr>
                <w:sz w:val="18"/>
                <w:szCs w:val="18"/>
              </w:rPr>
            </w:pPr>
            <w:proofErr w:type="spellStart"/>
            <w:r w:rsidRPr="00BB55E6">
              <w:rPr>
                <w:rStyle w:val="label"/>
                <w:color w:val="1C1D1E"/>
                <w:sz w:val="18"/>
                <w:szCs w:val="18"/>
              </w:rPr>
              <w:t>Journal</w:t>
            </w:r>
            <w:proofErr w:type="spellEnd"/>
            <w:r w:rsidRPr="00BB55E6">
              <w:rPr>
                <w:rStyle w:val="label"/>
                <w:color w:val="1C1D1E"/>
                <w:sz w:val="18"/>
                <w:szCs w:val="18"/>
              </w:rPr>
              <w:t xml:space="preserve"> </w:t>
            </w:r>
            <w:proofErr w:type="spellStart"/>
            <w:r w:rsidRPr="00BB55E6">
              <w:rPr>
                <w:rStyle w:val="label"/>
                <w:color w:val="1C1D1E"/>
                <w:sz w:val="18"/>
                <w:szCs w:val="18"/>
              </w:rPr>
              <w:t>Impact</w:t>
            </w:r>
            <w:proofErr w:type="spellEnd"/>
            <w:r w:rsidRPr="00BB55E6">
              <w:rPr>
                <w:rStyle w:val="label"/>
                <w:color w:val="1C1D1E"/>
                <w:sz w:val="18"/>
                <w:szCs w:val="18"/>
              </w:rPr>
              <w:t xml:space="preserve"> Factor (</w:t>
            </w:r>
            <w:proofErr w:type="spellStart"/>
            <w:r w:rsidRPr="00BB55E6">
              <w:rPr>
                <w:rStyle w:val="label"/>
                <w:color w:val="1C1D1E"/>
                <w:sz w:val="18"/>
                <w:szCs w:val="18"/>
              </w:rPr>
              <w:t>Clarivate</w:t>
            </w:r>
            <w:proofErr w:type="spellEnd"/>
            <w:r w:rsidRPr="00BB55E6">
              <w:rPr>
                <w:rStyle w:val="label"/>
                <w:color w:val="1C1D1E"/>
                <w:sz w:val="18"/>
                <w:szCs w:val="18"/>
              </w:rPr>
              <w:t xml:space="preserve">): </w:t>
            </w:r>
            <w:r w:rsidRPr="00BB55E6">
              <w:rPr>
                <w:sz w:val="18"/>
                <w:szCs w:val="18"/>
              </w:rPr>
              <w:t>4,5</w:t>
            </w:r>
          </w:p>
        </w:tc>
      </w:tr>
      <w:tr w:rsidR="00440F02" w:rsidRPr="00BB55E6" w14:paraId="76E0805D" w14:textId="77777777" w:rsidTr="00C43D28">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45A26ADD" w14:textId="77777777" w:rsidR="00440F02" w:rsidRPr="00BB55E6" w:rsidRDefault="00440F02" w:rsidP="00C43D28">
            <w:pPr>
              <w:pStyle w:val="Textoencaja"/>
              <w:rPr>
                <w:b/>
                <w:bCs/>
              </w:rPr>
            </w:pPr>
            <w:r w:rsidRPr="00BB55E6">
              <w:rPr>
                <w:b/>
                <w:bCs/>
              </w:rPr>
              <w:t>Posición relativa de la revista</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EA703D" w14:textId="77777777" w:rsidR="00440F02" w:rsidRPr="00BB55E6" w:rsidRDefault="00440F02" w:rsidP="00C43D28">
            <w:pPr>
              <w:pStyle w:val="Textoencaja"/>
              <w:rPr>
                <w:sz w:val="18"/>
                <w:szCs w:val="18"/>
              </w:rPr>
            </w:pPr>
            <w:r w:rsidRPr="00BB55E6">
              <w:rPr>
                <w:sz w:val="18"/>
                <w:szCs w:val="18"/>
              </w:rPr>
              <w:t>53/135</w:t>
            </w:r>
          </w:p>
        </w:tc>
      </w:tr>
    </w:tbl>
    <w:p w14:paraId="1DA97670" w14:textId="77777777" w:rsidR="00440F02" w:rsidRPr="00BB55E6" w:rsidRDefault="00440F02" w:rsidP="00440F02"/>
    <w:tbl>
      <w:tblPr>
        <w:tblW w:w="14175" w:type="dxa"/>
        <w:jc w:val="center"/>
        <w:tblLayout w:type="fixed"/>
        <w:tblCellMar>
          <w:top w:w="57" w:type="dxa"/>
          <w:bottom w:w="57" w:type="dxa"/>
        </w:tblCellMar>
        <w:tblLook w:val="0000" w:firstRow="0" w:lastRow="0" w:firstColumn="0" w:lastColumn="0" w:noHBand="0" w:noVBand="0"/>
      </w:tblPr>
      <w:tblGrid>
        <w:gridCol w:w="3397"/>
        <w:gridCol w:w="10778"/>
      </w:tblGrid>
      <w:tr w:rsidR="00440F02" w:rsidRPr="00BB55E6" w14:paraId="45684E6A" w14:textId="77777777" w:rsidTr="00C43D28">
        <w:trPr>
          <w:trHeight w:val="283"/>
          <w:jc w:val="center"/>
        </w:trPr>
        <w:tc>
          <w:tcPr>
            <w:tcW w:w="14175" w:type="dxa"/>
            <w:gridSpan w:val="2"/>
            <w:tcBorders>
              <w:top w:val="single" w:sz="4" w:space="0" w:color="000000"/>
              <w:left w:val="single" w:sz="4" w:space="0" w:color="000000"/>
              <w:bottom w:val="single" w:sz="4" w:space="0" w:color="000000"/>
              <w:right w:val="single" w:sz="4" w:space="0" w:color="000000"/>
            </w:tcBorders>
            <w:shd w:val="clear" w:color="auto" w:fill="EAF1DD" w:themeFill="accent3" w:themeFillTint="33"/>
            <w:vAlign w:val="center"/>
          </w:tcPr>
          <w:p w14:paraId="09315A77" w14:textId="77777777" w:rsidR="00440F02" w:rsidRPr="00BB55E6" w:rsidRDefault="00440F02" w:rsidP="00C43D28">
            <w:pPr>
              <w:pStyle w:val="Textoencaja"/>
              <w:jc w:val="center"/>
              <w:rPr>
                <w:b/>
                <w:bCs/>
              </w:rPr>
            </w:pPr>
            <w:r w:rsidRPr="00BB55E6">
              <w:rPr>
                <w:b/>
                <w:bCs/>
              </w:rPr>
              <w:t>Revistas indexadas</w:t>
            </w:r>
          </w:p>
        </w:tc>
      </w:tr>
      <w:tr w:rsidR="00440F02" w:rsidRPr="00084994" w14:paraId="61A92E76" w14:textId="77777777" w:rsidTr="00C43D28">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4D95016A" w14:textId="77777777" w:rsidR="00440F02" w:rsidRPr="00BB55E6" w:rsidRDefault="00440F02" w:rsidP="00C43D28">
            <w:pPr>
              <w:pStyle w:val="Textoencaja"/>
              <w:rPr>
                <w:b/>
                <w:bCs/>
              </w:rPr>
            </w:pPr>
            <w:r w:rsidRPr="00BB55E6">
              <w:rPr>
                <w:b/>
                <w:bCs/>
              </w:rPr>
              <w:t>Autores</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640F3B" w14:textId="77777777" w:rsidR="00440F02" w:rsidRPr="00BB55E6" w:rsidRDefault="00440F02" w:rsidP="00C43D28">
            <w:pPr>
              <w:pStyle w:val="Textoencaja"/>
              <w:rPr>
                <w:sz w:val="18"/>
                <w:szCs w:val="18"/>
                <w:lang w:val="pt-PT"/>
              </w:rPr>
            </w:pPr>
            <w:r w:rsidRPr="00BB55E6">
              <w:rPr>
                <w:b/>
                <w:bCs/>
                <w:sz w:val="18"/>
                <w:szCs w:val="18"/>
                <w:lang w:val="pt-PT"/>
              </w:rPr>
              <w:t>Jorge Domínguez, Manuel Aira</w:t>
            </w:r>
            <w:r w:rsidRPr="00BB55E6">
              <w:rPr>
                <w:sz w:val="18"/>
                <w:szCs w:val="18"/>
                <w:lang w:val="pt-PT"/>
              </w:rPr>
              <w:t>, Keith A. Crandall and Marcos Pérez-Losada</w:t>
            </w:r>
          </w:p>
        </w:tc>
      </w:tr>
      <w:tr w:rsidR="00440F02" w:rsidRPr="00280B08" w14:paraId="510E3C8B" w14:textId="77777777" w:rsidTr="00C43D28">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32685184" w14:textId="77777777" w:rsidR="00440F02" w:rsidRPr="00BB55E6" w:rsidRDefault="00440F02" w:rsidP="00C43D28">
            <w:pPr>
              <w:pStyle w:val="Textoencaja"/>
              <w:rPr>
                <w:b/>
                <w:bCs/>
              </w:rPr>
            </w:pPr>
            <w:r w:rsidRPr="00BB55E6">
              <w:rPr>
                <w:b/>
                <w:bCs/>
              </w:rPr>
              <w:t>Título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0BF6F7" w14:textId="77777777" w:rsidR="00440F02" w:rsidRPr="00BB55E6" w:rsidRDefault="00440F02" w:rsidP="00C43D28">
            <w:pPr>
              <w:pStyle w:val="Textoencaja"/>
              <w:rPr>
                <w:sz w:val="18"/>
                <w:szCs w:val="18"/>
                <w:lang w:val="en-US"/>
              </w:rPr>
            </w:pPr>
            <w:r w:rsidRPr="00BB55E6">
              <w:rPr>
                <w:sz w:val="18"/>
                <w:szCs w:val="18"/>
                <w:lang w:val="en-US"/>
              </w:rPr>
              <w:t xml:space="preserve"> Earthworms drastically change fungal and bacterial communities during vermicomposting of sewage sludge</w:t>
            </w:r>
          </w:p>
        </w:tc>
      </w:tr>
      <w:tr w:rsidR="00440F02" w:rsidRPr="00280B08" w14:paraId="48559EB1" w14:textId="77777777" w:rsidTr="00C43D28">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2A358008" w14:textId="77777777" w:rsidR="00440F02" w:rsidRPr="00BB55E6" w:rsidRDefault="00440F02" w:rsidP="00C43D28">
            <w:pPr>
              <w:pStyle w:val="Textoencaja"/>
              <w:rPr>
                <w:b/>
                <w:bCs/>
              </w:rPr>
            </w:pPr>
            <w:r w:rsidRPr="00BB55E6">
              <w:rPr>
                <w:b/>
                <w:bCs/>
              </w:rPr>
              <w:t>Datos de la publicación:</w:t>
            </w:r>
          </w:p>
          <w:p w14:paraId="617D7D15" w14:textId="77777777" w:rsidR="00440F02" w:rsidRPr="00BB55E6" w:rsidRDefault="00440F02" w:rsidP="00C43D28">
            <w:pPr>
              <w:pStyle w:val="Textoencaja"/>
              <w:rPr>
                <w:b/>
                <w:bCs/>
              </w:rPr>
            </w:pPr>
            <w:r w:rsidRPr="00BB55E6">
              <w:rPr>
                <w:b/>
                <w:bCs/>
              </w:rPr>
              <w:t>Revista, Volumen, páginas, año, DOI</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348817" w14:textId="6E92C420" w:rsidR="00440F02" w:rsidRPr="00BB55E6" w:rsidRDefault="00440F02" w:rsidP="00C43D28">
            <w:pPr>
              <w:pStyle w:val="Textoencaja"/>
              <w:rPr>
                <w:sz w:val="18"/>
                <w:szCs w:val="18"/>
                <w:lang w:val="en-US"/>
              </w:rPr>
            </w:pPr>
            <w:r w:rsidRPr="00BB55E6">
              <w:rPr>
                <w:sz w:val="18"/>
                <w:szCs w:val="18"/>
                <w:lang w:val="en-US"/>
              </w:rPr>
              <w:t>Scientific Reports, 11:15556.</w:t>
            </w:r>
            <w:r w:rsidR="000A21AF" w:rsidRPr="00BB55E6">
              <w:rPr>
                <w:sz w:val="18"/>
                <w:szCs w:val="18"/>
                <w:lang w:val="en-US"/>
              </w:rPr>
              <w:t xml:space="preserve"> (2021)</w:t>
            </w:r>
            <w:r w:rsidRPr="00BB55E6">
              <w:rPr>
                <w:sz w:val="18"/>
                <w:szCs w:val="18"/>
                <w:lang w:val="en-US"/>
              </w:rPr>
              <w:t xml:space="preserve"> </w:t>
            </w:r>
            <w:hyperlink r:id="rId106" w:history="1">
              <w:r w:rsidRPr="00BB55E6">
                <w:rPr>
                  <w:rStyle w:val="Hipervnculo"/>
                  <w:sz w:val="18"/>
                  <w:szCs w:val="18"/>
                  <w:lang w:val="en-US"/>
                </w:rPr>
                <w:t>https://doi.org/10.1038/s41598-021-95099-z</w:t>
              </w:r>
            </w:hyperlink>
            <w:r w:rsidRPr="00BB55E6">
              <w:rPr>
                <w:sz w:val="18"/>
                <w:szCs w:val="18"/>
                <w:lang w:val="en-US"/>
              </w:rPr>
              <w:t xml:space="preserve">. </w:t>
            </w:r>
          </w:p>
        </w:tc>
      </w:tr>
      <w:tr w:rsidR="00440F02" w:rsidRPr="00BB55E6" w14:paraId="5F48E662" w14:textId="77777777" w:rsidTr="00C43D28">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17B5B8F5" w14:textId="77777777" w:rsidR="00440F02" w:rsidRPr="00BB55E6" w:rsidRDefault="00440F02" w:rsidP="00C43D28">
            <w:pPr>
              <w:pStyle w:val="Textoencaja"/>
              <w:rPr>
                <w:b/>
                <w:bCs/>
              </w:rPr>
            </w:pPr>
            <w:r w:rsidRPr="00BB55E6">
              <w:rPr>
                <w:b/>
                <w:bCs/>
              </w:rPr>
              <w:t>ISSN</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853B83" w14:textId="77777777" w:rsidR="00440F02" w:rsidRPr="00BB55E6" w:rsidRDefault="00440F02" w:rsidP="00C43D28">
            <w:pPr>
              <w:pStyle w:val="Textoencaja"/>
              <w:rPr>
                <w:sz w:val="18"/>
                <w:szCs w:val="18"/>
              </w:rPr>
            </w:pPr>
            <w:r w:rsidRPr="00BB55E6">
              <w:rPr>
                <w:sz w:val="18"/>
                <w:szCs w:val="18"/>
              </w:rPr>
              <w:t>2045-2322</w:t>
            </w:r>
          </w:p>
        </w:tc>
      </w:tr>
      <w:tr w:rsidR="00440F02" w:rsidRPr="00BB55E6" w14:paraId="5850D4CC" w14:textId="77777777" w:rsidTr="00C43D28">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0ABB169F" w14:textId="77777777" w:rsidR="00440F02" w:rsidRPr="00BB55E6" w:rsidRDefault="00440F02" w:rsidP="00C43D28">
            <w:pPr>
              <w:pStyle w:val="Textoencaja"/>
              <w:rPr>
                <w:b/>
                <w:bCs/>
              </w:rPr>
            </w:pPr>
            <w:r w:rsidRPr="00BB55E6">
              <w:rPr>
                <w:b/>
                <w:bCs/>
              </w:rPr>
              <w:t>Índice de impacto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5F7D25" w14:textId="77777777" w:rsidR="00440F02" w:rsidRPr="00BB55E6" w:rsidRDefault="00440F02" w:rsidP="00C43D28">
            <w:pPr>
              <w:pStyle w:val="Textoencaja"/>
              <w:rPr>
                <w:sz w:val="18"/>
                <w:szCs w:val="18"/>
              </w:rPr>
            </w:pPr>
            <w:proofErr w:type="spellStart"/>
            <w:r w:rsidRPr="00BB55E6">
              <w:rPr>
                <w:rStyle w:val="label"/>
                <w:color w:val="1C1D1E"/>
                <w:sz w:val="18"/>
                <w:szCs w:val="18"/>
              </w:rPr>
              <w:t>Journal</w:t>
            </w:r>
            <w:proofErr w:type="spellEnd"/>
            <w:r w:rsidRPr="00BB55E6">
              <w:rPr>
                <w:rStyle w:val="label"/>
                <w:color w:val="1C1D1E"/>
                <w:sz w:val="18"/>
                <w:szCs w:val="18"/>
              </w:rPr>
              <w:t xml:space="preserve"> </w:t>
            </w:r>
            <w:proofErr w:type="spellStart"/>
            <w:r w:rsidRPr="00BB55E6">
              <w:rPr>
                <w:rStyle w:val="label"/>
                <w:color w:val="1C1D1E"/>
                <w:sz w:val="18"/>
                <w:szCs w:val="18"/>
              </w:rPr>
              <w:t>Impact</w:t>
            </w:r>
            <w:proofErr w:type="spellEnd"/>
            <w:r w:rsidRPr="00BB55E6">
              <w:rPr>
                <w:rStyle w:val="label"/>
                <w:color w:val="1C1D1E"/>
                <w:sz w:val="18"/>
                <w:szCs w:val="18"/>
              </w:rPr>
              <w:t xml:space="preserve"> Factor (</w:t>
            </w:r>
            <w:proofErr w:type="spellStart"/>
            <w:r w:rsidRPr="00BB55E6">
              <w:rPr>
                <w:rStyle w:val="label"/>
                <w:color w:val="1C1D1E"/>
                <w:sz w:val="18"/>
                <w:szCs w:val="18"/>
              </w:rPr>
              <w:t>Clarivate</w:t>
            </w:r>
            <w:proofErr w:type="spellEnd"/>
            <w:r w:rsidRPr="00BB55E6">
              <w:rPr>
                <w:rStyle w:val="label"/>
                <w:color w:val="1C1D1E"/>
                <w:sz w:val="18"/>
                <w:szCs w:val="18"/>
              </w:rPr>
              <w:t xml:space="preserve">): </w:t>
            </w:r>
            <w:r w:rsidRPr="00BB55E6">
              <w:rPr>
                <w:sz w:val="18"/>
                <w:szCs w:val="18"/>
              </w:rPr>
              <w:t>5</w:t>
            </w:r>
          </w:p>
        </w:tc>
      </w:tr>
      <w:tr w:rsidR="00440F02" w:rsidRPr="00BB55E6" w14:paraId="3530C4A6" w14:textId="77777777" w:rsidTr="00C43D28">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30008694" w14:textId="77777777" w:rsidR="00440F02" w:rsidRPr="00BB55E6" w:rsidRDefault="00440F02" w:rsidP="00C43D28">
            <w:pPr>
              <w:pStyle w:val="Textoencaja"/>
              <w:rPr>
                <w:b/>
                <w:bCs/>
              </w:rPr>
            </w:pPr>
            <w:r w:rsidRPr="00BB55E6">
              <w:rPr>
                <w:b/>
                <w:bCs/>
              </w:rPr>
              <w:t>Posición relativa de la revista</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37A7E5" w14:textId="77777777" w:rsidR="00440F02" w:rsidRPr="00BB55E6" w:rsidRDefault="00440F02" w:rsidP="00C43D28">
            <w:pPr>
              <w:pStyle w:val="Textoencaja"/>
              <w:rPr>
                <w:sz w:val="18"/>
                <w:szCs w:val="18"/>
              </w:rPr>
            </w:pPr>
            <w:r w:rsidRPr="00BB55E6">
              <w:rPr>
                <w:sz w:val="18"/>
                <w:szCs w:val="18"/>
              </w:rPr>
              <w:t>19/74</w:t>
            </w:r>
          </w:p>
        </w:tc>
      </w:tr>
    </w:tbl>
    <w:p w14:paraId="2AF4E095" w14:textId="77777777" w:rsidR="00440F02" w:rsidRPr="00BB55E6" w:rsidRDefault="00440F02" w:rsidP="00440F02"/>
    <w:tbl>
      <w:tblPr>
        <w:tblW w:w="14175" w:type="dxa"/>
        <w:jc w:val="center"/>
        <w:tblLayout w:type="fixed"/>
        <w:tblCellMar>
          <w:top w:w="57" w:type="dxa"/>
          <w:bottom w:w="57" w:type="dxa"/>
        </w:tblCellMar>
        <w:tblLook w:val="0000" w:firstRow="0" w:lastRow="0" w:firstColumn="0" w:lastColumn="0" w:noHBand="0" w:noVBand="0"/>
      </w:tblPr>
      <w:tblGrid>
        <w:gridCol w:w="3397"/>
        <w:gridCol w:w="10778"/>
      </w:tblGrid>
      <w:tr w:rsidR="00440F02" w:rsidRPr="00BB55E6" w14:paraId="52C6FAB7" w14:textId="77777777" w:rsidTr="00C43D28">
        <w:trPr>
          <w:trHeight w:val="283"/>
          <w:jc w:val="center"/>
        </w:trPr>
        <w:tc>
          <w:tcPr>
            <w:tcW w:w="14175" w:type="dxa"/>
            <w:gridSpan w:val="2"/>
            <w:tcBorders>
              <w:top w:val="single" w:sz="4" w:space="0" w:color="000000"/>
              <w:left w:val="single" w:sz="4" w:space="0" w:color="000000"/>
              <w:bottom w:val="single" w:sz="4" w:space="0" w:color="000000"/>
              <w:right w:val="single" w:sz="4" w:space="0" w:color="000000"/>
            </w:tcBorders>
            <w:shd w:val="clear" w:color="auto" w:fill="EAF1DD" w:themeFill="accent3" w:themeFillTint="33"/>
            <w:vAlign w:val="center"/>
          </w:tcPr>
          <w:p w14:paraId="0F588A86" w14:textId="77777777" w:rsidR="00440F02" w:rsidRPr="00BB55E6" w:rsidRDefault="00440F02" w:rsidP="00C43D28">
            <w:pPr>
              <w:pStyle w:val="Textoencaja"/>
              <w:jc w:val="center"/>
              <w:rPr>
                <w:b/>
                <w:bCs/>
              </w:rPr>
            </w:pPr>
            <w:r w:rsidRPr="00BB55E6">
              <w:rPr>
                <w:b/>
                <w:bCs/>
              </w:rPr>
              <w:t>Revistas indexadas</w:t>
            </w:r>
          </w:p>
        </w:tc>
      </w:tr>
      <w:tr w:rsidR="00440F02" w:rsidRPr="00084994" w14:paraId="12D84B32" w14:textId="77777777" w:rsidTr="00C43D28">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368D159F" w14:textId="77777777" w:rsidR="00440F02" w:rsidRPr="00BB55E6" w:rsidRDefault="00440F02" w:rsidP="00C43D28">
            <w:pPr>
              <w:pStyle w:val="Textoencaja"/>
              <w:rPr>
                <w:b/>
                <w:bCs/>
              </w:rPr>
            </w:pPr>
            <w:r w:rsidRPr="00BB55E6">
              <w:rPr>
                <w:b/>
                <w:bCs/>
              </w:rPr>
              <w:t>Autores</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83581D" w14:textId="77777777" w:rsidR="00440F02" w:rsidRPr="00BB55E6" w:rsidRDefault="00440F02" w:rsidP="00C43D28">
            <w:pPr>
              <w:pStyle w:val="Textoencaja"/>
              <w:rPr>
                <w:sz w:val="18"/>
                <w:szCs w:val="18"/>
                <w:lang w:val="pt-PT"/>
              </w:rPr>
            </w:pPr>
            <w:r w:rsidRPr="00BB55E6">
              <w:rPr>
                <w:b/>
                <w:bCs/>
                <w:sz w:val="18"/>
                <w:szCs w:val="18"/>
                <w:lang w:val="pt-PT"/>
              </w:rPr>
              <w:t>María Gómez-Brandón</w:t>
            </w:r>
            <w:r w:rsidRPr="00BB55E6">
              <w:rPr>
                <w:sz w:val="18"/>
                <w:szCs w:val="18"/>
                <w:lang w:val="pt-PT"/>
              </w:rPr>
              <w:t xml:space="preserve">,  Flavio Fornasier, Nariane de Andrade and </w:t>
            </w:r>
            <w:r w:rsidRPr="00BB55E6">
              <w:rPr>
                <w:b/>
                <w:bCs/>
                <w:sz w:val="18"/>
                <w:szCs w:val="18"/>
                <w:lang w:val="pt-PT"/>
              </w:rPr>
              <w:t xml:space="preserve">Jorge Domínguez </w:t>
            </w:r>
          </w:p>
        </w:tc>
      </w:tr>
      <w:tr w:rsidR="00440F02" w:rsidRPr="00280B08" w14:paraId="2732484A" w14:textId="77777777" w:rsidTr="00C43D28">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0EC97DE8" w14:textId="77777777" w:rsidR="00440F02" w:rsidRPr="00BB55E6" w:rsidRDefault="00440F02" w:rsidP="00C43D28">
            <w:pPr>
              <w:pStyle w:val="Textoencaja"/>
              <w:rPr>
                <w:b/>
                <w:bCs/>
              </w:rPr>
            </w:pPr>
            <w:r w:rsidRPr="00BB55E6">
              <w:rPr>
                <w:b/>
                <w:bCs/>
              </w:rPr>
              <w:t>Título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EFDE5C" w14:textId="77777777" w:rsidR="00440F02" w:rsidRPr="00BB55E6" w:rsidRDefault="00440F02" w:rsidP="00C43D28">
            <w:pPr>
              <w:pStyle w:val="Textoencaja"/>
              <w:rPr>
                <w:sz w:val="18"/>
                <w:szCs w:val="18"/>
                <w:lang w:val="en-US"/>
              </w:rPr>
            </w:pPr>
            <w:r w:rsidRPr="00BB55E6">
              <w:rPr>
                <w:sz w:val="18"/>
                <w:szCs w:val="18"/>
                <w:lang w:val="en-US"/>
              </w:rPr>
              <w:t xml:space="preserve"> Influence of earthworms on the microbial properties and extracellular enzyme activities during vermicomposting of raw and distilled grape marc. </w:t>
            </w:r>
          </w:p>
        </w:tc>
      </w:tr>
      <w:tr w:rsidR="00440F02" w:rsidRPr="00280B08" w14:paraId="1791239A" w14:textId="77777777" w:rsidTr="00C43D28">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4F0C02B1" w14:textId="77777777" w:rsidR="00440F02" w:rsidRPr="00BB55E6" w:rsidRDefault="00440F02" w:rsidP="00C43D28">
            <w:pPr>
              <w:pStyle w:val="Textoencaja"/>
              <w:rPr>
                <w:b/>
                <w:bCs/>
              </w:rPr>
            </w:pPr>
            <w:r w:rsidRPr="00BB55E6">
              <w:rPr>
                <w:b/>
                <w:bCs/>
              </w:rPr>
              <w:t>Datos de la publicación:</w:t>
            </w:r>
          </w:p>
          <w:p w14:paraId="1AD028E7" w14:textId="77777777" w:rsidR="00440F02" w:rsidRPr="00BB55E6" w:rsidRDefault="00440F02" w:rsidP="00C43D28">
            <w:pPr>
              <w:pStyle w:val="Textoencaja"/>
              <w:rPr>
                <w:b/>
                <w:bCs/>
              </w:rPr>
            </w:pPr>
            <w:r w:rsidRPr="00BB55E6">
              <w:rPr>
                <w:b/>
                <w:bCs/>
              </w:rPr>
              <w:lastRenderedPageBreak/>
              <w:t>Revista, Volumen, páginas, año, DOI</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BDEF46" w14:textId="27B16525" w:rsidR="00440F02" w:rsidRPr="00BB55E6" w:rsidRDefault="00440F02" w:rsidP="00C43D28">
            <w:pPr>
              <w:pStyle w:val="Textoencaja"/>
              <w:rPr>
                <w:sz w:val="18"/>
                <w:szCs w:val="18"/>
                <w:lang w:val="en-US"/>
              </w:rPr>
            </w:pPr>
            <w:r w:rsidRPr="00BB55E6">
              <w:rPr>
                <w:sz w:val="18"/>
                <w:szCs w:val="18"/>
                <w:lang w:val="en-US"/>
              </w:rPr>
              <w:lastRenderedPageBreak/>
              <w:t>Journal of Environmental Management 319, 115654.</w:t>
            </w:r>
            <w:r w:rsidR="000A21AF" w:rsidRPr="00BB55E6">
              <w:rPr>
                <w:sz w:val="18"/>
                <w:szCs w:val="18"/>
                <w:lang w:val="en-US"/>
              </w:rPr>
              <w:t xml:space="preserve"> (2022)</w:t>
            </w:r>
            <w:r w:rsidRPr="00BB55E6">
              <w:rPr>
                <w:sz w:val="18"/>
                <w:szCs w:val="18"/>
                <w:lang w:val="en-US"/>
              </w:rPr>
              <w:t xml:space="preserve"> </w:t>
            </w:r>
            <w:hyperlink r:id="rId107" w:history="1">
              <w:r w:rsidRPr="00BB55E6">
                <w:rPr>
                  <w:rStyle w:val="Hipervnculo"/>
                  <w:sz w:val="18"/>
                  <w:szCs w:val="18"/>
                  <w:lang w:val="en-US"/>
                </w:rPr>
                <w:t>https://doi.org/10.1016/j.jenvman.2022.115654</w:t>
              </w:r>
            </w:hyperlink>
            <w:r w:rsidRPr="00BB55E6">
              <w:rPr>
                <w:sz w:val="18"/>
                <w:szCs w:val="18"/>
                <w:lang w:val="en-US"/>
              </w:rPr>
              <w:t xml:space="preserve">. </w:t>
            </w:r>
          </w:p>
        </w:tc>
      </w:tr>
      <w:tr w:rsidR="00440F02" w:rsidRPr="00BB55E6" w14:paraId="226014E7" w14:textId="77777777" w:rsidTr="00C43D28">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360F9640" w14:textId="77777777" w:rsidR="00440F02" w:rsidRPr="00BB55E6" w:rsidRDefault="00440F02" w:rsidP="00C43D28">
            <w:pPr>
              <w:pStyle w:val="Textoencaja"/>
              <w:rPr>
                <w:b/>
                <w:bCs/>
              </w:rPr>
            </w:pPr>
            <w:r w:rsidRPr="00BB55E6">
              <w:rPr>
                <w:b/>
                <w:bCs/>
              </w:rPr>
              <w:t>ISSN</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03DDC9" w14:textId="77777777" w:rsidR="00440F02" w:rsidRPr="00BB55E6" w:rsidRDefault="00440F02" w:rsidP="00C43D28">
            <w:pPr>
              <w:pStyle w:val="Textoencaja"/>
              <w:rPr>
                <w:sz w:val="18"/>
                <w:szCs w:val="18"/>
              </w:rPr>
            </w:pPr>
            <w:r w:rsidRPr="00BB55E6">
              <w:rPr>
                <w:sz w:val="18"/>
                <w:szCs w:val="18"/>
              </w:rPr>
              <w:t>0301-4797</w:t>
            </w:r>
          </w:p>
        </w:tc>
      </w:tr>
      <w:tr w:rsidR="00440F02" w:rsidRPr="00BB55E6" w14:paraId="12FA6B3E" w14:textId="77777777" w:rsidTr="00C43D28">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5B0EB430" w14:textId="77777777" w:rsidR="00440F02" w:rsidRPr="00BB55E6" w:rsidRDefault="00440F02" w:rsidP="00C43D28">
            <w:pPr>
              <w:pStyle w:val="Textoencaja"/>
              <w:rPr>
                <w:b/>
                <w:bCs/>
              </w:rPr>
            </w:pPr>
            <w:r w:rsidRPr="00BB55E6">
              <w:rPr>
                <w:b/>
                <w:bCs/>
              </w:rPr>
              <w:t>Índice de impacto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238035" w14:textId="77777777" w:rsidR="00440F02" w:rsidRPr="00BB55E6" w:rsidRDefault="00440F02" w:rsidP="00C43D28">
            <w:pPr>
              <w:pStyle w:val="Textoencaja"/>
              <w:rPr>
                <w:sz w:val="18"/>
                <w:szCs w:val="18"/>
              </w:rPr>
            </w:pPr>
            <w:proofErr w:type="spellStart"/>
            <w:r w:rsidRPr="00BB55E6">
              <w:rPr>
                <w:rStyle w:val="label"/>
                <w:color w:val="1C1D1E"/>
                <w:sz w:val="18"/>
                <w:szCs w:val="18"/>
              </w:rPr>
              <w:t>Journal</w:t>
            </w:r>
            <w:proofErr w:type="spellEnd"/>
            <w:r w:rsidRPr="00BB55E6">
              <w:rPr>
                <w:rStyle w:val="label"/>
                <w:color w:val="1C1D1E"/>
                <w:sz w:val="18"/>
                <w:szCs w:val="18"/>
              </w:rPr>
              <w:t xml:space="preserve"> </w:t>
            </w:r>
            <w:proofErr w:type="spellStart"/>
            <w:r w:rsidRPr="00BB55E6">
              <w:rPr>
                <w:rStyle w:val="label"/>
                <w:color w:val="1C1D1E"/>
                <w:sz w:val="18"/>
                <w:szCs w:val="18"/>
              </w:rPr>
              <w:t>Impact</w:t>
            </w:r>
            <w:proofErr w:type="spellEnd"/>
            <w:r w:rsidRPr="00BB55E6">
              <w:rPr>
                <w:rStyle w:val="label"/>
                <w:color w:val="1C1D1E"/>
                <w:sz w:val="18"/>
                <w:szCs w:val="18"/>
              </w:rPr>
              <w:t xml:space="preserve"> Factor (</w:t>
            </w:r>
            <w:proofErr w:type="spellStart"/>
            <w:r w:rsidRPr="00BB55E6">
              <w:rPr>
                <w:rStyle w:val="label"/>
                <w:color w:val="1C1D1E"/>
                <w:sz w:val="18"/>
                <w:szCs w:val="18"/>
              </w:rPr>
              <w:t>Clarivate</w:t>
            </w:r>
            <w:proofErr w:type="spellEnd"/>
            <w:r w:rsidRPr="00BB55E6">
              <w:rPr>
                <w:rStyle w:val="label"/>
                <w:color w:val="1C1D1E"/>
                <w:sz w:val="18"/>
                <w:szCs w:val="18"/>
              </w:rPr>
              <w:t xml:space="preserve">): </w:t>
            </w:r>
            <w:r w:rsidRPr="00BB55E6">
              <w:rPr>
                <w:sz w:val="18"/>
                <w:szCs w:val="18"/>
              </w:rPr>
              <w:t>8,7</w:t>
            </w:r>
          </w:p>
        </w:tc>
      </w:tr>
      <w:tr w:rsidR="00440F02" w:rsidRPr="00BB55E6" w14:paraId="4B65DA0E" w14:textId="77777777" w:rsidTr="00C43D28">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2BF0D1E9" w14:textId="77777777" w:rsidR="00440F02" w:rsidRPr="00BB55E6" w:rsidRDefault="00440F02" w:rsidP="00C43D28">
            <w:pPr>
              <w:pStyle w:val="Textoencaja"/>
              <w:rPr>
                <w:b/>
                <w:bCs/>
              </w:rPr>
            </w:pPr>
            <w:r w:rsidRPr="00BB55E6">
              <w:rPr>
                <w:b/>
                <w:bCs/>
              </w:rPr>
              <w:t>Posición relativa de la revista</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B1ADD0" w14:textId="77777777" w:rsidR="00440F02" w:rsidRPr="00BB55E6" w:rsidRDefault="00440F02" w:rsidP="00C43D28">
            <w:pPr>
              <w:pStyle w:val="Textoencaja"/>
              <w:rPr>
                <w:sz w:val="18"/>
                <w:szCs w:val="18"/>
              </w:rPr>
            </w:pPr>
            <w:r w:rsidRPr="00BB55E6">
              <w:rPr>
                <w:sz w:val="18"/>
                <w:szCs w:val="18"/>
              </w:rPr>
              <w:t>31/275</w:t>
            </w:r>
          </w:p>
        </w:tc>
      </w:tr>
    </w:tbl>
    <w:p w14:paraId="1D6B2E98" w14:textId="77777777" w:rsidR="00440F02" w:rsidRPr="00BB55E6" w:rsidRDefault="00440F02" w:rsidP="00440F02"/>
    <w:tbl>
      <w:tblPr>
        <w:tblW w:w="14175" w:type="dxa"/>
        <w:jc w:val="center"/>
        <w:tblLayout w:type="fixed"/>
        <w:tblCellMar>
          <w:top w:w="57" w:type="dxa"/>
          <w:bottom w:w="57" w:type="dxa"/>
        </w:tblCellMar>
        <w:tblLook w:val="0000" w:firstRow="0" w:lastRow="0" w:firstColumn="0" w:lastColumn="0" w:noHBand="0" w:noVBand="0"/>
      </w:tblPr>
      <w:tblGrid>
        <w:gridCol w:w="3397"/>
        <w:gridCol w:w="10778"/>
      </w:tblGrid>
      <w:tr w:rsidR="00440F02" w:rsidRPr="00BB55E6" w14:paraId="4885DFDA" w14:textId="77777777" w:rsidTr="00C43D28">
        <w:trPr>
          <w:trHeight w:val="283"/>
          <w:jc w:val="center"/>
        </w:trPr>
        <w:tc>
          <w:tcPr>
            <w:tcW w:w="14175" w:type="dxa"/>
            <w:gridSpan w:val="2"/>
            <w:tcBorders>
              <w:top w:val="single" w:sz="4" w:space="0" w:color="000000"/>
              <w:left w:val="single" w:sz="4" w:space="0" w:color="000000"/>
              <w:bottom w:val="single" w:sz="4" w:space="0" w:color="000000"/>
              <w:right w:val="single" w:sz="4" w:space="0" w:color="000000"/>
            </w:tcBorders>
            <w:shd w:val="clear" w:color="auto" w:fill="EAF1DD" w:themeFill="accent3" w:themeFillTint="33"/>
            <w:vAlign w:val="center"/>
          </w:tcPr>
          <w:p w14:paraId="33E73916" w14:textId="77777777" w:rsidR="00440F02" w:rsidRPr="00BB55E6" w:rsidRDefault="00440F02" w:rsidP="00C43D28">
            <w:pPr>
              <w:pStyle w:val="Textoencaja"/>
              <w:jc w:val="center"/>
              <w:rPr>
                <w:b/>
                <w:bCs/>
              </w:rPr>
            </w:pPr>
            <w:r w:rsidRPr="00BB55E6">
              <w:rPr>
                <w:b/>
                <w:bCs/>
              </w:rPr>
              <w:t>Revistas indexadas</w:t>
            </w:r>
          </w:p>
        </w:tc>
      </w:tr>
      <w:tr w:rsidR="00440F02" w:rsidRPr="00084994" w14:paraId="0A48E759" w14:textId="77777777" w:rsidTr="00C43D28">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52E98663" w14:textId="77777777" w:rsidR="00440F02" w:rsidRPr="00BB55E6" w:rsidRDefault="00440F02" w:rsidP="00C43D28">
            <w:pPr>
              <w:pStyle w:val="Textoencaja"/>
              <w:rPr>
                <w:b/>
                <w:bCs/>
              </w:rPr>
            </w:pPr>
            <w:r w:rsidRPr="00BB55E6">
              <w:rPr>
                <w:b/>
                <w:bCs/>
              </w:rPr>
              <w:t>Autores</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D555C9" w14:textId="77777777" w:rsidR="00440F02" w:rsidRPr="00084994" w:rsidRDefault="00440F02" w:rsidP="00C43D28">
            <w:pPr>
              <w:pStyle w:val="Textoencaja"/>
              <w:rPr>
                <w:sz w:val="18"/>
                <w:szCs w:val="18"/>
                <w:lang w:val="pt-PT"/>
              </w:rPr>
            </w:pPr>
            <w:r w:rsidRPr="00084994">
              <w:rPr>
                <w:b/>
                <w:bCs/>
                <w:sz w:val="18"/>
                <w:szCs w:val="18"/>
                <w:lang w:val="pt-PT"/>
              </w:rPr>
              <w:t>María Gómez-Brandón</w:t>
            </w:r>
            <w:r w:rsidRPr="00084994">
              <w:rPr>
                <w:sz w:val="18"/>
                <w:szCs w:val="18"/>
                <w:lang w:val="pt-PT"/>
              </w:rPr>
              <w:t xml:space="preserve">,  Hugo Martínez-Cordeiro and </w:t>
            </w:r>
            <w:r w:rsidRPr="00084994">
              <w:rPr>
                <w:b/>
                <w:bCs/>
                <w:sz w:val="18"/>
                <w:szCs w:val="18"/>
                <w:lang w:val="pt-PT"/>
              </w:rPr>
              <w:t>Jorge Domínguez</w:t>
            </w:r>
            <w:r w:rsidRPr="00084994">
              <w:rPr>
                <w:sz w:val="18"/>
                <w:szCs w:val="18"/>
                <w:lang w:val="pt-PT"/>
              </w:rPr>
              <w:t xml:space="preserve"> </w:t>
            </w:r>
          </w:p>
        </w:tc>
      </w:tr>
      <w:tr w:rsidR="00440F02" w:rsidRPr="00280B08" w14:paraId="25C9C166" w14:textId="77777777" w:rsidTr="00C43D28">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29E00751" w14:textId="77777777" w:rsidR="00440F02" w:rsidRPr="00BB55E6" w:rsidRDefault="00440F02" w:rsidP="00C43D28">
            <w:pPr>
              <w:pStyle w:val="Textoencaja"/>
              <w:rPr>
                <w:b/>
                <w:bCs/>
              </w:rPr>
            </w:pPr>
            <w:r w:rsidRPr="00BB55E6">
              <w:rPr>
                <w:b/>
                <w:bCs/>
              </w:rPr>
              <w:t>Título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857AEE" w14:textId="77777777" w:rsidR="00440F02" w:rsidRPr="00BB55E6" w:rsidRDefault="00440F02" w:rsidP="00C43D28">
            <w:pPr>
              <w:pStyle w:val="Textoencaja"/>
              <w:rPr>
                <w:sz w:val="18"/>
                <w:szCs w:val="18"/>
                <w:lang w:val="en-US"/>
              </w:rPr>
            </w:pPr>
            <w:r w:rsidRPr="00BB55E6">
              <w:rPr>
                <w:sz w:val="18"/>
                <w:szCs w:val="18"/>
                <w:lang w:val="en-US"/>
              </w:rPr>
              <w:t xml:space="preserve">Changes in the nutrient dynamics and microbiological properties of grape marc in a continuous-feeding vermicomposting system. </w:t>
            </w:r>
          </w:p>
        </w:tc>
      </w:tr>
      <w:tr w:rsidR="00440F02" w:rsidRPr="00280B08" w14:paraId="1E2A869D" w14:textId="77777777" w:rsidTr="00C43D28">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480D1DBA" w14:textId="77777777" w:rsidR="00440F02" w:rsidRPr="00BB55E6" w:rsidRDefault="00440F02" w:rsidP="00C43D28">
            <w:pPr>
              <w:pStyle w:val="Textoencaja"/>
              <w:rPr>
                <w:b/>
                <w:bCs/>
              </w:rPr>
            </w:pPr>
            <w:r w:rsidRPr="00BB55E6">
              <w:rPr>
                <w:b/>
                <w:bCs/>
              </w:rPr>
              <w:t>Datos de la publicación:</w:t>
            </w:r>
          </w:p>
          <w:p w14:paraId="3A3A40D6" w14:textId="77777777" w:rsidR="00440F02" w:rsidRPr="00BB55E6" w:rsidRDefault="00440F02" w:rsidP="00C43D28">
            <w:pPr>
              <w:pStyle w:val="Textoencaja"/>
              <w:rPr>
                <w:b/>
                <w:bCs/>
              </w:rPr>
            </w:pPr>
            <w:r w:rsidRPr="00BB55E6">
              <w:rPr>
                <w:b/>
                <w:bCs/>
              </w:rPr>
              <w:t>Revista, Volumen, páginas, año, DOI</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D62A88" w14:textId="05F44CDF" w:rsidR="00440F02" w:rsidRPr="00084994" w:rsidRDefault="00440F02" w:rsidP="00C43D28">
            <w:pPr>
              <w:pStyle w:val="Textoencaja"/>
              <w:rPr>
                <w:sz w:val="18"/>
                <w:szCs w:val="18"/>
                <w:lang w:val="fr-FR"/>
              </w:rPr>
            </w:pPr>
            <w:r w:rsidRPr="00084994">
              <w:rPr>
                <w:sz w:val="18"/>
                <w:szCs w:val="18"/>
                <w:lang w:val="fr-FR"/>
              </w:rPr>
              <w:t xml:space="preserve">Waste Management 135, 1-10. </w:t>
            </w:r>
            <w:r w:rsidR="000A21AF" w:rsidRPr="00084994">
              <w:rPr>
                <w:sz w:val="18"/>
                <w:szCs w:val="18"/>
                <w:lang w:val="fr-FR"/>
              </w:rPr>
              <w:t>(</w:t>
            </w:r>
            <w:r w:rsidRPr="00084994">
              <w:rPr>
                <w:sz w:val="18"/>
                <w:szCs w:val="18"/>
                <w:lang w:val="fr-FR"/>
              </w:rPr>
              <w:t>2021</w:t>
            </w:r>
            <w:r w:rsidR="000A21AF" w:rsidRPr="00084994">
              <w:rPr>
                <w:sz w:val="18"/>
                <w:szCs w:val="18"/>
                <w:lang w:val="fr-FR"/>
              </w:rPr>
              <w:t xml:space="preserve">). </w:t>
            </w:r>
            <w:hyperlink r:id="rId108" w:tgtFrame="_blank" w:tooltip="Persistent link using digital object identifier" w:history="1">
              <w:r w:rsidR="000A21AF" w:rsidRPr="00084994">
                <w:rPr>
                  <w:rStyle w:val="Hipervnculo"/>
                  <w:sz w:val="18"/>
                  <w:szCs w:val="18"/>
                  <w:lang w:val="fr-FR"/>
                </w:rPr>
                <w:t>https://doi.org/10.1016/j.wasman.2021.08.004</w:t>
              </w:r>
            </w:hyperlink>
          </w:p>
        </w:tc>
      </w:tr>
      <w:tr w:rsidR="00440F02" w:rsidRPr="00BB55E6" w14:paraId="6A0B0F2D" w14:textId="77777777" w:rsidTr="00C43D28">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607AFB64" w14:textId="77777777" w:rsidR="00440F02" w:rsidRPr="00BB55E6" w:rsidRDefault="00440F02" w:rsidP="00C43D28">
            <w:pPr>
              <w:pStyle w:val="Textoencaja"/>
              <w:rPr>
                <w:b/>
                <w:bCs/>
              </w:rPr>
            </w:pPr>
            <w:r w:rsidRPr="00BB55E6">
              <w:rPr>
                <w:b/>
                <w:bCs/>
              </w:rPr>
              <w:t>ISSN</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0B1AAB" w14:textId="77777777" w:rsidR="00440F02" w:rsidRPr="00BB55E6" w:rsidRDefault="00440F02" w:rsidP="00C43D28">
            <w:pPr>
              <w:pStyle w:val="Textoencaja"/>
              <w:rPr>
                <w:sz w:val="18"/>
                <w:szCs w:val="18"/>
              </w:rPr>
            </w:pPr>
            <w:r w:rsidRPr="00BB55E6">
              <w:rPr>
                <w:sz w:val="18"/>
                <w:szCs w:val="18"/>
              </w:rPr>
              <w:t>0956-053X</w:t>
            </w:r>
          </w:p>
        </w:tc>
      </w:tr>
      <w:tr w:rsidR="00440F02" w:rsidRPr="00BB55E6" w14:paraId="029946B6" w14:textId="77777777" w:rsidTr="00C43D28">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45521142" w14:textId="77777777" w:rsidR="00440F02" w:rsidRPr="00BB55E6" w:rsidRDefault="00440F02" w:rsidP="00C43D28">
            <w:pPr>
              <w:pStyle w:val="Textoencaja"/>
              <w:rPr>
                <w:b/>
                <w:bCs/>
              </w:rPr>
            </w:pPr>
            <w:r w:rsidRPr="00BB55E6">
              <w:rPr>
                <w:b/>
                <w:bCs/>
              </w:rPr>
              <w:t>Índice de impacto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6CD7A1" w14:textId="77777777" w:rsidR="00440F02" w:rsidRPr="00BB55E6" w:rsidRDefault="00440F02" w:rsidP="00C43D28">
            <w:pPr>
              <w:pStyle w:val="Textoencaja"/>
              <w:rPr>
                <w:sz w:val="18"/>
                <w:szCs w:val="18"/>
              </w:rPr>
            </w:pPr>
            <w:proofErr w:type="spellStart"/>
            <w:r w:rsidRPr="00BB55E6">
              <w:rPr>
                <w:rStyle w:val="label"/>
                <w:color w:val="1C1D1E"/>
                <w:sz w:val="18"/>
                <w:szCs w:val="18"/>
              </w:rPr>
              <w:t>Journal</w:t>
            </w:r>
            <w:proofErr w:type="spellEnd"/>
            <w:r w:rsidRPr="00BB55E6">
              <w:rPr>
                <w:rStyle w:val="label"/>
                <w:color w:val="1C1D1E"/>
                <w:sz w:val="18"/>
                <w:szCs w:val="18"/>
              </w:rPr>
              <w:t xml:space="preserve"> </w:t>
            </w:r>
            <w:proofErr w:type="spellStart"/>
            <w:r w:rsidRPr="00BB55E6">
              <w:rPr>
                <w:rStyle w:val="label"/>
                <w:color w:val="1C1D1E"/>
                <w:sz w:val="18"/>
                <w:szCs w:val="18"/>
              </w:rPr>
              <w:t>Impact</w:t>
            </w:r>
            <w:proofErr w:type="spellEnd"/>
            <w:r w:rsidRPr="00BB55E6">
              <w:rPr>
                <w:rStyle w:val="label"/>
                <w:color w:val="1C1D1E"/>
                <w:sz w:val="18"/>
                <w:szCs w:val="18"/>
              </w:rPr>
              <w:t xml:space="preserve"> Factor (</w:t>
            </w:r>
            <w:proofErr w:type="spellStart"/>
            <w:r w:rsidRPr="00BB55E6">
              <w:rPr>
                <w:rStyle w:val="label"/>
                <w:color w:val="1C1D1E"/>
                <w:sz w:val="18"/>
                <w:szCs w:val="18"/>
              </w:rPr>
              <w:t>Clarivate</w:t>
            </w:r>
            <w:proofErr w:type="spellEnd"/>
            <w:r w:rsidRPr="00BB55E6">
              <w:rPr>
                <w:rStyle w:val="label"/>
                <w:color w:val="1C1D1E"/>
                <w:sz w:val="18"/>
                <w:szCs w:val="18"/>
              </w:rPr>
              <w:t xml:space="preserve">): </w:t>
            </w:r>
            <w:r w:rsidRPr="00BB55E6">
              <w:rPr>
                <w:sz w:val="18"/>
                <w:szCs w:val="18"/>
              </w:rPr>
              <w:t>8,8</w:t>
            </w:r>
          </w:p>
        </w:tc>
      </w:tr>
      <w:tr w:rsidR="00440F02" w:rsidRPr="00BB55E6" w14:paraId="5A0FA6A6" w14:textId="77777777" w:rsidTr="00C43D28">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4D3A541C" w14:textId="77777777" w:rsidR="00440F02" w:rsidRPr="00BB55E6" w:rsidRDefault="00440F02" w:rsidP="00C43D28">
            <w:pPr>
              <w:pStyle w:val="Textoencaja"/>
              <w:rPr>
                <w:b/>
                <w:bCs/>
              </w:rPr>
            </w:pPr>
            <w:r w:rsidRPr="00BB55E6">
              <w:rPr>
                <w:b/>
                <w:bCs/>
              </w:rPr>
              <w:t>Posición relativa de la revista</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B9A584" w14:textId="77777777" w:rsidR="00440F02" w:rsidRPr="00BB55E6" w:rsidRDefault="00440F02" w:rsidP="00C43D28">
            <w:pPr>
              <w:pStyle w:val="Textoencaja"/>
              <w:rPr>
                <w:sz w:val="18"/>
                <w:szCs w:val="18"/>
              </w:rPr>
            </w:pPr>
            <w:r w:rsidRPr="00BB55E6">
              <w:rPr>
                <w:sz w:val="18"/>
                <w:szCs w:val="18"/>
              </w:rPr>
              <w:t>35/275</w:t>
            </w:r>
          </w:p>
        </w:tc>
      </w:tr>
    </w:tbl>
    <w:p w14:paraId="25790526" w14:textId="77777777" w:rsidR="00440F02" w:rsidRPr="00BB55E6" w:rsidRDefault="00440F02" w:rsidP="00440F02"/>
    <w:tbl>
      <w:tblPr>
        <w:tblW w:w="14175" w:type="dxa"/>
        <w:jc w:val="center"/>
        <w:tblLayout w:type="fixed"/>
        <w:tblCellMar>
          <w:top w:w="57" w:type="dxa"/>
          <w:bottom w:w="57" w:type="dxa"/>
        </w:tblCellMar>
        <w:tblLook w:val="0000" w:firstRow="0" w:lastRow="0" w:firstColumn="0" w:lastColumn="0" w:noHBand="0" w:noVBand="0"/>
      </w:tblPr>
      <w:tblGrid>
        <w:gridCol w:w="3397"/>
        <w:gridCol w:w="10778"/>
      </w:tblGrid>
      <w:tr w:rsidR="00440F02" w:rsidRPr="00BB55E6" w14:paraId="2E79B74D" w14:textId="77777777" w:rsidTr="00C43D28">
        <w:trPr>
          <w:trHeight w:val="283"/>
          <w:jc w:val="center"/>
        </w:trPr>
        <w:tc>
          <w:tcPr>
            <w:tcW w:w="14175" w:type="dxa"/>
            <w:gridSpan w:val="2"/>
            <w:tcBorders>
              <w:top w:val="single" w:sz="4" w:space="0" w:color="000000"/>
              <w:left w:val="single" w:sz="4" w:space="0" w:color="000000"/>
              <w:bottom w:val="single" w:sz="4" w:space="0" w:color="000000"/>
              <w:right w:val="single" w:sz="4" w:space="0" w:color="000000"/>
            </w:tcBorders>
            <w:shd w:val="clear" w:color="auto" w:fill="EAF1DD" w:themeFill="accent3" w:themeFillTint="33"/>
            <w:vAlign w:val="center"/>
          </w:tcPr>
          <w:p w14:paraId="2EC74A4A" w14:textId="77777777" w:rsidR="00440F02" w:rsidRPr="00BB55E6" w:rsidRDefault="00440F02" w:rsidP="00C43D28">
            <w:pPr>
              <w:pStyle w:val="Textoencaja"/>
              <w:jc w:val="center"/>
              <w:rPr>
                <w:b/>
                <w:bCs/>
              </w:rPr>
            </w:pPr>
            <w:r w:rsidRPr="00BB55E6">
              <w:rPr>
                <w:b/>
                <w:bCs/>
              </w:rPr>
              <w:t>Revistas indexadas</w:t>
            </w:r>
          </w:p>
        </w:tc>
      </w:tr>
      <w:tr w:rsidR="00440F02" w:rsidRPr="00084994" w14:paraId="0E8F3701" w14:textId="77777777" w:rsidTr="00C43D28">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0E79C437" w14:textId="77777777" w:rsidR="00440F02" w:rsidRPr="00BB55E6" w:rsidRDefault="00440F02" w:rsidP="00C43D28">
            <w:pPr>
              <w:pStyle w:val="Textoencaja"/>
              <w:rPr>
                <w:b/>
                <w:bCs/>
              </w:rPr>
            </w:pPr>
            <w:r w:rsidRPr="00BB55E6">
              <w:rPr>
                <w:b/>
                <w:bCs/>
              </w:rPr>
              <w:t>Autores</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693124" w14:textId="77777777" w:rsidR="00440F02" w:rsidRPr="00084994" w:rsidRDefault="00440F02" w:rsidP="00C43D28">
            <w:pPr>
              <w:pStyle w:val="Textoencaja"/>
              <w:rPr>
                <w:sz w:val="18"/>
                <w:szCs w:val="18"/>
                <w:lang w:val="pt-PT"/>
              </w:rPr>
            </w:pPr>
            <w:r w:rsidRPr="00084994">
              <w:rPr>
                <w:sz w:val="18"/>
                <w:szCs w:val="18"/>
                <w:lang w:val="pt-PT"/>
              </w:rPr>
              <w:t xml:space="preserve">Gamboa, S., Galván, S., </w:t>
            </w:r>
            <w:r w:rsidRPr="00084994">
              <w:rPr>
                <w:b/>
                <w:sz w:val="18"/>
                <w:szCs w:val="18"/>
                <w:lang w:val="pt-PT"/>
              </w:rPr>
              <w:t>Varela, S.</w:t>
            </w:r>
          </w:p>
        </w:tc>
      </w:tr>
      <w:tr w:rsidR="00440F02" w:rsidRPr="00280B08" w14:paraId="7BEE078F" w14:textId="77777777" w:rsidTr="00C43D28">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273DDDD5" w14:textId="77777777" w:rsidR="00440F02" w:rsidRPr="00BB55E6" w:rsidRDefault="00440F02" w:rsidP="00C43D28">
            <w:pPr>
              <w:pStyle w:val="Textoencaja"/>
              <w:rPr>
                <w:b/>
                <w:bCs/>
              </w:rPr>
            </w:pPr>
            <w:r w:rsidRPr="00BB55E6">
              <w:rPr>
                <w:b/>
                <w:bCs/>
              </w:rPr>
              <w:t>Título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73FE43" w14:textId="77777777" w:rsidR="00440F02" w:rsidRPr="00BB55E6" w:rsidRDefault="00440F02" w:rsidP="00C43D28">
            <w:pPr>
              <w:pStyle w:val="Textoencaja"/>
              <w:rPr>
                <w:sz w:val="18"/>
                <w:szCs w:val="18"/>
                <w:lang w:val="en-US"/>
              </w:rPr>
            </w:pPr>
            <w:r w:rsidRPr="00BB55E6">
              <w:rPr>
                <w:sz w:val="18"/>
                <w:szCs w:val="18"/>
                <w:lang w:val="en-US"/>
              </w:rPr>
              <w:t>Vrba was right: Historical climate fragmentation, and not current climate, explains mammal biogeography.</w:t>
            </w:r>
          </w:p>
        </w:tc>
      </w:tr>
      <w:tr w:rsidR="00440F02" w:rsidRPr="00280B08" w14:paraId="573B73A5" w14:textId="77777777" w:rsidTr="00C43D28">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75A4F421" w14:textId="77777777" w:rsidR="00440F02" w:rsidRPr="00BB55E6" w:rsidRDefault="00440F02" w:rsidP="00C43D28">
            <w:pPr>
              <w:pStyle w:val="Textoencaja"/>
              <w:rPr>
                <w:b/>
                <w:bCs/>
              </w:rPr>
            </w:pPr>
            <w:r w:rsidRPr="00BB55E6">
              <w:rPr>
                <w:b/>
                <w:bCs/>
              </w:rPr>
              <w:t>Datos de la publicación:</w:t>
            </w:r>
          </w:p>
          <w:p w14:paraId="54368781" w14:textId="77777777" w:rsidR="00440F02" w:rsidRPr="00BB55E6" w:rsidRDefault="00440F02" w:rsidP="00C43D28">
            <w:pPr>
              <w:pStyle w:val="Textoencaja"/>
              <w:rPr>
                <w:b/>
                <w:bCs/>
              </w:rPr>
            </w:pPr>
            <w:r w:rsidRPr="00BB55E6">
              <w:rPr>
                <w:b/>
                <w:bCs/>
              </w:rPr>
              <w:t>Revista, Volumen, páginas, año, DOI</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F940E5" w14:textId="440AE432" w:rsidR="00440F02" w:rsidRPr="00BB55E6" w:rsidRDefault="00440F02" w:rsidP="00C43D28">
            <w:pPr>
              <w:pStyle w:val="Textoencaja"/>
              <w:rPr>
                <w:sz w:val="18"/>
                <w:szCs w:val="18"/>
                <w:lang w:val="en-US"/>
              </w:rPr>
            </w:pPr>
            <w:r w:rsidRPr="00BB55E6">
              <w:rPr>
                <w:sz w:val="18"/>
                <w:szCs w:val="18"/>
                <w:lang w:val="en-US"/>
              </w:rPr>
              <w:t xml:space="preserve">Global Change Biology 30 (5), e17339. </w:t>
            </w:r>
            <w:r w:rsidR="000A21AF" w:rsidRPr="00BB55E6">
              <w:rPr>
                <w:sz w:val="18"/>
                <w:szCs w:val="18"/>
                <w:lang w:val="en-US"/>
              </w:rPr>
              <w:t>(</w:t>
            </w:r>
            <w:r w:rsidRPr="00BB55E6">
              <w:rPr>
                <w:sz w:val="18"/>
                <w:szCs w:val="18"/>
                <w:lang w:val="en-US"/>
              </w:rPr>
              <w:t>2024</w:t>
            </w:r>
            <w:r w:rsidR="000A21AF" w:rsidRPr="00BB55E6">
              <w:rPr>
                <w:sz w:val="18"/>
                <w:szCs w:val="18"/>
                <w:lang w:val="en-US"/>
              </w:rPr>
              <w:t>)</w:t>
            </w:r>
            <w:r w:rsidRPr="00BB55E6">
              <w:rPr>
                <w:sz w:val="18"/>
                <w:szCs w:val="18"/>
                <w:lang w:val="en-US"/>
              </w:rPr>
              <w:t xml:space="preserve">. </w:t>
            </w:r>
            <w:hyperlink r:id="rId109" w:history="1">
              <w:r w:rsidRPr="00BB55E6">
                <w:rPr>
                  <w:rStyle w:val="Hipervnculo"/>
                  <w:sz w:val="18"/>
                  <w:szCs w:val="18"/>
                  <w:shd w:val="clear" w:color="auto" w:fill="FFFFFF"/>
                  <w:lang w:val="en-US"/>
                </w:rPr>
                <w:t>https://doi.org/10.1111/gcb.17339</w:t>
              </w:r>
            </w:hyperlink>
          </w:p>
        </w:tc>
      </w:tr>
      <w:tr w:rsidR="00440F02" w:rsidRPr="00BB55E6" w14:paraId="08D49A14" w14:textId="77777777" w:rsidTr="00C43D28">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1ED074B5" w14:textId="77777777" w:rsidR="00440F02" w:rsidRPr="00BB55E6" w:rsidRDefault="00440F02" w:rsidP="00C43D28">
            <w:pPr>
              <w:pStyle w:val="Textoencaja"/>
              <w:rPr>
                <w:b/>
                <w:bCs/>
              </w:rPr>
            </w:pPr>
            <w:r w:rsidRPr="00BB55E6">
              <w:rPr>
                <w:b/>
                <w:bCs/>
              </w:rPr>
              <w:t>ISSN</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1A0F95" w14:textId="77777777" w:rsidR="00440F02" w:rsidRPr="00BB55E6" w:rsidRDefault="00440F02" w:rsidP="00C43D28">
            <w:pPr>
              <w:pStyle w:val="Textoencaja"/>
              <w:rPr>
                <w:sz w:val="18"/>
                <w:szCs w:val="18"/>
              </w:rPr>
            </w:pPr>
            <w:r w:rsidRPr="00BB55E6">
              <w:rPr>
                <w:sz w:val="18"/>
                <w:szCs w:val="18"/>
              </w:rPr>
              <w:t>1354-1013</w:t>
            </w:r>
          </w:p>
        </w:tc>
      </w:tr>
      <w:tr w:rsidR="00440F02" w:rsidRPr="00BB55E6" w14:paraId="3D114DCA" w14:textId="77777777" w:rsidTr="00C43D28">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5F27A7A9" w14:textId="77777777" w:rsidR="00440F02" w:rsidRPr="00BB55E6" w:rsidRDefault="00440F02" w:rsidP="00C43D28">
            <w:pPr>
              <w:pStyle w:val="Textoencaja"/>
              <w:rPr>
                <w:b/>
                <w:bCs/>
              </w:rPr>
            </w:pPr>
            <w:r w:rsidRPr="00BB55E6">
              <w:rPr>
                <w:b/>
                <w:bCs/>
              </w:rPr>
              <w:t>Índice de impacto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57F9A8" w14:textId="77777777" w:rsidR="00440F02" w:rsidRPr="00BB55E6" w:rsidRDefault="00440F02" w:rsidP="00C43D28">
            <w:pPr>
              <w:pStyle w:val="Ttulo4"/>
              <w:shd w:val="clear" w:color="auto" w:fill="FFFFFF"/>
              <w:spacing w:before="0"/>
              <w:rPr>
                <w:rFonts w:asciiTheme="minorHAnsi" w:eastAsia="Times New Roman" w:hAnsiTheme="minorHAnsi" w:cstheme="minorHAnsi"/>
                <w:i w:val="0"/>
                <w:iCs w:val="0"/>
                <w:color w:val="1C1D1E"/>
                <w:sz w:val="18"/>
                <w:szCs w:val="18"/>
                <w:lang w:eastAsia="es-ES"/>
              </w:rPr>
            </w:pPr>
            <w:proofErr w:type="spellStart"/>
            <w:r w:rsidRPr="00BB55E6">
              <w:rPr>
                <w:rStyle w:val="label"/>
                <w:rFonts w:asciiTheme="minorHAnsi" w:hAnsiTheme="minorHAnsi" w:cstheme="minorHAnsi"/>
                <w:i w:val="0"/>
                <w:iCs w:val="0"/>
                <w:color w:val="1C1D1E"/>
                <w:sz w:val="18"/>
                <w:szCs w:val="18"/>
              </w:rPr>
              <w:t>Journal</w:t>
            </w:r>
            <w:proofErr w:type="spellEnd"/>
            <w:r w:rsidRPr="00BB55E6">
              <w:rPr>
                <w:rStyle w:val="label"/>
                <w:rFonts w:asciiTheme="minorHAnsi" w:hAnsiTheme="minorHAnsi" w:cstheme="minorHAnsi"/>
                <w:i w:val="0"/>
                <w:iCs w:val="0"/>
                <w:color w:val="1C1D1E"/>
                <w:sz w:val="18"/>
                <w:szCs w:val="18"/>
              </w:rPr>
              <w:t xml:space="preserve"> </w:t>
            </w:r>
            <w:proofErr w:type="spellStart"/>
            <w:r w:rsidRPr="00BB55E6">
              <w:rPr>
                <w:rStyle w:val="label"/>
                <w:rFonts w:asciiTheme="minorHAnsi" w:hAnsiTheme="minorHAnsi" w:cstheme="minorHAnsi"/>
                <w:i w:val="0"/>
                <w:iCs w:val="0"/>
                <w:color w:val="1C1D1E"/>
                <w:sz w:val="18"/>
                <w:szCs w:val="18"/>
              </w:rPr>
              <w:t>Impact</w:t>
            </w:r>
            <w:proofErr w:type="spellEnd"/>
            <w:r w:rsidRPr="00BB55E6">
              <w:rPr>
                <w:rStyle w:val="label"/>
                <w:rFonts w:asciiTheme="minorHAnsi" w:hAnsiTheme="minorHAnsi" w:cstheme="minorHAnsi"/>
                <w:i w:val="0"/>
                <w:iCs w:val="0"/>
                <w:color w:val="1C1D1E"/>
                <w:sz w:val="18"/>
                <w:szCs w:val="18"/>
              </w:rPr>
              <w:t xml:space="preserve"> Factor (</w:t>
            </w:r>
            <w:proofErr w:type="spellStart"/>
            <w:r w:rsidRPr="00BB55E6">
              <w:rPr>
                <w:rStyle w:val="label"/>
                <w:rFonts w:asciiTheme="minorHAnsi" w:hAnsiTheme="minorHAnsi" w:cstheme="minorHAnsi"/>
                <w:i w:val="0"/>
                <w:iCs w:val="0"/>
                <w:color w:val="1C1D1E"/>
                <w:sz w:val="18"/>
                <w:szCs w:val="18"/>
              </w:rPr>
              <w:t>Clarivate</w:t>
            </w:r>
            <w:proofErr w:type="spellEnd"/>
            <w:r w:rsidRPr="00BB55E6">
              <w:rPr>
                <w:rStyle w:val="label"/>
                <w:rFonts w:asciiTheme="minorHAnsi" w:hAnsiTheme="minorHAnsi" w:cstheme="minorHAnsi"/>
                <w:i w:val="0"/>
                <w:iCs w:val="0"/>
                <w:color w:val="1C1D1E"/>
                <w:sz w:val="18"/>
                <w:szCs w:val="18"/>
              </w:rPr>
              <w:t>)= 10.8</w:t>
            </w:r>
          </w:p>
        </w:tc>
      </w:tr>
      <w:tr w:rsidR="00440F02" w:rsidRPr="00BB55E6" w14:paraId="50C33241" w14:textId="77777777" w:rsidTr="00C43D28">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5BE21B38" w14:textId="77777777" w:rsidR="00440F02" w:rsidRPr="00BB55E6" w:rsidRDefault="00440F02" w:rsidP="00C43D28">
            <w:pPr>
              <w:pStyle w:val="Textoencaja"/>
              <w:rPr>
                <w:b/>
                <w:bCs/>
              </w:rPr>
            </w:pPr>
            <w:r w:rsidRPr="00BB55E6">
              <w:rPr>
                <w:b/>
                <w:bCs/>
              </w:rPr>
              <w:t>Posición relativa de la revista</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3B0F36" w14:textId="77777777" w:rsidR="00440F02" w:rsidRPr="00BB55E6" w:rsidRDefault="00440F02" w:rsidP="00C43D28">
            <w:pPr>
              <w:pStyle w:val="Textoencaja"/>
              <w:rPr>
                <w:sz w:val="18"/>
                <w:szCs w:val="18"/>
              </w:rPr>
            </w:pPr>
            <w:r w:rsidRPr="00BB55E6">
              <w:rPr>
                <w:sz w:val="18"/>
                <w:szCs w:val="18"/>
              </w:rPr>
              <w:t>Q1</w:t>
            </w:r>
          </w:p>
        </w:tc>
      </w:tr>
    </w:tbl>
    <w:p w14:paraId="6B6BC4D2" w14:textId="77777777" w:rsidR="00440F02" w:rsidRPr="00BB55E6" w:rsidRDefault="00440F02" w:rsidP="00440F02"/>
    <w:tbl>
      <w:tblPr>
        <w:tblW w:w="14175" w:type="dxa"/>
        <w:jc w:val="center"/>
        <w:tblLayout w:type="fixed"/>
        <w:tblCellMar>
          <w:top w:w="57" w:type="dxa"/>
          <w:bottom w:w="57" w:type="dxa"/>
        </w:tblCellMar>
        <w:tblLook w:val="0000" w:firstRow="0" w:lastRow="0" w:firstColumn="0" w:lastColumn="0" w:noHBand="0" w:noVBand="0"/>
      </w:tblPr>
      <w:tblGrid>
        <w:gridCol w:w="3397"/>
        <w:gridCol w:w="10778"/>
      </w:tblGrid>
      <w:tr w:rsidR="00440F02" w:rsidRPr="00BB55E6" w14:paraId="372EB21C" w14:textId="77777777" w:rsidTr="00C43D28">
        <w:trPr>
          <w:trHeight w:val="283"/>
          <w:jc w:val="center"/>
        </w:trPr>
        <w:tc>
          <w:tcPr>
            <w:tcW w:w="14175" w:type="dxa"/>
            <w:gridSpan w:val="2"/>
            <w:tcBorders>
              <w:top w:val="single" w:sz="4" w:space="0" w:color="000000"/>
              <w:left w:val="single" w:sz="4" w:space="0" w:color="000000"/>
              <w:bottom w:val="single" w:sz="4" w:space="0" w:color="000000"/>
              <w:right w:val="single" w:sz="4" w:space="0" w:color="000000"/>
            </w:tcBorders>
            <w:shd w:val="clear" w:color="auto" w:fill="EAF1DD" w:themeFill="accent3" w:themeFillTint="33"/>
            <w:vAlign w:val="center"/>
          </w:tcPr>
          <w:p w14:paraId="206AAAFF" w14:textId="77777777" w:rsidR="00440F02" w:rsidRPr="00BB55E6" w:rsidRDefault="00440F02" w:rsidP="00C43D28">
            <w:pPr>
              <w:pStyle w:val="Textoencaja"/>
              <w:jc w:val="center"/>
              <w:rPr>
                <w:b/>
                <w:bCs/>
              </w:rPr>
            </w:pPr>
            <w:r w:rsidRPr="00BB55E6">
              <w:rPr>
                <w:b/>
                <w:bCs/>
              </w:rPr>
              <w:t>Revistas indexadas</w:t>
            </w:r>
          </w:p>
        </w:tc>
      </w:tr>
      <w:tr w:rsidR="00440F02" w:rsidRPr="00280B08" w14:paraId="204D5064" w14:textId="77777777" w:rsidTr="00C43D28">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15739BDD" w14:textId="77777777" w:rsidR="00440F02" w:rsidRPr="00BB55E6" w:rsidRDefault="00440F02" w:rsidP="00C43D28">
            <w:pPr>
              <w:pStyle w:val="Textoencaja"/>
              <w:rPr>
                <w:b/>
                <w:bCs/>
              </w:rPr>
            </w:pPr>
            <w:r w:rsidRPr="00BB55E6">
              <w:rPr>
                <w:b/>
                <w:bCs/>
              </w:rPr>
              <w:t>Autores</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2F2FE6" w14:textId="77777777" w:rsidR="00440F02" w:rsidRPr="00BB55E6" w:rsidRDefault="00440F02" w:rsidP="00C43D28">
            <w:pPr>
              <w:pStyle w:val="Textoencaja"/>
              <w:rPr>
                <w:sz w:val="18"/>
                <w:szCs w:val="18"/>
                <w:lang w:val="en-US"/>
              </w:rPr>
            </w:pPr>
            <w:r w:rsidRPr="00BB55E6">
              <w:rPr>
                <w:sz w:val="18"/>
                <w:szCs w:val="18"/>
                <w:lang w:val="en-US"/>
              </w:rPr>
              <w:t xml:space="preserve">G Sotelo, S Gamboa, LT Dunning, PA Christin, </w:t>
            </w:r>
            <w:r w:rsidRPr="00BB55E6">
              <w:rPr>
                <w:b/>
                <w:sz w:val="18"/>
                <w:szCs w:val="18"/>
                <w:lang w:val="en-US"/>
              </w:rPr>
              <w:t>S Varela</w:t>
            </w:r>
            <w:r w:rsidRPr="00BB55E6">
              <w:rPr>
                <w:sz w:val="18"/>
                <w:szCs w:val="18"/>
                <w:lang w:val="en-US"/>
              </w:rPr>
              <w:t>.</w:t>
            </w:r>
          </w:p>
        </w:tc>
      </w:tr>
      <w:tr w:rsidR="00440F02" w:rsidRPr="00280B08" w14:paraId="78C6736E" w14:textId="77777777" w:rsidTr="00C43D28">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5111CAE4" w14:textId="77777777" w:rsidR="00440F02" w:rsidRPr="00BB55E6" w:rsidRDefault="00440F02" w:rsidP="00C43D28">
            <w:pPr>
              <w:pStyle w:val="Textoencaja"/>
              <w:rPr>
                <w:b/>
                <w:bCs/>
              </w:rPr>
            </w:pPr>
            <w:r w:rsidRPr="00BB55E6">
              <w:rPr>
                <w:b/>
                <w:bCs/>
              </w:rPr>
              <w:t>Título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A1805E" w14:textId="77777777" w:rsidR="00440F02" w:rsidRPr="00BB55E6" w:rsidRDefault="00440F02" w:rsidP="00C43D28">
            <w:pPr>
              <w:pStyle w:val="Textoencaja"/>
              <w:rPr>
                <w:sz w:val="18"/>
                <w:szCs w:val="18"/>
                <w:lang w:val="en-US"/>
              </w:rPr>
            </w:pPr>
            <w:r w:rsidRPr="00BB55E6">
              <w:rPr>
                <w:sz w:val="18"/>
                <w:szCs w:val="18"/>
                <w:lang w:val="en-US"/>
              </w:rPr>
              <w:t xml:space="preserve">C4 photosynthesis provided an immediate demographic advantage to populations of the grass </w:t>
            </w:r>
            <w:proofErr w:type="spellStart"/>
            <w:r w:rsidRPr="00BB55E6">
              <w:rPr>
                <w:i/>
                <w:sz w:val="18"/>
                <w:szCs w:val="18"/>
                <w:lang w:val="en-US"/>
              </w:rPr>
              <w:t>Alloteropsis</w:t>
            </w:r>
            <w:proofErr w:type="spellEnd"/>
            <w:r w:rsidRPr="00BB55E6">
              <w:rPr>
                <w:i/>
                <w:sz w:val="18"/>
                <w:szCs w:val="18"/>
                <w:lang w:val="en-US"/>
              </w:rPr>
              <w:t xml:space="preserve"> </w:t>
            </w:r>
            <w:proofErr w:type="spellStart"/>
            <w:r w:rsidRPr="00BB55E6">
              <w:rPr>
                <w:i/>
                <w:sz w:val="18"/>
                <w:szCs w:val="18"/>
                <w:lang w:val="en-US"/>
              </w:rPr>
              <w:t>semialata</w:t>
            </w:r>
            <w:proofErr w:type="spellEnd"/>
            <w:r w:rsidRPr="00BB55E6">
              <w:rPr>
                <w:sz w:val="18"/>
                <w:szCs w:val="18"/>
                <w:lang w:val="en-US"/>
              </w:rPr>
              <w:t>.</w:t>
            </w:r>
          </w:p>
        </w:tc>
      </w:tr>
      <w:tr w:rsidR="00440F02" w:rsidRPr="00280B08" w14:paraId="786E1A2A" w14:textId="77777777" w:rsidTr="00C43D28">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704748A1" w14:textId="77777777" w:rsidR="00440F02" w:rsidRPr="00BB55E6" w:rsidRDefault="00440F02" w:rsidP="00C43D28">
            <w:pPr>
              <w:pStyle w:val="Textoencaja"/>
              <w:rPr>
                <w:b/>
                <w:bCs/>
              </w:rPr>
            </w:pPr>
            <w:r w:rsidRPr="00BB55E6">
              <w:rPr>
                <w:b/>
                <w:bCs/>
              </w:rPr>
              <w:lastRenderedPageBreak/>
              <w:t>Datos de la publicación:</w:t>
            </w:r>
          </w:p>
          <w:p w14:paraId="79BA4A7C" w14:textId="77777777" w:rsidR="00440F02" w:rsidRPr="00BB55E6" w:rsidRDefault="00440F02" w:rsidP="00C43D28">
            <w:pPr>
              <w:pStyle w:val="Textoencaja"/>
              <w:rPr>
                <w:b/>
                <w:bCs/>
              </w:rPr>
            </w:pPr>
            <w:r w:rsidRPr="00BB55E6">
              <w:rPr>
                <w:b/>
                <w:bCs/>
              </w:rPr>
              <w:t>Revista, Volumen, páginas, año, DOI</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C87CF1" w14:textId="6D0FF17B" w:rsidR="00440F02" w:rsidRPr="00BB55E6" w:rsidRDefault="00440F02" w:rsidP="00C43D28">
            <w:pPr>
              <w:pStyle w:val="Textoencaja"/>
              <w:rPr>
                <w:sz w:val="18"/>
                <w:szCs w:val="18"/>
                <w:lang w:val="en-US"/>
              </w:rPr>
            </w:pPr>
            <w:r w:rsidRPr="00BB55E6">
              <w:rPr>
                <w:sz w:val="18"/>
                <w:szCs w:val="18"/>
                <w:lang w:val="en-US"/>
              </w:rPr>
              <w:t xml:space="preserve">New Phytologist 242 (2), 774-785. </w:t>
            </w:r>
            <w:r w:rsidR="000A21AF" w:rsidRPr="00BB55E6">
              <w:rPr>
                <w:sz w:val="18"/>
                <w:szCs w:val="18"/>
                <w:lang w:val="en-US"/>
              </w:rPr>
              <w:t>(</w:t>
            </w:r>
            <w:r w:rsidRPr="00BB55E6">
              <w:rPr>
                <w:sz w:val="18"/>
                <w:szCs w:val="18"/>
                <w:lang w:val="en-US"/>
              </w:rPr>
              <w:t>2024</w:t>
            </w:r>
            <w:r w:rsidR="000A21AF" w:rsidRPr="00BB55E6">
              <w:rPr>
                <w:sz w:val="18"/>
                <w:szCs w:val="18"/>
                <w:lang w:val="en-US"/>
              </w:rPr>
              <w:t>)</w:t>
            </w:r>
            <w:r w:rsidRPr="00BB55E6">
              <w:rPr>
                <w:sz w:val="18"/>
                <w:szCs w:val="18"/>
                <w:lang w:val="en-US"/>
              </w:rPr>
              <w:t xml:space="preserve">. </w:t>
            </w:r>
            <w:hyperlink r:id="rId110" w:history="1">
              <w:r w:rsidRPr="00BB55E6">
                <w:rPr>
                  <w:rStyle w:val="Hipervnculo"/>
                  <w:sz w:val="18"/>
                  <w:szCs w:val="18"/>
                  <w:shd w:val="clear" w:color="auto" w:fill="FFFFFF"/>
                  <w:lang w:val="en-US"/>
                </w:rPr>
                <w:t>https://doi.org/10.1111/nph.19606</w:t>
              </w:r>
            </w:hyperlink>
          </w:p>
        </w:tc>
      </w:tr>
      <w:tr w:rsidR="00440F02" w:rsidRPr="00BB55E6" w14:paraId="774DF3F4" w14:textId="77777777" w:rsidTr="00C43D28">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32EEBDC3" w14:textId="77777777" w:rsidR="00440F02" w:rsidRPr="00BB55E6" w:rsidRDefault="00440F02" w:rsidP="00C43D28">
            <w:pPr>
              <w:pStyle w:val="Textoencaja"/>
              <w:rPr>
                <w:b/>
                <w:bCs/>
              </w:rPr>
            </w:pPr>
            <w:r w:rsidRPr="00BB55E6">
              <w:rPr>
                <w:b/>
                <w:bCs/>
              </w:rPr>
              <w:t>ISSN</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F2A91A" w14:textId="77777777" w:rsidR="00440F02" w:rsidRPr="00BB55E6" w:rsidRDefault="00440F02" w:rsidP="00C43D28">
            <w:pPr>
              <w:pStyle w:val="Textoencaja"/>
              <w:rPr>
                <w:sz w:val="18"/>
                <w:szCs w:val="18"/>
              </w:rPr>
            </w:pPr>
            <w:r w:rsidRPr="00BB55E6">
              <w:rPr>
                <w:sz w:val="18"/>
                <w:szCs w:val="18"/>
              </w:rPr>
              <w:t>0028-646X</w:t>
            </w:r>
          </w:p>
        </w:tc>
      </w:tr>
      <w:tr w:rsidR="00440F02" w:rsidRPr="00BB55E6" w14:paraId="3BF4C61D" w14:textId="77777777" w:rsidTr="00C43D28">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0494C99C" w14:textId="77777777" w:rsidR="00440F02" w:rsidRPr="00BB55E6" w:rsidRDefault="00440F02" w:rsidP="00C43D28">
            <w:pPr>
              <w:pStyle w:val="Textoencaja"/>
              <w:rPr>
                <w:b/>
                <w:bCs/>
              </w:rPr>
            </w:pPr>
            <w:r w:rsidRPr="00BB55E6">
              <w:rPr>
                <w:b/>
                <w:bCs/>
              </w:rPr>
              <w:t>Índice de impacto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0723C9" w14:textId="6CD8C9A1" w:rsidR="00440F02" w:rsidRPr="00BB55E6" w:rsidRDefault="00440F02" w:rsidP="00C43D28">
            <w:pPr>
              <w:pStyle w:val="Textoencaja"/>
              <w:rPr>
                <w:sz w:val="18"/>
                <w:szCs w:val="18"/>
              </w:rPr>
            </w:pPr>
            <w:r w:rsidRPr="00BB55E6">
              <w:rPr>
                <w:sz w:val="18"/>
                <w:szCs w:val="18"/>
              </w:rPr>
              <w:t xml:space="preserve">2023 </w:t>
            </w:r>
            <w:proofErr w:type="spellStart"/>
            <w:r w:rsidRPr="00BB55E6">
              <w:rPr>
                <w:sz w:val="18"/>
                <w:szCs w:val="18"/>
              </w:rPr>
              <w:t>Journal</w:t>
            </w:r>
            <w:proofErr w:type="spellEnd"/>
            <w:r w:rsidRPr="00BB55E6">
              <w:rPr>
                <w:sz w:val="18"/>
                <w:szCs w:val="18"/>
              </w:rPr>
              <w:t xml:space="preserve"> </w:t>
            </w:r>
            <w:proofErr w:type="spellStart"/>
            <w:r w:rsidRPr="00BB55E6">
              <w:rPr>
                <w:sz w:val="18"/>
                <w:szCs w:val="18"/>
              </w:rPr>
              <w:t>Impact</w:t>
            </w:r>
            <w:proofErr w:type="spellEnd"/>
            <w:r w:rsidRPr="00BB55E6">
              <w:rPr>
                <w:sz w:val="18"/>
                <w:szCs w:val="18"/>
              </w:rPr>
              <w:t xml:space="preserve"> Factor (</w:t>
            </w:r>
            <w:proofErr w:type="spellStart"/>
            <w:r w:rsidRPr="00BB55E6">
              <w:rPr>
                <w:sz w:val="18"/>
                <w:szCs w:val="18"/>
              </w:rPr>
              <w:t>Clarivate</w:t>
            </w:r>
            <w:proofErr w:type="spellEnd"/>
            <w:r w:rsidRPr="00BB55E6">
              <w:rPr>
                <w:sz w:val="18"/>
                <w:szCs w:val="18"/>
              </w:rPr>
              <w:t>): 8</w:t>
            </w:r>
            <w:r w:rsidR="006E2E18" w:rsidRPr="00BB55E6">
              <w:rPr>
                <w:sz w:val="18"/>
                <w:szCs w:val="18"/>
              </w:rPr>
              <w:t>,</w:t>
            </w:r>
            <w:r w:rsidRPr="00BB55E6">
              <w:rPr>
                <w:sz w:val="18"/>
                <w:szCs w:val="18"/>
              </w:rPr>
              <w:t>3</w:t>
            </w:r>
          </w:p>
        </w:tc>
      </w:tr>
      <w:tr w:rsidR="00440F02" w:rsidRPr="00BB55E6" w14:paraId="4135971E" w14:textId="77777777" w:rsidTr="00C43D28">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3861162F" w14:textId="77777777" w:rsidR="00440F02" w:rsidRPr="00BB55E6" w:rsidRDefault="00440F02" w:rsidP="00C43D28">
            <w:pPr>
              <w:pStyle w:val="Textoencaja"/>
              <w:rPr>
                <w:b/>
                <w:bCs/>
              </w:rPr>
            </w:pPr>
            <w:r w:rsidRPr="00BB55E6">
              <w:rPr>
                <w:b/>
                <w:bCs/>
              </w:rPr>
              <w:t>Posición relativa de la revista</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9CE622" w14:textId="77777777" w:rsidR="00440F02" w:rsidRPr="00BB55E6" w:rsidRDefault="00440F02" w:rsidP="00C43D28">
            <w:pPr>
              <w:pStyle w:val="Textoencaja"/>
              <w:rPr>
                <w:sz w:val="18"/>
                <w:szCs w:val="18"/>
              </w:rPr>
            </w:pPr>
            <w:r w:rsidRPr="00BB55E6">
              <w:rPr>
                <w:sz w:val="18"/>
                <w:szCs w:val="18"/>
              </w:rPr>
              <w:t>Q1</w:t>
            </w:r>
          </w:p>
        </w:tc>
      </w:tr>
    </w:tbl>
    <w:p w14:paraId="2F915C80" w14:textId="77777777" w:rsidR="00DD3F3F" w:rsidRPr="00BB55E6" w:rsidRDefault="00DD3F3F" w:rsidP="00DD3F3F"/>
    <w:tbl>
      <w:tblPr>
        <w:tblW w:w="14175" w:type="dxa"/>
        <w:jc w:val="center"/>
        <w:tblLayout w:type="fixed"/>
        <w:tblCellMar>
          <w:top w:w="57" w:type="dxa"/>
          <w:bottom w:w="57" w:type="dxa"/>
        </w:tblCellMar>
        <w:tblLook w:val="0000" w:firstRow="0" w:lastRow="0" w:firstColumn="0" w:lastColumn="0" w:noHBand="0" w:noVBand="0"/>
      </w:tblPr>
      <w:tblGrid>
        <w:gridCol w:w="3397"/>
        <w:gridCol w:w="10778"/>
      </w:tblGrid>
      <w:tr w:rsidR="00BD1D44" w:rsidRPr="00BB55E6" w14:paraId="60855AFF" w14:textId="77777777" w:rsidTr="00C43D28">
        <w:trPr>
          <w:trHeight w:val="283"/>
          <w:jc w:val="center"/>
        </w:trPr>
        <w:tc>
          <w:tcPr>
            <w:tcW w:w="14175" w:type="dxa"/>
            <w:gridSpan w:val="2"/>
            <w:tcBorders>
              <w:top w:val="single" w:sz="4" w:space="0" w:color="000000"/>
              <w:left w:val="single" w:sz="4" w:space="0" w:color="000000"/>
              <w:bottom w:val="single" w:sz="4" w:space="0" w:color="000000"/>
              <w:right w:val="single" w:sz="4" w:space="0" w:color="000000"/>
            </w:tcBorders>
            <w:shd w:val="clear" w:color="auto" w:fill="EAF1DD" w:themeFill="accent3" w:themeFillTint="33"/>
            <w:vAlign w:val="center"/>
          </w:tcPr>
          <w:p w14:paraId="1E9F4E23" w14:textId="77777777" w:rsidR="00BD1D44" w:rsidRPr="00BB55E6" w:rsidRDefault="00BD1D44" w:rsidP="00C43D28">
            <w:pPr>
              <w:pStyle w:val="Textoencaja"/>
              <w:jc w:val="center"/>
              <w:rPr>
                <w:b/>
                <w:bCs/>
                <w:sz w:val="18"/>
                <w:szCs w:val="18"/>
              </w:rPr>
            </w:pPr>
            <w:r w:rsidRPr="00BB55E6">
              <w:rPr>
                <w:b/>
                <w:bCs/>
              </w:rPr>
              <w:t>Revistas indexadas</w:t>
            </w:r>
          </w:p>
        </w:tc>
      </w:tr>
      <w:tr w:rsidR="00BD1D44" w:rsidRPr="00BB55E6" w14:paraId="61638F73" w14:textId="77777777" w:rsidTr="00C43D28">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7700D102" w14:textId="77777777" w:rsidR="00BD1D44" w:rsidRPr="00BB55E6" w:rsidRDefault="00BD1D44" w:rsidP="00C43D28">
            <w:pPr>
              <w:pStyle w:val="Textoencaja"/>
              <w:rPr>
                <w:b/>
                <w:bCs/>
              </w:rPr>
            </w:pPr>
            <w:r w:rsidRPr="00BB55E6">
              <w:rPr>
                <w:b/>
                <w:bCs/>
              </w:rPr>
              <w:t>Autores</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5F3AE6" w14:textId="77777777" w:rsidR="00BD1D44" w:rsidRPr="00BB55E6" w:rsidRDefault="00BD1D44" w:rsidP="00C43D28">
            <w:pPr>
              <w:pStyle w:val="Textoencaja"/>
              <w:rPr>
                <w:sz w:val="18"/>
                <w:szCs w:val="18"/>
              </w:rPr>
            </w:pPr>
            <w:r w:rsidRPr="00BB55E6">
              <w:rPr>
                <w:sz w:val="18"/>
                <w:szCs w:val="18"/>
              </w:rPr>
              <w:t xml:space="preserve">Vega-Álvarez C, Francisco M, </w:t>
            </w:r>
            <w:r w:rsidRPr="00BB55E6">
              <w:rPr>
                <w:b/>
                <w:bCs/>
                <w:sz w:val="18"/>
                <w:szCs w:val="18"/>
              </w:rPr>
              <w:t>Cartea ME</w:t>
            </w:r>
            <w:r w:rsidRPr="00BB55E6">
              <w:rPr>
                <w:sz w:val="18"/>
                <w:szCs w:val="18"/>
              </w:rPr>
              <w:t xml:space="preserve">, Fernández JC, </w:t>
            </w:r>
            <w:r w:rsidRPr="00BB55E6">
              <w:rPr>
                <w:b/>
                <w:bCs/>
                <w:sz w:val="18"/>
                <w:szCs w:val="18"/>
              </w:rPr>
              <w:t>Soengas P</w:t>
            </w:r>
          </w:p>
        </w:tc>
      </w:tr>
      <w:tr w:rsidR="00BD1D44" w:rsidRPr="00280B08" w14:paraId="0C92B5B2" w14:textId="77777777" w:rsidTr="00C43D28">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43831F65" w14:textId="77777777" w:rsidR="00BD1D44" w:rsidRPr="00BB55E6" w:rsidRDefault="00BD1D44" w:rsidP="00C43D28">
            <w:pPr>
              <w:pStyle w:val="Textoencaja"/>
              <w:rPr>
                <w:b/>
                <w:bCs/>
              </w:rPr>
            </w:pPr>
            <w:r w:rsidRPr="00BB55E6">
              <w:rPr>
                <w:b/>
                <w:bCs/>
              </w:rPr>
              <w:t>Título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583FC2" w14:textId="77777777" w:rsidR="00BD1D44" w:rsidRPr="00BB55E6" w:rsidRDefault="00BD1D44" w:rsidP="00C43D28">
            <w:pPr>
              <w:pStyle w:val="Textoencaja"/>
              <w:rPr>
                <w:sz w:val="18"/>
                <w:szCs w:val="18"/>
                <w:lang w:val="en-US"/>
              </w:rPr>
            </w:pPr>
            <w:r w:rsidRPr="00BB55E6">
              <w:rPr>
                <w:sz w:val="18"/>
                <w:szCs w:val="18"/>
                <w:lang w:val="en-US"/>
              </w:rPr>
              <w:t xml:space="preserve">The growth immunity tradeoff in </w:t>
            </w:r>
            <w:r w:rsidRPr="00BB55E6">
              <w:rPr>
                <w:i/>
                <w:iCs/>
                <w:sz w:val="18"/>
                <w:szCs w:val="18"/>
                <w:lang w:val="en-US"/>
              </w:rPr>
              <w:t>Brassica oleracea-Xanthomonas campestris</w:t>
            </w:r>
            <w:r w:rsidRPr="00BB55E6">
              <w:rPr>
                <w:sz w:val="18"/>
                <w:szCs w:val="18"/>
                <w:lang w:val="en-US"/>
              </w:rPr>
              <w:t xml:space="preserve"> </w:t>
            </w:r>
            <w:proofErr w:type="spellStart"/>
            <w:r w:rsidRPr="00BB55E6">
              <w:rPr>
                <w:sz w:val="18"/>
                <w:szCs w:val="18"/>
                <w:lang w:val="en-US"/>
              </w:rPr>
              <w:t>pv</w:t>
            </w:r>
            <w:proofErr w:type="spellEnd"/>
            <w:r w:rsidRPr="00BB55E6">
              <w:rPr>
                <w:sz w:val="18"/>
                <w:szCs w:val="18"/>
                <w:lang w:val="en-US"/>
              </w:rPr>
              <w:t xml:space="preserve">. </w:t>
            </w:r>
            <w:r w:rsidRPr="00BB55E6">
              <w:rPr>
                <w:i/>
                <w:iCs/>
                <w:sz w:val="18"/>
                <w:szCs w:val="18"/>
                <w:lang w:val="en-US"/>
              </w:rPr>
              <w:t>campestris</w:t>
            </w:r>
            <w:r w:rsidRPr="00BB55E6">
              <w:rPr>
                <w:sz w:val="18"/>
                <w:szCs w:val="18"/>
                <w:lang w:val="en-US"/>
              </w:rPr>
              <w:t xml:space="preserve"> </w:t>
            </w:r>
            <w:proofErr w:type="spellStart"/>
            <w:r w:rsidRPr="00BB55E6">
              <w:rPr>
                <w:sz w:val="18"/>
                <w:szCs w:val="18"/>
                <w:lang w:val="en-US"/>
              </w:rPr>
              <w:t>pathosystem</w:t>
            </w:r>
            <w:proofErr w:type="spellEnd"/>
          </w:p>
        </w:tc>
      </w:tr>
      <w:tr w:rsidR="00BD1D44" w:rsidRPr="00280B08" w14:paraId="0543B28A" w14:textId="77777777" w:rsidTr="00C43D28">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73511453" w14:textId="77777777" w:rsidR="00BD1D44" w:rsidRPr="00BB55E6" w:rsidRDefault="00BD1D44" w:rsidP="00C43D28">
            <w:pPr>
              <w:pStyle w:val="Textoencaja"/>
              <w:rPr>
                <w:b/>
                <w:bCs/>
              </w:rPr>
            </w:pPr>
            <w:r w:rsidRPr="00BB55E6">
              <w:rPr>
                <w:b/>
                <w:bCs/>
              </w:rPr>
              <w:t>Datos de la publicación:</w:t>
            </w:r>
          </w:p>
          <w:p w14:paraId="0885A9DE" w14:textId="77777777" w:rsidR="00BD1D44" w:rsidRPr="00BB55E6" w:rsidRDefault="00BD1D44" w:rsidP="00C43D28">
            <w:pPr>
              <w:pStyle w:val="Textoencaja"/>
              <w:rPr>
                <w:b/>
                <w:bCs/>
              </w:rPr>
            </w:pPr>
            <w:r w:rsidRPr="00BB55E6">
              <w:rPr>
                <w:b/>
                <w:bCs/>
              </w:rPr>
              <w:t>Revista, Volumen, páginas, año, DOI</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F26AFB" w14:textId="77777777" w:rsidR="00BD1D44" w:rsidRPr="00BB55E6" w:rsidRDefault="00BD1D44" w:rsidP="00BD1D44">
            <w:pPr>
              <w:pStyle w:val="Textoencaja"/>
              <w:rPr>
                <w:spacing w:val="-3"/>
                <w:sz w:val="18"/>
                <w:szCs w:val="18"/>
                <w:lang w:val="en-US"/>
              </w:rPr>
            </w:pPr>
            <w:r w:rsidRPr="00BB55E6">
              <w:rPr>
                <w:spacing w:val="-3"/>
                <w:sz w:val="18"/>
                <w:szCs w:val="18"/>
                <w:lang w:val="en-US"/>
              </w:rPr>
              <w:t xml:space="preserve">Plant Cell and Environment 46, 2985-2997 (2023) </w:t>
            </w:r>
          </w:p>
          <w:p w14:paraId="013C66E3" w14:textId="73FB3B44" w:rsidR="00BD1D44" w:rsidRPr="00BB55E6" w:rsidRDefault="00BD1D44" w:rsidP="00BD1D44">
            <w:pPr>
              <w:pStyle w:val="Textoencaja"/>
              <w:rPr>
                <w:sz w:val="18"/>
                <w:szCs w:val="18"/>
                <w:lang w:val="en-US"/>
              </w:rPr>
            </w:pPr>
            <w:hyperlink r:id="rId111" w:history="1">
              <w:r w:rsidRPr="00BB55E6">
                <w:rPr>
                  <w:rStyle w:val="Hipervnculo"/>
                  <w:sz w:val="18"/>
                  <w:szCs w:val="18"/>
                  <w:lang w:val="en-US"/>
                </w:rPr>
                <w:t>https://doi.org/10.1111/pce.14454</w:t>
              </w:r>
            </w:hyperlink>
          </w:p>
        </w:tc>
      </w:tr>
      <w:tr w:rsidR="00BD1D44" w:rsidRPr="00BB55E6" w14:paraId="004B4AF5" w14:textId="77777777" w:rsidTr="00C43D28">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112501B9" w14:textId="77777777" w:rsidR="00BD1D44" w:rsidRPr="00BB55E6" w:rsidRDefault="00BD1D44" w:rsidP="00C43D28">
            <w:pPr>
              <w:pStyle w:val="Textoencaja"/>
              <w:rPr>
                <w:b/>
                <w:bCs/>
              </w:rPr>
            </w:pPr>
            <w:r w:rsidRPr="00BB55E6">
              <w:rPr>
                <w:b/>
                <w:bCs/>
              </w:rPr>
              <w:t>ISSN</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BFCDE9" w14:textId="77777777" w:rsidR="00BD1D44" w:rsidRPr="00BB55E6" w:rsidRDefault="00BD1D44" w:rsidP="00C43D28">
            <w:pPr>
              <w:pStyle w:val="Textoencaja"/>
              <w:rPr>
                <w:sz w:val="18"/>
                <w:szCs w:val="18"/>
              </w:rPr>
            </w:pPr>
            <w:r w:rsidRPr="00BB55E6">
              <w:rPr>
                <w:sz w:val="18"/>
                <w:szCs w:val="18"/>
              </w:rPr>
              <w:t>1365-3040</w:t>
            </w:r>
          </w:p>
        </w:tc>
      </w:tr>
      <w:tr w:rsidR="00BD1D44" w:rsidRPr="00BB55E6" w14:paraId="69494853" w14:textId="77777777" w:rsidTr="00C43D28">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6387407D" w14:textId="77777777" w:rsidR="00BD1D44" w:rsidRPr="00BB55E6" w:rsidRDefault="00BD1D44" w:rsidP="00C43D28">
            <w:pPr>
              <w:pStyle w:val="Textoencaja"/>
              <w:rPr>
                <w:b/>
                <w:bCs/>
              </w:rPr>
            </w:pPr>
            <w:r w:rsidRPr="00BB55E6">
              <w:rPr>
                <w:b/>
                <w:bCs/>
              </w:rPr>
              <w:t>Índice de impacto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C1F10C" w14:textId="77777777" w:rsidR="00BD1D44" w:rsidRPr="00BB55E6" w:rsidRDefault="00BD1D44" w:rsidP="00C43D28">
            <w:pPr>
              <w:pStyle w:val="Textoencaja"/>
              <w:rPr>
                <w:sz w:val="18"/>
                <w:szCs w:val="18"/>
              </w:rPr>
            </w:pPr>
            <w:r w:rsidRPr="00BB55E6">
              <w:rPr>
                <w:sz w:val="18"/>
                <w:szCs w:val="18"/>
              </w:rPr>
              <w:t>6.0</w:t>
            </w:r>
          </w:p>
        </w:tc>
      </w:tr>
      <w:tr w:rsidR="00BD1D44" w:rsidRPr="00BB55E6" w14:paraId="4DB46CC7" w14:textId="77777777" w:rsidTr="00C43D28">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3B6898BB" w14:textId="77777777" w:rsidR="00BD1D44" w:rsidRPr="00BB55E6" w:rsidRDefault="00BD1D44" w:rsidP="00C43D28">
            <w:pPr>
              <w:pStyle w:val="Textoencaja"/>
              <w:rPr>
                <w:b/>
                <w:bCs/>
              </w:rPr>
            </w:pPr>
            <w:r w:rsidRPr="00BB55E6">
              <w:rPr>
                <w:b/>
                <w:bCs/>
              </w:rPr>
              <w:t>Posición relativa de la revista</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B80C16" w14:textId="77777777" w:rsidR="00BD1D44" w:rsidRPr="00BB55E6" w:rsidRDefault="00BD1D44" w:rsidP="00C43D28">
            <w:pPr>
              <w:pStyle w:val="Textoencaja"/>
              <w:rPr>
                <w:sz w:val="18"/>
                <w:szCs w:val="18"/>
              </w:rPr>
            </w:pPr>
            <w:r w:rsidRPr="00BB55E6">
              <w:rPr>
                <w:sz w:val="18"/>
                <w:szCs w:val="18"/>
              </w:rPr>
              <w:t>21/265 (</w:t>
            </w:r>
            <w:proofErr w:type="spellStart"/>
            <w:r w:rsidRPr="00BB55E6">
              <w:rPr>
                <w:sz w:val="18"/>
                <w:szCs w:val="18"/>
              </w:rPr>
              <w:t>Plant</w:t>
            </w:r>
            <w:proofErr w:type="spellEnd"/>
            <w:r w:rsidRPr="00BB55E6">
              <w:rPr>
                <w:sz w:val="18"/>
                <w:szCs w:val="18"/>
              </w:rPr>
              <w:t xml:space="preserve"> </w:t>
            </w:r>
            <w:proofErr w:type="spellStart"/>
            <w:r w:rsidRPr="00BB55E6">
              <w:rPr>
                <w:sz w:val="18"/>
                <w:szCs w:val="18"/>
              </w:rPr>
              <w:t>Science</w:t>
            </w:r>
            <w:proofErr w:type="spellEnd"/>
            <w:r w:rsidRPr="00BB55E6">
              <w:rPr>
                <w:sz w:val="18"/>
                <w:szCs w:val="18"/>
              </w:rPr>
              <w:t>)</w:t>
            </w:r>
          </w:p>
        </w:tc>
      </w:tr>
    </w:tbl>
    <w:p w14:paraId="1DBDDE65" w14:textId="77777777" w:rsidR="00BD1D44" w:rsidRPr="00BB55E6" w:rsidRDefault="00BD1D44" w:rsidP="00BD1D44">
      <w:pPr>
        <w:rPr>
          <w:rFonts w:asciiTheme="minorHAnsi" w:hAnsiTheme="minorHAnsi" w:cstheme="minorHAnsi"/>
          <w:sz w:val="18"/>
          <w:szCs w:val="18"/>
        </w:rPr>
      </w:pPr>
    </w:p>
    <w:tbl>
      <w:tblPr>
        <w:tblW w:w="14175" w:type="dxa"/>
        <w:jc w:val="center"/>
        <w:tblLayout w:type="fixed"/>
        <w:tblCellMar>
          <w:top w:w="57" w:type="dxa"/>
          <w:bottom w:w="57" w:type="dxa"/>
        </w:tblCellMar>
        <w:tblLook w:val="0000" w:firstRow="0" w:lastRow="0" w:firstColumn="0" w:lastColumn="0" w:noHBand="0" w:noVBand="0"/>
      </w:tblPr>
      <w:tblGrid>
        <w:gridCol w:w="3397"/>
        <w:gridCol w:w="10778"/>
      </w:tblGrid>
      <w:tr w:rsidR="00BD1D44" w:rsidRPr="00BB55E6" w14:paraId="3FED23C9" w14:textId="77777777" w:rsidTr="00C43D28">
        <w:trPr>
          <w:trHeight w:val="283"/>
          <w:jc w:val="center"/>
        </w:trPr>
        <w:tc>
          <w:tcPr>
            <w:tcW w:w="14175" w:type="dxa"/>
            <w:gridSpan w:val="2"/>
            <w:tcBorders>
              <w:top w:val="single" w:sz="4" w:space="0" w:color="000000"/>
              <w:left w:val="single" w:sz="4" w:space="0" w:color="000000"/>
              <w:bottom w:val="single" w:sz="4" w:space="0" w:color="000000"/>
              <w:right w:val="single" w:sz="4" w:space="0" w:color="000000"/>
            </w:tcBorders>
            <w:shd w:val="clear" w:color="auto" w:fill="EAF1DD" w:themeFill="accent3" w:themeFillTint="33"/>
            <w:vAlign w:val="center"/>
          </w:tcPr>
          <w:p w14:paraId="180982D7" w14:textId="77777777" w:rsidR="00BD1D44" w:rsidRPr="00BB55E6" w:rsidRDefault="00BD1D44" w:rsidP="00C43D28">
            <w:pPr>
              <w:pStyle w:val="Textoencaja"/>
              <w:jc w:val="center"/>
              <w:rPr>
                <w:b/>
                <w:bCs/>
                <w:sz w:val="18"/>
                <w:szCs w:val="18"/>
              </w:rPr>
            </w:pPr>
            <w:r w:rsidRPr="00BB55E6">
              <w:rPr>
                <w:b/>
                <w:bCs/>
              </w:rPr>
              <w:t>Revistas indexadas</w:t>
            </w:r>
          </w:p>
        </w:tc>
      </w:tr>
      <w:tr w:rsidR="00BD1D44" w:rsidRPr="00084994" w14:paraId="01D2DAA6" w14:textId="77777777" w:rsidTr="00C43D28">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078299E9" w14:textId="77777777" w:rsidR="00BD1D44" w:rsidRPr="00BB55E6" w:rsidRDefault="00BD1D44" w:rsidP="00C43D28">
            <w:pPr>
              <w:pStyle w:val="Textoencaja"/>
              <w:rPr>
                <w:b/>
                <w:bCs/>
              </w:rPr>
            </w:pPr>
            <w:r w:rsidRPr="00BB55E6">
              <w:rPr>
                <w:b/>
                <w:bCs/>
              </w:rPr>
              <w:t>Autores</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57227D" w14:textId="77777777" w:rsidR="00BD1D44" w:rsidRPr="00084994" w:rsidRDefault="00BD1D44" w:rsidP="00C43D28">
            <w:pPr>
              <w:pStyle w:val="Textoencaja"/>
              <w:rPr>
                <w:sz w:val="18"/>
                <w:szCs w:val="18"/>
                <w:lang w:val="pt-PT"/>
              </w:rPr>
            </w:pPr>
            <w:r w:rsidRPr="00084994">
              <w:rPr>
                <w:b/>
                <w:bCs/>
                <w:sz w:val="18"/>
                <w:szCs w:val="18"/>
                <w:lang w:val="pt-PT"/>
              </w:rPr>
              <w:t>Revilla P</w:t>
            </w:r>
            <w:r w:rsidRPr="00084994">
              <w:rPr>
                <w:sz w:val="18"/>
                <w:szCs w:val="18"/>
                <w:lang w:val="pt-PT"/>
              </w:rPr>
              <w:t xml:space="preserve">, Alves ML, Andelković V, Balconi C, Dinis I, Mendes-Moreira P, Redaelli R, Ruiz de Galarreta JI, Vaz Patto MC, Žilić S, </w:t>
            </w:r>
            <w:r w:rsidRPr="00084994">
              <w:rPr>
                <w:b/>
                <w:bCs/>
                <w:sz w:val="18"/>
                <w:szCs w:val="18"/>
                <w:lang w:val="pt-PT"/>
              </w:rPr>
              <w:t>Malvar RA.</w:t>
            </w:r>
            <w:r w:rsidRPr="00084994">
              <w:rPr>
                <w:sz w:val="18"/>
                <w:szCs w:val="18"/>
                <w:lang w:val="pt-PT"/>
              </w:rPr>
              <w:t xml:space="preserve"> </w:t>
            </w:r>
          </w:p>
        </w:tc>
      </w:tr>
      <w:tr w:rsidR="00BD1D44" w:rsidRPr="00280B08" w14:paraId="50FBD717" w14:textId="77777777" w:rsidTr="00C43D28">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111ABF7D" w14:textId="77777777" w:rsidR="00BD1D44" w:rsidRPr="00BB55E6" w:rsidRDefault="00BD1D44" w:rsidP="00C43D28">
            <w:pPr>
              <w:pStyle w:val="Textoencaja"/>
              <w:rPr>
                <w:b/>
                <w:bCs/>
              </w:rPr>
            </w:pPr>
            <w:r w:rsidRPr="00BB55E6">
              <w:rPr>
                <w:b/>
                <w:bCs/>
              </w:rPr>
              <w:t>Título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30E632" w14:textId="77777777" w:rsidR="00BD1D44" w:rsidRPr="00BB55E6" w:rsidRDefault="00BD1D44" w:rsidP="00C43D28">
            <w:pPr>
              <w:pStyle w:val="Textoencaja"/>
              <w:rPr>
                <w:sz w:val="18"/>
                <w:szCs w:val="18"/>
                <w:lang w:val="en-US"/>
              </w:rPr>
            </w:pPr>
            <w:r w:rsidRPr="00BB55E6">
              <w:rPr>
                <w:sz w:val="18"/>
                <w:szCs w:val="18"/>
                <w:lang w:val="en-US"/>
              </w:rPr>
              <w:t>Traditional foods from maize (</w:t>
            </w:r>
            <w:proofErr w:type="spellStart"/>
            <w:r w:rsidRPr="00BB55E6">
              <w:rPr>
                <w:i/>
                <w:sz w:val="18"/>
                <w:szCs w:val="18"/>
                <w:lang w:val="en-US"/>
              </w:rPr>
              <w:t>Zea</w:t>
            </w:r>
            <w:proofErr w:type="spellEnd"/>
            <w:r w:rsidRPr="00BB55E6">
              <w:rPr>
                <w:i/>
                <w:sz w:val="18"/>
                <w:szCs w:val="18"/>
                <w:lang w:val="en-US"/>
              </w:rPr>
              <w:t xml:space="preserve"> mays</w:t>
            </w:r>
            <w:r w:rsidRPr="00BB55E6">
              <w:rPr>
                <w:sz w:val="18"/>
                <w:szCs w:val="18"/>
                <w:lang w:val="en-US"/>
              </w:rPr>
              <w:t xml:space="preserve"> L.) in Europe </w:t>
            </w:r>
          </w:p>
        </w:tc>
      </w:tr>
      <w:tr w:rsidR="00BD1D44" w:rsidRPr="00280B08" w14:paraId="5CB0EF9B" w14:textId="77777777" w:rsidTr="00C43D28">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68777FC5" w14:textId="77777777" w:rsidR="00BD1D44" w:rsidRPr="00BB55E6" w:rsidRDefault="00BD1D44" w:rsidP="00C43D28">
            <w:pPr>
              <w:pStyle w:val="Textoencaja"/>
              <w:rPr>
                <w:b/>
                <w:bCs/>
              </w:rPr>
            </w:pPr>
            <w:r w:rsidRPr="00BB55E6">
              <w:rPr>
                <w:b/>
                <w:bCs/>
              </w:rPr>
              <w:t>Datos de la publicación:</w:t>
            </w:r>
          </w:p>
          <w:p w14:paraId="4B6D906B" w14:textId="77777777" w:rsidR="00BD1D44" w:rsidRPr="00BB55E6" w:rsidRDefault="00BD1D44" w:rsidP="00C43D28">
            <w:pPr>
              <w:pStyle w:val="Textoencaja"/>
              <w:rPr>
                <w:b/>
                <w:bCs/>
              </w:rPr>
            </w:pPr>
            <w:r w:rsidRPr="00BB55E6">
              <w:rPr>
                <w:b/>
                <w:bCs/>
              </w:rPr>
              <w:t>Revista, Volumen, páginas, año, DOI</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DBB31E" w14:textId="77777777" w:rsidR="00BD1D44" w:rsidRPr="00BB55E6" w:rsidRDefault="00BD1D44" w:rsidP="00BD1D44">
            <w:pPr>
              <w:pStyle w:val="Textoencaja"/>
              <w:rPr>
                <w:sz w:val="18"/>
                <w:szCs w:val="18"/>
                <w:lang w:val="en-US"/>
              </w:rPr>
            </w:pPr>
            <w:r w:rsidRPr="00BB55E6">
              <w:rPr>
                <w:sz w:val="18"/>
                <w:szCs w:val="18"/>
                <w:lang w:val="en-US"/>
              </w:rPr>
              <w:t xml:space="preserve">Frontiers in Nutrition 8:1235 (2022) </w:t>
            </w:r>
          </w:p>
          <w:p w14:paraId="21A89D8D" w14:textId="1BCF71A7" w:rsidR="00BD1D44" w:rsidRPr="00BB55E6" w:rsidRDefault="00BD1D44" w:rsidP="00BD1D44">
            <w:pPr>
              <w:pStyle w:val="Textoencaja"/>
              <w:rPr>
                <w:sz w:val="18"/>
                <w:szCs w:val="18"/>
                <w:lang w:val="en-US"/>
              </w:rPr>
            </w:pPr>
            <w:hyperlink r:id="rId112" w:history="1">
              <w:r w:rsidRPr="00BB55E6">
                <w:rPr>
                  <w:rStyle w:val="Hipervnculo"/>
                  <w:sz w:val="18"/>
                  <w:szCs w:val="18"/>
                  <w:lang w:val="en-US"/>
                </w:rPr>
                <w:t>https://www.frontiersin.org/article/10.3389/fnut.2021.683399</w:t>
              </w:r>
            </w:hyperlink>
            <w:r w:rsidRPr="00BB55E6">
              <w:rPr>
                <w:sz w:val="18"/>
                <w:szCs w:val="18"/>
                <w:lang w:val="en-US"/>
              </w:rPr>
              <w:t xml:space="preserve">. </w:t>
            </w:r>
          </w:p>
        </w:tc>
      </w:tr>
      <w:tr w:rsidR="00BD1D44" w:rsidRPr="00BB55E6" w14:paraId="059D4890" w14:textId="77777777" w:rsidTr="00C43D28">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0AE4EECB" w14:textId="77777777" w:rsidR="00BD1D44" w:rsidRPr="00BB55E6" w:rsidRDefault="00BD1D44" w:rsidP="00C43D28">
            <w:pPr>
              <w:pStyle w:val="Textoencaja"/>
              <w:rPr>
                <w:b/>
                <w:bCs/>
              </w:rPr>
            </w:pPr>
            <w:r w:rsidRPr="00BB55E6">
              <w:rPr>
                <w:b/>
                <w:bCs/>
              </w:rPr>
              <w:t>ISSN</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A9A14A" w14:textId="77777777" w:rsidR="00BD1D44" w:rsidRPr="00BB55E6" w:rsidRDefault="00BD1D44" w:rsidP="00C43D28">
            <w:pPr>
              <w:pStyle w:val="Textoencaja"/>
              <w:rPr>
                <w:sz w:val="18"/>
                <w:szCs w:val="18"/>
              </w:rPr>
            </w:pPr>
            <w:r w:rsidRPr="00BB55E6">
              <w:rPr>
                <w:sz w:val="18"/>
                <w:szCs w:val="18"/>
              </w:rPr>
              <w:t>2296-861X</w:t>
            </w:r>
          </w:p>
        </w:tc>
      </w:tr>
      <w:tr w:rsidR="00BD1D44" w:rsidRPr="00BB55E6" w14:paraId="279883B8" w14:textId="77777777" w:rsidTr="00C43D28">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7DF56405" w14:textId="77777777" w:rsidR="00BD1D44" w:rsidRPr="00BB55E6" w:rsidRDefault="00BD1D44" w:rsidP="00C43D28">
            <w:pPr>
              <w:pStyle w:val="Textoencaja"/>
              <w:rPr>
                <w:b/>
                <w:bCs/>
              </w:rPr>
            </w:pPr>
            <w:r w:rsidRPr="00BB55E6">
              <w:rPr>
                <w:b/>
                <w:bCs/>
              </w:rPr>
              <w:t>Índice de impacto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0B1E5C" w14:textId="77777777" w:rsidR="00BD1D44" w:rsidRPr="00BB55E6" w:rsidRDefault="00BD1D44" w:rsidP="00C43D28">
            <w:pPr>
              <w:pStyle w:val="Textoencaja"/>
              <w:rPr>
                <w:sz w:val="18"/>
                <w:szCs w:val="18"/>
              </w:rPr>
            </w:pPr>
            <w:r w:rsidRPr="00BB55E6">
              <w:rPr>
                <w:sz w:val="18"/>
                <w:szCs w:val="18"/>
              </w:rPr>
              <w:t>4.0</w:t>
            </w:r>
          </w:p>
        </w:tc>
      </w:tr>
      <w:tr w:rsidR="00BD1D44" w:rsidRPr="00BB55E6" w14:paraId="198E12E8" w14:textId="77777777" w:rsidTr="00C43D28">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2101EA96" w14:textId="77777777" w:rsidR="00BD1D44" w:rsidRPr="00BB55E6" w:rsidRDefault="00BD1D44" w:rsidP="00C43D28">
            <w:pPr>
              <w:pStyle w:val="Textoencaja"/>
              <w:rPr>
                <w:b/>
                <w:bCs/>
              </w:rPr>
            </w:pPr>
            <w:r w:rsidRPr="00BB55E6">
              <w:rPr>
                <w:b/>
                <w:bCs/>
              </w:rPr>
              <w:t>Posición relativa de la revista</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912D92" w14:textId="77777777" w:rsidR="00BD1D44" w:rsidRPr="00BB55E6" w:rsidRDefault="00BD1D44" w:rsidP="00C43D28">
            <w:pPr>
              <w:pStyle w:val="Textoencaja"/>
              <w:rPr>
                <w:sz w:val="18"/>
                <w:szCs w:val="18"/>
              </w:rPr>
            </w:pPr>
            <w:r w:rsidRPr="00BB55E6">
              <w:rPr>
                <w:sz w:val="18"/>
                <w:szCs w:val="18"/>
              </w:rPr>
              <w:t>31/114 (</w:t>
            </w:r>
            <w:proofErr w:type="spellStart"/>
            <w:r w:rsidRPr="00BB55E6">
              <w:rPr>
                <w:sz w:val="18"/>
                <w:szCs w:val="18"/>
              </w:rPr>
              <w:t>Nutrition</w:t>
            </w:r>
            <w:proofErr w:type="spellEnd"/>
            <w:r w:rsidRPr="00BB55E6">
              <w:rPr>
                <w:sz w:val="18"/>
                <w:szCs w:val="18"/>
              </w:rPr>
              <w:t xml:space="preserve"> and </w:t>
            </w:r>
            <w:proofErr w:type="spellStart"/>
            <w:r w:rsidRPr="00BB55E6">
              <w:rPr>
                <w:sz w:val="18"/>
                <w:szCs w:val="18"/>
              </w:rPr>
              <w:t>Dietetics</w:t>
            </w:r>
            <w:proofErr w:type="spellEnd"/>
            <w:r w:rsidRPr="00BB55E6">
              <w:rPr>
                <w:sz w:val="18"/>
                <w:szCs w:val="18"/>
              </w:rPr>
              <w:t>)</w:t>
            </w:r>
          </w:p>
        </w:tc>
      </w:tr>
    </w:tbl>
    <w:p w14:paraId="7A781217" w14:textId="77777777" w:rsidR="00BD1D44" w:rsidRPr="00BB55E6" w:rsidRDefault="00BD1D44" w:rsidP="00BD1D44">
      <w:pPr>
        <w:rPr>
          <w:rFonts w:asciiTheme="minorHAnsi" w:hAnsiTheme="minorHAnsi" w:cstheme="minorHAnsi"/>
          <w:sz w:val="18"/>
          <w:szCs w:val="18"/>
        </w:rPr>
      </w:pPr>
    </w:p>
    <w:p w14:paraId="6B5AE4F4" w14:textId="77777777" w:rsidR="00BD1D44" w:rsidRPr="00BB55E6" w:rsidRDefault="00BD1D44" w:rsidP="00BD1D44">
      <w:pPr>
        <w:rPr>
          <w:rFonts w:asciiTheme="minorHAnsi" w:hAnsiTheme="minorHAnsi" w:cstheme="minorHAnsi"/>
          <w:sz w:val="18"/>
          <w:szCs w:val="18"/>
        </w:rPr>
      </w:pPr>
    </w:p>
    <w:tbl>
      <w:tblPr>
        <w:tblW w:w="14175" w:type="dxa"/>
        <w:jc w:val="center"/>
        <w:tblLayout w:type="fixed"/>
        <w:tblCellMar>
          <w:top w:w="57" w:type="dxa"/>
          <w:bottom w:w="57" w:type="dxa"/>
        </w:tblCellMar>
        <w:tblLook w:val="0000" w:firstRow="0" w:lastRow="0" w:firstColumn="0" w:lastColumn="0" w:noHBand="0" w:noVBand="0"/>
      </w:tblPr>
      <w:tblGrid>
        <w:gridCol w:w="3397"/>
        <w:gridCol w:w="10778"/>
      </w:tblGrid>
      <w:tr w:rsidR="00BD1D44" w:rsidRPr="00BB55E6" w14:paraId="55C720AB" w14:textId="77777777" w:rsidTr="00C43D28">
        <w:trPr>
          <w:trHeight w:val="283"/>
          <w:jc w:val="center"/>
        </w:trPr>
        <w:tc>
          <w:tcPr>
            <w:tcW w:w="14175" w:type="dxa"/>
            <w:gridSpan w:val="2"/>
            <w:tcBorders>
              <w:top w:val="single" w:sz="4" w:space="0" w:color="000000"/>
              <w:left w:val="single" w:sz="4" w:space="0" w:color="000000"/>
              <w:bottom w:val="single" w:sz="4" w:space="0" w:color="000000"/>
              <w:right w:val="single" w:sz="4" w:space="0" w:color="000000"/>
            </w:tcBorders>
            <w:shd w:val="clear" w:color="auto" w:fill="EAF1DD" w:themeFill="accent3" w:themeFillTint="33"/>
            <w:vAlign w:val="center"/>
          </w:tcPr>
          <w:p w14:paraId="190E545D" w14:textId="77777777" w:rsidR="00BD1D44" w:rsidRPr="00BB55E6" w:rsidRDefault="00BD1D44" w:rsidP="00C43D28">
            <w:pPr>
              <w:pStyle w:val="Textoencaja"/>
              <w:jc w:val="center"/>
              <w:rPr>
                <w:b/>
                <w:bCs/>
                <w:sz w:val="18"/>
                <w:szCs w:val="18"/>
              </w:rPr>
            </w:pPr>
            <w:r w:rsidRPr="00BB55E6">
              <w:rPr>
                <w:b/>
                <w:bCs/>
              </w:rPr>
              <w:t>Revistas indexadas</w:t>
            </w:r>
          </w:p>
        </w:tc>
      </w:tr>
      <w:tr w:rsidR="00BD1D44" w:rsidRPr="00BB55E6" w14:paraId="77BAC610" w14:textId="77777777" w:rsidTr="00C43D28">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533D1264" w14:textId="77777777" w:rsidR="00BD1D44" w:rsidRPr="00BB55E6" w:rsidRDefault="00BD1D44" w:rsidP="00C43D28">
            <w:pPr>
              <w:pStyle w:val="Textoencaja"/>
              <w:rPr>
                <w:b/>
                <w:bCs/>
              </w:rPr>
            </w:pPr>
            <w:r w:rsidRPr="00BB55E6">
              <w:rPr>
                <w:b/>
                <w:bCs/>
              </w:rPr>
              <w:t>Autores</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F77119" w14:textId="77777777" w:rsidR="00BD1D44" w:rsidRPr="00BB55E6" w:rsidRDefault="00BD1D44" w:rsidP="00C43D28">
            <w:pPr>
              <w:widowControl/>
              <w:autoSpaceDE/>
              <w:autoSpaceDN/>
              <w:jc w:val="both"/>
              <w:rPr>
                <w:rFonts w:asciiTheme="minorHAnsi" w:hAnsiTheme="minorHAnsi" w:cstheme="minorHAnsi"/>
                <w:sz w:val="18"/>
                <w:szCs w:val="18"/>
              </w:rPr>
            </w:pPr>
            <w:r w:rsidRPr="00BB55E6">
              <w:rPr>
                <w:rFonts w:asciiTheme="minorHAnsi" w:hAnsiTheme="minorHAnsi" w:cstheme="minorHAnsi"/>
                <w:b/>
                <w:bCs/>
                <w:sz w:val="18"/>
                <w:szCs w:val="18"/>
              </w:rPr>
              <w:t>Zas, R</w:t>
            </w:r>
            <w:r w:rsidRPr="00BB55E6">
              <w:rPr>
                <w:rFonts w:asciiTheme="minorHAnsi" w:hAnsiTheme="minorHAnsi" w:cstheme="minorHAnsi"/>
                <w:sz w:val="18"/>
                <w:szCs w:val="18"/>
              </w:rPr>
              <w:t xml:space="preserve">., </w:t>
            </w:r>
            <w:r w:rsidRPr="00BB55E6">
              <w:rPr>
                <w:rFonts w:asciiTheme="minorHAnsi" w:hAnsiTheme="minorHAnsi" w:cstheme="minorHAnsi"/>
                <w:b/>
                <w:bCs/>
                <w:sz w:val="18"/>
                <w:szCs w:val="18"/>
              </w:rPr>
              <w:t>Sampedro, L</w:t>
            </w:r>
            <w:r w:rsidRPr="00BB55E6">
              <w:rPr>
                <w:rFonts w:asciiTheme="minorHAnsi" w:hAnsiTheme="minorHAnsi" w:cstheme="minorHAnsi"/>
                <w:sz w:val="18"/>
                <w:szCs w:val="18"/>
              </w:rPr>
              <w:t xml:space="preserve">., Solla, A., Vivas, M., Lombardero, M.J., Alía, R., Rozas, V. </w:t>
            </w:r>
          </w:p>
        </w:tc>
      </w:tr>
      <w:tr w:rsidR="00BD1D44" w:rsidRPr="00280B08" w14:paraId="56DC2011" w14:textId="77777777" w:rsidTr="00C43D28">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534D48ED" w14:textId="77777777" w:rsidR="00BD1D44" w:rsidRPr="00BB55E6" w:rsidRDefault="00BD1D44" w:rsidP="00C43D28">
            <w:pPr>
              <w:pStyle w:val="Textoencaja"/>
              <w:rPr>
                <w:b/>
                <w:bCs/>
              </w:rPr>
            </w:pPr>
            <w:r w:rsidRPr="00BB55E6">
              <w:rPr>
                <w:b/>
                <w:bCs/>
              </w:rPr>
              <w:lastRenderedPageBreak/>
              <w:t>Título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F38257" w14:textId="77777777" w:rsidR="00BD1D44" w:rsidRPr="00BB55E6" w:rsidRDefault="00BD1D44" w:rsidP="00C43D28">
            <w:pPr>
              <w:rPr>
                <w:rFonts w:asciiTheme="minorHAnsi" w:hAnsiTheme="minorHAnsi" w:cstheme="minorHAnsi"/>
                <w:sz w:val="18"/>
                <w:szCs w:val="18"/>
                <w:lang w:val="en-US"/>
              </w:rPr>
            </w:pPr>
            <w:r w:rsidRPr="00BB55E6">
              <w:rPr>
                <w:rFonts w:asciiTheme="minorHAnsi" w:hAnsiTheme="minorHAnsi" w:cstheme="minorHAnsi"/>
                <w:sz w:val="18"/>
                <w:szCs w:val="18"/>
                <w:lang w:val="en-US"/>
              </w:rPr>
              <w:t xml:space="preserve">Dendroecology in common gardens: Population differentiation and plasticity in resistance, recovery and resilience to extreme drought events in </w:t>
            </w:r>
            <w:r w:rsidRPr="00BB55E6">
              <w:rPr>
                <w:rFonts w:asciiTheme="minorHAnsi" w:hAnsiTheme="minorHAnsi" w:cstheme="minorHAnsi"/>
                <w:i/>
                <w:iCs/>
                <w:sz w:val="18"/>
                <w:szCs w:val="18"/>
                <w:lang w:val="en-US"/>
              </w:rPr>
              <w:t>Pinus pinaster</w:t>
            </w:r>
          </w:p>
        </w:tc>
      </w:tr>
      <w:tr w:rsidR="00BD1D44" w:rsidRPr="00280B08" w14:paraId="774ECDC8" w14:textId="77777777" w:rsidTr="00C43D28">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55C70B8F" w14:textId="77777777" w:rsidR="00BD1D44" w:rsidRPr="00BB55E6" w:rsidRDefault="00BD1D44" w:rsidP="00C43D28">
            <w:pPr>
              <w:pStyle w:val="Textoencaja"/>
              <w:rPr>
                <w:b/>
                <w:bCs/>
              </w:rPr>
            </w:pPr>
            <w:r w:rsidRPr="00BB55E6">
              <w:rPr>
                <w:b/>
                <w:bCs/>
              </w:rPr>
              <w:t>Datos de la publicación:</w:t>
            </w:r>
          </w:p>
          <w:p w14:paraId="50134F8E" w14:textId="77777777" w:rsidR="00BD1D44" w:rsidRPr="00BB55E6" w:rsidRDefault="00BD1D44" w:rsidP="00C43D28">
            <w:pPr>
              <w:pStyle w:val="Textoencaja"/>
              <w:rPr>
                <w:b/>
                <w:bCs/>
              </w:rPr>
            </w:pPr>
            <w:r w:rsidRPr="00BB55E6">
              <w:rPr>
                <w:b/>
                <w:bCs/>
              </w:rPr>
              <w:t>Revista, Volumen, páginas, año, DOI</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1EA8B0" w14:textId="21052B00" w:rsidR="00BD1D44" w:rsidRPr="00BB55E6" w:rsidRDefault="00BD1D44" w:rsidP="00BD1D44">
            <w:pPr>
              <w:pStyle w:val="Textoencaja"/>
              <w:rPr>
                <w:sz w:val="18"/>
                <w:szCs w:val="18"/>
                <w:lang w:val="en-US"/>
              </w:rPr>
            </w:pPr>
            <w:r w:rsidRPr="00BB55E6">
              <w:rPr>
                <w:sz w:val="18"/>
                <w:szCs w:val="18"/>
                <w:lang w:val="en-US"/>
              </w:rPr>
              <w:t>Agricultural and Forest Meteorology, 291, 108060. (2020)</w:t>
            </w:r>
          </w:p>
          <w:p w14:paraId="483A1545" w14:textId="77777777" w:rsidR="00BD1D44" w:rsidRPr="00BB55E6" w:rsidRDefault="00BD1D44" w:rsidP="00C43D28">
            <w:pPr>
              <w:pStyle w:val="Textoencaja"/>
              <w:rPr>
                <w:sz w:val="18"/>
                <w:szCs w:val="18"/>
                <w:lang w:val="en-US"/>
              </w:rPr>
            </w:pPr>
            <w:hyperlink r:id="rId113" w:history="1">
              <w:r w:rsidRPr="00BB55E6">
                <w:rPr>
                  <w:rStyle w:val="Hipervnculo"/>
                  <w:sz w:val="18"/>
                  <w:szCs w:val="18"/>
                  <w:lang w:val="en-US"/>
                </w:rPr>
                <w:t>https://doi.org/10.1016/J.AGRFORMET.2020.108060</w:t>
              </w:r>
            </w:hyperlink>
          </w:p>
        </w:tc>
      </w:tr>
      <w:tr w:rsidR="00BD1D44" w:rsidRPr="00BB55E6" w14:paraId="6B8A39D9" w14:textId="77777777" w:rsidTr="00C43D28">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25396A11" w14:textId="77777777" w:rsidR="00BD1D44" w:rsidRPr="00BB55E6" w:rsidRDefault="00BD1D44" w:rsidP="00C43D28">
            <w:pPr>
              <w:pStyle w:val="Textoencaja"/>
              <w:rPr>
                <w:b/>
                <w:bCs/>
              </w:rPr>
            </w:pPr>
            <w:r w:rsidRPr="00BB55E6">
              <w:rPr>
                <w:b/>
                <w:bCs/>
              </w:rPr>
              <w:t>ISSN</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A6E41F" w14:textId="77777777" w:rsidR="00BD1D44" w:rsidRPr="00BB55E6" w:rsidRDefault="00BD1D44" w:rsidP="00C43D28">
            <w:pPr>
              <w:rPr>
                <w:rFonts w:asciiTheme="minorHAnsi" w:hAnsiTheme="minorHAnsi" w:cstheme="minorHAnsi"/>
                <w:sz w:val="18"/>
                <w:szCs w:val="18"/>
              </w:rPr>
            </w:pPr>
            <w:r w:rsidRPr="00BB55E6">
              <w:rPr>
                <w:rFonts w:asciiTheme="minorHAnsi" w:hAnsiTheme="minorHAnsi" w:cstheme="minorHAnsi"/>
                <w:sz w:val="18"/>
                <w:szCs w:val="18"/>
                <w:lang w:val="en-US"/>
              </w:rPr>
              <w:t>ISSN: 0168-1923</w:t>
            </w:r>
          </w:p>
        </w:tc>
      </w:tr>
      <w:tr w:rsidR="00BD1D44" w:rsidRPr="00BB55E6" w14:paraId="5FC876A5" w14:textId="77777777" w:rsidTr="00C43D28">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30DA29B4" w14:textId="77777777" w:rsidR="00BD1D44" w:rsidRPr="00BB55E6" w:rsidRDefault="00BD1D44" w:rsidP="00C43D28">
            <w:pPr>
              <w:pStyle w:val="Textoencaja"/>
              <w:rPr>
                <w:b/>
                <w:bCs/>
              </w:rPr>
            </w:pPr>
            <w:r w:rsidRPr="00BB55E6">
              <w:rPr>
                <w:b/>
                <w:bCs/>
              </w:rPr>
              <w:t>Índice de impacto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7E9936" w14:textId="77777777" w:rsidR="00BD1D44" w:rsidRPr="00BB55E6" w:rsidRDefault="00BD1D44" w:rsidP="00C43D28">
            <w:pPr>
              <w:pStyle w:val="Textoencaja"/>
              <w:rPr>
                <w:sz w:val="18"/>
                <w:szCs w:val="18"/>
              </w:rPr>
            </w:pPr>
            <w:r w:rsidRPr="00BB55E6">
              <w:rPr>
                <w:sz w:val="18"/>
                <w:szCs w:val="18"/>
              </w:rPr>
              <w:t>5.7</w:t>
            </w:r>
          </w:p>
        </w:tc>
      </w:tr>
      <w:tr w:rsidR="00BD1D44" w:rsidRPr="00BB55E6" w14:paraId="74AC2919" w14:textId="77777777" w:rsidTr="00C43D28">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287C8377" w14:textId="77777777" w:rsidR="00BD1D44" w:rsidRPr="00BB55E6" w:rsidRDefault="00BD1D44" w:rsidP="00C43D28">
            <w:pPr>
              <w:pStyle w:val="Textoencaja"/>
              <w:rPr>
                <w:b/>
                <w:bCs/>
              </w:rPr>
            </w:pPr>
            <w:r w:rsidRPr="00BB55E6">
              <w:rPr>
                <w:b/>
                <w:bCs/>
              </w:rPr>
              <w:t>Posición relativa de la revista</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CC38CF" w14:textId="77777777" w:rsidR="00BD1D44" w:rsidRPr="00BB55E6" w:rsidRDefault="00BD1D44" w:rsidP="00C43D28">
            <w:pPr>
              <w:pStyle w:val="Textoencaja"/>
              <w:rPr>
                <w:sz w:val="18"/>
                <w:szCs w:val="18"/>
              </w:rPr>
            </w:pPr>
            <w:r w:rsidRPr="00BB55E6">
              <w:rPr>
                <w:sz w:val="18"/>
                <w:szCs w:val="18"/>
              </w:rPr>
              <w:t>2/67 (</w:t>
            </w:r>
            <w:proofErr w:type="spellStart"/>
            <w:r w:rsidRPr="00BB55E6">
              <w:rPr>
                <w:sz w:val="18"/>
                <w:szCs w:val="18"/>
              </w:rPr>
              <w:t>Forestry</w:t>
            </w:r>
            <w:proofErr w:type="spellEnd"/>
            <w:r w:rsidRPr="00BB55E6">
              <w:rPr>
                <w:sz w:val="18"/>
                <w:szCs w:val="18"/>
              </w:rPr>
              <w:t>)</w:t>
            </w:r>
          </w:p>
        </w:tc>
      </w:tr>
    </w:tbl>
    <w:p w14:paraId="0BB1A45D" w14:textId="77777777" w:rsidR="00BD1D44" w:rsidRPr="00BB55E6" w:rsidRDefault="00BD1D44" w:rsidP="00BD1D44">
      <w:pPr>
        <w:rPr>
          <w:rFonts w:asciiTheme="minorHAnsi" w:hAnsiTheme="minorHAnsi" w:cstheme="minorHAnsi"/>
          <w:sz w:val="18"/>
          <w:szCs w:val="18"/>
        </w:rPr>
      </w:pPr>
    </w:p>
    <w:tbl>
      <w:tblPr>
        <w:tblW w:w="14175" w:type="dxa"/>
        <w:jc w:val="center"/>
        <w:tblLayout w:type="fixed"/>
        <w:tblCellMar>
          <w:top w:w="57" w:type="dxa"/>
          <w:bottom w:w="57" w:type="dxa"/>
        </w:tblCellMar>
        <w:tblLook w:val="0000" w:firstRow="0" w:lastRow="0" w:firstColumn="0" w:lastColumn="0" w:noHBand="0" w:noVBand="0"/>
      </w:tblPr>
      <w:tblGrid>
        <w:gridCol w:w="3397"/>
        <w:gridCol w:w="10778"/>
      </w:tblGrid>
      <w:tr w:rsidR="00BD1D44" w:rsidRPr="00BB55E6" w14:paraId="1855D915" w14:textId="77777777" w:rsidTr="00C43D28">
        <w:trPr>
          <w:trHeight w:val="283"/>
          <w:jc w:val="center"/>
        </w:trPr>
        <w:tc>
          <w:tcPr>
            <w:tcW w:w="14175" w:type="dxa"/>
            <w:gridSpan w:val="2"/>
            <w:tcBorders>
              <w:top w:val="single" w:sz="4" w:space="0" w:color="000000"/>
              <w:left w:val="single" w:sz="4" w:space="0" w:color="000000"/>
              <w:bottom w:val="single" w:sz="4" w:space="0" w:color="000000"/>
              <w:right w:val="single" w:sz="4" w:space="0" w:color="000000"/>
            </w:tcBorders>
            <w:shd w:val="clear" w:color="auto" w:fill="EAF1DD" w:themeFill="accent3" w:themeFillTint="33"/>
            <w:vAlign w:val="center"/>
          </w:tcPr>
          <w:p w14:paraId="38FB3610" w14:textId="77777777" w:rsidR="00BD1D44" w:rsidRPr="00BB55E6" w:rsidRDefault="00BD1D44" w:rsidP="00C43D28">
            <w:pPr>
              <w:pStyle w:val="Textoencaja"/>
              <w:jc w:val="center"/>
              <w:rPr>
                <w:b/>
                <w:bCs/>
                <w:sz w:val="18"/>
                <w:szCs w:val="18"/>
              </w:rPr>
            </w:pPr>
            <w:r w:rsidRPr="00BB55E6">
              <w:rPr>
                <w:b/>
                <w:bCs/>
              </w:rPr>
              <w:t>Revistas indexadas</w:t>
            </w:r>
          </w:p>
        </w:tc>
      </w:tr>
      <w:tr w:rsidR="00BD1D44" w:rsidRPr="00BB55E6" w14:paraId="207AEB7F" w14:textId="77777777" w:rsidTr="00C43D28">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3075C93B" w14:textId="77777777" w:rsidR="00BD1D44" w:rsidRPr="00BB55E6" w:rsidRDefault="00BD1D44" w:rsidP="00C43D28">
            <w:pPr>
              <w:pStyle w:val="Textoencaja"/>
              <w:rPr>
                <w:b/>
                <w:bCs/>
              </w:rPr>
            </w:pPr>
            <w:r w:rsidRPr="00BB55E6">
              <w:rPr>
                <w:b/>
                <w:bCs/>
              </w:rPr>
              <w:t>Autores</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B5A4AA" w14:textId="77777777" w:rsidR="00BD1D44" w:rsidRPr="00BB55E6" w:rsidRDefault="00BD1D44" w:rsidP="00C43D28">
            <w:pPr>
              <w:pStyle w:val="Textoencaja"/>
              <w:rPr>
                <w:sz w:val="18"/>
                <w:szCs w:val="18"/>
              </w:rPr>
            </w:pPr>
            <w:r w:rsidRPr="00BB55E6">
              <w:rPr>
                <w:sz w:val="18"/>
                <w:szCs w:val="18"/>
              </w:rPr>
              <w:t xml:space="preserve">Vázquez-González, C., </w:t>
            </w:r>
            <w:r w:rsidRPr="00BB55E6">
              <w:rPr>
                <w:b/>
                <w:bCs/>
                <w:sz w:val="18"/>
                <w:szCs w:val="18"/>
              </w:rPr>
              <w:t>Sampedro, L</w:t>
            </w:r>
            <w:r w:rsidRPr="00BB55E6">
              <w:rPr>
                <w:sz w:val="18"/>
                <w:szCs w:val="18"/>
              </w:rPr>
              <w:t>., López-</w:t>
            </w:r>
            <w:proofErr w:type="spellStart"/>
            <w:r w:rsidRPr="00BB55E6">
              <w:rPr>
                <w:sz w:val="18"/>
                <w:szCs w:val="18"/>
              </w:rPr>
              <w:t>Goldar</w:t>
            </w:r>
            <w:proofErr w:type="spellEnd"/>
            <w:r w:rsidRPr="00BB55E6">
              <w:rPr>
                <w:sz w:val="18"/>
                <w:szCs w:val="18"/>
              </w:rPr>
              <w:t xml:space="preserve">, X., Solla, A., Vivas, M., Rozas, V., Lombardero, M.J., </w:t>
            </w:r>
            <w:r w:rsidRPr="00BB55E6">
              <w:rPr>
                <w:b/>
                <w:bCs/>
                <w:sz w:val="18"/>
                <w:szCs w:val="18"/>
              </w:rPr>
              <w:t>Zas, R.</w:t>
            </w:r>
          </w:p>
        </w:tc>
      </w:tr>
      <w:tr w:rsidR="00BD1D44" w:rsidRPr="00280B08" w14:paraId="381E9422" w14:textId="77777777" w:rsidTr="00C43D28">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26A92388" w14:textId="77777777" w:rsidR="00BD1D44" w:rsidRPr="00BB55E6" w:rsidRDefault="00BD1D44" w:rsidP="00C43D28">
            <w:pPr>
              <w:pStyle w:val="Textoencaja"/>
              <w:rPr>
                <w:b/>
                <w:bCs/>
              </w:rPr>
            </w:pPr>
            <w:r w:rsidRPr="00BB55E6">
              <w:rPr>
                <w:b/>
                <w:bCs/>
              </w:rPr>
              <w:t>Título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C4DB51" w14:textId="77777777" w:rsidR="00BD1D44" w:rsidRPr="00BB55E6" w:rsidRDefault="00BD1D44" w:rsidP="00C43D28">
            <w:pPr>
              <w:pStyle w:val="Textoencaja"/>
              <w:rPr>
                <w:sz w:val="18"/>
                <w:szCs w:val="18"/>
                <w:lang w:val="en-US"/>
              </w:rPr>
            </w:pPr>
            <w:r w:rsidRPr="00BB55E6">
              <w:rPr>
                <w:sz w:val="18"/>
                <w:szCs w:val="18"/>
                <w:lang w:val="en-US"/>
              </w:rPr>
              <w:t xml:space="preserve">Inducibility of chemical </w:t>
            </w:r>
            <w:proofErr w:type="spellStart"/>
            <w:r w:rsidRPr="00BB55E6">
              <w:rPr>
                <w:sz w:val="18"/>
                <w:szCs w:val="18"/>
                <w:lang w:val="en-US"/>
              </w:rPr>
              <w:t>defences</w:t>
            </w:r>
            <w:proofErr w:type="spellEnd"/>
            <w:r w:rsidRPr="00BB55E6">
              <w:rPr>
                <w:sz w:val="18"/>
                <w:szCs w:val="18"/>
                <w:lang w:val="en-US"/>
              </w:rPr>
              <w:t xml:space="preserve"> by exogenous application of methyl </w:t>
            </w:r>
            <w:proofErr w:type="spellStart"/>
            <w:r w:rsidRPr="00BB55E6">
              <w:rPr>
                <w:sz w:val="18"/>
                <w:szCs w:val="18"/>
                <w:lang w:val="en-US"/>
              </w:rPr>
              <w:t>jasmonate</w:t>
            </w:r>
            <w:proofErr w:type="spellEnd"/>
            <w:r w:rsidRPr="00BB55E6">
              <w:rPr>
                <w:sz w:val="18"/>
                <w:szCs w:val="18"/>
                <w:lang w:val="en-US"/>
              </w:rPr>
              <w:t xml:space="preserve"> is </w:t>
            </w:r>
            <w:proofErr w:type="spellStart"/>
            <w:r w:rsidRPr="00BB55E6">
              <w:rPr>
                <w:sz w:val="18"/>
                <w:szCs w:val="18"/>
                <w:lang w:val="en-US"/>
              </w:rPr>
              <w:t>longlasting</w:t>
            </w:r>
            <w:proofErr w:type="spellEnd"/>
            <w:r w:rsidRPr="00BB55E6">
              <w:rPr>
                <w:sz w:val="18"/>
                <w:szCs w:val="18"/>
                <w:lang w:val="en-US"/>
              </w:rPr>
              <w:t xml:space="preserve"> and conserved among populations in mature </w:t>
            </w:r>
            <w:r w:rsidRPr="00BB55E6">
              <w:rPr>
                <w:i/>
                <w:iCs/>
                <w:sz w:val="18"/>
                <w:szCs w:val="18"/>
                <w:lang w:val="en-US"/>
              </w:rPr>
              <w:t>Pinus</w:t>
            </w:r>
            <w:r w:rsidRPr="00BB55E6">
              <w:rPr>
                <w:sz w:val="18"/>
                <w:szCs w:val="18"/>
                <w:lang w:val="en-US"/>
              </w:rPr>
              <w:t xml:space="preserve"> </w:t>
            </w:r>
            <w:r w:rsidRPr="00BB55E6">
              <w:rPr>
                <w:i/>
                <w:iCs/>
                <w:sz w:val="18"/>
                <w:szCs w:val="18"/>
                <w:lang w:val="en-US"/>
              </w:rPr>
              <w:t>pinaster</w:t>
            </w:r>
            <w:r w:rsidRPr="00BB55E6">
              <w:rPr>
                <w:sz w:val="18"/>
                <w:szCs w:val="18"/>
                <w:lang w:val="en-US"/>
              </w:rPr>
              <w:t xml:space="preserve"> trees.</w:t>
            </w:r>
          </w:p>
        </w:tc>
      </w:tr>
      <w:tr w:rsidR="00BD1D44" w:rsidRPr="00280B08" w14:paraId="039CCB2F" w14:textId="77777777" w:rsidTr="00C43D28">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0825B0CD" w14:textId="77777777" w:rsidR="00BD1D44" w:rsidRPr="00BB55E6" w:rsidRDefault="00BD1D44" w:rsidP="00C43D28">
            <w:pPr>
              <w:pStyle w:val="Textoencaja"/>
              <w:rPr>
                <w:b/>
                <w:bCs/>
              </w:rPr>
            </w:pPr>
            <w:r w:rsidRPr="00BB55E6">
              <w:rPr>
                <w:b/>
                <w:bCs/>
              </w:rPr>
              <w:t>Datos de la publicación:</w:t>
            </w:r>
          </w:p>
          <w:p w14:paraId="28FC50C9" w14:textId="77777777" w:rsidR="00BD1D44" w:rsidRPr="00BB55E6" w:rsidRDefault="00BD1D44" w:rsidP="00C43D28">
            <w:pPr>
              <w:pStyle w:val="Textoencaja"/>
              <w:rPr>
                <w:b/>
                <w:bCs/>
              </w:rPr>
            </w:pPr>
            <w:r w:rsidRPr="00BB55E6">
              <w:rPr>
                <w:b/>
                <w:bCs/>
              </w:rPr>
              <w:t>Revista, Volumen, páginas, año, DOI</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2C83F4" w14:textId="2D9CA496" w:rsidR="00BD1D44" w:rsidRPr="00BB55E6" w:rsidRDefault="00BD1D44" w:rsidP="00C43D28">
            <w:pPr>
              <w:pStyle w:val="Textoencaja"/>
              <w:rPr>
                <w:sz w:val="18"/>
                <w:szCs w:val="18"/>
                <w:lang w:val="en-US"/>
              </w:rPr>
            </w:pPr>
            <w:r w:rsidRPr="00BB55E6">
              <w:rPr>
                <w:sz w:val="18"/>
                <w:szCs w:val="18"/>
                <w:lang w:val="en-US"/>
              </w:rPr>
              <w:t>Forest Ecology and Management, 518, 120280. (2022)</w:t>
            </w:r>
          </w:p>
          <w:p w14:paraId="0CCF3123" w14:textId="77777777" w:rsidR="00BD1D44" w:rsidRPr="00BB55E6" w:rsidRDefault="00BD1D44" w:rsidP="00C43D28">
            <w:pPr>
              <w:pStyle w:val="Textoencaja"/>
              <w:rPr>
                <w:sz w:val="18"/>
                <w:szCs w:val="18"/>
                <w:lang w:val="en-US"/>
              </w:rPr>
            </w:pPr>
            <w:hyperlink r:id="rId114" w:history="1">
              <w:r w:rsidRPr="00BB55E6">
                <w:rPr>
                  <w:rStyle w:val="Hipervnculo"/>
                  <w:sz w:val="18"/>
                  <w:szCs w:val="18"/>
                  <w:lang w:val="en-US"/>
                </w:rPr>
                <w:t>https://doi.org/10.1016/j.foreco.2022.120280</w:t>
              </w:r>
            </w:hyperlink>
          </w:p>
        </w:tc>
      </w:tr>
      <w:tr w:rsidR="00BD1D44" w:rsidRPr="00BB55E6" w14:paraId="4EB06000" w14:textId="77777777" w:rsidTr="00C43D28">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312B77C8" w14:textId="77777777" w:rsidR="00BD1D44" w:rsidRPr="00BB55E6" w:rsidRDefault="00BD1D44" w:rsidP="00C43D28">
            <w:pPr>
              <w:pStyle w:val="Textoencaja"/>
              <w:rPr>
                <w:b/>
                <w:bCs/>
              </w:rPr>
            </w:pPr>
            <w:r w:rsidRPr="00BB55E6">
              <w:rPr>
                <w:b/>
                <w:bCs/>
              </w:rPr>
              <w:t>ISSN</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9F05DA" w14:textId="77777777" w:rsidR="00BD1D44" w:rsidRPr="00BB55E6" w:rsidRDefault="00BD1D44" w:rsidP="00C43D28">
            <w:pPr>
              <w:pStyle w:val="Textoencaja"/>
              <w:rPr>
                <w:sz w:val="18"/>
                <w:szCs w:val="18"/>
              </w:rPr>
            </w:pPr>
            <w:r w:rsidRPr="00BB55E6">
              <w:rPr>
                <w:sz w:val="18"/>
                <w:szCs w:val="18"/>
              </w:rPr>
              <w:t>0378-1127</w:t>
            </w:r>
          </w:p>
        </w:tc>
      </w:tr>
      <w:tr w:rsidR="00BD1D44" w:rsidRPr="00BB55E6" w14:paraId="2EE69CBF" w14:textId="77777777" w:rsidTr="00C43D28">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5F5FB7BD" w14:textId="77777777" w:rsidR="00BD1D44" w:rsidRPr="00BB55E6" w:rsidRDefault="00BD1D44" w:rsidP="00C43D28">
            <w:pPr>
              <w:pStyle w:val="Textoencaja"/>
              <w:rPr>
                <w:b/>
                <w:bCs/>
              </w:rPr>
            </w:pPr>
            <w:r w:rsidRPr="00BB55E6">
              <w:rPr>
                <w:b/>
                <w:bCs/>
              </w:rPr>
              <w:t>Índice de impacto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18C265" w14:textId="77777777" w:rsidR="00BD1D44" w:rsidRPr="00BB55E6" w:rsidRDefault="00BD1D44" w:rsidP="00C43D28">
            <w:pPr>
              <w:pStyle w:val="Textoencaja"/>
              <w:rPr>
                <w:sz w:val="18"/>
                <w:szCs w:val="18"/>
              </w:rPr>
            </w:pPr>
            <w:r w:rsidRPr="00BB55E6">
              <w:rPr>
                <w:sz w:val="18"/>
                <w:szCs w:val="18"/>
              </w:rPr>
              <w:t>3.7</w:t>
            </w:r>
          </w:p>
        </w:tc>
      </w:tr>
      <w:tr w:rsidR="00BD1D44" w:rsidRPr="00BB55E6" w14:paraId="5FADFD8E" w14:textId="77777777" w:rsidTr="00C43D28">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60180F32" w14:textId="77777777" w:rsidR="00BD1D44" w:rsidRPr="00BB55E6" w:rsidRDefault="00BD1D44" w:rsidP="00C43D28">
            <w:pPr>
              <w:pStyle w:val="Textoencaja"/>
              <w:rPr>
                <w:b/>
                <w:bCs/>
              </w:rPr>
            </w:pPr>
            <w:r w:rsidRPr="00BB55E6">
              <w:rPr>
                <w:b/>
                <w:bCs/>
              </w:rPr>
              <w:t>Posición relativa de la revista</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0BD9C4" w14:textId="77777777" w:rsidR="00BD1D44" w:rsidRPr="00BB55E6" w:rsidRDefault="00BD1D44" w:rsidP="00C43D28">
            <w:pPr>
              <w:pStyle w:val="Textoencaja"/>
              <w:rPr>
                <w:sz w:val="18"/>
                <w:szCs w:val="18"/>
              </w:rPr>
            </w:pPr>
            <w:r w:rsidRPr="00BB55E6">
              <w:rPr>
                <w:sz w:val="18"/>
                <w:szCs w:val="18"/>
              </w:rPr>
              <w:t>7/70 (</w:t>
            </w:r>
            <w:proofErr w:type="spellStart"/>
            <w:r w:rsidRPr="00BB55E6">
              <w:rPr>
                <w:sz w:val="18"/>
                <w:szCs w:val="18"/>
              </w:rPr>
              <w:t>Forestry</w:t>
            </w:r>
            <w:proofErr w:type="spellEnd"/>
            <w:r w:rsidRPr="00BB55E6">
              <w:rPr>
                <w:sz w:val="18"/>
                <w:szCs w:val="18"/>
              </w:rPr>
              <w:t>)</w:t>
            </w:r>
          </w:p>
        </w:tc>
      </w:tr>
    </w:tbl>
    <w:p w14:paraId="30E52A1F" w14:textId="77777777" w:rsidR="00BD1D44" w:rsidRPr="00BB55E6" w:rsidRDefault="00BD1D44" w:rsidP="00BD1D44">
      <w:pPr>
        <w:rPr>
          <w:rFonts w:asciiTheme="minorHAnsi" w:hAnsiTheme="minorHAnsi" w:cstheme="minorHAnsi"/>
          <w:sz w:val="18"/>
          <w:szCs w:val="18"/>
        </w:rPr>
      </w:pPr>
    </w:p>
    <w:tbl>
      <w:tblPr>
        <w:tblW w:w="14175" w:type="dxa"/>
        <w:jc w:val="center"/>
        <w:tblLayout w:type="fixed"/>
        <w:tblCellMar>
          <w:top w:w="57" w:type="dxa"/>
          <w:bottom w:w="57" w:type="dxa"/>
        </w:tblCellMar>
        <w:tblLook w:val="0000" w:firstRow="0" w:lastRow="0" w:firstColumn="0" w:lastColumn="0" w:noHBand="0" w:noVBand="0"/>
      </w:tblPr>
      <w:tblGrid>
        <w:gridCol w:w="3397"/>
        <w:gridCol w:w="10778"/>
      </w:tblGrid>
      <w:tr w:rsidR="00BD1D44" w:rsidRPr="00BB55E6" w14:paraId="71082D34" w14:textId="77777777" w:rsidTr="00C43D28">
        <w:trPr>
          <w:trHeight w:val="283"/>
          <w:jc w:val="center"/>
        </w:trPr>
        <w:tc>
          <w:tcPr>
            <w:tcW w:w="14175" w:type="dxa"/>
            <w:gridSpan w:val="2"/>
            <w:tcBorders>
              <w:top w:val="single" w:sz="4" w:space="0" w:color="000000"/>
              <w:left w:val="single" w:sz="4" w:space="0" w:color="000000"/>
              <w:bottom w:val="single" w:sz="4" w:space="0" w:color="000000"/>
              <w:right w:val="single" w:sz="4" w:space="0" w:color="000000"/>
            </w:tcBorders>
            <w:shd w:val="clear" w:color="auto" w:fill="EAF1DD" w:themeFill="accent3" w:themeFillTint="33"/>
            <w:vAlign w:val="center"/>
          </w:tcPr>
          <w:p w14:paraId="628DB290" w14:textId="77777777" w:rsidR="00BD1D44" w:rsidRPr="00BB55E6" w:rsidRDefault="00BD1D44" w:rsidP="00C43D28">
            <w:pPr>
              <w:spacing w:line="276" w:lineRule="auto"/>
              <w:jc w:val="center"/>
              <w:rPr>
                <w:rFonts w:asciiTheme="minorHAnsi" w:hAnsiTheme="minorHAnsi" w:cstheme="minorHAnsi"/>
                <w:b/>
                <w:bCs/>
                <w:sz w:val="18"/>
                <w:szCs w:val="18"/>
              </w:rPr>
            </w:pPr>
            <w:r w:rsidRPr="00BB55E6">
              <w:rPr>
                <w:rFonts w:asciiTheme="minorHAnsi" w:hAnsiTheme="minorHAnsi" w:cstheme="minorHAnsi"/>
                <w:b/>
                <w:bCs/>
                <w:sz w:val="20"/>
                <w:szCs w:val="20"/>
              </w:rPr>
              <w:t>Revistas indexadas</w:t>
            </w:r>
          </w:p>
        </w:tc>
      </w:tr>
      <w:tr w:rsidR="00BD1D44" w:rsidRPr="00084994" w14:paraId="39201536" w14:textId="77777777" w:rsidTr="00C43D28">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61BB1D7F" w14:textId="77777777" w:rsidR="00BD1D44" w:rsidRPr="00BB55E6" w:rsidRDefault="00BD1D44" w:rsidP="00C43D28">
            <w:pPr>
              <w:spacing w:line="276" w:lineRule="auto"/>
              <w:jc w:val="both"/>
              <w:rPr>
                <w:rFonts w:asciiTheme="minorHAnsi" w:hAnsiTheme="minorHAnsi" w:cstheme="minorHAnsi"/>
                <w:b/>
                <w:bCs/>
                <w:sz w:val="20"/>
                <w:szCs w:val="20"/>
              </w:rPr>
            </w:pPr>
            <w:r w:rsidRPr="00BB55E6">
              <w:rPr>
                <w:rFonts w:asciiTheme="minorHAnsi" w:hAnsiTheme="minorHAnsi" w:cstheme="minorHAnsi"/>
                <w:b/>
                <w:bCs/>
                <w:sz w:val="20"/>
                <w:szCs w:val="20"/>
              </w:rPr>
              <w:t>Autores</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6789D8" w14:textId="77777777" w:rsidR="00BD1D44" w:rsidRPr="00084994" w:rsidRDefault="00BD1D44" w:rsidP="00C43D28">
            <w:pPr>
              <w:spacing w:line="276" w:lineRule="auto"/>
              <w:jc w:val="both"/>
              <w:rPr>
                <w:rFonts w:asciiTheme="minorHAnsi" w:hAnsiTheme="minorHAnsi" w:cstheme="minorHAnsi"/>
                <w:sz w:val="18"/>
                <w:szCs w:val="18"/>
                <w:lang w:val="pt-PT"/>
              </w:rPr>
            </w:pPr>
            <w:r w:rsidRPr="00084994">
              <w:rPr>
                <w:rFonts w:asciiTheme="minorHAnsi" w:hAnsiTheme="minorHAnsi" w:cstheme="minorHAnsi"/>
                <w:bCs/>
                <w:sz w:val="18"/>
                <w:szCs w:val="18"/>
                <w:lang w:val="pt-PT"/>
              </w:rPr>
              <w:t xml:space="preserve">Díaz-Urbano, M, P Velasco, R Abilleira, J Poveda, P </w:t>
            </w:r>
            <w:r w:rsidRPr="00084994">
              <w:rPr>
                <w:rFonts w:asciiTheme="minorHAnsi" w:hAnsiTheme="minorHAnsi" w:cstheme="minorHAnsi"/>
                <w:b/>
                <w:sz w:val="18"/>
                <w:szCs w:val="18"/>
                <w:lang w:val="pt-PT"/>
              </w:rPr>
              <w:t>Soengas, VM Rodríguez</w:t>
            </w:r>
          </w:p>
        </w:tc>
      </w:tr>
      <w:tr w:rsidR="00BD1D44" w:rsidRPr="00280B08" w14:paraId="09E7D6D4" w14:textId="77777777" w:rsidTr="00C43D28">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1EDA881E" w14:textId="77777777" w:rsidR="00BD1D44" w:rsidRPr="00BB55E6" w:rsidRDefault="00BD1D44" w:rsidP="00C43D28">
            <w:pPr>
              <w:spacing w:line="276" w:lineRule="auto"/>
              <w:jc w:val="both"/>
              <w:rPr>
                <w:rFonts w:asciiTheme="minorHAnsi" w:hAnsiTheme="minorHAnsi" w:cstheme="minorHAnsi"/>
                <w:b/>
                <w:bCs/>
                <w:sz w:val="20"/>
                <w:szCs w:val="20"/>
              </w:rPr>
            </w:pPr>
            <w:r w:rsidRPr="00BB55E6">
              <w:rPr>
                <w:rFonts w:asciiTheme="minorHAnsi" w:hAnsiTheme="minorHAnsi" w:cstheme="minorHAnsi"/>
                <w:b/>
                <w:bCs/>
                <w:sz w:val="20"/>
                <w:szCs w:val="20"/>
              </w:rPr>
              <w:t>Título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A4B606" w14:textId="77777777" w:rsidR="00BD1D44" w:rsidRPr="00BB55E6" w:rsidRDefault="00BD1D44" w:rsidP="00C43D28">
            <w:pPr>
              <w:spacing w:line="276" w:lineRule="auto"/>
              <w:jc w:val="both"/>
              <w:rPr>
                <w:rFonts w:asciiTheme="minorHAnsi" w:hAnsiTheme="minorHAnsi" w:cstheme="minorHAnsi"/>
                <w:sz w:val="18"/>
                <w:szCs w:val="18"/>
                <w:lang w:val="en-US"/>
              </w:rPr>
            </w:pPr>
            <w:r w:rsidRPr="00BB55E6">
              <w:rPr>
                <w:rFonts w:asciiTheme="minorHAnsi" w:hAnsiTheme="minorHAnsi" w:cstheme="minorHAnsi"/>
                <w:sz w:val="18"/>
                <w:szCs w:val="18"/>
                <w:lang w:val="en-US"/>
              </w:rPr>
              <w:t>Diversity and biological activity of culturable endophytic fungi isolated from turnip (</w:t>
            </w:r>
            <w:r w:rsidRPr="00BB55E6">
              <w:rPr>
                <w:rFonts w:asciiTheme="minorHAnsi" w:hAnsiTheme="minorHAnsi" w:cstheme="minorHAnsi"/>
                <w:i/>
                <w:iCs/>
                <w:sz w:val="18"/>
                <w:szCs w:val="18"/>
                <w:lang w:val="en-US"/>
              </w:rPr>
              <w:t>Brassica rapa</w:t>
            </w:r>
            <w:r w:rsidRPr="00BB55E6">
              <w:rPr>
                <w:rFonts w:asciiTheme="minorHAnsi" w:hAnsiTheme="minorHAnsi" w:cstheme="minorHAnsi"/>
                <w:sz w:val="18"/>
                <w:szCs w:val="18"/>
                <w:lang w:val="en-US"/>
              </w:rPr>
              <w:t xml:space="preserve"> subsp. </w:t>
            </w:r>
            <w:r w:rsidRPr="00BB55E6">
              <w:rPr>
                <w:rFonts w:asciiTheme="minorHAnsi" w:hAnsiTheme="minorHAnsi" w:cstheme="minorHAnsi"/>
                <w:i/>
                <w:iCs/>
                <w:sz w:val="18"/>
                <w:szCs w:val="18"/>
                <w:lang w:val="en-US"/>
              </w:rPr>
              <w:t>rapa</w:t>
            </w:r>
            <w:r w:rsidRPr="00BB55E6">
              <w:rPr>
                <w:rFonts w:asciiTheme="minorHAnsi" w:hAnsiTheme="minorHAnsi" w:cstheme="minorHAnsi"/>
                <w:sz w:val="18"/>
                <w:szCs w:val="18"/>
                <w:lang w:val="en-US"/>
              </w:rPr>
              <w:t>) roots</w:t>
            </w:r>
          </w:p>
        </w:tc>
      </w:tr>
      <w:tr w:rsidR="00BD1D44" w:rsidRPr="00084994" w14:paraId="34ACB7E8" w14:textId="77777777" w:rsidTr="00C43D28">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1E2943E8" w14:textId="77777777" w:rsidR="00BD1D44" w:rsidRPr="00BB55E6" w:rsidRDefault="00BD1D44" w:rsidP="00C43D28">
            <w:pPr>
              <w:spacing w:line="276" w:lineRule="auto"/>
              <w:jc w:val="both"/>
              <w:rPr>
                <w:rFonts w:asciiTheme="minorHAnsi" w:hAnsiTheme="minorHAnsi" w:cstheme="minorHAnsi"/>
                <w:b/>
                <w:bCs/>
                <w:sz w:val="20"/>
                <w:szCs w:val="20"/>
              </w:rPr>
            </w:pPr>
            <w:r w:rsidRPr="00BB55E6">
              <w:rPr>
                <w:rFonts w:asciiTheme="minorHAnsi" w:hAnsiTheme="minorHAnsi" w:cstheme="minorHAnsi"/>
                <w:b/>
                <w:bCs/>
                <w:sz w:val="20"/>
                <w:szCs w:val="20"/>
              </w:rPr>
              <w:t>Datos de la publicación:</w:t>
            </w:r>
          </w:p>
          <w:p w14:paraId="301EDA4C" w14:textId="77777777" w:rsidR="00BD1D44" w:rsidRPr="00BB55E6" w:rsidRDefault="00BD1D44" w:rsidP="00C43D28">
            <w:pPr>
              <w:spacing w:line="276" w:lineRule="auto"/>
              <w:jc w:val="both"/>
              <w:rPr>
                <w:rFonts w:asciiTheme="minorHAnsi" w:hAnsiTheme="minorHAnsi" w:cstheme="minorHAnsi"/>
                <w:b/>
                <w:bCs/>
                <w:sz w:val="20"/>
                <w:szCs w:val="20"/>
              </w:rPr>
            </w:pPr>
            <w:r w:rsidRPr="00BB55E6">
              <w:rPr>
                <w:rFonts w:asciiTheme="minorHAnsi" w:hAnsiTheme="minorHAnsi" w:cstheme="minorHAnsi"/>
                <w:b/>
                <w:bCs/>
                <w:sz w:val="20"/>
                <w:szCs w:val="20"/>
              </w:rPr>
              <w:t>Revista, Volumen, páginas, año, DOI</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C3D05B" w14:textId="1E32A6D3" w:rsidR="00BD1D44" w:rsidRPr="00084994" w:rsidRDefault="00BD1D44" w:rsidP="00C43D28">
            <w:pPr>
              <w:spacing w:line="276" w:lineRule="auto"/>
              <w:jc w:val="both"/>
              <w:rPr>
                <w:rFonts w:asciiTheme="minorHAnsi" w:hAnsiTheme="minorHAnsi" w:cstheme="minorHAnsi"/>
                <w:bCs/>
                <w:sz w:val="18"/>
                <w:szCs w:val="18"/>
                <w:lang w:val="pt-PT"/>
              </w:rPr>
            </w:pPr>
            <w:r w:rsidRPr="00084994">
              <w:rPr>
                <w:rFonts w:asciiTheme="minorHAnsi" w:hAnsiTheme="minorHAnsi" w:cstheme="minorHAnsi"/>
                <w:bCs/>
                <w:sz w:val="18"/>
                <w:szCs w:val="18"/>
                <w:lang w:val="pt-PT"/>
              </w:rPr>
              <w:t xml:space="preserve">Scientia Horticulturae 339: 113861. </w:t>
            </w:r>
            <w:r w:rsidR="00F827D4" w:rsidRPr="00084994">
              <w:rPr>
                <w:rFonts w:asciiTheme="minorHAnsi" w:hAnsiTheme="minorHAnsi" w:cstheme="minorHAnsi"/>
                <w:bCs/>
                <w:sz w:val="18"/>
                <w:szCs w:val="18"/>
                <w:lang w:val="pt-PT"/>
              </w:rPr>
              <w:t>(</w:t>
            </w:r>
            <w:r w:rsidRPr="00084994">
              <w:rPr>
                <w:rFonts w:asciiTheme="minorHAnsi" w:hAnsiTheme="minorHAnsi" w:cstheme="minorHAnsi"/>
                <w:bCs/>
                <w:sz w:val="18"/>
                <w:szCs w:val="18"/>
                <w:lang w:val="pt-PT"/>
              </w:rPr>
              <w:t>2025</w:t>
            </w:r>
            <w:r w:rsidR="00F827D4" w:rsidRPr="00084994">
              <w:rPr>
                <w:rFonts w:asciiTheme="minorHAnsi" w:hAnsiTheme="minorHAnsi" w:cstheme="minorHAnsi"/>
                <w:bCs/>
                <w:sz w:val="18"/>
                <w:szCs w:val="18"/>
                <w:lang w:val="pt-PT"/>
              </w:rPr>
              <w:t>)</w:t>
            </w:r>
          </w:p>
          <w:p w14:paraId="561D149D" w14:textId="77777777" w:rsidR="00BD1D44" w:rsidRPr="00084994" w:rsidRDefault="00BD1D44" w:rsidP="00C43D28">
            <w:pPr>
              <w:spacing w:line="276" w:lineRule="auto"/>
              <w:jc w:val="both"/>
              <w:rPr>
                <w:rFonts w:asciiTheme="minorHAnsi" w:hAnsiTheme="minorHAnsi" w:cstheme="minorHAnsi"/>
                <w:sz w:val="18"/>
                <w:szCs w:val="18"/>
                <w:lang w:val="pt-PT"/>
              </w:rPr>
            </w:pPr>
            <w:hyperlink r:id="rId115" w:history="1">
              <w:r w:rsidRPr="00084994">
                <w:rPr>
                  <w:rStyle w:val="Hipervnculo"/>
                  <w:rFonts w:asciiTheme="minorHAnsi" w:hAnsiTheme="minorHAnsi" w:cstheme="minorHAnsi"/>
                  <w:bCs/>
                  <w:sz w:val="18"/>
                  <w:szCs w:val="18"/>
                  <w:lang w:val="pt-PT"/>
                </w:rPr>
                <w:t>https://doi.org/10.1016/j.scienta.2024.113861</w:t>
              </w:r>
            </w:hyperlink>
          </w:p>
        </w:tc>
      </w:tr>
      <w:tr w:rsidR="00BD1D44" w:rsidRPr="00BB55E6" w14:paraId="68B3077A" w14:textId="77777777" w:rsidTr="00C43D28">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61181632" w14:textId="77777777" w:rsidR="00BD1D44" w:rsidRPr="00BB55E6" w:rsidRDefault="00BD1D44" w:rsidP="00C43D28">
            <w:pPr>
              <w:spacing w:line="276" w:lineRule="auto"/>
              <w:jc w:val="both"/>
              <w:rPr>
                <w:rFonts w:asciiTheme="minorHAnsi" w:hAnsiTheme="minorHAnsi" w:cstheme="minorHAnsi"/>
                <w:b/>
                <w:bCs/>
                <w:sz w:val="20"/>
                <w:szCs w:val="20"/>
              </w:rPr>
            </w:pPr>
            <w:r w:rsidRPr="00BB55E6">
              <w:rPr>
                <w:rFonts w:asciiTheme="minorHAnsi" w:hAnsiTheme="minorHAnsi" w:cstheme="minorHAnsi"/>
                <w:b/>
                <w:bCs/>
                <w:sz w:val="20"/>
                <w:szCs w:val="20"/>
              </w:rPr>
              <w:t>ISSN</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1870F9" w14:textId="77777777" w:rsidR="00BD1D44" w:rsidRPr="00BB55E6" w:rsidRDefault="00BD1D44" w:rsidP="00C43D28">
            <w:pPr>
              <w:spacing w:line="276" w:lineRule="auto"/>
              <w:jc w:val="both"/>
              <w:rPr>
                <w:rFonts w:asciiTheme="minorHAnsi" w:hAnsiTheme="minorHAnsi" w:cstheme="minorHAnsi"/>
                <w:sz w:val="18"/>
                <w:szCs w:val="18"/>
              </w:rPr>
            </w:pPr>
            <w:r w:rsidRPr="00BB55E6">
              <w:rPr>
                <w:rFonts w:asciiTheme="minorHAnsi" w:hAnsiTheme="minorHAnsi" w:cstheme="minorHAnsi"/>
                <w:sz w:val="18"/>
                <w:szCs w:val="18"/>
              </w:rPr>
              <w:t>0304-4238</w:t>
            </w:r>
          </w:p>
        </w:tc>
      </w:tr>
      <w:tr w:rsidR="00BD1D44" w:rsidRPr="00BB55E6" w14:paraId="3A289D22" w14:textId="77777777" w:rsidTr="00C43D28">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3732B973" w14:textId="77777777" w:rsidR="00BD1D44" w:rsidRPr="00BB55E6" w:rsidRDefault="00BD1D44" w:rsidP="00C43D28">
            <w:pPr>
              <w:spacing w:line="276" w:lineRule="auto"/>
              <w:jc w:val="both"/>
              <w:rPr>
                <w:rFonts w:asciiTheme="minorHAnsi" w:hAnsiTheme="minorHAnsi" w:cstheme="minorHAnsi"/>
                <w:b/>
                <w:bCs/>
                <w:sz w:val="20"/>
                <w:szCs w:val="20"/>
              </w:rPr>
            </w:pPr>
            <w:r w:rsidRPr="00BB55E6">
              <w:rPr>
                <w:rFonts w:asciiTheme="minorHAnsi" w:hAnsiTheme="minorHAnsi" w:cstheme="minorHAnsi"/>
                <w:b/>
                <w:bCs/>
                <w:sz w:val="20"/>
                <w:szCs w:val="20"/>
              </w:rPr>
              <w:t>Índice de impacto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013A5C" w14:textId="77777777" w:rsidR="00BD1D44" w:rsidRPr="00BB55E6" w:rsidRDefault="00BD1D44" w:rsidP="00C43D28">
            <w:pPr>
              <w:spacing w:line="276" w:lineRule="auto"/>
              <w:jc w:val="both"/>
              <w:rPr>
                <w:rFonts w:asciiTheme="minorHAnsi" w:hAnsiTheme="minorHAnsi" w:cstheme="minorHAnsi"/>
                <w:sz w:val="18"/>
                <w:szCs w:val="18"/>
              </w:rPr>
            </w:pPr>
            <w:r w:rsidRPr="00BB55E6">
              <w:rPr>
                <w:rFonts w:asciiTheme="minorHAnsi" w:hAnsiTheme="minorHAnsi" w:cstheme="minorHAnsi"/>
                <w:sz w:val="18"/>
                <w:szCs w:val="18"/>
              </w:rPr>
              <w:t>3.9</w:t>
            </w:r>
          </w:p>
        </w:tc>
      </w:tr>
      <w:tr w:rsidR="00BD1D44" w:rsidRPr="00BB55E6" w14:paraId="2AD13C9F" w14:textId="77777777" w:rsidTr="00C43D28">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432106A8" w14:textId="77777777" w:rsidR="00BD1D44" w:rsidRPr="00BB55E6" w:rsidRDefault="00BD1D44" w:rsidP="00C43D28">
            <w:pPr>
              <w:spacing w:line="276" w:lineRule="auto"/>
              <w:jc w:val="both"/>
              <w:rPr>
                <w:rFonts w:asciiTheme="minorHAnsi" w:hAnsiTheme="minorHAnsi" w:cstheme="minorHAnsi"/>
                <w:b/>
                <w:bCs/>
                <w:sz w:val="20"/>
                <w:szCs w:val="20"/>
              </w:rPr>
            </w:pPr>
            <w:r w:rsidRPr="00BB55E6">
              <w:rPr>
                <w:rFonts w:asciiTheme="minorHAnsi" w:hAnsiTheme="minorHAnsi" w:cstheme="minorHAnsi"/>
                <w:b/>
                <w:bCs/>
                <w:sz w:val="20"/>
                <w:szCs w:val="20"/>
              </w:rPr>
              <w:t>Posición relativa de la revista</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0924AF" w14:textId="77777777" w:rsidR="00BD1D44" w:rsidRPr="00BB55E6" w:rsidRDefault="00BD1D44" w:rsidP="00C43D28">
            <w:pPr>
              <w:spacing w:line="276" w:lineRule="auto"/>
              <w:jc w:val="both"/>
              <w:rPr>
                <w:rFonts w:asciiTheme="minorHAnsi" w:hAnsiTheme="minorHAnsi" w:cstheme="minorHAnsi"/>
                <w:sz w:val="18"/>
                <w:szCs w:val="18"/>
              </w:rPr>
            </w:pPr>
            <w:r w:rsidRPr="00BB55E6">
              <w:rPr>
                <w:rFonts w:asciiTheme="minorHAnsi" w:hAnsiTheme="minorHAnsi" w:cstheme="minorHAnsi"/>
                <w:sz w:val="18"/>
                <w:szCs w:val="18"/>
              </w:rPr>
              <w:t>5/38</w:t>
            </w:r>
          </w:p>
        </w:tc>
      </w:tr>
    </w:tbl>
    <w:p w14:paraId="380F5A95" w14:textId="77777777" w:rsidR="00BD1D44" w:rsidRPr="00BB55E6" w:rsidRDefault="00BD1D44" w:rsidP="00BD1D44">
      <w:pPr>
        <w:rPr>
          <w:rFonts w:asciiTheme="minorHAnsi" w:hAnsiTheme="minorHAnsi" w:cstheme="minorHAnsi"/>
          <w:sz w:val="18"/>
          <w:szCs w:val="18"/>
        </w:rPr>
      </w:pPr>
    </w:p>
    <w:p w14:paraId="55C2E475" w14:textId="77777777" w:rsidR="00BD1D44" w:rsidRPr="00BB55E6" w:rsidRDefault="00BD1D44" w:rsidP="00BD1D44">
      <w:pPr>
        <w:rPr>
          <w:rFonts w:asciiTheme="minorHAnsi" w:hAnsiTheme="minorHAnsi" w:cstheme="minorHAnsi"/>
          <w:sz w:val="18"/>
          <w:szCs w:val="18"/>
        </w:rPr>
      </w:pPr>
    </w:p>
    <w:tbl>
      <w:tblPr>
        <w:tblW w:w="14175" w:type="dxa"/>
        <w:jc w:val="center"/>
        <w:tblLayout w:type="fixed"/>
        <w:tblCellMar>
          <w:top w:w="57" w:type="dxa"/>
          <w:bottom w:w="57" w:type="dxa"/>
        </w:tblCellMar>
        <w:tblLook w:val="0000" w:firstRow="0" w:lastRow="0" w:firstColumn="0" w:lastColumn="0" w:noHBand="0" w:noVBand="0"/>
      </w:tblPr>
      <w:tblGrid>
        <w:gridCol w:w="3397"/>
        <w:gridCol w:w="10778"/>
      </w:tblGrid>
      <w:tr w:rsidR="00BD1D44" w:rsidRPr="00BB55E6" w14:paraId="4DB20C80" w14:textId="77777777" w:rsidTr="00C43D28">
        <w:trPr>
          <w:trHeight w:val="283"/>
          <w:jc w:val="center"/>
        </w:trPr>
        <w:tc>
          <w:tcPr>
            <w:tcW w:w="14175" w:type="dxa"/>
            <w:gridSpan w:val="2"/>
            <w:tcBorders>
              <w:top w:val="single" w:sz="4" w:space="0" w:color="000000"/>
              <w:left w:val="single" w:sz="4" w:space="0" w:color="000000"/>
              <w:bottom w:val="single" w:sz="4" w:space="0" w:color="000000"/>
              <w:right w:val="single" w:sz="4" w:space="0" w:color="000000"/>
            </w:tcBorders>
            <w:shd w:val="clear" w:color="auto" w:fill="EAF1DD" w:themeFill="accent3" w:themeFillTint="33"/>
            <w:vAlign w:val="center"/>
          </w:tcPr>
          <w:p w14:paraId="30C3416F" w14:textId="77777777" w:rsidR="00BD1D44" w:rsidRPr="00BB55E6" w:rsidRDefault="00BD1D44" w:rsidP="00C43D28">
            <w:pPr>
              <w:pStyle w:val="Textoencaja"/>
              <w:jc w:val="center"/>
              <w:rPr>
                <w:b/>
                <w:bCs/>
                <w:sz w:val="18"/>
                <w:szCs w:val="18"/>
              </w:rPr>
            </w:pPr>
            <w:r w:rsidRPr="00BB55E6">
              <w:rPr>
                <w:b/>
                <w:bCs/>
              </w:rPr>
              <w:lastRenderedPageBreak/>
              <w:t>Revistas indexadas</w:t>
            </w:r>
          </w:p>
        </w:tc>
      </w:tr>
      <w:tr w:rsidR="00BD1D44" w:rsidRPr="00084994" w14:paraId="068D9728" w14:textId="77777777" w:rsidTr="00C43D28">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429667C9" w14:textId="77777777" w:rsidR="00BD1D44" w:rsidRPr="00BB55E6" w:rsidRDefault="00BD1D44" w:rsidP="00C43D28">
            <w:pPr>
              <w:pStyle w:val="Textoencaja"/>
              <w:rPr>
                <w:b/>
                <w:bCs/>
              </w:rPr>
            </w:pPr>
            <w:r w:rsidRPr="00BB55E6">
              <w:rPr>
                <w:b/>
                <w:bCs/>
              </w:rPr>
              <w:t>Autores</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186955" w14:textId="77777777" w:rsidR="00BD1D44" w:rsidRPr="00084994" w:rsidRDefault="00BD1D44" w:rsidP="00C43D28">
            <w:pPr>
              <w:pStyle w:val="Textoencaja"/>
              <w:rPr>
                <w:sz w:val="18"/>
                <w:szCs w:val="18"/>
                <w:lang w:val="pt-PT"/>
              </w:rPr>
            </w:pPr>
            <w:r w:rsidRPr="00084994">
              <w:rPr>
                <w:sz w:val="18"/>
                <w:szCs w:val="18"/>
                <w:lang w:val="pt-PT"/>
              </w:rPr>
              <w:t xml:space="preserve">López-Malvar A., </w:t>
            </w:r>
            <w:r w:rsidRPr="00084994">
              <w:rPr>
                <w:b/>
                <w:bCs/>
                <w:sz w:val="18"/>
                <w:szCs w:val="18"/>
                <w:lang w:val="pt-PT"/>
              </w:rPr>
              <w:t>R.A. Malvar</w:t>
            </w:r>
            <w:r w:rsidRPr="00084994">
              <w:rPr>
                <w:sz w:val="18"/>
                <w:szCs w:val="18"/>
                <w:lang w:val="pt-PT"/>
              </w:rPr>
              <w:t xml:space="preserve">, X. C. Souto, L.D. Gómez, R. Simister, A. Encina, J. Barros-Rios, S. Pereira-Crespo, </w:t>
            </w:r>
            <w:r w:rsidRPr="00084994">
              <w:rPr>
                <w:b/>
                <w:bCs/>
                <w:sz w:val="18"/>
                <w:szCs w:val="18"/>
                <w:lang w:val="pt-PT"/>
              </w:rPr>
              <w:t>R. Santiago</w:t>
            </w:r>
          </w:p>
        </w:tc>
      </w:tr>
      <w:tr w:rsidR="00BD1D44" w:rsidRPr="00280B08" w14:paraId="40C8C33F" w14:textId="77777777" w:rsidTr="00C43D28">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00EC92A1" w14:textId="77777777" w:rsidR="00BD1D44" w:rsidRPr="00BB55E6" w:rsidRDefault="00BD1D44" w:rsidP="00C43D28">
            <w:pPr>
              <w:pStyle w:val="Textoencaja"/>
              <w:rPr>
                <w:b/>
                <w:bCs/>
              </w:rPr>
            </w:pPr>
            <w:r w:rsidRPr="00BB55E6">
              <w:rPr>
                <w:b/>
                <w:bCs/>
              </w:rPr>
              <w:t>Título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C1EDB4" w14:textId="77777777" w:rsidR="00BD1D44" w:rsidRPr="00BB55E6" w:rsidRDefault="00BD1D44" w:rsidP="00C43D28">
            <w:pPr>
              <w:pStyle w:val="Textoencaja"/>
              <w:rPr>
                <w:sz w:val="18"/>
                <w:szCs w:val="18"/>
                <w:lang w:val="en-US"/>
              </w:rPr>
            </w:pPr>
            <w:r w:rsidRPr="00BB55E6">
              <w:rPr>
                <w:sz w:val="18"/>
                <w:szCs w:val="18"/>
                <w:lang w:val="en-US"/>
              </w:rPr>
              <w:t>Elucidating the multifunctional role of the cell wall components in the maize exploitation</w:t>
            </w:r>
          </w:p>
        </w:tc>
      </w:tr>
      <w:tr w:rsidR="00BD1D44" w:rsidRPr="00280B08" w14:paraId="73EC9FBF" w14:textId="77777777" w:rsidTr="00C43D28">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70F71758" w14:textId="77777777" w:rsidR="00BD1D44" w:rsidRPr="00BB55E6" w:rsidRDefault="00BD1D44" w:rsidP="00C43D28">
            <w:pPr>
              <w:pStyle w:val="Textoencaja"/>
              <w:rPr>
                <w:b/>
                <w:bCs/>
              </w:rPr>
            </w:pPr>
            <w:r w:rsidRPr="00BB55E6">
              <w:rPr>
                <w:b/>
                <w:bCs/>
              </w:rPr>
              <w:t>Datos de la publicación:</w:t>
            </w:r>
          </w:p>
          <w:p w14:paraId="52479031" w14:textId="77777777" w:rsidR="00BD1D44" w:rsidRPr="00BB55E6" w:rsidRDefault="00BD1D44" w:rsidP="00C43D28">
            <w:pPr>
              <w:pStyle w:val="Textoencaja"/>
              <w:rPr>
                <w:b/>
                <w:bCs/>
              </w:rPr>
            </w:pPr>
            <w:r w:rsidRPr="00BB55E6">
              <w:rPr>
                <w:b/>
                <w:bCs/>
              </w:rPr>
              <w:t>Revista, Volumen, páginas, año, DOI</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07C4D6" w14:textId="7C448ECD" w:rsidR="00BD1D44" w:rsidRPr="00BB55E6" w:rsidRDefault="00BD1D44" w:rsidP="00C43D28">
            <w:pPr>
              <w:pStyle w:val="Textoencaja"/>
              <w:rPr>
                <w:sz w:val="18"/>
                <w:szCs w:val="18"/>
                <w:lang w:val="en-US"/>
              </w:rPr>
            </w:pPr>
            <w:r w:rsidRPr="00BB55E6">
              <w:rPr>
                <w:sz w:val="18"/>
                <w:szCs w:val="18"/>
                <w:lang w:val="en-US"/>
              </w:rPr>
              <w:t>BMC Plant Biology 21: 251</w:t>
            </w:r>
            <w:r w:rsidR="00F827D4" w:rsidRPr="00BB55E6">
              <w:rPr>
                <w:sz w:val="18"/>
                <w:szCs w:val="18"/>
                <w:lang w:val="en-US"/>
              </w:rPr>
              <w:t xml:space="preserve"> (</w:t>
            </w:r>
            <w:r w:rsidRPr="00BB55E6">
              <w:rPr>
                <w:sz w:val="18"/>
                <w:szCs w:val="18"/>
                <w:lang w:val="en-US"/>
              </w:rPr>
              <w:t>2021</w:t>
            </w:r>
            <w:r w:rsidR="00F827D4" w:rsidRPr="00BB55E6">
              <w:rPr>
                <w:sz w:val="18"/>
                <w:szCs w:val="18"/>
                <w:lang w:val="en-US"/>
              </w:rPr>
              <w:t>)</w:t>
            </w:r>
          </w:p>
          <w:p w14:paraId="551724D3" w14:textId="77777777" w:rsidR="00BD1D44" w:rsidRPr="00BB55E6" w:rsidRDefault="00BD1D44" w:rsidP="00C43D28">
            <w:pPr>
              <w:pStyle w:val="Textoencaja"/>
              <w:rPr>
                <w:sz w:val="18"/>
                <w:szCs w:val="18"/>
                <w:lang w:val="en-US"/>
              </w:rPr>
            </w:pPr>
            <w:hyperlink r:id="rId116" w:history="1">
              <w:r w:rsidRPr="00BB55E6">
                <w:rPr>
                  <w:rStyle w:val="Hipervnculo"/>
                  <w:sz w:val="18"/>
                  <w:szCs w:val="18"/>
                  <w:lang w:val="en-US"/>
                </w:rPr>
                <w:t>https://doi.org/10.1186/s12870-021-03040-3</w:t>
              </w:r>
            </w:hyperlink>
          </w:p>
        </w:tc>
      </w:tr>
      <w:tr w:rsidR="00BD1D44" w:rsidRPr="00BB55E6" w14:paraId="6B07CE0A" w14:textId="77777777" w:rsidTr="00C43D28">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57B94E35" w14:textId="77777777" w:rsidR="00BD1D44" w:rsidRPr="00BB55E6" w:rsidRDefault="00BD1D44" w:rsidP="00C43D28">
            <w:pPr>
              <w:pStyle w:val="Textoencaja"/>
              <w:rPr>
                <w:b/>
                <w:bCs/>
              </w:rPr>
            </w:pPr>
            <w:r w:rsidRPr="00BB55E6">
              <w:rPr>
                <w:b/>
                <w:bCs/>
              </w:rPr>
              <w:t>ISSN</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FA2FC7" w14:textId="77777777" w:rsidR="00BD1D44" w:rsidRPr="00BB55E6" w:rsidRDefault="00BD1D44" w:rsidP="00C43D28">
            <w:pPr>
              <w:pStyle w:val="Textoencaja"/>
              <w:rPr>
                <w:sz w:val="18"/>
                <w:szCs w:val="18"/>
              </w:rPr>
            </w:pPr>
            <w:r w:rsidRPr="00BB55E6">
              <w:rPr>
                <w:sz w:val="18"/>
                <w:szCs w:val="18"/>
              </w:rPr>
              <w:t>1471-2229</w:t>
            </w:r>
          </w:p>
        </w:tc>
      </w:tr>
      <w:tr w:rsidR="00BD1D44" w:rsidRPr="00BB55E6" w14:paraId="088E9345" w14:textId="77777777" w:rsidTr="00C43D28">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25785370" w14:textId="77777777" w:rsidR="00BD1D44" w:rsidRPr="00BB55E6" w:rsidRDefault="00BD1D44" w:rsidP="00C43D28">
            <w:pPr>
              <w:pStyle w:val="Textoencaja"/>
              <w:rPr>
                <w:b/>
                <w:bCs/>
              </w:rPr>
            </w:pPr>
            <w:r w:rsidRPr="00BB55E6">
              <w:rPr>
                <w:b/>
                <w:bCs/>
              </w:rPr>
              <w:t>Índice de impacto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25C8A1" w14:textId="77777777" w:rsidR="00BD1D44" w:rsidRPr="00BB55E6" w:rsidRDefault="00BD1D44" w:rsidP="00C43D28">
            <w:pPr>
              <w:pStyle w:val="Textoencaja"/>
              <w:rPr>
                <w:sz w:val="18"/>
                <w:szCs w:val="18"/>
              </w:rPr>
            </w:pPr>
            <w:r w:rsidRPr="00BB55E6">
              <w:rPr>
                <w:sz w:val="18"/>
                <w:szCs w:val="18"/>
              </w:rPr>
              <w:t>4.7</w:t>
            </w:r>
          </w:p>
        </w:tc>
      </w:tr>
      <w:tr w:rsidR="00BD1D44" w:rsidRPr="00BB55E6" w14:paraId="14190E7D" w14:textId="77777777" w:rsidTr="00C43D28">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60B47C2E" w14:textId="77777777" w:rsidR="00BD1D44" w:rsidRPr="00BB55E6" w:rsidRDefault="00BD1D44" w:rsidP="00C43D28">
            <w:pPr>
              <w:pStyle w:val="Textoencaja"/>
              <w:rPr>
                <w:b/>
                <w:bCs/>
              </w:rPr>
            </w:pPr>
            <w:r w:rsidRPr="00BB55E6">
              <w:rPr>
                <w:b/>
                <w:bCs/>
              </w:rPr>
              <w:t>Posición relativa de la revista</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0CE0CF" w14:textId="77777777" w:rsidR="00BD1D44" w:rsidRPr="00BB55E6" w:rsidRDefault="00BD1D44" w:rsidP="00C43D28">
            <w:pPr>
              <w:pStyle w:val="Textoencaja"/>
              <w:rPr>
                <w:sz w:val="18"/>
                <w:szCs w:val="18"/>
              </w:rPr>
            </w:pPr>
            <w:r w:rsidRPr="00BB55E6">
              <w:rPr>
                <w:sz w:val="18"/>
                <w:szCs w:val="18"/>
              </w:rPr>
              <w:t>43/251 (</w:t>
            </w:r>
            <w:proofErr w:type="spellStart"/>
            <w:r w:rsidRPr="00BB55E6">
              <w:rPr>
                <w:sz w:val="18"/>
                <w:szCs w:val="18"/>
              </w:rPr>
              <w:t>Plant</w:t>
            </w:r>
            <w:proofErr w:type="spellEnd"/>
            <w:r w:rsidRPr="00BB55E6">
              <w:rPr>
                <w:sz w:val="18"/>
                <w:szCs w:val="18"/>
              </w:rPr>
              <w:t xml:space="preserve"> </w:t>
            </w:r>
            <w:proofErr w:type="spellStart"/>
            <w:r w:rsidRPr="00BB55E6">
              <w:rPr>
                <w:sz w:val="18"/>
                <w:szCs w:val="18"/>
              </w:rPr>
              <w:t>Sciences</w:t>
            </w:r>
            <w:proofErr w:type="spellEnd"/>
            <w:r w:rsidRPr="00BB55E6">
              <w:rPr>
                <w:sz w:val="18"/>
                <w:szCs w:val="18"/>
              </w:rPr>
              <w:t>)</w:t>
            </w:r>
          </w:p>
        </w:tc>
      </w:tr>
    </w:tbl>
    <w:p w14:paraId="463B4BBD" w14:textId="77777777" w:rsidR="00BD1D44" w:rsidRPr="00BB55E6" w:rsidRDefault="00BD1D44" w:rsidP="00DD3F3F">
      <w:pPr>
        <w:rPr>
          <w:rFonts w:asciiTheme="minorHAnsi" w:hAnsiTheme="minorHAnsi" w:cstheme="minorHAnsi"/>
          <w:sz w:val="18"/>
          <w:szCs w:val="18"/>
        </w:rPr>
      </w:pPr>
    </w:p>
    <w:tbl>
      <w:tblPr>
        <w:tblW w:w="14175" w:type="dxa"/>
        <w:jc w:val="center"/>
        <w:tblLayout w:type="fixed"/>
        <w:tblCellMar>
          <w:top w:w="57" w:type="dxa"/>
          <w:bottom w:w="57" w:type="dxa"/>
        </w:tblCellMar>
        <w:tblLook w:val="0000" w:firstRow="0" w:lastRow="0" w:firstColumn="0" w:lastColumn="0" w:noHBand="0" w:noVBand="0"/>
      </w:tblPr>
      <w:tblGrid>
        <w:gridCol w:w="3397"/>
        <w:gridCol w:w="10778"/>
      </w:tblGrid>
      <w:tr w:rsidR="00DD3F3F" w:rsidRPr="00BB55E6" w14:paraId="0322947E" w14:textId="77777777" w:rsidTr="00C43D28">
        <w:trPr>
          <w:trHeight w:val="283"/>
          <w:jc w:val="center"/>
        </w:trPr>
        <w:tc>
          <w:tcPr>
            <w:tcW w:w="14175" w:type="dxa"/>
            <w:gridSpan w:val="2"/>
            <w:tcBorders>
              <w:top w:val="single" w:sz="4" w:space="0" w:color="000000"/>
              <w:left w:val="single" w:sz="4" w:space="0" w:color="000000"/>
              <w:bottom w:val="single" w:sz="4" w:space="0" w:color="000000"/>
              <w:right w:val="single" w:sz="4" w:space="0" w:color="000000"/>
            </w:tcBorders>
            <w:shd w:val="clear" w:color="auto" w:fill="EAF1DD" w:themeFill="accent3" w:themeFillTint="33"/>
            <w:vAlign w:val="center"/>
          </w:tcPr>
          <w:p w14:paraId="7696680C" w14:textId="77777777" w:rsidR="00DD3F3F" w:rsidRPr="00BB55E6" w:rsidRDefault="00DD3F3F" w:rsidP="00C43D28">
            <w:pPr>
              <w:pStyle w:val="Textoencaja"/>
              <w:jc w:val="center"/>
              <w:rPr>
                <w:b/>
                <w:bCs/>
              </w:rPr>
            </w:pPr>
            <w:r w:rsidRPr="00BB55E6">
              <w:rPr>
                <w:b/>
                <w:bCs/>
              </w:rPr>
              <w:t>Revistas indexadas</w:t>
            </w:r>
          </w:p>
        </w:tc>
      </w:tr>
      <w:tr w:rsidR="00DD3F3F" w:rsidRPr="00BB55E6" w14:paraId="75DB3CFE" w14:textId="77777777" w:rsidTr="00C43D28">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60A74A43" w14:textId="77777777" w:rsidR="00DD3F3F" w:rsidRPr="00BB55E6" w:rsidRDefault="00DD3F3F" w:rsidP="00C43D28">
            <w:pPr>
              <w:pStyle w:val="Textoencaja"/>
              <w:rPr>
                <w:b/>
                <w:bCs/>
              </w:rPr>
            </w:pPr>
            <w:r w:rsidRPr="00BB55E6">
              <w:rPr>
                <w:b/>
                <w:bCs/>
              </w:rPr>
              <w:t>Autores</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D8D7CB" w14:textId="77777777" w:rsidR="00DD3F3F" w:rsidRPr="00BB55E6" w:rsidRDefault="00DD3F3F" w:rsidP="00C43D28">
            <w:pPr>
              <w:pStyle w:val="Textoencaja"/>
              <w:rPr>
                <w:sz w:val="18"/>
                <w:szCs w:val="18"/>
                <w:lang w:val="en-US"/>
              </w:rPr>
            </w:pPr>
            <w:r w:rsidRPr="00BB55E6">
              <w:rPr>
                <w:b/>
                <w:bCs/>
                <w:sz w:val="18"/>
                <w:szCs w:val="18"/>
                <w:lang w:val="en-US"/>
              </w:rPr>
              <w:t>Pedrol N</w:t>
            </w:r>
            <w:r w:rsidRPr="00BB55E6">
              <w:rPr>
                <w:sz w:val="18"/>
                <w:szCs w:val="18"/>
                <w:lang w:val="en-US"/>
              </w:rPr>
              <w:t>, Puig CG</w:t>
            </w:r>
          </w:p>
        </w:tc>
      </w:tr>
      <w:tr w:rsidR="00DD3F3F" w:rsidRPr="00280B08" w14:paraId="0BF75E2A" w14:textId="77777777" w:rsidTr="00C43D28">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76BFC997" w14:textId="77777777" w:rsidR="00DD3F3F" w:rsidRPr="00BB55E6" w:rsidRDefault="00DD3F3F" w:rsidP="00C43D28">
            <w:pPr>
              <w:pStyle w:val="Textoencaja"/>
              <w:rPr>
                <w:b/>
                <w:bCs/>
              </w:rPr>
            </w:pPr>
            <w:r w:rsidRPr="00BB55E6">
              <w:rPr>
                <w:b/>
                <w:bCs/>
              </w:rPr>
              <w:t>Título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A5A6A8" w14:textId="77777777" w:rsidR="00DD3F3F" w:rsidRPr="00BB55E6" w:rsidRDefault="00DD3F3F" w:rsidP="00C43D28">
            <w:pPr>
              <w:pStyle w:val="Textoencaja"/>
              <w:rPr>
                <w:sz w:val="18"/>
                <w:szCs w:val="18"/>
                <w:lang w:val="en-GB"/>
              </w:rPr>
            </w:pPr>
            <w:r w:rsidRPr="00BB55E6">
              <w:rPr>
                <w:sz w:val="18"/>
                <w:szCs w:val="18"/>
                <w:lang w:val="en-US"/>
              </w:rPr>
              <w:t>Application of Allelopathy in Sustainable Agriculture</w:t>
            </w:r>
          </w:p>
        </w:tc>
      </w:tr>
      <w:tr w:rsidR="00DD3F3F" w:rsidRPr="00BB55E6" w14:paraId="11AEA384" w14:textId="77777777" w:rsidTr="00C43D28">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2BE430A6" w14:textId="77777777" w:rsidR="00DD3F3F" w:rsidRPr="00BB55E6" w:rsidRDefault="00DD3F3F" w:rsidP="00C43D28">
            <w:pPr>
              <w:pStyle w:val="Textoencaja"/>
              <w:rPr>
                <w:b/>
                <w:bCs/>
              </w:rPr>
            </w:pPr>
            <w:r w:rsidRPr="00BB55E6">
              <w:rPr>
                <w:b/>
                <w:bCs/>
              </w:rPr>
              <w:t>Datos de la publicación:</w:t>
            </w:r>
          </w:p>
          <w:p w14:paraId="6C2B1D67" w14:textId="77777777" w:rsidR="00DD3F3F" w:rsidRPr="00BB55E6" w:rsidRDefault="00DD3F3F" w:rsidP="00C43D28">
            <w:pPr>
              <w:pStyle w:val="Textoencaja"/>
              <w:rPr>
                <w:b/>
                <w:bCs/>
              </w:rPr>
            </w:pPr>
            <w:r w:rsidRPr="00BB55E6">
              <w:rPr>
                <w:b/>
                <w:bCs/>
              </w:rPr>
              <w:t>Revista, Volumen, páginas, año, DOI</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13F519" w14:textId="77777777" w:rsidR="00DD3F3F" w:rsidRPr="00BB55E6" w:rsidRDefault="00DD3F3F" w:rsidP="00C43D28">
            <w:pPr>
              <w:pStyle w:val="Textoencaja"/>
              <w:rPr>
                <w:sz w:val="18"/>
                <w:szCs w:val="18"/>
              </w:rPr>
            </w:pPr>
            <w:r w:rsidRPr="00BB55E6">
              <w:rPr>
                <w:sz w:val="18"/>
                <w:szCs w:val="18"/>
                <w:lang w:val="en-US"/>
              </w:rPr>
              <w:t xml:space="preserve">Agronomy, 14 (7), 1362 (2024)  </w:t>
            </w:r>
            <w:hyperlink r:id="rId117" w:history="1">
              <w:r w:rsidRPr="00BB55E6">
                <w:rPr>
                  <w:rStyle w:val="Hipervnculo"/>
                  <w:sz w:val="18"/>
                  <w:szCs w:val="18"/>
                  <w:lang w:val="en-US"/>
                </w:rPr>
                <w:t>https://doi.org/10.3390/agronomy14071362</w:t>
              </w:r>
            </w:hyperlink>
            <w:r w:rsidRPr="00BB55E6">
              <w:rPr>
                <w:sz w:val="18"/>
                <w:szCs w:val="18"/>
                <w:lang w:val="en-US"/>
              </w:rPr>
              <w:t xml:space="preserve"> 2024</w:t>
            </w:r>
          </w:p>
        </w:tc>
      </w:tr>
      <w:tr w:rsidR="00DD3F3F" w:rsidRPr="00BB55E6" w14:paraId="2A82B73D" w14:textId="77777777" w:rsidTr="00C43D28">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73C3B3DA" w14:textId="77777777" w:rsidR="00DD3F3F" w:rsidRPr="00BB55E6" w:rsidRDefault="00DD3F3F" w:rsidP="00C43D28">
            <w:pPr>
              <w:pStyle w:val="Textoencaja"/>
              <w:rPr>
                <w:b/>
                <w:bCs/>
              </w:rPr>
            </w:pPr>
            <w:r w:rsidRPr="00BB55E6">
              <w:rPr>
                <w:b/>
                <w:bCs/>
              </w:rPr>
              <w:t>ISSN</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D7952D" w14:textId="77777777" w:rsidR="00DD3F3F" w:rsidRPr="00BB55E6" w:rsidRDefault="00DD3F3F" w:rsidP="00C43D28">
            <w:pPr>
              <w:pStyle w:val="Textoencaja"/>
              <w:rPr>
                <w:sz w:val="18"/>
                <w:szCs w:val="18"/>
              </w:rPr>
            </w:pPr>
            <w:r w:rsidRPr="00BB55E6">
              <w:rPr>
                <w:sz w:val="18"/>
                <w:szCs w:val="18"/>
              </w:rPr>
              <w:t>2073-4395</w:t>
            </w:r>
          </w:p>
        </w:tc>
      </w:tr>
      <w:tr w:rsidR="00DD3F3F" w:rsidRPr="00BB55E6" w14:paraId="58383457" w14:textId="77777777" w:rsidTr="00C43D28">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73BC7B78" w14:textId="77777777" w:rsidR="00DD3F3F" w:rsidRPr="00BB55E6" w:rsidRDefault="00DD3F3F" w:rsidP="00C43D28">
            <w:pPr>
              <w:pStyle w:val="Textoencaja"/>
              <w:rPr>
                <w:b/>
                <w:bCs/>
              </w:rPr>
            </w:pPr>
            <w:r w:rsidRPr="00BB55E6">
              <w:rPr>
                <w:b/>
                <w:bCs/>
              </w:rPr>
              <w:t>Índice de impacto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D9A268" w14:textId="77777777" w:rsidR="00DD3F3F" w:rsidRPr="00BB55E6" w:rsidRDefault="00DD3F3F" w:rsidP="00C43D28">
            <w:pPr>
              <w:pStyle w:val="Textoencaja"/>
              <w:rPr>
                <w:sz w:val="18"/>
                <w:szCs w:val="18"/>
              </w:rPr>
            </w:pPr>
            <w:r w:rsidRPr="00BB55E6">
              <w:rPr>
                <w:sz w:val="18"/>
                <w:szCs w:val="18"/>
              </w:rPr>
              <w:t>3,3</w:t>
            </w:r>
          </w:p>
        </w:tc>
      </w:tr>
      <w:tr w:rsidR="00DD3F3F" w:rsidRPr="00BB55E6" w14:paraId="022EEA33" w14:textId="77777777" w:rsidTr="00C43D28">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7F3CCF29" w14:textId="77777777" w:rsidR="00DD3F3F" w:rsidRPr="00BB55E6" w:rsidRDefault="00DD3F3F" w:rsidP="00C43D28">
            <w:pPr>
              <w:pStyle w:val="Textoencaja"/>
              <w:rPr>
                <w:b/>
                <w:bCs/>
              </w:rPr>
            </w:pPr>
            <w:r w:rsidRPr="00BB55E6">
              <w:rPr>
                <w:b/>
                <w:bCs/>
              </w:rPr>
              <w:t>Posición relativa de la revista</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E444C4" w14:textId="77777777" w:rsidR="00DD3F3F" w:rsidRPr="00BB55E6" w:rsidRDefault="00DD3F3F" w:rsidP="00C43D28">
            <w:pPr>
              <w:pStyle w:val="Textoencaja"/>
              <w:rPr>
                <w:sz w:val="18"/>
                <w:szCs w:val="18"/>
              </w:rPr>
            </w:pPr>
            <w:r w:rsidRPr="00BB55E6">
              <w:rPr>
                <w:sz w:val="18"/>
                <w:szCs w:val="18"/>
                <w:lang w:val="en-US"/>
              </w:rPr>
              <w:t>18/124 – Agronomy Q1</w:t>
            </w:r>
          </w:p>
        </w:tc>
      </w:tr>
    </w:tbl>
    <w:p w14:paraId="5CDB5595" w14:textId="77777777" w:rsidR="00DD3F3F" w:rsidRPr="00BB55E6" w:rsidRDefault="00DD3F3F" w:rsidP="00DD3F3F"/>
    <w:tbl>
      <w:tblPr>
        <w:tblW w:w="14175" w:type="dxa"/>
        <w:jc w:val="center"/>
        <w:tblLayout w:type="fixed"/>
        <w:tblCellMar>
          <w:top w:w="57" w:type="dxa"/>
          <w:bottom w:w="57" w:type="dxa"/>
        </w:tblCellMar>
        <w:tblLook w:val="0000" w:firstRow="0" w:lastRow="0" w:firstColumn="0" w:lastColumn="0" w:noHBand="0" w:noVBand="0"/>
      </w:tblPr>
      <w:tblGrid>
        <w:gridCol w:w="3397"/>
        <w:gridCol w:w="10778"/>
      </w:tblGrid>
      <w:tr w:rsidR="00DD3F3F" w:rsidRPr="00BB55E6" w14:paraId="7105A41C" w14:textId="77777777" w:rsidTr="00C43D28">
        <w:trPr>
          <w:trHeight w:val="283"/>
          <w:jc w:val="center"/>
        </w:trPr>
        <w:tc>
          <w:tcPr>
            <w:tcW w:w="14175" w:type="dxa"/>
            <w:gridSpan w:val="2"/>
            <w:tcBorders>
              <w:top w:val="single" w:sz="4" w:space="0" w:color="000000"/>
              <w:left w:val="single" w:sz="4" w:space="0" w:color="000000"/>
              <w:bottom w:val="single" w:sz="4" w:space="0" w:color="000000"/>
              <w:right w:val="single" w:sz="4" w:space="0" w:color="000000"/>
            </w:tcBorders>
            <w:shd w:val="clear" w:color="auto" w:fill="EAF1DD" w:themeFill="accent3" w:themeFillTint="33"/>
            <w:vAlign w:val="center"/>
          </w:tcPr>
          <w:p w14:paraId="656F11AA" w14:textId="77777777" w:rsidR="00DD3F3F" w:rsidRPr="00BB55E6" w:rsidRDefault="00DD3F3F" w:rsidP="00C43D28">
            <w:pPr>
              <w:pStyle w:val="Textoencaja"/>
              <w:jc w:val="center"/>
              <w:rPr>
                <w:b/>
                <w:bCs/>
              </w:rPr>
            </w:pPr>
            <w:r w:rsidRPr="00BB55E6">
              <w:rPr>
                <w:b/>
                <w:bCs/>
              </w:rPr>
              <w:t>Revistas indexadas</w:t>
            </w:r>
          </w:p>
        </w:tc>
      </w:tr>
      <w:tr w:rsidR="00DD3F3F" w:rsidRPr="00BB55E6" w14:paraId="1D27C6B4" w14:textId="77777777" w:rsidTr="00C43D28">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0075C1F5" w14:textId="77777777" w:rsidR="00DD3F3F" w:rsidRPr="00BB55E6" w:rsidRDefault="00DD3F3F" w:rsidP="00C43D28">
            <w:pPr>
              <w:pStyle w:val="Textoencaja"/>
              <w:rPr>
                <w:b/>
                <w:bCs/>
              </w:rPr>
            </w:pPr>
            <w:r w:rsidRPr="00BB55E6">
              <w:rPr>
                <w:b/>
                <w:bCs/>
              </w:rPr>
              <w:t>Autores</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9E8A2D" w14:textId="54070C96" w:rsidR="00DD3F3F" w:rsidRPr="00BB55E6" w:rsidRDefault="00DD3F3F" w:rsidP="00C43D28">
            <w:pPr>
              <w:pStyle w:val="Textoencaja"/>
              <w:rPr>
                <w:sz w:val="18"/>
                <w:szCs w:val="18"/>
              </w:rPr>
            </w:pPr>
            <w:r w:rsidRPr="00BB55E6">
              <w:rPr>
                <w:sz w:val="18"/>
                <w:szCs w:val="18"/>
              </w:rPr>
              <w:t xml:space="preserve">Rodríguez J, Novoa A, Sotes G, </w:t>
            </w:r>
            <w:proofErr w:type="spellStart"/>
            <w:r w:rsidRPr="00BB55E6">
              <w:rPr>
                <w:sz w:val="18"/>
                <w:szCs w:val="18"/>
              </w:rPr>
              <w:t>Pauchard</w:t>
            </w:r>
            <w:proofErr w:type="spellEnd"/>
            <w:r w:rsidRPr="00BB55E6">
              <w:rPr>
                <w:sz w:val="18"/>
                <w:szCs w:val="18"/>
              </w:rPr>
              <w:t xml:space="preserve"> A, </w:t>
            </w:r>
            <w:r w:rsidRPr="00BB55E6">
              <w:rPr>
                <w:b/>
                <w:bCs/>
                <w:sz w:val="18"/>
                <w:szCs w:val="18"/>
              </w:rPr>
              <w:t>González L</w:t>
            </w:r>
          </w:p>
        </w:tc>
      </w:tr>
      <w:tr w:rsidR="00DD3F3F" w:rsidRPr="00280B08" w14:paraId="13350D89" w14:textId="77777777" w:rsidTr="00C43D28">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19FEAAFB" w14:textId="77777777" w:rsidR="00DD3F3F" w:rsidRPr="00BB55E6" w:rsidRDefault="00DD3F3F" w:rsidP="00C43D28">
            <w:pPr>
              <w:pStyle w:val="Textoencaja"/>
              <w:rPr>
                <w:b/>
                <w:bCs/>
              </w:rPr>
            </w:pPr>
            <w:r w:rsidRPr="00BB55E6">
              <w:rPr>
                <w:b/>
                <w:bCs/>
              </w:rPr>
              <w:t>Título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D6F9AC" w14:textId="36977BDE" w:rsidR="00DD3F3F" w:rsidRPr="00BB55E6" w:rsidRDefault="00DD3F3F" w:rsidP="00C43D28">
            <w:pPr>
              <w:pStyle w:val="Textoencaja"/>
              <w:rPr>
                <w:sz w:val="18"/>
                <w:szCs w:val="18"/>
                <w:lang w:val="en-GB"/>
              </w:rPr>
            </w:pPr>
            <w:r w:rsidRPr="00BB55E6">
              <w:rPr>
                <w:sz w:val="18"/>
                <w:szCs w:val="18"/>
                <w:lang w:val="en-US"/>
              </w:rPr>
              <w:t xml:space="preserve">Variation in defensive traits against herbivores of native and invasive populations of </w:t>
            </w:r>
            <w:proofErr w:type="spellStart"/>
            <w:r w:rsidRPr="00BB55E6">
              <w:rPr>
                <w:i/>
                <w:iCs/>
                <w:sz w:val="18"/>
                <w:szCs w:val="18"/>
                <w:lang w:val="en-US"/>
              </w:rPr>
              <w:t>Carpobrotus</w:t>
            </w:r>
            <w:proofErr w:type="spellEnd"/>
            <w:r w:rsidRPr="00BB55E6">
              <w:rPr>
                <w:i/>
                <w:iCs/>
                <w:sz w:val="18"/>
                <w:szCs w:val="18"/>
                <w:lang w:val="en-US"/>
              </w:rPr>
              <w:t xml:space="preserve"> edulis</w:t>
            </w:r>
            <w:r w:rsidRPr="00BB55E6">
              <w:rPr>
                <w:sz w:val="18"/>
                <w:szCs w:val="18"/>
                <w:lang w:val="en-US"/>
              </w:rPr>
              <w:t xml:space="preserve">. </w:t>
            </w:r>
          </w:p>
        </w:tc>
      </w:tr>
      <w:tr w:rsidR="00DD3F3F" w:rsidRPr="00280B08" w14:paraId="14CA7DF5" w14:textId="77777777" w:rsidTr="00C43D28">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7554F045" w14:textId="77777777" w:rsidR="00DD3F3F" w:rsidRPr="00BB55E6" w:rsidRDefault="00DD3F3F" w:rsidP="00C43D28">
            <w:pPr>
              <w:pStyle w:val="Textoencaja"/>
              <w:rPr>
                <w:b/>
                <w:bCs/>
              </w:rPr>
            </w:pPr>
            <w:r w:rsidRPr="00BB55E6">
              <w:rPr>
                <w:b/>
                <w:bCs/>
              </w:rPr>
              <w:t>Datos de la publicación:</w:t>
            </w:r>
          </w:p>
          <w:p w14:paraId="56928D69" w14:textId="77777777" w:rsidR="00DD3F3F" w:rsidRPr="00BB55E6" w:rsidRDefault="00DD3F3F" w:rsidP="00C43D28">
            <w:pPr>
              <w:pStyle w:val="Textoencaja"/>
              <w:rPr>
                <w:b/>
                <w:bCs/>
              </w:rPr>
            </w:pPr>
            <w:r w:rsidRPr="00BB55E6">
              <w:rPr>
                <w:b/>
                <w:bCs/>
              </w:rPr>
              <w:t>Revista, Volumen, páginas, año, DOI</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47E935" w14:textId="724E8534" w:rsidR="00DD3F3F" w:rsidRPr="00BB55E6" w:rsidRDefault="00DD3F3F" w:rsidP="00C43D28">
            <w:pPr>
              <w:pStyle w:val="Textoencaja"/>
              <w:rPr>
                <w:sz w:val="18"/>
                <w:szCs w:val="18"/>
                <w:lang w:val="en-US"/>
              </w:rPr>
            </w:pPr>
            <w:r w:rsidRPr="00BB55E6">
              <w:rPr>
                <w:sz w:val="18"/>
                <w:szCs w:val="18"/>
                <w:lang w:val="en-US"/>
              </w:rPr>
              <w:t xml:space="preserve">Biological Invasions, 25(4), 1149-1164 (2023) </w:t>
            </w:r>
            <w:hyperlink r:id="rId118" w:history="1">
              <w:r w:rsidRPr="00BB55E6">
                <w:rPr>
                  <w:rStyle w:val="Hipervnculo"/>
                  <w:sz w:val="18"/>
                  <w:szCs w:val="18"/>
                  <w:lang w:val="en-US"/>
                </w:rPr>
                <w:t>https://doi.org/10.1007/s10530-022-02970-9</w:t>
              </w:r>
            </w:hyperlink>
            <w:r w:rsidRPr="00BB55E6">
              <w:rPr>
                <w:sz w:val="18"/>
                <w:szCs w:val="18"/>
                <w:lang w:val="en-US"/>
              </w:rPr>
              <w:t xml:space="preserve"> </w:t>
            </w:r>
          </w:p>
        </w:tc>
      </w:tr>
      <w:tr w:rsidR="00DD3F3F" w:rsidRPr="00BB55E6" w14:paraId="4BA22195" w14:textId="77777777" w:rsidTr="00C43D28">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374EE277" w14:textId="77777777" w:rsidR="00DD3F3F" w:rsidRPr="00BB55E6" w:rsidRDefault="00DD3F3F" w:rsidP="00C43D28">
            <w:pPr>
              <w:pStyle w:val="Textoencaja"/>
              <w:rPr>
                <w:b/>
                <w:bCs/>
              </w:rPr>
            </w:pPr>
            <w:r w:rsidRPr="00BB55E6">
              <w:rPr>
                <w:b/>
                <w:bCs/>
              </w:rPr>
              <w:t>ISSN</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52CD7D" w14:textId="20D656B0" w:rsidR="00DD3F3F" w:rsidRPr="00BB55E6" w:rsidRDefault="00DD3F3F" w:rsidP="00C43D28">
            <w:pPr>
              <w:pStyle w:val="Textoencaja"/>
              <w:rPr>
                <w:sz w:val="18"/>
                <w:szCs w:val="18"/>
              </w:rPr>
            </w:pPr>
            <w:r w:rsidRPr="00BB55E6">
              <w:rPr>
                <w:sz w:val="18"/>
                <w:szCs w:val="18"/>
              </w:rPr>
              <w:t>1573-1464</w:t>
            </w:r>
          </w:p>
        </w:tc>
      </w:tr>
      <w:tr w:rsidR="00DD3F3F" w:rsidRPr="00BB55E6" w14:paraId="7D225729" w14:textId="77777777" w:rsidTr="00C43D28">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25EF1D8F" w14:textId="77777777" w:rsidR="00DD3F3F" w:rsidRPr="00BB55E6" w:rsidRDefault="00DD3F3F" w:rsidP="00C43D28">
            <w:pPr>
              <w:pStyle w:val="Textoencaja"/>
              <w:rPr>
                <w:b/>
                <w:bCs/>
              </w:rPr>
            </w:pPr>
            <w:r w:rsidRPr="00BB55E6">
              <w:rPr>
                <w:b/>
                <w:bCs/>
              </w:rPr>
              <w:t>Índice de impacto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4DB4EA" w14:textId="3BC8F5C5" w:rsidR="00DD3F3F" w:rsidRPr="00BB55E6" w:rsidRDefault="00DD3F3F" w:rsidP="00C43D28">
            <w:pPr>
              <w:pStyle w:val="Textoencaja"/>
              <w:rPr>
                <w:sz w:val="18"/>
                <w:szCs w:val="18"/>
              </w:rPr>
            </w:pPr>
            <w:r w:rsidRPr="00BB55E6">
              <w:rPr>
                <w:sz w:val="18"/>
                <w:szCs w:val="18"/>
              </w:rPr>
              <w:t>2</w:t>
            </w:r>
            <w:r w:rsidR="006E2E18" w:rsidRPr="00BB55E6">
              <w:rPr>
                <w:sz w:val="18"/>
                <w:szCs w:val="18"/>
              </w:rPr>
              <w:t>,</w:t>
            </w:r>
            <w:r w:rsidRPr="00BB55E6">
              <w:rPr>
                <w:sz w:val="18"/>
                <w:szCs w:val="18"/>
              </w:rPr>
              <w:t>8</w:t>
            </w:r>
          </w:p>
        </w:tc>
      </w:tr>
      <w:tr w:rsidR="00DD3F3F" w:rsidRPr="00BB55E6" w14:paraId="2C66F438" w14:textId="77777777" w:rsidTr="00C43D28">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2976BE27" w14:textId="77777777" w:rsidR="00DD3F3F" w:rsidRPr="00BB55E6" w:rsidRDefault="00DD3F3F" w:rsidP="00C43D28">
            <w:pPr>
              <w:pStyle w:val="Textoencaja"/>
              <w:rPr>
                <w:b/>
                <w:bCs/>
              </w:rPr>
            </w:pPr>
            <w:r w:rsidRPr="00BB55E6">
              <w:rPr>
                <w:b/>
                <w:bCs/>
              </w:rPr>
              <w:t>Posición relativa de la revista</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699431" w14:textId="77777777" w:rsidR="00DD3F3F" w:rsidRPr="00BB55E6" w:rsidRDefault="00DD3F3F" w:rsidP="00C43D28">
            <w:pPr>
              <w:pStyle w:val="Textoencaja"/>
              <w:rPr>
                <w:sz w:val="18"/>
                <w:szCs w:val="18"/>
              </w:rPr>
            </w:pPr>
            <w:r w:rsidRPr="00BB55E6">
              <w:rPr>
                <w:sz w:val="18"/>
                <w:szCs w:val="18"/>
              </w:rPr>
              <w:t>Q1</w:t>
            </w:r>
          </w:p>
        </w:tc>
      </w:tr>
    </w:tbl>
    <w:p w14:paraId="04B3C8B6" w14:textId="77777777" w:rsidR="00DD3F3F" w:rsidRPr="00BB55E6" w:rsidRDefault="00DD3F3F" w:rsidP="00DD3F3F"/>
    <w:tbl>
      <w:tblPr>
        <w:tblW w:w="14175" w:type="dxa"/>
        <w:jc w:val="center"/>
        <w:tblLayout w:type="fixed"/>
        <w:tblCellMar>
          <w:top w:w="57" w:type="dxa"/>
          <w:bottom w:w="57" w:type="dxa"/>
        </w:tblCellMar>
        <w:tblLook w:val="0000" w:firstRow="0" w:lastRow="0" w:firstColumn="0" w:lastColumn="0" w:noHBand="0" w:noVBand="0"/>
      </w:tblPr>
      <w:tblGrid>
        <w:gridCol w:w="3397"/>
        <w:gridCol w:w="10778"/>
      </w:tblGrid>
      <w:tr w:rsidR="00DD3F3F" w:rsidRPr="00BB55E6" w14:paraId="0B9A33F4" w14:textId="77777777" w:rsidTr="00C43D28">
        <w:trPr>
          <w:trHeight w:val="283"/>
          <w:jc w:val="center"/>
        </w:trPr>
        <w:tc>
          <w:tcPr>
            <w:tcW w:w="14175" w:type="dxa"/>
            <w:gridSpan w:val="2"/>
            <w:tcBorders>
              <w:top w:val="single" w:sz="4" w:space="0" w:color="000000"/>
              <w:left w:val="single" w:sz="4" w:space="0" w:color="000000"/>
              <w:bottom w:val="single" w:sz="4" w:space="0" w:color="000000"/>
              <w:right w:val="single" w:sz="4" w:space="0" w:color="000000"/>
            </w:tcBorders>
            <w:shd w:val="clear" w:color="auto" w:fill="EAF1DD" w:themeFill="accent3" w:themeFillTint="33"/>
            <w:vAlign w:val="center"/>
          </w:tcPr>
          <w:p w14:paraId="0027A2B9" w14:textId="77777777" w:rsidR="00DD3F3F" w:rsidRPr="00BB55E6" w:rsidRDefault="00DD3F3F" w:rsidP="00C43D28">
            <w:pPr>
              <w:pStyle w:val="Textoencaja"/>
              <w:jc w:val="center"/>
              <w:rPr>
                <w:b/>
                <w:bCs/>
              </w:rPr>
            </w:pPr>
            <w:r w:rsidRPr="00BB55E6">
              <w:rPr>
                <w:b/>
                <w:bCs/>
              </w:rPr>
              <w:t>Revistas indexadas</w:t>
            </w:r>
          </w:p>
        </w:tc>
      </w:tr>
      <w:tr w:rsidR="00DD3F3F" w:rsidRPr="00BB55E6" w14:paraId="57478D7C" w14:textId="77777777" w:rsidTr="00C43D28">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35C7D994" w14:textId="77777777" w:rsidR="00DD3F3F" w:rsidRPr="00BB55E6" w:rsidRDefault="00DD3F3F" w:rsidP="00C43D28">
            <w:pPr>
              <w:pStyle w:val="Textoencaja"/>
              <w:rPr>
                <w:b/>
                <w:bCs/>
              </w:rPr>
            </w:pPr>
            <w:r w:rsidRPr="00BB55E6">
              <w:rPr>
                <w:b/>
                <w:bCs/>
              </w:rPr>
              <w:t>Autores</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F2E4FD" w14:textId="77777777" w:rsidR="00DD3F3F" w:rsidRPr="00BB55E6" w:rsidRDefault="00DD3F3F" w:rsidP="00C43D28">
            <w:pPr>
              <w:pStyle w:val="Textoencaja"/>
              <w:rPr>
                <w:sz w:val="18"/>
                <w:szCs w:val="18"/>
              </w:rPr>
            </w:pPr>
            <w:r w:rsidRPr="00BB55E6">
              <w:rPr>
                <w:sz w:val="18"/>
                <w:szCs w:val="18"/>
              </w:rPr>
              <w:t xml:space="preserve">González-Orenga S, López-González L, </w:t>
            </w:r>
            <w:proofErr w:type="spellStart"/>
            <w:r w:rsidRPr="00BB55E6">
              <w:rPr>
                <w:sz w:val="18"/>
                <w:szCs w:val="18"/>
              </w:rPr>
              <w:t>Araniti</w:t>
            </w:r>
            <w:proofErr w:type="spellEnd"/>
            <w:r w:rsidRPr="00BB55E6">
              <w:rPr>
                <w:sz w:val="18"/>
                <w:szCs w:val="18"/>
              </w:rPr>
              <w:t xml:space="preserve"> F, </w:t>
            </w:r>
            <w:r w:rsidRPr="00BB55E6">
              <w:rPr>
                <w:b/>
                <w:bCs/>
                <w:sz w:val="18"/>
                <w:szCs w:val="18"/>
              </w:rPr>
              <w:t>González L</w:t>
            </w:r>
            <w:r w:rsidRPr="00BB55E6">
              <w:rPr>
                <w:sz w:val="18"/>
                <w:szCs w:val="18"/>
              </w:rPr>
              <w:t xml:space="preserve">, </w:t>
            </w:r>
            <w:r w:rsidRPr="00BB55E6">
              <w:rPr>
                <w:b/>
                <w:bCs/>
                <w:sz w:val="18"/>
                <w:szCs w:val="18"/>
              </w:rPr>
              <w:t>Sánchez-Moreiras AM</w:t>
            </w:r>
            <w:r w:rsidRPr="00BB55E6">
              <w:rPr>
                <w:sz w:val="18"/>
                <w:szCs w:val="18"/>
              </w:rPr>
              <w:t xml:space="preserve"> </w:t>
            </w:r>
          </w:p>
        </w:tc>
      </w:tr>
      <w:tr w:rsidR="00DD3F3F" w:rsidRPr="00280B08" w14:paraId="488A4692" w14:textId="77777777" w:rsidTr="00C43D28">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6F0BA423" w14:textId="77777777" w:rsidR="00DD3F3F" w:rsidRPr="00BB55E6" w:rsidRDefault="00DD3F3F" w:rsidP="00C43D28">
            <w:pPr>
              <w:pStyle w:val="Textoencaja"/>
              <w:rPr>
                <w:b/>
                <w:bCs/>
              </w:rPr>
            </w:pPr>
            <w:r w:rsidRPr="00BB55E6">
              <w:rPr>
                <w:b/>
                <w:bCs/>
              </w:rPr>
              <w:t>Título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A4C79B" w14:textId="77777777" w:rsidR="00DD3F3F" w:rsidRPr="00BB55E6" w:rsidRDefault="00DD3F3F" w:rsidP="00C43D28">
            <w:pPr>
              <w:pStyle w:val="Textoencaja"/>
              <w:rPr>
                <w:sz w:val="18"/>
                <w:szCs w:val="18"/>
                <w:lang w:val="en-US"/>
              </w:rPr>
            </w:pPr>
            <w:r w:rsidRPr="00BB55E6">
              <w:rPr>
                <w:sz w:val="18"/>
                <w:szCs w:val="18"/>
                <w:lang w:val="en-US"/>
              </w:rPr>
              <w:t xml:space="preserve">The Influence of environment on invasive </w:t>
            </w:r>
            <w:proofErr w:type="spellStart"/>
            <w:r w:rsidRPr="00BB55E6">
              <w:rPr>
                <w:i/>
                <w:iCs/>
                <w:sz w:val="18"/>
                <w:szCs w:val="18"/>
                <w:lang w:val="en-US"/>
              </w:rPr>
              <w:t>Carpobrotus</w:t>
            </w:r>
            <w:proofErr w:type="spellEnd"/>
            <w:r w:rsidRPr="00BB55E6">
              <w:rPr>
                <w:i/>
                <w:iCs/>
                <w:sz w:val="18"/>
                <w:szCs w:val="18"/>
                <w:lang w:val="en-US"/>
              </w:rPr>
              <w:t xml:space="preserve"> </w:t>
            </w:r>
            <w:r w:rsidRPr="00BB55E6">
              <w:rPr>
                <w:sz w:val="18"/>
                <w:szCs w:val="18"/>
                <w:lang w:val="en-US"/>
              </w:rPr>
              <w:t>sp. populations across genetic clusters.</w:t>
            </w:r>
          </w:p>
        </w:tc>
      </w:tr>
      <w:tr w:rsidR="00DD3F3F" w:rsidRPr="00280B08" w14:paraId="0F433591" w14:textId="77777777" w:rsidTr="00C43D28">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7BC230E4" w14:textId="77777777" w:rsidR="00DD3F3F" w:rsidRPr="00BB55E6" w:rsidRDefault="00DD3F3F" w:rsidP="00C43D28">
            <w:pPr>
              <w:pStyle w:val="Textoencaja"/>
              <w:rPr>
                <w:b/>
                <w:bCs/>
              </w:rPr>
            </w:pPr>
            <w:r w:rsidRPr="00BB55E6">
              <w:rPr>
                <w:b/>
                <w:bCs/>
              </w:rPr>
              <w:t>Datos de la publicación:</w:t>
            </w:r>
          </w:p>
          <w:p w14:paraId="63DAA392" w14:textId="77777777" w:rsidR="00DD3F3F" w:rsidRPr="00BB55E6" w:rsidRDefault="00DD3F3F" w:rsidP="00C43D28">
            <w:pPr>
              <w:pStyle w:val="Textoencaja"/>
              <w:rPr>
                <w:b/>
                <w:bCs/>
              </w:rPr>
            </w:pPr>
            <w:r w:rsidRPr="00BB55E6">
              <w:rPr>
                <w:b/>
                <w:bCs/>
              </w:rPr>
              <w:t>Revista, Volumen, páginas, año, DOI</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C204E9" w14:textId="7E4CF357" w:rsidR="00DD3F3F" w:rsidRPr="00BB55E6" w:rsidRDefault="00DD3F3F" w:rsidP="00C43D28">
            <w:pPr>
              <w:pStyle w:val="Textoencaja"/>
              <w:rPr>
                <w:sz w:val="18"/>
                <w:szCs w:val="18"/>
                <w:lang w:val="en-US"/>
              </w:rPr>
            </w:pPr>
            <w:r w:rsidRPr="00BB55E6">
              <w:rPr>
                <w:sz w:val="18"/>
                <w:szCs w:val="18"/>
                <w:lang w:val="en-US"/>
              </w:rPr>
              <w:t>Plant Physiology and Biochemistry 215, 109066. (2024)</w:t>
            </w:r>
            <w:r w:rsidR="006E2E18" w:rsidRPr="00BB55E6">
              <w:rPr>
                <w:sz w:val="18"/>
                <w:szCs w:val="18"/>
                <w:lang w:val="en-US"/>
              </w:rPr>
              <w:t xml:space="preserve">. </w:t>
            </w:r>
            <w:hyperlink r:id="rId119" w:history="1">
              <w:r w:rsidR="006E2E18" w:rsidRPr="00BB55E6">
                <w:rPr>
                  <w:rStyle w:val="Hipervnculo"/>
                  <w:sz w:val="18"/>
                  <w:szCs w:val="18"/>
                  <w:lang w:val="en-US"/>
                </w:rPr>
                <w:t>https://doi.org/10.1016/j.plaphy.2024.109066</w:t>
              </w:r>
            </w:hyperlink>
            <w:r w:rsidR="006E2E18" w:rsidRPr="00BB55E6">
              <w:rPr>
                <w:sz w:val="18"/>
                <w:szCs w:val="18"/>
                <w:lang w:val="en-US"/>
              </w:rPr>
              <w:t xml:space="preserve">  </w:t>
            </w:r>
            <w:r w:rsidRPr="00BB55E6">
              <w:rPr>
                <w:sz w:val="18"/>
                <w:szCs w:val="18"/>
                <w:lang w:val="en-US"/>
              </w:rPr>
              <w:t xml:space="preserve"> </w:t>
            </w:r>
          </w:p>
        </w:tc>
      </w:tr>
      <w:tr w:rsidR="00DD3F3F" w:rsidRPr="00BB55E6" w14:paraId="0431FE1E" w14:textId="77777777" w:rsidTr="00C43D28">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206AA3C4" w14:textId="77777777" w:rsidR="00DD3F3F" w:rsidRPr="00BB55E6" w:rsidRDefault="00DD3F3F" w:rsidP="00C43D28">
            <w:pPr>
              <w:pStyle w:val="Textoencaja"/>
              <w:rPr>
                <w:b/>
                <w:bCs/>
              </w:rPr>
            </w:pPr>
            <w:r w:rsidRPr="00BB55E6">
              <w:rPr>
                <w:b/>
                <w:bCs/>
              </w:rPr>
              <w:t>ISSN</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195080" w14:textId="0DBDE960" w:rsidR="00DD3F3F" w:rsidRPr="00BB55E6" w:rsidRDefault="00DD3F3F" w:rsidP="00C43D28">
            <w:pPr>
              <w:pStyle w:val="Textoencaja"/>
              <w:rPr>
                <w:sz w:val="18"/>
                <w:szCs w:val="18"/>
                <w:lang w:val="en-US"/>
              </w:rPr>
            </w:pPr>
            <w:r w:rsidRPr="00BB55E6">
              <w:rPr>
                <w:sz w:val="18"/>
                <w:szCs w:val="18"/>
                <w:lang w:val="en-US"/>
              </w:rPr>
              <w:t>0981-9428</w:t>
            </w:r>
          </w:p>
        </w:tc>
      </w:tr>
      <w:tr w:rsidR="00DD3F3F" w:rsidRPr="00BB55E6" w14:paraId="2F8B0655" w14:textId="77777777" w:rsidTr="00C43D28">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0CEE808B" w14:textId="77777777" w:rsidR="00DD3F3F" w:rsidRPr="00BB55E6" w:rsidRDefault="00DD3F3F" w:rsidP="00C43D28">
            <w:pPr>
              <w:pStyle w:val="Textoencaja"/>
              <w:rPr>
                <w:b/>
                <w:bCs/>
              </w:rPr>
            </w:pPr>
            <w:r w:rsidRPr="00BB55E6">
              <w:rPr>
                <w:b/>
                <w:bCs/>
              </w:rPr>
              <w:t>Índice de impacto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C61E74" w14:textId="6048C410" w:rsidR="00DD3F3F" w:rsidRPr="00BB55E6" w:rsidRDefault="00DD3F3F" w:rsidP="00C43D28">
            <w:pPr>
              <w:pStyle w:val="Textoencaja"/>
              <w:rPr>
                <w:sz w:val="18"/>
                <w:szCs w:val="18"/>
              </w:rPr>
            </w:pPr>
            <w:r w:rsidRPr="00BB55E6">
              <w:rPr>
                <w:sz w:val="18"/>
                <w:szCs w:val="18"/>
              </w:rPr>
              <w:t>6,1</w:t>
            </w:r>
          </w:p>
        </w:tc>
      </w:tr>
      <w:tr w:rsidR="00DD3F3F" w:rsidRPr="00BB55E6" w14:paraId="7B5262AE" w14:textId="77777777" w:rsidTr="00C43D28">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037EBB95" w14:textId="77777777" w:rsidR="00DD3F3F" w:rsidRPr="00BB55E6" w:rsidRDefault="00DD3F3F" w:rsidP="00C43D28">
            <w:pPr>
              <w:pStyle w:val="Textoencaja"/>
              <w:rPr>
                <w:b/>
                <w:bCs/>
              </w:rPr>
            </w:pPr>
            <w:r w:rsidRPr="00BB55E6">
              <w:rPr>
                <w:b/>
                <w:bCs/>
              </w:rPr>
              <w:t>Posición relativa de la revista</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EEE84B" w14:textId="77777777" w:rsidR="00DD3F3F" w:rsidRPr="00BB55E6" w:rsidRDefault="00DD3F3F" w:rsidP="00C43D28">
            <w:pPr>
              <w:pStyle w:val="Textoencaja"/>
              <w:rPr>
                <w:sz w:val="18"/>
                <w:szCs w:val="18"/>
              </w:rPr>
            </w:pPr>
            <w:r w:rsidRPr="00BB55E6">
              <w:rPr>
                <w:sz w:val="18"/>
                <w:szCs w:val="18"/>
              </w:rPr>
              <w:t xml:space="preserve">Posición que ocupa la revista en la categoría </w:t>
            </w:r>
            <w:proofErr w:type="spellStart"/>
            <w:r w:rsidRPr="00BB55E6">
              <w:rPr>
                <w:sz w:val="18"/>
                <w:szCs w:val="18"/>
              </w:rPr>
              <w:t>Plant</w:t>
            </w:r>
            <w:proofErr w:type="spellEnd"/>
            <w:r w:rsidRPr="00BB55E6">
              <w:rPr>
                <w:sz w:val="18"/>
                <w:szCs w:val="18"/>
              </w:rPr>
              <w:t xml:space="preserve"> </w:t>
            </w:r>
            <w:proofErr w:type="spellStart"/>
            <w:r w:rsidRPr="00BB55E6">
              <w:rPr>
                <w:sz w:val="18"/>
                <w:szCs w:val="18"/>
              </w:rPr>
              <w:t>Sciences</w:t>
            </w:r>
            <w:proofErr w:type="spellEnd"/>
            <w:r w:rsidRPr="00BB55E6">
              <w:rPr>
                <w:sz w:val="18"/>
                <w:szCs w:val="18"/>
              </w:rPr>
              <w:t xml:space="preserve"> del JCR-2023 : 20 de 265 (Q1/D1).</w:t>
            </w:r>
          </w:p>
        </w:tc>
      </w:tr>
    </w:tbl>
    <w:p w14:paraId="22A09A75" w14:textId="77777777" w:rsidR="00DD3F3F" w:rsidRPr="00BB55E6" w:rsidRDefault="00DD3F3F" w:rsidP="00DD3F3F"/>
    <w:tbl>
      <w:tblPr>
        <w:tblW w:w="14175" w:type="dxa"/>
        <w:jc w:val="center"/>
        <w:tblLayout w:type="fixed"/>
        <w:tblCellMar>
          <w:top w:w="57" w:type="dxa"/>
          <w:bottom w:w="57" w:type="dxa"/>
        </w:tblCellMar>
        <w:tblLook w:val="0000" w:firstRow="0" w:lastRow="0" w:firstColumn="0" w:lastColumn="0" w:noHBand="0" w:noVBand="0"/>
      </w:tblPr>
      <w:tblGrid>
        <w:gridCol w:w="3397"/>
        <w:gridCol w:w="10778"/>
      </w:tblGrid>
      <w:tr w:rsidR="00DD3F3F" w:rsidRPr="00BB55E6" w14:paraId="1E891082" w14:textId="77777777" w:rsidTr="00C43D28">
        <w:trPr>
          <w:trHeight w:val="283"/>
          <w:jc w:val="center"/>
        </w:trPr>
        <w:tc>
          <w:tcPr>
            <w:tcW w:w="14175" w:type="dxa"/>
            <w:gridSpan w:val="2"/>
            <w:tcBorders>
              <w:top w:val="single" w:sz="4" w:space="0" w:color="000000"/>
              <w:left w:val="single" w:sz="4" w:space="0" w:color="000000"/>
              <w:bottom w:val="single" w:sz="4" w:space="0" w:color="000000"/>
              <w:right w:val="single" w:sz="4" w:space="0" w:color="000000"/>
            </w:tcBorders>
            <w:shd w:val="clear" w:color="auto" w:fill="EAF1DD" w:themeFill="accent3" w:themeFillTint="33"/>
            <w:vAlign w:val="center"/>
          </w:tcPr>
          <w:p w14:paraId="06524E0E" w14:textId="77777777" w:rsidR="00DD3F3F" w:rsidRPr="00BB55E6" w:rsidRDefault="00DD3F3F" w:rsidP="00C43D28">
            <w:pPr>
              <w:pStyle w:val="Textoencaja"/>
              <w:jc w:val="center"/>
              <w:rPr>
                <w:b/>
                <w:bCs/>
              </w:rPr>
            </w:pPr>
            <w:r w:rsidRPr="00BB55E6">
              <w:rPr>
                <w:b/>
                <w:bCs/>
              </w:rPr>
              <w:t>Revistas indexadas</w:t>
            </w:r>
          </w:p>
        </w:tc>
      </w:tr>
      <w:tr w:rsidR="00DD3F3F" w:rsidRPr="00084994" w14:paraId="33B3E78C" w14:textId="77777777" w:rsidTr="00C43D28">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0B4AFF28" w14:textId="77777777" w:rsidR="00DD3F3F" w:rsidRPr="00BB55E6" w:rsidRDefault="00DD3F3F" w:rsidP="00C43D28">
            <w:pPr>
              <w:pStyle w:val="Textoencaja"/>
              <w:rPr>
                <w:b/>
                <w:bCs/>
              </w:rPr>
            </w:pPr>
            <w:r w:rsidRPr="00BB55E6">
              <w:rPr>
                <w:b/>
                <w:bCs/>
              </w:rPr>
              <w:t>Autores</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2B5049" w14:textId="77777777" w:rsidR="00DD3F3F" w:rsidRPr="00084994" w:rsidRDefault="00DD3F3F" w:rsidP="00C43D28">
            <w:pPr>
              <w:pStyle w:val="Textoencaja"/>
              <w:rPr>
                <w:sz w:val="18"/>
                <w:szCs w:val="18"/>
                <w:lang w:val="pt-PT"/>
              </w:rPr>
            </w:pPr>
            <w:r w:rsidRPr="00084994">
              <w:rPr>
                <w:sz w:val="18"/>
                <w:szCs w:val="18"/>
                <w:lang w:val="pt-PT"/>
              </w:rPr>
              <w:t xml:space="preserve">Álvarez-Rodríguez S, Araniti F, Teijeira M, Reigosa MJ, </w:t>
            </w:r>
            <w:r w:rsidRPr="00084994">
              <w:rPr>
                <w:b/>
                <w:bCs/>
                <w:sz w:val="18"/>
                <w:szCs w:val="18"/>
                <w:lang w:val="pt-PT"/>
              </w:rPr>
              <w:t>Sánchez-Moreiras AM</w:t>
            </w:r>
            <w:r w:rsidRPr="00084994">
              <w:rPr>
                <w:sz w:val="18"/>
                <w:szCs w:val="18"/>
                <w:lang w:val="pt-PT"/>
              </w:rPr>
              <w:t xml:space="preserve"> </w:t>
            </w:r>
          </w:p>
        </w:tc>
      </w:tr>
      <w:tr w:rsidR="00DD3F3F" w:rsidRPr="00280B08" w14:paraId="69938315" w14:textId="77777777" w:rsidTr="00C43D28">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17C6B656" w14:textId="77777777" w:rsidR="00DD3F3F" w:rsidRPr="00BB55E6" w:rsidRDefault="00DD3F3F" w:rsidP="00C43D28">
            <w:pPr>
              <w:pStyle w:val="Textoencaja"/>
              <w:rPr>
                <w:b/>
                <w:bCs/>
              </w:rPr>
            </w:pPr>
            <w:r w:rsidRPr="00BB55E6">
              <w:rPr>
                <w:b/>
                <w:bCs/>
              </w:rPr>
              <w:t>Título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4DB7DE" w14:textId="77777777" w:rsidR="00DD3F3F" w:rsidRPr="00BB55E6" w:rsidRDefault="00DD3F3F" w:rsidP="00C43D28">
            <w:pPr>
              <w:pStyle w:val="Textoencaja"/>
              <w:rPr>
                <w:sz w:val="18"/>
                <w:szCs w:val="18"/>
                <w:lang w:val="en-US"/>
              </w:rPr>
            </w:pPr>
            <w:r w:rsidRPr="00BB55E6">
              <w:rPr>
                <w:sz w:val="18"/>
                <w:szCs w:val="18"/>
                <w:lang w:val="en-US"/>
              </w:rPr>
              <w:t>Azelaic acid can efficiently compete for the auxin binding site TIR1, altering auxin polar transport, gravitropic response, and root growth and architecture in Arabidopsis thaliana roots.</w:t>
            </w:r>
          </w:p>
        </w:tc>
      </w:tr>
      <w:tr w:rsidR="00DD3F3F" w:rsidRPr="00280B08" w14:paraId="1CDA5D6C" w14:textId="77777777" w:rsidTr="00C43D28">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5B18A8C0" w14:textId="77777777" w:rsidR="00DD3F3F" w:rsidRPr="00BB55E6" w:rsidRDefault="00DD3F3F" w:rsidP="00C43D28">
            <w:pPr>
              <w:pStyle w:val="Textoencaja"/>
              <w:rPr>
                <w:b/>
                <w:bCs/>
              </w:rPr>
            </w:pPr>
            <w:r w:rsidRPr="00BB55E6">
              <w:rPr>
                <w:b/>
                <w:bCs/>
              </w:rPr>
              <w:t>Datos de la publicación:</w:t>
            </w:r>
          </w:p>
          <w:p w14:paraId="5C0EABB5" w14:textId="77777777" w:rsidR="00DD3F3F" w:rsidRPr="00BB55E6" w:rsidRDefault="00DD3F3F" w:rsidP="00C43D28">
            <w:pPr>
              <w:pStyle w:val="Textoencaja"/>
              <w:rPr>
                <w:b/>
                <w:bCs/>
              </w:rPr>
            </w:pPr>
            <w:r w:rsidRPr="00BB55E6">
              <w:rPr>
                <w:b/>
                <w:bCs/>
              </w:rPr>
              <w:t>Revista, Volumen, páginas, año, DOI</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DE366A" w14:textId="748F1F1C" w:rsidR="00DD3F3F" w:rsidRPr="00BB55E6" w:rsidRDefault="00DD3F3F" w:rsidP="00C43D28">
            <w:pPr>
              <w:pStyle w:val="Textoencaja"/>
              <w:rPr>
                <w:sz w:val="18"/>
                <w:szCs w:val="18"/>
                <w:lang w:val="en-US"/>
              </w:rPr>
            </w:pPr>
            <w:r w:rsidRPr="00BB55E6">
              <w:rPr>
                <w:sz w:val="18"/>
                <w:szCs w:val="18"/>
                <w:lang w:val="en-US"/>
              </w:rPr>
              <w:t xml:space="preserve">Plant Physiology and Biochemistry 210: 108592. </w:t>
            </w:r>
            <w:r w:rsidR="006E2E18" w:rsidRPr="00BB55E6">
              <w:rPr>
                <w:sz w:val="18"/>
                <w:szCs w:val="18"/>
                <w:lang w:val="en-US"/>
              </w:rPr>
              <w:t xml:space="preserve">(2024) </w:t>
            </w:r>
            <w:hyperlink r:id="rId120" w:history="1">
              <w:r w:rsidR="006E2E18" w:rsidRPr="00BB55E6">
                <w:rPr>
                  <w:rStyle w:val="Hipervnculo"/>
                  <w:sz w:val="18"/>
                  <w:szCs w:val="18"/>
                  <w:lang w:val="en-US"/>
                </w:rPr>
                <w:t>https://doi.org/10.1016/j.plaphy.2024.108592</w:t>
              </w:r>
            </w:hyperlink>
            <w:r w:rsidR="006E2E18" w:rsidRPr="00BB55E6">
              <w:rPr>
                <w:sz w:val="18"/>
                <w:szCs w:val="18"/>
                <w:lang w:val="en-US"/>
              </w:rPr>
              <w:t xml:space="preserve"> </w:t>
            </w:r>
          </w:p>
        </w:tc>
      </w:tr>
      <w:tr w:rsidR="00DD3F3F" w:rsidRPr="00BB55E6" w14:paraId="279A5FA8" w14:textId="77777777" w:rsidTr="00C43D28">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003EB4B5" w14:textId="77777777" w:rsidR="00DD3F3F" w:rsidRPr="00BB55E6" w:rsidRDefault="00DD3F3F" w:rsidP="00C43D28">
            <w:pPr>
              <w:pStyle w:val="Textoencaja"/>
              <w:rPr>
                <w:b/>
                <w:bCs/>
              </w:rPr>
            </w:pPr>
            <w:r w:rsidRPr="00BB55E6">
              <w:rPr>
                <w:b/>
                <w:bCs/>
              </w:rPr>
              <w:t>ISSN</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A72746" w14:textId="3306E2C3" w:rsidR="00DD3F3F" w:rsidRPr="00BB55E6" w:rsidRDefault="00DD3F3F" w:rsidP="00C43D28">
            <w:pPr>
              <w:pStyle w:val="Textoencaja"/>
              <w:rPr>
                <w:sz w:val="18"/>
                <w:szCs w:val="18"/>
                <w:lang w:val="en-US"/>
              </w:rPr>
            </w:pPr>
            <w:r w:rsidRPr="00BB55E6">
              <w:rPr>
                <w:sz w:val="18"/>
                <w:szCs w:val="18"/>
                <w:lang w:val="en-US"/>
              </w:rPr>
              <w:t>0981-9428</w:t>
            </w:r>
          </w:p>
        </w:tc>
      </w:tr>
      <w:tr w:rsidR="00DD3F3F" w:rsidRPr="00BB55E6" w14:paraId="1AF93695" w14:textId="77777777" w:rsidTr="00C43D28">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68546CDC" w14:textId="77777777" w:rsidR="00DD3F3F" w:rsidRPr="00BB55E6" w:rsidRDefault="00DD3F3F" w:rsidP="00C43D28">
            <w:pPr>
              <w:pStyle w:val="Textoencaja"/>
              <w:rPr>
                <w:b/>
                <w:bCs/>
              </w:rPr>
            </w:pPr>
            <w:r w:rsidRPr="00BB55E6">
              <w:rPr>
                <w:b/>
                <w:bCs/>
              </w:rPr>
              <w:t>Índice de impacto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E11542" w14:textId="77777777" w:rsidR="00DD3F3F" w:rsidRPr="00BB55E6" w:rsidRDefault="00DD3F3F" w:rsidP="00C43D28">
            <w:pPr>
              <w:pStyle w:val="Textoencaja"/>
              <w:rPr>
                <w:sz w:val="18"/>
                <w:szCs w:val="18"/>
              </w:rPr>
            </w:pPr>
            <w:r w:rsidRPr="00BB55E6">
              <w:rPr>
                <w:sz w:val="18"/>
                <w:szCs w:val="18"/>
              </w:rPr>
              <w:t>Índice de impacto: 6,1</w:t>
            </w:r>
          </w:p>
        </w:tc>
      </w:tr>
      <w:tr w:rsidR="00DD3F3F" w:rsidRPr="00BB55E6" w14:paraId="364E20CC" w14:textId="77777777" w:rsidTr="00C43D28">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65AFAF0B" w14:textId="77777777" w:rsidR="00DD3F3F" w:rsidRPr="00BB55E6" w:rsidRDefault="00DD3F3F" w:rsidP="00C43D28">
            <w:pPr>
              <w:pStyle w:val="Textoencaja"/>
              <w:rPr>
                <w:b/>
                <w:bCs/>
              </w:rPr>
            </w:pPr>
            <w:r w:rsidRPr="00BB55E6">
              <w:rPr>
                <w:b/>
                <w:bCs/>
              </w:rPr>
              <w:t>Posición relativa de la revista</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DB2CB0" w14:textId="77777777" w:rsidR="00DD3F3F" w:rsidRPr="00BB55E6" w:rsidRDefault="00DD3F3F" w:rsidP="00C43D28">
            <w:pPr>
              <w:pStyle w:val="Textoencaja"/>
              <w:rPr>
                <w:sz w:val="18"/>
                <w:szCs w:val="18"/>
              </w:rPr>
            </w:pPr>
            <w:r w:rsidRPr="00BB55E6">
              <w:rPr>
                <w:sz w:val="18"/>
                <w:szCs w:val="18"/>
              </w:rPr>
              <w:t xml:space="preserve">Posición que ocupa la revista en la categoría </w:t>
            </w:r>
            <w:proofErr w:type="spellStart"/>
            <w:r w:rsidRPr="00BB55E6">
              <w:rPr>
                <w:sz w:val="18"/>
                <w:szCs w:val="18"/>
              </w:rPr>
              <w:t>Plant</w:t>
            </w:r>
            <w:proofErr w:type="spellEnd"/>
            <w:r w:rsidRPr="00BB55E6">
              <w:rPr>
                <w:sz w:val="18"/>
                <w:szCs w:val="18"/>
              </w:rPr>
              <w:t xml:space="preserve"> </w:t>
            </w:r>
            <w:proofErr w:type="spellStart"/>
            <w:r w:rsidRPr="00BB55E6">
              <w:rPr>
                <w:sz w:val="18"/>
                <w:szCs w:val="18"/>
              </w:rPr>
              <w:t>Sciences</w:t>
            </w:r>
            <w:proofErr w:type="spellEnd"/>
            <w:r w:rsidRPr="00BB55E6">
              <w:rPr>
                <w:sz w:val="18"/>
                <w:szCs w:val="18"/>
              </w:rPr>
              <w:t xml:space="preserve"> del JCR-2023: 20 de 265 (Q1/D1).</w:t>
            </w:r>
          </w:p>
        </w:tc>
      </w:tr>
    </w:tbl>
    <w:p w14:paraId="6E4D092C" w14:textId="77777777" w:rsidR="00DD3F3F" w:rsidRPr="00BB55E6" w:rsidRDefault="00DD3F3F" w:rsidP="00DD3F3F"/>
    <w:tbl>
      <w:tblPr>
        <w:tblW w:w="14175" w:type="dxa"/>
        <w:jc w:val="center"/>
        <w:tblLayout w:type="fixed"/>
        <w:tblCellMar>
          <w:top w:w="57" w:type="dxa"/>
          <w:bottom w:w="57" w:type="dxa"/>
        </w:tblCellMar>
        <w:tblLook w:val="0000" w:firstRow="0" w:lastRow="0" w:firstColumn="0" w:lastColumn="0" w:noHBand="0" w:noVBand="0"/>
      </w:tblPr>
      <w:tblGrid>
        <w:gridCol w:w="3397"/>
        <w:gridCol w:w="10778"/>
      </w:tblGrid>
      <w:tr w:rsidR="00DD3F3F" w:rsidRPr="00BB55E6" w14:paraId="0B4507CA" w14:textId="77777777" w:rsidTr="00C43D28">
        <w:trPr>
          <w:trHeight w:val="283"/>
          <w:jc w:val="center"/>
        </w:trPr>
        <w:tc>
          <w:tcPr>
            <w:tcW w:w="14175" w:type="dxa"/>
            <w:gridSpan w:val="2"/>
            <w:tcBorders>
              <w:top w:val="single" w:sz="4" w:space="0" w:color="000000"/>
              <w:left w:val="single" w:sz="4" w:space="0" w:color="000000"/>
              <w:bottom w:val="single" w:sz="4" w:space="0" w:color="000000"/>
              <w:right w:val="single" w:sz="4" w:space="0" w:color="000000"/>
            </w:tcBorders>
            <w:shd w:val="clear" w:color="auto" w:fill="EAF1DD" w:themeFill="accent3" w:themeFillTint="33"/>
            <w:vAlign w:val="center"/>
          </w:tcPr>
          <w:p w14:paraId="1C65DFBD" w14:textId="77777777" w:rsidR="00DD3F3F" w:rsidRPr="00BB55E6" w:rsidRDefault="00DD3F3F" w:rsidP="00C43D28">
            <w:pPr>
              <w:pStyle w:val="Textoencaja"/>
              <w:jc w:val="center"/>
              <w:rPr>
                <w:b/>
                <w:bCs/>
              </w:rPr>
            </w:pPr>
            <w:r w:rsidRPr="00BB55E6">
              <w:rPr>
                <w:b/>
                <w:bCs/>
              </w:rPr>
              <w:t>Revistas indexadas</w:t>
            </w:r>
          </w:p>
        </w:tc>
      </w:tr>
      <w:tr w:rsidR="00DD3F3F" w:rsidRPr="00BB55E6" w14:paraId="20F19481" w14:textId="77777777" w:rsidTr="00C43D28">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724897B6" w14:textId="77777777" w:rsidR="00DD3F3F" w:rsidRPr="00BB55E6" w:rsidRDefault="00DD3F3F" w:rsidP="00C43D28">
            <w:pPr>
              <w:pStyle w:val="Textoencaja"/>
              <w:rPr>
                <w:b/>
                <w:bCs/>
              </w:rPr>
            </w:pPr>
            <w:r w:rsidRPr="00BB55E6">
              <w:rPr>
                <w:b/>
                <w:bCs/>
              </w:rPr>
              <w:t>Autores</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251DB5" w14:textId="05F9D744" w:rsidR="00DD3F3F" w:rsidRPr="00084994" w:rsidRDefault="00DD3F3F" w:rsidP="00C43D28">
            <w:pPr>
              <w:pStyle w:val="Textoencaja"/>
              <w:rPr>
                <w:sz w:val="18"/>
                <w:szCs w:val="18"/>
              </w:rPr>
            </w:pPr>
            <w:r w:rsidRPr="00BB55E6">
              <w:rPr>
                <w:sz w:val="18"/>
                <w:szCs w:val="18"/>
              </w:rPr>
              <w:t xml:space="preserve">Vieites-Álvarez Y, </w:t>
            </w:r>
            <w:proofErr w:type="spellStart"/>
            <w:r w:rsidRPr="00BB55E6">
              <w:rPr>
                <w:sz w:val="18"/>
                <w:szCs w:val="18"/>
              </w:rPr>
              <w:t>Hussain</w:t>
            </w:r>
            <w:proofErr w:type="spellEnd"/>
            <w:r w:rsidRPr="00BB55E6">
              <w:rPr>
                <w:sz w:val="18"/>
                <w:szCs w:val="18"/>
              </w:rPr>
              <w:t xml:space="preserve"> MI, </w:t>
            </w:r>
            <w:proofErr w:type="spellStart"/>
            <w:r w:rsidRPr="00BB55E6">
              <w:rPr>
                <w:sz w:val="18"/>
                <w:szCs w:val="18"/>
              </w:rPr>
              <w:t>Reigosa</w:t>
            </w:r>
            <w:proofErr w:type="spellEnd"/>
            <w:r w:rsidRPr="00BB55E6">
              <w:rPr>
                <w:sz w:val="18"/>
                <w:szCs w:val="18"/>
              </w:rPr>
              <w:t xml:space="preserve"> MJ, </w:t>
            </w:r>
            <w:proofErr w:type="spellStart"/>
            <w:r w:rsidRPr="00BB55E6">
              <w:rPr>
                <w:sz w:val="18"/>
                <w:szCs w:val="18"/>
              </w:rPr>
              <w:t>Kolmanič</w:t>
            </w:r>
            <w:proofErr w:type="spellEnd"/>
            <w:r w:rsidRPr="00BB55E6">
              <w:rPr>
                <w:sz w:val="18"/>
                <w:szCs w:val="18"/>
              </w:rPr>
              <w:t xml:space="preserve"> A, </w:t>
            </w:r>
            <w:proofErr w:type="spellStart"/>
            <w:r w:rsidRPr="00BB55E6">
              <w:rPr>
                <w:sz w:val="18"/>
                <w:szCs w:val="18"/>
              </w:rPr>
              <w:t>Meglič</w:t>
            </w:r>
            <w:proofErr w:type="spellEnd"/>
            <w:r w:rsidRPr="00BB55E6">
              <w:rPr>
                <w:sz w:val="18"/>
                <w:szCs w:val="18"/>
              </w:rPr>
              <w:t xml:space="preserve"> V, Zhou M, </w:t>
            </w:r>
            <w:proofErr w:type="spellStart"/>
            <w:r w:rsidRPr="00BB55E6">
              <w:rPr>
                <w:sz w:val="18"/>
                <w:szCs w:val="18"/>
              </w:rPr>
              <w:t>Čepková</w:t>
            </w:r>
            <w:proofErr w:type="spellEnd"/>
            <w:r w:rsidRPr="00BB55E6">
              <w:rPr>
                <w:sz w:val="18"/>
                <w:szCs w:val="18"/>
              </w:rPr>
              <w:t xml:space="preserve"> PH, </w:t>
            </w:r>
            <w:proofErr w:type="spellStart"/>
            <w:r w:rsidRPr="00BB55E6">
              <w:rPr>
                <w:sz w:val="18"/>
                <w:szCs w:val="18"/>
              </w:rPr>
              <w:t>Janovská</w:t>
            </w:r>
            <w:proofErr w:type="spellEnd"/>
            <w:r w:rsidRPr="00BB55E6">
              <w:rPr>
                <w:sz w:val="18"/>
                <w:szCs w:val="18"/>
              </w:rPr>
              <w:t xml:space="preserve"> D, </w:t>
            </w:r>
            <w:r w:rsidRPr="00BB55E6">
              <w:rPr>
                <w:b/>
                <w:bCs/>
                <w:sz w:val="18"/>
                <w:szCs w:val="18"/>
              </w:rPr>
              <w:t>Sánchez-Moreiras AM</w:t>
            </w:r>
          </w:p>
        </w:tc>
      </w:tr>
      <w:tr w:rsidR="00DD3F3F" w:rsidRPr="00280B08" w14:paraId="5CFF3CF6" w14:textId="77777777" w:rsidTr="00C43D28">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6EDAD421" w14:textId="77777777" w:rsidR="00DD3F3F" w:rsidRPr="00BB55E6" w:rsidRDefault="00DD3F3F" w:rsidP="00C43D28">
            <w:pPr>
              <w:pStyle w:val="Textoencaja"/>
              <w:rPr>
                <w:b/>
                <w:bCs/>
              </w:rPr>
            </w:pPr>
            <w:r w:rsidRPr="00BB55E6">
              <w:rPr>
                <w:b/>
                <w:bCs/>
              </w:rPr>
              <w:t>Título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08E9D3" w14:textId="77777777" w:rsidR="00DD3F3F" w:rsidRPr="00BB55E6" w:rsidRDefault="00DD3F3F" w:rsidP="00C43D28">
            <w:pPr>
              <w:pStyle w:val="Textoencaja"/>
              <w:rPr>
                <w:sz w:val="18"/>
                <w:szCs w:val="18"/>
                <w:lang w:val="en-US"/>
              </w:rPr>
            </w:pPr>
            <w:r w:rsidRPr="00BB55E6">
              <w:rPr>
                <w:sz w:val="18"/>
                <w:szCs w:val="18"/>
                <w:lang w:val="en-US"/>
              </w:rPr>
              <w:t>Potential of different common (</w:t>
            </w:r>
            <w:r w:rsidRPr="00BB55E6">
              <w:rPr>
                <w:i/>
                <w:iCs/>
                <w:sz w:val="18"/>
                <w:szCs w:val="18"/>
                <w:lang w:val="en-US"/>
              </w:rPr>
              <w:t>Fagopyrum esculentum</w:t>
            </w:r>
            <w:r w:rsidRPr="00BB55E6">
              <w:rPr>
                <w:sz w:val="18"/>
                <w:szCs w:val="18"/>
                <w:lang w:val="en-US"/>
              </w:rPr>
              <w:t xml:space="preserve"> Moench) and Tartary (</w:t>
            </w:r>
            <w:r w:rsidRPr="00BB55E6">
              <w:rPr>
                <w:i/>
                <w:iCs/>
                <w:sz w:val="18"/>
                <w:szCs w:val="18"/>
                <w:lang w:val="en-US"/>
              </w:rPr>
              <w:t xml:space="preserve">Fagopyrum </w:t>
            </w:r>
            <w:proofErr w:type="spellStart"/>
            <w:r w:rsidRPr="00BB55E6">
              <w:rPr>
                <w:i/>
                <w:iCs/>
                <w:sz w:val="18"/>
                <w:szCs w:val="18"/>
                <w:lang w:val="en-US"/>
              </w:rPr>
              <w:t>tataricum</w:t>
            </w:r>
            <w:proofErr w:type="spellEnd"/>
            <w:r w:rsidRPr="00BB55E6">
              <w:rPr>
                <w:sz w:val="18"/>
                <w:szCs w:val="18"/>
                <w:lang w:val="en-US"/>
              </w:rPr>
              <w:t xml:space="preserve"> </w:t>
            </w:r>
            <w:proofErr w:type="spellStart"/>
            <w:r w:rsidRPr="00BB55E6">
              <w:rPr>
                <w:sz w:val="18"/>
                <w:szCs w:val="18"/>
                <w:lang w:val="en-US"/>
              </w:rPr>
              <w:t>Gaertn</w:t>
            </w:r>
            <w:proofErr w:type="spellEnd"/>
            <w:r w:rsidRPr="00BB55E6">
              <w:rPr>
                <w:sz w:val="18"/>
                <w:szCs w:val="18"/>
                <w:lang w:val="en-US"/>
              </w:rPr>
              <w:t>) buckwheat accessions to sustainably manage surrounding weeds.</w:t>
            </w:r>
          </w:p>
        </w:tc>
      </w:tr>
      <w:tr w:rsidR="00DD3F3F" w:rsidRPr="00280B08" w14:paraId="501A6B8B" w14:textId="77777777" w:rsidTr="00C43D28">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46D28621" w14:textId="77777777" w:rsidR="00DD3F3F" w:rsidRPr="00BB55E6" w:rsidRDefault="00DD3F3F" w:rsidP="00C43D28">
            <w:pPr>
              <w:pStyle w:val="Textoencaja"/>
              <w:rPr>
                <w:b/>
                <w:bCs/>
              </w:rPr>
            </w:pPr>
            <w:r w:rsidRPr="00BB55E6">
              <w:rPr>
                <w:b/>
                <w:bCs/>
              </w:rPr>
              <w:t>Datos de la publicación:</w:t>
            </w:r>
          </w:p>
          <w:p w14:paraId="157074E3" w14:textId="77777777" w:rsidR="00DD3F3F" w:rsidRPr="00BB55E6" w:rsidRDefault="00DD3F3F" w:rsidP="00C43D28">
            <w:pPr>
              <w:pStyle w:val="Textoencaja"/>
              <w:rPr>
                <w:b/>
                <w:bCs/>
              </w:rPr>
            </w:pPr>
            <w:r w:rsidRPr="00BB55E6">
              <w:rPr>
                <w:b/>
                <w:bCs/>
              </w:rPr>
              <w:t>Revista, Volumen, páginas, año, DOI</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40D43A" w14:textId="7B26D90A" w:rsidR="00DD3F3F" w:rsidRPr="00084994" w:rsidRDefault="00DD3F3F" w:rsidP="00C43D28">
            <w:pPr>
              <w:pStyle w:val="Textoencaja"/>
              <w:rPr>
                <w:sz w:val="18"/>
                <w:szCs w:val="18"/>
                <w:lang w:val="en-GB"/>
              </w:rPr>
            </w:pPr>
            <w:r w:rsidRPr="00BB55E6">
              <w:rPr>
                <w:sz w:val="18"/>
                <w:szCs w:val="18"/>
                <w:lang w:val="en-US"/>
              </w:rPr>
              <w:t>European Journal of Agronomy</w:t>
            </w:r>
            <w:r w:rsidRPr="00084994">
              <w:rPr>
                <w:sz w:val="18"/>
                <w:szCs w:val="18"/>
                <w:lang w:val="en-GB"/>
              </w:rPr>
              <w:t xml:space="preserve"> 153, 127040.</w:t>
            </w:r>
            <w:r w:rsidR="006E2E18" w:rsidRPr="00084994">
              <w:rPr>
                <w:sz w:val="18"/>
                <w:szCs w:val="18"/>
                <w:lang w:val="en-GB"/>
              </w:rPr>
              <w:t xml:space="preserve"> (2024)</w:t>
            </w:r>
            <w:r w:rsidRPr="00084994">
              <w:rPr>
                <w:sz w:val="18"/>
                <w:szCs w:val="18"/>
                <w:lang w:val="en-GB"/>
              </w:rPr>
              <w:t xml:space="preserve"> </w:t>
            </w:r>
            <w:hyperlink r:id="rId121" w:history="1">
              <w:r w:rsidR="006E2E18" w:rsidRPr="00084994">
                <w:rPr>
                  <w:rStyle w:val="Hipervnculo"/>
                  <w:sz w:val="18"/>
                  <w:szCs w:val="18"/>
                  <w:lang w:val="en-GB"/>
                </w:rPr>
                <w:t>https://doi.org/10.1016/j.eja.2023.127040</w:t>
              </w:r>
            </w:hyperlink>
            <w:r w:rsidR="006E2E18" w:rsidRPr="00084994">
              <w:rPr>
                <w:sz w:val="18"/>
                <w:szCs w:val="18"/>
                <w:lang w:val="en-GB"/>
              </w:rPr>
              <w:t xml:space="preserve"> </w:t>
            </w:r>
          </w:p>
        </w:tc>
      </w:tr>
      <w:tr w:rsidR="00DD3F3F" w:rsidRPr="00BB55E6" w14:paraId="47AF2E72" w14:textId="77777777" w:rsidTr="00C43D28">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209C8F5C" w14:textId="77777777" w:rsidR="00DD3F3F" w:rsidRPr="00BB55E6" w:rsidRDefault="00DD3F3F" w:rsidP="00C43D28">
            <w:pPr>
              <w:pStyle w:val="Textoencaja"/>
              <w:rPr>
                <w:b/>
                <w:bCs/>
              </w:rPr>
            </w:pPr>
            <w:r w:rsidRPr="00BB55E6">
              <w:rPr>
                <w:b/>
                <w:bCs/>
              </w:rPr>
              <w:t>ISSN</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348A6C" w14:textId="6858B89F" w:rsidR="00DD3F3F" w:rsidRPr="00BB55E6" w:rsidRDefault="00DD3F3F" w:rsidP="00C43D28">
            <w:pPr>
              <w:pStyle w:val="Textoencaja"/>
              <w:rPr>
                <w:sz w:val="18"/>
                <w:szCs w:val="18"/>
                <w:lang w:val="fr-FR"/>
              </w:rPr>
            </w:pPr>
            <w:r w:rsidRPr="00BB55E6">
              <w:rPr>
                <w:sz w:val="18"/>
                <w:szCs w:val="18"/>
                <w:lang w:val="en-US"/>
              </w:rPr>
              <w:t>1161-0301</w:t>
            </w:r>
          </w:p>
        </w:tc>
      </w:tr>
      <w:tr w:rsidR="00DD3F3F" w:rsidRPr="00BB55E6" w14:paraId="0F530419" w14:textId="77777777" w:rsidTr="00C43D28">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2695A3C2" w14:textId="77777777" w:rsidR="00DD3F3F" w:rsidRPr="00BB55E6" w:rsidRDefault="00DD3F3F" w:rsidP="00C43D28">
            <w:pPr>
              <w:pStyle w:val="Textoencaja"/>
              <w:rPr>
                <w:b/>
                <w:bCs/>
              </w:rPr>
            </w:pPr>
            <w:r w:rsidRPr="00BB55E6">
              <w:rPr>
                <w:b/>
                <w:bCs/>
              </w:rPr>
              <w:lastRenderedPageBreak/>
              <w:t>Índice de impacto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B802DF" w14:textId="21961096" w:rsidR="00DD3F3F" w:rsidRPr="00BB55E6" w:rsidRDefault="00DD3F3F" w:rsidP="00C43D28">
            <w:pPr>
              <w:pStyle w:val="Textoencaja"/>
              <w:rPr>
                <w:sz w:val="18"/>
                <w:szCs w:val="18"/>
                <w:lang w:val="fr-FR"/>
              </w:rPr>
            </w:pPr>
            <w:r w:rsidRPr="00BB55E6">
              <w:rPr>
                <w:sz w:val="18"/>
                <w:szCs w:val="18"/>
              </w:rPr>
              <w:t xml:space="preserve">4,5. </w:t>
            </w:r>
          </w:p>
        </w:tc>
      </w:tr>
      <w:tr w:rsidR="00DD3F3F" w:rsidRPr="00BB55E6" w14:paraId="26727421" w14:textId="77777777" w:rsidTr="00C43D28">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7ED0F9D0" w14:textId="77777777" w:rsidR="00DD3F3F" w:rsidRPr="00BB55E6" w:rsidRDefault="00DD3F3F" w:rsidP="00C43D28">
            <w:pPr>
              <w:pStyle w:val="Textoencaja"/>
              <w:rPr>
                <w:b/>
                <w:bCs/>
              </w:rPr>
            </w:pPr>
            <w:r w:rsidRPr="00BB55E6">
              <w:rPr>
                <w:b/>
                <w:bCs/>
              </w:rPr>
              <w:t>Posición relativa de la revista</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0C8C63" w14:textId="77777777" w:rsidR="00DD3F3F" w:rsidRPr="00BB55E6" w:rsidRDefault="00DD3F3F" w:rsidP="00C43D28">
            <w:pPr>
              <w:pStyle w:val="Textoencaja"/>
              <w:rPr>
                <w:sz w:val="18"/>
                <w:szCs w:val="18"/>
              </w:rPr>
            </w:pPr>
            <w:r w:rsidRPr="00BB55E6">
              <w:rPr>
                <w:sz w:val="18"/>
                <w:szCs w:val="18"/>
                <w:lang w:val="es-ES_tradnl"/>
              </w:rPr>
              <w:t xml:space="preserve">Posición que ocupa la revista en la categoría </w:t>
            </w:r>
            <w:proofErr w:type="spellStart"/>
            <w:r w:rsidRPr="00BB55E6">
              <w:rPr>
                <w:i/>
                <w:iCs/>
                <w:sz w:val="18"/>
                <w:szCs w:val="18"/>
                <w:lang w:val="es-ES_tradnl"/>
              </w:rPr>
              <w:t>Agronomy</w:t>
            </w:r>
            <w:proofErr w:type="spellEnd"/>
            <w:r w:rsidRPr="00BB55E6">
              <w:rPr>
                <w:sz w:val="18"/>
                <w:szCs w:val="18"/>
                <w:lang w:val="es-ES_tradnl"/>
              </w:rPr>
              <w:t xml:space="preserve"> del JCR-2023: 12 de 125 (Q1/D1).</w:t>
            </w:r>
          </w:p>
        </w:tc>
      </w:tr>
    </w:tbl>
    <w:p w14:paraId="7236D2C2" w14:textId="77777777" w:rsidR="00440F02" w:rsidRPr="00BB55E6" w:rsidRDefault="00440F02" w:rsidP="00440F02"/>
    <w:tbl>
      <w:tblPr>
        <w:tblW w:w="14175" w:type="dxa"/>
        <w:jc w:val="center"/>
        <w:tblLayout w:type="fixed"/>
        <w:tblCellMar>
          <w:top w:w="57" w:type="dxa"/>
          <w:bottom w:w="57" w:type="dxa"/>
        </w:tblCellMar>
        <w:tblLook w:val="0000" w:firstRow="0" w:lastRow="0" w:firstColumn="0" w:lastColumn="0" w:noHBand="0" w:noVBand="0"/>
      </w:tblPr>
      <w:tblGrid>
        <w:gridCol w:w="3397"/>
        <w:gridCol w:w="10778"/>
      </w:tblGrid>
      <w:tr w:rsidR="00F827D4" w:rsidRPr="00BB55E6" w14:paraId="542B3E02" w14:textId="77777777" w:rsidTr="00C43D28">
        <w:trPr>
          <w:trHeight w:val="283"/>
          <w:jc w:val="center"/>
        </w:trPr>
        <w:tc>
          <w:tcPr>
            <w:tcW w:w="14175" w:type="dxa"/>
            <w:gridSpan w:val="2"/>
            <w:tcBorders>
              <w:top w:val="single" w:sz="4" w:space="0" w:color="000000"/>
              <w:left w:val="single" w:sz="4" w:space="0" w:color="000000"/>
              <w:bottom w:val="single" w:sz="4" w:space="0" w:color="000000"/>
              <w:right w:val="single" w:sz="4" w:space="0" w:color="000000"/>
            </w:tcBorders>
            <w:shd w:val="clear" w:color="auto" w:fill="EAF1DD" w:themeFill="accent3" w:themeFillTint="33"/>
            <w:vAlign w:val="center"/>
          </w:tcPr>
          <w:p w14:paraId="1C49BED9" w14:textId="77777777" w:rsidR="00F827D4" w:rsidRPr="00BB55E6" w:rsidRDefault="00F827D4" w:rsidP="00C43D28">
            <w:pPr>
              <w:pStyle w:val="Textoencaja"/>
              <w:jc w:val="center"/>
              <w:rPr>
                <w:b/>
                <w:bCs/>
              </w:rPr>
            </w:pPr>
            <w:r w:rsidRPr="00BB55E6">
              <w:rPr>
                <w:b/>
                <w:bCs/>
              </w:rPr>
              <w:t>Revistas indexadas</w:t>
            </w:r>
          </w:p>
        </w:tc>
      </w:tr>
      <w:tr w:rsidR="00F827D4" w:rsidRPr="00084994" w14:paraId="7C9098B7" w14:textId="77777777" w:rsidTr="00C43D28">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19F6AEE4" w14:textId="77777777" w:rsidR="00F827D4" w:rsidRPr="00BB55E6" w:rsidRDefault="00F827D4" w:rsidP="00C43D28">
            <w:pPr>
              <w:pStyle w:val="Textoencaja"/>
              <w:rPr>
                <w:b/>
                <w:bCs/>
              </w:rPr>
            </w:pPr>
            <w:r w:rsidRPr="00BB55E6">
              <w:rPr>
                <w:b/>
                <w:bCs/>
              </w:rPr>
              <w:t>Autores</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9EEA55" w14:textId="3EF5DECD" w:rsidR="00F827D4" w:rsidRPr="00BB55E6" w:rsidRDefault="00F827D4" w:rsidP="00100284">
            <w:pPr>
              <w:spacing w:before="60"/>
              <w:ind w:left="283" w:hanging="283"/>
              <w:rPr>
                <w:rFonts w:ascii="Xunta Sans" w:hAnsi="Xunta Sans"/>
                <w:sz w:val="18"/>
                <w:szCs w:val="18"/>
                <w:lang w:val="gl-ES"/>
              </w:rPr>
            </w:pPr>
            <w:proofErr w:type="spellStart"/>
            <w:r w:rsidRPr="00BB55E6">
              <w:rPr>
                <w:rFonts w:ascii="Xunta Sans" w:hAnsi="Xunta Sans"/>
                <w:sz w:val="18"/>
                <w:szCs w:val="18"/>
                <w:lang w:val="gl-ES"/>
              </w:rPr>
              <w:t>Rojas-Nossa</w:t>
            </w:r>
            <w:proofErr w:type="spellEnd"/>
            <w:r w:rsidRPr="00BB55E6">
              <w:rPr>
                <w:rFonts w:ascii="Xunta Sans" w:hAnsi="Xunta Sans"/>
                <w:sz w:val="18"/>
                <w:szCs w:val="18"/>
                <w:lang w:val="gl-ES"/>
              </w:rPr>
              <w:t xml:space="preserve">, S. V., </w:t>
            </w:r>
            <w:proofErr w:type="spellStart"/>
            <w:r w:rsidRPr="00BB55E6">
              <w:rPr>
                <w:rFonts w:ascii="Xunta Sans" w:hAnsi="Xunta Sans"/>
                <w:sz w:val="18"/>
                <w:szCs w:val="18"/>
                <w:lang w:val="gl-ES"/>
              </w:rPr>
              <w:t>O'Shea-Wheller</w:t>
            </w:r>
            <w:proofErr w:type="spellEnd"/>
            <w:r w:rsidRPr="00BB55E6">
              <w:rPr>
                <w:rFonts w:ascii="Xunta Sans" w:hAnsi="Xunta Sans"/>
                <w:sz w:val="18"/>
                <w:szCs w:val="18"/>
                <w:lang w:val="gl-ES"/>
              </w:rPr>
              <w:t xml:space="preserve">, T. A., </w:t>
            </w:r>
            <w:proofErr w:type="spellStart"/>
            <w:r w:rsidRPr="00BB55E6">
              <w:rPr>
                <w:rFonts w:ascii="Xunta Sans" w:hAnsi="Xunta Sans"/>
                <w:sz w:val="18"/>
                <w:szCs w:val="18"/>
                <w:lang w:val="gl-ES"/>
              </w:rPr>
              <w:t>Poidatz</w:t>
            </w:r>
            <w:proofErr w:type="spellEnd"/>
            <w:r w:rsidRPr="00BB55E6">
              <w:rPr>
                <w:rFonts w:ascii="Xunta Sans" w:hAnsi="Xunta Sans"/>
                <w:sz w:val="18"/>
                <w:szCs w:val="18"/>
                <w:lang w:val="gl-ES"/>
              </w:rPr>
              <w:t xml:space="preserve">, J., </w:t>
            </w:r>
            <w:r w:rsidRPr="00BB55E6">
              <w:rPr>
                <w:rFonts w:ascii="Xunta Sans" w:hAnsi="Xunta Sans"/>
                <w:b/>
                <w:bCs/>
                <w:sz w:val="18"/>
                <w:szCs w:val="18"/>
                <w:lang w:val="gl-ES"/>
              </w:rPr>
              <w:t>Mato, S</w:t>
            </w:r>
            <w:r w:rsidRPr="00BB55E6">
              <w:rPr>
                <w:rFonts w:ascii="Xunta Sans" w:hAnsi="Xunta Sans"/>
                <w:sz w:val="18"/>
                <w:szCs w:val="18"/>
                <w:lang w:val="gl-ES"/>
              </w:rPr>
              <w:t xml:space="preserve">., </w:t>
            </w:r>
            <w:proofErr w:type="spellStart"/>
            <w:r w:rsidRPr="00BB55E6">
              <w:rPr>
                <w:rFonts w:ascii="Xunta Sans" w:hAnsi="Xunta Sans"/>
                <w:sz w:val="18"/>
                <w:szCs w:val="18"/>
                <w:lang w:val="gl-ES"/>
              </w:rPr>
              <w:t>Osborne</w:t>
            </w:r>
            <w:proofErr w:type="spellEnd"/>
            <w:r w:rsidRPr="00BB55E6">
              <w:rPr>
                <w:rFonts w:ascii="Xunta Sans" w:hAnsi="Xunta Sans"/>
                <w:sz w:val="18"/>
                <w:szCs w:val="18"/>
                <w:lang w:val="gl-ES"/>
              </w:rPr>
              <w:t xml:space="preserve">, J., </w:t>
            </w:r>
            <w:r w:rsidRPr="00BB55E6">
              <w:rPr>
                <w:rFonts w:ascii="Xunta Sans" w:hAnsi="Xunta Sans"/>
                <w:b/>
                <w:bCs/>
                <w:sz w:val="18"/>
                <w:szCs w:val="18"/>
                <w:lang w:val="gl-ES"/>
              </w:rPr>
              <w:t>Garrido, J</w:t>
            </w:r>
            <w:r w:rsidRPr="00BB55E6">
              <w:rPr>
                <w:rFonts w:ascii="Xunta Sans" w:hAnsi="Xunta Sans"/>
                <w:sz w:val="18"/>
                <w:szCs w:val="18"/>
                <w:lang w:val="gl-ES"/>
              </w:rPr>
              <w:t>.</w:t>
            </w:r>
          </w:p>
        </w:tc>
      </w:tr>
      <w:tr w:rsidR="00F827D4" w:rsidRPr="00280B08" w14:paraId="3BFDB6F0" w14:textId="77777777" w:rsidTr="00C43D28">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523F9C84" w14:textId="77777777" w:rsidR="00F827D4" w:rsidRPr="00BB55E6" w:rsidRDefault="00F827D4" w:rsidP="00C43D28">
            <w:pPr>
              <w:pStyle w:val="Textoencaja"/>
              <w:rPr>
                <w:b/>
                <w:bCs/>
              </w:rPr>
            </w:pPr>
            <w:r w:rsidRPr="00BB55E6">
              <w:rPr>
                <w:b/>
                <w:bCs/>
              </w:rPr>
              <w:t>Título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644D7D" w14:textId="77777777" w:rsidR="00F827D4" w:rsidRPr="00BB55E6" w:rsidRDefault="00F827D4" w:rsidP="00C43D28">
            <w:pPr>
              <w:pStyle w:val="Textoencaja"/>
              <w:rPr>
                <w:sz w:val="18"/>
                <w:szCs w:val="18"/>
                <w:lang w:val="en-US"/>
              </w:rPr>
            </w:pPr>
            <w:proofErr w:type="spellStart"/>
            <w:r w:rsidRPr="00BB55E6">
              <w:rPr>
                <w:rFonts w:ascii="Xunta Sans" w:hAnsi="Xunta Sans" w:cs="Calibri"/>
                <w:sz w:val="18"/>
                <w:szCs w:val="18"/>
                <w:lang w:val="gl-ES"/>
              </w:rPr>
              <w:t>Predator</w:t>
            </w:r>
            <w:proofErr w:type="spellEnd"/>
            <w:r w:rsidRPr="00BB55E6">
              <w:rPr>
                <w:rFonts w:ascii="Xunta Sans" w:hAnsi="Xunta Sans" w:cs="Calibri"/>
                <w:sz w:val="18"/>
                <w:szCs w:val="18"/>
                <w:lang w:val="gl-ES"/>
              </w:rPr>
              <w:t xml:space="preserve"> </w:t>
            </w:r>
            <w:proofErr w:type="spellStart"/>
            <w:r w:rsidRPr="00BB55E6">
              <w:rPr>
                <w:rFonts w:ascii="Xunta Sans" w:hAnsi="Xunta Sans" w:cs="Calibri"/>
                <w:sz w:val="18"/>
                <w:szCs w:val="18"/>
                <w:lang w:val="gl-ES"/>
              </w:rPr>
              <w:t>and</w:t>
            </w:r>
            <w:proofErr w:type="spellEnd"/>
            <w:r w:rsidRPr="00BB55E6">
              <w:rPr>
                <w:rFonts w:ascii="Xunta Sans" w:hAnsi="Xunta Sans" w:cs="Calibri"/>
                <w:sz w:val="18"/>
                <w:szCs w:val="18"/>
                <w:lang w:val="gl-ES"/>
              </w:rPr>
              <w:t xml:space="preserve"> </w:t>
            </w:r>
            <w:proofErr w:type="spellStart"/>
            <w:r w:rsidRPr="00BB55E6">
              <w:rPr>
                <w:rFonts w:ascii="Xunta Sans" w:hAnsi="Xunta Sans" w:cs="Calibri"/>
                <w:sz w:val="18"/>
                <w:szCs w:val="18"/>
                <w:lang w:val="gl-ES"/>
              </w:rPr>
              <w:t>Pollinator</w:t>
            </w:r>
            <w:proofErr w:type="spellEnd"/>
            <w:r w:rsidRPr="00BB55E6">
              <w:rPr>
                <w:rFonts w:ascii="Xunta Sans" w:hAnsi="Xunta Sans" w:cs="Calibri"/>
                <w:sz w:val="18"/>
                <w:szCs w:val="18"/>
                <w:lang w:val="gl-ES"/>
              </w:rPr>
              <w:t xml:space="preserve">? </w:t>
            </w:r>
            <w:proofErr w:type="spellStart"/>
            <w:r w:rsidRPr="00BB55E6">
              <w:rPr>
                <w:rFonts w:ascii="Xunta Sans" w:hAnsi="Xunta Sans" w:cs="Calibri"/>
                <w:sz w:val="18"/>
                <w:szCs w:val="18"/>
                <w:lang w:val="gl-ES"/>
              </w:rPr>
              <w:t>An</w:t>
            </w:r>
            <w:proofErr w:type="spellEnd"/>
            <w:r w:rsidRPr="00BB55E6">
              <w:rPr>
                <w:rFonts w:ascii="Xunta Sans" w:hAnsi="Xunta Sans" w:cs="Calibri"/>
                <w:sz w:val="18"/>
                <w:szCs w:val="18"/>
                <w:lang w:val="gl-ES"/>
              </w:rPr>
              <w:t xml:space="preserve"> </w:t>
            </w:r>
            <w:proofErr w:type="spellStart"/>
            <w:r w:rsidRPr="00BB55E6">
              <w:rPr>
                <w:rFonts w:ascii="Xunta Sans" w:hAnsi="Xunta Sans" w:cs="Calibri"/>
                <w:sz w:val="18"/>
                <w:szCs w:val="18"/>
                <w:lang w:val="gl-ES"/>
              </w:rPr>
              <w:t>invasive</w:t>
            </w:r>
            <w:proofErr w:type="spellEnd"/>
            <w:r w:rsidRPr="00BB55E6">
              <w:rPr>
                <w:rFonts w:ascii="Xunta Sans" w:hAnsi="Xunta Sans" w:cs="Calibri"/>
                <w:sz w:val="18"/>
                <w:szCs w:val="18"/>
                <w:lang w:val="gl-ES"/>
              </w:rPr>
              <w:t xml:space="preserve"> </w:t>
            </w:r>
            <w:proofErr w:type="spellStart"/>
            <w:r w:rsidRPr="00BB55E6">
              <w:rPr>
                <w:rFonts w:ascii="Xunta Sans" w:hAnsi="Xunta Sans" w:cs="Calibri"/>
                <w:sz w:val="18"/>
                <w:szCs w:val="18"/>
                <w:lang w:val="gl-ES"/>
              </w:rPr>
              <w:t>hornet</w:t>
            </w:r>
            <w:proofErr w:type="spellEnd"/>
            <w:r w:rsidRPr="00BB55E6">
              <w:rPr>
                <w:rFonts w:ascii="Xunta Sans" w:hAnsi="Xunta Sans" w:cs="Calibri"/>
                <w:sz w:val="18"/>
                <w:szCs w:val="18"/>
                <w:lang w:val="gl-ES"/>
              </w:rPr>
              <w:t xml:space="preserve"> </w:t>
            </w:r>
            <w:proofErr w:type="spellStart"/>
            <w:r w:rsidRPr="00BB55E6">
              <w:rPr>
                <w:rFonts w:ascii="Xunta Sans" w:hAnsi="Xunta Sans" w:cs="Calibri"/>
                <w:sz w:val="18"/>
                <w:szCs w:val="18"/>
                <w:lang w:val="gl-ES"/>
              </w:rPr>
              <w:t>alters</w:t>
            </w:r>
            <w:proofErr w:type="spellEnd"/>
            <w:r w:rsidRPr="00BB55E6">
              <w:rPr>
                <w:rFonts w:ascii="Xunta Sans" w:hAnsi="Xunta Sans" w:cs="Calibri"/>
                <w:sz w:val="18"/>
                <w:szCs w:val="18"/>
                <w:lang w:val="gl-ES"/>
              </w:rPr>
              <w:t xml:space="preserve"> </w:t>
            </w:r>
            <w:proofErr w:type="spellStart"/>
            <w:r w:rsidRPr="00BB55E6">
              <w:rPr>
                <w:rFonts w:ascii="Xunta Sans" w:hAnsi="Xunta Sans" w:cs="Calibri"/>
                <w:sz w:val="18"/>
                <w:szCs w:val="18"/>
                <w:lang w:val="gl-ES"/>
              </w:rPr>
              <w:t>the</w:t>
            </w:r>
            <w:proofErr w:type="spellEnd"/>
            <w:r w:rsidRPr="00BB55E6">
              <w:rPr>
                <w:rFonts w:ascii="Xunta Sans" w:hAnsi="Xunta Sans" w:cs="Calibri"/>
                <w:sz w:val="18"/>
                <w:szCs w:val="18"/>
                <w:lang w:val="gl-ES"/>
              </w:rPr>
              <w:t xml:space="preserve"> </w:t>
            </w:r>
            <w:proofErr w:type="spellStart"/>
            <w:r w:rsidRPr="00BB55E6">
              <w:rPr>
                <w:rFonts w:ascii="Xunta Sans" w:hAnsi="Xunta Sans" w:cs="Calibri"/>
                <w:sz w:val="18"/>
                <w:szCs w:val="18"/>
                <w:lang w:val="gl-ES"/>
              </w:rPr>
              <w:t>pollination</w:t>
            </w:r>
            <w:proofErr w:type="spellEnd"/>
            <w:r w:rsidRPr="00BB55E6">
              <w:rPr>
                <w:rFonts w:ascii="Xunta Sans" w:hAnsi="Xunta Sans" w:cs="Calibri"/>
                <w:sz w:val="18"/>
                <w:szCs w:val="18"/>
                <w:lang w:val="gl-ES"/>
              </w:rPr>
              <w:t xml:space="preserve"> </w:t>
            </w:r>
            <w:proofErr w:type="spellStart"/>
            <w:r w:rsidRPr="00BB55E6">
              <w:rPr>
                <w:rFonts w:ascii="Xunta Sans" w:hAnsi="Xunta Sans" w:cs="Calibri"/>
                <w:sz w:val="18"/>
                <w:szCs w:val="18"/>
                <w:lang w:val="gl-ES"/>
              </w:rPr>
              <w:t>dynamics</w:t>
            </w:r>
            <w:proofErr w:type="spellEnd"/>
            <w:r w:rsidRPr="00BB55E6">
              <w:rPr>
                <w:rFonts w:ascii="Xunta Sans" w:hAnsi="Xunta Sans" w:cs="Calibri"/>
                <w:sz w:val="18"/>
                <w:szCs w:val="18"/>
                <w:lang w:val="gl-ES"/>
              </w:rPr>
              <w:t xml:space="preserve"> </w:t>
            </w:r>
            <w:proofErr w:type="spellStart"/>
            <w:r w:rsidRPr="00BB55E6">
              <w:rPr>
                <w:rFonts w:ascii="Xunta Sans" w:hAnsi="Xunta Sans" w:cs="Calibri"/>
                <w:sz w:val="18"/>
                <w:szCs w:val="18"/>
                <w:lang w:val="gl-ES"/>
              </w:rPr>
              <w:t>of</w:t>
            </w:r>
            <w:proofErr w:type="spellEnd"/>
            <w:r w:rsidRPr="00BB55E6">
              <w:rPr>
                <w:rFonts w:ascii="Xunta Sans" w:hAnsi="Xunta Sans" w:cs="Calibri"/>
                <w:sz w:val="18"/>
                <w:szCs w:val="18"/>
                <w:lang w:val="gl-ES"/>
              </w:rPr>
              <w:t xml:space="preserve"> a </w:t>
            </w:r>
            <w:proofErr w:type="spellStart"/>
            <w:r w:rsidRPr="00BB55E6">
              <w:rPr>
                <w:rFonts w:ascii="Xunta Sans" w:hAnsi="Xunta Sans" w:cs="Calibri"/>
                <w:sz w:val="18"/>
                <w:szCs w:val="18"/>
                <w:lang w:val="gl-ES"/>
              </w:rPr>
              <w:t>native</w:t>
            </w:r>
            <w:proofErr w:type="spellEnd"/>
            <w:r w:rsidRPr="00BB55E6">
              <w:rPr>
                <w:rFonts w:ascii="Xunta Sans" w:hAnsi="Xunta Sans" w:cs="Calibri"/>
                <w:sz w:val="18"/>
                <w:szCs w:val="18"/>
                <w:lang w:val="gl-ES"/>
              </w:rPr>
              <w:t xml:space="preserve"> </w:t>
            </w:r>
            <w:proofErr w:type="spellStart"/>
            <w:r w:rsidRPr="00BB55E6">
              <w:rPr>
                <w:rFonts w:ascii="Xunta Sans" w:hAnsi="Xunta Sans" w:cs="Calibri"/>
                <w:sz w:val="18"/>
                <w:szCs w:val="18"/>
                <w:lang w:val="gl-ES"/>
              </w:rPr>
              <w:t>plant</w:t>
            </w:r>
            <w:proofErr w:type="spellEnd"/>
            <w:r w:rsidRPr="00BB55E6">
              <w:rPr>
                <w:rFonts w:ascii="Xunta Sans" w:hAnsi="Xunta Sans" w:cs="Calibri"/>
                <w:sz w:val="18"/>
                <w:szCs w:val="18"/>
                <w:lang w:val="gl-ES"/>
              </w:rPr>
              <w:t xml:space="preserve">. </w:t>
            </w:r>
          </w:p>
        </w:tc>
      </w:tr>
      <w:tr w:rsidR="00F827D4" w:rsidRPr="00280B08" w14:paraId="1C52A2CC" w14:textId="77777777" w:rsidTr="00C43D28">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0F5FD8DA" w14:textId="77777777" w:rsidR="00F827D4" w:rsidRPr="00BB55E6" w:rsidRDefault="00F827D4" w:rsidP="00C43D28">
            <w:pPr>
              <w:pStyle w:val="Textoencaja"/>
              <w:rPr>
                <w:b/>
                <w:bCs/>
              </w:rPr>
            </w:pPr>
            <w:r w:rsidRPr="00BB55E6">
              <w:rPr>
                <w:b/>
                <w:bCs/>
              </w:rPr>
              <w:t>Datos de la publicación:</w:t>
            </w:r>
          </w:p>
          <w:p w14:paraId="6B0ED77E" w14:textId="77777777" w:rsidR="00F827D4" w:rsidRPr="00BB55E6" w:rsidRDefault="00F827D4" w:rsidP="00C43D28">
            <w:pPr>
              <w:pStyle w:val="Textoencaja"/>
              <w:rPr>
                <w:b/>
                <w:bCs/>
              </w:rPr>
            </w:pPr>
            <w:r w:rsidRPr="00BB55E6">
              <w:rPr>
                <w:b/>
                <w:bCs/>
              </w:rPr>
              <w:t>Revista, Volumen, páginas, año, DOI</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6DF4BC" w14:textId="54917980" w:rsidR="00F827D4" w:rsidRPr="00BB55E6" w:rsidRDefault="00F827D4" w:rsidP="00C43D28">
            <w:pPr>
              <w:pStyle w:val="Textoencaja"/>
              <w:rPr>
                <w:sz w:val="18"/>
                <w:szCs w:val="18"/>
                <w:lang w:val="gl-ES"/>
              </w:rPr>
            </w:pPr>
            <w:proofErr w:type="spellStart"/>
            <w:r w:rsidRPr="00BB55E6">
              <w:rPr>
                <w:rFonts w:ascii="Xunta Sans" w:hAnsi="Xunta Sans" w:cs="Calibri"/>
                <w:i/>
                <w:iCs/>
                <w:sz w:val="18"/>
                <w:szCs w:val="18"/>
                <w:lang w:val="gl-ES"/>
              </w:rPr>
              <w:t>Basic</w:t>
            </w:r>
            <w:proofErr w:type="spellEnd"/>
            <w:r w:rsidRPr="00BB55E6">
              <w:rPr>
                <w:rFonts w:ascii="Xunta Sans" w:hAnsi="Xunta Sans" w:cs="Calibri"/>
                <w:i/>
                <w:iCs/>
                <w:sz w:val="18"/>
                <w:szCs w:val="18"/>
                <w:lang w:val="gl-ES"/>
              </w:rPr>
              <w:t xml:space="preserve"> </w:t>
            </w:r>
            <w:proofErr w:type="spellStart"/>
            <w:r w:rsidRPr="00BB55E6">
              <w:rPr>
                <w:rFonts w:ascii="Xunta Sans" w:hAnsi="Xunta Sans" w:cs="Calibri"/>
                <w:i/>
                <w:iCs/>
                <w:sz w:val="18"/>
                <w:szCs w:val="18"/>
                <w:lang w:val="gl-ES"/>
              </w:rPr>
              <w:t>and</w:t>
            </w:r>
            <w:proofErr w:type="spellEnd"/>
            <w:r w:rsidRPr="00BB55E6">
              <w:rPr>
                <w:rFonts w:ascii="Xunta Sans" w:hAnsi="Xunta Sans" w:cs="Calibri"/>
                <w:i/>
                <w:iCs/>
                <w:sz w:val="18"/>
                <w:szCs w:val="18"/>
                <w:lang w:val="gl-ES"/>
              </w:rPr>
              <w:t xml:space="preserve"> </w:t>
            </w:r>
            <w:proofErr w:type="spellStart"/>
            <w:r w:rsidRPr="00BB55E6">
              <w:rPr>
                <w:rFonts w:ascii="Xunta Sans" w:hAnsi="Xunta Sans" w:cs="Calibri"/>
                <w:i/>
                <w:iCs/>
                <w:sz w:val="18"/>
                <w:szCs w:val="18"/>
                <w:lang w:val="gl-ES"/>
              </w:rPr>
              <w:t>Applied</w:t>
            </w:r>
            <w:proofErr w:type="spellEnd"/>
            <w:r w:rsidRPr="00BB55E6">
              <w:rPr>
                <w:rFonts w:ascii="Xunta Sans" w:hAnsi="Xunta Sans" w:cs="Calibri"/>
                <w:i/>
                <w:iCs/>
                <w:sz w:val="18"/>
                <w:szCs w:val="18"/>
                <w:lang w:val="gl-ES"/>
              </w:rPr>
              <w:t xml:space="preserve"> </w:t>
            </w:r>
            <w:proofErr w:type="spellStart"/>
            <w:r w:rsidRPr="00BB55E6">
              <w:rPr>
                <w:rFonts w:ascii="Xunta Sans" w:hAnsi="Xunta Sans" w:cs="Calibri"/>
                <w:i/>
                <w:iCs/>
                <w:sz w:val="18"/>
                <w:szCs w:val="18"/>
                <w:lang w:val="gl-ES"/>
              </w:rPr>
              <w:t>Ecology</w:t>
            </w:r>
            <w:proofErr w:type="spellEnd"/>
            <w:r w:rsidRPr="00BB55E6">
              <w:rPr>
                <w:rFonts w:ascii="Xunta Sans" w:hAnsi="Xunta Sans" w:cs="Calibri"/>
                <w:sz w:val="18"/>
                <w:szCs w:val="18"/>
                <w:lang w:val="gl-ES"/>
              </w:rPr>
              <w:t xml:space="preserve">, 71, 119-128. (2023) </w:t>
            </w:r>
            <w:hyperlink r:id="rId122" w:history="1">
              <w:r w:rsidRPr="00BB55E6">
                <w:rPr>
                  <w:rStyle w:val="Hipervnculo"/>
                  <w:rFonts w:ascii="Xunta Sans" w:hAnsi="Xunta Sans" w:cs="Calibri"/>
                  <w:sz w:val="18"/>
                  <w:szCs w:val="18"/>
                  <w:lang w:val="gl-ES"/>
                </w:rPr>
                <w:t>https://doi.org/10.1016/j.baae.2023.07.005</w:t>
              </w:r>
            </w:hyperlink>
            <w:r w:rsidRPr="00BB55E6">
              <w:rPr>
                <w:rFonts w:ascii="Xunta Sans" w:hAnsi="Xunta Sans" w:cs="Calibri"/>
                <w:sz w:val="18"/>
                <w:szCs w:val="18"/>
                <w:lang w:val="gl-ES"/>
              </w:rPr>
              <w:t xml:space="preserve">  </w:t>
            </w:r>
          </w:p>
        </w:tc>
      </w:tr>
      <w:tr w:rsidR="00F827D4" w:rsidRPr="00BB55E6" w14:paraId="1458326A" w14:textId="77777777" w:rsidTr="00C43D28">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293C1F10" w14:textId="77777777" w:rsidR="00F827D4" w:rsidRPr="00BB55E6" w:rsidRDefault="00F827D4" w:rsidP="00C43D28">
            <w:pPr>
              <w:pStyle w:val="Textoencaja"/>
              <w:rPr>
                <w:b/>
                <w:bCs/>
              </w:rPr>
            </w:pPr>
            <w:r w:rsidRPr="00BB55E6">
              <w:rPr>
                <w:b/>
                <w:bCs/>
              </w:rPr>
              <w:t>ISSN</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807013" w14:textId="77777777" w:rsidR="00F827D4" w:rsidRPr="00BB55E6" w:rsidRDefault="00F827D4" w:rsidP="00C43D28">
            <w:pPr>
              <w:pStyle w:val="Textoencaja"/>
              <w:rPr>
                <w:sz w:val="18"/>
                <w:szCs w:val="18"/>
              </w:rPr>
            </w:pPr>
            <w:r w:rsidRPr="00BB55E6">
              <w:rPr>
                <w:sz w:val="18"/>
                <w:szCs w:val="18"/>
              </w:rPr>
              <w:t>1439-1791</w:t>
            </w:r>
          </w:p>
        </w:tc>
      </w:tr>
      <w:tr w:rsidR="00F827D4" w:rsidRPr="00BB55E6" w14:paraId="47D1FED3" w14:textId="77777777" w:rsidTr="00C43D28">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1692D81E" w14:textId="77777777" w:rsidR="00F827D4" w:rsidRPr="00BB55E6" w:rsidRDefault="00F827D4" w:rsidP="00C43D28">
            <w:pPr>
              <w:pStyle w:val="Textoencaja"/>
              <w:rPr>
                <w:b/>
                <w:bCs/>
              </w:rPr>
            </w:pPr>
            <w:r w:rsidRPr="00BB55E6">
              <w:rPr>
                <w:b/>
                <w:bCs/>
              </w:rPr>
              <w:t>Índice de impacto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79A595" w14:textId="77777777" w:rsidR="00F827D4" w:rsidRPr="00BB55E6" w:rsidRDefault="00F827D4" w:rsidP="00C43D28">
            <w:pPr>
              <w:pStyle w:val="Textoencaja"/>
              <w:rPr>
                <w:sz w:val="18"/>
                <w:szCs w:val="18"/>
              </w:rPr>
            </w:pPr>
            <w:r w:rsidRPr="00BB55E6">
              <w:rPr>
                <w:sz w:val="18"/>
                <w:szCs w:val="18"/>
              </w:rPr>
              <w:t xml:space="preserve"> </w:t>
            </w:r>
            <w:r w:rsidRPr="00BB55E6">
              <w:rPr>
                <w:rFonts w:ascii="Xunta Sans" w:hAnsi="Xunta Sans" w:cs="Calibri"/>
                <w:sz w:val="18"/>
                <w:szCs w:val="18"/>
                <w:lang w:val="gl-ES"/>
              </w:rPr>
              <w:t xml:space="preserve">JIF 3.0 </w:t>
            </w:r>
          </w:p>
        </w:tc>
      </w:tr>
      <w:tr w:rsidR="00F827D4" w:rsidRPr="00BB55E6" w14:paraId="04FF2F76" w14:textId="77777777" w:rsidTr="00C43D28">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5E29B93F" w14:textId="77777777" w:rsidR="00F827D4" w:rsidRPr="00BB55E6" w:rsidRDefault="00F827D4" w:rsidP="00C43D28">
            <w:pPr>
              <w:pStyle w:val="Textoencaja"/>
              <w:rPr>
                <w:b/>
                <w:bCs/>
              </w:rPr>
            </w:pPr>
            <w:r w:rsidRPr="00BB55E6">
              <w:rPr>
                <w:b/>
                <w:bCs/>
              </w:rPr>
              <w:t>Posición relativa de la revista</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B48281" w14:textId="77777777" w:rsidR="00F827D4" w:rsidRPr="00BB55E6" w:rsidRDefault="00F827D4" w:rsidP="00C43D28">
            <w:pPr>
              <w:pStyle w:val="Textoencaja"/>
              <w:rPr>
                <w:sz w:val="18"/>
                <w:szCs w:val="18"/>
                <w:lang w:val="en-US"/>
              </w:rPr>
            </w:pPr>
            <w:r w:rsidRPr="00BB55E6">
              <w:rPr>
                <w:sz w:val="18"/>
                <w:szCs w:val="18"/>
                <w:lang w:val="en-US"/>
              </w:rPr>
              <w:t xml:space="preserve">Ecology Q2 (60/197) 10 </w:t>
            </w:r>
            <w:proofErr w:type="spellStart"/>
            <w:r w:rsidRPr="00BB55E6">
              <w:rPr>
                <w:sz w:val="18"/>
                <w:szCs w:val="18"/>
                <w:lang w:val="en-US"/>
              </w:rPr>
              <w:t>citas</w:t>
            </w:r>
            <w:proofErr w:type="spellEnd"/>
            <w:r w:rsidRPr="00BB55E6">
              <w:rPr>
                <w:sz w:val="18"/>
                <w:szCs w:val="18"/>
                <w:lang w:val="en-US"/>
              </w:rPr>
              <w:t xml:space="preserve"> (Scopus)</w:t>
            </w:r>
          </w:p>
        </w:tc>
      </w:tr>
    </w:tbl>
    <w:p w14:paraId="4CCC75DF" w14:textId="77777777" w:rsidR="00F827D4" w:rsidRPr="00BB55E6" w:rsidRDefault="00F827D4" w:rsidP="00F827D4">
      <w:pPr>
        <w:rPr>
          <w:lang w:val="en-US"/>
        </w:rPr>
      </w:pPr>
    </w:p>
    <w:tbl>
      <w:tblPr>
        <w:tblW w:w="14175" w:type="dxa"/>
        <w:jc w:val="center"/>
        <w:tblLayout w:type="fixed"/>
        <w:tblCellMar>
          <w:top w:w="57" w:type="dxa"/>
          <w:bottom w:w="57" w:type="dxa"/>
        </w:tblCellMar>
        <w:tblLook w:val="0000" w:firstRow="0" w:lastRow="0" w:firstColumn="0" w:lastColumn="0" w:noHBand="0" w:noVBand="0"/>
      </w:tblPr>
      <w:tblGrid>
        <w:gridCol w:w="3397"/>
        <w:gridCol w:w="10778"/>
      </w:tblGrid>
      <w:tr w:rsidR="00F827D4" w:rsidRPr="00BB55E6" w14:paraId="6105A87C" w14:textId="77777777" w:rsidTr="00C43D28">
        <w:trPr>
          <w:trHeight w:val="283"/>
          <w:jc w:val="center"/>
        </w:trPr>
        <w:tc>
          <w:tcPr>
            <w:tcW w:w="14175" w:type="dxa"/>
            <w:gridSpan w:val="2"/>
            <w:tcBorders>
              <w:top w:val="single" w:sz="4" w:space="0" w:color="000000"/>
              <w:left w:val="single" w:sz="4" w:space="0" w:color="000000"/>
              <w:bottom w:val="single" w:sz="4" w:space="0" w:color="000000"/>
              <w:right w:val="single" w:sz="4" w:space="0" w:color="000000"/>
            </w:tcBorders>
            <w:shd w:val="clear" w:color="auto" w:fill="EAF1DD" w:themeFill="accent3" w:themeFillTint="33"/>
            <w:vAlign w:val="center"/>
          </w:tcPr>
          <w:p w14:paraId="5AD2B8BA" w14:textId="77777777" w:rsidR="00F827D4" w:rsidRPr="00BB55E6" w:rsidRDefault="00F827D4" w:rsidP="00C43D28">
            <w:pPr>
              <w:pStyle w:val="Textoencaja"/>
              <w:jc w:val="center"/>
              <w:rPr>
                <w:b/>
                <w:bCs/>
              </w:rPr>
            </w:pPr>
            <w:r w:rsidRPr="00BB55E6">
              <w:rPr>
                <w:b/>
                <w:bCs/>
              </w:rPr>
              <w:t>Revistas indexadas</w:t>
            </w:r>
          </w:p>
        </w:tc>
      </w:tr>
      <w:tr w:rsidR="00F827D4" w:rsidRPr="00BB55E6" w14:paraId="46846212" w14:textId="77777777" w:rsidTr="00C43D28">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311D92FC" w14:textId="77777777" w:rsidR="00F827D4" w:rsidRPr="00BB55E6" w:rsidRDefault="00F827D4" w:rsidP="00C43D28">
            <w:pPr>
              <w:pStyle w:val="Textoencaja"/>
              <w:rPr>
                <w:b/>
                <w:bCs/>
              </w:rPr>
            </w:pPr>
            <w:r w:rsidRPr="00BB55E6">
              <w:rPr>
                <w:b/>
                <w:bCs/>
              </w:rPr>
              <w:t>Autores</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3E991A" w14:textId="7CCA6E99" w:rsidR="00F827D4" w:rsidRPr="00BB55E6" w:rsidRDefault="00F827D4" w:rsidP="00100284">
            <w:pPr>
              <w:spacing w:before="60"/>
              <w:ind w:left="283" w:hanging="283"/>
              <w:rPr>
                <w:rFonts w:ascii="Xunta Sans" w:hAnsi="Xunta Sans"/>
                <w:sz w:val="18"/>
                <w:szCs w:val="18"/>
                <w:lang w:val="gl-ES"/>
              </w:rPr>
            </w:pPr>
            <w:r w:rsidRPr="00BB55E6">
              <w:rPr>
                <w:rFonts w:ascii="Xunta Sans" w:hAnsi="Xunta Sans"/>
                <w:sz w:val="18"/>
                <w:szCs w:val="18"/>
                <w:lang w:val="gl-ES"/>
              </w:rPr>
              <w:t xml:space="preserve">Gutiérrez-Rial, D., Soto, B., García, D., Méndez-Martínez, G., Pombal, M.A., </w:t>
            </w:r>
            <w:r w:rsidRPr="00BB55E6">
              <w:rPr>
                <w:rFonts w:ascii="Xunta Sans" w:hAnsi="Xunta Sans"/>
                <w:b/>
                <w:bCs/>
                <w:sz w:val="18"/>
                <w:szCs w:val="18"/>
                <w:lang w:val="gl-ES"/>
              </w:rPr>
              <w:t>Garrido, J.</w:t>
            </w:r>
          </w:p>
        </w:tc>
      </w:tr>
      <w:tr w:rsidR="00F827D4" w:rsidRPr="00280B08" w14:paraId="5BA08E55" w14:textId="77777777" w:rsidTr="00C43D28">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5FB32E65" w14:textId="77777777" w:rsidR="00F827D4" w:rsidRPr="00BB55E6" w:rsidRDefault="00F827D4" w:rsidP="00C43D28">
            <w:pPr>
              <w:pStyle w:val="Textoencaja"/>
              <w:rPr>
                <w:b/>
                <w:bCs/>
              </w:rPr>
            </w:pPr>
            <w:r w:rsidRPr="00BB55E6">
              <w:rPr>
                <w:b/>
                <w:bCs/>
              </w:rPr>
              <w:t>Título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07BB12" w14:textId="77777777" w:rsidR="00F827D4" w:rsidRPr="00BB55E6" w:rsidRDefault="00F827D4" w:rsidP="00C43D28">
            <w:pPr>
              <w:pStyle w:val="Textoencaja"/>
              <w:rPr>
                <w:sz w:val="18"/>
                <w:szCs w:val="18"/>
                <w:lang w:val="en-US"/>
              </w:rPr>
            </w:pPr>
            <w:r w:rsidRPr="00BB55E6">
              <w:rPr>
                <w:rFonts w:ascii="Xunta Sans" w:hAnsi="Xunta Sans" w:cs="Calibri"/>
                <w:sz w:val="18"/>
                <w:szCs w:val="18"/>
                <w:lang w:val="gl-ES"/>
              </w:rPr>
              <w:t xml:space="preserve"> </w:t>
            </w:r>
            <w:proofErr w:type="spellStart"/>
            <w:r w:rsidRPr="00BB55E6">
              <w:rPr>
                <w:rFonts w:ascii="Xunta Sans" w:hAnsi="Xunta Sans" w:cs="Calibri"/>
                <w:sz w:val="18"/>
                <w:szCs w:val="18"/>
                <w:lang w:val="gl-ES"/>
              </w:rPr>
              <w:t>Freshwater</w:t>
            </w:r>
            <w:proofErr w:type="spellEnd"/>
            <w:r w:rsidRPr="00BB55E6">
              <w:rPr>
                <w:rFonts w:ascii="Xunta Sans" w:hAnsi="Xunta Sans" w:cs="Calibri"/>
                <w:sz w:val="18"/>
                <w:szCs w:val="18"/>
                <w:lang w:val="gl-ES"/>
              </w:rPr>
              <w:t xml:space="preserve"> </w:t>
            </w:r>
            <w:proofErr w:type="spellStart"/>
            <w:r w:rsidRPr="00BB55E6">
              <w:rPr>
                <w:rFonts w:ascii="Xunta Sans" w:hAnsi="Xunta Sans" w:cs="Calibri"/>
                <w:sz w:val="18"/>
                <w:szCs w:val="18"/>
                <w:lang w:val="gl-ES"/>
              </w:rPr>
              <w:t>biodiversity</w:t>
            </w:r>
            <w:proofErr w:type="spellEnd"/>
            <w:r w:rsidRPr="00BB55E6">
              <w:rPr>
                <w:rFonts w:ascii="Xunta Sans" w:hAnsi="Xunta Sans" w:cs="Calibri"/>
                <w:sz w:val="18"/>
                <w:szCs w:val="18"/>
                <w:lang w:val="gl-ES"/>
              </w:rPr>
              <w:t xml:space="preserve"> </w:t>
            </w:r>
            <w:proofErr w:type="spellStart"/>
            <w:r w:rsidRPr="00BB55E6">
              <w:rPr>
                <w:rFonts w:ascii="Xunta Sans" w:hAnsi="Xunta Sans" w:cs="Calibri"/>
                <w:sz w:val="18"/>
                <w:szCs w:val="18"/>
                <w:lang w:val="gl-ES"/>
              </w:rPr>
              <w:t>loss</w:t>
            </w:r>
            <w:proofErr w:type="spellEnd"/>
            <w:r w:rsidRPr="00BB55E6">
              <w:rPr>
                <w:rFonts w:ascii="Xunta Sans" w:hAnsi="Xunta Sans" w:cs="Calibri"/>
                <w:sz w:val="18"/>
                <w:szCs w:val="18"/>
                <w:lang w:val="gl-ES"/>
              </w:rPr>
              <w:t xml:space="preserve"> </w:t>
            </w:r>
            <w:proofErr w:type="spellStart"/>
            <w:r w:rsidRPr="00BB55E6">
              <w:rPr>
                <w:rFonts w:ascii="Xunta Sans" w:hAnsi="Xunta Sans" w:cs="Calibri"/>
                <w:sz w:val="18"/>
                <w:szCs w:val="18"/>
                <w:lang w:val="gl-ES"/>
              </w:rPr>
              <w:t>in</w:t>
            </w:r>
            <w:proofErr w:type="spellEnd"/>
            <w:r w:rsidRPr="00BB55E6">
              <w:rPr>
                <w:rFonts w:ascii="Xunta Sans" w:hAnsi="Xunta Sans" w:cs="Calibri"/>
                <w:sz w:val="18"/>
                <w:szCs w:val="18"/>
                <w:lang w:val="gl-ES"/>
              </w:rPr>
              <w:t xml:space="preserve"> </w:t>
            </w:r>
            <w:proofErr w:type="spellStart"/>
            <w:r w:rsidRPr="00BB55E6">
              <w:rPr>
                <w:rFonts w:ascii="Xunta Sans" w:hAnsi="Xunta Sans" w:cs="Calibri"/>
                <w:sz w:val="18"/>
                <w:szCs w:val="18"/>
                <w:lang w:val="gl-ES"/>
              </w:rPr>
              <w:t>urbanised</w:t>
            </w:r>
            <w:proofErr w:type="spellEnd"/>
            <w:r w:rsidRPr="00BB55E6">
              <w:rPr>
                <w:rFonts w:ascii="Xunta Sans" w:hAnsi="Xunta Sans" w:cs="Calibri"/>
                <w:sz w:val="18"/>
                <w:szCs w:val="18"/>
                <w:lang w:val="gl-ES"/>
              </w:rPr>
              <w:t xml:space="preserve"> </w:t>
            </w:r>
            <w:proofErr w:type="spellStart"/>
            <w:r w:rsidRPr="00BB55E6">
              <w:rPr>
                <w:rFonts w:ascii="Xunta Sans" w:hAnsi="Xunta Sans" w:cs="Calibri"/>
                <w:sz w:val="18"/>
                <w:szCs w:val="18"/>
                <w:lang w:val="gl-ES"/>
              </w:rPr>
              <w:t>rivers</w:t>
            </w:r>
            <w:proofErr w:type="spellEnd"/>
            <w:r w:rsidRPr="00BB55E6">
              <w:rPr>
                <w:rFonts w:ascii="Xunta Sans" w:hAnsi="Xunta Sans" w:cs="Calibri"/>
                <w:sz w:val="18"/>
                <w:szCs w:val="18"/>
                <w:lang w:val="gl-ES"/>
              </w:rPr>
              <w:t>.</w:t>
            </w:r>
          </w:p>
        </w:tc>
      </w:tr>
      <w:tr w:rsidR="00F827D4" w:rsidRPr="00280B08" w14:paraId="4191E83F" w14:textId="77777777" w:rsidTr="00C43D28">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39814931" w14:textId="77777777" w:rsidR="00F827D4" w:rsidRPr="00BB55E6" w:rsidRDefault="00F827D4" w:rsidP="00C43D28">
            <w:pPr>
              <w:pStyle w:val="Textoencaja"/>
              <w:rPr>
                <w:b/>
                <w:bCs/>
              </w:rPr>
            </w:pPr>
            <w:r w:rsidRPr="00BB55E6">
              <w:rPr>
                <w:b/>
                <w:bCs/>
              </w:rPr>
              <w:t>Datos de la publicación:</w:t>
            </w:r>
          </w:p>
          <w:p w14:paraId="2FE1AF60" w14:textId="77777777" w:rsidR="00F827D4" w:rsidRPr="00BB55E6" w:rsidRDefault="00F827D4" w:rsidP="00C43D28">
            <w:pPr>
              <w:pStyle w:val="Textoencaja"/>
              <w:rPr>
                <w:b/>
                <w:bCs/>
              </w:rPr>
            </w:pPr>
            <w:r w:rsidRPr="00BB55E6">
              <w:rPr>
                <w:b/>
                <w:bCs/>
              </w:rPr>
              <w:t>Revista, Volumen, páginas, año, DOI</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11AFCC" w14:textId="47229FBD" w:rsidR="00F827D4" w:rsidRPr="00BB55E6" w:rsidRDefault="00F827D4" w:rsidP="00C43D28">
            <w:pPr>
              <w:pStyle w:val="Textoencaja"/>
              <w:rPr>
                <w:sz w:val="18"/>
                <w:szCs w:val="18"/>
                <w:lang w:val="pt-PT"/>
              </w:rPr>
            </w:pPr>
            <w:r w:rsidRPr="00BB55E6">
              <w:rPr>
                <w:rFonts w:ascii="Xunta Sans" w:hAnsi="Xunta Sans" w:cs="Calibri"/>
                <w:sz w:val="18"/>
                <w:szCs w:val="18"/>
                <w:lang w:val="gl-ES"/>
              </w:rPr>
              <w:t xml:space="preserve"> </w:t>
            </w:r>
            <w:proofErr w:type="spellStart"/>
            <w:r w:rsidRPr="00BB55E6">
              <w:rPr>
                <w:rFonts w:ascii="Xunta Sans" w:hAnsi="Xunta Sans" w:cs="Calibri"/>
                <w:i/>
                <w:iCs/>
                <w:sz w:val="18"/>
                <w:szCs w:val="18"/>
                <w:lang w:val="gl-ES"/>
              </w:rPr>
              <w:t>Ecological</w:t>
            </w:r>
            <w:proofErr w:type="spellEnd"/>
            <w:r w:rsidRPr="00BB55E6">
              <w:rPr>
                <w:rFonts w:ascii="Xunta Sans" w:hAnsi="Xunta Sans" w:cs="Calibri"/>
                <w:i/>
                <w:iCs/>
                <w:sz w:val="18"/>
                <w:szCs w:val="18"/>
                <w:lang w:val="gl-ES"/>
              </w:rPr>
              <w:t xml:space="preserve"> </w:t>
            </w:r>
            <w:proofErr w:type="spellStart"/>
            <w:r w:rsidRPr="00BB55E6">
              <w:rPr>
                <w:rFonts w:ascii="Xunta Sans" w:hAnsi="Xunta Sans" w:cs="Calibri"/>
                <w:i/>
                <w:iCs/>
                <w:sz w:val="18"/>
                <w:szCs w:val="18"/>
                <w:lang w:val="gl-ES"/>
              </w:rPr>
              <w:t>indicators</w:t>
            </w:r>
            <w:proofErr w:type="spellEnd"/>
            <w:r w:rsidRPr="00BB55E6">
              <w:rPr>
                <w:rFonts w:ascii="Xunta Sans" w:hAnsi="Xunta Sans" w:cs="Calibri"/>
                <w:i/>
                <w:iCs/>
                <w:sz w:val="18"/>
                <w:szCs w:val="18"/>
                <w:lang w:val="gl-ES"/>
              </w:rPr>
              <w:t>,</w:t>
            </w:r>
            <w:r w:rsidRPr="00BB55E6">
              <w:rPr>
                <w:rFonts w:ascii="Xunta Sans" w:hAnsi="Xunta Sans" w:cs="Calibri"/>
                <w:sz w:val="18"/>
                <w:szCs w:val="18"/>
                <w:lang w:val="gl-ES"/>
              </w:rPr>
              <w:t xml:space="preserve"> 156, 1 (2023) </w:t>
            </w:r>
            <w:hyperlink r:id="rId123" w:history="1">
              <w:r w:rsidR="00100284" w:rsidRPr="00BB55E6">
                <w:rPr>
                  <w:rStyle w:val="Hipervnculo"/>
                  <w:rFonts w:ascii="Xunta Sans" w:hAnsi="Xunta Sans" w:cs="Calibri"/>
                  <w:sz w:val="18"/>
                  <w:szCs w:val="18"/>
                  <w:lang w:val="gl-ES"/>
                </w:rPr>
                <w:t>https://doi.org/10.1016/j.ecolind.2023.111150</w:t>
              </w:r>
            </w:hyperlink>
            <w:r w:rsidR="00100284" w:rsidRPr="00BB55E6">
              <w:rPr>
                <w:rFonts w:ascii="Xunta Sans" w:hAnsi="Xunta Sans" w:cs="Calibri"/>
                <w:sz w:val="18"/>
                <w:szCs w:val="18"/>
                <w:lang w:val="gl-ES"/>
              </w:rPr>
              <w:t xml:space="preserve"> </w:t>
            </w:r>
            <w:r w:rsidRPr="00BB55E6">
              <w:rPr>
                <w:rFonts w:ascii="Xunta Sans" w:hAnsi="Xunta Sans" w:cs="Calibri"/>
                <w:sz w:val="18"/>
                <w:szCs w:val="18"/>
                <w:lang w:val="gl-ES"/>
              </w:rPr>
              <w:t xml:space="preserve">  </w:t>
            </w:r>
            <w:r w:rsidR="00100284" w:rsidRPr="00BB55E6">
              <w:rPr>
                <w:rFonts w:ascii="Xunta Sans" w:hAnsi="Xunta Sans" w:cs="Calibri"/>
                <w:sz w:val="18"/>
                <w:szCs w:val="18"/>
                <w:lang w:val="gl-ES"/>
              </w:rPr>
              <w:t xml:space="preserve"> </w:t>
            </w:r>
          </w:p>
        </w:tc>
      </w:tr>
      <w:tr w:rsidR="00F827D4" w:rsidRPr="00BB55E6" w14:paraId="4E36495F" w14:textId="77777777" w:rsidTr="00C43D28">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15878924" w14:textId="77777777" w:rsidR="00F827D4" w:rsidRPr="00BB55E6" w:rsidRDefault="00F827D4" w:rsidP="00C43D28">
            <w:pPr>
              <w:pStyle w:val="Textoencaja"/>
              <w:rPr>
                <w:b/>
                <w:bCs/>
              </w:rPr>
            </w:pPr>
            <w:r w:rsidRPr="00BB55E6">
              <w:rPr>
                <w:b/>
                <w:bCs/>
              </w:rPr>
              <w:t>ISSN</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A4D970" w14:textId="77777777" w:rsidR="00F827D4" w:rsidRPr="00BB55E6" w:rsidRDefault="00F827D4" w:rsidP="00C43D28">
            <w:pPr>
              <w:pStyle w:val="Textoencaja"/>
              <w:rPr>
                <w:sz w:val="18"/>
                <w:szCs w:val="18"/>
              </w:rPr>
            </w:pPr>
            <w:r w:rsidRPr="00BB55E6">
              <w:rPr>
                <w:sz w:val="18"/>
                <w:szCs w:val="18"/>
              </w:rPr>
              <w:t>1470-160X</w:t>
            </w:r>
          </w:p>
        </w:tc>
      </w:tr>
      <w:tr w:rsidR="00F827D4" w:rsidRPr="00BB55E6" w14:paraId="53430C55" w14:textId="77777777" w:rsidTr="00C43D28">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13A99762" w14:textId="77777777" w:rsidR="00F827D4" w:rsidRPr="00BB55E6" w:rsidRDefault="00F827D4" w:rsidP="00C43D28">
            <w:pPr>
              <w:pStyle w:val="Textoencaja"/>
              <w:rPr>
                <w:b/>
                <w:bCs/>
              </w:rPr>
            </w:pPr>
            <w:r w:rsidRPr="00BB55E6">
              <w:rPr>
                <w:b/>
                <w:bCs/>
              </w:rPr>
              <w:t>Índice de impacto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214438" w14:textId="77777777" w:rsidR="00F827D4" w:rsidRPr="00BB55E6" w:rsidRDefault="00F827D4" w:rsidP="00C43D28">
            <w:pPr>
              <w:pStyle w:val="Textoencaja"/>
              <w:rPr>
                <w:sz w:val="18"/>
                <w:szCs w:val="18"/>
              </w:rPr>
            </w:pPr>
            <w:r w:rsidRPr="00BB55E6">
              <w:rPr>
                <w:rFonts w:ascii="Xunta Sans" w:hAnsi="Xunta Sans" w:cs="Calibri"/>
                <w:sz w:val="18"/>
                <w:szCs w:val="18"/>
                <w:lang w:val="gl-ES"/>
              </w:rPr>
              <w:t>JIF 7.0</w:t>
            </w:r>
          </w:p>
        </w:tc>
      </w:tr>
      <w:tr w:rsidR="00F827D4" w:rsidRPr="00084994" w14:paraId="13770549" w14:textId="77777777" w:rsidTr="00C43D28">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4E3CF99C" w14:textId="77777777" w:rsidR="00F827D4" w:rsidRPr="00BB55E6" w:rsidRDefault="00F827D4" w:rsidP="00C43D28">
            <w:pPr>
              <w:pStyle w:val="Textoencaja"/>
              <w:rPr>
                <w:b/>
                <w:bCs/>
              </w:rPr>
            </w:pPr>
            <w:r w:rsidRPr="00BB55E6">
              <w:rPr>
                <w:b/>
                <w:bCs/>
              </w:rPr>
              <w:t>Posición relativa de la revista</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40C29F" w14:textId="77777777" w:rsidR="00F827D4" w:rsidRPr="00084994" w:rsidRDefault="00F827D4" w:rsidP="00C43D28">
            <w:pPr>
              <w:pStyle w:val="Textoencaja"/>
              <w:rPr>
                <w:sz w:val="18"/>
                <w:szCs w:val="18"/>
                <w:lang w:val="fr-FR"/>
              </w:rPr>
            </w:pPr>
            <w:proofErr w:type="spellStart"/>
            <w:r w:rsidRPr="00084994">
              <w:rPr>
                <w:sz w:val="18"/>
                <w:szCs w:val="18"/>
                <w:lang w:val="fr-FR"/>
              </w:rPr>
              <w:t>Environmental</w:t>
            </w:r>
            <w:proofErr w:type="spellEnd"/>
            <w:r w:rsidRPr="00084994">
              <w:rPr>
                <w:sz w:val="18"/>
                <w:szCs w:val="18"/>
                <w:lang w:val="fr-FR"/>
              </w:rPr>
              <w:t xml:space="preserve"> Sciences Q1 (42/358) 4 citas (</w:t>
            </w:r>
            <w:proofErr w:type="spellStart"/>
            <w:r w:rsidRPr="00084994">
              <w:rPr>
                <w:sz w:val="18"/>
                <w:szCs w:val="18"/>
                <w:lang w:val="fr-FR"/>
              </w:rPr>
              <w:t>Scopus</w:t>
            </w:r>
            <w:proofErr w:type="spellEnd"/>
            <w:r w:rsidRPr="00084994">
              <w:rPr>
                <w:sz w:val="18"/>
                <w:szCs w:val="18"/>
                <w:lang w:val="fr-FR"/>
              </w:rPr>
              <w:t>)</w:t>
            </w:r>
          </w:p>
        </w:tc>
      </w:tr>
    </w:tbl>
    <w:p w14:paraId="58128BD9" w14:textId="77777777" w:rsidR="00F827D4" w:rsidRPr="00084994" w:rsidRDefault="00F827D4" w:rsidP="00F827D4">
      <w:pPr>
        <w:rPr>
          <w:lang w:val="fr-FR"/>
        </w:rPr>
      </w:pPr>
    </w:p>
    <w:tbl>
      <w:tblPr>
        <w:tblW w:w="14175" w:type="dxa"/>
        <w:jc w:val="center"/>
        <w:tblLayout w:type="fixed"/>
        <w:tblCellMar>
          <w:top w:w="57" w:type="dxa"/>
          <w:bottom w:w="57" w:type="dxa"/>
        </w:tblCellMar>
        <w:tblLook w:val="0000" w:firstRow="0" w:lastRow="0" w:firstColumn="0" w:lastColumn="0" w:noHBand="0" w:noVBand="0"/>
      </w:tblPr>
      <w:tblGrid>
        <w:gridCol w:w="3397"/>
        <w:gridCol w:w="10778"/>
      </w:tblGrid>
      <w:tr w:rsidR="00F827D4" w:rsidRPr="00BB55E6" w14:paraId="43D7D4BE" w14:textId="77777777" w:rsidTr="00C43D28">
        <w:trPr>
          <w:trHeight w:val="283"/>
          <w:jc w:val="center"/>
        </w:trPr>
        <w:tc>
          <w:tcPr>
            <w:tcW w:w="14175" w:type="dxa"/>
            <w:gridSpan w:val="2"/>
            <w:tcBorders>
              <w:top w:val="single" w:sz="4" w:space="0" w:color="000000"/>
              <w:left w:val="single" w:sz="4" w:space="0" w:color="000000"/>
              <w:bottom w:val="single" w:sz="4" w:space="0" w:color="000000"/>
              <w:right w:val="single" w:sz="4" w:space="0" w:color="000000"/>
            </w:tcBorders>
            <w:shd w:val="clear" w:color="auto" w:fill="EAF1DD" w:themeFill="accent3" w:themeFillTint="33"/>
            <w:vAlign w:val="center"/>
          </w:tcPr>
          <w:p w14:paraId="5A8BE4DD" w14:textId="77777777" w:rsidR="00F827D4" w:rsidRPr="00BB55E6" w:rsidRDefault="00F827D4" w:rsidP="00C43D28">
            <w:pPr>
              <w:pStyle w:val="Textoencaja"/>
              <w:jc w:val="center"/>
              <w:rPr>
                <w:b/>
                <w:bCs/>
              </w:rPr>
            </w:pPr>
            <w:r w:rsidRPr="00BB55E6">
              <w:rPr>
                <w:b/>
                <w:bCs/>
              </w:rPr>
              <w:t>Revistas indexadas</w:t>
            </w:r>
          </w:p>
        </w:tc>
      </w:tr>
      <w:tr w:rsidR="00F827D4" w:rsidRPr="00280B08" w14:paraId="7A853F8A" w14:textId="77777777" w:rsidTr="00C43D28">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4A094A6D" w14:textId="77777777" w:rsidR="00F827D4" w:rsidRPr="00BB55E6" w:rsidRDefault="00F827D4" w:rsidP="00C43D28">
            <w:pPr>
              <w:pStyle w:val="Textoencaja"/>
              <w:rPr>
                <w:b/>
                <w:bCs/>
              </w:rPr>
            </w:pPr>
            <w:r w:rsidRPr="00BB55E6">
              <w:rPr>
                <w:b/>
                <w:bCs/>
              </w:rPr>
              <w:t>Autores</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79036C" w14:textId="77777777" w:rsidR="00F827D4" w:rsidRPr="00BB55E6" w:rsidRDefault="00F827D4" w:rsidP="00C43D28">
            <w:pPr>
              <w:pStyle w:val="Textoencaja"/>
              <w:rPr>
                <w:sz w:val="18"/>
                <w:szCs w:val="18"/>
                <w:lang w:val="en-US"/>
              </w:rPr>
            </w:pPr>
            <w:proofErr w:type="spellStart"/>
            <w:r w:rsidRPr="00BB55E6">
              <w:rPr>
                <w:rFonts w:ascii="Xunta Sans" w:hAnsi="Xunta Sans" w:cs="Calibri"/>
                <w:sz w:val="18"/>
                <w:szCs w:val="18"/>
                <w:lang w:val="gl-ES"/>
              </w:rPr>
              <w:t>O’Shea-Wheller</w:t>
            </w:r>
            <w:proofErr w:type="spellEnd"/>
            <w:r w:rsidRPr="00BB55E6">
              <w:rPr>
                <w:rFonts w:ascii="Xunta Sans" w:hAnsi="Xunta Sans" w:cs="Calibri"/>
                <w:sz w:val="18"/>
                <w:szCs w:val="18"/>
                <w:lang w:val="gl-ES"/>
              </w:rPr>
              <w:t xml:space="preserve">, T. A., Curtis, R. J., </w:t>
            </w:r>
            <w:proofErr w:type="spellStart"/>
            <w:r w:rsidRPr="00BB55E6">
              <w:rPr>
                <w:rFonts w:ascii="Xunta Sans" w:hAnsi="Xunta Sans" w:cs="Calibri"/>
                <w:sz w:val="18"/>
                <w:szCs w:val="18"/>
                <w:lang w:val="gl-ES"/>
              </w:rPr>
              <w:t>Kennedy</w:t>
            </w:r>
            <w:proofErr w:type="spellEnd"/>
            <w:r w:rsidRPr="00BB55E6">
              <w:rPr>
                <w:rFonts w:ascii="Xunta Sans" w:hAnsi="Xunta Sans" w:cs="Calibri"/>
                <w:sz w:val="18"/>
                <w:szCs w:val="18"/>
                <w:lang w:val="gl-ES"/>
              </w:rPr>
              <w:t xml:space="preserve">, P. J., </w:t>
            </w:r>
            <w:proofErr w:type="spellStart"/>
            <w:r w:rsidRPr="00BB55E6">
              <w:rPr>
                <w:rFonts w:ascii="Xunta Sans" w:hAnsi="Xunta Sans" w:cs="Calibri"/>
                <w:sz w:val="18"/>
                <w:szCs w:val="18"/>
                <w:lang w:val="gl-ES"/>
              </w:rPr>
              <w:t>Groom</w:t>
            </w:r>
            <w:proofErr w:type="spellEnd"/>
            <w:r w:rsidRPr="00BB55E6">
              <w:rPr>
                <w:rFonts w:ascii="Xunta Sans" w:hAnsi="Xunta Sans" w:cs="Calibri"/>
                <w:sz w:val="18"/>
                <w:szCs w:val="18"/>
                <w:lang w:val="gl-ES"/>
              </w:rPr>
              <w:t xml:space="preserve">, E. K., </w:t>
            </w:r>
            <w:proofErr w:type="spellStart"/>
            <w:r w:rsidRPr="00BB55E6">
              <w:rPr>
                <w:rFonts w:ascii="Xunta Sans" w:hAnsi="Xunta Sans" w:cs="Calibri"/>
                <w:sz w:val="18"/>
                <w:szCs w:val="18"/>
                <w:lang w:val="gl-ES"/>
              </w:rPr>
              <w:t>Poidatz</w:t>
            </w:r>
            <w:proofErr w:type="spellEnd"/>
            <w:r w:rsidRPr="00BB55E6">
              <w:rPr>
                <w:rFonts w:ascii="Xunta Sans" w:hAnsi="Xunta Sans" w:cs="Calibri"/>
                <w:sz w:val="18"/>
                <w:szCs w:val="18"/>
                <w:lang w:val="gl-ES"/>
              </w:rPr>
              <w:t xml:space="preserve">, J., </w:t>
            </w:r>
            <w:proofErr w:type="spellStart"/>
            <w:r w:rsidRPr="00BB55E6">
              <w:rPr>
                <w:rFonts w:ascii="Xunta Sans" w:hAnsi="Xunta Sans" w:cs="Calibri"/>
                <w:sz w:val="18"/>
                <w:szCs w:val="18"/>
                <w:lang w:val="gl-ES"/>
              </w:rPr>
              <w:t>Raffle</w:t>
            </w:r>
            <w:proofErr w:type="spellEnd"/>
            <w:r w:rsidRPr="00BB55E6">
              <w:rPr>
                <w:rFonts w:ascii="Xunta Sans" w:hAnsi="Xunta Sans" w:cs="Calibri"/>
                <w:sz w:val="18"/>
                <w:szCs w:val="18"/>
                <w:lang w:val="gl-ES"/>
              </w:rPr>
              <w:t>, D. S., ..</w:t>
            </w:r>
            <w:r w:rsidRPr="00BB55E6">
              <w:rPr>
                <w:rFonts w:ascii="Xunta Sans" w:hAnsi="Xunta Sans" w:cs="Calibri"/>
                <w:b/>
                <w:bCs/>
                <w:sz w:val="18"/>
                <w:szCs w:val="18"/>
                <w:lang w:val="gl-ES"/>
              </w:rPr>
              <w:t xml:space="preserve">.Mato. S. </w:t>
            </w:r>
            <w:proofErr w:type="spellStart"/>
            <w:r w:rsidRPr="00BB55E6">
              <w:rPr>
                <w:rFonts w:ascii="Xunta Sans" w:hAnsi="Xunta Sans" w:cs="Calibri"/>
                <w:sz w:val="18"/>
                <w:szCs w:val="18"/>
                <w:lang w:val="gl-ES"/>
              </w:rPr>
              <w:t>Osborne</w:t>
            </w:r>
            <w:proofErr w:type="spellEnd"/>
            <w:r w:rsidRPr="00BB55E6">
              <w:rPr>
                <w:rFonts w:ascii="Xunta Sans" w:hAnsi="Xunta Sans" w:cs="Calibri"/>
                <w:sz w:val="18"/>
                <w:szCs w:val="18"/>
                <w:lang w:val="gl-ES"/>
              </w:rPr>
              <w:t>, J. L.</w:t>
            </w:r>
          </w:p>
        </w:tc>
      </w:tr>
      <w:tr w:rsidR="00F827D4" w:rsidRPr="00280B08" w14:paraId="78B808DF" w14:textId="77777777" w:rsidTr="00C43D28">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64E39441" w14:textId="77777777" w:rsidR="00F827D4" w:rsidRPr="00BB55E6" w:rsidRDefault="00F827D4" w:rsidP="00C43D28">
            <w:pPr>
              <w:pStyle w:val="Textoencaja"/>
              <w:rPr>
                <w:b/>
                <w:bCs/>
              </w:rPr>
            </w:pPr>
            <w:r w:rsidRPr="00BB55E6">
              <w:rPr>
                <w:b/>
                <w:bCs/>
              </w:rPr>
              <w:t>Título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BB7D06" w14:textId="77777777" w:rsidR="00F827D4" w:rsidRPr="00BB55E6" w:rsidRDefault="00F827D4" w:rsidP="00C43D28">
            <w:pPr>
              <w:pStyle w:val="Textoencaja"/>
              <w:rPr>
                <w:sz w:val="18"/>
                <w:szCs w:val="18"/>
                <w:lang w:val="en-US"/>
              </w:rPr>
            </w:pPr>
            <w:proofErr w:type="spellStart"/>
            <w:r w:rsidRPr="00BB55E6">
              <w:rPr>
                <w:rFonts w:ascii="Xunta Sans" w:hAnsi="Xunta Sans" w:cs="Calibri"/>
                <w:sz w:val="18"/>
                <w:szCs w:val="18"/>
                <w:lang w:val="gl-ES"/>
              </w:rPr>
              <w:t>Quantifying</w:t>
            </w:r>
            <w:proofErr w:type="spellEnd"/>
            <w:r w:rsidRPr="00BB55E6">
              <w:rPr>
                <w:rFonts w:ascii="Xunta Sans" w:hAnsi="Xunta Sans" w:cs="Calibri"/>
                <w:sz w:val="18"/>
                <w:szCs w:val="18"/>
                <w:lang w:val="gl-ES"/>
              </w:rPr>
              <w:t xml:space="preserve"> </w:t>
            </w:r>
            <w:proofErr w:type="spellStart"/>
            <w:r w:rsidRPr="00BB55E6">
              <w:rPr>
                <w:rFonts w:ascii="Xunta Sans" w:hAnsi="Xunta Sans" w:cs="Calibri"/>
                <w:sz w:val="18"/>
                <w:szCs w:val="18"/>
                <w:lang w:val="gl-ES"/>
              </w:rPr>
              <w:t>the</w:t>
            </w:r>
            <w:proofErr w:type="spellEnd"/>
            <w:r w:rsidRPr="00BB55E6">
              <w:rPr>
                <w:rFonts w:ascii="Xunta Sans" w:hAnsi="Xunta Sans" w:cs="Calibri"/>
                <w:sz w:val="18"/>
                <w:szCs w:val="18"/>
                <w:lang w:val="gl-ES"/>
              </w:rPr>
              <w:t xml:space="preserve"> </w:t>
            </w:r>
            <w:proofErr w:type="spellStart"/>
            <w:r w:rsidRPr="00BB55E6">
              <w:rPr>
                <w:rFonts w:ascii="Xunta Sans" w:hAnsi="Xunta Sans" w:cs="Calibri"/>
                <w:sz w:val="18"/>
                <w:szCs w:val="18"/>
                <w:lang w:val="gl-ES"/>
              </w:rPr>
              <w:t>impact</w:t>
            </w:r>
            <w:proofErr w:type="spellEnd"/>
            <w:r w:rsidRPr="00BB55E6">
              <w:rPr>
                <w:rFonts w:ascii="Xunta Sans" w:hAnsi="Xunta Sans" w:cs="Calibri"/>
                <w:sz w:val="18"/>
                <w:szCs w:val="18"/>
                <w:lang w:val="gl-ES"/>
              </w:rPr>
              <w:t xml:space="preserve"> </w:t>
            </w:r>
            <w:proofErr w:type="spellStart"/>
            <w:r w:rsidRPr="00BB55E6">
              <w:rPr>
                <w:rFonts w:ascii="Xunta Sans" w:hAnsi="Xunta Sans" w:cs="Calibri"/>
                <w:sz w:val="18"/>
                <w:szCs w:val="18"/>
                <w:lang w:val="gl-ES"/>
              </w:rPr>
              <w:t>of</w:t>
            </w:r>
            <w:proofErr w:type="spellEnd"/>
            <w:r w:rsidRPr="00BB55E6">
              <w:rPr>
                <w:rFonts w:ascii="Xunta Sans" w:hAnsi="Xunta Sans" w:cs="Calibri"/>
                <w:sz w:val="18"/>
                <w:szCs w:val="18"/>
                <w:lang w:val="gl-ES"/>
              </w:rPr>
              <w:t xml:space="preserve"> </w:t>
            </w:r>
            <w:proofErr w:type="spellStart"/>
            <w:r w:rsidRPr="00BB55E6">
              <w:rPr>
                <w:rFonts w:ascii="Xunta Sans" w:hAnsi="Xunta Sans" w:cs="Calibri"/>
                <w:sz w:val="18"/>
                <w:szCs w:val="18"/>
                <w:lang w:val="gl-ES"/>
              </w:rPr>
              <w:t>an</w:t>
            </w:r>
            <w:proofErr w:type="spellEnd"/>
            <w:r w:rsidRPr="00BB55E6">
              <w:rPr>
                <w:rFonts w:ascii="Xunta Sans" w:hAnsi="Xunta Sans" w:cs="Calibri"/>
                <w:sz w:val="18"/>
                <w:szCs w:val="18"/>
                <w:lang w:val="gl-ES"/>
              </w:rPr>
              <w:t xml:space="preserve"> </w:t>
            </w:r>
            <w:proofErr w:type="spellStart"/>
            <w:r w:rsidRPr="00BB55E6">
              <w:rPr>
                <w:rFonts w:ascii="Xunta Sans" w:hAnsi="Xunta Sans" w:cs="Calibri"/>
                <w:sz w:val="18"/>
                <w:szCs w:val="18"/>
                <w:lang w:val="gl-ES"/>
              </w:rPr>
              <w:t>invasive</w:t>
            </w:r>
            <w:proofErr w:type="spellEnd"/>
            <w:r w:rsidRPr="00BB55E6">
              <w:rPr>
                <w:rFonts w:ascii="Xunta Sans" w:hAnsi="Xunta Sans" w:cs="Calibri"/>
                <w:sz w:val="18"/>
                <w:szCs w:val="18"/>
                <w:lang w:val="gl-ES"/>
              </w:rPr>
              <w:t xml:space="preserve"> </w:t>
            </w:r>
            <w:proofErr w:type="spellStart"/>
            <w:r w:rsidRPr="00BB55E6">
              <w:rPr>
                <w:rFonts w:ascii="Xunta Sans" w:hAnsi="Xunta Sans" w:cs="Calibri"/>
                <w:sz w:val="18"/>
                <w:szCs w:val="18"/>
                <w:lang w:val="gl-ES"/>
              </w:rPr>
              <w:t>Hornet</w:t>
            </w:r>
            <w:proofErr w:type="spellEnd"/>
            <w:r w:rsidRPr="00BB55E6">
              <w:rPr>
                <w:rFonts w:ascii="Xunta Sans" w:hAnsi="Xunta Sans" w:cs="Calibri"/>
                <w:sz w:val="18"/>
                <w:szCs w:val="18"/>
                <w:lang w:val="gl-ES"/>
              </w:rPr>
              <w:t xml:space="preserve"> </w:t>
            </w:r>
            <w:proofErr w:type="spellStart"/>
            <w:r w:rsidRPr="00BB55E6">
              <w:rPr>
                <w:rFonts w:ascii="Xunta Sans" w:hAnsi="Xunta Sans" w:cs="Calibri"/>
                <w:sz w:val="18"/>
                <w:szCs w:val="18"/>
                <w:lang w:val="gl-ES"/>
              </w:rPr>
              <w:t>on</w:t>
            </w:r>
            <w:proofErr w:type="spellEnd"/>
            <w:r w:rsidRPr="00BB55E6">
              <w:rPr>
                <w:rFonts w:ascii="Xunta Sans" w:hAnsi="Xunta Sans" w:cs="Calibri"/>
                <w:sz w:val="18"/>
                <w:szCs w:val="18"/>
                <w:lang w:val="gl-ES"/>
              </w:rPr>
              <w:t xml:space="preserve"> </w:t>
            </w:r>
            <w:proofErr w:type="spellStart"/>
            <w:r w:rsidRPr="00BB55E6">
              <w:rPr>
                <w:rFonts w:ascii="Xunta Sans" w:hAnsi="Xunta Sans" w:cs="Calibri"/>
                <w:i/>
                <w:iCs/>
                <w:sz w:val="18"/>
                <w:szCs w:val="18"/>
                <w:lang w:val="gl-ES"/>
              </w:rPr>
              <w:t>Bombus</w:t>
            </w:r>
            <w:proofErr w:type="spellEnd"/>
            <w:r w:rsidRPr="00BB55E6">
              <w:rPr>
                <w:rFonts w:ascii="Xunta Sans" w:hAnsi="Xunta Sans" w:cs="Calibri"/>
                <w:i/>
                <w:iCs/>
                <w:sz w:val="18"/>
                <w:szCs w:val="18"/>
                <w:lang w:val="gl-ES"/>
              </w:rPr>
              <w:t xml:space="preserve"> </w:t>
            </w:r>
            <w:proofErr w:type="spellStart"/>
            <w:r w:rsidRPr="00BB55E6">
              <w:rPr>
                <w:rFonts w:ascii="Xunta Sans" w:hAnsi="Xunta Sans" w:cs="Calibri"/>
                <w:i/>
                <w:iCs/>
                <w:sz w:val="18"/>
                <w:szCs w:val="18"/>
                <w:lang w:val="gl-ES"/>
              </w:rPr>
              <w:t>terrestris</w:t>
            </w:r>
            <w:proofErr w:type="spellEnd"/>
            <w:r w:rsidRPr="00BB55E6">
              <w:rPr>
                <w:rFonts w:ascii="Xunta Sans" w:hAnsi="Xunta Sans" w:cs="Calibri"/>
                <w:sz w:val="18"/>
                <w:szCs w:val="18"/>
                <w:lang w:val="gl-ES"/>
              </w:rPr>
              <w:t xml:space="preserve"> </w:t>
            </w:r>
            <w:proofErr w:type="spellStart"/>
            <w:r w:rsidRPr="00BB55E6">
              <w:rPr>
                <w:rFonts w:ascii="Xunta Sans" w:hAnsi="Xunta Sans" w:cs="Calibri"/>
                <w:sz w:val="18"/>
                <w:szCs w:val="18"/>
                <w:lang w:val="gl-ES"/>
              </w:rPr>
              <w:t>Colonies</w:t>
            </w:r>
            <w:proofErr w:type="spellEnd"/>
            <w:r w:rsidRPr="00BB55E6">
              <w:rPr>
                <w:rFonts w:ascii="Xunta Sans" w:hAnsi="Xunta Sans" w:cs="Calibri"/>
                <w:sz w:val="18"/>
                <w:szCs w:val="18"/>
                <w:lang w:val="gl-ES"/>
              </w:rPr>
              <w:t>.</w:t>
            </w:r>
          </w:p>
        </w:tc>
      </w:tr>
      <w:tr w:rsidR="00F827D4" w:rsidRPr="00280B08" w14:paraId="344DCBF9" w14:textId="77777777" w:rsidTr="00C43D28">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47394DF8" w14:textId="77777777" w:rsidR="00F827D4" w:rsidRPr="00BB55E6" w:rsidRDefault="00F827D4" w:rsidP="00C43D28">
            <w:pPr>
              <w:pStyle w:val="Textoencaja"/>
              <w:rPr>
                <w:b/>
                <w:bCs/>
              </w:rPr>
            </w:pPr>
            <w:r w:rsidRPr="00BB55E6">
              <w:rPr>
                <w:b/>
                <w:bCs/>
              </w:rPr>
              <w:t>Datos de la publicación:</w:t>
            </w:r>
          </w:p>
          <w:p w14:paraId="7C70FFC7" w14:textId="77777777" w:rsidR="00F827D4" w:rsidRPr="00BB55E6" w:rsidRDefault="00F827D4" w:rsidP="00C43D28">
            <w:pPr>
              <w:pStyle w:val="Textoencaja"/>
              <w:rPr>
                <w:b/>
                <w:bCs/>
              </w:rPr>
            </w:pPr>
            <w:r w:rsidRPr="00BB55E6">
              <w:rPr>
                <w:b/>
                <w:bCs/>
              </w:rPr>
              <w:t>Revista, Volumen, páginas, año, DOI</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116996" w14:textId="650B25D4" w:rsidR="00F827D4" w:rsidRPr="00BB55E6" w:rsidRDefault="00F827D4" w:rsidP="00C43D28">
            <w:pPr>
              <w:spacing w:before="60"/>
              <w:jc w:val="both"/>
              <w:rPr>
                <w:rFonts w:ascii="Xunta Sans" w:hAnsi="Xunta Sans"/>
                <w:sz w:val="18"/>
                <w:szCs w:val="18"/>
                <w:lang w:val="gl-ES"/>
              </w:rPr>
            </w:pPr>
            <w:proofErr w:type="spellStart"/>
            <w:r w:rsidRPr="00BB55E6">
              <w:rPr>
                <w:rFonts w:ascii="Xunta Sans" w:hAnsi="Xunta Sans"/>
                <w:i/>
                <w:iCs/>
                <w:sz w:val="18"/>
                <w:szCs w:val="18"/>
                <w:lang w:val="gl-ES"/>
              </w:rPr>
              <w:t>Communications</w:t>
            </w:r>
            <w:proofErr w:type="spellEnd"/>
            <w:r w:rsidRPr="00BB55E6">
              <w:rPr>
                <w:rFonts w:ascii="Xunta Sans" w:hAnsi="Xunta Sans"/>
                <w:i/>
                <w:iCs/>
                <w:sz w:val="18"/>
                <w:szCs w:val="18"/>
                <w:lang w:val="gl-ES"/>
              </w:rPr>
              <w:t xml:space="preserve"> </w:t>
            </w:r>
            <w:proofErr w:type="spellStart"/>
            <w:r w:rsidRPr="00BB55E6">
              <w:rPr>
                <w:rFonts w:ascii="Xunta Sans" w:hAnsi="Xunta Sans"/>
                <w:i/>
                <w:iCs/>
                <w:sz w:val="18"/>
                <w:szCs w:val="18"/>
                <w:lang w:val="gl-ES"/>
              </w:rPr>
              <w:t>Biolog</w:t>
            </w:r>
            <w:r w:rsidRPr="00BB55E6">
              <w:rPr>
                <w:rFonts w:ascii="Xunta Sans" w:hAnsi="Xunta Sans"/>
                <w:sz w:val="18"/>
                <w:szCs w:val="18"/>
                <w:lang w:val="gl-ES"/>
              </w:rPr>
              <w:t>y</w:t>
            </w:r>
            <w:proofErr w:type="spellEnd"/>
            <w:r w:rsidRPr="00BB55E6">
              <w:rPr>
                <w:rFonts w:ascii="Xunta Sans" w:hAnsi="Xunta Sans"/>
                <w:sz w:val="18"/>
                <w:szCs w:val="18"/>
                <w:lang w:val="gl-ES"/>
              </w:rPr>
              <w:t xml:space="preserve">, 6(1), 990 (2023) </w:t>
            </w:r>
            <w:hyperlink r:id="rId124" w:history="1">
              <w:r w:rsidR="00100284" w:rsidRPr="00BB55E6">
                <w:rPr>
                  <w:rStyle w:val="Hipervnculo"/>
                  <w:rFonts w:ascii="Xunta Sans" w:hAnsi="Xunta Sans"/>
                  <w:sz w:val="18"/>
                  <w:szCs w:val="18"/>
                  <w:lang w:val="gl-ES"/>
                </w:rPr>
                <w:t>https://doi.org/10.1038/s42003-023-05329-5</w:t>
              </w:r>
            </w:hyperlink>
            <w:r w:rsidR="00100284" w:rsidRPr="00BB55E6">
              <w:rPr>
                <w:rFonts w:ascii="Xunta Sans" w:hAnsi="Xunta Sans"/>
                <w:sz w:val="18"/>
                <w:szCs w:val="18"/>
                <w:lang w:val="gl-ES"/>
              </w:rPr>
              <w:t xml:space="preserve"> </w:t>
            </w:r>
            <w:r w:rsidRPr="00BB55E6">
              <w:rPr>
                <w:rFonts w:ascii="Xunta Sans" w:hAnsi="Xunta Sans"/>
                <w:sz w:val="18"/>
                <w:szCs w:val="18"/>
                <w:lang w:val="gl-ES"/>
              </w:rPr>
              <w:t xml:space="preserve"> </w:t>
            </w:r>
          </w:p>
          <w:p w14:paraId="350C4F5F" w14:textId="77777777" w:rsidR="00F827D4" w:rsidRPr="00BB55E6" w:rsidRDefault="00F827D4" w:rsidP="00C43D28">
            <w:pPr>
              <w:pStyle w:val="Textoencaja"/>
              <w:rPr>
                <w:sz w:val="18"/>
                <w:szCs w:val="18"/>
                <w:lang w:val="en-US"/>
              </w:rPr>
            </w:pPr>
          </w:p>
        </w:tc>
      </w:tr>
      <w:tr w:rsidR="00F827D4" w:rsidRPr="00BB55E6" w14:paraId="419D7174" w14:textId="77777777" w:rsidTr="00C43D28">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2796EED8" w14:textId="77777777" w:rsidR="00F827D4" w:rsidRPr="00BB55E6" w:rsidRDefault="00F827D4" w:rsidP="00C43D28">
            <w:pPr>
              <w:pStyle w:val="Textoencaja"/>
              <w:rPr>
                <w:b/>
                <w:bCs/>
              </w:rPr>
            </w:pPr>
            <w:r w:rsidRPr="00BB55E6">
              <w:rPr>
                <w:b/>
                <w:bCs/>
              </w:rPr>
              <w:lastRenderedPageBreak/>
              <w:t>ISSN</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5590B6" w14:textId="77777777" w:rsidR="00F827D4" w:rsidRPr="00BB55E6" w:rsidRDefault="00F827D4" w:rsidP="00C43D28">
            <w:pPr>
              <w:pStyle w:val="Textoencaja"/>
              <w:rPr>
                <w:sz w:val="18"/>
                <w:szCs w:val="18"/>
              </w:rPr>
            </w:pPr>
            <w:r w:rsidRPr="00BB55E6">
              <w:rPr>
                <w:sz w:val="18"/>
                <w:szCs w:val="18"/>
              </w:rPr>
              <w:t>2399-3642</w:t>
            </w:r>
          </w:p>
        </w:tc>
      </w:tr>
      <w:tr w:rsidR="00F827D4" w:rsidRPr="00BB55E6" w14:paraId="229D1771" w14:textId="77777777" w:rsidTr="00C43D28">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50165917" w14:textId="77777777" w:rsidR="00F827D4" w:rsidRPr="00BB55E6" w:rsidRDefault="00F827D4" w:rsidP="00C43D28">
            <w:pPr>
              <w:pStyle w:val="Textoencaja"/>
              <w:rPr>
                <w:b/>
                <w:bCs/>
              </w:rPr>
            </w:pPr>
            <w:r w:rsidRPr="00BB55E6">
              <w:rPr>
                <w:b/>
                <w:bCs/>
              </w:rPr>
              <w:t>Índice de impacto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649B0E" w14:textId="77777777" w:rsidR="00F827D4" w:rsidRPr="00BB55E6" w:rsidRDefault="00F827D4" w:rsidP="00C43D28">
            <w:pPr>
              <w:pStyle w:val="Textoencaja"/>
              <w:rPr>
                <w:sz w:val="18"/>
                <w:szCs w:val="18"/>
              </w:rPr>
            </w:pPr>
            <w:r w:rsidRPr="00BB55E6">
              <w:rPr>
                <w:sz w:val="18"/>
                <w:szCs w:val="18"/>
              </w:rPr>
              <w:t>JIF 5.2</w:t>
            </w:r>
          </w:p>
        </w:tc>
      </w:tr>
      <w:tr w:rsidR="00F827D4" w:rsidRPr="00BB55E6" w14:paraId="03120A6A" w14:textId="77777777" w:rsidTr="00C43D28">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7F991C18" w14:textId="77777777" w:rsidR="00F827D4" w:rsidRPr="00BB55E6" w:rsidRDefault="00F827D4" w:rsidP="00C43D28">
            <w:pPr>
              <w:pStyle w:val="Textoencaja"/>
              <w:rPr>
                <w:b/>
                <w:bCs/>
              </w:rPr>
            </w:pPr>
            <w:r w:rsidRPr="00BB55E6">
              <w:rPr>
                <w:b/>
                <w:bCs/>
              </w:rPr>
              <w:t>Posición relativa de la revista</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D7C0F4" w14:textId="77777777" w:rsidR="00F827D4" w:rsidRPr="00BB55E6" w:rsidRDefault="00F827D4" w:rsidP="00C43D28">
            <w:pPr>
              <w:pStyle w:val="Textoencaja"/>
              <w:rPr>
                <w:sz w:val="18"/>
                <w:szCs w:val="18"/>
              </w:rPr>
            </w:pPr>
            <w:proofErr w:type="spellStart"/>
            <w:r w:rsidRPr="00BB55E6">
              <w:rPr>
                <w:sz w:val="18"/>
                <w:szCs w:val="18"/>
              </w:rPr>
              <w:t>Biology</w:t>
            </w:r>
            <w:proofErr w:type="spellEnd"/>
            <w:r w:rsidRPr="00BB55E6">
              <w:rPr>
                <w:sz w:val="18"/>
                <w:szCs w:val="18"/>
              </w:rPr>
              <w:t xml:space="preserve"> Q1 (10/109) 5 citas (</w:t>
            </w:r>
            <w:proofErr w:type="spellStart"/>
            <w:r w:rsidRPr="00BB55E6">
              <w:rPr>
                <w:sz w:val="18"/>
                <w:szCs w:val="18"/>
              </w:rPr>
              <w:t>Scopus</w:t>
            </w:r>
            <w:proofErr w:type="spellEnd"/>
            <w:r w:rsidRPr="00BB55E6">
              <w:rPr>
                <w:sz w:val="18"/>
                <w:szCs w:val="18"/>
              </w:rPr>
              <w:t>)</w:t>
            </w:r>
          </w:p>
        </w:tc>
      </w:tr>
    </w:tbl>
    <w:p w14:paraId="55B2DACC" w14:textId="77777777" w:rsidR="002F464C" w:rsidRPr="00BB55E6" w:rsidRDefault="002F464C"/>
    <w:tbl>
      <w:tblPr>
        <w:tblW w:w="14175" w:type="dxa"/>
        <w:jc w:val="center"/>
        <w:tblLayout w:type="fixed"/>
        <w:tblCellMar>
          <w:top w:w="57" w:type="dxa"/>
          <w:bottom w:w="57" w:type="dxa"/>
        </w:tblCellMar>
        <w:tblLook w:val="0000" w:firstRow="0" w:lastRow="0" w:firstColumn="0" w:lastColumn="0" w:noHBand="0" w:noVBand="0"/>
      </w:tblPr>
      <w:tblGrid>
        <w:gridCol w:w="3397"/>
        <w:gridCol w:w="10778"/>
      </w:tblGrid>
      <w:tr w:rsidR="0039260F" w:rsidRPr="00BB55E6" w14:paraId="348A875A" w14:textId="77777777" w:rsidTr="00C43D28">
        <w:trPr>
          <w:trHeight w:val="283"/>
          <w:jc w:val="center"/>
        </w:trPr>
        <w:tc>
          <w:tcPr>
            <w:tcW w:w="14175" w:type="dxa"/>
            <w:gridSpan w:val="2"/>
            <w:tcBorders>
              <w:top w:val="single" w:sz="4" w:space="0" w:color="000000"/>
              <w:left w:val="single" w:sz="4" w:space="0" w:color="000000"/>
              <w:bottom w:val="single" w:sz="4" w:space="0" w:color="000000"/>
              <w:right w:val="single" w:sz="4" w:space="0" w:color="000000"/>
            </w:tcBorders>
            <w:shd w:val="clear" w:color="auto" w:fill="EAF1DD" w:themeFill="accent3" w:themeFillTint="33"/>
            <w:vAlign w:val="center"/>
          </w:tcPr>
          <w:p w14:paraId="79686228" w14:textId="77777777" w:rsidR="0039260F" w:rsidRPr="00BB55E6" w:rsidRDefault="0039260F" w:rsidP="00C43D28">
            <w:pPr>
              <w:pStyle w:val="Textoencaja"/>
              <w:jc w:val="center"/>
              <w:rPr>
                <w:b/>
                <w:bCs/>
              </w:rPr>
            </w:pPr>
            <w:r w:rsidRPr="00BB55E6">
              <w:rPr>
                <w:b/>
                <w:bCs/>
              </w:rPr>
              <w:t>Revistas indexadas</w:t>
            </w:r>
          </w:p>
        </w:tc>
      </w:tr>
      <w:tr w:rsidR="0039260F" w:rsidRPr="00BB55E6" w14:paraId="4846D21F" w14:textId="77777777" w:rsidTr="00C43D28">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4177540C" w14:textId="77777777" w:rsidR="0039260F" w:rsidRPr="00BB55E6" w:rsidRDefault="0039260F" w:rsidP="00C43D28">
            <w:pPr>
              <w:pStyle w:val="Textoencaja"/>
              <w:rPr>
                <w:b/>
                <w:bCs/>
              </w:rPr>
            </w:pPr>
            <w:r w:rsidRPr="00BB55E6">
              <w:rPr>
                <w:b/>
                <w:bCs/>
              </w:rPr>
              <w:t>Autores</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E02DB9" w14:textId="77777777" w:rsidR="0039260F" w:rsidRPr="00BB55E6" w:rsidRDefault="0039260F" w:rsidP="00C43D28">
            <w:pPr>
              <w:pStyle w:val="Textoencaja"/>
              <w:rPr>
                <w:sz w:val="18"/>
                <w:szCs w:val="18"/>
                <w:lang w:val="it-IT"/>
              </w:rPr>
            </w:pPr>
            <w:r w:rsidRPr="00BB55E6">
              <w:rPr>
                <w:sz w:val="18"/>
                <w:szCs w:val="18"/>
                <w:lang w:val="it-IT"/>
              </w:rPr>
              <w:t xml:space="preserve">Brozzi, C.; Sánchez-Guillén, R.A. &amp; </w:t>
            </w:r>
            <w:r w:rsidRPr="00BB55E6">
              <w:rPr>
                <w:b/>
                <w:bCs/>
                <w:sz w:val="18"/>
                <w:szCs w:val="18"/>
                <w:lang w:val="it-IT"/>
              </w:rPr>
              <w:t>Cordero-Rivera, A.</w:t>
            </w:r>
          </w:p>
        </w:tc>
      </w:tr>
      <w:tr w:rsidR="0039260F" w:rsidRPr="00280B08" w14:paraId="50B8D1AD" w14:textId="77777777" w:rsidTr="00C43D28">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5FF7C6C7" w14:textId="77777777" w:rsidR="0039260F" w:rsidRPr="00BB55E6" w:rsidRDefault="0039260F" w:rsidP="00C43D28">
            <w:pPr>
              <w:pStyle w:val="Textoencaja"/>
              <w:rPr>
                <w:b/>
                <w:bCs/>
              </w:rPr>
            </w:pPr>
            <w:r w:rsidRPr="00BB55E6">
              <w:rPr>
                <w:b/>
                <w:bCs/>
              </w:rPr>
              <w:t>Título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91A020" w14:textId="77777777" w:rsidR="0039260F" w:rsidRPr="00BB55E6" w:rsidRDefault="0039260F" w:rsidP="00C43D28">
            <w:pPr>
              <w:pStyle w:val="Textoencaja"/>
              <w:rPr>
                <w:sz w:val="18"/>
                <w:szCs w:val="18"/>
                <w:lang w:val="en-GB"/>
              </w:rPr>
            </w:pPr>
            <w:r w:rsidRPr="00BB55E6">
              <w:rPr>
                <w:iCs/>
                <w:sz w:val="18"/>
                <w:szCs w:val="18"/>
                <w:lang w:val="en-GB"/>
              </w:rPr>
              <w:t xml:space="preserve">Vulvar spine and copulation duration: unravelling sexual conflict in </w:t>
            </w:r>
            <w:proofErr w:type="spellStart"/>
            <w:r w:rsidRPr="00BB55E6">
              <w:rPr>
                <w:i/>
                <w:sz w:val="18"/>
                <w:szCs w:val="18"/>
                <w:lang w:val="en-GB"/>
              </w:rPr>
              <w:t>Ischnura</w:t>
            </w:r>
            <w:proofErr w:type="spellEnd"/>
            <w:r w:rsidRPr="00BB55E6">
              <w:rPr>
                <w:iCs/>
                <w:sz w:val="18"/>
                <w:szCs w:val="18"/>
                <w:lang w:val="en-GB"/>
              </w:rPr>
              <w:t xml:space="preserve"> damselflies</w:t>
            </w:r>
          </w:p>
        </w:tc>
      </w:tr>
      <w:tr w:rsidR="0039260F" w:rsidRPr="00280B08" w14:paraId="29698713" w14:textId="77777777" w:rsidTr="00C43D28">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5D50C2D2" w14:textId="77777777" w:rsidR="0039260F" w:rsidRPr="00BB55E6" w:rsidRDefault="0039260F" w:rsidP="00C43D28">
            <w:pPr>
              <w:pStyle w:val="Textoencaja"/>
              <w:rPr>
                <w:b/>
                <w:bCs/>
              </w:rPr>
            </w:pPr>
            <w:r w:rsidRPr="00BB55E6">
              <w:rPr>
                <w:b/>
                <w:bCs/>
              </w:rPr>
              <w:t>Datos de la publicación:</w:t>
            </w:r>
          </w:p>
          <w:p w14:paraId="7E4EDE7B" w14:textId="77777777" w:rsidR="0039260F" w:rsidRPr="00BB55E6" w:rsidRDefault="0039260F" w:rsidP="00C43D28">
            <w:pPr>
              <w:pStyle w:val="Textoencaja"/>
              <w:rPr>
                <w:b/>
                <w:bCs/>
              </w:rPr>
            </w:pPr>
            <w:r w:rsidRPr="00BB55E6">
              <w:rPr>
                <w:b/>
                <w:bCs/>
              </w:rPr>
              <w:t>Revista, Volumen, páginas, año, DOI</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BA1FFA" w14:textId="77777777" w:rsidR="0039260F" w:rsidRPr="00BB55E6" w:rsidRDefault="0039260F" w:rsidP="00C43D28">
            <w:pPr>
              <w:pStyle w:val="Textoencaja"/>
              <w:rPr>
                <w:sz w:val="18"/>
                <w:szCs w:val="18"/>
                <w:lang w:val="en-GB"/>
              </w:rPr>
            </w:pPr>
            <w:r w:rsidRPr="00BB55E6">
              <w:rPr>
                <w:iCs/>
                <w:sz w:val="18"/>
                <w:szCs w:val="18"/>
                <w:lang w:val="en-GB"/>
              </w:rPr>
              <w:t xml:space="preserve">Animal Behaviour, 216: 55-62. (2024).  </w:t>
            </w:r>
            <w:hyperlink r:id="rId125" w:history="1">
              <w:r w:rsidRPr="00BB55E6">
                <w:rPr>
                  <w:rStyle w:val="Hipervnculo"/>
                  <w:iCs/>
                  <w:sz w:val="18"/>
                  <w:szCs w:val="18"/>
                  <w:lang w:val="en-GB"/>
                </w:rPr>
                <w:t>https://doi.org/10.1016/j.anbehav.2024.08.006</w:t>
              </w:r>
            </w:hyperlink>
          </w:p>
        </w:tc>
      </w:tr>
      <w:tr w:rsidR="0039260F" w:rsidRPr="00BB55E6" w14:paraId="16CF83D7" w14:textId="77777777" w:rsidTr="00C43D28">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506FA1CB" w14:textId="77777777" w:rsidR="0039260F" w:rsidRPr="00BB55E6" w:rsidRDefault="0039260F" w:rsidP="00C43D28">
            <w:pPr>
              <w:pStyle w:val="Textoencaja"/>
              <w:rPr>
                <w:b/>
                <w:bCs/>
              </w:rPr>
            </w:pPr>
            <w:r w:rsidRPr="00BB55E6">
              <w:rPr>
                <w:b/>
                <w:bCs/>
              </w:rPr>
              <w:t>ISSN</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9EC3EF" w14:textId="77777777" w:rsidR="0039260F" w:rsidRPr="00BB55E6" w:rsidRDefault="0039260F" w:rsidP="00C43D28">
            <w:pPr>
              <w:pStyle w:val="Textoencaja"/>
              <w:rPr>
                <w:sz w:val="18"/>
                <w:szCs w:val="18"/>
              </w:rPr>
            </w:pPr>
            <w:r w:rsidRPr="00BB55E6">
              <w:rPr>
                <w:sz w:val="18"/>
                <w:szCs w:val="18"/>
              </w:rPr>
              <w:t>0003-3472</w:t>
            </w:r>
          </w:p>
        </w:tc>
      </w:tr>
      <w:tr w:rsidR="0039260F" w:rsidRPr="00BB55E6" w14:paraId="1C4AA9CE" w14:textId="77777777" w:rsidTr="00C43D28">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320184AE" w14:textId="77777777" w:rsidR="0039260F" w:rsidRPr="00BB55E6" w:rsidRDefault="0039260F" w:rsidP="00C43D28">
            <w:pPr>
              <w:pStyle w:val="Textoencaja"/>
              <w:rPr>
                <w:b/>
                <w:bCs/>
              </w:rPr>
            </w:pPr>
            <w:r w:rsidRPr="00BB55E6">
              <w:rPr>
                <w:b/>
                <w:bCs/>
              </w:rPr>
              <w:t>Índice de impacto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4BDC2D" w14:textId="77777777" w:rsidR="0039260F" w:rsidRPr="00BB55E6" w:rsidRDefault="0039260F" w:rsidP="00C43D28">
            <w:pPr>
              <w:pStyle w:val="Textoencaja"/>
              <w:rPr>
                <w:sz w:val="18"/>
                <w:szCs w:val="18"/>
              </w:rPr>
            </w:pPr>
            <w:r w:rsidRPr="00BB55E6">
              <w:rPr>
                <w:sz w:val="18"/>
                <w:szCs w:val="18"/>
              </w:rPr>
              <w:t>2.3</w:t>
            </w:r>
          </w:p>
        </w:tc>
      </w:tr>
      <w:tr w:rsidR="0039260F" w:rsidRPr="00BB55E6" w14:paraId="34630038" w14:textId="77777777" w:rsidTr="00C43D28">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7760F642" w14:textId="77777777" w:rsidR="0039260F" w:rsidRPr="00BB55E6" w:rsidRDefault="0039260F" w:rsidP="00C43D28">
            <w:pPr>
              <w:pStyle w:val="Textoencaja"/>
              <w:rPr>
                <w:b/>
                <w:bCs/>
              </w:rPr>
            </w:pPr>
            <w:r w:rsidRPr="00BB55E6">
              <w:rPr>
                <w:b/>
                <w:bCs/>
              </w:rPr>
              <w:t>Posición relativa de la revista</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D44B8B" w14:textId="77777777" w:rsidR="0039260F" w:rsidRPr="00BB55E6" w:rsidRDefault="0039260F" w:rsidP="00C43D28">
            <w:pPr>
              <w:pStyle w:val="Textoencaja"/>
              <w:rPr>
                <w:sz w:val="18"/>
                <w:szCs w:val="18"/>
              </w:rPr>
            </w:pPr>
            <w:r w:rsidRPr="00BB55E6">
              <w:rPr>
                <w:sz w:val="18"/>
                <w:szCs w:val="18"/>
              </w:rPr>
              <w:t>Q1</w:t>
            </w:r>
          </w:p>
        </w:tc>
      </w:tr>
    </w:tbl>
    <w:p w14:paraId="550C2D53" w14:textId="77777777" w:rsidR="0039260F" w:rsidRPr="00BB55E6" w:rsidRDefault="0039260F" w:rsidP="0039260F"/>
    <w:tbl>
      <w:tblPr>
        <w:tblW w:w="14175" w:type="dxa"/>
        <w:jc w:val="center"/>
        <w:tblLayout w:type="fixed"/>
        <w:tblCellMar>
          <w:top w:w="57" w:type="dxa"/>
          <w:bottom w:w="57" w:type="dxa"/>
        </w:tblCellMar>
        <w:tblLook w:val="0000" w:firstRow="0" w:lastRow="0" w:firstColumn="0" w:lastColumn="0" w:noHBand="0" w:noVBand="0"/>
      </w:tblPr>
      <w:tblGrid>
        <w:gridCol w:w="3397"/>
        <w:gridCol w:w="10778"/>
      </w:tblGrid>
      <w:tr w:rsidR="0039260F" w:rsidRPr="00BB55E6" w14:paraId="0A880161" w14:textId="77777777" w:rsidTr="00C43D28">
        <w:trPr>
          <w:trHeight w:val="283"/>
          <w:jc w:val="center"/>
        </w:trPr>
        <w:tc>
          <w:tcPr>
            <w:tcW w:w="14175" w:type="dxa"/>
            <w:gridSpan w:val="2"/>
            <w:tcBorders>
              <w:top w:val="single" w:sz="4" w:space="0" w:color="000000"/>
              <w:left w:val="single" w:sz="4" w:space="0" w:color="000000"/>
              <w:bottom w:val="single" w:sz="4" w:space="0" w:color="000000"/>
              <w:right w:val="single" w:sz="4" w:space="0" w:color="000000"/>
            </w:tcBorders>
            <w:shd w:val="clear" w:color="auto" w:fill="EAF1DD" w:themeFill="accent3" w:themeFillTint="33"/>
            <w:vAlign w:val="center"/>
          </w:tcPr>
          <w:p w14:paraId="4F339FD8" w14:textId="77777777" w:rsidR="0039260F" w:rsidRPr="00BB55E6" w:rsidRDefault="0039260F" w:rsidP="00C43D28">
            <w:pPr>
              <w:pStyle w:val="Textoencaja"/>
              <w:jc w:val="center"/>
              <w:rPr>
                <w:b/>
                <w:bCs/>
              </w:rPr>
            </w:pPr>
            <w:r w:rsidRPr="00BB55E6">
              <w:rPr>
                <w:b/>
                <w:bCs/>
              </w:rPr>
              <w:t>Revistas indexadas</w:t>
            </w:r>
          </w:p>
        </w:tc>
      </w:tr>
      <w:tr w:rsidR="0039260F" w:rsidRPr="00BB55E6" w14:paraId="286D3C92" w14:textId="77777777" w:rsidTr="00C43D28">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1EA9ACE6" w14:textId="77777777" w:rsidR="0039260F" w:rsidRPr="00BB55E6" w:rsidRDefault="0039260F" w:rsidP="00C43D28">
            <w:pPr>
              <w:pStyle w:val="Textoencaja"/>
              <w:rPr>
                <w:b/>
                <w:bCs/>
              </w:rPr>
            </w:pPr>
            <w:r w:rsidRPr="00BB55E6">
              <w:rPr>
                <w:b/>
                <w:bCs/>
              </w:rPr>
              <w:t>Autores</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5AB20B" w14:textId="77777777" w:rsidR="0039260F" w:rsidRPr="00BB55E6" w:rsidRDefault="0039260F" w:rsidP="00C43D28">
            <w:pPr>
              <w:pStyle w:val="Textoencaja"/>
              <w:rPr>
                <w:sz w:val="18"/>
                <w:szCs w:val="18"/>
              </w:rPr>
            </w:pPr>
            <w:r w:rsidRPr="00BB55E6">
              <w:rPr>
                <w:sz w:val="18"/>
                <w:szCs w:val="18"/>
              </w:rPr>
              <w:t xml:space="preserve">Loayza, A.P, Luna, C.A. &amp; </w:t>
            </w:r>
            <w:r w:rsidRPr="00BB55E6">
              <w:rPr>
                <w:b/>
                <w:bCs/>
                <w:sz w:val="18"/>
                <w:szCs w:val="18"/>
              </w:rPr>
              <w:t>Calviño-Cancela, M.</w:t>
            </w:r>
          </w:p>
        </w:tc>
      </w:tr>
      <w:tr w:rsidR="0039260F" w:rsidRPr="00280B08" w14:paraId="132CF95E" w14:textId="77777777" w:rsidTr="00C43D28">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01B96829" w14:textId="77777777" w:rsidR="0039260F" w:rsidRPr="00BB55E6" w:rsidRDefault="0039260F" w:rsidP="00C43D28">
            <w:pPr>
              <w:pStyle w:val="Textoencaja"/>
              <w:rPr>
                <w:b/>
                <w:bCs/>
              </w:rPr>
            </w:pPr>
            <w:r w:rsidRPr="00BB55E6">
              <w:rPr>
                <w:b/>
                <w:bCs/>
              </w:rPr>
              <w:t>Título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DDAC6F" w14:textId="77777777" w:rsidR="0039260F" w:rsidRPr="00BB55E6" w:rsidRDefault="0039260F" w:rsidP="00C43D28">
            <w:pPr>
              <w:pStyle w:val="Textoencaja"/>
              <w:rPr>
                <w:sz w:val="18"/>
                <w:szCs w:val="18"/>
                <w:lang w:val="en-US"/>
              </w:rPr>
            </w:pPr>
            <w:r w:rsidRPr="00BB55E6">
              <w:rPr>
                <w:sz w:val="18"/>
                <w:szCs w:val="18"/>
                <w:lang w:val="en-US"/>
              </w:rPr>
              <w:t xml:space="preserve">Predators and dispersers: Context-dependent outcomes of the interactions between rodents and a megafaunal fruit plant. </w:t>
            </w:r>
          </w:p>
        </w:tc>
      </w:tr>
      <w:tr w:rsidR="0039260F" w:rsidRPr="00280B08" w14:paraId="48B57337" w14:textId="77777777" w:rsidTr="00C43D28">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3F6749DD" w14:textId="77777777" w:rsidR="0039260F" w:rsidRPr="00BB55E6" w:rsidRDefault="0039260F" w:rsidP="00C43D28">
            <w:pPr>
              <w:pStyle w:val="Textoencaja"/>
              <w:rPr>
                <w:b/>
                <w:bCs/>
              </w:rPr>
            </w:pPr>
            <w:r w:rsidRPr="00BB55E6">
              <w:rPr>
                <w:b/>
                <w:bCs/>
              </w:rPr>
              <w:t>Datos de la publicación:</w:t>
            </w:r>
          </w:p>
          <w:p w14:paraId="78897E65" w14:textId="77777777" w:rsidR="0039260F" w:rsidRPr="00BB55E6" w:rsidRDefault="0039260F" w:rsidP="00C43D28">
            <w:pPr>
              <w:pStyle w:val="Textoencaja"/>
              <w:rPr>
                <w:b/>
                <w:bCs/>
              </w:rPr>
            </w:pPr>
            <w:r w:rsidRPr="00BB55E6">
              <w:rPr>
                <w:b/>
                <w:bCs/>
              </w:rPr>
              <w:t>Revista, Volumen, páginas, año, DOI</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C2E419" w14:textId="75681C8D" w:rsidR="0039260F" w:rsidRPr="00BB55E6" w:rsidRDefault="0039260F" w:rsidP="00C43D28">
            <w:pPr>
              <w:pStyle w:val="Textoencaja"/>
              <w:rPr>
                <w:sz w:val="18"/>
                <w:szCs w:val="18"/>
                <w:lang w:val="en-US"/>
              </w:rPr>
            </w:pPr>
            <w:r w:rsidRPr="00BB55E6">
              <w:rPr>
                <w:sz w:val="18"/>
                <w:szCs w:val="18"/>
                <w:lang w:val="en-US"/>
              </w:rPr>
              <w:t xml:space="preserve">Scientific Reports 10: 6106, (2020), </w:t>
            </w:r>
            <w:hyperlink r:id="rId126" w:history="1">
              <w:r w:rsidRPr="00BB55E6">
                <w:rPr>
                  <w:rStyle w:val="Hipervnculo"/>
                  <w:sz w:val="18"/>
                  <w:szCs w:val="18"/>
                  <w:lang w:val="en-US"/>
                </w:rPr>
                <w:t>https://doi.org/10.1038/s41598-020-62704-6</w:t>
              </w:r>
            </w:hyperlink>
            <w:r w:rsidRPr="00BB55E6">
              <w:rPr>
                <w:sz w:val="18"/>
                <w:szCs w:val="18"/>
                <w:lang w:val="en-US"/>
              </w:rPr>
              <w:t xml:space="preserve"> </w:t>
            </w:r>
          </w:p>
        </w:tc>
      </w:tr>
      <w:tr w:rsidR="0039260F" w:rsidRPr="00BB55E6" w14:paraId="6A5F0D51" w14:textId="77777777" w:rsidTr="00C43D28">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7411E08A" w14:textId="77777777" w:rsidR="0039260F" w:rsidRPr="00BB55E6" w:rsidRDefault="0039260F" w:rsidP="00C43D28">
            <w:pPr>
              <w:pStyle w:val="Textoencaja"/>
              <w:rPr>
                <w:b/>
                <w:bCs/>
              </w:rPr>
            </w:pPr>
            <w:r w:rsidRPr="00BB55E6">
              <w:rPr>
                <w:b/>
                <w:bCs/>
              </w:rPr>
              <w:t>ISSN</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E00CFC" w14:textId="77777777" w:rsidR="0039260F" w:rsidRPr="00BB55E6" w:rsidRDefault="0039260F" w:rsidP="00C43D28">
            <w:pPr>
              <w:pStyle w:val="Textoencaja"/>
              <w:rPr>
                <w:sz w:val="18"/>
                <w:szCs w:val="18"/>
              </w:rPr>
            </w:pPr>
            <w:r w:rsidRPr="00BB55E6">
              <w:rPr>
                <w:sz w:val="18"/>
                <w:szCs w:val="18"/>
              </w:rPr>
              <w:t>2045-2322</w:t>
            </w:r>
          </w:p>
        </w:tc>
      </w:tr>
      <w:tr w:rsidR="0039260F" w:rsidRPr="00BB55E6" w14:paraId="2908325D" w14:textId="77777777" w:rsidTr="00C43D28">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5B8EBA4F" w14:textId="77777777" w:rsidR="0039260F" w:rsidRPr="00BB55E6" w:rsidRDefault="0039260F" w:rsidP="00C43D28">
            <w:pPr>
              <w:pStyle w:val="Textoencaja"/>
              <w:rPr>
                <w:b/>
                <w:bCs/>
              </w:rPr>
            </w:pPr>
            <w:r w:rsidRPr="00BB55E6">
              <w:rPr>
                <w:b/>
                <w:bCs/>
              </w:rPr>
              <w:t>Índice de impacto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8E5965" w14:textId="77777777" w:rsidR="0039260F" w:rsidRPr="00BB55E6" w:rsidRDefault="0039260F" w:rsidP="00C43D28">
            <w:pPr>
              <w:pStyle w:val="Textoencaja"/>
              <w:rPr>
                <w:sz w:val="18"/>
                <w:szCs w:val="18"/>
              </w:rPr>
            </w:pPr>
            <w:r w:rsidRPr="00BB55E6">
              <w:rPr>
                <w:sz w:val="18"/>
                <w:szCs w:val="18"/>
              </w:rPr>
              <w:t>3.8</w:t>
            </w:r>
          </w:p>
        </w:tc>
      </w:tr>
      <w:tr w:rsidR="0039260F" w:rsidRPr="00BB55E6" w14:paraId="5A1EBEE7" w14:textId="77777777" w:rsidTr="00C43D28">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3A80D5E1" w14:textId="77777777" w:rsidR="0039260F" w:rsidRPr="00BB55E6" w:rsidRDefault="0039260F" w:rsidP="00C43D28">
            <w:pPr>
              <w:pStyle w:val="Textoencaja"/>
              <w:rPr>
                <w:b/>
                <w:bCs/>
              </w:rPr>
            </w:pPr>
            <w:r w:rsidRPr="00BB55E6">
              <w:rPr>
                <w:b/>
                <w:bCs/>
              </w:rPr>
              <w:t>Posición relativa de la revista</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99E623" w14:textId="77777777" w:rsidR="0039260F" w:rsidRPr="00BB55E6" w:rsidRDefault="0039260F" w:rsidP="00C43D28">
            <w:pPr>
              <w:pStyle w:val="Textoencaja"/>
              <w:rPr>
                <w:sz w:val="18"/>
                <w:szCs w:val="18"/>
              </w:rPr>
            </w:pPr>
            <w:r w:rsidRPr="00BB55E6">
              <w:rPr>
                <w:sz w:val="18"/>
                <w:szCs w:val="18"/>
              </w:rPr>
              <w:t>Q1</w:t>
            </w:r>
          </w:p>
        </w:tc>
      </w:tr>
    </w:tbl>
    <w:p w14:paraId="6AC80873" w14:textId="77777777" w:rsidR="0039260F" w:rsidRPr="00BB55E6" w:rsidRDefault="0039260F"/>
    <w:p w14:paraId="5E3A1159" w14:textId="4743D252" w:rsidR="00A72597" w:rsidRPr="00BB55E6" w:rsidRDefault="00A72597">
      <w:pPr>
        <w:rPr>
          <w:sz w:val="20"/>
          <w:szCs w:val="20"/>
        </w:rPr>
      </w:pPr>
      <w:r w:rsidRPr="00BB55E6">
        <w:br w:type="page"/>
      </w:r>
    </w:p>
    <w:p w14:paraId="35BECBC9" w14:textId="77777777" w:rsidR="00A72597" w:rsidRPr="00BB55E6" w:rsidRDefault="00A72597" w:rsidP="00593CDB">
      <w:pPr>
        <w:rPr>
          <w:sz w:val="20"/>
          <w:szCs w:val="20"/>
        </w:rPr>
      </w:pPr>
    </w:p>
    <w:tbl>
      <w:tblPr>
        <w:tblW w:w="14175" w:type="dxa"/>
        <w:jc w:val="center"/>
        <w:tblLayout w:type="fixed"/>
        <w:tblCellMar>
          <w:top w:w="57" w:type="dxa"/>
          <w:bottom w:w="57" w:type="dxa"/>
        </w:tblCellMar>
        <w:tblLook w:val="0000" w:firstRow="0" w:lastRow="0" w:firstColumn="0" w:lastColumn="0" w:noHBand="0" w:noVBand="0"/>
      </w:tblPr>
      <w:tblGrid>
        <w:gridCol w:w="3397"/>
        <w:gridCol w:w="572"/>
        <w:gridCol w:w="2268"/>
        <w:gridCol w:w="2268"/>
        <w:gridCol w:w="2122"/>
        <w:gridCol w:w="1134"/>
        <w:gridCol w:w="1280"/>
        <w:gridCol w:w="1134"/>
      </w:tblGrid>
      <w:tr w:rsidR="00440F02" w:rsidRPr="00BB55E6" w14:paraId="64B8C0C8" w14:textId="77777777" w:rsidTr="00C43D28">
        <w:trPr>
          <w:trHeight w:val="283"/>
          <w:jc w:val="center"/>
        </w:trPr>
        <w:tc>
          <w:tcPr>
            <w:tcW w:w="14175" w:type="dxa"/>
            <w:gridSpan w:val="8"/>
            <w:tcBorders>
              <w:top w:val="single" w:sz="4" w:space="0" w:color="000000"/>
              <w:left w:val="single" w:sz="4" w:space="0" w:color="000000"/>
              <w:bottom w:val="single" w:sz="4" w:space="0" w:color="000000"/>
              <w:right w:val="single" w:sz="4" w:space="0" w:color="000000"/>
            </w:tcBorders>
            <w:shd w:val="clear" w:color="auto" w:fill="FABF8F" w:themeFill="accent6" w:themeFillTint="99"/>
            <w:vAlign w:val="center"/>
          </w:tcPr>
          <w:p w14:paraId="55B03A48" w14:textId="77777777" w:rsidR="00440F02" w:rsidRPr="00BB55E6" w:rsidRDefault="00440F02" w:rsidP="00C43D28">
            <w:pPr>
              <w:pStyle w:val="TablaTitulo"/>
              <w:jc w:val="center"/>
              <w:rPr>
                <w:sz w:val="22"/>
                <w:szCs w:val="22"/>
              </w:rPr>
            </w:pPr>
            <w:r w:rsidRPr="00BB55E6">
              <w:rPr>
                <w:sz w:val="22"/>
                <w:szCs w:val="22"/>
              </w:rPr>
              <w:t>Selección de 10 tesis doctorales dirigidas y defendidas por el profesorado del programa de doctorado en los últimos cinco años</w:t>
            </w:r>
          </w:p>
        </w:tc>
      </w:tr>
      <w:tr w:rsidR="00440F02" w:rsidRPr="00BB55E6" w14:paraId="15154559" w14:textId="77777777" w:rsidTr="00C43D28">
        <w:trPr>
          <w:trHeight w:val="283"/>
          <w:jc w:val="center"/>
        </w:trPr>
        <w:tc>
          <w:tcPr>
            <w:tcW w:w="14175" w:type="dxa"/>
            <w:gridSpan w:val="8"/>
            <w:tcBorders>
              <w:top w:val="single" w:sz="4" w:space="0" w:color="000000"/>
              <w:left w:val="single" w:sz="4" w:space="0" w:color="000000"/>
              <w:bottom w:val="single" w:sz="4" w:space="0" w:color="000000"/>
              <w:right w:val="single" w:sz="4" w:space="0" w:color="000000"/>
            </w:tcBorders>
            <w:shd w:val="clear" w:color="auto" w:fill="FABF8F" w:themeFill="accent6" w:themeFillTint="99"/>
            <w:vAlign w:val="center"/>
          </w:tcPr>
          <w:p w14:paraId="1EC8B6B0" w14:textId="77777777" w:rsidR="00440F02" w:rsidRPr="00BB55E6" w:rsidRDefault="00440F02" w:rsidP="00C43D28">
            <w:pPr>
              <w:pStyle w:val="Textoencaja"/>
              <w:jc w:val="center"/>
              <w:rPr>
                <w:b/>
                <w:bCs/>
                <w:sz w:val="22"/>
                <w:szCs w:val="22"/>
              </w:rPr>
            </w:pPr>
            <w:r w:rsidRPr="00BB55E6">
              <w:rPr>
                <w:b/>
                <w:bCs/>
                <w:sz w:val="22"/>
                <w:szCs w:val="22"/>
              </w:rPr>
              <w:t>Tesis 1</w:t>
            </w:r>
          </w:p>
        </w:tc>
      </w:tr>
      <w:tr w:rsidR="00440F02" w:rsidRPr="00BB55E6" w14:paraId="356FF1B3" w14:textId="77777777" w:rsidTr="00767D2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PrEx>
        <w:trPr>
          <w:trHeight w:val="283"/>
          <w:jc w:val="center"/>
        </w:trPr>
        <w:tc>
          <w:tcPr>
            <w:tcW w:w="3969" w:type="dxa"/>
            <w:gridSpan w:val="2"/>
            <w:shd w:val="clear" w:color="auto" w:fill="F2F2F2" w:themeFill="background1" w:themeFillShade="F2"/>
            <w:vAlign w:val="center"/>
          </w:tcPr>
          <w:p w14:paraId="6C121EC7" w14:textId="77777777" w:rsidR="00440F02" w:rsidRPr="00BB55E6" w:rsidRDefault="00440F02" w:rsidP="00C43D28">
            <w:pPr>
              <w:pStyle w:val="Textoencaja"/>
              <w:jc w:val="center"/>
              <w:rPr>
                <w:b/>
                <w:bCs/>
                <w:sz w:val="18"/>
                <w:szCs w:val="18"/>
              </w:rPr>
            </w:pPr>
            <w:r w:rsidRPr="00BB55E6">
              <w:rPr>
                <w:b/>
                <w:bCs/>
                <w:sz w:val="18"/>
                <w:szCs w:val="18"/>
              </w:rPr>
              <w:t>Título</w:t>
            </w:r>
          </w:p>
        </w:tc>
        <w:tc>
          <w:tcPr>
            <w:tcW w:w="2268" w:type="dxa"/>
            <w:shd w:val="clear" w:color="auto" w:fill="F2F2F2" w:themeFill="background1" w:themeFillShade="F2"/>
            <w:vAlign w:val="center"/>
          </w:tcPr>
          <w:p w14:paraId="0E33A205" w14:textId="77777777" w:rsidR="00440F02" w:rsidRPr="00BB55E6" w:rsidRDefault="00440F02" w:rsidP="00C43D28">
            <w:pPr>
              <w:pStyle w:val="Textoencaja"/>
              <w:jc w:val="center"/>
              <w:rPr>
                <w:b/>
                <w:bCs/>
                <w:sz w:val="18"/>
                <w:szCs w:val="18"/>
              </w:rPr>
            </w:pPr>
            <w:r w:rsidRPr="00BB55E6">
              <w:rPr>
                <w:b/>
                <w:bCs/>
                <w:sz w:val="18"/>
                <w:szCs w:val="18"/>
              </w:rPr>
              <w:t>Doctorando/a</w:t>
            </w:r>
          </w:p>
        </w:tc>
        <w:tc>
          <w:tcPr>
            <w:tcW w:w="2268" w:type="dxa"/>
            <w:shd w:val="clear" w:color="auto" w:fill="F2F2F2" w:themeFill="background1" w:themeFillShade="F2"/>
            <w:vAlign w:val="center"/>
          </w:tcPr>
          <w:p w14:paraId="6DDB58AE" w14:textId="77777777" w:rsidR="00440F02" w:rsidRPr="00BB55E6" w:rsidRDefault="00440F02" w:rsidP="00C43D28">
            <w:pPr>
              <w:pStyle w:val="Textoencaja"/>
              <w:jc w:val="center"/>
              <w:rPr>
                <w:b/>
                <w:bCs/>
                <w:sz w:val="18"/>
                <w:szCs w:val="18"/>
              </w:rPr>
            </w:pPr>
            <w:r w:rsidRPr="00BB55E6">
              <w:rPr>
                <w:b/>
                <w:bCs/>
                <w:sz w:val="18"/>
                <w:szCs w:val="18"/>
              </w:rPr>
              <w:t>Director/a 1</w:t>
            </w:r>
          </w:p>
        </w:tc>
        <w:tc>
          <w:tcPr>
            <w:tcW w:w="2122" w:type="dxa"/>
            <w:shd w:val="clear" w:color="auto" w:fill="F2F2F2" w:themeFill="background1" w:themeFillShade="F2"/>
            <w:vAlign w:val="center"/>
          </w:tcPr>
          <w:p w14:paraId="12E5F443" w14:textId="77777777" w:rsidR="00440F02" w:rsidRPr="00BB55E6" w:rsidRDefault="00440F02" w:rsidP="00C43D28">
            <w:pPr>
              <w:pStyle w:val="Textoencaja"/>
              <w:jc w:val="center"/>
              <w:rPr>
                <w:b/>
                <w:bCs/>
                <w:sz w:val="18"/>
                <w:szCs w:val="18"/>
              </w:rPr>
            </w:pPr>
            <w:r w:rsidRPr="00BB55E6">
              <w:rPr>
                <w:b/>
                <w:bCs/>
                <w:sz w:val="18"/>
                <w:szCs w:val="18"/>
              </w:rPr>
              <w:t>Director/a 2</w:t>
            </w:r>
          </w:p>
        </w:tc>
        <w:tc>
          <w:tcPr>
            <w:tcW w:w="1134" w:type="dxa"/>
            <w:shd w:val="clear" w:color="auto" w:fill="F2F2F2" w:themeFill="background1" w:themeFillShade="F2"/>
            <w:vAlign w:val="center"/>
          </w:tcPr>
          <w:p w14:paraId="1AD87B4B" w14:textId="77777777" w:rsidR="00440F02" w:rsidRPr="00BB55E6" w:rsidRDefault="00440F02" w:rsidP="00C43D28">
            <w:pPr>
              <w:pStyle w:val="Textoencaja"/>
              <w:jc w:val="center"/>
              <w:rPr>
                <w:b/>
                <w:bCs/>
                <w:sz w:val="18"/>
                <w:szCs w:val="18"/>
              </w:rPr>
            </w:pPr>
            <w:r w:rsidRPr="00BB55E6">
              <w:rPr>
                <w:b/>
                <w:bCs/>
                <w:sz w:val="18"/>
                <w:szCs w:val="18"/>
              </w:rPr>
              <w:t>Fecha de lectura</w:t>
            </w:r>
          </w:p>
        </w:tc>
        <w:tc>
          <w:tcPr>
            <w:tcW w:w="1280" w:type="dxa"/>
            <w:shd w:val="clear" w:color="auto" w:fill="F2F2F2" w:themeFill="background1" w:themeFillShade="F2"/>
            <w:vAlign w:val="center"/>
          </w:tcPr>
          <w:p w14:paraId="7DFEB4A0" w14:textId="77777777" w:rsidR="00440F02" w:rsidRPr="00BB55E6" w:rsidRDefault="00440F02" w:rsidP="00C43D28">
            <w:pPr>
              <w:pStyle w:val="Textoencaja"/>
              <w:jc w:val="center"/>
              <w:rPr>
                <w:b/>
                <w:bCs/>
                <w:sz w:val="18"/>
                <w:szCs w:val="18"/>
              </w:rPr>
            </w:pPr>
            <w:r w:rsidRPr="00BB55E6">
              <w:rPr>
                <w:b/>
                <w:bCs/>
                <w:sz w:val="18"/>
                <w:szCs w:val="18"/>
              </w:rPr>
              <w:t>Calificación</w:t>
            </w:r>
          </w:p>
        </w:tc>
        <w:tc>
          <w:tcPr>
            <w:tcW w:w="1134" w:type="dxa"/>
            <w:shd w:val="clear" w:color="auto" w:fill="F2F2F2" w:themeFill="background1" w:themeFillShade="F2"/>
            <w:vAlign w:val="center"/>
          </w:tcPr>
          <w:p w14:paraId="2F6449CC" w14:textId="77777777" w:rsidR="00440F02" w:rsidRPr="00BB55E6" w:rsidRDefault="00440F02" w:rsidP="00C43D28">
            <w:pPr>
              <w:pStyle w:val="Textoencaja"/>
              <w:jc w:val="center"/>
              <w:rPr>
                <w:b/>
                <w:bCs/>
                <w:sz w:val="18"/>
                <w:szCs w:val="18"/>
              </w:rPr>
            </w:pPr>
            <w:r w:rsidRPr="00BB55E6">
              <w:rPr>
                <w:b/>
                <w:bCs/>
                <w:sz w:val="18"/>
                <w:szCs w:val="18"/>
              </w:rPr>
              <w:t>Universidad</w:t>
            </w:r>
          </w:p>
        </w:tc>
      </w:tr>
      <w:tr w:rsidR="00440F02" w:rsidRPr="00BB55E6" w14:paraId="590B67A7" w14:textId="77777777" w:rsidTr="00767D2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PrEx>
        <w:trPr>
          <w:trHeight w:val="567"/>
          <w:jc w:val="center"/>
        </w:trPr>
        <w:tc>
          <w:tcPr>
            <w:tcW w:w="3969" w:type="dxa"/>
            <w:gridSpan w:val="2"/>
            <w:shd w:val="clear" w:color="auto" w:fill="auto"/>
            <w:vAlign w:val="center"/>
          </w:tcPr>
          <w:p w14:paraId="22982AA8" w14:textId="77777777" w:rsidR="00440F02" w:rsidRPr="00BB55E6" w:rsidRDefault="00440F02" w:rsidP="00C43D28">
            <w:pPr>
              <w:pStyle w:val="Textoencaja"/>
              <w:jc w:val="left"/>
              <w:rPr>
                <w:sz w:val="18"/>
                <w:szCs w:val="18"/>
              </w:rPr>
            </w:pPr>
            <w:proofErr w:type="spellStart"/>
            <w:r w:rsidRPr="00BB55E6">
              <w:rPr>
                <w:sz w:val="18"/>
                <w:szCs w:val="18"/>
              </w:rPr>
              <w:t>Estrutura</w:t>
            </w:r>
            <w:proofErr w:type="spellEnd"/>
            <w:r w:rsidRPr="00BB55E6">
              <w:rPr>
                <w:sz w:val="18"/>
                <w:szCs w:val="18"/>
              </w:rPr>
              <w:t xml:space="preserve"> </w:t>
            </w:r>
            <w:proofErr w:type="spellStart"/>
            <w:r w:rsidRPr="00BB55E6">
              <w:rPr>
                <w:sz w:val="18"/>
                <w:szCs w:val="18"/>
              </w:rPr>
              <w:t>xeográfica</w:t>
            </w:r>
            <w:proofErr w:type="spellEnd"/>
            <w:r w:rsidRPr="00BB55E6">
              <w:rPr>
                <w:sz w:val="18"/>
                <w:szCs w:val="18"/>
              </w:rPr>
              <w:t xml:space="preserve">, </w:t>
            </w:r>
            <w:proofErr w:type="spellStart"/>
            <w:r w:rsidRPr="00BB55E6">
              <w:rPr>
                <w:sz w:val="18"/>
                <w:szCs w:val="18"/>
              </w:rPr>
              <w:t>plasticidade</w:t>
            </w:r>
            <w:proofErr w:type="spellEnd"/>
            <w:r w:rsidRPr="00BB55E6">
              <w:rPr>
                <w:sz w:val="18"/>
                <w:szCs w:val="18"/>
              </w:rPr>
              <w:t xml:space="preserve">, variación e covariación </w:t>
            </w:r>
            <w:proofErr w:type="spellStart"/>
            <w:r w:rsidRPr="00BB55E6">
              <w:rPr>
                <w:sz w:val="18"/>
                <w:szCs w:val="18"/>
              </w:rPr>
              <w:t>xenética</w:t>
            </w:r>
            <w:proofErr w:type="spellEnd"/>
            <w:r w:rsidRPr="00BB55E6">
              <w:rPr>
                <w:sz w:val="18"/>
                <w:szCs w:val="18"/>
              </w:rPr>
              <w:t xml:space="preserve"> en defensas químicas do </w:t>
            </w:r>
            <w:proofErr w:type="spellStart"/>
            <w:r w:rsidRPr="00BB55E6">
              <w:rPr>
                <w:sz w:val="18"/>
                <w:szCs w:val="18"/>
              </w:rPr>
              <w:t>piñeiro</w:t>
            </w:r>
            <w:proofErr w:type="spellEnd"/>
            <w:r w:rsidRPr="00BB55E6">
              <w:rPr>
                <w:sz w:val="18"/>
                <w:szCs w:val="18"/>
              </w:rPr>
              <w:t xml:space="preserve"> marítimo (</w:t>
            </w:r>
            <w:proofErr w:type="spellStart"/>
            <w:r w:rsidRPr="00BB55E6">
              <w:rPr>
                <w:sz w:val="18"/>
                <w:szCs w:val="18"/>
              </w:rPr>
              <w:t>Pinus</w:t>
            </w:r>
            <w:proofErr w:type="spellEnd"/>
            <w:r w:rsidRPr="00BB55E6">
              <w:rPr>
                <w:sz w:val="18"/>
                <w:szCs w:val="18"/>
              </w:rPr>
              <w:t xml:space="preserve"> </w:t>
            </w:r>
            <w:proofErr w:type="spellStart"/>
            <w:r w:rsidRPr="00BB55E6">
              <w:rPr>
                <w:sz w:val="18"/>
                <w:szCs w:val="18"/>
              </w:rPr>
              <w:t>pinaster</w:t>
            </w:r>
            <w:proofErr w:type="spellEnd"/>
            <w:r w:rsidRPr="00BB55E6">
              <w:rPr>
                <w:sz w:val="18"/>
                <w:szCs w:val="18"/>
              </w:rPr>
              <w:t xml:space="preserve"> </w:t>
            </w:r>
            <w:proofErr w:type="spellStart"/>
            <w:r w:rsidRPr="00BB55E6">
              <w:rPr>
                <w:sz w:val="18"/>
                <w:szCs w:val="18"/>
              </w:rPr>
              <w:t>Ait</w:t>
            </w:r>
            <w:proofErr w:type="spellEnd"/>
            <w:r w:rsidRPr="00BB55E6">
              <w:rPr>
                <w:sz w:val="18"/>
                <w:szCs w:val="18"/>
              </w:rPr>
              <w:t>.)</w:t>
            </w:r>
          </w:p>
        </w:tc>
        <w:tc>
          <w:tcPr>
            <w:tcW w:w="2268" w:type="dxa"/>
            <w:shd w:val="clear" w:color="auto" w:fill="auto"/>
            <w:vAlign w:val="center"/>
          </w:tcPr>
          <w:p w14:paraId="42A94593" w14:textId="77777777" w:rsidR="00440F02" w:rsidRPr="00BB55E6" w:rsidRDefault="00440F02" w:rsidP="00C43D28">
            <w:pPr>
              <w:pStyle w:val="Textoencaja"/>
              <w:rPr>
                <w:sz w:val="18"/>
                <w:szCs w:val="18"/>
              </w:rPr>
            </w:pPr>
            <w:r w:rsidRPr="00BB55E6">
              <w:rPr>
                <w:sz w:val="18"/>
                <w:szCs w:val="18"/>
              </w:rPr>
              <w:t xml:space="preserve">López </w:t>
            </w:r>
            <w:proofErr w:type="spellStart"/>
            <w:r w:rsidRPr="00BB55E6">
              <w:rPr>
                <w:sz w:val="18"/>
                <w:szCs w:val="18"/>
              </w:rPr>
              <w:t>Goldar</w:t>
            </w:r>
            <w:proofErr w:type="spellEnd"/>
            <w:r w:rsidRPr="00BB55E6">
              <w:rPr>
                <w:sz w:val="18"/>
                <w:szCs w:val="18"/>
              </w:rPr>
              <w:t>, Xosé</w:t>
            </w:r>
          </w:p>
        </w:tc>
        <w:tc>
          <w:tcPr>
            <w:tcW w:w="2268" w:type="dxa"/>
            <w:shd w:val="clear" w:color="auto" w:fill="auto"/>
            <w:vAlign w:val="center"/>
          </w:tcPr>
          <w:p w14:paraId="72DEEA5F" w14:textId="77777777" w:rsidR="00440F02" w:rsidRPr="00BB55E6" w:rsidRDefault="00440F02" w:rsidP="00C43D28">
            <w:pPr>
              <w:pStyle w:val="Textoencaja"/>
              <w:rPr>
                <w:sz w:val="18"/>
                <w:szCs w:val="18"/>
              </w:rPr>
            </w:pPr>
            <w:r w:rsidRPr="00BB55E6">
              <w:rPr>
                <w:sz w:val="18"/>
                <w:szCs w:val="18"/>
              </w:rPr>
              <w:t>Zas Arregui, Rafael</w:t>
            </w:r>
          </w:p>
        </w:tc>
        <w:tc>
          <w:tcPr>
            <w:tcW w:w="2122" w:type="dxa"/>
            <w:shd w:val="clear" w:color="auto" w:fill="auto"/>
            <w:vAlign w:val="center"/>
          </w:tcPr>
          <w:p w14:paraId="6CD233C6" w14:textId="77777777" w:rsidR="00440F02" w:rsidRPr="00BB55E6" w:rsidRDefault="00440F02" w:rsidP="00C43D28">
            <w:pPr>
              <w:pStyle w:val="Textoencaja"/>
              <w:rPr>
                <w:sz w:val="18"/>
                <w:szCs w:val="18"/>
              </w:rPr>
            </w:pPr>
            <w:r w:rsidRPr="00BB55E6">
              <w:rPr>
                <w:sz w:val="18"/>
                <w:szCs w:val="18"/>
              </w:rPr>
              <w:t>Sampedro Pérez, Luis</w:t>
            </w:r>
          </w:p>
        </w:tc>
        <w:tc>
          <w:tcPr>
            <w:tcW w:w="1134" w:type="dxa"/>
            <w:shd w:val="clear" w:color="auto" w:fill="auto"/>
            <w:vAlign w:val="center"/>
          </w:tcPr>
          <w:p w14:paraId="5719171C" w14:textId="77777777" w:rsidR="00440F02" w:rsidRPr="00BB55E6" w:rsidRDefault="00440F02" w:rsidP="00C43D28">
            <w:pPr>
              <w:pStyle w:val="Textoencaja"/>
              <w:rPr>
                <w:sz w:val="18"/>
                <w:szCs w:val="18"/>
              </w:rPr>
            </w:pPr>
            <w:r w:rsidRPr="00BB55E6">
              <w:rPr>
                <w:sz w:val="18"/>
                <w:szCs w:val="18"/>
              </w:rPr>
              <w:t>17/01/2019</w:t>
            </w:r>
          </w:p>
        </w:tc>
        <w:tc>
          <w:tcPr>
            <w:tcW w:w="1280" w:type="dxa"/>
            <w:shd w:val="clear" w:color="auto" w:fill="auto"/>
            <w:vAlign w:val="center"/>
          </w:tcPr>
          <w:p w14:paraId="78986177" w14:textId="77777777" w:rsidR="00440F02" w:rsidRPr="00BB55E6" w:rsidRDefault="00440F02" w:rsidP="00C43D28">
            <w:pPr>
              <w:pStyle w:val="Textoencaja"/>
              <w:jc w:val="left"/>
              <w:rPr>
                <w:sz w:val="18"/>
                <w:szCs w:val="18"/>
              </w:rPr>
            </w:pPr>
            <w:r w:rsidRPr="00BB55E6">
              <w:rPr>
                <w:sz w:val="18"/>
                <w:szCs w:val="18"/>
              </w:rPr>
              <w:t xml:space="preserve">SB </w:t>
            </w:r>
          </w:p>
          <w:p w14:paraId="12FFA71F" w14:textId="77777777" w:rsidR="00440F02" w:rsidRPr="00BB55E6" w:rsidRDefault="00440F02" w:rsidP="00C43D28">
            <w:pPr>
              <w:pStyle w:val="Textoencaja"/>
              <w:jc w:val="left"/>
              <w:rPr>
                <w:sz w:val="18"/>
                <w:szCs w:val="18"/>
              </w:rPr>
            </w:pPr>
            <w:r w:rsidRPr="00BB55E6">
              <w:rPr>
                <w:sz w:val="18"/>
                <w:szCs w:val="18"/>
              </w:rPr>
              <w:t>Cum Laude</w:t>
            </w:r>
          </w:p>
          <w:p w14:paraId="08DFF956" w14:textId="2DA67CB7" w:rsidR="00767D2A" w:rsidRPr="00BB55E6" w:rsidRDefault="00767D2A" w:rsidP="00C43D28">
            <w:pPr>
              <w:pStyle w:val="Textoencaja"/>
              <w:jc w:val="left"/>
              <w:rPr>
                <w:sz w:val="18"/>
                <w:szCs w:val="18"/>
              </w:rPr>
            </w:pPr>
            <w:r w:rsidRPr="00BB55E6">
              <w:rPr>
                <w:sz w:val="18"/>
                <w:szCs w:val="18"/>
              </w:rPr>
              <w:t>Internacional</w:t>
            </w:r>
          </w:p>
        </w:tc>
        <w:tc>
          <w:tcPr>
            <w:tcW w:w="1134" w:type="dxa"/>
            <w:shd w:val="clear" w:color="auto" w:fill="auto"/>
            <w:vAlign w:val="center"/>
          </w:tcPr>
          <w:p w14:paraId="136D0953" w14:textId="77777777" w:rsidR="00440F02" w:rsidRPr="00BB55E6" w:rsidRDefault="00440F02" w:rsidP="00C43D28">
            <w:pPr>
              <w:pStyle w:val="Textoencaja"/>
              <w:rPr>
                <w:sz w:val="18"/>
                <w:szCs w:val="18"/>
              </w:rPr>
            </w:pPr>
            <w:r w:rsidRPr="00BB55E6">
              <w:rPr>
                <w:sz w:val="18"/>
                <w:szCs w:val="18"/>
              </w:rPr>
              <w:t>Universidade de Vigo</w:t>
            </w:r>
          </w:p>
        </w:tc>
      </w:tr>
      <w:tr w:rsidR="00440F02" w:rsidRPr="00BB55E6" w14:paraId="47942FB5" w14:textId="77777777" w:rsidTr="00C43D28">
        <w:trPr>
          <w:trHeight w:val="283"/>
          <w:jc w:val="center"/>
        </w:trPr>
        <w:tc>
          <w:tcPr>
            <w:tcW w:w="14175" w:type="dxa"/>
            <w:gridSpan w:val="8"/>
            <w:tcBorders>
              <w:top w:val="single" w:sz="4" w:space="0" w:color="000000"/>
              <w:left w:val="single" w:sz="4" w:space="0" w:color="000000"/>
              <w:bottom w:val="single" w:sz="4" w:space="0" w:color="000000"/>
              <w:right w:val="single" w:sz="4" w:space="0" w:color="000000"/>
            </w:tcBorders>
            <w:shd w:val="clear" w:color="auto" w:fill="FDE9D9" w:themeFill="accent6" w:themeFillTint="33"/>
            <w:vAlign w:val="center"/>
          </w:tcPr>
          <w:p w14:paraId="25945BD8" w14:textId="77777777" w:rsidR="00440F02" w:rsidRPr="00BB55E6" w:rsidRDefault="00440F02" w:rsidP="00C43D28">
            <w:pPr>
              <w:pStyle w:val="TablaTitulo"/>
              <w:jc w:val="center"/>
            </w:pPr>
            <w:r w:rsidRPr="00BB55E6">
              <w:t>Contribución científica más relevante derivada de la tesis</w:t>
            </w:r>
          </w:p>
        </w:tc>
      </w:tr>
      <w:tr w:rsidR="00440F02" w:rsidRPr="00BB55E6" w14:paraId="7EFEA845" w14:textId="77777777" w:rsidTr="00C43D28">
        <w:trPr>
          <w:trHeight w:val="227"/>
          <w:jc w:val="center"/>
        </w:trPr>
        <w:tc>
          <w:tcPr>
            <w:tcW w:w="3397" w:type="dxa"/>
            <w:tcBorders>
              <w:top w:val="single" w:sz="4" w:space="0" w:color="000000"/>
              <w:left w:val="single" w:sz="4" w:space="0" w:color="000000"/>
              <w:bottom w:val="single" w:sz="4" w:space="0" w:color="000000"/>
            </w:tcBorders>
            <w:shd w:val="clear" w:color="auto" w:fill="F2F2F2" w:themeFill="background1" w:themeFillShade="F2"/>
            <w:vAlign w:val="center"/>
          </w:tcPr>
          <w:p w14:paraId="1AF6FC1C" w14:textId="77777777" w:rsidR="00440F02" w:rsidRPr="00BB55E6" w:rsidRDefault="00440F02" w:rsidP="00C43D28">
            <w:pPr>
              <w:pStyle w:val="Textoencaja"/>
              <w:rPr>
                <w:b/>
                <w:bCs/>
                <w:sz w:val="18"/>
                <w:szCs w:val="18"/>
              </w:rPr>
            </w:pPr>
            <w:r w:rsidRPr="00BB55E6">
              <w:rPr>
                <w:b/>
                <w:bCs/>
                <w:sz w:val="18"/>
                <w:szCs w:val="18"/>
              </w:rPr>
              <w:t>Cita completa</w:t>
            </w:r>
          </w:p>
        </w:tc>
        <w:tc>
          <w:tcPr>
            <w:tcW w:w="10778"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14:paraId="10329158" w14:textId="77777777" w:rsidR="00440F02" w:rsidRPr="00BB55E6" w:rsidRDefault="00440F02" w:rsidP="00C43D28">
            <w:pPr>
              <w:pStyle w:val="Textoencaja"/>
              <w:rPr>
                <w:sz w:val="18"/>
                <w:szCs w:val="18"/>
                <w:lang w:val="en-US"/>
              </w:rPr>
            </w:pPr>
            <w:r w:rsidRPr="00BB55E6">
              <w:rPr>
                <w:sz w:val="18"/>
                <w:szCs w:val="18"/>
                <w:lang w:val="en-US"/>
              </w:rPr>
              <w:t xml:space="preserve">López-Goldar X, Zas R &amp; Sampedro L (2020) Resource availability drives microevolutionary patterns of plant </w:t>
            </w:r>
            <w:proofErr w:type="spellStart"/>
            <w:r w:rsidRPr="00BB55E6">
              <w:rPr>
                <w:sz w:val="18"/>
                <w:szCs w:val="18"/>
                <w:lang w:val="en-US"/>
              </w:rPr>
              <w:t>defences</w:t>
            </w:r>
            <w:proofErr w:type="spellEnd"/>
            <w:r w:rsidRPr="00BB55E6">
              <w:rPr>
                <w:sz w:val="18"/>
                <w:szCs w:val="18"/>
                <w:lang w:val="en-US"/>
              </w:rPr>
              <w:t>. Functional Ecology</w:t>
            </w:r>
            <w:r w:rsidRPr="00BB55E6">
              <w:rPr>
                <w:lang w:val="en-US"/>
              </w:rPr>
              <w:t xml:space="preserve"> </w:t>
            </w:r>
            <w:r w:rsidRPr="00BB55E6">
              <w:rPr>
                <w:sz w:val="18"/>
                <w:szCs w:val="18"/>
                <w:lang w:val="en-US"/>
              </w:rPr>
              <w:t xml:space="preserve">34, 1640-1652. </w:t>
            </w:r>
            <w:hyperlink r:id="rId127" w:history="1">
              <w:r w:rsidRPr="00BB55E6">
                <w:rPr>
                  <w:rStyle w:val="Hipervnculo"/>
                  <w:sz w:val="18"/>
                  <w:szCs w:val="18"/>
                  <w:lang w:val="en-US"/>
                </w:rPr>
                <w:t>https://doi.org/10.1111/1365-2435.13610</w:t>
              </w:r>
            </w:hyperlink>
            <w:r w:rsidRPr="00BB55E6">
              <w:rPr>
                <w:sz w:val="18"/>
                <w:szCs w:val="18"/>
                <w:lang w:val="en-US"/>
              </w:rPr>
              <w:t xml:space="preserve"> </w:t>
            </w:r>
          </w:p>
        </w:tc>
      </w:tr>
      <w:tr w:rsidR="00440F02" w:rsidRPr="00BB55E6" w14:paraId="30C0BE4F" w14:textId="77777777" w:rsidTr="00C43D28">
        <w:trPr>
          <w:trHeight w:val="227"/>
          <w:jc w:val="center"/>
        </w:trPr>
        <w:tc>
          <w:tcPr>
            <w:tcW w:w="3397" w:type="dxa"/>
            <w:tcBorders>
              <w:top w:val="single" w:sz="4" w:space="0" w:color="000000"/>
              <w:left w:val="single" w:sz="4" w:space="0" w:color="000000"/>
              <w:bottom w:val="single" w:sz="4" w:space="0" w:color="000000"/>
            </w:tcBorders>
            <w:shd w:val="clear" w:color="auto" w:fill="F2F2F2" w:themeFill="background1" w:themeFillShade="F2"/>
            <w:vAlign w:val="center"/>
          </w:tcPr>
          <w:p w14:paraId="0A8A4DF7" w14:textId="77777777" w:rsidR="00440F02" w:rsidRPr="00BB55E6" w:rsidRDefault="00440F02" w:rsidP="00C43D28">
            <w:pPr>
              <w:pStyle w:val="Textoencaja"/>
              <w:rPr>
                <w:b/>
                <w:bCs/>
                <w:sz w:val="18"/>
                <w:szCs w:val="18"/>
              </w:rPr>
            </w:pPr>
            <w:r w:rsidRPr="00BB55E6">
              <w:rPr>
                <w:b/>
                <w:bCs/>
                <w:sz w:val="18"/>
                <w:szCs w:val="18"/>
              </w:rPr>
              <w:t>Indicadores de calidad</w:t>
            </w:r>
          </w:p>
        </w:tc>
        <w:tc>
          <w:tcPr>
            <w:tcW w:w="10778"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14:paraId="76DDA99C" w14:textId="77777777" w:rsidR="00440F02" w:rsidRPr="00BB55E6" w:rsidRDefault="00440F02" w:rsidP="00C43D28">
            <w:pPr>
              <w:pStyle w:val="Textoencaja"/>
              <w:rPr>
                <w:sz w:val="18"/>
                <w:szCs w:val="18"/>
              </w:rPr>
            </w:pPr>
            <w:proofErr w:type="spellStart"/>
            <w:r w:rsidRPr="00BB55E6">
              <w:rPr>
                <w:sz w:val="18"/>
                <w:szCs w:val="18"/>
              </w:rPr>
              <w:t>Journal</w:t>
            </w:r>
            <w:proofErr w:type="spellEnd"/>
            <w:r w:rsidRPr="00BB55E6">
              <w:rPr>
                <w:sz w:val="18"/>
                <w:szCs w:val="18"/>
              </w:rPr>
              <w:t xml:space="preserve"> </w:t>
            </w:r>
            <w:proofErr w:type="spellStart"/>
            <w:r w:rsidRPr="00BB55E6">
              <w:rPr>
                <w:sz w:val="18"/>
                <w:szCs w:val="18"/>
              </w:rPr>
              <w:t>Impact</w:t>
            </w:r>
            <w:proofErr w:type="spellEnd"/>
            <w:r w:rsidRPr="00BB55E6">
              <w:rPr>
                <w:sz w:val="18"/>
                <w:szCs w:val="18"/>
              </w:rPr>
              <w:t xml:space="preserve"> Factor (</w:t>
            </w:r>
            <w:proofErr w:type="spellStart"/>
            <w:r w:rsidRPr="00BB55E6">
              <w:rPr>
                <w:sz w:val="18"/>
                <w:szCs w:val="18"/>
              </w:rPr>
              <w:t>Clarivate</w:t>
            </w:r>
            <w:proofErr w:type="spellEnd"/>
            <w:r w:rsidRPr="00BB55E6">
              <w:rPr>
                <w:sz w:val="18"/>
                <w:szCs w:val="18"/>
              </w:rPr>
              <w:t>): 4,6. Posición (</w:t>
            </w:r>
            <w:proofErr w:type="spellStart"/>
            <w:r w:rsidRPr="00BB55E6">
              <w:rPr>
                <w:sz w:val="18"/>
                <w:szCs w:val="18"/>
              </w:rPr>
              <w:t>Ecology</w:t>
            </w:r>
            <w:proofErr w:type="spellEnd"/>
            <w:r w:rsidRPr="00BB55E6">
              <w:rPr>
                <w:sz w:val="18"/>
                <w:szCs w:val="18"/>
              </w:rPr>
              <w:t>): 27/197 (Q1).</w:t>
            </w:r>
            <w:r w:rsidRPr="00BB55E6">
              <w:rPr>
                <w:b/>
                <w:bCs/>
                <w:sz w:val="18"/>
                <w:szCs w:val="18"/>
              </w:rPr>
              <w:t xml:space="preserve"> </w:t>
            </w:r>
          </w:p>
        </w:tc>
      </w:tr>
    </w:tbl>
    <w:p w14:paraId="6D51A142" w14:textId="77777777" w:rsidR="00440F02" w:rsidRPr="00BB55E6" w:rsidRDefault="00440F02" w:rsidP="00440F02">
      <w:pPr>
        <w:rPr>
          <w:sz w:val="20"/>
          <w:szCs w:val="20"/>
        </w:rPr>
      </w:pPr>
    </w:p>
    <w:tbl>
      <w:tblPr>
        <w:tblW w:w="14175" w:type="dxa"/>
        <w:jc w:val="center"/>
        <w:tblLayout w:type="fixed"/>
        <w:tblCellMar>
          <w:top w:w="57" w:type="dxa"/>
          <w:bottom w:w="57" w:type="dxa"/>
        </w:tblCellMar>
        <w:tblLook w:val="0000" w:firstRow="0" w:lastRow="0" w:firstColumn="0" w:lastColumn="0" w:noHBand="0" w:noVBand="0"/>
      </w:tblPr>
      <w:tblGrid>
        <w:gridCol w:w="3397"/>
        <w:gridCol w:w="572"/>
        <w:gridCol w:w="2268"/>
        <w:gridCol w:w="2268"/>
        <w:gridCol w:w="2122"/>
        <w:gridCol w:w="1134"/>
        <w:gridCol w:w="1280"/>
        <w:gridCol w:w="1134"/>
      </w:tblGrid>
      <w:tr w:rsidR="00440F02" w:rsidRPr="00BB55E6" w14:paraId="0B99486E" w14:textId="77777777" w:rsidTr="00C43D28">
        <w:trPr>
          <w:trHeight w:val="283"/>
          <w:jc w:val="center"/>
        </w:trPr>
        <w:tc>
          <w:tcPr>
            <w:tcW w:w="14175" w:type="dxa"/>
            <w:gridSpan w:val="8"/>
            <w:tcBorders>
              <w:top w:val="single" w:sz="4" w:space="0" w:color="000000"/>
              <w:left w:val="single" w:sz="4" w:space="0" w:color="000000"/>
              <w:bottom w:val="single" w:sz="4" w:space="0" w:color="000000"/>
              <w:right w:val="single" w:sz="4" w:space="0" w:color="000000"/>
            </w:tcBorders>
            <w:shd w:val="clear" w:color="auto" w:fill="FABF8F" w:themeFill="accent6" w:themeFillTint="99"/>
            <w:vAlign w:val="center"/>
          </w:tcPr>
          <w:p w14:paraId="6FA44288" w14:textId="77777777" w:rsidR="00440F02" w:rsidRPr="00BB55E6" w:rsidRDefault="00440F02" w:rsidP="00C43D28">
            <w:pPr>
              <w:pStyle w:val="Textoencaja"/>
              <w:jc w:val="center"/>
              <w:rPr>
                <w:b/>
                <w:bCs/>
                <w:sz w:val="22"/>
                <w:szCs w:val="22"/>
              </w:rPr>
            </w:pPr>
            <w:r w:rsidRPr="00BB55E6">
              <w:rPr>
                <w:b/>
                <w:bCs/>
                <w:sz w:val="22"/>
                <w:szCs w:val="22"/>
              </w:rPr>
              <w:t>Tesis 2</w:t>
            </w:r>
          </w:p>
        </w:tc>
      </w:tr>
      <w:tr w:rsidR="00440F02" w:rsidRPr="00BB55E6" w14:paraId="4A2EE236" w14:textId="77777777" w:rsidTr="00767D2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PrEx>
        <w:trPr>
          <w:trHeight w:val="283"/>
          <w:jc w:val="center"/>
        </w:trPr>
        <w:tc>
          <w:tcPr>
            <w:tcW w:w="3969" w:type="dxa"/>
            <w:gridSpan w:val="2"/>
            <w:shd w:val="clear" w:color="auto" w:fill="F2F2F2" w:themeFill="background1" w:themeFillShade="F2"/>
            <w:vAlign w:val="center"/>
          </w:tcPr>
          <w:p w14:paraId="127C6287" w14:textId="77777777" w:rsidR="00440F02" w:rsidRPr="00BB55E6" w:rsidRDefault="00440F02" w:rsidP="00C43D28">
            <w:pPr>
              <w:pStyle w:val="Textoencaja"/>
              <w:jc w:val="center"/>
              <w:rPr>
                <w:b/>
                <w:bCs/>
                <w:sz w:val="18"/>
                <w:szCs w:val="18"/>
              </w:rPr>
            </w:pPr>
            <w:r w:rsidRPr="00BB55E6">
              <w:rPr>
                <w:b/>
                <w:bCs/>
                <w:sz w:val="18"/>
                <w:szCs w:val="18"/>
              </w:rPr>
              <w:t>Título</w:t>
            </w:r>
          </w:p>
        </w:tc>
        <w:tc>
          <w:tcPr>
            <w:tcW w:w="2268" w:type="dxa"/>
            <w:shd w:val="clear" w:color="auto" w:fill="F2F2F2" w:themeFill="background1" w:themeFillShade="F2"/>
            <w:vAlign w:val="center"/>
          </w:tcPr>
          <w:p w14:paraId="48DCA238" w14:textId="77777777" w:rsidR="00440F02" w:rsidRPr="00BB55E6" w:rsidRDefault="00440F02" w:rsidP="00C43D28">
            <w:pPr>
              <w:pStyle w:val="Textoencaja"/>
              <w:jc w:val="center"/>
              <w:rPr>
                <w:b/>
                <w:bCs/>
                <w:sz w:val="18"/>
                <w:szCs w:val="18"/>
              </w:rPr>
            </w:pPr>
            <w:r w:rsidRPr="00BB55E6">
              <w:rPr>
                <w:b/>
                <w:bCs/>
                <w:sz w:val="18"/>
                <w:szCs w:val="18"/>
              </w:rPr>
              <w:t>Doctorando/a</w:t>
            </w:r>
          </w:p>
        </w:tc>
        <w:tc>
          <w:tcPr>
            <w:tcW w:w="2268" w:type="dxa"/>
            <w:shd w:val="clear" w:color="auto" w:fill="F2F2F2" w:themeFill="background1" w:themeFillShade="F2"/>
            <w:vAlign w:val="center"/>
          </w:tcPr>
          <w:p w14:paraId="53481BA1" w14:textId="77777777" w:rsidR="00440F02" w:rsidRPr="00BB55E6" w:rsidRDefault="00440F02" w:rsidP="00C43D28">
            <w:pPr>
              <w:pStyle w:val="Textoencaja"/>
              <w:jc w:val="center"/>
              <w:rPr>
                <w:b/>
                <w:bCs/>
                <w:sz w:val="18"/>
                <w:szCs w:val="18"/>
              </w:rPr>
            </w:pPr>
            <w:r w:rsidRPr="00BB55E6">
              <w:rPr>
                <w:b/>
                <w:bCs/>
                <w:sz w:val="18"/>
                <w:szCs w:val="18"/>
              </w:rPr>
              <w:t>Director/a 1</w:t>
            </w:r>
          </w:p>
        </w:tc>
        <w:tc>
          <w:tcPr>
            <w:tcW w:w="2122" w:type="dxa"/>
            <w:shd w:val="clear" w:color="auto" w:fill="F2F2F2" w:themeFill="background1" w:themeFillShade="F2"/>
            <w:vAlign w:val="center"/>
          </w:tcPr>
          <w:p w14:paraId="1058CECD" w14:textId="77777777" w:rsidR="00440F02" w:rsidRPr="00BB55E6" w:rsidRDefault="00440F02" w:rsidP="00C43D28">
            <w:pPr>
              <w:pStyle w:val="Textoencaja"/>
              <w:jc w:val="center"/>
              <w:rPr>
                <w:b/>
                <w:bCs/>
                <w:sz w:val="18"/>
                <w:szCs w:val="18"/>
              </w:rPr>
            </w:pPr>
            <w:r w:rsidRPr="00BB55E6">
              <w:rPr>
                <w:b/>
                <w:bCs/>
                <w:sz w:val="18"/>
                <w:szCs w:val="18"/>
              </w:rPr>
              <w:t>Director/a 2</w:t>
            </w:r>
          </w:p>
        </w:tc>
        <w:tc>
          <w:tcPr>
            <w:tcW w:w="1134" w:type="dxa"/>
            <w:shd w:val="clear" w:color="auto" w:fill="F2F2F2" w:themeFill="background1" w:themeFillShade="F2"/>
            <w:vAlign w:val="center"/>
          </w:tcPr>
          <w:p w14:paraId="3A0243BF" w14:textId="77777777" w:rsidR="00440F02" w:rsidRPr="00BB55E6" w:rsidRDefault="00440F02" w:rsidP="00C43D28">
            <w:pPr>
              <w:pStyle w:val="Textoencaja"/>
              <w:jc w:val="center"/>
              <w:rPr>
                <w:b/>
                <w:bCs/>
                <w:sz w:val="18"/>
                <w:szCs w:val="18"/>
              </w:rPr>
            </w:pPr>
            <w:r w:rsidRPr="00BB55E6">
              <w:rPr>
                <w:b/>
                <w:bCs/>
                <w:sz w:val="18"/>
                <w:szCs w:val="18"/>
              </w:rPr>
              <w:t>Fecha de lectura</w:t>
            </w:r>
          </w:p>
        </w:tc>
        <w:tc>
          <w:tcPr>
            <w:tcW w:w="1280" w:type="dxa"/>
            <w:shd w:val="clear" w:color="auto" w:fill="F2F2F2" w:themeFill="background1" w:themeFillShade="F2"/>
            <w:vAlign w:val="center"/>
          </w:tcPr>
          <w:p w14:paraId="03EDD5D9" w14:textId="77777777" w:rsidR="00440F02" w:rsidRPr="00BB55E6" w:rsidRDefault="00440F02" w:rsidP="00C43D28">
            <w:pPr>
              <w:pStyle w:val="Textoencaja"/>
              <w:jc w:val="center"/>
              <w:rPr>
                <w:b/>
                <w:bCs/>
                <w:sz w:val="18"/>
                <w:szCs w:val="18"/>
              </w:rPr>
            </w:pPr>
            <w:r w:rsidRPr="00BB55E6">
              <w:rPr>
                <w:b/>
                <w:bCs/>
                <w:sz w:val="18"/>
                <w:szCs w:val="18"/>
              </w:rPr>
              <w:t>Calificación</w:t>
            </w:r>
          </w:p>
        </w:tc>
        <w:tc>
          <w:tcPr>
            <w:tcW w:w="1134" w:type="dxa"/>
            <w:shd w:val="clear" w:color="auto" w:fill="F2F2F2" w:themeFill="background1" w:themeFillShade="F2"/>
            <w:vAlign w:val="center"/>
          </w:tcPr>
          <w:p w14:paraId="5631A90B" w14:textId="77777777" w:rsidR="00440F02" w:rsidRPr="00BB55E6" w:rsidRDefault="00440F02" w:rsidP="00C43D28">
            <w:pPr>
              <w:pStyle w:val="Textoencaja"/>
              <w:jc w:val="center"/>
              <w:rPr>
                <w:b/>
                <w:bCs/>
                <w:sz w:val="18"/>
                <w:szCs w:val="18"/>
              </w:rPr>
            </w:pPr>
            <w:r w:rsidRPr="00BB55E6">
              <w:rPr>
                <w:b/>
                <w:bCs/>
                <w:sz w:val="18"/>
                <w:szCs w:val="18"/>
              </w:rPr>
              <w:t>Universidad</w:t>
            </w:r>
          </w:p>
        </w:tc>
      </w:tr>
      <w:tr w:rsidR="00440F02" w:rsidRPr="00BB55E6" w14:paraId="5015004F" w14:textId="77777777" w:rsidTr="00767D2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PrEx>
        <w:trPr>
          <w:trHeight w:val="567"/>
          <w:jc w:val="center"/>
        </w:trPr>
        <w:tc>
          <w:tcPr>
            <w:tcW w:w="3969" w:type="dxa"/>
            <w:gridSpan w:val="2"/>
            <w:shd w:val="clear" w:color="auto" w:fill="auto"/>
            <w:vAlign w:val="center"/>
          </w:tcPr>
          <w:p w14:paraId="03A91BF2" w14:textId="77777777" w:rsidR="00440F02" w:rsidRPr="00084994" w:rsidRDefault="00440F02" w:rsidP="00C43D28">
            <w:pPr>
              <w:pStyle w:val="Textoencaja"/>
              <w:jc w:val="left"/>
              <w:rPr>
                <w:sz w:val="18"/>
                <w:szCs w:val="18"/>
                <w:lang w:val="pt-PT"/>
              </w:rPr>
            </w:pPr>
            <w:r w:rsidRPr="00084994">
              <w:rPr>
                <w:sz w:val="18"/>
                <w:szCs w:val="18"/>
                <w:lang w:val="pt-PT"/>
              </w:rPr>
              <w:t>Etodiversidade: estudo da variabilidade do comportamento sexual na orde Odonata</w:t>
            </w:r>
          </w:p>
        </w:tc>
        <w:tc>
          <w:tcPr>
            <w:tcW w:w="2268" w:type="dxa"/>
            <w:shd w:val="clear" w:color="auto" w:fill="auto"/>
            <w:vAlign w:val="center"/>
          </w:tcPr>
          <w:p w14:paraId="09A1BCBA" w14:textId="77777777" w:rsidR="00440F02" w:rsidRPr="00BB55E6" w:rsidRDefault="00440F02" w:rsidP="00C43D28">
            <w:pPr>
              <w:pStyle w:val="Textoencaja"/>
              <w:rPr>
                <w:sz w:val="18"/>
                <w:szCs w:val="18"/>
              </w:rPr>
            </w:pPr>
            <w:r w:rsidRPr="00BB55E6">
              <w:rPr>
                <w:sz w:val="18"/>
                <w:szCs w:val="18"/>
              </w:rPr>
              <w:t>Rivas Torres, Anais</w:t>
            </w:r>
          </w:p>
        </w:tc>
        <w:tc>
          <w:tcPr>
            <w:tcW w:w="2268" w:type="dxa"/>
            <w:shd w:val="clear" w:color="auto" w:fill="auto"/>
            <w:vAlign w:val="center"/>
          </w:tcPr>
          <w:p w14:paraId="1CD1ECAF" w14:textId="77777777" w:rsidR="00440F02" w:rsidRPr="00BB55E6" w:rsidRDefault="00440F02" w:rsidP="00C43D28">
            <w:pPr>
              <w:pStyle w:val="Textoencaja"/>
              <w:rPr>
                <w:sz w:val="18"/>
                <w:szCs w:val="18"/>
              </w:rPr>
            </w:pPr>
            <w:r w:rsidRPr="00BB55E6">
              <w:rPr>
                <w:sz w:val="18"/>
                <w:szCs w:val="18"/>
              </w:rPr>
              <w:t>Cordero Rivera, Adolfo</w:t>
            </w:r>
          </w:p>
        </w:tc>
        <w:tc>
          <w:tcPr>
            <w:tcW w:w="2122" w:type="dxa"/>
            <w:shd w:val="clear" w:color="auto" w:fill="auto"/>
            <w:vAlign w:val="center"/>
          </w:tcPr>
          <w:p w14:paraId="3C71C97F" w14:textId="77777777" w:rsidR="00440F02" w:rsidRPr="00BB55E6" w:rsidRDefault="00440F02" w:rsidP="00C43D28">
            <w:pPr>
              <w:pStyle w:val="Textoencaja"/>
              <w:rPr>
                <w:sz w:val="18"/>
                <w:szCs w:val="18"/>
              </w:rPr>
            </w:pPr>
            <w:r w:rsidRPr="00BB55E6">
              <w:rPr>
                <w:sz w:val="18"/>
                <w:szCs w:val="18"/>
              </w:rPr>
              <w:t>Sánchez Guillén, Rosa Ana</w:t>
            </w:r>
          </w:p>
        </w:tc>
        <w:tc>
          <w:tcPr>
            <w:tcW w:w="1134" w:type="dxa"/>
            <w:shd w:val="clear" w:color="auto" w:fill="auto"/>
            <w:vAlign w:val="center"/>
          </w:tcPr>
          <w:p w14:paraId="744BD165" w14:textId="77777777" w:rsidR="00440F02" w:rsidRPr="00BB55E6" w:rsidRDefault="00440F02" w:rsidP="00C43D28">
            <w:pPr>
              <w:pStyle w:val="Textoencaja"/>
              <w:rPr>
                <w:sz w:val="18"/>
                <w:szCs w:val="18"/>
              </w:rPr>
            </w:pPr>
            <w:r w:rsidRPr="00BB55E6">
              <w:rPr>
                <w:sz w:val="18"/>
                <w:szCs w:val="18"/>
              </w:rPr>
              <w:t>17/12/2019</w:t>
            </w:r>
          </w:p>
        </w:tc>
        <w:tc>
          <w:tcPr>
            <w:tcW w:w="1280" w:type="dxa"/>
            <w:shd w:val="clear" w:color="auto" w:fill="auto"/>
            <w:vAlign w:val="center"/>
          </w:tcPr>
          <w:p w14:paraId="1BACFBBE" w14:textId="77777777" w:rsidR="00440F02" w:rsidRPr="00BB55E6" w:rsidRDefault="00440F02" w:rsidP="00C43D28">
            <w:pPr>
              <w:pStyle w:val="Textoencaja"/>
              <w:rPr>
                <w:sz w:val="18"/>
                <w:szCs w:val="18"/>
              </w:rPr>
            </w:pPr>
            <w:r w:rsidRPr="00BB55E6">
              <w:rPr>
                <w:sz w:val="18"/>
                <w:szCs w:val="18"/>
              </w:rPr>
              <w:t xml:space="preserve">SB </w:t>
            </w:r>
          </w:p>
          <w:p w14:paraId="7C979D27" w14:textId="77777777" w:rsidR="00440F02" w:rsidRPr="00BB55E6" w:rsidRDefault="00440F02" w:rsidP="00C43D28">
            <w:pPr>
              <w:pStyle w:val="Textoencaja"/>
              <w:rPr>
                <w:sz w:val="18"/>
                <w:szCs w:val="18"/>
              </w:rPr>
            </w:pPr>
            <w:r w:rsidRPr="00BB55E6">
              <w:rPr>
                <w:sz w:val="18"/>
                <w:szCs w:val="18"/>
              </w:rPr>
              <w:t>Cum Laude</w:t>
            </w:r>
          </w:p>
          <w:p w14:paraId="564258CD" w14:textId="706E7898" w:rsidR="00767D2A" w:rsidRPr="00BB55E6" w:rsidRDefault="00767D2A" w:rsidP="00C43D28">
            <w:pPr>
              <w:pStyle w:val="Textoencaja"/>
              <w:rPr>
                <w:sz w:val="18"/>
                <w:szCs w:val="18"/>
              </w:rPr>
            </w:pPr>
            <w:r w:rsidRPr="00BB55E6">
              <w:rPr>
                <w:sz w:val="18"/>
                <w:szCs w:val="18"/>
              </w:rPr>
              <w:t>Internacional</w:t>
            </w:r>
          </w:p>
        </w:tc>
        <w:tc>
          <w:tcPr>
            <w:tcW w:w="1134" w:type="dxa"/>
            <w:shd w:val="clear" w:color="auto" w:fill="auto"/>
            <w:vAlign w:val="center"/>
          </w:tcPr>
          <w:p w14:paraId="4A5593D4" w14:textId="77777777" w:rsidR="00440F02" w:rsidRPr="00BB55E6" w:rsidRDefault="00440F02" w:rsidP="00C43D28">
            <w:pPr>
              <w:pStyle w:val="Textoencaja"/>
              <w:rPr>
                <w:sz w:val="18"/>
                <w:szCs w:val="18"/>
              </w:rPr>
            </w:pPr>
            <w:r w:rsidRPr="00BB55E6">
              <w:rPr>
                <w:sz w:val="18"/>
                <w:szCs w:val="18"/>
              </w:rPr>
              <w:t>Universidade de Vigo</w:t>
            </w:r>
          </w:p>
        </w:tc>
      </w:tr>
      <w:tr w:rsidR="00440F02" w:rsidRPr="00BB55E6" w14:paraId="00B338EB" w14:textId="77777777" w:rsidTr="00C43D28">
        <w:trPr>
          <w:trHeight w:val="283"/>
          <w:jc w:val="center"/>
        </w:trPr>
        <w:tc>
          <w:tcPr>
            <w:tcW w:w="14175" w:type="dxa"/>
            <w:gridSpan w:val="8"/>
            <w:tcBorders>
              <w:top w:val="single" w:sz="4" w:space="0" w:color="000000"/>
              <w:left w:val="single" w:sz="4" w:space="0" w:color="000000"/>
              <w:bottom w:val="single" w:sz="4" w:space="0" w:color="000000"/>
              <w:right w:val="single" w:sz="4" w:space="0" w:color="000000"/>
            </w:tcBorders>
            <w:shd w:val="clear" w:color="auto" w:fill="FDE9D9" w:themeFill="accent6" w:themeFillTint="33"/>
            <w:vAlign w:val="center"/>
          </w:tcPr>
          <w:p w14:paraId="50B9BDCD" w14:textId="77777777" w:rsidR="00440F02" w:rsidRPr="00BB55E6" w:rsidRDefault="00440F02" w:rsidP="00C43D28">
            <w:pPr>
              <w:pStyle w:val="TablaTitulo"/>
              <w:jc w:val="center"/>
            </w:pPr>
            <w:r w:rsidRPr="00BB55E6">
              <w:t>Contribución científica más relevante derivada de la tesis</w:t>
            </w:r>
          </w:p>
        </w:tc>
      </w:tr>
      <w:tr w:rsidR="00440F02" w:rsidRPr="00BB55E6" w14:paraId="1969E94A" w14:textId="77777777" w:rsidTr="00C43D28">
        <w:trPr>
          <w:trHeight w:val="227"/>
          <w:jc w:val="center"/>
        </w:trPr>
        <w:tc>
          <w:tcPr>
            <w:tcW w:w="3397" w:type="dxa"/>
            <w:tcBorders>
              <w:top w:val="single" w:sz="4" w:space="0" w:color="000000"/>
              <w:left w:val="single" w:sz="4" w:space="0" w:color="000000"/>
              <w:bottom w:val="single" w:sz="4" w:space="0" w:color="000000"/>
            </w:tcBorders>
            <w:shd w:val="clear" w:color="auto" w:fill="F2F2F2" w:themeFill="background1" w:themeFillShade="F2"/>
            <w:vAlign w:val="center"/>
          </w:tcPr>
          <w:p w14:paraId="769B41DF" w14:textId="77777777" w:rsidR="00440F02" w:rsidRPr="00BB55E6" w:rsidRDefault="00440F02" w:rsidP="00C43D28">
            <w:pPr>
              <w:pStyle w:val="Textoencaja"/>
              <w:rPr>
                <w:b/>
                <w:bCs/>
                <w:sz w:val="18"/>
                <w:szCs w:val="18"/>
              </w:rPr>
            </w:pPr>
            <w:r w:rsidRPr="00BB55E6">
              <w:rPr>
                <w:b/>
                <w:bCs/>
                <w:sz w:val="18"/>
                <w:szCs w:val="18"/>
              </w:rPr>
              <w:t>Cita completa</w:t>
            </w:r>
          </w:p>
        </w:tc>
        <w:tc>
          <w:tcPr>
            <w:tcW w:w="10778"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14:paraId="3D3AF230" w14:textId="77777777" w:rsidR="00440F02" w:rsidRPr="00BB55E6" w:rsidRDefault="00440F02" w:rsidP="00C43D28">
            <w:pPr>
              <w:pStyle w:val="Textoencaja"/>
              <w:rPr>
                <w:sz w:val="18"/>
                <w:szCs w:val="18"/>
                <w:lang w:val="en-US"/>
              </w:rPr>
            </w:pPr>
            <w:r w:rsidRPr="00BB55E6">
              <w:rPr>
                <w:sz w:val="18"/>
                <w:szCs w:val="18"/>
                <w:lang w:val="en-US"/>
              </w:rPr>
              <w:t>Rivas-Torres A, Lorenzo-</w:t>
            </w:r>
            <w:proofErr w:type="spellStart"/>
            <w:r w:rsidRPr="00BB55E6">
              <w:rPr>
                <w:sz w:val="18"/>
                <w:szCs w:val="18"/>
                <w:lang w:val="en-US"/>
              </w:rPr>
              <w:t>Carballa</w:t>
            </w:r>
            <w:proofErr w:type="spellEnd"/>
            <w:r w:rsidRPr="00BB55E6">
              <w:rPr>
                <w:sz w:val="18"/>
                <w:szCs w:val="18"/>
                <w:lang w:val="en-US"/>
              </w:rPr>
              <w:t xml:space="preserve"> MO, Sánchez-Guillén RA &amp; Cordero-Rivera A. (2019) Variation in intraspecific sperm translocation </w:t>
            </w:r>
            <w:proofErr w:type="spellStart"/>
            <w:r w:rsidRPr="00BB55E6">
              <w:rPr>
                <w:sz w:val="18"/>
                <w:szCs w:val="18"/>
                <w:lang w:val="en-US"/>
              </w:rPr>
              <w:t>behaviour</w:t>
            </w:r>
            <w:proofErr w:type="spellEnd"/>
            <w:r w:rsidRPr="00BB55E6">
              <w:rPr>
                <w:sz w:val="18"/>
                <w:szCs w:val="18"/>
                <w:lang w:val="en-US"/>
              </w:rPr>
              <w:t xml:space="preserve"> in a damselfly and its consequences for sperm viability. Animal </w:t>
            </w:r>
            <w:proofErr w:type="spellStart"/>
            <w:r w:rsidRPr="00BB55E6">
              <w:rPr>
                <w:sz w:val="18"/>
                <w:szCs w:val="18"/>
                <w:lang w:val="en-US"/>
              </w:rPr>
              <w:t>Behaviour</w:t>
            </w:r>
            <w:proofErr w:type="spellEnd"/>
            <w:r w:rsidRPr="00BB55E6">
              <w:rPr>
                <w:sz w:val="18"/>
                <w:szCs w:val="18"/>
                <w:lang w:val="en-US"/>
              </w:rPr>
              <w:t xml:space="preserve"> 156, 51-55. </w:t>
            </w:r>
            <w:hyperlink r:id="rId128" w:tgtFrame="_blank" w:tooltip="Persistent link using digital object identifier" w:history="1">
              <w:r w:rsidRPr="00BB55E6">
                <w:rPr>
                  <w:rStyle w:val="Hipervnculo"/>
                  <w:sz w:val="18"/>
                  <w:szCs w:val="18"/>
                </w:rPr>
                <w:t>https://doi.org/10.1016/j.anbehav.2019.08.001</w:t>
              </w:r>
            </w:hyperlink>
          </w:p>
        </w:tc>
      </w:tr>
      <w:tr w:rsidR="00440F02" w:rsidRPr="00280B08" w14:paraId="0AB15D8C" w14:textId="77777777" w:rsidTr="00C43D28">
        <w:trPr>
          <w:trHeight w:val="227"/>
          <w:jc w:val="center"/>
        </w:trPr>
        <w:tc>
          <w:tcPr>
            <w:tcW w:w="3397" w:type="dxa"/>
            <w:tcBorders>
              <w:top w:val="single" w:sz="4" w:space="0" w:color="000000"/>
              <w:left w:val="single" w:sz="4" w:space="0" w:color="000000"/>
              <w:bottom w:val="single" w:sz="4" w:space="0" w:color="000000"/>
            </w:tcBorders>
            <w:shd w:val="clear" w:color="auto" w:fill="F2F2F2" w:themeFill="background1" w:themeFillShade="F2"/>
            <w:vAlign w:val="center"/>
          </w:tcPr>
          <w:p w14:paraId="0F278B29" w14:textId="77777777" w:rsidR="00440F02" w:rsidRPr="00BB55E6" w:rsidRDefault="00440F02" w:rsidP="00C43D28">
            <w:pPr>
              <w:pStyle w:val="Textoencaja"/>
              <w:rPr>
                <w:b/>
                <w:bCs/>
                <w:sz w:val="18"/>
                <w:szCs w:val="18"/>
              </w:rPr>
            </w:pPr>
            <w:r w:rsidRPr="00BB55E6">
              <w:rPr>
                <w:b/>
                <w:bCs/>
                <w:sz w:val="18"/>
                <w:szCs w:val="18"/>
              </w:rPr>
              <w:t>Indicadores de calidad</w:t>
            </w:r>
          </w:p>
        </w:tc>
        <w:tc>
          <w:tcPr>
            <w:tcW w:w="10778"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14:paraId="7B125E1C" w14:textId="77777777" w:rsidR="00440F02" w:rsidRPr="00BB55E6" w:rsidRDefault="00440F02" w:rsidP="00C43D28">
            <w:pPr>
              <w:pStyle w:val="Textoencaja"/>
              <w:rPr>
                <w:sz w:val="18"/>
                <w:szCs w:val="18"/>
                <w:lang w:val="en-US"/>
              </w:rPr>
            </w:pPr>
            <w:r w:rsidRPr="00BB55E6">
              <w:rPr>
                <w:sz w:val="18"/>
                <w:szCs w:val="18"/>
                <w:lang w:val="en-US"/>
              </w:rPr>
              <w:t xml:space="preserve">Journal Impact Factor (Clarivate): 2,3. </w:t>
            </w:r>
            <w:proofErr w:type="spellStart"/>
            <w:r w:rsidRPr="00BB55E6">
              <w:rPr>
                <w:sz w:val="18"/>
                <w:szCs w:val="18"/>
                <w:lang w:val="en-US"/>
              </w:rPr>
              <w:t>Posición</w:t>
            </w:r>
            <w:proofErr w:type="spellEnd"/>
            <w:r w:rsidRPr="00BB55E6">
              <w:rPr>
                <w:sz w:val="18"/>
                <w:szCs w:val="18"/>
                <w:lang w:val="en-US"/>
              </w:rPr>
              <w:t xml:space="preserve"> (Zoology): 17/181 (Q1).</w:t>
            </w:r>
          </w:p>
        </w:tc>
      </w:tr>
    </w:tbl>
    <w:p w14:paraId="515E839F" w14:textId="77777777" w:rsidR="00440F02" w:rsidRPr="00BB55E6" w:rsidRDefault="00440F02" w:rsidP="00440F02">
      <w:pPr>
        <w:rPr>
          <w:sz w:val="20"/>
          <w:szCs w:val="20"/>
          <w:lang w:val="en-US"/>
        </w:rPr>
      </w:pPr>
    </w:p>
    <w:tbl>
      <w:tblPr>
        <w:tblW w:w="14175" w:type="dxa"/>
        <w:jc w:val="center"/>
        <w:tblLayout w:type="fixed"/>
        <w:tblCellMar>
          <w:top w:w="57" w:type="dxa"/>
          <w:bottom w:w="57" w:type="dxa"/>
        </w:tblCellMar>
        <w:tblLook w:val="0000" w:firstRow="0" w:lastRow="0" w:firstColumn="0" w:lastColumn="0" w:noHBand="0" w:noVBand="0"/>
      </w:tblPr>
      <w:tblGrid>
        <w:gridCol w:w="3397"/>
        <w:gridCol w:w="572"/>
        <w:gridCol w:w="2268"/>
        <w:gridCol w:w="2268"/>
        <w:gridCol w:w="2122"/>
        <w:gridCol w:w="1134"/>
        <w:gridCol w:w="1280"/>
        <w:gridCol w:w="1134"/>
      </w:tblGrid>
      <w:tr w:rsidR="00440F02" w:rsidRPr="00BB55E6" w14:paraId="53609377" w14:textId="77777777" w:rsidTr="00C43D28">
        <w:trPr>
          <w:trHeight w:val="283"/>
          <w:jc w:val="center"/>
        </w:trPr>
        <w:tc>
          <w:tcPr>
            <w:tcW w:w="14175" w:type="dxa"/>
            <w:gridSpan w:val="8"/>
            <w:tcBorders>
              <w:top w:val="single" w:sz="4" w:space="0" w:color="000000"/>
              <w:left w:val="single" w:sz="4" w:space="0" w:color="000000"/>
              <w:bottom w:val="single" w:sz="4" w:space="0" w:color="000000"/>
              <w:right w:val="single" w:sz="4" w:space="0" w:color="000000"/>
            </w:tcBorders>
            <w:shd w:val="clear" w:color="auto" w:fill="FABF8F" w:themeFill="accent6" w:themeFillTint="99"/>
            <w:vAlign w:val="center"/>
          </w:tcPr>
          <w:p w14:paraId="31EC5AB5" w14:textId="77777777" w:rsidR="00440F02" w:rsidRPr="00BB55E6" w:rsidRDefault="00440F02" w:rsidP="00C43D28">
            <w:pPr>
              <w:pStyle w:val="Textoencaja"/>
              <w:jc w:val="center"/>
              <w:rPr>
                <w:b/>
                <w:bCs/>
                <w:sz w:val="22"/>
                <w:szCs w:val="22"/>
              </w:rPr>
            </w:pPr>
            <w:r w:rsidRPr="00BB55E6">
              <w:rPr>
                <w:b/>
                <w:bCs/>
                <w:sz w:val="22"/>
                <w:szCs w:val="22"/>
              </w:rPr>
              <w:t>Tesis 3</w:t>
            </w:r>
          </w:p>
        </w:tc>
      </w:tr>
      <w:tr w:rsidR="00440F02" w:rsidRPr="00BB55E6" w14:paraId="66DF92DA" w14:textId="77777777" w:rsidTr="00767D2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PrEx>
        <w:trPr>
          <w:trHeight w:val="283"/>
          <w:jc w:val="center"/>
        </w:trPr>
        <w:tc>
          <w:tcPr>
            <w:tcW w:w="3969" w:type="dxa"/>
            <w:gridSpan w:val="2"/>
            <w:shd w:val="clear" w:color="auto" w:fill="F2F2F2" w:themeFill="background1" w:themeFillShade="F2"/>
            <w:vAlign w:val="center"/>
          </w:tcPr>
          <w:p w14:paraId="3B062189" w14:textId="77777777" w:rsidR="00440F02" w:rsidRPr="00BB55E6" w:rsidRDefault="00440F02" w:rsidP="00C43D28">
            <w:pPr>
              <w:pStyle w:val="Textoencaja"/>
              <w:jc w:val="center"/>
              <w:rPr>
                <w:b/>
                <w:bCs/>
                <w:sz w:val="18"/>
                <w:szCs w:val="18"/>
              </w:rPr>
            </w:pPr>
            <w:r w:rsidRPr="00BB55E6">
              <w:rPr>
                <w:b/>
                <w:bCs/>
                <w:sz w:val="18"/>
                <w:szCs w:val="18"/>
              </w:rPr>
              <w:t>Título</w:t>
            </w:r>
          </w:p>
        </w:tc>
        <w:tc>
          <w:tcPr>
            <w:tcW w:w="2268" w:type="dxa"/>
            <w:shd w:val="clear" w:color="auto" w:fill="F2F2F2" w:themeFill="background1" w:themeFillShade="F2"/>
            <w:vAlign w:val="center"/>
          </w:tcPr>
          <w:p w14:paraId="75414E6C" w14:textId="77777777" w:rsidR="00440F02" w:rsidRPr="00BB55E6" w:rsidRDefault="00440F02" w:rsidP="00C43D28">
            <w:pPr>
              <w:pStyle w:val="Textoencaja"/>
              <w:jc w:val="center"/>
              <w:rPr>
                <w:b/>
                <w:bCs/>
                <w:sz w:val="18"/>
                <w:szCs w:val="18"/>
              </w:rPr>
            </w:pPr>
            <w:r w:rsidRPr="00BB55E6">
              <w:rPr>
                <w:b/>
                <w:bCs/>
                <w:sz w:val="18"/>
                <w:szCs w:val="18"/>
              </w:rPr>
              <w:t>Doctorando/a</w:t>
            </w:r>
          </w:p>
        </w:tc>
        <w:tc>
          <w:tcPr>
            <w:tcW w:w="2268" w:type="dxa"/>
            <w:shd w:val="clear" w:color="auto" w:fill="F2F2F2" w:themeFill="background1" w:themeFillShade="F2"/>
            <w:vAlign w:val="center"/>
          </w:tcPr>
          <w:p w14:paraId="656A7447" w14:textId="77777777" w:rsidR="00440F02" w:rsidRPr="00BB55E6" w:rsidRDefault="00440F02" w:rsidP="00C43D28">
            <w:pPr>
              <w:pStyle w:val="Textoencaja"/>
              <w:jc w:val="center"/>
              <w:rPr>
                <w:b/>
                <w:bCs/>
                <w:sz w:val="18"/>
                <w:szCs w:val="18"/>
              </w:rPr>
            </w:pPr>
            <w:r w:rsidRPr="00BB55E6">
              <w:rPr>
                <w:b/>
                <w:bCs/>
                <w:sz w:val="18"/>
                <w:szCs w:val="18"/>
              </w:rPr>
              <w:t>Director/a 1</w:t>
            </w:r>
          </w:p>
        </w:tc>
        <w:tc>
          <w:tcPr>
            <w:tcW w:w="2122" w:type="dxa"/>
            <w:shd w:val="clear" w:color="auto" w:fill="F2F2F2" w:themeFill="background1" w:themeFillShade="F2"/>
            <w:vAlign w:val="center"/>
          </w:tcPr>
          <w:p w14:paraId="3FFBA920" w14:textId="77777777" w:rsidR="00440F02" w:rsidRPr="00BB55E6" w:rsidRDefault="00440F02" w:rsidP="00C43D28">
            <w:pPr>
              <w:pStyle w:val="Textoencaja"/>
              <w:jc w:val="center"/>
              <w:rPr>
                <w:b/>
                <w:bCs/>
                <w:sz w:val="18"/>
                <w:szCs w:val="18"/>
              </w:rPr>
            </w:pPr>
            <w:r w:rsidRPr="00BB55E6">
              <w:rPr>
                <w:b/>
                <w:bCs/>
                <w:sz w:val="18"/>
                <w:szCs w:val="18"/>
              </w:rPr>
              <w:t>Director/a 2</w:t>
            </w:r>
          </w:p>
        </w:tc>
        <w:tc>
          <w:tcPr>
            <w:tcW w:w="1134" w:type="dxa"/>
            <w:shd w:val="clear" w:color="auto" w:fill="F2F2F2" w:themeFill="background1" w:themeFillShade="F2"/>
            <w:vAlign w:val="center"/>
          </w:tcPr>
          <w:p w14:paraId="34940898" w14:textId="77777777" w:rsidR="00440F02" w:rsidRPr="00BB55E6" w:rsidRDefault="00440F02" w:rsidP="00C43D28">
            <w:pPr>
              <w:pStyle w:val="Textoencaja"/>
              <w:jc w:val="center"/>
              <w:rPr>
                <w:b/>
                <w:bCs/>
                <w:sz w:val="18"/>
                <w:szCs w:val="18"/>
              </w:rPr>
            </w:pPr>
            <w:r w:rsidRPr="00BB55E6">
              <w:rPr>
                <w:b/>
                <w:bCs/>
                <w:sz w:val="18"/>
                <w:szCs w:val="18"/>
              </w:rPr>
              <w:t>Fecha de lectura</w:t>
            </w:r>
          </w:p>
        </w:tc>
        <w:tc>
          <w:tcPr>
            <w:tcW w:w="1280" w:type="dxa"/>
            <w:shd w:val="clear" w:color="auto" w:fill="F2F2F2" w:themeFill="background1" w:themeFillShade="F2"/>
            <w:vAlign w:val="center"/>
          </w:tcPr>
          <w:p w14:paraId="2E1A6C23" w14:textId="77777777" w:rsidR="00440F02" w:rsidRPr="00BB55E6" w:rsidRDefault="00440F02" w:rsidP="00C43D28">
            <w:pPr>
              <w:pStyle w:val="Textoencaja"/>
              <w:jc w:val="center"/>
              <w:rPr>
                <w:b/>
                <w:bCs/>
                <w:sz w:val="18"/>
                <w:szCs w:val="18"/>
              </w:rPr>
            </w:pPr>
            <w:r w:rsidRPr="00BB55E6">
              <w:rPr>
                <w:b/>
                <w:bCs/>
                <w:sz w:val="18"/>
                <w:szCs w:val="18"/>
              </w:rPr>
              <w:t>Calificación</w:t>
            </w:r>
          </w:p>
        </w:tc>
        <w:tc>
          <w:tcPr>
            <w:tcW w:w="1134" w:type="dxa"/>
            <w:shd w:val="clear" w:color="auto" w:fill="F2F2F2" w:themeFill="background1" w:themeFillShade="F2"/>
            <w:vAlign w:val="center"/>
          </w:tcPr>
          <w:p w14:paraId="46B3480A" w14:textId="77777777" w:rsidR="00440F02" w:rsidRPr="00BB55E6" w:rsidRDefault="00440F02" w:rsidP="00C43D28">
            <w:pPr>
              <w:pStyle w:val="Textoencaja"/>
              <w:jc w:val="center"/>
              <w:rPr>
                <w:b/>
                <w:bCs/>
                <w:sz w:val="18"/>
                <w:szCs w:val="18"/>
              </w:rPr>
            </w:pPr>
            <w:r w:rsidRPr="00BB55E6">
              <w:rPr>
                <w:b/>
                <w:bCs/>
                <w:sz w:val="18"/>
                <w:szCs w:val="18"/>
              </w:rPr>
              <w:t>Universidad</w:t>
            </w:r>
          </w:p>
        </w:tc>
      </w:tr>
      <w:tr w:rsidR="00440F02" w:rsidRPr="00BB55E6" w14:paraId="3944B30E" w14:textId="77777777" w:rsidTr="00767D2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PrEx>
        <w:trPr>
          <w:trHeight w:val="567"/>
          <w:jc w:val="center"/>
        </w:trPr>
        <w:tc>
          <w:tcPr>
            <w:tcW w:w="3969" w:type="dxa"/>
            <w:gridSpan w:val="2"/>
            <w:shd w:val="clear" w:color="auto" w:fill="auto"/>
            <w:vAlign w:val="center"/>
          </w:tcPr>
          <w:p w14:paraId="2A11B2A0" w14:textId="77777777" w:rsidR="00440F02" w:rsidRPr="00084994" w:rsidRDefault="00440F02" w:rsidP="00C43D28">
            <w:pPr>
              <w:pStyle w:val="Textoencaja"/>
              <w:jc w:val="left"/>
              <w:rPr>
                <w:sz w:val="18"/>
                <w:szCs w:val="18"/>
                <w:lang w:val="pt-PT"/>
              </w:rPr>
            </w:pPr>
            <w:r w:rsidRPr="00084994">
              <w:rPr>
                <w:sz w:val="18"/>
                <w:szCs w:val="18"/>
                <w:lang w:val="pt-PT"/>
              </w:rPr>
              <w:t>Non hai volta atrás: cambios nas interaccións bióticas promovidas por plantas exóticas invasoras.</w:t>
            </w:r>
          </w:p>
        </w:tc>
        <w:tc>
          <w:tcPr>
            <w:tcW w:w="2268" w:type="dxa"/>
            <w:shd w:val="clear" w:color="auto" w:fill="auto"/>
            <w:vAlign w:val="center"/>
          </w:tcPr>
          <w:p w14:paraId="03FE8084" w14:textId="77777777" w:rsidR="00440F02" w:rsidRPr="00BB55E6" w:rsidRDefault="00440F02" w:rsidP="00C43D28">
            <w:pPr>
              <w:pStyle w:val="Textoencaja"/>
              <w:rPr>
                <w:sz w:val="18"/>
                <w:szCs w:val="18"/>
              </w:rPr>
            </w:pPr>
            <w:r w:rsidRPr="00BB55E6">
              <w:rPr>
                <w:sz w:val="18"/>
                <w:szCs w:val="18"/>
              </w:rPr>
              <w:t>Rodríguez Parra, Jonatan</w:t>
            </w:r>
          </w:p>
        </w:tc>
        <w:tc>
          <w:tcPr>
            <w:tcW w:w="2268" w:type="dxa"/>
            <w:shd w:val="clear" w:color="auto" w:fill="auto"/>
            <w:vAlign w:val="center"/>
          </w:tcPr>
          <w:p w14:paraId="5594FA01" w14:textId="77777777" w:rsidR="00440F02" w:rsidRPr="00BB55E6" w:rsidRDefault="00440F02" w:rsidP="00C43D28">
            <w:pPr>
              <w:pStyle w:val="Textoencaja"/>
              <w:rPr>
                <w:sz w:val="18"/>
                <w:szCs w:val="18"/>
              </w:rPr>
            </w:pPr>
            <w:r w:rsidRPr="00BB55E6">
              <w:rPr>
                <w:sz w:val="18"/>
                <w:szCs w:val="18"/>
              </w:rPr>
              <w:t>González Rodríguez, Luis</w:t>
            </w:r>
          </w:p>
        </w:tc>
        <w:tc>
          <w:tcPr>
            <w:tcW w:w="2122" w:type="dxa"/>
            <w:shd w:val="clear" w:color="auto" w:fill="auto"/>
            <w:vAlign w:val="center"/>
          </w:tcPr>
          <w:p w14:paraId="4F47DF17" w14:textId="77777777" w:rsidR="00440F02" w:rsidRPr="00BB55E6" w:rsidRDefault="00440F02" w:rsidP="00C43D28">
            <w:pPr>
              <w:pStyle w:val="Textoencaja"/>
              <w:rPr>
                <w:sz w:val="18"/>
                <w:szCs w:val="18"/>
              </w:rPr>
            </w:pPr>
            <w:r w:rsidRPr="00BB55E6">
              <w:rPr>
                <w:sz w:val="18"/>
                <w:szCs w:val="18"/>
              </w:rPr>
              <w:t>Cordero Rivera, Adolfo</w:t>
            </w:r>
          </w:p>
        </w:tc>
        <w:tc>
          <w:tcPr>
            <w:tcW w:w="1134" w:type="dxa"/>
            <w:shd w:val="clear" w:color="auto" w:fill="auto"/>
            <w:vAlign w:val="center"/>
          </w:tcPr>
          <w:p w14:paraId="13465052" w14:textId="77777777" w:rsidR="00440F02" w:rsidRPr="00BB55E6" w:rsidRDefault="00440F02" w:rsidP="00C43D28">
            <w:pPr>
              <w:pStyle w:val="Textoencaja"/>
              <w:rPr>
                <w:sz w:val="18"/>
                <w:szCs w:val="18"/>
              </w:rPr>
            </w:pPr>
            <w:r w:rsidRPr="00BB55E6">
              <w:rPr>
                <w:sz w:val="18"/>
                <w:szCs w:val="18"/>
              </w:rPr>
              <w:t>16/12/2019</w:t>
            </w:r>
          </w:p>
        </w:tc>
        <w:tc>
          <w:tcPr>
            <w:tcW w:w="1280" w:type="dxa"/>
            <w:shd w:val="clear" w:color="auto" w:fill="auto"/>
            <w:vAlign w:val="center"/>
          </w:tcPr>
          <w:p w14:paraId="0B8420E6" w14:textId="77777777" w:rsidR="00440F02" w:rsidRPr="00BB55E6" w:rsidRDefault="00440F02" w:rsidP="00C43D28">
            <w:pPr>
              <w:pStyle w:val="Textoencaja"/>
              <w:rPr>
                <w:sz w:val="18"/>
                <w:szCs w:val="18"/>
              </w:rPr>
            </w:pPr>
            <w:r w:rsidRPr="00BB55E6">
              <w:rPr>
                <w:sz w:val="18"/>
                <w:szCs w:val="18"/>
              </w:rPr>
              <w:t xml:space="preserve">SB </w:t>
            </w:r>
          </w:p>
          <w:p w14:paraId="542FFC3F" w14:textId="77777777" w:rsidR="00440F02" w:rsidRPr="00BB55E6" w:rsidRDefault="00440F02" w:rsidP="00C43D28">
            <w:pPr>
              <w:pStyle w:val="Textoencaja"/>
              <w:rPr>
                <w:sz w:val="18"/>
                <w:szCs w:val="18"/>
              </w:rPr>
            </w:pPr>
            <w:r w:rsidRPr="00BB55E6">
              <w:rPr>
                <w:sz w:val="18"/>
                <w:szCs w:val="18"/>
              </w:rPr>
              <w:t>Cum Laude</w:t>
            </w:r>
          </w:p>
          <w:p w14:paraId="66EED97D" w14:textId="46D443D5" w:rsidR="00767D2A" w:rsidRPr="00BB55E6" w:rsidRDefault="00767D2A" w:rsidP="00C43D28">
            <w:pPr>
              <w:pStyle w:val="Textoencaja"/>
              <w:rPr>
                <w:sz w:val="18"/>
                <w:szCs w:val="18"/>
              </w:rPr>
            </w:pPr>
            <w:r w:rsidRPr="00BB55E6">
              <w:rPr>
                <w:sz w:val="18"/>
                <w:szCs w:val="18"/>
              </w:rPr>
              <w:t>Internacional</w:t>
            </w:r>
          </w:p>
        </w:tc>
        <w:tc>
          <w:tcPr>
            <w:tcW w:w="1134" w:type="dxa"/>
            <w:shd w:val="clear" w:color="auto" w:fill="auto"/>
            <w:vAlign w:val="center"/>
          </w:tcPr>
          <w:p w14:paraId="741A8A9E" w14:textId="77777777" w:rsidR="00440F02" w:rsidRPr="00BB55E6" w:rsidRDefault="00440F02" w:rsidP="00C43D28">
            <w:pPr>
              <w:pStyle w:val="Textoencaja"/>
              <w:rPr>
                <w:sz w:val="18"/>
                <w:szCs w:val="18"/>
              </w:rPr>
            </w:pPr>
            <w:r w:rsidRPr="00BB55E6">
              <w:rPr>
                <w:sz w:val="18"/>
                <w:szCs w:val="18"/>
              </w:rPr>
              <w:t>Universidade de Vigo</w:t>
            </w:r>
          </w:p>
        </w:tc>
      </w:tr>
      <w:tr w:rsidR="00440F02" w:rsidRPr="00BB55E6" w14:paraId="6140662F" w14:textId="77777777" w:rsidTr="00C43D28">
        <w:trPr>
          <w:trHeight w:val="283"/>
          <w:jc w:val="center"/>
        </w:trPr>
        <w:tc>
          <w:tcPr>
            <w:tcW w:w="14175" w:type="dxa"/>
            <w:gridSpan w:val="8"/>
            <w:tcBorders>
              <w:top w:val="single" w:sz="4" w:space="0" w:color="000000"/>
              <w:left w:val="single" w:sz="4" w:space="0" w:color="000000"/>
              <w:bottom w:val="single" w:sz="4" w:space="0" w:color="000000"/>
              <w:right w:val="single" w:sz="4" w:space="0" w:color="000000"/>
            </w:tcBorders>
            <w:shd w:val="clear" w:color="auto" w:fill="FDE9D9" w:themeFill="accent6" w:themeFillTint="33"/>
            <w:vAlign w:val="center"/>
          </w:tcPr>
          <w:p w14:paraId="1B95EA0B" w14:textId="77777777" w:rsidR="00440F02" w:rsidRPr="00BB55E6" w:rsidRDefault="00440F02" w:rsidP="00C43D28">
            <w:pPr>
              <w:pStyle w:val="TablaTitulo"/>
              <w:jc w:val="center"/>
            </w:pPr>
            <w:r w:rsidRPr="00BB55E6">
              <w:lastRenderedPageBreak/>
              <w:t>Contribución científica más relevante derivada de la tesis</w:t>
            </w:r>
          </w:p>
        </w:tc>
      </w:tr>
      <w:tr w:rsidR="00440F02" w:rsidRPr="00BB55E6" w14:paraId="6C4159F5" w14:textId="77777777" w:rsidTr="00C43D28">
        <w:trPr>
          <w:trHeight w:val="227"/>
          <w:jc w:val="center"/>
        </w:trPr>
        <w:tc>
          <w:tcPr>
            <w:tcW w:w="3397" w:type="dxa"/>
            <w:tcBorders>
              <w:top w:val="single" w:sz="4" w:space="0" w:color="000000"/>
              <w:left w:val="single" w:sz="4" w:space="0" w:color="000000"/>
              <w:bottom w:val="single" w:sz="4" w:space="0" w:color="000000"/>
            </w:tcBorders>
            <w:shd w:val="clear" w:color="auto" w:fill="F2F2F2" w:themeFill="background1" w:themeFillShade="F2"/>
            <w:vAlign w:val="center"/>
          </w:tcPr>
          <w:p w14:paraId="7E9D1022" w14:textId="77777777" w:rsidR="00440F02" w:rsidRPr="00BB55E6" w:rsidRDefault="00440F02" w:rsidP="00C43D28">
            <w:pPr>
              <w:pStyle w:val="Textoencaja"/>
              <w:rPr>
                <w:b/>
                <w:bCs/>
                <w:sz w:val="18"/>
                <w:szCs w:val="18"/>
              </w:rPr>
            </w:pPr>
            <w:r w:rsidRPr="00BB55E6">
              <w:rPr>
                <w:b/>
                <w:bCs/>
                <w:sz w:val="18"/>
                <w:szCs w:val="18"/>
              </w:rPr>
              <w:t>Cita completa</w:t>
            </w:r>
          </w:p>
        </w:tc>
        <w:tc>
          <w:tcPr>
            <w:tcW w:w="10778"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14:paraId="6A80DA3E" w14:textId="77777777" w:rsidR="00440F02" w:rsidRPr="00BB55E6" w:rsidRDefault="00440F02" w:rsidP="00C43D28">
            <w:pPr>
              <w:pStyle w:val="Textoencaja"/>
              <w:rPr>
                <w:sz w:val="18"/>
                <w:szCs w:val="18"/>
                <w:lang w:val="en-US"/>
              </w:rPr>
            </w:pPr>
            <w:r w:rsidRPr="00BB55E6">
              <w:rPr>
                <w:sz w:val="18"/>
                <w:szCs w:val="18"/>
              </w:rPr>
              <w:t xml:space="preserve">Rodríguez, J., Thompson, V., </w:t>
            </w:r>
            <w:proofErr w:type="spellStart"/>
            <w:r w:rsidRPr="00BB55E6">
              <w:rPr>
                <w:sz w:val="18"/>
                <w:szCs w:val="18"/>
              </w:rPr>
              <w:t>Rubido-Bará</w:t>
            </w:r>
            <w:proofErr w:type="spellEnd"/>
            <w:r w:rsidRPr="00BB55E6">
              <w:rPr>
                <w:sz w:val="18"/>
                <w:szCs w:val="18"/>
              </w:rPr>
              <w:t xml:space="preserve">, M., Cordero-Rivera, A., &amp; González, L. (2019). </w:t>
            </w:r>
            <w:r w:rsidRPr="00BB55E6">
              <w:rPr>
                <w:sz w:val="18"/>
                <w:szCs w:val="18"/>
                <w:lang w:val="en-US"/>
              </w:rPr>
              <w:t>Herbivore accumulation on invasive alien plants increases the distribution range of generalist herbivorous insects and supports proliferation of non-native insect pests. </w:t>
            </w:r>
            <w:proofErr w:type="spellStart"/>
            <w:r w:rsidRPr="00BB55E6">
              <w:rPr>
                <w:i/>
                <w:iCs/>
                <w:sz w:val="18"/>
                <w:szCs w:val="18"/>
              </w:rPr>
              <w:t>Biological</w:t>
            </w:r>
            <w:proofErr w:type="spellEnd"/>
            <w:r w:rsidRPr="00BB55E6">
              <w:rPr>
                <w:i/>
                <w:iCs/>
                <w:sz w:val="18"/>
                <w:szCs w:val="18"/>
              </w:rPr>
              <w:t xml:space="preserve"> </w:t>
            </w:r>
            <w:proofErr w:type="spellStart"/>
            <w:r w:rsidRPr="00BB55E6">
              <w:rPr>
                <w:i/>
                <w:iCs/>
                <w:sz w:val="18"/>
                <w:szCs w:val="18"/>
              </w:rPr>
              <w:t>Invasions</w:t>
            </w:r>
            <w:proofErr w:type="spellEnd"/>
            <w:r w:rsidRPr="00BB55E6">
              <w:rPr>
                <w:sz w:val="18"/>
                <w:szCs w:val="18"/>
              </w:rPr>
              <w:t>, </w:t>
            </w:r>
            <w:r w:rsidRPr="00BB55E6">
              <w:rPr>
                <w:i/>
                <w:iCs/>
                <w:sz w:val="18"/>
                <w:szCs w:val="18"/>
              </w:rPr>
              <w:t>21</w:t>
            </w:r>
            <w:r w:rsidRPr="00BB55E6">
              <w:rPr>
                <w:sz w:val="18"/>
                <w:szCs w:val="18"/>
              </w:rPr>
              <w:t xml:space="preserve">(5), 1511-1527. </w:t>
            </w:r>
            <w:hyperlink r:id="rId129" w:history="1">
              <w:r w:rsidRPr="00BB55E6">
                <w:rPr>
                  <w:rStyle w:val="Hipervnculo"/>
                  <w:sz w:val="18"/>
                  <w:szCs w:val="18"/>
                </w:rPr>
                <w:t>https://doi.org/10.1007/s10530-019-01913-1</w:t>
              </w:r>
            </w:hyperlink>
            <w:r w:rsidRPr="00BB55E6">
              <w:rPr>
                <w:sz w:val="18"/>
                <w:szCs w:val="18"/>
              </w:rPr>
              <w:t xml:space="preserve"> </w:t>
            </w:r>
          </w:p>
        </w:tc>
      </w:tr>
      <w:tr w:rsidR="00440F02" w:rsidRPr="00280B08" w14:paraId="27E85CE4" w14:textId="77777777" w:rsidTr="00C43D28">
        <w:trPr>
          <w:trHeight w:val="227"/>
          <w:jc w:val="center"/>
        </w:trPr>
        <w:tc>
          <w:tcPr>
            <w:tcW w:w="3397" w:type="dxa"/>
            <w:tcBorders>
              <w:top w:val="single" w:sz="4" w:space="0" w:color="000000"/>
              <w:left w:val="single" w:sz="4" w:space="0" w:color="000000"/>
              <w:bottom w:val="single" w:sz="4" w:space="0" w:color="000000"/>
            </w:tcBorders>
            <w:shd w:val="clear" w:color="auto" w:fill="F2F2F2" w:themeFill="background1" w:themeFillShade="F2"/>
            <w:vAlign w:val="center"/>
          </w:tcPr>
          <w:p w14:paraId="2224F940" w14:textId="77777777" w:rsidR="00440F02" w:rsidRPr="00BB55E6" w:rsidRDefault="00440F02" w:rsidP="00C43D28">
            <w:pPr>
              <w:pStyle w:val="Textoencaja"/>
              <w:rPr>
                <w:b/>
                <w:bCs/>
                <w:sz w:val="18"/>
                <w:szCs w:val="18"/>
              </w:rPr>
            </w:pPr>
            <w:r w:rsidRPr="00BB55E6">
              <w:rPr>
                <w:b/>
                <w:bCs/>
                <w:sz w:val="18"/>
                <w:szCs w:val="18"/>
              </w:rPr>
              <w:t>Indicadores de calidad</w:t>
            </w:r>
          </w:p>
        </w:tc>
        <w:tc>
          <w:tcPr>
            <w:tcW w:w="10778"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14:paraId="7F7ADFCB" w14:textId="77777777" w:rsidR="00440F02" w:rsidRPr="00BB55E6" w:rsidRDefault="00440F02" w:rsidP="00C43D28">
            <w:pPr>
              <w:pStyle w:val="Textoencaja"/>
              <w:rPr>
                <w:sz w:val="18"/>
                <w:szCs w:val="18"/>
                <w:lang w:val="en-US"/>
              </w:rPr>
            </w:pPr>
            <w:r w:rsidRPr="00BB55E6">
              <w:rPr>
                <w:sz w:val="18"/>
                <w:szCs w:val="18"/>
                <w:lang w:val="en-US"/>
              </w:rPr>
              <w:t xml:space="preserve">Journal Impact Factor (Clarivate): 2,8. </w:t>
            </w:r>
            <w:proofErr w:type="spellStart"/>
            <w:r w:rsidRPr="00BB55E6">
              <w:rPr>
                <w:sz w:val="18"/>
                <w:szCs w:val="18"/>
                <w:lang w:val="en-US"/>
              </w:rPr>
              <w:t>Posición</w:t>
            </w:r>
            <w:proofErr w:type="spellEnd"/>
            <w:r w:rsidRPr="00BB55E6">
              <w:rPr>
                <w:sz w:val="18"/>
                <w:szCs w:val="18"/>
                <w:lang w:val="en-US"/>
              </w:rPr>
              <w:t xml:space="preserve"> (Biodiversity Conservation): 17/75 (Q1).</w:t>
            </w:r>
          </w:p>
        </w:tc>
      </w:tr>
    </w:tbl>
    <w:p w14:paraId="513F1C98" w14:textId="77777777" w:rsidR="00A72597" w:rsidRPr="00BB55E6" w:rsidRDefault="00A72597" w:rsidP="00A72597">
      <w:pPr>
        <w:rPr>
          <w:sz w:val="20"/>
          <w:szCs w:val="20"/>
          <w:lang w:val="en-US"/>
        </w:rPr>
      </w:pPr>
    </w:p>
    <w:tbl>
      <w:tblPr>
        <w:tblW w:w="14175" w:type="dxa"/>
        <w:jc w:val="center"/>
        <w:tblLayout w:type="fixed"/>
        <w:tblCellMar>
          <w:top w:w="57" w:type="dxa"/>
          <w:bottom w:w="57" w:type="dxa"/>
        </w:tblCellMar>
        <w:tblLook w:val="0000" w:firstRow="0" w:lastRow="0" w:firstColumn="0" w:lastColumn="0" w:noHBand="0" w:noVBand="0"/>
      </w:tblPr>
      <w:tblGrid>
        <w:gridCol w:w="3397"/>
        <w:gridCol w:w="572"/>
        <w:gridCol w:w="2268"/>
        <w:gridCol w:w="2268"/>
        <w:gridCol w:w="2268"/>
        <w:gridCol w:w="1134"/>
        <w:gridCol w:w="1134"/>
        <w:gridCol w:w="1134"/>
      </w:tblGrid>
      <w:tr w:rsidR="00A72597" w:rsidRPr="00BB55E6" w14:paraId="11238770" w14:textId="77777777" w:rsidTr="00444F1C">
        <w:trPr>
          <w:trHeight w:val="283"/>
          <w:jc w:val="center"/>
        </w:trPr>
        <w:tc>
          <w:tcPr>
            <w:tcW w:w="14175" w:type="dxa"/>
            <w:gridSpan w:val="8"/>
            <w:tcBorders>
              <w:top w:val="single" w:sz="4" w:space="0" w:color="000000"/>
              <w:left w:val="single" w:sz="4" w:space="0" w:color="000000"/>
              <w:bottom w:val="single" w:sz="4" w:space="0" w:color="000000"/>
              <w:right w:val="single" w:sz="4" w:space="0" w:color="000000"/>
            </w:tcBorders>
            <w:shd w:val="clear" w:color="auto" w:fill="FABF8F" w:themeFill="accent6" w:themeFillTint="99"/>
            <w:vAlign w:val="center"/>
          </w:tcPr>
          <w:p w14:paraId="6284865D" w14:textId="67620458" w:rsidR="00A72597" w:rsidRPr="00BB55E6" w:rsidRDefault="00A72597" w:rsidP="00444F1C">
            <w:pPr>
              <w:pStyle w:val="Textoencaja"/>
              <w:jc w:val="center"/>
              <w:rPr>
                <w:b/>
                <w:bCs/>
                <w:sz w:val="22"/>
                <w:szCs w:val="22"/>
              </w:rPr>
            </w:pPr>
            <w:r w:rsidRPr="00BB55E6">
              <w:rPr>
                <w:b/>
                <w:bCs/>
                <w:sz w:val="22"/>
                <w:szCs w:val="22"/>
              </w:rPr>
              <w:t>Tesis 4</w:t>
            </w:r>
          </w:p>
        </w:tc>
      </w:tr>
      <w:tr w:rsidR="00A72597" w:rsidRPr="00BB55E6" w14:paraId="2D796765" w14:textId="77777777" w:rsidTr="00444F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PrEx>
        <w:trPr>
          <w:trHeight w:val="283"/>
          <w:jc w:val="center"/>
        </w:trPr>
        <w:tc>
          <w:tcPr>
            <w:tcW w:w="3969" w:type="dxa"/>
            <w:gridSpan w:val="2"/>
            <w:shd w:val="clear" w:color="auto" w:fill="F2F2F2" w:themeFill="background1" w:themeFillShade="F2"/>
            <w:vAlign w:val="center"/>
          </w:tcPr>
          <w:p w14:paraId="1B0F8B83" w14:textId="77777777" w:rsidR="00A72597" w:rsidRPr="00BB55E6" w:rsidRDefault="00A72597" w:rsidP="00444F1C">
            <w:pPr>
              <w:pStyle w:val="Textoencaja"/>
              <w:jc w:val="center"/>
              <w:rPr>
                <w:b/>
                <w:bCs/>
                <w:sz w:val="18"/>
                <w:szCs w:val="18"/>
              </w:rPr>
            </w:pPr>
            <w:r w:rsidRPr="00BB55E6">
              <w:rPr>
                <w:b/>
                <w:bCs/>
                <w:sz w:val="18"/>
                <w:szCs w:val="18"/>
              </w:rPr>
              <w:t>Título</w:t>
            </w:r>
          </w:p>
        </w:tc>
        <w:tc>
          <w:tcPr>
            <w:tcW w:w="2268" w:type="dxa"/>
            <w:shd w:val="clear" w:color="auto" w:fill="F2F2F2" w:themeFill="background1" w:themeFillShade="F2"/>
            <w:vAlign w:val="center"/>
          </w:tcPr>
          <w:p w14:paraId="3E67E06E" w14:textId="77777777" w:rsidR="00A72597" w:rsidRPr="00BB55E6" w:rsidRDefault="00A72597" w:rsidP="00444F1C">
            <w:pPr>
              <w:pStyle w:val="Textoencaja"/>
              <w:jc w:val="center"/>
              <w:rPr>
                <w:b/>
                <w:bCs/>
                <w:sz w:val="18"/>
                <w:szCs w:val="18"/>
              </w:rPr>
            </w:pPr>
            <w:r w:rsidRPr="00BB55E6">
              <w:rPr>
                <w:b/>
                <w:bCs/>
                <w:sz w:val="18"/>
                <w:szCs w:val="18"/>
              </w:rPr>
              <w:t>Doctorando/a</w:t>
            </w:r>
          </w:p>
        </w:tc>
        <w:tc>
          <w:tcPr>
            <w:tcW w:w="2268" w:type="dxa"/>
            <w:shd w:val="clear" w:color="auto" w:fill="F2F2F2" w:themeFill="background1" w:themeFillShade="F2"/>
            <w:vAlign w:val="center"/>
          </w:tcPr>
          <w:p w14:paraId="3219AC83" w14:textId="77777777" w:rsidR="00A72597" w:rsidRPr="00BB55E6" w:rsidRDefault="00A72597" w:rsidP="00444F1C">
            <w:pPr>
              <w:pStyle w:val="Textoencaja"/>
              <w:jc w:val="center"/>
              <w:rPr>
                <w:b/>
                <w:bCs/>
                <w:sz w:val="18"/>
                <w:szCs w:val="18"/>
              </w:rPr>
            </w:pPr>
            <w:r w:rsidRPr="00BB55E6">
              <w:rPr>
                <w:b/>
                <w:bCs/>
                <w:sz w:val="18"/>
                <w:szCs w:val="18"/>
              </w:rPr>
              <w:t>Director/a 1</w:t>
            </w:r>
          </w:p>
        </w:tc>
        <w:tc>
          <w:tcPr>
            <w:tcW w:w="2268" w:type="dxa"/>
            <w:shd w:val="clear" w:color="auto" w:fill="F2F2F2" w:themeFill="background1" w:themeFillShade="F2"/>
            <w:vAlign w:val="center"/>
          </w:tcPr>
          <w:p w14:paraId="1DFBDB2F" w14:textId="77777777" w:rsidR="00A72597" w:rsidRPr="00BB55E6" w:rsidRDefault="00A72597" w:rsidP="00444F1C">
            <w:pPr>
              <w:pStyle w:val="Textoencaja"/>
              <w:jc w:val="center"/>
              <w:rPr>
                <w:b/>
                <w:bCs/>
                <w:sz w:val="18"/>
                <w:szCs w:val="18"/>
              </w:rPr>
            </w:pPr>
            <w:r w:rsidRPr="00BB55E6">
              <w:rPr>
                <w:b/>
                <w:bCs/>
                <w:sz w:val="18"/>
                <w:szCs w:val="18"/>
              </w:rPr>
              <w:t>Director/a 2</w:t>
            </w:r>
          </w:p>
        </w:tc>
        <w:tc>
          <w:tcPr>
            <w:tcW w:w="1134" w:type="dxa"/>
            <w:shd w:val="clear" w:color="auto" w:fill="F2F2F2" w:themeFill="background1" w:themeFillShade="F2"/>
            <w:vAlign w:val="center"/>
          </w:tcPr>
          <w:p w14:paraId="62145963" w14:textId="77777777" w:rsidR="00A72597" w:rsidRPr="00BB55E6" w:rsidRDefault="00A72597" w:rsidP="00444F1C">
            <w:pPr>
              <w:pStyle w:val="Textoencaja"/>
              <w:jc w:val="center"/>
              <w:rPr>
                <w:b/>
                <w:bCs/>
                <w:sz w:val="18"/>
                <w:szCs w:val="18"/>
              </w:rPr>
            </w:pPr>
            <w:r w:rsidRPr="00BB55E6">
              <w:rPr>
                <w:b/>
                <w:bCs/>
                <w:sz w:val="18"/>
                <w:szCs w:val="18"/>
              </w:rPr>
              <w:t>Fecha de lectura</w:t>
            </w:r>
          </w:p>
        </w:tc>
        <w:tc>
          <w:tcPr>
            <w:tcW w:w="1134" w:type="dxa"/>
            <w:shd w:val="clear" w:color="auto" w:fill="F2F2F2" w:themeFill="background1" w:themeFillShade="F2"/>
            <w:vAlign w:val="center"/>
          </w:tcPr>
          <w:p w14:paraId="41B61776" w14:textId="77777777" w:rsidR="00A72597" w:rsidRPr="00BB55E6" w:rsidRDefault="00A72597" w:rsidP="00444F1C">
            <w:pPr>
              <w:pStyle w:val="Textoencaja"/>
              <w:jc w:val="center"/>
              <w:rPr>
                <w:b/>
                <w:bCs/>
                <w:sz w:val="18"/>
                <w:szCs w:val="18"/>
              </w:rPr>
            </w:pPr>
            <w:r w:rsidRPr="00BB55E6">
              <w:rPr>
                <w:b/>
                <w:bCs/>
                <w:sz w:val="18"/>
                <w:szCs w:val="18"/>
              </w:rPr>
              <w:t>Calificación</w:t>
            </w:r>
          </w:p>
        </w:tc>
        <w:tc>
          <w:tcPr>
            <w:tcW w:w="1134" w:type="dxa"/>
            <w:shd w:val="clear" w:color="auto" w:fill="F2F2F2" w:themeFill="background1" w:themeFillShade="F2"/>
            <w:vAlign w:val="center"/>
          </w:tcPr>
          <w:p w14:paraId="01AEE44F" w14:textId="77777777" w:rsidR="00A72597" w:rsidRPr="00BB55E6" w:rsidRDefault="00A72597" w:rsidP="00444F1C">
            <w:pPr>
              <w:pStyle w:val="Textoencaja"/>
              <w:jc w:val="center"/>
              <w:rPr>
                <w:b/>
                <w:bCs/>
                <w:sz w:val="18"/>
                <w:szCs w:val="18"/>
              </w:rPr>
            </w:pPr>
            <w:r w:rsidRPr="00BB55E6">
              <w:rPr>
                <w:b/>
                <w:bCs/>
                <w:sz w:val="18"/>
                <w:szCs w:val="18"/>
              </w:rPr>
              <w:t>Universidad</w:t>
            </w:r>
          </w:p>
        </w:tc>
      </w:tr>
      <w:tr w:rsidR="00A72597" w:rsidRPr="00BB55E6" w14:paraId="6DFECF46" w14:textId="77777777" w:rsidTr="00444F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PrEx>
        <w:trPr>
          <w:trHeight w:val="567"/>
          <w:jc w:val="center"/>
        </w:trPr>
        <w:tc>
          <w:tcPr>
            <w:tcW w:w="3969" w:type="dxa"/>
            <w:gridSpan w:val="2"/>
            <w:shd w:val="clear" w:color="auto" w:fill="auto"/>
            <w:vAlign w:val="center"/>
          </w:tcPr>
          <w:p w14:paraId="2580461E" w14:textId="7BBDEC39" w:rsidR="00A72597" w:rsidRPr="00084994" w:rsidRDefault="00632EDB" w:rsidP="00632EDB">
            <w:pPr>
              <w:pStyle w:val="Textoencaja"/>
              <w:jc w:val="left"/>
              <w:rPr>
                <w:sz w:val="18"/>
                <w:szCs w:val="18"/>
                <w:lang w:val="pt-PT"/>
              </w:rPr>
            </w:pPr>
            <w:r w:rsidRPr="00084994">
              <w:rPr>
                <w:sz w:val="18"/>
                <w:szCs w:val="18"/>
                <w:lang w:val="pt-PT"/>
              </w:rPr>
              <w:t>Estudo ecofisiolóxico das poboacións de Elymus spp., en resposta ao estrés hídrico e salino.</w:t>
            </w:r>
          </w:p>
        </w:tc>
        <w:tc>
          <w:tcPr>
            <w:tcW w:w="2268" w:type="dxa"/>
            <w:shd w:val="clear" w:color="auto" w:fill="auto"/>
            <w:vAlign w:val="center"/>
          </w:tcPr>
          <w:p w14:paraId="450EAEC3" w14:textId="63AD8D49" w:rsidR="00A72597" w:rsidRPr="00BB55E6" w:rsidRDefault="00632EDB" w:rsidP="00632EDB">
            <w:pPr>
              <w:pStyle w:val="Textoencaja"/>
              <w:jc w:val="left"/>
              <w:rPr>
                <w:sz w:val="18"/>
                <w:szCs w:val="18"/>
              </w:rPr>
            </w:pPr>
            <w:r w:rsidRPr="00BB55E6">
              <w:rPr>
                <w:sz w:val="18"/>
                <w:szCs w:val="18"/>
              </w:rPr>
              <w:t xml:space="preserve">Borrajo </w:t>
            </w:r>
            <w:proofErr w:type="spellStart"/>
            <w:r w:rsidRPr="00BB55E6">
              <w:rPr>
                <w:sz w:val="18"/>
                <w:szCs w:val="18"/>
              </w:rPr>
              <w:t>Martone</w:t>
            </w:r>
            <w:proofErr w:type="spellEnd"/>
            <w:r w:rsidRPr="00BB55E6">
              <w:rPr>
                <w:sz w:val="18"/>
                <w:szCs w:val="18"/>
              </w:rPr>
              <w:t>, Celina Inés</w:t>
            </w:r>
          </w:p>
        </w:tc>
        <w:tc>
          <w:tcPr>
            <w:tcW w:w="2268" w:type="dxa"/>
            <w:shd w:val="clear" w:color="auto" w:fill="auto"/>
            <w:vAlign w:val="center"/>
          </w:tcPr>
          <w:p w14:paraId="5F533BB7" w14:textId="49C2DB2D" w:rsidR="00A72597" w:rsidRPr="00BB55E6" w:rsidRDefault="00632EDB" w:rsidP="00632EDB">
            <w:pPr>
              <w:pStyle w:val="Textoencaja"/>
              <w:jc w:val="left"/>
              <w:rPr>
                <w:sz w:val="18"/>
                <w:szCs w:val="18"/>
              </w:rPr>
            </w:pPr>
            <w:proofErr w:type="spellStart"/>
            <w:r w:rsidRPr="00BB55E6">
              <w:rPr>
                <w:sz w:val="18"/>
                <w:szCs w:val="18"/>
              </w:rPr>
              <w:t>Reigosa</w:t>
            </w:r>
            <w:proofErr w:type="spellEnd"/>
            <w:r w:rsidRPr="00BB55E6">
              <w:rPr>
                <w:sz w:val="18"/>
                <w:szCs w:val="18"/>
              </w:rPr>
              <w:t xml:space="preserve"> Roger, Manuel Joaquín</w:t>
            </w:r>
          </w:p>
        </w:tc>
        <w:tc>
          <w:tcPr>
            <w:tcW w:w="2268" w:type="dxa"/>
            <w:shd w:val="clear" w:color="auto" w:fill="auto"/>
            <w:vAlign w:val="center"/>
          </w:tcPr>
          <w:p w14:paraId="1726C342" w14:textId="1C9E8B8B" w:rsidR="00A72597" w:rsidRPr="00BB55E6" w:rsidRDefault="00632EDB" w:rsidP="00632EDB">
            <w:pPr>
              <w:pStyle w:val="Textoencaja"/>
              <w:jc w:val="left"/>
              <w:rPr>
                <w:sz w:val="18"/>
                <w:szCs w:val="18"/>
              </w:rPr>
            </w:pPr>
            <w:r w:rsidRPr="00BB55E6">
              <w:rPr>
                <w:sz w:val="18"/>
                <w:szCs w:val="18"/>
              </w:rPr>
              <w:t>Sánchez Moreiras, Adela María</w:t>
            </w:r>
          </w:p>
        </w:tc>
        <w:tc>
          <w:tcPr>
            <w:tcW w:w="1134" w:type="dxa"/>
            <w:shd w:val="clear" w:color="auto" w:fill="auto"/>
            <w:vAlign w:val="center"/>
          </w:tcPr>
          <w:p w14:paraId="451D8468" w14:textId="619CA512" w:rsidR="00A72597" w:rsidRPr="00BB55E6" w:rsidRDefault="00632EDB" w:rsidP="00632EDB">
            <w:pPr>
              <w:pStyle w:val="Textoencaja"/>
              <w:jc w:val="left"/>
              <w:rPr>
                <w:sz w:val="18"/>
                <w:szCs w:val="18"/>
              </w:rPr>
            </w:pPr>
            <w:r w:rsidRPr="00BB55E6">
              <w:rPr>
                <w:sz w:val="18"/>
                <w:szCs w:val="18"/>
              </w:rPr>
              <w:t>02/12/2022</w:t>
            </w:r>
          </w:p>
        </w:tc>
        <w:tc>
          <w:tcPr>
            <w:tcW w:w="1134" w:type="dxa"/>
            <w:shd w:val="clear" w:color="auto" w:fill="auto"/>
            <w:vAlign w:val="center"/>
          </w:tcPr>
          <w:p w14:paraId="1575BA4F" w14:textId="77777777" w:rsidR="00632EDB" w:rsidRPr="00BB55E6" w:rsidRDefault="00632EDB" w:rsidP="00632EDB">
            <w:pPr>
              <w:pStyle w:val="Textoencaja"/>
              <w:jc w:val="left"/>
              <w:rPr>
                <w:sz w:val="18"/>
                <w:szCs w:val="18"/>
              </w:rPr>
            </w:pPr>
            <w:r w:rsidRPr="00BB55E6">
              <w:rPr>
                <w:sz w:val="18"/>
                <w:szCs w:val="18"/>
              </w:rPr>
              <w:t xml:space="preserve">SB </w:t>
            </w:r>
          </w:p>
          <w:p w14:paraId="186D63EC" w14:textId="1E5DF466" w:rsidR="00A72597" w:rsidRPr="00BB55E6" w:rsidRDefault="00632EDB" w:rsidP="00632EDB">
            <w:pPr>
              <w:pStyle w:val="Textoencaja"/>
              <w:jc w:val="left"/>
              <w:rPr>
                <w:sz w:val="18"/>
                <w:szCs w:val="18"/>
              </w:rPr>
            </w:pPr>
            <w:r w:rsidRPr="00BB55E6">
              <w:rPr>
                <w:sz w:val="18"/>
                <w:szCs w:val="18"/>
              </w:rPr>
              <w:t>Cum Laude</w:t>
            </w:r>
          </w:p>
        </w:tc>
        <w:tc>
          <w:tcPr>
            <w:tcW w:w="1134" w:type="dxa"/>
            <w:shd w:val="clear" w:color="auto" w:fill="auto"/>
            <w:vAlign w:val="center"/>
          </w:tcPr>
          <w:p w14:paraId="379F1BEB" w14:textId="16BE5A52" w:rsidR="00A72597" w:rsidRPr="00BB55E6" w:rsidRDefault="00632EDB" w:rsidP="00632EDB">
            <w:pPr>
              <w:pStyle w:val="Textoencaja"/>
              <w:jc w:val="left"/>
              <w:rPr>
                <w:sz w:val="18"/>
                <w:szCs w:val="18"/>
              </w:rPr>
            </w:pPr>
            <w:r w:rsidRPr="00BB55E6">
              <w:rPr>
                <w:sz w:val="18"/>
                <w:szCs w:val="18"/>
              </w:rPr>
              <w:t>Universidade de Vigo</w:t>
            </w:r>
          </w:p>
        </w:tc>
      </w:tr>
      <w:tr w:rsidR="00A72597" w:rsidRPr="00BB55E6" w14:paraId="5A9AF9FB" w14:textId="77777777" w:rsidTr="00444F1C">
        <w:trPr>
          <w:trHeight w:val="283"/>
          <w:jc w:val="center"/>
        </w:trPr>
        <w:tc>
          <w:tcPr>
            <w:tcW w:w="14175" w:type="dxa"/>
            <w:gridSpan w:val="8"/>
            <w:tcBorders>
              <w:top w:val="single" w:sz="4" w:space="0" w:color="000000"/>
              <w:left w:val="single" w:sz="4" w:space="0" w:color="000000"/>
              <w:bottom w:val="single" w:sz="4" w:space="0" w:color="000000"/>
              <w:right w:val="single" w:sz="4" w:space="0" w:color="000000"/>
            </w:tcBorders>
            <w:shd w:val="clear" w:color="auto" w:fill="FDE9D9" w:themeFill="accent6" w:themeFillTint="33"/>
            <w:vAlign w:val="center"/>
          </w:tcPr>
          <w:p w14:paraId="6362A684" w14:textId="77777777" w:rsidR="00A72597" w:rsidRPr="00BB55E6" w:rsidRDefault="00A72597" w:rsidP="00444F1C">
            <w:pPr>
              <w:pStyle w:val="TablaTitulo"/>
              <w:jc w:val="center"/>
            </w:pPr>
            <w:r w:rsidRPr="00BB55E6">
              <w:t>Contribución científica más relevante derivada de la tesis</w:t>
            </w:r>
          </w:p>
        </w:tc>
      </w:tr>
      <w:tr w:rsidR="00A72597" w:rsidRPr="00280B08" w14:paraId="5A8E7CDA" w14:textId="77777777" w:rsidTr="00444F1C">
        <w:trPr>
          <w:trHeight w:val="227"/>
          <w:jc w:val="center"/>
        </w:trPr>
        <w:tc>
          <w:tcPr>
            <w:tcW w:w="3397" w:type="dxa"/>
            <w:tcBorders>
              <w:top w:val="single" w:sz="4" w:space="0" w:color="000000"/>
              <w:left w:val="single" w:sz="4" w:space="0" w:color="000000"/>
              <w:bottom w:val="single" w:sz="4" w:space="0" w:color="000000"/>
            </w:tcBorders>
            <w:shd w:val="clear" w:color="auto" w:fill="F2F2F2" w:themeFill="background1" w:themeFillShade="F2"/>
            <w:vAlign w:val="center"/>
          </w:tcPr>
          <w:p w14:paraId="689C9EEE" w14:textId="77777777" w:rsidR="00A72597" w:rsidRPr="00BB55E6" w:rsidRDefault="00A72597" w:rsidP="00444F1C">
            <w:pPr>
              <w:pStyle w:val="Textoencaja"/>
              <w:rPr>
                <w:b/>
                <w:bCs/>
                <w:sz w:val="18"/>
                <w:szCs w:val="18"/>
              </w:rPr>
            </w:pPr>
            <w:r w:rsidRPr="00BB55E6">
              <w:rPr>
                <w:b/>
                <w:bCs/>
                <w:sz w:val="18"/>
                <w:szCs w:val="18"/>
              </w:rPr>
              <w:t>Cita completa</w:t>
            </w:r>
          </w:p>
        </w:tc>
        <w:tc>
          <w:tcPr>
            <w:tcW w:w="10778"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14:paraId="5B8A0FD6" w14:textId="69E1F126" w:rsidR="00A72597" w:rsidRPr="00BB55E6" w:rsidRDefault="00632EDB" w:rsidP="00444F1C">
            <w:pPr>
              <w:pStyle w:val="Textoencaja"/>
              <w:rPr>
                <w:sz w:val="18"/>
                <w:szCs w:val="18"/>
                <w:lang w:val="en-US"/>
              </w:rPr>
            </w:pPr>
            <w:r w:rsidRPr="00084994">
              <w:rPr>
                <w:sz w:val="18"/>
                <w:szCs w:val="18"/>
                <w:lang w:val="pt-PT"/>
              </w:rPr>
              <w:t>Borrajo CI, Sánchez-Moreiras AM, Reigosa MJ. </w:t>
            </w:r>
            <w:r w:rsidRPr="00BB55E6">
              <w:rPr>
                <w:sz w:val="18"/>
                <w:szCs w:val="18"/>
                <w:lang w:val="en-US"/>
              </w:rPr>
              <w:t>(2021). Morpho-physiological, biochemical and isotopic response of tall wheatgrass populations to salt stress. </w:t>
            </w:r>
            <w:r w:rsidRPr="00BB55E6">
              <w:rPr>
                <w:i/>
                <w:iCs/>
                <w:sz w:val="18"/>
                <w:szCs w:val="18"/>
                <w:lang w:val="en-US"/>
              </w:rPr>
              <w:t>Journal of Agronomy and Crop Science</w:t>
            </w:r>
            <w:r w:rsidRPr="00BB55E6">
              <w:rPr>
                <w:sz w:val="18"/>
                <w:szCs w:val="18"/>
                <w:lang w:val="en-US"/>
              </w:rPr>
              <w:t> 207: 236–248. </w:t>
            </w:r>
            <w:hyperlink r:id="rId130" w:history="1">
              <w:r w:rsidRPr="00BB55E6">
                <w:rPr>
                  <w:rStyle w:val="Hipervnculo"/>
                  <w:sz w:val="18"/>
                  <w:szCs w:val="18"/>
                  <w:lang w:val="en-US"/>
                </w:rPr>
                <w:t>https://doi.org/10.1111/jac.12461</w:t>
              </w:r>
            </w:hyperlink>
          </w:p>
        </w:tc>
      </w:tr>
      <w:tr w:rsidR="00A72597" w:rsidRPr="00BB55E6" w14:paraId="7A170E6D" w14:textId="77777777" w:rsidTr="00444F1C">
        <w:trPr>
          <w:trHeight w:val="227"/>
          <w:jc w:val="center"/>
        </w:trPr>
        <w:tc>
          <w:tcPr>
            <w:tcW w:w="3397" w:type="dxa"/>
            <w:tcBorders>
              <w:top w:val="single" w:sz="4" w:space="0" w:color="000000"/>
              <w:left w:val="single" w:sz="4" w:space="0" w:color="000000"/>
              <w:bottom w:val="single" w:sz="4" w:space="0" w:color="000000"/>
            </w:tcBorders>
            <w:shd w:val="clear" w:color="auto" w:fill="F2F2F2" w:themeFill="background1" w:themeFillShade="F2"/>
            <w:vAlign w:val="center"/>
          </w:tcPr>
          <w:p w14:paraId="2758978E" w14:textId="77777777" w:rsidR="00A72597" w:rsidRPr="00BB55E6" w:rsidRDefault="00A72597" w:rsidP="00444F1C">
            <w:pPr>
              <w:pStyle w:val="Textoencaja"/>
              <w:rPr>
                <w:b/>
                <w:bCs/>
                <w:sz w:val="18"/>
                <w:szCs w:val="18"/>
              </w:rPr>
            </w:pPr>
            <w:r w:rsidRPr="00BB55E6">
              <w:rPr>
                <w:b/>
                <w:bCs/>
                <w:sz w:val="18"/>
                <w:szCs w:val="18"/>
              </w:rPr>
              <w:t>Indicadores de calidad</w:t>
            </w:r>
          </w:p>
        </w:tc>
        <w:tc>
          <w:tcPr>
            <w:tcW w:w="10778"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14:paraId="0CBAECB2" w14:textId="0910E7D0" w:rsidR="00A72597" w:rsidRPr="00BB55E6" w:rsidRDefault="00632EDB" w:rsidP="00444F1C">
            <w:pPr>
              <w:pStyle w:val="Textoencaja"/>
              <w:rPr>
                <w:sz w:val="18"/>
                <w:szCs w:val="18"/>
                <w:lang w:val="en-US"/>
              </w:rPr>
            </w:pPr>
            <w:r w:rsidRPr="00BB55E6">
              <w:rPr>
                <w:sz w:val="18"/>
                <w:szCs w:val="18"/>
                <w:lang w:val="en-US"/>
              </w:rPr>
              <w:t xml:space="preserve">Journal Impact Factor (Clarivate): 3,7. </w:t>
            </w:r>
            <w:proofErr w:type="spellStart"/>
            <w:r w:rsidRPr="00BB55E6">
              <w:rPr>
                <w:sz w:val="18"/>
                <w:szCs w:val="18"/>
                <w:lang w:val="en-US"/>
              </w:rPr>
              <w:t>Posición</w:t>
            </w:r>
            <w:proofErr w:type="spellEnd"/>
            <w:r w:rsidRPr="00BB55E6">
              <w:rPr>
                <w:sz w:val="18"/>
                <w:szCs w:val="18"/>
                <w:lang w:val="en-US"/>
              </w:rPr>
              <w:t xml:space="preserve"> (Agronomy): 17/126 (Q1).</w:t>
            </w:r>
          </w:p>
        </w:tc>
      </w:tr>
    </w:tbl>
    <w:p w14:paraId="61915A6A" w14:textId="77777777" w:rsidR="00A72597" w:rsidRPr="00BB55E6" w:rsidRDefault="00A72597" w:rsidP="00A72597">
      <w:pPr>
        <w:rPr>
          <w:sz w:val="20"/>
          <w:szCs w:val="20"/>
          <w:lang w:val="en-US"/>
        </w:rPr>
      </w:pPr>
    </w:p>
    <w:tbl>
      <w:tblPr>
        <w:tblW w:w="14175" w:type="dxa"/>
        <w:jc w:val="center"/>
        <w:tblLayout w:type="fixed"/>
        <w:tblCellMar>
          <w:top w:w="57" w:type="dxa"/>
          <w:bottom w:w="57" w:type="dxa"/>
        </w:tblCellMar>
        <w:tblLook w:val="0000" w:firstRow="0" w:lastRow="0" w:firstColumn="0" w:lastColumn="0" w:noHBand="0" w:noVBand="0"/>
      </w:tblPr>
      <w:tblGrid>
        <w:gridCol w:w="3397"/>
        <w:gridCol w:w="572"/>
        <w:gridCol w:w="2268"/>
        <w:gridCol w:w="2268"/>
        <w:gridCol w:w="2268"/>
        <w:gridCol w:w="1134"/>
        <w:gridCol w:w="1134"/>
        <w:gridCol w:w="1134"/>
      </w:tblGrid>
      <w:tr w:rsidR="00A72597" w:rsidRPr="00BB55E6" w14:paraId="31FD0362" w14:textId="77777777" w:rsidTr="00444F1C">
        <w:trPr>
          <w:trHeight w:val="283"/>
          <w:jc w:val="center"/>
        </w:trPr>
        <w:tc>
          <w:tcPr>
            <w:tcW w:w="14175" w:type="dxa"/>
            <w:gridSpan w:val="8"/>
            <w:tcBorders>
              <w:top w:val="single" w:sz="4" w:space="0" w:color="000000"/>
              <w:left w:val="single" w:sz="4" w:space="0" w:color="000000"/>
              <w:bottom w:val="single" w:sz="4" w:space="0" w:color="000000"/>
              <w:right w:val="single" w:sz="4" w:space="0" w:color="000000"/>
            </w:tcBorders>
            <w:shd w:val="clear" w:color="auto" w:fill="FABF8F" w:themeFill="accent6" w:themeFillTint="99"/>
            <w:vAlign w:val="center"/>
          </w:tcPr>
          <w:p w14:paraId="3FAB843E" w14:textId="5A556377" w:rsidR="00A72597" w:rsidRPr="00BB55E6" w:rsidRDefault="00A72597" w:rsidP="00444F1C">
            <w:pPr>
              <w:pStyle w:val="Textoencaja"/>
              <w:jc w:val="center"/>
              <w:rPr>
                <w:b/>
                <w:bCs/>
                <w:sz w:val="22"/>
                <w:szCs w:val="22"/>
              </w:rPr>
            </w:pPr>
            <w:r w:rsidRPr="00BB55E6">
              <w:rPr>
                <w:b/>
                <w:bCs/>
                <w:sz w:val="22"/>
                <w:szCs w:val="22"/>
              </w:rPr>
              <w:t>Tesis 5</w:t>
            </w:r>
          </w:p>
        </w:tc>
      </w:tr>
      <w:tr w:rsidR="00A72597" w:rsidRPr="00BB55E6" w14:paraId="5D0EEB2C" w14:textId="77777777" w:rsidTr="00444F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PrEx>
        <w:trPr>
          <w:trHeight w:val="283"/>
          <w:jc w:val="center"/>
        </w:trPr>
        <w:tc>
          <w:tcPr>
            <w:tcW w:w="3969" w:type="dxa"/>
            <w:gridSpan w:val="2"/>
            <w:shd w:val="clear" w:color="auto" w:fill="F2F2F2" w:themeFill="background1" w:themeFillShade="F2"/>
            <w:vAlign w:val="center"/>
          </w:tcPr>
          <w:p w14:paraId="52779DAB" w14:textId="77777777" w:rsidR="00A72597" w:rsidRPr="00BB55E6" w:rsidRDefault="00A72597" w:rsidP="00444F1C">
            <w:pPr>
              <w:pStyle w:val="Textoencaja"/>
              <w:jc w:val="center"/>
              <w:rPr>
                <w:b/>
                <w:bCs/>
                <w:sz w:val="18"/>
                <w:szCs w:val="18"/>
              </w:rPr>
            </w:pPr>
            <w:r w:rsidRPr="00BB55E6">
              <w:rPr>
                <w:b/>
                <w:bCs/>
                <w:sz w:val="18"/>
                <w:szCs w:val="18"/>
              </w:rPr>
              <w:t>Título</w:t>
            </w:r>
          </w:p>
        </w:tc>
        <w:tc>
          <w:tcPr>
            <w:tcW w:w="2268" w:type="dxa"/>
            <w:shd w:val="clear" w:color="auto" w:fill="F2F2F2" w:themeFill="background1" w:themeFillShade="F2"/>
            <w:vAlign w:val="center"/>
          </w:tcPr>
          <w:p w14:paraId="51E88582" w14:textId="77777777" w:rsidR="00A72597" w:rsidRPr="00BB55E6" w:rsidRDefault="00A72597" w:rsidP="00444F1C">
            <w:pPr>
              <w:pStyle w:val="Textoencaja"/>
              <w:jc w:val="center"/>
              <w:rPr>
                <w:b/>
                <w:bCs/>
                <w:sz w:val="18"/>
                <w:szCs w:val="18"/>
              </w:rPr>
            </w:pPr>
            <w:r w:rsidRPr="00BB55E6">
              <w:rPr>
                <w:b/>
                <w:bCs/>
                <w:sz w:val="18"/>
                <w:szCs w:val="18"/>
              </w:rPr>
              <w:t>Doctorando/a</w:t>
            </w:r>
          </w:p>
        </w:tc>
        <w:tc>
          <w:tcPr>
            <w:tcW w:w="2268" w:type="dxa"/>
            <w:shd w:val="clear" w:color="auto" w:fill="F2F2F2" w:themeFill="background1" w:themeFillShade="F2"/>
            <w:vAlign w:val="center"/>
          </w:tcPr>
          <w:p w14:paraId="6056A4A4" w14:textId="77777777" w:rsidR="00A72597" w:rsidRPr="00BB55E6" w:rsidRDefault="00A72597" w:rsidP="00444F1C">
            <w:pPr>
              <w:pStyle w:val="Textoencaja"/>
              <w:jc w:val="center"/>
              <w:rPr>
                <w:b/>
                <w:bCs/>
                <w:sz w:val="18"/>
                <w:szCs w:val="18"/>
              </w:rPr>
            </w:pPr>
            <w:r w:rsidRPr="00BB55E6">
              <w:rPr>
                <w:b/>
                <w:bCs/>
                <w:sz w:val="18"/>
                <w:szCs w:val="18"/>
              </w:rPr>
              <w:t>Director/a 1</w:t>
            </w:r>
          </w:p>
        </w:tc>
        <w:tc>
          <w:tcPr>
            <w:tcW w:w="2268" w:type="dxa"/>
            <w:shd w:val="clear" w:color="auto" w:fill="F2F2F2" w:themeFill="background1" w:themeFillShade="F2"/>
            <w:vAlign w:val="center"/>
          </w:tcPr>
          <w:p w14:paraId="76F70E4D" w14:textId="77777777" w:rsidR="00A72597" w:rsidRPr="00BB55E6" w:rsidRDefault="00A72597" w:rsidP="00444F1C">
            <w:pPr>
              <w:pStyle w:val="Textoencaja"/>
              <w:jc w:val="center"/>
              <w:rPr>
                <w:b/>
                <w:bCs/>
                <w:sz w:val="18"/>
                <w:szCs w:val="18"/>
              </w:rPr>
            </w:pPr>
            <w:r w:rsidRPr="00BB55E6">
              <w:rPr>
                <w:b/>
                <w:bCs/>
                <w:sz w:val="18"/>
                <w:szCs w:val="18"/>
              </w:rPr>
              <w:t>Director/a 2</w:t>
            </w:r>
          </w:p>
        </w:tc>
        <w:tc>
          <w:tcPr>
            <w:tcW w:w="1134" w:type="dxa"/>
            <w:shd w:val="clear" w:color="auto" w:fill="F2F2F2" w:themeFill="background1" w:themeFillShade="F2"/>
            <w:vAlign w:val="center"/>
          </w:tcPr>
          <w:p w14:paraId="7EECA14C" w14:textId="77777777" w:rsidR="00A72597" w:rsidRPr="00BB55E6" w:rsidRDefault="00A72597" w:rsidP="00444F1C">
            <w:pPr>
              <w:pStyle w:val="Textoencaja"/>
              <w:jc w:val="center"/>
              <w:rPr>
                <w:b/>
                <w:bCs/>
                <w:sz w:val="18"/>
                <w:szCs w:val="18"/>
              </w:rPr>
            </w:pPr>
            <w:r w:rsidRPr="00BB55E6">
              <w:rPr>
                <w:b/>
                <w:bCs/>
                <w:sz w:val="18"/>
                <w:szCs w:val="18"/>
              </w:rPr>
              <w:t>Fecha de lectura</w:t>
            </w:r>
          </w:p>
        </w:tc>
        <w:tc>
          <w:tcPr>
            <w:tcW w:w="1134" w:type="dxa"/>
            <w:shd w:val="clear" w:color="auto" w:fill="F2F2F2" w:themeFill="background1" w:themeFillShade="F2"/>
            <w:vAlign w:val="center"/>
          </w:tcPr>
          <w:p w14:paraId="56F4CE3A" w14:textId="77777777" w:rsidR="00A72597" w:rsidRPr="00BB55E6" w:rsidRDefault="00A72597" w:rsidP="00444F1C">
            <w:pPr>
              <w:pStyle w:val="Textoencaja"/>
              <w:jc w:val="center"/>
              <w:rPr>
                <w:b/>
                <w:bCs/>
                <w:sz w:val="18"/>
                <w:szCs w:val="18"/>
              </w:rPr>
            </w:pPr>
            <w:r w:rsidRPr="00BB55E6">
              <w:rPr>
                <w:b/>
                <w:bCs/>
                <w:sz w:val="18"/>
                <w:szCs w:val="18"/>
              </w:rPr>
              <w:t>Calificación</w:t>
            </w:r>
          </w:p>
        </w:tc>
        <w:tc>
          <w:tcPr>
            <w:tcW w:w="1134" w:type="dxa"/>
            <w:shd w:val="clear" w:color="auto" w:fill="F2F2F2" w:themeFill="background1" w:themeFillShade="F2"/>
            <w:vAlign w:val="center"/>
          </w:tcPr>
          <w:p w14:paraId="08987D63" w14:textId="77777777" w:rsidR="00A72597" w:rsidRPr="00BB55E6" w:rsidRDefault="00A72597" w:rsidP="00444F1C">
            <w:pPr>
              <w:pStyle w:val="Textoencaja"/>
              <w:jc w:val="center"/>
              <w:rPr>
                <w:b/>
                <w:bCs/>
                <w:sz w:val="18"/>
                <w:szCs w:val="18"/>
              </w:rPr>
            </w:pPr>
            <w:r w:rsidRPr="00BB55E6">
              <w:rPr>
                <w:b/>
                <w:bCs/>
                <w:sz w:val="18"/>
                <w:szCs w:val="18"/>
              </w:rPr>
              <w:t>Universidad</w:t>
            </w:r>
          </w:p>
        </w:tc>
      </w:tr>
      <w:tr w:rsidR="00A72597" w:rsidRPr="00BB55E6" w14:paraId="4E16831A" w14:textId="77777777" w:rsidTr="00444F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PrEx>
        <w:trPr>
          <w:trHeight w:val="567"/>
          <w:jc w:val="center"/>
        </w:trPr>
        <w:tc>
          <w:tcPr>
            <w:tcW w:w="3969" w:type="dxa"/>
            <w:gridSpan w:val="2"/>
            <w:shd w:val="clear" w:color="auto" w:fill="auto"/>
            <w:vAlign w:val="center"/>
          </w:tcPr>
          <w:p w14:paraId="2060D745" w14:textId="07E3E922" w:rsidR="00A72597" w:rsidRPr="00084994" w:rsidRDefault="00632EDB" w:rsidP="00632EDB">
            <w:pPr>
              <w:pStyle w:val="Textoencaja"/>
              <w:jc w:val="left"/>
              <w:rPr>
                <w:sz w:val="18"/>
                <w:szCs w:val="18"/>
                <w:lang w:val="pt-PT"/>
              </w:rPr>
            </w:pPr>
            <w:r w:rsidRPr="00084994">
              <w:rPr>
                <w:sz w:val="18"/>
                <w:szCs w:val="18"/>
                <w:lang w:val="pt-PT"/>
              </w:rPr>
              <w:t>Efectos ambientais e parentais sobre o comportamento e a estratexia de vida en peixes espiñentos.</w:t>
            </w:r>
          </w:p>
        </w:tc>
        <w:tc>
          <w:tcPr>
            <w:tcW w:w="2268" w:type="dxa"/>
            <w:shd w:val="clear" w:color="auto" w:fill="auto"/>
            <w:vAlign w:val="center"/>
          </w:tcPr>
          <w:p w14:paraId="3E2F3534" w14:textId="3662F291" w:rsidR="00A72597" w:rsidRPr="00BB55E6" w:rsidRDefault="00632EDB" w:rsidP="00632EDB">
            <w:pPr>
              <w:pStyle w:val="Textoencaja"/>
              <w:jc w:val="left"/>
              <w:rPr>
                <w:sz w:val="18"/>
                <w:szCs w:val="18"/>
              </w:rPr>
            </w:pPr>
            <w:r w:rsidRPr="00BB55E6">
              <w:rPr>
                <w:sz w:val="18"/>
                <w:szCs w:val="18"/>
              </w:rPr>
              <w:t>Álvarez Quintero, Náyade</w:t>
            </w:r>
          </w:p>
        </w:tc>
        <w:tc>
          <w:tcPr>
            <w:tcW w:w="2268" w:type="dxa"/>
            <w:shd w:val="clear" w:color="auto" w:fill="auto"/>
            <w:vAlign w:val="center"/>
          </w:tcPr>
          <w:p w14:paraId="3418DC24" w14:textId="64CCD5F8" w:rsidR="00A72597" w:rsidRPr="00BB55E6" w:rsidRDefault="00632EDB" w:rsidP="00632EDB">
            <w:pPr>
              <w:pStyle w:val="Textoencaja"/>
              <w:jc w:val="left"/>
              <w:rPr>
                <w:sz w:val="18"/>
                <w:szCs w:val="18"/>
              </w:rPr>
            </w:pPr>
            <w:r w:rsidRPr="00BB55E6">
              <w:rPr>
                <w:sz w:val="18"/>
                <w:szCs w:val="18"/>
              </w:rPr>
              <w:t>Kim, Sin-Yeon</w:t>
            </w:r>
          </w:p>
        </w:tc>
        <w:tc>
          <w:tcPr>
            <w:tcW w:w="2268" w:type="dxa"/>
            <w:shd w:val="clear" w:color="auto" w:fill="auto"/>
            <w:vAlign w:val="center"/>
          </w:tcPr>
          <w:p w14:paraId="38C21929" w14:textId="062E0F7B" w:rsidR="00A72597" w:rsidRPr="00BB55E6" w:rsidRDefault="00632EDB" w:rsidP="00632EDB">
            <w:pPr>
              <w:pStyle w:val="Textoencaja"/>
              <w:jc w:val="left"/>
              <w:rPr>
                <w:sz w:val="18"/>
                <w:szCs w:val="18"/>
              </w:rPr>
            </w:pPr>
            <w:r w:rsidRPr="00BB55E6">
              <w:rPr>
                <w:sz w:val="18"/>
                <w:szCs w:val="18"/>
              </w:rPr>
              <w:t>Velando Rodríguez, Alberto Luís</w:t>
            </w:r>
          </w:p>
        </w:tc>
        <w:tc>
          <w:tcPr>
            <w:tcW w:w="1134" w:type="dxa"/>
            <w:shd w:val="clear" w:color="auto" w:fill="auto"/>
            <w:vAlign w:val="center"/>
          </w:tcPr>
          <w:p w14:paraId="094C09B2" w14:textId="31818695" w:rsidR="00A72597" w:rsidRPr="00BB55E6" w:rsidRDefault="00632EDB" w:rsidP="00632EDB">
            <w:pPr>
              <w:pStyle w:val="Textoencaja"/>
              <w:jc w:val="left"/>
              <w:rPr>
                <w:sz w:val="18"/>
                <w:szCs w:val="18"/>
              </w:rPr>
            </w:pPr>
            <w:r w:rsidRPr="00BB55E6">
              <w:rPr>
                <w:sz w:val="18"/>
                <w:szCs w:val="18"/>
              </w:rPr>
              <w:t>07/07/2021</w:t>
            </w:r>
          </w:p>
        </w:tc>
        <w:tc>
          <w:tcPr>
            <w:tcW w:w="1134" w:type="dxa"/>
            <w:shd w:val="clear" w:color="auto" w:fill="auto"/>
            <w:vAlign w:val="center"/>
          </w:tcPr>
          <w:p w14:paraId="7BD5DC88" w14:textId="77777777" w:rsidR="00A72597" w:rsidRPr="00BB55E6" w:rsidRDefault="00632EDB" w:rsidP="00632EDB">
            <w:pPr>
              <w:pStyle w:val="Textoencaja"/>
              <w:jc w:val="left"/>
              <w:rPr>
                <w:sz w:val="18"/>
                <w:szCs w:val="18"/>
              </w:rPr>
            </w:pPr>
            <w:r w:rsidRPr="00BB55E6">
              <w:rPr>
                <w:sz w:val="18"/>
                <w:szCs w:val="18"/>
              </w:rPr>
              <w:t>SB</w:t>
            </w:r>
          </w:p>
          <w:p w14:paraId="451CB64C" w14:textId="5B92FB17" w:rsidR="00632EDB" w:rsidRPr="00BB55E6" w:rsidRDefault="00632EDB" w:rsidP="00632EDB">
            <w:pPr>
              <w:pStyle w:val="Textoencaja"/>
              <w:jc w:val="left"/>
              <w:rPr>
                <w:sz w:val="18"/>
                <w:szCs w:val="18"/>
              </w:rPr>
            </w:pPr>
            <w:r w:rsidRPr="00BB55E6">
              <w:rPr>
                <w:sz w:val="18"/>
                <w:szCs w:val="18"/>
              </w:rPr>
              <w:t>Cum Laude</w:t>
            </w:r>
          </w:p>
        </w:tc>
        <w:tc>
          <w:tcPr>
            <w:tcW w:w="1134" w:type="dxa"/>
            <w:shd w:val="clear" w:color="auto" w:fill="auto"/>
            <w:vAlign w:val="center"/>
          </w:tcPr>
          <w:p w14:paraId="798A6A22" w14:textId="75BE5788" w:rsidR="00A72597" w:rsidRPr="00BB55E6" w:rsidRDefault="00632EDB" w:rsidP="00632EDB">
            <w:pPr>
              <w:pStyle w:val="Textoencaja"/>
              <w:jc w:val="left"/>
              <w:rPr>
                <w:sz w:val="18"/>
                <w:szCs w:val="18"/>
              </w:rPr>
            </w:pPr>
            <w:r w:rsidRPr="00BB55E6">
              <w:rPr>
                <w:sz w:val="18"/>
                <w:szCs w:val="18"/>
              </w:rPr>
              <w:t>Universidade de Vigo</w:t>
            </w:r>
          </w:p>
        </w:tc>
      </w:tr>
      <w:tr w:rsidR="00A72597" w:rsidRPr="00BB55E6" w14:paraId="178F0455" w14:textId="77777777" w:rsidTr="00444F1C">
        <w:trPr>
          <w:trHeight w:val="283"/>
          <w:jc w:val="center"/>
        </w:trPr>
        <w:tc>
          <w:tcPr>
            <w:tcW w:w="14175" w:type="dxa"/>
            <w:gridSpan w:val="8"/>
            <w:tcBorders>
              <w:top w:val="single" w:sz="4" w:space="0" w:color="000000"/>
              <w:left w:val="single" w:sz="4" w:space="0" w:color="000000"/>
              <w:bottom w:val="single" w:sz="4" w:space="0" w:color="000000"/>
              <w:right w:val="single" w:sz="4" w:space="0" w:color="000000"/>
            </w:tcBorders>
            <w:shd w:val="clear" w:color="auto" w:fill="FDE9D9" w:themeFill="accent6" w:themeFillTint="33"/>
            <w:vAlign w:val="center"/>
          </w:tcPr>
          <w:p w14:paraId="50B053E3" w14:textId="77777777" w:rsidR="00A72597" w:rsidRPr="00BB55E6" w:rsidRDefault="00A72597" w:rsidP="00444F1C">
            <w:pPr>
              <w:pStyle w:val="TablaTitulo"/>
              <w:jc w:val="center"/>
            </w:pPr>
            <w:r w:rsidRPr="00BB55E6">
              <w:t>Contribución científica más relevante derivada de la tesis</w:t>
            </w:r>
          </w:p>
        </w:tc>
      </w:tr>
      <w:tr w:rsidR="00A72597" w:rsidRPr="00280B08" w14:paraId="095C0E90" w14:textId="77777777" w:rsidTr="00444F1C">
        <w:trPr>
          <w:trHeight w:val="227"/>
          <w:jc w:val="center"/>
        </w:trPr>
        <w:tc>
          <w:tcPr>
            <w:tcW w:w="3397" w:type="dxa"/>
            <w:tcBorders>
              <w:top w:val="single" w:sz="4" w:space="0" w:color="000000"/>
              <w:left w:val="single" w:sz="4" w:space="0" w:color="000000"/>
              <w:bottom w:val="single" w:sz="4" w:space="0" w:color="000000"/>
            </w:tcBorders>
            <w:shd w:val="clear" w:color="auto" w:fill="F2F2F2" w:themeFill="background1" w:themeFillShade="F2"/>
            <w:vAlign w:val="center"/>
          </w:tcPr>
          <w:p w14:paraId="3309FCD3" w14:textId="77777777" w:rsidR="00A72597" w:rsidRPr="00BB55E6" w:rsidRDefault="00A72597" w:rsidP="00444F1C">
            <w:pPr>
              <w:pStyle w:val="Textoencaja"/>
              <w:rPr>
                <w:b/>
                <w:bCs/>
                <w:sz w:val="18"/>
                <w:szCs w:val="18"/>
              </w:rPr>
            </w:pPr>
            <w:r w:rsidRPr="00BB55E6">
              <w:rPr>
                <w:b/>
                <w:bCs/>
                <w:sz w:val="18"/>
                <w:szCs w:val="18"/>
              </w:rPr>
              <w:t>Cita completa</w:t>
            </w:r>
          </w:p>
        </w:tc>
        <w:tc>
          <w:tcPr>
            <w:tcW w:w="10778"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14:paraId="2135005F" w14:textId="6F09575F" w:rsidR="00A72597" w:rsidRPr="00BB55E6" w:rsidRDefault="00D71D8D" w:rsidP="00444F1C">
            <w:pPr>
              <w:pStyle w:val="Textoencaja"/>
              <w:rPr>
                <w:sz w:val="18"/>
                <w:szCs w:val="18"/>
                <w:lang w:val="en-US"/>
              </w:rPr>
            </w:pPr>
            <w:r w:rsidRPr="00BB55E6">
              <w:rPr>
                <w:sz w:val="18"/>
                <w:szCs w:val="18"/>
                <w:lang w:val="en-US"/>
              </w:rPr>
              <w:t>Álvarez-Quintero, N., Velando, A. &amp; Kim, S.-Y. (2021) Smart mating: the cognitive ability of females influences their preference for male cognitive ability, </w:t>
            </w:r>
            <w:r w:rsidRPr="00BB55E6">
              <w:rPr>
                <w:i/>
                <w:iCs/>
                <w:sz w:val="18"/>
                <w:szCs w:val="18"/>
                <w:lang w:val="en-US"/>
              </w:rPr>
              <w:t>Behavioral Ecology</w:t>
            </w:r>
            <w:r w:rsidRPr="00BB55E6">
              <w:rPr>
                <w:sz w:val="18"/>
                <w:szCs w:val="18"/>
                <w:lang w:val="en-US"/>
              </w:rPr>
              <w:t>, 32(5), 803–813, </w:t>
            </w:r>
            <w:hyperlink r:id="rId131" w:history="1">
              <w:r w:rsidRPr="00BB55E6">
                <w:rPr>
                  <w:rStyle w:val="Hipervnculo"/>
                  <w:sz w:val="18"/>
                  <w:szCs w:val="18"/>
                  <w:lang w:val="en-US"/>
                </w:rPr>
                <w:t>https://doi.org/10.1093/beheco/arab052</w:t>
              </w:r>
            </w:hyperlink>
          </w:p>
        </w:tc>
      </w:tr>
      <w:tr w:rsidR="00A72597" w:rsidRPr="00280B08" w14:paraId="439D6645" w14:textId="77777777" w:rsidTr="00444F1C">
        <w:trPr>
          <w:trHeight w:val="227"/>
          <w:jc w:val="center"/>
        </w:trPr>
        <w:tc>
          <w:tcPr>
            <w:tcW w:w="3397" w:type="dxa"/>
            <w:tcBorders>
              <w:top w:val="single" w:sz="4" w:space="0" w:color="000000"/>
              <w:left w:val="single" w:sz="4" w:space="0" w:color="000000"/>
              <w:bottom w:val="single" w:sz="4" w:space="0" w:color="000000"/>
            </w:tcBorders>
            <w:shd w:val="clear" w:color="auto" w:fill="F2F2F2" w:themeFill="background1" w:themeFillShade="F2"/>
            <w:vAlign w:val="center"/>
          </w:tcPr>
          <w:p w14:paraId="2BA759D2" w14:textId="77777777" w:rsidR="00A72597" w:rsidRPr="00BB55E6" w:rsidRDefault="00A72597" w:rsidP="00444F1C">
            <w:pPr>
              <w:pStyle w:val="Textoencaja"/>
              <w:rPr>
                <w:b/>
                <w:bCs/>
                <w:sz w:val="18"/>
                <w:szCs w:val="18"/>
              </w:rPr>
            </w:pPr>
            <w:r w:rsidRPr="00BB55E6">
              <w:rPr>
                <w:b/>
                <w:bCs/>
                <w:sz w:val="18"/>
                <w:szCs w:val="18"/>
              </w:rPr>
              <w:t>Indicadores de calidad</w:t>
            </w:r>
          </w:p>
        </w:tc>
        <w:tc>
          <w:tcPr>
            <w:tcW w:w="10778"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14:paraId="4E2D86E9" w14:textId="105C9AFF" w:rsidR="00A72597" w:rsidRPr="00BB55E6" w:rsidRDefault="00D71D8D" w:rsidP="00444F1C">
            <w:pPr>
              <w:pStyle w:val="Textoencaja"/>
              <w:rPr>
                <w:sz w:val="18"/>
                <w:szCs w:val="18"/>
                <w:lang w:val="en-US"/>
              </w:rPr>
            </w:pPr>
            <w:r w:rsidRPr="00BB55E6">
              <w:rPr>
                <w:sz w:val="18"/>
                <w:szCs w:val="18"/>
                <w:lang w:val="en-US"/>
              </w:rPr>
              <w:t xml:space="preserve">Journal Impact Factor (Clarivate): 2,5. </w:t>
            </w:r>
            <w:proofErr w:type="spellStart"/>
            <w:r w:rsidRPr="00BB55E6">
              <w:rPr>
                <w:sz w:val="18"/>
                <w:szCs w:val="18"/>
                <w:lang w:val="en-US"/>
              </w:rPr>
              <w:t>Posición</w:t>
            </w:r>
            <w:proofErr w:type="spellEnd"/>
            <w:r w:rsidRPr="00BB55E6">
              <w:rPr>
                <w:sz w:val="18"/>
                <w:szCs w:val="18"/>
                <w:lang w:val="en-US"/>
              </w:rPr>
              <w:t xml:space="preserve"> (Zoology): 14/181 (Q1).</w:t>
            </w:r>
          </w:p>
        </w:tc>
      </w:tr>
    </w:tbl>
    <w:p w14:paraId="086945CD" w14:textId="77777777" w:rsidR="00A72597" w:rsidRPr="00BB55E6" w:rsidRDefault="00A72597" w:rsidP="00A72597">
      <w:pPr>
        <w:rPr>
          <w:sz w:val="20"/>
          <w:szCs w:val="20"/>
          <w:lang w:val="en-US"/>
        </w:rPr>
      </w:pPr>
    </w:p>
    <w:tbl>
      <w:tblPr>
        <w:tblW w:w="14175" w:type="dxa"/>
        <w:jc w:val="center"/>
        <w:tblLayout w:type="fixed"/>
        <w:tblCellMar>
          <w:top w:w="57" w:type="dxa"/>
          <w:bottom w:w="57" w:type="dxa"/>
        </w:tblCellMar>
        <w:tblLook w:val="0000" w:firstRow="0" w:lastRow="0" w:firstColumn="0" w:lastColumn="0" w:noHBand="0" w:noVBand="0"/>
      </w:tblPr>
      <w:tblGrid>
        <w:gridCol w:w="3397"/>
        <w:gridCol w:w="572"/>
        <w:gridCol w:w="2268"/>
        <w:gridCol w:w="2268"/>
        <w:gridCol w:w="2122"/>
        <w:gridCol w:w="1134"/>
        <w:gridCol w:w="1280"/>
        <w:gridCol w:w="1134"/>
      </w:tblGrid>
      <w:tr w:rsidR="00A72597" w:rsidRPr="00BB55E6" w14:paraId="44A2A681" w14:textId="77777777" w:rsidTr="00444F1C">
        <w:trPr>
          <w:trHeight w:val="283"/>
          <w:jc w:val="center"/>
        </w:trPr>
        <w:tc>
          <w:tcPr>
            <w:tcW w:w="14175" w:type="dxa"/>
            <w:gridSpan w:val="8"/>
            <w:tcBorders>
              <w:top w:val="single" w:sz="4" w:space="0" w:color="000000"/>
              <w:left w:val="single" w:sz="4" w:space="0" w:color="000000"/>
              <w:bottom w:val="single" w:sz="4" w:space="0" w:color="000000"/>
              <w:right w:val="single" w:sz="4" w:space="0" w:color="000000"/>
            </w:tcBorders>
            <w:shd w:val="clear" w:color="auto" w:fill="FABF8F" w:themeFill="accent6" w:themeFillTint="99"/>
            <w:vAlign w:val="center"/>
          </w:tcPr>
          <w:p w14:paraId="21B555A0" w14:textId="57E92B5B" w:rsidR="00A72597" w:rsidRPr="00BB55E6" w:rsidRDefault="00A72597" w:rsidP="00444F1C">
            <w:pPr>
              <w:pStyle w:val="Textoencaja"/>
              <w:jc w:val="center"/>
              <w:rPr>
                <w:b/>
                <w:bCs/>
                <w:sz w:val="22"/>
                <w:szCs w:val="22"/>
              </w:rPr>
            </w:pPr>
            <w:r w:rsidRPr="00BB55E6">
              <w:rPr>
                <w:b/>
                <w:bCs/>
                <w:sz w:val="22"/>
                <w:szCs w:val="22"/>
              </w:rPr>
              <w:t>Tesis 6</w:t>
            </w:r>
          </w:p>
        </w:tc>
      </w:tr>
      <w:tr w:rsidR="00A72597" w:rsidRPr="00BB55E6" w14:paraId="55E4BCC8" w14:textId="77777777" w:rsidTr="002F1DC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PrEx>
        <w:trPr>
          <w:trHeight w:val="283"/>
          <w:jc w:val="center"/>
        </w:trPr>
        <w:tc>
          <w:tcPr>
            <w:tcW w:w="3969" w:type="dxa"/>
            <w:gridSpan w:val="2"/>
            <w:shd w:val="clear" w:color="auto" w:fill="F2F2F2" w:themeFill="background1" w:themeFillShade="F2"/>
            <w:vAlign w:val="center"/>
          </w:tcPr>
          <w:p w14:paraId="2EDA725D" w14:textId="77777777" w:rsidR="00A72597" w:rsidRPr="00BB55E6" w:rsidRDefault="00A72597" w:rsidP="00444F1C">
            <w:pPr>
              <w:pStyle w:val="Textoencaja"/>
              <w:jc w:val="center"/>
              <w:rPr>
                <w:b/>
                <w:bCs/>
                <w:sz w:val="18"/>
                <w:szCs w:val="18"/>
              </w:rPr>
            </w:pPr>
            <w:r w:rsidRPr="00BB55E6">
              <w:rPr>
                <w:b/>
                <w:bCs/>
                <w:sz w:val="18"/>
                <w:szCs w:val="18"/>
              </w:rPr>
              <w:t>Título</w:t>
            </w:r>
          </w:p>
        </w:tc>
        <w:tc>
          <w:tcPr>
            <w:tcW w:w="2268" w:type="dxa"/>
            <w:shd w:val="clear" w:color="auto" w:fill="F2F2F2" w:themeFill="background1" w:themeFillShade="F2"/>
            <w:vAlign w:val="center"/>
          </w:tcPr>
          <w:p w14:paraId="0D6228EA" w14:textId="77777777" w:rsidR="00A72597" w:rsidRPr="00BB55E6" w:rsidRDefault="00A72597" w:rsidP="00444F1C">
            <w:pPr>
              <w:pStyle w:val="Textoencaja"/>
              <w:jc w:val="center"/>
              <w:rPr>
                <w:b/>
                <w:bCs/>
                <w:sz w:val="18"/>
                <w:szCs w:val="18"/>
              </w:rPr>
            </w:pPr>
            <w:r w:rsidRPr="00BB55E6">
              <w:rPr>
                <w:b/>
                <w:bCs/>
                <w:sz w:val="18"/>
                <w:szCs w:val="18"/>
              </w:rPr>
              <w:t>Doctorando/a</w:t>
            </w:r>
          </w:p>
        </w:tc>
        <w:tc>
          <w:tcPr>
            <w:tcW w:w="2268" w:type="dxa"/>
            <w:shd w:val="clear" w:color="auto" w:fill="F2F2F2" w:themeFill="background1" w:themeFillShade="F2"/>
            <w:vAlign w:val="center"/>
          </w:tcPr>
          <w:p w14:paraId="09C8454B" w14:textId="77777777" w:rsidR="00A72597" w:rsidRPr="00BB55E6" w:rsidRDefault="00A72597" w:rsidP="00444F1C">
            <w:pPr>
              <w:pStyle w:val="Textoencaja"/>
              <w:jc w:val="center"/>
              <w:rPr>
                <w:b/>
                <w:bCs/>
                <w:sz w:val="18"/>
                <w:szCs w:val="18"/>
              </w:rPr>
            </w:pPr>
            <w:r w:rsidRPr="00BB55E6">
              <w:rPr>
                <w:b/>
                <w:bCs/>
                <w:sz w:val="18"/>
                <w:szCs w:val="18"/>
              </w:rPr>
              <w:t>Director/a 1</w:t>
            </w:r>
          </w:p>
        </w:tc>
        <w:tc>
          <w:tcPr>
            <w:tcW w:w="2122" w:type="dxa"/>
            <w:shd w:val="clear" w:color="auto" w:fill="F2F2F2" w:themeFill="background1" w:themeFillShade="F2"/>
            <w:vAlign w:val="center"/>
          </w:tcPr>
          <w:p w14:paraId="63170F22" w14:textId="77777777" w:rsidR="00A72597" w:rsidRPr="00BB55E6" w:rsidRDefault="00A72597" w:rsidP="00444F1C">
            <w:pPr>
              <w:pStyle w:val="Textoencaja"/>
              <w:jc w:val="center"/>
              <w:rPr>
                <w:b/>
                <w:bCs/>
                <w:sz w:val="18"/>
                <w:szCs w:val="18"/>
              </w:rPr>
            </w:pPr>
            <w:r w:rsidRPr="00BB55E6">
              <w:rPr>
                <w:b/>
                <w:bCs/>
                <w:sz w:val="18"/>
                <w:szCs w:val="18"/>
              </w:rPr>
              <w:t>Director/a 2</w:t>
            </w:r>
          </w:p>
        </w:tc>
        <w:tc>
          <w:tcPr>
            <w:tcW w:w="1134" w:type="dxa"/>
            <w:shd w:val="clear" w:color="auto" w:fill="F2F2F2" w:themeFill="background1" w:themeFillShade="F2"/>
            <w:vAlign w:val="center"/>
          </w:tcPr>
          <w:p w14:paraId="06AC70BC" w14:textId="77777777" w:rsidR="00A72597" w:rsidRPr="00BB55E6" w:rsidRDefault="00A72597" w:rsidP="00444F1C">
            <w:pPr>
              <w:pStyle w:val="Textoencaja"/>
              <w:jc w:val="center"/>
              <w:rPr>
                <w:b/>
                <w:bCs/>
                <w:sz w:val="18"/>
                <w:szCs w:val="18"/>
              </w:rPr>
            </w:pPr>
            <w:r w:rsidRPr="00BB55E6">
              <w:rPr>
                <w:b/>
                <w:bCs/>
                <w:sz w:val="18"/>
                <w:szCs w:val="18"/>
              </w:rPr>
              <w:t>Fecha de lectura</w:t>
            </w:r>
          </w:p>
        </w:tc>
        <w:tc>
          <w:tcPr>
            <w:tcW w:w="1280" w:type="dxa"/>
            <w:shd w:val="clear" w:color="auto" w:fill="F2F2F2" w:themeFill="background1" w:themeFillShade="F2"/>
            <w:vAlign w:val="center"/>
          </w:tcPr>
          <w:p w14:paraId="206D868F" w14:textId="77777777" w:rsidR="00A72597" w:rsidRPr="00BB55E6" w:rsidRDefault="00A72597" w:rsidP="00444F1C">
            <w:pPr>
              <w:pStyle w:val="Textoencaja"/>
              <w:jc w:val="center"/>
              <w:rPr>
                <w:b/>
                <w:bCs/>
                <w:sz w:val="18"/>
                <w:szCs w:val="18"/>
              </w:rPr>
            </w:pPr>
            <w:r w:rsidRPr="00BB55E6">
              <w:rPr>
                <w:b/>
                <w:bCs/>
                <w:sz w:val="18"/>
                <w:szCs w:val="18"/>
              </w:rPr>
              <w:t>Calificación</w:t>
            </w:r>
          </w:p>
        </w:tc>
        <w:tc>
          <w:tcPr>
            <w:tcW w:w="1134" w:type="dxa"/>
            <w:shd w:val="clear" w:color="auto" w:fill="F2F2F2" w:themeFill="background1" w:themeFillShade="F2"/>
            <w:vAlign w:val="center"/>
          </w:tcPr>
          <w:p w14:paraId="24CFE083" w14:textId="77777777" w:rsidR="00A72597" w:rsidRPr="00BB55E6" w:rsidRDefault="00A72597" w:rsidP="00444F1C">
            <w:pPr>
              <w:pStyle w:val="Textoencaja"/>
              <w:jc w:val="center"/>
              <w:rPr>
                <w:b/>
                <w:bCs/>
                <w:sz w:val="18"/>
                <w:szCs w:val="18"/>
              </w:rPr>
            </w:pPr>
            <w:r w:rsidRPr="00BB55E6">
              <w:rPr>
                <w:b/>
                <w:bCs/>
                <w:sz w:val="18"/>
                <w:szCs w:val="18"/>
              </w:rPr>
              <w:t>Universidad</w:t>
            </w:r>
          </w:p>
        </w:tc>
      </w:tr>
      <w:tr w:rsidR="00A72597" w:rsidRPr="00BB55E6" w14:paraId="419148A9" w14:textId="77777777" w:rsidTr="002F1DC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PrEx>
        <w:trPr>
          <w:trHeight w:val="567"/>
          <w:jc w:val="center"/>
        </w:trPr>
        <w:tc>
          <w:tcPr>
            <w:tcW w:w="3969" w:type="dxa"/>
            <w:gridSpan w:val="2"/>
            <w:shd w:val="clear" w:color="auto" w:fill="auto"/>
            <w:vAlign w:val="center"/>
          </w:tcPr>
          <w:p w14:paraId="432B3187" w14:textId="7B1C0B42" w:rsidR="00A72597" w:rsidRPr="00BB55E6" w:rsidRDefault="002F1DC1" w:rsidP="002F1DC1">
            <w:pPr>
              <w:pStyle w:val="Textoencaja"/>
              <w:rPr>
                <w:sz w:val="18"/>
                <w:szCs w:val="18"/>
                <w:lang w:val="en-US"/>
              </w:rPr>
            </w:pPr>
            <w:r w:rsidRPr="00BB55E6">
              <w:rPr>
                <w:sz w:val="18"/>
                <w:szCs w:val="18"/>
                <w:lang w:val="en-US"/>
              </w:rPr>
              <w:lastRenderedPageBreak/>
              <w:t xml:space="preserve">Study of the mode of action of the </w:t>
            </w:r>
            <w:proofErr w:type="spellStart"/>
            <w:r w:rsidRPr="00BB55E6">
              <w:rPr>
                <w:sz w:val="18"/>
                <w:szCs w:val="18"/>
                <w:lang w:val="en-US"/>
              </w:rPr>
              <w:t>specialised</w:t>
            </w:r>
            <w:proofErr w:type="spellEnd"/>
            <w:r w:rsidRPr="00BB55E6">
              <w:rPr>
                <w:sz w:val="18"/>
                <w:szCs w:val="18"/>
                <w:lang w:val="en-US"/>
              </w:rPr>
              <w:t xml:space="preserve"> metabolites harmaline and azelaic acid on plant metabolism</w:t>
            </w:r>
          </w:p>
        </w:tc>
        <w:tc>
          <w:tcPr>
            <w:tcW w:w="2268" w:type="dxa"/>
            <w:shd w:val="clear" w:color="auto" w:fill="auto"/>
            <w:vAlign w:val="center"/>
          </w:tcPr>
          <w:p w14:paraId="6B17DEF5" w14:textId="38C72555" w:rsidR="00A72597" w:rsidRPr="00BB55E6" w:rsidRDefault="002F1DC1" w:rsidP="00444F1C">
            <w:pPr>
              <w:pStyle w:val="Textoencaja"/>
              <w:rPr>
                <w:sz w:val="18"/>
                <w:szCs w:val="18"/>
              </w:rPr>
            </w:pPr>
            <w:r w:rsidRPr="00BB55E6">
              <w:rPr>
                <w:sz w:val="18"/>
                <w:szCs w:val="18"/>
              </w:rPr>
              <w:t>Álvarez Rodríguez, Sara</w:t>
            </w:r>
          </w:p>
        </w:tc>
        <w:tc>
          <w:tcPr>
            <w:tcW w:w="2268" w:type="dxa"/>
            <w:shd w:val="clear" w:color="auto" w:fill="auto"/>
            <w:vAlign w:val="center"/>
          </w:tcPr>
          <w:p w14:paraId="0DD151D2" w14:textId="01C67292" w:rsidR="00A72597" w:rsidRPr="00BB55E6" w:rsidRDefault="002F1DC1" w:rsidP="00444F1C">
            <w:pPr>
              <w:pStyle w:val="Textoencaja"/>
              <w:rPr>
                <w:sz w:val="18"/>
                <w:szCs w:val="18"/>
              </w:rPr>
            </w:pPr>
            <w:r w:rsidRPr="00BB55E6">
              <w:rPr>
                <w:sz w:val="18"/>
                <w:szCs w:val="18"/>
              </w:rPr>
              <w:t>Sánchez Moreiras, Adela</w:t>
            </w:r>
          </w:p>
        </w:tc>
        <w:tc>
          <w:tcPr>
            <w:tcW w:w="2122" w:type="dxa"/>
            <w:shd w:val="clear" w:color="auto" w:fill="auto"/>
            <w:vAlign w:val="center"/>
          </w:tcPr>
          <w:p w14:paraId="323C9FA9" w14:textId="3CD5EFB7" w:rsidR="00A72597" w:rsidRPr="00BB55E6" w:rsidRDefault="002F1DC1" w:rsidP="00444F1C">
            <w:pPr>
              <w:pStyle w:val="Textoencaja"/>
              <w:rPr>
                <w:sz w:val="18"/>
                <w:szCs w:val="18"/>
              </w:rPr>
            </w:pPr>
            <w:proofErr w:type="spellStart"/>
            <w:r w:rsidRPr="00BB55E6">
              <w:rPr>
                <w:sz w:val="18"/>
                <w:szCs w:val="18"/>
                <w:lang w:val="gl-ES"/>
              </w:rPr>
              <w:t>Araniti</w:t>
            </w:r>
            <w:proofErr w:type="spellEnd"/>
            <w:r w:rsidRPr="00BB55E6">
              <w:rPr>
                <w:sz w:val="18"/>
                <w:szCs w:val="18"/>
                <w:lang w:val="gl-ES"/>
              </w:rPr>
              <w:t xml:space="preserve">, </w:t>
            </w:r>
            <w:proofErr w:type="spellStart"/>
            <w:r w:rsidRPr="00BB55E6">
              <w:rPr>
                <w:sz w:val="18"/>
                <w:szCs w:val="18"/>
                <w:lang w:val="gl-ES"/>
              </w:rPr>
              <w:t>Fabrizio</w:t>
            </w:r>
            <w:proofErr w:type="spellEnd"/>
          </w:p>
        </w:tc>
        <w:tc>
          <w:tcPr>
            <w:tcW w:w="1134" w:type="dxa"/>
            <w:shd w:val="clear" w:color="auto" w:fill="auto"/>
            <w:vAlign w:val="center"/>
          </w:tcPr>
          <w:p w14:paraId="5AC5DCFA" w14:textId="56275014" w:rsidR="00A72597" w:rsidRPr="00BB55E6" w:rsidRDefault="002F1DC1" w:rsidP="00444F1C">
            <w:pPr>
              <w:pStyle w:val="Textoencaja"/>
              <w:rPr>
                <w:sz w:val="18"/>
                <w:szCs w:val="18"/>
              </w:rPr>
            </w:pPr>
            <w:r w:rsidRPr="00BB55E6">
              <w:rPr>
                <w:sz w:val="18"/>
                <w:szCs w:val="18"/>
                <w:lang w:val="gl-ES"/>
              </w:rPr>
              <w:t>26/07/2024</w:t>
            </w:r>
          </w:p>
        </w:tc>
        <w:tc>
          <w:tcPr>
            <w:tcW w:w="1280" w:type="dxa"/>
            <w:shd w:val="clear" w:color="auto" w:fill="auto"/>
            <w:vAlign w:val="center"/>
          </w:tcPr>
          <w:p w14:paraId="1BBC8417" w14:textId="77777777" w:rsidR="00A72597" w:rsidRPr="00BB55E6" w:rsidRDefault="00D71D8D" w:rsidP="00444F1C">
            <w:pPr>
              <w:pStyle w:val="Textoencaja"/>
              <w:rPr>
                <w:sz w:val="18"/>
                <w:szCs w:val="18"/>
              </w:rPr>
            </w:pPr>
            <w:r w:rsidRPr="00BB55E6">
              <w:rPr>
                <w:sz w:val="18"/>
                <w:szCs w:val="18"/>
              </w:rPr>
              <w:t>SB</w:t>
            </w:r>
          </w:p>
          <w:p w14:paraId="6019D0DB" w14:textId="77777777" w:rsidR="002F1DC1" w:rsidRPr="00BB55E6" w:rsidRDefault="002F1DC1" w:rsidP="00444F1C">
            <w:pPr>
              <w:pStyle w:val="Textoencaja"/>
              <w:rPr>
                <w:sz w:val="18"/>
                <w:szCs w:val="18"/>
              </w:rPr>
            </w:pPr>
            <w:r w:rsidRPr="00BB55E6">
              <w:rPr>
                <w:sz w:val="18"/>
                <w:szCs w:val="18"/>
              </w:rPr>
              <w:t>Cum Laude</w:t>
            </w:r>
          </w:p>
          <w:p w14:paraId="73BB40B4" w14:textId="15E4D59B" w:rsidR="002F1DC1" w:rsidRPr="00BB55E6" w:rsidRDefault="002F1DC1" w:rsidP="00444F1C">
            <w:pPr>
              <w:pStyle w:val="Textoencaja"/>
              <w:rPr>
                <w:sz w:val="18"/>
                <w:szCs w:val="18"/>
              </w:rPr>
            </w:pPr>
            <w:r w:rsidRPr="00BB55E6">
              <w:rPr>
                <w:sz w:val="18"/>
                <w:szCs w:val="18"/>
              </w:rPr>
              <w:t>Internacional</w:t>
            </w:r>
          </w:p>
        </w:tc>
        <w:tc>
          <w:tcPr>
            <w:tcW w:w="1134" w:type="dxa"/>
            <w:shd w:val="clear" w:color="auto" w:fill="auto"/>
            <w:vAlign w:val="center"/>
          </w:tcPr>
          <w:p w14:paraId="71AE2A14" w14:textId="030298BE" w:rsidR="00A72597" w:rsidRPr="00BB55E6" w:rsidRDefault="00D71D8D" w:rsidP="00444F1C">
            <w:pPr>
              <w:pStyle w:val="Textoencaja"/>
              <w:rPr>
                <w:sz w:val="18"/>
                <w:szCs w:val="18"/>
              </w:rPr>
            </w:pPr>
            <w:r w:rsidRPr="00BB55E6">
              <w:rPr>
                <w:sz w:val="18"/>
                <w:szCs w:val="18"/>
              </w:rPr>
              <w:t>Universidade de Vigo</w:t>
            </w:r>
          </w:p>
        </w:tc>
      </w:tr>
      <w:tr w:rsidR="00A72597" w:rsidRPr="00BB55E6" w14:paraId="19292178" w14:textId="77777777" w:rsidTr="00444F1C">
        <w:trPr>
          <w:trHeight w:val="283"/>
          <w:jc w:val="center"/>
        </w:trPr>
        <w:tc>
          <w:tcPr>
            <w:tcW w:w="14175" w:type="dxa"/>
            <w:gridSpan w:val="8"/>
            <w:tcBorders>
              <w:top w:val="single" w:sz="4" w:space="0" w:color="000000"/>
              <w:left w:val="single" w:sz="4" w:space="0" w:color="000000"/>
              <w:bottom w:val="single" w:sz="4" w:space="0" w:color="000000"/>
              <w:right w:val="single" w:sz="4" w:space="0" w:color="000000"/>
            </w:tcBorders>
            <w:shd w:val="clear" w:color="auto" w:fill="FDE9D9" w:themeFill="accent6" w:themeFillTint="33"/>
            <w:vAlign w:val="center"/>
          </w:tcPr>
          <w:p w14:paraId="7D9D5DEC" w14:textId="77777777" w:rsidR="00A72597" w:rsidRPr="00BB55E6" w:rsidRDefault="00A72597" w:rsidP="00444F1C">
            <w:pPr>
              <w:pStyle w:val="TablaTitulo"/>
              <w:jc w:val="center"/>
            </w:pPr>
            <w:r w:rsidRPr="00BB55E6">
              <w:t>Contribución científica más relevante derivada de la tesis</w:t>
            </w:r>
          </w:p>
        </w:tc>
      </w:tr>
      <w:tr w:rsidR="00A72597" w:rsidRPr="00BB55E6" w14:paraId="51737C7F" w14:textId="77777777" w:rsidTr="00444F1C">
        <w:trPr>
          <w:trHeight w:val="227"/>
          <w:jc w:val="center"/>
        </w:trPr>
        <w:tc>
          <w:tcPr>
            <w:tcW w:w="3397" w:type="dxa"/>
            <w:tcBorders>
              <w:top w:val="single" w:sz="4" w:space="0" w:color="000000"/>
              <w:left w:val="single" w:sz="4" w:space="0" w:color="000000"/>
              <w:bottom w:val="single" w:sz="4" w:space="0" w:color="000000"/>
            </w:tcBorders>
            <w:shd w:val="clear" w:color="auto" w:fill="F2F2F2" w:themeFill="background1" w:themeFillShade="F2"/>
            <w:vAlign w:val="center"/>
          </w:tcPr>
          <w:p w14:paraId="0A7FC314" w14:textId="77777777" w:rsidR="00A72597" w:rsidRPr="00BB55E6" w:rsidRDefault="00A72597" w:rsidP="00444F1C">
            <w:pPr>
              <w:pStyle w:val="Textoencaja"/>
              <w:rPr>
                <w:b/>
                <w:bCs/>
                <w:sz w:val="18"/>
                <w:szCs w:val="18"/>
              </w:rPr>
            </w:pPr>
            <w:r w:rsidRPr="00BB55E6">
              <w:rPr>
                <w:b/>
                <w:bCs/>
                <w:sz w:val="18"/>
                <w:szCs w:val="18"/>
              </w:rPr>
              <w:t>Cita completa</w:t>
            </w:r>
          </w:p>
        </w:tc>
        <w:tc>
          <w:tcPr>
            <w:tcW w:w="10778"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14:paraId="626B8252" w14:textId="0D44A38F" w:rsidR="00A72597" w:rsidRPr="00BB55E6" w:rsidRDefault="002F1DC1" w:rsidP="00444F1C">
            <w:pPr>
              <w:pStyle w:val="Textoencaja"/>
              <w:rPr>
                <w:sz w:val="18"/>
                <w:szCs w:val="18"/>
              </w:rPr>
            </w:pPr>
            <w:r w:rsidRPr="00084994">
              <w:rPr>
                <w:sz w:val="18"/>
                <w:szCs w:val="18"/>
                <w:lang w:val="pt-PT"/>
              </w:rPr>
              <w:t xml:space="preserve">Álvarez-Rodríguez, S., Araniti, F., Teijeira, M., Reigosa, M. J., &amp; Sánchez-Moreiras, A. M. (2024). </w:t>
            </w:r>
            <w:r w:rsidRPr="00BB55E6">
              <w:rPr>
                <w:sz w:val="18"/>
                <w:szCs w:val="18"/>
                <w:lang w:val="en-US"/>
              </w:rPr>
              <w:t xml:space="preserve">Azelaic acid can efficiently compete for the auxin binding site TIR1, altering auxin polar transport, gravitropic response, and root growth and architecture in </w:t>
            </w:r>
            <w:r w:rsidRPr="00BB55E6">
              <w:rPr>
                <w:i/>
                <w:iCs/>
                <w:sz w:val="18"/>
                <w:szCs w:val="18"/>
                <w:lang w:val="en-US"/>
              </w:rPr>
              <w:t>Arabidopsis thaliana</w:t>
            </w:r>
            <w:r w:rsidRPr="00BB55E6">
              <w:rPr>
                <w:sz w:val="18"/>
                <w:szCs w:val="18"/>
                <w:lang w:val="en-US"/>
              </w:rPr>
              <w:t xml:space="preserve"> roots. </w:t>
            </w:r>
            <w:proofErr w:type="spellStart"/>
            <w:r w:rsidRPr="00BB55E6">
              <w:rPr>
                <w:sz w:val="18"/>
                <w:szCs w:val="18"/>
              </w:rPr>
              <w:t>Plant</w:t>
            </w:r>
            <w:proofErr w:type="spellEnd"/>
            <w:r w:rsidRPr="00BB55E6">
              <w:rPr>
                <w:sz w:val="18"/>
                <w:szCs w:val="18"/>
              </w:rPr>
              <w:t xml:space="preserve"> </w:t>
            </w:r>
            <w:proofErr w:type="spellStart"/>
            <w:r w:rsidRPr="00BB55E6">
              <w:rPr>
                <w:sz w:val="18"/>
                <w:szCs w:val="18"/>
              </w:rPr>
              <w:t>Physiology</w:t>
            </w:r>
            <w:proofErr w:type="spellEnd"/>
            <w:r w:rsidRPr="00BB55E6">
              <w:rPr>
                <w:sz w:val="18"/>
                <w:szCs w:val="18"/>
              </w:rPr>
              <w:t xml:space="preserve"> and </w:t>
            </w:r>
            <w:proofErr w:type="spellStart"/>
            <w:r w:rsidRPr="00BB55E6">
              <w:rPr>
                <w:sz w:val="18"/>
                <w:szCs w:val="18"/>
              </w:rPr>
              <w:t>Biochemistry</w:t>
            </w:r>
            <w:proofErr w:type="spellEnd"/>
            <w:r w:rsidRPr="00BB55E6">
              <w:rPr>
                <w:sz w:val="18"/>
                <w:szCs w:val="18"/>
              </w:rPr>
              <w:t xml:space="preserve">, 108592. </w:t>
            </w:r>
            <w:hyperlink r:id="rId132" w:history="1">
              <w:r w:rsidRPr="00BB55E6">
                <w:rPr>
                  <w:rStyle w:val="Hipervnculo"/>
                  <w:sz w:val="18"/>
                  <w:szCs w:val="18"/>
                </w:rPr>
                <w:t>https://doi.org/10.1016/j.plaphy.2024.108592</w:t>
              </w:r>
            </w:hyperlink>
            <w:r w:rsidRPr="00BB55E6">
              <w:rPr>
                <w:sz w:val="18"/>
                <w:szCs w:val="18"/>
              </w:rPr>
              <w:t xml:space="preserve"> </w:t>
            </w:r>
          </w:p>
        </w:tc>
      </w:tr>
      <w:tr w:rsidR="00A72597" w:rsidRPr="00280B08" w14:paraId="1517EB4A" w14:textId="77777777" w:rsidTr="00444F1C">
        <w:trPr>
          <w:trHeight w:val="227"/>
          <w:jc w:val="center"/>
        </w:trPr>
        <w:tc>
          <w:tcPr>
            <w:tcW w:w="3397" w:type="dxa"/>
            <w:tcBorders>
              <w:top w:val="single" w:sz="4" w:space="0" w:color="000000"/>
              <w:left w:val="single" w:sz="4" w:space="0" w:color="000000"/>
              <w:bottom w:val="single" w:sz="4" w:space="0" w:color="000000"/>
            </w:tcBorders>
            <w:shd w:val="clear" w:color="auto" w:fill="F2F2F2" w:themeFill="background1" w:themeFillShade="F2"/>
            <w:vAlign w:val="center"/>
          </w:tcPr>
          <w:p w14:paraId="567C05E0" w14:textId="77777777" w:rsidR="00A72597" w:rsidRPr="00BB55E6" w:rsidRDefault="00A72597" w:rsidP="00444F1C">
            <w:pPr>
              <w:pStyle w:val="Textoencaja"/>
              <w:rPr>
                <w:b/>
                <w:bCs/>
                <w:sz w:val="18"/>
                <w:szCs w:val="18"/>
              </w:rPr>
            </w:pPr>
            <w:r w:rsidRPr="00BB55E6">
              <w:rPr>
                <w:b/>
                <w:bCs/>
                <w:sz w:val="18"/>
                <w:szCs w:val="18"/>
              </w:rPr>
              <w:t>Indicadores de calidad</w:t>
            </w:r>
          </w:p>
        </w:tc>
        <w:tc>
          <w:tcPr>
            <w:tcW w:w="10778"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14:paraId="6EFA583C" w14:textId="63928647" w:rsidR="00A72597" w:rsidRPr="00BB55E6" w:rsidRDefault="002F1DC1" w:rsidP="00444F1C">
            <w:pPr>
              <w:pStyle w:val="Textoencaja"/>
              <w:rPr>
                <w:sz w:val="18"/>
                <w:szCs w:val="18"/>
                <w:lang w:val="en-US"/>
              </w:rPr>
            </w:pPr>
            <w:r w:rsidRPr="00BB55E6">
              <w:rPr>
                <w:sz w:val="18"/>
                <w:szCs w:val="18"/>
                <w:lang w:val="en-US"/>
              </w:rPr>
              <w:t xml:space="preserve">Journal Impact Factor (Clarivate): 6,1. </w:t>
            </w:r>
            <w:proofErr w:type="spellStart"/>
            <w:r w:rsidRPr="00BB55E6">
              <w:rPr>
                <w:sz w:val="18"/>
                <w:szCs w:val="18"/>
                <w:lang w:val="en-US"/>
              </w:rPr>
              <w:t>Posición</w:t>
            </w:r>
            <w:proofErr w:type="spellEnd"/>
            <w:r w:rsidRPr="00BB55E6">
              <w:rPr>
                <w:sz w:val="18"/>
                <w:szCs w:val="18"/>
                <w:lang w:val="en-US"/>
              </w:rPr>
              <w:t xml:space="preserve"> (Plant Sciences): 20/265 (Q1)</w:t>
            </w:r>
          </w:p>
        </w:tc>
      </w:tr>
    </w:tbl>
    <w:p w14:paraId="279AD9BD" w14:textId="77777777" w:rsidR="005770A4" w:rsidRPr="00BB55E6" w:rsidRDefault="005770A4" w:rsidP="00A72597">
      <w:pPr>
        <w:rPr>
          <w:sz w:val="20"/>
          <w:szCs w:val="20"/>
          <w:lang w:val="en-US"/>
        </w:rPr>
      </w:pPr>
    </w:p>
    <w:tbl>
      <w:tblPr>
        <w:tblW w:w="14175" w:type="dxa"/>
        <w:jc w:val="center"/>
        <w:tblLayout w:type="fixed"/>
        <w:tblCellMar>
          <w:top w:w="57" w:type="dxa"/>
          <w:bottom w:w="57" w:type="dxa"/>
        </w:tblCellMar>
        <w:tblLook w:val="0000" w:firstRow="0" w:lastRow="0" w:firstColumn="0" w:lastColumn="0" w:noHBand="0" w:noVBand="0"/>
      </w:tblPr>
      <w:tblGrid>
        <w:gridCol w:w="3397"/>
        <w:gridCol w:w="572"/>
        <w:gridCol w:w="2268"/>
        <w:gridCol w:w="2268"/>
        <w:gridCol w:w="2122"/>
        <w:gridCol w:w="1134"/>
        <w:gridCol w:w="1280"/>
        <w:gridCol w:w="1134"/>
      </w:tblGrid>
      <w:tr w:rsidR="00A72597" w:rsidRPr="00BB55E6" w14:paraId="793C071F" w14:textId="77777777" w:rsidTr="00444F1C">
        <w:trPr>
          <w:trHeight w:val="283"/>
          <w:jc w:val="center"/>
        </w:trPr>
        <w:tc>
          <w:tcPr>
            <w:tcW w:w="14175" w:type="dxa"/>
            <w:gridSpan w:val="8"/>
            <w:tcBorders>
              <w:top w:val="single" w:sz="4" w:space="0" w:color="000000"/>
              <w:left w:val="single" w:sz="4" w:space="0" w:color="000000"/>
              <w:bottom w:val="single" w:sz="4" w:space="0" w:color="000000"/>
              <w:right w:val="single" w:sz="4" w:space="0" w:color="000000"/>
            </w:tcBorders>
            <w:shd w:val="clear" w:color="auto" w:fill="FABF8F" w:themeFill="accent6" w:themeFillTint="99"/>
            <w:vAlign w:val="center"/>
          </w:tcPr>
          <w:p w14:paraId="633B691A" w14:textId="35B73A79" w:rsidR="00A72597" w:rsidRPr="00BB55E6" w:rsidRDefault="00A72597" w:rsidP="00444F1C">
            <w:pPr>
              <w:pStyle w:val="Textoencaja"/>
              <w:jc w:val="center"/>
              <w:rPr>
                <w:b/>
                <w:bCs/>
                <w:sz w:val="22"/>
                <w:szCs w:val="22"/>
              </w:rPr>
            </w:pPr>
            <w:r w:rsidRPr="00BB55E6">
              <w:rPr>
                <w:b/>
                <w:bCs/>
                <w:sz w:val="22"/>
                <w:szCs w:val="22"/>
              </w:rPr>
              <w:t>Tesis 7</w:t>
            </w:r>
          </w:p>
        </w:tc>
      </w:tr>
      <w:tr w:rsidR="00A72597" w:rsidRPr="00BB55E6" w14:paraId="2586167B" w14:textId="77777777" w:rsidTr="00767D2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PrEx>
        <w:trPr>
          <w:trHeight w:val="283"/>
          <w:jc w:val="center"/>
        </w:trPr>
        <w:tc>
          <w:tcPr>
            <w:tcW w:w="3969" w:type="dxa"/>
            <w:gridSpan w:val="2"/>
            <w:shd w:val="clear" w:color="auto" w:fill="F2F2F2" w:themeFill="background1" w:themeFillShade="F2"/>
            <w:vAlign w:val="center"/>
          </w:tcPr>
          <w:p w14:paraId="0EEA3A0F" w14:textId="77777777" w:rsidR="00A72597" w:rsidRPr="00BB55E6" w:rsidRDefault="00A72597" w:rsidP="00444F1C">
            <w:pPr>
              <w:pStyle w:val="Textoencaja"/>
              <w:jc w:val="center"/>
              <w:rPr>
                <w:b/>
                <w:bCs/>
                <w:sz w:val="18"/>
                <w:szCs w:val="18"/>
              </w:rPr>
            </w:pPr>
            <w:r w:rsidRPr="00BB55E6">
              <w:rPr>
                <w:b/>
                <w:bCs/>
                <w:sz w:val="18"/>
                <w:szCs w:val="18"/>
              </w:rPr>
              <w:t>Título</w:t>
            </w:r>
          </w:p>
        </w:tc>
        <w:tc>
          <w:tcPr>
            <w:tcW w:w="2268" w:type="dxa"/>
            <w:shd w:val="clear" w:color="auto" w:fill="F2F2F2" w:themeFill="background1" w:themeFillShade="F2"/>
            <w:vAlign w:val="center"/>
          </w:tcPr>
          <w:p w14:paraId="4AC2066C" w14:textId="77777777" w:rsidR="00A72597" w:rsidRPr="00BB55E6" w:rsidRDefault="00A72597" w:rsidP="00444F1C">
            <w:pPr>
              <w:pStyle w:val="Textoencaja"/>
              <w:jc w:val="center"/>
              <w:rPr>
                <w:b/>
                <w:bCs/>
                <w:sz w:val="18"/>
                <w:szCs w:val="18"/>
              </w:rPr>
            </w:pPr>
            <w:r w:rsidRPr="00BB55E6">
              <w:rPr>
                <w:b/>
                <w:bCs/>
                <w:sz w:val="18"/>
                <w:szCs w:val="18"/>
              </w:rPr>
              <w:t>Doctorando/a</w:t>
            </w:r>
          </w:p>
        </w:tc>
        <w:tc>
          <w:tcPr>
            <w:tcW w:w="2268" w:type="dxa"/>
            <w:shd w:val="clear" w:color="auto" w:fill="F2F2F2" w:themeFill="background1" w:themeFillShade="F2"/>
            <w:vAlign w:val="center"/>
          </w:tcPr>
          <w:p w14:paraId="107D4730" w14:textId="77777777" w:rsidR="00A72597" w:rsidRPr="00BB55E6" w:rsidRDefault="00A72597" w:rsidP="00444F1C">
            <w:pPr>
              <w:pStyle w:val="Textoencaja"/>
              <w:jc w:val="center"/>
              <w:rPr>
                <w:b/>
                <w:bCs/>
                <w:sz w:val="18"/>
                <w:szCs w:val="18"/>
              </w:rPr>
            </w:pPr>
            <w:r w:rsidRPr="00BB55E6">
              <w:rPr>
                <w:b/>
                <w:bCs/>
                <w:sz w:val="18"/>
                <w:szCs w:val="18"/>
              </w:rPr>
              <w:t>Director/a 1</w:t>
            </w:r>
          </w:p>
        </w:tc>
        <w:tc>
          <w:tcPr>
            <w:tcW w:w="2122" w:type="dxa"/>
            <w:shd w:val="clear" w:color="auto" w:fill="F2F2F2" w:themeFill="background1" w:themeFillShade="F2"/>
            <w:vAlign w:val="center"/>
          </w:tcPr>
          <w:p w14:paraId="3120A9C5" w14:textId="77777777" w:rsidR="00A72597" w:rsidRPr="00BB55E6" w:rsidRDefault="00A72597" w:rsidP="00444F1C">
            <w:pPr>
              <w:pStyle w:val="Textoencaja"/>
              <w:jc w:val="center"/>
              <w:rPr>
                <w:b/>
                <w:bCs/>
                <w:sz w:val="18"/>
                <w:szCs w:val="18"/>
              </w:rPr>
            </w:pPr>
            <w:r w:rsidRPr="00BB55E6">
              <w:rPr>
                <w:b/>
                <w:bCs/>
                <w:sz w:val="18"/>
                <w:szCs w:val="18"/>
              </w:rPr>
              <w:t>Director/a 2</w:t>
            </w:r>
          </w:p>
        </w:tc>
        <w:tc>
          <w:tcPr>
            <w:tcW w:w="1134" w:type="dxa"/>
            <w:shd w:val="clear" w:color="auto" w:fill="F2F2F2" w:themeFill="background1" w:themeFillShade="F2"/>
            <w:vAlign w:val="center"/>
          </w:tcPr>
          <w:p w14:paraId="4D1DC049" w14:textId="77777777" w:rsidR="00A72597" w:rsidRPr="00BB55E6" w:rsidRDefault="00A72597" w:rsidP="00444F1C">
            <w:pPr>
              <w:pStyle w:val="Textoencaja"/>
              <w:jc w:val="center"/>
              <w:rPr>
                <w:b/>
                <w:bCs/>
                <w:sz w:val="18"/>
                <w:szCs w:val="18"/>
              </w:rPr>
            </w:pPr>
            <w:r w:rsidRPr="00BB55E6">
              <w:rPr>
                <w:b/>
                <w:bCs/>
                <w:sz w:val="18"/>
                <w:szCs w:val="18"/>
              </w:rPr>
              <w:t>Fecha de lectura</w:t>
            </w:r>
          </w:p>
        </w:tc>
        <w:tc>
          <w:tcPr>
            <w:tcW w:w="1280" w:type="dxa"/>
            <w:shd w:val="clear" w:color="auto" w:fill="F2F2F2" w:themeFill="background1" w:themeFillShade="F2"/>
            <w:vAlign w:val="center"/>
          </w:tcPr>
          <w:p w14:paraId="09668292" w14:textId="77777777" w:rsidR="00A72597" w:rsidRPr="00BB55E6" w:rsidRDefault="00A72597" w:rsidP="00444F1C">
            <w:pPr>
              <w:pStyle w:val="Textoencaja"/>
              <w:jc w:val="center"/>
              <w:rPr>
                <w:b/>
                <w:bCs/>
                <w:sz w:val="18"/>
                <w:szCs w:val="18"/>
              </w:rPr>
            </w:pPr>
            <w:r w:rsidRPr="00BB55E6">
              <w:rPr>
                <w:b/>
                <w:bCs/>
                <w:sz w:val="18"/>
                <w:szCs w:val="18"/>
              </w:rPr>
              <w:t>Calificación</w:t>
            </w:r>
          </w:p>
        </w:tc>
        <w:tc>
          <w:tcPr>
            <w:tcW w:w="1134" w:type="dxa"/>
            <w:shd w:val="clear" w:color="auto" w:fill="F2F2F2" w:themeFill="background1" w:themeFillShade="F2"/>
            <w:vAlign w:val="center"/>
          </w:tcPr>
          <w:p w14:paraId="3CABCA8B" w14:textId="77777777" w:rsidR="00A72597" w:rsidRPr="00BB55E6" w:rsidRDefault="00A72597" w:rsidP="00444F1C">
            <w:pPr>
              <w:pStyle w:val="Textoencaja"/>
              <w:jc w:val="center"/>
              <w:rPr>
                <w:b/>
                <w:bCs/>
                <w:sz w:val="18"/>
                <w:szCs w:val="18"/>
              </w:rPr>
            </w:pPr>
            <w:r w:rsidRPr="00BB55E6">
              <w:rPr>
                <w:b/>
                <w:bCs/>
                <w:sz w:val="18"/>
                <w:szCs w:val="18"/>
              </w:rPr>
              <w:t>Universidad</w:t>
            </w:r>
          </w:p>
        </w:tc>
      </w:tr>
      <w:tr w:rsidR="00A72597" w:rsidRPr="00BB55E6" w14:paraId="180CE4AC" w14:textId="77777777" w:rsidTr="00767D2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PrEx>
        <w:trPr>
          <w:trHeight w:val="567"/>
          <w:jc w:val="center"/>
        </w:trPr>
        <w:tc>
          <w:tcPr>
            <w:tcW w:w="3969" w:type="dxa"/>
            <w:gridSpan w:val="2"/>
            <w:shd w:val="clear" w:color="auto" w:fill="auto"/>
            <w:vAlign w:val="center"/>
          </w:tcPr>
          <w:p w14:paraId="24193A50" w14:textId="46196778" w:rsidR="00A72597" w:rsidRPr="00BB55E6" w:rsidRDefault="00D71D8D" w:rsidP="00444F1C">
            <w:pPr>
              <w:pStyle w:val="Textoencaja"/>
              <w:rPr>
                <w:sz w:val="18"/>
                <w:szCs w:val="18"/>
              </w:rPr>
            </w:pPr>
            <w:proofErr w:type="spellStart"/>
            <w:r w:rsidRPr="00BB55E6">
              <w:rPr>
                <w:sz w:val="18"/>
                <w:szCs w:val="18"/>
              </w:rPr>
              <w:t>Resposta</w:t>
            </w:r>
            <w:proofErr w:type="spellEnd"/>
            <w:r w:rsidRPr="00BB55E6">
              <w:rPr>
                <w:sz w:val="18"/>
                <w:szCs w:val="18"/>
              </w:rPr>
              <w:t xml:space="preserve"> a estreses múltiples en </w:t>
            </w:r>
            <w:proofErr w:type="spellStart"/>
            <w:r w:rsidRPr="00BB55E6">
              <w:rPr>
                <w:sz w:val="18"/>
                <w:szCs w:val="18"/>
              </w:rPr>
              <w:t>piñeiros</w:t>
            </w:r>
            <w:proofErr w:type="spellEnd"/>
            <w:r w:rsidRPr="00BB55E6">
              <w:rPr>
                <w:sz w:val="18"/>
                <w:szCs w:val="18"/>
              </w:rPr>
              <w:t xml:space="preserve"> ibéricos: </w:t>
            </w:r>
            <w:proofErr w:type="spellStart"/>
            <w:r w:rsidRPr="00BB55E6">
              <w:rPr>
                <w:sz w:val="18"/>
                <w:szCs w:val="18"/>
              </w:rPr>
              <w:t>conflitos</w:t>
            </w:r>
            <w:proofErr w:type="spellEnd"/>
            <w:r w:rsidRPr="00BB55E6">
              <w:rPr>
                <w:sz w:val="18"/>
                <w:szCs w:val="18"/>
              </w:rPr>
              <w:t xml:space="preserve"> entre o </w:t>
            </w:r>
            <w:proofErr w:type="spellStart"/>
            <w:r w:rsidRPr="00BB55E6">
              <w:rPr>
                <w:sz w:val="18"/>
                <w:szCs w:val="18"/>
              </w:rPr>
              <w:t>estres</w:t>
            </w:r>
            <w:proofErr w:type="spellEnd"/>
            <w:r w:rsidRPr="00BB55E6">
              <w:rPr>
                <w:sz w:val="18"/>
                <w:szCs w:val="18"/>
              </w:rPr>
              <w:t xml:space="preserve"> hídrico e a resistencia </w:t>
            </w:r>
            <w:proofErr w:type="spellStart"/>
            <w:r w:rsidRPr="00BB55E6">
              <w:rPr>
                <w:sz w:val="18"/>
                <w:szCs w:val="18"/>
              </w:rPr>
              <w:t>á</w:t>
            </w:r>
            <w:proofErr w:type="spellEnd"/>
            <w:r w:rsidRPr="00BB55E6">
              <w:rPr>
                <w:sz w:val="18"/>
                <w:szCs w:val="18"/>
              </w:rPr>
              <w:t xml:space="preserve"> </w:t>
            </w:r>
            <w:proofErr w:type="spellStart"/>
            <w:r w:rsidRPr="00BB55E6">
              <w:rPr>
                <w:sz w:val="18"/>
                <w:szCs w:val="18"/>
              </w:rPr>
              <w:t>herbivoría</w:t>
            </w:r>
            <w:proofErr w:type="spellEnd"/>
            <w:r w:rsidRPr="00BB55E6">
              <w:rPr>
                <w:sz w:val="18"/>
                <w:szCs w:val="18"/>
              </w:rPr>
              <w:t>.</w:t>
            </w:r>
          </w:p>
        </w:tc>
        <w:tc>
          <w:tcPr>
            <w:tcW w:w="2268" w:type="dxa"/>
            <w:shd w:val="clear" w:color="auto" w:fill="auto"/>
            <w:vAlign w:val="center"/>
          </w:tcPr>
          <w:p w14:paraId="76DEC96E" w14:textId="540073F5" w:rsidR="00A72597" w:rsidRPr="00BB55E6" w:rsidRDefault="00D71D8D" w:rsidP="00444F1C">
            <w:pPr>
              <w:pStyle w:val="Textoencaja"/>
              <w:rPr>
                <w:sz w:val="18"/>
                <w:szCs w:val="18"/>
              </w:rPr>
            </w:pPr>
            <w:r w:rsidRPr="00BB55E6">
              <w:rPr>
                <w:sz w:val="18"/>
                <w:szCs w:val="18"/>
              </w:rPr>
              <w:t>Suárez Vidal, Estefanía</w:t>
            </w:r>
          </w:p>
        </w:tc>
        <w:tc>
          <w:tcPr>
            <w:tcW w:w="2268" w:type="dxa"/>
            <w:shd w:val="clear" w:color="auto" w:fill="auto"/>
            <w:vAlign w:val="center"/>
          </w:tcPr>
          <w:p w14:paraId="5BE26DE8" w14:textId="05C6F6A2" w:rsidR="00A72597" w:rsidRPr="00BB55E6" w:rsidRDefault="00D71D8D" w:rsidP="00444F1C">
            <w:pPr>
              <w:pStyle w:val="Textoencaja"/>
              <w:rPr>
                <w:sz w:val="18"/>
                <w:szCs w:val="18"/>
              </w:rPr>
            </w:pPr>
            <w:r w:rsidRPr="00BB55E6">
              <w:rPr>
                <w:sz w:val="18"/>
                <w:szCs w:val="18"/>
              </w:rPr>
              <w:t>Sampedro Pérez, Luis</w:t>
            </w:r>
          </w:p>
        </w:tc>
        <w:tc>
          <w:tcPr>
            <w:tcW w:w="2122" w:type="dxa"/>
            <w:shd w:val="clear" w:color="auto" w:fill="auto"/>
            <w:vAlign w:val="center"/>
          </w:tcPr>
          <w:p w14:paraId="189F3B52" w14:textId="511054F1" w:rsidR="00A72597" w:rsidRPr="00BB55E6" w:rsidRDefault="00D71D8D" w:rsidP="00444F1C">
            <w:pPr>
              <w:pStyle w:val="Textoencaja"/>
              <w:rPr>
                <w:sz w:val="18"/>
                <w:szCs w:val="18"/>
              </w:rPr>
            </w:pPr>
            <w:r w:rsidRPr="00BB55E6">
              <w:rPr>
                <w:sz w:val="18"/>
                <w:szCs w:val="18"/>
              </w:rPr>
              <w:t>Zas Arregui, Rafael</w:t>
            </w:r>
          </w:p>
        </w:tc>
        <w:tc>
          <w:tcPr>
            <w:tcW w:w="1134" w:type="dxa"/>
            <w:shd w:val="clear" w:color="auto" w:fill="auto"/>
            <w:vAlign w:val="center"/>
          </w:tcPr>
          <w:p w14:paraId="2FB36AB1" w14:textId="0A06959E" w:rsidR="00A72597" w:rsidRPr="00BB55E6" w:rsidRDefault="00767D2A" w:rsidP="00444F1C">
            <w:pPr>
              <w:pStyle w:val="Textoencaja"/>
              <w:rPr>
                <w:sz w:val="18"/>
                <w:szCs w:val="18"/>
              </w:rPr>
            </w:pPr>
            <w:r w:rsidRPr="00BB55E6">
              <w:rPr>
                <w:sz w:val="18"/>
                <w:szCs w:val="18"/>
              </w:rPr>
              <w:t>08/10/2019</w:t>
            </w:r>
          </w:p>
        </w:tc>
        <w:tc>
          <w:tcPr>
            <w:tcW w:w="1280" w:type="dxa"/>
            <w:shd w:val="clear" w:color="auto" w:fill="auto"/>
            <w:vAlign w:val="center"/>
          </w:tcPr>
          <w:p w14:paraId="1C110829" w14:textId="77777777" w:rsidR="00A72597" w:rsidRPr="00BB55E6" w:rsidRDefault="00767D2A" w:rsidP="00444F1C">
            <w:pPr>
              <w:pStyle w:val="Textoencaja"/>
              <w:rPr>
                <w:sz w:val="18"/>
                <w:szCs w:val="18"/>
              </w:rPr>
            </w:pPr>
            <w:r w:rsidRPr="00BB55E6">
              <w:rPr>
                <w:sz w:val="18"/>
                <w:szCs w:val="18"/>
              </w:rPr>
              <w:t>SB</w:t>
            </w:r>
          </w:p>
          <w:p w14:paraId="53225D55" w14:textId="77777777" w:rsidR="00767D2A" w:rsidRPr="00BB55E6" w:rsidRDefault="00767D2A" w:rsidP="00444F1C">
            <w:pPr>
              <w:pStyle w:val="Textoencaja"/>
              <w:rPr>
                <w:sz w:val="18"/>
                <w:szCs w:val="18"/>
              </w:rPr>
            </w:pPr>
            <w:r w:rsidRPr="00BB55E6">
              <w:rPr>
                <w:sz w:val="18"/>
                <w:szCs w:val="18"/>
              </w:rPr>
              <w:t>Cum Laude</w:t>
            </w:r>
          </w:p>
          <w:p w14:paraId="1110E118" w14:textId="7D51DAC3" w:rsidR="00767D2A" w:rsidRPr="00BB55E6" w:rsidRDefault="00767D2A" w:rsidP="00444F1C">
            <w:pPr>
              <w:pStyle w:val="Textoencaja"/>
              <w:rPr>
                <w:sz w:val="18"/>
                <w:szCs w:val="18"/>
              </w:rPr>
            </w:pPr>
            <w:r w:rsidRPr="00BB55E6">
              <w:rPr>
                <w:sz w:val="18"/>
                <w:szCs w:val="18"/>
              </w:rPr>
              <w:t>Internacional</w:t>
            </w:r>
          </w:p>
        </w:tc>
        <w:tc>
          <w:tcPr>
            <w:tcW w:w="1134" w:type="dxa"/>
            <w:shd w:val="clear" w:color="auto" w:fill="auto"/>
            <w:vAlign w:val="center"/>
          </w:tcPr>
          <w:p w14:paraId="4F98128F" w14:textId="0CE41CDF" w:rsidR="00A72597" w:rsidRPr="00BB55E6" w:rsidRDefault="00767D2A" w:rsidP="00444F1C">
            <w:pPr>
              <w:pStyle w:val="Textoencaja"/>
              <w:rPr>
                <w:sz w:val="18"/>
                <w:szCs w:val="18"/>
              </w:rPr>
            </w:pPr>
            <w:r w:rsidRPr="00BB55E6">
              <w:rPr>
                <w:sz w:val="18"/>
                <w:szCs w:val="18"/>
              </w:rPr>
              <w:t>Universidade de Vigo</w:t>
            </w:r>
          </w:p>
        </w:tc>
      </w:tr>
      <w:tr w:rsidR="00A72597" w:rsidRPr="00BB55E6" w14:paraId="33CDA2EC" w14:textId="77777777" w:rsidTr="00444F1C">
        <w:trPr>
          <w:trHeight w:val="283"/>
          <w:jc w:val="center"/>
        </w:trPr>
        <w:tc>
          <w:tcPr>
            <w:tcW w:w="14175" w:type="dxa"/>
            <w:gridSpan w:val="8"/>
            <w:tcBorders>
              <w:top w:val="single" w:sz="4" w:space="0" w:color="000000"/>
              <w:left w:val="single" w:sz="4" w:space="0" w:color="000000"/>
              <w:bottom w:val="single" w:sz="4" w:space="0" w:color="000000"/>
              <w:right w:val="single" w:sz="4" w:space="0" w:color="000000"/>
            </w:tcBorders>
            <w:shd w:val="clear" w:color="auto" w:fill="FDE9D9" w:themeFill="accent6" w:themeFillTint="33"/>
            <w:vAlign w:val="center"/>
          </w:tcPr>
          <w:p w14:paraId="41AD6377" w14:textId="77777777" w:rsidR="00A72597" w:rsidRPr="00BB55E6" w:rsidRDefault="00A72597" w:rsidP="00444F1C">
            <w:pPr>
              <w:pStyle w:val="TablaTitulo"/>
              <w:jc w:val="center"/>
            </w:pPr>
            <w:r w:rsidRPr="00BB55E6">
              <w:t>Contribución científica más relevante derivada de la tesis</w:t>
            </w:r>
          </w:p>
        </w:tc>
      </w:tr>
      <w:tr w:rsidR="00A72597" w:rsidRPr="00BB55E6" w14:paraId="54EBC391" w14:textId="77777777" w:rsidTr="00444F1C">
        <w:trPr>
          <w:trHeight w:val="227"/>
          <w:jc w:val="center"/>
        </w:trPr>
        <w:tc>
          <w:tcPr>
            <w:tcW w:w="3397" w:type="dxa"/>
            <w:tcBorders>
              <w:top w:val="single" w:sz="4" w:space="0" w:color="000000"/>
              <w:left w:val="single" w:sz="4" w:space="0" w:color="000000"/>
              <w:bottom w:val="single" w:sz="4" w:space="0" w:color="000000"/>
            </w:tcBorders>
            <w:shd w:val="clear" w:color="auto" w:fill="F2F2F2" w:themeFill="background1" w:themeFillShade="F2"/>
            <w:vAlign w:val="center"/>
          </w:tcPr>
          <w:p w14:paraId="2107510B" w14:textId="77777777" w:rsidR="00A72597" w:rsidRPr="00BB55E6" w:rsidRDefault="00A72597" w:rsidP="00444F1C">
            <w:pPr>
              <w:pStyle w:val="Textoencaja"/>
              <w:rPr>
                <w:b/>
                <w:bCs/>
                <w:sz w:val="18"/>
                <w:szCs w:val="18"/>
              </w:rPr>
            </w:pPr>
            <w:r w:rsidRPr="00BB55E6">
              <w:rPr>
                <w:b/>
                <w:bCs/>
                <w:sz w:val="18"/>
                <w:szCs w:val="18"/>
              </w:rPr>
              <w:t>Cita completa</w:t>
            </w:r>
          </w:p>
        </w:tc>
        <w:tc>
          <w:tcPr>
            <w:tcW w:w="10778"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14:paraId="30BCC559" w14:textId="7985CD98" w:rsidR="00A72597" w:rsidRPr="00BB55E6" w:rsidRDefault="00D71D8D" w:rsidP="00444F1C">
            <w:pPr>
              <w:pStyle w:val="Textoencaja"/>
              <w:rPr>
                <w:sz w:val="18"/>
                <w:szCs w:val="18"/>
              </w:rPr>
            </w:pPr>
            <w:r w:rsidRPr="00084994">
              <w:rPr>
                <w:sz w:val="18"/>
                <w:szCs w:val="18"/>
                <w:lang w:val="pt-PT"/>
              </w:rPr>
              <w:t xml:space="preserve">Suárez-Vidal, E., Sampedro, L., Voltas, J., Serrano, L., Notivol, E., &amp; Zas, R. (2019). </w:t>
            </w:r>
            <w:r w:rsidRPr="00BB55E6">
              <w:rPr>
                <w:sz w:val="18"/>
                <w:szCs w:val="18"/>
                <w:lang w:val="en-US"/>
              </w:rPr>
              <w:t xml:space="preserve">Drought stress modifies early effective resistance and induced chemical </w:t>
            </w:r>
            <w:proofErr w:type="spellStart"/>
            <w:r w:rsidRPr="00BB55E6">
              <w:rPr>
                <w:sz w:val="18"/>
                <w:szCs w:val="18"/>
                <w:lang w:val="en-US"/>
              </w:rPr>
              <w:t>defences</w:t>
            </w:r>
            <w:proofErr w:type="spellEnd"/>
            <w:r w:rsidRPr="00BB55E6">
              <w:rPr>
                <w:sz w:val="18"/>
                <w:szCs w:val="18"/>
                <w:lang w:val="en-US"/>
              </w:rPr>
              <w:t xml:space="preserve"> of Aleppo pine against a chewing insect herbivore. </w:t>
            </w:r>
            <w:proofErr w:type="spellStart"/>
            <w:r w:rsidRPr="00BB55E6">
              <w:rPr>
                <w:i/>
                <w:iCs/>
                <w:sz w:val="18"/>
                <w:szCs w:val="18"/>
              </w:rPr>
              <w:t>Environmental</w:t>
            </w:r>
            <w:proofErr w:type="spellEnd"/>
            <w:r w:rsidRPr="00BB55E6">
              <w:rPr>
                <w:i/>
                <w:iCs/>
                <w:sz w:val="18"/>
                <w:szCs w:val="18"/>
              </w:rPr>
              <w:t xml:space="preserve"> and Experimental </w:t>
            </w:r>
            <w:proofErr w:type="spellStart"/>
            <w:r w:rsidRPr="00BB55E6">
              <w:rPr>
                <w:i/>
                <w:iCs/>
                <w:sz w:val="18"/>
                <w:szCs w:val="18"/>
              </w:rPr>
              <w:t>Botany</w:t>
            </w:r>
            <w:proofErr w:type="spellEnd"/>
            <w:r w:rsidRPr="00BB55E6">
              <w:rPr>
                <w:sz w:val="18"/>
                <w:szCs w:val="18"/>
              </w:rPr>
              <w:t>, </w:t>
            </w:r>
            <w:r w:rsidRPr="00BB55E6">
              <w:rPr>
                <w:i/>
                <w:iCs/>
                <w:sz w:val="18"/>
                <w:szCs w:val="18"/>
              </w:rPr>
              <w:t>162</w:t>
            </w:r>
            <w:r w:rsidRPr="00BB55E6">
              <w:rPr>
                <w:sz w:val="18"/>
                <w:szCs w:val="18"/>
              </w:rPr>
              <w:t xml:space="preserve">, 550-559. </w:t>
            </w:r>
            <w:hyperlink r:id="rId133" w:tgtFrame="_blank" w:tooltip="Persistent link using digital object identifier" w:history="1">
              <w:r w:rsidRPr="00BB55E6">
                <w:rPr>
                  <w:rStyle w:val="Hipervnculo"/>
                  <w:sz w:val="18"/>
                  <w:szCs w:val="18"/>
                </w:rPr>
                <w:t>https://doi.org/10.1016/j.envexpbot.2019.04.002</w:t>
              </w:r>
            </w:hyperlink>
          </w:p>
        </w:tc>
      </w:tr>
      <w:tr w:rsidR="00A72597" w:rsidRPr="00280B08" w14:paraId="5E806805" w14:textId="77777777" w:rsidTr="00444F1C">
        <w:trPr>
          <w:trHeight w:val="227"/>
          <w:jc w:val="center"/>
        </w:trPr>
        <w:tc>
          <w:tcPr>
            <w:tcW w:w="3397" w:type="dxa"/>
            <w:tcBorders>
              <w:top w:val="single" w:sz="4" w:space="0" w:color="000000"/>
              <w:left w:val="single" w:sz="4" w:space="0" w:color="000000"/>
              <w:bottom w:val="single" w:sz="4" w:space="0" w:color="000000"/>
            </w:tcBorders>
            <w:shd w:val="clear" w:color="auto" w:fill="F2F2F2" w:themeFill="background1" w:themeFillShade="F2"/>
            <w:vAlign w:val="center"/>
          </w:tcPr>
          <w:p w14:paraId="73BA8284" w14:textId="77777777" w:rsidR="00A72597" w:rsidRPr="00BB55E6" w:rsidRDefault="00A72597" w:rsidP="00444F1C">
            <w:pPr>
              <w:pStyle w:val="Textoencaja"/>
              <w:rPr>
                <w:b/>
                <w:bCs/>
                <w:sz w:val="18"/>
                <w:szCs w:val="18"/>
              </w:rPr>
            </w:pPr>
            <w:r w:rsidRPr="00BB55E6">
              <w:rPr>
                <w:b/>
                <w:bCs/>
                <w:sz w:val="18"/>
                <w:szCs w:val="18"/>
              </w:rPr>
              <w:t>Indicadores de calidad</w:t>
            </w:r>
          </w:p>
        </w:tc>
        <w:tc>
          <w:tcPr>
            <w:tcW w:w="10778"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14:paraId="552DF0EC" w14:textId="2483E471" w:rsidR="00A72597" w:rsidRPr="00BB55E6" w:rsidRDefault="00767D2A" w:rsidP="00767D2A">
            <w:pPr>
              <w:pStyle w:val="Textoencaja"/>
              <w:rPr>
                <w:sz w:val="18"/>
                <w:szCs w:val="18"/>
                <w:lang w:val="en-US"/>
              </w:rPr>
            </w:pPr>
            <w:r w:rsidRPr="00BB55E6">
              <w:rPr>
                <w:sz w:val="18"/>
                <w:szCs w:val="18"/>
                <w:lang w:val="en-US"/>
              </w:rPr>
              <w:t xml:space="preserve">Journal Impact Factor (Clarivate): 4,5. </w:t>
            </w:r>
            <w:proofErr w:type="spellStart"/>
            <w:r w:rsidRPr="00BB55E6">
              <w:rPr>
                <w:sz w:val="18"/>
                <w:szCs w:val="18"/>
                <w:lang w:val="en-US"/>
              </w:rPr>
              <w:t>Posición</w:t>
            </w:r>
            <w:proofErr w:type="spellEnd"/>
            <w:r w:rsidRPr="00BB55E6">
              <w:rPr>
                <w:sz w:val="18"/>
                <w:szCs w:val="18"/>
                <w:lang w:val="en-US"/>
              </w:rPr>
              <w:t xml:space="preserve"> (Plant Sciences): 36/265 (Q1)</w:t>
            </w:r>
          </w:p>
        </w:tc>
      </w:tr>
    </w:tbl>
    <w:p w14:paraId="7F23834B" w14:textId="77777777" w:rsidR="00A72597" w:rsidRPr="00BB55E6" w:rsidRDefault="00A72597" w:rsidP="00A72597">
      <w:pPr>
        <w:rPr>
          <w:sz w:val="20"/>
          <w:szCs w:val="20"/>
          <w:lang w:val="en-US"/>
        </w:rPr>
      </w:pPr>
    </w:p>
    <w:tbl>
      <w:tblPr>
        <w:tblW w:w="14175" w:type="dxa"/>
        <w:jc w:val="center"/>
        <w:tblLayout w:type="fixed"/>
        <w:tblCellMar>
          <w:top w:w="57" w:type="dxa"/>
          <w:bottom w:w="57" w:type="dxa"/>
        </w:tblCellMar>
        <w:tblLook w:val="0000" w:firstRow="0" w:lastRow="0" w:firstColumn="0" w:lastColumn="0" w:noHBand="0" w:noVBand="0"/>
      </w:tblPr>
      <w:tblGrid>
        <w:gridCol w:w="3397"/>
        <w:gridCol w:w="572"/>
        <w:gridCol w:w="2268"/>
        <w:gridCol w:w="2268"/>
        <w:gridCol w:w="2122"/>
        <w:gridCol w:w="1134"/>
        <w:gridCol w:w="1280"/>
        <w:gridCol w:w="1134"/>
      </w:tblGrid>
      <w:tr w:rsidR="00A72597" w:rsidRPr="00BB55E6" w14:paraId="7FE1C76C" w14:textId="77777777" w:rsidTr="00444F1C">
        <w:trPr>
          <w:trHeight w:val="283"/>
          <w:jc w:val="center"/>
        </w:trPr>
        <w:tc>
          <w:tcPr>
            <w:tcW w:w="14175" w:type="dxa"/>
            <w:gridSpan w:val="8"/>
            <w:tcBorders>
              <w:top w:val="single" w:sz="4" w:space="0" w:color="000000"/>
              <w:left w:val="single" w:sz="4" w:space="0" w:color="000000"/>
              <w:bottom w:val="single" w:sz="4" w:space="0" w:color="000000"/>
              <w:right w:val="single" w:sz="4" w:space="0" w:color="000000"/>
            </w:tcBorders>
            <w:shd w:val="clear" w:color="auto" w:fill="FABF8F" w:themeFill="accent6" w:themeFillTint="99"/>
            <w:vAlign w:val="center"/>
          </w:tcPr>
          <w:p w14:paraId="1C7CEECC" w14:textId="48A7ADE9" w:rsidR="00A72597" w:rsidRPr="00BB55E6" w:rsidRDefault="00A72597" w:rsidP="00444F1C">
            <w:pPr>
              <w:pStyle w:val="Textoencaja"/>
              <w:jc w:val="center"/>
              <w:rPr>
                <w:b/>
                <w:bCs/>
                <w:sz w:val="22"/>
                <w:szCs w:val="22"/>
              </w:rPr>
            </w:pPr>
            <w:r w:rsidRPr="00BB55E6">
              <w:rPr>
                <w:b/>
                <w:bCs/>
                <w:sz w:val="22"/>
                <w:szCs w:val="22"/>
              </w:rPr>
              <w:t>Tesis 8</w:t>
            </w:r>
          </w:p>
        </w:tc>
      </w:tr>
      <w:tr w:rsidR="00A72597" w:rsidRPr="00BB55E6" w14:paraId="3BC421D1" w14:textId="77777777" w:rsidTr="00767D2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PrEx>
        <w:trPr>
          <w:trHeight w:val="283"/>
          <w:jc w:val="center"/>
        </w:trPr>
        <w:tc>
          <w:tcPr>
            <w:tcW w:w="3969" w:type="dxa"/>
            <w:gridSpan w:val="2"/>
            <w:shd w:val="clear" w:color="auto" w:fill="F2F2F2" w:themeFill="background1" w:themeFillShade="F2"/>
            <w:vAlign w:val="center"/>
          </w:tcPr>
          <w:p w14:paraId="13AC66BC" w14:textId="77777777" w:rsidR="00A72597" w:rsidRPr="00BB55E6" w:rsidRDefault="00A72597" w:rsidP="00444F1C">
            <w:pPr>
              <w:pStyle w:val="Textoencaja"/>
              <w:jc w:val="center"/>
              <w:rPr>
                <w:b/>
                <w:bCs/>
                <w:sz w:val="18"/>
                <w:szCs w:val="18"/>
              </w:rPr>
            </w:pPr>
            <w:r w:rsidRPr="00BB55E6">
              <w:rPr>
                <w:b/>
                <w:bCs/>
                <w:sz w:val="18"/>
                <w:szCs w:val="18"/>
              </w:rPr>
              <w:t>Título</w:t>
            </w:r>
          </w:p>
        </w:tc>
        <w:tc>
          <w:tcPr>
            <w:tcW w:w="2268" w:type="dxa"/>
            <w:shd w:val="clear" w:color="auto" w:fill="F2F2F2" w:themeFill="background1" w:themeFillShade="F2"/>
            <w:vAlign w:val="center"/>
          </w:tcPr>
          <w:p w14:paraId="57EDEE5F" w14:textId="77777777" w:rsidR="00A72597" w:rsidRPr="00BB55E6" w:rsidRDefault="00A72597" w:rsidP="00444F1C">
            <w:pPr>
              <w:pStyle w:val="Textoencaja"/>
              <w:jc w:val="center"/>
              <w:rPr>
                <w:b/>
                <w:bCs/>
                <w:sz w:val="18"/>
                <w:szCs w:val="18"/>
              </w:rPr>
            </w:pPr>
            <w:r w:rsidRPr="00BB55E6">
              <w:rPr>
                <w:b/>
                <w:bCs/>
                <w:sz w:val="18"/>
                <w:szCs w:val="18"/>
              </w:rPr>
              <w:t>Doctorando/a</w:t>
            </w:r>
          </w:p>
        </w:tc>
        <w:tc>
          <w:tcPr>
            <w:tcW w:w="2268" w:type="dxa"/>
            <w:shd w:val="clear" w:color="auto" w:fill="F2F2F2" w:themeFill="background1" w:themeFillShade="F2"/>
            <w:vAlign w:val="center"/>
          </w:tcPr>
          <w:p w14:paraId="5DDE9591" w14:textId="77777777" w:rsidR="00A72597" w:rsidRPr="00BB55E6" w:rsidRDefault="00A72597" w:rsidP="00444F1C">
            <w:pPr>
              <w:pStyle w:val="Textoencaja"/>
              <w:jc w:val="center"/>
              <w:rPr>
                <w:b/>
                <w:bCs/>
                <w:sz w:val="18"/>
                <w:szCs w:val="18"/>
              </w:rPr>
            </w:pPr>
            <w:r w:rsidRPr="00BB55E6">
              <w:rPr>
                <w:b/>
                <w:bCs/>
                <w:sz w:val="18"/>
                <w:szCs w:val="18"/>
              </w:rPr>
              <w:t>Director/a 1</w:t>
            </w:r>
          </w:p>
        </w:tc>
        <w:tc>
          <w:tcPr>
            <w:tcW w:w="2122" w:type="dxa"/>
            <w:shd w:val="clear" w:color="auto" w:fill="F2F2F2" w:themeFill="background1" w:themeFillShade="F2"/>
            <w:vAlign w:val="center"/>
          </w:tcPr>
          <w:p w14:paraId="3F1CBA76" w14:textId="77777777" w:rsidR="00A72597" w:rsidRPr="00BB55E6" w:rsidRDefault="00A72597" w:rsidP="00444F1C">
            <w:pPr>
              <w:pStyle w:val="Textoencaja"/>
              <w:jc w:val="center"/>
              <w:rPr>
                <w:b/>
                <w:bCs/>
                <w:sz w:val="18"/>
                <w:szCs w:val="18"/>
              </w:rPr>
            </w:pPr>
            <w:r w:rsidRPr="00BB55E6">
              <w:rPr>
                <w:b/>
                <w:bCs/>
                <w:sz w:val="18"/>
                <w:szCs w:val="18"/>
              </w:rPr>
              <w:t>Director/a 2</w:t>
            </w:r>
          </w:p>
        </w:tc>
        <w:tc>
          <w:tcPr>
            <w:tcW w:w="1134" w:type="dxa"/>
            <w:shd w:val="clear" w:color="auto" w:fill="F2F2F2" w:themeFill="background1" w:themeFillShade="F2"/>
            <w:vAlign w:val="center"/>
          </w:tcPr>
          <w:p w14:paraId="4C2A1217" w14:textId="77777777" w:rsidR="00A72597" w:rsidRPr="00BB55E6" w:rsidRDefault="00A72597" w:rsidP="00444F1C">
            <w:pPr>
              <w:pStyle w:val="Textoencaja"/>
              <w:jc w:val="center"/>
              <w:rPr>
                <w:b/>
                <w:bCs/>
                <w:sz w:val="18"/>
                <w:szCs w:val="18"/>
              </w:rPr>
            </w:pPr>
            <w:r w:rsidRPr="00BB55E6">
              <w:rPr>
                <w:b/>
                <w:bCs/>
                <w:sz w:val="18"/>
                <w:szCs w:val="18"/>
              </w:rPr>
              <w:t>Fecha de lectura</w:t>
            </w:r>
          </w:p>
        </w:tc>
        <w:tc>
          <w:tcPr>
            <w:tcW w:w="1280" w:type="dxa"/>
            <w:shd w:val="clear" w:color="auto" w:fill="F2F2F2" w:themeFill="background1" w:themeFillShade="F2"/>
            <w:vAlign w:val="center"/>
          </w:tcPr>
          <w:p w14:paraId="0504D24D" w14:textId="77777777" w:rsidR="00A72597" w:rsidRPr="00BB55E6" w:rsidRDefault="00A72597" w:rsidP="00444F1C">
            <w:pPr>
              <w:pStyle w:val="Textoencaja"/>
              <w:jc w:val="center"/>
              <w:rPr>
                <w:b/>
                <w:bCs/>
                <w:sz w:val="18"/>
                <w:szCs w:val="18"/>
              </w:rPr>
            </w:pPr>
            <w:r w:rsidRPr="00BB55E6">
              <w:rPr>
                <w:b/>
                <w:bCs/>
                <w:sz w:val="18"/>
                <w:szCs w:val="18"/>
              </w:rPr>
              <w:t>Calificación</w:t>
            </w:r>
          </w:p>
        </w:tc>
        <w:tc>
          <w:tcPr>
            <w:tcW w:w="1134" w:type="dxa"/>
            <w:shd w:val="clear" w:color="auto" w:fill="F2F2F2" w:themeFill="background1" w:themeFillShade="F2"/>
            <w:vAlign w:val="center"/>
          </w:tcPr>
          <w:p w14:paraId="25049490" w14:textId="77777777" w:rsidR="00A72597" w:rsidRPr="00BB55E6" w:rsidRDefault="00A72597" w:rsidP="00444F1C">
            <w:pPr>
              <w:pStyle w:val="Textoencaja"/>
              <w:jc w:val="center"/>
              <w:rPr>
                <w:b/>
                <w:bCs/>
                <w:sz w:val="18"/>
                <w:szCs w:val="18"/>
              </w:rPr>
            </w:pPr>
            <w:r w:rsidRPr="00BB55E6">
              <w:rPr>
                <w:b/>
                <w:bCs/>
                <w:sz w:val="18"/>
                <w:szCs w:val="18"/>
              </w:rPr>
              <w:t>Universidad</w:t>
            </w:r>
          </w:p>
        </w:tc>
      </w:tr>
      <w:tr w:rsidR="00A72597" w:rsidRPr="00BB55E6" w14:paraId="4098C9EF" w14:textId="77777777" w:rsidTr="00767D2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PrEx>
        <w:trPr>
          <w:trHeight w:val="567"/>
          <w:jc w:val="center"/>
        </w:trPr>
        <w:tc>
          <w:tcPr>
            <w:tcW w:w="3969" w:type="dxa"/>
            <w:gridSpan w:val="2"/>
            <w:shd w:val="clear" w:color="auto" w:fill="auto"/>
            <w:vAlign w:val="center"/>
          </w:tcPr>
          <w:p w14:paraId="6E523008" w14:textId="19A6913D" w:rsidR="00A72597" w:rsidRPr="00BB55E6" w:rsidRDefault="00767D2A" w:rsidP="00767D2A">
            <w:pPr>
              <w:pStyle w:val="Textoencaja"/>
              <w:jc w:val="left"/>
              <w:rPr>
                <w:sz w:val="18"/>
                <w:szCs w:val="18"/>
              </w:rPr>
            </w:pPr>
            <w:r w:rsidRPr="00084994">
              <w:rPr>
                <w:sz w:val="18"/>
                <w:szCs w:val="18"/>
                <w:lang w:val="pt-PT"/>
              </w:rPr>
              <w:t xml:space="preserve">Componentes estructurais da parede celular do maiz. </w:t>
            </w:r>
            <w:proofErr w:type="spellStart"/>
            <w:r w:rsidRPr="00BB55E6">
              <w:rPr>
                <w:sz w:val="18"/>
                <w:szCs w:val="18"/>
              </w:rPr>
              <w:t>Estudo</w:t>
            </w:r>
            <w:proofErr w:type="spellEnd"/>
            <w:r w:rsidRPr="00BB55E6">
              <w:rPr>
                <w:sz w:val="18"/>
                <w:szCs w:val="18"/>
              </w:rPr>
              <w:t xml:space="preserve"> do </w:t>
            </w:r>
            <w:proofErr w:type="spellStart"/>
            <w:r w:rsidRPr="00BB55E6">
              <w:rPr>
                <w:sz w:val="18"/>
                <w:szCs w:val="18"/>
              </w:rPr>
              <w:t>seu</w:t>
            </w:r>
            <w:proofErr w:type="spellEnd"/>
            <w:r w:rsidRPr="00BB55E6">
              <w:rPr>
                <w:sz w:val="18"/>
                <w:szCs w:val="18"/>
              </w:rPr>
              <w:t xml:space="preserve"> papel </w:t>
            </w:r>
            <w:proofErr w:type="spellStart"/>
            <w:r w:rsidRPr="00BB55E6">
              <w:rPr>
                <w:sz w:val="18"/>
                <w:szCs w:val="18"/>
              </w:rPr>
              <w:t>na</w:t>
            </w:r>
            <w:proofErr w:type="spellEnd"/>
            <w:r w:rsidRPr="00BB55E6">
              <w:rPr>
                <w:sz w:val="18"/>
                <w:szCs w:val="18"/>
              </w:rPr>
              <w:t xml:space="preserve"> protección de cultivos, </w:t>
            </w:r>
            <w:proofErr w:type="spellStart"/>
            <w:r w:rsidRPr="00BB55E6">
              <w:rPr>
                <w:sz w:val="18"/>
                <w:szCs w:val="18"/>
              </w:rPr>
              <w:t>dixestibilidade</w:t>
            </w:r>
            <w:proofErr w:type="spellEnd"/>
            <w:r w:rsidRPr="00BB55E6">
              <w:rPr>
                <w:sz w:val="18"/>
                <w:szCs w:val="18"/>
              </w:rPr>
              <w:t xml:space="preserve"> animal e producción de </w:t>
            </w:r>
            <w:proofErr w:type="spellStart"/>
            <w:r w:rsidRPr="00BB55E6">
              <w:rPr>
                <w:sz w:val="18"/>
                <w:szCs w:val="18"/>
              </w:rPr>
              <w:t>bioenerxia</w:t>
            </w:r>
            <w:proofErr w:type="spellEnd"/>
            <w:r w:rsidRPr="00BB55E6">
              <w:rPr>
                <w:sz w:val="18"/>
                <w:szCs w:val="18"/>
              </w:rPr>
              <w:t>.</w:t>
            </w:r>
          </w:p>
        </w:tc>
        <w:tc>
          <w:tcPr>
            <w:tcW w:w="2268" w:type="dxa"/>
            <w:shd w:val="clear" w:color="auto" w:fill="auto"/>
            <w:vAlign w:val="center"/>
          </w:tcPr>
          <w:p w14:paraId="62098C54" w14:textId="71111F24" w:rsidR="00A72597" w:rsidRPr="00BB55E6" w:rsidRDefault="00767D2A" w:rsidP="00767D2A">
            <w:pPr>
              <w:pStyle w:val="Textoencaja"/>
              <w:jc w:val="left"/>
              <w:rPr>
                <w:sz w:val="18"/>
                <w:szCs w:val="18"/>
              </w:rPr>
            </w:pPr>
            <w:r w:rsidRPr="00BB55E6">
              <w:rPr>
                <w:sz w:val="18"/>
                <w:szCs w:val="18"/>
              </w:rPr>
              <w:t>López Malvar, Ana</w:t>
            </w:r>
          </w:p>
        </w:tc>
        <w:tc>
          <w:tcPr>
            <w:tcW w:w="2268" w:type="dxa"/>
            <w:shd w:val="clear" w:color="auto" w:fill="auto"/>
            <w:vAlign w:val="center"/>
          </w:tcPr>
          <w:p w14:paraId="2359623C" w14:textId="46B2C6B9" w:rsidR="00767D2A" w:rsidRPr="00BB55E6" w:rsidRDefault="00767D2A" w:rsidP="00767D2A">
            <w:pPr>
              <w:pStyle w:val="Textoencaja"/>
              <w:jc w:val="left"/>
              <w:rPr>
                <w:sz w:val="18"/>
                <w:szCs w:val="18"/>
              </w:rPr>
            </w:pPr>
            <w:r w:rsidRPr="00BB55E6">
              <w:rPr>
                <w:sz w:val="18"/>
                <w:szCs w:val="18"/>
              </w:rPr>
              <w:t xml:space="preserve">Santiago </w:t>
            </w:r>
            <w:proofErr w:type="spellStart"/>
            <w:r w:rsidRPr="00BB55E6">
              <w:rPr>
                <w:sz w:val="18"/>
                <w:szCs w:val="18"/>
              </w:rPr>
              <w:t>Carabelos</w:t>
            </w:r>
            <w:proofErr w:type="spellEnd"/>
            <w:r w:rsidRPr="00BB55E6">
              <w:rPr>
                <w:sz w:val="18"/>
                <w:szCs w:val="18"/>
              </w:rPr>
              <w:t>, Rogelio</w:t>
            </w:r>
          </w:p>
        </w:tc>
        <w:tc>
          <w:tcPr>
            <w:tcW w:w="2122" w:type="dxa"/>
            <w:shd w:val="clear" w:color="auto" w:fill="auto"/>
            <w:vAlign w:val="center"/>
          </w:tcPr>
          <w:p w14:paraId="371A6AF8" w14:textId="77777777" w:rsidR="00A72597" w:rsidRPr="00BB55E6" w:rsidRDefault="00A72597" w:rsidP="00767D2A">
            <w:pPr>
              <w:pStyle w:val="Textoencaja"/>
              <w:jc w:val="left"/>
              <w:rPr>
                <w:sz w:val="18"/>
                <w:szCs w:val="18"/>
              </w:rPr>
            </w:pPr>
          </w:p>
        </w:tc>
        <w:tc>
          <w:tcPr>
            <w:tcW w:w="1134" w:type="dxa"/>
            <w:shd w:val="clear" w:color="auto" w:fill="auto"/>
            <w:vAlign w:val="center"/>
          </w:tcPr>
          <w:p w14:paraId="0B867766" w14:textId="2C4E1BE6" w:rsidR="00A72597" w:rsidRPr="00BB55E6" w:rsidRDefault="00767D2A" w:rsidP="00767D2A">
            <w:pPr>
              <w:pStyle w:val="Textoencaja"/>
              <w:jc w:val="left"/>
              <w:rPr>
                <w:sz w:val="18"/>
                <w:szCs w:val="18"/>
              </w:rPr>
            </w:pPr>
            <w:r w:rsidRPr="00BB55E6">
              <w:rPr>
                <w:sz w:val="18"/>
                <w:szCs w:val="18"/>
              </w:rPr>
              <w:t>27/10/2020</w:t>
            </w:r>
          </w:p>
        </w:tc>
        <w:tc>
          <w:tcPr>
            <w:tcW w:w="1280" w:type="dxa"/>
            <w:shd w:val="clear" w:color="auto" w:fill="auto"/>
            <w:vAlign w:val="center"/>
          </w:tcPr>
          <w:p w14:paraId="68394DF2" w14:textId="77777777" w:rsidR="00A72597" w:rsidRPr="00BB55E6" w:rsidRDefault="00767D2A" w:rsidP="00767D2A">
            <w:pPr>
              <w:pStyle w:val="Textoencaja"/>
              <w:jc w:val="left"/>
              <w:rPr>
                <w:sz w:val="18"/>
                <w:szCs w:val="18"/>
              </w:rPr>
            </w:pPr>
            <w:r w:rsidRPr="00BB55E6">
              <w:rPr>
                <w:sz w:val="18"/>
                <w:szCs w:val="18"/>
              </w:rPr>
              <w:t>SB</w:t>
            </w:r>
          </w:p>
          <w:p w14:paraId="5D256096" w14:textId="77777777" w:rsidR="00767D2A" w:rsidRPr="00BB55E6" w:rsidRDefault="00767D2A" w:rsidP="00767D2A">
            <w:pPr>
              <w:pStyle w:val="Textoencaja"/>
              <w:jc w:val="left"/>
              <w:rPr>
                <w:sz w:val="18"/>
                <w:szCs w:val="18"/>
              </w:rPr>
            </w:pPr>
            <w:r w:rsidRPr="00BB55E6">
              <w:rPr>
                <w:sz w:val="18"/>
                <w:szCs w:val="18"/>
              </w:rPr>
              <w:t>Cum Laude</w:t>
            </w:r>
          </w:p>
          <w:p w14:paraId="409F4C96" w14:textId="2C3479B3" w:rsidR="00767D2A" w:rsidRPr="00BB55E6" w:rsidRDefault="00767D2A" w:rsidP="00767D2A">
            <w:pPr>
              <w:pStyle w:val="Textoencaja"/>
              <w:jc w:val="left"/>
              <w:rPr>
                <w:sz w:val="18"/>
                <w:szCs w:val="18"/>
              </w:rPr>
            </w:pPr>
            <w:r w:rsidRPr="00BB55E6">
              <w:rPr>
                <w:sz w:val="18"/>
                <w:szCs w:val="18"/>
              </w:rPr>
              <w:t>Internacional</w:t>
            </w:r>
          </w:p>
        </w:tc>
        <w:tc>
          <w:tcPr>
            <w:tcW w:w="1134" w:type="dxa"/>
            <w:shd w:val="clear" w:color="auto" w:fill="auto"/>
            <w:vAlign w:val="center"/>
          </w:tcPr>
          <w:p w14:paraId="3A49E9BD" w14:textId="2DF720A4" w:rsidR="00A72597" w:rsidRPr="00BB55E6" w:rsidRDefault="00767D2A" w:rsidP="00767D2A">
            <w:pPr>
              <w:pStyle w:val="Textoencaja"/>
              <w:jc w:val="left"/>
              <w:rPr>
                <w:sz w:val="18"/>
                <w:szCs w:val="18"/>
              </w:rPr>
            </w:pPr>
            <w:r w:rsidRPr="00BB55E6">
              <w:rPr>
                <w:sz w:val="18"/>
                <w:szCs w:val="18"/>
              </w:rPr>
              <w:t>Universidade de Vigo</w:t>
            </w:r>
          </w:p>
        </w:tc>
      </w:tr>
      <w:tr w:rsidR="00A72597" w:rsidRPr="00BB55E6" w14:paraId="2D34C36B" w14:textId="77777777" w:rsidTr="00444F1C">
        <w:trPr>
          <w:trHeight w:val="283"/>
          <w:jc w:val="center"/>
        </w:trPr>
        <w:tc>
          <w:tcPr>
            <w:tcW w:w="14175" w:type="dxa"/>
            <w:gridSpan w:val="8"/>
            <w:tcBorders>
              <w:top w:val="single" w:sz="4" w:space="0" w:color="000000"/>
              <w:left w:val="single" w:sz="4" w:space="0" w:color="000000"/>
              <w:bottom w:val="single" w:sz="4" w:space="0" w:color="000000"/>
              <w:right w:val="single" w:sz="4" w:space="0" w:color="000000"/>
            </w:tcBorders>
            <w:shd w:val="clear" w:color="auto" w:fill="FDE9D9" w:themeFill="accent6" w:themeFillTint="33"/>
            <w:vAlign w:val="center"/>
          </w:tcPr>
          <w:p w14:paraId="40879A3C" w14:textId="77777777" w:rsidR="00A72597" w:rsidRPr="00BB55E6" w:rsidRDefault="00A72597" w:rsidP="00444F1C">
            <w:pPr>
              <w:pStyle w:val="TablaTitulo"/>
              <w:jc w:val="center"/>
            </w:pPr>
            <w:r w:rsidRPr="00BB55E6">
              <w:t>Contribución científica más relevante derivada de la tesis</w:t>
            </w:r>
          </w:p>
        </w:tc>
      </w:tr>
      <w:tr w:rsidR="00A72597" w:rsidRPr="00084994" w14:paraId="3F876D2B" w14:textId="77777777" w:rsidTr="00444F1C">
        <w:trPr>
          <w:trHeight w:val="227"/>
          <w:jc w:val="center"/>
        </w:trPr>
        <w:tc>
          <w:tcPr>
            <w:tcW w:w="3397" w:type="dxa"/>
            <w:tcBorders>
              <w:top w:val="single" w:sz="4" w:space="0" w:color="000000"/>
              <w:left w:val="single" w:sz="4" w:space="0" w:color="000000"/>
              <w:bottom w:val="single" w:sz="4" w:space="0" w:color="000000"/>
            </w:tcBorders>
            <w:shd w:val="clear" w:color="auto" w:fill="F2F2F2" w:themeFill="background1" w:themeFillShade="F2"/>
            <w:vAlign w:val="center"/>
          </w:tcPr>
          <w:p w14:paraId="14C4C380" w14:textId="77777777" w:rsidR="00A72597" w:rsidRPr="00BB55E6" w:rsidRDefault="00A72597" w:rsidP="00444F1C">
            <w:pPr>
              <w:pStyle w:val="Textoencaja"/>
              <w:rPr>
                <w:b/>
                <w:bCs/>
                <w:sz w:val="18"/>
                <w:szCs w:val="18"/>
              </w:rPr>
            </w:pPr>
            <w:r w:rsidRPr="00BB55E6">
              <w:rPr>
                <w:b/>
                <w:bCs/>
                <w:sz w:val="18"/>
                <w:szCs w:val="18"/>
              </w:rPr>
              <w:t>Cita completa</w:t>
            </w:r>
          </w:p>
        </w:tc>
        <w:tc>
          <w:tcPr>
            <w:tcW w:w="10778"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14:paraId="5B8CB1A2" w14:textId="05050679" w:rsidR="00A72597" w:rsidRPr="00BB55E6" w:rsidRDefault="00767D2A" w:rsidP="00444F1C">
            <w:pPr>
              <w:pStyle w:val="Textoencaja"/>
              <w:rPr>
                <w:sz w:val="18"/>
                <w:szCs w:val="18"/>
                <w:lang w:val="en-US"/>
              </w:rPr>
            </w:pPr>
            <w:r w:rsidRPr="00AF1C4F">
              <w:rPr>
                <w:sz w:val="18"/>
                <w:szCs w:val="18"/>
              </w:rPr>
              <w:t>López-Malvar, A., Butron, A., Malvar, R.A. </w:t>
            </w:r>
            <w:r w:rsidRPr="00AF1C4F">
              <w:rPr>
                <w:i/>
                <w:iCs/>
                <w:sz w:val="18"/>
                <w:szCs w:val="18"/>
              </w:rPr>
              <w:t>et al.</w:t>
            </w:r>
            <w:r w:rsidRPr="00AF1C4F">
              <w:rPr>
                <w:sz w:val="18"/>
                <w:szCs w:val="18"/>
              </w:rPr>
              <w:t> </w:t>
            </w:r>
            <w:r w:rsidRPr="00BB55E6">
              <w:rPr>
                <w:sz w:val="18"/>
                <w:szCs w:val="18"/>
                <w:lang w:val="en-US"/>
              </w:rPr>
              <w:t>Association mapping for maize stover yield and saccharification efficiency using a multiparent advanced generation intercross (MAGIC) population. </w:t>
            </w:r>
            <w:r w:rsidRPr="00BB55E6">
              <w:rPr>
                <w:i/>
                <w:iCs/>
                <w:sz w:val="18"/>
                <w:szCs w:val="18"/>
                <w:lang w:val="en-US"/>
              </w:rPr>
              <w:t>Scientific Reports</w:t>
            </w:r>
            <w:r w:rsidRPr="00BB55E6">
              <w:rPr>
                <w:sz w:val="18"/>
                <w:szCs w:val="18"/>
                <w:lang w:val="en-US"/>
              </w:rPr>
              <w:t xml:space="preserve"> 11, 3425 (2021). </w:t>
            </w:r>
            <w:hyperlink r:id="rId134" w:history="1">
              <w:r w:rsidRPr="00BB55E6">
                <w:rPr>
                  <w:rStyle w:val="Hipervnculo"/>
                  <w:sz w:val="18"/>
                  <w:szCs w:val="18"/>
                  <w:lang w:val="en-US"/>
                </w:rPr>
                <w:t>https://doi.org/10.1038/s41598-021-83107-1</w:t>
              </w:r>
            </w:hyperlink>
            <w:r w:rsidRPr="00BB55E6">
              <w:rPr>
                <w:sz w:val="18"/>
                <w:szCs w:val="18"/>
                <w:lang w:val="en-US"/>
              </w:rPr>
              <w:t xml:space="preserve"> </w:t>
            </w:r>
          </w:p>
        </w:tc>
      </w:tr>
      <w:tr w:rsidR="00A72597" w:rsidRPr="00BB55E6" w14:paraId="7F5176A2" w14:textId="77777777" w:rsidTr="00444F1C">
        <w:trPr>
          <w:trHeight w:val="227"/>
          <w:jc w:val="center"/>
        </w:trPr>
        <w:tc>
          <w:tcPr>
            <w:tcW w:w="3397" w:type="dxa"/>
            <w:tcBorders>
              <w:top w:val="single" w:sz="4" w:space="0" w:color="000000"/>
              <w:left w:val="single" w:sz="4" w:space="0" w:color="000000"/>
              <w:bottom w:val="single" w:sz="4" w:space="0" w:color="000000"/>
            </w:tcBorders>
            <w:shd w:val="clear" w:color="auto" w:fill="F2F2F2" w:themeFill="background1" w:themeFillShade="F2"/>
            <w:vAlign w:val="center"/>
          </w:tcPr>
          <w:p w14:paraId="4973D1E1" w14:textId="77777777" w:rsidR="00A72597" w:rsidRPr="00BB55E6" w:rsidRDefault="00A72597" w:rsidP="00444F1C">
            <w:pPr>
              <w:pStyle w:val="Textoencaja"/>
              <w:rPr>
                <w:b/>
                <w:bCs/>
                <w:sz w:val="18"/>
                <w:szCs w:val="18"/>
              </w:rPr>
            </w:pPr>
            <w:r w:rsidRPr="00BB55E6">
              <w:rPr>
                <w:b/>
                <w:bCs/>
                <w:sz w:val="18"/>
                <w:szCs w:val="18"/>
              </w:rPr>
              <w:lastRenderedPageBreak/>
              <w:t>Indicadores de calidad</w:t>
            </w:r>
          </w:p>
        </w:tc>
        <w:tc>
          <w:tcPr>
            <w:tcW w:w="10778"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14:paraId="7B47749C" w14:textId="15086E7F" w:rsidR="00A72597" w:rsidRPr="00BB55E6" w:rsidRDefault="00767D2A" w:rsidP="00767D2A">
            <w:pPr>
              <w:pStyle w:val="Textoencaja"/>
              <w:rPr>
                <w:sz w:val="18"/>
                <w:szCs w:val="18"/>
                <w:lang w:val="en-US"/>
              </w:rPr>
            </w:pPr>
            <w:r w:rsidRPr="00BB55E6">
              <w:rPr>
                <w:sz w:val="18"/>
                <w:szCs w:val="18"/>
                <w:lang w:val="en-US"/>
              </w:rPr>
              <w:t xml:space="preserve">Journal Impact Factor (Clarivate): 3,8. </w:t>
            </w:r>
            <w:proofErr w:type="spellStart"/>
            <w:r w:rsidRPr="00BB55E6">
              <w:rPr>
                <w:sz w:val="18"/>
                <w:szCs w:val="18"/>
                <w:lang w:val="en-US"/>
              </w:rPr>
              <w:t>Posición</w:t>
            </w:r>
            <w:proofErr w:type="spellEnd"/>
            <w:r w:rsidRPr="00BB55E6">
              <w:rPr>
                <w:sz w:val="18"/>
                <w:szCs w:val="18"/>
                <w:lang w:val="en-US"/>
              </w:rPr>
              <w:t xml:space="preserve"> (Multidisciplinary Sciences): 25/134 (Q1)</w:t>
            </w:r>
          </w:p>
        </w:tc>
      </w:tr>
    </w:tbl>
    <w:p w14:paraId="674A74C9" w14:textId="77777777" w:rsidR="00A72597" w:rsidRPr="00BB55E6" w:rsidRDefault="00A72597" w:rsidP="00A72597">
      <w:pPr>
        <w:rPr>
          <w:sz w:val="20"/>
          <w:szCs w:val="20"/>
          <w:lang w:val="en-US"/>
        </w:rPr>
      </w:pPr>
    </w:p>
    <w:tbl>
      <w:tblPr>
        <w:tblW w:w="14175" w:type="dxa"/>
        <w:jc w:val="center"/>
        <w:tblLayout w:type="fixed"/>
        <w:tblCellMar>
          <w:top w:w="57" w:type="dxa"/>
          <w:bottom w:w="57" w:type="dxa"/>
        </w:tblCellMar>
        <w:tblLook w:val="0000" w:firstRow="0" w:lastRow="0" w:firstColumn="0" w:lastColumn="0" w:noHBand="0" w:noVBand="0"/>
      </w:tblPr>
      <w:tblGrid>
        <w:gridCol w:w="3397"/>
        <w:gridCol w:w="572"/>
        <w:gridCol w:w="2268"/>
        <w:gridCol w:w="2268"/>
        <w:gridCol w:w="2122"/>
        <w:gridCol w:w="1134"/>
        <w:gridCol w:w="1280"/>
        <w:gridCol w:w="1134"/>
      </w:tblGrid>
      <w:tr w:rsidR="00A72597" w:rsidRPr="00BB55E6" w14:paraId="617E9C0D" w14:textId="77777777" w:rsidTr="00444F1C">
        <w:trPr>
          <w:trHeight w:val="283"/>
          <w:jc w:val="center"/>
        </w:trPr>
        <w:tc>
          <w:tcPr>
            <w:tcW w:w="14175" w:type="dxa"/>
            <w:gridSpan w:val="8"/>
            <w:tcBorders>
              <w:top w:val="single" w:sz="4" w:space="0" w:color="000000"/>
              <w:left w:val="single" w:sz="4" w:space="0" w:color="000000"/>
              <w:bottom w:val="single" w:sz="4" w:space="0" w:color="000000"/>
              <w:right w:val="single" w:sz="4" w:space="0" w:color="000000"/>
            </w:tcBorders>
            <w:shd w:val="clear" w:color="auto" w:fill="FABF8F" w:themeFill="accent6" w:themeFillTint="99"/>
            <w:vAlign w:val="center"/>
          </w:tcPr>
          <w:p w14:paraId="5F191D1C" w14:textId="7D0E17E7" w:rsidR="00A72597" w:rsidRPr="00BB55E6" w:rsidRDefault="00A72597" w:rsidP="00444F1C">
            <w:pPr>
              <w:pStyle w:val="Textoencaja"/>
              <w:jc w:val="center"/>
              <w:rPr>
                <w:b/>
                <w:bCs/>
                <w:sz w:val="22"/>
                <w:szCs w:val="22"/>
              </w:rPr>
            </w:pPr>
            <w:r w:rsidRPr="00BB55E6">
              <w:rPr>
                <w:b/>
                <w:bCs/>
                <w:sz w:val="22"/>
                <w:szCs w:val="22"/>
              </w:rPr>
              <w:t>Tesis 9</w:t>
            </w:r>
          </w:p>
        </w:tc>
      </w:tr>
      <w:tr w:rsidR="00A72597" w:rsidRPr="00BB55E6" w14:paraId="2988644F" w14:textId="77777777" w:rsidTr="00F01F7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PrEx>
        <w:trPr>
          <w:trHeight w:val="283"/>
          <w:jc w:val="center"/>
        </w:trPr>
        <w:tc>
          <w:tcPr>
            <w:tcW w:w="3969" w:type="dxa"/>
            <w:gridSpan w:val="2"/>
            <w:shd w:val="clear" w:color="auto" w:fill="F2F2F2" w:themeFill="background1" w:themeFillShade="F2"/>
            <w:vAlign w:val="center"/>
          </w:tcPr>
          <w:p w14:paraId="5135999B" w14:textId="77777777" w:rsidR="00A72597" w:rsidRPr="00BB55E6" w:rsidRDefault="00A72597" w:rsidP="00444F1C">
            <w:pPr>
              <w:pStyle w:val="Textoencaja"/>
              <w:jc w:val="center"/>
              <w:rPr>
                <w:b/>
                <w:bCs/>
                <w:sz w:val="18"/>
                <w:szCs w:val="18"/>
              </w:rPr>
            </w:pPr>
            <w:r w:rsidRPr="00BB55E6">
              <w:rPr>
                <w:b/>
                <w:bCs/>
                <w:sz w:val="18"/>
                <w:szCs w:val="18"/>
              </w:rPr>
              <w:t>Título</w:t>
            </w:r>
          </w:p>
        </w:tc>
        <w:tc>
          <w:tcPr>
            <w:tcW w:w="2268" w:type="dxa"/>
            <w:shd w:val="clear" w:color="auto" w:fill="F2F2F2" w:themeFill="background1" w:themeFillShade="F2"/>
            <w:vAlign w:val="center"/>
          </w:tcPr>
          <w:p w14:paraId="1052A4F4" w14:textId="77777777" w:rsidR="00A72597" w:rsidRPr="00BB55E6" w:rsidRDefault="00A72597" w:rsidP="00444F1C">
            <w:pPr>
              <w:pStyle w:val="Textoencaja"/>
              <w:jc w:val="center"/>
              <w:rPr>
                <w:b/>
                <w:bCs/>
                <w:sz w:val="18"/>
                <w:szCs w:val="18"/>
              </w:rPr>
            </w:pPr>
            <w:r w:rsidRPr="00BB55E6">
              <w:rPr>
                <w:b/>
                <w:bCs/>
                <w:sz w:val="18"/>
                <w:szCs w:val="18"/>
              </w:rPr>
              <w:t>Doctorando/a</w:t>
            </w:r>
          </w:p>
        </w:tc>
        <w:tc>
          <w:tcPr>
            <w:tcW w:w="2268" w:type="dxa"/>
            <w:shd w:val="clear" w:color="auto" w:fill="F2F2F2" w:themeFill="background1" w:themeFillShade="F2"/>
            <w:vAlign w:val="center"/>
          </w:tcPr>
          <w:p w14:paraId="4D8EEFB8" w14:textId="77777777" w:rsidR="00A72597" w:rsidRPr="00BB55E6" w:rsidRDefault="00A72597" w:rsidP="00444F1C">
            <w:pPr>
              <w:pStyle w:val="Textoencaja"/>
              <w:jc w:val="center"/>
              <w:rPr>
                <w:b/>
                <w:bCs/>
                <w:sz w:val="18"/>
                <w:szCs w:val="18"/>
              </w:rPr>
            </w:pPr>
            <w:r w:rsidRPr="00BB55E6">
              <w:rPr>
                <w:b/>
                <w:bCs/>
                <w:sz w:val="18"/>
                <w:szCs w:val="18"/>
              </w:rPr>
              <w:t>Director/a 1</w:t>
            </w:r>
          </w:p>
        </w:tc>
        <w:tc>
          <w:tcPr>
            <w:tcW w:w="2122" w:type="dxa"/>
            <w:shd w:val="clear" w:color="auto" w:fill="F2F2F2" w:themeFill="background1" w:themeFillShade="F2"/>
            <w:vAlign w:val="center"/>
          </w:tcPr>
          <w:p w14:paraId="7F8F3FD4" w14:textId="77777777" w:rsidR="00A72597" w:rsidRPr="00BB55E6" w:rsidRDefault="00A72597" w:rsidP="00444F1C">
            <w:pPr>
              <w:pStyle w:val="Textoencaja"/>
              <w:jc w:val="center"/>
              <w:rPr>
                <w:b/>
                <w:bCs/>
                <w:sz w:val="18"/>
                <w:szCs w:val="18"/>
              </w:rPr>
            </w:pPr>
            <w:r w:rsidRPr="00BB55E6">
              <w:rPr>
                <w:b/>
                <w:bCs/>
                <w:sz w:val="18"/>
                <w:szCs w:val="18"/>
              </w:rPr>
              <w:t>Director/a 2</w:t>
            </w:r>
          </w:p>
        </w:tc>
        <w:tc>
          <w:tcPr>
            <w:tcW w:w="1134" w:type="dxa"/>
            <w:shd w:val="clear" w:color="auto" w:fill="F2F2F2" w:themeFill="background1" w:themeFillShade="F2"/>
            <w:vAlign w:val="center"/>
          </w:tcPr>
          <w:p w14:paraId="3590ADFD" w14:textId="77777777" w:rsidR="00A72597" w:rsidRPr="00BB55E6" w:rsidRDefault="00A72597" w:rsidP="00444F1C">
            <w:pPr>
              <w:pStyle w:val="Textoencaja"/>
              <w:jc w:val="center"/>
              <w:rPr>
                <w:b/>
                <w:bCs/>
                <w:sz w:val="18"/>
                <w:szCs w:val="18"/>
              </w:rPr>
            </w:pPr>
            <w:r w:rsidRPr="00BB55E6">
              <w:rPr>
                <w:b/>
                <w:bCs/>
                <w:sz w:val="18"/>
                <w:szCs w:val="18"/>
              </w:rPr>
              <w:t>Fecha de lectura</w:t>
            </w:r>
          </w:p>
        </w:tc>
        <w:tc>
          <w:tcPr>
            <w:tcW w:w="1280" w:type="dxa"/>
            <w:shd w:val="clear" w:color="auto" w:fill="F2F2F2" w:themeFill="background1" w:themeFillShade="F2"/>
            <w:vAlign w:val="center"/>
          </w:tcPr>
          <w:p w14:paraId="0A6F9410" w14:textId="77777777" w:rsidR="00A72597" w:rsidRPr="00BB55E6" w:rsidRDefault="00A72597" w:rsidP="00444F1C">
            <w:pPr>
              <w:pStyle w:val="Textoencaja"/>
              <w:jc w:val="center"/>
              <w:rPr>
                <w:b/>
                <w:bCs/>
                <w:sz w:val="18"/>
                <w:szCs w:val="18"/>
              </w:rPr>
            </w:pPr>
            <w:r w:rsidRPr="00BB55E6">
              <w:rPr>
                <w:b/>
                <w:bCs/>
                <w:sz w:val="18"/>
                <w:szCs w:val="18"/>
              </w:rPr>
              <w:t>Calificación</w:t>
            </w:r>
          </w:p>
        </w:tc>
        <w:tc>
          <w:tcPr>
            <w:tcW w:w="1134" w:type="dxa"/>
            <w:shd w:val="clear" w:color="auto" w:fill="F2F2F2" w:themeFill="background1" w:themeFillShade="F2"/>
            <w:vAlign w:val="center"/>
          </w:tcPr>
          <w:p w14:paraId="758FD26C" w14:textId="77777777" w:rsidR="00A72597" w:rsidRPr="00BB55E6" w:rsidRDefault="00A72597" w:rsidP="00444F1C">
            <w:pPr>
              <w:pStyle w:val="Textoencaja"/>
              <w:jc w:val="center"/>
              <w:rPr>
                <w:b/>
                <w:bCs/>
                <w:sz w:val="18"/>
                <w:szCs w:val="18"/>
              </w:rPr>
            </w:pPr>
            <w:r w:rsidRPr="00BB55E6">
              <w:rPr>
                <w:b/>
                <w:bCs/>
                <w:sz w:val="18"/>
                <w:szCs w:val="18"/>
              </w:rPr>
              <w:t>Universidad</w:t>
            </w:r>
          </w:p>
        </w:tc>
      </w:tr>
      <w:tr w:rsidR="00A72597" w:rsidRPr="00BB55E6" w14:paraId="70002DCB" w14:textId="77777777" w:rsidTr="00F01F7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PrEx>
        <w:trPr>
          <w:trHeight w:val="567"/>
          <w:jc w:val="center"/>
        </w:trPr>
        <w:tc>
          <w:tcPr>
            <w:tcW w:w="3969" w:type="dxa"/>
            <w:gridSpan w:val="2"/>
            <w:shd w:val="clear" w:color="auto" w:fill="auto"/>
            <w:vAlign w:val="center"/>
          </w:tcPr>
          <w:p w14:paraId="707CF3E7" w14:textId="289CA9CE" w:rsidR="00A72597" w:rsidRPr="00BB55E6" w:rsidRDefault="00F01F71" w:rsidP="00444F1C">
            <w:pPr>
              <w:pStyle w:val="Textoencaja"/>
              <w:rPr>
                <w:sz w:val="18"/>
                <w:szCs w:val="18"/>
              </w:rPr>
            </w:pPr>
            <w:r w:rsidRPr="00BB55E6">
              <w:rPr>
                <w:sz w:val="18"/>
                <w:szCs w:val="18"/>
              </w:rPr>
              <w:t xml:space="preserve">As </w:t>
            </w:r>
            <w:proofErr w:type="spellStart"/>
            <w:r w:rsidRPr="00BB55E6">
              <w:rPr>
                <w:sz w:val="18"/>
                <w:szCs w:val="18"/>
              </w:rPr>
              <w:t>canles</w:t>
            </w:r>
            <w:proofErr w:type="spellEnd"/>
            <w:r w:rsidRPr="00BB55E6">
              <w:rPr>
                <w:sz w:val="18"/>
                <w:szCs w:val="18"/>
              </w:rPr>
              <w:t xml:space="preserve"> de resina como indicador retrospectivo da inversión en defensas </w:t>
            </w:r>
            <w:proofErr w:type="spellStart"/>
            <w:r w:rsidRPr="00BB55E6">
              <w:rPr>
                <w:sz w:val="18"/>
                <w:szCs w:val="18"/>
              </w:rPr>
              <w:t>nunha</w:t>
            </w:r>
            <w:proofErr w:type="spellEnd"/>
            <w:r w:rsidRPr="00BB55E6">
              <w:rPr>
                <w:sz w:val="18"/>
                <w:szCs w:val="18"/>
              </w:rPr>
              <w:t xml:space="preserve"> especie de </w:t>
            </w:r>
            <w:proofErr w:type="spellStart"/>
            <w:r w:rsidRPr="00BB55E6">
              <w:rPr>
                <w:sz w:val="18"/>
                <w:szCs w:val="18"/>
              </w:rPr>
              <w:t>piñeiro</w:t>
            </w:r>
            <w:proofErr w:type="spellEnd"/>
            <w:r w:rsidRPr="00BB55E6">
              <w:rPr>
                <w:sz w:val="18"/>
                <w:szCs w:val="18"/>
              </w:rPr>
              <w:t xml:space="preserve"> mediterráneo: </w:t>
            </w:r>
            <w:proofErr w:type="spellStart"/>
            <w:r w:rsidRPr="00BB55E6">
              <w:rPr>
                <w:sz w:val="18"/>
                <w:szCs w:val="18"/>
              </w:rPr>
              <w:t>Variacion</w:t>
            </w:r>
            <w:proofErr w:type="spellEnd"/>
            <w:r w:rsidRPr="00BB55E6">
              <w:rPr>
                <w:sz w:val="18"/>
                <w:szCs w:val="18"/>
              </w:rPr>
              <w:t xml:space="preserve"> adaptativa e </w:t>
            </w:r>
            <w:proofErr w:type="spellStart"/>
            <w:r w:rsidRPr="00BB55E6">
              <w:rPr>
                <w:sz w:val="18"/>
                <w:szCs w:val="18"/>
              </w:rPr>
              <w:t>respostas</w:t>
            </w:r>
            <w:proofErr w:type="spellEnd"/>
            <w:r w:rsidRPr="00BB55E6">
              <w:rPr>
                <w:sz w:val="18"/>
                <w:szCs w:val="18"/>
              </w:rPr>
              <w:t xml:space="preserve"> plásticas</w:t>
            </w:r>
          </w:p>
        </w:tc>
        <w:tc>
          <w:tcPr>
            <w:tcW w:w="2268" w:type="dxa"/>
            <w:shd w:val="clear" w:color="auto" w:fill="auto"/>
            <w:vAlign w:val="center"/>
          </w:tcPr>
          <w:p w14:paraId="04A5D085" w14:textId="2CB89964" w:rsidR="00A72597" w:rsidRPr="00BB55E6" w:rsidRDefault="00F01F71" w:rsidP="00444F1C">
            <w:pPr>
              <w:pStyle w:val="Textoencaja"/>
              <w:rPr>
                <w:sz w:val="18"/>
                <w:szCs w:val="18"/>
              </w:rPr>
            </w:pPr>
            <w:r w:rsidRPr="00BB55E6">
              <w:rPr>
                <w:sz w:val="18"/>
                <w:szCs w:val="18"/>
              </w:rPr>
              <w:t>Vázquez González, Carla</w:t>
            </w:r>
          </w:p>
        </w:tc>
        <w:tc>
          <w:tcPr>
            <w:tcW w:w="2268" w:type="dxa"/>
            <w:shd w:val="clear" w:color="auto" w:fill="auto"/>
            <w:vAlign w:val="center"/>
          </w:tcPr>
          <w:p w14:paraId="683D2B7F" w14:textId="355DD919" w:rsidR="00A72597" w:rsidRPr="00BB55E6" w:rsidRDefault="00F01F71" w:rsidP="00444F1C">
            <w:pPr>
              <w:pStyle w:val="Textoencaja"/>
              <w:rPr>
                <w:sz w:val="18"/>
                <w:szCs w:val="18"/>
              </w:rPr>
            </w:pPr>
            <w:r w:rsidRPr="00BB55E6">
              <w:rPr>
                <w:sz w:val="18"/>
                <w:szCs w:val="18"/>
              </w:rPr>
              <w:t>Zas Arregui, Rafael</w:t>
            </w:r>
          </w:p>
        </w:tc>
        <w:tc>
          <w:tcPr>
            <w:tcW w:w="2122" w:type="dxa"/>
            <w:shd w:val="clear" w:color="auto" w:fill="auto"/>
            <w:vAlign w:val="center"/>
          </w:tcPr>
          <w:p w14:paraId="0DBA9549" w14:textId="21CBC6F4" w:rsidR="00A72597" w:rsidRPr="00BB55E6" w:rsidRDefault="00F01F71" w:rsidP="00444F1C">
            <w:pPr>
              <w:pStyle w:val="Textoencaja"/>
              <w:rPr>
                <w:sz w:val="18"/>
                <w:szCs w:val="18"/>
              </w:rPr>
            </w:pPr>
            <w:r w:rsidRPr="00BB55E6">
              <w:rPr>
                <w:sz w:val="18"/>
                <w:szCs w:val="18"/>
              </w:rPr>
              <w:t>Sampedro Pérez, Luis</w:t>
            </w:r>
          </w:p>
        </w:tc>
        <w:tc>
          <w:tcPr>
            <w:tcW w:w="1134" w:type="dxa"/>
            <w:shd w:val="clear" w:color="auto" w:fill="auto"/>
            <w:vAlign w:val="center"/>
          </w:tcPr>
          <w:p w14:paraId="49FDC572" w14:textId="48B78A7C" w:rsidR="00A72597" w:rsidRPr="00BB55E6" w:rsidRDefault="00F01F71" w:rsidP="00444F1C">
            <w:pPr>
              <w:pStyle w:val="Textoencaja"/>
              <w:rPr>
                <w:sz w:val="18"/>
                <w:szCs w:val="18"/>
              </w:rPr>
            </w:pPr>
            <w:r w:rsidRPr="00BB55E6">
              <w:rPr>
                <w:sz w:val="18"/>
                <w:szCs w:val="18"/>
              </w:rPr>
              <w:t>01/04/2020</w:t>
            </w:r>
          </w:p>
        </w:tc>
        <w:tc>
          <w:tcPr>
            <w:tcW w:w="1280" w:type="dxa"/>
            <w:shd w:val="clear" w:color="auto" w:fill="auto"/>
            <w:vAlign w:val="center"/>
          </w:tcPr>
          <w:p w14:paraId="257F1252" w14:textId="77777777" w:rsidR="00A72597" w:rsidRPr="00BB55E6" w:rsidRDefault="00F01F71" w:rsidP="00444F1C">
            <w:pPr>
              <w:pStyle w:val="Textoencaja"/>
              <w:rPr>
                <w:sz w:val="18"/>
                <w:szCs w:val="18"/>
              </w:rPr>
            </w:pPr>
            <w:r w:rsidRPr="00BB55E6">
              <w:rPr>
                <w:sz w:val="18"/>
                <w:szCs w:val="18"/>
              </w:rPr>
              <w:t>SB</w:t>
            </w:r>
          </w:p>
          <w:p w14:paraId="2C6AE247" w14:textId="77777777" w:rsidR="00F01F71" w:rsidRPr="00BB55E6" w:rsidRDefault="00F01F71" w:rsidP="00444F1C">
            <w:pPr>
              <w:pStyle w:val="Textoencaja"/>
              <w:rPr>
                <w:sz w:val="18"/>
                <w:szCs w:val="18"/>
              </w:rPr>
            </w:pPr>
            <w:r w:rsidRPr="00BB55E6">
              <w:rPr>
                <w:sz w:val="18"/>
                <w:szCs w:val="18"/>
              </w:rPr>
              <w:t>Cum Laude</w:t>
            </w:r>
          </w:p>
          <w:p w14:paraId="278C7B89" w14:textId="0F61F6A0" w:rsidR="00F01F71" w:rsidRPr="00BB55E6" w:rsidRDefault="00F01F71" w:rsidP="00444F1C">
            <w:pPr>
              <w:pStyle w:val="Textoencaja"/>
              <w:rPr>
                <w:sz w:val="18"/>
                <w:szCs w:val="18"/>
              </w:rPr>
            </w:pPr>
            <w:r w:rsidRPr="00BB55E6">
              <w:rPr>
                <w:sz w:val="18"/>
                <w:szCs w:val="18"/>
              </w:rPr>
              <w:t>Internacional</w:t>
            </w:r>
          </w:p>
        </w:tc>
        <w:tc>
          <w:tcPr>
            <w:tcW w:w="1134" w:type="dxa"/>
            <w:shd w:val="clear" w:color="auto" w:fill="auto"/>
            <w:vAlign w:val="center"/>
          </w:tcPr>
          <w:p w14:paraId="536BF76F" w14:textId="5FB97985" w:rsidR="00A72597" w:rsidRPr="00BB55E6" w:rsidRDefault="00F01F71" w:rsidP="00444F1C">
            <w:pPr>
              <w:pStyle w:val="Textoencaja"/>
              <w:rPr>
                <w:sz w:val="18"/>
                <w:szCs w:val="18"/>
              </w:rPr>
            </w:pPr>
            <w:r w:rsidRPr="00BB55E6">
              <w:rPr>
                <w:sz w:val="18"/>
                <w:szCs w:val="18"/>
              </w:rPr>
              <w:t>Universidade de Vigo</w:t>
            </w:r>
          </w:p>
        </w:tc>
      </w:tr>
      <w:tr w:rsidR="00A72597" w:rsidRPr="00BB55E6" w14:paraId="10AE2A98" w14:textId="77777777" w:rsidTr="00444F1C">
        <w:trPr>
          <w:trHeight w:val="283"/>
          <w:jc w:val="center"/>
        </w:trPr>
        <w:tc>
          <w:tcPr>
            <w:tcW w:w="14175" w:type="dxa"/>
            <w:gridSpan w:val="8"/>
            <w:tcBorders>
              <w:top w:val="single" w:sz="4" w:space="0" w:color="000000"/>
              <w:left w:val="single" w:sz="4" w:space="0" w:color="000000"/>
              <w:bottom w:val="single" w:sz="4" w:space="0" w:color="000000"/>
              <w:right w:val="single" w:sz="4" w:space="0" w:color="000000"/>
            </w:tcBorders>
            <w:shd w:val="clear" w:color="auto" w:fill="FDE9D9" w:themeFill="accent6" w:themeFillTint="33"/>
            <w:vAlign w:val="center"/>
          </w:tcPr>
          <w:p w14:paraId="51E9C818" w14:textId="77777777" w:rsidR="00A72597" w:rsidRPr="00BB55E6" w:rsidRDefault="00A72597" w:rsidP="00444F1C">
            <w:pPr>
              <w:pStyle w:val="TablaTitulo"/>
              <w:jc w:val="center"/>
            </w:pPr>
            <w:r w:rsidRPr="00BB55E6">
              <w:t>Contribución científica más relevante derivada de la tesis</w:t>
            </w:r>
          </w:p>
        </w:tc>
      </w:tr>
      <w:tr w:rsidR="00A72597" w:rsidRPr="00280B08" w14:paraId="78F07AFE" w14:textId="77777777" w:rsidTr="00444F1C">
        <w:trPr>
          <w:trHeight w:val="227"/>
          <w:jc w:val="center"/>
        </w:trPr>
        <w:tc>
          <w:tcPr>
            <w:tcW w:w="3397" w:type="dxa"/>
            <w:tcBorders>
              <w:top w:val="single" w:sz="4" w:space="0" w:color="000000"/>
              <w:left w:val="single" w:sz="4" w:space="0" w:color="000000"/>
              <w:bottom w:val="single" w:sz="4" w:space="0" w:color="000000"/>
            </w:tcBorders>
            <w:shd w:val="clear" w:color="auto" w:fill="F2F2F2" w:themeFill="background1" w:themeFillShade="F2"/>
            <w:vAlign w:val="center"/>
          </w:tcPr>
          <w:p w14:paraId="3A1653CE" w14:textId="77777777" w:rsidR="00A72597" w:rsidRPr="00BB55E6" w:rsidRDefault="00A72597" w:rsidP="00444F1C">
            <w:pPr>
              <w:pStyle w:val="Textoencaja"/>
              <w:rPr>
                <w:b/>
                <w:bCs/>
                <w:sz w:val="18"/>
                <w:szCs w:val="18"/>
              </w:rPr>
            </w:pPr>
            <w:r w:rsidRPr="00BB55E6">
              <w:rPr>
                <w:b/>
                <w:bCs/>
                <w:sz w:val="18"/>
                <w:szCs w:val="18"/>
              </w:rPr>
              <w:t>Cita completa</w:t>
            </w:r>
          </w:p>
        </w:tc>
        <w:tc>
          <w:tcPr>
            <w:tcW w:w="10778"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14:paraId="0599D0EB" w14:textId="59519DAB" w:rsidR="00A72597" w:rsidRPr="00BB55E6" w:rsidRDefault="00F01F71" w:rsidP="00444F1C">
            <w:pPr>
              <w:pStyle w:val="Textoencaja"/>
              <w:rPr>
                <w:sz w:val="18"/>
                <w:szCs w:val="18"/>
                <w:lang w:val="en-US"/>
              </w:rPr>
            </w:pPr>
            <w:r w:rsidRPr="00BB55E6">
              <w:rPr>
                <w:sz w:val="18"/>
                <w:szCs w:val="18"/>
              </w:rPr>
              <w:t xml:space="preserve">Carla Vázquez-González, Rafael Zas, Nadir </w:t>
            </w:r>
            <w:proofErr w:type="spellStart"/>
            <w:r w:rsidRPr="00BB55E6">
              <w:rPr>
                <w:sz w:val="18"/>
                <w:szCs w:val="18"/>
              </w:rPr>
              <w:t>Erbilgin</w:t>
            </w:r>
            <w:proofErr w:type="spellEnd"/>
            <w:r w:rsidRPr="00BB55E6">
              <w:rPr>
                <w:sz w:val="18"/>
                <w:szCs w:val="18"/>
              </w:rPr>
              <w:t xml:space="preserve">, Scott </w:t>
            </w:r>
            <w:proofErr w:type="spellStart"/>
            <w:r w:rsidRPr="00BB55E6">
              <w:rPr>
                <w:sz w:val="18"/>
                <w:szCs w:val="18"/>
              </w:rPr>
              <w:t>Ferrenberg</w:t>
            </w:r>
            <w:proofErr w:type="spellEnd"/>
            <w:r w:rsidRPr="00BB55E6">
              <w:rPr>
                <w:sz w:val="18"/>
                <w:szCs w:val="18"/>
              </w:rPr>
              <w:t xml:space="preserve">, Vicente Rozas, Luis Sampedro, </w:t>
            </w:r>
            <w:r w:rsidR="002F1DC1" w:rsidRPr="00BB55E6">
              <w:rPr>
                <w:sz w:val="18"/>
                <w:szCs w:val="18"/>
              </w:rPr>
              <w:t xml:space="preserve">(2020). </w:t>
            </w:r>
            <w:r w:rsidRPr="00BB55E6">
              <w:rPr>
                <w:sz w:val="18"/>
                <w:szCs w:val="18"/>
                <w:lang w:val="en-US"/>
              </w:rPr>
              <w:t xml:space="preserve">Resin ducts as resistance traits in conifers: linking dendrochronology and resin-based </w:t>
            </w:r>
            <w:proofErr w:type="spellStart"/>
            <w:r w:rsidRPr="00BB55E6">
              <w:rPr>
                <w:sz w:val="18"/>
                <w:szCs w:val="18"/>
                <w:lang w:val="en-US"/>
              </w:rPr>
              <w:t>defences</w:t>
            </w:r>
            <w:proofErr w:type="spellEnd"/>
            <w:r w:rsidRPr="00BB55E6">
              <w:rPr>
                <w:sz w:val="18"/>
                <w:szCs w:val="18"/>
                <w:lang w:val="en-US"/>
              </w:rPr>
              <w:t>, </w:t>
            </w:r>
            <w:r w:rsidRPr="00BB55E6">
              <w:rPr>
                <w:i/>
                <w:iCs/>
                <w:sz w:val="18"/>
                <w:szCs w:val="18"/>
                <w:lang w:val="en-US"/>
              </w:rPr>
              <w:t>Tree Physiology</w:t>
            </w:r>
            <w:r w:rsidRPr="00BB55E6">
              <w:rPr>
                <w:sz w:val="18"/>
                <w:szCs w:val="18"/>
                <w:lang w:val="en-US"/>
              </w:rPr>
              <w:t xml:space="preserve">, </w:t>
            </w:r>
            <w:r w:rsidR="002F1DC1" w:rsidRPr="00BB55E6">
              <w:rPr>
                <w:sz w:val="18"/>
                <w:szCs w:val="18"/>
                <w:lang w:val="en-US"/>
              </w:rPr>
              <w:t>4</w:t>
            </w:r>
            <w:r w:rsidRPr="00BB55E6">
              <w:rPr>
                <w:sz w:val="18"/>
                <w:szCs w:val="18"/>
                <w:lang w:val="en-US"/>
              </w:rPr>
              <w:t>0, 1313–1326, </w:t>
            </w:r>
            <w:hyperlink r:id="rId135" w:history="1">
              <w:r w:rsidRPr="00BB55E6">
                <w:rPr>
                  <w:rStyle w:val="Hipervnculo"/>
                  <w:sz w:val="18"/>
                  <w:szCs w:val="18"/>
                  <w:lang w:val="en-US"/>
                </w:rPr>
                <w:t>https://doi.org/10.1093/treephys/tpaa064</w:t>
              </w:r>
            </w:hyperlink>
          </w:p>
        </w:tc>
      </w:tr>
      <w:tr w:rsidR="00A72597" w:rsidRPr="00280B08" w14:paraId="064CCA3F" w14:textId="77777777" w:rsidTr="00444F1C">
        <w:trPr>
          <w:trHeight w:val="227"/>
          <w:jc w:val="center"/>
        </w:trPr>
        <w:tc>
          <w:tcPr>
            <w:tcW w:w="3397" w:type="dxa"/>
            <w:tcBorders>
              <w:top w:val="single" w:sz="4" w:space="0" w:color="000000"/>
              <w:left w:val="single" w:sz="4" w:space="0" w:color="000000"/>
              <w:bottom w:val="single" w:sz="4" w:space="0" w:color="000000"/>
            </w:tcBorders>
            <w:shd w:val="clear" w:color="auto" w:fill="F2F2F2" w:themeFill="background1" w:themeFillShade="F2"/>
            <w:vAlign w:val="center"/>
          </w:tcPr>
          <w:p w14:paraId="3CAB683F" w14:textId="77777777" w:rsidR="00A72597" w:rsidRPr="00BB55E6" w:rsidRDefault="00A72597" w:rsidP="00444F1C">
            <w:pPr>
              <w:pStyle w:val="Textoencaja"/>
              <w:rPr>
                <w:b/>
                <w:bCs/>
                <w:sz w:val="18"/>
                <w:szCs w:val="18"/>
              </w:rPr>
            </w:pPr>
            <w:r w:rsidRPr="00BB55E6">
              <w:rPr>
                <w:b/>
                <w:bCs/>
                <w:sz w:val="18"/>
                <w:szCs w:val="18"/>
              </w:rPr>
              <w:t>Indicadores de calidad</w:t>
            </w:r>
          </w:p>
        </w:tc>
        <w:tc>
          <w:tcPr>
            <w:tcW w:w="10778"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14:paraId="16CB0A09" w14:textId="6BDDFA13" w:rsidR="00A72597" w:rsidRPr="00BB55E6" w:rsidRDefault="00F01F71" w:rsidP="00F01F71">
            <w:pPr>
              <w:pStyle w:val="Textoencaja"/>
              <w:rPr>
                <w:sz w:val="18"/>
                <w:szCs w:val="18"/>
                <w:lang w:val="en-US"/>
              </w:rPr>
            </w:pPr>
            <w:r w:rsidRPr="00BB55E6">
              <w:rPr>
                <w:sz w:val="18"/>
                <w:szCs w:val="18"/>
                <w:lang w:val="en-US"/>
              </w:rPr>
              <w:t xml:space="preserve">Journal Impact Factor (Clarivate): 3,5. </w:t>
            </w:r>
            <w:proofErr w:type="spellStart"/>
            <w:r w:rsidRPr="00BB55E6">
              <w:rPr>
                <w:sz w:val="18"/>
                <w:szCs w:val="18"/>
                <w:lang w:val="en-US"/>
              </w:rPr>
              <w:t>Posición</w:t>
            </w:r>
            <w:proofErr w:type="spellEnd"/>
            <w:r w:rsidRPr="00BB55E6">
              <w:rPr>
                <w:sz w:val="18"/>
                <w:szCs w:val="18"/>
                <w:lang w:val="en-US"/>
              </w:rPr>
              <w:t xml:space="preserve"> (Forestry): 8/89 (Q1)</w:t>
            </w:r>
          </w:p>
        </w:tc>
      </w:tr>
    </w:tbl>
    <w:p w14:paraId="37174381" w14:textId="77777777" w:rsidR="005770A4" w:rsidRPr="00BB55E6" w:rsidRDefault="005770A4" w:rsidP="00A72597">
      <w:pPr>
        <w:rPr>
          <w:sz w:val="20"/>
          <w:szCs w:val="20"/>
          <w:lang w:val="en-US"/>
        </w:rPr>
      </w:pPr>
    </w:p>
    <w:tbl>
      <w:tblPr>
        <w:tblW w:w="14175" w:type="dxa"/>
        <w:jc w:val="center"/>
        <w:tblLayout w:type="fixed"/>
        <w:tblCellMar>
          <w:top w:w="57" w:type="dxa"/>
          <w:bottom w:w="57" w:type="dxa"/>
        </w:tblCellMar>
        <w:tblLook w:val="0000" w:firstRow="0" w:lastRow="0" w:firstColumn="0" w:lastColumn="0" w:noHBand="0" w:noVBand="0"/>
      </w:tblPr>
      <w:tblGrid>
        <w:gridCol w:w="3397"/>
        <w:gridCol w:w="572"/>
        <w:gridCol w:w="2268"/>
        <w:gridCol w:w="2268"/>
        <w:gridCol w:w="2268"/>
        <w:gridCol w:w="1134"/>
        <w:gridCol w:w="1134"/>
        <w:gridCol w:w="1134"/>
      </w:tblGrid>
      <w:tr w:rsidR="00A72597" w:rsidRPr="00BB55E6" w14:paraId="1219EA7F" w14:textId="77777777" w:rsidTr="00444F1C">
        <w:trPr>
          <w:trHeight w:val="283"/>
          <w:jc w:val="center"/>
        </w:trPr>
        <w:tc>
          <w:tcPr>
            <w:tcW w:w="14175" w:type="dxa"/>
            <w:gridSpan w:val="8"/>
            <w:tcBorders>
              <w:top w:val="single" w:sz="4" w:space="0" w:color="000000"/>
              <w:left w:val="single" w:sz="4" w:space="0" w:color="000000"/>
              <w:bottom w:val="single" w:sz="4" w:space="0" w:color="000000"/>
              <w:right w:val="single" w:sz="4" w:space="0" w:color="000000"/>
            </w:tcBorders>
            <w:shd w:val="clear" w:color="auto" w:fill="FABF8F" w:themeFill="accent6" w:themeFillTint="99"/>
            <w:vAlign w:val="center"/>
          </w:tcPr>
          <w:p w14:paraId="3F32920E" w14:textId="40DE6D0F" w:rsidR="00A72597" w:rsidRPr="00BB55E6" w:rsidRDefault="00A72597" w:rsidP="00444F1C">
            <w:pPr>
              <w:pStyle w:val="Textoencaja"/>
              <w:jc w:val="center"/>
              <w:rPr>
                <w:b/>
                <w:bCs/>
                <w:sz w:val="22"/>
                <w:szCs w:val="22"/>
              </w:rPr>
            </w:pPr>
            <w:r w:rsidRPr="00BB55E6">
              <w:rPr>
                <w:b/>
                <w:bCs/>
                <w:sz w:val="22"/>
                <w:szCs w:val="22"/>
              </w:rPr>
              <w:t>Tesis 10</w:t>
            </w:r>
          </w:p>
        </w:tc>
      </w:tr>
      <w:tr w:rsidR="00A72597" w:rsidRPr="00BB55E6" w14:paraId="75EAFB35" w14:textId="77777777" w:rsidTr="00444F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PrEx>
        <w:trPr>
          <w:trHeight w:val="283"/>
          <w:jc w:val="center"/>
        </w:trPr>
        <w:tc>
          <w:tcPr>
            <w:tcW w:w="3969" w:type="dxa"/>
            <w:gridSpan w:val="2"/>
            <w:shd w:val="clear" w:color="auto" w:fill="F2F2F2" w:themeFill="background1" w:themeFillShade="F2"/>
            <w:vAlign w:val="center"/>
          </w:tcPr>
          <w:p w14:paraId="0745C196" w14:textId="77777777" w:rsidR="00A72597" w:rsidRPr="00BB55E6" w:rsidRDefault="00A72597" w:rsidP="00444F1C">
            <w:pPr>
              <w:pStyle w:val="Textoencaja"/>
              <w:jc w:val="center"/>
              <w:rPr>
                <w:b/>
                <w:bCs/>
                <w:sz w:val="18"/>
                <w:szCs w:val="18"/>
              </w:rPr>
            </w:pPr>
            <w:r w:rsidRPr="00BB55E6">
              <w:rPr>
                <w:b/>
                <w:bCs/>
                <w:sz w:val="18"/>
                <w:szCs w:val="18"/>
              </w:rPr>
              <w:t>Título</w:t>
            </w:r>
          </w:p>
        </w:tc>
        <w:tc>
          <w:tcPr>
            <w:tcW w:w="2268" w:type="dxa"/>
            <w:shd w:val="clear" w:color="auto" w:fill="F2F2F2" w:themeFill="background1" w:themeFillShade="F2"/>
            <w:vAlign w:val="center"/>
          </w:tcPr>
          <w:p w14:paraId="1A205ADB" w14:textId="77777777" w:rsidR="00A72597" w:rsidRPr="00BB55E6" w:rsidRDefault="00A72597" w:rsidP="00444F1C">
            <w:pPr>
              <w:pStyle w:val="Textoencaja"/>
              <w:jc w:val="center"/>
              <w:rPr>
                <w:b/>
                <w:bCs/>
                <w:sz w:val="18"/>
                <w:szCs w:val="18"/>
              </w:rPr>
            </w:pPr>
            <w:r w:rsidRPr="00BB55E6">
              <w:rPr>
                <w:b/>
                <w:bCs/>
                <w:sz w:val="18"/>
                <w:szCs w:val="18"/>
              </w:rPr>
              <w:t>Doctorando/a</w:t>
            </w:r>
          </w:p>
        </w:tc>
        <w:tc>
          <w:tcPr>
            <w:tcW w:w="2268" w:type="dxa"/>
            <w:shd w:val="clear" w:color="auto" w:fill="F2F2F2" w:themeFill="background1" w:themeFillShade="F2"/>
            <w:vAlign w:val="center"/>
          </w:tcPr>
          <w:p w14:paraId="664A4259" w14:textId="77777777" w:rsidR="00A72597" w:rsidRPr="00BB55E6" w:rsidRDefault="00A72597" w:rsidP="00444F1C">
            <w:pPr>
              <w:pStyle w:val="Textoencaja"/>
              <w:jc w:val="center"/>
              <w:rPr>
                <w:b/>
                <w:bCs/>
                <w:sz w:val="18"/>
                <w:szCs w:val="18"/>
              </w:rPr>
            </w:pPr>
            <w:r w:rsidRPr="00BB55E6">
              <w:rPr>
                <w:b/>
                <w:bCs/>
                <w:sz w:val="18"/>
                <w:szCs w:val="18"/>
              </w:rPr>
              <w:t>Director/a 1</w:t>
            </w:r>
          </w:p>
        </w:tc>
        <w:tc>
          <w:tcPr>
            <w:tcW w:w="2268" w:type="dxa"/>
            <w:shd w:val="clear" w:color="auto" w:fill="F2F2F2" w:themeFill="background1" w:themeFillShade="F2"/>
            <w:vAlign w:val="center"/>
          </w:tcPr>
          <w:p w14:paraId="49E0326A" w14:textId="77777777" w:rsidR="00A72597" w:rsidRPr="00BB55E6" w:rsidRDefault="00A72597" w:rsidP="00444F1C">
            <w:pPr>
              <w:pStyle w:val="Textoencaja"/>
              <w:jc w:val="center"/>
              <w:rPr>
                <w:b/>
                <w:bCs/>
                <w:sz w:val="18"/>
                <w:szCs w:val="18"/>
              </w:rPr>
            </w:pPr>
            <w:r w:rsidRPr="00BB55E6">
              <w:rPr>
                <w:b/>
                <w:bCs/>
                <w:sz w:val="18"/>
                <w:szCs w:val="18"/>
              </w:rPr>
              <w:t>Director/a 2</w:t>
            </w:r>
          </w:p>
        </w:tc>
        <w:tc>
          <w:tcPr>
            <w:tcW w:w="1134" w:type="dxa"/>
            <w:shd w:val="clear" w:color="auto" w:fill="F2F2F2" w:themeFill="background1" w:themeFillShade="F2"/>
            <w:vAlign w:val="center"/>
          </w:tcPr>
          <w:p w14:paraId="38FADD6E" w14:textId="77777777" w:rsidR="00A72597" w:rsidRPr="00BB55E6" w:rsidRDefault="00A72597" w:rsidP="00444F1C">
            <w:pPr>
              <w:pStyle w:val="Textoencaja"/>
              <w:jc w:val="center"/>
              <w:rPr>
                <w:b/>
                <w:bCs/>
                <w:sz w:val="18"/>
                <w:szCs w:val="18"/>
              </w:rPr>
            </w:pPr>
            <w:r w:rsidRPr="00BB55E6">
              <w:rPr>
                <w:b/>
                <w:bCs/>
                <w:sz w:val="18"/>
                <w:szCs w:val="18"/>
              </w:rPr>
              <w:t>Fecha de lectura</w:t>
            </w:r>
          </w:p>
        </w:tc>
        <w:tc>
          <w:tcPr>
            <w:tcW w:w="1134" w:type="dxa"/>
            <w:shd w:val="clear" w:color="auto" w:fill="F2F2F2" w:themeFill="background1" w:themeFillShade="F2"/>
            <w:vAlign w:val="center"/>
          </w:tcPr>
          <w:p w14:paraId="0B0DA566" w14:textId="77777777" w:rsidR="00A72597" w:rsidRPr="00BB55E6" w:rsidRDefault="00A72597" w:rsidP="00444F1C">
            <w:pPr>
              <w:pStyle w:val="Textoencaja"/>
              <w:jc w:val="center"/>
              <w:rPr>
                <w:b/>
                <w:bCs/>
                <w:sz w:val="18"/>
                <w:szCs w:val="18"/>
              </w:rPr>
            </w:pPr>
            <w:r w:rsidRPr="00BB55E6">
              <w:rPr>
                <w:b/>
                <w:bCs/>
                <w:sz w:val="18"/>
                <w:szCs w:val="18"/>
              </w:rPr>
              <w:t>Calificación</w:t>
            </w:r>
          </w:p>
        </w:tc>
        <w:tc>
          <w:tcPr>
            <w:tcW w:w="1134" w:type="dxa"/>
            <w:shd w:val="clear" w:color="auto" w:fill="F2F2F2" w:themeFill="background1" w:themeFillShade="F2"/>
            <w:vAlign w:val="center"/>
          </w:tcPr>
          <w:p w14:paraId="258EE4C4" w14:textId="77777777" w:rsidR="00A72597" w:rsidRPr="00BB55E6" w:rsidRDefault="00A72597" w:rsidP="00444F1C">
            <w:pPr>
              <w:pStyle w:val="Textoencaja"/>
              <w:jc w:val="center"/>
              <w:rPr>
                <w:b/>
                <w:bCs/>
                <w:sz w:val="18"/>
                <w:szCs w:val="18"/>
              </w:rPr>
            </w:pPr>
            <w:r w:rsidRPr="00BB55E6">
              <w:rPr>
                <w:b/>
                <w:bCs/>
                <w:sz w:val="18"/>
                <w:szCs w:val="18"/>
              </w:rPr>
              <w:t>Universidad</w:t>
            </w:r>
          </w:p>
        </w:tc>
      </w:tr>
      <w:tr w:rsidR="00A72597" w:rsidRPr="00BB55E6" w14:paraId="12EA366D" w14:textId="77777777" w:rsidTr="00444F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PrEx>
        <w:trPr>
          <w:trHeight w:val="567"/>
          <w:jc w:val="center"/>
        </w:trPr>
        <w:tc>
          <w:tcPr>
            <w:tcW w:w="3969" w:type="dxa"/>
            <w:gridSpan w:val="2"/>
            <w:shd w:val="clear" w:color="auto" w:fill="auto"/>
            <w:vAlign w:val="center"/>
          </w:tcPr>
          <w:p w14:paraId="52B40F72" w14:textId="5C472CF5" w:rsidR="00A72597" w:rsidRPr="00084994" w:rsidRDefault="00F01F71" w:rsidP="00F01F71">
            <w:pPr>
              <w:pStyle w:val="Textoencaja"/>
              <w:jc w:val="left"/>
              <w:rPr>
                <w:sz w:val="18"/>
                <w:szCs w:val="18"/>
                <w:lang w:val="pt-PT"/>
              </w:rPr>
            </w:pPr>
            <w:r w:rsidRPr="00084994">
              <w:rPr>
                <w:sz w:val="18"/>
                <w:szCs w:val="18"/>
                <w:lang w:val="pt-PT"/>
              </w:rPr>
              <w:t>Estudo do modo de acción dos metabolitos secundarios trans-cinamaldehído e norharmano sobre o metabolismo vexetal</w:t>
            </w:r>
          </w:p>
        </w:tc>
        <w:tc>
          <w:tcPr>
            <w:tcW w:w="2268" w:type="dxa"/>
            <w:shd w:val="clear" w:color="auto" w:fill="auto"/>
            <w:vAlign w:val="center"/>
          </w:tcPr>
          <w:p w14:paraId="60C17788" w14:textId="55C7A14E" w:rsidR="00A72597" w:rsidRPr="00BB55E6" w:rsidRDefault="00F01F71" w:rsidP="00F01F71">
            <w:pPr>
              <w:pStyle w:val="Textoencaja"/>
              <w:jc w:val="left"/>
              <w:rPr>
                <w:sz w:val="18"/>
                <w:szCs w:val="18"/>
              </w:rPr>
            </w:pPr>
            <w:r w:rsidRPr="00BB55E6">
              <w:rPr>
                <w:sz w:val="18"/>
                <w:szCs w:val="18"/>
              </w:rPr>
              <w:t>López González, David</w:t>
            </w:r>
          </w:p>
        </w:tc>
        <w:tc>
          <w:tcPr>
            <w:tcW w:w="2268" w:type="dxa"/>
            <w:shd w:val="clear" w:color="auto" w:fill="auto"/>
            <w:vAlign w:val="center"/>
          </w:tcPr>
          <w:p w14:paraId="7913848E" w14:textId="36C9A8D8" w:rsidR="00A72597" w:rsidRPr="00BB55E6" w:rsidRDefault="00F01F71" w:rsidP="00F01F71">
            <w:pPr>
              <w:pStyle w:val="Textoencaja"/>
              <w:jc w:val="left"/>
              <w:rPr>
                <w:sz w:val="18"/>
                <w:szCs w:val="18"/>
              </w:rPr>
            </w:pPr>
            <w:proofErr w:type="spellStart"/>
            <w:r w:rsidRPr="00BB55E6">
              <w:rPr>
                <w:sz w:val="18"/>
                <w:szCs w:val="18"/>
              </w:rPr>
              <w:t>Reigosa</w:t>
            </w:r>
            <w:proofErr w:type="spellEnd"/>
            <w:r w:rsidRPr="00BB55E6">
              <w:rPr>
                <w:sz w:val="18"/>
                <w:szCs w:val="18"/>
              </w:rPr>
              <w:t xml:space="preserve"> Roger, Manuel Joaquín</w:t>
            </w:r>
          </w:p>
        </w:tc>
        <w:tc>
          <w:tcPr>
            <w:tcW w:w="2268" w:type="dxa"/>
            <w:shd w:val="clear" w:color="auto" w:fill="auto"/>
            <w:vAlign w:val="center"/>
          </w:tcPr>
          <w:p w14:paraId="7CD127DB" w14:textId="51872EED" w:rsidR="00A72597" w:rsidRPr="00BB55E6" w:rsidRDefault="00F01F71" w:rsidP="00F01F71">
            <w:pPr>
              <w:pStyle w:val="Textoencaja"/>
              <w:jc w:val="left"/>
              <w:rPr>
                <w:sz w:val="18"/>
                <w:szCs w:val="18"/>
              </w:rPr>
            </w:pPr>
            <w:r w:rsidRPr="00BB55E6">
              <w:rPr>
                <w:sz w:val="18"/>
                <w:szCs w:val="18"/>
              </w:rPr>
              <w:t>Sánchez Moreiras, Adela</w:t>
            </w:r>
          </w:p>
        </w:tc>
        <w:tc>
          <w:tcPr>
            <w:tcW w:w="1134" w:type="dxa"/>
            <w:shd w:val="clear" w:color="auto" w:fill="auto"/>
            <w:vAlign w:val="center"/>
          </w:tcPr>
          <w:p w14:paraId="7EF2E887" w14:textId="725F4FBC" w:rsidR="00A72597" w:rsidRPr="00BB55E6" w:rsidRDefault="00F01F71" w:rsidP="00F01F71">
            <w:pPr>
              <w:pStyle w:val="Textoencaja"/>
              <w:jc w:val="left"/>
              <w:rPr>
                <w:sz w:val="18"/>
                <w:szCs w:val="18"/>
              </w:rPr>
            </w:pPr>
            <w:r w:rsidRPr="00BB55E6">
              <w:rPr>
                <w:sz w:val="18"/>
                <w:szCs w:val="18"/>
              </w:rPr>
              <w:t>18/02/2021</w:t>
            </w:r>
          </w:p>
        </w:tc>
        <w:tc>
          <w:tcPr>
            <w:tcW w:w="1134" w:type="dxa"/>
            <w:shd w:val="clear" w:color="auto" w:fill="auto"/>
            <w:vAlign w:val="center"/>
          </w:tcPr>
          <w:p w14:paraId="015DA4A9" w14:textId="77777777" w:rsidR="00A72597" w:rsidRPr="00BB55E6" w:rsidRDefault="00F01F71" w:rsidP="00F01F71">
            <w:pPr>
              <w:pStyle w:val="Textoencaja"/>
              <w:jc w:val="left"/>
              <w:rPr>
                <w:sz w:val="18"/>
                <w:szCs w:val="18"/>
              </w:rPr>
            </w:pPr>
            <w:r w:rsidRPr="00BB55E6">
              <w:rPr>
                <w:sz w:val="18"/>
                <w:szCs w:val="18"/>
              </w:rPr>
              <w:t>SB</w:t>
            </w:r>
          </w:p>
          <w:p w14:paraId="47CF7981" w14:textId="6F0E06E9" w:rsidR="00F01F71" w:rsidRPr="00BB55E6" w:rsidRDefault="00F01F71" w:rsidP="00F01F71">
            <w:pPr>
              <w:pStyle w:val="Textoencaja"/>
              <w:jc w:val="left"/>
              <w:rPr>
                <w:sz w:val="18"/>
                <w:szCs w:val="18"/>
              </w:rPr>
            </w:pPr>
            <w:r w:rsidRPr="00BB55E6">
              <w:rPr>
                <w:sz w:val="18"/>
                <w:szCs w:val="18"/>
              </w:rPr>
              <w:t>Cum Laude</w:t>
            </w:r>
          </w:p>
        </w:tc>
        <w:tc>
          <w:tcPr>
            <w:tcW w:w="1134" w:type="dxa"/>
            <w:shd w:val="clear" w:color="auto" w:fill="auto"/>
            <w:vAlign w:val="center"/>
          </w:tcPr>
          <w:p w14:paraId="7D752A71" w14:textId="5DACD2FC" w:rsidR="00A72597" w:rsidRPr="00BB55E6" w:rsidRDefault="00F01F71" w:rsidP="00F01F71">
            <w:pPr>
              <w:pStyle w:val="Textoencaja"/>
              <w:jc w:val="left"/>
              <w:rPr>
                <w:sz w:val="18"/>
                <w:szCs w:val="18"/>
              </w:rPr>
            </w:pPr>
            <w:r w:rsidRPr="00BB55E6">
              <w:rPr>
                <w:sz w:val="18"/>
                <w:szCs w:val="18"/>
              </w:rPr>
              <w:t>Universidade de Vigo</w:t>
            </w:r>
          </w:p>
        </w:tc>
      </w:tr>
      <w:tr w:rsidR="00A72597" w:rsidRPr="00BB55E6" w14:paraId="538BC05D" w14:textId="77777777" w:rsidTr="00444F1C">
        <w:trPr>
          <w:trHeight w:val="283"/>
          <w:jc w:val="center"/>
        </w:trPr>
        <w:tc>
          <w:tcPr>
            <w:tcW w:w="14175" w:type="dxa"/>
            <w:gridSpan w:val="8"/>
            <w:tcBorders>
              <w:top w:val="single" w:sz="4" w:space="0" w:color="000000"/>
              <w:left w:val="single" w:sz="4" w:space="0" w:color="000000"/>
              <w:bottom w:val="single" w:sz="4" w:space="0" w:color="000000"/>
              <w:right w:val="single" w:sz="4" w:space="0" w:color="000000"/>
            </w:tcBorders>
            <w:shd w:val="clear" w:color="auto" w:fill="FDE9D9" w:themeFill="accent6" w:themeFillTint="33"/>
            <w:vAlign w:val="center"/>
          </w:tcPr>
          <w:p w14:paraId="3E36B35D" w14:textId="77777777" w:rsidR="00A72597" w:rsidRPr="00BB55E6" w:rsidRDefault="00A72597" w:rsidP="00444F1C">
            <w:pPr>
              <w:pStyle w:val="TablaTitulo"/>
              <w:jc w:val="center"/>
            </w:pPr>
            <w:r w:rsidRPr="00BB55E6">
              <w:t>Contribución científica más relevante derivada de la tesis</w:t>
            </w:r>
          </w:p>
        </w:tc>
      </w:tr>
      <w:tr w:rsidR="00A72597" w:rsidRPr="00BB55E6" w14:paraId="4FFC71D4" w14:textId="77777777" w:rsidTr="00444F1C">
        <w:trPr>
          <w:trHeight w:val="227"/>
          <w:jc w:val="center"/>
        </w:trPr>
        <w:tc>
          <w:tcPr>
            <w:tcW w:w="3397" w:type="dxa"/>
            <w:tcBorders>
              <w:top w:val="single" w:sz="4" w:space="0" w:color="000000"/>
              <w:left w:val="single" w:sz="4" w:space="0" w:color="000000"/>
              <w:bottom w:val="single" w:sz="4" w:space="0" w:color="000000"/>
            </w:tcBorders>
            <w:shd w:val="clear" w:color="auto" w:fill="F2F2F2" w:themeFill="background1" w:themeFillShade="F2"/>
            <w:vAlign w:val="center"/>
          </w:tcPr>
          <w:p w14:paraId="4924C460" w14:textId="77777777" w:rsidR="00A72597" w:rsidRPr="00BB55E6" w:rsidRDefault="00A72597" w:rsidP="00444F1C">
            <w:pPr>
              <w:pStyle w:val="Textoencaja"/>
              <w:rPr>
                <w:b/>
                <w:bCs/>
                <w:sz w:val="18"/>
                <w:szCs w:val="18"/>
              </w:rPr>
            </w:pPr>
            <w:r w:rsidRPr="00BB55E6">
              <w:rPr>
                <w:b/>
                <w:bCs/>
                <w:sz w:val="18"/>
                <w:szCs w:val="18"/>
              </w:rPr>
              <w:t>Cita completa</w:t>
            </w:r>
          </w:p>
        </w:tc>
        <w:tc>
          <w:tcPr>
            <w:tcW w:w="10778"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14:paraId="228E8120" w14:textId="3959DE67" w:rsidR="00A72597" w:rsidRPr="00BB55E6" w:rsidRDefault="00F01F71" w:rsidP="00444F1C">
            <w:pPr>
              <w:pStyle w:val="Textoencaja"/>
              <w:rPr>
                <w:sz w:val="18"/>
                <w:szCs w:val="18"/>
              </w:rPr>
            </w:pPr>
            <w:r w:rsidRPr="00AF1C4F">
              <w:rPr>
                <w:sz w:val="18"/>
                <w:szCs w:val="18"/>
              </w:rPr>
              <w:t xml:space="preserve">López-González, D., Costas-Gil, A., Reigosa, M. J., Araniti, F., &amp; Sánchez-Moreiras, A. M. (2020). </w:t>
            </w:r>
            <w:r w:rsidRPr="00BB55E6">
              <w:rPr>
                <w:sz w:val="18"/>
                <w:szCs w:val="18"/>
                <w:lang w:val="en-US"/>
              </w:rPr>
              <w:t xml:space="preserve">A natural indole alkaloid, </w:t>
            </w:r>
            <w:proofErr w:type="spellStart"/>
            <w:r w:rsidRPr="00BB55E6">
              <w:rPr>
                <w:sz w:val="18"/>
                <w:szCs w:val="18"/>
                <w:lang w:val="en-US"/>
              </w:rPr>
              <w:t>norharmane</w:t>
            </w:r>
            <w:proofErr w:type="spellEnd"/>
            <w:r w:rsidRPr="00BB55E6">
              <w:rPr>
                <w:sz w:val="18"/>
                <w:szCs w:val="18"/>
                <w:lang w:val="en-US"/>
              </w:rPr>
              <w:t>, affects PIN expression patterns and compromises root growth in Arabidopsis thaliana. </w:t>
            </w:r>
            <w:proofErr w:type="spellStart"/>
            <w:r w:rsidRPr="00BB55E6">
              <w:rPr>
                <w:i/>
                <w:iCs/>
                <w:sz w:val="18"/>
                <w:szCs w:val="18"/>
              </w:rPr>
              <w:t>Plant</w:t>
            </w:r>
            <w:proofErr w:type="spellEnd"/>
            <w:r w:rsidRPr="00BB55E6">
              <w:rPr>
                <w:i/>
                <w:iCs/>
                <w:sz w:val="18"/>
                <w:szCs w:val="18"/>
              </w:rPr>
              <w:t xml:space="preserve"> </w:t>
            </w:r>
            <w:proofErr w:type="spellStart"/>
            <w:r w:rsidR="002F1DC1" w:rsidRPr="00BB55E6">
              <w:rPr>
                <w:i/>
                <w:iCs/>
                <w:sz w:val="18"/>
                <w:szCs w:val="18"/>
              </w:rPr>
              <w:t>P</w:t>
            </w:r>
            <w:r w:rsidRPr="00BB55E6">
              <w:rPr>
                <w:i/>
                <w:iCs/>
                <w:sz w:val="18"/>
                <w:szCs w:val="18"/>
              </w:rPr>
              <w:t>hysiology</w:t>
            </w:r>
            <w:proofErr w:type="spellEnd"/>
            <w:r w:rsidRPr="00BB55E6">
              <w:rPr>
                <w:i/>
                <w:iCs/>
                <w:sz w:val="18"/>
                <w:szCs w:val="18"/>
              </w:rPr>
              <w:t xml:space="preserve"> and </w:t>
            </w:r>
            <w:proofErr w:type="spellStart"/>
            <w:r w:rsidR="002F1DC1" w:rsidRPr="00BB55E6">
              <w:rPr>
                <w:i/>
                <w:iCs/>
                <w:sz w:val="18"/>
                <w:szCs w:val="18"/>
              </w:rPr>
              <w:t>B</w:t>
            </w:r>
            <w:r w:rsidRPr="00BB55E6">
              <w:rPr>
                <w:i/>
                <w:iCs/>
                <w:sz w:val="18"/>
                <w:szCs w:val="18"/>
              </w:rPr>
              <w:t>iochemistry</w:t>
            </w:r>
            <w:proofErr w:type="spellEnd"/>
            <w:r w:rsidRPr="00BB55E6">
              <w:rPr>
                <w:sz w:val="18"/>
                <w:szCs w:val="18"/>
              </w:rPr>
              <w:t>, </w:t>
            </w:r>
            <w:r w:rsidRPr="00BB55E6">
              <w:rPr>
                <w:i/>
                <w:iCs/>
                <w:sz w:val="18"/>
                <w:szCs w:val="18"/>
              </w:rPr>
              <w:t>151</w:t>
            </w:r>
            <w:r w:rsidRPr="00BB55E6">
              <w:rPr>
                <w:sz w:val="18"/>
                <w:szCs w:val="18"/>
              </w:rPr>
              <w:t xml:space="preserve">, 378-390. </w:t>
            </w:r>
            <w:hyperlink r:id="rId136" w:tgtFrame="_blank" w:tooltip="Persistent link using digital object identifier" w:history="1">
              <w:r w:rsidRPr="00BB55E6">
                <w:rPr>
                  <w:rStyle w:val="Hipervnculo"/>
                  <w:sz w:val="18"/>
                  <w:szCs w:val="18"/>
                </w:rPr>
                <w:t>https://doi.org/10.1016/j.plaphy.2020.03.047</w:t>
              </w:r>
            </w:hyperlink>
          </w:p>
        </w:tc>
      </w:tr>
      <w:tr w:rsidR="00F01F71" w:rsidRPr="00280B08" w14:paraId="6BF032E8" w14:textId="77777777" w:rsidTr="00444F1C">
        <w:trPr>
          <w:trHeight w:val="227"/>
          <w:jc w:val="center"/>
        </w:trPr>
        <w:tc>
          <w:tcPr>
            <w:tcW w:w="3397" w:type="dxa"/>
            <w:tcBorders>
              <w:top w:val="single" w:sz="4" w:space="0" w:color="000000"/>
              <w:left w:val="single" w:sz="4" w:space="0" w:color="000000"/>
              <w:bottom w:val="single" w:sz="4" w:space="0" w:color="000000"/>
            </w:tcBorders>
            <w:shd w:val="clear" w:color="auto" w:fill="F2F2F2" w:themeFill="background1" w:themeFillShade="F2"/>
            <w:vAlign w:val="center"/>
          </w:tcPr>
          <w:p w14:paraId="22A7BD9D" w14:textId="77777777" w:rsidR="00F01F71" w:rsidRPr="00BB55E6" w:rsidRDefault="00F01F71" w:rsidP="00F01F71">
            <w:pPr>
              <w:pStyle w:val="Textoencaja"/>
              <w:rPr>
                <w:b/>
                <w:bCs/>
                <w:sz w:val="18"/>
                <w:szCs w:val="18"/>
              </w:rPr>
            </w:pPr>
            <w:r w:rsidRPr="00BB55E6">
              <w:rPr>
                <w:b/>
                <w:bCs/>
                <w:sz w:val="18"/>
                <w:szCs w:val="18"/>
              </w:rPr>
              <w:t>Indicadores de calidad</w:t>
            </w:r>
          </w:p>
        </w:tc>
        <w:tc>
          <w:tcPr>
            <w:tcW w:w="10778"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14:paraId="18220395" w14:textId="65FD5CF2" w:rsidR="00F01F71" w:rsidRPr="00F01F71" w:rsidRDefault="00F01F71" w:rsidP="00F01F71">
            <w:pPr>
              <w:pStyle w:val="Textoencaja"/>
              <w:rPr>
                <w:sz w:val="18"/>
                <w:szCs w:val="18"/>
                <w:lang w:val="en-US"/>
              </w:rPr>
            </w:pPr>
            <w:r w:rsidRPr="00BB55E6">
              <w:rPr>
                <w:sz w:val="18"/>
                <w:szCs w:val="18"/>
                <w:lang w:val="en-US"/>
              </w:rPr>
              <w:t xml:space="preserve">Journal Impact Factor (Clarivate): 6,1. </w:t>
            </w:r>
            <w:proofErr w:type="spellStart"/>
            <w:r w:rsidRPr="00BB55E6">
              <w:rPr>
                <w:sz w:val="18"/>
                <w:szCs w:val="18"/>
                <w:lang w:val="en-US"/>
              </w:rPr>
              <w:t>Posición</w:t>
            </w:r>
            <w:proofErr w:type="spellEnd"/>
            <w:r w:rsidRPr="00BB55E6">
              <w:rPr>
                <w:sz w:val="18"/>
                <w:szCs w:val="18"/>
                <w:lang w:val="en-US"/>
              </w:rPr>
              <w:t xml:space="preserve"> (Plant Sciences): 20/265 (Q1)</w:t>
            </w:r>
          </w:p>
        </w:tc>
      </w:tr>
    </w:tbl>
    <w:p w14:paraId="78DDEEEE" w14:textId="77777777" w:rsidR="00A72597" w:rsidRPr="00F01F71" w:rsidRDefault="00A72597" w:rsidP="00A72597">
      <w:pPr>
        <w:rPr>
          <w:sz w:val="20"/>
          <w:szCs w:val="20"/>
          <w:lang w:val="en-US"/>
        </w:rPr>
      </w:pPr>
    </w:p>
    <w:p w14:paraId="75241C04" w14:textId="77777777" w:rsidR="00A72597" w:rsidRPr="00F01F71" w:rsidRDefault="00A72597" w:rsidP="00A72597">
      <w:pPr>
        <w:rPr>
          <w:sz w:val="20"/>
          <w:szCs w:val="20"/>
          <w:lang w:val="en-US"/>
        </w:rPr>
      </w:pPr>
    </w:p>
    <w:p w14:paraId="26CF8978" w14:textId="77777777" w:rsidR="00A72597" w:rsidRPr="00F01F71" w:rsidRDefault="00A72597" w:rsidP="00A72597">
      <w:pPr>
        <w:rPr>
          <w:sz w:val="20"/>
          <w:szCs w:val="20"/>
          <w:lang w:val="en-US"/>
        </w:rPr>
      </w:pPr>
    </w:p>
    <w:p w14:paraId="1D828DC0" w14:textId="77777777" w:rsidR="003D0B6E" w:rsidRPr="00F01F71" w:rsidRDefault="003D0B6E" w:rsidP="00422877">
      <w:pPr>
        <w:pStyle w:val="Textoindependiente"/>
        <w:rPr>
          <w:lang w:val="en-US"/>
        </w:rPr>
      </w:pPr>
    </w:p>
    <w:p w14:paraId="47AF6D58" w14:textId="77777777" w:rsidR="00422877" w:rsidRPr="00F01F71" w:rsidRDefault="00422877" w:rsidP="00422877">
      <w:pPr>
        <w:rPr>
          <w:rFonts w:asciiTheme="minorHAnsi" w:hAnsiTheme="minorHAnsi" w:cstheme="minorHAnsi"/>
          <w:sz w:val="20"/>
          <w:lang w:val="en-US"/>
        </w:rPr>
        <w:sectPr w:rsidR="00422877" w:rsidRPr="00F01F71" w:rsidSect="00593CDB">
          <w:headerReference w:type="default" r:id="rId137"/>
          <w:pgSz w:w="16840" w:h="11910" w:orient="landscape" w:code="9"/>
          <w:pgMar w:top="851" w:right="1134" w:bottom="851" w:left="1134" w:header="567" w:footer="567" w:gutter="0"/>
          <w:cols w:space="720"/>
          <w:docGrid w:linePitch="299"/>
        </w:sectPr>
      </w:pPr>
    </w:p>
    <w:p w14:paraId="0C3C6FDC" w14:textId="77777777" w:rsidR="00422877" w:rsidRPr="00F01F71" w:rsidRDefault="00422877" w:rsidP="00422877">
      <w:pPr>
        <w:pStyle w:val="Textoindependiente"/>
        <w:rPr>
          <w:lang w:val="en-US"/>
        </w:rPr>
      </w:pPr>
    </w:p>
    <w:sectPr w:rsidR="00422877" w:rsidRPr="00F01F71" w:rsidSect="004B0449">
      <w:pgSz w:w="11910" w:h="16840" w:code="9"/>
      <w:pgMar w:top="1418" w:right="851" w:bottom="1418" w:left="851" w:header="851" w:footer="85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35C1B7" w14:textId="77777777" w:rsidR="00E5310C" w:rsidRDefault="00E5310C">
      <w:r>
        <w:separator/>
      </w:r>
    </w:p>
  </w:endnote>
  <w:endnote w:type="continuationSeparator" w:id="0">
    <w:p w14:paraId="0A9E042B" w14:textId="77777777" w:rsidR="00E5310C" w:rsidRDefault="00E531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ITC New Baskerville Std">
    <w:altName w:val="Cambria"/>
    <w:panose1 w:val="00000000000000000000"/>
    <w:charset w:val="00"/>
    <w:family w:val="roman"/>
    <w:notTrueType/>
    <w:pitch w:val="variable"/>
    <w:sig w:usb0="800000AF" w:usb1="5000204A" w:usb2="00000000" w:usb3="00000000" w:csb0="00000001" w:csb1="00000000"/>
  </w:font>
  <w:font w:name="Baskerville Old Face">
    <w:panose1 w:val="02020602080505020303"/>
    <w:charset w:val="00"/>
    <w:family w:val="roman"/>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New Baskerville">
    <w:altName w:val="Cambria"/>
    <w:charset w:val="00"/>
    <w:family w:val="roman"/>
    <w:pitch w:val="variable"/>
    <w:sig w:usb0="00000003" w:usb1="00000000" w:usb2="00000000" w:usb3="00000000" w:csb0="00000001" w:csb1="00000000"/>
  </w:font>
  <w:font w:name="Xunta Sans">
    <w:altName w:val="Calibri"/>
    <w:panose1 w:val="00000000000000000000"/>
    <w:charset w:val="00"/>
    <w:family w:val="modern"/>
    <w:notTrueType/>
    <w:pitch w:val="variable"/>
    <w:sig w:usb0="00000007" w:usb1="00000001"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69970380"/>
      <w:docPartObj>
        <w:docPartGallery w:val="Page Numbers (Bottom of Page)"/>
        <w:docPartUnique/>
      </w:docPartObj>
    </w:sdtPr>
    <w:sdtEndPr>
      <w:rPr>
        <w:sz w:val="20"/>
        <w:szCs w:val="20"/>
      </w:rPr>
    </w:sdtEndPr>
    <w:sdtContent>
      <w:p w14:paraId="18FA9C8C" w14:textId="5CC62031" w:rsidR="00724004" w:rsidRPr="00EF06F5" w:rsidRDefault="00724004" w:rsidP="00EF06F5">
        <w:pPr>
          <w:pStyle w:val="Piedepgina"/>
          <w:tabs>
            <w:tab w:val="clear" w:pos="4252"/>
            <w:tab w:val="clear" w:pos="8504"/>
          </w:tabs>
          <w:spacing w:line="360" w:lineRule="auto"/>
          <w:ind w:right="143"/>
          <w:jc w:val="right"/>
          <w:rPr>
            <w:sz w:val="20"/>
            <w:szCs w:val="20"/>
          </w:rPr>
        </w:pPr>
        <w:r w:rsidRPr="00EF06F5">
          <w:rPr>
            <w:sz w:val="20"/>
            <w:szCs w:val="20"/>
          </w:rPr>
          <w:fldChar w:fldCharType="begin"/>
        </w:r>
        <w:r w:rsidRPr="00EF06F5">
          <w:rPr>
            <w:sz w:val="20"/>
            <w:szCs w:val="20"/>
          </w:rPr>
          <w:instrText>PAGE   \* MERGEFORMAT</w:instrText>
        </w:r>
        <w:r w:rsidRPr="00EF06F5">
          <w:rPr>
            <w:sz w:val="20"/>
            <w:szCs w:val="20"/>
          </w:rPr>
          <w:fldChar w:fldCharType="separate"/>
        </w:r>
        <w:r w:rsidR="00C760C7">
          <w:rPr>
            <w:noProof/>
            <w:sz w:val="20"/>
            <w:szCs w:val="20"/>
          </w:rPr>
          <w:t>3</w:t>
        </w:r>
        <w:r w:rsidRPr="00EF06F5">
          <w:rPr>
            <w:sz w:val="20"/>
            <w:szCs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27660A" w14:textId="77777777" w:rsidR="00E5310C" w:rsidRDefault="00E5310C">
      <w:r>
        <w:separator/>
      </w:r>
    </w:p>
  </w:footnote>
  <w:footnote w:type="continuationSeparator" w:id="0">
    <w:p w14:paraId="430A24A2" w14:textId="77777777" w:rsidR="00E5310C" w:rsidRDefault="00E531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97"/>
      <w:gridCol w:w="2260"/>
      <w:gridCol w:w="3249"/>
    </w:tblGrid>
    <w:tr w:rsidR="00C34873" w:rsidRPr="00535000" w14:paraId="4B1E7E44" w14:textId="77777777" w:rsidTr="00B44D3F">
      <w:trPr>
        <w:trHeight w:val="964"/>
        <w:jc w:val="center"/>
      </w:trPr>
      <w:tc>
        <w:tcPr>
          <w:tcW w:w="4697" w:type="dxa"/>
          <w:tcBorders>
            <w:top w:val="single" w:sz="4" w:space="0" w:color="auto"/>
            <w:left w:val="nil"/>
            <w:bottom w:val="nil"/>
            <w:right w:val="nil"/>
          </w:tcBorders>
        </w:tcPr>
        <w:p w14:paraId="2D606EFC" w14:textId="77777777" w:rsidR="00C34873" w:rsidRPr="00535000" w:rsidRDefault="00C34873" w:rsidP="00C34873">
          <w:pPr>
            <w:pStyle w:val="Encabezado"/>
            <w:rPr>
              <w:rFonts w:ascii="Cambria" w:hAnsi="Cambria"/>
            </w:rPr>
          </w:pPr>
          <w:r>
            <w:rPr>
              <w:noProof/>
              <w:lang w:val="gl-ES" w:eastAsia="gl-ES"/>
            </w:rPr>
            <w:drawing>
              <wp:inline distT="0" distB="0" distL="0" distR="0" wp14:anchorId="10E395BD" wp14:editId="05F43048">
                <wp:extent cx="2160000" cy="381478"/>
                <wp:effectExtent l="0" t="0" r="0" b="0"/>
                <wp:docPr id="540477489" name="Imagen 540477489" descr="Description: Description: logo3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escription: Description: logo300-0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160000" cy="381478"/>
                        </a:xfrm>
                        <a:prstGeom prst="rect">
                          <a:avLst/>
                        </a:prstGeom>
                        <a:noFill/>
                        <a:ln>
                          <a:noFill/>
                        </a:ln>
                      </pic:spPr>
                    </pic:pic>
                  </a:graphicData>
                </a:graphic>
              </wp:inline>
            </w:drawing>
          </w:r>
        </w:p>
      </w:tc>
      <w:tc>
        <w:tcPr>
          <w:tcW w:w="2260" w:type="dxa"/>
          <w:tcBorders>
            <w:top w:val="single" w:sz="4" w:space="0" w:color="auto"/>
            <w:left w:val="nil"/>
            <w:bottom w:val="single" w:sz="4" w:space="0" w:color="auto"/>
            <w:right w:val="nil"/>
          </w:tcBorders>
          <w:shd w:val="clear" w:color="auto" w:fill="auto"/>
          <w:noWrap/>
          <w:tcMar>
            <w:top w:w="57" w:type="dxa"/>
            <w:left w:w="0" w:type="dxa"/>
            <w:right w:w="0" w:type="dxa"/>
          </w:tcMar>
        </w:tcPr>
        <w:p w14:paraId="678E78EF" w14:textId="77777777" w:rsidR="00C34873" w:rsidRPr="00F85A00" w:rsidRDefault="00C34873" w:rsidP="00C34873">
          <w:pPr>
            <w:pStyle w:val="Subemisorinstitucional"/>
            <w:spacing w:after="0"/>
            <w:rPr>
              <w:rFonts w:ascii="New Baskerville" w:eastAsia="Cambria" w:hAnsi="New Baskerville"/>
              <w:color w:val="00498C"/>
              <w:lang w:val="pt-PT"/>
            </w:rPr>
          </w:pPr>
          <w:r w:rsidRPr="00F85A00">
            <w:rPr>
              <w:rFonts w:ascii="New Baskerville" w:eastAsia="Cambria" w:hAnsi="New Baskerville"/>
              <w:color w:val="00498C"/>
              <w:lang w:val="pt-PT"/>
            </w:rPr>
            <w:t>EIDO</w:t>
          </w:r>
        </w:p>
        <w:p w14:paraId="5FC25C49" w14:textId="77777777" w:rsidR="00C34873" w:rsidRPr="00F85A00" w:rsidRDefault="00C34873" w:rsidP="00C34873">
          <w:pPr>
            <w:pStyle w:val="Subemisorinstitucional"/>
            <w:spacing w:after="0"/>
            <w:rPr>
              <w:rFonts w:ascii="New Baskerville" w:eastAsia="Cambria" w:hAnsi="New Baskerville"/>
              <w:color w:val="00498C"/>
              <w:lang w:val="pt-PT"/>
            </w:rPr>
          </w:pPr>
          <w:r w:rsidRPr="00F85A00">
            <w:rPr>
              <w:rFonts w:ascii="New Baskerville" w:eastAsia="Cambria" w:hAnsi="New Baskerville"/>
              <w:color w:val="00498C"/>
              <w:lang w:val="pt-PT"/>
            </w:rPr>
            <w:t>Escola Internacional</w:t>
          </w:r>
        </w:p>
        <w:p w14:paraId="3E5B5933" w14:textId="77777777" w:rsidR="00C34873" w:rsidRPr="00F3110C" w:rsidRDefault="00C34873" w:rsidP="00C34873">
          <w:pPr>
            <w:pStyle w:val="Subemisorinstitucional"/>
            <w:spacing w:after="0"/>
            <w:rPr>
              <w:lang w:val="pt-PT"/>
            </w:rPr>
          </w:pPr>
          <w:r w:rsidRPr="00F85A00">
            <w:rPr>
              <w:rFonts w:ascii="New Baskerville" w:eastAsia="Cambria" w:hAnsi="New Baskerville"/>
              <w:color w:val="00498C"/>
              <w:lang w:val="pt-PT"/>
            </w:rPr>
            <w:t>de Doutoramento</w:t>
          </w:r>
        </w:p>
      </w:tc>
      <w:tc>
        <w:tcPr>
          <w:tcW w:w="3249" w:type="dxa"/>
          <w:tcBorders>
            <w:top w:val="single" w:sz="4" w:space="0" w:color="auto"/>
            <w:left w:val="nil"/>
            <w:bottom w:val="single" w:sz="4" w:space="0" w:color="auto"/>
            <w:right w:val="nil"/>
          </w:tcBorders>
          <w:shd w:val="clear" w:color="auto" w:fill="auto"/>
          <w:noWrap/>
          <w:tcMar>
            <w:top w:w="57" w:type="dxa"/>
            <w:left w:w="0" w:type="dxa"/>
            <w:right w:w="57" w:type="dxa"/>
          </w:tcMar>
        </w:tcPr>
        <w:p w14:paraId="5179DCF5" w14:textId="77777777" w:rsidR="00C34873" w:rsidRPr="00535000" w:rsidRDefault="00C34873" w:rsidP="00C34873">
          <w:pPr>
            <w:pStyle w:val="Encabezado"/>
            <w:tabs>
              <w:tab w:val="left" w:pos="2237"/>
            </w:tabs>
            <w:jc w:val="right"/>
            <w:rPr>
              <w:sz w:val="16"/>
              <w:szCs w:val="16"/>
            </w:rPr>
          </w:pPr>
          <w:r w:rsidRPr="001D5D76">
            <w:rPr>
              <w:noProof/>
              <w:lang w:val="gl-ES" w:eastAsia="gl-ES"/>
            </w:rPr>
            <w:drawing>
              <wp:inline distT="0" distB="0" distL="0" distR="0" wp14:anchorId="03ECEB9D" wp14:editId="56733AC1">
                <wp:extent cx="579239" cy="540000"/>
                <wp:effectExtent l="0" t="0" r="4445" b="0"/>
                <wp:docPr id="485412280" name="Imagen 5" descr="Forma&#10;&#10;Descripción generada automáticamente con confianza baj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Imagen 5" descr="Forma&#10;&#10;Descripción generada automáticamente con confianza baja"/>
                        <pic:cNvPicPr>
                          <a:picLocks noChangeAspect="1"/>
                        </pic:cNvPicPr>
                      </pic:nvPicPr>
                      <pic:blipFill rotWithShape="1">
                        <a:blip r:embed="rId2">
                          <a:extLst>
                            <a:ext uri="{28A0092B-C50C-407E-A947-70E740481C1C}">
                              <a14:useLocalDpi xmlns:a14="http://schemas.microsoft.com/office/drawing/2010/main" val="0"/>
                            </a:ext>
                          </a:extLst>
                        </a:blip>
                        <a:srcRect l="9512" t="12577" r="10202" b="12577"/>
                        <a:stretch/>
                      </pic:blipFill>
                      <pic:spPr>
                        <a:xfrm>
                          <a:off x="0" y="0"/>
                          <a:ext cx="579239" cy="540000"/>
                        </a:xfrm>
                        <a:prstGeom prst="rect">
                          <a:avLst/>
                        </a:prstGeom>
                      </pic:spPr>
                    </pic:pic>
                  </a:graphicData>
                </a:graphic>
              </wp:inline>
            </w:drawing>
          </w:r>
          <w:r>
            <w:rPr>
              <w:sz w:val="16"/>
              <w:szCs w:val="16"/>
            </w:rPr>
            <w:t xml:space="preserve">   </w:t>
          </w:r>
        </w:p>
      </w:tc>
    </w:tr>
  </w:tbl>
  <w:p w14:paraId="44D3EACD" w14:textId="77777777" w:rsidR="00C34873" w:rsidRPr="003D0A14" w:rsidRDefault="00C34873" w:rsidP="00C34873">
    <w:pPr>
      <w:pStyle w:val="Encabezado"/>
      <w:rPr>
        <w:rFonts w:ascii="New Baskerville" w:hAnsi="New Baskerville"/>
        <w:lang w:val="gl-E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47"/>
      <w:gridCol w:w="3250"/>
      <w:gridCol w:w="2260"/>
      <w:gridCol w:w="1695"/>
      <w:gridCol w:w="1554"/>
    </w:tblGrid>
    <w:tr w:rsidR="00C34873" w:rsidRPr="00535000" w14:paraId="740C83E4" w14:textId="77777777" w:rsidTr="00B44D3F">
      <w:trPr>
        <w:trHeight w:val="964"/>
        <w:jc w:val="center"/>
      </w:trPr>
      <w:tc>
        <w:tcPr>
          <w:tcW w:w="4697" w:type="dxa"/>
          <w:gridSpan w:val="2"/>
          <w:tcBorders>
            <w:top w:val="single" w:sz="4" w:space="0" w:color="auto"/>
            <w:left w:val="nil"/>
            <w:bottom w:val="nil"/>
            <w:right w:val="nil"/>
          </w:tcBorders>
        </w:tcPr>
        <w:p w14:paraId="1E2535CD" w14:textId="77777777" w:rsidR="00C34873" w:rsidRPr="00535000" w:rsidRDefault="00C34873" w:rsidP="00C34873">
          <w:pPr>
            <w:pStyle w:val="Encabezado"/>
            <w:rPr>
              <w:rFonts w:ascii="Cambria" w:hAnsi="Cambria"/>
            </w:rPr>
          </w:pPr>
          <w:r>
            <w:rPr>
              <w:noProof/>
              <w:lang w:val="gl-ES" w:eastAsia="gl-ES"/>
            </w:rPr>
            <w:drawing>
              <wp:inline distT="0" distB="0" distL="0" distR="0" wp14:anchorId="787A079E" wp14:editId="7C83286A">
                <wp:extent cx="2160000" cy="381478"/>
                <wp:effectExtent l="0" t="0" r="0" b="0"/>
                <wp:docPr id="1547794196" name="Imagen 1547794196" descr="Description: Description: logo3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escription: Description: logo300-0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160000" cy="381478"/>
                        </a:xfrm>
                        <a:prstGeom prst="rect">
                          <a:avLst/>
                        </a:prstGeom>
                        <a:noFill/>
                        <a:ln>
                          <a:noFill/>
                        </a:ln>
                      </pic:spPr>
                    </pic:pic>
                  </a:graphicData>
                </a:graphic>
              </wp:inline>
            </w:drawing>
          </w:r>
        </w:p>
      </w:tc>
      <w:tc>
        <w:tcPr>
          <w:tcW w:w="2260" w:type="dxa"/>
          <w:tcBorders>
            <w:top w:val="single" w:sz="4" w:space="0" w:color="auto"/>
            <w:left w:val="nil"/>
            <w:bottom w:val="single" w:sz="4" w:space="0" w:color="auto"/>
            <w:right w:val="nil"/>
          </w:tcBorders>
          <w:shd w:val="clear" w:color="auto" w:fill="auto"/>
          <w:noWrap/>
          <w:tcMar>
            <w:top w:w="57" w:type="dxa"/>
            <w:left w:w="0" w:type="dxa"/>
            <w:right w:w="0" w:type="dxa"/>
          </w:tcMar>
        </w:tcPr>
        <w:p w14:paraId="148DBD5C" w14:textId="77777777" w:rsidR="00C34873" w:rsidRPr="00F85A00" w:rsidRDefault="00C34873" w:rsidP="00C34873">
          <w:pPr>
            <w:pStyle w:val="Subemisorinstitucional"/>
            <w:spacing w:after="0"/>
            <w:rPr>
              <w:rFonts w:ascii="New Baskerville" w:eastAsia="Cambria" w:hAnsi="New Baskerville"/>
              <w:color w:val="00498C"/>
              <w:lang w:val="pt-PT"/>
            </w:rPr>
          </w:pPr>
          <w:r w:rsidRPr="00F85A00">
            <w:rPr>
              <w:rFonts w:ascii="New Baskerville" w:eastAsia="Cambria" w:hAnsi="New Baskerville"/>
              <w:color w:val="00498C"/>
              <w:lang w:val="pt-PT"/>
            </w:rPr>
            <w:t>EIDO</w:t>
          </w:r>
        </w:p>
        <w:p w14:paraId="1CA63BA1" w14:textId="77777777" w:rsidR="00C34873" w:rsidRPr="00F85A00" w:rsidRDefault="00C34873" w:rsidP="00C34873">
          <w:pPr>
            <w:pStyle w:val="Subemisorinstitucional"/>
            <w:spacing w:after="0"/>
            <w:rPr>
              <w:rFonts w:ascii="New Baskerville" w:eastAsia="Cambria" w:hAnsi="New Baskerville"/>
              <w:color w:val="00498C"/>
              <w:lang w:val="pt-PT"/>
            </w:rPr>
          </w:pPr>
          <w:r w:rsidRPr="00F85A00">
            <w:rPr>
              <w:rFonts w:ascii="New Baskerville" w:eastAsia="Cambria" w:hAnsi="New Baskerville"/>
              <w:color w:val="00498C"/>
              <w:lang w:val="pt-PT"/>
            </w:rPr>
            <w:t>Escola Internacional</w:t>
          </w:r>
        </w:p>
        <w:p w14:paraId="304A54B9" w14:textId="77777777" w:rsidR="00C34873" w:rsidRPr="00F3110C" w:rsidRDefault="00C34873" w:rsidP="00C34873">
          <w:pPr>
            <w:pStyle w:val="Subemisorinstitucional"/>
            <w:spacing w:after="0"/>
            <w:rPr>
              <w:lang w:val="pt-PT"/>
            </w:rPr>
          </w:pPr>
          <w:r w:rsidRPr="00F85A00">
            <w:rPr>
              <w:rFonts w:ascii="New Baskerville" w:eastAsia="Cambria" w:hAnsi="New Baskerville"/>
              <w:color w:val="00498C"/>
              <w:lang w:val="pt-PT"/>
            </w:rPr>
            <w:t>de Doutoramento</w:t>
          </w:r>
        </w:p>
      </w:tc>
      <w:tc>
        <w:tcPr>
          <w:tcW w:w="3249" w:type="dxa"/>
          <w:gridSpan w:val="2"/>
          <w:tcBorders>
            <w:top w:val="single" w:sz="4" w:space="0" w:color="auto"/>
            <w:left w:val="nil"/>
            <w:bottom w:val="single" w:sz="4" w:space="0" w:color="auto"/>
            <w:right w:val="nil"/>
          </w:tcBorders>
          <w:shd w:val="clear" w:color="auto" w:fill="auto"/>
          <w:noWrap/>
          <w:tcMar>
            <w:top w:w="57" w:type="dxa"/>
            <w:left w:w="0" w:type="dxa"/>
            <w:right w:w="57" w:type="dxa"/>
          </w:tcMar>
        </w:tcPr>
        <w:p w14:paraId="2EA110C1" w14:textId="77777777" w:rsidR="00C34873" w:rsidRPr="00535000" w:rsidRDefault="00C34873" w:rsidP="00C34873">
          <w:pPr>
            <w:pStyle w:val="Encabezado"/>
            <w:tabs>
              <w:tab w:val="left" w:pos="2237"/>
            </w:tabs>
            <w:jc w:val="right"/>
            <w:rPr>
              <w:sz w:val="16"/>
              <w:szCs w:val="16"/>
            </w:rPr>
          </w:pPr>
          <w:r w:rsidRPr="001D5D76">
            <w:rPr>
              <w:noProof/>
              <w:lang w:val="gl-ES" w:eastAsia="gl-ES"/>
            </w:rPr>
            <w:drawing>
              <wp:inline distT="0" distB="0" distL="0" distR="0" wp14:anchorId="4EB259A0" wp14:editId="2B25375A">
                <wp:extent cx="579239" cy="540000"/>
                <wp:effectExtent l="0" t="0" r="4445" b="0"/>
                <wp:docPr id="227922575" name="Imagen 5" descr="Forma&#10;&#10;Descripción generada automáticamente con confianza baj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Imagen 5" descr="Forma&#10;&#10;Descripción generada automáticamente con confianza baja"/>
                        <pic:cNvPicPr>
                          <a:picLocks noChangeAspect="1"/>
                        </pic:cNvPicPr>
                      </pic:nvPicPr>
                      <pic:blipFill rotWithShape="1">
                        <a:blip r:embed="rId2">
                          <a:extLst>
                            <a:ext uri="{28A0092B-C50C-407E-A947-70E740481C1C}">
                              <a14:useLocalDpi xmlns:a14="http://schemas.microsoft.com/office/drawing/2010/main" val="0"/>
                            </a:ext>
                          </a:extLst>
                        </a:blip>
                        <a:srcRect l="9512" t="12577" r="10202" b="12577"/>
                        <a:stretch/>
                      </pic:blipFill>
                      <pic:spPr>
                        <a:xfrm>
                          <a:off x="0" y="0"/>
                          <a:ext cx="579239" cy="540000"/>
                        </a:xfrm>
                        <a:prstGeom prst="rect">
                          <a:avLst/>
                        </a:prstGeom>
                      </pic:spPr>
                    </pic:pic>
                  </a:graphicData>
                </a:graphic>
              </wp:inline>
            </w:drawing>
          </w:r>
          <w:r>
            <w:rPr>
              <w:sz w:val="16"/>
              <w:szCs w:val="16"/>
            </w:rPr>
            <w:t xml:space="preserve">   </w:t>
          </w:r>
        </w:p>
      </w:tc>
    </w:tr>
    <w:tr w:rsidR="00C34873" w:rsidRPr="00084994" w14:paraId="0E0C631B" w14:textId="77777777" w:rsidTr="00B44D3F">
      <w:trPr>
        <w:trHeight w:val="907"/>
        <w:jc w:val="center"/>
      </w:trPr>
      <w:tc>
        <w:tcPr>
          <w:tcW w:w="1447" w:type="dxa"/>
          <w:tcBorders>
            <w:top w:val="nil"/>
            <w:left w:val="nil"/>
            <w:bottom w:val="nil"/>
            <w:right w:val="nil"/>
          </w:tcBorders>
        </w:tcPr>
        <w:p w14:paraId="1F2CC27B" w14:textId="77777777" w:rsidR="00C34873" w:rsidRPr="00535000" w:rsidRDefault="00C34873" w:rsidP="00C34873">
          <w:pPr>
            <w:pStyle w:val="Encabezado"/>
            <w:rPr>
              <w:rFonts w:ascii="Cambria" w:hAnsi="Cambria"/>
            </w:rPr>
          </w:pPr>
        </w:p>
      </w:tc>
      <w:tc>
        <w:tcPr>
          <w:tcW w:w="3250" w:type="dxa"/>
          <w:tcBorders>
            <w:top w:val="nil"/>
            <w:left w:val="nil"/>
            <w:bottom w:val="nil"/>
            <w:right w:val="nil"/>
          </w:tcBorders>
          <w:shd w:val="clear" w:color="auto" w:fill="auto"/>
          <w:noWrap/>
          <w:tcMar>
            <w:top w:w="57" w:type="dxa"/>
            <w:left w:w="0" w:type="dxa"/>
            <w:right w:w="0" w:type="dxa"/>
          </w:tcMar>
        </w:tcPr>
        <w:p w14:paraId="132DBDE1" w14:textId="77777777" w:rsidR="00C34873" w:rsidRPr="00535000" w:rsidRDefault="00C34873" w:rsidP="00C34873">
          <w:pPr>
            <w:pStyle w:val="Encabezado"/>
            <w:rPr>
              <w:rFonts w:ascii="Cambria" w:hAnsi="Cambria"/>
            </w:rPr>
          </w:pPr>
        </w:p>
      </w:tc>
      <w:tc>
        <w:tcPr>
          <w:tcW w:w="2260" w:type="dxa"/>
          <w:tcBorders>
            <w:top w:val="single" w:sz="4" w:space="0" w:color="auto"/>
            <w:left w:val="nil"/>
            <w:bottom w:val="single" w:sz="4" w:space="0" w:color="auto"/>
            <w:right w:val="nil"/>
          </w:tcBorders>
          <w:shd w:val="clear" w:color="auto" w:fill="auto"/>
          <w:noWrap/>
          <w:tcMar>
            <w:top w:w="57" w:type="dxa"/>
            <w:left w:w="0" w:type="dxa"/>
            <w:right w:w="0" w:type="dxa"/>
          </w:tcMar>
        </w:tcPr>
        <w:p w14:paraId="5CDA285E" w14:textId="77777777" w:rsidR="00C34873" w:rsidRPr="008D7735" w:rsidRDefault="00C34873" w:rsidP="00C34873">
          <w:pPr>
            <w:pStyle w:val="Enderezo"/>
            <w:spacing w:before="0"/>
            <w:ind w:left="0"/>
            <w:rPr>
              <w:rFonts w:ascii="New Baskerville" w:hAnsi="New Baskerville"/>
              <w:lang w:eastAsia="es-ES"/>
            </w:rPr>
          </w:pPr>
          <w:r w:rsidRPr="008D7735">
            <w:rPr>
              <w:rFonts w:ascii="New Baskerville" w:hAnsi="New Baskerville"/>
              <w:lang w:eastAsia="es-ES"/>
            </w:rPr>
            <w:t xml:space="preserve">Edificio </w:t>
          </w:r>
          <w:proofErr w:type="spellStart"/>
          <w:r w:rsidRPr="008D7735">
            <w:rPr>
              <w:rFonts w:ascii="New Baskerville" w:hAnsi="New Baskerville"/>
              <w:lang w:eastAsia="es-ES"/>
            </w:rPr>
            <w:t>Filomena</w:t>
          </w:r>
          <w:proofErr w:type="spellEnd"/>
          <w:r w:rsidRPr="008D7735">
            <w:rPr>
              <w:rFonts w:ascii="New Baskerville" w:hAnsi="New Baskerville"/>
              <w:lang w:eastAsia="es-ES"/>
            </w:rPr>
            <w:t xml:space="preserve"> Dato           Campus universitario</w:t>
          </w:r>
        </w:p>
        <w:p w14:paraId="384B90DD" w14:textId="77777777" w:rsidR="00C34873" w:rsidRPr="008D7735" w:rsidRDefault="00C34873" w:rsidP="00C34873">
          <w:pPr>
            <w:pStyle w:val="Enderezo"/>
            <w:spacing w:before="0"/>
            <w:ind w:left="0"/>
            <w:rPr>
              <w:rFonts w:ascii="New Baskerville" w:hAnsi="New Baskerville"/>
              <w:lang w:eastAsia="es-ES"/>
            </w:rPr>
          </w:pPr>
          <w:r w:rsidRPr="008D7735">
            <w:rPr>
              <w:rFonts w:ascii="New Baskerville" w:hAnsi="New Baskerville"/>
              <w:lang w:eastAsia="es-ES"/>
            </w:rPr>
            <w:t>36310 Vigo</w:t>
          </w:r>
        </w:p>
        <w:p w14:paraId="46014BA5" w14:textId="77777777" w:rsidR="00C34873" w:rsidRPr="008D7735" w:rsidRDefault="00C34873" w:rsidP="00C34873">
          <w:pPr>
            <w:pStyle w:val="Enderezo"/>
            <w:spacing w:before="0"/>
            <w:ind w:left="0"/>
            <w:rPr>
              <w:rFonts w:ascii="New Baskerville" w:hAnsi="New Baskerville"/>
              <w:sz w:val="21"/>
            </w:rPr>
          </w:pPr>
          <w:r w:rsidRPr="008D7735">
            <w:rPr>
              <w:rFonts w:ascii="New Baskerville" w:hAnsi="New Baskerville"/>
              <w:lang w:eastAsia="es-ES"/>
            </w:rPr>
            <w:t>España</w:t>
          </w:r>
        </w:p>
      </w:tc>
      <w:tc>
        <w:tcPr>
          <w:tcW w:w="1695" w:type="dxa"/>
          <w:tcBorders>
            <w:top w:val="single" w:sz="4" w:space="0" w:color="auto"/>
            <w:left w:val="nil"/>
            <w:bottom w:val="single" w:sz="4" w:space="0" w:color="auto"/>
            <w:right w:val="nil"/>
          </w:tcBorders>
          <w:shd w:val="clear" w:color="auto" w:fill="auto"/>
          <w:noWrap/>
          <w:tcMar>
            <w:top w:w="57" w:type="dxa"/>
            <w:left w:w="0" w:type="dxa"/>
            <w:right w:w="0" w:type="dxa"/>
          </w:tcMar>
        </w:tcPr>
        <w:p w14:paraId="3ABFDF38" w14:textId="77777777" w:rsidR="00C34873" w:rsidRPr="008D7735" w:rsidRDefault="00C34873" w:rsidP="00C34873">
          <w:pPr>
            <w:pStyle w:val="Enderezo"/>
            <w:spacing w:before="0"/>
            <w:ind w:left="0"/>
            <w:rPr>
              <w:rFonts w:ascii="New Baskerville" w:hAnsi="New Baskerville"/>
            </w:rPr>
          </w:pPr>
          <w:proofErr w:type="spellStart"/>
          <w:r w:rsidRPr="008D7735">
            <w:rPr>
              <w:rFonts w:ascii="New Baskerville" w:hAnsi="New Baskerville"/>
            </w:rPr>
            <w:t>Tel</w:t>
          </w:r>
          <w:proofErr w:type="spellEnd"/>
          <w:r w:rsidRPr="008D7735">
            <w:rPr>
              <w:rFonts w:ascii="New Baskerville" w:hAnsi="New Baskerville"/>
            </w:rPr>
            <w:t xml:space="preserve">. 986 </w:t>
          </w:r>
          <w:r w:rsidRPr="002B6117">
            <w:rPr>
              <w:rFonts w:ascii="New Baskerville" w:hAnsi="New Baskerville"/>
            </w:rPr>
            <w:t>813 442</w:t>
          </w:r>
        </w:p>
        <w:p w14:paraId="6DE33EDC" w14:textId="77777777" w:rsidR="00C34873" w:rsidRPr="008D7735" w:rsidRDefault="00C34873" w:rsidP="00C34873">
          <w:pPr>
            <w:pStyle w:val="Enderezo"/>
            <w:spacing w:before="0"/>
            <w:ind w:left="0"/>
            <w:rPr>
              <w:rFonts w:ascii="New Baskerville" w:hAnsi="New Baskerville"/>
            </w:rPr>
          </w:pPr>
        </w:p>
      </w:tc>
      <w:tc>
        <w:tcPr>
          <w:tcW w:w="1554" w:type="dxa"/>
          <w:tcBorders>
            <w:top w:val="single" w:sz="4" w:space="0" w:color="auto"/>
            <w:left w:val="nil"/>
            <w:bottom w:val="single" w:sz="4" w:space="0" w:color="auto"/>
            <w:right w:val="nil"/>
          </w:tcBorders>
          <w:shd w:val="clear" w:color="auto" w:fill="auto"/>
          <w:noWrap/>
          <w:tcMar>
            <w:top w:w="57" w:type="dxa"/>
            <w:left w:w="0" w:type="dxa"/>
            <w:right w:w="0" w:type="dxa"/>
          </w:tcMar>
        </w:tcPr>
        <w:p w14:paraId="41EF5DC1" w14:textId="77777777" w:rsidR="00C34873" w:rsidRPr="008D7735" w:rsidRDefault="00C34873" w:rsidP="00C34873">
          <w:pPr>
            <w:pStyle w:val="Enderezo"/>
            <w:spacing w:before="0"/>
            <w:ind w:left="0"/>
            <w:rPr>
              <w:rFonts w:ascii="New Baskerville" w:hAnsi="New Baskerville"/>
              <w:sz w:val="18"/>
              <w:szCs w:val="18"/>
              <w:lang w:eastAsia="es-ES"/>
            </w:rPr>
          </w:pPr>
          <w:r w:rsidRPr="002B6117">
            <w:rPr>
              <w:rFonts w:ascii="New Baskerville" w:hAnsi="New Baskerville"/>
              <w:lang w:eastAsia="es-ES"/>
            </w:rPr>
            <w:t>eido.uvigo.es</w:t>
          </w:r>
          <w:r w:rsidRPr="008D7735">
            <w:rPr>
              <w:rFonts w:ascii="New Baskerville" w:hAnsi="New Baskerville"/>
              <w:lang w:eastAsia="es-ES"/>
            </w:rPr>
            <w:t xml:space="preserve">     </w:t>
          </w:r>
          <w:r w:rsidRPr="002B6117">
            <w:rPr>
              <w:rFonts w:ascii="New Baskerville" w:hAnsi="New Baskerville"/>
              <w:lang w:eastAsia="es-ES"/>
            </w:rPr>
            <w:t>eido@uvigo.es</w:t>
          </w:r>
        </w:p>
        <w:p w14:paraId="16EC9B3E" w14:textId="77777777" w:rsidR="00C34873" w:rsidRPr="008D7735" w:rsidRDefault="00C34873" w:rsidP="00C34873">
          <w:pPr>
            <w:pStyle w:val="Enderezo"/>
            <w:spacing w:before="0"/>
            <w:ind w:left="0"/>
            <w:rPr>
              <w:rFonts w:ascii="New Baskerville" w:hAnsi="New Baskerville"/>
            </w:rPr>
          </w:pPr>
        </w:p>
      </w:tc>
    </w:tr>
  </w:tbl>
  <w:p w14:paraId="0C42C486" w14:textId="77777777" w:rsidR="00C34873" w:rsidRPr="003D0A14" w:rsidRDefault="00C34873" w:rsidP="00C34873">
    <w:pPr>
      <w:pStyle w:val="Encabezado"/>
      <w:rPr>
        <w:rFonts w:ascii="New Baskerville" w:hAnsi="New Baskerville"/>
        <w:lang w:val="gl-E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24E32B" w14:textId="77777777" w:rsidR="00593CDB" w:rsidRPr="00593CDB" w:rsidRDefault="00593CDB" w:rsidP="00593CDB">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singleLevel"/>
    <w:tmpl w:val="00000004"/>
    <w:name w:val="WW8Num4"/>
    <w:lvl w:ilvl="0">
      <w:start w:val="1"/>
      <w:numFmt w:val="bullet"/>
      <w:lvlText w:val=""/>
      <w:lvlJc w:val="left"/>
      <w:pPr>
        <w:tabs>
          <w:tab w:val="num" w:pos="0"/>
        </w:tabs>
        <w:ind w:left="720" w:hanging="360"/>
      </w:pPr>
      <w:rPr>
        <w:rFonts w:ascii="Symbol" w:hAnsi="Symbol" w:cs="Symbol" w:hint="default"/>
        <w:highlight w:val="yellow"/>
      </w:rPr>
    </w:lvl>
  </w:abstractNum>
  <w:abstractNum w:abstractNumId="1" w15:restartNumberingAfterBreak="0">
    <w:nsid w:val="0000000A"/>
    <w:multiLevelType w:val="singleLevel"/>
    <w:tmpl w:val="0000000A"/>
    <w:name w:val="WW8Num10"/>
    <w:lvl w:ilvl="0">
      <w:start w:val="1"/>
      <w:numFmt w:val="bullet"/>
      <w:lvlText w:val=""/>
      <w:lvlJc w:val="left"/>
      <w:pPr>
        <w:tabs>
          <w:tab w:val="num" w:pos="0"/>
        </w:tabs>
        <w:ind w:left="720" w:hanging="360"/>
      </w:pPr>
      <w:rPr>
        <w:rFonts w:ascii="Symbol" w:hAnsi="Symbol" w:cs="Symbol" w:hint="default"/>
        <w:highlight w:val="yellow"/>
      </w:rPr>
    </w:lvl>
  </w:abstractNum>
  <w:abstractNum w:abstractNumId="2" w15:restartNumberingAfterBreak="0">
    <w:nsid w:val="0000000E"/>
    <w:multiLevelType w:val="singleLevel"/>
    <w:tmpl w:val="0000000E"/>
    <w:name w:val="WW8Num14"/>
    <w:lvl w:ilvl="0">
      <w:start w:val="1"/>
      <w:numFmt w:val="bullet"/>
      <w:lvlText w:val=""/>
      <w:lvlJc w:val="left"/>
      <w:pPr>
        <w:tabs>
          <w:tab w:val="num" w:pos="0"/>
        </w:tabs>
        <w:ind w:left="720" w:hanging="360"/>
      </w:pPr>
      <w:rPr>
        <w:rFonts w:ascii="Wingdings" w:hAnsi="Wingdings" w:cs="Wingdings" w:hint="default"/>
        <w:highlight w:val="yellow"/>
      </w:rPr>
    </w:lvl>
  </w:abstractNum>
  <w:abstractNum w:abstractNumId="3" w15:restartNumberingAfterBreak="0">
    <w:nsid w:val="03C018DA"/>
    <w:multiLevelType w:val="multilevel"/>
    <w:tmpl w:val="FE72EE0A"/>
    <w:lvl w:ilvl="0">
      <w:start w:val="1"/>
      <w:numFmt w:val="decimal"/>
      <w:pStyle w:val="Seccin1"/>
      <w:lvlText w:val="%1."/>
      <w:lvlJc w:val="left"/>
      <w:pPr>
        <w:ind w:left="516" w:hanging="284"/>
      </w:pPr>
      <w:rPr>
        <w:rFonts w:ascii="Calibri" w:hAnsi="Calibri" w:hint="default"/>
        <w:b/>
        <w:bCs/>
        <w:i w:val="0"/>
        <w:iCs w:val="0"/>
        <w:spacing w:val="0"/>
        <w:w w:val="100"/>
        <w:sz w:val="24"/>
        <w:szCs w:val="24"/>
      </w:rPr>
    </w:lvl>
    <w:lvl w:ilvl="1">
      <w:start w:val="1"/>
      <w:numFmt w:val="decimal"/>
      <w:pStyle w:val="Seccin11"/>
      <w:lvlText w:val="%1.%2."/>
      <w:lvlJc w:val="left"/>
      <w:pPr>
        <w:ind w:left="686" w:hanging="454"/>
      </w:pPr>
      <w:rPr>
        <w:rFonts w:ascii="Calibri" w:eastAsia="Calibri" w:hAnsi="Calibri" w:cs="Calibri" w:hint="default"/>
        <w:b/>
        <w:bCs/>
        <w:i w:val="0"/>
        <w:iCs w:val="0"/>
        <w:spacing w:val="-1"/>
        <w:w w:val="99"/>
        <w:sz w:val="22"/>
        <w:szCs w:val="22"/>
      </w:rPr>
    </w:lvl>
    <w:lvl w:ilvl="2">
      <w:start w:val="1"/>
      <w:numFmt w:val="decimal"/>
      <w:pStyle w:val="Seccin111"/>
      <w:lvlText w:val="%1.%2.%3."/>
      <w:lvlJc w:val="left"/>
      <w:pPr>
        <w:ind w:left="799" w:hanging="567"/>
      </w:pPr>
      <w:rPr>
        <w:rFonts w:ascii="Calibri" w:eastAsia="Calibri" w:hAnsi="Calibri" w:cs="Calibri" w:hint="default"/>
        <w:b/>
        <w:bCs/>
        <w:i w:val="0"/>
        <w:iCs w:val="0"/>
        <w:spacing w:val="-1"/>
        <w:w w:val="99"/>
        <w:sz w:val="20"/>
        <w:szCs w:val="20"/>
      </w:rPr>
    </w:lvl>
    <w:lvl w:ilvl="3">
      <w:start w:val="1"/>
      <w:numFmt w:val="decimal"/>
      <w:pStyle w:val="Seccin1111"/>
      <w:lvlText w:val="%1.%2.%3.%4."/>
      <w:lvlJc w:val="left"/>
      <w:pPr>
        <w:ind w:left="911" w:hanging="680"/>
      </w:pPr>
      <w:rPr>
        <w:rFonts w:ascii="Calibri" w:eastAsia="Calibri" w:hAnsi="Calibri" w:cs="Calibri" w:hint="default"/>
        <w:b w:val="0"/>
        <w:bCs w:val="0"/>
        <w:i w:val="0"/>
        <w:iCs w:val="0"/>
        <w:spacing w:val="-1"/>
        <w:w w:val="99"/>
        <w:sz w:val="20"/>
        <w:szCs w:val="20"/>
      </w:rPr>
    </w:lvl>
    <w:lvl w:ilvl="4">
      <w:numFmt w:val="bullet"/>
      <w:lvlText w:val="•"/>
      <w:lvlJc w:val="left"/>
      <w:pPr>
        <w:ind w:left="2235" w:hanging="680"/>
      </w:pPr>
      <w:rPr>
        <w:rFonts w:hint="default"/>
      </w:rPr>
    </w:lvl>
    <w:lvl w:ilvl="5">
      <w:numFmt w:val="bullet"/>
      <w:lvlText w:val="•"/>
      <w:lvlJc w:val="left"/>
      <w:pPr>
        <w:ind w:left="3550" w:hanging="680"/>
      </w:pPr>
      <w:rPr>
        <w:rFonts w:hint="default"/>
      </w:rPr>
    </w:lvl>
    <w:lvl w:ilvl="6">
      <w:numFmt w:val="bullet"/>
      <w:lvlText w:val="•"/>
      <w:lvlJc w:val="left"/>
      <w:pPr>
        <w:ind w:left="4865" w:hanging="680"/>
      </w:pPr>
      <w:rPr>
        <w:rFonts w:hint="default"/>
      </w:rPr>
    </w:lvl>
    <w:lvl w:ilvl="7">
      <w:numFmt w:val="bullet"/>
      <w:lvlText w:val="•"/>
      <w:lvlJc w:val="left"/>
      <w:pPr>
        <w:ind w:left="6180" w:hanging="680"/>
      </w:pPr>
      <w:rPr>
        <w:rFonts w:hint="default"/>
      </w:rPr>
    </w:lvl>
    <w:lvl w:ilvl="8">
      <w:numFmt w:val="bullet"/>
      <w:lvlText w:val="•"/>
      <w:lvlJc w:val="left"/>
      <w:pPr>
        <w:ind w:left="7496" w:hanging="680"/>
      </w:pPr>
      <w:rPr>
        <w:rFonts w:hint="default"/>
      </w:rPr>
    </w:lvl>
  </w:abstractNum>
  <w:abstractNum w:abstractNumId="4" w15:restartNumberingAfterBreak="0">
    <w:nsid w:val="0907732F"/>
    <w:multiLevelType w:val="hybridMultilevel"/>
    <w:tmpl w:val="62CECE8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09A23BBF"/>
    <w:multiLevelType w:val="hybridMultilevel"/>
    <w:tmpl w:val="262A7F92"/>
    <w:lvl w:ilvl="0" w:tplc="89BA104E">
      <w:start w:val="3"/>
      <w:numFmt w:val="bullet"/>
      <w:lvlText w:val="-"/>
      <w:lvlJc w:val="left"/>
      <w:pPr>
        <w:ind w:left="1080" w:hanging="360"/>
      </w:pPr>
      <w:rPr>
        <w:rFonts w:ascii="Arial" w:eastAsia="Arial" w:hAnsi="Arial" w:cs="Arial" w:hint="default"/>
      </w:rPr>
    </w:lvl>
    <w:lvl w:ilvl="1" w:tplc="FFFFFFFF">
      <w:start w:val="1"/>
      <w:numFmt w:val="bullet"/>
      <w:lvlText w:val=""/>
      <w:lvlJc w:val="left"/>
      <w:pPr>
        <w:ind w:left="1080" w:hanging="360"/>
      </w:pPr>
      <w:rPr>
        <w:rFonts w:ascii="Symbol" w:hAnsi="Symbol"/>
      </w:rPr>
    </w:lvl>
    <w:lvl w:ilvl="2" w:tplc="FFFFFFFF">
      <w:start w:val="1"/>
      <w:numFmt w:val="bullet"/>
      <w:lvlText w:val=""/>
      <w:lvlJc w:val="left"/>
      <w:pPr>
        <w:ind w:left="1080" w:hanging="360"/>
      </w:pPr>
      <w:rPr>
        <w:rFonts w:ascii="Symbol" w:hAnsi="Symbol"/>
      </w:rPr>
    </w:lvl>
    <w:lvl w:ilvl="3" w:tplc="FFFFFFFF">
      <w:start w:val="1"/>
      <w:numFmt w:val="bullet"/>
      <w:lvlText w:val=""/>
      <w:lvlJc w:val="left"/>
      <w:pPr>
        <w:ind w:left="1080" w:hanging="360"/>
      </w:pPr>
      <w:rPr>
        <w:rFonts w:ascii="Symbol" w:hAnsi="Symbol"/>
      </w:rPr>
    </w:lvl>
    <w:lvl w:ilvl="4" w:tplc="FFFFFFFF">
      <w:start w:val="1"/>
      <w:numFmt w:val="bullet"/>
      <w:lvlText w:val=""/>
      <w:lvlJc w:val="left"/>
      <w:pPr>
        <w:ind w:left="1080" w:hanging="360"/>
      </w:pPr>
      <w:rPr>
        <w:rFonts w:ascii="Symbol" w:hAnsi="Symbol"/>
      </w:rPr>
    </w:lvl>
    <w:lvl w:ilvl="5" w:tplc="FFFFFFFF">
      <w:start w:val="1"/>
      <w:numFmt w:val="bullet"/>
      <w:lvlText w:val=""/>
      <w:lvlJc w:val="left"/>
      <w:pPr>
        <w:ind w:left="1080" w:hanging="360"/>
      </w:pPr>
      <w:rPr>
        <w:rFonts w:ascii="Symbol" w:hAnsi="Symbol"/>
      </w:rPr>
    </w:lvl>
    <w:lvl w:ilvl="6" w:tplc="FFFFFFFF">
      <w:start w:val="1"/>
      <w:numFmt w:val="bullet"/>
      <w:lvlText w:val=""/>
      <w:lvlJc w:val="left"/>
      <w:pPr>
        <w:ind w:left="1080" w:hanging="360"/>
      </w:pPr>
      <w:rPr>
        <w:rFonts w:ascii="Symbol" w:hAnsi="Symbol"/>
      </w:rPr>
    </w:lvl>
    <w:lvl w:ilvl="7" w:tplc="FFFFFFFF">
      <w:start w:val="1"/>
      <w:numFmt w:val="bullet"/>
      <w:lvlText w:val=""/>
      <w:lvlJc w:val="left"/>
      <w:pPr>
        <w:ind w:left="1080" w:hanging="360"/>
      </w:pPr>
      <w:rPr>
        <w:rFonts w:ascii="Symbol" w:hAnsi="Symbol"/>
      </w:rPr>
    </w:lvl>
    <w:lvl w:ilvl="8" w:tplc="FFFFFFFF">
      <w:start w:val="1"/>
      <w:numFmt w:val="bullet"/>
      <w:lvlText w:val=""/>
      <w:lvlJc w:val="left"/>
      <w:pPr>
        <w:ind w:left="1080" w:hanging="360"/>
      </w:pPr>
      <w:rPr>
        <w:rFonts w:ascii="Symbol" w:hAnsi="Symbol"/>
      </w:rPr>
    </w:lvl>
  </w:abstractNum>
  <w:abstractNum w:abstractNumId="6" w15:restartNumberingAfterBreak="0">
    <w:nsid w:val="0AD42128"/>
    <w:multiLevelType w:val="hybridMultilevel"/>
    <w:tmpl w:val="723E1FC6"/>
    <w:lvl w:ilvl="0" w:tplc="6CBA892A">
      <w:start w:val="1"/>
      <w:numFmt w:val="bullet"/>
      <w:lvlText w:val=""/>
      <w:lvlJc w:val="left"/>
      <w:pPr>
        <w:ind w:left="1060" w:hanging="360"/>
      </w:pPr>
      <w:rPr>
        <w:rFonts w:ascii="Symbol" w:hAnsi="Symbol" w:hint="default"/>
      </w:rPr>
    </w:lvl>
    <w:lvl w:ilvl="1" w:tplc="0C0A0003" w:tentative="1">
      <w:start w:val="1"/>
      <w:numFmt w:val="bullet"/>
      <w:lvlText w:val="o"/>
      <w:lvlJc w:val="left"/>
      <w:pPr>
        <w:ind w:left="1780" w:hanging="360"/>
      </w:pPr>
      <w:rPr>
        <w:rFonts w:ascii="Courier New" w:hAnsi="Courier New" w:cs="Courier New" w:hint="default"/>
      </w:rPr>
    </w:lvl>
    <w:lvl w:ilvl="2" w:tplc="0C0A0005" w:tentative="1">
      <w:start w:val="1"/>
      <w:numFmt w:val="bullet"/>
      <w:lvlText w:val=""/>
      <w:lvlJc w:val="left"/>
      <w:pPr>
        <w:ind w:left="2500" w:hanging="360"/>
      </w:pPr>
      <w:rPr>
        <w:rFonts w:ascii="Wingdings" w:hAnsi="Wingdings" w:hint="default"/>
      </w:rPr>
    </w:lvl>
    <w:lvl w:ilvl="3" w:tplc="0C0A0001" w:tentative="1">
      <w:start w:val="1"/>
      <w:numFmt w:val="bullet"/>
      <w:lvlText w:val=""/>
      <w:lvlJc w:val="left"/>
      <w:pPr>
        <w:ind w:left="3220" w:hanging="360"/>
      </w:pPr>
      <w:rPr>
        <w:rFonts w:ascii="Symbol" w:hAnsi="Symbol" w:hint="default"/>
      </w:rPr>
    </w:lvl>
    <w:lvl w:ilvl="4" w:tplc="0C0A0003" w:tentative="1">
      <w:start w:val="1"/>
      <w:numFmt w:val="bullet"/>
      <w:lvlText w:val="o"/>
      <w:lvlJc w:val="left"/>
      <w:pPr>
        <w:ind w:left="3940" w:hanging="360"/>
      </w:pPr>
      <w:rPr>
        <w:rFonts w:ascii="Courier New" w:hAnsi="Courier New" w:cs="Courier New" w:hint="default"/>
      </w:rPr>
    </w:lvl>
    <w:lvl w:ilvl="5" w:tplc="0C0A0005" w:tentative="1">
      <w:start w:val="1"/>
      <w:numFmt w:val="bullet"/>
      <w:lvlText w:val=""/>
      <w:lvlJc w:val="left"/>
      <w:pPr>
        <w:ind w:left="4660" w:hanging="360"/>
      </w:pPr>
      <w:rPr>
        <w:rFonts w:ascii="Wingdings" w:hAnsi="Wingdings" w:hint="default"/>
      </w:rPr>
    </w:lvl>
    <w:lvl w:ilvl="6" w:tplc="0C0A0001" w:tentative="1">
      <w:start w:val="1"/>
      <w:numFmt w:val="bullet"/>
      <w:lvlText w:val=""/>
      <w:lvlJc w:val="left"/>
      <w:pPr>
        <w:ind w:left="5380" w:hanging="360"/>
      </w:pPr>
      <w:rPr>
        <w:rFonts w:ascii="Symbol" w:hAnsi="Symbol" w:hint="default"/>
      </w:rPr>
    </w:lvl>
    <w:lvl w:ilvl="7" w:tplc="0C0A0003" w:tentative="1">
      <w:start w:val="1"/>
      <w:numFmt w:val="bullet"/>
      <w:lvlText w:val="o"/>
      <w:lvlJc w:val="left"/>
      <w:pPr>
        <w:ind w:left="6100" w:hanging="360"/>
      </w:pPr>
      <w:rPr>
        <w:rFonts w:ascii="Courier New" w:hAnsi="Courier New" w:cs="Courier New" w:hint="default"/>
      </w:rPr>
    </w:lvl>
    <w:lvl w:ilvl="8" w:tplc="0C0A0005" w:tentative="1">
      <w:start w:val="1"/>
      <w:numFmt w:val="bullet"/>
      <w:lvlText w:val=""/>
      <w:lvlJc w:val="left"/>
      <w:pPr>
        <w:ind w:left="6820" w:hanging="360"/>
      </w:pPr>
      <w:rPr>
        <w:rFonts w:ascii="Wingdings" w:hAnsi="Wingdings" w:hint="default"/>
      </w:rPr>
    </w:lvl>
  </w:abstractNum>
  <w:abstractNum w:abstractNumId="7" w15:restartNumberingAfterBreak="0">
    <w:nsid w:val="0BE05359"/>
    <w:multiLevelType w:val="hybridMultilevel"/>
    <w:tmpl w:val="44A49F58"/>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8" w15:restartNumberingAfterBreak="0">
    <w:nsid w:val="1659026C"/>
    <w:multiLevelType w:val="hybridMultilevel"/>
    <w:tmpl w:val="DBAE3EB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 w15:restartNumberingAfterBreak="0">
    <w:nsid w:val="1D644590"/>
    <w:multiLevelType w:val="hybridMultilevel"/>
    <w:tmpl w:val="9542A35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 w15:restartNumberingAfterBreak="0">
    <w:nsid w:val="226F245E"/>
    <w:multiLevelType w:val="hybridMultilevel"/>
    <w:tmpl w:val="AAD094A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1" w15:restartNumberingAfterBreak="0">
    <w:nsid w:val="2DBF2C49"/>
    <w:multiLevelType w:val="multilevel"/>
    <w:tmpl w:val="F4505C6C"/>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E24577A"/>
    <w:multiLevelType w:val="hybridMultilevel"/>
    <w:tmpl w:val="5204DC7C"/>
    <w:lvl w:ilvl="0" w:tplc="29B66F52">
      <w:start w:val="1"/>
      <w:numFmt w:val="bullet"/>
      <w:lvlText w:val=""/>
      <w:lvlJc w:val="left"/>
      <w:pPr>
        <w:ind w:left="720" w:hanging="360"/>
      </w:pPr>
      <w:rPr>
        <w:rFonts w:ascii="Symbol" w:hAnsi="Symbol"/>
      </w:rPr>
    </w:lvl>
    <w:lvl w:ilvl="1" w:tplc="06B2391C">
      <w:start w:val="1"/>
      <w:numFmt w:val="bullet"/>
      <w:lvlText w:val=""/>
      <w:lvlJc w:val="left"/>
      <w:pPr>
        <w:ind w:left="720" w:hanging="360"/>
      </w:pPr>
      <w:rPr>
        <w:rFonts w:ascii="Symbol" w:hAnsi="Symbol"/>
      </w:rPr>
    </w:lvl>
    <w:lvl w:ilvl="2" w:tplc="57385D4C">
      <w:start w:val="1"/>
      <w:numFmt w:val="bullet"/>
      <w:lvlText w:val=""/>
      <w:lvlJc w:val="left"/>
      <w:pPr>
        <w:ind w:left="720" w:hanging="360"/>
      </w:pPr>
      <w:rPr>
        <w:rFonts w:ascii="Symbol" w:hAnsi="Symbol"/>
      </w:rPr>
    </w:lvl>
    <w:lvl w:ilvl="3" w:tplc="A68821BC">
      <w:start w:val="1"/>
      <w:numFmt w:val="bullet"/>
      <w:lvlText w:val=""/>
      <w:lvlJc w:val="left"/>
      <w:pPr>
        <w:ind w:left="720" w:hanging="360"/>
      </w:pPr>
      <w:rPr>
        <w:rFonts w:ascii="Symbol" w:hAnsi="Symbol"/>
      </w:rPr>
    </w:lvl>
    <w:lvl w:ilvl="4" w:tplc="871CAE76">
      <w:start w:val="1"/>
      <w:numFmt w:val="bullet"/>
      <w:lvlText w:val=""/>
      <w:lvlJc w:val="left"/>
      <w:pPr>
        <w:ind w:left="720" w:hanging="360"/>
      </w:pPr>
      <w:rPr>
        <w:rFonts w:ascii="Symbol" w:hAnsi="Symbol"/>
      </w:rPr>
    </w:lvl>
    <w:lvl w:ilvl="5" w:tplc="88107860">
      <w:start w:val="1"/>
      <w:numFmt w:val="bullet"/>
      <w:lvlText w:val=""/>
      <w:lvlJc w:val="left"/>
      <w:pPr>
        <w:ind w:left="720" w:hanging="360"/>
      </w:pPr>
      <w:rPr>
        <w:rFonts w:ascii="Symbol" w:hAnsi="Symbol"/>
      </w:rPr>
    </w:lvl>
    <w:lvl w:ilvl="6" w:tplc="96303F96">
      <w:start w:val="1"/>
      <w:numFmt w:val="bullet"/>
      <w:lvlText w:val=""/>
      <w:lvlJc w:val="left"/>
      <w:pPr>
        <w:ind w:left="720" w:hanging="360"/>
      </w:pPr>
      <w:rPr>
        <w:rFonts w:ascii="Symbol" w:hAnsi="Symbol"/>
      </w:rPr>
    </w:lvl>
    <w:lvl w:ilvl="7" w:tplc="EF1826BA">
      <w:start w:val="1"/>
      <w:numFmt w:val="bullet"/>
      <w:lvlText w:val=""/>
      <w:lvlJc w:val="left"/>
      <w:pPr>
        <w:ind w:left="720" w:hanging="360"/>
      </w:pPr>
      <w:rPr>
        <w:rFonts w:ascii="Symbol" w:hAnsi="Symbol"/>
      </w:rPr>
    </w:lvl>
    <w:lvl w:ilvl="8" w:tplc="01AA112A">
      <w:start w:val="1"/>
      <w:numFmt w:val="bullet"/>
      <w:lvlText w:val=""/>
      <w:lvlJc w:val="left"/>
      <w:pPr>
        <w:ind w:left="720" w:hanging="360"/>
      </w:pPr>
      <w:rPr>
        <w:rFonts w:ascii="Symbol" w:hAnsi="Symbol"/>
      </w:rPr>
    </w:lvl>
  </w:abstractNum>
  <w:abstractNum w:abstractNumId="13" w15:restartNumberingAfterBreak="0">
    <w:nsid w:val="2E907583"/>
    <w:multiLevelType w:val="hybridMultilevel"/>
    <w:tmpl w:val="E6303DE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4" w15:restartNumberingAfterBreak="0">
    <w:nsid w:val="37AD306D"/>
    <w:multiLevelType w:val="multilevel"/>
    <w:tmpl w:val="E82C8A2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15:restartNumberingAfterBreak="0">
    <w:nsid w:val="3FBA13D2"/>
    <w:multiLevelType w:val="hybridMultilevel"/>
    <w:tmpl w:val="3A28A182"/>
    <w:lvl w:ilvl="0" w:tplc="89BA104E">
      <w:start w:val="3"/>
      <w:numFmt w:val="bullet"/>
      <w:lvlText w:val="-"/>
      <w:lvlJc w:val="left"/>
      <w:pPr>
        <w:ind w:left="1080" w:hanging="360"/>
      </w:pPr>
      <w:rPr>
        <w:rFonts w:ascii="Arial" w:eastAsia="Arial" w:hAnsi="Arial" w:cs="Arial" w:hint="default"/>
      </w:rPr>
    </w:lvl>
    <w:lvl w:ilvl="1" w:tplc="FFFFFFFF">
      <w:start w:val="1"/>
      <w:numFmt w:val="bullet"/>
      <w:lvlText w:val=""/>
      <w:lvlJc w:val="left"/>
      <w:pPr>
        <w:ind w:left="1080" w:hanging="360"/>
      </w:pPr>
      <w:rPr>
        <w:rFonts w:ascii="Symbol" w:hAnsi="Symbol"/>
      </w:rPr>
    </w:lvl>
    <w:lvl w:ilvl="2" w:tplc="FFFFFFFF">
      <w:start w:val="1"/>
      <w:numFmt w:val="bullet"/>
      <w:lvlText w:val=""/>
      <w:lvlJc w:val="left"/>
      <w:pPr>
        <w:ind w:left="1080" w:hanging="360"/>
      </w:pPr>
      <w:rPr>
        <w:rFonts w:ascii="Symbol" w:hAnsi="Symbol"/>
      </w:rPr>
    </w:lvl>
    <w:lvl w:ilvl="3" w:tplc="FFFFFFFF">
      <w:start w:val="1"/>
      <w:numFmt w:val="bullet"/>
      <w:lvlText w:val=""/>
      <w:lvlJc w:val="left"/>
      <w:pPr>
        <w:ind w:left="1080" w:hanging="360"/>
      </w:pPr>
      <w:rPr>
        <w:rFonts w:ascii="Symbol" w:hAnsi="Symbol"/>
      </w:rPr>
    </w:lvl>
    <w:lvl w:ilvl="4" w:tplc="FFFFFFFF">
      <w:start w:val="1"/>
      <w:numFmt w:val="bullet"/>
      <w:lvlText w:val=""/>
      <w:lvlJc w:val="left"/>
      <w:pPr>
        <w:ind w:left="1080" w:hanging="360"/>
      </w:pPr>
      <w:rPr>
        <w:rFonts w:ascii="Symbol" w:hAnsi="Symbol"/>
      </w:rPr>
    </w:lvl>
    <w:lvl w:ilvl="5" w:tplc="FFFFFFFF">
      <w:start w:val="1"/>
      <w:numFmt w:val="bullet"/>
      <w:lvlText w:val=""/>
      <w:lvlJc w:val="left"/>
      <w:pPr>
        <w:ind w:left="1080" w:hanging="360"/>
      </w:pPr>
      <w:rPr>
        <w:rFonts w:ascii="Symbol" w:hAnsi="Symbol"/>
      </w:rPr>
    </w:lvl>
    <w:lvl w:ilvl="6" w:tplc="FFFFFFFF">
      <w:start w:val="1"/>
      <w:numFmt w:val="bullet"/>
      <w:lvlText w:val=""/>
      <w:lvlJc w:val="left"/>
      <w:pPr>
        <w:ind w:left="1080" w:hanging="360"/>
      </w:pPr>
      <w:rPr>
        <w:rFonts w:ascii="Symbol" w:hAnsi="Symbol"/>
      </w:rPr>
    </w:lvl>
    <w:lvl w:ilvl="7" w:tplc="FFFFFFFF">
      <w:start w:val="1"/>
      <w:numFmt w:val="bullet"/>
      <w:lvlText w:val=""/>
      <w:lvlJc w:val="left"/>
      <w:pPr>
        <w:ind w:left="1080" w:hanging="360"/>
      </w:pPr>
      <w:rPr>
        <w:rFonts w:ascii="Symbol" w:hAnsi="Symbol"/>
      </w:rPr>
    </w:lvl>
    <w:lvl w:ilvl="8" w:tplc="FFFFFFFF">
      <w:start w:val="1"/>
      <w:numFmt w:val="bullet"/>
      <w:lvlText w:val=""/>
      <w:lvlJc w:val="left"/>
      <w:pPr>
        <w:ind w:left="1080" w:hanging="360"/>
      </w:pPr>
      <w:rPr>
        <w:rFonts w:ascii="Symbol" w:hAnsi="Symbol"/>
      </w:rPr>
    </w:lvl>
  </w:abstractNum>
  <w:abstractNum w:abstractNumId="16" w15:restartNumberingAfterBreak="0">
    <w:nsid w:val="56B41267"/>
    <w:multiLevelType w:val="hybridMultilevel"/>
    <w:tmpl w:val="8BBAC478"/>
    <w:lvl w:ilvl="0" w:tplc="53463500">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7" w15:restartNumberingAfterBreak="0">
    <w:nsid w:val="57A06BC1"/>
    <w:multiLevelType w:val="hybridMultilevel"/>
    <w:tmpl w:val="DFAC8B9A"/>
    <w:lvl w:ilvl="0" w:tplc="0C0A0001">
      <w:start w:val="1"/>
      <w:numFmt w:val="bullet"/>
      <w:lvlText w:val=""/>
      <w:lvlJc w:val="left"/>
      <w:pPr>
        <w:ind w:left="720" w:hanging="360"/>
      </w:pPr>
      <w:rPr>
        <w:rFonts w:ascii="Symbol" w:hAnsi="Symbol" w:hint="default"/>
      </w:rPr>
    </w:lvl>
    <w:lvl w:ilvl="1" w:tplc="04560003" w:tentative="1">
      <w:start w:val="1"/>
      <w:numFmt w:val="bullet"/>
      <w:lvlText w:val="o"/>
      <w:lvlJc w:val="left"/>
      <w:pPr>
        <w:ind w:left="1440" w:hanging="360"/>
      </w:pPr>
      <w:rPr>
        <w:rFonts w:ascii="Courier New" w:hAnsi="Courier New" w:cs="Courier New" w:hint="default"/>
      </w:rPr>
    </w:lvl>
    <w:lvl w:ilvl="2" w:tplc="04560005" w:tentative="1">
      <w:start w:val="1"/>
      <w:numFmt w:val="bullet"/>
      <w:lvlText w:val=""/>
      <w:lvlJc w:val="left"/>
      <w:pPr>
        <w:ind w:left="2160" w:hanging="360"/>
      </w:pPr>
      <w:rPr>
        <w:rFonts w:ascii="Wingdings" w:hAnsi="Wingdings" w:hint="default"/>
      </w:rPr>
    </w:lvl>
    <w:lvl w:ilvl="3" w:tplc="04560001" w:tentative="1">
      <w:start w:val="1"/>
      <w:numFmt w:val="bullet"/>
      <w:lvlText w:val=""/>
      <w:lvlJc w:val="left"/>
      <w:pPr>
        <w:ind w:left="2880" w:hanging="360"/>
      </w:pPr>
      <w:rPr>
        <w:rFonts w:ascii="Symbol" w:hAnsi="Symbol" w:hint="default"/>
      </w:rPr>
    </w:lvl>
    <w:lvl w:ilvl="4" w:tplc="04560003" w:tentative="1">
      <w:start w:val="1"/>
      <w:numFmt w:val="bullet"/>
      <w:lvlText w:val="o"/>
      <w:lvlJc w:val="left"/>
      <w:pPr>
        <w:ind w:left="3600" w:hanging="360"/>
      </w:pPr>
      <w:rPr>
        <w:rFonts w:ascii="Courier New" w:hAnsi="Courier New" w:cs="Courier New" w:hint="default"/>
      </w:rPr>
    </w:lvl>
    <w:lvl w:ilvl="5" w:tplc="04560005" w:tentative="1">
      <w:start w:val="1"/>
      <w:numFmt w:val="bullet"/>
      <w:lvlText w:val=""/>
      <w:lvlJc w:val="left"/>
      <w:pPr>
        <w:ind w:left="4320" w:hanging="360"/>
      </w:pPr>
      <w:rPr>
        <w:rFonts w:ascii="Wingdings" w:hAnsi="Wingdings" w:hint="default"/>
      </w:rPr>
    </w:lvl>
    <w:lvl w:ilvl="6" w:tplc="04560001" w:tentative="1">
      <w:start w:val="1"/>
      <w:numFmt w:val="bullet"/>
      <w:lvlText w:val=""/>
      <w:lvlJc w:val="left"/>
      <w:pPr>
        <w:ind w:left="5040" w:hanging="360"/>
      </w:pPr>
      <w:rPr>
        <w:rFonts w:ascii="Symbol" w:hAnsi="Symbol" w:hint="default"/>
      </w:rPr>
    </w:lvl>
    <w:lvl w:ilvl="7" w:tplc="04560003" w:tentative="1">
      <w:start w:val="1"/>
      <w:numFmt w:val="bullet"/>
      <w:lvlText w:val="o"/>
      <w:lvlJc w:val="left"/>
      <w:pPr>
        <w:ind w:left="5760" w:hanging="360"/>
      </w:pPr>
      <w:rPr>
        <w:rFonts w:ascii="Courier New" w:hAnsi="Courier New" w:cs="Courier New" w:hint="default"/>
      </w:rPr>
    </w:lvl>
    <w:lvl w:ilvl="8" w:tplc="04560005" w:tentative="1">
      <w:start w:val="1"/>
      <w:numFmt w:val="bullet"/>
      <w:lvlText w:val=""/>
      <w:lvlJc w:val="left"/>
      <w:pPr>
        <w:ind w:left="6480" w:hanging="360"/>
      </w:pPr>
      <w:rPr>
        <w:rFonts w:ascii="Wingdings" w:hAnsi="Wingdings" w:hint="default"/>
      </w:rPr>
    </w:lvl>
  </w:abstractNum>
  <w:abstractNum w:abstractNumId="18" w15:restartNumberingAfterBreak="0">
    <w:nsid w:val="588772D2"/>
    <w:multiLevelType w:val="hybridMultilevel"/>
    <w:tmpl w:val="770687D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9" w15:restartNumberingAfterBreak="0">
    <w:nsid w:val="5B14465A"/>
    <w:multiLevelType w:val="hybridMultilevel"/>
    <w:tmpl w:val="A95CB130"/>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0" w15:restartNumberingAfterBreak="0">
    <w:nsid w:val="5FFA4341"/>
    <w:multiLevelType w:val="hybridMultilevel"/>
    <w:tmpl w:val="CB343096"/>
    <w:lvl w:ilvl="0" w:tplc="6688CB7A">
      <w:start w:val="1"/>
      <w:numFmt w:val="bullet"/>
      <w:lvlText w:val=""/>
      <w:lvlJc w:val="left"/>
      <w:pPr>
        <w:ind w:left="720" w:hanging="360"/>
      </w:pPr>
      <w:rPr>
        <w:rFonts w:ascii="Symbol" w:hAnsi="Symbol"/>
      </w:rPr>
    </w:lvl>
    <w:lvl w:ilvl="1" w:tplc="C57A7FCE">
      <w:start w:val="1"/>
      <w:numFmt w:val="bullet"/>
      <w:lvlText w:val=""/>
      <w:lvlJc w:val="left"/>
      <w:pPr>
        <w:ind w:left="720" w:hanging="360"/>
      </w:pPr>
      <w:rPr>
        <w:rFonts w:ascii="Symbol" w:hAnsi="Symbol"/>
      </w:rPr>
    </w:lvl>
    <w:lvl w:ilvl="2" w:tplc="7192672A">
      <w:start w:val="1"/>
      <w:numFmt w:val="bullet"/>
      <w:lvlText w:val=""/>
      <w:lvlJc w:val="left"/>
      <w:pPr>
        <w:ind w:left="720" w:hanging="360"/>
      </w:pPr>
      <w:rPr>
        <w:rFonts w:ascii="Symbol" w:hAnsi="Symbol"/>
      </w:rPr>
    </w:lvl>
    <w:lvl w:ilvl="3" w:tplc="3DE04DB4">
      <w:start w:val="1"/>
      <w:numFmt w:val="bullet"/>
      <w:lvlText w:val=""/>
      <w:lvlJc w:val="left"/>
      <w:pPr>
        <w:ind w:left="720" w:hanging="360"/>
      </w:pPr>
      <w:rPr>
        <w:rFonts w:ascii="Symbol" w:hAnsi="Symbol"/>
      </w:rPr>
    </w:lvl>
    <w:lvl w:ilvl="4" w:tplc="6A1E9D5E">
      <w:start w:val="1"/>
      <w:numFmt w:val="bullet"/>
      <w:lvlText w:val=""/>
      <w:lvlJc w:val="left"/>
      <w:pPr>
        <w:ind w:left="720" w:hanging="360"/>
      </w:pPr>
      <w:rPr>
        <w:rFonts w:ascii="Symbol" w:hAnsi="Symbol"/>
      </w:rPr>
    </w:lvl>
    <w:lvl w:ilvl="5" w:tplc="A7AABDFC">
      <w:start w:val="1"/>
      <w:numFmt w:val="bullet"/>
      <w:lvlText w:val=""/>
      <w:lvlJc w:val="left"/>
      <w:pPr>
        <w:ind w:left="720" w:hanging="360"/>
      </w:pPr>
      <w:rPr>
        <w:rFonts w:ascii="Symbol" w:hAnsi="Symbol"/>
      </w:rPr>
    </w:lvl>
    <w:lvl w:ilvl="6" w:tplc="27A06A06">
      <w:start w:val="1"/>
      <w:numFmt w:val="bullet"/>
      <w:lvlText w:val=""/>
      <w:lvlJc w:val="left"/>
      <w:pPr>
        <w:ind w:left="720" w:hanging="360"/>
      </w:pPr>
      <w:rPr>
        <w:rFonts w:ascii="Symbol" w:hAnsi="Symbol"/>
      </w:rPr>
    </w:lvl>
    <w:lvl w:ilvl="7" w:tplc="D6F288CA">
      <w:start w:val="1"/>
      <w:numFmt w:val="bullet"/>
      <w:lvlText w:val=""/>
      <w:lvlJc w:val="left"/>
      <w:pPr>
        <w:ind w:left="720" w:hanging="360"/>
      </w:pPr>
      <w:rPr>
        <w:rFonts w:ascii="Symbol" w:hAnsi="Symbol"/>
      </w:rPr>
    </w:lvl>
    <w:lvl w:ilvl="8" w:tplc="589CAE70">
      <w:start w:val="1"/>
      <w:numFmt w:val="bullet"/>
      <w:lvlText w:val=""/>
      <w:lvlJc w:val="left"/>
      <w:pPr>
        <w:ind w:left="720" w:hanging="360"/>
      </w:pPr>
      <w:rPr>
        <w:rFonts w:ascii="Symbol" w:hAnsi="Symbol"/>
      </w:rPr>
    </w:lvl>
  </w:abstractNum>
  <w:abstractNum w:abstractNumId="21" w15:restartNumberingAfterBreak="0">
    <w:nsid w:val="651700AB"/>
    <w:multiLevelType w:val="hybridMultilevel"/>
    <w:tmpl w:val="0C1AA27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2" w15:restartNumberingAfterBreak="0">
    <w:nsid w:val="655003F3"/>
    <w:multiLevelType w:val="hybridMultilevel"/>
    <w:tmpl w:val="801293F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3" w15:restartNumberingAfterBreak="0">
    <w:nsid w:val="6B2E0049"/>
    <w:multiLevelType w:val="hybridMultilevel"/>
    <w:tmpl w:val="559468A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4" w15:restartNumberingAfterBreak="0">
    <w:nsid w:val="765F5E2D"/>
    <w:multiLevelType w:val="hybridMultilevel"/>
    <w:tmpl w:val="3C8C1D98"/>
    <w:lvl w:ilvl="0" w:tplc="DB9A3F9C">
      <w:start w:val="1"/>
      <w:numFmt w:val="bullet"/>
      <w:lvlText w:val=""/>
      <w:lvlJc w:val="left"/>
      <w:pPr>
        <w:ind w:left="720" w:hanging="360"/>
      </w:pPr>
      <w:rPr>
        <w:rFonts w:ascii="Symbol" w:hAnsi="Symbol"/>
      </w:rPr>
    </w:lvl>
    <w:lvl w:ilvl="1" w:tplc="A716A7FC">
      <w:start w:val="1"/>
      <w:numFmt w:val="bullet"/>
      <w:lvlText w:val=""/>
      <w:lvlJc w:val="left"/>
      <w:pPr>
        <w:ind w:left="720" w:hanging="360"/>
      </w:pPr>
      <w:rPr>
        <w:rFonts w:ascii="Symbol" w:hAnsi="Symbol"/>
      </w:rPr>
    </w:lvl>
    <w:lvl w:ilvl="2" w:tplc="F726141C">
      <w:start w:val="1"/>
      <w:numFmt w:val="bullet"/>
      <w:lvlText w:val=""/>
      <w:lvlJc w:val="left"/>
      <w:pPr>
        <w:ind w:left="720" w:hanging="360"/>
      </w:pPr>
      <w:rPr>
        <w:rFonts w:ascii="Symbol" w:hAnsi="Symbol"/>
      </w:rPr>
    </w:lvl>
    <w:lvl w:ilvl="3" w:tplc="C3BA2922">
      <w:start w:val="1"/>
      <w:numFmt w:val="bullet"/>
      <w:lvlText w:val=""/>
      <w:lvlJc w:val="left"/>
      <w:pPr>
        <w:ind w:left="720" w:hanging="360"/>
      </w:pPr>
      <w:rPr>
        <w:rFonts w:ascii="Symbol" w:hAnsi="Symbol"/>
      </w:rPr>
    </w:lvl>
    <w:lvl w:ilvl="4" w:tplc="4B9AC008">
      <w:start w:val="1"/>
      <w:numFmt w:val="bullet"/>
      <w:lvlText w:val=""/>
      <w:lvlJc w:val="left"/>
      <w:pPr>
        <w:ind w:left="720" w:hanging="360"/>
      </w:pPr>
      <w:rPr>
        <w:rFonts w:ascii="Symbol" w:hAnsi="Symbol"/>
      </w:rPr>
    </w:lvl>
    <w:lvl w:ilvl="5" w:tplc="A1C8090A">
      <w:start w:val="1"/>
      <w:numFmt w:val="bullet"/>
      <w:lvlText w:val=""/>
      <w:lvlJc w:val="left"/>
      <w:pPr>
        <w:ind w:left="720" w:hanging="360"/>
      </w:pPr>
      <w:rPr>
        <w:rFonts w:ascii="Symbol" w:hAnsi="Symbol"/>
      </w:rPr>
    </w:lvl>
    <w:lvl w:ilvl="6" w:tplc="15CEC8B6">
      <w:start w:val="1"/>
      <w:numFmt w:val="bullet"/>
      <w:lvlText w:val=""/>
      <w:lvlJc w:val="left"/>
      <w:pPr>
        <w:ind w:left="720" w:hanging="360"/>
      </w:pPr>
      <w:rPr>
        <w:rFonts w:ascii="Symbol" w:hAnsi="Symbol"/>
      </w:rPr>
    </w:lvl>
    <w:lvl w:ilvl="7" w:tplc="8D10266E">
      <w:start w:val="1"/>
      <w:numFmt w:val="bullet"/>
      <w:lvlText w:val=""/>
      <w:lvlJc w:val="left"/>
      <w:pPr>
        <w:ind w:left="720" w:hanging="360"/>
      </w:pPr>
      <w:rPr>
        <w:rFonts w:ascii="Symbol" w:hAnsi="Symbol"/>
      </w:rPr>
    </w:lvl>
    <w:lvl w:ilvl="8" w:tplc="A06E1CD4">
      <w:start w:val="1"/>
      <w:numFmt w:val="bullet"/>
      <w:lvlText w:val=""/>
      <w:lvlJc w:val="left"/>
      <w:pPr>
        <w:ind w:left="720" w:hanging="360"/>
      </w:pPr>
      <w:rPr>
        <w:rFonts w:ascii="Symbol" w:hAnsi="Symbol"/>
      </w:rPr>
    </w:lvl>
  </w:abstractNum>
  <w:abstractNum w:abstractNumId="25" w15:restartNumberingAfterBreak="0">
    <w:nsid w:val="7E3B0174"/>
    <w:multiLevelType w:val="hybridMultilevel"/>
    <w:tmpl w:val="40F0858E"/>
    <w:lvl w:ilvl="0" w:tplc="89BA104E">
      <w:start w:val="3"/>
      <w:numFmt w:val="bullet"/>
      <w:lvlText w:val="-"/>
      <w:lvlJc w:val="left"/>
      <w:pPr>
        <w:ind w:left="720" w:hanging="360"/>
      </w:pPr>
      <w:rPr>
        <w:rFonts w:ascii="Arial" w:eastAsia="Arial"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16cid:durableId="1524249553">
    <w:abstractNumId w:val="3"/>
  </w:num>
  <w:num w:numId="2" w16cid:durableId="295375404">
    <w:abstractNumId w:val="8"/>
  </w:num>
  <w:num w:numId="3" w16cid:durableId="450781166">
    <w:abstractNumId w:val="23"/>
  </w:num>
  <w:num w:numId="4" w16cid:durableId="164441515">
    <w:abstractNumId w:val="9"/>
  </w:num>
  <w:num w:numId="5" w16cid:durableId="1799107683">
    <w:abstractNumId w:val="6"/>
  </w:num>
  <w:num w:numId="6" w16cid:durableId="1108549074">
    <w:abstractNumId w:val="13"/>
  </w:num>
  <w:num w:numId="7" w16cid:durableId="397634688">
    <w:abstractNumId w:val="18"/>
  </w:num>
  <w:num w:numId="8" w16cid:durableId="185483252">
    <w:abstractNumId w:val="22"/>
  </w:num>
  <w:num w:numId="9" w16cid:durableId="1412964487">
    <w:abstractNumId w:val="10"/>
  </w:num>
  <w:num w:numId="10" w16cid:durableId="764884682">
    <w:abstractNumId w:val="4"/>
  </w:num>
  <w:num w:numId="11" w16cid:durableId="657267684">
    <w:abstractNumId w:val="12"/>
  </w:num>
  <w:num w:numId="12" w16cid:durableId="476336421">
    <w:abstractNumId w:val="17"/>
  </w:num>
  <w:num w:numId="13" w16cid:durableId="574171173">
    <w:abstractNumId w:val="24"/>
  </w:num>
  <w:num w:numId="14" w16cid:durableId="943928431">
    <w:abstractNumId w:val="20"/>
  </w:num>
  <w:num w:numId="15" w16cid:durableId="784160671">
    <w:abstractNumId w:val="16"/>
  </w:num>
  <w:num w:numId="16" w16cid:durableId="369309838">
    <w:abstractNumId w:val="19"/>
  </w:num>
  <w:num w:numId="17" w16cid:durableId="554245866">
    <w:abstractNumId w:val="7"/>
  </w:num>
  <w:num w:numId="18" w16cid:durableId="363944985">
    <w:abstractNumId w:val="11"/>
  </w:num>
  <w:num w:numId="19" w16cid:durableId="48709362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58814277">
    <w:abstractNumId w:val="21"/>
  </w:num>
  <w:num w:numId="21" w16cid:durableId="1332903914">
    <w:abstractNumId w:val="5"/>
  </w:num>
  <w:num w:numId="22" w16cid:durableId="576013630">
    <w:abstractNumId w:val="15"/>
  </w:num>
  <w:num w:numId="23" w16cid:durableId="773982758">
    <w:abstractNumId w:val="25"/>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06EA"/>
    <w:rsid w:val="00002490"/>
    <w:rsid w:val="00004133"/>
    <w:rsid w:val="000045A7"/>
    <w:rsid w:val="00014624"/>
    <w:rsid w:val="00015CD2"/>
    <w:rsid w:val="00015F8C"/>
    <w:rsid w:val="00017921"/>
    <w:rsid w:val="000270BA"/>
    <w:rsid w:val="00034045"/>
    <w:rsid w:val="000344F6"/>
    <w:rsid w:val="000347C4"/>
    <w:rsid w:val="00044A25"/>
    <w:rsid w:val="00047289"/>
    <w:rsid w:val="00065DE8"/>
    <w:rsid w:val="00067CAA"/>
    <w:rsid w:val="0007509C"/>
    <w:rsid w:val="00084994"/>
    <w:rsid w:val="00094CF9"/>
    <w:rsid w:val="00095B6D"/>
    <w:rsid w:val="000A06B9"/>
    <w:rsid w:val="000A21AF"/>
    <w:rsid w:val="000A324F"/>
    <w:rsid w:val="000B0E5C"/>
    <w:rsid w:val="000B4726"/>
    <w:rsid w:val="000C45AF"/>
    <w:rsid w:val="000C736F"/>
    <w:rsid w:val="000D1E19"/>
    <w:rsid w:val="000E0A4E"/>
    <w:rsid w:val="000E3E14"/>
    <w:rsid w:val="000E7587"/>
    <w:rsid w:val="000F1408"/>
    <w:rsid w:val="000F36B7"/>
    <w:rsid w:val="000F4365"/>
    <w:rsid w:val="000F69AD"/>
    <w:rsid w:val="00100284"/>
    <w:rsid w:val="00101734"/>
    <w:rsid w:val="00102969"/>
    <w:rsid w:val="001103A0"/>
    <w:rsid w:val="00110839"/>
    <w:rsid w:val="00110E70"/>
    <w:rsid w:val="00112410"/>
    <w:rsid w:val="00116DE9"/>
    <w:rsid w:val="00125741"/>
    <w:rsid w:val="001259E5"/>
    <w:rsid w:val="001309F6"/>
    <w:rsid w:val="0013230F"/>
    <w:rsid w:val="00133C0A"/>
    <w:rsid w:val="00135EA9"/>
    <w:rsid w:val="001472E2"/>
    <w:rsid w:val="00147EB9"/>
    <w:rsid w:val="00151041"/>
    <w:rsid w:val="00151639"/>
    <w:rsid w:val="0015194F"/>
    <w:rsid w:val="00152028"/>
    <w:rsid w:val="00155512"/>
    <w:rsid w:val="001561B3"/>
    <w:rsid w:val="001572CC"/>
    <w:rsid w:val="00160376"/>
    <w:rsid w:val="00162E10"/>
    <w:rsid w:val="001659BA"/>
    <w:rsid w:val="00166427"/>
    <w:rsid w:val="001702AE"/>
    <w:rsid w:val="00173344"/>
    <w:rsid w:val="0017578D"/>
    <w:rsid w:val="00181872"/>
    <w:rsid w:val="001819AF"/>
    <w:rsid w:val="0018742E"/>
    <w:rsid w:val="00197C5C"/>
    <w:rsid w:val="001A1D96"/>
    <w:rsid w:val="001A2381"/>
    <w:rsid w:val="001A341B"/>
    <w:rsid w:val="001A47CD"/>
    <w:rsid w:val="001A713F"/>
    <w:rsid w:val="001B1F26"/>
    <w:rsid w:val="001B5FFE"/>
    <w:rsid w:val="001C0C49"/>
    <w:rsid w:val="001C34A5"/>
    <w:rsid w:val="001C7B8D"/>
    <w:rsid w:val="001E0727"/>
    <w:rsid w:val="001E1157"/>
    <w:rsid w:val="001E3DA3"/>
    <w:rsid w:val="001E65AA"/>
    <w:rsid w:val="001F09C7"/>
    <w:rsid w:val="001F64F2"/>
    <w:rsid w:val="00205BAF"/>
    <w:rsid w:val="00206928"/>
    <w:rsid w:val="00207619"/>
    <w:rsid w:val="0021263A"/>
    <w:rsid w:val="00212FE1"/>
    <w:rsid w:val="00220ACA"/>
    <w:rsid w:val="00225628"/>
    <w:rsid w:val="00237B38"/>
    <w:rsid w:val="002418F8"/>
    <w:rsid w:val="0024261A"/>
    <w:rsid w:val="00246BDE"/>
    <w:rsid w:val="00250FE4"/>
    <w:rsid w:val="00251E67"/>
    <w:rsid w:val="002520AC"/>
    <w:rsid w:val="0025679A"/>
    <w:rsid w:val="00263441"/>
    <w:rsid w:val="002657DA"/>
    <w:rsid w:val="00267EDE"/>
    <w:rsid w:val="002714FC"/>
    <w:rsid w:val="0027641B"/>
    <w:rsid w:val="00276B9F"/>
    <w:rsid w:val="002775E5"/>
    <w:rsid w:val="00280B08"/>
    <w:rsid w:val="0028565F"/>
    <w:rsid w:val="0029080A"/>
    <w:rsid w:val="002911A1"/>
    <w:rsid w:val="00293017"/>
    <w:rsid w:val="00293EDA"/>
    <w:rsid w:val="002A4773"/>
    <w:rsid w:val="002A6BB6"/>
    <w:rsid w:val="002B7E51"/>
    <w:rsid w:val="002C360A"/>
    <w:rsid w:val="002C3A34"/>
    <w:rsid w:val="002C50D8"/>
    <w:rsid w:val="002D6CD4"/>
    <w:rsid w:val="002D7DCE"/>
    <w:rsid w:val="002E1041"/>
    <w:rsid w:val="002E13B7"/>
    <w:rsid w:val="002E34EE"/>
    <w:rsid w:val="002F1C30"/>
    <w:rsid w:val="002F1DC1"/>
    <w:rsid w:val="002F3527"/>
    <w:rsid w:val="002F464C"/>
    <w:rsid w:val="002F7088"/>
    <w:rsid w:val="002F75C4"/>
    <w:rsid w:val="003001A1"/>
    <w:rsid w:val="00302007"/>
    <w:rsid w:val="00302656"/>
    <w:rsid w:val="003039E7"/>
    <w:rsid w:val="00304B8F"/>
    <w:rsid w:val="0030573B"/>
    <w:rsid w:val="00306548"/>
    <w:rsid w:val="00310946"/>
    <w:rsid w:val="00315DB8"/>
    <w:rsid w:val="003221E7"/>
    <w:rsid w:val="00344E6B"/>
    <w:rsid w:val="00344FA1"/>
    <w:rsid w:val="00347B25"/>
    <w:rsid w:val="00350B74"/>
    <w:rsid w:val="00356B30"/>
    <w:rsid w:val="003725CF"/>
    <w:rsid w:val="00373AA0"/>
    <w:rsid w:val="003749B9"/>
    <w:rsid w:val="00374C1B"/>
    <w:rsid w:val="003778D1"/>
    <w:rsid w:val="0039260F"/>
    <w:rsid w:val="003A04E1"/>
    <w:rsid w:val="003A08F3"/>
    <w:rsid w:val="003A3E5D"/>
    <w:rsid w:val="003A3EBE"/>
    <w:rsid w:val="003A74F5"/>
    <w:rsid w:val="003B21BF"/>
    <w:rsid w:val="003B5899"/>
    <w:rsid w:val="003C0800"/>
    <w:rsid w:val="003C28A2"/>
    <w:rsid w:val="003D0A02"/>
    <w:rsid w:val="003D0B6E"/>
    <w:rsid w:val="003E0EA4"/>
    <w:rsid w:val="003E5A03"/>
    <w:rsid w:val="003E76E1"/>
    <w:rsid w:val="003F1D9B"/>
    <w:rsid w:val="003F360D"/>
    <w:rsid w:val="003F4306"/>
    <w:rsid w:val="004000D6"/>
    <w:rsid w:val="00404A82"/>
    <w:rsid w:val="004139DB"/>
    <w:rsid w:val="00414603"/>
    <w:rsid w:val="00422877"/>
    <w:rsid w:val="004242EE"/>
    <w:rsid w:val="00426AD0"/>
    <w:rsid w:val="004277D8"/>
    <w:rsid w:val="00427910"/>
    <w:rsid w:val="00440F02"/>
    <w:rsid w:val="00441581"/>
    <w:rsid w:val="00442C80"/>
    <w:rsid w:val="00445150"/>
    <w:rsid w:val="004458BE"/>
    <w:rsid w:val="004506EA"/>
    <w:rsid w:val="00455B2F"/>
    <w:rsid w:val="00457644"/>
    <w:rsid w:val="004642E8"/>
    <w:rsid w:val="0046706E"/>
    <w:rsid w:val="00472EF4"/>
    <w:rsid w:val="0047417E"/>
    <w:rsid w:val="0047447C"/>
    <w:rsid w:val="00480FB1"/>
    <w:rsid w:val="00485C5B"/>
    <w:rsid w:val="004921D5"/>
    <w:rsid w:val="00492AB2"/>
    <w:rsid w:val="004968B3"/>
    <w:rsid w:val="00496FB4"/>
    <w:rsid w:val="00497663"/>
    <w:rsid w:val="004B0449"/>
    <w:rsid w:val="004B19FC"/>
    <w:rsid w:val="004B24FC"/>
    <w:rsid w:val="004B396F"/>
    <w:rsid w:val="004B3F57"/>
    <w:rsid w:val="004B55F6"/>
    <w:rsid w:val="004C49F5"/>
    <w:rsid w:val="004C58FC"/>
    <w:rsid w:val="004C7F4E"/>
    <w:rsid w:val="004D34BD"/>
    <w:rsid w:val="004E1C5D"/>
    <w:rsid w:val="004E40F3"/>
    <w:rsid w:val="004F371D"/>
    <w:rsid w:val="005109A5"/>
    <w:rsid w:val="005139DF"/>
    <w:rsid w:val="0051723C"/>
    <w:rsid w:val="00520231"/>
    <w:rsid w:val="0052295E"/>
    <w:rsid w:val="00522C41"/>
    <w:rsid w:val="00522FFC"/>
    <w:rsid w:val="00527655"/>
    <w:rsid w:val="00531E66"/>
    <w:rsid w:val="00532566"/>
    <w:rsid w:val="0053782B"/>
    <w:rsid w:val="005442B4"/>
    <w:rsid w:val="00546A9E"/>
    <w:rsid w:val="00547F02"/>
    <w:rsid w:val="005527AC"/>
    <w:rsid w:val="005606BA"/>
    <w:rsid w:val="00573FA6"/>
    <w:rsid w:val="005746A7"/>
    <w:rsid w:val="00575EE6"/>
    <w:rsid w:val="005760F8"/>
    <w:rsid w:val="005770A4"/>
    <w:rsid w:val="005806BB"/>
    <w:rsid w:val="00582236"/>
    <w:rsid w:val="00587A18"/>
    <w:rsid w:val="0059264E"/>
    <w:rsid w:val="00593CDB"/>
    <w:rsid w:val="00597941"/>
    <w:rsid w:val="005A349A"/>
    <w:rsid w:val="005A528B"/>
    <w:rsid w:val="005A5FC5"/>
    <w:rsid w:val="005A66C9"/>
    <w:rsid w:val="005B047A"/>
    <w:rsid w:val="005B092E"/>
    <w:rsid w:val="005B0947"/>
    <w:rsid w:val="005B39BA"/>
    <w:rsid w:val="005B4E63"/>
    <w:rsid w:val="005B686C"/>
    <w:rsid w:val="005B774C"/>
    <w:rsid w:val="005D459F"/>
    <w:rsid w:val="005D5E9A"/>
    <w:rsid w:val="005E5053"/>
    <w:rsid w:val="005E5607"/>
    <w:rsid w:val="005E5BA2"/>
    <w:rsid w:val="005F23E3"/>
    <w:rsid w:val="005F4732"/>
    <w:rsid w:val="00600435"/>
    <w:rsid w:val="006021D1"/>
    <w:rsid w:val="00604B9C"/>
    <w:rsid w:val="0061337A"/>
    <w:rsid w:val="00614A93"/>
    <w:rsid w:val="00625A2E"/>
    <w:rsid w:val="00625CBB"/>
    <w:rsid w:val="00631FB1"/>
    <w:rsid w:val="00632EDB"/>
    <w:rsid w:val="006340FE"/>
    <w:rsid w:val="006349BD"/>
    <w:rsid w:val="006405AE"/>
    <w:rsid w:val="0064270D"/>
    <w:rsid w:val="00651CB8"/>
    <w:rsid w:val="00654721"/>
    <w:rsid w:val="00656ED8"/>
    <w:rsid w:val="00657B2B"/>
    <w:rsid w:val="00663E4B"/>
    <w:rsid w:val="00664209"/>
    <w:rsid w:val="00666A5D"/>
    <w:rsid w:val="0067350F"/>
    <w:rsid w:val="00675EB8"/>
    <w:rsid w:val="00680A14"/>
    <w:rsid w:val="006811D7"/>
    <w:rsid w:val="006824C7"/>
    <w:rsid w:val="00684FE6"/>
    <w:rsid w:val="006855F4"/>
    <w:rsid w:val="00693810"/>
    <w:rsid w:val="006966B1"/>
    <w:rsid w:val="006A5508"/>
    <w:rsid w:val="006A5883"/>
    <w:rsid w:val="006B238A"/>
    <w:rsid w:val="006D0D23"/>
    <w:rsid w:val="006D1611"/>
    <w:rsid w:val="006D1846"/>
    <w:rsid w:val="006D3F9B"/>
    <w:rsid w:val="006E2DE8"/>
    <w:rsid w:val="006E2E18"/>
    <w:rsid w:val="006E6DFB"/>
    <w:rsid w:val="006F152F"/>
    <w:rsid w:val="006F6795"/>
    <w:rsid w:val="006F7E8D"/>
    <w:rsid w:val="00702A94"/>
    <w:rsid w:val="007123EB"/>
    <w:rsid w:val="007132D7"/>
    <w:rsid w:val="00715464"/>
    <w:rsid w:val="0071621E"/>
    <w:rsid w:val="00724004"/>
    <w:rsid w:val="00731ECA"/>
    <w:rsid w:val="007356AC"/>
    <w:rsid w:val="00747FF0"/>
    <w:rsid w:val="00751C2A"/>
    <w:rsid w:val="00753CBC"/>
    <w:rsid w:val="0075750B"/>
    <w:rsid w:val="00757B60"/>
    <w:rsid w:val="00761578"/>
    <w:rsid w:val="00761DC4"/>
    <w:rsid w:val="00762920"/>
    <w:rsid w:val="00767D2A"/>
    <w:rsid w:val="0077022E"/>
    <w:rsid w:val="00770FA3"/>
    <w:rsid w:val="00772A25"/>
    <w:rsid w:val="007814D0"/>
    <w:rsid w:val="00783376"/>
    <w:rsid w:val="007852E7"/>
    <w:rsid w:val="00790103"/>
    <w:rsid w:val="00793A08"/>
    <w:rsid w:val="00794BB8"/>
    <w:rsid w:val="007A3432"/>
    <w:rsid w:val="007A3F80"/>
    <w:rsid w:val="007A44AF"/>
    <w:rsid w:val="007A6634"/>
    <w:rsid w:val="007B0E1F"/>
    <w:rsid w:val="007B286A"/>
    <w:rsid w:val="007C2B47"/>
    <w:rsid w:val="007C402E"/>
    <w:rsid w:val="007C4D5E"/>
    <w:rsid w:val="007C5ABF"/>
    <w:rsid w:val="007D4FA4"/>
    <w:rsid w:val="007F55A1"/>
    <w:rsid w:val="007F664D"/>
    <w:rsid w:val="007F72DC"/>
    <w:rsid w:val="00801839"/>
    <w:rsid w:val="00811AD3"/>
    <w:rsid w:val="008130E5"/>
    <w:rsid w:val="00814D3E"/>
    <w:rsid w:val="00815CD1"/>
    <w:rsid w:val="008179F2"/>
    <w:rsid w:val="008315C7"/>
    <w:rsid w:val="008424C4"/>
    <w:rsid w:val="0084660F"/>
    <w:rsid w:val="0085369B"/>
    <w:rsid w:val="00856538"/>
    <w:rsid w:val="00861745"/>
    <w:rsid w:val="00863007"/>
    <w:rsid w:val="0086507F"/>
    <w:rsid w:val="00865228"/>
    <w:rsid w:val="008725C5"/>
    <w:rsid w:val="00872FD3"/>
    <w:rsid w:val="00874B8C"/>
    <w:rsid w:val="008760D8"/>
    <w:rsid w:val="0088166C"/>
    <w:rsid w:val="00897AE6"/>
    <w:rsid w:val="008A22F3"/>
    <w:rsid w:val="008A788C"/>
    <w:rsid w:val="008A7F22"/>
    <w:rsid w:val="008B11B3"/>
    <w:rsid w:val="008B29CB"/>
    <w:rsid w:val="008B5F9A"/>
    <w:rsid w:val="008B7325"/>
    <w:rsid w:val="008B7DB2"/>
    <w:rsid w:val="008B7EB9"/>
    <w:rsid w:val="008C5DB0"/>
    <w:rsid w:val="008C7C64"/>
    <w:rsid w:val="008D16E6"/>
    <w:rsid w:val="008D46DF"/>
    <w:rsid w:val="008D6ABD"/>
    <w:rsid w:val="008E0F67"/>
    <w:rsid w:val="008E2F38"/>
    <w:rsid w:val="008E47BE"/>
    <w:rsid w:val="008E7AC4"/>
    <w:rsid w:val="008F30D8"/>
    <w:rsid w:val="008F7476"/>
    <w:rsid w:val="008F760E"/>
    <w:rsid w:val="00900282"/>
    <w:rsid w:val="009023A3"/>
    <w:rsid w:val="00903B3A"/>
    <w:rsid w:val="0091133E"/>
    <w:rsid w:val="0091473C"/>
    <w:rsid w:val="00917169"/>
    <w:rsid w:val="00921DEE"/>
    <w:rsid w:val="00932AF1"/>
    <w:rsid w:val="00940CA8"/>
    <w:rsid w:val="00942C19"/>
    <w:rsid w:val="00950940"/>
    <w:rsid w:val="009546FF"/>
    <w:rsid w:val="00957FB7"/>
    <w:rsid w:val="00961EA2"/>
    <w:rsid w:val="00966C3F"/>
    <w:rsid w:val="00981355"/>
    <w:rsid w:val="009816AF"/>
    <w:rsid w:val="009865D1"/>
    <w:rsid w:val="00994CFB"/>
    <w:rsid w:val="00996B46"/>
    <w:rsid w:val="009A143B"/>
    <w:rsid w:val="009A343E"/>
    <w:rsid w:val="009A481C"/>
    <w:rsid w:val="009A4D35"/>
    <w:rsid w:val="009B2704"/>
    <w:rsid w:val="009B58DA"/>
    <w:rsid w:val="009C0456"/>
    <w:rsid w:val="009C2931"/>
    <w:rsid w:val="009C3760"/>
    <w:rsid w:val="009C6308"/>
    <w:rsid w:val="009C67DF"/>
    <w:rsid w:val="009C7CB7"/>
    <w:rsid w:val="009D400D"/>
    <w:rsid w:val="009E4790"/>
    <w:rsid w:val="009E4B7C"/>
    <w:rsid w:val="009E5F64"/>
    <w:rsid w:val="009E7C5D"/>
    <w:rsid w:val="009F7188"/>
    <w:rsid w:val="00A063EC"/>
    <w:rsid w:val="00A110B7"/>
    <w:rsid w:val="00A15EF0"/>
    <w:rsid w:val="00A30837"/>
    <w:rsid w:val="00A347DC"/>
    <w:rsid w:val="00A456E8"/>
    <w:rsid w:val="00A60D44"/>
    <w:rsid w:val="00A61F92"/>
    <w:rsid w:val="00A63F9F"/>
    <w:rsid w:val="00A64798"/>
    <w:rsid w:val="00A66611"/>
    <w:rsid w:val="00A718BF"/>
    <w:rsid w:val="00A72597"/>
    <w:rsid w:val="00A72DA9"/>
    <w:rsid w:val="00A755BB"/>
    <w:rsid w:val="00A77FDE"/>
    <w:rsid w:val="00A81EDD"/>
    <w:rsid w:val="00A85A81"/>
    <w:rsid w:val="00A86226"/>
    <w:rsid w:val="00A95E3D"/>
    <w:rsid w:val="00A96053"/>
    <w:rsid w:val="00A975DC"/>
    <w:rsid w:val="00AA1E07"/>
    <w:rsid w:val="00AA34D9"/>
    <w:rsid w:val="00AA6B3F"/>
    <w:rsid w:val="00AC2767"/>
    <w:rsid w:val="00AC2C0F"/>
    <w:rsid w:val="00AC3A9B"/>
    <w:rsid w:val="00AD0A0C"/>
    <w:rsid w:val="00AD2CC5"/>
    <w:rsid w:val="00AD31B6"/>
    <w:rsid w:val="00AD4A84"/>
    <w:rsid w:val="00AD603B"/>
    <w:rsid w:val="00AD609E"/>
    <w:rsid w:val="00AD6703"/>
    <w:rsid w:val="00AE27E9"/>
    <w:rsid w:val="00AE2D9B"/>
    <w:rsid w:val="00AE3BDD"/>
    <w:rsid w:val="00AE725E"/>
    <w:rsid w:val="00AF1C4F"/>
    <w:rsid w:val="00AF3AE3"/>
    <w:rsid w:val="00B01F60"/>
    <w:rsid w:val="00B04584"/>
    <w:rsid w:val="00B06854"/>
    <w:rsid w:val="00B23061"/>
    <w:rsid w:val="00B30E01"/>
    <w:rsid w:val="00B32FFA"/>
    <w:rsid w:val="00B36D17"/>
    <w:rsid w:val="00B42335"/>
    <w:rsid w:val="00B43273"/>
    <w:rsid w:val="00B44D3F"/>
    <w:rsid w:val="00B510C5"/>
    <w:rsid w:val="00B52298"/>
    <w:rsid w:val="00B57DB1"/>
    <w:rsid w:val="00B62A55"/>
    <w:rsid w:val="00B6372F"/>
    <w:rsid w:val="00B7774B"/>
    <w:rsid w:val="00B81916"/>
    <w:rsid w:val="00B875C9"/>
    <w:rsid w:val="00B87F05"/>
    <w:rsid w:val="00B90904"/>
    <w:rsid w:val="00B950AF"/>
    <w:rsid w:val="00B96144"/>
    <w:rsid w:val="00BA0883"/>
    <w:rsid w:val="00BA174A"/>
    <w:rsid w:val="00BA2EBA"/>
    <w:rsid w:val="00BA333D"/>
    <w:rsid w:val="00BB3BCC"/>
    <w:rsid w:val="00BB55AC"/>
    <w:rsid w:val="00BB55E6"/>
    <w:rsid w:val="00BB6388"/>
    <w:rsid w:val="00BC3001"/>
    <w:rsid w:val="00BC380A"/>
    <w:rsid w:val="00BC4014"/>
    <w:rsid w:val="00BC5D7C"/>
    <w:rsid w:val="00BC6162"/>
    <w:rsid w:val="00BC61E8"/>
    <w:rsid w:val="00BD1D44"/>
    <w:rsid w:val="00BD5B8D"/>
    <w:rsid w:val="00BE2BDC"/>
    <w:rsid w:val="00BE540B"/>
    <w:rsid w:val="00BF6AC5"/>
    <w:rsid w:val="00BF7242"/>
    <w:rsid w:val="00C1349D"/>
    <w:rsid w:val="00C13DA6"/>
    <w:rsid w:val="00C17A7C"/>
    <w:rsid w:val="00C220DE"/>
    <w:rsid w:val="00C23530"/>
    <w:rsid w:val="00C24256"/>
    <w:rsid w:val="00C24B8C"/>
    <w:rsid w:val="00C27CD5"/>
    <w:rsid w:val="00C347B7"/>
    <w:rsid w:val="00C34873"/>
    <w:rsid w:val="00C3736D"/>
    <w:rsid w:val="00C377C5"/>
    <w:rsid w:val="00C40F28"/>
    <w:rsid w:val="00C50138"/>
    <w:rsid w:val="00C6040C"/>
    <w:rsid w:val="00C6119B"/>
    <w:rsid w:val="00C64592"/>
    <w:rsid w:val="00C71D43"/>
    <w:rsid w:val="00C739EE"/>
    <w:rsid w:val="00C760C7"/>
    <w:rsid w:val="00C77F82"/>
    <w:rsid w:val="00C831AF"/>
    <w:rsid w:val="00C8349B"/>
    <w:rsid w:val="00C8758D"/>
    <w:rsid w:val="00C91BDA"/>
    <w:rsid w:val="00C9369C"/>
    <w:rsid w:val="00C93E7F"/>
    <w:rsid w:val="00C96101"/>
    <w:rsid w:val="00C967F2"/>
    <w:rsid w:val="00C96E46"/>
    <w:rsid w:val="00CA0DA0"/>
    <w:rsid w:val="00CA49F0"/>
    <w:rsid w:val="00CB27F2"/>
    <w:rsid w:val="00CB314C"/>
    <w:rsid w:val="00CB59C0"/>
    <w:rsid w:val="00CB5AB4"/>
    <w:rsid w:val="00CC0648"/>
    <w:rsid w:val="00CC520B"/>
    <w:rsid w:val="00CC7B0F"/>
    <w:rsid w:val="00CD6851"/>
    <w:rsid w:val="00CE34A2"/>
    <w:rsid w:val="00CE5A45"/>
    <w:rsid w:val="00CE63C3"/>
    <w:rsid w:val="00CF0AE7"/>
    <w:rsid w:val="00CF2164"/>
    <w:rsid w:val="00CF3088"/>
    <w:rsid w:val="00CF499F"/>
    <w:rsid w:val="00CF6B1F"/>
    <w:rsid w:val="00D01B6B"/>
    <w:rsid w:val="00D023DC"/>
    <w:rsid w:val="00D03054"/>
    <w:rsid w:val="00D05CA0"/>
    <w:rsid w:val="00D1103E"/>
    <w:rsid w:val="00D11E68"/>
    <w:rsid w:val="00D151FC"/>
    <w:rsid w:val="00D152EE"/>
    <w:rsid w:val="00D1583F"/>
    <w:rsid w:val="00D15D3A"/>
    <w:rsid w:val="00D17ABF"/>
    <w:rsid w:val="00D22306"/>
    <w:rsid w:val="00D257AA"/>
    <w:rsid w:val="00D25DEC"/>
    <w:rsid w:val="00D2638F"/>
    <w:rsid w:val="00D2762F"/>
    <w:rsid w:val="00D3028C"/>
    <w:rsid w:val="00D30E15"/>
    <w:rsid w:val="00D3249C"/>
    <w:rsid w:val="00D33994"/>
    <w:rsid w:val="00D34771"/>
    <w:rsid w:val="00D3601F"/>
    <w:rsid w:val="00D4067D"/>
    <w:rsid w:val="00D4390C"/>
    <w:rsid w:val="00D47E86"/>
    <w:rsid w:val="00D5278E"/>
    <w:rsid w:val="00D529AA"/>
    <w:rsid w:val="00D52FB0"/>
    <w:rsid w:val="00D557F5"/>
    <w:rsid w:val="00D55D19"/>
    <w:rsid w:val="00D56025"/>
    <w:rsid w:val="00D65809"/>
    <w:rsid w:val="00D65F59"/>
    <w:rsid w:val="00D71D8D"/>
    <w:rsid w:val="00D73E02"/>
    <w:rsid w:val="00D758A4"/>
    <w:rsid w:val="00D7638E"/>
    <w:rsid w:val="00D77667"/>
    <w:rsid w:val="00D80B55"/>
    <w:rsid w:val="00D80E05"/>
    <w:rsid w:val="00D8119A"/>
    <w:rsid w:val="00D8202C"/>
    <w:rsid w:val="00D859E3"/>
    <w:rsid w:val="00D87DDF"/>
    <w:rsid w:val="00D911B7"/>
    <w:rsid w:val="00D91AD2"/>
    <w:rsid w:val="00D930CE"/>
    <w:rsid w:val="00D975B7"/>
    <w:rsid w:val="00DA12C1"/>
    <w:rsid w:val="00DA1D09"/>
    <w:rsid w:val="00DA1D0B"/>
    <w:rsid w:val="00DA424C"/>
    <w:rsid w:val="00DB0D1D"/>
    <w:rsid w:val="00DB1332"/>
    <w:rsid w:val="00DB146D"/>
    <w:rsid w:val="00DB20DF"/>
    <w:rsid w:val="00DB3AA1"/>
    <w:rsid w:val="00DB6A34"/>
    <w:rsid w:val="00DB6B82"/>
    <w:rsid w:val="00DB7CC6"/>
    <w:rsid w:val="00DC0A6A"/>
    <w:rsid w:val="00DC200C"/>
    <w:rsid w:val="00DC5A30"/>
    <w:rsid w:val="00DC6104"/>
    <w:rsid w:val="00DC7290"/>
    <w:rsid w:val="00DD2EA0"/>
    <w:rsid w:val="00DD3A56"/>
    <w:rsid w:val="00DD3F3F"/>
    <w:rsid w:val="00DE1AAD"/>
    <w:rsid w:val="00DE49C4"/>
    <w:rsid w:val="00DE6A6E"/>
    <w:rsid w:val="00DE7156"/>
    <w:rsid w:val="00DE748F"/>
    <w:rsid w:val="00DF400B"/>
    <w:rsid w:val="00DF6F01"/>
    <w:rsid w:val="00DF7561"/>
    <w:rsid w:val="00E04D3B"/>
    <w:rsid w:val="00E13258"/>
    <w:rsid w:val="00E17F14"/>
    <w:rsid w:val="00E21364"/>
    <w:rsid w:val="00E27D63"/>
    <w:rsid w:val="00E478B5"/>
    <w:rsid w:val="00E50645"/>
    <w:rsid w:val="00E5091F"/>
    <w:rsid w:val="00E5310C"/>
    <w:rsid w:val="00E64006"/>
    <w:rsid w:val="00E82782"/>
    <w:rsid w:val="00E838EF"/>
    <w:rsid w:val="00E83B20"/>
    <w:rsid w:val="00E87407"/>
    <w:rsid w:val="00E87F36"/>
    <w:rsid w:val="00E92694"/>
    <w:rsid w:val="00EA3AE0"/>
    <w:rsid w:val="00EA4820"/>
    <w:rsid w:val="00EA5A70"/>
    <w:rsid w:val="00EB714B"/>
    <w:rsid w:val="00EB7B62"/>
    <w:rsid w:val="00ED7F57"/>
    <w:rsid w:val="00EE032D"/>
    <w:rsid w:val="00EE2508"/>
    <w:rsid w:val="00EE3DDC"/>
    <w:rsid w:val="00EE4034"/>
    <w:rsid w:val="00EE629B"/>
    <w:rsid w:val="00EF06F5"/>
    <w:rsid w:val="00EF58D3"/>
    <w:rsid w:val="00F015B8"/>
    <w:rsid w:val="00F01F71"/>
    <w:rsid w:val="00F04FA9"/>
    <w:rsid w:val="00F058B5"/>
    <w:rsid w:val="00F11603"/>
    <w:rsid w:val="00F11C42"/>
    <w:rsid w:val="00F130E5"/>
    <w:rsid w:val="00F13430"/>
    <w:rsid w:val="00F13668"/>
    <w:rsid w:val="00F15688"/>
    <w:rsid w:val="00F17EF8"/>
    <w:rsid w:val="00F234D1"/>
    <w:rsid w:val="00F235D5"/>
    <w:rsid w:val="00F40995"/>
    <w:rsid w:val="00F41390"/>
    <w:rsid w:val="00F419D5"/>
    <w:rsid w:val="00F441EB"/>
    <w:rsid w:val="00F47CD8"/>
    <w:rsid w:val="00F57B20"/>
    <w:rsid w:val="00F70C5D"/>
    <w:rsid w:val="00F72758"/>
    <w:rsid w:val="00F72CD1"/>
    <w:rsid w:val="00F74E75"/>
    <w:rsid w:val="00F74FFF"/>
    <w:rsid w:val="00F81F3F"/>
    <w:rsid w:val="00F827D4"/>
    <w:rsid w:val="00F87D32"/>
    <w:rsid w:val="00F91961"/>
    <w:rsid w:val="00F91EEC"/>
    <w:rsid w:val="00F97AFB"/>
    <w:rsid w:val="00FA1393"/>
    <w:rsid w:val="00FA3124"/>
    <w:rsid w:val="00FA6A93"/>
    <w:rsid w:val="00FB022F"/>
    <w:rsid w:val="00FB1B47"/>
    <w:rsid w:val="00FB296B"/>
    <w:rsid w:val="00FB317F"/>
    <w:rsid w:val="00FB4E5F"/>
    <w:rsid w:val="00FB7E09"/>
    <w:rsid w:val="00FC4724"/>
    <w:rsid w:val="00FC7CB1"/>
    <w:rsid w:val="00FD04D1"/>
    <w:rsid w:val="00FD3CF8"/>
    <w:rsid w:val="00FD7E29"/>
    <w:rsid w:val="00FE0491"/>
    <w:rsid w:val="00FE4F37"/>
    <w:rsid w:val="00FE630F"/>
    <w:rsid w:val="00FE755E"/>
    <w:rsid w:val="00FF0E93"/>
    <w:rsid w:val="00FF210F"/>
    <w:rsid w:val="00FF45B4"/>
    <w:rsid w:val="01D8A552"/>
    <w:rsid w:val="11D0DBB4"/>
    <w:rsid w:val="7F67BA3A"/>
  </w:rsids>
  <m:mathPr>
    <m:mathFont m:val="Cambria Math"/>
    <m:brkBin m:val="before"/>
    <m:brkBinSub m:val="--"/>
    <m:smallFrac m:val="0"/>
    <m:dispDef/>
    <m:lMargin m:val="0"/>
    <m:rMargin m:val="0"/>
    <m:defJc m:val="centerGroup"/>
    <m:wrapIndent m:val="1440"/>
    <m:intLim m:val="subSup"/>
    <m:naryLim m:val="undOvr"/>
  </m:mathPr>
  <w:themeFontLang w:val="es-E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01BF45"/>
  <w15:docId w15:val="{1BE611D1-5D65-4D8C-9037-C1DA9C987B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1"/>
    <w:lsdException w:name="heading 1" w:uiPriority="9"/>
    <w:lsdException w:name="heading 2" w:semiHidden="1" w:uiPriority="9" w:unhideWhenUsed="1" w:qFormat="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rsid w:val="00094CF9"/>
    <w:rPr>
      <w:rFonts w:ascii="Calibri" w:eastAsia="Calibri" w:hAnsi="Calibri" w:cs="Calibri"/>
      <w:lang w:val="es-ES"/>
    </w:rPr>
  </w:style>
  <w:style w:type="paragraph" w:styleId="Ttulo1">
    <w:name w:val="heading 1"/>
    <w:basedOn w:val="Normal"/>
    <w:link w:val="Ttulo1Car"/>
    <w:uiPriority w:val="1"/>
    <w:rsid w:val="00CC0648"/>
    <w:pPr>
      <w:spacing w:before="240" w:after="120"/>
      <w:ind w:left="227"/>
      <w:outlineLvl w:val="0"/>
    </w:pPr>
    <w:rPr>
      <w:rFonts w:asciiTheme="minorHAnsi" w:hAnsiTheme="minorHAnsi" w:cstheme="minorHAnsi"/>
      <w:b/>
      <w:bCs/>
      <w:sz w:val="24"/>
      <w:szCs w:val="24"/>
    </w:rPr>
  </w:style>
  <w:style w:type="paragraph" w:styleId="Ttulo2">
    <w:name w:val="heading 2"/>
    <w:basedOn w:val="Normal"/>
    <w:link w:val="Ttulo2Car"/>
    <w:uiPriority w:val="9"/>
    <w:qFormat/>
    <w:pPr>
      <w:ind w:left="232"/>
      <w:jc w:val="both"/>
      <w:outlineLvl w:val="1"/>
    </w:pPr>
    <w:rPr>
      <w:b/>
      <w:bCs/>
      <w:sz w:val="20"/>
      <w:szCs w:val="20"/>
    </w:rPr>
  </w:style>
  <w:style w:type="paragraph" w:styleId="Ttulo3">
    <w:name w:val="heading 3"/>
    <w:basedOn w:val="Normal"/>
    <w:next w:val="Normal"/>
    <w:link w:val="Ttulo3Car"/>
    <w:uiPriority w:val="9"/>
    <w:semiHidden/>
    <w:unhideWhenUsed/>
    <w:rsid w:val="008B7325"/>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Ttulo4">
    <w:name w:val="heading 4"/>
    <w:basedOn w:val="Normal"/>
    <w:next w:val="Normal"/>
    <w:link w:val="Ttulo4Car"/>
    <w:uiPriority w:val="9"/>
    <w:semiHidden/>
    <w:unhideWhenUsed/>
    <w:qFormat/>
    <w:rsid w:val="00440F02"/>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link w:val="TextoindependienteCar"/>
    <w:uiPriority w:val="1"/>
    <w:qFormat/>
    <w:rPr>
      <w:sz w:val="20"/>
      <w:szCs w:val="20"/>
    </w:rPr>
  </w:style>
  <w:style w:type="paragraph" w:styleId="Prrafodelista">
    <w:name w:val="List Paragraph"/>
    <w:basedOn w:val="Normal"/>
    <w:link w:val="PrrafodelistaCar"/>
    <w:uiPriority w:val="1"/>
    <w:pPr>
      <w:ind w:left="952" w:hanging="360"/>
    </w:pPr>
  </w:style>
  <w:style w:type="paragraph" w:customStyle="1" w:styleId="TableParagraph">
    <w:name w:val="Table Paragraph"/>
    <w:basedOn w:val="Normal"/>
    <w:link w:val="TableParagraphCar"/>
    <w:uiPriority w:val="1"/>
    <w:pPr>
      <w:ind w:left="57"/>
    </w:pPr>
  </w:style>
  <w:style w:type="paragraph" w:styleId="Encabezado">
    <w:name w:val="header"/>
    <w:basedOn w:val="Normal"/>
    <w:link w:val="EncabezadoCar"/>
    <w:uiPriority w:val="99"/>
    <w:unhideWhenUsed/>
    <w:rsid w:val="008C7C64"/>
    <w:pPr>
      <w:tabs>
        <w:tab w:val="center" w:pos="4252"/>
        <w:tab w:val="right" w:pos="8504"/>
      </w:tabs>
    </w:pPr>
  </w:style>
  <w:style w:type="character" w:customStyle="1" w:styleId="EncabezadoCar">
    <w:name w:val="Encabezado Car"/>
    <w:basedOn w:val="Fuentedeprrafopredeter"/>
    <w:link w:val="Encabezado"/>
    <w:uiPriority w:val="99"/>
    <w:rsid w:val="008C7C64"/>
    <w:rPr>
      <w:rFonts w:ascii="Calibri" w:eastAsia="Calibri" w:hAnsi="Calibri" w:cs="Calibri"/>
      <w:lang w:val="es-ES"/>
    </w:rPr>
  </w:style>
  <w:style w:type="paragraph" w:styleId="Piedepgina">
    <w:name w:val="footer"/>
    <w:basedOn w:val="Normal"/>
    <w:link w:val="PiedepginaCar"/>
    <w:uiPriority w:val="99"/>
    <w:unhideWhenUsed/>
    <w:rsid w:val="008C7C64"/>
    <w:pPr>
      <w:tabs>
        <w:tab w:val="center" w:pos="4252"/>
        <w:tab w:val="right" w:pos="8504"/>
      </w:tabs>
    </w:pPr>
  </w:style>
  <w:style w:type="character" w:customStyle="1" w:styleId="PiedepginaCar">
    <w:name w:val="Pie de página Car"/>
    <w:basedOn w:val="Fuentedeprrafopredeter"/>
    <w:link w:val="Piedepgina"/>
    <w:uiPriority w:val="99"/>
    <w:rsid w:val="008C7C64"/>
    <w:rPr>
      <w:rFonts w:ascii="Calibri" w:eastAsia="Calibri" w:hAnsi="Calibri" w:cs="Calibri"/>
      <w:lang w:val="es-ES"/>
    </w:rPr>
  </w:style>
  <w:style w:type="character" w:customStyle="1" w:styleId="TextoindependienteCar">
    <w:name w:val="Texto independiente Car"/>
    <w:basedOn w:val="Fuentedeprrafopredeter"/>
    <w:link w:val="Textoindependiente"/>
    <w:uiPriority w:val="1"/>
    <w:rsid w:val="00EF58D3"/>
    <w:rPr>
      <w:rFonts w:ascii="Calibri" w:eastAsia="Calibri" w:hAnsi="Calibri" w:cs="Calibri"/>
      <w:sz w:val="20"/>
      <w:szCs w:val="20"/>
      <w:lang w:val="es-ES"/>
    </w:rPr>
  </w:style>
  <w:style w:type="paragraph" w:customStyle="1" w:styleId="Seccin1">
    <w:name w:val="Sección1"/>
    <w:basedOn w:val="Prrafodelista"/>
    <w:link w:val="Seccin1Car"/>
    <w:uiPriority w:val="1"/>
    <w:qFormat/>
    <w:rsid w:val="00E82782"/>
    <w:pPr>
      <w:numPr>
        <w:numId w:val="1"/>
      </w:numPr>
      <w:tabs>
        <w:tab w:val="left" w:pos="514"/>
      </w:tabs>
      <w:spacing w:before="240" w:after="240"/>
      <w:outlineLvl w:val="0"/>
    </w:pPr>
    <w:rPr>
      <w:rFonts w:asciiTheme="minorHAnsi" w:hAnsiTheme="minorHAnsi" w:cstheme="minorHAnsi"/>
      <w:b/>
      <w:sz w:val="24"/>
    </w:rPr>
  </w:style>
  <w:style w:type="paragraph" w:customStyle="1" w:styleId="Seccin11">
    <w:name w:val="Sección1.1"/>
    <w:basedOn w:val="Ttulo1"/>
    <w:link w:val="Seccin11Car"/>
    <w:uiPriority w:val="1"/>
    <w:qFormat/>
    <w:rsid w:val="00E82782"/>
    <w:pPr>
      <w:numPr>
        <w:ilvl w:val="1"/>
        <w:numId w:val="1"/>
      </w:numPr>
      <w:outlineLvl w:val="1"/>
    </w:pPr>
    <w:rPr>
      <w:sz w:val="22"/>
      <w:szCs w:val="22"/>
    </w:rPr>
  </w:style>
  <w:style w:type="character" w:customStyle="1" w:styleId="PrrafodelistaCar">
    <w:name w:val="Párrafo de lista Car"/>
    <w:basedOn w:val="Fuentedeprrafopredeter"/>
    <w:link w:val="Prrafodelista"/>
    <w:uiPriority w:val="1"/>
    <w:rsid w:val="00CC0648"/>
    <w:rPr>
      <w:rFonts w:ascii="Calibri" w:eastAsia="Calibri" w:hAnsi="Calibri" w:cs="Calibri"/>
      <w:lang w:val="es-ES"/>
    </w:rPr>
  </w:style>
  <w:style w:type="character" w:customStyle="1" w:styleId="Seccin1Car">
    <w:name w:val="Sección1 Car"/>
    <w:basedOn w:val="PrrafodelistaCar"/>
    <w:link w:val="Seccin1"/>
    <w:uiPriority w:val="1"/>
    <w:rsid w:val="00E82782"/>
    <w:rPr>
      <w:rFonts w:ascii="Calibri" w:eastAsia="Calibri" w:hAnsi="Calibri" w:cstheme="minorHAnsi"/>
      <w:b/>
      <w:sz w:val="24"/>
      <w:lang w:val="es-ES"/>
    </w:rPr>
  </w:style>
  <w:style w:type="paragraph" w:customStyle="1" w:styleId="Seccin111">
    <w:name w:val="Sección1.1.1"/>
    <w:basedOn w:val="Prrafodelista"/>
    <w:link w:val="Seccin111Car"/>
    <w:uiPriority w:val="1"/>
    <w:qFormat/>
    <w:rsid w:val="009865D1"/>
    <w:pPr>
      <w:numPr>
        <w:ilvl w:val="2"/>
        <w:numId w:val="1"/>
      </w:numPr>
      <w:tabs>
        <w:tab w:val="left" w:pos="793"/>
      </w:tabs>
      <w:spacing w:before="120" w:after="120"/>
    </w:pPr>
    <w:rPr>
      <w:rFonts w:asciiTheme="minorHAnsi" w:hAnsiTheme="minorHAnsi" w:cstheme="minorHAnsi"/>
      <w:b/>
      <w:sz w:val="20"/>
    </w:rPr>
  </w:style>
  <w:style w:type="character" w:customStyle="1" w:styleId="Ttulo1Car">
    <w:name w:val="Título 1 Car"/>
    <w:basedOn w:val="Fuentedeprrafopredeter"/>
    <w:link w:val="Ttulo1"/>
    <w:uiPriority w:val="1"/>
    <w:rsid w:val="00CC0648"/>
    <w:rPr>
      <w:rFonts w:eastAsia="Calibri" w:cstheme="minorHAnsi"/>
      <w:b/>
      <w:bCs/>
      <w:sz w:val="24"/>
      <w:szCs w:val="24"/>
      <w:lang w:val="es-ES"/>
    </w:rPr>
  </w:style>
  <w:style w:type="character" w:customStyle="1" w:styleId="Seccin11Car">
    <w:name w:val="Sección1.1 Car"/>
    <w:basedOn w:val="Ttulo1Car"/>
    <w:link w:val="Seccin11"/>
    <w:uiPriority w:val="1"/>
    <w:rsid w:val="00E82782"/>
    <w:rPr>
      <w:rFonts w:eastAsia="Calibri" w:cstheme="minorHAnsi"/>
      <w:b/>
      <w:bCs/>
      <w:sz w:val="24"/>
      <w:szCs w:val="24"/>
      <w:lang w:val="es-ES"/>
    </w:rPr>
  </w:style>
  <w:style w:type="paragraph" w:customStyle="1" w:styleId="Seccin1111">
    <w:name w:val="Sección1.1.1.1"/>
    <w:basedOn w:val="Prrafodelista"/>
    <w:link w:val="Seccin1111Car"/>
    <w:uiPriority w:val="1"/>
    <w:qFormat/>
    <w:rsid w:val="00E82782"/>
    <w:pPr>
      <w:numPr>
        <w:ilvl w:val="3"/>
        <w:numId w:val="1"/>
      </w:numPr>
      <w:tabs>
        <w:tab w:val="left" w:pos="907"/>
      </w:tabs>
      <w:spacing w:before="120" w:after="120"/>
    </w:pPr>
    <w:rPr>
      <w:rFonts w:asciiTheme="minorHAnsi" w:hAnsiTheme="minorHAnsi" w:cstheme="minorHAnsi"/>
      <w:sz w:val="20"/>
    </w:rPr>
  </w:style>
  <w:style w:type="character" w:customStyle="1" w:styleId="Seccin111Car">
    <w:name w:val="Sección1.1.1 Car"/>
    <w:basedOn w:val="PrrafodelistaCar"/>
    <w:link w:val="Seccin111"/>
    <w:uiPriority w:val="1"/>
    <w:rsid w:val="009865D1"/>
    <w:rPr>
      <w:rFonts w:ascii="Calibri" w:eastAsia="Calibri" w:hAnsi="Calibri" w:cstheme="minorHAnsi"/>
      <w:b/>
      <w:sz w:val="20"/>
      <w:lang w:val="es-ES"/>
    </w:rPr>
  </w:style>
  <w:style w:type="paragraph" w:customStyle="1" w:styleId="TablaTitulo">
    <w:name w:val="Tabla_Titulo"/>
    <w:basedOn w:val="TableParagraph"/>
    <w:link w:val="TablaTituloCar"/>
    <w:uiPriority w:val="1"/>
    <w:qFormat/>
    <w:rsid w:val="00BC61E8"/>
    <w:pPr>
      <w:ind w:left="0"/>
      <w:jc w:val="both"/>
    </w:pPr>
    <w:rPr>
      <w:rFonts w:asciiTheme="minorHAnsi" w:hAnsiTheme="minorHAnsi" w:cstheme="minorHAnsi"/>
      <w:b/>
      <w:spacing w:val="-2"/>
      <w:sz w:val="20"/>
      <w:szCs w:val="20"/>
    </w:rPr>
  </w:style>
  <w:style w:type="character" w:customStyle="1" w:styleId="Seccin1111Car">
    <w:name w:val="Sección1.1.1.1 Car"/>
    <w:basedOn w:val="PrrafodelistaCar"/>
    <w:link w:val="Seccin1111"/>
    <w:uiPriority w:val="1"/>
    <w:rsid w:val="00E82782"/>
    <w:rPr>
      <w:rFonts w:ascii="Calibri" w:eastAsia="Calibri" w:hAnsi="Calibri" w:cstheme="minorHAnsi"/>
      <w:sz w:val="20"/>
      <w:lang w:val="es-ES"/>
    </w:rPr>
  </w:style>
  <w:style w:type="paragraph" w:customStyle="1" w:styleId="Textoencaja">
    <w:name w:val="Texto_en_caja"/>
    <w:basedOn w:val="TableParagraph"/>
    <w:link w:val="TextoencajaCar"/>
    <w:uiPriority w:val="1"/>
    <w:qFormat/>
    <w:rsid w:val="005B092E"/>
    <w:pPr>
      <w:spacing w:line="276" w:lineRule="auto"/>
      <w:ind w:left="0"/>
      <w:jc w:val="both"/>
    </w:pPr>
    <w:rPr>
      <w:rFonts w:asciiTheme="minorHAnsi" w:hAnsiTheme="minorHAnsi" w:cstheme="minorHAnsi"/>
      <w:sz w:val="20"/>
      <w:szCs w:val="20"/>
    </w:rPr>
  </w:style>
  <w:style w:type="character" w:customStyle="1" w:styleId="TableParagraphCar">
    <w:name w:val="Table Paragraph Car"/>
    <w:basedOn w:val="Fuentedeprrafopredeter"/>
    <w:link w:val="TableParagraph"/>
    <w:uiPriority w:val="1"/>
    <w:rsid w:val="009865D1"/>
    <w:rPr>
      <w:rFonts w:ascii="Calibri" w:eastAsia="Calibri" w:hAnsi="Calibri" w:cs="Calibri"/>
      <w:lang w:val="es-ES"/>
    </w:rPr>
  </w:style>
  <w:style w:type="character" w:customStyle="1" w:styleId="TablaTituloCar">
    <w:name w:val="Tabla_Titulo Car"/>
    <w:basedOn w:val="TableParagraphCar"/>
    <w:link w:val="TablaTitulo"/>
    <w:uiPriority w:val="1"/>
    <w:rsid w:val="00BC61E8"/>
    <w:rPr>
      <w:rFonts w:ascii="Calibri" w:eastAsia="Calibri" w:hAnsi="Calibri" w:cstheme="minorHAnsi"/>
      <w:b/>
      <w:spacing w:val="-2"/>
      <w:sz w:val="20"/>
      <w:szCs w:val="20"/>
      <w:lang w:val="es-ES"/>
    </w:rPr>
  </w:style>
  <w:style w:type="character" w:customStyle="1" w:styleId="TextoencajaCar">
    <w:name w:val="Texto_en_caja Car"/>
    <w:basedOn w:val="TableParagraphCar"/>
    <w:link w:val="Textoencaja"/>
    <w:uiPriority w:val="1"/>
    <w:rsid w:val="005B092E"/>
    <w:rPr>
      <w:rFonts w:ascii="Calibri" w:eastAsia="Calibri" w:hAnsi="Calibri" w:cstheme="minorHAnsi"/>
      <w:sz w:val="20"/>
      <w:szCs w:val="20"/>
      <w:lang w:val="es-ES"/>
    </w:rPr>
  </w:style>
  <w:style w:type="character" w:styleId="Refdecomentario">
    <w:name w:val="annotation reference"/>
    <w:basedOn w:val="Fuentedeprrafopredeter"/>
    <w:uiPriority w:val="99"/>
    <w:semiHidden/>
    <w:unhideWhenUsed/>
    <w:rsid w:val="00DC200C"/>
    <w:rPr>
      <w:sz w:val="16"/>
      <w:szCs w:val="16"/>
    </w:rPr>
  </w:style>
  <w:style w:type="paragraph" w:styleId="Textocomentario">
    <w:name w:val="annotation text"/>
    <w:basedOn w:val="Normal"/>
    <w:link w:val="TextocomentarioCar"/>
    <w:uiPriority w:val="99"/>
    <w:unhideWhenUsed/>
    <w:rsid w:val="00DC200C"/>
    <w:rPr>
      <w:sz w:val="20"/>
      <w:szCs w:val="20"/>
    </w:rPr>
  </w:style>
  <w:style w:type="character" w:customStyle="1" w:styleId="TextocomentarioCar">
    <w:name w:val="Texto comentario Car"/>
    <w:basedOn w:val="Fuentedeprrafopredeter"/>
    <w:link w:val="Textocomentario"/>
    <w:uiPriority w:val="99"/>
    <w:rsid w:val="00DC200C"/>
    <w:rPr>
      <w:rFonts w:ascii="Calibri" w:eastAsia="Calibri" w:hAnsi="Calibri" w:cs="Calibri"/>
      <w:sz w:val="20"/>
      <w:szCs w:val="20"/>
      <w:lang w:val="es-ES"/>
    </w:rPr>
  </w:style>
  <w:style w:type="paragraph" w:styleId="Asuntodelcomentario">
    <w:name w:val="annotation subject"/>
    <w:basedOn w:val="Textocomentario"/>
    <w:next w:val="Textocomentario"/>
    <w:link w:val="AsuntodelcomentarioCar"/>
    <w:uiPriority w:val="99"/>
    <w:semiHidden/>
    <w:unhideWhenUsed/>
    <w:rsid w:val="00DC200C"/>
    <w:rPr>
      <w:b/>
      <w:bCs/>
    </w:rPr>
  </w:style>
  <w:style w:type="character" w:customStyle="1" w:styleId="AsuntodelcomentarioCar">
    <w:name w:val="Asunto del comentario Car"/>
    <w:basedOn w:val="TextocomentarioCar"/>
    <w:link w:val="Asuntodelcomentario"/>
    <w:uiPriority w:val="99"/>
    <w:semiHidden/>
    <w:rsid w:val="00DC200C"/>
    <w:rPr>
      <w:rFonts w:ascii="Calibri" w:eastAsia="Calibri" w:hAnsi="Calibri" w:cs="Calibri"/>
      <w:b/>
      <w:bCs/>
      <w:sz w:val="20"/>
      <w:szCs w:val="20"/>
      <w:lang w:val="es-ES"/>
    </w:rPr>
  </w:style>
  <w:style w:type="paragraph" w:styleId="Textonotaalfinal">
    <w:name w:val="endnote text"/>
    <w:basedOn w:val="Normal"/>
    <w:link w:val="TextonotaalfinalCar"/>
    <w:uiPriority w:val="99"/>
    <w:semiHidden/>
    <w:unhideWhenUsed/>
    <w:rsid w:val="00151639"/>
    <w:rPr>
      <w:sz w:val="20"/>
      <w:szCs w:val="20"/>
    </w:rPr>
  </w:style>
  <w:style w:type="character" w:customStyle="1" w:styleId="TextonotaalfinalCar">
    <w:name w:val="Texto nota al final Car"/>
    <w:basedOn w:val="Fuentedeprrafopredeter"/>
    <w:link w:val="Textonotaalfinal"/>
    <w:uiPriority w:val="99"/>
    <w:semiHidden/>
    <w:rsid w:val="00151639"/>
    <w:rPr>
      <w:rFonts w:ascii="Calibri" w:eastAsia="Calibri" w:hAnsi="Calibri" w:cs="Calibri"/>
      <w:sz w:val="20"/>
      <w:szCs w:val="20"/>
      <w:lang w:val="es-ES"/>
    </w:rPr>
  </w:style>
  <w:style w:type="character" w:styleId="Refdenotaalfinal">
    <w:name w:val="endnote reference"/>
    <w:basedOn w:val="Fuentedeprrafopredeter"/>
    <w:uiPriority w:val="99"/>
    <w:semiHidden/>
    <w:unhideWhenUsed/>
    <w:rsid w:val="00151639"/>
    <w:rPr>
      <w:vertAlign w:val="superscript"/>
    </w:rPr>
  </w:style>
  <w:style w:type="paragraph" w:customStyle="1" w:styleId="Default">
    <w:name w:val="Default"/>
    <w:rsid w:val="000F4365"/>
    <w:pPr>
      <w:widowControl/>
      <w:adjustRightInd w:val="0"/>
    </w:pPr>
    <w:rPr>
      <w:rFonts w:ascii="Calibri" w:hAnsi="Calibri" w:cs="Calibri"/>
      <w:color w:val="000000"/>
      <w:sz w:val="24"/>
      <w:szCs w:val="24"/>
      <w:lang w:val="es-ES"/>
    </w:rPr>
  </w:style>
  <w:style w:type="character" w:styleId="Hipervnculo">
    <w:name w:val="Hyperlink"/>
    <w:basedOn w:val="Fuentedeprrafopredeter"/>
    <w:uiPriority w:val="99"/>
    <w:unhideWhenUsed/>
    <w:rsid w:val="000F4365"/>
    <w:rPr>
      <w:color w:val="0000FF" w:themeColor="hyperlink"/>
      <w:u w:val="single"/>
    </w:rPr>
  </w:style>
  <w:style w:type="character" w:customStyle="1" w:styleId="Mencinsinresolver1">
    <w:name w:val="Mención sin resolver1"/>
    <w:basedOn w:val="Fuentedeprrafopredeter"/>
    <w:uiPriority w:val="99"/>
    <w:semiHidden/>
    <w:unhideWhenUsed/>
    <w:rsid w:val="000F4365"/>
    <w:rPr>
      <w:color w:val="605E5C"/>
      <w:shd w:val="clear" w:color="auto" w:fill="E1DFDD"/>
    </w:rPr>
  </w:style>
  <w:style w:type="character" w:styleId="Hipervnculovisitado">
    <w:name w:val="FollowedHyperlink"/>
    <w:basedOn w:val="Fuentedeprrafopredeter"/>
    <w:uiPriority w:val="99"/>
    <w:semiHidden/>
    <w:unhideWhenUsed/>
    <w:rsid w:val="007B0E1F"/>
    <w:rPr>
      <w:color w:val="800080" w:themeColor="followedHyperlink"/>
      <w:u w:val="single"/>
    </w:rPr>
  </w:style>
  <w:style w:type="paragraph" w:styleId="Textodeglobo">
    <w:name w:val="Balloon Text"/>
    <w:basedOn w:val="Normal"/>
    <w:link w:val="TextodegloboCar"/>
    <w:uiPriority w:val="99"/>
    <w:semiHidden/>
    <w:unhideWhenUsed/>
    <w:rsid w:val="003A3E5D"/>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3A3E5D"/>
    <w:rPr>
      <w:rFonts w:ascii="Segoe UI" w:eastAsia="Calibri" w:hAnsi="Segoe UI" w:cs="Segoe UI"/>
      <w:sz w:val="18"/>
      <w:szCs w:val="18"/>
      <w:lang w:val="es-ES"/>
    </w:rPr>
  </w:style>
  <w:style w:type="paragraph" w:customStyle="1" w:styleId="Ttulo0">
    <w:name w:val="Título_0"/>
    <w:basedOn w:val="Ttulo1"/>
    <w:link w:val="Ttulo0Car"/>
    <w:uiPriority w:val="1"/>
    <w:qFormat/>
    <w:rsid w:val="00AC3A9B"/>
    <w:pPr>
      <w:ind w:left="0"/>
    </w:pPr>
  </w:style>
  <w:style w:type="character" w:customStyle="1" w:styleId="Ttulo0Car">
    <w:name w:val="Título_0 Car"/>
    <w:basedOn w:val="Ttulo1Car"/>
    <w:link w:val="Ttulo0"/>
    <w:uiPriority w:val="1"/>
    <w:rsid w:val="00AC3A9B"/>
    <w:rPr>
      <w:rFonts w:eastAsia="Calibri" w:cstheme="minorHAnsi"/>
      <w:b/>
      <w:bCs/>
      <w:sz w:val="24"/>
      <w:szCs w:val="24"/>
      <w:lang w:val="es-ES"/>
    </w:rPr>
  </w:style>
  <w:style w:type="character" w:customStyle="1" w:styleId="Mencinsinresolver2">
    <w:name w:val="Mención sin resolver2"/>
    <w:basedOn w:val="Fuentedeprrafopredeter"/>
    <w:uiPriority w:val="99"/>
    <w:semiHidden/>
    <w:unhideWhenUsed/>
    <w:rsid w:val="00D930CE"/>
    <w:rPr>
      <w:color w:val="605E5C"/>
      <w:shd w:val="clear" w:color="auto" w:fill="E1DFDD"/>
    </w:rPr>
  </w:style>
  <w:style w:type="paragraph" w:styleId="Revisin">
    <w:name w:val="Revision"/>
    <w:hidden/>
    <w:uiPriority w:val="99"/>
    <w:semiHidden/>
    <w:rsid w:val="004B0449"/>
    <w:pPr>
      <w:widowControl/>
      <w:autoSpaceDE/>
      <w:autoSpaceDN/>
    </w:pPr>
    <w:rPr>
      <w:rFonts w:ascii="Calibri" w:eastAsia="Calibri" w:hAnsi="Calibri" w:cs="Calibri"/>
      <w:lang w:val="es-ES"/>
    </w:rPr>
  </w:style>
  <w:style w:type="character" w:customStyle="1" w:styleId="Caracteresdenotaalpie">
    <w:name w:val="Caracteres de nota al pie"/>
    <w:rsid w:val="00422877"/>
    <w:rPr>
      <w:vertAlign w:val="superscript"/>
    </w:rPr>
  </w:style>
  <w:style w:type="paragraph" w:styleId="Textonotapie">
    <w:name w:val="footnote text"/>
    <w:basedOn w:val="Normal"/>
    <w:link w:val="TextonotapieCar"/>
    <w:rsid w:val="00422877"/>
    <w:pPr>
      <w:widowControl/>
      <w:suppressAutoHyphens/>
      <w:autoSpaceDE/>
      <w:autoSpaceDN/>
      <w:spacing w:after="200" w:line="276" w:lineRule="auto"/>
    </w:pPr>
    <w:rPr>
      <w:rFonts w:ascii="Arial" w:hAnsi="Arial" w:cs="Arial"/>
      <w:sz w:val="20"/>
      <w:szCs w:val="20"/>
      <w:lang w:eastAsia="zh-CN"/>
    </w:rPr>
  </w:style>
  <w:style w:type="character" w:customStyle="1" w:styleId="TextonotapieCar">
    <w:name w:val="Texto nota pie Car"/>
    <w:basedOn w:val="Fuentedeprrafopredeter"/>
    <w:link w:val="Textonotapie"/>
    <w:rsid w:val="00422877"/>
    <w:rPr>
      <w:rFonts w:ascii="Arial" w:eastAsia="Calibri" w:hAnsi="Arial" w:cs="Arial"/>
      <w:sz w:val="20"/>
      <w:szCs w:val="20"/>
      <w:lang w:val="es-ES" w:eastAsia="zh-CN"/>
    </w:rPr>
  </w:style>
  <w:style w:type="paragraph" w:customStyle="1" w:styleId="Estilo2">
    <w:name w:val="Estilo2"/>
    <w:basedOn w:val="Normal"/>
    <w:rsid w:val="00422877"/>
    <w:pPr>
      <w:widowControl/>
      <w:suppressAutoHyphens/>
      <w:autoSpaceDE/>
      <w:autoSpaceDN/>
      <w:spacing w:before="120" w:after="60"/>
      <w:jc w:val="both"/>
    </w:pPr>
    <w:rPr>
      <w:rFonts w:ascii="Arial" w:eastAsia="Times New Roman" w:hAnsi="Arial" w:cs="Arial"/>
      <w:sz w:val="20"/>
      <w:szCs w:val="20"/>
      <w:lang w:eastAsia="zh-CN"/>
    </w:rPr>
  </w:style>
  <w:style w:type="paragraph" w:customStyle="1" w:styleId="LO-Normal">
    <w:name w:val="LO-Normal"/>
    <w:rsid w:val="00422877"/>
    <w:pPr>
      <w:widowControl/>
      <w:suppressAutoHyphens/>
      <w:autoSpaceDE/>
      <w:autoSpaceDN/>
      <w:spacing w:before="60" w:after="60"/>
      <w:jc w:val="both"/>
    </w:pPr>
    <w:rPr>
      <w:rFonts w:ascii="Arial" w:eastAsia="Times New Roman" w:hAnsi="Arial" w:cs="Arial"/>
      <w:sz w:val="20"/>
      <w:szCs w:val="20"/>
      <w:lang w:val="es-ES" w:eastAsia="zh-CN"/>
    </w:rPr>
  </w:style>
  <w:style w:type="paragraph" w:customStyle="1" w:styleId="Estilo3">
    <w:name w:val="Estilo3"/>
    <w:basedOn w:val="Normal"/>
    <w:rsid w:val="00422877"/>
    <w:pPr>
      <w:widowControl/>
      <w:suppressAutoHyphens/>
      <w:autoSpaceDE/>
      <w:autoSpaceDN/>
      <w:spacing w:before="120" w:after="120"/>
      <w:jc w:val="center"/>
    </w:pPr>
    <w:rPr>
      <w:rFonts w:ascii="Arial" w:eastAsia="Times New Roman" w:hAnsi="Arial" w:cs="Arial"/>
      <w:bCs/>
      <w:sz w:val="20"/>
      <w:szCs w:val="20"/>
      <w:lang w:eastAsia="zh-CN"/>
    </w:rPr>
  </w:style>
  <w:style w:type="character" w:customStyle="1" w:styleId="Ttulo2Car">
    <w:name w:val="Título 2 Car"/>
    <w:basedOn w:val="Fuentedeprrafopredeter"/>
    <w:link w:val="Ttulo2"/>
    <w:uiPriority w:val="9"/>
    <w:rsid w:val="00422877"/>
    <w:rPr>
      <w:rFonts w:ascii="Calibri" w:eastAsia="Calibri" w:hAnsi="Calibri" w:cs="Calibri"/>
      <w:b/>
      <w:bCs/>
      <w:sz w:val="20"/>
      <w:szCs w:val="20"/>
      <w:lang w:val="es-ES"/>
    </w:rPr>
  </w:style>
  <w:style w:type="character" w:customStyle="1" w:styleId="Ttulo3Car">
    <w:name w:val="Título 3 Car"/>
    <w:basedOn w:val="Fuentedeprrafopredeter"/>
    <w:link w:val="Ttulo3"/>
    <w:uiPriority w:val="9"/>
    <w:semiHidden/>
    <w:rsid w:val="008B7325"/>
    <w:rPr>
      <w:rFonts w:asciiTheme="majorHAnsi" w:eastAsiaTheme="majorEastAsia" w:hAnsiTheme="majorHAnsi" w:cstheme="majorBidi"/>
      <w:color w:val="243F60" w:themeColor="accent1" w:themeShade="7F"/>
      <w:sz w:val="24"/>
      <w:szCs w:val="24"/>
      <w:lang w:val="es-ES"/>
    </w:rPr>
  </w:style>
  <w:style w:type="paragraph" w:customStyle="1" w:styleId="Enderezo">
    <w:name w:val="Enderezo"/>
    <w:basedOn w:val="Normal"/>
    <w:link w:val="EnderezoCar"/>
    <w:autoRedefine/>
    <w:qFormat/>
    <w:rsid w:val="00C34873"/>
    <w:pPr>
      <w:widowControl/>
      <w:tabs>
        <w:tab w:val="left" w:pos="429"/>
        <w:tab w:val="center" w:pos="4252"/>
        <w:tab w:val="right" w:pos="8504"/>
        <w:tab w:val="right" w:pos="9674"/>
      </w:tabs>
      <w:autoSpaceDE/>
      <w:autoSpaceDN/>
      <w:spacing w:before="60"/>
      <w:ind w:left="-102"/>
      <w:contextualSpacing/>
    </w:pPr>
    <w:rPr>
      <w:rFonts w:ascii="ITC New Baskerville Std" w:eastAsia="Cambria" w:hAnsi="ITC New Baskerville Std" w:cs="Times New Roman"/>
      <w:sz w:val="16"/>
      <w:szCs w:val="24"/>
      <w:lang w:val="gl-ES"/>
    </w:rPr>
  </w:style>
  <w:style w:type="character" w:customStyle="1" w:styleId="EnderezoCar">
    <w:name w:val="Enderezo Car"/>
    <w:basedOn w:val="Fuentedeprrafopredeter"/>
    <w:link w:val="Enderezo"/>
    <w:rsid w:val="00C34873"/>
    <w:rPr>
      <w:rFonts w:ascii="ITC New Baskerville Std" w:eastAsia="Cambria" w:hAnsi="ITC New Baskerville Std" w:cs="Times New Roman"/>
      <w:sz w:val="16"/>
      <w:szCs w:val="24"/>
      <w:lang w:val="gl-ES"/>
    </w:rPr>
  </w:style>
  <w:style w:type="paragraph" w:customStyle="1" w:styleId="Subemisorinstitucional">
    <w:name w:val="Subemisor institucional"/>
    <w:basedOn w:val="Encabezado"/>
    <w:uiPriority w:val="1"/>
    <w:qFormat/>
    <w:rsid w:val="00C34873"/>
    <w:pPr>
      <w:tabs>
        <w:tab w:val="clear" w:pos="4252"/>
      </w:tabs>
      <w:spacing w:after="200"/>
    </w:pPr>
    <w:rPr>
      <w:rFonts w:ascii="ITC New Baskerville Std" w:eastAsia="Baskerville Old Face" w:hAnsi="ITC New Baskerville Std" w:cs="Baskerville Old Face"/>
      <w:color w:val="857040"/>
      <w:lang w:val="es-ES_tradnl"/>
    </w:rPr>
  </w:style>
  <w:style w:type="character" w:styleId="Mencinsinresolver">
    <w:name w:val="Unresolved Mention"/>
    <w:basedOn w:val="Fuentedeprrafopredeter"/>
    <w:uiPriority w:val="99"/>
    <w:semiHidden/>
    <w:unhideWhenUsed/>
    <w:rsid w:val="002D6CD4"/>
    <w:rPr>
      <w:color w:val="605E5C"/>
      <w:shd w:val="clear" w:color="auto" w:fill="E1DFDD"/>
    </w:rPr>
  </w:style>
  <w:style w:type="table" w:styleId="Tablaconcuadrcula">
    <w:name w:val="Table Grid"/>
    <w:basedOn w:val="Tablanormal"/>
    <w:uiPriority w:val="39"/>
    <w:rsid w:val="0044158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conformatoprevio">
    <w:name w:val="HTML Preformatted"/>
    <w:basedOn w:val="Normal"/>
    <w:link w:val="HTMLconformatoprevioCar"/>
    <w:uiPriority w:val="99"/>
    <w:semiHidden/>
    <w:unhideWhenUsed/>
    <w:rsid w:val="004B24FC"/>
    <w:rPr>
      <w:rFonts w:ascii="Consolas" w:hAnsi="Consolas"/>
      <w:sz w:val="20"/>
      <w:szCs w:val="20"/>
    </w:rPr>
  </w:style>
  <w:style w:type="character" w:customStyle="1" w:styleId="HTMLconformatoprevioCar">
    <w:name w:val="HTML con formato previo Car"/>
    <w:basedOn w:val="Fuentedeprrafopredeter"/>
    <w:link w:val="HTMLconformatoprevio"/>
    <w:uiPriority w:val="99"/>
    <w:semiHidden/>
    <w:rsid w:val="004B24FC"/>
    <w:rPr>
      <w:rFonts w:ascii="Consolas" w:eastAsia="Calibri" w:hAnsi="Consolas" w:cs="Calibri"/>
      <w:sz w:val="20"/>
      <w:szCs w:val="20"/>
      <w:lang w:val="es-ES"/>
    </w:rPr>
  </w:style>
  <w:style w:type="paragraph" w:styleId="NormalWeb">
    <w:name w:val="Normal (Web)"/>
    <w:basedOn w:val="Normal"/>
    <w:uiPriority w:val="99"/>
    <w:semiHidden/>
    <w:unhideWhenUsed/>
    <w:rsid w:val="00DD2EA0"/>
    <w:rPr>
      <w:rFonts w:ascii="Times New Roman" w:hAnsi="Times New Roman" w:cs="Times New Roman"/>
      <w:sz w:val="24"/>
      <w:szCs w:val="24"/>
    </w:rPr>
  </w:style>
  <w:style w:type="character" w:customStyle="1" w:styleId="Ttulo4Car">
    <w:name w:val="Título 4 Car"/>
    <w:basedOn w:val="Fuentedeprrafopredeter"/>
    <w:link w:val="Ttulo4"/>
    <w:uiPriority w:val="9"/>
    <w:semiHidden/>
    <w:rsid w:val="00440F02"/>
    <w:rPr>
      <w:rFonts w:asciiTheme="majorHAnsi" w:eastAsiaTheme="majorEastAsia" w:hAnsiTheme="majorHAnsi" w:cstheme="majorBidi"/>
      <w:i/>
      <w:iCs/>
      <w:color w:val="365F91" w:themeColor="accent1" w:themeShade="BF"/>
      <w:lang w:val="es-ES"/>
    </w:rPr>
  </w:style>
  <w:style w:type="character" w:customStyle="1" w:styleId="label">
    <w:name w:val="label"/>
    <w:basedOn w:val="Fuentedeprrafopredeter"/>
    <w:rsid w:val="00440F02"/>
  </w:style>
  <w:style w:type="character" w:customStyle="1" w:styleId="cf01">
    <w:name w:val="cf01"/>
    <w:basedOn w:val="Fuentedeprrafopredeter"/>
    <w:rsid w:val="00DD3F3F"/>
    <w:rPr>
      <w:rFonts w:ascii="Segoe UI" w:hAnsi="Segoe UI" w:cs="Segoe UI" w:hint="default"/>
      <w:b/>
      <w:bCs/>
      <w:sz w:val="18"/>
      <w:szCs w:val="18"/>
    </w:rPr>
  </w:style>
  <w:style w:type="character" w:customStyle="1" w:styleId="value">
    <w:name w:val="value"/>
    <w:basedOn w:val="Fuentedeprrafopredeter"/>
    <w:rsid w:val="00BD1D4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816465">
      <w:bodyDiv w:val="1"/>
      <w:marLeft w:val="0"/>
      <w:marRight w:val="0"/>
      <w:marTop w:val="0"/>
      <w:marBottom w:val="0"/>
      <w:divBdr>
        <w:top w:val="none" w:sz="0" w:space="0" w:color="auto"/>
        <w:left w:val="none" w:sz="0" w:space="0" w:color="auto"/>
        <w:bottom w:val="none" w:sz="0" w:space="0" w:color="auto"/>
        <w:right w:val="none" w:sz="0" w:space="0" w:color="auto"/>
      </w:divBdr>
    </w:div>
    <w:div w:id="35861330">
      <w:bodyDiv w:val="1"/>
      <w:marLeft w:val="0"/>
      <w:marRight w:val="0"/>
      <w:marTop w:val="0"/>
      <w:marBottom w:val="0"/>
      <w:divBdr>
        <w:top w:val="none" w:sz="0" w:space="0" w:color="auto"/>
        <w:left w:val="none" w:sz="0" w:space="0" w:color="auto"/>
        <w:bottom w:val="none" w:sz="0" w:space="0" w:color="auto"/>
        <w:right w:val="none" w:sz="0" w:space="0" w:color="auto"/>
      </w:divBdr>
    </w:div>
    <w:div w:id="83840273">
      <w:bodyDiv w:val="1"/>
      <w:marLeft w:val="0"/>
      <w:marRight w:val="0"/>
      <w:marTop w:val="0"/>
      <w:marBottom w:val="0"/>
      <w:divBdr>
        <w:top w:val="none" w:sz="0" w:space="0" w:color="auto"/>
        <w:left w:val="none" w:sz="0" w:space="0" w:color="auto"/>
        <w:bottom w:val="none" w:sz="0" w:space="0" w:color="auto"/>
        <w:right w:val="none" w:sz="0" w:space="0" w:color="auto"/>
      </w:divBdr>
    </w:div>
    <w:div w:id="84691677">
      <w:bodyDiv w:val="1"/>
      <w:marLeft w:val="0"/>
      <w:marRight w:val="0"/>
      <w:marTop w:val="0"/>
      <w:marBottom w:val="0"/>
      <w:divBdr>
        <w:top w:val="none" w:sz="0" w:space="0" w:color="auto"/>
        <w:left w:val="none" w:sz="0" w:space="0" w:color="auto"/>
        <w:bottom w:val="none" w:sz="0" w:space="0" w:color="auto"/>
        <w:right w:val="none" w:sz="0" w:space="0" w:color="auto"/>
      </w:divBdr>
    </w:div>
    <w:div w:id="100034726">
      <w:bodyDiv w:val="1"/>
      <w:marLeft w:val="0"/>
      <w:marRight w:val="0"/>
      <w:marTop w:val="0"/>
      <w:marBottom w:val="0"/>
      <w:divBdr>
        <w:top w:val="none" w:sz="0" w:space="0" w:color="auto"/>
        <w:left w:val="none" w:sz="0" w:space="0" w:color="auto"/>
        <w:bottom w:val="none" w:sz="0" w:space="0" w:color="auto"/>
        <w:right w:val="none" w:sz="0" w:space="0" w:color="auto"/>
      </w:divBdr>
    </w:div>
    <w:div w:id="116072385">
      <w:bodyDiv w:val="1"/>
      <w:marLeft w:val="0"/>
      <w:marRight w:val="0"/>
      <w:marTop w:val="0"/>
      <w:marBottom w:val="0"/>
      <w:divBdr>
        <w:top w:val="none" w:sz="0" w:space="0" w:color="auto"/>
        <w:left w:val="none" w:sz="0" w:space="0" w:color="auto"/>
        <w:bottom w:val="none" w:sz="0" w:space="0" w:color="auto"/>
        <w:right w:val="none" w:sz="0" w:space="0" w:color="auto"/>
      </w:divBdr>
    </w:div>
    <w:div w:id="127745722">
      <w:bodyDiv w:val="1"/>
      <w:marLeft w:val="0"/>
      <w:marRight w:val="0"/>
      <w:marTop w:val="0"/>
      <w:marBottom w:val="0"/>
      <w:divBdr>
        <w:top w:val="none" w:sz="0" w:space="0" w:color="auto"/>
        <w:left w:val="none" w:sz="0" w:space="0" w:color="auto"/>
        <w:bottom w:val="none" w:sz="0" w:space="0" w:color="auto"/>
        <w:right w:val="none" w:sz="0" w:space="0" w:color="auto"/>
      </w:divBdr>
    </w:div>
    <w:div w:id="128866628">
      <w:bodyDiv w:val="1"/>
      <w:marLeft w:val="0"/>
      <w:marRight w:val="0"/>
      <w:marTop w:val="0"/>
      <w:marBottom w:val="0"/>
      <w:divBdr>
        <w:top w:val="none" w:sz="0" w:space="0" w:color="auto"/>
        <w:left w:val="none" w:sz="0" w:space="0" w:color="auto"/>
        <w:bottom w:val="none" w:sz="0" w:space="0" w:color="auto"/>
        <w:right w:val="none" w:sz="0" w:space="0" w:color="auto"/>
      </w:divBdr>
    </w:div>
    <w:div w:id="134878008">
      <w:bodyDiv w:val="1"/>
      <w:marLeft w:val="0"/>
      <w:marRight w:val="0"/>
      <w:marTop w:val="0"/>
      <w:marBottom w:val="0"/>
      <w:divBdr>
        <w:top w:val="none" w:sz="0" w:space="0" w:color="auto"/>
        <w:left w:val="none" w:sz="0" w:space="0" w:color="auto"/>
        <w:bottom w:val="none" w:sz="0" w:space="0" w:color="auto"/>
        <w:right w:val="none" w:sz="0" w:space="0" w:color="auto"/>
      </w:divBdr>
    </w:div>
    <w:div w:id="178814541">
      <w:bodyDiv w:val="1"/>
      <w:marLeft w:val="0"/>
      <w:marRight w:val="0"/>
      <w:marTop w:val="0"/>
      <w:marBottom w:val="0"/>
      <w:divBdr>
        <w:top w:val="none" w:sz="0" w:space="0" w:color="auto"/>
        <w:left w:val="none" w:sz="0" w:space="0" w:color="auto"/>
        <w:bottom w:val="none" w:sz="0" w:space="0" w:color="auto"/>
        <w:right w:val="none" w:sz="0" w:space="0" w:color="auto"/>
      </w:divBdr>
    </w:div>
    <w:div w:id="238834984">
      <w:bodyDiv w:val="1"/>
      <w:marLeft w:val="0"/>
      <w:marRight w:val="0"/>
      <w:marTop w:val="0"/>
      <w:marBottom w:val="0"/>
      <w:divBdr>
        <w:top w:val="none" w:sz="0" w:space="0" w:color="auto"/>
        <w:left w:val="none" w:sz="0" w:space="0" w:color="auto"/>
        <w:bottom w:val="none" w:sz="0" w:space="0" w:color="auto"/>
        <w:right w:val="none" w:sz="0" w:space="0" w:color="auto"/>
      </w:divBdr>
    </w:div>
    <w:div w:id="290943087">
      <w:bodyDiv w:val="1"/>
      <w:marLeft w:val="0"/>
      <w:marRight w:val="0"/>
      <w:marTop w:val="0"/>
      <w:marBottom w:val="0"/>
      <w:divBdr>
        <w:top w:val="none" w:sz="0" w:space="0" w:color="auto"/>
        <w:left w:val="none" w:sz="0" w:space="0" w:color="auto"/>
        <w:bottom w:val="none" w:sz="0" w:space="0" w:color="auto"/>
        <w:right w:val="none" w:sz="0" w:space="0" w:color="auto"/>
      </w:divBdr>
    </w:div>
    <w:div w:id="324749709">
      <w:bodyDiv w:val="1"/>
      <w:marLeft w:val="0"/>
      <w:marRight w:val="0"/>
      <w:marTop w:val="0"/>
      <w:marBottom w:val="0"/>
      <w:divBdr>
        <w:top w:val="none" w:sz="0" w:space="0" w:color="auto"/>
        <w:left w:val="none" w:sz="0" w:space="0" w:color="auto"/>
        <w:bottom w:val="none" w:sz="0" w:space="0" w:color="auto"/>
        <w:right w:val="none" w:sz="0" w:space="0" w:color="auto"/>
      </w:divBdr>
    </w:div>
    <w:div w:id="363596064">
      <w:bodyDiv w:val="1"/>
      <w:marLeft w:val="0"/>
      <w:marRight w:val="0"/>
      <w:marTop w:val="0"/>
      <w:marBottom w:val="0"/>
      <w:divBdr>
        <w:top w:val="none" w:sz="0" w:space="0" w:color="auto"/>
        <w:left w:val="none" w:sz="0" w:space="0" w:color="auto"/>
        <w:bottom w:val="none" w:sz="0" w:space="0" w:color="auto"/>
        <w:right w:val="none" w:sz="0" w:space="0" w:color="auto"/>
      </w:divBdr>
    </w:div>
    <w:div w:id="383254845">
      <w:bodyDiv w:val="1"/>
      <w:marLeft w:val="0"/>
      <w:marRight w:val="0"/>
      <w:marTop w:val="0"/>
      <w:marBottom w:val="0"/>
      <w:divBdr>
        <w:top w:val="none" w:sz="0" w:space="0" w:color="auto"/>
        <w:left w:val="none" w:sz="0" w:space="0" w:color="auto"/>
        <w:bottom w:val="none" w:sz="0" w:space="0" w:color="auto"/>
        <w:right w:val="none" w:sz="0" w:space="0" w:color="auto"/>
      </w:divBdr>
      <w:divsChild>
        <w:div w:id="1950041310">
          <w:marLeft w:val="0"/>
          <w:marRight w:val="0"/>
          <w:marTop w:val="0"/>
          <w:marBottom w:val="300"/>
          <w:divBdr>
            <w:top w:val="none" w:sz="0" w:space="0" w:color="auto"/>
            <w:left w:val="none" w:sz="0" w:space="0" w:color="auto"/>
            <w:bottom w:val="none" w:sz="0" w:space="0" w:color="auto"/>
            <w:right w:val="none" w:sz="0" w:space="0" w:color="auto"/>
          </w:divBdr>
        </w:div>
      </w:divsChild>
    </w:div>
    <w:div w:id="459497618">
      <w:bodyDiv w:val="1"/>
      <w:marLeft w:val="0"/>
      <w:marRight w:val="0"/>
      <w:marTop w:val="0"/>
      <w:marBottom w:val="0"/>
      <w:divBdr>
        <w:top w:val="none" w:sz="0" w:space="0" w:color="auto"/>
        <w:left w:val="none" w:sz="0" w:space="0" w:color="auto"/>
        <w:bottom w:val="none" w:sz="0" w:space="0" w:color="auto"/>
        <w:right w:val="none" w:sz="0" w:space="0" w:color="auto"/>
      </w:divBdr>
      <w:divsChild>
        <w:div w:id="2065526055">
          <w:marLeft w:val="0"/>
          <w:marRight w:val="0"/>
          <w:marTop w:val="0"/>
          <w:marBottom w:val="0"/>
          <w:divBdr>
            <w:top w:val="none" w:sz="0" w:space="0" w:color="auto"/>
            <w:left w:val="none" w:sz="0" w:space="0" w:color="auto"/>
            <w:bottom w:val="none" w:sz="0" w:space="0" w:color="auto"/>
            <w:right w:val="none" w:sz="0" w:space="0" w:color="auto"/>
          </w:divBdr>
        </w:div>
      </w:divsChild>
    </w:div>
    <w:div w:id="479998575">
      <w:bodyDiv w:val="1"/>
      <w:marLeft w:val="0"/>
      <w:marRight w:val="0"/>
      <w:marTop w:val="0"/>
      <w:marBottom w:val="0"/>
      <w:divBdr>
        <w:top w:val="none" w:sz="0" w:space="0" w:color="auto"/>
        <w:left w:val="none" w:sz="0" w:space="0" w:color="auto"/>
        <w:bottom w:val="none" w:sz="0" w:space="0" w:color="auto"/>
        <w:right w:val="none" w:sz="0" w:space="0" w:color="auto"/>
      </w:divBdr>
    </w:div>
    <w:div w:id="497116820">
      <w:bodyDiv w:val="1"/>
      <w:marLeft w:val="0"/>
      <w:marRight w:val="0"/>
      <w:marTop w:val="0"/>
      <w:marBottom w:val="0"/>
      <w:divBdr>
        <w:top w:val="none" w:sz="0" w:space="0" w:color="auto"/>
        <w:left w:val="none" w:sz="0" w:space="0" w:color="auto"/>
        <w:bottom w:val="none" w:sz="0" w:space="0" w:color="auto"/>
        <w:right w:val="none" w:sz="0" w:space="0" w:color="auto"/>
      </w:divBdr>
    </w:div>
    <w:div w:id="505244536">
      <w:bodyDiv w:val="1"/>
      <w:marLeft w:val="0"/>
      <w:marRight w:val="0"/>
      <w:marTop w:val="0"/>
      <w:marBottom w:val="0"/>
      <w:divBdr>
        <w:top w:val="none" w:sz="0" w:space="0" w:color="auto"/>
        <w:left w:val="none" w:sz="0" w:space="0" w:color="auto"/>
        <w:bottom w:val="none" w:sz="0" w:space="0" w:color="auto"/>
        <w:right w:val="none" w:sz="0" w:space="0" w:color="auto"/>
      </w:divBdr>
    </w:div>
    <w:div w:id="524707117">
      <w:bodyDiv w:val="1"/>
      <w:marLeft w:val="0"/>
      <w:marRight w:val="0"/>
      <w:marTop w:val="0"/>
      <w:marBottom w:val="0"/>
      <w:divBdr>
        <w:top w:val="none" w:sz="0" w:space="0" w:color="auto"/>
        <w:left w:val="none" w:sz="0" w:space="0" w:color="auto"/>
        <w:bottom w:val="none" w:sz="0" w:space="0" w:color="auto"/>
        <w:right w:val="none" w:sz="0" w:space="0" w:color="auto"/>
      </w:divBdr>
    </w:div>
    <w:div w:id="535045070">
      <w:bodyDiv w:val="1"/>
      <w:marLeft w:val="0"/>
      <w:marRight w:val="0"/>
      <w:marTop w:val="0"/>
      <w:marBottom w:val="0"/>
      <w:divBdr>
        <w:top w:val="none" w:sz="0" w:space="0" w:color="auto"/>
        <w:left w:val="none" w:sz="0" w:space="0" w:color="auto"/>
        <w:bottom w:val="none" w:sz="0" w:space="0" w:color="auto"/>
        <w:right w:val="none" w:sz="0" w:space="0" w:color="auto"/>
      </w:divBdr>
    </w:div>
    <w:div w:id="537089745">
      <w:bodyDiv w:val="1"/>
      <w:marLeft w:val="0"/>
      <w:marRight w:val="0"/>
      <w:marTop w:val="0"/>
      <w:marBottom w:val="0"/>
      <w:divBdr>
        <w:top w:val="none" w:sz="0" w:space="0" w:color="auto"/>
        <w:left w:val="none" w:sz="0" w:space="0" w:color="auto"/>
        <w:bottom w:val="none" w:sz="0" w:space="0" w:color="auto"/>
        <w:right w:val="none" w:sz="0" w:space="0" w:color="auto"/>
      </w:divBdr>
    </w:div>
    <w:div w:id="555820087">
      <w:bodyDiv w:val="1"/>
      <w:marLeft w:val="0"/>
      <w:marRight w:val="0"/>
      <w:marTop w:val="0"/>
      <w:marBottom w:val="0"/>
      <w:divBdr>
        <w:top w:val="none" w:sz="0" w:space="0" w:color="auto"/>
        <w:left w:val="none" w:sz="0" w:space="0" w:color="auto"/>
        <w:bottom w:val="none" w:sz="0" w:space="0" w:color="auto"/>
        <w:right w:val="none" w:sz="0" w:space="0" w:color="auto"/>
      </w:divBdr>
    </w:div>
    <w:div w:id="563564143">
      <w:bodyDiv w:val="1"/>
      <w:marLeft w:val="0"/>
      <w:marRight w:val="0"/>
      <w:marTop w:val="0"/>
      <w:marBottom w:val="0"/>
      <w:divBdr>
        <w:top w:val="none" w:sz="0" w:space="0" w:color="auto"/>
        <w:left w:val="none" w:sz="0" w:space="0" w:color="auto"/>
        <w:bottom w:val="none" w:sz="0" w:space="0" w:color="auto"/>
        <w:right w:val="none" w:sz="0" w:space="0" w:color="auto"/>
      </w:divBdr>
    </w:div>
    <w:div w:id="581109449">
      <w:bodyDiv w:val="1"/>
      <w:marLeft w:val="0"/>
      <w:marRight w:val="0"/>
      <w:marTop w:val="0"/>
      <w:marBottom w:val="0"/>
      <w:divBdr>
        <w:top w:val="none" w:sz="0" w:space="0" w:color="auto"/>
        <w:left w:val="none" w:sz="0" w:space="0" w:color="auto"/>
        <w:bottom w:val="none" w:sz="0" w:space="0" w:color="auto"/>
        <w:right w:val="none" w:sz="0" w:space="0" w:color="auto"/>
      </w:divBdr>
    </w:div>
    <w:div w:id="589974449">
      <w:bodyDiv w:val="1"/>
      <w:marLeft w:val="0"/>
      <w:marRight w:val="0"/>
      <w:marTop w:val="0"/>
      <w:marBottom w:val="0"/>
      <w:divBdr>
        <w:top w:val="none" w:sz="0" w:space="0" w:color="auto"/>
        <w:left w:val="none" w:sz="0" w:space="0" w:color="auto"/>
        <w:bottom w:val="none" w:sz="0" w:space="0" w:color="auto"/>
        <w:right w:val="none" w:sz="0" w:space="0" w:color="auto"/>
      </w:divBdr>
    </w:div>
    <w:div w:id="610475803">
      <w:bodyDiv w:val="1"/>
      <w:marLeft w:val="0"/>
      <w:marRight w:val="0"/>
      <w:marTop w:val="0"/>
      <w:marBottom w:val="0"/>
      <w:divBdr>
        <w:top w:val="none" w:sz="0" w:space="0" w:color="auto"/>
        <w:left w:val="none" w:sz="0" w:space="0" w:color="auto"/>
        <w:bottom w:val="none" w:sz="0" w:space="0" w:color="auto"/>
        <w:right w:val="none" w:sz="0" w:space="0" w:color="auto"/>
      </w:divBdr>
    </w:div>
    <w:div w:id="651564780">
      <w:bodyDiv w:val="1"/>
      <w:marLeft w:val="0"/>
      <w:marRight w:val="0"/>
      <w:marTop w:val="0"/>
      <w:marBottom w:val="0"/>
      <w:divBdr>
        <w:top w:val="none" w:sz="0" w:space="0" w:color="auto"/>
        <w:left w:val="none" w:sz="0" w:space="0" w:color="auto"/>
        <w:bottom w:val="none" w:sz="0" w:space="0" w:color="auto"/>
        <w:right w:val="none" w:sz="0" w:space="0" w:color="auto"/>
      </w:divBdr>
    </w:div>
    <w:div w:id="706877258">
      <w:bodyDiv w:val="1"/>
      <w:marLeft w:val="0"/>
      <w:marRight w:val="0"/>
      <w:marTop w:val="0"/>
      <w:marBottom w:val="0"/>
      <w:divBdr>
        <w:top w:val="none" w:sz="0" w:space="0" w:color="auto"/>
        <w:left w:val="none" w:sz="0" w:space="0" w:color="auto"/>
        <w:bottom w:val="none" w:sz="0" w:space="0" w:color="auto"/>
        <w:right w:val="none" w:sz="0" w:space="0" w:color="auto"/>
      </w:divBdr>
    </w:div>
    <w:div w:id="712729937">
      <w:bodyDiv w:val="1"/>
      <w:marLeft w:val="0"/>
      <w:marRight w:val="0"/>
      <w:marTop w:val="0"/>
      <w:marBottom w:val="0"/>
      <w:divBdr>
        <w:top w:val="none" w:sz="0" w:space="0" w:color="auto"/>
        <w:left w:val="none" w:sz="0" w:space="0" w:color="auto"/>
        <w:bottom w:val="none" w:sz="0" w:space="0" w:color="auto"/>
        <w:right w:val="none" w:sz="0" w:space="0" w:color="auto"/>
      </w:divBdr>
    </w:div>
    <w:div w:id="717975991">
      <w:bodyDiv w:val="1"/>
      <w:marLeft w:val="0"/>
      <w:marRight w:val="0"/>
      <w:marTop w:val="0"/>
      <w:marBottom w:val="0"/>
      <w:divBdr>
        <w:top w:val="none" w:sz="0" w:space="0" w:color="auto"/>
        <w:left w:val="none" w:sz="0" w:space="0" w:color="auto"/>
        <w:bottom w:val="none" w:sz="0" w:space="0" w:color="auto"/>
        <w:right w:val="none" w:sz="0" w:space="0" w:color="auto"/>
      </w:divBdr>
    </w:div>
    <w:div w:id="783882765">
      <w:bodyDiv w:val="1"/>
      <w:marLeft w:val="0"/>
      <w:marRight w:val="0"/>
      <w:marTop w:val="0"/>
      <w:marBottom w:val="0"/>
      <w:divBdr>
        <w:top w:val="none" w:sz="0" w:space="0" w:color="auto"/>
        <w:left w:val="none" w:sz="0" w:space="0" w:color="auto"/>
        <w:bottom w:val="none" w:sz="0" w:space="0" w:color="auto"/>
        <w:right w:val="none" w:sz="0" w:space="0" w:color="auto"/>
      </w:divBdr>
    </w:div>
    <w:div w:id="797720484">
      <w:bodyDiv w:val="1"/>
      <w:marLeft w:val="0"/>
      <w:marRight w:val="0"/>
      <w:marTop w:val="0"/>
      <w:marBottom w:val="0"/>
      <w:divBdr>
        <w:top w:val="none" w:sz="0" w:space="0" w:color="auto"/>
        <w:left w:val="none" w:sz="0" w:space="0" w:color="auto"/>
        <w:bottom w:val="none" w:sz="0" w:space="0" w:color="auto"/>
        <w:right w:val="none" w:sz="0" w:space="0" w:color="auto"/>
      </w:divBdr>
    </w:div>
    <w:div w:id="832255892">
      <w:bodyDiv w:val="1"/>
      <w:marLeft w:val="0"/>
      <w:marRight w:val="0"/>
      <w:marTop w:val="0"/>
      <w:marBottom w:val="0"/>
      <w:divBdr>
        <w:top w:val="none" w:sz="0" w:space="0" w:color="auto"/>
        <w:left w:val="none" w:sz="0" w:space="0" w:color="auto"/>
        <w:bottom w:val="none" w:sz="0" w:space="0" w:color="auto"/>
        <w:right w:val="none" w:sz="0" w:space="0" w:color="auto"/>
      </w:divBdr>
      <w:divsChild>
        <w:div w:id="554002874">
          <w:marLeft w:val="0"/>
          <w:marRight w:val="0"/>
          <w:marTop w:val="0"/>
          <w:marBottom w:val="300"/>
          <w:divBdr>
            <w:top w:val="none" w:sz="0" w:space="0" w:color="auto"/>
            <w:left w:val="none" w:sz="0" w:space="0" w:color="auto"/>
            <w:bottom w:val="none" w:sz="0" w:space="0" w:color="auto"/>
            <w:right w:val="none" w:sz="0" w:space="0" w:color="auto"/>
          </w:divBdr>
        </w:div>
      </w:divsChild>
    </w:div>
    <w:div w:id="846408954">
      <w:bodyDiv w:val="1"/>
      <w:marLeft w:val="0"/>
      <w:marRight w:val="0"/>
      <w:marTop w:val="0"/>
      <w:marBottom w:val="0"/>
      <w:divBdr>
        <w:top w:val="none" w:sz="0" w:space="0" w:color="auto"/>
        <w:left w:val="none" w:sz="0" w:space="0" w:color="auto"/>
        <w:bottom w:val="none" w:sz="0" w:space="0" w:color="auto"/>
        <w:right w:val="none" w:sz="0" w:space="0" w:color="auto"/>
      </w:divBdr>
      <w:divsChild>
        <w:div w:id="1890796510">
          <w:marLeft w:val="0"/>
          <w:marRight w:val="0"/>
          <w:marTop w:val="0"/>
          <w:marBottom w:val="300"/>
          <w:divBdr>
            <w:top w:val="none" w:sz="0" w:space="0" w:color="auto"/>
            <w:left w:val="none" w:sz="0" w:space="0" w:color="auto"/>
            <w:bottom w:val="none" w:sz="0" w:space="0" w:color="auto"/>
            <w:right w:val="none" w:sz="0" w:space="0" w:color="auto"/>
          </w:divBdr>
        </w:div>
      </w:divsChild>
    </w:div>
    <w:div w:id="847331581">
      <w:bodyDiv w:val="1"/>
      <w:marLeft w:val="0"/>
      <w:marRight w:val="0"/>
      <w:marTop w:val="0"/>
      <w:marBottom w:val="0"/>
      <w:divBdr>
        <w:top w:val="none" w:sz="0" w:space="0" w:color="auto"/>
        <w:left w:val="none" w:sz="0" w:space="0" w:color="auto"/>
        <w:bottom w:val="none" w:sz="0" w:space="0" w:color="auto"/>
        <w:right w:val="none" w:sz="0" w:space="0" w:color="auto"/>
      </w:divBdr>
    </w:div>
    <w:div w:id="856041127">
      <w:bodyDiv w:val="1"/>
      <w:marLeft w:val="0"/>
      <w:marRight w:val="0"/>
      <w:marTop w:val="0"/>
      <w:marBottom w:val="0"/>
      <w:divBdr>
        <w:top w:val="none" w:sz="0" w:space="0" w:color="auto"/>
        <w:left w:val="none" w:sz="0" w:space="0" w:color="auto"/>
        <w:bottom w:val="none" w:sz="0" w:space="0" w:color="auto"/>
        <w:right w:val="none" w:sz="0" w:space="0" w:color="auto"/>
      </w:divBdr>
    </w:div>
    <w:div w:id="861361170">
      <w:bodyDiv w:val="1"/>
      <w:marLeft w:val="0"/>
      <w:marRight w:val="0"/>
      <w:marTop w:val="0"/>
      <w:marBottom w:val="0"/>
      <w:divBdr>
        <w:top w:val="none" w:sz="0" w:space="0" w:color="auto"/>
        <w:left w:val="none" w:sz="0" w:space="0" w:color="auto"/>
        <w:bottom w:val="none" w:sz="0" w:space="0" w:color="auto"/>
        <w:right w:val="none" w:sz="0" w:space="0" w:color="auto"/>
      </w:divBdr>
    </w:div>
    <w:div w:id="876623384">
      <w:bodyDiv w:val="1"/>
      <w:marLeft w:val="0"/>
      <w:marRight w:val="0"/>
      <w:marTop w:val="0"/>
      <w:marBottom w:val="0"/>
      <w:divBdr>
        <w:top w:val="none" w:sz="0" w:space="0" w:color="auto"/>
        <w:left w:val="none" w:sz="0" w:space="0" w:color="auto"/>
        <w:bottom w:val="none" w:sz="0" w:space="0" w:color="auto"/>
        <w:right w:val="none" w:sz="0" w:space="0" w:color="auto"/>
      </w:divBdr>
    </w:div>
    <w:div w:id="926042384">
      <w:bodyDiv w:val="1"/>
      <w:marLeft w:val="0"/>
      <w:marRight w:val="0"/>
      <w:marTop w:val="0"/>
      <w:marBottom w:val="0"/>
      <w:divBdr>
        <w:top w:val="none" w:sz="0" w:space="0" w:color="auto"/>
        <w:left w:val="none" w:sz="0" w:space="0" w:color="auto"/>
        <w:bottom w:val="none" w:sz="0" w:space="0" w:color="auto"/>
        <w:right w:val="none" w:sz="0" w:space="0" w:color="auto"/>
      </w:divBdr>
    </w:div>
    <w:div w:id="936905577">
      <w:bodyDiv w:val="1"/>
      <w:marLeft w:val="0"/>
      <w:marRight w:val="0"/>
      <w:marTop w:val="0"/>
      <w:marBottom w:val="0"/>
      <w:divBdr>
        <w:top w:val="none" w:sz="0" w:space="0" w:color="auto"/>
        <w:left w:val="none" w:sz="0" w:space="0" w:color="auto"/>
        <w:bottom w:val="none" w:sz="0" w:space="0" w:color="auto"/>
        <w:right w:val="none" w:sz="0" w:space="0" w:color="auto"/>
      </w:divBdr>
    </w:div>
    <w:div w:id="940069266">
      <w:bodyDiv w:val="1"/>
      <w:marLeft w:val="0"/>
      <w:marRight w:val="0"/>
      <w:marTop w:val="0"/>
      <w:marBottom w:val="0"/>
      <w:divBdr>
        <w:top w:val="none" w:sz="0" w:space="0" w:color="auto"/>
        <w:left w:val="none" w:sz="0" w:space="0" w:color="auto"/>
        <w:bottom w:val="none" w:sz="0" w:space="0" w:color="auto"/>
        <w:right w:val="none" w:sz="0" w:space="0" w:color="auto"/>
      </w:divBdr>
    </w:div>
    <w:div w:id="1021934909">
      <w:bodyDiv w:val="1"/>
      <w:marLeft w:val="0"/>
      <w:marRight w:val="0"/>
      <w:marTop w:val="0"/>
      <w:marBottom w:val="0"/>
      <w:divBdr>
        <w:top w:val="none" w:sz="0" w:space="0" w:color="auto"/>
        <w:left w:val="none" w:sz="0" w:space="0" w:color="auto"/>
        <w:bottom w:val="none" w:sz="0" w:space="0" w:color="auto"/>
        <w:right w:val="none" w:sz="0" w:space="0" w:color="auto"/>
      </w:divBdr>
    </w:div>
    <w:div w:id="1036009161">
      <w:bodyDiv w:val="1"/>
      <w:marLeft w:val="0"/>
      <w:marRight w:val="0"/>
      <w:marTop w:val="0"/>
      <w:marBottom w:val="0"/>
      <w:divBdr>
        <w:top w:val="none" w:sz="0" w:space="0" w:color="auto"/>
        <w:left w:val="none" w:sz="0" w:space="0" w:color="auto"/>
        <w:bottom w:val="none" w:sz="0" w:space="0" w:color="auto"/>
        <w:right w:val="none" w:sz="0" w:space="0" w:color="auto"/>
      </w:divBdr>
    </w:div>
    <w:div w:id="1053240023">
      <w:bodyDiv w:val="1"/>
      <w:marLeft w:val="0"/>
      <w:marRight w:val="0"/>
      <w:marTop w:val="0"/>
      <w:marBottom w:val="0"/>
      <w:divBdr>
        <w:top w:val="none" w:sz="0" w:space="0" w:color="auto"/>
        <w:left w:val="none" w:sz="0" w:space="0" w:color="auto"/>
        <w:bottom w:val="none" w:sz="0" w:space="0" w:color="auto"/>
        <w:right w:val="none" w:sz="0" w:space="0" w:color="auto"/>
      </w:divBdr>
    </w:div>
    <w:div w:id="1061903134">
      <w:bodyDiv w:val="1"/>
      <w:marLeft w:val="0"/>
      <w:marRight w:val="0"/>
      <w:marTop w:val="0"/>
      <w:marBottom w:val="0"/>
      <w:divBdr>
        <w:top w:val="none" w:sz="0" w:space="0" w:color="auto"/>
        <w:left w:val="none" w:sz="0" w:space="0" w:color="auto"/>
        <w:bottom w:val="none" w:sz="0" w:space="0" w:color="auto"/>
        <w:right w:val="none" w:sz="0" w:space="0" w:color="auto"/>
      </w:divBdr>
    </w:div>
    <w:div w:id="1077705994">
      <w:bodyDiv w:val="1"/>
      <w:marLeft w:val="0"/>
      <w:marRight w:val="0"/>
      <w:marTop w:val="0"/>
      <w:marBottom w:val="0"/>
      <w:divBdr>
        <w:top w:val="none" w:sz="0" w:space="0" w:color="auto"/>
        <w:left w:val="none" w:sz="0" w:space="0" w:color="auto"/>
        <w:bottom w:val="none" w:sz="0" w:space="0" w:color="auto"/>
        <w:right w:val="none" w:sz="0" w:space="0" w:color="auto"/>
      </w:divBdr>
    </w:div>
    <w:div w:id="1135181335">
      <w:bodyDiv w:val="1"/>
      <w:marLeft w:val="0"/>
      <w:marRight w:val="0"/>
      <w:marTop w:val="0"/>
      <w:marBottom w:val="0"/>
      <w:divBdr>
        <w:top w:val="none" w:sz="0" w:space="0" w:color="auto"/>
        <w:left w:val="none" w:sz="0" w:space="0" w:color="auto"/>
        <w:bottom w:val="none" w:sz="0" w:space="0" w:color="auto"/>
        <w:right w:val="none" w:sz="0" w:space="0" w:color="auto"/>
      </w:divBdr>
    </w:div>
    <w:div w:id="1166899348">
      <w:bodyDiv w:val="1"/>
      <w:marLeft w:val="0"/>
      <w:marRight w:val="0"/>
      <w:marTop w:val="0"/>
      <w:marBottom w:val="0"/>
      <w:divBdr>
        <w:top w:val="none" w:sz="0" w:space="0" w:color="auto"/>
        <w:left w:val="none" w:sz="0" w:space="0" w:color="auto"/>
        <w:bottom w:val="none" w:sz="0" w:space="0" w:color="auto"/>
        <w:right w:val="none" w:sz="0" w:space="0" w:color="auto"/>
      </w:divBdr>
    </w:div>
    <w:div w:id="1177773780">
      <w:bodyDiv w:val="1"/>
      <w:marLeft w:val="0"/>
      <w:marRight w:val="0"/>
      <w:marTop w:val="0"/>
      <w:marBottom w:val="0"/>
      <w:divBdr>
        <w:top w:val="none" w:sz="0" w:space="0" w:color="auto"/>
        <w:left w:val="none" w:sz="0" w:space="0" w:color="auto"/>
        <w:bottom w:val="none" w:sz="0" w:space="0" w:color="auto"/>
        <w:right w:val="none" w:sz="0" w:space="0" w:color="auto"/>
      </w:divBdr>
    </w:div>
    <w:div w:id="1178160415">
      <w:bodyDiv w:val="1"/>
      <w:marLeft w:val="0"/>
      <w:marRight w:val="0"/>
      <w:marTop w:val="0"/>
      <w:marBottom w:val="0"/>
      <w:divBdr>
        <w:top w:val="none" w:sz="0" w:space="0" w:color="auto"/>
        <w:left w:val="none" w:sz="0" w:space="0" w:color="auto"/>
        <w:bottom w:val="none" w:sz="0" w:space="0" w:color="auto"/>
        <w:right w:val="none" w:sz="0" w:space="0" w:color="auto"/>
      </w:divBdr>
      <w:divsChild>
        <w:div w:id="747532584">
          <w:marLeft w:val="0"/>
          <w:marRight w:val="0"/>
          <w:marTop w:val="0"/>
          <w:marBottom w:val="300"/>
          <w:divBdr>
            <w:top w:val="none" w:sz="0" w:space="0" w:color="auto"/>
            <w:left w:val="none" w:sz="0" w:space="0" w:color="auto"/>
            <w:bottom w:val="none" w:sz="0" w:space="0" w:color="auto"/>
            <w:right w:val="none" w:sz="0" w:space="0" w:color="auto"/>
          </w:divBdr>
        </w:div>
      </w:divsChild>
    </w:div>
    <w:div w:id="1180970070">
      <w:bodyDiv w:val="1"/>
      <w:marLeft w:val="0"/>
      <w:marRight w:val="0"/>
      <w:marTop w:val="0"/>
      <w:marBottom w:val="0"/>
      <w:divBdr>
        <w:top w:val="none" w:sz="0" w:space="0" w:color="auto"/>
        <w:left w:val="none" w:sz="0" w:space="0" w:color="auto"/>
        <w:bottom w:val="none" w:sz="0" w:space="0" w:color="auto"/>
        <w:right w:val="none" w:sz="0" w:space="0" w:color="auto"/>
      </w:divBdr>
    </w:div>
    <w:div w:id="1195388977">
      <w:bodyDiv w:val="1"/>
      <w:marLeft w:val="0"/>
      <w:marRight w:val="0"/>
      <w:marTop w:val="0"/>
      <w:marBottom w:val="0"/>
      <w:divBdr>
        <w:top w:val="none" w:sz="0" w:space="0" w:color="auto"/>
        <w:left w:val="none" w:sz="0" w:space="0" w:color="auto"/>
        <w:bottom w:val="none" w:sz="0" w:space="0" w:color="auto"/>
        <w:right w:val="none" w:sz="0" w:space="0" w:color="auto"/>
      </w:divBdr>
    </w:div>
    <w:div w:id="1198618542">
      <w:bodyDiv w:val="1"/>
      <w:marLeft w:val="0"/>
      <w:marRight w:val="0"/>
      <w:marTop w:val="0"/>
      <w:marBottom w:val="0"/>
      <w:divBdr>
        <w:top w:val="none" w:sz="0" w:space="0" w:color="auto"/>
        <w:left w:val="none" w:sz="0" w:space="0" w:color="auto"/>
        <w:bottom w:val="none" w:sz="0" w:space="0" w:color="auto"/>
        <w:right w:val="none" w:sz="0" w:space="0" w:color="auto"/>
      </w:divBdr>
    </w:div>
    <w:div w:id="1206063866">
      <w:bodyDiv w:val="1"/>
      <w:marLeft w:val="0"/>
      <w:marRight w:val="0"/>
      <w:marTop w:val="0"/>
      <w:marBottom w:val="0"/>
      <w:divBdr>
        <w:top w:val="none" w:sz="0" w:space="0" w:color="auto"/>
        <w:left w:val="none" w:sz="0" w:space="0" w:color="auto"/>
        <w:bottom w:val="none" w:sz="0" w:space="0" w:color="auto"/>
        <w:right w:val="none" w:sz="0" w:space="0" w:color="auto"/>
      </w:divBdr>
    </w:div>
    <w:div w:id="1215697232">
      <w:bodyDiv w:val="1"/>
      <w:marLeft w:val="0"/>
      <w:marRight w:val="0"/>
      <w:marTop w:val="0"/>
      <w:marBottom w:val="0"/>
      <w:divBdr>
        <w:top w:val="none" w:sz="0" w:space="0" w:color="auto"/>
        <w:left w:val="none" w:sz="0" w:space="0" w:color="auto"/>
        <w:bottom w:val="none" w:sz="0" w:space="0" w:color="auto"/>
        <w:right w:val="none" w:sz="0" w:space="0" w:color="auto"/>
      </w:divBdr>
    </w:div>
    <w:div w:id="1241208488">
      <w:bodyDiv w:val="1"/>
      <w:marLeft w:val="0"/>
      <w:marRight w:val="0"/>
      <w:marTop w:val="0"/>
      <w:marBottom w:val="0"/>
      <w:divBdr>
        <w:top w:val="none" w:sz="0" w:space="0" w:color="auto"/>
        <w:left w:val="none" w:sz="0" w:space="0" w:color="auto"/>
        <w:bottom w:val="none" w:sz="0" w:space="0" w:color="auto"/>
        <w:right w:val="none" w:sz="0" w:space="0" w:color="auto"/>
      </w:divBdr>
    </w:div>
    <w:div w:id="1277325619">
      <w:bodyDiv w:val="1"/>
      <w:marLeft w:val="0"/>
      <w:marRight w:val="0"/>
      <w:marTop w:val="0"/>
      <w:marBottom w:val="0"/>
      <w:divBdr>
        <w:top w:val="none" w:sz="0" w:space="0" w:color="auto"/>
        <w:left w:val="none" w:sz="0" w:space="0" w:color="auto"/>
        <w:bottom w:val="none" w:sz="0" w:space="0" w:color="auto"/>
        <w:right w:val="none" w:sz="0" w:space="0" w:color="auto"/>
      </w:divBdr>
    </w:div>
    <w:div w:id="1277369279">
      <w:bodyDiv w:val="1"/>
      <w:marLeft w:val="0"/>
      <w:marRight w:val="0"/>
      <w:marTop w:val="0"/>
      <w:marBottom w:val="0"/>
      <w:divBdr>
        <w:top w:val="none" w:sz="0" w:space="0" w:color="auto"/>
        <w:left w:val="none" w:sz="0" w:space="0" w:color="auto"/>
        <w:bottom w:val="none" w:sz="0" w:space="0" w:color="auto"/>
        <w:right w:val="none" w:sz="0" w:space="0" w:color="auto"/>
      </w:divBdr>
    </w:div>
    <w:div w:id="1348403777">
      <w:bodyDiv w:val="1"/>
      <w:marLeft w:val="0"/>
      <w:marRight w:val="0"/>
      <w:marTop w:val="0"/>
      <w:marBottom w:val="0"/>
      <w:divBdr>
        <w:top w:val="none" w:sz="0" w:space="0" w:color="auto"/>
        <w:left w:val="none" w:sz="0" w:space="0" w:color="auto"/>
        <w:bottom w:val="none" w:sz="0" w:space="0" w:color="auto"/>
        <w:right w:val="none" w:sz="0" w:space="0" w:color="auto"/>
      </w:divBdr>
    </w:div>
    <w:div w:id="1386678109">
      <w:bodyDiv w:val="1"/>
      <w:marLeft w:val="0"/>
      <w:marRight w:val="0"/>
      <w:marTop w:val="0"/>
      <w:marBottom w:val="0"/>
      <w:divBdr>
        <w:top w:val="none" w:sz="0" w:space="0" w:color="auto"/>
        <w:left w:val="none" w:sz="0" w:space="0" w:color="auto"/>
        <w:bottom w:val="none" w:sz="0" w:space="0" w:color="auto"/>
        <w:right w:val="none" w:sz="0" w:space="0" w:color="auto"/>
      </w:divBdr>
    </w:div>
    <w:div w:id="1431123478">
      <w:bodyDiv w:val="1"/>
      <w:marLeft w:val="0"/>
      <w:marRight w:val="0"/>
      <w:marTop w:val="0"/>
      <w:marBottom w:val="0"/>
      <w:divBdr>
        <w:top w:val="none" w:sz="0" w:space="0" w:color="auto"/>
        <w:left w:val="none" w:sz="0" w:space="0" w:color="auto"/>
        <w:bottom w:val="none" w:sz="0" w:space="0" w:color="auto"/>
        <w:right w:val="none" w:sz="0" w:space="0" w:color="auto"/>
      </w:divBdr>
      <w:divsChild>
        <w:div w:id="1827897202">
          <w:marLeft w:val="0"/>
          <w:marRight w:val="0"/>
          <w:marTop w:val="0"/>
          <w:marBottom w:val="300"/>
          <w:divBdr>
            <w:top w:val="none" w:sz="0" w:space="0" w:color="auto"/>
            <w:left w:val="none" w:sz="0" w:space="0" w:color="auto"/>
            <w:bottom w:val="none" w:sz="0" w:space="0" w:color="auto"/>
            <w:right w:val="none" w:sz="0" w:space="0" w:color="auto"/>
          </w:divBdr>
        </w:div>
      </w:divsChild>
    </w:div>
    <w:div w:id="1441534666">
      <w:bodyDiv w:val="1"/>
      <w:marLeft w:val="0"/>
      <w:marRight w:val="0"/>
      <w:marTop w:val="0"/>
      <w:marBottom w:val="0"/>
      <w:divBdr>
        <w:top w:val="none" w:sz="0" w:space="0" w:color="auto"/>
        <w:left w:val="none" w:sz="0" w:space="0" w:color="auto"/>
        <w:bottom w:val="none" w:sz="0" w:space="0" w:color="auto"/>
        <w:right w:val="none" w:sz="0" w:space="0" w:color="auto"/>
      </w:divBdr>
      <w:divsChild>
        <w:div w:id="903367741">
          <w:marLeft w:val="0"/>
          <w:marRight w:val="0"/>
          <w:marTop w:val="0"/>
          <w:marBottom w:val="300"/>
          <w:divBdr>
            <w:top w:val="none" w:sz="0" w:space="0" w:color="auto"/>
            <w:left w:val="none" w:sz="0" w:space="0" w:color="auto"/>
            <w:bottom w:val="none" w:sz="0" w:space="0" w:color="auto"/>
            <w:right w:val="none" w:sz="0" w:space="0" w:color="auto"/>
          </w:divBdr>
        </w:div>
      </w:divsChild>
    </w:div>
    <w:div w:id="1459955238">
      <w:bodyDiv w:val="1"/>
      <w:marLeft w:val="0"/>
      <w:marRight w:val="0"/>
      <w:marTop w:val="0"/>
      <w:marBottom w:val="0"/>
      <w:divBdr>
        <w:top w:val="none" w:sz="0" w:space="0" w:color="auto"/>
        <w:left w:val="none" w:sz="0" w:space="0" w:color="auto"/>
        <w:bottom w:val="none" w:sz="0" w:space="0" w:color="auto"/>
        <w:right w:val="none" w:sz="0" w:space="0" w:color="auto"/>
      </w:divBdr>
    </w:div>
    <w:div w:id="1467893394">
      <w:bodyDiv w:val="1"/>
      <w:marLeft w:val="0"/>
      <w:marRight w:val="0"/>
      <w:marTop w:val="0"/>
      <w:marBottom w:val="0"/>
      <w:divBdr>
        <w:top w:val="none" w:sz="0" w:space="0" w:color="auto"/>
        <w:left w:val="none" w:sz="0" w:space="0" w:color="auto"/>
        <w:bottom w:val="none" w:sz="0" w:space="0" w:color="auto"/>
        <w:right w:val="none" w:sz="0" w:space="0" w:color="auto"/>
      </w:divBdr>
    </w:div>
    <w:div w:id="1632595464">
      <w:bodyDiv w:val="1"/>
      <w:marLeft w:val="0"/>
      <w:marRight w:val="0"/>
      <w:marTop w:val="0"/>
      <w:marBottom w:val="0"/>
      <w:divBdr>
        <w:top w:val="none" w:sz="0" w:space="0" w:color="auto"/>
        <w:left w:val="none" w:sz="0" w:space="0" w:color="auto"/>
        <w:bottom w:val="none" w:sz="0" w:space="0" w:color="auto"/>
        <w:right w:val="none" w:sz="0" w:space="0" w:color="auto"/>
      </w:divBdr>
    </w:div>
    <w:div w:id="1636791921">
      <w:bodyDiv w:val="1"/>
      <w:marLeft w:val="0"/>
      <w:marRight w:val="0"/>
      <w:marTop w:val="0"/>
      <w:marBottom w:val="0"/>
      <w:divBdr>
        <w:top w:val="none" w:sz="0" w:space="0" w:color="auto"/>
        <w:left w:val="none" w:sz="0" w:space="0" w:color="auto"/>
        <w:bottom w:val="none" w:sz="0" w:space="0" w:color="auto"/>
        <w:right w:val="none" w:sz="0" w:space="0" w:color="auto"/>
      </w:divBdr>
    </w:div>
    <w:div w:id="1667130416">
      <w:bodyDiv w:val="1"/>
      <w:marLeft w:val="0"/>
      <w:marRight w:val="0"/>
      <w:marTop w:val="0"/>
      <w:marBottom w:val="0"/>
      <w:divBdr>
        <w:top w:val="none" w:sz="0" w:space="0" w:color="auto"/>
        <w:left w:val="none" w:sz="0" w:space="0" w:color="auto"/>
        <w:bottom w:val="none" w:sz="0" w:space="0" w:color="auto"/>
        <w:right w:val="none" w:sz="0" w:space="0" w:color="auto"/>
      </w:divBdr>
      <w:divsChild>
        <w:div w:id="2110545919">
          <w:marLeft w:val="0"/>
          <w:marRight w:val="0"/>
          <w:marTop w:val="0"/>
          <w:marBottom w:val="300"/>
          <w:divBdr>
            <w:top w:val="none" w:sz="0" w:space="0" w:color="auto"/>
            <w:left w:val="none" w:sz="0" w:space="0" w:color="auto"/>
            <w:bottom w:val="none" w:sz="0" w:space="0" w:color="auto"/>
            <w:right w:val="none" w:sz="0" w:space="0" w:color="auto"/>
          </w:divBdr>
        </w:div>
      </w:divsChild>
    </w:div>
    <w:div w:id="1676686323">
      <w:bodyDiv w:val="1"/>
      <w:marLeft w:val="0"/>
      <w:marRight w:val="0"/>
      <w:marTop w:val="0"/>
      <w:marBottom w:val="0"/>
      <w:divBdr>
        <w:top w:val="none" w:sz="0" w:space="0" w:color="auto"/>
        <w:left w:val="none" w:sz="0" w:space="0" w:color="auto"/>
        <w:bottom w:val="none" w:sz="0" w:space="0" w:color="auto"/>
        <w:right w:val="none" w:sz="0" w:space="0" w:color="auto"/>
      </w:divBdr>
    </w:div>
    <w:div w:id="1740444583">
      <w:bodyDiv w:val="1"/>
      <w:marLeft w:val="0"/>
      <w:marRight w:val="0"/>
      <w:marTop w:val="0"/>
      <w:marBottom w:val="0"/>
      <w:divBdr>
        <w:top w:val="none" w:sz="0" w:space="0" w:color="auto"/>
        <w:left w:val="none" w:sz="0" w:space="0" w:color="auto"/>
        <w:bottom w:val="none" w:sz="0" w:space="0" w:color="auto"/>
        <w:right w:val="none" w:sz="0" w:space="0" w:color="auto"/>
      </w:divBdr>
      <w:divsChild>
        <w:div w:id="628436404">
          <w:marLeft w:val="0"/>
          <w:marRight w:val="0"/>
          <w:marTop w:val="0"/>
          <w:marBottom w:val="300"/>
          <w:divBdr>
            <w:top w:val="none" w:sz="0" w:space="0" w:color="auto"/>
            <w:left w:val="none" w:sz="0" w:space="0" w:color="auto"/>
            <w:bottom w:val="none" w:sz="0" w:space="0" w:color="auto"/>
            <w:right w:val="none" w:sz="0" w:space="0" w:color="auto"/>
          </w:divBdr>
        </w:div>
      </w:divsChild>
    </w:div>
    <w:div w:id="1781487124">
      <w:bodyDiv w:val="1"/>
      <w:marLeft w:val="0"/>
      <w:marRight w:val="0"/>
      <w:marTop w:val="0"/>
      <w:marBottom w:val="0"/>
      <w:divBdr>
        <w:top w:val="none" w:sz="0" w:space="0" w:color="auto"/>
        <w:left w:val="none" w:sz="0" w:space="0" w:color="auto"/>
        <w:bottom w:val="none" w:sz="0" w:space="0" w:color="auto"/>
        <w:right w:val="none" w:sz="0" w:space="0" w:color="auto"/>
      </w:divBdr>
    </w:div>
    <w:div w:id="1806268901">
      <w:bodyDiv w:val="1"/>
      <w:marLeft w:val="0"/>
      <w:marRight w:val="0"/>
      <w:marTop w:val="0"/>
      <w:marBottom w:val="0"/>
      <w:divBdr>
        <w:top w:val="none" w:sz="0" w:space="0" w:color="auto"/>
        <w:left w:val="none" w:sz="0" w:space="0" w:color="auto"/>
        <w:bottom w:val="none" w:sz="0" w:space="0" w:color="auto"/>
        <w:right w:val="none" w:sz="0" w:space="0" w:color="auto"/>
      </w:divBdr>
    </w:div>
    <w:div w:id="1816337809">
      <w:bodyDiv w:val="1"/>
      <w:marLeft w:val="0"/>
      <w:marRight w:val="0"/>
      <w:marTop w:val="0"/>
      <w:marBottom w:val="0"/>
      <w:divBdr>
        <w:top w:val="none" w:sz="0" w:space="0" w:color="auto"/>
        <w:left w:val="none" w:sz="0" w:space="0" w:color="auto"/>
        <w:bottom w:val="none" w:sz="0" w:space="0" w:color="auto"/>
        <w:right w:val="none" w:sz="0" w:space="0" w:color="auto"/>
      </w:divBdr>
    </w:div>
    <w:div w:id="1884756805">
      <w:bodyDiv w:val="1"/>
      <w:marLeft w:val="0"/>
      <w:marRight w:val="0"/>
      <w:marTop w:val="0"/>
      <w:marBottom w:val="0"/>
      <w:divBdr>
        <w:top w:val="none" w:sz="0" w:space="0" w:color="auto"/>
        <w:left w:val="none" w:sz="0" w:space="0" w:color="auto"/>
        <w:bottom w:val="none" w:sz="0" w:space="0" w:color="auto"/>
        <w:right w:val="none" w:sz="0" w:space="0" w:color="auto"/>
      </w:divBdr>
    </w:div>
    <w:div w:id="1910458123">
      <w:bodyDiv w:val="1"/>
      <w:marLeft w:val="0"/>
      <w:marRight w:val="0"/>
      <w:marTop w:val="0"/>
      <w:marBottom w:val="0"/>
      <w:divBdr>
        <w:top w:val="none" w:sz="0" w:space="0" w:color="auto"/>
        <w:left w:val="none" w:sz="0" w:space="0" w:color="auto"/>
        <w:bottom w:val="none" w:sz="0" w:space="0" w:color="auto"/>
        <w:right w:val="none" w:sz="0" w:space="0" w:color="auto"/>
      </w:divBdr>
    </w:div>
    <w:div w:id="1913814140">
      <w:bodyDiv w:val="1"/>
      <w:marLeft w:val="0"/>
      <w:marRight w:val="0"/>
      <w:marTop w:val="0"/>
      <w:marBottom w:val="0"/>
      <w:divBdr>
        <w:top w:val="none" w:sz="0" w:space="0" w:color="auto"/>
        <w:left w:val="none" w:sz="0" w:space="0" w:color="auto"/>
        <w:bottom w:val="none" w:sz="0" w:space="0" w:color="auto"/>
        <w:right w:val="none" w:sz="0" w:space="0" w:color="auto"/>
      </w:divBdr>
    </w:div>
    <w:div w:id="1946646076">
      <w:bodyDiv w:val="1"/>
      <w:marLeft w:val="0"/>
      <w:marRight w:val="0"/>
      <w:marTop w:val="0"/>
      <w:marBottom w:val="0"/>
      <w:divBdr>
        <w:top w:val="none" w:sz="0" w:space="0" w:color="auto"/>
        <w:left w:val="none" w:sz="0" w:space="0" w:color="auto"/>
        <w:bottom w:val="none" w:sz="0" w:space="0" w:color="auto"/>
        <w:right w:val="none" w:sz="0" w:space="0" w:color="auto"/>
      </w:divBdr>
    </w:div>
    <w:div w:id="1955597011">
      <w:bodyDiv w:val="1"/>
      <w:marLeft w:val="0"/>
      <w:marRight w:val="0"/>
      <w:marTop w:val="0"/>
      <w:marBottom w:val="0"/>
      <w:divBdr>
        <w:top w:val="none" w:sz="0" w:space="0" w:color="auto"/>
        <w:left w:val="none" w:sz="0" w:space="0" w:color="auto"/>
        <w:bottom w:val="none" w:sz="0" w:space="0" w:color="auto"/>
        <w:right w:val="none" w:sz="0" w:space="0" w:color="auto"/>
      </w:divBdr>
    </w:div>
    <w:div w:id="2009475841">
      <w:bodyDiv w:val="1"/>
      <w:marLeft w:val="0"/>
      <w:marRight w:val="0"/>
      <w:marTop w:val="0"/>
      <w:marBottom w:val="0"/>
      <w:divBdr>
        <w:top w:val="none" w:sz="0" w:space="0" w:color="auto"/>
        <w:left w:val="none" w:sz="0" w:space="0" w:color="auto"/>
        <w:bottom w:val="none" w:sz="0" w:space="0" w:color="auto"/>
        <w:right w:val="none" w:sz="0" w:space="0" w:color="auto"/>
      </w:divBdr>
    </w:div>
    <w:div w:id="2080514460">
      <w:bodyDiv w:val="1"/>
      <w:marLeft w:val="0"/>
      <w:marRight w:val="0"/>
      <w:marTop w:val="0"/>
      <w:marBottom w:val="0"/>
      <w:divBdr>
        <w:top w:val="none" w:sz="0" w:space="0" w:color="auto"/>
        <w:left w:val="none" w:sz="0" w:space="0" w:color="auto"/>
        <w:bottom w:val="none" w:sz="0" w:space="0" w:color="auto"/>
        <w:right w:val="none" w:sz="0" w:space="0" w:color="auto"/>
      </w:divBdr>
    </w:div>
    <w:div w:id="2089306373">
      <w:bodyDiv w:val="1"/>
      <w:marLeft w:val="0"/>
      <w:marRight w:val="0"/>
      <w:marTop w:val="0"/>
      <w:marBottom w:val="0"/>
      <w:divBdr>
        <w:top w:val="none" w:sz="0" w:space="0" w:color="auto"/>
        <w:left w:val="none" w:sz="0" w:space="0" w:color="auto"/>
        <w:bottom w:val="none" w:sz="0" w:space="0" w:color="auto"/>
        <w:right w:val="none" w:sz="0" w:space="0" w:color="auto"/>
      </w:divBdr>
    </w:div>
    <w:div w:id="213320474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doi.org/10.3390/agronomy14071362" TargetMode="External"/><Relationship Id="rId21" Type="http://schemas.openxmlformats.org/officeDocument/2006/relationships/hyperlink" Target="https://www.uvigo.gal/es/estudiar/te-asesoramos" TargetMode="External"/><Relationship Id="rId42" Type="http://schemas.openxmlformats.org/officeDocument/2006/relationships/header" Target="header1.xml"/><Relationship Id="rId63" Type="http://schemas.openxmlformats.org/officeDocument/2006/relationships/hyperlink" Target="https://secretaria.uvigo.gal/uv/web/normativa/public/show/625" TargetMode="External"/><Relationship Id="rId84" Type="http://schemas.openxmlformats.org/officeDocument/2006/relationships/hyperlink" Target="https://www.uvigo.gal/es/investigar/investigacion-produccion-cientifica/portal-investigacion" TargetMode="External"/><Relationship Id="rId138" Type="http://schemas.openxmlformats.org/officeDocument/2006/relationships/fontTable" Target="fontTable.xml"/><Relationship Id="rId16" Type="http://schemas.openxmlformats.org/officeDocument/2006/relationships/hyperlink" Target="https://www.boe.es/diario_boe/txt.php?id=BOE-A-2021-4755" TargetMode="External"/><Relationship Id="rId107" Type="http://schemas.openxmlformats.org/officeDocument/2006/relationships/hyperlink" Target="https://doi.org/10.1016/j.jenvman.2022.115654" TargetMode="External"/><Relationship Id="rId11" Type="http://schemas.openxmlformats.org/officeDocument/2006/relationships/hyperlink" Target="https://www.uvigo.gal/es/estudiar/organizacion-academica/eido-escuela-internacional-doctorado" TargetMode="External"/><Relationship Id="rId32" Type="http://schemas.openxmlformats.org/officeDocument/2006/relationships/hyperlink" Target="https://www.uvigo.gal/es/universidad/gobierno-uvigo/democracia/participacion-alumnado/delegaciones-estudiantes" TargetMode="External"/><Relationship Id="rId37" Type="http://schemas.openxmlformats.org/officeDocument/2006/relationships/hyperlink" Target="https://tv.uvigo.es/series/5ca1f0e68f4208961ec06285" TargetMode="External"/><Relationship Id="rId53" Type="http://schemas.openxmlformats.org/officeDocument/2006/relationships/hyperlink" Target="https://secretaria.uvigo.gal/uv/web/normativa/public/normativa/documento/downloadbyhash/c3525826b4f70e1f5eaf285029191077de4ea85a9e17a73578758fe4b0614b60" TargetMode="External"/><Relationship Id="rId58" Type="http://schemas.openxmlformats.org/officeDocument/2006/relationships/hyperlink" Target="https://secretaria.uvigo.gal/uv/web/normativa/public/show/625" TargetMode="External"/><Relationship Id="rId74" Type="http://schemas.openxmlformats.org/officeDocument/2006/relationships/hyperlink" Target="https://www.uvigo.gal/es/estudiar/organizacion-academica/centros" TargetMode="External"/><Relationship Id="rId79" Type="http://schemas.openxmlformats.org/officeDocument/2006/relationships/hyperlink" Target="https://www.uvigo.gal/es/universidad/comunicacion" TargetMode="External"/><Relationship Id="rId102" Type="http://schemas.openxmlformats.org/officeDocument/2006/relationships/hyperlink" Target="https://doi.org/10.1126/sciadv.adn8542" TargetMode="External"/><Relationship Id="rId123" Type="http://schemas.openxmlformats.org/officeDocument/2006/relationships/hyperlink" Target="https://doi.org/10.1016/j.ecolind.2023.111150" TargetMode="External"/><Relationship Id="rId128" Type="http://schemas.openxmlformats.org/officeDocument/2006/relationships/hyperlink" Target="https://doi.org/10.1016/j.anbehav.2019.08.001" TargetMode="External"/><Relationship Id="rId5" Type="http://schemas.openxmlformats.org/officeDocument/2006/relationships/numbering" Target="numbering.xml"/><Relationship Id="rId90" Type="http://schemas.openxmlformats.org/officeDocument/2006/relationships/hyperlink" Target="https://www.uvigo.gal/es/estudiar/empleabilidad" TargetMode="External"/><Relationship Id="rId95" Type="http://schemas.openxmlformats.org/officeDocument/2006/relationships/hyperlink" Target="https://www.uvigo.gal/es/estudiar/organizacion-academica/eido-escuela-internacional-doctorado/calidad" TargetMode="External"/><Relationship Id="rId22" Type="http://schemas.openxmlformats.org/officeDocument/2006/relationships/hyperlink" Target="https://www.uvigo.gal/es/universidad/administracion-personal/organizacion-administrativa/servicio-ayudas-estudio-becas-precios-publicos" TargetMode="External"/><Relationship Id="rId27" Type="http://schemas.openxmlformats.org/officeDocument/2006/relationships/hyperlink" Target="https://www.uvigo.gal/es/universidad/administracion-personal/organizacion-administrativa/unidad-empleo-emprendimiento" TargetMode="External"/><Relationship Id="rId43" Type="http://schemas.openxmlformats.org/officeDocument/2006/relationships/footer" Target="footer1.xml"/><Relationship Id="rId48" Type="http://schemas.openxmlformats.org/officeDocument/2006/relationships/hyperlink" Target="https://www.uvigo.gal/sites/uvigo.gal/files/contents/paragraph-file/2019-03/Guia_boas_practicas_direccion_teses.pdf" TargetMode="External"/><Relationship Id="rId64" Type="http://schemas.openxmlformats.org/officeDocument/2006/relationships/hyperlink" Target="https://www.uvigo.gal/es/estudiar/organizacion-academica/eido-escuela-internacional-doctorado/tramites-gestiones" TargetMode="External"/><Relationship Id="rId69" Type="http://schemas.openxmlformats.org/officeDocument/2006/relationships/hyperlink" Target="https://biologiaambiental.webs.uvigo.es/" TargetMode="External"/><Relationship Id="rId113" Type="http://schemas.openxmlformats.org/officeDocument/2006/relationships/hyperlink" Target="https://doi.org/10.1016/J.AGRFORMET.2020.108060" TargetMode="External"/><Relationship Id="rId118" Type="http://schemas.openxmlformats.org/officeDocument/2006/relationships/hyperlink" Target="https://doi.org/10.1007/s10530-022-02970-9" TargetMode="External"/><Relationship Id="rId134" Type="http://schemas.openxmlformats.org/officeDocument/2006/relationships/hyperlink" Target="https://doi.org/10.1038/s41598-021-83107-1" TargetMode="External"/><Relationship Id="rId139" Type="http://schemas.openxmlformats.org/officeDocument/2006/relationships/theme" Target="theme/theme1.xml"/><Relationship Id="rId80" Type="http://schemas.openxmlformats.org/officeDocument/2006/relationships/hyperlink" Target="https://www.uvigo.gal/universidade/biblioteca" TargetMode="External"/><Relationship Id="rId85" Type="http://schemas.openxmlformats.org/officeDocument/2006/relationships/hyperlink" Target="https://www.uvigo.gal/es/investigar/transferencia-conocimiento-0" TargetMode="External"/><Relationship Id="rId12" Type="http://schemas.openxmlformats.org/officeDocument/2006/relationships/hyperlink" Target="https://secretaria.uvigo.gal/uv/web/normativa/public/show/41" TargetMode="External"/><Relationship Id="rId17" Type="http://schemas.openxmlformats.org/officeDocument/2006/relationships/hyperlink" Target="https://www.uvigo.gal/doutoramento" TargetMode="External"/><Relationship Id="rId33" Type="http://schemas.openxmlformats.org/officeDocument/2006/relationships/hyperlink" Target="https://www.uvigo.gal/es/universidad/gobierno-uvigo/defensoria-universitaria" TargetMode="External"/><Relationship Id="rId38" Type="http://schemas.openxmlformats.org/officeDocument/2006/relationships/hyperlink" Target="https://phdetusia.webs.uvigo.es/es/" TargetMode="External"/><Relationship Id="rId59" Type="http://schemas.openxmlformats.org/officeDocument/2006/relationships/hyperlink" Target="https://secretaria.uvigo.gal/uv/web/normativa/public/show/625" TargetMode="External"/><Relationship Id="rId103" Type="http://schemas.openxmlformats.org/officeDocument/2006/relationships/hyperlink" Target="https://doi.org/10.1111/2041-210X.14115" TargetMode="External"/><Relationship Id="rId108" Type="http://schemas.openxmlformats.org/officeDocument/2006/relationships/hyperlink" Target="https://doi.org/10.1016/j.wasman.2021.08.004" TargetMode="External"/><Relationship Id="rId124" Type="http://schemas.openxmlformats.org/officeDocument/2006/relationships/hyperlink" Target="https://doi.org/10.1038/s42003-023-05329-5" TargetMode="External"/><Relationship Id="rId129" Type="http://schemas.openxmlformats.org/officeDocument/2006/relationships/hyperlink" Target="https://doi.org/10.1007/s10530-019-01913-1" TargetMode="External"/><Relationship Id="rId54" Type="http://schemas.openxmlformats.org/officeDocument/2006/relationships/hyperlink" Target="https://www.uvigo.gal/sites/uvigo.gal/files/contents/paragraph-file/2019-03/Guia_boas_practicas_direccion_teses.pdf" TargetMode="External"/><Relationship Id="rId70" Type="http://schemas.openxmlformats.org/officeDocument/2006/relationships/hyperlink" Target="https://bidi.uvigo.gal/es/grupo/ecologia-evolutiva" TargetMode="External"/><Relationship Id="rId75" Type="http://schemas.openxmlformats.org/officeDocument/2006/relationships/hyperlink" Target="https://www.uvigo.gal/es/investigar/investigacion-produccion-cientifica/estrutucturas-investigacion" TargetMode="External"/><Relationship Id="rId91" Type="http://schemas.openxmlformats.org/officeDocument/2006/relationships/hyperlink" Target="https://fundacionuvigo.es/?lang=es" TargetMode="External"/><Relationship Id="rId96" Type="http://schemas.openxmlformats.org/officeDocument/2006/relationships/hyperlink" Target="http://www.acsug.es/gl/insercion" TargetMode="External"/><Relationship Id="rId1" Type="http://schemas.openxmlformats.org/officeDocument/2006/relationships/customXml" Target="../customXml/item1.xml"/><Relationship Id="rId6" Type="http://schemas.openxmlformats.org/officeDocument/2006/relationships/styles" Target="styles.xml"/><Relationship Id="rId23" Type="http://schemas.openxmlformats.org/officeDocument/2006/relationships/hyperlink" Target="https://www.uvigo.gal/es/campus/atencion-diversidad" TargetMode="External"/><Relationship Id="rId28" Type="http://schemas.openxmlformats.org/officeDocument/2006/relationships/hyperlink" Target="https://www.acles.es/" TargetMode="External"/><Relationship Id="rId49" Type="http://schemas.openxmlformats.org/officeDocument/2006/relationships/hyperlink" Target="https://secretaria.uvigo.gal/uv/web/normativa/public/show/625" TargetMode="External"/><Relationship Id="rId114" Type="http://schemas.openxmlformats.org/officeDocument/2006/relationships/hyperlink" Target="https://doi.org/10.1016/j.foreco.2022.120280" TargetMode="External"/><Relationship Id="rId119" Type="http://schemas.openxmlformats.org/officeDocument/2006/relationships/hyperlink" Target="https://doi.org/10.1016/j.plaphy.2024.109066" TargetMode="External"/><Relationship Id="rId44" Type="http://schemas.openxmlformats.org/officeDocument/2006/relationships/header" Target="header2.xml"/><Relationship Id="rId60" Type="http://schemas.openxmlformats.org/officeDocument/2006/relationships/hyperlink" Target="https://secretaria.uvigo.gal/uv/web/normativa/public/show/625" TargetMode="External"/><Relationship Id="rId65" Type="http://schemas.openxmlformats.org/officeDocument/2006/relationships/hyperlink" Target="https://phdetusia.webs.uvigo.es/es/programa/defensa-de-la-tesis/" TargetMode="External"/><Relationship Id="rId81" Type="http://schemas.openxmlformats.org/officeDocument/2006/relationships/hyperlink" Target="https://www.uvigo.gal/es/estudiar/gestiones-estudiantes/becas" TargetMode="External"/><Relationship Id="rId86" Type="http://schemas.openxmlformats.org/officeDocument/2006/relationships/hyperlink" Target="https://www.uvigo.gal/es/investigar/difusion-investigacion" TargetMode="External"/><Relationship Id="rId130" Type="http://schemas.openxmlformats.org/officeDocument/2006/relationships/hyperlink" Target="https://doi.org/10.1111/jac.12461" TargetMode="External"/><Relationship Id="rId135" Type="http://schemas.openxmlformats.org/officeDocument/2006/relationships/hyperlink" Target="https://doi.org/10.1093/treephys/tpaa064" TargetMode="External"/><Relationship Id="rId13" Type="http://schemas.openxmlformats.org/officeDocument/2006/relationships/hyperlink" Target="https://secretaria.uvigo.gal/uv/web/normativa/public/show/625" TargetMode="External"/><Relationship Id="rId18" Type="http://schemas.openxmlformats.org/officeDocument/2006/relationships/hyperlink" Target="https://www.uvigo.gal/es/estudiar/gestiones-estudiantes/matriculate/matricula-doctorado" TargetMode="External"/><Relationship Id="rId39" Type="http://schemas.openxmlformats.org/officeDocument/2006/relationships/hyperlink" Target="https://www.boe.es/buscar/pdf/2011/BOE-A-2011-2541-consolidado.pdf" TargetMode="External"/><Relationship Id="rId109" Type="http://schemas.openxmlformats.org/officeDocument/2006/relationships/hyperlink" Target="https://doi.org/10.1111/gcb.17339" TargetMode="External"/><Relationship Id="rId34" Type="http://schemas.openxmlformats.org/officeDocument/2006/relationships/hyperlink" Target="https://www.uvigo.gal/es/universidad/administracion-personal/organizacion-administrativa/servicio-gestion-estudios-postgrado" TargetMode="External"/><Relationship Id="rId50" Type="http://schemas.openxmlformats.org/officeDocument/2006/relationships/hyperlink" Target="https://secretaria.uvigo.gal/uv/web/normativa/public/normativa/documento/downloadbyhash/c3525826b4f70e1f5eaf285029191077de4ea85a9e17a73578758fe4b0614b60" TargetMode="External"/><Relationship Id="rId55" Type="http://schemas.openxmlformats.org/officeDocument/2006/relationships/hyperlink" Target="https://www.boe.es/buscar/pdf/2011/BOE-A-2011-2541-consolidado.pdf" TargetMode="External"/><Relationship Id="rId76" Type="http://schemas.openxmlformats.org/officeDocument/2006/relationships/hyperlink" Target="https://www.uvigo.gal/universidade/servizos-informaticos" TargetMode="External"/><Relationship Id="rId97" Type="http://schemas.openxmlformats.org/officeDocument/2006/relationships/hyperlink" Target="http://observatorio.uvigo.gal/es/" TargetMode="External"/><Relationship Id="rId104" Type="http://schemas.openxmlformats.org/officeDocument/2006/relationships/hyperlink" Target="https://doi.org/10.1111/mec.17046" TargetMode="External"/><Relationship Id="rId120" Type="http://schemas.openxmlformats.org/officeDocument/2006/relationships/hyperlink" Target="https://doi.org/10.1016/j.plaphy.2024.108592" TargetMode="External"/><Relationship Id="rId125" Type="http://schemas.openxmlformats.org/officeDocument/2006/relationships/hyperlink" Target="https://doi.org/10.1016/j.anbehav.2024.08.006" TargetMode="External"/><Relationship Id="rId7" Type="http://schemas.openxmlformats.org/officeDocument/2006/relationships/settings" Target="settings.xml"/><Relationship Id="rId71" Type="http://schemas.openxmlformats.org/officeDocument/2006/relationships/hyperlink" Target="https://paleobiogeography.org/" TargetMode="External"/><Relationship Id="rId92" Type="http://schemas.openxmlformats.org/officeDocument/2006/relationships/hyperlink" Target="https://www.uvigo.gal/es/estudiar/organizacion-academica/eido-escuela-internacional-doctorado/calidad" TargetMode="External"/><Relationship Id="rId2" Type="http://schemas.openxmlformats.org/officeDocument/2006/relationships/customXml" Target="../customXml/item2.xml"/><Relationship Id="rId29" Type="http://schemas.openxmlformats.org/officeDocument/2006/relationships/hyperlink" Target="https://cdl.uvigo.es/" TargetMode="External"/><Relationship Id="rId24" Type="http://schemas.openxmlformats.org/officeDocument/2006/relationships/hyperlink" Target="https://www.uvigo.gal/es/universidad/administracion-personal/organizacion-administrativa/oficina-relaciones-internacionales" TargetMode="External"/><Relationship Id="rId40" Type="http://schemas.openxmlformats.org/officeDocument/2006/relationships/hyperlink" Target="https://secretaria.uvigo.gal/uv/web/normativa/public/show/625" TargetMode="External"/><Relationship Id="rId45" Type="http://schemas.openxmlformats.org/officeDocument/2006/relationships/hyperlink" Target="https://www.uvigo.gal/es/estudiar/organizacion-academica/eido-escuela-internacional-doctorado/programas-doctorado" TargetMode="External"/><Relationship Id="rId66" Type="http://schemas.openxmlformats.org/officeDocument/2006/relationships/hyperlink" Target="https://bidi.uvigo.gal/es/grupo/agrobiologia-ambiental-calidad-suelos-y-plantas" TargetMode="External"/><Relationship Id="rId87" Type="http://schemas.openxmlformats.org/officeDocument/2006/relationships/hyperlink" Target="https://www.uvigo.gal/es/investigar/carrera-investigadora/formacion-desarrollo-profesional" TargetMode="External"/><Relationship Id="rId110" Type="http://schemas.openxmlformats.org/officeDocument/2006/relationships/hyperlink" Target="https://doi.org/10.1111/nph.19606" TargetMode="External"/><Relationship Id="rId115" Type="http://schemas.openxmlformats.org/officeDocument/2006/relationships/hyperlink" Target="https://doi.org/10.1016/j.scienta.2024.113861" TargetMode="External"/><Relationship Id="rId131" Type="http://schemas.openxmlformats.org/officeDocument/2006/relationships/hyperlink" Target="https://doi.org/10.1093/beheco/arab052" TargetMode="External"/><Relationship Id="rId136" Type="http://schemas.openxmlformats.org/officeDocument/2006/relationships/hyperlink" Target="https://doi.org/10.1016/j.plaphy.2020.03.047" TargetMode="External"/><Relationship Id="rId61" Type="http://schemas.openxmlformats.org/officeDocument/2006/relationships/hyperlink" Target="https://www.uvigo.gal/sites/uvigo.gal/files/contents/paragraph-file/2019-03/Guia_boas_practicas_direccion_teses.pdf" TargetMode="External"/><Relationship Id="rId82" Type="http://schemas.openxmlformats.org/officeDocument/2006/relationships/hyperlink" Target="https://www.uvigo.gal/es/investigar/carrera-investigadora/seleccion-contratacion" TargetMode="External"/><Relationship Id="rId19" Type="http://schemas.openxmlformats.org/officeDocument/2006/relationships/hyperlink" Target="https://www.uvigo.gal/es/estudiar/organizacion-academica/eido-escuela-internacional-doctorado/programas-doctorado" TargetMode="External"/><Relationship Id="rId14" Type="http://schemas.openxmlformats.org/officeDocument/2006/relationships/hyperlink" Target="https://secretaria.uvigo.gal/uv/web/normativa/public/show/41" TargetMode="External"/><Relationship Id="rId30" Type="http://schemas.openxmlformats.org/officeDocument/2006/relationships/hyperlink" Target="https://www.uvigo.gal/es/campus/cultura/talleres-otros-cursos" TargetMode="External"/><Relationship Id="rId35" Type="http://schemas.openxmlformats.org/officeDocument/2006/relationships/hyperlink" Target="https://www.uvigo.gal/es/perfil-estudiantes" TargetMode="External"/><Relationship Id="rId56" Type="http://schemas.openxmlformats.org/officeDocument/2006/relationships/hyperlink" Target="https://secretaria.uvigo.gal/uv/web/normativa/public/show/625" TargetMode="External"/><Relationship Id="rId77" Type="http://schemas.openxmlformats.org/officeDocument/2006/relationships/hyperlink" Target="https://moovi.uvigo.gal/" TargetMode="External"/><Relationship Id="rId100" Type="http://schemas.openxmlformats.org/officeDocument/2006/relationships/hyperlink" Target="https://secretaria.uvigo.gal/uv/web/transparencia/grupo/show/5/6" TargetMode="External"/><Relationship Id="rId105" Type="http://schemas.openxmlformats.org/officeDocument/2006/relationships/hyperlink" Target="https://doi.org/10.1093/femsec/fiac093" TargetMode="External"/><Relationship Id="rId126" Type="http://schemas.openxmlformats.org/officeDocument/2006/relationships/hyperlink" Target="https://doi.org/10.1038/s41598-020-62704-6" TargetMode="External"/><Relationship Id="rId8" Type="http://schemas.openxmlformats.org/officeDocument/2006/relationships/webSettings" Target="webSettings.xml"/><Relationship Id="rId51" Type="http://schemas.openxmlformats.org/officeDocument/2006/relationships/hyperlink" Target="https://secretaria.uvigo.gal/uv/web/normativa/public/normativa/documento/downloadbyhash/c3525826b4f70e1f5eaf285029191077de4ea85a9e17a73578758fe4b0614b60" TargetMode="External"/><Relationship Id="rId72" Type="http://schemas.openxmlformats.org/officeDocument/2006/relationships/hyperlink" Target="https://secretaria.uvigo.gal/uv/web/normativa/public/show/542" TargetMode="External"/><Relationship Id="rId93" Type="http://schemas.openxmlformats.org/officeDocument/2006/relationships/hyperlink" Target="https://www.uvigo.gal/sites/uvigo.gal/files/contents/paragraph-file/2019-06/Manual%20de%20Calidade.pdf" TargetMode="External"/><Relationship Id="rId98" Type="http://schemas.openxmlformats.org/officeDocument/2006/relationships/hyperlink" Target="http://observatorio.uvigo.gal/es/insercion-laboral/informes/insercion-laboral-doctorado-1995-2020/" TargetMode="External"/><Relationship Id="rId121" Type="http://schemas.openxmlformats.org/officeDocument/2006/relationships/hyperlink" Target="https://doi.org/10.1016/j.eja.2023.127040" TargetMode="External"/><Relationship Id="rId3" Type="http://schemas.openxmlformats.org/officeDocument/2006/relationships/customXml" Target="../customXml/item3.xml"/><Relationship Id="rId25" Type="http://schemas.openxmlformats.org/officeDocument/2006/relationships/hyperlink" Target="https://www.uvigo.gal/es/ven-uvigo/personal-investigador-visitante" TargetMode="External"/><Relationship Id="rId46" Type="http://schemas.openxmlformats.org/officeDocument/2006/relationships/hyperlink" Target="https://www.boe.es/buscar/pdf/2011/BOE-A-2011-2541-consolidado.pdf" TargetMode="External"/><Relationship Id="rId67" Type="http://schemas.openxmlformats.org/officeDocument/2006/relationships/hyperlink" Target="https://www.csic.es/es/el-csic/organizacion/institutos-centros-y-unidades/mision-biologica-de-galicia" TargetMode="External"/><Relationship Id="rId116" Type="http://schemas.openxmlformats.org/officeDocument/2006/relationships/hyperlink" Target="https://doi.org/10.1186/s12870-021-03040-3" TargetMode="External"/><Relationship Id="rId137" Type="http://schemas.openxmlformats.org/officeDocument/2006/relationships/header" Target="header3.xml"/><Relationship Id="rId20" Type="http://schemas.openxmlformats.org/officeDocument/2006/relationships/hyperlink" Target="https://www.uvigo.gal/estudar/que-estudar/doutoramento" TargetMode="External"/><Relationship Id="rId41" Type="http://schemas.openxmlformats.org/officeDocument/2006/relationships/hyperlink" Target="https://www.uvigo.gal/es/campus/atencion-diversidad" TargetMode="External"/><Relationship Id="rId62" Type="http://schemas.openxmlformats.org/officeDocument/2006/relationships/hyperlink" Target="https://www.boe.es/buscar/pdf/2011/BOE-A-2011-2541-consolidado.pdf" TargetMode="External"/><Relationship Id="rId83" Type="http://schemas.openxmlformats.org/officeDocument/2006/relationships/hyperlink" Target="https://www.uvigo.gal/es/investigar/carrera-investigadora/movilidad-personal-investigador" TargetMode="External"/><Relationship Id="rId88" Type="http://schemas.openxmlformats.org/officeDocument/2006/relationships/hyperlink" Target="https://secretaria.uvigo.gal/uv/web/normativa/public/show/41" TargetMode="External"/><Relationship Id="rId111" Type="http://schemas.openxmlformats.org/officeDocument/2006/relationships/hyperlink" Target="https://doi.org/10.1111/pce.14454" TargetMode="External"/><Relationship Id="rId132" Type="http://schemas.openxmlformats.org/officeDocument/2006/relationships/hyperlink" Target="https://doi.org/10.1016/j.plaphy.2024.108592" TargetMode="External"/><Relationship Id="rId15" Type="http://schemas.openxmlformats.org/officeDocument/2006/relationships/hyperlink" Target="https://www.uvigo.gal/sites/uvigo.gal/files/contents/paragraph-file/2024-12/Normativa%20permanencia%20doutoramento.pdf" TargetMode="External"/><Relationship Id="rId36" Type="http://schemas.openxmlformats.org/officeDocument/2006/relationships/hyperlink" Target="https://www.uvigo.gal/universidade/comunicacion/novas/xornadas-benvida-20242025" TargetMode="External"/><Relationship Id="rId57" Type="http://schemas.openxmlformats.org/officeDocument/2006/relationships/hyperlink" Target="https://www.uvigo.gal/sites/uvigo.gal/files/contents/paragraph-file/2019-03/Guia_boas_practicas_direccion_teses.pdf" TargetMode="External"/><Relationship Id="rId106" Type="http://schemas.openxmlformats.org/officeDocument/2006/relationships/hyperlink" Target="https://doi.org/10.1038/s41598-021-95099-z" TargetMode="External"/><Relationship Id="rId127" Type="http://schemas.openxmlformats.org/officeDocument/2006/relationships/hyperlink" Target="https://doi.org/10.1111/1365-2435.13610" TargetMode="External"/><Relationship Id="rId10" Type="http://schemas.openxmlformats.org/officeDocument/2006/relationships/endnotes" Target="endnotes.xml"/><Relationship Id="rId31" Type="http://schemas.openxmlformats.org/officeDocument/2006/relationships/hyperlink" Target="https://www.uvigo.gal/es/campus" TargetMode="External"/><Relationship Id="rId52" Type="http://schemas.openxmlformats.org/officeDocument/2006/relationships/hyperlink" Target="https://secretaria.uvigo.gal/uv/web/normativa/public/normativa/documento/downloadbyhash/c3525826b4f70e1f5eaf285029191077de4ea85a9e17a73578758fe4b0614b60" TargetMode="External"/><Relationship Id="rId73" Type="http://schemas.openxmlformats.org/officeDocument/2006/relationships/hyperlink" Target="https://www.uvigo.gal/es/estudiar/organizacion-academica/planificacion-docente-anual" TargetMode="External"/><Relationship Id="rId78" Type="http://schemas.openxmlformats.org/officeDocument/2006/relationships/hyperlink" Target="https://campusremotouvigo.gal/" TargetMode="External"/><Relationship Id="rId94" Type="http://schemas.openxmlformats.org/officeDocument/2006/relationships/hyperlink" Target="https://secretaria.uvigo.gal/uv/web/qsp/" TargetMode="External"/><Relationship Id="rId99" Type="http://schemas.openxmlformats.org/officeDocument/2006/relationships/hyperlink" Target="http://observatorio.uvigo.gal/es/insercion-laboral/informes/insercion-laboral-2020-2021/" TargetMode="External"/><Relationship Id="rId101" Type="http://schemas.openxmlformats.org/officeDocument/2006/relationships/hyperlink" Target="http://observatorio.uvigo.gal/es/" TargetMode="External"/><Relationship Id="rId122" Type="http://schemas.openxmlformats.org/officeDocument/2006/relationships/hyperlink" Target="https://doi.org/10.1016/j.baae.2023.07.005" TargetMode="External"/><Relationship Id="rId4" Type="http://schemas.openxmlformats.org/officeDocument/2006/relationships/customXml" Target="../customXml/item4.xml"/><Relationship Id="rId9" Type="http://schemas.openxmlformats.org/officeDocument/2006/relationships/footnotes" Target="footnotes.xml"/><Relationship Id="rId26" Type="http://schemas.openxmlformats.org/officeDocument/2006/relationships/hyperlink" Target="https://www.uvigo.gal/es/universidad/biblioteca" TargetMode="External"/><Relationship Id="rId47" Type="http://schemas.openxmlformats.org/officeDocument/2006/relationships/hyperlink" Target="https://secretaria.uvigo.gal/uv/web/normativa/public/show/625" TargetMode="External"/><Relationship Id="rId68" Type="http://schemas.openxmlformats.org/officeDocument/2006/relationships/hyperlink" Target="http://gea.uvigo.es/" TargetMode="External"/><Relationship Id="rId89" Type="http://schemas.openxmlformats.org/officeDocument/2006/relationships/hyperlink" Target="http://www.perseo.biblioteca.uvigo.es" TargetMode="External"/><Relationship Id="rId112" Type="http://schemas.openxmlformats.org/officeDocument/2006/relationships/hyperlink" Target="https://www.frontiersin.org/article/10.3389/fnut.2021.683399" TargetMode="External"/><Relationship Id="rId133" Type="http://schemas.openxmlformats.org/officeDocument/2006/relationships/hyperlink" Target="https://doi.org/10.1016/j.envexpbot.2019.04.002"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o" ma:contentTypeID="0x01010040964829C9807248B6F1079F2FBAD0BD" ma:contentTypeVersion="6" ma:contentTypeDescription="Crear nuevo documento." ma:contentTypeScope="" ma:versionID="205709ab9e9f2f963b5b16dcb355f438">
  <xsd:schema xmlns:xsd="http://www.w3.org/2001/XMLSchema" xmlns:xs="http://www.w3.org/2001/XMLSchema" xmlns:p="http://schemas.microsoft.com/office/2006/metadata/properties" xmlns:ns2="7970688a-f600-40ab-a25a-cacce6e27bdc" xmlns:ns3="e8d59ca4-2e9b-4b26-aa50-d52dd9dc26b1" targetNamespace="http://schemas.microsoft.com/office/2006/metadata/properties" ma:root="true" ma:fieldsID="daf23ee774f4cbec4f9035d051e89e63" ns2:_="" ns3:_="">
    <xsd:import namespace="7970688a-f600-40ab-a25a-cacce6e27bdc"/>
    <xsd:import namespace="e8d59ca4-2e9b-4b26-aa50-d52dd9dc26b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970688a-f600-40ab-a25a-cacce6e27bd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8d59ca4-2e9b-4b26-aa50-d52dd9dc26b1"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0DEC32-AEB6-4871-9A80-A4C80C136B30}">
  <ds:schemaRefs>
    <ds:schemaRef ds:uri="http://schemas.microsoft.com/sharepoint/v3/contenttype/forms"/>
  </ds:schemaRefs>
</ds:datastoreItem>
</file>

<file path=customXml/itemProps2.xml><?xml version="1.0" encoding="utf-8"?>
<ds:datastoreItem xmlns:ds="http://schemas.openxmlformats.org/officeDocument/2006/customXml" ds:itemID="{EF4ABE46-FD4A-4636-BBA0-3CD58F0B98F5}">
  <ds:schemaRefs>
    <ds:schemaRef ds:uri="http://schemas.openxmlformats.org/officeDocument/2006/bibliography"/>
  </ds:schemaRefs>
</ds:datastoreItem>
</file>

<file path=customXml/itemProps3.xml><?xml version="1.0" encoding="utf-8"?>
<ds:datastoreItem xmlns:ds="http://schemas.openxmlformats.org/officeDocument/2006/customXml" ds:itemID="{647CB658-DDDA-458F-B31D-A0CBF15A5DC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6BF88F5-AC0B-4A2B-8AFA-2AC7E36705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970688a-f600-40ab-a25a-cacce6e27bdc"/>
    <ds:schemaRef ds:uri="e8d59ca4-2e9b-4b26-aa50-d52dd9dc26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314</TotalTime>
  <Pages>64</Pages>
  <Words>21082</Words>
  <Characters>115951</Characters>
  <Application>Microsoft Office Word</Application>
  <DocSecurity>0</DocSecurity>
  <Lines>966</Lines>
  <Paragraphs>273</Paragraphs>
  <ScaleCrop>false</ScaleCrop>
  <HeadingPairs>
    <vt:vector size="2" baseType="variant">
      <vt:variant>
        <vt:lpstr>Título</vt:lpstr>
      </vt:variant>
      <vt:variant>
        <vt:i4>1</vt:i4>
      </vt:variant>
    </vt:vector>
  </HeadingPairs>
  <TitlesOfParts>
    <vt:vector size="1" baseType="lpstr">
      <vt:lpstr>Modelo de Memoria Oficial Programa de Doutoramento (2024)</vt:lpstr>
    </vt:vector>
  </TitlesOfParts>
  <Company>Universidade de Vigo</Company>
  <LinksUpToDate>false</LinksUpToDate>
  <CharactersWithSpaces>136760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Modelo de Memoria Oficial Programa de Doutoramento (2024)</dc:title>
  <dc:creator>EIDO</dc:creator>
  <dc:description/>
  <cp:lastModifiedBy>Sin Yeon Kim</cp:lastModifiedBy>
  <cp:revision>82</cp:revision>
  <cp:lastPrinted>2024-10-08T17:07:00Z</cp:lastPrinted>
  <dcterms:created xsi:type="dcterms:W3CDTF">2024-11-20T15:06:00Z</dcterms:created>
  <dcterms:modified xsi:type="dcterms:W3CDTF">2025-04-24T10:54:00Z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0x01010040964829C9807248B6F1079F2FBAD0BD</vt:lpwstr>
  </property>
  <property fmtid="{D5CDD505-2E9C-101B-9397-08002B2CF9AE}" pid="3" name="Created">
    <vt:filetime>2024-04-22T00:00:00Z</vt:filetime>
  </property>
  <property fmtid="{D5CDD505-2E9C-101B-9397-08002B2CF9AE}" pid="4" name="Creator">
    <vt:lpwstr>Acrobat PDFMaker 24 para Word</vt:lpwstr>
  </property>
  <property fmtid="{D5CDD505-2E9C-101B-9397-08002B2CF9AE}" pid="5" name="LastSaved">
    <vt:filetime>2024-09-25T00:00:00Z</vt:filetime>
  </property>
  <property fmtid="{D5CDD505-2E9C-101B-9397-08002B2CF9AE}" pid="6" name="MediaServiceImageTags">
    <vt:lpwstr/>
  </property>
  <property fmtid="{D5CDD505-2E9C-101B-9397-08002B2CF9AE}" pid="7" name="Producer">
    <vt:lpwstr>Adobe PDF Library 24.2.207</vt:lpwstr>
  </property>
  <property fmtid="{D5CDD505-2E9C-101B-9397-08002B2CF9AE}" pid="8" name="SourceModified">
    <vt:lpwstr>D:20240422075306</vt:lpwstr>
  </property>
</Properties>
</file>