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1D5E0B4A" w14:textId="77777777" w:rsidR="00552F82" w:rsidRDefault="00552F82" w:rsidP="004B0449">
      <w:pPr>
        <w:pStyle w:val="Textoindependiente"/>
        <w:jc w:val="both"/>
        <w:rPr>
          <w:rFonts w:asciiTheme="minorHAnsi" w:hAnsiTheme="minorHAnsi" w:cstheme="minorHAnsi"/>
        </w:rPr>
      </w:pP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5499C546"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10B01414" w:rsidR="00FA3124" w:rsidRPr="00865228" w:rsidRDefault="00112410" w:rsidP="005B092E">
            <w:pPr>
              <w:pStyle w:val="Textoencaja"/>
            </w:pPr>
            <w:r>
              <w:t>Doctor</w:t>
            </w:r>
            <w:r w:rsidR="00025F9B">
              <w:t>ado</w:t>
            </w:r>
          </w:p>
        </w:tc>
        <w:tc>
          <w:tcPr>
            <w:tcW w:w="5111" w:type="dxa"/>
            <w:gridSpan w:val="3"/>
            <w:vAlign w:val="center"/>
          </w:tcPr>
          <w:p w14:paraId="28EF6B28" w14:textId="09D3BECF" w:rsidR="00FA3124" w:rsidRPr="006349BD" w:rsidRDefault="00025F9B" w:rsidP="005B092E">
            <w:pPr>
              <w:pStyle w:val="Textoencaja"/>
              <w:rPr>
                <w:b/>
                <w:bCs/>
              </w:rPr>
            </w:pPr>
            <w:proofErr w:type="spellStart"/>
            <w:r w:rsidRPr="00025F9B">
              <w:t>Geotecnologías</w:t>
            </w:r>
            <w:proofErr w:type="spellEnd"/>
            <w:r w:rsidRPr="00025F9B">
              <w:t xml:space="preserve"> Aplicadas a la Construcción, Energía e Industria</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489078F7" w:rsidR="00770FA3" w:rsidRPr="00865228" w:rsidRDefault="00112410" w:rsidP="005B092E">
            <w:pPr>
              <w:pStyle w:val="Textoencaja"/>
            </w:pPr>
            <w:r>
              <w:t xml:space="preserve">Programa de Doctorado </w:t>
            </w:r>
            <w:r w:rsidR="00F51C1E">
              <w:t xml:space="preserve">Interuniversitario </w:t>
            </w:r>
            <w:r>
              <w:t xml:space="preserve">en </w:t>
            </w:r>
            <w:proofErr w:type="spellStart"/>
            <w:r w:rsidR="00025F9B">
              <w:t>Geotecnologías</w:t>
            </w:r>
            <w:proofErr w:type="spellEnd"/>
            <w:r w:rsidR="00025F9B">
              <w:t xml:space="preserve"> Aplicadas a la Construcción, Energía e Industria por la Universidad de Vigo y </w:t>
            </w:r>
            <w:r w:rsidR="00817D38">
              <w:t xml:space="preserve">la Universidad de </w:t>
            </w:r>
            <w:r w:rsidR="00025F9B">
              <w:t>Salamanca</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68FCAF59" w:rsidR="00FA3124" w:rsidRPr="00865228" w:rsidRDefault="00112410" w:rsidP="005B092E">
            <w:pPr>
              <w:pStyle w:val="Textoencaja"/>
            </w:pPr>
            <w:r w:rsidRPr="00025F9B">
              <w:t>Sí</w:t>
            </w:r>
          </w:p>
        </w:tc>
        <w:tc>
          <w:tcPr>
            <w:tcW w:w="5111" w:type="dxa"/>
            <w:gridSpan w:val="3"/>
            <w:shd w:val="clear" w:color="auto" w:fill="auto"/>
            <w:vAlign w:val="center"/>
          </w:tcPr>
          <w:p w14:paraId="5599A86D" w14:textId="592C57C5" w:rsidR="00FA3124" w:rsidRPr="00865228" w:rsidRDefault="00025F9B" w:rsidP="00025F9B">
            <w:pPr>
              <w:pStyle w:val="Textoencaja"/>
            </w:pPr>
            <w:r>
              <w:t>Convenio Interuniversitario Universidad de Vigo y Universidad de Salamanca</w:t>
            </w: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709658C2" w:rsidR="00917169" w:rsidRPr="00865228" w:rsidRDefault="00025F9B" w:rsidP="00917169">
            <w:pPr>
              <w:pStyle w:val="Textoencaja"/>
            </w:pPr>
            <w:r>
              <w:t>Universidad de Salamanca</w:t>
            </w:r>
          </w:p>
        </w:tc>
        <w:tc>
          <w:tcPr>
            <w:tcW w:w="3403" w:type="dxa"/>
            <w:gridSpan w:val="2"/>
            <w:vAlign w:val="center"/>
          </w:tcPr>
          <w:p w14:paraId="08DF5532" w14:textId="6858E780" w:rsidR="00917169" w:rsidRPr="00865228" w:rsidRDefault="00025F9B" w:rsidP="00917169">
            <w:pPr>
              <w:pStyle w:val="Textoencaja"/>
            </w:pPr>
            <w:r w:rsidRPr="00025F9B">
              <w:t xml:space="preserve">Escuela de Doctorado </w:t>
            </w:r>
            <w:proofErr w:type="spellStart"/>
            <w:r w:rsidRPr="00025F9B">
              <w:t>Studii</w:t>
            </w:r>
            <w:proofErr w:type="spellEnd"/>
            <w:r w:rsidRPr="00025F9B">
              <w:t xml:space="preserve"> </w:t>
            </w:r>
            <w:proofErr w:type="spellStart"/>
            <w:r w:rsidRPr="00025F9B">
              <w:t>Salamantini</w:t>
            </w:r>
            <w:proofErr w:type="spellEnd"/>
            <w:r>
              <w:t xml:space="preserve"> (EDSS)</w:t>
            </w:r>
          </w:p>
        </w:tc>
        <w:tc>
          <w:tcPr>
            <w:tcW w:w="1708" w:type="dxa"/>
            <w:vAlign w:val="center"/>
          </w:tcPr>
          <w:p w14:paraId="7AD40F7D" w14:textId="17194D43" w:rsidR="00917169" w:rsidRPr="00EB0A13" w:rsidRDefault="00106BFC" w:rsidP="00917169">
            <w:pPr>
              <w:pStyle w:val="Textoencaja"/>
            </w:pPr>
            <w:r w:rsidRPr="00EB0A13">
              <w:t>37010753 </w:t>
            </w: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proofErr w:type="spellStart"/>
            <w:r w:rsidRPr="007C4D5E">
              <w:t>Reigosa</w:t>
            </w:r>
            <w:proofErr w:type="spellEnd"/>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7D4F77FD" w:rsidR="00770FA3" w:rsidRPr="00865228" w:rsidRDefault="00025F9B" w:rsidP="005B092E">
            <w:pPr>
              <w:pStyle w:val="Textoencaja"/>
            </w:pPr>
            <w:r>
              <w:t>Henrique Lorenzo Cimadevila</w:t>
            </w:r>
          </w:p>
        </w:tc>
        <w:tc>
          <w:tcPr>
            <w:tcW w:w="5111" w:type="dxa"/>
            <w:gridSpan w:val="3"/>
            <w:vAlign w:val="center"/>
          </w:tcPr>
          <w:p w14:paraId="7A326CA3" w14:textId="0A42A94D" w:rsidR="00770FA3" w:rsidRPr="00865228" w:rsidRDefault="00770FA3" w:rsidP="005B092E">
            <w:pPr>
              <w:pStyle w:val="Textoencaja"/>
            </w:pPr>
            <w:r w:rsidRPr="00865228">
              <w:t>Coordinador</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lastRenderedPageBreak/>
              <w:t>NIF</w:t>
            </w:r>
          </w:p>
        </w:tc>
        <w:tc>
          <w:tcPr>
            <w:tcW w:w="5111" w:type="dxa"/>
            <w:gridSpan w:val="3"/>
            <w:vAlign w:val="center"/>
          </w:tcPr>
          <w:p w14:paraId="5375F42C" w14:textId="79B7F760" w:rsidR="00770FA3" w:rsidRPr="00865228" w:rsidRDefault="00F51C1E" w:rsidP="005B092E">
            <w:pPr>
              <w:pStyle w:val="Textoencaja"/>
            </w:pPr>
            <w:r>
              <w:t>32761107E</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 xml:space="preserve">Edificio </w:t>
            </w:r>
            <w:proofErr w:type="spellStart"/>
            <w:r w:rsidRPr="007C4D5E">
              <w:t>Exeria</w:t>
            </w:r>
            <w:proofErr w:type="spellEnd"/>
            <w:r w:rsidRPr="007C4D5E">
              <w:t xml:space="preserve">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w:t>
            </w:r>
            <w:proofErr w:type="gramStart"/>
            <w:r w:rsidRPr="00C3736D">
              <w:t>la misma</w:t>
            </w:r>
            <w:proofErr w:type="gramEnd"/>
            <w:r w:rsidRPr="00C3736D">
              <w:t xml:space="preserve">,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B322DAD" w:rsidR="00151639" w:rsidRPr="00790103" w:rsidRDefault="00151639" w:rsidP="00151639">
            <w:pPr>
              <w:pStyle w:val="Textoencaja"/>
            </w:pPr>
            <w:r w:rsidRPr="00790103">
              <w:t>Doctor</w:t>
            </w:r>
            <w:r w:rsidR="00F706E4">
              <w:t>ado</w:t>
            </w:r>
          </w:p>
        </w:tc>
        <w:tc>
          <w:tcPr>
            <w:tcW w:w="3884" w:type="dxa"/>
            <w:vAlign w:val="center"/>
          </w:tcPr>
          <w:p w14:paraId="2B32978D" w14:textId="57E28A01" w:rsidR="00151639" w:rsidRPr="00790103" w:rsidRDefault="00777796" w:rsidP="00777796">
            <w:pPr>
              <w:pStyle w:val="Textoencaja"/>
            </w:pPr>
            <w:r w:rsidRPr="00777796">
              <w:t xml:space="preserve">Programa de Doctorado en </w:t>
            </w:r>
            <w:proofErr w:type="spellStart"/>
            <w:r w:rsidRPr="00777796">
              <w:t>Geotecnologías</w:t>
            </w:r>
            <w:proofErr w:type="spellEnd"/>
            <w:r w:rsidRPr="00777796">
              <w:t xml:space="preserve"> Aplicadas</w:t>
            </w:r>
            <w:r>
              <w:t xml:space="preserve"> </w:t>
            </w:r>
            <w:r w:rsidRPr="00777796">
              <w:t>a la Construcción, Energía e Industria por la</w:t>
            </w:r>
            <w:r>
              <w:t xml:space="preserve"> </w:t>
            </w:r>
            <w:r w:rsidRPr="00777796">
              <w:t>Universidad de Salamanca y la Universidad de Vigo</w:t>
            </w:r>
          </w:p>
        </w:tc>
        <w:tc>
          <w:tcPr>
            <w:tcW w:w="1110" w:type="dxa"/>
            <w:vAlign w:val="center"/>
          </w:tcPr>
          <w:p w14:paraId="4EECD1DD" w14:textId="49324391" w:rsidR="00151639" w:rsidRPr="00790103" w:rsidRDefault="00777796" w:rsidP="00151639">
            <w:pPr>
              <w:pStyle w:val="Textoencaja"/>
            </w:pPr>
            <w:r>
              <w:t>Sí</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3BD97C7B" w14:textId="77777777" w:rsidR="00777796" w:rsidRPr="00A42338" w:rsidRDefault="00777796" w:rsidP="00777796">
            <w:pPr>
              <w:pStyle w:val="Textoencaja"/>
            </w:pPr>
            <w:r w:rsidRPr="00A42338">
              <w:t>Ver anexos.</w:t>
            </w:r>
          </w:p>
          <w:p w14:paraId="0E5B4590" w14:textId="21896037" w:rsidR="00151639" w:rsidRPr="00790103" w:rsidRDefault="00777796" w:rsidP="00777796">
            <w:pPr>
              <w:pStyle w:val="Textoencaja"/>
            </w:pPr>
            <w:r w:rsidRPr="00A42338">
              <w:t>Apartado 1.</w:t>
            </w: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E82782">
        <w:trPr>
          <w:trHeight w:val="544"/>
          <w:jc w:val="center"/>
        </w:trPr>
        <w:tc>
          <w:tcPr>
            <w:tcW w:w="5038" w:type="dxa"/>
            <w:gridSpan w:val="2"/>
            <w:vAlign w:val="center"/>
          </w:tcPr>
          <w:p w14:paraId="1C9FB066" w14:textId="32FC5932" w:rsidR="00151639" w:rsidRPr="00761DC4" w:rsidRDefault="00777796" w:rsidP="00151639">
            <w:pPr>
              <w:pStyle w:val="Textoencaja"/>
            </w:pPr>
            <w:r w:rsidRPr="00777796">
              <w:t xml:space="preserve">Construcción e ingeniería civil </w:t>
            </w:r>
          </w:p>
        </w:tc>
        <w:tc>
          <w:tcPr>
            <w:tcW w:w="4601" w:type="dxa"/>
            <w:gridSpan w:val="3"/>
            <w:vAlign w:val="center"/>
          </w:tcPr>
          <w:p w14:paraId="353EF9B8" w14:textId="15F6AE21" w:rsidR="00151639" w:rsidRPr="00761DC4" w:rsidRDefault="00777796" w:rsidP="00151639">
            <w:pPr>
              <w:pStyle w:val="Textoencaja"/>
            </w:pPr>
            <w:r w:rsidRPr="00777796">
              <w:t>Control y tecnología medioambiental</w:t>
            </w: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53B6AB0A" w:rsidR="00151639" w:rsidRPr="00761DC4" w:rsidRDefault="00151639" w:rsidP="00151639">
            <w:pPr>
              <w:pStyle w:val="Textoencaja"/>
            </w:pPr>
            <w:proofErr w:type="spellStart"/>
            <w:r w:rsidRPr="00761DC4">
              <w:t>A</w:t>
            </w:r>
            <w:r w:rsidR="00F706E4">
              <w:t>x</w:t>
            </w:r>
            <w:r w:rsidRPr="00761DC4">
              <w:t>encia</w:t>
            </w:r>
            <w:proofErr w:type="spellEnd"/>
            <w:r w:rsidRPr="00761DC4">
              <w:t xml:space="preserve"> para a </w:t>
            </w:r>
            <w:proofErr w:type="spellStart"/>
            <w:r w:rsidRPr="00761DC4">
              <w:t>Calidad</w:t>
            </w:r>
            <w:r w:rsidR="00F706E4">
              <w:t>e</w:t>
            </w:r>
            <w:proofErr w:type="spellEnd"/>
            <w:r w:rsidRPr="00761DC4">
              <w:t xml:space="preserve"> </w:t>
            </w:r>
            <w:r w:rsidR="00F706E4">
              <w:t>do</w:t>
            </w:r>
            <w:r w:rsidRPr="00761DC4">
              <w:t xml:space="preserve">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2" w:name="1.2._CONTEXTO"/>
      <w:bookmarkEnd w:id="2"/>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6A1598C9" w14:textId="77777777" w:rsidR="008B7DBB" w:rsidRDefault="008B7DBB" w:rsidP="00F130E5">
            <w:pPr>
              <w:pStyle w:val="Textoencaja"/>
              <w:rPr>
                <w:b/>
                <w:bCs/>
              </w:rPr>
            </w:pPr>
          </w:p>
          <w:p w14:paraId="0161A255" w14:textId="77E01322" w:rsidR="008B7DBB" w:rsidRDefault="008B7DBB" w:rsidP="00F130E5">
            <w:pPr>
              <w:pStyle w:val="Textoencaja"/>
            </w:pPr>
            <w:r w:rsidRPr="008B7DBB">
              <w:t xml:space="preserve">Se trata de una solicitud de </w:t>
            </w:r>
            <w:r w:rsidRPr="008B7DBB">
              <w:rPr>
                <w:b/>
                <w:bCs/>
              </w:rPr>
              <w:t>Modificación Sustancial</w:t>
            </w:r>
            <w:r w:rsidRPr="008B7DBB">
              <w:t xml:space="preserve"> del Programa de doctorado en vigor</w:t>
            </w:r>
            <w:r w:rsidR="001D723F">
              <w:t xml:space="preserve"> y</w:t>
            </w:r>
            <w:r>
              <w:t xml:space="preserve"> que </w:t>
            </w:r>
            <w:r w:rsidR="001D723F">
              <w:t>obtuvo</w:t>
            </w:r>
            <w:r>
              <w:t xml:space="preserve"> </w:t>
            </w:r>
            <w:r w:rsidR="001D723F">
              <w:t xml:space="preserve">un </w:t>
            </w:r>
            <w:r>
              <w:t>INFORME FAVORABLE para la renovación de la Acreditación de fecha 16/11/2021</w:t>
            </w:r>
            <w:r w:rsidR="009F5144">
              <w:t>.</w:t>
            </w:r>
          </w:p>
          <w:p w14:paraId="2DD702EA" w14:textId="77777777" w:rsidR="009F5144" w:rsidRDefault="009F5144" w:rsidP="009F5144">
            <w:pPr>
              <w:pStyle w:val="Textoencaja"/>
            </w:pPr>
          </w:p>
          <w:p w14:paraId="441F573A" w14:textId="267CEA7F" w:rsidR="009F5144" w:rsidRPr="009F5144" w:rsidRDefault="009F5144" w:rsidP="009F5144">
            <w:pPr>
              <w:pStyle w:val="Textoencaja"/>
            </w:pPr>
            <w:r>
              <w:t xml:space="preserve">Enlace al </w:t>
            </w:r>
            <w:r w:rsidRPr="009F5144">
              <w:t>Registro de Universidades, Centros y Títulos (RUCT)</w:t>
            </w:r>
            <w:r>
              <w:t>:</w:t>
            </w:r>
          </w:p>
          <w:p w14:paraId="68E96751" w14:textId="35937B77" w:rsidR="008B7DBB" w:rsidRPr="008B7DBB" w:rsidRDefault="008B7DBB" w:rsidP="00F130E5">
            <w:pPr>
              <w:pStyle w:val="Textoencaja"/>
            </w:pPr>
            <w:hyperlink r:id="rId11" w:history="1">
              <w:r w:rsidRPr="008B7DBB">
                <w:rPr>
                  <w:rStyle w:val="Hipervnculo"/>
                </w:rPr>
                <w:t>https://www.educacion.gob.es/ruct/estudio.action?codigoCiclo=SC&amp;codigoTipo=D&amp;CodigoEstudio=5600984&amp;actual=estudios</w:t>
              </w:r>
            </w:hyperlink>
          </w:p>
          <w:p w14:paraId="13D0415B" w14:textId="77777777" w:rsidR="008B7DBB" w:rsidRDefault="008B7DBB" w:rsidP="00F130E5">
            <w:pPr>
              <w:pStyle w:val="Textoencaja"/>
              <w:rPr>
                <w:b/>
                <w:bCs/>
              </w:rPr>
            </w:pPr>
          </w:p>
          <w:p w14:paraId="44D99002" w14:textId="77777777" w:rsidR="008B7DBB" w:rsidRDefault="008B7DBB" w:rsidP="00F130E5">
            <w:pPr>
              <w:pStyle w:val="Textoencaja"/>
              <w:rPr>
                <w:b/>
                <w:bCs/>
              </w:rPr>
            </w:pPr>
          </w:p>
          <w:p w14:paraId="01400CFF" w14:textId="43FC65C8" w:rsidR="00F130E5" w:rsidRPr="00F706E4" w:rsidRDefault="00F706E4" w:rsidP="00F130E5">
            <w:pPr>
              <w:pStyle w:val="Textoencaja"/>
              <w:rPr>
                <w:b/>
                <w:bCs/>
              </w:rPr>
            </w:pPr>
            <w:r w:rsidRPr="00F706E4">
              <w:rPr>
                <w:b/>
                <w:bCs/>
              </w:rPr>
              <w:t>Contexto</w:t>
            </w:r>
            <w:r>
              <w:rPr>
                <w:b/>
                <w:bCs/>
              </w:rPr>
              <w:t xml:space="preserve"> administrativo</w:t>
            </w:r>
          </w:p>
          <w:p w14:paraId="1D185E5C" w14:textId="20AB8644" w:rsidR="00F130E5" w:rsidRPr="00BC3001" w:rsidRDefault="00F130E5" w:rsidP="00F130E5">
            <w:pPr>
              <w:pStyle w:val="Textoencaja"/>
            </w:pPr>
            <w:r>
              <w:t xml:space="preserve">El </w:t>
            </w:r>
            <w:r w:rsidR="006A5883">
              <w:t>P</w:t>
            </w:r>
            <w:r>
              <w:t xml:space="preserve">rograma de </w:t>
            </w:r>
            <w:r w:rsidR="006A5883">
              <w:t>D</w:t>
            </w:r>
            <w:r>
              <w:t xml:space="preserve">octorado que se presenta se adscribe a la </w:t>
            </w:r>
            <w:hyperlink r:id="rId12"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3"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4"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5"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77FF8B30" w14:textId="77777777" w:rsidR="00102E85" w:rsidRDefault="00102E85" w:rsidP="00EB0A13">
            <w:pPr>
              <w:pStyle w:val="Textoencaja"/>
            </w:pPr>
          </w:p>
          <w:p w14:paraId="655E5FBE" w14:textId="3CAAB3C6" w:rsidR="00102E85" w:rsidRPr="00F706E4" w:rsidRDefault="00EB0A13" w:rsidP="00EB0A13">
            <w:pPr>
              <w:spacing w:line="276" w:lineRule="auto"/>
              <w:jc w:val="both"/>
              <w:rPr>
                <w:sz w:val="20"/>
                <w:szCs w:val="20"/>
              </w:rPr>
            </w:pPr>
            <w:r w:rsidRPr="00F706E4">
              <w:rPr>
                <w:sz w:val="20"/>
                <w:szCs w:val="20"/>
              </w:rPr>
              <w:t>Así mismo, e</w:t>
            </w:r>
            <w:r w:rsidR="00106BFC" w:rsidRPr="00F706E4">
              <w:rPr>
                <w:sz w:val="20"/>
                <w:szCs w:val="20"/>
              </w:rPr>
              <w:t xml:space="preserve">l Programa de Doctorado se integra en la Escuela de </w:t>
            </w:r>
            <w:proofErr w:type="gramStart"/>
            <w:r w:rsidR="00106BFC" w:rsidRPr="00F706E4">
              <w:rPr>
                <w:sz w:val="20"/>
                <w:szCs w:val="20"/>
              </w:rPr>
              <w:t>Doctorado ”</w:t>
            </w:r>
            <w:proofErr w:type="spellStart"/>
            <w:r w:rsidR="00106BFC" w:rsidRPr="00F706E4">
              <w:rPr>
                <w:sz w:val="20"/>
                <w:szCs w:val="20"/>
              </w:rPr>
              <w:t>Studii</w:t>
            </w:r>
            <w:proofErr w:type="spellEnd"/>
            <w:proofErr w:type="gramEnd"/>
            <w:r w:rsidR="00106BFC" w:rsidRPr="00F706E4">
              <w:rPr>
                <w:sz w:val="20"/>
                <w:szCs w:val="20"/>
              </w:rPr>
              <w:t xml:space="preserve"> </w:t>
            </w:r>
            <w:proofErr w:type="spellStart"/>
            <w:r w:rsidR="00106BFC" w:rsidRPr="00F706E4">
              <w:rPr>
                <w:sz w:val="20"/>
                <w:szCs w:val="20"/>
              </w:rPr>
              <w:t>Salamantini</w:t>
            </w:r>
            <w:proofErr w:type="spellEnd"/>
            <w:r w:rsidR="00106BFC" w:rsidRPr="00F706E4">
              <w:rPr>
                <w:sz w:val="20"/>
                <w:szCs w:val="20"/>
              </w:rPr>
              <w:t>”</w:t>
            </w:r>
            <w:r w:rsidR="00F706E4">
              <w:rPr>
                <w:sz w:val="20"/>
                <w:szCs w:val="20"/>
              </w:rPr>
              <w:t xml:space="preserve"> </w:t>
            </w:r>
            <w:hyperlink r:id="rId16" w:history="1">
              <w:r w:rsidR="00F706E4" w:rsidRPr="001B6B3D">
                <w:rPr>
                  <w:rStyle w:val="Hipervnculo"/>
                  <w:sz w:val="20"/>
                  <w:szCs w:val="20"/>
                </w:rPr>
                <w:t>https://doctorado.usal.es/</w:t>
              </w:r>
            </w:hyperlink>
            <w:r w:rsidR="00106BFC" w:rsidRPr="00F706E4">
              <w:rPr>
                <w:sz w:val="20"/>
                <w:szCs w:val="20"/>
              </w:rPr>
              <w:t>. Esta es la unidad encargada de la organización académica y administrativa de los Programas de Doctorado conducentes a la obtención del título de Doctor en la Universidad de Salamanca, cuya naturaleza, funciones y reglamento de régimen interno fueron aprobados por el Consejo de Gobierno de 30 de noviembre de 2011, y modificados por el Consejo de Gobierno de 29 de enero de 2015 y 22 de febrero de 2018 (</w:t>
            </w:r>
            <w:hyperlink r:id="rId17" w:history="1">
              <w:r w:rsidR="00F706E4" w:rsidRPr="001B6B3D">
                <w:rPr>
                  <w:rStyle w:val="Hipervnculo"/>
                  <w:sz w:val="20"/>
                  <w:szCs w:val="20"/>
                </w:rPr>
                <w:t>https://posgrado.usal.es/NORMATIVA/9200-Reglamento_Regimen_Interno_Escuela_Doctorado.pdf</w:t>
              </w:r>
            </w:hyperlink>
            <w:r w:rsidR="00106BFC" w:rsidRPr="00F706E4">
              <w:rPr>
                <w:sz w:val="20"/>
                <w:szCs w:val="20"/>
              </w:rPr>
              <w:t xml:space="preserve"> ).</w:t>
            </w:r>
          </w:p>
          <w:p w14:paraId="15BE4F1C" w14:textId="77777777" w:rsidR="003908D5" w:rsidRPr="003908D5" w:rsidRDefault="003908D5" w:rsidP="003908D5">
            <w:pPr>
              <w:jc w:val="both"/>
              <w:rPr>
                <w:b/>
                <w:bCs/>
                <w:color w:val="FF0000"/>
              </w:rPr>
            </w:pPr>
          </w:p>
          <w:p w14:paraId="7B5D97B4" w14:textId="77777777" w:rsidR="008D2CF5" w:rsidRDefault="00F130E5" w:rsidP="003908D5">
            <w:pPr>
              <w:pStyle w:val="Textoencaja"/>
            </w:pPr>
            <w:r w:rsidRPr="00BC3001">
              <w:lastRenderedPageBreak/>
              <w:t>A efectos de gestión administrativa</w:t>
            </w:r>
            <w:r w:rsidR="00D01B6B" w:rsidRPr="00BC3001">
              <w:t>,</w:t>
            </w:r>
            <w:r w:rsidRPr="00BC3001">
              <w:t xml:space="preserve"> la</w:t>
            </w:r>
            <w:r w:rsidR="008D2CF5">
              <w:t>s</w:t>
            </w:r>
            <w:r w:rsidRPr="00BC3001">
              <w:t xml:space="preserve"> Universidad</w:t>
            </w:r>
            <w:r w:rsidR="008D2CF5">
              <w:t>es</w:t>
            </w:r>
            <w:r w:rsidR="005B686C" w:rsidRPr="00BC3001">
              <w:t xml:space="preserve"> </w:t>
            </w:r>
            <w:r w:rsidRPr="00BC3001">
              <w:t xml:space="preserve">de Vigo </w:t>
            </w:r>
            <w:r w:rsidR="008D2CF5">
              <w:t xml:space="preserve">y Salamanca </w:t>
            </w:r>
            <w:r w:rsidRPr="00BC3001">
              <w:t>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w:t>
            </w:r>
            <w:r w:rsidR="008D2CF5">
              <w:t>/EDSS</w:t>
            </w:r>
            <w:r w:rsidRPr="00BC3001">
              <w:t xml:space="preserve"> y </w:t>
            </w:r>
            <w:r w:rsidR="008D2CF5">
              <w:t>los</w:t>
            </w:r>
            <w:r w:rsidRPr="00BC3001">
              <w:t xml:space="preserve"> Servicio</w:t>
            </w:r>
            <w:r w:rsidR="008D2CF5">
              <w:t>s</w:t>
            </w:r>
            <w:r w:rsidRPr="00BC3001">
              <w:t xml:space="preserve"> de Posgrado</w:t>
            </w:r>
            <w:r w:rsidR="001309F6" w:rsidRPr="00BC3001">
              <w:t xml:space="preserve"> de </w:t>
            </w:r>
            <w:r w:rsidR="008D2CF5">
              <w:t>ambas</w:t>
            </w:r>
            <w:r w:rsidR="001309F6" w:rsidRPr="00BC3001">
              <w:t xml:space="preserve"> universidad</w:t>
            </w:r>
            <w:r w:rsidR="008D2CF5">
              <w:t>es</w:t>
            </w:r>
            <w:r w:rsidRPr="00BC3001">
              <w:t xml:space="preserve"> para facilitar una mayor </w:t>
            </w:r>
            <w:r>
              <w:t>cercanía entre el alumnado y las unidades de gestión administrativa. Para esta finalidad el programa se vincula a</w:t>
            </w:r>
            <w:r w:rsidR="00E11C9A">
              <w:t xml:space="preserve"> la Escuela de Ingeniería de Minas y Energía</w:t>
            </w:r>
            <w:r w:rsidR="008D2CF5">
              <w:t xml:space="preserve"> en la UVIGO y a la Escuela Politécnica Superior en la USAL</w:t>
            </w:r>
            <w:r>
              <w:t>, que se considera</w:t>
            </w:r>
            <w:r w:rsidR="008D2CF5">
              <w:t xml:space="preserve">n </w:t>
            </w:r>
            <w:r w:rsidR="00102E85">
              <w:t>como</w:t>
            </w:r>
            <w:r>
              <w:t xml:space="preserve"> centro</w:t>
            </w:r>
            <w:r w:rsidR="00102E85">
              <w:t>s</w:t>
            </w:r>
            <w:r>
              <w:t xml:space="preserve">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p w14:paraId="07338A59" w14:textId="77777777" w:rsidR="00F706E4" w:rsidRDefault="00F706E4" w:rsidP="003908D5">
            <w:pPr>
              <w:pStyle w:val="Textoencaja"/>
            </w:pPr>
          </w:p>
          <w:p w14:paraId="134ACAA7" w14:textId="350D2FEB" w:rsidR="00F706E4" w:rsidRPr="00F706E4" w:rsidRDefault="00F706E4" w:rsidP="003908D5">
            <w:pPr>
              <w:pStyle w:val="Textoencaja"/>
              <w:rPr>
                <w:b/>
                <w:bCs/>
              </w:rPr>
            </w:pPr>
            <w:r w:rsidRPr="00F706E4">
              <w:rPr>
                <w:b/>
                <w:bCs/>
              </w:rPr>
              <w:t>Contexto científico</w:t>
            </w:r>
          </w:p>
          <w:p w14:paraId="030EE02D" w14:textId="046DD04D" w:rsidR="00F706E4" w:rsidRDefault="00F706E4" w:rsidP="00F706E4">
            <w:pPr>
              <w:pStyle w:val="Textoencaja"/>
            </w:pPr>
            <w:r>
              <w:t xml:space="preserve">El Programa de Doctorado interuniversitario en </w:t>
            </w:r>
            <w:proofErr w:type="spellStart"/>
            <w:r>
              <w:t>Geotecnologías</w:t>
            </w:r>
            <w:proofErr w:type="spellEnd"/>
            <w:r>
              <w:t xml:space="preserve"> aplicadas a la Construcción, Energía e Industria propuesto por las Universidades de Vigo y Salamanca pretende seguir aportando la formación de profesionales y científicos en el ámbito de las </w:t>
            </w:r>
            <w:proofErr w:type="spellStart"/>
            <w:r>
              <w:t>Geotecnologías</w:t>
            </w:r>
            <w:proofErr w:type="spellEnd"/>
            <w:r>
              <w:t xml:space="preserve"> aplicadas a sectores clave como son la industria, la energía y la construcción. El Programa que ahora se propone para Modificación combina el potencial de los dos grupos de investigación impulsores de esta iniciativa que arrancó en el curso 2013/14:</w:t>
            </w:r>
          </w:p>
          <w:p w14:paraId="413EDDB0" w14:textId="50BF8532" w:rsidR="00F706E4" w:rsidRDefault="00F706E4" w:rsidP="00F706E4">
            <w:pPr>
              <w:pStyle w:val="Textoencaja"/>
              <w:numPr>
                <w:ilvl w:val="0"/>
                <w:numId w:val="41"/>
              </w:numPr>
              <w:rPr>
                <w:lang w:val="en-US"/>
              </w:rPr>
            </w:pPr>
            <w:proofErr w:type="spellStart"/>
            <w:r w:rsidRPr="00F706E4">
              <w:rPr>
                <w:lang w:val="en-US"/>
              </w:rPr>
              <w:t>GeoTECH</w:t>
            </w:r>
            <w:proofErr w:type="spellEnd"/>
            <w:r>
              <w:rPr>
                <w:lang w:val="en-US"/>
              </w:rPr>
              <w:t xml:space="preserve"> </w:t>
            </w:r>
            <w:r w:rsidRPr="00F706E4">
              <w:rPr>
                <w:lang w:val="en-US"/>
              </w:rPr>
              <w:t>UVIGO, Applied Geotechnologies Research Group</w:t>
            </w:r>
            <w:r>
              <w:rPr>
                <w:lang w:val="en-US"/>
              </w:rPr>
              <w:t xml:space="preserve"> </w:t>
            </w:r>
            <w:hyperlink r:id="rId18" w:history="1">
              <w:r w:rsidRPr="001B6B3D">
                <w:rPr>
                  <w:rStyle w:val="Hipervnculo"/>
                  <w:lang w:val="en-US"/>
                </w:rPr>
                <w:t>http://geotech.webs.uvigo.es/en/</w:t>
              </w:r>
            </w:hyperlink>
          </w:p>
          <w:p w14:paraId="6165110C" w14:textId="296E5C7A" w:rsidR="00F706E4" w:rsidRPr="00F706E4" w:rsidRDefault="00F706E4" w:rsidP="00F706E4">
            <w:pPr>
              <w:pStyle w:val="Textoencaja"/>
              <w:numPr>
                <w:ilvl w:val="0"/>
                <w:numId w:val="41"/>
              </w:numPr>
            </w:pPr>
            <w:r w:rsidRPr="00F706E4">
              <w:t>TIDOP</w:t>
            </w:r>
            <w:r>
              <w:t xml:space="preserve"> USAL</w:t>
            </w:r>
            <w:r w:rsidRPr="00F706E4">
              <w:t>, Tecnologías de la Información para la Digitalización Inteligente de Objetos y Procesos</w:t>
            </w:r>
            <w:r>
              <w:t xml:space="preserve"> </w:t>
            </w:r>
            <w:hyperlink r:id="rId19" w:history="1">
              <w:r w:rsidRPr="001B6B3D">
                <w:rPr>
                  <w:rStyle w:val="Hipervnculo"/>
                </w:rPr>
                <w:t>https://tidop.usal.es/</w:t>
              </w:r>
            </w:hyperlink>
            <w:r>
              <w:t xml:space="preserve"> </w:t>
            </w:r>
          </w:p>
          <w:p w14:paraId="309F945A" w14:textId="77777777" w:rsidR="00F706E4" w:rsidRDefault="00F706E4" w:rsidP="00F706E4">
            <w:pPr>
              <w:pStyle w:val="Textoencaja"/>
            </w:pPr>
          </w:p>
          <w:p w14:paraId="35FB7ADE" w14:textId="30658EEA" w:rsidR="00F706E4" w:rsidRDefault="00F706E4" w:rsidP="00F706E4">
            <w:pPr>
              <w:pStyle w:val="Textoencaja"/>
            </w:pPr>
            <w:r>
              <w:t xml:space="preserve">Ambos grupos son pioneros en el empleo de las </w:t>
            </w:r>
            <w:proofErr w:type="spellStart"/>
            <w:r>
              <w:t>Geotecnologías</w:t>
            </w:r>
            <w:proofErr w:type="spellEnd"/>
            <w:r>
              <w:t xml:space="preserve"> y su capacidad formativa y capacidad de captación de recursos los han convertido en referentes internacionales en dicho ámbito, tal y como se puede comprobar con los datos e indicadores disponibles en sus páginas web.</w:t>
            </w:r>
          </w:p>
          <w:p w14:paraId="61A8E1CF" w14:textId="77777777" w:rsidR="00F706E4" w:rsidRPr="00F706E4" w:rsidRDefault="00F706E4" w:rsidP="00F706E4">
            <w:pPr>
              <w:pStyle w:val="Textoencaja"/>
            </w:pPr>
          </w:p>
          <w:p w14:paraId="519FE0DA" w14:textId="428A99BB" w:rsidR="00F706E4" w:rsidRDefault="00F706E4" w:rsidP="00F706E4">
            <w:pPr>
              <w:pStyle w:val="Textoencaja"/>
            </w:pPr>
            <w:r>
              <w:t xml:space="preserve">Las </w:t>
            </w:r>
            <w:proofErr w:type="spellStart"/>
            <w:r w:rsidR="008C4F69">
              <w:t>G</w:t>
            </w:r>
            <w:r>
              <w:t>eotecnologías</w:t>
            </w:r>
            <w:proofErr w:type="spellEnd"/>
            <w:r>
              <w:t xml:space="preserve"> abarcan diferentes ámbitos de conocimiento de una forma transversal, de forma que poden constituirse en componentes clave para su mejora tecnológica y competitividad en el mercado. Actividades como la obtención de cartografía, los sistemas de posicionamiento, la verificación cuantitativa </w:t>
            </w:r>
            <w:proofErr w:type="spellStart"/>
            <w:r>
              <w:t>e</w:t>
            </w:r>
            <w:proofErr w:type="spellEnd"/>
            <w:r>
              <w:t xml:space="preserve"> cualitativa en la ejecución y mantenimiento de obras y edificaciones, o el control dimensional en diferentes campos de la industria (sector naval, automoción, aeronáutica, etc.), o en ámbitos relacionados con la energía (eficiencia energética, aerogeneradores, control de paneles solares, etc.), son actividades de gran importancia económica en las cuales este ámbito de conocimiento está llamado a contribuir a su mejora.</w:t>
            </w:r>
          </w:p>
          <w:p w14:paraId="47E632FE" w14:textId="77777777" w:rsidR="00FA6BE7" w:rsidRDefault="00FA6BE7" w:rsidP="00FA6BE7">
            <w:pPr>
              <w:pStyle w:val="Textoencaja"/>
            </w:pPr>
          </w:p>
          <w:p w14:paraId="79CC6C7E" w14:textId="0820EF81" w:rsidR="00F706E4" w:rsidRDefault="00FA6BE7" w:rsidP="00FA6BE7">
            <w:pPr>
              <w:pStyle w:val="Textoencaja"/>
            </w:pPr>
            <w:r>
              <w:t xml:space="preserve">La configuración conjunta de la propuesta de Programa de Doctorado interuniversitario ha contribuido </w:t>
            </w:r>
            <w:proofErr w:type="gramStart"/>
            <w:r>
              <w:t>sin lugar a dudas</w:t>
            </w:r>
            <w:proofErr w:type="gramEnd"/>
            <w:r>
              <w:t xml:space="preserve"> al establecimiento de una red de colaboración estable, donde la movilidad de profesores/as y alumnos/as ha sido continuada, contribuyendo al intercambio de conocimiento y a la colaboración científica más intensa.</w:t>
            </w:r>
          </w:p>
          <w:p w14:paraId="50EE62A3" w14:textId="77777777" w:rsidR="00F706E4" w:rsidRDefault="00F706E4" w:rsidP="00F706E4">
            <w:pPr>
              <w:pStyle w:val="Textoencaja"/>
            </w:pPr>
          </w:p>
          <w:p w14:paraId="2851EE46" w14:textId="77777777" w:rsidR="00F706E4" w:rsidRPr="00FA6BE7" w:rsidRDefault="00FA6BE7" w:rsidP="00F706E4">
            <w:pPr>
              <w:pStyle w:val="Textoencaja"/>
              <w:rPr>
                <w:b/>
                <w:bCs/>
              </w:rPr>
            </w:pPr>
            <w:r w:rsidRPr="00FA6BE7">
              <w:rPr>
                <w:b/>
                <w:bCs/>
              </w:rPr>
              <w:t>Objetivos</w:t>
            </w:r>
          </w:p>
          <w:p w14:paraId="3DDC50B3" w14:textId="3726F3B6" w:rsidR="00FA6BE7" w:rsidRDefault="00FA6BE7" w:rsidP="00FA6BE7">
            <w:pPr>
              <w:pStyle w:val="Textoencaja"/>
              <w:numPr>
                <w:ilvl w:val="0"/>
                <w:numId w:val="42"/>
              </w:numPr>
            </w:pPr>
            <w:r>
              <w:t xml:space="preserve">Formar investigadores/as y tecnólogos/as con buena base científica y criterio adecuado, en la selección de soluciones tecnológicas a problemas relacionados en mayor o menor medida con las </w:t>
            </w:r>
            <w:proofErr w:type="spellStart"/>
            <w:r>
              <w:t>Geotecnologías</w:t>
            </w:r>
            <w:proofErr w:type="spellEnd"/>
            <w:r>
              <w:t>.</w:t>
            </w:r>
          </w:p>
          <w:p w14:paraId="4810AEEE" w14:textId="5B49C3FE" w:rsidR="00FA6BE7" w:rsidRDefault="00FA6BE7" w:rsidP="00FA6BE7">
            <w:pPr>
              <w:pStyle w:val="Textoencaja"/>
              <w:numPr>
                <w:ilvl w:val="0"/>
                <w:numId w:val="42"/>
              </w:numPr>
            </w:pPr>
            <w:r>
              <w:t>Formar investigadores/as que puedan acceder con facilidad al mercado laboral, tanto en el ámbito nacional como internacional.</w:t>
            </w:r>
          </w:p>
          <w:p w14:paraId="7F961638" w14:textId="37F0C502" w:rsidR="00FA6BE7" w:rsidRDefault="00FA6BE7" w:rsidP="00FA6BE7">
            <w:pPr>
              <w:pStyle w:val="Textoencaja"/>
              <w:numPr>
                <w:ilvl w:val="0"/>
                <w:numId w:val="42"/>
              </w:numPr>
            </w:pPr>
            <w:r>
              <w:t xml:space="preserve">Fortalecer la colaboración entre las universidades del Noroeste peninsular, de forma que esta iniciativa pueda transformarse en el germen de una colaboración y cooperación más amplia </w:t>
            </w:r>
            <w:proofErr w:type="gramStart"/>
            <w:r>
              <w:t>e</w:t>
            </w:r>
            <w:proofErr w:type="gramEnd"/>
            <w:r>
              <w:t xml:space="preserve"> estable entre todas las universidades que comparten esta área geográfica.</w:t>
            </w:r>
          </w:p>
          <w:p w14:paraId="02253A02" w14:textId="2AC2C07C" w:rsidR="00FA6BE7" w:rsidRDefault="00FA6BE7" w:rsidP="00FA6BE7">
            <w:pPr>
              <w:pStyle w:val="Textoencaja"/>
              <w:numPr>
                <w:ilvl w:val="0"/>
                <w:numId w:val="42"/>
              </w:numPr>
            </w:pPr>
            <w:r>
              <w:t>Fomentar el intercambio entre universidades en el ámbito internacional. De forma que pueda constituirse en una red estable de cooperación e intercambio de conocimiento, a través de la cual puedan canalizarse otras iniciativas.</w:t>
            </w:r>
          </w:p>
          <w:p w14:paraId="2EFCD787" w14:textId="77777777" w:rsidR="00FA6BE7" w:rsidRDefault="00FA6BE7" w:rsidP="00FA6BE7">
            <w:pPr>
              <w:pStyle w:val="Textoencaja"/>
              <w:numPr>
                <w:ilvl w:val="0"/>
                <w:numId w:val="42"/>
              </w:numPr>
            </w:pPr>
            <w:r>
              <w:t xml:space="preserve">Formar doctores/as capacitados/as para iniciar una carrera académica que garantice, en la Universidad, tanto la calidad docente e investigadora como la permanente renovación tecnológica en el campo de las </w:t>
            </w:r>
            <w:proofErr w:type="spellStart"/>
            <w:r>
              <w:t>Geotecnologías</w:t>
            </w:r>
            <w:proofErr w:type="spellEnd"/>
            <w:r>
              <w:t xml:space="preserve"> aplicadas a la Construcción, la Energía y la Industria.</w:t>
            </w:r>
          </w:p>
          <w:p w14:paraId="579300F6" w14:textId="77777777" w:rsidR="00FA6BE7" w:rsidRDefault="00FA6BE7" w:rsidP="00FA6BE7">
            <w:pPr>
              <w:pStyle w:val="Textoencaja"/>
            </w:pPr>
          </w:p>
          <w:p w14:paraId="3C16529E" w14:textId="77777777" w:rsidR="00FA6BE7" w:rsidRDefault="00FA6BE7" w:rsidP="00FA6BE7">
            <w:pPr>
              <w:pStyle w:val="Textoencaja"/>
              <w:rPr>
                <w:b/>
                <w:bCs/>
              </w:rPr>
            </w:pPr>
            <w:r w:rsidRPr="00FA6BE7">
              <w:rPr>
                <w:b/>
                <w:bCs/>
              </w:rPr>
              <w:t>Demanda</w:t>
            </w:r>
          </w:p>
          <w:p w14:paraId="6F0CAE3D" w14:textId="2A0824F8" w:rsidR="00FA6BE7" w:rsidRDefault="00FA6BE7" w:rsidP="00FA6BE7">
            <w:pPr>
              <w:pStyle w:val="Textoencaja"/>
            </w:pPr>
            <w:r w:rsidRPr="00FA6BE7">
              <w:t>El programa de doctorado ha cubierto el 100</w:t>
            </w:r>
            <w:r>
              <w:t>%</w:t>
            </w:r>
            <w:r w:rsidRPr="00FA6BE7">
              <w:t xml:space="preserve"> de las pl</w:t>
            </w:r>
            <w:r>
              <w:t>a</w:t>
            </w:r>
            <w:r w:rsidRPr="00FA6BE7">
              <w:t>zas ofertadas a lo largo de los últimos cinco cursos</w:t>
            </w:r>
            <w:r>
              <w:t>. La presente solicitud de Modificación viene, en parte, motivada por el interés en ampliar dicha oferta de plazas respecto a la incluida en la memoria original.</w:t>
            </w:r>
          </w:p>
          <w:p w14:paraId="1A391B80" w14:textId="77777777" w:rsidR="00FA6BE7" w:rsidRDefault="00FA6BE7" w:rsidP="00FA6BE7">
            <w:pPr>
              <w:pStyle w:val="Textoencaja"/>
            </w:pPr>
          </w:p>
          <w:p w14:paraId="5879E63A" w14:textId="77777777" w:rsidR="00FA6BE7" w:rsidRPr="00FA6BE7" w:rsidRDefault="00FA6BE7" w:rsidP="00FA6BE7">
            <w:pPr>
              <w:pStyle w:val="Textoencaja"/>
              <w:rPr>
                <w:b/>
                <w:bCs/>
              </w:rPr>
            </w:pPr>
            <w:r w:rsidRPr="00FA6BE7">
              <w:rPr>
                <w:b/>
                <w:bCs/>
              </w:rPr>
              <w:t>Interés Científico</w:t>
            </w:r>
          </w:p>
          <w:p w14:paraId="205DB219" w14:textId="1B1EF20D" w:rsidR="00FA6BE7" w:rsidRDefault="00FA6BE7" w:rsidP="00FA6BE7">
            <w:pPr>
              <w:pStyle w:val="Textoencaja"/>
            </w:pPr>
            <w:r>
              <w:t xml:space="preserve">Los distintos Programas Marco de la Unión Europea marcan las líneas prioritarias de investigación en la Unión Europea para el período 2020-2027. Dentro de las líneas prioritarias son varias en las que las </w:t>
            </w:r>
            <w:proofErr w:type="spellStart"/>
            <w:r>
              <w:t>Geotecnologías</w:t>
            </w:r>
            <w:proofErr w:type="spellEnd"/>
            <w:r>
              <w:t xml:space="preserve"> encuentran una aplicación fundamental. Entre ellas están las Tecnologías de la Información y la Comunicación, la Construcción, el Transporte, la Energía y el Medio ambiente.</w:t>
            </w:r>
          </w:p>
          <w:p w14:paraId="7AD3644B" w14:textId="77777777" w:rsidR="00FA6BE7" w:rsidRDefault="00FA6BE7" w:rsidP="00FA6BE7">
            <w:pPr>
              <w:pStyle w:val="Textoencaja"/>
            </w:pPr>
          </w:p>
          <w:p w14:paraId="00DD0DD4" w14:textId="5B37C1F2" w:rsidR="00FA6BE7" w:rsidRDefault="00FA6BE7" w:rsidP="00FA6BE7">
            <w:pPr>
              <w:pStyle w:val="Textoencaja"/>
            </w:pPr>
            <w:r>
              <w:t xml:space="preserve">Así mismo, los sucesivos Planes Nacionales de I+D+i y la RIS3 se estructuran en Áreas Temáticas y dentro de estas en Áreas Temáticas de Gestión, donde las </w:t>
            </w:r>
            <w:proofErr w:type="spellStart"/>
            <w:r>
              <w:t>Geotecnologías</w:t>
            </w:r>
            <w:proofErr w:type="spellEnd"/>
            <w:r>
              <w:t xml:space="preserve"> encuentran un ámbito de aplicación muy importante, destacándose entre otras por su importancia las áreas de Tecnologías Electrónicas y de las Comunicaciones, Energías Convencionales y Alternativas, Medios de Transporte, Agricultura y Forestal, Ciencias de la Tierra y Recursos Hídricos, Construcción, Tecnologías Medioambientales, Tecnologías Informáticas y Diseño y Producción Industrial.</w:t>
            </w:r>
          </w:p>
          <w:p w14:paraId="7EE337AB" w14:textId="77777777" w:rsidR="00FA6BE7" w:rsidRDefault="00FA6BE7" w:rsidP="00FA6BE7">
            <w:pPr>
              <w:pStyle w:val="Textoencaja"/>
            </w:pPr>
          </w:p>
          <w:p w14:paraId="5D45986C" w14:textId="0BB653A6" w:rsidR="00FA6BE7" w:rsidRDefault="00FA6BE7" w:rsidP="00FA6BE7">
            <w:pPr>
              <w:pStyle w:val="Textoencaja"/>
            </w:pPr>
            <w:r>
              <w:t xml:space="preserve">Los Grupos </w:t>
            </w:r>
            <w:proofErr w:type="spellStart"/>
            <w:r>
              <w:t>GeoTECH</w:t>
            </w:r>
            <w:proofErr w:type="spellEnd"/>
            <w:r>
              <w:t xml:space="preserve"> y TIDOP son piezas básicas que justifican el interés científico e investigador del Programa de Doctorado. Sus componentes, implicados activamente en la investigación, el desarrollo y la innovación, garantizan la conexión con el sector científico y profesional. A través de las líneas de investigación activas que se desarrollan en estos grupos se tiene presencia en proyectos de carácter internacional, nacional o regional y se participa en contratos de investigación con otras instituciones y empresas.</w:t>
            </w:r>
          </w:p>
          <w:p w14:paraId="0F370D0F" w14:textId="77777777" w:rsidR="00FA6BE7" w:rsidRDefault="00FA6BE7" w:rsidP="00FA6BE7">
            <w:pPr>
              <w:pStyle w:val="Textoencaja"/>
            </w:pPr>
          </w:p>
          <w:p w14:paraId="6D7D13AB" w14:textId="4C4AC34E" w:rsidR="00FA6BE7" w:rsidRPr="00FA6BE7" w:rsidRDefault="00FA6BE7" w:rsidP="00FA6BE7">
            <w:pPr>
              <w:pStyle w:val="Textoencaja"/>
              <w:rPr>
                <w:b/>
                <w:bCs/>
              </w:rPr>
            </w:pPr>
            <w:r w:rsidRPr="00FA6BE7">
              <w:rPr>
                <w:b/>
                <w:bCs/>
              </w:rPr>
              <w:t>Interés profesional</w:t>
            </w:r>
          </w:p>
          <w:p w14:paraId="3314D2AB" w14:textId="77A63191" w:rsidR="00FA6BE7" w:rsidRDefault="00FA6BE7" w:rsidP="00FA6BE7">
            <w:pPr>
              <w:pStyle w:val="Textoencaja"/>
            </w:pPr>
            <w:r>
              <w:t xml:space="preserve">Este título desarrolla y consolida la formación de especialistas en </w:t>
            </w:r>
            <w:proofErr w:type="spellStart"/>
            <w:r>
              <w:t>Geotecnologías</w:t>
            </w:r>
            <w:proofErr w:type="spellEnd"/>
            <w:r>
              <w:t>, situando en el mercado de trabajo un perfil profesional que da respuesta a nuevas necesidades que empresas y administraciones demandan en el ámbito de la documentación, representación, gestión y diseminación de la información espacial, así como en las diferentes aplicaciones que de esta puedan surgir en ámbitos como, el agroforestal (ayuda a la gestión de</w:t>
            </w:r>
          </w:p>
          <w:p w14:paraId="35937B73" w14:textId="4C43B3E6" w:rsidR="00FA6BE7" w:rsidRDefault="00FA6BE7" w:rsidP="00FA6BE7">
            <w:pPr>
              <w:pStyle w:val="Textoencaja"/>
            </w:pPr>
            <w:r>
              <w:t>explotaciones agrícolas y forestales), infraestructuras del transporte (inventario, inspección y gestión de infraestructuras viarias, ferrocarril y aeroportuarias), eficiencia energética (inspección y reducción de consumos energéticos tanto en la red de distribución como en los consumidores finales), industrial (control y análisis estructural, modelado de instalaciones industriales, ingeniería inversa).</w:t>
            </w:r>
          </w:p>
          <w:p w14:paraId="69BDD694" w14:textId="77777777" w:rsidR="00FA6BE7" w:rsidRDefault="00FA6BE7" w:rsidP="00FA6BE7">
            <w:pPr>
              <w:pStyle w:val="Textoencaja"/>
            </w:pPr>
          </w:p>
          <w:p w14:paraId="168C1426" w14:textId="5B1450E6" w:rsidR="00FA6BE7" w:rsidRDefault="00FA6BE7" w:rsidP="00FA6BE7">
            <w:pPr>
              <w:pStyle w:val="Textoencaja"/>
            </w:pPr>
            <w:r>
              <w:t xml:space="preserve">Las </w:t>
            </w:r>
            <w:proofErr w:type="spellStart"/>
            <w:r>
              <w:t>Geotecnologías</w:t>
            </w:r>
            <w:proofErr w:type="spellEnd"/>
            <w:r>
              <w:t xml:space="preserve"> tienen un carácter transversal, pero a su vez esencial, en el desempeño del abanico de profesiones mencionado. Desde el punto de vista de la salida profesional, la propuesta de Programa de Doctorado queda justificada atendiendo al amplio espectro de ámbitos profesionales en los que las </w:t>
            </w:r>
            <w:proofErr w:type="spellStart"/>
            <w:r>
              <w:t>Geotecnologías</w:t>
            </w:r>
            <w:proofErr w:type="spellEnd"/>
            <w:r>
              <w:t xml:space="preserve"> intervienen de modo decisivo: Agricultura, Geología, Meteorología, Planificación Urbana y Territorial, Patrimonio Arquitectónico,</w:t>
            </w:r>
          </w:p>
          <w:p w14:paraId="7C2416A6" w14:textId="35353BC4" w:rsidR="00FA6BE7" w:rsidRPr="00FA6BE7" w:rsidRDefault="00FA6BE7" w:rsidP="00FA6BE7">
            <w:pPr>
              <w:pStyle w:val="Textoencaja"/>
            </w:pPr>
            <w:r>
              <w:t>Análisis y Gestión Ambiental, Recursos Hídricos, Ingeniería Civil, Técnicas de Visualización, Exploración Geofísica, Mejora en el procesamiento de las imágenes digitales, Investigación en nuevos sensores, etc.</w:t>
            </w:r>
          </w:p>
        </w:tc>
      </w:tr>
    </w:tbl>
    <w:p w14:paraId="10B58DCF" w14:textId="77777777" w:rsidR="00AA1E07" w:rsidRDefault="00AA1E07" w:rsidP="00AA1E07">
      <w:pPr>
        <w:pStyle w:val="Textoindependiente"/>
        <w:jc w:val="both"/>
        <w:rPr>
          <w:rFonts w:asciiTheme="minorHAnsi" w:hAnsiTheme="minorHAnsi" w:cstheme="minorHAnsi"/>
        </w:rPr>
      </w:pPr>
    </w:p>
    <w:p w14:paraId="6C04E2F1" w14:textId="20B31CA9" w:rsidR="004506EA" w:rsidRPr="00731ECA" w:rsidRDefault="00AA1E07" w:rsidP="00703E1A">
      <w:pPr>
        <w:rPr>
          <w:rFonts w:asciiTheme="minorHAnsi" w:hAnsiTheme="minorHAnsi" w:cstheme="minorHAnsi"/>
          <w:sz w:val="3"/>
        </w:rPr>
      </w:pPr>
      <w:r>
        <w:rPr>
          <w:rFonts w:asciiTheme="minorHAnsi" w:hAnsiTheme="minorHAnsi" w:cstheme="minorHAnsi"/>
        </w:rPr>
        <w:br w:type="page"/>
      </w:r>
      <w:r w:rsidR="00575EE6" w:rsidRPr="00731ECA">
        <w:rPr>
          <w:rFonts w:asciiTheme="minorHAnsi" w:hAnsiTheme="minorHAnsi" w:cstheme="minorHAnsi"/>
        </w:rPr>
        <w:lastRenderedPageBreak/>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4A4442">
        <w:trPr>
          <w:trHeight w:val="283"/>
          <w:jc w:val="center"/>
        </w:trPr>
        <w:tc>
          <w:tcPr>
            <w:tcW w:w="9639"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4A4442">
        <w:trPr>
          <w:trHeight w:val="283"/>
          <w:jc w:val="center"/>
        </w:trPr>
        <w:tc>
          <w:tcPr>
            <w:tcW w:w="3107" w:type="dxa"/>
            <w:shd w:val="clear" w:color="auto" w:fill="BEBEBE"/>
            <w:vAlign w:val="center"/>
          </w:tcPr>
          <w:p w14:paraId="1D5F3EE5" w14:textId="77777777" w:rsidR="004506EA" w:rsidRPr="00790103" w:rsidRDefault="00575EE6" w:rsidP="009865D1">
            <w:pPr>
              <w:pStyle w:val="TablaTitulo"/>
            </w:pPr>
            <w:r w:rsidRPr="00C3736D">
              <w:t>CÓDIGO</w:t>
            </w:r>
          </w:p>
        </w:tc>
        <w:tc>
          <w:tcPr>
            <w:tcW w:w="6532"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4A4442">
        <w:trPr>
          <w:trHeight w:val="340"/>
          <w:jc w:val="center"/>
        </w:trPr>
        <w:tc>
          <w:tcPr>
            <w:tcW w:w="3107" w:type="dxa"/>
            <w:vAlign w:val="center"/>
          </w:tcPr>
          <w:p w14:paraId="59DF5D02" w14:textId="126C8383" w:rsidR="004506EA" w:rsidRPr="00790103" w:rsidRDefault="00917169" w:rsidP="00E64006">
            <w:pPr>
              <w:pStyle w:val="Textoencaja"/>
              <w:jc w:val="left"/>
            </w:pPr>
            <w:r>
              <w:t>038</w:t>
            </w:r>
          </w:p>
        </w:tc>
        <w:tc>
          <w:tcPr>
            <w:tcW w:w="6532" w:type="dxa"/>
            <w:vAlign w:val="center"/>
          </w:tcPr>
          <w:p w14:paraId="69000751" w14:textId="24707381" w:rsidR="004506EA" w:rsidRPr="00790103" w:rsidRDefault="00917169" w:rsidP="00E64006">
            <w:pPr>
              <w:pStyle w:val="Textoencaja"/>
              <w:jc w:val="left"/>
            </w:pPr>
            <w:r>
              <w:t>Universidad de Vigo</w:t>
            </w:r>
          </w:p>
        </w:tc>
      </w:tr>
      <w:tr w:rsidR="004506EA" w:rsidRPr="00790103" w14:paraId="5A74EB0C" w14:textId="77777777" w:rsidTr="004A4442">
        <w:trPr>
          <w:trHeight w:val="340"/>
          <w:jc w:val="center"/>
        </w:trPr>
        <w:tc>
          <w:tcPr>
            <w:tcW w:w="3107" w:type="dxa"/>
            <w:vAlign w:val="center"/>
          </w:tcPr>
          <w:p w14:paraId="5A05D20F" w14:textId="2C3D8329" w:rsidR="004506EA" w:rsidRPr="00790103" w:rsidRDefault="004A4442" w:rsidP="00E64006">
            <w:pPr>
              <w:pStyle w:val="Textoencaja"/>
              <w:jc w:val="left"/>
            </w:pPr>
            <w:r>
              <w:t>014</w:t>
            </w:r>
          </w:p>
        </w:tc>
        <w:tc>
          <w:tcPr>
            <w:tcW w:w="6532" w:type="dxa"/>
            <w:vAlign w:val="center"/>
          </w:tcPr>
          <w:p w14:paraId="2C5881B6" w14:textId="49CBED91" w:rsidR="004506EA" w:rsidRPr="00790103" w:rsidRDefault="004A4442" w:rsidP="00E64006">
            <w:pPr>
              <w:pStyle w:val="Textoencaja"/>
              <w:jc w:val="left"/>
            </w:pPr>
            <w:r w:rsidRPr="004A4442">
              <w:t>Universidad de Salamanca</w:t>
            </w:r>
          </w:p>
        </w:tc>
      </w:tr>
    </w:tbl>
    <w:p w14:paraId="526A1395" w14:textId="08C6B7FD" w:rsidR="004506EA" w:rsidRPr="00790103" w:rsidRDefault="00250DEA" w:rsidP="00E82782">
      <w:pPr>
        <w:pStyle w:val="Seccin11"/>
      </w:pPr>
      <w:bookmarkStart w:id="3" w:name="1.3._Universidad_de_A_Coruña"/>
      <w:bookmarkEnd w:id="3"/>
      <w:r w:rsidRPr="00790103">
        <w:t>UNIVERSIDAD</w:t>
      </w:r>
      <w:r w:rsidRPr="00790103">
        <w:rPr>
          <w:spacing w:val="-4"/>
        </w:rPr>
        <w:t xml:space="preserve"> </w:t>
      </w:r>
      <w:r w:rsidRPr="00790103">
        <w:t>DE</w:t>
      </w:r>
      <w:r w:rsidRPr="00790103">
        <w:rPr>
          <w:spacing w:val="-5"/>
        </w:rPr>
        <w:t xml:space="preserve"> </w:t>
      </w:r>
      <w:r>
        <w:t>VIGO</w:t>
      </w:r>
    </w:p>
    <w:p w14:paraId="4A7E2E5E" w14:textId="77777777" w:rsidR="004506EA" w:rsidRPr="00E82782" w:rsidRDefault="00575EE6" w:rsidP="00E82782">
      <w:pPr>
        <w:pStyle w:val="Seccin111"/>
      </w:pPr>
      <w:bookmarkStart w:id="4" w:name="1.3.1._Centros_en_los_que_se_imparte"/>
      <w:bookmarkEnd w:id="4"/>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4A4442">
        <w:trPr>
          <w:trHeight w:val="283"/>
          <w:jc w:val="center"/>
        </w:trPr>
        <w:tc>
          <w:tcPr>
            <w:tcW w:w="9639"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4A4442">
        <w:trPr>
          <w:trHeight w:val="283"/>
          <w:jc w:val="center"/>
        </w:trPr>
        <w:tc>
          <w:tcPr>
            <w:tcW w:w="3244" w:type="dxa"/>
            <w:shd w:val="clear" w:color="auto" w:fill="BEBEBE"/>
            <w:vAlign w:val="center"/>
          </w:tcPr>
          <w:p w14:paraId="4DB06755" w14:textId="77777777" w:rsidR="004506EA" w:rsidRPr="00790103" w:rsidRDefault="00575EE6" w:rsidP="009865D1">
            <w:pPr>
              <w:pStyle w:val="TablaTitulo"/>
            </w:pPr>
            <w:r w:rsidRPr="00790103">
              <w:t>CÓDIGO</w:t>
            </w:r>
          </w:p>
        </w:tc>
        <w:tc>
          <w:tcPr>
            <w:tcW w:w="6395" w:type="dxa"/>
            <w:shd w:val="clear" w:color="auto" w:fill="BEBEBE"/>
            <w:vAlign w:val="center"/>
          </w:tcPr>
          <w:p w14:paraId="0378F7C2" w14:textId="77777777" w:rsidR="004506EA" w:rsidRPr="00790103" w:rsidRDefault="00575EE6" w:rsidP="009865D1">
            <w:pPr>
              <w:pStyle w:val="TablaTitulo"/>
            </w:pPr>
            <w:r w:rsidRPr="00790103">
              <w:t>CENTRO</w:t>
            </w:r>
          </w:p>
        </w:tc>
      </w:tr>
      <w:tr w:rsidR="004A4442" w:rsidRPr="00790103" w14:paraId="073FD9EB" w14:textId="77777777" w:rsidTr="004A4442">
        <w:trPr>
          <w:trHeight w:val="340"/>
          <w:jc w:val="center"/>
        </w:trPr>
        <w:tc>
          <w:tcPr>
            <w:tcW w:w="3244" w:type="dxa"/>
            <w:vAlign w:val="center"/>
          </w:tcPr>
          <w:p w14:paraId="7BCEBAE2" w14:textId="674C707A" w:rsidR="004A4442" w:rsidRPr="00790103" w:rsidRDefault="004A4442" w:rsidP="004A4442">
            <w:pPr>
              <w:pStyle w:val="Textoencaja"/>
              <w:jc w:val="left"/>
            </w:pPr>
            <w:r>
              <w:t>36020684</w:t>
            </w:r>
          </w:p>
        </w:tc>
        <w:tc>
          <w:tcPr>
            <w:tcW w:w="6395" w:type="dxa"/>
            <w:vAlign w:val="center"/>
          </w:tcPr>
          <w:p w14:paraId="44E4593A" w14:textId="6DD2A689" w:rsidR="004A4442" w:rsidRPr="00790103" w:rsidRDefault="004A4442" w:rsidP="004A4442">
            <w:pPr>
              <w:pStyle w:val="Textoencaja"/>
              <w:jc w:val="left"/>
            </w:pPr>
            <w:r>
              <w:t>Escuela Internacional de Doctorado de la Universidad de Vigo (EIDO)</w:t>
            </w:r>
          </w:p>
        </w:tc>
      </w:tr>
    </w:tbl>
    <w:p w14:paraId="75ED8D66" w14:textId="72F6F46D" w:rsidR="004506EA" w:rsidRPr="00790103" w:rsidRDefault="00575EE6" w:rsidP="00917169">
      <w:pPr>
        <w:pStyle w:val="Seccin111"/>
      </w:pPr>
      <w:bookmarkStart w:id="5" w:name="1.3.2._Escuela_Internacional_de_Doctorad"/>
      <w:bookmarkEnd w:id="5"/>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6" w:name="1.3.2.1._Datos_asociados_al_centro"/>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EDE0290">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EDE0290">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EDE0290">
        <w:trPr>
          <w:trHeight w:val="340"/>
          <w:jc w:val="center"/>
        </w:trPr>
        <w:tc>
          <w:tcPr>
            <w:tcW w:w="3317" w:type="dxa"/>
            <w:vAlign w:val="center"/>
          </w:tcPr>
          <w:p w14:paraId="296245CA" w14:textId="5E0ACC5F" w:rsidR="004506EA" w:rsidRPr="00790103" w:rsidRDefault="004A4442" w:rsidP="00E64006">
            <w:pPr>
              <w:pStyle w:val="Textoencaja"/>
              <w:jc w:val="left"/>
            </w:pPr>
            <w:r>
              <w:t>8</w:t>
            </w:r>
          </w:p>
        </w:tc>
        <w:tc>
          <w:tcPr>
            <w:tcW w:w="6342" w:type="dxa"/>
            <w:gridSpan w:val="2"/>
            <w:vAlign w:val="center"/>
          </w:tcPr>
          <w:p w14:paraId="3A1C23C9" w14:textId="7F9E5215" w:rsidR="004506EA" w:rsidRPr="00790103" w:rsidRDefault="004A4442" w:rsidP="00E64006">
            <w:pPr>
              <w:pStyle w:val="Textoencaja"/>
              <w:jc w:val="left"/>
            </w:pPr>
            <w:r>
              <w:t>8</w:t>
            </w:r>
          </w:p>
        </w:tc>
      </w:tr>
      <w:tr w:rsidR="004506EA" w:rsidRPr="00790103" w14:paraId="45E5B30E" w14:textId="77777777" w:rsidTr="0EDE0290">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EDE0290">
        <w:trPr>
          <w:trHeight w:val="850"/>
          <w:jc w:val="center"/>
        </w:trPr>
        <w:tc>
          <w:tcPr>
            <w:tcW w:w="9659" w:type="dxa"/>
            <w:gridSpan w:val="3"/>
            <w:vAlign w:val="center"/>
          </w:tcPr>
          <w:p w14:paraId="3EDE2B95" w14:textId="062532A8" w:rsidR="004506EA" w:rsidRPr="006349BD" w:rsidRDefault="510501AF" w:rsidP="005B092E">
            <w:pPr>
              <w:pStyle w:val="Textoencaja"/>
            </w:pPr>
            <w:r>
              <w:t xml:space="preserve">La Normativa de Permanencia para los estudios de doctorado de la Universidad de Vigo está </w:t>
            </w:r>
            <w:r w:rsidR="0CA32B16">
              <w:t xml:space="preserve">disponible </w:t>
            </w:r>
            <w:r>
              <w:t xml:space="preserve">en el </w:t>
            </w:r>
            <w:r w:rsidR="0CA32B16">
              <w:t xml:space="preserve">siguiente </w:t>
            </w:r>
            <w:r>
              <w:t>enlace</w:t>
            </w:r>
            <w:r w:rsidR="684BBA4B">
              <w:t>:</w:t>
            </w:r>
          </w:p>
          <w:p w14:paraId="21092DD6" w14:textId="3A8DC1BA" w:rsidR="00563F86" w:rsidRPr="000F4365" w:rsidRDefault="116B15FF" w:rsidP="0EDE0290">
            <w:pPr>
              <w:spacing w:after="160" w:line="257" w:lineRule="auto"/>
              <w:rPr>
                <w:sz w:val="20"/>
                <w:szCs w:val="20"/>
              </w:rPr>
            </w:pPr>
            <w:hyperlink r:id="rId20">
              <w:r w:rsidRPr="0EDE0290">
                <w:rPr>
                  <w:rStyle w:val="Hipervnculo"/>
                  <w:color w:val="0563C1"/>
                  <w:sz w:val="20"/>
                  <w:szCs w:val="20"/>
                </w:rPr>
                <w:t xml:space="preserve">Normativa de Permanencia en Doctorado – </w:t>
              </w:r>
              <w:proofErr w:type="spellStart"/>
              <w:r w:rsidRPr="0EDE0290">
                <w:rPr>
                  <w:rStyle w:val="Hipervnculo"/>
                  <w:color w:val="0563C1"/>
                  <w:sz w:val="20"/>
                  <w:szCs w:val="20"/>
                </w:rPr>
                <w:t>Universidade</w:t>
              </w:r>
              <w:proofErr w:type="spellEnd"/>
              <w:r w:rsidRPr="0EDE0290">
                <w:rPr>
                  <w:rStyle w:val="Hipervnculo"/>
                  <w:color w:val="0563C1"/>
                  <w:sz w:val="20"/>
                  <w:szCs w:val="20"/>
                </w:rPr>
                <w:t xml:space="preserve"> de Vigo</w:t>
              </w:r>
            </w:hyperlink>
          </w:p>
        </w:tc>
      </w:tr>
      <w:tr w:rsidR="004506EA" w:rsidRPr="00790103" w14:paraId="40143BFF" w14:textId="77777777" w:rsidTr="0EDE0290">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EDE0290">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EDE0290">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EDE0290">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EDE0290">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677E365C" w:rsidR="004506EA" w:rsidRPr="00790103" w:rsidRDefault="00594CC1" w:rsidP="00E64006">
            <w:pPr>
              <w:pStyle w:val="Textoencaja"/>
              <w:jc w:val="left"/>
            </w:pPr>
            <w:r>
              <w:t>Sí</w:t>
            </w:r>
          </w:p>
        </w:tc>
      </w:tr>
      <w:tr w:rsidR="004506EA" w:rsidRPr="00790103" w14:paraId="322FAA62" w14:textId="77777777" w:rsidTr="0EDE0290">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EDE0290">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6028D13B" w:rsidR="004506EA" w:rsidRPr="00790103" w:rsidRDefault="004A4442" w:rsidP="00E64006">
            <w:pPr>
              <w:pStyle w:val="Textoencaja"/>
              <w:jc w:val="left"/>
            </w:pPr>
            <w:r>
              <w:t>Sí</w:t>
            </w:r>
          </w:p>
        </w:tc>
      </w:tr>
      <w:tr w:rsidR="004506EA" w:rsidRPr="00790103" w14:paraId="133CEED9" w14:textId="77777777" w:rsidTr="0EDE0290">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EDE0290">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independiente"/>
        <w:jc w:val="both"/>
        <w:rPr>
          <w:rFonts w:asciiTheme="minorHAnsi" w:hAnsiTheme="minorHAnsi" w:cstheme="minorHAnsi"/>
        </w:rPr>
      </w:pPr>
    </w:p>
    <w:p w14:paraId="19CD181B" w14:textId="77777777" w:rsidR="00AA1E07" w:rsidRDefault="00AA1E07" w:rsidP="00AA1E07">
      <w:pPr>
        <w:pStyle w:val="Textoindependiente"/>
        <w:jc w:val="both"/>
        <w:rPr>
          <w:rFonts w:asciiTheme="minorHAnsi" w:hAnsiTheme="minorHAnsi" w:cstheme="minorHAnsi"/>
        </w:rPr>
      </w:pPr>
    </w:p>
    <w:p w14:paraId="6C228DA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CA58A38" w14:textId="4B9B646A" w:rsidR="00917169" w:rsidRPr="00552F82" w:rsidRDefault="00250DEA" w:rsidP="0034781E">
      <w:pPr>
        <w:pStyle w:val="Seccin11"/>
        <w:numPr>
          <w:ilvl w:val="1"/>
          <w:numId w:val="1"/>
        </w:numPr>
      </w:pPr>
      <w:bookmarkStart w:id="7" w:name="1.3.3._Escuela_Internacional_de_Doctorad"/>
      <w:bookmarkEnd w:id="7"/>
      <w:r w:rsidRPr="00552F82">
        <w:rPr>
          <w:spacing w:val="-5"/>
        </w:rPr>
        <w:lastRenderedPageBreak/>
        <w:t xml:space="preserve">UNIVERSIDAD DE </w:t>
      </w:r>
      <w:r w:rsidRPr="00552F82">
        <w:t>SALAMANCA</w:t>
      </w:r>
    </w:p>
    <w:p w14:paraId="6D506CB3" w14:textId="77777777" w:rsidR="00917169" w:rsidRPr="00E82782" w:rsidRDefault="00917169" w:rsidP="0034781E">
      <w:pPr>
        <w:pStyle w:val="Seccin111"/>
        <w:numPr>
          <w:ilvl w:val="2"/>
          <w:numId w:val="3"/>
        </w:numPr>
      </w:pPr>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790103" w14:paraId="284D4CF1" w14:textId="77777777" w:rsidTr="00EA4820">
        <w:trPr>
          <w:trHeight w:val="283"/>
          <w:jc w:val="center"/>
        </w:trPr>
        <w:tc>
          <w:tcPr>
            <w:tcW w:w="9639" w:type="dxa"/>
            <w:gridSpan w:val="2"/>
            <w:shd w:val="clear" w:color="auto" w:fill="BEBEBE"/>
            <w:vAlign w:val="center"/>
          </w:tcPr>
          <w:p w14:paraId="41670590" w14:textId="77777777" w:rsidR="00917169" w:rsidRPr="00790103" w:rsidRDefault="00917169" w:rsidP="00917169">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917169" w:rsidRPr="00790103" w14:paraId="390494AC" w14:textId="77777777" w:rsidTr="00EA4820">
        <w:trPr>
          <w:trHeight w:val="283"/>
          <w:jc w:val="center"/>
        </w:trPr>
        <w:tc>
          <w:tcPr>
            <w:tcW w:w="3244" w:type="dxa"/>
            <w:shd w:val="clear" w:color="auto" w:fill="BEBEBE"/>
            <w:vAlign w:val="center"/>
          </w:tcPr>
          <w:p w14:paraId="388D750B" w14:textId="77777777" w:rsidR="00917169" w:rsidRPr="00790103" w:rsidRDefault="00917169" w:rsidP="00917169">
            <w:pPr>
              <w:pStyle w:val="TablaTitulo"/>
            </w:pPr>
            <w:r w:rsidRPr="00790103">
              <w:t>CÓDIGO</w:t>
            </w:r>
          </w:p>
        </w:tc>
        <w:tc>
          <w:tcPr>
            <w:tcW w:w="6395" w:type="dxa"/>
            <w:shd w:val="clear" w:color="auto" w:fill="BEBEBE"/>
            <w:vAlign w:val="center"/>
          </w:tcPr>
          <w:p w14:paraId="25D00961" w14:textId="77777777" w:rsidR="00917169" w:rsidRPr="00790103" w:rsidRDefault="00917169" w:rsidP="00917169">
            <w:pPr>
              <w:pStyle w:val="TablaTitulo"/>
            </w:pPr>
            <w:r w:rsidRPr="00790103">
              <w:t>CENTRO</w:t>
            </w:r>
          </w:p>
        </w:tc>
      </w:tr>
      <w:tr w:rsidR="00917169" w:rsidRPr="00790103" w14:paraId="38DAFFA0" w14:textId="77777777" w:rsidTr="00EA4820">
        <w:trPr>
          <w:trHeight w:val="340"/>
          <w:jc w:val="center"/>
        </w:trPr>
        <w:tc>
          <w:tcPr>
            <w:tcW w:w="3244" w:type="dxa"/>
            <w:vAlign w:val="center"/>
          </w:tcPr>
          <w:p w14:paraId="7FC85A6E" w14:textId="314166D4" w:rsidR="00917169" w:rsidRPr="00790103" w:rsidRDefault="00106BFC" w:rsidP="00917169">
            <w:pPr>
              <w:pStyle w:val="Textoencaja"/>
              <w:jc w:val="left"/>
            </w:pPr>
            <w:r w:rsidRPr="00EB0A13">
              <w:t>37010753 </w:t>
            </w:r>
          </w:p>
        </w:tc>
        <w:tc>
          <w:tcPr>
            <w:tcW w:w="6395" w:type="dxa"/>
            <w:vAlign w:val="center"/>
          </w:tcPr>
          <w:p w14:paraId="444226E5" w14:textId="5E5B77EE" w:rsidR="00917169" w:rsidRPr="00790103" w:rsidRDefault="004A4442" w:rsidP="00917169">
            <w:pPr>
              <w:pStyle w:val="Textoencaja"/>
              <w:jc w:val="left"/>
            </w:pPr>
            <w:r w:rsidRPr="004A4442">
              <w:t xml:space="preserve">Escuela de Doctorado </w:t>
            </w:r>
            <w:proofErr w:type="spellStart"/>
            <w:r w:rsidRPr="004A4442">
              <w:t>Studii</w:t>
            </w:r>
            <w:proofErr w:type="spellEnd"/>
            <w:r w:rsidRPr="004A4442">
              <w:t xml:space="preserve"> </w:t>
            </w:r>
            <w:proofErr w:type="spellStart"/>
            <w:r w:rsidRPr="004A4442">
              <w:t>Salamantini</w:t>
            </w:r>
            <w:proofErr w:type="spellEnd"/>
            <w:r w:rsidRPr="004A4442">
              <w:t xml:space="preserve"> </w:t>
            </w:r>
          </w:p>
        </w:tc>
      </w:tr>
    </w:tbl>
    <w:p w14:paraId="6B80D9A9" w14:textId="236804BC" w:rsidR="00EA4820" w:rsidRPr="00552F82" w:rsidRDefault="00EA4820" w:rsidP="00EA4820">
      <w:pPr>
        <w:pStyle w:val="Seccin111"/>
      </w:pPr>
      <w:bookmarkStart w:id="8" w:name="1.3.3.1._Datos_asociados_al_centro"/>
      <w:bookmarkEnd w:id="8"/>
      <w:r w:rsidRPr="00552F82">
        <w:t>Escuela</w:t>
      </w:r>
      <w:r w:rsidRPr="00552F82">
        <w:rPr>
          <w:spacing w:val="-5"/>
        </w:rPr>
        <w:t xml:space="preserve"> </w:t>
      </w:r>
      <w:r w:rsidRPr="00552F82">
        <w:t>de</w:t>
      </w:r>
      <w:r w:rsidRPr="00552F82">
        <w:rPr>
          <w:spacing w:val="-5"/>
        </w:rPr>
        <w:t xml:space="preserve"> </w:t>
      </w:r>
      <w:r w:rsidRPr="00552F82">
        <w:t xml:space="preserve">Doctorado </w:t>
      </w:r>
      <w:proofErr w:type="spellStart"/>
      <w:r w:rsidR="004A4442" w:rsidRPr="00552F82">
        <w:t>Studii</w:t>
      </w:r>
      <w:proofErr w:type="spellEnd"/>
      <w:r w:rsidR="004A4442" w:rsidRPr="00552F82">
        <w:t xml:space="preserve"> </w:t>
      </w:r>
      <w:proofErr w:type="spellStart"/>
      <w:r w:rsidR="004A4442" w:rsidRPr="00552F82">
        <w:t>Salamantini</w:t>
      </w:r>
      <w:proofErr w:type="spellEnd"/>
      <w:r w:rsidR="004A4442" w:rsidRPr="00552F82">
        <w:t xml:space="preserve"> </w:t>
      </w:r>
      <w:r w:rsidRPr="00552F82">
        <w:t xml:space="preserve">de la Universidad de </w:t>
      </w:r>
      <w:r w:rsidR="004A4442" w:rsidRPr="00552F82">
        <w:t>Salamanca</w:t>
      </w:r>
    </w:p>
    <w:p w14:paraId="57522653" w14:textId="250AC4AD" w:rsidR="004506EA" w:rsidRPr="00790103" w:rsidRDefault="00575EE6" w:rsidP="00E82782">
      <w:pPr>
        <w:pStyle w:val="Seccin1111"/>
      </w:pP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790103" w:rsidRDefault="00575EE6" w:rsidP="00E64006">
            <w:pPr>
              <w:pStyle w:val="TablaTitulo"/>
              <w:jc w:val="left"/>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790103" w:rsidRDefault="00575EE6" w:rsidP="00E64006">
            <w:pPr>
              <w:pStyle w:val="TablaTitulo"/>
              <w:jc w:val="left"/>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28" w:type="dxa"/>
            <w:gridSpan w:val="2"/>
            <w:shd w:val="clear" w:color="auto" w:fill="BFBFBF" w:themeFill="background1" w:themeFillShade="BF"/>
            <w:vAlign w:val="center"/>
          </w:tcPr>
          <w:p w14:paraId="523E3F73" w14:textId="77777777" w:rsidR="004506EA" w:rsidRPr="00790103" w:rsidRDefault="00575EE6" w:rsidP="00E64006">
            <w:pPr>
              <w:pStyle w:val="TablaTitulo"/>
              <w:jc w:val="left"/>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3F21B81B" w14:textId="77777777" w:rsidTr="00E64006">
        <w:trPr>
          <w:trHeight w:val="340"/>
          <w:jc w:val="center"/>
        </w:trPr>
        <w:tc>
          <w:tcPr>
            <w:tcW w:w="3311" w:type="dxa"/>
            <w:vAlign w:val="center"/>
          </w:tcPr>
          <w:p w14:paraId="74A6B629" w14:textId="61E29ADF" w:rsidR="004506EA" w:rsidRPr="00790103" w:rsidRDefault="004A4442" w:rsidP="00E64006">
            <w:pPr>
              <w:pStyle w:val="Textoencaja"/>
              <w:jc w:val="left"/>
            </w:pPr>
            <w:r>
              <w:t>8</w:t>
            </w:r>
          </w:p>
        </w:tc>
        <w:tc>
          <w:tcPr>
            <w:tcW w:w="6328" w:type="dxa"/>
            <w:gridSpan w:val="2"/>
            <w:vAlign w:val="center"/>
          </w:tcPr>
          <w:p w14:paraId="3AA74C2A" w14:textId="4D5C3EDE" w:rsidR="004506EA" w:rsidRPr="00790103" w:rsidRDefault="004A4442" w:rsidP="00E64006">
            <w:pPr>
              <w:pStyle w:val="Textoencaja"/>
              <w:jc w:val="left"/>
            </w:pPr>
            <w:r>
              <w:t>8</w:t>
            </w:r>
          </w:p>
        </w:tc>
      </w:tr>
      <w:tr w:rsidR="004506EA" w:rsidRPr="00790103" w14:paraId="3089FBA0" w14:textId="77777777" w:rsidTr="00E64006">
        <w:trPr>
          <w:trHeight w:val="283"/>
          <w:jc w:val="center"/>
        </w:trPr>
        <w:tc>
          <w:tcPr>
            <w:tcW w:w="9639" w:type="dxa"/>
            <w:gridSpan w:val="3"/>
            <w:tcBorders>
              <w:bottom w:val="single" w:sz="8" w:space="0" w:color="000000"/>
            </w:tcBorders>
            <w:shd w:val="clear" w:color="auto" w:fill="BEBEBE"/>
            <w:vAlign w:val="center"/>
          </w:tcPr>
          <w:p w14:paraId="0BA0BD47" w14:textId="77777777" w:rsidR="004506EA" w:rsidRPr="00790103" w:rsidRDefault="00575EE6" w:rsidP="00E64006">
            <w:pPr>
              <w:pStyle w:val="TablaTitulo"/>
              <w:jc w:val="left"/>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E64006" w14:paraId="4178B860" w14:textId="77777777" w:rsidTr="006349BD">
        <w:trPr>
          <w:trHeight w:val="850"/>
          <w:jc w:val="center"/>
        </w:trPr>
        <w:tc>
          <w:tcPr>
            <w:tcW w:w="9639" w:type="dxa"/>
            <w:gridSpan w:val="3"/>
            <w:tcBorders>
              <w:bottom w:val="single" w:sz="4" w:space="0" w:color="auto"/>
            </w:tcBorders>
          </w:tcPr>
          <w:p w14:paraId="51C4D688" w14:textId="5A55B88C" w:rsidR="00106BFC" w:rsidRPr="00EB0A13" w:rsidRDefault="00106BFC" w:rsidP="00106BFC">
            <w:pPr>
              <w:adjustRightInd w:val="0"/>
              <w:rPr>
                <w:sz w:val="20"/>
                <w:szCs w:val="20"/>
              </w:rPr>
            </w:pPr>
            <w:r w:rsidRPr="00EB0A13">
              <w:rPr>
                <w:sz w:val="20"/>
                <w:szCs w:val="20"/>
              </w:rPr>
              <w:t>Se seguirán las normas de permanencia de los Programas de Doctorados de la USAL que figuran en el Artículo 5 de la normativa de Doctorado de la USAL</w:t>
            </w:r>
            <w:r w:rsidR="00563F86">
              <w:rPr>
                <w:sz w:val="20"/>
                <w:szCs w:val="20"/>
              </w:rPr>
              <w:t>, disponible en el siguiente enlace:</w:t>
            </w:r>
          </w:p>
          <w:p w14:paraId="2BCF0ED4" w14:textId="7932C50E" w:rsidR="00E64006" w:rsidRPr="004A4442" w:rsidRDefault="00106BFC" w:rsidP="00E64006">
            <w:pPr>
              <w:pStyle w:val="Textoencaja"/>
              <w:rPr>
                <w:highlight w:val="cyan"/>
              </w:rPr>
            </w:pPr>
            <w:hyperlink r:id="rId21" w:history="1">
              <w:r w:rsidRPr="00EB0A13">
                <w:rPr>
                  <w:rStyle w:val="Hipervnculo"/>
                  <w:rFonts w:ascii="Calibri" w:hAnsi="Calibri" w:cs="Calibri"/>
                </w:rPr>
                <w:t xml:space="preserve">https://posgrado.usal.es/NORMATIVA/Modif_Reglamento_Doctorado20150129.pdf </w:t>
              </w:r>
            </w:hyperlink>
          </w:p>
        </w:tc>
      </w:tr>
      <w:tr w:rsidR="004506EA" w:rsidRPr="00790103"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790103" w:rsidRDefault="00575EE6" w:rsidP="00E64006">
            <w:pPr>
              <w:pStyle w:val="TablaTitulo"/>
              <w:jc w:val="left"/>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3624E8F8" w14:textId="77777777" w:rsidTr="00E64006">
        <w:trPr>
          <w:trHeight w:val="283"/>
          <w:jc w:val="center"/>
        </w:trPr>
        <w:tc>
          <w:tcPr>
            <w:tcW w:w="3311" w:type="dxa"/>
            <w:shd w:val="clear" w:color="auto" w:fill="BEBEBE"/>
            <w:vAlign w:val="center"/>
          </w:tcPr>
          <w:p w14:paraId="5A579568" w14:textId="77777777" w:rsidR="004506EA" w:rsidRPr="00790103" w:rsidRDefault="00575EE6" w:rsidP="00E64006">
            <w:pPr>
              <w:pStyle w:val="TablaTitulo"/>
              <w:jc w:val="left"/>
            </w:pPr>
            <w:r w:rsidRPr="00790103">
              <w:t>CASTELLANO</w:t>
            </w:r>
          </w:p>
        </w:tc>
        <w:tc>
          <w:tcPr>
            <w:tcW w:w="3164" w:type="dxa"/>
            <w:shd w:val="clear" w:color="auto" w:fill="BEBEBE"/>
            <w:vAlign w:val="center"/>
          </w:tcPr>
          <w:p w14:paraId="6D0B9CD5" w14:textId="77777777" w:rsidR="004506EA" w:rsidRPr="00790103" w:rsidRDefault="00575EE6" w:rsidP="00E64006">
            <w:pPr>
              <w:pStyle w:val="TablaTitulo"/>
              <w:jc w:val="left"/>
            </w:pPr>
            <w:r w:rsidRPr="00790103">
              <w:t>CATALÁN</w:t>
            </w:r>
          </w:p>
        </w:tc>
        <w:tc>
          <w:tcPr>
            <w:tcW w:w="3164" w:type="dxa"/>
            <w:shd w:val="clear" w:color="auto" w:fill="BEBEBE"/>
            <w:vAlign w:val="center"/>
          </w:tcPr>
          <w:p w14:paraId="718C805A" w14:textId="77777777" w:rsidR="004506EA" w:rsidRPr="00790103" w:rsidRDefault="00575EE6" w:rsidP="00E64006">
            <w:pPr>
              <w:pStyle w:val="TablaTitulo"/>
              <w:jc w:val="left"/>
            </w:pPr>
            <w:r w:rsidRPr="00790103">
              <w:t>EUSKERA</w:t>
            </w:r>
          </w:p>
        </w:tc>
      </w:tr>
      <w:tr w:rsidR="004506EA" w:rsidRPr="00790103" w14:paraId="7633D885" w14:textId="77777777" w:rsidTr="00E64006">
        <w:trPr>
          <w:trHeight w:val="340"/>
          <w:jc w:val="center"/>
        </w:trPr>
        <w:tc>
          <w:tcPr>
            <w:tcW w:w="3311" w:type="dxa"/>
            <w:vAlign w:val="center"/>
          </w:tcPr>
          <w:p w14:paraId="410A37B4" w14:textId="77777777" w:rsidR="004506EA" w:rsidRPr="00790103" w:rsidRDefault="00575EE6" w:rsidP="00E64006">
            <w:pPr>
              <w:pStyle w:val="Textoencaja"/>
              <w:jc w:val="left"/>
            </w:pPr>
            <w:r w:rsidRPr="00790103">
              <w:t>Sí</w:t>
            </w:r>
          </w:p>
        </w:tc>
        <w:tc>
          <w:tcPr>
            <w:tcW w:w="3164" w:type="dxa"/>
            <w:vAlign w:val="center"/>
          </w:tcPr>
          <w:p w14:paraId="4007C46A" w14:textId="77777777" w:rsidR="004506EA" w:rsidRPr="00790103" w:rsidRDefault="00575EE6" w:rsidP="00E64006">
            <w:pPr>
              <w:pStyle w:val="Textoencaja"/>
              <w:jc w:val="left"/>
            </w:pPr>
            <w:r w:rsidRPr="00790103">
              <w:t>No</w:t>
            </w:r>
          </w:p>
        </w:tc>
        <w:tc>
          <w:tcPr>
            <w:tcW w:w="3164" w:type="dxa"/>
            <w:vAlign w:val="center"/>
          </w:tcPr>
          <w:p w14:paraId="0506F00D" w14:textId="77777777" w:rsidR="004506EA" w:rsidRPr="00790103" w:rsidRDefault="00575EE6" w:rsidP="00E64006">
            <w:pPr>
              <w:pStyle w:val="Textoencaja"/>
              <w:jc w:val="left"/>
            </w:pPr>
            <w:r w:rsidRPr="00790103">
              <w:t>No</w:t>
            </w:r>
          </w:p>
        </w:tc>
      </w:tr>
      <w:tr w:rsidR="004506EA" w:rsidRPr="00790103" w14:paraId="5F7531AA" w14:textId="77777777" w:rsidTr="00E64006">
        <w:trPr>
          <w:trHeight w:val="283"/>
          <w:jc w:val="center"/>
        </w:trPr>
        <w:tc>
          <w:tcPr>
            <w:tcW w:w="3311" w:type="dxa"/>
            <w:shd w:val="clear" w:color="auto" w:fill="BEBEBE"/>
            <w:vAlign w:val="center"/>
          </w:tcPr>
          <w:p w14:paraId="3E065031" w14:textId="77777777" w:rsidR="004506EA" w:rsidRPr="00790103" w:rsidRDefault="00575EE6" w:rsidP="00E64006">
            <w:pPr>
              <w:pStyle w:val="TablaTitulo"/>
              <w:jc w:val="left"/>
            </w:pPr>
            <w:r w:rsidRPr="00790103">
              <w:t>GALLEGO</w:t>
            </w:r>
          </w:p>
        </w:tc>
        <w:tc>
          <w:tcPr>
            <w:tcW w:w="3164" w:type="dxa"/>
            <w:shd w:val="clear" w:color="auto" w:fill="BEBEBE"/>
            <w:vAlign w:val="center"/>
          </w:tcPr>
          <w:p w14:paraId="133F349B" w14:textId="77777777" w:rsidR="004506EA" w:rsidRPr="00790103" w:rsidRDefault="00575EE6" w:rsidP="00E64006">
            <w:pPr>
              <w:pStyle w:val="TablaTitulo"/>
              <w:jc w:val="left"/>
            </w:pPr>
            <w:r w:rsidRPr="00790103">
              <w:t>VALENCIANO</w:t>
            </w:r>
          </w:p>
        </w:tc>
        <w:tc>
          <w:tcPr>
            <w:tcW w:w="3164" w:type="dxa"/>
            <w:shd w:val="clear" w:color="auto" w:fill="BEBEBE"/>
            <w:vAlign w:val="center"/>
          </w:tcPr>
          <w:p w14:paraId="7AD1D8C0" w14:textId="77777777" w:rsidR="004506EA" w:rsidRPr="00790103" w:rsidRDefault="00575EE6" w:rsidP="00E64006">
            <w:pPr>
              <w:pStyle w:val="TablaTitulo"/>
              <w:jc w:val="left"/>
            </w:pPr>
            <w:r w:rsidRPr="00790103">
              <w:t>INGLÉS</w:t>
            </w:r>
          </w:p>
        </w:tc>
      </w:tr>
      <w:tr w:rsidR="004506EA" w:rsidRPr="00790103" w14:paraId="17BB6697" w14:textId="77777777" w:rsidTr="00E64006">
        <w:trPr>
          <w:trHeight w:val="340"/>
          <w:jc w:val="center"/>
        </w:trPr>
        <w:tc>
          <w:tcPr>
            <w:tcW w:w="3311" w:type="dxa"/>
            <w:vAlign w:val="center"/>
          </w:tcPr>
          <w:p w14:paraId="2DFF2099" w14:textId="2482C766" w:rsidR="004506EA" w:rsidRPr="00790103" w:rsidRDefault="00594CC1" w:rsidP="00E64006">
            <w:pPr>
              <w:pStyle w:val="Textoencaja"/>
              <w:jc w:val="left"/>
            </w:pPr>
            <w:r>
              <w:t>No</w:t>
            </w:r>
          </w:p>
        </w:tc>
        <w:tc>
          <w:tcPr>
            <w:tcW w:w="3164" w:type="dxa"/>
            <w:vAlign w:val="center"/>
          </w:tcPr>
          <w:p w14:paraId="2F925F41" w14:textId="77777777" w:rsidR="004506EA" w:rsidRPr="00790103" w:rsidRDefault="00575EE6" w:rsidP="00E64006">
            <w:pPr>
              <w:pStyle w:val="Textoencaja"/>
              <w:jc w:val="left"/>
            </w:pPr>
            <w:r w:rsidRPr="00790103">
              <w:t>No</w:t>
            </w:r>
          </w:p>
        </w:tc>
        <w:tc>
          <w:tcPr>
            <w:tcW w:w="3164" w:type="dxa"/>
            <w:vAlign w:val="center"/>
          </w:tcPr>
          <w:p w14:paraId="1D5D1A01" w14:textId="2C2D05AA" w:rsidR="004506EA" w:rsidRPr="00790103" w:rsidRDefault="00594CC1" w:rsidP="00E64006">
            <w:pPr>
              <w:pStyle w:val="Textoencaja"/>
              <w:jc w:val="left"/>
            </w:pPr>
            <w:r>
              <w:t>Sí</w:t>
            </w:r>
          </w:p>
        </w:tc>
      </w:tr>
      <w:tr w:rsidR="004506EA" w:rsidRPr="00790103" w14:paraId="286D10F5" w14:textId="77777777" w:rsidTr="00E64006">
        <w:trPr>
          <w:trHeight w:val="283"/>
          <w:jc w:val="center"/>
        </w:trPr>
        <w:tc>
          <w:tcPr>
            <w:tcW w:w="3311" w:type="dxa"/>
            <w:shd w:val="clear" w:color="auto" w:fill="BEBEBE"/>
            <w:vAlign w:val="center"/>
          </w:tcPr>
          <w:p w14:paraId="0B5B7A9D" w14:textId="77777777" w:rsidR="004506EA" w:rsidRPr="00790103" w:rsidRDefault="00575EE6" w:rsidP="00E64006">
            <w:pPr>
              <w:pStyle w:val="TablaTitulo"/>
              <w:jc w:val="left"/>
            </w:pPr>
            <w:r w:rsidRPr="00790103">
              <w:t>FRANCÉS</w:t>
            </w:r>
          </w:p>
        </w:tc>
        <w:tc>
          <w:tcPr>
            <w:tcW w:w="3164" w:type="dxa"/>
            <w:shd w:val="clear" w:color="auto" w:fill="BEBEBE"/>
            <w:vAlign w:val="center"/>
          </w:tcPr>
          <w:p w14:paraId="4F7B7EA6" w14:textId="77777777" w:rsidR="004506EA" w:rsidRPr="00790103" w:rsidRDefault="00575EE6" w:rsidP="00E64006">
            <w:pPr>
              <w:pStyle w:val="TablaTitulo"/>
              <w:jc w:val="left"/>
            </w:pPr>
            <w:r w:rsidRPr="00790103">
              <w:t>ALEMÁN</w:t>
            </w:r>
          </w:p>
        </w:tc>
        <w:tc>
          <w:tcPr>
            <w:tcW w:w="3164" w:type="dxa"/>
            <w:shd w:val="clear" w:color="auto" w:fill="BEBEBE"/>
            <w:vAlign w:val="center"/>
          </w:tcPr>
          <w:p w14:paraId="4FB68730" w14:textId="77777777" w:rsidR="004506EA" w:rsidRPr="00790103" w:rsidRDefault="00575EE6" w:rsidP="00E64006">
            <w:pPr>
              <w:pStyle w:val="TablaTitulo"/>
              <w:jc w:val="left"/>
            </w:pPr>
            <w:r w:rsidRPr="00790103">
              <w:t>PORTUGUÉS</w:t>
            </w:r>
          </w:p>
        </w:tc>
      </w:tr>
      <w:tr w:rsidR="004506EA" w:rsidRPr="00790103" w14:paraId="43241435" w14:textId="77777777" w:rsidTr="00E64006">
        <w:trPr>
          <w:trHeight w:val="340"/>
          <w:jc w:val="center"/>
        </w:trPr>
        <w:tc>
          <w:tcPr>
            <w:tcW w:w="3311" w:type="dxa"/>
            <w:vAlign w:val="center"/>
          </w:tcPr>
          <w:p w14:paraId="7B305CA5" w14:textId="77777777" w:rsidR="004506EA" w:rsidRPr="00790103" w:rsidRDefault="00575EE6" w:rsidP="00E64006">
            <w:pPr>
              <w:pStyle w:val="Textoencaja"/>
              <w:jc w:val="left"/>
            </w:pPr>
            <w:r w:rsidRPr="00790103">
              <w:t>No</w:t>
            </w:r>
          </w:p>
        </w:tc>
        <w:tc>
          <w:tcPr>
            <w:tcW w:w="3164" w:type="dxa"/>
            <w:vAlign w:val="center"/>
          </w:tcPr>
          <w:p w14:paraId="095F1763" w14:textId="77777777" w:rsidR="004506EA" w:rsidRPr="00790103" w:rsidRDefault="00575EE6" w:rsidP="00E64006">
            <w:pPr>
              <w:pStyle w:val="Textoencaja"/>
              <w:jc w:val="left"/>
            </w:pPr>
            <w:r w:rsidRPr="00790103">
              <w:t>No</w:t>
            </w:r>
          </w:p>
        </w:tc>
        <w:tc>
          <w:tcPr>
            <w:tcW w:w="3164" w:type="dxa"/>
            <w:vAlign w:val="center"/>
          </w:tcPr>
          <w:p w14:paraId="2010E4BE" w14:textId="6F15973C" w:rsidR="004506EA" w:rsidRPr="00790103" w:rsidRDefault="00347B25" w:rsidP="00E64006">
            <w:pPr>
              <w:pStyle w:val="Textoencaja"/>
              <w:jc w:val="left"/>
            </w:pPr>
            <w:r>
              <w:t>No</w:t>
            </w:r>
          </w:p>
        </w:tc>
      </w:tr>
      <w:tr w:rsidR="004506EA" w:rsidRPr="00790103" w14:paraId="132BA36E" w14:textId="77777777" w:rsidTr="00E64006">
        <w:trPr>
          <w:trHeight w:val="283"/>
          <w:jc w:val="center"/>
        </w:trPr>
        <w:tc>
          <w:tcPr>
            <w:tcW w:w="3311" w:type="dxa"/>
            <w:shd w:val="clear" w:color="auto" w:fill="BEBEBE"/>
            <w:vAlign w:val="center"/>
          </w:tcPr>
          <w:p w14:paraId="5A27FE28" w14:textId="77777777" w:rsidR="004506EA" w:rsidRPr="00790103" w:rsidRDefault="00575EE6" w:rsidP="00E64006">
            <w:pPr>
              <w:pStyle w:val="TablaTitulo"/>
              <w:jc w:val="left"/>
            </w:pPr>
            <w:r w:rsidRPr="00790103">
              <w:t>ITALIANO</w:t>
            </w:r>
          </w:p>
        </w:tc>
        <w:tc>
          <w:tcPr>
            <w:tcW w:w="6328" w:type="dxa"/>
            <w:gridSpan w:val="2"/>
            <w:shd w:val="clear" w:color="auto" w:fill="BEBEBE"/>
            <w:vAlign w:val="center"/>
          </w:tcPr>
          <w:p w14:paraId="4B4E3A9E" w14:textId="77777777" w:rsidR="004506EA" w:rsidRPr="00790103" w:rsidRDefault="00575EE6" w:rsidP="00E64006">
            <w:pPr>
              <w:pStyle w:val="TablaTitulo"/>
              <w:jc w:val="left"/>
            </w:pPr>
            <w:r w:rsidRPr="00790103">
              <w:t>OTRAS</w:t>
            </w:r>
          </w:p>
        </w:tc>
      </w:tr>
      <w:tr w:rsidR="004506EA" w:rsidRPr="00790103" w14:paraId="2F907D5E" w14:textId="77777777" w:rsidTr="00E64006">
        <w:trPr>
          <w:trHeight w:val="340"/>
          <w:jc w:val="center"/>
        </w:trPr>
        <w:tc>
          <w:tcPr>
            <w:tcW w:w="3311" w:type="dxa"/>
            <w:vAlign w:val="center"/>
          </w:tcPr>
          <w:p w14:paraId="0C29793F" w14:textId="77777777" w:rsidR="004506EA" w:rsidRPr="00790103" w:rsidRDefault="00575EE6" w:rsidP="00E64006">
            <w:pPr>
              <w:pStyle w:val="Textoencaja"/>
              <w:jc w:val="left"/>
            </w:pPr>
            <w:r w:rsidRPr="00790103">
              <w:t>No</w:t>
            </w:r>
          </w:p>
        </w:tc>
        <w:tc>
          <w:tcPr>
            <w:tcW w:w="6328" w:type="dxa"/>
            <w:gridSpan w:val="2"/>
            <w:vAlign w:val="center"/>
          </w:tcPr>
          <w:p w14:paraId="2E1D27E6" w14:textId="77777777" w:rsidR="004506EA" w:rsidRPr="00790103" w:rsidRDefault="00575EE6" w:rsidP="00E64006">
            <w:pPr>
              <w:pStyle w:val="Textoencaja"/>
              <w:jc w:val="left"/>
            </w:pPr>
            <w:r w:rsidRPr="00790103">
              <w:t>No</w:t>
            </w:r>
          </w:p>
        </w:tc>
      </w:tr>
    </w:tbl>
    <w:p w14:paraId="6C322954" w14:textId="77777777" w:rsidR="00917169" w:rsidRDefault="00917169" w:rsidP="00917169">
      <w:pPr>
        <w:pStyle w:val="Textoindependiente"/>
      </w:pPr>
      <w:bookmarkStart w:id="9" w:name="1.4._COLABORACIONES"/>
      <w:bookmarkEnd w:id="9"/>
    </w:p>
    <w:p w14:paraId="13234302" w14:textId="77777777" w:rsidR="00AA1E07" w:rsidRDefault="00AA1E07" w:rsidP="00AA1E07">
      <w:pPr>
        <w:pStyle w:val="Textoindependiente"/>
        <w:jc w:val="both"/>
        <w:rPr>
          <w:rFonts w:asciiTheme="minorHAnsi" w:hAnsiTheme="minorHAnsi" w:cstheme="minorHAnsi"/>
        </w:rPr>
      </w:pPr>
    </w:p>
    <w:p w14:paraId="4ACE5302"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5265EAE" w14:textId="0D6A495B" w:rsidR="004506EA" w:rsidRPr="00A95E3D" w:rsidRDefault="00575EE6" w:rsidP="00E82782">
      <w:pPr>
        <w:pStyle w:val="Seccin11"/>
      </w:pPr>
      <w:r w:rsidRPr="00A95E3D">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E82782">
        <w:trPr>
          <w:trHeight w:val="635"/>
          <w:jc w:val="center"/>
        </w:trPr>
        <w:tc>
          <w:tcPr>
            <w:tcW w:w="887" w:type="dxa"/>
            <w:shd w:val="clear" w:color="auto" w:fill="BEBEBE"/>
            <w:vAlign w:val="center"/>
          </w:tcPr>
          <w:p w14:paraId="6050B04A" w14:textId="77777777" w:rsidR="004506EA" w:rsidRPr="00790103" w:rsidRDefault="00575EE6" w:rsidP="009865D1">
            <w:pPr>
              <w:pStyle w:val="TablaTitulo"/>
            </w:pPr>
            <w:r w:rsidRPr="00790103">
              <w:t>CÓDIGO</w:t>
            </w:r>
          </w:p>
        </w:tc>
        <w:tc>
          <w:tcPr>
            <w:tcW w:w="1492"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917"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205678">
        <w:trPr>
          <w:trHeight w:val="69"/>
          <w:jc w:val="center"/>
        </w:trPr>
        <w:tc>
          <w:tcPr>
            <w:tcW w:w="887" w:type="dxa"/>
            <w:vAlign w:val="center"/>
          </w:tcPr>
          <w:p w14:paraId="118DB46C" w14:textId="77777777" w:rsidR="004506EA" w:rsidRPr="00790103" w:rsidRDefault="004506EA" w:rsidP="005B092E">
            <w:pPr>
              <w:pStyle w:val="Textoencaja"/>
            </w:pPr>
          </w:p>
        </w:tc>
        <w:tc>
          <w:tcPr>
            <w:tcW w:w="1492" w:type="dxa"/>
            <w:vAlign w:val="center"/>
          </w:tcPr>
          <w:p w14:paraId="044F3DF3" w14:textId="77777777" w:rsidR="004506EA" w:rsidRPr="00790103" w:rsidRDefault="004506EA" w:rsidP="005B092E">
            <w:pPr>
              <w:pStyle w:val="Textoencaja"/>
            </w:pPr>
          </w:p>
        </w:tc>
        <w:tc>
          <w:tcPr>
            <w:tcW w:w="5917" w:type="dxa"/>
            <w:vAlign w:val="center"/>
          </w:tcPr>
          <w:p w14:paraId="6F0834EB" w14:textId="77777777" w:rsidR="004506EA" w:rsidRPr="00790103" w:rsidRDefault="004506EA" w:rsidP="005B092E">
            <w:pPr>
              <w:pStyle w:val="Textoencaja"/>
            </w:pPr>
          </w:p>
        </w:tc>
        <w:tc>
          <w:tcPr>
            <w:tcW w:w="1343" w:type="dxa"/>
            <w:vAlign w:val="center"/>
          </w:tcPr>
          <w:p w14:paraId="28E30A91" w14:textId="1361B34B" w:rsidR="004506EA" w:rsidRPr="00790103" w:rsidRDefault="004506EA" w:rsidP="005B092E">
            <w:pPr>
              <w:pStyle w:val="Textoencaja"/>
            </w:pPr>
          </w:p>
        </w:tc>
      </w:tr>
      <w:tr w:rsidR="004506EA" w:rsidRPr="00790103" w14:paraId="220C9BD9" w14:textId="77777777" w:rsidTr="00205678">
        <w:trPr>
          <w:trHeight w:val="272"/>
          <w:jc w:val="center"/>
        </w:trPr>
        <w:tc>
          <w:tcPr>
            <w:tcW w:w="9639" w:type="dxa"/>
            <w:gridSpan w:val="4"/>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205678">
        <w:trPr>
          <w:trHeight w:val="850"/>
          <w:jc w:val="center"/>
        </w:trPr>
        <w:tc>
          <w:tcPr>
            <w:tcW w:w="9639" w:type="dxa"/>
            <w:gridSpan w:val="4"/>
          </w:tcPr>
          <w:p w14:paraId="7D123BF4" w14:textId="29692FD6" w:rsidR="007A6634" w:rsidRPr="00BD3EC1" w:rsidRDefault="00BD3EC1" w:rsidP="009C6308">
            <w:pPr>
              <w:pStyle w:val="Textoencaja"/>
              <w:rPr>
                <w:b/>
                <w:bCs/>
              </w:rPr>
            </w:pPr>
            <w:r w:rsidRPr="00BD3EC1">
              <w:rPr>
                <w:b/>
                <w:bCs/>
              </w:rPr>
              <w:t>Convenio de colaboración entre las instituciones participantes en el programa</w:t>
            </w:r>
            <w:r>
              <w:rPr>
                <w:b/>
                <w:bCs/>
              </w:rPr>
              <w:t>: UVIGO y USAL</w:t>
            </w:r>
          </w:p>
          <w:p w14:paraId="155306FE" w14:textId="72257ACB" w:rsidR="00BD3EC1" w:rsidRPr="00A95E3D" w:rsidRDefault="00BD3EC1" w:rsidP="009C6308">
            <w:pPr>
              <w:pStyle w:val="Textoencaja"/>
            </w:pPr>
            <w:r>
              <w:t>Firmado en el curso 2013/14, cuando se solicitó la Verificación del título, sigue vigente en la actualidad</w:t>
            </w:r>
          </w:p>
          <w:p w14:paraId="370F5BA3" w14:textId="069275A7" w:rsidR="00BD3EC1" w:rsidRPr="00790103" w:rsidRDefault="00BD3EC1" w:rsidP="00563F86">
            <w:pPr>
              <w:pStyle w:val="Textoencaja"/>
            </w:pPr>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139B1B0B" w14:textId="77777777" w:rsidR="00250DEA" w:rsidRDefault="00250DEA" w:rsidP="00E11C9A">
            <w:pPr>
              <w:pStyle w:val="Textoencaja"/>
              <w:rPr>
                <w:b/>
                <w:bCs/>
              </w:rPr>
            </w:pPr>
          </w:p>
          <w:p w14:paraId="40F5705A" w14:textId="101869AF" w:rsidR="00250DEA" w:rsidRPr="00250DEA" w:rsidRDefault="00250DEA" w:rsidP="00E11C9A">
            <w:pPr>
              <w:pStyle w:val="Textoencaja"/>
              <w:rPr>
                <w:b/>
                <w:bCs/>
              </w:rPr>
            </w:pPr>
            <w:r w:rsidRPr="00250DEA">
              <w:rPr>
                <w:b/>
                <w:bCs/>
              </w:rPr>
              <w:t>Colaboraciones con otras instituciones no participantes en el programa</w:t>
            </w:r>
          </w:p>
          <w:p w14:paraId="767B7E77" w14:textId="2E4C7D9D" w:rsidR="00250DEA" w:rsidRPr="00250DEA" w:rsidRDefault="00250DEA" w:rsidP="00250DEA">
            <w:pPr>
              <w:pStyle w:val="Textoencaja"/>
            </w:pPr>
            <w:r w:rsidRPr="00250DEA">
              <w:t>Los/as investigadores/as de las diferentes Universidades participantes en la propuesta</w:t>
            </w:r>
            <w:r>
              <w:t xml:space="preserve"> </w:t>
            </w:r>
            <w:r w:rsidRPr="00250DEA">
              <w:t>mantienen relaciones con numerosos grupos de investigación y redes tanto en España,</w:t>
            </w:r>
            <w:r>
              <w:t xml:space="preserve"> </w:t>
            </w:r>
            <w:r w:rsidRPr="00250DEA">
              <w:t>como en Europa, como en el resto del mundo. Se destacan principalmente las colaboraciones</w:t>
            </w:r>
            <w:r>
              <w:t xml:space="preserve"> </w:t>
            </w:r>
            <w:r w:rsidRPr="00250DEA">
              <w:t>surgidas a partir de la realización de estancias de investigación, tanto de</w:t>
            </w:r>
          </w:p>
          <w:p w14:paraId="215FFAB4" w14:textId="7BE79D16" w:rsidR="00250DEA" w:rsidRDefault="00250DEA" w:rsidP="00250DEA">
            <w:pPr>
              <w:pStyle w:val="Textoencaja"/>
            </w:pPr>
            <w:r w:rsidRPr="00250DEA">
              <w:t>investigadores/as extranjeros/as en las instituciones españolas, como los/as investigadores/as españoles/as en instituciones de otros países, en este caso dando lugar como</w:t>
            </w:r>
            <w:r>
              <w:t xml:space="preserve"> </w:t>
            </w:r>
            <w:r w:rsidRPr="00250DEA">
              <w:t>consecuencia para los/as doctorandos/as, a la obtención de la mención Internacional</w:t>
            </w:r>
            <w:r>
              <w:t xml:space="preserve"> </w:t>
            </w:r>
            <w:r w:rsidRPr="00250DEA">
              <w:t>en el título de Doctor. Estas relaciones permiten ampliar las oportunidades de</w:t>
            </w:r>
            <w:r>
              <w:t xml:space="preserve"> </w:t>
            </w:r>
            <w:r w:rsidRPr="00250DEA">
              <w:t>formación a los alumnos del programa, tanto mediante la realización de estancias en</w:t>
            </w:r>
            <w:r>
              <w:t xml:space="preserve"> </w:t>
            </w:r>
            <w:r w:rsidRPr="00250DEA">
              <w:t>otros centros, la realización de tesis internacionales o mediante la formación</w:t>
            </w:r>
            <w:r>
              <w:t xml:space="preserve"> </w:t>
            </w:r>
            <w:r w:rsidRPr="00250DEA">
              <w:t>recibida a través de profesores/as visitantes.</w:t>
            </w:r>
          </w:p>
          <w:p w14:paraId="1241C6A7" w14:textId="77777777" w:rsidR="00250DEA" w:rsidRDefault="00250DEA" w:rsidP="00250DEA">
            <w:pPr>
              <w:pStyle w:val="Textoencaja"/>
            </w:pPr>
          </w:p>
          <w:p w14:paraId="42CC765C" w14:textId="7E484608" w:rsidR="00250DEA" w:rsidRDefault="00250DEA" w:rsidP="00250DEA">
            <w:pPr>
              <w:pStyle w:val="Textoencaja"/>
            </w:pPr>
            <w:r>
              <w:t>Una relación</w:t>
            </w:r>
            <w:r w:rsidRPr="00205678">
              <w:rPr>
                <w:u w:val="single"/>
              </w:rPr>
              <w:t xml:space="preserve"> no exhaustiva</w:t>
            </w:r>
            <w:r>
              <w:t xml:space="preserve"> de las instituciones con las cuales se mantiene o ha mantenido una relación fluida son:</w:t>
            </w:r>
          </w:p>
          <w:p w14:paraId="66A501FF" w14:textId="77777777" w:rsidR="00250DEA" w:rsidRPr="00EC4BE4" w:rsidRDefault="00250DEA" w:rsidP="00250DEA">
            <w:pPr>
              <w:pStyle w:val="Textoencaja"/>
              <w:numPr>
                <w:ilvl w:val="0"/>
                <w:numId w:val="44"/>
              </w:numPr>
            </w:pPr>
            <w:proofErr w:type="spellStart"/>
            <w:r w:rsidRPr="00983FFD">
              <w:t>Università</w:t>
            </w:r>
            <w:proofErr w:type="spellEnd"/>
            <w:r w:rsidRPr="00983FFD">
              <w:t xml:space="preserve"> </w:t>
            </w:r>
            <w:proofErr w:type="spellStart"/>
            <w:r w:rsidRPr="00983FFD">
              <w:t>degli</w:t>
            </w:r>
            <w:proofErr w:type="spellEnd"/>
            <w:r w:rsidRPr="00983FFD">
              <w:t xml:space="preserve"> </w:t>
            </w:r>
            <w:proofErr w:type="spellStart"/>
            <w:r w:rsidRPr="00983FFD">
              <w:t>Studi</w:t>
            </w:r>
            <w:proofErr w:type="spellEnd"/>
            <w:r w:rsidRPr="00983FFD">
              <w:t xml:space="preserve"> di Perugia</w:t>
            </w:r>
            <w:r>
              <w:t>, Italia.</w:t>
            </w:r>
          </w:p>
          <w:p w14:paraId="634A8633" w14:textId="77777777" w:rsidR="00250DEA" w:rsidRDefault="00250DEA" w:rsidP="00250DEA">
            <w:pPr>
              <w:pStyle w:val="Textoencaja"/>
              <w:numPr>
                <w:ilvl w:val="0"/>
                <w:numId w:val="44"/>
              </w:numPr>
            </w:pPr>
            <w:proofErr w:type="spellStart"/>
            <w:r>
              <w:t>Universidade</w:t>
            </w:r>
            <w:proofErr w:type="spellEnd"/>
            <w:r>
              <w:t xml:space="preserve"> do </w:t>
            </w:r>
            <w:proofErr w:type="spellStart"/>
            <w:r>
              <w:t>Minho</w:t>
            </w:r>
            <w:proofErr w:type="spellEnd"/>
            <w:r>
              <w:t>, Portugal</w:t>
            </w:r>
          </w:p>
          <w:p w14:paraId="3D0B4851" w14:textId="77777777" w:rsidR="00250DEA" w:rsidRDefault="00250DEA" w:rsidP="00250DEA">
            <w:pPr>
              <w:pStyle w:val="Textoencaja"/>
              <w:numPr>
                <w:ilvl w:val="0"/>
                <w:numId w:val="44"/>
              </w:numPr>
            </w:pPr>
            <w:r>
              <w:t>TU Delft, Holanda</w:t>
            </w:r>
          </w:p>
          <w:p w14:paraId="74E21394" w14:textId="77777777" w:rsidR="00250DEA" w:rsidRDefault="00250DEA" w:rsidP="00250DEA">
            <w:pPr>
              <w:pStyle w:val="Textoencaja"/>
              <w:numPr>
                <w:ilvl w:val="0"/>
                <w:numId w:val="44"/>
              </w:numPr>
            </w:pPr>
            <w:r w:rsidRPr="00983FFD">
              <w:t xml:space="preserve">Mines Paris </w:t>
            </w:r>
            <w:r>
              <w:t>–</w:t>
            </w:r>
            <w:r w:rsidRPr="00983FFD">
              <w:t xml:space="preserve"> PSL</w:t>
            </w:r>
            <w:r>
              <w:t>, Francia</w:t>
            </w:r>
          </w:p>
          <w:p w14:paraId="201611E6" w14:textId="77777777" w:rsidR="00250DEA" w:rsidRDefault="00250DEA" w:rsidP="00250DEA">
            <w:pPr>
              <w:pStyle w:val="Textoencaja"/>
              <w:numPr>
                <w:ilvl w:val="0"/>
                <w:numId w:val="44"/>
              </w:numPr>
            </w:pPr>
            <w:proofErr w:type="spellStart"/>
            <w:r>
              <w:t>Universidade</w:t>
            </w:r>
            <w:proofErr w:type="spellEnd"/>
            <w:r>
              <w:t xml:space="preserve"> do Porto, Portugal</w:t>
            </w:r>
          </w:p>
          <w:p w14:paraId="09B96539" w14:textId="77777777" w:rsidR="00250DEA" w:rsidRPr="00983FFD" w:rsidRDefault="00250DEA" w:rsidP="00250DEA">
            <w:pPr>
              <w:pStyle w:val="Textoencaja"/>
              <w:numPr>
                <w:ilvl w:val="0"/>
                <w:numId w:val="44"/>
              </w:numPr>
            </w:pPr>
            <w:proofErr w:type="spellStart"/>
            <w:r w:rsidRPr="00983FFD">
              <w:t>Universitatea</w:t>
            </w:r>
            <w:proofErr w:type="spellEnd"/>
            <w:r w:rsidRPr="00983FFD">
              <w:t xml:space="preserve"> </w:t>
            </w:r>
            <w:proofErr w:type="spellStart"/>
            <w:r w:rsidRPr="00983FFD">
              <w:t>Politehnica</w:t>
            </w:r>
            <w:proofErr w:type="spellEnd"/>
            <w:r w:rsidRPr="00983FFD">
              <w:t xml:space="preserve"> din </w:t>
            </w:r>
            <w:proofErr w:type="spellStart"/>
            <w:r w:rsidRPr="00983FFD">
              <w:t>Bucuresti</w:t>
            </w:r>
            <w:proofErr w:type="spellEnd"/>
            <w:r w:rsidRPr="00983FFD">
              <w:t>, Rumanía</w:t>
            </w:r>
          </w:p>
          <w:p w14:paraId="286CE5D2" w14:textId="77777777" w:rsidR="00250DEA" w:rsidRPr="00983FFD" w:rsidRDefault="00250DEA" w:rsidP="00250DEA">
            <w:pPr>
              <w:pStyle w:val="Textoencaja"/>
              <w:numPr>
                <w:ilvl w:val="0"/>
                <w:numId w:val="44"/>
              </w:numPr>
            </w:pPr>
            <w:proofErr w:type="spellStart"/>
            <w:r w:rsidRPr="00983FFD">
              <w:t>Université</w:t>
            </w:r>
            <w:proofErr w:type="spellEnd"/>
            <w:r w:rsidRPr="00983FFD">
              <w:t xml:space="preserve"> de </w:t>
            </w:r>
            <w:proofErr w:type="spellStart"/>
            <w:r w:rsidRPr="00983FFD">
              <w:t>Liège</w:t>
            </w:r>
            <w:proofErr w:type="spellEnd"/>
            <w:r w:rsidRPr="00983FFD">
              <w:t>, Bélgica</w:t>
            </w:r>
          </w:p>
          <w:p w14:paraId="74B95FE9" w14:textId="77777777" w:rsidR="00250DEA" w:rsidRPr="00250DEA" w:rsidRDefault="00250DEA" w:rsidP="00250DEA">
            <w:pPr>
              <w:pStyle w:val="Textoencaja"/>
              <w:numPr>
                <w:ilvl w:val="0"/>
                <w:numId w:val="44"/>
              </w:numPr>
              <w:rPr>
                <w:lang w:val="en-US"/>
              </w:rPr>
            </w:pPr>
            <w:proofErr w:type="spellStart"/>
            <w:r w:rsidRPr="00250DEA">
              <w:rPr>
                <w:lang w:val="en-US"/>
              </w:rPr>
              <w:t>Technische</w:t>
            </w:r>
            <w:proofErr w:type="spellEnd"/>
            <w:r w:rsidRPr="00250DEA">
              <w:rPr>
                <w:lang w:val="en-US"/>
              </w:rPr>
              <w:t xml:space="preserve"> Universität München, Alemania</w:t>
            </w:r>
          </w:p>
          <w:p w14:paraId="06A15772" w14:textId="77777777" w:rsidR="00250DEA" w:rsidRPr="00250DEA" w:rsidRDefault="00250DEA" w:rsidP="00250DEA">
            <w:pPr>
              <w:pStyle w:val="Textoencaja"/>
              <w:numPr>
                <w:ilvl w:val="0"/>
                <w:numId w:val="44"/>
              </w:numPr>
              <w:rPr>
                <w:lang w:val="en-US"/>
              </w:rPr>
            </w:pPr>
            <w:proofErr w:type="spellStart"/>
            <w:r w:rsidRPr="00250DEA">
              <w:rPr>
                <w:lang w:val="en-US"/>
              </w:rPr>
              <w:t>Politecnico</w:t>
            </w:r>
            <w:proofErr w:type="spellEnd"/>
            <w:r w:rsidRPr="00250DEA">
              <w:rPr>
                <w:lang w:val="en-US"/>
              </w:rPr>
              <w:t xml:space="preserve"> di Milano, Italia</w:t>
            </w:r>
          </w:p>
          <w:p w14:paraId="76A4762B" w14:textId="77777777" w:rsidR="00250DEA" w:rsidRPr="00250DEA" w:rsidRDefault="00250DEA" w:rsidP="00250DEA">
            <w:pPr>
              <w:pStyle w:val="Textoencaja"/>
              <w:numPr>
                <w:ilvl w:val="0"/>
                <w:numId w:val="44"/>
              </w:numPr>
              <w:rPr>
                <w:lang w:val="en-US"/>
              </w:rPr>
            </w:pPr>
            <w:r w:rsidRPr="00250DEA">
              <w:rPr>
                <w:lang w:val="en-US"/>
              </w:rPr>
              <w:t xml:space="preserve">The University of Edinburgh, </w:t>
            </w:r>
            <w:proofErr w:type="spellStart"/>
            <w:r w:rsidRPr="00250DEA">
              <w:rPr>
                <w:lang w:val="en-US"/>
              </w:rPr>
              <w:t>Escocia</w:t>
            </w:r>
            <w:proofErr w:type="spellEnd"/>
          </w:p>
          <w:p w14:paraId="1E5653F2" w14:textId="77777777" w:rsidR="00250DEA" w:rsidRDefault="00250DEA" w:rsidP="00250DEA">
            <w:pPr>
              <w:pStyle w:val="Textoencaja"/>
              <w:numPr>
                <w:ilvl w:val="0"/>
                <w:numId w:val="44"/>
              </w:numPr>
            </w:pPr>
            <w:proofErr w:type="spellStart"/>
            <w:r>
              <w:t>Mew</w:t>
            </w:r>
            <w:proofErr w:type="spellEnd"/>
            <w:r>
              <w:t xml:space="preserve"> </w:t>
            </w:r>
            <w:proofErr w:type="spellStart"/>
            <w:r>
              <w:t>Mexico</w:t>
            </w:r>
            <w:proofErr w:type="spellEnd"/>
            <w:r>
              <w:t xml:space="preserve"> </w:t>
            </w:r>
            <w:proofErr w:type="spellStart"/>
            <w:r>
              <w:t>State</w:t>
            </w:r>
            <w:proofErr w:type="spellEnd"/>
            <w:r>
              <w:t xml:space="preserve"> </w:t>
            </w:r>
            <w:proofErr w:type="spellStart"/>
            <w:r>
              <w:t>University</w:t>
            </w:r>
            <w:proofErr w:type="spellEnd"/>
            <w:r>
              <w:t xml:space="preserve">, </w:t>
            </w:r>
            <w:proofErr w:type="gramStart"/>
            <w:r>
              <w:t>EEUU</w:t>
            </w:r>
            <w:proofErr w:type="gramEnd"/>
          </w:p>
          <w:p w14:paraId="70DF3C5C" w14:textId="77777777" w:rsidR="00250DEA" w:rsidRDefault="00250DEA" w:rsidP="00250DEA">
            <w:pPr>
              <w:pStyle w:val="Textoencaja"/>
              <w:numPr>
                <w:ilvl w:val="0"/>
                <w:numId w:val="44"/>
              </w:numPr>
            </w:pPr>
            <w:proofErr w:type="spellStart"/>
            <w:r>
              <w:t>Universidade</w:t>
            </w:r>
            <w:proofErr w:type="spellEnd"/>
            <w:r>
              <w:t xml:space="preserve"> de </w:t>
            </w:r>
            <w:proofErr w:type="spellStart"/>
            <w:r>
              <w:t>Trás</w:t>
            </w:r>
            <w:proofErr w:type="spellEnd"/>
            <w:r>
              <w:t>-os-Montes e Alto Duro, Portugal</w:t>
            </w:r>
          </w:p>
          <w:p w14:paraId="3F1B8045" w14:textId="77777777" w:rsidR="00250DEA" w:rsidRDefault="00250DEA" w:rsidP="00250DEA">
            <w:pPr>
              <w:pStyle w:val="Textoencaja"/>
              <w:numPr>
                <w:ilvl w:val="0"/>
                <w:numId w:val="44"/>
              </w:numPr>
            </w:pPr>
            <w:r>
              <w:t xml:space="preserve">Newcastle </w:t>
            </w:r>
            <w:proofErr w:type="spellStart"/>
            <w:r>
              <w:t>University</w:t>
            </w:r>
            <w:proofErr w:type="spellEnd"/>
            <w:r>
              <w:t>, Inglaterra</w:t>
            </w:r>
          </w:p>
          <w:p w14:paraId="1D14B1CF" w14:textId="77777777" w:rsidR="00250DEA" w:rsidRDefault="00250DEA" w:rsidP="00250DEA">
            <w:pPr>
              <w:pStyle w:val="Textoencaja"/>
              <w:numPr>
                <w:ilvl w:val="0"/>
                <w:numId w:val="44"/>
              </w:numPr>
            </w:pPr>
            <w:proofErr w:type="spellStart"/>
            <w:r>
              <w:t>Universidade</w:t>
            </w:r>
            <w:proofErr w:type="spellEnd"/>
            <w:r>
              <w:t xml:space="preserve"> Federal do Paraná, Brasil</w:t>
            </w:r>
          </w:p>
          <w:p w14:paraId="3DF60467" w14:textId="77777777" w:rsidR="00250DEA" w:rsidRPr="00EB4944" w:rsidRDefault="00250DEA" w:rsidP="00250DEA">
            <w:pPr>
              <w:pStyle w:val="Textoencaja"/>
              <w:numPr>
                <w:ilvl w:val="0"/>
                <w:numId w:val="44"/>
              </w:numPr>
              <w:rPr>
                <w:lang w:val="en-US"/>
              </w:rPr>
            </w:pPr>
            <w:r w:rsidRPr="00983FFD">
              <w:rPr>
                <w:lang w:val="en-US"/>
              </w:rPr>
              <w:t>The University of Alabama</w:t>
            </w:r>
            <w:r w:rsidRPr="00EB4944">
              <w:rPr>
                <w:lang w:val="en-US"/>
              </w:rPr>
              <w:t>, EEUU</w:t>
            </w:r>
          </w:p>
          <w:p w14:paraId="2213B1B8" w14:textId="77777777" w:rsidR="00250DEA" w:rsidRDefault="00250DEA" w:rsidP="00250DEA">
            <w:pPr>
              <w:pStyle w:val="Textoencaja"/>
              <w:numPr>
                <w:ilvl w:val="0"/>
                <w:numId w:val="44"/>
              </w:numPr>
              <w:rPr>
                <w:lang w:val="en-US"/>
              </w:rPr>
            </w:pPr>
            <w:r w:rsidRPr="00EB4944">
              <w:rPr>
                <w:lang w:val="en-US"/>
              </w:rPr>
              <w:t>Finnish Geospatial Research Institute</w:t>
            </w:r>
            <w:r>
              <w:rPr>
                <w:lang w:val="en-US"/>
              </w:rPr>
              <w:t>, Finlandia</w:t>
            </w:r>
          </w:p>
          <w:p w14:paraId="6895B290" w14:textId="77777777" w:rsidR="00250DEA" w:rsidRPr="00983FFD" w:rsidRDefault="00250DEA" w:rsidP="00250DEA">
            <w:pPr>
              <w:pStyle w:val="Textoencaja"/>
              <w:numPr>
                <w:ilvl w:val="0"/>
                <w:numId w:val="44"/>
              </w:numPr>
            </w:pPr>
            <w:proofErr w:type="spellStart"/>
            <w:r w:rsidRPr="00983FFD">
              <w:t>Laboratório</w:t>
            </w:r>
            <w:proofErr w:type="spellEnd"/>
            <w:r w:rsidRPr="00983FFD">
              <w:t xml:space="preserve"> Nacional de </w:t>
            </w:r>
            <w:proofErr w:type="spellStart"/>
            <w:r w:rsidRPr="00983FFD">
              <w:t>Engenharia</w:t>
            </w:r>
            <w:proofErr w:type="spellEnd"/>
            <w:r w:rsidRPr="00983FFD">
              <w:t xml:space="preserve"> Civil,</w:t>
            </w:r>
            <w:r>
              <w:t xml:space="preserve"> Portugal</w:t>
            </w:r>
          </w:p>
          <w:p w14:paraId="3CE02569" w14:textId="7B7D3285" w:rsidR="00A95E3D" w:rsidRPr="00790103" w:rsidRDefault="00A95E3D" w:rsidP="005B092E">
            <w:pPr>
              <w:pStyle w:val="Textoencaja"/>
            </w:pPr>
          </w:p>
        </w:tc>
      </w:tr>
    </w:tbl>
    <w:p w14:paraId="056B0016" w14:textId="2CA27968" w:rsidR="00AA1E07" w:rsidRDefault="00AA1E07" w:rsidP="00AA1E07">
      <w:pPr>
        <w:rPr>
          <w:rFonts w:asciiTheme="minorHAnsi" w:hAnsiTheme="minorHAnsi" w:cstheme="minorHAnsi"/>
          <w:sz w:val="20"/>
          <w:szCs w:val="20"/>
        </w:rPr>
      </w:pPr>
      <w:bookmarkStart w:id="10" w:name="2._COMPETENCIAS"/>
      <w:bookmarkEnd w:id="10"/>
    </w:p>
    <w:p w14:paraId="73A84DBE" w14:textId="7A9D2931" w:rsidR="004506EA" w:rsidRPr="00790103" w:rsidRDefault="00575EE6" w:rsidP="00E82782">
      <w:pPr>
        <w:pStyle w:val="Seccin1"/>
      </w:pPr>
      <w:r w:rsidRPr="00790103">
        <w:t>COMPETENCIAS</w:t>
      </w:r>
      <w:r w:rsidR="00EF1240">
        <w:t xml:space="preserve"> </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lastRenderedPageBreak/>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36FD3E81"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r w:rsidR="00EF1240">
              <w:t xml:space="preserve"> </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A95E3D" w:rsidRDefault="007A6634" w:rsidP="00E5091F">
            <w:pPr>
              <w:pStyle w:val="Textoencaja"/>
            </w:pPr>
            <w:r w:rsidRPr="00A95E3D">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2C53B348" w:rsidR="004506EA" w:rsidRPr="00A95E3D" w:rsidRDefault="00575EE6" w:rsidP="00414603">
            <w:pPr>
              <w:pStyle w:val="TablaTitul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r w:rsidR="00EF1240">
              <w:t xml:space="preserve"> </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22119186" w:rsidR="004506EA" w:rsidRPr="00A95E3D" w:rsidRDefault="00575EE6" w:rsidP="00004133">
            <w:pPr>
              <w:pStyle w:val="TablaTitulo"/>
            </w:pPr>
            <w:r w:rsidRPr="00A95E3D">
              <w:t>OTRAS COMPETENCIAS</w:t>
            </w:r>
            <w:r w:rsidR="00EF1240">
              <w:t xml:space="preserve"> </w:t>
            </w:r>
          </w:p>
        </w:tc>
      </w:tr>
      <w:tr w:rsidR="004506EA" w:rsidRPr="00A95E3D" w14:paraId="202D648D" w14:textId="77777777" w:rsidTr="00E5091F">
        <w:trPr>
          <w:trHeight w:val="283"/>
          <w:jc w:val="center"/>
        </w:trPr>
        <w:tc>
          <w:tcPr>
            <w:tcW w:w="9638" w:type="dxa"/>
          </w:tcPr>
          <w:p w14:paraId="4047DE71" w14:textId="213CD26F" w:rsidR="004506EA" w:rsidRPr="00A95E3D" w:rsidRDefault="00C739EE" w:rsidP="00E5091F">
            <w:pPr>
              <w:pStyle w:val="Textoencaja"/>
            </w:pPr>
            <w:r>
              <w:t>OC</w:t>
            </w:r>
            <w:r w:rsidR="00575EE6" w:rsidRPr="00A95E3D">
              <w:t xml:space="preserve">1 - </w:t>
            </w:r>
            <w:r w:rsidR="00607D36" w:rsidRPr="00607D36">
              <w:t>Desarrollar la actividad investigadora con responsabilidad social e integridad científica</w:t>
            </w:r>
          </w:p>
        </w:tc>
      </w:tr>
      <w:tr w:rsidR="004506EA" w:rsidRPr="00A95E3D" w14:paraId="6285DCFA" w14:textId="77777777" w:rsidTr="00E5091F">
        <w:trPr>
          <w:trHeight w:val="283"/>
          <w:jc w:val="center"/>
        </w:trPr>
        <w:tc>
          <w:tcPr>
            <w:tcW w:w="9638" w:type="dxa"/>
          </w:tcPr>
          <w:p w14:paraId="0877445A" w14:textId="5772CE9B" w:rsidR="004506EA" w:rsidRPr="00A95E3D" w:rsidRDefault="00C739EE" w:rsidP="00AF0210">
            <w:pPr>
              <w:pStyle w:val="Textoencaja"/>
            </w:pPr>
            <w:r>
              <w:t>OC</w:t>
            </w:r>
            <w:r w:rsidR="00575EE6" w:rsidRPr="00A95E3D">
              <w:t xml:space="preserve">2 - </w:t>
            </w:r>
            <w:r w:rsidR="00AF0210">
              <w:t xml:space="preserve">Integrar conocimientos teóricos y prácticos avanzados y de metodología científica en ámbitos de investigación concretos en las áreas de desarrollo y aplicación de </w:t>
            </w:r>
            <w:proofErr w:type="spellStart"/>
            <w:r w:rsidR="00AF0210">
              <w:t>geotecnologías</w:t>
            </w:r>
            <w:proofErr w:type="spellEnd"/>
            <w:r w:rsidR="00AF0210">
              <w:t xml:space="preserve"> en la construcción, la energía y la industria</w:t>
            </w:r>
          </w:p>
        </w:tc>
      </w:tr>
      <w:tr w:rsidR="004506EA" w:rsidRPr="00A95E3D" w14:paraId="48D579EB" w14:textId="77777777" w:rsidTr="00E5091F">
        <w:trPr>
          <w:trHeight w:val="283"/>
          <w:jc w:val="center"/>
        </w:trPr>
        <w:tc>
          <w:tcPr>
            <w:tcW w:w="9638" w:type="dxa"/>
          </w:tcPr>
          <w:p w14:paraId="447B4A12" w14:textId="664865C4" w:rsidR="004506EA" w:rsidRPr="00A95E3D" w:rsidRDefault="00C739EE" w:rsidP="00AF0210">
            <w:pPr>
              <w:pStyle w:val="Textoencaja"/>
            </w:pPr>
            <w:r>
              <w:t>OC</w:t>
            </w:r>
            <w:r w:rsidR="00575EE6" w:rsidRPr="00A95E3D">
              <w:t xml:space="preserve">3 - </w:t>
            </w:r>
            <w:r w:rsidR="00AF0210">
              <w:t xml:space="preserve">Realizar una contribución original y relevante a la investigación científica en las áreas de desarrollo y aplicación de </w:t>
            </w:r>
            <w:proofErr w:type="spellStart"/>
            <w:r w:rsidR="00AF0210">
              <w:t>geotecnologías</w:t>
            </w:r>
            <w:proofErr w:type="spellEnd"/>
            <w:r w:rsidR="00AF0210">
              <w:t xml:space="preserve"> en la construcción, la energía y la industria que sea reconocida como tal por la comunidad científica internacional</w:t>
            </w:r>
          </w:p>
        </w:tc>
      </w:tr>
      <w:tr w:rsidR="00AF0210" w:rsidRPr="00A95E3D" w14:paraId="6E2ED118" w14:textId="77777777" w:rsidTr="001F271D">
        <w:trPr>
          <w:trHeight w:val="283"/>
          <w:jc w:val="center"/>
        </w:trPr>
        <w:tc>
          <w:tcPr>
            <w:tcW w:w="9638" w:type="dxa"/>
          </w:tcPr>
          <w:p w14:paraId="7D20CB93" w14:textId="686150C0" w:rsidR="00AF0210" w:rsidRPr="00A95E3D" w:rsidRDefault="00AF0210" w:rsidP="00AF0210">
            <w:pPr>
              <w:pStyle w:val="Textoencaja"/>
            </w:pPr>
            <w:r>
              <w:t xml:space="preserve">OC4 - Intercambiar y contrastar resultados y juicios con otros investigadores sobre el desarrollo de la propia Tesis Doctoral y otras investigaciones en congresos o reuniones científicas nacionales o internacionales en el ámbito de las </w:t>
            </w:r>
            <w:proofErr w:type="spellStart"/>
            <w:r>
              <w:t>Geotecnologías</w:t>
            </w:r>
            <w:proofErr w:type="spellEnd"/>
            <w:r>
              <w:t xml:space="preserve"> aplicadas al campo de la construcción, la energía y la industria</w:t>
            </w:r>
          </w:p>
        </w:tc>
      </w:tr>
      <w:tr w:rsidR="00AF0210" w:rsidRPr="00A95E3D" w14:paraId="6458B436" w14:textId="77777777" w:rsidTr="001F271D">
        <w:trPr>
          <w:trHeight w:val="283"/>
          <w:jc w:val="center"/>
        </w:trPr>
        <w:tc>
          <w:tcPr>
            <w:tcW w:w="9638" w:type="dxa"/>
          </w:tcPr>
          <w:p w14:paraId="151867F4" w14:textId="4E7A225B" w:rsidR="00AF0210" w:rsidRPr="00A95E3D" w:rsidRDefault="00AF0210" w:rsidP="00AF0210">
            <w:pPr>
              <w:pStyle w:val="Textoencaja"/>
            </w:pPr>
            <w:r>
              <w:t>OC</w:t>
            </w:r>
            <w:r w:rsidR="00426377">
              <w:t>5</w:t>
            </w:r>
            <w:r>
              <w:t xml:space="preserve"> - Diseñar un proyecto de investigación competitivo en las </w:t>
            </w:r>
            <w:proofErr w:type="spellStart"/>
            <w:r>
              <w:t>Geotecnologías</w:t>
            </w:r>
            <w:proofErr w:type="spellEnd"/>
            <w:r>
              <w:t xml:space="preserve"> aplicadas al campo de la construcción, la energía y la industria</w:t>
            </w:r>
          </w:p>
        </w:tc>
      </w:tr>
      <w:tr w:rsidR="004506EA" w:rsidRPr="00A95E3D" w14:paraId="2DA08733" w14:textId="77777777" w:rsidTr="00E5091F">
        <w:trPr>
          <w:trHeight w:val="283"/>
          <w:jc w:val="center"/>
        </w:trPr>
        <w:tc>
          <w:tcPr>
            <w:tcW w:w="9638" w:type="dxa"/>
          </w:tcPr>
          <w:p w14:paraId="40B2FCFF" w14:textId="0C4E6389" w:rsidR="004506EA" w:rsidRPr="00A95E3D" w:rsidRDefault="00607D36" w:rsidP="00607D36">
            <w:pPr>
              <w:pStyle w:val="Textoencaja"/>
            </w:pPr>
            <w:r>
              <w:t>OC</w:t>
            </w:r>
            <w:r w:rsidR="00426377">
              <w:t>6</w:t>
            </w:r>
            <w:r>
              <w:t xml:space="preserve"> - </w:t>
            </w:r>
            <w:r w:rsidR="00AF0210" w:rsidRPr="00AF0210">
              <w:t>Desarrollar la actividad investigadora con responsabilidad social e integridad científica</w:t>
            </w:r>
          </w:p>
        </w:tc>
      </w:tr>
    </w:tbl>
    <w:p w14:paraId="5210C32B" w14:textId="77777777" w:rsidR="00A95E3D" w:rsidRDefault="00A95E3D" w:rsidP="00A95E3D">
      <w:pPr>
        <w:pStyle w:val="Textoindependiente"/>
        <w:jc w:val="both"/>
        <w:rPr>
          <w:rFonts w:asciiTheme="minorHAnsi" w:hAnsiTheme="minorHAnsi" w:cstheme="minorHAnsi"/>
        </w:rPr>
      </w:pPr>
    </w:p>
    <w:p w14:paraId="5F00E42A" w14:textId="77777777" w:rsidR="00AA1E07" w:rsidRDefault="00AA1E07" w:rsidP="00AA1E07">
      <w:pPr>
        <w:pStyle w:val="Textoindependiente"/>
        <w:jc w:val="both"/>
        <w:rPr>
          <w:rFonts w:asciiTheme="minorHAnsi" w:hAnsiTheme="minorHAnsi" w:cstheme="minorHAnsi"/>
        </w:rPr>
      </w:pPr>
    </w:p>
    <w:p w14:paraId="403E054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120AB34" w14:textId="77777777" w:rsidR="004506EA" w:rsidRPr="00004133" w:rsidRDefault="00575EE6" w:rsidP="00004133">
      <w:pPr>
        <w:pStyle w:val="Seccin1"/>
      </w:pPr>
      <w:bookmarkStart w:id="11" w:name="3._ACCESO_Y_ADMISIÓN_DE_ESTUDIANTES"/>
      <w:bookmarkEnd w:id="11"/>
      <w:r w:rsidRPr="00004133">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3ED63B78" w:rsidR="004506EA" w:rsidRPr="00004133" w:rsidRDefault="00575EE6" w:rsidP="00004133">
            <w:pPr>
              <w:pStyle w:val="TablaTitulo"/>
            </w:pPr>
            <w:r w:rsidRPr="00004133">
              <w:t>3.1 SISTEMAS DE INFORMACIÓN PREVI</w:t>
            </w:r>
            <w:r w:rsidR="00205678">
              <w:t>A</w:t>
            </w:r>
          </w:p>
        </w:tc>
      </w:tr>
      <w:tr w:rsidR="00004133" w:rsidRPr="00921DEE" w14:paraId="49CAA733" w14:textId="77777777" w:rsidTr="005B092E">
        <w:trPr>
          <w:trHeight w:val="1701"/>
          <w:jc w:val="center"/>
        </w:trPr>
        <w:tc>
          <w:tcPr>
            <w:tcW w:w="9639" w:type="dxa"/>
            <w:shd w:val="clear" w:color="auto" w:fill="auto"/>
          </w:tcPr>
          <w:p w14:paraId="7955AA1C" w14:textId="77777777" w:rsidR="00F0662F" w:rsidRDefault="00F0662F" w:rsidP="005B686C">
            <w:pPr>
              <w:pStyle w:val="Textoencaja"/>
              <w:rPr>
                <w:b/>
                <w:bCs/>
              </w:rPr>
            </w:pPr>
          </w:p>
          <w:p w14:paraId="00B9CA4E" w14:textId="064F786D" w:rsidR="005B686C" w:rsidRPr="008B7DBB" w:rsidRDefault="00EC47E8" w:rsidP="005B686C">
            <w:pPr>
              <w:pStyle w:val="Textoencaja"/>
              <w:rPr>
                <w:u w:val="single"/>
              </w:rPr>
            </w:pPr>
            <w:r w:rsidRPr="008B7DBB">
              <w:rPr>
                <w:b/>
                <w:bCs/>
                <w:u w:val="single"/>
              </w:rPr>
              <w:t>SISTEMAS DE INFORMACIÓN PREVI</w:t>
            </w:r>
            <w:r w:rsidR="00205678">
              <w:rPr>
                <w:b/>
                <w:bCs/>
                <w:u w:val="single"/>
              </w:rPr>
              <w:t>A</w:t>
            </w:r>
            <w:r w:rsidRPr="008B7DBB">
              <w:rPr>
                <w:b/>
                <w:bCs/>
                <w:u w:val="single"/>
              </w:rPr>
              <w:t xml:space="preserve"> DE LA UNIVERSIDAD DE VIGO</w:t>
            </w: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DB20DF" w:rsidP="007B0E1F">
            <w:pPr>
              <w:pStyle w:val="Textoencaja"/>
              <w:rPr>
                <w:rStyle w:val="Hipervnculo"/>
                <w:color w:val="auto"/>
              </w:rPr>
            </w:pPr>
            <w:hyperlink r:id="rId22" w:history="1">
              <w:r w:rsidRPr="00DB20DF">
                <w:rPr>
                  <w:rStyle w:val="Hipervnculo"/>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6340FE" w:rsidP="006340FE">
            <w:pPr>
              <w:pStyle w:val="Textoencaja"/>
            </w:pPr>
            <w:hyperlink r:id="rId23" w:history="1">
              <w:r w:rsidRPr="00C95D2E">
                <w:rPr>
                  <w:rStyle w:val="Hipervnculo"/>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6340FE" w:rsidP="006340FE">
            <w:pPr>
              <w:pStyle w:val="Textoencaja"/>
            </w:pPr>
            <w:hyperlink r:id="rId24" w:history="1">
              <w:r w:rsidRPr="006340FE">
                <w:rPr>
                  <w:rStyle w:val="Hipervnculo"/>
                </w:rPr>
                <w:t>https://www.uvigo.gal/es/estudiar/organizacion-academica/eido-escuela-internacional-doctorado/programas-doctorado</w:t>
              </w:r>
            </w:hyperlink>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25"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6340FE">
            <w:pPr>
              <w:pStyle w:val="Textoencaja"/>
            </w:pPr>
            <w:r>
              <w:t>T</w:t>
            </w:r>
            <w:r w:rsidR="006340FE">
              <w:t>ambién puede encontrarse información sobre:</w:t>
            </w:r>
          </w:p>
          <w:p w14:paraId="348C2B73" w14:textId="77777777" w:rsidR="006340FE" w:rsidRDefault="006340FE" w:rsidP="0034781E">
            <w:pPr>
              <w:pStyle w:val="Textoencaja"/>
              <w:numPr>
                <w:ilvl w:val="0"/>
                <w:numId w:val="12"/>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34781E">
            <w:pPr>
              <w:pStyle w:val="Textoencaja"/>
              <w:numPr>
                <w:ilvl w:val="0"/>
                <w:numId w:val="12"/>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34781E">
            <w:pPr>
              <w:pStyle w:val="Textoencaja"/>
              <w:numPr>
                <w:ilvl w:val="0"/>
                <w:numId w:val="12"/>
              </w:numPr>
              <w:ind w:left="340" w:hanging="142"/>
            </w:pPr>
            <w:r>
              <w:t xml:space="preserve">Las </w:t>
            </w:r>
            <w:r w:rsidR="006340FE">
              <w:t>tesis doctorales en depósito</w:t>
            </w:r>
          </w:p>
          <w:p w14:paraId="47073ACB" w14:textId="1FE74EA5" w:rsidR="006340FE" w:rsidRDefault="00DB20DF" w:rsidP="0034781E">
            <w:pPr>
              <w:pStyle w:val="Textoencaja"/>
              <w:numPr>
                <w:ilvl w:val="0"/>
                <w:numId w:val="12"/>
              </w:numPr>
              <w:ind w:left="340" w:hanging="142"/>
            </w:pPr>
            <w:r>
              <w:t xml:space="preserve">Los </w:t>
            </w:r>
            <w:r w:rsidR="006340FE">
              <w:t>actos de defensa pública de las tesis</w:t>
            </w:r>
          </w:p>
          <w:p w14:paraId="740D7AB7" w14:textId="7BFC02EA" w:rsidR="006340FE" w:rsidRPr="006340FE" w:rsidRDefault="00DB20DF" w:rsidP="0034781E">
            <w:pPr>
              <w:pStyle w:val="Textoencaja"/>
              <w:numPr>
                <w:ilvl w:val="0"/>
                <w:numId w:val="12"/>
              </w:numPr>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7B0E1F">
            <w:pPr>
              <w:pStyle w:val="Textoencaja"/>
              <w:rPr>
                <w:lang w:val="pt-PT"/>
              </w:rPr>
            </w:pPr>
          </w:p>
          <w:p w14:paraId="3BF7C2CD" w14:textId="42F5B88A" w:rsidR="00BA2EBA" w:rsidRPr="003A74F5" w:rsidRDefault="00BA2EBA" w:rsidP="00BA2EBA">
            <w:pPr>
              <w:pStyle w:val="Textoencaja"/>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4A128756" w14:textId="77777777" w:rsidR="00205678" w:rsidRDefault="00205678" w:rsidP="00BA2EBA">
            <w:pPr>
              <w:pStyle w:val="Textoencaja"/>
              <w:rPr>
                <w:b/>
                <w:bCs/>
              </w:rPr>
            </w:pPr>
          </w:p>
          <w:p w14:paraId="328DFEF9" w14:textId="5B684456" w:rsidR="0075750B" w:rsidRPr="003A74F5" w:rsidRDefault="003A74F5" w:rsidP="00BA2EBA">
            <w:pPr>
              <w:pStyle w:val="Textoencaja"/>
              <w:rPr>
                <w:b/>
                <w:bCs/>
                <w:u w:val="single"/>
              </w:rPr>
            </w:pPr>
            <w:r w:rsidRPr="003A74F5">
              <w:rPr>
                <w:b/>
                <w:bCs/>
              </w:rPr>
              <w:t xml:space="preserve">- </w:t>
            </w:r>
            <w:r w:rsidR="0075750B" w:rsidRPr="00205678">
              <w:rPr>
                <w:b/>
                <w:bCs/>
              </w:rPr>
              <w:t>Institucionales</w:t>
            </w:r>
            <w:r w:rsidR="0075750B" w:rsidRPr="00162E10">
              <w:rPr>
                <w:b/>
                <w:bCs/>
              </w:rPr>
              <w:t>:</w:t>
            </w:r>
          </w:p>
          <w:p w14:paraId="30B02A73" w14:textId="77777777" w:rsidR="003A74F5" w:rsidRDefault="00263441" w:rsidP="0034781E">
            <w:pPr>
              <w:pStyle w:val="Textoencaja"/>
              <w:numPr>
                <w:ilvl w:val="0"/>
                <w:numId w:val="4"/>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263441" w:rsidRDefault="00263441" w:rsidP="003A74F5">
            <w:pPr>
              <w:pStyle w:val="Textoencaja"/>
              <w:ind w:left="338"/>
            </w:pPr>
            <w:r>
              <w:t>(</w:t>
            </w:r>
            <w:hyperlink r:id="rId26" w:history="1">
              <w:r w:rsidRPr="00263441">
                <w:rPr>
                  <w:rStyle w:val="Hipervnculo"/>
                </w:rPr>
                <w:t>https://www.uvigo.gal/es/estudiar/te-asesoramos</w:t>
              </w:r>
            </w:hyperlink>
            <w:r w:rsidRPr="00921DEE">
              <w:t>)</w:t>
            </w:r>
          </w:p>
          <w:p w14:paraId="009BA347" w14:textId="1BF0E343" w:rsidR="00DE6A6E" w:rsidRPr="003A74F5" w:rsidRDefault="00DE6A6E" w:rsidP="0034781E">
            <w:pPr>
              <w:pStyle w:val="Textoencaja"/>
              <w:numPr>
                <w:ilvl w:val="0"/>
                <w:numId w:val="4"/>
              </w:numPr>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A74F5" w:rsidRDefault="00DE6A6E" w:rsidP="00DE6A6E">
            <w:pPr>
              <w:pStyle w:val="Textoencaja"/>
              <w:ind w:left="334"/>
            </w:pPr>
            <w:r w:rsidRPr="003A74F5">
              <w:t>(</w:t>
            </w:r>
            <w:hyperlink r:id="rId27" w:history="1">
              <w:r w:rsidRPr="003A74F5">
                <w:rPr>
                  <w:rStyle w:val="Hipervnculo"/>
                </w:rPr>
                <w:t>https://www.uvigo.gal/es/universidad/administracion-personal/organizacion-administrativa/servicio-ayudas-estudio-becas-precios-publicos</w:t>
              </w:r>
            </w:hyperlink>
            <w:r w:rsidRPr="003A74F5">
              <w:t>)</w:t>
            </w:r>
          </w:p>
          <w:p w14:paraId="43980045" w14:textId="77777777" w:rsidR="003A74F5" w:rsidRDefault="00921DEE" w:rsidP="0034781E">
            <w:pPr>
              <w:pStyle w:val="Textoencaja"/>
              <w:numPr>
                <w:ilvl w:val="0"/>
                <w:numId w:val="4"/>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w:t>
            </w:r>
            <w:r w:rsidR="00BA2EBA">
              <w:lastRenderedPageBreak/>
              <w:t xml:space="preserve">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p>
          <w:p w14:paraId="391F2F43" w14:textId="394F35ED" w:rsidR="00BA2EBA" w:rsidRDefault="00921DEE" w:rsidP="003A74F5">
            <w:pPr>
              <w:pStyle w:val="Textoencaja"/>
              <w:ind w:left="338"/>
            </w:pPr>
            <w:r>
              <w:t>(</w:t>
            </w:r>
            <w:hyperlink r:id="rId28" w:history="1">
              <w:r w:rsidR="00263441" w:rsidRPr="00C4439F">
                <w:rPr>
                  <w:rStyle w:val="Hipervnculo"/>
                </w:rPr>
                <w:t>https://www.uvigo.gal/es/campus/atencion-diversidad</w:t>
              </w:r>
            </w:hyperlink>
            <w:r w:rsidRPr="00921DEE">
              <w:t>)</w:t>
            </w:r>
          </w:p>
          <w:p w14:paraId="5A2AA655" w14:textId="4F4140DD" w:rsidR="00250FE4" w:rsidRPr="003A74F5" w:rsidRDefault="00250FE4" w:rsidP="0034781E">
            <w:pPr>
              <w:pStyle w:val="Textoencaja"/>
              <w:numPr>
                <w:ilvl w:val="0"/>
                <w:numId w:val="4"/>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33EF9132" w14:textId="548E8AB4" w:rsidR="008A7F22" w:rsidRPr="008A7F22" w:rsidRDefault="00DB20DF" w:rsidP="0034781E">
            <w:pPr>
              <w:pStyle w:val="Textoencaja"/>
              <w:numPr>
                <w:ilvl w:val="0"/>
                <w:numId w:val="4"/>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29" w:history="1">
              <w:r w:rsidRPr="00263441">
                <w:rPr>
                  <w:rStyle w:val="Hipervnculo"/>
                </w:rPr>
                <w:t>https://www.uvigo.gal/es/universidad/administracion-personal/organizacion-administrativa/oficina-relaciones-internacionales</w:t>
              </w:r>
            </w:hyperlink>
            <w:r>
              <w:t>)</w:t>
            </w:r>
          </w:p>
          <w:p w14:paraId="029F65AB" w14:textId="6CE911EF" w:rsidR="008A7F22" w:rsidRPr="00162E10" w:rsidRDefault="008A7F22" w:rsidP="0034781E">
            <w:pPr>
              <w:pStyle w:val="Textoencaja"/>
              <w:numPr>
                <w:ilvl w:val="0"/>
                <w:numId w:val="4"/>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w:t>
            </w:r>
            <w:proofErr w:type="spellStart"/>
            <w:r w:rsidR="00546A9E" w:rsidRPr="00162E10">
              <w:rPr>
                <w:bCs/>
              </w:rPr>
              <w:t>pre-doctorales</w:t>
            </w:r>
            <w:proofErr w:type="spellEnd"/>
            <w:r w:rsidR="00546A9E" w:rsidRPr="00162E10">
              <w:rPr>
                <w:bCs/>
              </w:rPr>
              <w:t xml:space="preserve">)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30" w:history="1">
              <w:r w:rsidR="004139DB" w:rsidRPr="00162E10">
                <w:rPr>
                  <w:rStyle w:val="Hipervnculo"/>
                </w:rPr>
                <w:t>https://www.uvigo.gal/es/ven-uvigo/personal-investigador-visitante</w:t>
              </w:r>
            </w:hyperlink>
            <w:r>
              <w:t>)</w:t>
            </w:r>
          </w:p>
          <w:p w14:paraId="07FF9EA1" w14:textId="77777777" w:rsidR="00162E10" w:rsidRDefault="00BA2EBA" w:rsidP="0034781E">
            <w:pPr>
              <w:pStyle w:val="Textoencaja"/>
              <w:numPr>
                <w:ilvl w:val="0"/>
                <w:numId w:val="4"/>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31" w:history="1">
              <w:r w:rsidR="00BA2EBA" w:rsidRPr="00263441">
                <w:rPr>
                  <w:rStyle w:val="Hipervnculo"/>
                </w:rPr>
                <w:t>https://www.uvigo.gal/es/universidad/biblioteca</w:t>
              </w:r>
            </w:hyperlink>
            <w:r>
              <w:t>)</w:t>
            </w:r>
          </w:p>
          <w:p w14:paraId="036E622F" w14:textId="034B33C5" w:rsidR="00DE6A6E" w:rsidRPr="00162E10" w:rsidRDefault="00DE6A6E" w:rsidP="0034781E">
            <w:pPr>
              <w:pStyle w:val="Textoencaja"/>
              <w:numPr>
                <w:ilvl w:val="0"/>
                <w:numId w:val="4"/>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Pr="00162E10" w:rsidRDefault="00DE6A6E" w:rsidP="00162E10">
            <w:pPr>
              <w:pStyle w:val="Textoencaja"/>
              <w:ind w:left="340"/>
            </w:pPr>
            <w:r w:rsidRPr="00162E10">
              <w:t>(</w:t>
            </w:r>
            <w:hyperlink r:id="rId32" w:history="1">
              <w:r w:rsidRPr="00162E10">
                <w:rPr>
                  <w:rStyle w:val="Hipervnculo"/>
                </w:rPr>
                <w:t>https://www.uvigo.gal/es/universidad/administracion-personal/organizacion-administrativa/unidad-empleo-emprendimiento</w:t>
              </w:r>
            </w:hyperlink>
            <w:r w:rsidRPr="00162E10">
              <w:t>)</w:t>
            </w:r>
          </w:p>
          <w:p w14:paraId="31DDE380" w14:textId="1CA0B37C" w:rsidR="005746A7" w:rsidRPr="00162E10" w:rsidRDefault="005746A7" w:rsidP="0034781E">
            <w:pPr>
              <w:pStyle w:val="Textoencaja"/>
              <w:numPr>
                <w:ilvl w:val="0"/>
                <w:numId w:val="4"/>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3"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4" w:history="1">
              <w:r w:rsidRPr="006F152F">
                <w:rPr>
                  <w:rStyle w:val="Hipervnculo"/>
                </w:rPr>
                <w:t>https://cdl.uvigo.es</w:t>
              </w:r>
            </w:hyperlink>
            <w:r w:rsidR="006F152F">
              <w:t>)</w:t>
            </w:r>
          </w:p>
          <w:p w14:paraId="3F776231" w14:textId="14FB0980" w:rsidR="00DB20DF" w:rsidRPr="00162E10" w:rsidRDefault="006340FE" w:rsidP="0034781E">
            <w:pPr>
              <w:pStyle w:val="Textoencaja"/>
              <w:numPr>
                <w:ilvl w:val="0"/>
                <w:numId w:val="4"/>
              </w:numPr>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Pr="006F152F" w:rsidRDefault="006340FE" w:rsidP="00162E10">
            <w:pPr>
              <w:pStyle w:val="Textoencaja"/>
              <w:ind w:left="340"/>
              <w:rPr>
                <w:rStyle w:val="Hipervnculo"/>
                <w:color w:val="auto"/>
              </w:rPr>
            </w:pPr>
            <w:r w:rsidRPr="00162E10">
              <w:t>(</w:t>
            </w:r>
            <w:hyperlink r:id="rId35" w:history="1">
              <w:r w:rsidR="005B686C" w:rsidRPr="00162E10">
                <w:rPr>
                  <w:rStyle w:val="Hipervnculo"/>
                </w:rPr>
                <w:t>https://www.uvigo.gal/es/campus/cultura/talleres-otros-cursos</w:t>
              </w:r>
            </w:hyperlink>
            <w:r w:rsidR="00162E10" w:rsidRPr="006F152F">
              <w:t>)</w:t>
            </w:r>
          </w:p>
          <w:p w14:paraId="16459542" w14:textId="59EB0EC6" w:rsidR="00250FE4" w:rsidRPr="00162E10" w:rsidRDefault="006F152F" w:rsidP="0034781E">
            <w:pPr>
              <w:pStyle w:val="Textoencaja"/>
              <w:numPr>
                <w:ilvl w:val="0"/>
                <w:numId w:val="4"/>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Pr="006F152F" w:rsidRDefault="00162E10" w:rsidP="00162E10">
            <w:pPr>
              <w:pStyle w:val="Textoencaja"/>
              <w:ind w:left="340"/>
              <w:rPr>
                <w:rStyle w:val="Hipervnculo"/>
                <w:color w:val="auto"/>
              </w:rPr>
            </w:pPr>
            <w:r w:rsidRPr="00162E10">
              <w:t>(</w:t>
            </w:r>
            <w:hyperlink r:id="rId36" w:history="1">
              <w:r w:rsidR="000E7587" w:rsidRPr="00162E10">
                <w:rPr>
                  <w:rStyle w:val="Hipervnculo"/>
                </w:rPr>
                <w:t>https://www.uvigo.gal/es/campus</w:t>
              </w:r>
            </w:hyperlink>
            <w:r w:rsidRPr="006F152F">
              <w:t>)</w:t>
            </w:r>
          </w:p>
          <w:p w14:paraId="474487F6" w14:textId="2FE3E66F" w:rsidR="004E40F3" w:rsidRPr="00162E10" w:rsidRDefault="004E40F3" w:rsidP="0034781E">
            <w:pPr>
              <w:pStyle w:val="Textoencaja"/>
              <w:numPr>
                <w:ilvl w:val="0"/>
                <w:numId w:val="4"/>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Pr="00162E10" w:rsidRDefault="004E40F3" w:rsidP="00162E10">
            <w:pPr>
              <w:pStyle w:val="Textoencaja"/>
              <w:ind w:left="340"/>
              <w:rPr>
                <w:bCs/>
              </w:rPr>
            </w:pPr>
            <w:r w:rsidRPr="00162E10">
              <w:rPr>
                <w:bCs/>
              </w:rPr>
              <w:t>(</w:t>
            </w:r>
            <w:hyperlink r:id="rId37" w:history="1">
              <w:r w:rsidRPr="00162E10">
                <w:rPr>
                  <w:rStyle w:val="Hipervnculo"/>
                </w:rPr>
                <w:t>https://www.uvigo.gal/es/universidad/gobierno-uvigo/democracia/participacion-alumnado/delegaciones-estudiantes</w:t>
              </w:r>
            </w:hyperlink>
            <w:r w:rsidRPr="00162E10">
              <w:rPr>
                <w:bCs/>
              </w:rPr>
              <w:t>)</w:t>
            </w:r>
          </w:p>
          <w:p w14:paraId="0182F3D0" w14:textId="1D5E5737" w:rsidR="0075750B" w:rsidRPr="00162E10" w:rsidRDefault="0075750B" w:rsidP="0034781E">
            <w:pPr>
              <w:pStyle w:val="Textoencaja"/>
              <w:numPr>
                <w:ilvl w:val="0"/>
                <w:numId w:val="4"/>
              </w:numPr>
              <w:ind w:left="340" w:hanging="142"/>
              <w:rPr>
                <w:b/>
                <w:bCs/>
              </w:rPr>
            </w:pPr>
            <w:r w:rsidRPr="00162E10">
              <w:rPr>
                <w:b/>
                <w:bCs/>
              </w:rPr>
              <w:t xml:space="preserve">Defensoría Universitaria: </w:t>
            </w:r>
            <w:r w:rsidRPr="00162E10">
              <w:rPr>
                <w:bCs/>
              </w:rPr>
              <w:t xml:space="preserve">Es un órgano creado para velar por los derechos de toda la comunidad universitaria: </w:t>
            </w:r>
            <w:r w:rsidRPr="00162E10">
              <w:rPr>
                <w:bCs/>
              </w:rPr>
              <w:lastRenderedPageBreak/>
              <w:t>estudiantes, personal docente e investigador, y personal de administración y servicios.</w:t>
            </w:r>
          </w:p>
          <w:p w14:paraId="17D012EF" w14:textId="0D688A7C" w:rsidR="0075750B" w:rsidRPr="00162E10" w:rsidRDefault="00162E10" w:rsidP="00162E10">
            <w:pPr>
              <w:pStyle w:val="Textoencaja"/>
              <w:ind w:left="340"/>
            </w:pPr>
            <w:r w:rsidRPr="00162E10">
              <w:t>(</w:t>
            </w:r>
            <w:hyperlink r:id="rId38" w:history="1">
              <w:r w:rsidR="0075750B" w:rsidRPr="00162E10">
                <w:rPr>
                  <w:rStyle w:val="Hipervnculo"/>
                </w:rPr>
                <w:t>https://www.uvigo.gal/es/universidad/gobierno-uvigo/defensoria-universitaria</w:t>
              </w:r>
            </w:hyperlink>
            <w:r w:rsidRPr="00162E10">
              <w:t>)</w:t>
            </w:r>
          </w:p>
          <w:p w14:paraId="0D8FA98D" w14:textId="77777777" w:rsidR="00205678" w:rsidRDefault="00205678" w:rsidP="001A713F">
            <w:pPr>
              <w:pStyle w:val="Textoencaja"/>
              <w:rPr>
                <w:b/>
                <w:bCs/>
              </w:rPr>
            </w:pPr>
          </w:p>
          <w:p w14:paraId="60D0A612" w14:textId="3BB44389" w:rsidR="001A713F" w:rsidRPr="00162E10" w:rsidRDefault="00162E10" w:rsidP="001A713F">
            <w:pPr>
              <w:pStyle w:val="Textoencaja"/>
              <w:rPr>
                <w:b/>
                <w:bCs/>
              </w:rPr>
            </w:pPr>
            <w:r>
              <w:rPr>
                <w:b/>
                <w:bCs/>
              </w:rPr>
              <w:t xml:space="preserve">- </w:t>
            </w:r>
            <w:r w:rsidR="001A713F" w:rsidRPr="00205678">
              <w:rPr>
                <w:b/>
                <w:bCs/>
              </w:rPr>
              <w:t>Específicos</w:t>
            </w:r>
            <w:r w:rsidR="001A713F" w:rsidRPr="00162E10">
              <w:rPr>
                <w:b/>
                <w:bCs/>
              </w:rPr>
              <w:t>:</w:t>
            </w:r>
          </w:p>
          <w:p w14:paraId="2A529126" w14:textId="28280B3E" w:rsidR="001A713F" w:rsidRPr="00162E10" w:rsidRDefault="001A713F" w:rsidP="0034781E">
            <w:pPr>
              <w:pStyle w:val="Textoencaja"/>
              <w:numPr>
                <w:ilvl w:val="0"/>
                <w:numId w:val="4"/>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39" w:history="1">
              <w:r w:rsidRPr="009D0575">
                <w:rPr>
                  <w:rStyle w:val="Hipervnculo"/>
                </w:rPr>
                <w:t>https://www.uvigo.gal/es/universidad/administracion-personal/organizacion-administrativa/servicio-gestion-estudios-postgrado</w:t>
              </w:r>
            </w:hyperlink>
            <w:r w:rsidRPr="00921DEE">
              <w:t>)</w:t>
            </w:r>
          </w:p>
          <w:p w14:paraId="353788DE" w14:textId="30DF290E" w:rsidR="004921D5" w:rsidRDefault="004921D5" w:rsidP="0034781E">
            <w:pPr>
              <w:pStyle w:val="Textoencaja"/>
              <w:numPr>
                <w:ilvl w:val="0"/>
                <w:numId w:val="4"/>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7F9B785D" w14:textId="77777777" w:rsidR="00EC47E8" w:rsidRDefault="00EC47E8" w:rsidP="00EA5D71">
            <w:pPr>
              <w:pStyle w:val="normalepigrafe"/>
              <w:rPr>
                <w:color w:val="FF0000"/>
              </w:rPr>
            </w:pPr>
          </w:p>
          <w:p w14:paraId="0DA3C859" w14:textId="683BD954" w:rsidR="00EC47E8" w:rsidRPr="008B7DBB" w:rsidRDefault="00EC47E8" w:rsidP="00EC47E8">
            <w:pPr>
              <w:pStyle w:val="Textoencaja"/>
              <w:rPr>
                <w:b/>
                <w:bCs/>
                <w:u w:val="single"/>
              </w:rPr>
            </w:pPr>
            <w:r w:rsidRPr="008B7DBB">
              <w:rPr>
                <w:b/>
                <w:bCs/>
                <w:u w:val="single"/>
              </w:rPr>
              <w:t xml:space="preserve"> INFORMACIÓN PREVIA A LA MATRICULACIÓN EN LA UNIVERSIDAD DE SALAMANCA</w:t>
            </w:r>
          </w:p>
          <w:p w14:paraId="5F49C8CF" w14:textId="77777777" w:rsidR="00EC47E8" w:rsidRPr="00EC47E8" w:rsidRDefault="00EC47E8" w:rsidP="00EC47E8">
            <w:pPr>
              <w:jc w:val="both"/>
              <w:rPr>
                <w:sz w:val="20"/>
                <w:szCs w:val="20"/>
              </w:rPr>
            </w:pPr>
            <w:r w:rsidRPr="00EC47E8">
              <w:rPr>
                <w:sz w:val="20"/>
                <w:szCs w:val="20"/>
              </w:rPr>
              <w:t>El estudiante potencial puede obtener una información precisa sobre el Programa de Doctorado, a través de diferentes vías:</w:t>
            </w:r>
          </w:p>
          <w:p w14:paraId="2CA99C2B" w14:textId="11EACA3E" w:rsidR="00EC47E8" w:rsidRPr="00EC47E8" w:rsidRDefault="00EC47E8" w:rsidP="00EC47E8">
            <w:pPr>
              <w:pStyle w:val="Prrafodelista"/>
              <w:widowControl/>
              <w:numPr>
                <w:ilvl w:val="0"/>
                <w:numId w:val="17"/>
              </w:numPr>
              <w:autoSpaceDE/>
              <w:autoSpaceDN/>
              <w:spacing w:before="120" w:after="120"/>
              <w:ind w:left="357" w:hanging="357"/>
              <w:jc w:val="both"/>
              <w:rPr>
                <w:sz w:val="20"/>
                <w:szCs w:val="20"/>
              </w:rPr>
            </w:pPr>
            <w:r w:rsidRPr="00EC47E8">
              <w:rPr>
                <w:sz w:val="20"/>
                <w:szCs w:val="20"/>
              </w:rPr>
              <w:t xml:space="preserve">Página web institucional </w:t>
            </w:r>
            <w:hyperlink r:id="rId40" w:history="1">
              <w:r w:rsidR="00205678" w:rsidRPr="001B6B3D">
                <w:rPr>
                  <w:rStyle w:val="Hipervnculo"/>
                  <w:sz w:val="20"/>
                  <w:szCs w:val="20"/>
                </w:rPr>
                <w:t>https://doctorado.usal.es/es/doctorados</w:t>
              </w:r>
            </w:hyperlink>
            <w:r w:rsidR="00205678">
              <w:rPr>
                <w:sz w:val="20"/>
                <w:szCs w:val="20"/>
              </w:rPr>
              <w:t xml:space="preserve"> </w:t>
            </w:r>
            <w:r w:rsidRPr="00EC47E8">
              <w:rPr>
                <w:sz w:val="20"/>
                <w:szCs w:val="20"/>
              </w:rPr>
              <w:t>en la que se ofrecerá información detallada sobre este PD: características generales, competencias, el perfil de ingreso recomendado, los requisitos de acceso, los criterios, órganos y procedimientos de admisión y de matriculación; los datos de contacto del coordinador del programa, tasas de matrícula, líneas de investigación, actividades formativas, profesorado, la organización del programa (cómo se asigna el tutor y director de tesis, el control del Documento de Actividades de cada doctorando, la valoración anual del Plan de Investigación y del Documento de Actividades), indicadores sobre el programa, las tesis defendidas en los últimos años, las contribuciones científicas de los doctorandos y los informes externos recibidos (por ejemplo, el informe de verificación); normativas, entre ellas la de presentación y lectura de la tesis.</w:t>
            </w:r>
          </w:p>
          <w:p w14:paraId="01D8F7D7" w14:textId="77777777" w:rsidR="00EC47E8" w:rsidRPr="00EC47E8" w:rsidRDefault="00EC47E8" w:rsidP="00EC47E8">
            <w:pPr>
              <w:pStyle w:val="Prrafodelista"/>
              <w:widowControl/>
              <w:numPr>
                <w:ilvl w:val="0"/>
                <w:numId w:val="17"/>
              </w:numPr>
              <w:autoSpaceDE/>
              <w:autoSpaceDN/>
              <w:spacing w:before="120" w:after="120"/>
              <w:jc w:val="both"/>
              <w:rPr>
                <w:sz w:val="20"/>
                <w:szCs w:val="20"/>
              </w:rPr>
            </w:pPr>
            <w:r w:rsidRPr="00EC47E8">
              <w:rPr>
                <w:sz w:val="20"/>
                <w:szCs w:val="20"/>
              </w:rPr>
              <w:t>El coordinador de este Programa de Doctorado y el posible personal administrativo vinculado al mismo solventarán posibles dudas de estudiantes interesados, atendiendo así a todas aquellas dudas que el potencial alumnado le plantee. Esta opción está pensada sobre todo para el caso de los estudiantes procedentes de otros países, que suelen optar por ponerse en contacto por e-mail (doctorado.ia@usal.es).</w:t>
            </w:r>
          </w:p>
          <w:p w14:paraId="7BA89AE4" w14:textId="2924A31A" w:rsidR="00EC47E8" w:rsidRPr="00EC47E8" w:rsidRDefault="00EC47E8" w:rsidP="00EC47E8">
            <w:pPr>
              <w:pStyle w:val="Prrafodelista"/>
              <w:widowControl/>
              <w:numPr>
                <w:ilvl w:val="0"/>
                <w:numId w:val="17"/>
              </w:numPr>
              <w:autoSpaceDE/>
              <w:autoSpaceDN/>
              <w:spacing w:before="120" w:after="120"/>
              <w:jc w:val="both"/>
              <w:rPr>
                <w:sz w:val="20"/>
                <w:szCs w:val="20"/>
              </w:rPr>
            </w:pPr>
            <w:r w:rsidRPr="00EC47E8">
              <w:rPr>
                <w:sz w:val="20"/>
                <w:szCs w:val="20"/>
              </w:rPr>
              <w:t>Información general sobre la oferta de los Programas de Doctorado de la USAL e información sobre los trámites administrativos de los PD la proporciona la Escuela de Doctorado a través de teléfono (923 29 44 00, extensión: 1548), correo electrónico (</w:t>
            </w:r>
            <w:r w:rsidR="008B7DBB">
              <w:rPr>
                <w:sz w:val="20"/>
                <w:szCs w:val="20"/>
              </w:rPr>
              <w:t xml:space="preserve"> </w:t>
            </w:r>
            <w:hyperlink r:id="rId41" w:history="1">
              <w:r w:rsidR="008B7DBB" w:rsidRPr="001B6B3D">
                <w:rPr>
                  <w:rStyle w:val="Hipervnculo"/>
                  <w:sz w:val="20"/>
                  <w:szCs w:val="20"/>
                </w:rPr>
                <w:t>escueladedoctorado@usal.es</w:t>
              </w:r>
            </w:hyperlink>
            <w:r w:rsidR="008B7DBB">
              <w:rPr>
                <w:rStyle w:val="Hipervnculo"/>
                <w:color w:val="auto"/>
                <w:sz w:val="20"/>
                <w:szCs w:val="20"/>
              </w:rPr>
              <w:t xml:space="preserve"> </w:t>
            </w:r>
            <w:r w:rsidRPr="00EC47E8">
              <w:rPr>
                <w:sz w:val="20"/>
                <w:szCs w:val="20"/>
              </w:rPr>
              <w:t>) y página web (</w:t>
            </w:r>
            <w:r w:rsidR="008B7DBB">
              <w:rPr>
                <w:sz w:val="20"/>
                <w:szCs w:val="20"/>
              </w:rPr>
              <w:t xml:space="preserve"> </w:t>
            </w:r>
            <w:hyperlink r:id="rId42" w:history="1">
              <w:r w:rsidR="008B7DBB" w:rsidRPr="001B6B3D">
                <w:rPr>
                  <w:rStyle w:val="Hipervnculo"/>
                  <w:sz w:val="20"/>
                  <w:szCs w:val="20"/>
                </w:rPr>
                <w:t>https://doctorado.usal.es/</w:t>
              </w:r>
            </w:hyperlink>
            <w:r w:rsidRPr="00EC47E8">
              <w:rPr>
                <w:sz w:val="20"/>
                <w:szCs w:val="20"/>
              </w:rPr>
              <w:t>).</w:t>
            </w:r>
          </w:p>
          <w:p w14:paraId="060B3ABC" w14:textId="77777777" w:rsidR="00D3028C" w:rsidRDefault="00D3028C" w:rsidP="005746A7">
            <w:pPr>
              <w:pStyle w:val="Textoencaja"/>
              <w:rPr>
                <w:bCs/>
              </w:rPr>
            </w:pPr>
          </w:p>
          <w:p w14:paraId="6E08F7BC" w14:textId="77777777" w:rsidR="008B7DBB" w:rsidRDefault="008B7DBB" w:rsidP="005746A7">
            <w:pPr>
              <w:pStyle w:val="Textoencaja"/>
              <w:rPr>
                <w:bCs/>
              </w:rPr>
            </w:pPr>
          </w:p>
          <w:p w14:paraId="5ABB8EDA" w14:textId="775D56B4" w:rsidR="0071621E" w:rsidRPr="008B7DBB" w:rsidRDefault="00EC47E8" w:rsidP="0071621E">
            <w:pPr>
              <w:pStyle w:val="Textoencaja"/>
              <w:rPr>
                <w:u w:val="single"/>
              </w:rPr>
            </w:pPr>
            <w:r w:rsidRPr="008B7DBB">
              <w:rPr>
                <w:b/>
                <w:bCs/>
                <w:u w:val="single"/>
              </w:rPr>
              <w:t>PROCEDIMIENTOS DE ACOGIDA Y ORIENTACIÓN DE ESTUDIANTES DE NUEVO INGRESO</w:t>
            </w:r>
            <w:r w:rsidR="0006417E" w:rsidRPr="008B7DBB">
              <w:rPr>
                <w:b/>
                <w:bCs/>
                <w:u w:val="single"/>
              </w:rPr>
              <w:t>: UVIGO Y USAL</w:t>
            </w:r>
          </w:p>
          <w:p w14:paraId="1CFC7A45" w14:textId="45B89B4A" w:rsidR="005B686C" w:rsidRDefault="005746A7" w:rsidP="005746A7">
            <w:pPr>
              <w:pStyle w:val="Textoencaja"/>
            </w:pPr>
            <w:r>
              <w:t>La</w:t>
            </w:r>
            <w:r w:rsidR="00EC419F">
              <w:t>s</w:t>
            </w:r>
            <w:r>
              <w:t xml:space="preserve"> Universidad</w:t>
            </w:r>
            <w:r w:rsidR="00EC419F">
              <w:t>es</w:t>
            </w:r>
            <w:r>
              <w:t xml:space="preserve"> de Vigo </w:t>
            </w:r>
            <w:r w:rsidR="00EC419F">
              <w:t xml:space="preserve">y Salamanca </w:t>
            </w:r>
            <w:r>
              <w:t>dispone</w:t>
            </w:r>
            <w:r w:rsidR="00EC419F">
              <w:t>n</w:t>
            </w:r>
            <w:r>
              <w:t xml:space="preserve"> de procedimientos de acogida y orientación de los/as estudiantes de nuevo ingreso. En la</w:t>
            </w:r>
            <w:r w:rsidR="00EC419F">
              <w:t>s</w:t>
            </w:r>
            <w:r>
              <w:t xml:space="preserve"> </w:t>
            </w:r>
            <w:r w:rsidRPr="00D3028C">
              <w:rPr>
                <w:i/>
                <w:iCs/>
              </w:rPr>
              <w:t>Guía</w:t>
            </w:r>
            <w:r w:rsidR="00EC419F">
              <w:rPr>
                <w:i/>
                <w:iCs/>
              </w:rPr>
              <w:t>s</w:t>
            </w:r>
            <w:r w:rsidRPr="00D3028C">
              <w:rPr>
                <w:i/>
                <w:iCs/>
              </w:rPr>
              <w:t xml:space="preserve">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2E76A6E6" w14:textId="77777777" w:rsidR="00EC419F" w:rsidRDefault="00EC419F" w:rsidP="005746A7">
            <w:pPr>
              <w:pStyle w:val="Textoencaja"/>
            </w:pP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43" w:history="1">
              <w:r w:rsidRPr="00D3028C">
                <w:rPr>
                  <w:rStyle w:val="Hipervnculo"/>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44"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45" w:history="1">
              <w:r w:rsidR="00D023DC" w:rsidRPr="009D0575">
                <w:rPr>
                  <w:rStyle w:val="Hipervnculo"/>
                </w:rPr>
                <w:t>https://tv.uvigo.es/series/5ca1f0e68f4208961ec06285</w:t>
              </w:r>
            </w:hyperlink>
            <w:r w:rsidR="00D023DC">
              <w:rPr>
                <w:color w:val="0000FF"/>
              </w:rPr>
              <w:t>)</w:t>
            </w:r>
          </w:p>
          <w:p w14:paraId="17D28FB6" w14:textId="6C1853C8" w:rsidR="00EC47E8" w:rsidRPr="00EC47E8" w:rsidRDefault="00EC47E8" w:rsidP="00560D77">
            <w:pPr>
              <w:adjustRightInd w:val="0"/>
              <w:spacing w:beforeLines="60" w:before="144" w:afterLines="60" w:after="144" w:line="276" w:lineRule="auto"/>
              <w:jc w:val="both"/>
              <w:rPr>
                <w:sz w:val="20"/>
                <w:szCs w:val="20"/>
              </w:rPr>
            </w:pPr>
            <w:r w:rsidRPr="00EC47E8">
              <w:rPr>
                <w:sz w:val="20"/>
                <w:szCs w:val="20"/>
              </w:rPr>
              <w:t>Por su parte, en la Universidad de Salamanca, en la primera semana lectiva y en función de si los doctorandos proceden de otros países y de si no han sido previamente alumnos de la USAL, se realizan acciones de acogida en las que se les dará la bienvenida, mostrarán las instalaciones.</w:t>
            </w:r>
          </w:p>
          <w:p w14:paraId="03DFEBFF" w14:textId="0CB7F0DC" w:rsidR="00EC47E8" w:rsidRPr="00EC47E8" w:rsidRDefault="00EC47E8" w:rsidP="00560D77">
            <w:pPr>
              <w:adjustRightInd w:val="0"/>
              <w:spacing w:beforeLines="60" w:before="144" w:afterLines="60" w:after="144" w:line="276" w:lineRule="auto"/>
              <w:jc w:val="both"/>
              <w:rPr>
                <w:sz w:val="20"/>
                <w:szCs w:val="20"/>
              </w:rPr>
            </w:pPr>
            <w:r w:rsidRPr="00EC47E8">
              <w:rPr>
                <w:sz w:val="20"/>
                <w:szCs w:val="20"/>
              </w:rPr>
              <w:t xml:space="preserve">Además, se les proporciona información sobre enlaces de interés de la USAL (Servicio de Promoción, Información y Orientación </w:t>
            </w:r>
            <w:hyperlink r:id="rId46" w:history="1">
              <w:r w:rsidR="00560D77" w:rsidRPr="00986E79">
                <w:rPr>
                  <w:rStyle w:val="Hipervnculo"/>
                  <w:sz w:val="20"/>
                  <w:szCs w:val="20"/>
                </w:rPr>
                <w:t>https://usal.es/promocion-informacion-y-orientacion-spio</w:t>
              </w:r>
            </w:hyperlink>
            <w:r w:rsidRPr="00EC47E8">
              <w:rPr>
                <w:sz w:val="20"/>
                <w:szCs w:val="20"/>
              </w:rPr>
              <w:t xml:space="preserve">) e información sobre la organización y planificación de las actividades del Programa de Doctorado, las asignaciones de tutor y director de tesis, el compromiso de supervisión de doctorado, los recursos y el modo de acceder a los mismos (aulas informáticas, laboratorios, red wifi, consulta y acceso </w:t>
            </w:r>
            <w:proofErr w:type="spellStart"/>
            <w:r w:rsidRPr="00EC47E8">
              <w:rPr>
                <w:i/>
                <w:iCs/>
                <w:sz w:val="20"/>
                <w:szCs w:val="20"/>
              </w:rPr>
              <w:t>on</w:t>
            </w:r>
            <w:proofErr w:type="spellEnd"/>
            <w:r w:rsidRPr="00EC47E8">
              <w:rPr>
                <w:i/>
                <w:iCs/>
                <w:sz w:val="20"/>
                <w:szCs w:val="20"/>
              </w:rPr>
              <w:t xml:space="preserve"> line </w:t>
            </w:r>
            <w:r w:rsidRPr="00EC47E8">
              <w:rPr>
                <w:sz w:val="20"/>
                <w:szCs w:val="20"/>
              </w:rPr>
              <w:t>a la aplicación de Actividades del Doctorando). En estas acciones participarán la Comisión Académica del Programa de Doctorado, los profesores y el personal de administración y servicios.</w:t>
            </w:r>
          </w:p>
          <w:p w14:paraId="0BD2911F" w14:textId="77777777" w:rsidR="00EC47E8" w:rsidRDefault="00EC47E8" w:rsidP="00D3028C">
            <w:pPr>
              <w:pStyle w:val="Textoencaja"/>
            </w:pPr>
          </w:p>
          <w:p w14:paraId="7EB0B6EE" w14:textId="52D441B5" w:rsidR="00921DEE" w:rsidRPr="008B7DBB" w:rsidRDefault="0006417E" w:rsidP="0071621E">
            <w:pPr>
              <w:pStyle w:val="Textoencaja"/>
              <w:rPr>
                <w:u w:val="single"/>
              </w:rPr>
            </w:pPr>
            <w:r w:rsidRPr="008B7DBB">
              <w:rPr>
                <w:b/>
                <w:bCs/>
                <w:u w:val="single"/>
              </w:rPr>
              <w:t>SISTEMAS DE INFORMACIÓN PREVIA PROPI</w:t>
            </w:r>
            <w:r w:rsidR="0033781C" w:rsidRPr="008B7DBB">
              <w:rPr>
                <w:b/>
                <w:bCs/>
                <w:u w:val="single"/>
              </w:rPr>
              <w:t>OS</w:t>
            </w:r>
            <w:r w:rsidRPr="008B7DBB">
              <w:rPr>
                <w:b/>
                <w:bCs/>
                <w:u w:val="single"/>
              </w:rPr>
              <w:t xml:space="preserve"> DEL PROGRAMA DE DOCTORADO</w:t>
            </w:r>
          </w:p>
          <w:p w14:paraId="66B064CE" w14:textId="77777777" w:rsidR="00E03517" w:rsidRDefault="00E03517" w:rsidP="005B092E">
            <w:pPr>
              <w:pStyle w:val="Textoencaja"/>
            </w:pPr>
          </w:p>
          <w:p w14:paraId="68D3A63D" w14:textId="54546B05" w:rsidR="00E03517" w:rsidRDefault="00E03517" w:rsidP="00E03517">
            <w:pPr>
              <w:pStyle w:val="Textoencaja"/>
            </w:pPr>
            <w:r>
              <w:t>L</w:t>
            </w:r>
            <w:r w:rsidRPr="00EC419F">
              <w:t xml:space="preserve">as páginas web oficiales del </w:t>
            </w:r>
            <w:r>
              <w:t>P</w:t>
            </w:r>
            <w:r w:rsidRPr="00EC419F">
              <w:t>rograma contienen toda la información actualizada sobre el mismo</w:t>
            </w:r>
            <w:r>
              <w:t>:</w:t>
            </w:r>
          </w:p>
          <w:p w14:paraId="1A9D54EB" w14:textId="77777777" w:rsidR="00E03517" w:rsidRDefault="00E03517" w:rsidP="00E03517">
            <w:pPr>
              <w:pStyle w:val="Textoencaja"/>
              <w:numPr>
                <w:ilvl w:val="0"/>
                <w:numId w:val="45"/>
              </w:numPr>
            </w:pPr>
            <w:hyperlink r:id="rId47" w:history="1">
              <w:r w:rsidRPr="001B6B3D">
                <w:rPr>
                  <w:rStyle w:val="Hipervnculo"/>
                </w:rPr>
                <w:t>http://geocei.webs.uvigo.es/en/</w:t>
              </w:r>
            </w:hyperlink>
          </w:p>
          <w:p w14:paraId="20CF7E49" w14:textId="77777777" w:rsidR="00E03517" w:rsidRDefault="00E03517" w:rsidP="00E03517">
            <w:pPr>
              <w:pStyle w:val="Textoencaja"/>
              <w:numPr>
                <w:ilvl w:val="0"/>
                <w:numId w:val="45"/>
              </w:numPr>
            </w:pPr>
            <w:hyperlink r:id="rId48" w:history="1">
              <w:r w:rsidRPr="001B6B3D">
                <w:rPr>
                  <w:rStyle w:val="Hipervnculo"/>
                </w:rPr>
                <w:t>https://doctorado.usal.es/es/doctorado/geotecnolog%C3%ADas-aplicadas-la-construcci%C3%B3n-energ%C3%ADa-e-industria</w:t>
              </w:r>
            </w:hyperlink>
          </w:p>
          <w:p w14:paraId="16B64076" w14:textId="77777777" w:rsidR="00E03517" w:rsidRDefault="00E03517" w:rsidP="005B092E">
            <w:pPr>
              <w:pStyle w:val="Textoencaja"/>
            </w:pPr>
          </w:p>
          <w:p w14:paraId="07F59998" w14:textId="444D5283" w:rsidR="00E03517" w:rsidRDefault="00E03517" w:rsidP="005B092E">
            <w:pPr>
              <w:pStyle w:val="Textoencaja"/>
            </w:pPr>
            <w:r>
              <w:t>Así mismo, l</w:t>
            </w:r>
            <w:r w:rsidR="00EC419F" w:rsidRPr="00EC419F">
              <w:t>as páginas web y RRSS de ambos grupos de investigación en la UVIGO (</w:t>
            </w:r>
            <w:proofErr w:type="spellStart"/>
            <w:r w:rsidR="00EC419F" w:rsidRPr="00EC419F">
              <w:t>GeoTECH</w:t>
            </w:r>
            <w:proofErr w:type="spellEnd"/>
            <w:r w:rsidR="00EC419F" w:rsidRPr="00EC419F">
              <w:t>) y en la USAL (TIDOP) difunden información sobre el programa, perfil de acceso y plazos de preinscripción y matriculación</w:t>
            </w:r>
            <w:r>
              <w:t>:</w:t>
            </w:r>
          </w:p>
          <w:p w14:paraId="7AD411D7" w14:textId="77777777" w:rsidR="00E03517" w:rsidRDefault="00E03517" w:rsidP="00E03517">
            <w:pPr>
              <w:pStyle w:val="Textoencaja"/>
              <w:numPr>
                <w:ilvl w:val="0"/>
                <w:numId w:val="45"/>
              </w:numPr>
            </w:pPr>
            <w:hyperlink r:id="rId49" w:history="1">
              <w:r w:rsidRPr="001B6B3D">
                <w:rPr>
                  <w:rStyle w:val="Hipervnculo"/>
                </w:rPr>
                <w:t>http://geotech.webs.uvigo.es/en/</w:t>
              </w:r>
            </w:hyperlink>
          </w:p>
          <w:p w14:paraId="34BD5D24" w14:textId="77777777" w:rsidR="00E03517" w:rsidRDefault="00E03517" w:rsidP="00E03517">
            <w:pPr>
              <w:pStyle w:val="Textoencaja"/>
              <w:numPr>
                <w:ilvl w:val="0"/>
                <w:numId w:val="45"/>
              </w:numPr>
            </w:pPr>
            <w:hyperlink r:id="rId50" w:history="1">
              <w:r w:rsidRPr="001B6B3D">
                <w:rPr>
                  <w:rStyle w:val="Hipervnculo"/>
                </w:rPr>
                <w:t>https://tidop.usal.es/</w:t>
              </w:r>
            </w:hyperlink>
          </w:p>
          <w:p w14:paraId="63C88D22" w14:textId="77777777" w:rsidR="00E03517" w:rsidRDefault="00E03517" w:rsidP="005B092E">
            <w:pPr>
              <w:pStyle w:val="Textoencaja"/>
            </w:pPr>
          </w:p>
          <w:p w14:paraId="3711D113" w14:textId="77777777" w:rsidR="008B7DBB" w:rsidRDefault="008B7DBB" w:rsidP="005B092E">
            <w:pPr>
              <w:pStyle w:val="Textoencaja"/>
            </w:pPr>
          </w:p>
          <w:p w14:paraId="3AA08D24" w14:textId="77777777" w:rsidR="008B7DBB" w:rsidRPr="00EC419F" w:rsidRDefault="008B7DBB" w:rsidP="005B092E">
            <w:pPr>
              <w:pStyle w:val="Textoencaja"/>
            </w:pPr>
          </w:p>
          <w:p w14:paraId="1E7A02D0" w14:textId="470AA049" w:rsidR="00DB146D" w:rsidRPr="00921DEE" w:rsidRDefault="00DB146D" w:rsidP="00DE49C4">
            <w:pPr>
              <w:pStyle w:val="Textoencaja"/>
            </w:pPr>
          </w:p>
        </w:tc>
      </w:tr>
    </w:tbl>
    <w:p w14:paraId="6B1A89D5" w14:textId="73720E05" w:rsidR="00DB146D" w:rsidRDefault="00DB146D" w:rsidP="005B092E">
      <w:pPr>
        <w:pStyle w:val="Textoindependiente"/>
        <w:jc w:val="both"/>
        <w:rPr>
          <w:rFonts w:asciiTheme="minorHAnsi" w:hAnsiTheme="minorHAnsi" w:cstheme="minorHAnsi"/>
        </w:rPr>
      </w:pPr>
    </w:p>
    <w:p w14:paraId="7990C05C" w14:textId="77777777" w:rsidR="00DB146D" w:rsidRDefault="00DB146D">
      <w:pPr>
        <w:rPr>
          <w:rFonts w:asciiTheme="minorHAnsi" w:hAnsiTheme="minorHAnsi" w:cstheme="minorHAnsi"/>
          <w:sz w:val="20"/>
          <w:szCs w:val="20"/>
        </w:rPr>
      </w:pPr>
      <w:r>
        <w:rPr>
          <w:rFonts w:asciiTheme="minorHAnsi" w:hAnsiTheme="minorHAnsi" w:cstheme="minorHAnsi"/>
        </w:rPr>
        <w:br w:type="page"/>
      </w: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6106E6E4">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6106E6E4">
        <w:trPr>
          <w:trHeight w:val="1701"/>
          <w:jc w:val="center"/>
        </w:trPr>
        <w:tc>
          <w:tcPr>
            <w:tcW w:w="9754" w:type="dxa"/>
          </w:tcPr>
          <w:p w14:paraId="7A67FC16" w14:textId="77777777" w:rsidR="00205678" w:rsidRDefault="00205678" w:rsidP="0071621E">
            <w:pPr>
              <w:pStyle w:val="Textoencaja"/>
              <w:rPr>
                <w:b/>
                <w:bCs/>
                <w:u w:val="single"/>
              </w:rPr>
            </w:pPr>
          </w:p>
          <w:p w14:paraId="22EABE5B" w14:textId="7043F702" w:rsidR="00B6372F" w:rsidRPr="00205678" w:rsidRDefault="00AC2342" w:rsidP="0071621E">
            <w:pPr>
              <w:pStyle w:val="Textoencaja"/>
              <w:rPr>
                <w:b/>
                <w:bCs/>
                <w:u w:val="single"/>
              </w:rPr>
            </w:pPr>
            <w:r w:rsidRPr="00205678">
              <w:rPr>
                <w:b/>
                <w:bCs/>
                <w:u w:val="single"/>
              </w:rPr>
              <w:t>ACCESO A LOS ESTUDIOS DE DOCTORADO</w:t>
            </w:r>
          </w:p>
          <w:p w14:paraId="6FD8C71F" w14:textId="5F41519C" w:rsidR="0033781C" w:rsidRPr="0033781C" w:rsidRDefault="00EA5D71" w:rsidP="0033781C">
            <w:pPr>
              <w:pStyle w:val="Textoencaja"/>
            </w:pPr>
            <w:r w:rsidRPr="0033781C">
              <w:t>Los requisitos para el acceso a los PD vienen establecidos en los artículos 6 y 7 y en la disposición adicional segunda del Real Decreto 99/2011, de 28 de enero, por el que se regulan las enseñanzas oficiales de doctorado</w:t>
            </w:r>
            <w:r w:rsidR="0033781C" w:rsidRPr="0033781C">
              <w:t>, modificado por el Real Decreto 576/2023:</w:t>
            </w:r>
            <w:r w:rsidR="00205678">
              <w:t xml:space="preserve"> </w:t>
            </w:r>
            <w:hyperlink r:id="rId51" w:history="1">
              <w:r w:rsidR="00205678" w:rsidRPr="001B6B3D">
                <w:rPr>
                  <w:rStyle w:val="Hipervnculo"/>
                </w:rPr>
                <w:t>https://www.boe.es/buscar/pdf/2011/BOE-A-2011-2541-consolidado.pdf</w:t>
              </w:r>
            </w:hyperlink>
          </w:p>
          <w:p w14:paraId="0D2F2B5D" w14:textId="6A5BDCE8" w:rsidR="0033781C" w:rsidRPr="0033781C" w:rsidRDefault="0033781C" w:rsidP="0033781C">
            <w:pPr>
              <w:adjustRightInd w:val="0"/>
              <w:spacing w:line="276" w:lineRule="auto"/>
              <w:jc w:val="both"/>
              <w:rPr>
                <w:sz w:val="20"/>
                <w:szCs w:val="20"/>
              </w:rPr>
            </w:pPr>
          </w:p>
          <w:p w14:paraId="5D06770D" w14:textId="17861062" w:rsidR="00EA5D71" w:rsidRPr="0033781C" w:rsidRDefault="00EA5D71" w:rsidP="0033781C">
            <w:pPr>
              <w:adjustRightInd w:val="0"/>
              <w:spacing w:line="276" w:lineRule="auto"/>
              <w:jc w:val="both"/>
              <w:rPr>
                <w:sz w:val="20"/>
                <w:szCs w:val="20"/>
              </w:rPr>
            </w:pPr>
            <w:r w:rsidRPr="0033781C">
              <w:rPr>
                <w:sz w:val="20"/>
                <w:szCs w:val="20"/>
              </w:rPr>
              <w:t>En concreto, en su artículo 6 establece que, para acceder a las mismas, será nece</w:t>
            </w:r>
            <w:r w:rsidRPr="00AC2342">
              <w:rPr>
                <w:sz w:val="20"/>
                <w:szCs w:val="20"/>
              </w:rPr>
              <w:t>sario estar en posesión de los títulos oficiales españoles de Grado, o equivalente, y de Máster Universitario o equivalente, sie</w:t>
            </w:r>
            <w:r w:rsidRPr="0033781C">
              <w:rPr>
                <w:sz w:val="20"/>
                <w:szCs w:val="20"/>
              </w:rPr>
              <w:t>mpre que se hayan superado, al menos, 300 créditos ECTS en el conjunto de estas dos enseñanzas.</w:t>
            </w:r>
          </w:p>
          <w:p w14:paraId="5C120B02" w14:textId="77777777" w:rsidR="00EA5D71" w:rsidRPr="0033781C" w:rsidRDefault="00EA5D71" w:rsidP="0033781C">
            <w:pPr>
              <w:adjustRightInd w:val="0"/>
              <w:spacing w:line="276" w:lineRule="auto"/>
              <w:rPr>
                <w:sz w:val="20"/>
                <w:szCs w:val="20"/>
              </w:rPr>
            </w:pPr>
          </w:p>
          <w:p w14:paraId="3B3D2B09" w14:textId="77777777" w:rsidR="00EA5D71" w:rsidRPr="0033781C" w:rsidRDefault="00EA5D71" w:rsidP="0033781C">
            <w:pPr>
              <w:spacing w:line="276" w:lineRule="auto"/>
              <w:rPr>
                <w:sz w:val="20"/>
                <w:szCs w:val="20"/>
              </w:rPr>
            </w:pPr>
            <w:r w:rsidRPr="0033781C">
              <w:rPr>
                <w:sz w:val="20"/>
                <w:szCs w:val="20"/>
              </w:rPr>
              <w:t>También pueden accederse quienes se encuentren en alguno de los siguientes supuestos:</w:t>
            </w:r>
          </w:p>
          <w:p w14:paraId="34A8D3E8" w14:textId="77777777" w:rsidR="00EA5D71" w:rsidRPr="0033781C" w:rsidRDefault="00EA5D71" w:rsidP="0033781C">
            <w:pPr>
              <w:pStyle w:val="Prrafodelista"/>
              <w:widowControl/>
              <w:numPr>
                <w:ilvl w:val="0"/>
                <w:numId w:val="18"/>
              </w:numPr>
              <w:autoSpaceDE/>
              <w:autoSpaceDN/>
              <w:spacing w:after="200" w:line="276" w:lineRule="auto"/>
              <w:contextualSpacing/>
              <w:jc w:val="both"/>
              <w:rPr>
                <w:sz w:val="20"/>
                <w:szCs w:val="20"/>
              </w:rPr>
            </w:pPr>
            <w:r w:rsidRPr="0033781C">
              <w:rPr>
                <w:sz w:val="20"/>
                <w:szCs w:val="20"/>
              </w:rPr>
              <w:t xml:space="preserve">Estar en posesión de títulos universitarios </w:t>
            </w:r>
            <w:proofErr w:type="gramStart"/>
            <w:r w:rsidRPr="0033781C">
              <w:rPr>
                <w:sz w:val="20"/>
                <w:szCs w:val="20"/>
              </w:rPr>
              <w:t>oficiales españoles o títulos españoles</w:t>
            </w:r>
            <w:proofErr w:type="gramEnd"/>
            <w:r w:rsidRPr="0033781C">
              <w:rPr>
                <w:sz w:val="20"/>
                <w:szCs w:val="20"/>
              </w:rPr>
              <w:t xml:space="preserve"> equivalentes siempre que se hayan superado, al menos, 300 créditos ECTS en el conjunto de estas enseñanzas y acreditar un nivel 3 del Marco Español de Cualificaciones para la Educación Superior.</w:t>
            </w:r>
          </w:p>
          <w:p w14:paraId="4BD64ABD" w14:textId="77777777" w:rsidR="00EA5D71" w:rsidRPr="0033781C" w:rsidRDefault="00EA5D71" w:rsidP="0033781C">
            <w:pPr>
              <w:pStyle w:val="Prrafodelista"/>
              <w:widowControl/>
              <w:numPr>
                <w:ilvl w:val="0"/>
                <w:numId w:val="18"/>
              </w:numPr>
              <w:autoSpaceDE/>
              <w:autoSpaceDN/>
              <w:spacing w:after="200" w:line="276" w:lineRule="auto"/>
              <w:contextualSpacing/>
              <w:jc w:val="both"/>
              <w:rPr>
                <w:sz w:val="20"/>
                <w:szCs w:val="20"/>
              </w:rPr>
            </w:pPr>
            <w:r w:rsidRPr="0033781C">
              <w:rPr>
                <w:sz w:val="20"/>
                <w:szCs w:val="20"/>
              </w:rPr>
              <w:t xml:space="preserve">Estar en posesión de un título obtenido conforme a sistemas educativos extranjeros pertenecientes al Espacio Europeo de Educación Superior (EEES), sin necesidad de su homologación, que acredite un nivel 7 del Marco Europeo de Cualificaciones siempre que dicho título faculte para el acceso a estudios de doctorado en el país de expedición </w:t>
            </w:r>
            <w:proofErr w:type="gramStart"/>
            <w:r w:rsidRPr="0033781C">
              <w:rPr>
                <w:sz w:val="20"/>
                <w:szCs w:val="20"/>
              </w:rPr>
              <w:t>del mismo</w:t>
            </w:r>
            <w:proofErr w:type="gramEnd"/>
            <w:r w:rsidRPr="0033781C">
              <w:rPr>
                <w:sz w:val="20"/>
                <w:szCs w:val="20"/>
              </w:rPr>
              <w:t>. Esta admisión no implicará, en ningún caso, la homologación del título previo del que esté en posesión el interesado ni su reconocimiento a otros efectos que el del acceso a enseñanzas de doctorado.</w:t>
            </w:r>
          </w:p>
          <w:p w14:paraId="76FE1E3B" w14:textId="77777777" w:rsidR="00EA5D71" w:rsidRPr="0033781C" w:rsidRDefault="00EA5D71" w:rsidP="0033781C">
            <w:pPr>
              <w:pStyle w:val="Prrafodelista"/>
              <w:widowControl/>
              <w:numPr>
                <w:ilvl w:val="0"/>
                <w:numId w:val="18"/>
              </w:numPr>
              <w:autoSpaceDE/>
              <w:autoSpaceDN/>
              <w:spacing w:after="200" w:line="276" w:lineRule="auto"/>
              <w:contextualSpacing/>
              <w:jc w:val="both"/>
              <w:rPr>
                <w:sz w:val="20"/>
                <w:szCs w:val="20"/>
              </w:rPr>
            </w:pPr>
            <w:r w:rsidRPr="0033781C">
              <w:rPr>
                <w:sz w:val="20"/>
                <w:szCs w:val="20"/>
              </w:rPr>
              <w:t>Estar en posesión de un título obtenido conforme a sistemas educativos extranjeros ajenos al EEES, sin necesidad de su homologación, previa comprobación por la universidad de que éste acredita un nivel de formación equivalente a la del título oficial español de Máster universitario y que faculta en el país de expedición del título para el acceso a estudios de doctorado. Esta admisión no implicará, en ningún caso, la homologación del título previo del que esté en posesión el interesado ni su reconocimiento a otros efectos que el del acceso a enseñanzas de doctorado.</w:t>
            </w:r>
          </w:p>
          <w:p w14:paraId="0DDABB04" w14:textId="77777777" w:rsidR="00EA5D71" w:rsidRPr="0033781C" w:rsidRDefault="00EA5D71" w:rsidP="0033781C">
            <w:pPr>
              <w:pStyle w:val="Prrafodelista"/>
              <w:widowControl/>
              <w:numPr>
                <w:ilvl w:val="0"/>
                <w:numId w:val="18"/>
              </w:numPr>
              <w:autoSpaceDE/>
              <w:autoSpaceDN/>
              <w:spacing w:after="200" w:line="276" w:lineRule="auto"/>
              <w:contextualSpacing/>
              <w:jc w:val="both"/>
              <w:rPr>
                <w:sz w:val="20"/>
                <w:szCs w:val="20"/>
              </w:rPr>
            </w:pPr>
            <w:r w:rsidRPr="0033781C">
              <w:rPr>
                <w:sz w:val="20"/>
                <w:szCs w:val="20"/>
              </w:rPr>
              <w:t>Estar en posesión de otro título de Doctora o Doctor.</w:t>
            </w:r>
          </w:p>
          <w:p w14:paraId="1B454C6A" w14:textId="77777777" w:rsidR="00EA5D71" w:rsidRPr="0033781C" w:rsidRDefault="00EA5D71" w:rsidP="0033781C">
            <w:pPr>
              <w:pStyle w:val="Prrafodelista"/>
              <w:widowControl/>
              <w:numPr>
                <w:ilvl w:val="0"/>
                <w:numId w:val="18"/>
              </w:numPr>
              <w:autoSpaceDE/>
              <w:autoSpaceDN/>
              <w:spacing w:after="200" w:line="276" w:lineRule="auto"/>
              <w:contextualSpacing/>
              <w:jc w:val="both"/>
              <w:rPr>
                <w:sz w:val="20"/>
                <w:szCs w:val="20"/>
              </w:rPr>
            </w:pPr>
            <w:r w:rsidRPr="0033781C">
              <w:rPr>
                <w:sz w:val="20"/>
                <w:szCs w:val="20"/>
              </w:rPr>
              <w:t>Igualmente podrán acceder los titulados universitarios que, previa obtención de plaza en formación en la correspondiente prueba de acceso a plazas de formación sanitaria especializada, hayan superado con evaluación positiva al menos dos años de formación de un programa para la obtención del título oficial de alguna de las especialidades en Ciencias de la Salud.</w:t>
            </w:r>
          </w:p>
          <w:p w14:paraId="53D08D4D" w14:textId="77777777" w:rsidR="0033781C" w:rsidRDefault="0033781C" w:rsidP="00B6372F">
            <w:pPr>
              <w:pStyle w:val="Textoencaja"/>
            </w:pPr>
            <w:r>
              <w:t>T</w:t>
            </w:r>
            <w:r w:rsidR="00F72CD1">
              <w:t xml:space="preserve">odos los aspectos mencionados se desarrollan </w:t>
            </w:r>
            <w:r w:rsidR="001472E2">
              <w:t xml:space="preserve">con detalle </w:t>
            </w:r>
            <w:r w:rsidR="00F72CD1">
              <w:t xml:space="preserve">en el </w:t>
            </w:r>
            <w:r w:rsidR="00B6372F">
              <w:t xml:space="preserve">Reglamento de </w:t>
            </w:r>
            <w:r w:rsidR="00801839">
              <w:t>Estudios de Doctorado</w:t>
            </w:r>
            <w:r>
              <w:t xml:space="preserve"> de la Universidad de Vigo </w:t>
            </w:r>
            <w:hyperlink r:id="rId52" w:history="1">
              <w:r w:rsidR="00801839" w:rsidRPr="00C4439F">
                <w:rPr>
                  <w:rStyle w:val="Hipervnculo"/>
                </w:rPr>
                <w:t>https://secretaria.uvigo.gal/uv/web/normativa/public/show/625</w:t>
              </w:r>
            </w:hyperlink>
            <w:r>
              <w:t xml:space="preserve"> y en el Reglamento de Doctorado de la Universidad de Salamanca</w:t>
            </w:r>
          </w:p>
          <w:p w14:paraId="05F4F690" w14:textId="75D0516C" w:rsidR="00F0662F" w:rsidRDefault="0033781C" w:rsidP="00B6372F">
            <w:pPr>
              <w:pStyle w:val="Textoencaja"/>
            </w:pPr>
            <w:r>
              <w:t xml:space="preserve"> </w:t>
            </w:r>
            <w:hyperlink r:id="rId53" w:history="1">
              <w:r w:rsidRPr="00986E79">
                <w:rPr>
                  <w:rStyle w:val="Hipervnculo"/>
                </w:rPr>
                <w:t>https://posgrado.usal.es/NORMATIVA/Modif_Reglamento_Doctorado20150129.pdf</w:t>
              </w:r>
            </w:hyperlink>
          </w:p>
          <w:p w14:paraId="47ECC38F" w14:textId="77777777" w:rsidR="0033781C" w:rsidRDefault="0033781C" w:rsidP="00B6372F">
            <w:pPr>
              <w:pStyle w:val="Textoencaja"/>
            </w:pPr>
          </w:p>
          <w:p w14:paraId="68B97585" w14:textId="77777777" w:rsidR="00205678" w:rsidRDefault="00205678" w:rsidP="00B6372F">
            <w:pPr>
              <w:pStyle w:val="Textoencaja"/>
            </w:pPr>
          </w:p>
          <w:p w14:paraId="2FB3432F" w14:textId="5C952D76" w:rsidR="00C92004" w:rsidRPr="00205678" w:rsidRDefault="00AC2342" w:rsidP="0071621E">
            <w:pPr>
              <w:pStyle w:val="Textoencaja"/>
              <w:rPr>
                <w:b/>
                <w:bCs/>
                <w:u w:val="single"/>
              </w:rPr>
            </w:pPr>
            <w:r w:rsidRPr="00205678">
              <w:rPr>
                <w:b/>
                <w:bCs/>
                <w:u w:val="single"/>
              </w:rPr>
              <w:t xml:space="preserve">ADMISIÓN AL PROGRAMA DE DOCTORADO </w:t>
            </w:r>
          </w:p>
          <w:p w14:paraId="774E8190" w14:textId="77777777" w:rsidR="00AD407A" w:rsidRDefault="00AD407A" w:rsidP="00AD407A">
            <w:pPr>
              <w:pStyle w:val="Textoencaja"/>
            </w:pPr>
          </w:p>
          <w:p w14:paraId="242C781C" w14:textId="44A133D6" w:rsidR="0071621E" w:rsidRDefault="00AD407A" w:rsidP="00AD407A">
            <w:pPr>
              <w:pStyle w:val="Textoencaja"/>
            </w:pPr>
            <w:r w:rsidRPr="00AD407A">
              <w:t>El estudiante, en el momento de solicitar la admisión al Programa de Doctorado, pudiendo realizarse esta en cada una de las universidades que</w:t>
            </w:r>
            <w:r>
              <w:t xml:space="preserve"> </w:t>
            </w:r>
            <w:r w:rsidRPr="00AD407A">
              <w:t>imparten este título, tiene que presentar la documentación requerida según Normativa propia de cada Universidad que forma parte del Programa de Doctorado.</w:t>
            </w:r>
          </w:p>
          <w:p w14:paraId="4132D683" w14:textId="77777777" w:rsidR="00AD407A" w:rsidRPr="00AD407A" w:rsidRDefault="00AD407A" w:rsidP="00AD407A">
            <w:pPr>
              <w:pStyle w:val="Textoencaja"/>
            </w:pPr>
          </w:p>
          <w:p w14:paraId="40490A5F" w14:textId="41CFC521" w:rsidR="00AD407A" w:rsidRDefault="00AD407A" w:rsidP="00AD407A">
            <w:pPr>
              <w:pStyle w:val="Textoencaja"/>
            </w:pPr>
            <w:r w:rsidRPr="00AD407A">
              <w:t>Teniendo en cuenta la información aportada por el candidato, la Comisión Académica del Programa de Doctorado se encargará</w:t>
            </w:r>
            <w:r>
              <w:t xml:space="preserve"> </w:t>
            </w:r>
            <w:r w:rsidRPr="00AD407A">
              <w:t xml:space="preserve">de resolver la solicitud de admisión de acuerdo con la legislación vigente, los procedimientos y criterios </w:t>
            </w:r>
            <w:r w:rsidRPr="00AD407A">
              <w:lastRenderedPageBreak/>
              <w:t>generales de admisión en</w:t>
            </w:r>
            <w:r>
              <w:t xml:space="preserve"> </w:t>
            </w:r>
            <w:r w:rsidRPr="00AD407A">
              <w:t>los estudios de doctorado</w:t>
            </w:r>
          </w:p>
          <w:p w14:paraId="1D2A874A" w14:textId="77777777" w:rsidR="00AD407A" w:rsidRPr="00AD407A" w:rsidRDefault="00AD407A" w:rsidP="00AD407A">
            <w:pPr>
              <w:pStyle w:val="Textoencaja"/>
            </w:pPr>
          </w:p>
          <w:p w14:paraId="5E5C4C49" w14:textId="22ACC5AD" w:rsidR="00B6372F" w:rsidRPr="0071621E" w:rsidRDefault="00B6372F" w:rsidP="009841BB">
            <w:pPr>
              <w:pStyle w:val="Textoencaja"/>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4F2CB5EE" w14:textId="79884C24" w:rsidR="00AD407A" w:rsidRPr="00AD407A" w:rsidRDefault="00B6372F" w:rsidP="00AD407A">
            <w:pPr>
              <w:pStyle w:val="Textoencaja"/>
            </w:pPr>
            <w:r>
              <w:t xml:space="preserve">El perfil de ingreso a este </w:t>
            </w:r>
            <w:r w:rsidR="00897AE6">
              <w:t>p</w:t>
            </w:r>
            <w:r>
              <w:t xml:space="preserve">rograma de </w:t>
            </w:r>
            <w:r w:rsidR="00897AE6">
              <w:t>d</w:t>
            </w:r>
            <w:r>
              <w:t xml:space="preserve">octorado </w:t>
            </w:r>
            <w:r w:rsidR="00AD407A">
              <w:t xml:space="preserve">es eminentemente </w:t>
            </w:r>
            <w:r w:rsidR="00AD407A" w:rsidRPr="00AD407A">
              <w:t>tecnológico</w:t>
            </w:r>
            <w:r w:rsidR="00AD407A">
              <w:t>,</w:t>
            </w:r>
            <w:r w:rsidR="00AD407A" w:rsidRPr="00AD407A">
              <w:t xml:space="preserve"> acorde con el carácter del Programa de Doctorado</w:t>
            </w:r>
            <w:r w:rsidR="00AD407A">
              <w:t>, y vinculado a Grados y Másteres en I</w:t>
            </w:r>
            <w:r w:rsidR="00AD407A" w:rsidRPr="00AD407A">
              <w:t>ngeniería</w:t>
            </w:r>
            <w:r w:rsidR="00AD407A">
              <w:t xml:space="preserve">, aunque sin descartar </w:t>
            </w:r>
            <w:r w:rsidR="00E56D39">
              <w:t xml:space="preserve">titulaciones </w:t>
            </w:r>
            <w:r w:rsidR="00AD407A">
              <w:t>afines como l</w:t>
            </w:r>
            <w:r w:rsidR="00E56D39">
              <w:t>a</w:t>
            </w:r>
            <w:r w:rsidR="00AD407A">
              <w:t>s relacionad</w:t>
            </w:r>
            <w:r w:rsidR="00E56D39">
              <w:t>a</w:t>
            </w:r>
            <w:r w:rsidR="00AD407A">
              <w:t>s con I</w:t>
            </w:r>
            <w:r w:rsidR="00AD407A" w:rsidRPr="00AD407A">
              <w:t>nformática</w:t>
            </w:r>
            <w:r w:rsidR="00AD407A">
              <w:t>, Computación, Física y Matemáticas.</w:t>
            </w:r>
          </w:p>
          <w:p w14:paraId="741E573A" w14:textId="77777777" w:rsidR="0071621E" w:rsidRDefault="0071621E" w:rsidP="00B6372F">
            <w:pPr>
              <w:pStyle w:val="Textoencaja"/>
            </w:pPr>
          </w:p>
          <w:p w14:paraId="63000EF6" w14:textId="0C5E1734" w:rsidR="00B6372F" w:rsidRPr="0071621E" w:rsidRDefault="00B6372F" w:rsidP="009841BB">
            <w:pPr>
              <w:pStyle w:val="Textoencaja"/>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r w:rsidR="00F0662F">
              <w:rPr>
                <w:b/>
                <w:bCs/>
              </w:rPr>
              <w:t xml:space="preserve"> </w:t>
            </w:r>
          </w:p>
          <w:p w14:paraId="59479302" w14:textId="155C046B" w:rsidR="00302656" w:rsidRDefault="00065DE8" w:rsidP="00302656">
            <w:pPr>
              <w:pStyle w:val="Textocomentario"/>
            </w:pPr>
            <w:r w:rsidRPr="6106E6E4">
              <w:t xml:space="preserve">La CAPD </w:t>
            </w:r>
            <w:r w:rsidR="00293EDA" w:rsidRPr="6106E6E4">
              <w:t xml:space="preserve">valorará las solicitudes de </w:t>
            </w:r>
            <w:r w:rsidR="00302656" w:rsidRPr="6106E6E4">
              <w:t xml:space="preserve">admisión en el programa </w:t>
            </w:r>
            <w:r w:rsidR="00293EDA" w:rsidRPr="6106E6E4">
              <w:t xml:space="preserve">de doctorado </w:t>
            </w:r>
            <w:r w:rsidR="00302656" w:rsidRPr="6106E6E4">
              <w:t>en función de los siguientes criterios:</w:t>
            </w:r>
            <w:r w:rsidR="00302656">
              <w:t xml:space="preserve"> </w:t>
            </w:r>
          </w:p>
          <w:p w14:paraId="36373937" w14:textId="46742387" w:rsidR="00E56D39" w:rsidRPr="009841BB" w:rsidRDefault="00E56D39" w:rsidP="00E56D39">
            <w:pPr>
              <w:pStyle w:val="Textocomentario"/>
              <w:numPr>
                <w:ilvl w:val="0"/>
                <w:numId w:val="16"/>
              </w:numPr>
              <w:ind w:left="1048" w:hanging="141"/>
            </w:pPr>
            <w:r>
              <w:t>Tendrán prioridad aquellos candidatos que presenten un perfil tecnológico (titulaciones de ingeniería), seguidos de otros que presenten afinidad (Informática, Computación, Física y Matemáticas),</w:t>
            </w:r>
          </w:p>
          <w:p w14:paraId="0D9B72F9" w14:textId="62492158" w:rsidR="00E56D39" w:rsidRPr="00A42338" w:rsidRDefault="00E56D39" w:rsidP="0034781E">
            <w:pPr>
              <w:pStyle w:val="Textocomentario"/>
              <w:numPr>
                <w:ilvl w:val="0"/>
                <w:numId w:val="16"/>
              </w:numPr>
              <w:ind w:left="1048" w:hanging="141"/>
            </w:pPr>
            <w:r w:rsidRPr="00A42338">
              <w:t xml:space="preserve">Entre estos, se priorizarán aquellos que dispongan de financiación (FPU, FPI, </w:t>
            </w:r>
            <w:proofErr w:type="spellStart"/>
            <w:r w:rsidRPr="00A42338">
              <w:t>predocs</w:t>
            </w:r>
            <w:proofErr w:type="spellEnd"/>
            <w:r w:rsidRPr="00A42338">
              <w:t>, contratados en proyectos)</w:t>
            </w:r>
          </w:p>
          <w:p w14:paraId="29059120" w14:textId="579B5875" w:rsidR="00902F02" w:rsidRPr="00A42338" w:rsidRDefault="00902F02" w:rsidP="00902F02">
            <w:pPr>
              <w:pStyle w:val="Textocomentario"/>
              <w:numPr>
                <w:ilvl w:val="0"/>
                <w:numId w:val="16"/>
              </w:numPr>
              <w:ind w:left="1048" w:hanging="141"/>
            </w:pPr>
            <w:r w:rsidRPr="00A42338">
              <w:t xml:space="preserve">Se creará un listado priorizado otorgando un peso del 50% al expediente académico (nota media ponderada, conforme </w:t>
            </w:r>
            <w:proofErr w:type="spellStart"/>
            <w:r w:rsidRPr="00A42338">
              <w:t>ao</w:t>
            </w:r>
            <w:proofErr w:type="spellEnd"/>
            <w:r w:rsidRPr="00A42338">
              <w:t xml:space="preserve"> R.D. 1125/2003), 20 % a la experiencia investigadora y 30% al proyecto de tesis. Nota máxima, 100 </w:t>
            </w:r>
            <w:proofErr w:type="spellStart"/>
            <w:r w:rsidRPr="00A42338">
              <w:t>ptos</w:t>
            </w:r>
            <w:proofErr w:type="spellEnd"/>
            <w:r w:rsidRPr="00A42338">
              <w:t>, Umbral, 50 puntos.</w:t>
            </w:r>
          </w:p>
          <w:p w14:paraId="1286BE93" w14:textId="0FB025E8" w:rsidR="00E56D39" w:rsidRPr="009841BB" w:rsidRDefault="00E56D39" w:rsidP="00E56D39">
            <w:pPr>
              <w:pStyle w:val="Textocomentario"/>
              <w:numPr>
                <w:ilvl w:val="0"/>
                <w:numId w:val="16"/>
              </w:numPr>
              <w:ind w:left="1048" w:hanging="141"/>
            </w:pPr>
            <w:r w:rsidRPr="00A42338">
              <w:t>En caso de disponer de plazas vacantes, podrán admitirse solicitantes que no presenten un perfil dentro del ámbito tecnológico o afín. La Comisión Acadé</w:t>
            </w:r>
            <w:r w:rsidRPr="009841BB">
              <w:t>mica del Programa de Doctorado evaluará y resolverá la admisión en cada caso.</w:t>
            </w:r>
          </w:p>
          <w:p w14:paraId="31934EC9" w14:textId="77777777" w:rsidR="00E27D63" w:rsidRPr="00573FA6" w:rsidRDefault="00E27D63" w:rsidP="00E27D63">
            <w:pPr>
              <w:pStyle w:val="Textocomentario"/>
              <w:ind w:left="907"/>
              <w:rPr>
                <w:highlight w:val="yellow"/>
              </w:rPr>
            </w:pPr>
          </w:p>
          <w:p w14:paraId="523B42D7" w14:textId="77777777" w:rsidR="00F0662F" w:rsidRDefault="001561B3" w:rsidP="009841BB">
            <w:pPr>
              <w:pStyle w:val="Textoencaja"/>
              <w:rPr>
                <w:b/>
                <w:bCs/>
              </w:rPr>
            </w:pPr>
            <w:r w:rsidRPr="0071621E">
              <w:rPr>
                <w:b/>
                <w:bCs/>
              </w:rPr>
              <w:t>Admisión condicionada a la realización de complementos específicos de formación</w:t>
            </w:r>
            <w:r w:rsidR="00F0662F">
              <w:rPr>
                <w:b/>
                <w:bCs/>
              </w:rPr>
              <w:t xml:space="preserve"> </w:t>
            </w:r>
          </w:p>
          <w:p w14:paraId="599E3652" w14:textId="44FCF840" w:rsidR="001561B3" w:rsidRDefault="001561B3" w:rsidP="001561B3">
            <w:pPr>
              <w:pStyle w:val="Textoencaja"/>
            </w:pPr>
            <w:r>
              <w:t>De acuerdo con lo</w:t>
            </w:r>
            <w:r w:rsidR="00BD6C99">
              <w:t>s</w:t>
            </w:r>
            <w:r>
              <w:t xml:space="preserve"> Reglamento</w:t>
            </w:r>
            <w:r w:rsidR="00BD6C99">
              <w:t>s</w:t>
            </w:r>
            <w:r>
              <w:t xml:space="preserve"> de Estudios de Doctorado de </w:t>
            </w:r>
            <w:r w:rsidR="00BD6C99">
              <w:t xml:space="preserve">ambas </w:t>
            </w:r>
            <w:r>
              <w:t>Universidad</w:t>
            </w:r>
            <w:r w:rsidR="00BD6C99">
              <w:t xml:space="preserve">es, </w:t>
            </w:r>
            <w:r>
              <w:t>en el caso de que el alumnado carezca de la formación previa exigida en el programa, la admisión podrá quedar condicionada a la superación de los complementos de formación concretos para cada estudiante que establezca la Comisión Académica del Programa de Doctorado (CAPD)</w:t>
            </w:r>
            <w:r w:rsidR="00BD6C99">
              <w:t xml:space="preserve">. </w:t>
            </w:r>
          </w:p>
          <w:p w14:paraId="16FE6A46" w14:textId="77777777" w:rsidR="004E1C5D" w:rsidRDefault="004E1C5D" w:rsidP="006824C7">
            <w:pPr>
              <w:pStyle w:val="Textoencaja"/>
            </w:pPr>
          </w:p>
          <w:p w14:paraId="293FF7F8" w14:textId="6DFDD672" w:rsidR="00B01F60" w:rsidRPr="0071621E" w:rsidRDefault="00B01F60" w:rsidP="009841BB">
            <w:pPr>
              <w:pStyle w:val="Textoencaja"/>
              <w:rPr>
                <w:b/>
                <w:bCs/>
              </w:rPr>
            </w:pPr>
            <w:r>
              <w:rPr>
                <w:b/>
                <w:bCs/>
              </w:rPr>
              <w:t>Procedimiento de a</w:t>
            </w:r>
            <w:r w:rsidRPr="0071621E">
              <w:rPr>
                <w:b/>
                <w:bCs/>
              </w:rPr>
              <w:t>dmisión</w:t>
            </w:r>
          </w:p>
          <w:p w14:paraId="6A99DCBB" w14:textId="5E7DBB6D" w:rsidR="00BD6C99" w:rsidRPr="00BD6C99" w:rsidRDefault="00BD6C99" w:rsidP="00BD6C99">
            <w:pPr>
              <w:adjustRightInd w:val="0"/>
              <w:jc w:val="both"/>
              <w:rPr>
                <w:sz w:val="20"/>
                <w:szCs w:val="20"/>
              </w:rPr>
            </w:pPr>
            <w:r w:rsidRPr="00BD6C99">
              <w:rPr>
                <w:sz w:val="20"/>
                <w:szCs w:val="20"/>
              </w:rPr>
              <w:t>Los procedimientos de preinscripción y admisión están regulados y planificados según el calendario anual de cada Universidad. E</w:t>
            </w:r>
            <w:r w:rsidR="00B950AF" w:rsidRPr="00BD6C99">
              <w:rPr>
                <w:sz w:val="20"/>
                <w:szCs w:val="20"/>
              </w:rPr>
              <w:t xml:space="preserve">l alumnado que reúna los requisitos de acceso a los estudios de doctorado podrá solicitar la admisión en el programa en los plazos establecidos por </w:t>
            </w:r>
            <w:r w:rsidRPr="00BD6C99">
              <w:rPr>
                <w:sz w:val="20"/>
                <w:szCs w:val="20"/>
              </w:rPr>
              <w:t xml:space="preserve">cada </w:t>
            </w:r>
            <w:r w:rsidR="00B950AF" w:rsidRPr="00BD6C99">
              <w:rPr>
                <w:sz w:val="20"/>
                <w:szCs w:val="20"/>
              </w:rPr>
              <w:t>universidad</w:t>
            </w:r>
            <w:r w:rsidRPr="00BD6C99">
              <w:rPr>
                <w:sz w:val="20"/>
                <w:szCs w:val="20"/>
              </w:rPr>
              <w:t xml:space="preserve"> mediante una solicitud de </w:t>
            </w:r>
            <w:proofErr w:type="spellStart"/>
            <w:r w:rsidRPr="00BD6C99">
              <w:rPr>
                <w:sz w:val="20"/>
                <w:szCs w:val="20"/>
              </w:rPr>
              <w:t>preinscripcición</w:t>
            </w:r>
            <w:proofErr w:type="spellEnd"/>
            <w:r w:rsidRPr="00BD6C99">
              <w:rPr>
                <w:sz w:val="20"/>
                <w:szCs w:val="20"/>
              </w:rPr>
              <w:t>. Se necesita la siguiente documentación:</w:t>
            </w:r>
          </w:p>
          <w:p w14:paraId="2BB5D836" w14:textId="77777777" w:rsidR="00BD6C99" w:rsidRPr="009841BB" w:rsidRDefault="00BD6C99" w:rsidP="00BD6C99">
            <w:pPr>
              <w:pStyle w:val="Prrafodelista"/>
              <w:widowControl/>
              <w:numPr>
                <w:ilvl w:val="0"/>
                <w:numId w:val="19"/>
              </w:numPr>
              <w:tabs>
                <w:tab w:val="left" w:pos="785"/>
              </w:tabs>
              <w:spacing w:before="120" w:after="60"/>
              <w:ind w:left="782" w:hanging="204"/>
              <w:jc w:val="both"/>
              <w:rPr>
                <w:sz w:val="20"/>
                <w:szCs w:val="20"/>
              </w:rPr>
            </w:pPr>
            <w:r w:rsidRPr="009841BB">
              <w:rPr>
                <w:sz w:val="20"/>
                <w:szCs w:val="20"/>
              </w:rPr>
              <w:t>Copia</w:t>
            </w:r>
            <w:r w:rsidRPr="009841BB">
              <w:rPr>
                <w:spacing w:val="-3"/>
                <w:sz w:val="20"/>
                <w:szCs w:val="20"/>
              </w:rPr>
              <w:t xml:space="preserve"> </w:t>
            </w:r>
            <w:r w:rsidRPr="009841BB">
              <w:rPr>
                <w:sz w:val="20"/>
                <w:szCs w:val="20"/>
              </w:rPr>
              <w:t>del</w:t>
            </w:r>
            <w:r w:rsidRPr="009841BB">
              <w:rPr>
                <w:spacing w:val="-3"/>
                <w:sz w:val="20"/>
                <w:szCs w:val="20"/>
              </w:rPr>
              <w:t xml:space="preserve"> </w:t>
            </w:r>
            <w:r w:rsidRPr="009841BB">
              <w:rPr>
                <w:sz w:val="20"/>
                <w:szCs w:val="20"/>
              </w:rPr>
              <w:t>DNI</w:t>
            </w:r>
            <w:r w:rsidRPr="009841BB">
              <w:rPr>
                <w:spacing w:val="-3"/>
                <w:sz w:val="20"/>
                <w:szCs w:val="20"/>
              </w:rPr>
              <w:t xml:space="preserve"> </w:t>
            </w:r>
            <w:r w:rsidRPr="009841BB">
              <w:rPr>
                <w:sz w:val="20"/>
                <w:szCs w:val="20"/>
              </w:rPr>
              <w:t>o</w:t>
            </w:r>
            <w:r w:rsidRPr="009841BB">
              <w:rPr>
                <w:spacing w:val="-3"/>
                <w:sz w:val="20"/>
                <w:szCs w:val="20"/>
              </w:rPr>
              <w:t xml:space="preserve"> </w:t>
            </w:r>
            <w:r w:rsidRPr="009841BB">
              <w:rPr>
                <w:spacing w:val="-2"/>
                <w:sz w:val="20"/>
                <w:szCs w:val="20"/>
              </w:rPr>
              <w:t>Pasaporte.</w:t>
            </w:r>
          </w:p>
          <w:p w14:paraId="7A346721" w14:textId="7FBBA0D1" w:rsidR="00BD6C99" w:rsidRPr="009841BB" w:rsidRDefault="00BD6C99" w:rsidP="00BD6C99">
            <w:pPr>
              <w:pStyle w:val="Prrafodelista"/>
              <w:widowControl/>
              <w:numPr>
                <w:ilvl w:val="0"/>
                <w:numId w:val="19"/>
              </w:numPr>
              <w:tabs>
                <w:tab w:val="left" w:pos="786"/>
              </w:tabs>
              <w:spacing w:after="60"/>
              <w:ind w:right="-2"/>
              <w:jc w:val="both"/>
              <w:rPr>
                <w:sz w:val="20"/>
                <w:szCs w:val="20"/>
              </w:rPr>
            </w:pPr>
            <w:r w:rsidRPr="009841BB">
              <w:rPr>
                <w:sz w:val="20"/>
                <w:szCs w:val="20"/>
              </w:rPr>
              <w:t>Copia del título universitario</w:t>
            </w:r>
            <w:r w:rsidRPr="009841BB">
              <w:rPr>
                <w:spacing w:val="-2"/>
                <w:sz w:val="20"/>
                <w:szCs w:val="20"/>
              </w:rPr>
              <w:t xml:space="preserve"> </w:t>
            </w:r>
            <w:r w:rsidRPr="009841BB">
              <w:rPr>
                <w:sz w:val="20"/>
                <w:szCs w:val="20"/>
              </w:rPr>
              <w:t>que les faculta para el acceso (Título de Máster, Diploma del DEA, Título de Especialidad, Título de Doctor según el art. 6 del RD 99/2011).</w:t>
            </w:r>
          </w:p>
          <w:p w14:paraId="4765632F" w14:textId="77777777" w:rsidR="00BD6C99" w:rsidRPr="00BD6C99" w:rsidRDefault="00BD6C99" w:rsidP="00BD6C99">
            <w:pPr>
              <w:pStyle w:val="Prrafodelista"/>
              <w:widowControl/>
              <w:numPr>
                <w:ilvl w:val="0"/>
                <w:numId w:val="19"/>
              </w:numPr>
              <w:tabs>
                <w:tab w:val="left" w:pos="786"/>
              </w:tabs>
              <w:spacing w:after="60"/>
              <w:ind w:right="-2"/>
              <w:jc w:val="both"/>
              <w:rPr>
                <w:sz w:val="20"/>
                <w:szCs w:val="20"/>
              </w:rPr>
            </w:pPr>
            <w:r w:rsidRPr="009841BB">
              <w:rPr>
                <w:sz w:val="20"/>
                <w:szCs w:val="20"/>
              </w:rPr>
              <w:t>Certificación de las asignaturas cursadas e</w:t>
            </w:r>
            <w:r w:rsidRPr="00BD6C99">
              <w:rPr>
                <w:sz w:val="20"/>
                <w:szCs w:val="20"/>
              </w:rPr>
              <w:t xml:space="preserve">n el título universitario que les faculta para el acceso, con mención expresa de su denominación, duración y calificación, así como la nota media del expediente académico (el alumno que no haya finalizado el máster en este </w:t>
            </w:r>
            <w:proofErr w:type="gramStart"/>
            <w:r w:rsidRPr="00BD6C99">
              <w:rPr>
                <w:sz w:val="20"/>
                <w:szCs w:val="20"/>
              </w:rPr>
              <w:t>momento,</w:t>
            </w:r>
            <w:proofErr w:type="gramEnd"/>
            <w:r w:rsidRPr="00BD6C99">
              <w:rPr>
                <w:sz w:val="20"/>
                <w:szCs w:val="20"/>
              </w:rPr>
              <w:t xml:space="preserve"> enviará la justificación de las asignaturas que tenga superadas).</w:t>
            </w:r>
          </w:p>
          <w:p w14:paraId="179AE834" w14:textId="77777777" w:rsidR="00BD6C99" w:rsidRPr="00BD6C99" w:rsidRDefault="00BD6C99" w:rsidP="00BD6C99">
            <w:pPr>
              <w:pStyle w:val="Prrafodelista"/>
              <w:widowControl/>
              <w:numPr>
                <w:ilvl w:val="0"/>
                <w:numId w:val="19"/>
              </w:numPr>
              <w:tabs>
                <w:tab w:val="left" w:pos="785"/>
              </w:tabs>
              <w:spacing w:after="60"/>
              <w:ind w:left="785" w:right="-2" w:hanging="206"/>
              <w:jc w:val="both"/>
              <w:rPr>
                <w:sz w:val="20"/>
                <w:szCs w:val="20"/>
              </w:rPr>
            </w:pPr>
            <w:r w:rsidRPr="00BD6C99">
              <w:rPr>
                <w:sz w:val="20"/>
                <w:szCs w:val="20"/>
              </w:rPr>
              <w:t>Copia</w:t>
            </w:r>
            <w:r w:rsidRPr="00BD6C99">
              <w:rPr>
                <w:spacing w:val="-7"/>
                <w:sz w:val="20"/>
                <w:szCs w:val="20"/>
              </w:rPr>
              <w:t xml:space="preserve"> </w:t>
            </w:r>
            <w:r w:rsidRPr="00BD6C99">
              <w:rPr>
                <w:sz w:val="20"/>
                <w:szCs w:val="20"/>
              </w:rPr>
              <w:t>del</w:t>
            </w:r>
            <w:r w:rsidRPr="00BD6C99">
              <w:rPr>
                <w:spacing w:val="-5"/>
                <w:sz w:val="20"/>
                <w:szCs w:val="20"/>
              </w:rPr>
              <w:t xml:space="preserve"> </w:t>
            </w:r>
            <w:r w:rsidRPr="00BD6C99">
              <w:rPr>
                <w:sz w:val="20"/>
                <w:szCs w:val="20"/>
              </w:rPr>
              <w:t>título</w:t>
            </w:r>
            <w:r w:rsidRPr="00BD6C99">
              <w:rPr>
                <w:spacing w:val="-5"/>
                <w:sz w:val="20"/>
                <w:szCs w:val="20"/>
              </w:rPr>
              <w:t xml:space="preserve"> </w:t>
            </w:r>
            <w:r w:rsidRPr="00BD6C99">
              <w:rPr>
                <w:sz w:val="20"/>
                <w:szCs w:val="20"/>
              </w:rPr>
              <w:t>universitario</w:t>
            </w:r>
            <w:r w:rsidRPr="00BD6C99">
              <w:rPr>
                <w:spacing w:val="-5"/>
                <w:sz w:val="20"/>
                <w:szCs w:val="20"/>
              </w:rPr>
              <w:t xml:space="preserve"> </w:t>
            </w:r>
            <w:r w:rsidRPr="00BD6C99">
              <w:rPr>
                <w:sz w:val="20"/>
                <w:szCs w:val="20"/>
              </w:rPr>
              <w:t>de</w:t>
            </w:r>
            <w:r w:rsidRPr="00BD6C99">
              <w:rPr>
                <w:spacing w:val="-5"/>
                <w:sz w:val="20"/>
                <w:szCs w:val="20"/>
              </w:rPr>
              <w:t xml:space="preserve"> </w:t>
            </w:r>
            <w:r w:rsidRPr="00BD6C99">
              <w:rPr>
                <w:sz w:val="20"/>
                <w:szCs w:val="20"/>
              </w:rPr>
              <w:t>Grado</w:t>
            </w:r>
            <w:r w:rsidRPr="00BD6C99">
              <w:rPr>
                <w:spacing w:val="-5"/>
                <w:sz w:val="20"/>
                <w:szCs w:val="20"/>
              </w:rPr>
              <w:t xml:space="preserve"> </w:t>
            </w:r>
            <w:r w:rsidRPr="00BD6C99">
              <w:rPr>
                <w:sz w:val="20"/>
                <w:szCs w:val="20"/>
              </w:rPr>
              <w:t>o</w:t>
            </w:r>
            <w:r w:rsidRPr="00BD6C99">
              <w:rPr>
                <w:spacing w:val="-5"/>
                <w:sz w:val="20"/>
                <w:szCs w:val="20"/>
              </w:rPr>
              <w:t xml:space="preserve"> </w:t>
            </w:r>
            <w:r w:rsidRPr="00BD6C99">
              <w:rPr>
                <w:spacing w:val="-2"/>
                <w:sz w:val="20"/>
                <w:szCs w:val="20"/>
              </w:rPr>
              <w:t>Licenciatura.</w:t>
            </w:r>
          </w:p>
          <w:p w14:paraId="2CCADC79" w14:textId="77777777" w:rsidR="00BD6C99" w:rsidRPr="00BD6C99" w:rsidRDefault="00BD6C99" w:rsidP="00BD6C99">
            <w:pPr>
              <w:pStyle w:val="Prrafodelista"/>
              <w:widowControl/>
              <w:numPr>
                <w:ilvl w:val="0"/>
                <w:numId w:val="19"/>
              </w:numPr>
              <w:tabs>
                <w:tab w:val="left" w:pos="785"/>
              </w:tabs>
              <w:spacing w:after="60"/>
              <w:ind w:left="785" w:right="-2" w:hanging="206"/>
              <w:jc w:val="both"/>
              <w:rPr>
                <w:sz w:val="20"/>
                <w:szCs w:val="20"/>
              </w:rPr>
            </w:pPr>
            <w:r w:rsidRPr="00BD6C99">
              <w:rPr>
                <w:sz w:val="20"/>
                <w:szCs w:val="20"/>
              </w:rPr>
              <w:t>Certificación</w:t>
            </w:r>
            <w:r w:rsidRPr="00BD6C99">
              <w:rPr>
                <w:spacing w:val="-7"/>
                <w:sz w:val="20"/>
                <w:szCs w:val="20"/>
              </w:rPr>
              <w:t xml:space="preserve"> </w:t>
            </w:r>
            <w:r w:rsidRPr="00BD6C99">
              <w:rPr>
                <w:sz w:val="20"/>
                <w:szCs w:val="20"/>
              </w:rPr>
              <w:t>de</w:t>
            </w:r>
            <w:r w:rsidRPr="00BD6C99">
              <w:rPr>
                <w:spacing w:val="-5"/>
                <w:sz w:val="20"/>
                <w:szCs w:val="20"/>
              </w:rPr>
              <w:t xml:space="preserve"> </w:t>
            </w:r>
            <w:r w:rsidRPr="00BD6C99">
              <w:rPr>
                <w:sz w:val="20"/>
                <w:szCs w:val="20"/>
              </w:rPr>
              <w:t>las</w:t>
            </w:r>
            <w:r w:rsidRPr="00BD6C99">
              <w:rPr>
                <w:spacing w:val="-4"/>
                <w:sz w:val="20"/>
                <w:szCs w:val="20"/>
              </w:rPr>
              <w:t xml:space="preserve"> </w:t>
            </w:r>
            <w:r w:rsidRPr="00BD6C99">
              <w:rPr>
                <w:sz w:val="20"/>
                <w:szCs w:val="20"/>
              </w:rPr>
              <w:t>asignaturas</w:t>
            </w:r>
            <w:r w:rsidRPr="00BD6C99">
              <w:rPr>
                <w:spacing w:val="-5"/>
                <w:sz w:val="20"/>
                <w:szCs w:val="20"/>
              </w:rPr>
              <w:t xml:space="preserve"> </w:t>
            </w:r>
            <w:r w:rsidRPr="00BD6C99">
              <w:rPr>
                <w:sz w:val="20"/>
                <w:szCs w:val="20"/>
              </w:rPr>
              <w:t>cursadas</w:t>
            </w:r>
            <w:r w:rsidRPr="00BD6C99">
              <w:rPr>
                <w:spacing w:val="-5"/>
                <w:sz w:val="20"/>
                <w:szCs w:val="20"/>
              </w:rPr>
              <w:t xml:space="preserve"> </w:t>
            </w:r>
            <w:r w:rsidRPr="00BD6C99">
              <w:rPr>
                <w:sz w:val="20"/>
                <w:szCs w:val="20"/>
              </w:rPr>
              <w:t>en</w:t>
            </w:r>
            <w:r w:rsidRPr="00BD6C99">
              <w:rPr>
                <w:spacing w:val="-4"/>
                <w:sz w:val="20"/>
                <w:szCs w:val="20"/>
              </w:rPr>
              <w:t xml:space="preserve"> </w:t>
            </w:r>
            <w:r w:rsidRPr="00BD6C99">
              <w:rPr>
                <w:sz w:val="20"/>
                <w:szCs w:val="20"/>
              </w:rPr>
              <w:t>el</w:t>
            </w:r>
            <w:r w:rsidRPr="00BD6C99">
              <w:rPr>
                <w:spacing w:val="-5"/>
                <w:sz w:val="20"/>
                <w:szCs w:val="20"/>
              </w:rPr>
              <w:t xml:space="preserve"> </w:t>
            </w:r>
            <w:r w:rsidRPr="00BD6C99">
              <w:rPr>
                <w:sz w:val="20"/>
                <w:szCs w:val="20"/>
              </w:rPr>
              <w:t>Grado</w:t>
            </w:r>
            <w:r w:rsidRPr="00BD6C99">
              <w:rPr>
                <w:spacing w:val="-5"/>
                <w:sz w:val="20"/>
                <w:szCs w:val="20"/>
              </w:rPr>
              <w:t xml:space="preserve"> </w:t>
            </w:r>
            <w:r w:rsidRPr="00BD6C99">
              <w:rPr>
                <w:sz w:val="20"/>
                <w:szCs w:val="20"/>
              </w:rPr>
              <w:t>o</w:t>
            </w:r>
            <w:r w:rsidRPr="00BD6C99">
              <w:rPr>
                <w:spacing w:val="-4"/>
                <w:sz w:val="20"/>
                <w:szCs w:val="20"/>
              </w:rPr>
              <w:t xml:space="preserve"> </w:t>
            </w:r>
            <w:r w:rsidRPr="00BD6C99">
              <w:rPr>
                <w:sz w:val="20"/>
                <w:szCs w:val="20"/>
              </w:rPr>
              <w:t>en</w:t>
            </w:r>
            <w:r w:rsidRPr="00BD6C99">
              <w:rPr>
                <w:spacing w:val="-5"/>
                <w:sz w:val="20"/>
                <w:szCs w:val="20"/>
              </w:rPr>
              <w:t xml:space="preserve"> </w:t>
            </w:r>
            <w:r w:rsidRPr="00BD6C99">
              <w:rPr>
                <w:sz w:val="20"/>
                <w:szCs w:val="20"/>
              </w:rPr>
              <w:t>la</w:t>
            </w:r>
            <w:r w:rsidRPr="00BD6C99">
              <w:rPr>
                <w:spacing w:val="-4"/>
                <w:sz w:val="20"/>
                <w:szCs w:val="20"/>
              </w:rPr>
              <w:t xml:space="preserve"> </w:t>
            </w:r>
            <w:r w:rsidRPr="00BD6C99">
              <w:rPr>
                <w:spacing w:val="-2"/>
                <w:sz w:val="20"/>
                <w:szCs w:val="20"/>
              </w:rPr>
              <w:t>Licenciatura.</w:t>
            </w:r>
          </w:p>
          <w:p w14:paraId="7D78CFAA" w14:textId="77777777" w:rsidR="00BD6C99" w:rsidRPr="009841BB" w:rsidRDefault="00BD6C99" w:rsidP="00BD6C99">
            <w:pPr>
              <w:pStyle w:val="Prrafodelista"/>
              <w:widowControl/>
              <w:numPr>
                <w:ilvl w:val="0"/>
                <w:numId w:val="19"/>
              </w:numPr>
              <w:tabs>
                <w:tab w:val="left" w:pos="785"/>
              </w:tabs>
              <w:spacing w:after="60"/>
              <w:ind w:left="785" w:right="-2" w:hanging="206"/>
              <w:jc w:val="both"/>
              <w:rPr>
                <w:sz w:val="20"/>
                <w:szCs w:val="20"/>
              </w:rPr>
            </w:pPr>
            <w:proofErr w:type="spellStart"/>
            <w:r w:rsidRPr="00BD6C99">
              <w:rPr>
                <w:sz w:val="20"/>
                <w:szCs w:val="20"/>
              </w:rPr>
              <w:t>Curriculum</w:t>
            </w:r>
            <w:proofErr w:type="spellEnd"/>
            <w:r w:rsidRPr="00BD6C99">
              <w:rPr>
                <w:spacing w:val="-10"/>
                <w:sz w:val="20"/>
                <w:szCs w:val="20"/>
              </w:rPr>
              <w:t xml:space="preserve"> </w:t>
            </w:r>
            <w:r w:rsidRPr="00BD6C99">
              <w:rPr>
                <w:spacing w:val="-2"/>
                <w:sz w:val="20"/>
                <w:szCs w:val="20"/>
              </w:rPr>
              <w:t>vitae.</w:t>
            </w:r>
          </w:p>
          <w:p w14:paraId="415F46BC" w14:textId="77777777" w:rsidR="0018185E" w:rsidRPr="0018185E" w:rsidRDefault="009841BB" w:rsidP="00AB7E52">
            <w:pPr>
              <w:pStyle w:val="Prrafodelista"/>
              <w:widowControl/>
              <w:numPr>
                <w:ilvl w:val="0"/>
                <w:numId w:val="19"/>
              </w:numPr>
              <w:tabs>
                <w:tab w:val="left" w:pos="785"/>
              </w:tabs>
              <w:spacing w:after="60"/>
              <w:ind w:left="785" w:right="-2" w:hanging="206"/>
              <w:jc w:val="both"/>
            </w:pPr>
            <w:r w:rsidRPr="0018185E">
              <w:rPr>
                <w:spacing w:val="-2"/>
                <w:sz w:val="20"/>
                <w:szCs w:val="20"/>
              </w:rPr>
              <w:t>Proyecto de la tesis que pretende realizar</w:t>
            </w:r>
          </w:p>
          <w:p w14:paraId="7CDB748E" w14:textId="5F7C5F42" w:rsidR="00B950AF" w:rsidRDefault="00DA28DF" w:rsidP="00AB7E52">
            <w:pPr>
              <w:pStyle w:val="Prrafodelista"/>
              <w:widowControl/>
              <w:numPr>
                <w:ilvl w:val="0"/>
                <w:numId w:val="19"/>
              </w:numPr>
              <w:tabs>
                <w:tab w:val="left" w:pos="785"/>
              </w:tabs>
              <w:spacing w:after="60"/>
              <w:ind w:left="785" w:right="-2" w:hanging="206"/>
              <w:jc w:val="both"/>
            </w:pPr>
            <w:r w:rsidRPr="0018185E">
              <w:rPr>
                <w:sz w:val="20"/>
                <w:szCs w:val="20"/>
              </w:rPr>
              <w:t>Se podrá adjuntar una c</w:t>
            </w:r>
            <w:r w:rsidR="00BD6C99" w:rsidRPr="0018185E">
              <w:rPr>
                <w:sz w:val="20"/>
                <w:szCs w:val="20"/>
              </w:rPr>
              <w:t xml:space="preserve">arta de motivación para realizar el doctorado </w:t>
            </w:r>
            <w:r w:rsidRPr="0018185E">
              <w:rPr>
                <w:sz w:val="20"/>
                <w:szCs w:val="20"/>
              </w:rPr>
              <w:t xml:space="preserve">junto con una propuesta de director/a y la financiación disponible. </w:t>
            </w:r>
          </w:p>
          <w:p w14:paraId="6BE543CC" w14:textId="77777777" w:rsidR="0018185E" w:rsidRPr="00BD6C99" w:rsidRDefault="0018185E" w:rsidP="0018185E">
            <w:pPr>
              <w:pStyle w:val="rtejustify"/>
              <w:shd w:val="clear" w:color="auto" w:fill="FFFFFF"/>
              <w:jc w:val="both"/>
              <w:rPr>
                <w:sz w:val="20"/>
                <w:szCs w:val="20"/>
              </w:rPr>
            </w:pPr>
            <w:r w:rsidRPr="00DA28DF">
              <w:rPr>
                <w:rFonts w:ascii="Calibri" w:eastAsia="Calibri" w:hAnsi="Calibri" w:cs="Calibri"/>
                <w:sz w:val="20"/>
                <w:szCs w:val="20"/>
                <w:lang w:eastAsia="en-US"/>
              </w:rPr>
              <w:t xml:space="preserve">Las preinscripciones serán evaluadas por la Comisión Académica (CA) del Programa de Doctorado aplicando los criterios de valoración. Se publicarán dos listados de admitidos, uno en junio y otro en septiembre, a través de la página web del Programa de Doctorado y de la web de </w:t>
            </w:r>
            <w:r w:rsidRPr="009841BB">
              <w:rPr>
                <w:rFonts w:ascii="Calibri" w:eastAsia="Calibri" w:hAnsi="Calibri" w:cs="Calibri"/>
                <w:sz w:val="20"/>
                <w:szCs w:val="20"/>
                <w:lang w:eastAsia="en-US"/>
              </w:rPr>
              <w:t xml:space="preserve">ambas </w:t>
            </w:r>
            <w:r w:rsidRPr="00DA28DF">
              <w:rPr>
                <w:rFonts w:ascii="Calibri" w:eastAsia="Calibri" w:hAnsi="Calibri" w:cs="Calibri"/>
                <w:sz w:val="20"/>
                <w:szCs w:val="20"/>
                <w:lang w:eastAsia="en-US"/>
              </w:rPr>
              <w:t>Escuela</w:t>
            </w:r>
            <w:r w:rsidRPr="009841BB">
              <w:rPr>
                <w:rFonts w:ascii="Calibri" w:eastAsia="Calibri" w:hAnsi="Calibri" w:cs="Calibri"/>
                <w:sz w:val="20"/>
                <w:szCs w:val="20"/>
                <w:lang w:eastAsia="en-US"/>
              </w:rPr>
              <w:t>s</w:t>
            </w:r>
            <w:r w:rsidRPr="00DA28DF">
              <w:rPr>
                <w:rFonts w:ascii="Calibri" w:eastAsia="Calibri" w:hAnsi="Calibri" w:cs="Calibri"/>
                <w:sz w:val="20"/>
                <w:szCs w:val="20"/>
                <w:lang w:eastAsia="en-US"/>
              </w:rPr>
              <w:t xml:space="preserve"> de Doctorado.</w:t>
            </w:r>
          </w:p>
          <w:p w14:paraId="590A711D" w14:textId="6B8FAF6E" w:rsidR="00F72CD1" w:rsidRDefault="0018185E" w:rsidP="00F72CD1">
            <w:pPr>
              <w:pStyle w:val="Textoencaja"/>
            </w:pPr>
            <w:r>
              <w:t xml:space="preserve">El </w:t>
            </w:r>
            <w:r w:rsidR="00F72CD1" w:rsidRPr="00F72CD1">
              <w:t>programa de doctorado reserva</w:t>
            </w:r>
            <w:r>
              <w:t>rá,</w:t>
            </w:r>
            <w:r w:rsidR="00F72CD1" w:rsidRPr="00F72CD1">
              <w:t xml:space="preserve"> por lo menos, un 5 % de las plazas ofertadas para estudiantes que hayan </w:t>
            </w:r>
            <w:r w:rsidR="00F72CD1" w:rsidRPr="00F72CD1">
              <w:lastRenderedPageBreak/>
              <w:t xml:space="preserve">reconocido un grado de discapacidad igual o superior al 33 %, así como para estudiantes con necesidades educativas especiales permanentes y que </w:t>
            </w:r>
            <w:r w:rsidR="00F72CD1">
              <w:t xml:space="preserve">en </w:t>
            </w:r>
            <w:r w:rsidR="00F72CD1" w:rsidRPr="00F72CD1">
              <w:t>sus estudios anteriores hubieran precisado de recursos y apoyos para su plena normalización educativa. Las plazas que no se cubran en esta cuota especial pasarán a formar parte de la oferta general de plazas del programa.</w:t>
            </w:r>
          </w:p>
          <w:p w14:paraId="6D123D24" w14:textId="77777777" w:rsidR="0018185E" w:rsidRDefault="0018185E" w:rsidP="00F72CD1">
            <w:pPr>
              <w:pStyle w:val="Textoencaja"/>
            </w:pPr>
          </w:p>
          <w:p w14:paraId="1618B844" w14:textId="14A6F4C9" w:rsidR="006A5883"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C8E1FCA" w14:textId="77777777" w:rsidR="0018185E" w:rsidRDefault="0018185E" w:rsidP="00DA28DF">
            <w:pPr>
              <w:pStyle w:val="Textoencaja"/>
            </w:pPr>
          </w:p>
          <w:p w14:paraId="35A96EEC" w14:textId="21EA3D51" w:rsidR="00BD6C99" w:rsidRPr="00DA28DF" w:rsidRDefault="0018185E" w:rsidP="00DA28DF">
            <w:pPr>
              <w:pStyle w:val="Textoencaja"/>
            </w:pPr>
            <w:r>
              <w:t xml:space="preserve">A los doctorandos </w:t>
            </w:r>
            <w:r w:rsidR="00BD6C99" w:rsidRPr="00DA28DF">
              <w:t>aceptado</w:t>
            </w:r>
            <w:r>
              <w:t>s</w:t>
            </w:r>
            <w:r w:rsidR="00BD6C99" w:rsidRPr="00DA28DF">
              <w:t xml:space="preserve"> se le asignará una línea de investigación y un/a tutor/a de entre los/as profesores/as del Programa de Doctorado, previa </w:t>
            </w:r>
            <w:r w:rsidR="00DA28DF">
              <w:t>consulta</w:t>
            </w:r>
            <w:r w:rsidR="00BD6C99" w:rsidRPr="00DA28DF">
              <w:t xml:space="preserve"> con el </w:t>
            </w:r>
            <w:r w:rsidR="00DA28DF">
              <w:t xml:space="preserve">coordinador </w:t>
            </w:r>
            <w:r w:rsidR="00BD6C99" w:rsidRPr="00DA28DF">
              <w:t xml:space="preserve">de la </w:t>
            </w:r>
            <w:r w:rsidR="00DA28DF">
              <w:t>Subc</w:t>
            </w:r>
            <w:r w:rsidR="00BD6C99" w:rsidRPr="00DA28DF">
              <w:t xml:space="preserve">omisión Académica de la Universidad donde el doctorando haya formalizado su matrícula, para su posterior aprobación por la Comisión Académica del Programa de Doctorado. </w:t>
            </w:r>
          </w:p>
          <w:p w14:paraId="2539CE3B" w14:textId="77777777" w:rsidR="00BD6C99" w:rsidRDefault="00BD6C99" w:rsidP="005B092E">
            <w:pPr>
              <w:pStyle w:val="Textoencaja"/>
            </w:pPr>
          </w:p>
          <w:p w14:paraId="5DB9565E" w14:textId="77777777" w:rsidR="00BD6C99" w:rsidRPr="00015CD2" w:rsidRDefault="00BD6C99" w:rsidP="005B092E">
            <w:pPr>
              <w:pStyle w:val="Textoencaja"/>
            </w:pPr>
          </w:p>
          <w:p w14:paraId="2A1918AF" w14:textId="04530CD6" w:rsidR="00F13430" w:rsidRPr="00015CD2" w:rsidRDefault="00DE49C4" w:rsidP="009841BB">
            <w:pPr>
              <w:pStyle w:val="Textoencaja"/>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5A8426DE" w:rsidR="00F13430" w:rsidRDefault="00B72EC1" w:rsidP="00B72EC1">
            <w:pPr>
              <w:pStyle w:val="Textoencaja"/>
            </w:pPr>
            <w:r w:rsidRPr="00B72EC1">
              <w:t>L</w:t>
            </w:r>
            <w:r w:rsidR="00755BFC" w:rsidRPr="00B72EC1">
              <w:t>os</w:t>
            </w:r>
            <w:r w:rsidRPr="00B72EC1">
              <w:t>/as</w:t>
            </w:r>
            <w:r w:rsidR="00755BFC" w:rsidRPr="00B72EC1">
              <w:t xml:space="preserve"> doctorandos</w:t>
            </w:r>
            <w:r w:rsidRPr="00B72EC1">
              <w:t>/as</w:t>
            </w:r>
            <w:r w:rsidR="00755BFC" w:rsidRPr="00B72EC1">
              <w:t xml:space="preserve"> admitidos en el Programa de Doctorado deberán formalizar su matrícula en</w:t>
            </w:r>
            <w:r w:rsidRPr="00B72EC1">
              <w:t xml:space="preserve"> cada Universidad </w:t>
            </w:r>
            <w:r w:rsidR="00755BFC" w:rsidRPr="00B72EC1">
              <w:t>en los periodos estipulados en cada curso académico</w:t>
            </w:r>
            <w:r w:rsidRPr="00B72EC1">
              <w:t xml:space="preserve">, teniendo en consideración las </w:t>
            </w:r>
            <w:r w:rsidR="00F13430" w:rsidRPr="00015CD2">
              <w:t xml:space="preserve">condiciones para matricularse en el </w:t>
            </w:r>
            <w:r w:rsidR="00897AE6" w:rsidRPr="00015CD2">
              <w:t>p</w:t>
            </w:r>
            <w:r w:rsidR="00F13430" w:rsidRPr="00015CD2">
              <w:t xml:space="preserve">rograma de </w:t>
            </w:r>
            <w:r w:rsidR="00897AE6" w:rsidRPr="00015CD2">
              <w:t>d</w:t>
            </w:r>
            <w:r w:rsidR="00F13430" w:rsidRPr="00015CD2">
              <w:t xml:space="preserve">octorado establecidas </w:t>
            </w:r>
            <w:r>
              <w:t xml:space="preserve">en los respectivos </w:t>
            </w:r>
            <w:r w:rsidR="00F13430" w:rsidRPr="00015CD2">
              <w:t>Reglamento</w:t>
            </w:r>
            <w:r>
              <w:t>s</w:t>
            </w:r>
            <w:r w:rsidR="00F13430" w:rsidRPr="00015CD2">
              <w:t xml:space="preserve"> de Estudios de Doctorado</w:t>
            </w:r>
            <w:r>
              <w:t>.</w:t>
            </w:r>
          </w:p>
          <w:p w14:paraId="076F12D8" w14:textId="77777777" w:rsidR="00B72EC1" w:rsidRDefault="00B72EC1" w:rsidP="00F13430">
            <w:pPr>
              <w:pStyle w:val="Textoencaja"/>
            </w:pPr>
          </w:p>
          <w:p w14:paraId="1FD4B2EA" w14:textId="762943A3" w:rsidR="00F13430" w:rsidRPr="00015CD2" w:rsidRDefault="00F13430" w:rsidP="00F13430">
            <w:pPr>
              <w:pStyle w:val="Textoencaja"/>
            </w:pPr>
            <w:r w:rsidRPr="00015CD2">
              <w:t>Los</w:t>
            </w:r>
            <w:r w:rsidR="00FD7E29" w:rsidRPr="00015CD2">
              <w:t>/as</w:t>
            </w:r>
            <w:r w:rsidRPr="00015CD2">
              <w:t xml:space="preserve"> estudiantes admitidos en el programa se matricularán </w:t>
            </w:r>
            <w:r w:rsidR="00D05CA0" w:rsidRPr="00015CD2">
              <w:t>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 xml:space="preserve">no realice la matrícula anual en un curso académico, causará baja definitiva en el programa, salvo en los casos por baja temporal establecidos en </w:t>
            </w:r>
            <w:r w:rsidR="00B72EC1">
              <w:t xml:space="preserve">los </w:t>
            </w:r>
            <w:r w:rsidRPr="00015CD2">
              <w:t>Reglamento de Estudios de Doctorado.</w:t>
            </w:r>
          </w:p>
          <w:p w14:paraId="1E3C36F7" w14:textId="77777777" w:rsidR="00897AE6" w:rsidRPr="00015CD2" w:rsidRDefault="00897AE6" w:rsidP="00F13430">
            <w:pPr>
              <w:pStyle w:val="Textoencaja"/>
            </w:pPr>
          </w:p>
          <w:p w14:paraId="0BD100C9" w14:textId="77777777" w:rsidR="00D05CA0" w:rsidRPr="00015CD2" w:rsidRDefault="00D05CA0" w:rsidP="009841BB">
            <w:pPr>
              <w:pStyle w:val="Textoencaja"/>
              <w:rPr>
                <w:b/>
                <w:bCs/>
              </w:rPr>
            </w:pPr>
            <w:r w:rsidRPr="00015CD2">
              <w:rPr>
                <w:b/>
                <w:bCs/>
              </w:rPr>
              <w:t>Dedicación a tiempo parcial o completo</w:t>
            </w:r>
          </w:p>
          <w:p w14:paraId="6C17CAA0" w14:textId="4539EB4B" w:rsidR="00D05CA0" w:rsidRPr="00015CD2" w:rsidRDefault="00D05CA0" w:rsidP="00D05CA0">
            <w:pPr>
              <w:pStyle w:val="Textoencaja"/>
            </w:pPr>
            <w:r w:rsidRPr="00015CD2">
              <w:t>Los</w:t>
            </w:r>
            <w:r w:rsidR="001259E5" w:rsidRPr="00015CD2">
              <w:t>/as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 xml:space="preserve">ara obtener la condición de doctorando a tiempo parcial deberá acreditarse alguna de las circunstancias recogidas en el Reglamento de Estudios de Doctorado de </w:t>
            </w:r>
            <w:r w:rsidR="00AC2342">
              <w:t xml:space="preserve">cada </w:t>
            </w:r>
            <w:r w:rsidRPr="00015CD2">
              <w:t>universidad.</w:t>
            </w:r>
          </w:p>
          <w:p w14:paraId="19AF6F8E" w14:textId="5A4B004C" w:rsidR="00DE49C4" w:rsidRPr="00015CD2" w:rsidRDefault="00DE49C4" w:rsidP="00D05CA0">
            <w:pPr>
              <w:pStyle w:val="Textoencaja"/>
            </w:pPr>
          </w:p>
          <w:p w14:paraId="2506FDC7" w14:textId="105316A8" w:rsidR="00DE49C4" w:rsidRPr="00AA34D9" w:rsidRDefault="00DE49C4" w:rsidP="009841BB">
            <w:pPr>
              <w:pStyle w:val="Textoencaja"/>
              <w:rPr>
                <w:b/>
                <w:bCs/>
              </w:rPr>
            </w:pPr>
            <w:r w:rsidRPr="00AA34D9">
              <w:rPr>
                <w:b/>
                <w:bCs/>
              </w:rPr>
              <w:t>Estudiantes con necesidades educativas específicas</w:t>
            </w:r>
          </w:p>
          <w:p w14:paraId="2909B4C7" w14:textId="0CEDB19C" w:rsidR="00861745" w:rsidRDefault="00AC2342" w:rsidP="00AC2342">
            <w:pPr>
              <w:pStyle w:val="Textoencaja"/>
              <w:rPr>
                <w:rStyle w:val="Hipervnculo"/>
                <w:color w:val="auto"/>
                <w:u w:val="none"/>
              </w:rPr>
            </w:pPr>
            <w:r>
              <w:t>En la UVIGO, l</w:t>
            </w:r>
            <w:r w:rsidR="00AA34D9" w:rsidRPr="00AA34D9">
              <w:t>a Unidad de Atención al Estudiantado con Necesidades Específicas de Apoyo Educativo (UNATEN) atiende a los</w:t>
            </w:r>
            <w:r w:rsidR="00AA34D9">
              <w:t xml:space="preserve"> miembros de la comunidad universitaria necesidades educativas específicas, </w:t>
            </w:r>
            <w:r w:rsidR="00AA34D9" w:rsidRPr="00AA34D9">
              <w:rPr>
                <w:bCs/>
              </w:rPr>
              <w:t>estableciendo sistemas y servicios de apoyo y asesoramiento adecuados, que podrán determinar la necesidad de adaptaciones curriculares, itinerarios o estudios alternativos</w:t>
            </w:r>
            <w:r>
              <w:rPr>
                <w:bCs/>
              </w:rPr>
              <w:t xml:space="preserve"> </w:t>
            </w:r>
            <w:hyperlink r:id="rId54" w:history="1">
              <w:r w:rsidR="00AA34D9" w:rsidRPr="00C4439F">
                <w:rPr>
                  <w:rStyle w:val="Hipervnculo"/>
                </w:rPr>
                <w:t>https://www.uvigo.gal/es/campus/atencion-diversidad</w:t>
              </w:r>
            </w:hyperlink>
          </w:p>
          <w:p w14:paraId="6EAF44E2" w14:textId="323F2092" w:rsidR="00AC2342" w:rsidRPr="0018185E" w:rsidRDefault="00AC2342" w:rsidP="0018185E">
            <w:pPr>
              <w:adjustRightInd w:val="0"/>
              <w:spacing w:before="120" w:after="120" w:line="276" w:lineRule="auto"/>
              <w:jc w:val="both"/>
              <w:rPr>
                <w:sz w:val="20"/>
                <w:szCs w:val="20"/>
              </w:rPr>
            </w:pPr>
            <w:r w:rsidRPr="00AC2342">
              <w:rPr>
                <w:sz w:val="20"/>
                <w:szCs w:val="20"/>
              </w:rPr>
              <w:t xml:space="preserve">Por su parte, la Unidad de Atención a la Diversidad e Inclusión </w:t>
            </w:r>
            <w:hyperlink r:id="rId55" w:history="1">
              <w:r w:rsidRPr="00986E79">
                <w:rPr>
                  <w:rStyle w:val="Hipervnculo"/>
                  <w:sz w:val="20"/>
                  <w:szCs w:val="20"/>
                </w:rPr>
                <w:t>https://sas.usal.es/unidad-de-inclusion/</w:t>
              </w:r>
            </w:hyperlink>
            <w:r w:rsidRPr="00AC2342">
              <w:rPr>
                <w:sz w:val="20"/>
                <w:szCs w:val="20"/>
              </w:rPr>
              <w:t>, del Servicio de Asuntos Sociales de la USAL ofrece una cartera de servicios destinados a garantizar un apoyo, asesoramiento y atención profesionalizada para dar respuesta a las necesidades que presentan en la vida académica los alumnos con algún tipo de discapacidad. Para ello, identifica las necesidades concretas que estos alumnos pueden tener en las situaciones cotidianas académicas (de itinerario y acceso al aula, la docencia, incluyendo prácticas y tutorías, y las pruebas de evaluación) y para cada una de estas situaciones propone recomendaciones para ayudar a los profesores en su relación con sus estudiantes. Además, en los casos en los que procede, elabora la carta de adaptaciones curriculares individualizada del alumno.</w:t>
            </w: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528E19CB" w14:textId="77777777" w:rsidR="00C92004"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p w14:paraId="1D078FCE" w14:textId="2DDE64E1" w:rsidR="004506EA" w:rsidRPr="00AA34D9" w:rsidRDefault="004506EA" w:rsidP="005B092E">
            <w:pPr>
              <w:pStyle w:val="TablaTitulo"/>
            </w:pPr>
          </w:p>
        </w:tc>
      </w:tr>
      <w:tr w:rsidR="0067350F" w:rsidRPr="00790103" w14:paraId="25D80D32" w14:textId="77777777" w:rsidTr="00AD603B">
        <w:trPr>
          <w:trHeight w:val="296"/>
          <w:jc w:val="center"/>
        </w:trPr>
        <w:tc>
          <w:tcPr>
            <w:tcW w:w="9639" w:type="dxa"/>
            <w:gridSpan w:val="4"/>
            <w:shd w:val="clear" w:color="auto" w:fill="auto"/>
          </w:tcPr>
          <w:p w14:paraId="5B494B3B" w14:textId="23BE926B" w:rsidR="0067350F" w:rsidRPr="0067350F" w:rsidRDefault="0067350F" w:rsidP="0067350F">
            <w:pPr>
              <w:pStyle w:val="Textoencaja"/>
            </w:pPr>
            <w:r w:rsidRPr="0067350F">
              <w:t>El Título está vinculado a uno o varios títulos previos</w:t>
            </w:r>
            <w:r w:rsidR="00C92004">
              <w:t xml:space="preserve"> </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27D8B851" w:rsidR="0067350F" w:rsidRDefault="0067350F" w:rsidP="0067350F">
            <w:pPr>
              <w:pStyle w:val="Textoencaja"/>
            </w:pPr>
            <w:r>
              <w:t>Universidad de Vigo</w:t>
            </w:r>
            <w:r w:rsidR="00630141">
              <w:t xml:space="preserve"> y Universidad de Salamanca</w:t>
            </w:r>
          </w:p>
        </w:tc>
        <w:tc>
          <w:tcPr>
            <w:tcW w:w="4928" w:type="dxa"/>
            <w:gridSpan w:val="2"/>
          </w:tcPr>
          <w:p w14:paraId="4DDD6BC1" w14:textId="6C6FC574" w:rsidR="0067350F" w:rsidRPr="00790103" w:rsidRDefault="00630141" w:rsidP="0067350F">
            <w:pPr>
              <w:pStyle w:val="Textoencaja"/>
            </w:pPr>
            <w:r w:rsidRPr="00630141">
              <w:t xml:space="preserve">Programa de Doctorado </w:t>
            </w:r>
            <w:r w:rsidR="0067350F">
              <w:t xml:space="preserve">en </w:t>
            </w:r>
            <w:proofErr w:type="spellStart"/>
            <w:r w:rsidRPr="00630141">
              <w:t>Geotecnologías</w:t>
            </w:r>
            <w:proofErr w:type="spellEnd"/>
            <w:r w:rsidRPr="00630141">
              <w:t xml:space="preserve"> Aplicadas a la Construcción, Energía e Industria</w:t>
            </w: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42690457" w14:textId="77777777" w:rsidR="0067350F" w:rsidRDefault="0067350F" w:rsidP="00863007">
            <w:pPr>
              <w:pStyle w:val="TablaTitulo"/>
            </w:pPr>
            <w:proofErr w:type="spellStart"/>
            <w:r w:rsidRPr="00790103">
              <w:t>Nº</w:t>
            </w:r>
            <w:proofErr w:type="spellEnd"/>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p w14:paraId="5EE6CA0B" w14:textId="5B7AF538" w:rsidR="00205678" w:rsidRPr="00790103" w:rsidRDefault="00205678" w:rsidP="00863007">
            <w:pPr>
              <w:pStyle w:val="TablaTitulo"/>
            </w:pPr>
            <w:r>
              <w:t>UVIGO + USAL</w:t>
            </w:r>
          </w:p>
        </w:tc>
        <w:tc>
          <w:tcPr>
            <w:tcW w:w="4687" w:type="dxa"/>
            <w:shd w:val="clear" w:color="auto" w:fill="D9D9D9" w:themeFill="background1" w:themeFillShade="D9"/>
          </w:tcPr>
          <w:p w14:paraId="5851F433" w14:textId="77777777" w:rsidR="0067350F" w:rsidRDefault="0067350F" w:rsidP="0067350F">
            <w:pPr>
              <w:pStyle w:val="TablaTitulo"/>
            </w:pPr>
            <w:proofErr w:type="spellStart"/>
            <w:r w:rsidRPr="0067350F">
              <w:t>Nº</w:t>
            </w:r>
            <w:proofErr w:type="spellEnd"/>
            <w:r w:rsidRPr="0067350F">
              <w:t xml:space="preserve"> total de estudiantes que provengan de ot</w:t>
            </w:r>
            <w:r>
              <w:t>ros países</w:t>
            </w:r>
          </w:p>
          <w:p w14:paraId="56E1E1FC" w14:textId="5B1229DC" w:rsidR="00205678" w:rsidRPr="0067350F" w:rsidRDefault="00205678" w:rsidP="0067350F">
            <w:pPr>
              <w:pStyle w:val="TablaTitulo"/>
            </w:pPr>
            <w:r>
              <w:t>UVIGO + USAL</w:t>
            </w:r>
          </w:p>
        </w:tc>
      </w:tr>
      <w:tr w:rsidR="0067350F" w:rsidRPr="0067350F" w14:paraId="7222147E" w14:textId="77777777" w:rsidTr="0067350F">
        <w:trPr>
          <w:trHeight w:val="296"/>
          <w:jc w:val="center"/>
        </w:trPr>
        <w:tc>
          <w:tcPr>
            <w:tcW w:w="2400" w:type="dxa"/>
            <w:shd w:val="clear" w:color="auto" w:fill="auto"/>
          </w:tcPr>
          <w:p w14:paraId="25DF045C" w14:textId="3BF53B97" w:rsidR="0067350F" w:rsidRPr="0067350F" w:rsidRDefault="00630141" w:rsidP="0067350F">
            <w:pPr>
              <w:pStyle w:val="Textoencaja"/>
            </w:pPr>
            <w:r>
              <w:t>Curso 24/25</w:t>
            </w:r>
          </w:p>
        </w:tc>
        <w:tc>
          <w:tcPr>
            <w:tcW w:w="2552" w:type="dxa"/>
            <w:gridSpan w:val="2"/>
            <w:shd w:val="clear" w:color="auto" w:fill="auto"/>
          </w:tcPr>
          <w:p w14:paraId="77B7037A" w14:textId="5D872B32" w:rsidR="0067350F" w:rsidRPr="00CE06B9" w:rsidRDefault="00630141" w:rsidP="0067350F">
            <w:pPr>
              <w:pStyle w:val="Textoencaja"/>
            </w:pPr>
            <w:r w:rsidRPr="00CE06B9">
              <w:t>8</w:t>
            </w:r>
            <w:r w:rsidR="00205678" w:rsidRPr="00CE06B9">
              <w:t xml:space="preserve"> +</w:t>
            </w:r>
            <w:r w:rsidR="00CE06B9" w:rsidRPr="00CE06B9">
              <w:t xml:space="preserve"> 6 = 14</w:t>
            </w:r>
          </w:p>
        </w:tc>
        <w:tc>
          <w:tcPr>
            <w:tcW w:w="4687" w:type="dxa"/>
          </w:tcPr>
          <w:p w14:paraId="430D5927" w14:textId="3EA63221" w:rsidR="0067350F" w:rsidRPr="00CE06B9" w:rsidRDefault="00630141" w:rsidP="0067350F">
            <w:pPr>
              <w:pStyle w:val="Textoencaja"/>
            </w:pPr>
            <w:r w:rsidRPr="00CE06B9">
              <w:t xml:space="preserve">3 + </w:t>
            </w:r>
            <w:r w:rsidR="00CE06B9" w:rsidRPr="00CE06B9">
              <w:t>0 = 3</w:t>
            </w:r>
          </w:p>
        </w:tc>
      </w:tr>
      <w:tr w:rsidR="0067350F" w:rsidRPr="0067350F" w14:paraId="61B67A8A" w14:textId="77777777" w:rsidTr="0067350F">
        <w:trPr>
          <w:trHeight w:val="296"/>
          <w:jc w:val="center"/>
        </w:trPr>
        <w:tc>
          <w:tcPr>
            <w:tcW w:w="2400" w:type="dxa"/>
            <w:shd w:val="clear" w:color="auto" w:fill="auto"/>
          </w:tcPr>
          <w:p w14:paraId="15D21789" w14:textId="57998B4A" w:rsidR="0067350F" w:rsidRPr="0067350F" w:rsidRDefault="00630141" w:rsidP="0067350F">
            <w:pPr>
              <w:pStyle w:val="Textoencaja"/>
            </w:pPr>
            <w:r>
              <w:t>Curso 23/24</w:t>
            </w:r>
          </w:p>
        </w:tc>
        <w:tc>
          <w:tcPr>
            <w:tcW w:w="2552" w:type="dxa"/>
            <w:gridSpan w:val="2"/>
            <w:shd w:val="clear" w:color="auto" w:fill="auto"/>
          </w:tcPr>
          <w:p w14:paraId="37DD956C" w14:textId="2EA1DB9C" w:rsidR="0067350F" w:rsidRPr="00CE06B9" w:rsidRDefault="00630141" w:rsidP="0067350F">
            <w:pPr>
              <w:pStyle w:val="Textoencaja"/>
            </w:pPr>
            <w:r w:rsidRPr="00CE06B9">
              <w:t>10</w:t>
            </w:r>
            <w:r w:rsidR="00205678" w:rsidRPr="00CE06B9">
              <w:t xml:space="preserve"> +</w:t>
            </w:r>
            <w:r w:rsidR="00CE06B9" w:rsidRPr="00CE06B9">
              <w:t xml:space="preserve"> 3 = 13</w:t>
            </w:r>
          </w:p>
        </w:tc>
        <w:tc>
          <w:tcPr>
            <w:tcW w:w="4687" w:type="dxa"/>
          </w:tcPr>
          <w:p w14:paraId="4ABA21FB" w14:textId="7D2FDA15" w:rsidR="0067350F" w:rsidRPr="00CE06B9" w:rsidRDefault="00630141" w:rsidP="0067350F">
            <w:pPr>
              <w:pStyle w:val="Textoencaja"/>
            </w:pPr>
            <w:r w:rsidRPr="00CE06B9">
              <w:t>4 +</w:t>
            </w:r>
            <w:r w:rsidR="00CE06B9" w:rsidRPr="00CE06B9">
              <w:t xml:space="preserve"> 1 = 5</w:t>
            </w:r>
          </w:p>
        </w:tc>
      </w:tr>
      <w:tr w:rsidR="0067350F" w:rsidRPr="0067350F" w14:paraId="27095036" w14:textId="77777777" w:rsidTr="0067350F">
        <w:trPr>
          <w:trHeight w:val="296"/>
          <w:jc w:val="center"/>
        </w:trPr>
        <w:tc>
          <w:tcPr>
            <w:tcW w:w="2400" w:type="dxa"/>
            <w:shd w:val="clear" w:color="auto" w:fill="auto"/>
          </w:tcPr>
          <w:p w14:paraId="2360A2B3" w14:textId="569BD567" w:rsidR="0067350F" w:rsidRPr="0067350F" w:rsidRDefault="00630141" w:rsidP="0067350F">
            <w:pPr>
              <w:pStyle w:val="Textoencaja"/>
            </w:pPr>
            <w:r>
              <w:t>Curso 22/23</w:t>
            </w:r>
          </w:p>
        </w:tc>
        <w:tc>
          <w:tcPr>
            <w:tcW w:w="2552" w:type="dxa"/>
            <w:gridSpan w:val="2"/>
            <w:shd w:val="clear" w:color="auto" w:fill="auto"/>
          </w:tcPr>
          <w:p w14:paraId="4D4E836B" w14:textId="6015176A" w:rsidR="0067350F" w:rsidRPr="00CE06B9" w:rsidRDefault="00630141" w:rsidP="0067350F">
            <w:pPr>
              <w:pStyle w:val="Textoencaja"/>
            </w:pPr>
            <w:r w:rsidRPr="00CE06B9">
              <w:t>8</w:t>
            </w:r>
            <w:r w:rsidR="00205678" w:rsidRPr="00CE06B9">
              <w:t xml:space="preserve"> +</w:t>
            </w:r>
            <w:r w:rsidR="00CE06B9" w:rsidRPr="00CE06B9">
              <w:t xml:space="preserve"> 6 =14</w:t>
            </w:r>
          </w:p>
        </w:tc>
        <w:tc>
          <w:tcPr>
            <w:tcW w:w="4687" w:type="dxa"/>
          </w:tcPr>
          <w:p w14:paraId="58148A45" w14:textId="33A2DE57" w:rsidR="0067350F" w:rsidRPr="00CE06B9" w:rsidRDefault="00630141" w:rsidP="0067350F">
            <w:pPr>
              <w:pStyle w:val="Textoencaja"/>
            </w:pPr>
            <w:r w:rsidRPr="00CE06B9">
              <w:t xml:space="preserve">2 + </w:t>
            </w:r>
            <w:r w:rsidR="00CE06B9" w:rsidRPr="00CE06B9">
              <w:t>2 = 4</w:t>
            </w:r>
          </w:p>
        </w:tc>
      </w:tr>
      <w:tr w:rsidR="0067350F" w:rsidRPr="0067350F" w14:paraId="3AFB2C88" w14:textId="77777777" w:rsidTr="0067350F">
        <w:trPr>
          <w:trHeight w:val="296"/>
          <w:jc w:val="center"/>
        </w:trPr>
        <w:tc>
          <w:tcPr>
            <w:tcW w:w="2400" w:type="dxa"/>
            <w:shd w:val="clear" w:color="auto" w:fill="auto"/>
          </w:tcPr>
          <w:p w14:paraId="44330CDA" w14:textId="2F190286" w:rsidR="0067350F" w:rsidRPr="0067350F" w:rsidRDefault="00630141" w:rsidP="0067350F">
            <w:pPr>
              <w:pStyle w:val="Textoencaja"/>
            </w:pPr>
            <w:r>
              <w:t>Curso 21/22</w:t>
            </w:r>
          </w:p>
        </w:tc>
        <w:tc>
          <w:tcPr>
            <w:tcW w:w="2552" w:type="dxa"/>
            <w:gridSpan w:val="2"/>
            <w:shd w:val="clear" w:color="auto" w:fill="auto"/>
          </w:tcPr>
          <w:p w14:paraId="7580EA53" w14:textId="4D6BE191" w:rsidR="0067350F" w:rsidRPr="00CE06B9" w:rsidRDefault="00630141" w:rsidP="0067350F">
            <w:pPr>
              <w:pStyle w:val="Textoencaja"/>
            </w:pPr>
            <w:r w:rsidRPr="00CE06B9">
              <w:t>8</w:t>
            </w:r>
            <w:r w:rsidR="00205678" w:rsidRPr="00CE06B9">
              <w:t xml:space="preserve"> +</w:t>
            </w:r>
            <w:r w:rsidR="00CE06B9" w:rsidRPr="00CE06B9">
              <w:t xml:space="preserve"> 8 = 16</w:t>
            </w:r>
          </w:p>
        </w:tc>
        <w:tc>
          <w:tcPr>
            <w:tcW w:w="4687" w:type="dxa"/>
          </w:tcPr>
          <w:p w14:paraId="6DAA57E7" w14:textId="28DE4078" w:rsidR="0067350F" w:rsidRPr="00CE06B9" w:rsidRDefault="00630141" w:rsidP="0067350F">
            <w:pPr>
              <w:pStyle w:val="Textoencaja"/>
            </w:pPr>
            <w:r w:rsidRPr="00CE06B9">
              <w:t>2 +</w:t>
            </w:r>
            <w:r w:rsidR="00CE06B9" w:rsidRPr="00CE06B9">
              <w:t xml:space="preserve"> 3 = 5</w:t>
            </w:r>
          </w:p>
        </w:tc>
      </w:tr>
      <w:tr w:rsidR="0067350F" w:rsidRPr="0067350F" w14:paraId="305E3CF7" w14:textId="77777777" w:rsidTr="0067350F">
        <w:trPr>
          <w:trHeight w:val="296"/>
          <w:jc w:val="center"/>
        </w:trPr>
        <w:tc>
          <w:tcPr>
            <w:tcW w:w="2400" w:type="dxa"/>
            <w:shd w:val="clear" w:color="auto" w:fill="auto"/>
          </w:tcPr>
          <w:p w14:paraId="73C6FF5B" w14:textId="1EDD2E62" w:rsidR="0067350F" w:rsidRPr="0067350F" w:rsidRDefault="00630141" w:rsidP="0067350F">
            <w:pPr>
              <w:pStyle w:val="Textoencaja"/>
            </w:pPr>
            <w:r>
              <w:t>Curso 20/21</w:t>
            </w:r>
          </w:p>
        </w:tc>
        <w:tc>
          <w:tcPr>
            <w:tcW w:w="2552" w:type="dxa"/>
            <w:gridSpan w:val="2"/>
            <w:shd w:val="clear" w:color="auto" w:fill="auto"/>
          </w:tcPr>
          <w:p w14:paraId="343F3148" w14:textId="03ED986B" w:rsidR="0067350F" w:rsidRPr="00CE06B9" w:rsidRDefault="00630141" w:rsidP="0067350F">
            <w:pPr>
              <w:pStyle w:val="Textoencaja"/>
            </w:pPr>
            <w:r w:rsidRPr="00CE06B9">
              <w:t>4</w:t>
            </w:r>
            <w:r w:rsidR="00205678" w:rsidRPr="00CE06B9">
              <w:t xml:space="preserve"> +</w:t>
            </w:r>
            <w:r w:rsidR="00CE06B9" w:rsidRPr="00CE06B9">
              <w:t xml:space="preserve"> 5 = 9</w:t>
            </w:r>
          </w:p>
        </w:tc>
        <w:tc>
          <w:tcPr>
            <w:tcW w:w="4687" w:type="dxa"/>
          </w:tcPr>
          <w:p w14:paraId="77526E4B" w14:textId="0007D1D5" w:rsidR="0067350F" w:rsidRPr="00CE06B9" w:rsidRDefault="00630141" w:rsidP="0067350F">
            <w:pPr>
              <w:pStyle w:val="Textoencaja"/>
            </w:pPr>
            <w:r w:rsidRPr="00CE06B9">
              <w:t>2 +</w:t>
            </w:r>
            <w:r w:rsidR="00CE06B9" w:rsidRPr="00CE06B9">
              <w:t xml:space="preserve"> 3 = 5</w:t>
            </w: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5294A035" w14:textId="246B5733" w:rsidR="005B092E" w:rsidRDefault="00C92004" w:rsidP="005B092E">
            <w:pPr>
              <w:pStyle w:val="Textoencaja"/>
            </w:pPr>
            <w:r>
              <w:t xml:space="preserve">Los estudiantes que cumplan con el perfil de acceso no </w:t>
            </w:r>
            <w:r w:rsidRPr="00C92004">
              <w:t>requieren complementos de formación específicos para la admisión en el programa de doctorado.</w:t>
            </w:r>
            <w:r w:rsidR="00630141">
              <w:t xml:space="preserve"> </w:t>
            </w:r>
            <w:r w:rsidR="0018185E">
              <w:t xml:space="preserve">En el caso excepcional de que el alumnado carezca de la formación previa exigida en el programa, su posible admisión podría quedar condicionada a la superación de los complementos de formación concretos para cada estudiante que establezca la Comisión Académica del Programa de Doctorado (CAPD). </w:t>
            </w:r>
          </w:p>
          <w:p w14:paraId="27D4392B" w14:textId="6BB29ECD" w:rsidR="005B092E" w:rsidRPr="00790103" w:rsidRDefault="005B092E" w:rsidP="00BA333D">
            <w:pPr>
              <w:pStyle w:val="Textoencaja"/>
            </w:pPr>
          </w:p>
        </w:tc>
      </w:tr>
    </w:tbl>
    <w:p w14:paraId="477D119C" w14:textId="02A55021" w:rsidR="004506EA" w:rsidRDefault="004506EA" w:rsidP="009C2931">
      <w:pPr>
        <w:pStyle w:val="Textoindependiente"/>
      </w:pPr>
    </w:p>
    <w:p w14:paraId="0D600DAC" w14:textId="77777777" w:rsidR="00AA1E07" w:rsidRDefault="00AA1E07" w:rsidP="00AA1E07">
      <w:pPr>
        <w:pStyle w:val="Textoindependiente"/>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182B1A" w:rsidRDefault="00575EE6" w:rsidP="005B092E">
      <w:pPr>
        <w:pStyle w:val="Seccin1"/>
      </w:pPr>
      <w:bookmarkStart w:id="12" w:name="4._ACTIVIDADES_FORMATIVAS"/>
      <w:bookmarkEnd w:id="12"/>
      <w:r w:rsidRPr="00790103">
        <w:lastRenderedPageBreak/>
        <w:t>ACTIVIDADES</w:t>
      </w:r>
      <w:r w:rsidRPr="00790103">
        <w:rPr>
          <w:spacing w:val="-4"/>
        </w:rPr>
        <w:t xml:space="preserve"> </w:t>
      </w:r>
      <w:r w:rsidRPr="00790103">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6106E6E4">
        <w:trPr>
          <w:trHeight w:val="282"/>
          <w:jc w:val="center"/>
        </w:trPr>
        <w:tc>
          <w:tcPr>
            <w:tcW w:w="9639" w:type="dxa"/>
            <w:gridSpan w:val="2"/>
            <w:shd w:val="clear" w:color="auto" w:fill="D9D9D9" w:themeFill="background1" w:themeFillShade="D9"/>
          </w:tcPr>
          <w:p w14:paraId="44971C54" w14:textId="3EB475DE" w:rsidR="004506EA" w:rsidRPr="00790103" w:rsidRDefault="00575EE6" w:rsidP="005B092E">
            <w:pPr>
              <w:pStyle w:val="TablaTitulo"/>
              <w:rPr>
                <w:i/>
              </w:rPr>
            </w:pPr>
            <w:r w:rsidRPr="00790103">
              <w:t>ACTIVIDAD</w:t>
            </w:r>
            <w:r w:rsidRPr="00790103">
              <w:rPr>
                <w:spacing w:val="-8"/>
              </w:rPr>
              <w:t xml:space="preserve"> </w:t>
            </w:r>
            <w:r w:rsidRPr="00790103">
              <w:t>1:</w:t>
            </w:r>
            <w:r w:rsidRPr="00790103">
              <w:rPr>
                <w:spacing w:val="-7"/>
              </w:rPr>
              <w:t xml:space="preserve"> </w:t>
            </w:r>
            <w:r w:rsidR="00F71DE5" w:rsidRPr="00F71DE5">
              <w:rPr>
                <w:bCs/>
                <w:spacing w:val="-7"/>
              </w:rPr>
              <w:t>Seminario</w:t>
            </w:r>
            <w:r w:rsidR="00F71DE5">
              <w:rPr>
                <w:bCs/>
                <w:spacing w:val="-7"/>
              </w:rPr>
              <w:t>s</w:t>
            </w:r>
            <w:r w:rsidR="00F71DE5" w:rsidRPr="00F71DE5">
              <w:rPr>
                <w:bCs/>
                <w:spacing w:val="-7"/>
              </w:rPr>
              <w:t xml:space="preserve"> de introducción a la investigación</w:t>
            </w:r>
          </w:p>
        </w:tc>
      </w:tr>
      <w:tr w:rsidR="004506EA" w:rsidRPr="00790103" w14:paraId="5DC23144" w14:textId="77777777" w:rsidTr="6106E6E4">
        <w:trPr>
          <w:trHeight w:val="285"/>
          <w:jc w:val="center"/>
        </w:trPr>
        <w:tc>
          <w:tcPr>
            <w:tcW w:w="4027" w:type="dxa"/>
            <w:shd w:val="clear" w:color="auto" w:fill="D9D9D9" w:themeFill="background1" w:themeFillShade="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0CFEF01B" w:rsidR="004506EA" w:rsidRPr="000463E0" w:rsidRDefault="00F71DE5" w:rsidP="005B092E">
            <w:pPr>
              <w:pStyle w:val="TablaTitulo"/>
            </w:pPr>
            <w:r w:rsidRPr="000463E0">
              <w:t>8h por seminario</w:t>
            </w:r>
          </w:p>
        </w:tc>
      </w:tr>
      <w:tr w:rsidR="004506EA" w:rsidRPr="00790103" w14:paraId="691A7BBC" w14:textId="77777777" w:rsidTr="6106E6E4">
        <w:trPr>
          <w:trHeight w:val="285"/>
          <w:jc w:val="center"/>
        </w:trPr>
        <w:tc>
          <w:tcPr>
            <w:tcW w:w="9639" w:type="dxa"/>
            <w:gridSpan w:val="2"/>
            <w:shd w:val="clear" w:color="auto" w:fill="D9D9D9" w:themeFill="background1" w:themeFillShade="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A42338" w14:paraId="56E84E5A" w14:textId="77777777" w:rsidTr="6106E6E4">
        <w:trPr>
          <w:trHeight w:val="1701"/>
          <w:jc w:val="center"/>
        </w:trPr>
        <w:tc>
          <w:tcPr>
            <w:tcW w:w="9639" w:type="dxa"/>
            <w:gridSpan w:val="2"/>
          </w:tcPr>
          <w:p w14:paraId="4B42D3B9" w14:textId="306E5EB2" w:rsidR="000E3E14" w:rsidRPr="00A42338" w:rsidRDefault="000E3E14" w:rsidP="00E64006">
            <w:pPr>
              <w:pStyle w:val="Textoencaja"/>
              <w:rPr>
                <w:b/>
              </w:rPr>
            </w:pPr>
            <w:r w:rsidRPr="00A42338">
              <w:rPr>
                <w:b/>
              </w:rPr>
              <w:t xml:space="preserve">Carácter de la actividad: </w:t>
            </w:r>
            <w:r w:rsidRPr="00A42338">
              <w:rPr>
                <w:spacing w:val="6"/>
              </w:rPr>
              <w:t>Obligatorio</w:t>
            </w:r>
          </w:p>
          <w:p w14:paraId="59BCE5F1" w14:textId="77777777" w:rsidR="000E3E14" w:rsidRPr="00A42338" w:rsidRDefault="000E3E14" w:rsidP="00E64006">
            <w:pPr>
              <w:pStyle w:val="Textoencaja"/>
            </w:pPr>
          </w:p>
          <w:p w14:paraId="3D8333AA" w14:textId="61BD262C" w:rsidR="000E3E14" w:rsidRPr="00A42338" w:rsidRDefault="000E3E14" w:rsidP="000E3E14">
            <w:pPr>
              <w:pStyle w:val="Textoencaja"/>
              <w:rPr>
                <w:b/>
              </w:rPr>
            </w:pPr>
            <w:r w:rsidRPr="00A42338">
              <w:rPr>
                <w:b/>
              </w:rPr>
              <w:t xml:space="preserve">Tipo de actividad: </w:t>
            </w:r>
            <w:r w:rsidRPr="00A42338">
              <w:rPr>
                <w:bCs/>
              </w:rPr>
              <w:t>Específica del programa</w:t>
            </w:r>
          </w:p>
          <w:p w14:paraId="043F3287" w14:textId="77777777" w:rsidR="000E3E14" w:rsidRPr="00A42338" w:rsidRDefault="000E3E14" w:rsidP="00E64006">
            <w:pPr>
              <w:pStyle w:val="Textoencaja"/>
            </w:pPr>
          </w:p>
          <w:p w14:paraId="5290C803" w14:textId="5DC13FE4" w:rsidR="00E64006" w:rsidRPr="00A42338" w:rsidRDefault="00575EE6" w:rsidP="00E64006">
            <w:pPr>
              <w:pStyle w:val="Textoencaja"/>
              <w:rPr>
                <w:b/>
              </w:rPr>
            </w:pPr>
            <w:r w:rsidRPr="00A42338">
              <w:rPr>
                <w:b/>
              </w:rPr>
              <w:t>Breve descripción de contenidos</w:t>
            </w:r>
            <w:r w:rsidR="00C739EE" w:rsidRPr="00A42338">
              <w:rPr>
                <w:b/>
              </w:rPr>
              <w:t>:</w:t>
            </w:r>
          </w:p>
          <w:p w14:paraId="4EC4C66B" w14:textId="7CE5C3AC" w:rsidR="00F71DE5" w:rsidRPr="00A42338" w:rsidRDefault="00F71DE5" w:rsidP="00F71DE5">
            <w:pPr>
              <w:pStyle w:val="Textoencaja"/>
              <w:rPr>
                <w:bCs/>
              </w:rPr>
            </w:pPr>
            <w:r w:rsidRPr="00A42338">
              <w:rPr>
                <w:bCs/>
              </w:rPr>
              <w:t>Actividades de formación reglada sobre competencias investigadoras impartidos por profesores/as del programa, con los siguientes temas:</w:t>
            </w:r>
          </w:p>
          <w:p w14:paraId="6DFCD67A" w14:textId="5DF8C11A" w:rsidR="00F71DE5" w:rsidRPr="00A42338" w:rsidRDefault="00F71DE5" w:rsidP="00F71DE5">
            <w:pPr>
              <w:pStyle w:val="Textoencaja"/>
              <w:numPr>
                <w:ilvl w:val="0"/>
                <w:numId w:val="46"/>
              </w:numPr>
              <w:rPr>
                <w:bCs/>
              </w:rPr>
            </w:pPr>
            <w:r w:rsidRPr="00A42338">
              <w:rPr>
                <w:bCs/>
              </w:rPr>
              <w:t>Lectura crítica de un artículo de investigación.</w:t>
            </w:r>
          </w:p>
          <w:p w14:paraId="17BCFDD5" w14:textId="584B3E0B" w:rsidR="00F71DE5" w:rsidRPr="00A42338" w:rsidRDefault="00F71DE5" w:rsidP="00F71DE5">
            <w:pPr>
              <w:pStyle w:val="Textoencaja"/>
              <w:numPr>
                <w:ilvl w:val="0"/>
                <w:numId w:val="46"/>
              </w:numPr>
              <w:rPr>
                <w:bCs/>
              </w:rPr>
            </w:pPr>
            <w:r w:rsidRPr="00A42338">
              <w:rPr>
                <w:bCs/>
              </w:rPr>
              <w:t>Bases de datos y búsqueda de artículos científicos.</w:t>
            </w:r>
          </w:p>
          <w:p w14:paraId="4862A36E" w14:textId="59980CBB" w:rsidR="00F71DE5" w:rsidRPr="00A42338" w:rsidRDefault="00F71DE5" w:rsidP="00F71DE5">
            <w:pPr>
              <w:pStyle w:val="Textoencaja"/>
              <w:numPr>
                <w:ilvl w:val="0"/>
                <w:numId w:val="46"/>
              </w:numPr>
              <w:rPr>
                <w:bCs/>
              </w:rPr>
            </w:pPr>
            <w:r w:rsidRPr="00A42338">
              <w:rPr>
                <w:bCs/>
              </w:rPr>
              <w:t>Ética de la investigación.</w:t>
            </w:r>
          </w:p>
          <w:p w14:paraId="0B247EA4" w14:textId="392D3F85" w:rsidR="00F71DE5" w:rsidRPr="00A42338" w:rsidRDefault="00F71DE5" w:rsidP="00F71DE5">
            <w:pPr>
              <w:pStyle w:val="Textoencaja"/>
              <w:numPr>
                <w:ilvl w:val="0"/>
                <w:numId w:val="46"/>
              </w:numPr>
              <w:rPr>
                <w:bCs/>
              </w:rPr>
            </w:pPr>
            <w:r w:rsidRPr="00A42338">
              <w:rPr>
                <w:bCs/>
              </w:rPr>
              <w:t>Planificación y organización de un estudio científico.</w:t>
            </w:r>
          </w:p>
          <w:p w14:paraId="121B1E97" w14:textId="17EAA623" w:rsidR="00F71DE5" w:rsidRPr="00A42338" w:rsidRDefault="00F71DE5" w:rsidP="00F71DE5">
            <w:pPr>
              <w:pStyle w:val="Textoencaja"/>
              <w:numPr>
                <w:ilvl w:val="0"/>
                <w:numId w:val="46"/>
              </w:numPr>
              <w:rPr>
                <w:bCs/>
              </w:rPr>
            </w:pPr>
            <w:r w:rsidRPr="00A42338">
              <w:rPr>
                <w:bCs/>
              </w:rPr>
              <w:t>Redacción de artículos científicos.</w:t>
            </w:r>
          </w:p>
          <w:p w14:paraId="3571457F" w14:textId="1FF457DF" w:rsidR="00F71DE5" w:rsidRPr="00A42338" w:rsidRDefault="00F71DE5" w:rsidP="00F71DE5">
            <w:pPr>
              <w:pStyle w:val="Textoencaja"/>
              <w:numPr>
                <w:ilvl w:val="0"/>
                <w:numId w:val="46"/>
              </w:numPr>
              <w:rPr>
                <w:bCs/>
              </w:rPr>
            </w:pPr>
            <w:r w:rsidRPr="00A42338">
              <w:rPr>
                <w:bCs/>
              </w:rPr>
              <w:t>Herramientas básicas para la preparación y edición de textos.</w:t>
            </w:r>
          </w:p>
          <w:p w14:paraId="5583ED48" w14:textId="7BDBC09A" w:rsidR="00F71DE5" w:rsidRPr="00A42338" w:rsidRDefault="00F71DE5" w:rsidP="00F71DE5">
            <w:pPr>
              <w:pStyle w:val="Textoencaja"/>
              <w:numPr>
                <w:ilvl w:val="0"/>
                <w:numId w:val="46"/>
              </w:numPr>
              <w:rPr>
                <w:bCs/>
              </w:rPr>
            </w:pPr>
            <w:r w:rsidRPr="00A42338">
              <w:rPr>
                <w:bCs/>
              </w:rPr>
              <w:t>Aspectos clave en la publicación de artículos en revistas científicas.</w:t>
            </w:r>
          </w:p>
          <w:p w14:paraId="064C753C" w14:textId="77777777" w:rsidR="00F71DE5" w:rsidRPr="00A42338" w:rsidRDefault="00F71DE5" w:rsidP="00F71DE5">
            <w:pPr>
              <w:pStyle w:val="Textoencaja"/>
              <w:rPr>
                <w:bCs/>
              </w:rPr>
            </w:pPr>
          </w:p>
          <w:p w14:paraId="412DF6E6" w14:textId="77777777" w:rsidR="000463E0" w:rsidRPr="00A42338" w:rsidRDefault="000463E0" w:rsidP="000463E0">
            <w:pPr>
              <w:pStyle w:val="Textoencaja"/>
              <w:rPr>
                <w:b/>
              </w:rPr>
            </w:pPr>
            <w:r w:rsidRPr="00A42338">
              <w:rPr>
                <w:b/>
              </w:rPr>
              <w:t>Planificación temporal a lo largo de la formación investigadora del doctorando:</w:t>
            </w:r>
          </w:p>
          <w:p w14:paraId="29176F92" w14:textId="77777777" w:rsidR="000463E0" w:rsidRPr="00A42338" w:rsidRDefault="000463E0" w:rsidP="000463E0">
            <w:pPr>
              <w:pStyle w:val="Textoencaja"/>
              <w:rPr>
                <w:bCs/>
              </w:rPr>
            </w:pPr>
            <w:r w:rsidRPr="00A42338">
              <w:rPr>
                <w:bCs/>
              </w:rPr>
              <w:t>Seminarios de 8 horas a lo largo del primer o segundo año, en función de que se trate de estudiantes con dedicación a tiempo completo o con dedicación a tiempo parcial.</w:t>
            </w:r>
          </w:p>
          <w:p w14:paraId="73A2A201" w14:textId="77777777" w:rsidR="000463E0" w:rsidRPr="00A42338" w:rsidRDefault="000463E0" w:rsidP="00F71DE5">
            <w:pPr>
              <w:pStyle w:val="Textoencaja"/>
            </w:pPr>
          </w:p>
          <w:p w14:paraId="0889AE6C" w14:textId="77777777" w:rsidR="0088132D" w:rsidRPr="00A42338" w:rsidRDefault="0088132D" w:rsidP="0088132D">
            <w:pPr>
              <w:pStyle w:val="Textoencaja"/>
              <w:rPr>
                <w:b/>
              </w:rPr>
            </w:pPr>
            <w:r w:rsidRPr="00A42338">
              <w:rPr>
                <w:b/>
              </w:rPr>
              <w:t>Competencias para adquirir:</w:t>
            </w:r>
          </w:p>
          <w:p w14:paraId="24F517AA" w14:textId="77777777" w:rsidR="0088132D" w:rsidRPr="00A42338" w:rsidRDefault="0088132D" w:rsidP="0088132D">
            <w:pPr>
              <w:pStyle w:val="Textoencaja"/>
              <w:rPr>
                <w:bCs/>
              </w:rPr>
            </w:pPr>
            <w:r w:rsidRPr="00A42338">
              <w:rPr>
                <w:bCs/>
              </w:rPr>
              <w:t>CB1-CB7, CA1-CA6, OC1-OC4</w:t>
            </w:r>
          </w:p>
          <w:p w14:paraId="69999199" w14:textId="77777777" w:rsidR="0088132D" w:rsidRPr="00A42338" w:rsidRDefault="0088132D" w:rsidP="0088132D">
            <w:pPr>
              <w:pStyle w:val="Textoencaja"/>
              <w:rPr>
                <w:bCs/>
              </w:rPr>
            </w:pPr>
          </w:p>
          <w:p w14:paraId="4373874E" w14:textId="77777777" w:rsidR="0088132D" w:rsidRPr="00A42338" w:rsidRDefault="0088132D" w:rsidP="0088132D">
            <w:pPr>
              <w:pStyle w:val="Textoencaja"/>
              <w:rPr>
                <w:b/>
              </w:rPr>
            </w:pPr>
            <w:r w:rsidRPr="00A42338">
              <w:rPr>
                <w:b/>
              </w:rPr>
              <w:t>Resultados de aprendizaje:</w:t>
            </w:r>
          </w:p>
          <w:p w14:paraId="421A8451" w14:textId="77777777" w:rsidR="0088132D" w:rsidRPr="00A42338" w:rsidRDefault="0088132D" w:rsidP="0088132D">
            <w:pPr>
              <w:pStyle w:val="Textoencaja"/>
              <w:rPr>
                <w:bCs/>
              </w:rPr>
            </w:pPr>
            <w:r w:rsidRPr="00A42338">
              <w:rPr>
                <w:bCs/>
              </w:rPr>
              <w:t>RD 1027/2011, Art 8.2: resultados a-g</w:t>
            </w:r>
          </w:p>
          <w:p w14:paraId="1EFADD5A" w14:textId="77777777" w:rsidR="00E64006" w:rsidRPr="00A42338" w:rsidRDefault="00E64006" w:rsidP="00E64006">
            <w:pPr>
              <w:pStyle w:val="Textoencaja"/>
            </w:pPr>
          </w:p>
          <w:p w14:paraId="190A98A5" w14:textId="77777777" w:rsidR="009C2161" w:rsidRPr="00A42338" w:rsidRDefault="009C2161" w:rsidP="009C2161">
            <w:pPr>
              <w:pStyle w:val="Textoencaja"/>
              <w:rPr>
                <w:b/>
              </w:rPr>
            </w:pPr>
            <w:r w:rsidRPr="00A42338">
              <w:rPr>
                <w:b/>
              </w:rPr>
              <w:t xml:space="preserve">Lengua/s en la que se impartirá: </w:t>
            </w:r>
          </w:p>
          <w:p w14:paraId="468EA857" w14:textId="447D7EDE" w:rsidR="009C2161" w:rsidRPr="00A42338" w:rsidRDefault="24FC03E6" w:rsidP="009C2161">
            <w:pPr>
              <w:pStyle w:val="Textoencaja"/>
            </w:pPr>
            <w:r w:rsidRPr="00A42338">
              <w:t xml:space="preserve">El idioma elegido </w:t>
            </w:r>
            <w:r w:rsidR="00350530" w:rsidRPr="00A42338">
              <w:t xml:space="preserve">(castellano, </w:t>
            </w:r>
            <w:proofErr w:type="spellStart"/>
            <w:r w:rsidR="00350530" w:rsidRPr="00A42338">
              <w:t>galego</w:t>
            </w:r>
            <w:proofErr w:type="spellEnd"/>
            <w:r w:rsidR="00350530" w:rsidRPr="00A42338">
              <w:t xml:space="preserve">, inglés) </w:t>
            </w:r>
            <w:r w:rsidRPr="00A42338">
              <w:t xml:space="preserve">tendrá en cuenta la procedencia de los/as estudiantes/as asistentes, </w:t>
            </w:r>
            <w:r w:rsidR="00350530" w:rsidRPr="00A42338">
              <w:t xml:space="preserve">otorgando preferencia a </w:t>
            </w:r>
            <w:r w:rsidRPr="00A42338">
              <w:t>la lengua inglesa</w:t>
            </w:r>
            <w:r w:rsidR="00350530" w:rsidRPr="00A42338">
              <w:t xml:space="preserve"> cuando participen estudiantes extranjeros.</w:t>
            </w:r>
          </w:p>
          <w:p w14:paraId="61A01F94" w14:textId="56EFBC8E" w:rsidR="009C2161" w:rsidRPr="00A42338" w:rsidRDefault="009C2161" w:rsidP="00E64006">
            <w:pPr>
              <w:pStyle w:val="Textoencaja"/>
            </w:pPr>
          </w:p>
        </w:tc>
      </w:tr>
      <w:tr w:rsidR="004506EA" w:rsidRPr="00A42338" w14:paraId="4BB13E1B" w14:textId="77777777" w:rsidTr="6106E6E4">
        <w:trPr>
          <w:trHeight w:val="282"/>
          <w:jc w:val="center"/>
        </w:trPr>
        <w:tc>
          <w:tcPr>
            <w:tcW w:w="9639" w:type="dxa"/>
            <w:gridSpan w:val="2"/>
            <w:shd w:val="clear" w:color="auto" w:fill="D9D9D9" w:themeFill="background1" w:themeFillShade="D9"/>
          </w:tcPr>
          <w:p w14:paraId="2912A784" w14:textId="77777777" w:rsidR="004506EA" w:rsidRPr="00A42338" w:rsidRDefault="00575EE6" w:rsidP="00E64006">
            <w:pPr>
              <w:pStyle w:val="TablaTitulo"/>
            </w:pPr>
            <w:r w:rsidRPr="00A42338">
              <w:t>PROCEDIMIENTO</w:t>
            </w:r>
            <w:r w:rsidRPr="00A42338">
              <w:rPr>
                <w:spacing w:val="-9"/>
              </w:rPr>
              <w:t xml:space="preserve"> </w:t>
            </w:r>
            <w:r w:rsidRPr="00A42338">
              <w:t>DE</w:t>
            </w:r>
            <w:r w:rsidRPr="00A42338">
              <w:rPr>
                <w:spacing w:val="-9"/>
              </w:rPr>
              <w:t xml:space="preserve"> </w:t>
            </w:r>
            <w:r w:rsidRPr="00A42338">
              <w:t>CONTROL</w:t>
            </w:r>
          </w:p>
        </w:tc>
      </w:tr>
      <w:tr w:rsidR="004506EA" w:rsidRPr="00A42338" w14:paraId="7E47A4B0" w14:textId="77777777" w:rsidTr="6106E6E4">
        <w:trPr>
          <w:trHeight w:val="850"/>
          <w:jc w:val="center"/>
        </w:trPr>
        <w:tc>
          <w:tcPr>
            <w:tcW w:w="9639" w:type="dxa"/>
            <w:gridSpan w:val="2"/>
          </w:tcPr>
          <w:p w14:paraId="642545C4" w14:textId="29D2FE39" w:rsidR="00E64006" w:rsidRPr="00A42338" w:rsidRDefault="000463E0" w:rsidP="00E64006">
            <w:pPr>
              <w:pStyle w:val="Textoencaja"/>
            </w:pPr>
            <w:r w:rsidRPr="00A42338">
              <w:rPr>
                <w:bCs/>
              </w:rPr>
              <w:t>Los alumnos de forma individual deberán realizar un trabajo, donde en base a un caso práctico previamente planteado, recojan los aspectos clave abordados en estos seminarios.</w:t>
            </w:r>
          </w:p>
          <w:p w14:paraId="69A872C3" w14:textId="4B3791E6" w:rsidR="00E64006" w:rsidRPr="00A42338" w:rsidRDefault="00E64006" w:rsidP="00E64006">
            <w:pPr>
              <w:pStyle w:val="Textoencaja"/>
            </w:pPr>
          </w:p>
        </w:tc>
      </w:tr>
      <w:tr w:rsidR="004506EA" w:rsidRPr="00A42338" w14:paraId="35B4C91B" w14:textId="77777777" w:rsidTr="6106E6E4">
        <w:trPr>
          <w:trHeight w:val="282"/>
          <w:jc w:val="center"/>
        </w:trPr>
        <w:tc>
          <w:tcPr>
            <w:tcW w:w="9639" w:type="dxa"/>
            <w:gridSpan w:val="2"/>
            <w:shd w:val="clear" w:color="auto" w:fill="D9D9D9" w:themeFill="background1" w:themeFillShade="D9"/>
          </w:tcPr>
          <w:p w14:paraId="1D85EBD3" w14:textId="77777777" w:rsidR="004506EA" w:rsidRPr="00A42338" w:rsidRDefault="00575EE6" w:rsidP="00E64006">
            <w:pPr>
              <w:pStyle w:val="TablaTitulo"/>
            </w:pPr>
            <w:r w:rsidRPr="00A42338">
              <w:t>ACTUACIONES</w:t>
            </w:r>
            <w:r w:rsidRPr="00A42338">
              <w:rPr>
                <w:spacing w:val="-8"/>
              </w:rPr>
              <w:t xml:space="preserve"> </w:t>
            </w:r>
            <w:r w:rsidRPr="00A42338">
              <w:t>DE</w:t>
            </w:r>
            <w:r w:rsidRPr="00A42338">
              <w:rPr>
                <w:spacing w:val="-8"/>
              </w:rPr>
              <w:t xml:space="preserve"> </w:t>
            </w:r>
            <w:r w:rsidRPr="00A42338">
              <w:t>MOVILIDAD</w:t>
            </w:r>
          </w:p>
        </w:tc>
      </w:tr>
      <w:tr w:rsidR="004506EA" w:rsidRPr="00A42338" w14:paraId="0C1C59CD" w14:textId="77777777" w:rsidTr="6106E6E4">
        <w:trPr>
          <w:trHeight w:val="850"/>
          <w:jc w:val="center"/>
        </w:trPr>
        <w:tc>
          <w:tcPr>
            <w:tcW w:w="9639" w:type="dxa"/>
            <w:gridSpan w:val="2"/>
          </w:tcPr>
          <w:p w14:paraId="14D8A70F" w14:textId="7F899162" w:rsidR="000463E0" w:rsidRPr="00A42338" w:rsidRDefault="000463E0" w:rsidP="000463E0">
            <w:pPr>
              <w:pStyle w:val="Textoencaja"/>
              <w:rPr>
                <w:bCs/>
              </w:rPr>
            </w:pPr>
            <w:r w:rsidRPr="00A42338">
              <w:rPr>
                <w:bCs/>
              </w:rPr>
              <w:t>Aunque no se contemplan acciones de movilidad específicas para este seminario, pudiendo impartirse en cada universidad participante en el programa, o de forma alternativa conjuntamente a través de videoconferencia desde una de las universidades involucradas, se tratará de promover la asistencia y participación de los doctorandos matriculados en el PD en los seminarios de introducción a la investigación que se celebren en ambas universidades ya que supondrán la primera toma de contacto con las posibles líneas de investigación recogidas en el PD y que puedan</w:t>
            </w:r>
          </w:p>
          <w:p w14:paraId="510700E6" w14:textId="568DB9DF" w:rsidR="000E3E14" w:rsidRPr="00A42338" w:rsidRDefault="000463E0" w:rsidP="000463E0">
            <w:pPr>
              <w:pStyle w:val="Textoencaja"/>
              <w:jc w:val="left"/>
            </w:pPr>
            <w:r w:rsidRPr="00A42338">
              <w:rPr>
                <w:bCs/>
              </w:rPr>
              <w:t>resultar de interés para los investigadores en formación.</w:t>
            </w:r>
          </w:p>
          <w:p w14:paraId="7393E746" w14:textId="396F6AD8" w:rsidR="00E64006" w:rsidRPr="00A42338" w:rsidRDefault="00E64006" w:rsidP="00E64006">
            <w:pPr>
              <w:pStyle w:val="Textoencaja"/>
              <w:jc w:val="left"/>
            </w:pPr>
          </w:p>
        </w:tc>
      </w:tr>
    </w:tbl>
    <w:p w14:paraId="221485FE" w14:textId="77777777" w:rsidR="00E64006" w:rsidRPr="00A42338" w:rsidRDefault="00E64006">
      <w:pPr>
        <w:rPr>
          <w:rFonts w:asciiTheme="minorHAnsi" w:hAnsiTheme="minorHAnsi" w:cstheme="minorHAnsi"/>
          <w:sz w:val="20"/>
        </w:rPr>
        <w:sectPr w:rsidR="00E64006" w:rsidRPr="00A42338" w:rsidSect="0025679A">
          <w:headerReference w:type="default" r:id="rId56"/>
          <w:footerReference w:type="default" r:id="rId57"/>
          <w:headerReference w:type="first" r:id="rId58"/>
          <w:pgSz w:w="11910" w:h="16840" w:code="9"/>
          <w:pgMar w:top="1418" w:right="851" w:bottom="1418" w:left="1276" w:header="397" w:footer="567" w:gutter="0"/>
          <w:cols w:space="720"/>
          <w:titlePg/>
          <w:docGrid w:linePitch="299"/>
        </w:sectPr>
      </w:pPr>
    </w:p>
    <w:p w14:paraId="36D0F496" w14:textId="77777777" w:rsidR="001702AE" w:rsidRPr="00A42338"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A42338" w14:paraId="08442BF1" w14:textId="77777777" w:rsidTr="00A87AC1">
        <w:trPr>
          <w:trHeight w:val="282"/>
          <w:jc w:val="center"/>
        </w:trPr>
        <w:tc>
          <w:tcPr>
            <w:tcW w:w="9639" w:type="dxa"/>
            <w:gridSpan w:val="2"/>
            <w:shd w:val="clear" w:color="auto" w:fill="D9D9D9"/>
          </w:tcPr>
          <w:p w14:paraId="5EDABAFC" w14:textId="355F3E10" w:rsidR="003A3EBE" w:rsidRPr="00A42338" w:rsidRDefault="003A3EBE" w:rsidP="00A87AC1">
            <w:pPr>
              <w:pStyle w:val="TablaTitulo"/>
              <w:rPr>
                <w:i/>
              </w:rPr>
            </w:pPr>
            <w:r w:rsidRPr="00A42338">
              <w:t>ACTIVIDAD</w:t>
            </w:r>
            <w:r w:rsidRPr="00A42338">
              <w:rPr>
                <w:spacing w:val="-8"/>
              </w:rPr>
              <w:t xml:space="preserve"> 2</w:t>
            </w:r>
            <w:r w:rsidR="00350530" w:rsidRPr="00A42338">
              <w:t xml:space="preserve">: </w:t>
            </w:r>
            <w:r w:rsidR="00F71DE5" w:rsidRPr="00A42338">
              <w:rPr>
                <w:bCs/>
                <w:spacing w:val="-7"/>
              </w:rPr>
              <w:t>Talleres formativos</w:t>
            </w:r>
          </w:p>
        </w:tc>
      </w:tr>
      <w:tr w:rsidR="003A3EBE" w:rsidRPr="00A42338" w14:paraId="5F6A1734" w14:textId="77777777" w:rsidTr="00A87AC1">
        <w:trPr>
          <w:trHeight w:val="285"/>
          <w:jc w:val="center"/>
        </w:trPr>
        <w:tc>
          <w:tcPr>
            <w:tcW w:w="4027" w:type="dxa"/>
            <w:shd w:val="clear" w:color="auto" w:fill="D9D9D9"/>
          </w:tcPr>
          <w:p w14:paraId="3A568096" w14:textId="77777777" w:rsidR="003A3EBE" w:rsidRPr="00A42338" w:rsidRDefault="003A3EBE" w:rsidP="00A87AC1">
            <w:pPr>
              <w:pStyle w:val="TablaTitulo"/>
            </w:pPr>
            <w:r w:rsidRPr="00A42338">
              <w:t>NÚMERO DE</w:t>
            </w:r>
            <w:r w:rsidRPr="00A42338">
              <w:rPr>
                <w:spacing w:val="-3"/>
              </w:rPr>
              <w:t xml:space="preserve"> </w:t>
            </w:r>
            <w:r w:rsidRPr="00A42338">
              <w:t>HORAS:</w:t>
            </w:r>
            <w:r w:rsidRPr="00A42338">
              <w:rPr>
                <w:spacing w:val="-4"/>
              </w:rPr>
              <w:t xml:space="preserve"> </w:t>
            </w:r>
          </w:p>
        </w:tc>
        <w:tc>
          <w:tcPr>
            <w:tcW w:w="5612" w:type="dxa"/>
            <w:shd w:val="clear" w:color="auto" w:fill="auto"/>
          </w:tcPr>
          <w:p w14:paraId="238FD1A3" w14:textId="0950F203" w:rsidR="003A3EBE" w:rsidRPr="00A42338" w:rsidRDefault="000463E0" w:rsidP="00A87AC1">
            <w:pPr>
              <w:pStyle w:val="TablaTitulo"/>
            </w:pPr>
            <w:r w:rsidRPr="00A42338">
              <w:t>20 por taller</w:t>
            </w:r>
          </w:p>
        </w:tc>
      </w:tr>
      <w:tr w:rsidR="003A3EBE" w:rsidRPr="00A42338" w14:paraId="6D3281F5" w14:textId="77777777" w:rsidTr="00A87AC1">
        <w:trPr>
          <w:trHeight w:val="285"/>
          <w:jc w:val="center"/>
        </w:trPr>
        <w:tc>
          <w:tcPr>
            <w:tcW w:w="9639" w:type="dxa"/>
            <w:gridSpan w:val="2"/>
            <w:shd w:val="clear" w:color="auto" w:fill="D9D9D9"/>
          </w:tcPr>
          <w:p w14:paraId="0409208D" w14:textId="77777777" w:rsidR="003A3EBE" w:rsidRPr="00A42338" w:rsidRDefault="003A3EBE" w:rsidP="00A87AC1">
            <w:pPr>
              <w:pStyle w:val="TablaTitulo"/>
            </w:pPr>
            <w:r w:rsidRPr="00A42338">
              <w:t>DESCRIPCIÓN:</w:t>
            </w:r>
            <w:r w:rsidRPr="00A42338">
              <w:rPr>
                <w:spacing w:val="-9"/>
              </w:rPr>
              <w:t xml:space="preserve"> </w:t>
            </w:r>
            <w:r w:rsidRPr="00A42338">
              <w:t>DETALLES</w:t>
            </w:r>
            <w:r w:rsidRPr="00A42338">
              <w:rPr>
                <w:spacing w:val="-8"/>
              </w:rPr>
              <w:t xml:space="preserve"> </w:t>
            </w:r>
            <w:r w:rsidRPr="00A42338">
              <w:t>Y</w:t>
            </w:r>
            <w:r w:rsidRPr="00A42338">
              <w:rPr>
                <w:spacing w:val="-8"/>
              </w:rPr>
              <w:t xml:space="preserve"> </w:t>
            </w:r>
            <w:r w:rsidRPr="00A42338">
              <w:t>PLANIFICACIÓN</w:t>
            </w:r>
          </w:p>
        </w:tc>
      </w:tr>
      <w:tr w:rsidR="003A3EBE" w:rsidRPr="00A42338" w14:paraId="1CEB69F5" w14:textId="77777777" w:rsidTr="00A87AC1">
        <w:trPr>
          <w:trHeight w:val="1701"/>
          <w:jc w:val="center"/>
        </w:trPr>
        <w:tc>
          <w:tcPr>
            <w:tcW w:w="9639" w:type="dxa"/>
            <w:gridSpan w:val="2"/>
          </w:tcPr>
          <w:p w14:paraId="5A4BF1F5" w14:textId="77777777" w:rsidR="000463E0" w:rsidRPr="00A42338" w:rsidRDefault="000463E0" w:rsidP="000463E0">
            <w:pPr>
              <w:pStyle w:val="Textoencaja"/>
              <w:rPr>
                <w:b/>
              </w:rPr>
            </w:pPr>
            <w:r w:rsidRPr="00A42338">
              <w:rPr>
                <w:b/>
              </w:rPr>
              <w:t xml:space="preserve">Carácter de la actividad: </w:t>
            </w:r>
            <w:r w:rsidRPr="00A42338">
              <w:rPr>
                <w:spacing w:val="6"/>
              </w:rPr>
              <w:t>Obligatorio</w:t>
            </w:r>
          </w:p>
          <w:p w14:paraId="2E8E38AB" w14:textId="77777777" w:rsidR="000463E0" w:rsidRPr="00A42338" w:rsidRDefault="000463E0" w:rsidP="000463E0">
            <w:pPr>
              <w:pStyle w:val="Textoencaja"/>
            </w:pPr>
          </w:p>
          <w:p w14:paraId="2120CAD8" w14:textId="77777777" w:rsidR="000463E0" w:rsidRPr="00A42338" w:rsidRDefault="000463E0" w:rsidP="000463E0">
            <w:pPr>
              <w:pStyle w:val="Textoencaja"/>
              <w:rPr>
                <w:b/>
              </w:rPr>
            </w:pPr>
            <w:r w:rsidRPr="00A42338">
              <w:rPr>
                <w:b/>
              </w:rPr>
              <w:t xml:space="preserve">Tipo de actividad: </w:t>
            </w:r>
            <w:r w:rsidRPr="00A42338">
              <w:rPr>
                <w:bCs/>
              </w:rPr>
              <w:t>Específica del programa</w:t>
            </w:r>
          </w:p>
          <w:p w14:paraId="4ED4EC09" w14:textId="77777777" w:rsidR="003A3EBE" w:rsidRPr="00A42338" w:rsidRDefault="003A3EBE" w:rsidP="00A87AC1">
            <w:pPr>
              <w:pStyle w:val="Textoencaja"/>
            </w:pPr>
          </w:p>
          <w:p w14:paraId="5ECC7C4B" w14:textId="77777777" w:rsidR="00A975DC" w:rsidRPr="00A42338" w:rsidRDefault="00A975DC" w:rsidP="00A975DC">
            <w:pPr>
              <w:pStyle w:val="Textoencaja"/>
              <w:rPr>
                <w:b/>
              </w:rPr>
            </w:pPr>
            <w:r w:rsidRPr="00A42338">
              <w:rPr>
                <w:b/>
              </w:rPr>
              <w:t>Breve descripción de contenidos:</w:t>
            </w:r>
          </w:p>
          <w:p w14:paraId="77683C44" w14:textId="4A90824E" w:rsidR="009C2161" w:rsidRPr="00A42338" w:rsidRDefault="009C2161" w:rsidP="009C2161">
            <w:pPr>
              <w:pStyle w:val="Textoencaja"/>
            </w:pPr>
            <w:r w:rsidRPr="00A42338">
              <w:t>Talleres formativos en técnicas geomáticas avanzadas: instrumentación de tipo geomático, procedimientos de adquisición, procesamiento e interpretación de datos. Empleo de software específico dependiendo de la técnica estudiada.</w:t>
            </w:r>
            <w:r w:rsidR="00647EF3" w:rsidRPr="00A42338">
              <w:t xml:space="preserve"> </w:t>
            </w:r>
            <w:r w:rsidRPr="00A42338">
              <w:t xml:space="preserve">Dichos talleres serán impartidos por los/as </w:t>
            </w:r>
            <w:proofErr w:type="gramStart"/>
            <w:r w:rsidRPr="00A42338">
              <w:t>Directores</w:t>
            </w:r>
            <w:proofErr w:type="gramEnd"/>
            <w:r w:rsidRPr="00A42338">
              <w:t>/as del programa de doctorado. Los alumnos de dicho programa elegirán uno de estos talleres en función de la línea de investigación seguida por este.</w:t>
            </w:r>
          </w:p>
          <w:p w14:paraId="4ED5FBF2" w14:textId="77777777" w:rsidR="00647EF3" w:rsidRPr="00A42338" w:rsidRDefault="00647EF3" w:rsidP="009C2161">
            <w:pPr>
              <w:pStyle w:val="Textoencaja"/>
            </w:pPr>
          </w:p>
          <w:p w14:paraId="727BD2D5" w14:textId="24E3B651" w:rsidR="00A975DC" w:rsidRPr="00A42338" w:rsidRDefault="009C2161" w:rsidP="009C2161">
            <w:pPr>
              <w:pStyle w:val="Textoencaja"/>
            </w:pPr>
            <w:r w:rsidRPr="00A42338">
              <w:t>Los talleres estarán centrados en las siguientes temáticas:</w:t>
            </w:r>
          </w:p>
          <w:p w14:paraId="55CA72D4" w14:textId="0598CAED" w:rsidR="009C2161" w:rsidRPr="00A42338" w:rsidRDefault="009C2161" w:rsidP="009C2161">
            <w:pPr>
              <w:pStyle w:val="Textoencaja"/>
              <w:numPr>
                <w:ilvl w:val="0"/>
                <w:numId w:val="48"/>
              </w:numPr>
            </w:pPr>
            <w:r w:rsidRPr="00A42338">
              <w:t>Sistemas de adquisición de datos avanzados</w:t>
            </w:r>
          </w:p>
          <w:p w14:paraId="52A41C56" w14:textId="51ADAB2E" w:rsidR="009C2161" w:rsidRPr="00A42338" w:rsidRDefault="009C2161" w:rsidP="009C2161">
            <w:pPr>
              <w:pStyle w:val="Textoencaja"/>
              <w:numPr>
                <w:ilvl w:val="0"/>
                <w:numId w:val="48"/>
              </w:numPr>
            </w:pPr>
            <w:r w:rsidRPr="00A42338">
              <w:t xml:space="preserve">Mobile </w:t>
            </w:r>
            <w:proofErr w:type="spellStart"/>
            <w:r w:rsidRPr="00A42338">
              <w:t>mapping</w:t>
            </w:r>
            <w:proofErr w:type="spellEnd"/>
            <w:r w:rsidRPr="00A42338">
              <w:t xml:space="preserve">. </w:t>
            </w:r>
            <w:proofErr w:type="spellStart"/>
            <w:r w:rsidRPr="00A42338">
              <w:t>Indoor</w:t>
            </w:r>
            <w:proofErr w:type="spellEnd"/>
            <w:r w:rsidRPr="00A42338">
              <w:t xml:space="preserve"> y </w:t>
            </w:r>
            <w:proofErr w:type="spellStart"/>
            <w:r w:rsidRPr="00A42338">
              <w:t>outdoor</w:t>
            </w:r>
            <w:proofErr w:type="spellEnd"/>
          </w:p>
          <w:p w14:paraId="7CDFE99A" w14:textId="0E8CEFB0" w:rsidR="009C2161" w:rsidRPr="00A42338" w:rsidRDefault="009C2161" w:rsidP="009C2161">
            <w:pPr>
              <w:pStyle w:val="Textoencaja"/>
              <w:numPr>
                <w:ilvl w:val="0"/>
                <w:numId w:val="48"/>
              </w:numPr>
            </w:pPr>
            <w:r w:rsidRPr="00A42338">
              <w:t>Sistemas UAV para cartografiado y monitorización</w:t>
            </w:r>
          </w:p>
          <w:p w14:paraId="3511BB65" w14:textId="4FD3DC99" w:rsidR="009C2161" w:rsidRPr="00A42338" w:rsidRDefault="009C2161" w:rsidP="009C2161">
            <w:pPr>
              <w:pStyle w:val="Textoencaja"/>
              <w:numPr>
                <w:ilvl w:val="0"/>
                <w:numId w:val="48"/>
              </w:numPr>
            </w:pPr>
            <w:r w:rsidRPr="00A42338">
              <w:t>Sistemas de información geográfica e Infraestructura de datos espaciales.</w:t>
            </w:r>
          </w:p>
          <w:p w14:paraId="044EF4AD" w14:textId="0DC2B320" w:rsidR="009C2161" w:rsidRPr="00A42338" w:rsidRDefault="009C2161" w:rsidP="009C2161">
            <w:pPr>
              <w:pStyle w:val="Textoencaja"/>
              <w:numPr>
                <w:ilvl w:val="0"/>
                <w:numId w:val="48"/>
              </w:numPr>
            </w:pPr>
            <w:r w:rsidRPr="00A42338">
              <w:t>Modelado 3D a partir de imágenes</w:t>
            </w:r>
          </w:p>
          <w:p w14:paraId="51EB73EE" w14:textId="015E886D" w:rsidR="009C2161" w:rsidRPr="00A42338" w:rsidRDefault="009C2161" w:rsidP="009C2161">
            <w:pPr>
              <w:pStyle w:val="Textoencaja"/>
              <w:numPr>
                <w:ilvl w:val="0"/>
                <w:numId w:val="48"/>
              </w:numPr>
            </w:pPr>
            <w:r w:rsidRPr="00A42338">
              <w:t>Modelado 3D a partir de datos láser</w:t>
            </w:r>
          </w:p>
          <w:p w14:paraId="1BF9DBE7" w14:textId="77777777" w:rsidR="009C2161" w:rsidRPr="00A42338" w:rsidRDefault="009C2161" w:rsidP="009C2161">
            <w:pPr>
              <w:pStyle w:val="Textoencaja"/>
              <w:ind w:left="720"/>
            </w:pPr>
          </w:p>
          <w:p w14:paraId="13543A74" w14:textId="77777777" w:rsidR="00A975DC" w:rsidRPr="00A42338" w:rsidRDefault="00A975DC" w:rsidP="00A975DC">
            <w:pPr>
              <w:pStyle w:val="Textoencaja"/>
              <w:rPr>
                <w:b/>
              </w:rPr>
            </w:pPr>
            <w:r w:rsidRPr="00A42338">
              <w:rPr>
                <w:b/>
              </w:rPr>
              <w:t>Planificación temporal a lo largo de la formación investigadora del doctorando:</w:t>
            </w:r>
          </w:p>
          <w:p w14:paraId="21533E66" w14:textId="2EA83F37" w:rsidR="00A975DC" w:rsidRPr="00A42338" w:rsidRDefault="009C2161" w:rsidP="00A975DC">
            <w:pPr>
              <w:pStyle w:val="Textoencaja"/>
              <w:rPr>
                <w:bCs/>
              </w:rPr>
            </w:pPr>
            <w:r w:rsidRPr="00A42338">
              <w:rPr>
                <w:bCs/>
              </w:rPr>
              <w:t>20 horas a lo largo del primer o segundo año, en función de que se trate de estudiantes con dedicación a tiempo completo o con dedicación a tiempo parcial.</w:t>
            </w:r>
          </w:p>
          <w:p w14:paraId="118D82C2" w14:textId="77777777" w:rsidR="00A975DC" w:rsidRPr="00A42338" w:rsidRDefault="00A975DC" w:rsidP="00A975DC">
            <w:pPr>
              <w:pStyle w:val="Textoencaja"/>
            </w:pPr>
          </w:p>
          <w:p w14:paraId="7CDE0CB0" w14:textId="77777777" w:rsidR="00A975DC" w:rsidRPr="00A42338" w:rsidRDefault="00A975DC" w:rsidP="00A975DC">
            <w:pPr>
              <w:pStyle w:val="Textoencaja"/>
              <w:rPr>
                <w:b/>
              </w:rPr>
            </w:pPr>
            <w:r w:rsidRPr="00A42338">
              <w:rPr>
                <w:b/>
              </w:rPr>
              <w:t>Competencias para adquirir:</w:t>
            </w:r>
          </w:p>
          <w:p w14:paraId="3BE7F8DE" w14:textId="152C7BE3" w:rsidR="00A975DC" w:rsidRPr="00A42338" w:rsidRDefault="0088132D" w:rsidP="00A975DC">
            <w:pPr>
              <w:pStyle w:val="Textoencaja"/>
              <w:rPr>
                <w:bCs/>
              </w:rPr>
            </w:pPr>
            <w:r w:rsidRPr="00A42338">
              <w:rPr>
                <w:bCs/>
              </w:rPr>
              <w:t>CB1-CB7, CA1-CA6, OC1-OC4</w:t>
            </w:r>
          </w:p>
          <w:p w14:paraId="25055923" w14:textId="77777777" w:rsidR="00647EF3" w:rsidRPr="00A42338" w:rsidRDefault="00647EF3" w:rsidP="00A975DC">
            <w:pPr>
              <w:pStyle w:val="Textoencaja"/>
              <w:rPr>
                <w:bCs/>
              </w:rPr>
            </w:pPr>
          </w:p>
          <w:p w14:paraId="4D431DE9" w14:textId="77777777" w:rsidR="00A975DC" w:rsidRPr="00A42338" w:rsidRDefault="00A975DC" w:rsidP="00A975DC">
            <w:pPr>
              <w:pStyle w:val="Textoencaja"/>
              <w:rPr>
                <w:b/>
              </w:rPr>
            </w:pPr>
            <w:r w:rsidRPr="00A42338">
              <w:rPr>
                <w:b/>
              </w:rPr>
              <w:t>Resultados de aprendizaje:</w:t>
            </w:r>
          </w:p>
          <w:p w14:paraId="577D98D3" w14:textId="19C58813" w:rsidR="00624577" w:rsidRPr="00A42338" w:rsidRDefault="00624577" w:rsidP="00A975DC">
            <w:pPr>
              <w:pStyle w:val="Textoencaja"/>
              <w:rPr>
                <w:bCs/>
              </w:rPr>
            </w:pPr>
            <w:r w:rsidRPr="00A42338">
              <w:rPr>
                <w:bCs/>
              </w:rPr>
              <w:t>RD 1027/2011, Art 8.2: resultados a-g</w:t>
            </w:r>
          </w:p>
          <w:p w14:paraId="6CDFF1E1" w14:textId="1BCE6175" w:rsidR="00A975DC" w:rsidRPr="00A42338" w:rsidRDefault="00624577" w:rsidP="00A975DC">
            <w:pPr>
              <w:pStyle w:val="Textoencaja"/>
              <w:rPr>
                <w:bCs/>
              </w:rPr>
            </w:pPr>
            <w:r w:rsidRPr="00A42338">
              <w:rPr>
                <w:bCs/>
              </w:rPr>
              <w:t xml:space="preserve"> </w:t>
            </w:r>
          </w:p>
          <w:p w14:paraId="664F3188" w14:textId="77777777" w:rsidR="00A975DC" w:rsidRPr="00A42338" w:rsidRDefault="00A975DC" w:rsidP="00A975DC">
            <w:pPr>
              <w:pStyle w:val="Textoencaja"/>
              <w:rPr>
                <w:b/>
              </w:rPr>
            </w:pPr>
            <w:r w:rsidRPr="00A42338">
              <w:rPr>
                <w:b/>
              </w:rPr>
              <w:t xml:space="preserve">Lengua/s en la que se impartirá: </w:t>
            </w:r>
          </w:p>
          <w:p w14:paraId="0BB98CC4" w14:textId="77777777" w:rsidR="004B093C" w:rsidRPr="00A42338" w:rsidRDefault="004B093C" w:rsidP="004B093C">
            <w:pPr>
              <w:pStyle w:val="Textoencaja"/>
            </w:pPr>
            <w:r w:rsidRPr="00A42338">
              <w:t xml:space="preserve">El idioma elegido (castellano, </w:t>
            </w:r>
            <w:proofErr w:type="spellStart"/>
            <w:r w:rsidRPr="00A42338">
              <w:t>galego</w:t>
            </w:r>
            <w:proofErr w:type="spellEnd"/>
            <w:r w:rsidRPr="00A42338">
              <w:t>, inglés) tendrá en cuenta la procedencia de los/as estudiantes/as asistentes, otorgando preferencia a la lengua inglesa cuando participen estudiantes extranjeros.</w:t>
            </w:r>
          </w:p>
          <w:p w14:paraId="5B17036E" w14:textId="77777777" w:rsidR="003A3EBE" w:rsidRPr="00A42338" w:rsidRDefault="003A3EBE" w:rsidP="00A87AC1">
            <w:pPr>
              <w:pStyle w:val="Textoencaja"/>
            </w:pPr>
          </w:p>
        </w:tc>
      </w:tr>
      <w:tr w:rsidR="003A3EBE" w:rsidRPr="00A42338" w14:paraId="297F9AFD" w14:textId="77777777" w:rsidTr="00A87AC1">
        <w:trPr>
          <w:trHeight w:val="282"/>
          <w:jc w:val="center"/>
        </w:trPr>
        <w:tc>
          <w:tcPr>
            <w:tcW w:w="9639" w:type="dxa"/>
            <w:gridSpan w:val="2"/>
            <w:shd w:val="clear" w:color="auto" w:fill="D9D9D9"/>
          </w:tcPr>
          <w:p w14:paraId="0E4C8B10" w14:textId="77777777" w:rsidR="003A3EBE" w:rsidRPr="00A42338" w:rsidRDefault="003A3EBE" w:rsidP="00A87AC1">
            <w:pPr>
              <w:pStyle w:val="TablaTitulo"/>
            </w:pPr>
            <w:r w:rsidRPr="00A42338">
              <w:t>PROCEDIMIENTO</w:t>
            </w:r>
            <w:r w:rsidRPr="00A42338">
              <w:rPr>
                <w:spacing w:val="-9"/>
              </w:rPr>
              <w:t xml:space="preserve"> </w:t>
            </w:r>
            <w:r w:rsidRPr="00A42338">
              <w:t>DE</w:t>
            </w:r>
            <w:r w:rsidRPr="00A42338">
              <w:rPr>
                <w:spacing w:val="-9"/>
              </w:rPr>
              <w:t xml:space="preserve"> </w:t>
            </w:r>
            <w:r w:rsidRPr="00A42338">
              <w:t>CONTROL</w:t>
            </w:r>
          </w:p>
        </w:tc>
      </w:tr>
      <w:tr w:rsidR="003A3EBE" w:rsidRPr="00A42338" w14:paraId="64A3B265" w14:textId="77777777" w:rsidTr="00A87AC1">
        <w:trPr>
          <w:trHeight w:val="850"/>
          <w:jc w:val="center"/>
        </w:trPr>
        <w:tc>
          <w:tcPr>
            <w:tcW w:w="9639" w:type="dxa"/>
            <w:gridSpan w:val="2"/>
          </w:tcPr>
          <w:p w14:paraId="318EA50A" w14:textId="09854B37" w:rsidR="003A3EBE" w:rsidRPr="00A42338" w:rsidRDefault="00647EF3" w:rsidP="00A87AC1">
            <w:pPr>
              <w:pStyle w:val="Textoencaja"/>
            </w:pPr>
            <w:r w:rsidRPr="00A42338">
              <w:rPr>
                <w:bCs/>
              </w:rPr>
              <w:t>Los alumnos deberán entregar un informe de carácter individual sobre la temática del taller realizado al finalizar la actividad.</w:t>
            </w:r>
          </w:p>
          <w:p w14:paraId="485E4C58" w14:textId="77777777" w:rsidR="003A3EBE" w:rsidRPr="00A42338" w:rsidRDefault="003A3EBE" w:rsidP="00A87AC1">
            <w:pPr>
              <w:pStyle w:val="Textoencaja"/>
            </w:pPr>
          </w:p>
        </w:tc>
      </w:tr>
      <w:tr w:rsidR="003A3EBE" w:rsidRPr="00A42338" w14:paraId="4A620D08" w14:textId="77777777" w:rsidTr="00A87AC1">
        <w:trPr>
          <w:trHeight w:val="282"/>
          <w:jc w:val="center"/>
        </w:trPr>
        <w:tc>
          <w:tcPr>
            <w:tcW w:w="9639" w:type="dxa"/>
            <w:gridSpan w:val="2"/>
            <w:shd w:val="clear" w:color="auto" w:fill="D9D9D9"/>
          </w:tcPr>
          <w:p w14:paraId="76FFB224" w14:textId="77777777" w:rsidR="003A3EBE" w:rsidRPr="00A42338" w:rsidRDefault="003A3EBE" w:rsidP="00A87AC1">
            <w:pPr>
              <w:pStyle w:val="TablaTitulo"/>
            </w:pPr>
            <w:r w:rsidRPr="00A42338">
              <w:t>ACTUACIONES</w:t>
            </w:r>
            <w:r w:rsidRPr="00A42338">
              <w:rPr>
                <w:spacing w:val="-8"/>
              </w:rPr>
              <w:t xml:space="preserve"> </w:t>
            </w:r>
            <w:r w:rsidRPr="00A42338">
              <w:t>DE</w:t>
            </w:r>
            <w:r w:rsidRPr="00A42338">
              <w:rPr>
                <w:spacing w:val="-8"/>
              </w:rPr>
              <w:t xml:space="preserve"> </w:t>
            </w:r>
            <w:r w:rsidRPr="00A42338">
              <w:t>MOVILIDAD</w:t>
            </w:r>
          </w:p>
        </w:tc>
      </w:tr>
      <w:tr w:rsidR="003A3EBE" w:rsidRPr="00A42338" w14:paraId="57FBD39C" w14:textId="77777777" w:rsidTr="00A87AC1">
        <w:trPr>
          <w:trHeight w:val="850"/>
          <w:jc w:val="center"/>
        </w:trPr>
        <w:tc>
          <w:tcPr>
            <w:tcW w:w="9639" w:type="dxa"/>
            <w:gridSpan w:val="2"/>
          </w:tcPr>
          <w:p w14:paraId="04952B8F" w14:textId="0699D524" w:rsidR="003A3EBE" w:rsidRPr="00A42338" w:rsidRDefault="00647EF3" w:rsidP="00647EF3">
            <w:pPr>
              <w:pStyle w:val="Textoencaja"/>
            </w:pPr>
            <w:r w:rsidRPr="00A42338">
              <w:rPr>
                <w:bCs/>
              </w:rPr>
              <w:t xml:space="preserve">Los talleres desarrollados deberán tener un carácter eminentemente práctico, para lo cual deberán utilizarse los equipos e instrumental a disposición de los grupos de investigación participantes en el programa. En función de la temática y del tipo de taller elegido podría recomendarse la movilidad de los/as estudiantes/as, desplazándose a los laboratorios más idóneos. Por ello, se tratará de promover la asistencia y participación de los doctorandos matriculados en el PD en actividades formativas que se desarrollen en otras universidades o centros de investigación nacionales o extranjeros, que tengan relación con las líneas de investigación recogidas en el programa de doctorado </w:t>
            </w:r>
            <w:r w:rsidRPr="00A42338">
              <w:rPr>
                <w:bCs/>
              </w:rPr>
              <w:lastRenderedPageBreak/>
              <w:t>y puedan resultar de interés para los investigadores en formación.</w:t>
            </w:r>
          </w:p>
          <w:p w14:paraId="69B4CBD0" w14:textId="77777777" w:rsidR="003A3EBE" w:rsidRPr="00A42338" w:rsidRDefault="003A3EBE" w:rsidP="00A87AC1">
            <w:pPr>
              <w:pStyle w:val="Textoencaja"/>
              <w:jc w:val="left"/>
            </w:pPr>
          </w:p>
        </w:tc>
      </w:tr>
    </w:tbl>
    <w:p w14:paraId="72F1FAD5" w14:textId="77777777" w:rsidR="003A3EBE" w:rsidRPr="00A42338" w:rsidRDefault="003A3EBE" w:rsidP="003A3EBE">
      <w:pPr>
        <w:pStyle w:val="Textoindependiente"/>
        <w:jc w:val="both"/>
        <w:rPr>
          <w:rFonts w:asciiTheme="minorHAnsi" w:hAnsiTheme="minorHAnsi" w:cstheme="minorHAnsi"/>
        </w:rPr>
      </w:pPr>
    </w:p>
    <w:p w14:paraId="6FC58BB1" w14:textId="6D57D78B" w:rsidR="00AA1E07" w:rsidRPr="00A42338" w:rsidRDefault="00AA1E07">
      <w:pPr>
        <w:rPr>
          <w:rFonts w:asciiTheme="minorHAnsi" w:hAnsiTheme="minorHAnsi" w:cstheme="minorHAnsi"/>
          <w:sz w:val="20"/>
          <w:szCs w:val="20"/>
        </w:rPr>
      </w:pPr>
    </w:p>
    <w:p w14:paraId="1861F0E4" w14:textId="77777777" w:rsidR="001702AE" w:rsidRPr="00A42338"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A42338" w14:paraId="417197C1" w14:textId="77777777" w:rsidTr="00A87AC1">
        <w:trPr>
          <w:trHeight w:val="282"/>
          <w:jc w:val="center"/>
        </w:trPr>
        <w:tc>
          <w:tcPr>
            <w:tcW w:w="9639" w:type="dxa"/>
            <w:gridSpan w:val="2"/>
            <w:shd w:val="clear" w:color="auto" w:fill="D9D9D9"/>
          </w:tcPr>
          <w:p w14:paraId="13E7DF63" w14:textId="704324E3" w:rsidR="003A3EBE" w:rsidRPr="00A42338" w:rsidRDefault="003A3EBE" w:rsidP="00A87AC1">
            <w:pPr>
              <w:pStyle w:val="TablaTitulo"/>
              <w:rPr>
                <w:i/>
              </w:rPr>
            </w:pPr>
            <w:r w:rsidRPr="00A42338">
              <w:t>ACTIVIDAD</w:t>
            </w:r>
            <w:r w:rsidRPr="00A42338">
              <w:rPr>
                <w:spacing w:val="-8"/>
              </w:rPr>
              <w:t xml:space="preserve"> 3</w:t>
            </w:r>
            <w:r w:rsidRPr="00A42338">
              <w:t>:</w:t>
            </w:r>
            <w:r w:rsidR="00F71DE5" w:rsidRPr="00A42338">
              <w:rPr>
                <w:spacing w:val="-7"/>
              </w:rPr>
              <w:t xml:space="preserve"> </w:t>
            </w:r>
            <w:r w:rsidR="00F71DE5" w:rsidRPr="00A42338">
              <w:rPr>
                <w:bCs/>
                <w:spacing w:val="-7"/>
              </w:rPr>
              <w:t>Redacción de textos científicos para su envío y/o participación en congresos o jornadas técnicas</w:t>
            </w:r>
          </w:p>
        </w:tc>
      </w:tr>
      <w:tr w:rsidR="003A3EBE" w:rsidRPr="00A42338" w14:paraId="5243906D" w14:textId="77777777" w:rsidTr="00A87AC1">
        <w:trPr>
          <w:trHeight w:val="285"/>
          <w:jc w:val="center"/>
        </w:trPr>
        <w:tc>
          <w:tcPr>
            <w:tcW w:w="4027" w:type="dxa"/>
            <w:shd w:val="clear" w:color="auto" w:fill="D9D9D9"/>
          </w:tcPr>
          <w:p w14:paraId="3DD7A932" w14:textId="77777777" w:rsidR="003A3EBE" w:rsidRPr="00A42338" w:rsidRDefault="003A3EBE" w:rsidP="00A87AC1">
            <w:pPr>
              <w:pStyle w:val="TablaTitulo"/>
            </w:pPr>
            <w:r w:rsidRPr="00A42338">
              <w:t>NÚMERO DE</w:t>
            </w:r>
            <w:r w:rsidRPr="00A42338">
              <w:rPr>
                <w:spacing w:val="-3"/>
              </w:rPr>
              <w:t xml:space="preserve"> </w:t>
            </w:r>
            <w:r w:rsidRPr="00A42338">
              <w:t>HORAS:</w:t>
            </w:r>
            <w:r w:rsidRPr="00A42338">
              <w:rPr>
                <w:spacing w:val="-4"/>
              </w:rPr>
              <w:t xml:space="preserve"> </w:t>
            </w:r>
          </w:p>
        </w:tc>
        <w:tc>
          <w:tcPr>
            <w:tcW w:w="5612" w:type="dxa"/>
            <w:shd w:val="clear" w:color="auto" w:fill="auto"/>
          </w:tcPr>
          <w:p w14:paraId="1582B417" w14:textId="438A2D72" w:rsidR="003A3EBE" w:rsidRPr="00A42338" w:rsidRDefault="00647EF3" w:rsidP="00A87AC1">
            <w:pPr>
              <w:pStyle w:val="TablaTitulo"/>
            </w:pPr>
            <w:r w:rsidRPr="00A42338">
              <w:t>120 h</w:t>
            </w:r>
          </w:p>
        </w:tc>
      </w:tr>
      <w:tr w:rsidR="003A3EBE" w:rsidRPr="00A42338" w14:paraId="30BD6C7E" w14:textId="77777777" w:rsidTr="00A87AC1">
        <w:trPr>
          <w:trHeight w:val="285"/>
          <w:jc w:val="center"/>
        </w:trPr>
        <w:tc>
          <w:tcPr>
            <w:tcW w:w="9639" w:type="dxa"/>
            <w:gridSpan w:val="2"/>
            <w:shd w:val="clear" w:color="auto" w:fill="D9D9D9"/>
          </w:tcPr>
          <w:p w14:paraId="050876AD" w14:textId="77777777" w:rsidR="003A3EBE" w:rsidRPr="00A42338" w:rsidRDefault="003A3EBE" w:rsidP="00A87AC1">
            <w:pPr>
              <w:pStyle w:val="TablaTitulo"/>
            </w:pPr>
            <w:r w:rsidRPr="00A42338">
              <w:t>DESCRIPCIÓN:</w:t>
            </w:r>
            <w:r w:rsidRPr="00A42338">
              <w:rPr>
                <w:spacing w:val="-9"/>
              </w:rPr>
              <w:t xml:space="preserve"> </w:t>
            </w:r>
            <w:r w:rsidRPr="00A42338">
              <w:t>DETALLES</w:t>
            </w:r>
            <w:r w:rsidRPr="00A42338">
              <w:rPr>
                <w:spacing w:val="-8"/>
              </w:rPr>
              <w:t xml:space="preserve"> </w:t>
            </w:r>
            <w:r w:rsidRPr="00A42338">
              <w:t>Y</w:t>
            </w:r>
            <w:r w:rsidRPr="00A42338">
              <w:rPr>
                <w:spacing w:val="-8"/>
              </w:rPr>
              <w:t xml:space="preserve"> </w:t>
            </w:r>
            <w:r w:rsidRPr="00A42338">
              <w:t>PLANIFICACIÓN</w:t>
            </w:r>
          </w:p>
        </w:tc>
      </w:tr>
      <w:tr w:rsidR="003A3EBE" w:rsidRPr="00A42338" w14:paraId="0E105ECE" w14:textId="77777777" w:rsidTr="00A87AC1">
        <w:trPr>
          <w:trHeight w:val="1701"/>
          <w:jc w:val="center"/>
        </w:trPr>
        <w:tc>
          <w:tcPr>
            <w:tcW w:w="9639" w:type="dxa"/>
            <w:gridSpan w:val="2"/>
          </w:tcPr>
          <w:p w14:paraId="16C83BB4" w14:textId="77777777" w:rsidR="009C2161" w:rsidRPr="00A42338" w:rsidRDefault="009C2161" w:rsidP="009C2161">
            <w:pPr>
              <w:pStyle w:val="Textoencaja"/>
              <w:rPr>
                <w:b/>
              </w:rPr>
            </w:pPr>
            <w:r w:rsidRPr="00A42338">
              <w:rPr>
                <w:b/>
              </w:rPr>
              <w:t xml:space="preserve">Carácter de la actividad: </w:t>
            </w:r>
            <w:r w:rsidRPr="00A42338">
              <w:rPr>
                <w:spacing w:val="6"/>
              </w:rPr>
              <w:t>Obligatorio</w:t>
            </w:r>
          </w:p>
          <w:p w14:paraId="1AA7132D" w14:textId="77777777" w:rsidR="009C2161" w:rsidRPr="00A42338" w:rsidRDefault="009C2161" w:rsidP="009C2161">
            <w:pPr>
              <w:pStyle w:val="Textoencaja"/>
            </w:pPr>
          </w:p>
          <w:p w14:paraId="16977453" w14:textId="77777777" w:rsidR="009C2161" w:rsidRPr="00A42338" w:rsidRDefault="009C2161" w:rsidP="009C2161">
            <w:pPr>
              <w:pStyle w:val="Textoencaja"/>
              <w:rPr>
                <w:b/>
              </w:rPr>
            </w:pPr>
            <w:r w:rsidRPr="00A42338">
              <w:rPr>
                <w:b/>
              </w:rPr>
              <w:t xml:space="preserve">Tipo de actividad: </w:t>
            </w:r>
            <w:r w:rsidRPr="00A42338">
              <w:rPr>
                <w:bCs/>
              </w:rPr>
              <w:t>Específica del programa</w:t>
            </w:r>
          </w:p>
          <w:p w14:paraId="4B5658DC" w14:textId="77777777" w:rsidR="009C2161" w:rsidRPr="00A42338" w:rsidRDefault="009C2161" w:rsidP="009C2161">
            <w:pPr>
              <w:pStyle w:val="Textoencaja"/>
            </w:pPr>
          </w:p>
          <w:p w14:paraId="4A9BDF6A" w14:textId="77777777" w:rsidR="009C2161" w:rsidRPr="00A42338" w:rsidRDefault="009C2161" w:rsidP="009C2161">
            <w:pPr>
              <w:pStyle w:val="Textoencaja"/>
              <w:rPr>
                <w:b/>
              </w:rPr>
            </w:pPr>
            <w:r w:rsidRPr="00A42338">
              <w:rPr>
                <w:b/>
              </w:rPr>
              <w:t>Breve descripción de contenidos:</w:t>
            </w:r>
          </w:p>
          <w:p w14:paraId="7FBE7648" w14:textId="32E77F45" w:rsidR="009C2161" w:rsidRPr="00A42338" w:rsidRDefault="00D621FF" w:rsidP="00D621FF">
            <w:pPr>
              <w:pStyle w:val="Textoencaja"/>
              <w:rPr>
                <w:bCs/>
              </w:rPr>
            </w:pPr>
            <w:r w:rsidRPr="00A42338">
              <w:rPr>
                <w:bCs/>
              </w:rPr>
              <w:t>Se fomentará la participación de los/as doctorandos/as en congresos nacionales y/o internacionales de carácter científico. El/la doctorando/a deberá someter los trabajos de investigación desarrollados a la consideración de los comités científicos de dichos congresos.</w:t>
            </w:r>
          </w:p>
          <w:p w14:paraId="1B3A7A24" w14:textId="77777777" w:rsidR="00D621FF" w:rsidRPr="00A42338" w:rsidRDefault="00D621FF" w:rsidP="00D621FF">
            <w:pPr>
              <w:pStyle w:val="Textoencaja"/>
              <w:rPr>
                <w:bCs/>
              </w:rPr>
            </w:pPr>
          </w:p>
          <w:p w14:paraId="48CC9F97" w14:textId="77777777" w:rsidR="009C2161" w:rsidRPr="00A42338" w:rsidRDefault="009C2161" w:rsidP="009C2161">
            <w:pPr>
              <w:pStyle w:val="Textoencaja"/>
              <w:rPr>
                <w:b/>
              </w:rPr>
            </w:pPr>
            <w:r w:rsidRPr="00A42338">
              <w:rPr>
                <w:b/>
              </w:rPr>
              <w:t>Planificación temporal a lo largo de la formación investigadora del doctorando:</w:t>
            </w:r>
          </w:p>
          <w:p w14:paraId="194C03A5" w14:textId="6205EF03" w:rsidR="009C2161" w:rsidRPr="00A42338" w:rsidRDefault="00647EF3" w:rsidP="00647EF3">
            <w:pPr>
              <w:pStyle w:val="Textoencaja"/>
            </w:pPr>
            <w:r w:rsidRPr="00A42338">
              <w:t>120 horas a lo largo del segundo o tercer año, en función de que se trate de estudiantes con dedicación a tiempo completo o con dedicación a tiempo parcial.</w:t>
            </w:r>
          </w:p>
          <w:p w14:paraId="1417C03A" w14:textId="77777777" w:rsidR="00647EF3" w:rsidRPr="00A42338" w:rsidRDefault="00647EF3" w:rsidP="00647EF3">
            <w:pPr>
              <w:pStyle w:val="Textoencaja"/>
            </w:pPr>
          </w:p>
          <w:p w14:paraId="0E52EE1F" w14:textId="77777777" w:rsidR="0088132D" w:rsidRPr="00A42338" w:rsidRDefault="0088132D" w:rsidP="0088132D">
            <w:pPr>
              <w:pStyle w:val="Textoencaja"/>
              <w:rPr>
                <w:b/>
              </w:rPr>
            </w:pPr>
            <w:r w:rsidRPr="00A42338">
              <w:rPr>
                <w:b/>
              </w:rPr>
              <w:t>Competencias para adquirir:</w:t>
            </w:r>
          </w:p>
          <w:p w14:paraId="1E85D4CF" w14:textId="77777777" w:rsidR="0088132D" w:rsidRPr="00A42338" w:rsidRDefault="0088132D" w:rsidP="0088132D">
            <w:pPr>
              <w:pStyle w:val="Textoencaja"/>
              <w:rPr>
                <w:bCs/>
              </w:rPr>
            </w:pPr>
            <w:r w:rsidRPr="00A42338">
              <w:rPr>
                <w:bCs/>
              </w:rPr>
              <w:t>CB1-CB7, CA1-CA6, OC1-OC4</w:t>
            </w:r>
          </w:p>
          <w:p w14:paraId="0F41CFDC" w14:textId="77777777" w:rsidR="0088132D" w:rsidRPr="00A42338" w:rsidRDefault="0088132D" w:rsidP="0088132D">
            <w:pPr>
              <w:pStyle w:val="Textoencaja"/>
              <w:rPr>
                <w:bCs/>
              </w:rPr>
            </w:pPr>
          </w:p>
          <w:p w14:paraId="6ACFE969" w14:textId="77777777" w:rsidR="0088132D" w:rsidRPr="00A42338" w:rsidRDefault="0088132D" w:rsidP="0088132D">
            <w:pPr>
              <w:pStyle w:val="Textoencaja"/>
              <w:rPr>
                <w:b/>
              </w:rPr>
            </w:pPr>
            <w:r w:rsidRPr="00A42338">
              <w:rPr>
                <w:b/>
              </w:rPr>
              <w:t>Resultados de aprendizaje:</w:t>
            </w:r>
          </w:p>
          <w:p w14:paraId="453A4DB7" w14:textId="77777777" w:rsidR="0088132D" w:rsidRPr="00A42338" w:rsidRDefault="0088132D" w:rsidP="0088132D">
            <w:pPr>
              <w:pStyle w:val="Textoencaja"/>
              <w:rPr>
                <w:bCs/>
              </w:rPr>
            </w:pPr>
            <w:r w:rsidRPr="00A42338">
              <w:rPr>
                <w:bCs/>
              </w:rPr>
              <w:t>RD 1027/2011, Art 8.2: resultados a-g</w:t>
            </w:r>
          </w:p>
          <w:p w14:paraId="15411F9A" w14:textId="77777777" w:rsidR="009C2161" w:rsidRPr="00A42338" w:rsidRDefault="009C2161" w:rsidP="009C2161">
            <w:pPr>
              <w:pStyle w:val="Textoencaja"/>
            </w:pPr>
          </w:p>
          <w:p w14:paraId="7E6601E0" w14:textId="77777777" w:rsidR="009C2161" w:rsidRPr="00A42338" w:rsidRDefault="009C2161" w:rsidP="009C2161">
            <w:pPr>
              <w:pStyle w:val="Textoencaja"/>
              <w:rPr>
                <w:b/>
              </w:rPr>
            </w:pPr>
            <w:r w:rsidRPr="00A42338">
              <w:rPr>
                <w:b/>
              </w:rPr>
              <w:t xml:space="preserve">Lengua/s en la que se impartirá: </w:t>
            </w:r>
          </w:p>
          <w:p w14:paraId="1407E607" w14:textId="5E857F33" w:rsidR="003A3EBE" w:rsidRPr="00A42338" w:rsidRDefault="00647EF3" w:rsidP="00A87AC1">
            <w:pPr>
              <w:pStyle w:val="Textoencaja"/>
            </w:pPr>
            <w:r w:rsidRPr="00A42338">
              <w:rPr>
                <w:bCs/>
              </w:rPr>
              <w:t>El idioma será función de los requisitos de participación impuestos por el comité de organización del congreso en cuestión</w:t>
            </w:r>
            <w:r w:rsidR="001C2C46" w:rsidRPr="00A42338">
              <w:rPr>
                <w:bCs/>
              </w:rPr>
              <w:t>, pero preferentemente será en inglés.</w:t>
            </w:r>
          </w:p>
        </w:tc>
      </w:tr>
      <w:tr w:rsidR="003A3EBE" w:rsidRPr="00A42338" w14:paraId="3693274F" w14:textId="77777777" w:rsidTr="00A87AC1">
        <w:trPr>
          <w:trHeight w:val="282"/>
          <w:jc w:val="center"/>
        </w:trPr>
        <w:tc>
          <w:tcPr>
            <w:tcW w:w="9639" w:type="dxa"/>
            <w:gridSpan w:val="2"/>
            <w:shd w:val="clear" w:color="auto" w:fill="D9D9D9"/>
          </w:tcPr>
          <w:p w14:paraId="2511CA85" w14:textId="77777777" w:rsidR="003A3EBE" w:rsidRPr="00A42338" w:rsidRDefault="003A3EBE" w:rsidP="00A87AC1">
            <w:pPr>
              <w:pStyle w:val="TablaTitulo"/>
            </w:pPr>
            <w:r w:rsidRPr="00A42338">
              <w:t>PROCEDIMIENTO</w:t>
            </w:r>
            <w:r w:rsidRPr="00A42338">
              <w:rPr>
                <w:spacing w:val="-9"/>
              </w:rPr>
              <w:t xml:space="preserve"> </w:t>
            </w:r>
            <w:r w:rsidRPr="00A42338">
              <w:t>DE</w:t>
            </w:r>
            <w:r w:rsidRPr="00A42338">
              <w:rPr>
                <w:spacing w:val="-9"/>
              </w:rPr>
              <w:t xml:space="preserve"> </w:t>
            </w:r>
            <w:r w:rsidRPr="00A42338">
              <w:t>CONTROL</w:t>
            </w:r>
          </w:p>
        </w:tc>
      </w:tr>
      <w:tr w:rsidR="003A3EBE" w:rsidRPr="00A42338" w14:paraId="018FD956" w14:textId="77777777" w:rsidTr="00A87AC1">
        <w:trPr>
          <w:trHeight w:val="850"/>
          <w:jc w:val="center"/>
        </w:trPr>
        <w:tc>
          <w:tcPr>
            <w:tcW w:w="9639" w:type="dxa"/>
            <w:gridSpan w:val="2"/>
          </w:tcPr>
          <w:p w14:paraId="32E47670" w14:textId="6FC83620" w:rsidR="003A3EBE" w:rsidRPr="00A42338" w:rsidRDefault="00D621FF" w:rsidP="00D621FF">
            <w:pPr>
              <w:pStyle w:val="Textoencaja"/>
            </w:pPr>
            <w:r w:rsidRPr="00A42338">
              <w:rPr>
                <w:bCs/>
              </w:rPr>
              <w:t xml:space="preserve">Los/as estudiantes/as planificarán, desarrollarán y redactarán el texto de carácter científico con la supervisión de su Tutor/a y/o </w:t>
            </w:r>
            <w:proofErr w:type="gramStart"/>
            <w:r w:rsidRPr="00A42338">
              <w:rPr>
                <w:bCs/>
              </w:rPr>
              <w:t>Director</w:t>
            </w:r>
            <w:proofErr w:type="gramEnd"/>
            <w:r w:rsidRPr="00A42338">
              <w:rPr>
                <w:bCs/>
              </w:rPr>
              <w:t>/a de tesis doctoral. Los resultados podrán valorarse en función de la aceptación y sugerencias de mejora propuestas por el comité científico del congreso.</w:t>
            </w:r>
          </w:p>
          <w:p w14:paraId="01A066AE" w14:textId="77777777" w:rsidR="003A3EBE" w:rsidRPr="00A42338" w:rsidRDefault="003A3EBE" w:rsidP="00A87AC1">
            <w:pPr>
              <w:pStyle w:val="Textoencaja"/>
            </w:pPr>
          </w:p>
        </w:tc>
      </w:tr>
      <w:tr w:rsidR="003A3EBE" w:rsidRPr="00A42338" w14:paraId="14262BC9" w14:textId="77777777" w:rsidTr="00A87AC1">
        <w:trPr>
          <w:trHeight w:val="282"/>
          <w:jc w:val="center"/>
        </w:trPr>
        <w:tc>
          <w:tcPr>
            <w:tcW w:w="9639" w:type="dxa"/>
            <w:gridSpan w:val="2"/>
            <w:shd w:val="clear" w:color="auto" w:fill="D9D9D9"/>
          </w:tcPr>
          <w:p w14:paraId="06916D99" w14:textId="77777777" w:rsidR="003A3EBE" w:rsidRPr="00A42338" w:rsidRDefault="003A3EBE" w:rsidP="00A87AC1">
            <w:pPr>
              <w:pStyle w:val="TablaTitulo"/>
            </w:pPr>
            <w:r w:rsidRPr="00A42338">
              <w:t>ACTUACIONES</w:t>
            </w:r>
            <w:r w:rsidRPr="00A42338">
              <w:rPr>
                <w:spacing w:val="-8"/>
              </w:rPr>
              <w:t xml:space="preserve"> </w:t>
            </w:r>
            <w:r w:rsidRPr="00A42338">
              <w:t>DE</w:t>
            </w:r>
            <w:r w:rsidRPr="00A42338">
              <w:rPr>
                <w:spacing w:val="-8"/>
              </w:rPr>
              <w:t xml:space="preserve"> </w:t>
            </w:r>
            <w:r w:rsidRPr="00A42338">
              <w:t>MOVILIDAD</w:t>
            </w:r>
          </w:p>
        </w:tc>
      </w:tr>
      <w:tr w:rsidR="003A3EBE" w:rsidRPr="00A42338" w14:paraId="05B208B2" w14:textId="77777777" w:rsidTr="00A87AC1">
        <w:trPr>
          <w:trHeight w:val="850"/>
          <w:jc w:val="center"/>
        </w:trPr>
        <w:tc>
          <w:tcPr>
            <w:tcW w:w="9639" w:type="dxa"/>
            <w:gridSpan w:val="2"/>
          </w:tcPr>
          <w:p w14:paraId="6A0E4D28" w14:textId="4A5BA29F" w:rsidR="003A3EBE" w:rsidRPr="00A42338" w:rsidRDefault="00D621FF" w:rsidP="00D621FF">
            <w:pPr>
              <w:pStyle w:val="Textoencaja"/>
            </w:pPr>
            <w:r w:rsidRPr="00A42338">
              <w:rPr>
                <w:bCs/>
              </w:rPr>
              <w:t>La participación de los/as estudiantes/as en estos eventos implican necesariamente su movilidad, por lo que se tratará de promover la asistencia y participación de los doctorandos matriculados en el PD en congresos o jornadas técnicas que se desarrollen en otras universidades o centros de investigación nacionales o extranjeros, que tengan relación con las líneas de investigación recogidas en el programa de doctorado y puedan resultar de interés para los investigadores en formación.</w:t>
            </w:r>
          </w:p>
          <w:p w14:paraId="41B2DC16" w14:textId="77777777" w:rsidR="003A3EBE" w:rsidRPr="00A42338" w:rsidRDefault="003A3EBE" w:rsidP="00A87AC1">
            <w:pPr>
              <w:pStyle w:val="Textoencaja"/>
              <w:jc w:val="left"/>
            </w:pPr>
          </w:p>
        </w:tc>
      </w:tr>
    </w:tbl>
    <w:p w14:paraId="1A0439D5" w14:textId="77777777" w:rsidR="003A3EBE" w:rsidRPr="00A42338" w:rsidRDefault="003A3EBE" w:rsidP="003A3EBE">
      <w:pPr>
        <w:pStyle w:val="Textoindependiente"/>
        <w:jc w:val="both"/>
        <w:rPr>
          <w:rFonts w:asciiTheme="minorHAnsi" w:hAnsiTheme="minorHAnsi" w:cstheme="minorHAnsi"/>
        </w:rPr>
      </w:pPr>
    </w:p>
    <w:p w14:paraId="3BCBC3E2" w14:textId="77777777" w:rsidR="00AA1E07" w:rsidRPr="00A42338" w:rsidRDefault="00AA1E07" w:rsidP="00AA1E07">
      <w:pPr>
        <w:pStyle w:val="Textoindependiente"/>
        <w:jc w:val="both"/>
        <w:rPr>
          <w:rFonts w:asciiTheme="minorHAnsi" w:hAnsiTheme="minorHAnsi" w:cstheme="minorHAnsi"/>
        </w:rPr>
      </w:pPr>
    </w:p>
    <w:p w14:paraId="13268B0C" w14:textId="77777777" w:rsidR="00AA1E07" w:rsidRPr="00A42338" w:rsidRDefault="00AA1E07" w:rsidP="00AA1E07">
      <w:pPr>
        <w:rPr>
          <w:rFonts w:asciiTheme="minorHAnsi" w:hAnsiTheme="minorHAnsi" w:cstheme="minorHAnsi"/>
          <w:sz w:val="20"/>
          <w:szCs w:val="20"/>
        </w:rPr>
      </w:pPr>
      <w:r w:rsidRPr="00A42338">
        <w:rPr>
          <w:rFonts w:asciiTheme="minorHAnsi" w:hAnsiTheme="minorHAnsi" w:cstheme="minorHAnsi"/>
        </w:rPr>
        <w:br w:type="page"/>
      </w:r>
    </w:p>
    <w:p w14:paraId="2E8447D2" w14:textId="77777777" w:rsidR="001702AE" w:rsidRPr="00A42338"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A42338" w14:paraId="0B361317" w14:textId="77777777" w:rsidTr="00A87AC1">
        <w:trPr>
          <w:trHeight w:val="282"/>
          <w:jc w:val="center"/>
        </w:trPr>
        <w:tc>
          <w:tcPr>
            <w:tcW w:w="9639" w:type="dxa"/>
            <w:gridSpan w:val="2"/>
            <w:shd w:val="clear" w:color="auto" w:fill="D9D9D9"/>
          </w:tcPr>
          <w:p w14:paraId="12EC383C" w14:textId="337CE5C5" w:rsidR="003A3EBE" w:rsidRPr="00A42338" w:rsidRDefault="003A3EBE" w:rsidP="00A87AC1">
            <w:pPr>
              <w:pStyle w:val="TablaTitulo"/>
              <w:rPr>
                <w:i/>
              </w:rPr>
            </w:pPr>
            <w:r w:rsidRPr="00A42338">
              <w:t>ACTIVIDAD</w:t>
            </w:r>
            <w:r w:rsidRPr="00A42338">
              <w:rPr>
                <w:spacing w:val="-8"/>
              </w:rPr>
              <w:t xml:space="preserve"> 4</w:t>
            </w:r>
            <w:r w:rsidRPr="00A42338">
              <w:t>:</w:t>
            </w:r>
            <w:r w:rsidRPr="00A42338">
              <w:rPr>
                <w:spacing w:val="-7"/>
              </w:rPr>
              <w:t xml:space="preserve"> </w:t>
            </w:r>
            <w:r w:rsidR="00F71DE5" w:rsidRPr="00A42338">
              <w:rPr>
                <w:bCs/>
                <w:spacing w:val="-7"/>
              </w:rPr>
              <w:t>Realización/publicación de un trabajo de investigación</w:t>
            </w:r>
            <w:r w:rsidR="00D621FF" w:rsidRPr="00A42338">
              <w:rPr>
                <w:bCs/>
                <w:spacing w:val="-7"/>
              </w:rPr>
              <w:t xml:space="preserve"> (artículo)</w:t>
            </w:r>
          </w:p>
        </w:tc>
      </w:tr>
      <w:tr w:rsidR="003A3EBE" w:rsidRPr="00A42338" w14:paraId="62392487" w14:textId="77777777" w:rsidTr="00A87AC1">
        <w:trPr>
          <w:trHeight w:val="285"/>
          <w:jc w:val="center"/>
        </w:trPr>
        <w:tc>
          <w:tcPr>
            <w:tcW w:w="4027" w:type="dxa"/>
            <w:shd w:val="clear" w:color="auto" w:fill="D9D9D9"/>
          </w:tcPr>
          <w:p w14:paraId="34872329" w14:textId="77777777" w:rsidR="003A3EBE" w:rsidRPr="00A42338" w:rsidRDefault="003A3EBE" w:rsidP="00A87AC1">
            <w:pPr>
              <w:pStyle w:val="TablaTitulo"/>
            </w:pPr>
            <w:r w:rsidRPr="00A42338">
              <w:t>NÚMERO DE</w:t>
            </w:r>
            <w:r w:rsidRPr="00A42338">
              <w:rPr>
                <w:spacing w:val="-3"/>
              </w:rPr>
              <w:t xml:space="preserve"> </w:t>
            </w:r>
            <w:r w:rsidRPr="00A42338">
              <w:t>HORAS:</w:t>
            </w:r>
            <w:r w:rsidRPr="00A42338">
              <w:rPr>
                <w:spacing w:val="-4"/>
              </w:rPr>
              <w:t xml:space="preserve"> </w:t>
            </w:r>
          </w:p>
        </w:tc>
        <w:tc>
          <w:tcPr>
            <w:tcW w:w="5612" w:type="dxa"/>
            <w:shd w:val="clear" w:color="auto" w:fill="auto"/>
          </w:tcPr>
          <w:p w14:paraId="3F5CB283" w14:textId="4F1F34F7" w:rsidR="003A3EBE" w:rsidRPr="00A42338" w:rsidRDefault="00D621FF" w:rsidP="00A87AC1">
            <w:pPr>
              <w:pStyle w:val="TablaTitulo"/>
            </w:pPr>
            <w:r w:rsidRPr="00A42338">
              <w:t>320 h</w:t>
            </w:r>
          </w:p>
        </w:tc>
      </w:tr>
      <w:tr w:rsidR="003A3EBE" w:rsidRPr="00A42338" w14:paraId="0D1A2F8E" w14:textId="77777777" w:rsidTr="00A87AC1">
        <w:trPr>
          <w:trHeight w:val="285"/>
          <w:jc w:val="center"/>
        </w:trPr>
        <w:tc>
          <w:tcPr>
            <w:tcW w:w="9639" w:type="dxa"/>
            <w:gridSpan w:val="2"/>
            <w:shd w:val="clear" w:color="auto" w:fill="D9D9D9"/>
          </w:tcPr>
          <w:p w14:paraId="453B402F" w14:textId="77777777" w:rsidR="003A3EBE" w:rsidRPr="00A42338" w:rsidRDefault="003A3EBE" w:rsidP="00A87AC1">
            <w:pPr>
              <w:pStyle w:val="TablaTitulo"/>
            </w:pPr>
            <w:r w:rsidRPr="00A42338">
              <w:t>DESCRIPCIÓN:</w:t>
            </w:r>
            <w:r w:rsidRPr="00A42338">
              <w:rPr>
                <w:spacing w:val="-9"/>
              </w:rPr>
              <w:t xml:space="preserve"> </w:t>
            </w:r>
            <w:r w:rsidRPr="00A42338">
              <w:t>DETALLES</w:t>
            </w:r>
            <w:r w:rsidRPr="00A42338">
              <w:rPr>
                <w:spacing w:val="-8"/>
              </w:rPr>
              <w:t xml:space="preserve"> </w:t>
            </w:r>
            <w:r w:rsidRPr="00A42338">
              <w:t>Y</w:t>
            </w:r>
            <w:r w:rsidRPr="00A42338">
              <w:rPr>
                <w:spacing w:val="-8"/>
              </w:rPr>
              <w:t xml:space="preserve"> </w:t>
            </w:r>
            <w:r w:rsidRPr="00A42338">
              <w:t>PLANIFICACIÓN</w:t>
            </w:r>
          </w:p>
        </w:tc>
      </w:tr>
      <w:tr w:rsidR="003A3EBE" w:rsidRPr="00A42338" w14:paraId="289E709F" w14:textId="77777777" w:rsidTr="00A87AC1">
        <w:trPr>
          <w:trHeight w:val="1701"/>
          <w:jc w:val="center"/>
        </w:trPr>
        <w:tc>
          <w:tcPr>
            <w:tcW w:w="9639" w:type="dxa"/>
            <w:gridSpan w:val="2"/>
          </w:tcPr>
          <w:p w14:paraId="51CC4622" w14:textId="77777777" w:rsidR="009C2161" w:rsidRPr="00A42338" w:rsidRDefault="009C2161" w:rsidP="009C2161">
            <w:pPr>
              <w:pStyle w:val="Textoencaja"/>
              <w:rPr>
                <w:b/>
              </w:rPr>
            </w:pPr>
            <w:r w:rsidRPr="00A42338">
              <w:rPr>
                <w:b/>
              </w:rPr>
              <w:t xml:space="preserve">Carácter de la actividad: </w:t>
            </w:r>
            <w:r w:rsidRPr="00A42338">
              <w:rPr>
                <w:spacing w:val="6"/>
              </w:rPr>
              <w:t>Obligatorio</w:t>
            </w:r>
          </w:p>
          <w:p w14:paraId="24AB5DCB" w14:textId="77777777" w:rsidR="009C2161" w:rsidRPr="00A42338" w:rsidRDefault="009C2161" w:rsidP="009C2161">
            <w:pPr>
              <w:pStyle w:val="Textoencaja"/>
            </w:pPr>
          </w:p>
          <w:p w14:paraId="5D3A0D9C" w14:textId="77777777" w:rsidR="009C2161" w:rsidRPr="00A42338" w:rsidRDefault="009C2161" w:rsidP="009C2161">
            <w:pPr>
              <w:pStyle w:val="Textoencaja"/>
              <w:rPr>
                <w:b/>
              </w:rPr>
            </w:pPr>
            <w:r w:rsidRPr="00A42338">
              <w:rPr>
                <w:b/>
              </w:rPr>
              <w:t xml:space="preserve">Tipo de actividad: </w:t>
            </w:r>
            <w:r w:rsidRPr="00A42338">
              <w:rPr>
                <w:bCs/>
              </w:rPr>
              <w:t>Específica del programa</w:t>
            </w:r>
          </w:p>
          <w:p w14:paraId="172903D9" w14:textId="77777777" w:rsidR="009C2161" w:rsidRPr="00A42338" w:rsidRDefault="009C2161" w:rsidP="009C2161">
            <w:pPr>
              <w:pStyle w:val="Textoencaja"/>
            </w:pPr>
          </w:p>
          <w:p w14:paraId="1B855E12" w14:textId="77777777" w:rsidR="009C2161" w:rsidRPr="00A42338" w:rsidRDefault="009C2161" w:rsidP="009C2161">
            <w:pPr>
              <w:pStyle w:val="Textoencaja"/>
              <w:rPr>
                <w:b/>
              </w:rPr>
            </w:pPr>
            <w:r w:rsidRPr="00A42338">
              <w:rPr>
                <w:b/>
              </w:rPr>
              <w:t>Breve descripción de contenidos:</w:t>
            </w:r>
          </w:p>
          <w:p w14:paraId="07D6D37D" w14:textId="1DD915E0" w:rsidR="00D621FF" w:rsidRPr="00A42338" w:rsidRDefault="00D621FF" w:rsidP="00D621FF">
            <w:pPr>
              <w:pStyle w:val="Textoencaja"/>
              <w:rPr>
                <w:bCs/>
              </w:rPr>
            </w:pPr>
            <w:r w:rsidRPr="00A42338">
              <w:rPr>
                <w:bCs/>
              </w:rPr>
              <w:t>Esta actividad formativa busca que el alumno desarrolle competencias de carácter avanzado en la redacción de artículos de investigación de carácter científico, en revistas con un perfil de investigación contrastado, avalado por su inclusión en bases de datos internacionales de carácter científico.</w:t>
            </w:r>
          </w:p>
          <w:p w14:paraId="4E2F9956" w14:textId="45AE8C4C" w:rsidR="00D621FF" w:rsidRPr="00A42338" w:rsidRDefault="00D621FF" w:rsidP="00D621FF">
            <w:pPr>
              <w:pStyle w:val="Textoencaja"/>
              <w:rPr>
                <w:bCs/>
              </w:rPr>
            </w:pPr>
            <w:r w:rsidRPr="00A42338">
              <w:rPr>
                <w:bCs/>
              </w:rPr>
              <w:t>El/la doctorando/a deberá mostrar la adquisición de competencias en la planificación, diseño y elaboración del trabajo que den lugar a un artículo científico de calidad relacionado con el Programa de Doctorado, deberán establecerse requisitos para este trabajo superiores a los fijados para la actividad formativa anterior (</w:t>
            </w:r>
            <w:r w:rsidRPr="00A42338">
              <w:rPr>
                <w:bCs/>
                <w:i/>
                <w:iCs/>
              </w:rPr>
              <w:t>Participación en congresos o jornadas técnicas</w:t>
            </w:r>
            <w:r w:rsidRPr="00A42338">
              <w:rPr>
                <w:bCs/>
              </w:rPr>
              <w:t>).</w:t>
            </w:r>
          </w:p>
          <w:p w14:paraId="6676A1E4" w14:textId="41317717" w:rsidR="009C2161" w:rsidRPr="00A42338" w:rsidRDefault="00D621FF" w:rsidP="00D621FF">
            <w:pPr>
              <w:pStyle w:val="Textoencaja"/>
              <w:rPr>
                <w:bCs/>
              </w:rPr>
            </w:pPr>
            <w:r w:rsidRPr="00A42338">
              <w:rPr>
                <w:bCs/>
              </w:rPr>
              <w:t>La revista elegida deberá cumplir los estándares aceptados por la comunidad científica internacional, como son entre otros la revisión de los trabajos por pares anónimos. Antes de la lectura de la tesis, cada doctorando/a deberá tener un mínimo de un trabajo de investigación publicado en alguna de estas revistas.</w:t>
            </w:r>
          </w:p>
          <w:p w14:paraId="5846786B" w14:textId="77777777" w:rsidR="00D621FF" w:rsidRPr="00A42338" w:rsidRDefault="00D621FF" w:rsidP="00D621FF">
            <w:pPr>
              <w:pStyle w:val="Textoencaja"/>
              <w:rPr>
                <w:bCs/>
              </w:rPr>
            </w:pPr>
          </w:p>
          <w:p w14:paraId="702DA15C" w14:textId="77777777" w:rsidR="009C2161" w:rsidRPr="00A42338" w:rsidRDefault="009C2161" w:rsidP="009C2161">
            <w:pPr>
              <w:pStyle w:val="Textoencaja"/>
              <w:rPr>
                <w:b/>
              </w:rPr>
            </w:pPr>
            <w:r w:rsidRPr="00A42338">
              <w:rPr>
                <w:b/>
              </w:rPr>
              <w:t>Planificación temporal a lo largo de la formación investigadora del doctorando:</w:t>
            </w:r>
          </w:p>
          <w:p w14:paraId="21943817" w14:textId="5B5BB07C" w:rsidR="009C2161" w:rsidRPr="00A42338" w:rsidRDefault="00D621FF" w:rsidP="00D621FF">
            <w:pPr>
              <w:pStyle w:val="Textoencaja"/>
            </w:pPr>
            <w:r w:rsidRPr="00A42338">
              <w:t>320 horas a lo largo del segundo o cuarto año, en función de que se trate de estudiantes con dedicación a tiempo completo o con dedicación a tiempo parcial.</w:t>
            </w:r>
          </w:p>
          <w:p w14:paraId="5D452BD7" w14:textId="77777777" w:rsidR="00D621FF" w:rsidRPr="00A42338" w:rsidRDefault="00D621FF" w:rsidP="00D621FF">
            <w:pPr>
              <w:pStyle w:val="Textoencaja"/>
            </w:pPr>
          </w:p>
          <w:p w14:paraId="68C446F6" w14:textId="77777777" w:rsidR="0088132D" w:rsidRPr="00A42338" w:rsidRDefault="0088132D" w:rsidP="0088132D">
            <w:pPr>
              <w:pStyle w:val="Textoencaja"/>
              <w:rPr>
                <w:b/>
              </w:rPr>
            </w:pPr>
            <w:r w:rsidRPr="00A42338">
              <w:rPr>
                <w:b/>
              </w:rPr>
              <w:t>Competencias para adquirir:</w:t>
            </w:r>
          </w:p>
          <w:p w14:paraId="4CE33145" w14:textId="77777777" w:rsidR="0088132D" w:rsidRPr="00A42338" w:rsidRDefault="0088132D" w:rsidP="0088132D">
            <w:pPr>
              <w:pStyle w:val="Textoencaja"/>
              <w:rPr>
                <w:bCs/>
              </w:rPr>
            </w:pPr>
            <w:r w:rsidRPr="00A42338">
              <w:rPr>
                <w:bCs/>
              </w:rPr>
              <w:t>CB1-CB7, CA1-CA6, OC1-OC4</w:t>
            </w:r>
          </w:p>
          <w:p w14:paraId="42E5FF1B" w14:textId="77777777" w:rsidR="0088132D" w:rsidRPr="00A42338" w:rsidRDefault="0088132D" w:rsidP="0088132D">
            <w:pPr>
              <w:pStyle w:val="Textoencaja"/>
              <w:rPr>
                <w:bCs/>
              </w:rPr>
            </w:pPr>
          </w:p>
          <w:p w14:paraId="0C787CE3" w14:textId="77777777" w:rsidR="0088132D" w:rsidRPr="00A42338" w:rsidRDefault="0088132D" w:rsidP="0088132D">
            <w:pPr>
              <w:pStyle w:val="Textoencaja"/>
              <w:rPr>
                <w:b/>
              </w:rPr>
            </w:pPr>
            <w:r w:rsidRPr="00A42338">
              <w:rPr>
                <w:b/>
              </w:rPr>
              <w:t>Resultados de aprendizaje:</w:t>
            </w:r>
          </w:p>
          <w:p w14:paraId="055BCE49" w14:textId="77777777" w:rsidR="0088132D" w:rsidRPr="00A42338" w:rsidRDefault="0088132D" w:rsidP="0088132D">
            <w:pPr>
              <w:pStyle w:val="Textoencaja"/>
              <w:rPr>
                <w:bCs/>
              </w:rPr>
            </w:pPr>
            <w:r w:rsidRPr="00A42338">
              <w:rPr>
                <w:bCs/>
              </w:rPr>
              <w:t>RD 1027/2011, Art 8.2: resultados a-g</w:t>
            </w:r>
          </w:p>
          <w:p w14:paraId="54357204" w14:textId="77777777" w:rsidR="009C2161" w:rsidRPr="00A42338" w:rsidRDefault="009C2161" w:rsidP="009C2161">
            <w:pPr>
              <w:pStyle w:val="Textoencaja"/>
            </w:pPr>
          </w:p>
          <w:p w14:paraId="2163DA99" w14:textId="77777777" w:rsidR="009C2161" w:rsidRPr="00A42338" w:rsidRDefault="009C2161" w:rsidP="009C2161">
            <w:pPr>
              <w:pStyle w:val="Textoencaja"/>
              <w:rPr>
                <w:b/>
              </w:rPr>
            </w:pPr>
            <w:r w:rsidRPr="00A42338">
              <w:rPr>
                <w:b/>
              </w:rPr>
              <w:t xml:space="preserve">Lengua/s en la que se impartirá: </w:t>
            </w:r>
          </w:p>
          <w:p w14:paraId="1B7312A1" w14:textId="430EB923" w:rsidR="003A3EBE" w:rsidRPr="00A42338" w:rsidRDefault="00D621FF" w:rsidP="00A87AC1">
            <w:pPr>
              <w:pStyle w:val="Textoencaja"/>
            </w:pPr>
            <w:r w:rsidRPr="00A42338">
              <w:rPr>
                <w:bCs/>
              </w:rPr>
              <w:t xml:space="preserve">El idioma será función de los requerimientos de publicación de la revista en cuestión, pero preferentemente será en inglés. </w:t>
            </w:r>
          </w:p>
        </w:tc>
      </w:tr>
      <w:tr w:rsidR="003A3EBE" w:rsidRPr="00A42338" w14:paraId="5651AD95" w14:textId="77777777" w:rsidTr="00A87AC1">
        <w:trPr>
          <w:trHeight w:val="282"/>
          <w:jc w:val="center"/>
        </w:trPr>
        <w:tc>
          <w:tcPr>
            <w:tcW w:w="9639" w:type="dxa"/>
            <w:gridSpan w:val="2"/>
            <w:shd w:val="clear" w:color="auto" w:fill="D9D9D9"/>
          </w:tcPr>
          <w:p w14:paraId="61535E33" w14:textId="77777777" w:rsidR="003A3EBE" w:rsidRPr="00A42338" w:rsidRDefault="003A3EBE" w:rsidP="00A87AC1">
            <w:pPr>
              <w:pStyle w:val="TablaTitulo"/>
            </w:pPr>
            <w:r w:rsidRPr="00A42338">
              <w:t>PROCEDIMIENTO</w:t>
            </w:r>
            <w:r w:rsidRPr="00A42338">
              <w:rPr>
                <w:spacing w:val="-9"/>
              </w:rPr>
              <w:t xml:space="preserve"> </w:t>
            </w:r>
            <w:r w:rsidRPr="00A42338">
              <w:t>DE</w:t>
            </w:r>
            <w:r w:rsidRPr="00A42338">
              <w:rPr>
                <w:spacing w:val="-9"/>
              </w:rPr>
              <w:t xml:space="preserve"> </w:t>
            </w:r>
            <w:r w:rsidRPr="00A42338">
              <w:t>CONTROL</w:t>
            </w:r>
          </w:p>
        </w:tc>
      </w:tr>
      <w:tr w:rsidR="003A3EBE" w:rsidRPr="00A42338" w14:paraId="2C24CBD4" w14:textId="77777777" w:rsidTr="00A87AC1">
        <w:trPr>
          <w:trHeight w:val="850"/>
          <w:jc w:val="center"/>
        </w:trPr>
        <w:tc>
          <w:tcPr>
            <w:tcW w:w="9639" w:type="dxa"/>
            <w:gridSpan w:val="2"/>
          </w:tcPr>
          <w:p w14:paraId="563EE13B" w14:textId="77ACA69C" w:rsidR="003A3EBE" w:rsidRPr="00A42338" w:rsidRDefault="00D621FF" w:rsidP="00D621FF">
            <w:pPr>
              <w:pStyle w:val="Textoencaja"/>
            </w:pPr>
            <w:r w:rsidRPr="00A42338">
              <w:rPr>
                <w:bCs/>
              </w:rPr>
              <w:t xml:space="preserve">Los/as estudiantes/as </w:t>
            </w:r>
            <w:proofErr w:type="gramStart"/>
            <w:r w:rsidRPr="00A42338">
              <w:rPr>
                <w:bCs/>
              </w:rPr>
              <w:t>planificaran</w:t>
            </w:r>
            <w:proofErr w:type="gramEnd"/>
            <w:r w:rsidRPr="00A42338">
              <w:rPr>
                <w:bCs/>
              </w:rPr>
              <w:t xml:space="preserve">, desarrollarán y redactarán el artículo científico con la supervisión de su Tutor/a y/o </w:t>
            </w:r>
            <w:proofErr w:type="gramStart"/>
            <w:r w:rsidRPr="00A42338">
              <w:rPr>
                <w:bCs/>
              </w:rPr>
              <w:t>Director</w:t>
            </w:r>
            <w:proofErr w:type="gramEnd"/>
            <w:r w:rsidRPr="00A42338">
              <w:rPr>
                <w:bCs/>
              </w:rPr>
              <w:t>/a de tesis doctoral. Los resultados podrán valorarse en función de la aceptación y comentarios realizados por los revisores del trabajo, propuestos por el comité científico de la revista.</w:t>
            </w:r>
          </w:p>
          <w:p w14:paraId="45536A60" w14:textId="77777777" w:rsidR="003A3EBE" w:rsidRPr="00A42338" w:rsidRDefault="003A3EBE" w:rsidP="00A87AC1">
            <w:pPr>
              <w:pStyle w:val="Textoencaja"/>
            </w:pPr>
          </w:p>
        </w:tc>
      </w:tr>
      <w:tr w:rsidR="003A3EBE" w:rsidRPr="00A42338" w14:paraId="5F26C86C" w14:textId="77777777" w:rsidTr="00A87AC1">
        <w:trPr>
          <w:trHeight w:val="282"/>
          <w:jc w:val="center"/>
        </w:trPr>
        <w:tc>
          <w:tcPr>
            <w:tcW w:w="9639" w:type="dxa"/>
            <w:gridSpan w:val="2"/>
            <w:shd w:val="clear" w:color="auto" w:fill="D9D9D9"/>
          </w:tcPr>
          <w:p w14:paraId="1AAC4D86" w14:textId="77777777" w:rsidR="003A3EBE" w:rsidRPr="00A42338" w:rsidRDefault="003A3EBE" w:rsidP="00A87AC1">
            <w:pPr>
              <w:pStyle w:val="TablaTitulo"/>
            </w:pPr>
            <w:r w:rsidRPr="00A42338">
              <w:t>ACTUACIONES</w:t>
            </w:r>
            <w:r w:rsidRPr="00A42338">
              <w:rPr>
                <w:spacing w:val="-8"/>
              </w:rPr>
              <w:t xml:space="preserve"> </w:t>
            </w:r>
            <w:r w:rsidRPr="00A42338">
              <w:t>DE</w:t>
            </w:r>
            <w:r w:rsidRPr="00A42338">
              <w:rPr>
                <w:spacing w:val="-8"/>
              </w:rPr>
              <w:t xml:space="preserve"> </w:t>
            </w:r>
            <w:r w:rsidRPr="00A42338">
              <w:t>MOVILIDAD</w:t>
            </w:r>
          </w:p>
        </w:tc>
      </w:tr>
      <w:tr w:rsidR="003A3EBE" w:rsidRPr="00A42338" w14:paraId="62A672E3" w14:textId="77777777" w:rsidTr="00A87AC1">
        <w:trPr>
          <w:trHeight w:val="850"/>
          <w:jc w:val="center"/>
        </w:trPr>
        <w:tc>
          <w:tcPr>
            <w:tcW w:w="9639" w:type="dxa"/>
            <w:gridSpan w:val="2"/>
          </w:tcPr>
          <w:p w14:paraId="5562DCAC" w14:textId="3CCDBFD5" w:rsidR="003A3EBE" w:rsidRPr="00A42338" w:rsidRDefault="00D621FF" w:rsidP="00D621FF">
            <w:pPr>
              <w:pStyle w:val="Textoencaja"/>
            </w:pPr>
            <w:r w:rsidRPr="00A42338">
              <w:rPr>
                <w:bCs/>
              </w:rPr>
              <w:t xml:space="preserve">La participación de los/as estudiantes/as en estas actividades formativas no implican necesariamente movilidad. No obstante, se tratará </w:t>
            </w:r>
            <w:proofErr w:type="gramStart"/>
            <w:r w:rsidRPr="00A42338">
              <w:rPr>
                <w:bCs/>
              </w:rPr>
              <w:t>que</w:t>
            </w:r>
            <w:proofErr w:type="gramEnd"/>
            <w:r w:rsidRPr="00A42338">
              <w:rPr>
                <w:bCs/>
              </w:rPr>
              <w:t xml:space="preserve"> el alumno/a pueda desplazarse a otras universidades o centros de investigación nacionales o extranjeros que tengan relación con el trabajo de investigación que el alumno/a </w:t>
            </w:r>
            <w:proofErr w:type="spellStart"/>
            <w:r w:rsidRPr="00A42338">
              <w:rPr>
                <w:bCs/>
              </w:rPr>
              <w:t>esta</w:t>
            </w:r>
            <w:proofErr w:type="spellEnd"/>
            <w:r w:rsidRPr="00A42338">
              <w:rPr>
                <w:bCs/>
              </w:rPr>
              <w:t xml:space="preserve"> realizando.</w:t>
            </w:r>
          </w:p>
          <w:p w14:paraId="4CB8A533" w14:textId="77777777" w:rsidR="003A3EBE" w:rsidRPr="00A42338" w:rsidRDefault="003A3EBE" w:rsidP="00A87AC1">
            <w:pPr>
              <w:pStyle w:val="Textoencaja"/>
              <w:jc w:val="left"/>
            </w:pPr>
          </w:p>
        </w:tc>
      </w:tr>
    </w:tbl>
    <w:p w14:paraId="269254BE" w14:textId="77777777" w:rsidR="003A3EBE" w:rsidRPr="00A42338" w:rsidRDefault="003A3EBE" w:rsidP="003A3EBE">
      <w:pPr>
        <w:pStyle w:val="Textoindependiente"/>
        <w:jc w:val="both"/>
        <w:rPr>
          <w:rFonts w:asciiTheme="minorHAnsi" w:hAnsiTheme="minorHAnsi" w:cstheme="minorHAnsi"/>
        </w:rPr>
      </w:pPr>
    </w:p>
    <w:p w14:paraId="214B641D" w14:textId="77777777" w:rsidR="00AA1E07" w:rsidRPr="00A42338" w:rsidRDefault="00AA1E07" w:rsidP="00AA1E07">
      <w:pPr>
        <w:pStyle w:val="Textoindependiente"/>
        <w:jc w:val="both"/>
        <w:rPr>
          <w:rFonts w:asciiTheme="minorHAnsi" w:hAnsiTheme="minorHAnsi" w:cstheme="minorHAnsi"/>
        </w:rPr>
      </w:pPr>
    </w:p>
    <w:p w14:paraId="644C6E05" w14:textId="77777777" w:rsidR="00AA1E07" w:rsidRPr="00A42338" w:rsidRDefault="00AA1E07" w:rsidP="00AA1E07">
      <w:pPr>
        <w:rPr>
          <w:rFonts w:asciiTheme="minorHAnsi" w:hAnsiTheme="minorHAnsi" w:cstheme="minorHAnsi"/>
          <w:sz w:val="20"/>
          <w:szCs w:val="20"/>
        </w:rPr>
      </w:pPr>
      <w:r w:rsidRPr="00A42338">
        <w:rPr>
          <w:rFonts w:asciiTheme="minorHAnsi" w:hAnsiTheme="minorHAnsi" w:cstheme="minorHAnsi"/>
        </w:rPr>
        <w:br w:type="page"/>
      </w:r>
    </w:p>
    <w:p w14:paraId="4EDE847B" w14:textId="77777777" w:rsidR="009C2931" w:rsidRPr="00A42338"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A42338" w14:paraId="58E249E2" w14:textId="77777777" w:rsidTr="0EDE0290">
        <w:trPr>
          <w:trHeight w:val="282"/>
          <w:jc w:val="center"/>
        </w:trPr>
        <w:tc>
          <w:tcPr>
            <w:tcW w:w="9639" w:type="dxa"/>
            <w:gridSpan w:val="2"/>
            <w:shd w:val="clear" w:color="auto" w:fill="D9D9D9" w:themeFill="background1" w:themeFillShade="D9"/>
          </w:tcPr>
          <w:p w14:paraId="76669801" w14:textId="169FAEBE" w:rsidR="003A3EBE" w:rsidRPr="00A42338" w:rsidRDefault="72E9DA51" w:rsidP="0EDE0290">
            <w:pPr>
              <w:pStyle w:val="TablaTitulo"/>
              <w:rPr>
                <w:i/>
                <w:iCs/>
              </w:rPr>
            </w:pPr>
            <w:r w:rsidRPr="00A42338">
              <w:t>ACTIVIDAD</w:t>
            </w:r>
            <w:r w:rsidRPr="00A42338">
              <w:rPr>
                <w:spacing w:val="-8"/>
              </w:rPr>
              <w:t xml:space="preserve"> 5</w:t>
            </w:r>
            <w:r w:rsidR="00350530" w:rsidRPr="00A42338">
              <w:t>:</w:t>
            </w:r>
            <w:r w:rsidRPr="00A42338">
              <w:rPr>
                <w:spacing w:val="-7"/>
              </w:rPr>
              <w:t xml:space="preserve"> </w:t>
            </w:r>
            <w:r w:rsidR="3B10F541" w:rsidRPr="00A42338">
              <w:rPr>
                <w:spacing w:val="-7"/>
              </w:rPr>
              <w:t xml:space="preserve">Realización de </w:t>
            </w:r>
            <w:r w:rsidR="18AB87A9" w:rsidRPr="00A42338">
              <w:rPr>
                <w:spacing w:val="-7"/>
              </w:rPr>
              <w:t xml:space="preserve">un </w:t>
            </w:r>
            <w:r w:rsidR="3B10F541" w:rsidRPr="00A42338">
              <w:rPr>
                <w:spacing w:val="-7"/>
              </w:rPr>
              <w:t>trabajo de investigación</w:t>
            </w:r>
            <w:r w:rsidR="18AB87A9" w:rsidRPr="00A42338">
              <w:rPr>
                <w:spacing w:val="-7"/>
              </w:rPr>
              <w:t xml:space="preserve"> original: </w:t>
            </w:r>
            <w:r w:rsidR="3B10F541" w:rsidRPr="00A42338">
              <w:rPr>
                <w:spacing w:val="-7"/>
              </w:rPr>
              <w:t>Tesis Doctoral</w:t>
            </w:r>
          </w:p>
        </w:tc>
      </w:tr>
      <w:tr w:rsidR="003A3EBE" w:rsidRPr="00A42338" w14:paraId="09FD4E83" w14:textId="77777777" w:rsidTr="0EDE0290">
        <w:trPr>
          <w:trHeight w:val="285"/>
          <w:jc w:val="center"/>
        </w:trPr>
        <w:tc>
          <w:tcPr>
            <w:tcW w:w="4027" w:type="dxa"/>
            <w:shd w:val="clear" w:color="auto" w:fill="D9D9D9" w:themeFill="background1" w:themeFillShade="D9"/>
          </w:tcPr>
          <w:p w14:paraId="7C39561D" w14:textId="77777777" w:rsidR="003A3EBE" w:rsidRPr="00A42338" w:rsidRDefault="003A3EBE" w:rsidP="00A87AC1">
            <w:pPr>
              <w:pStyle w:val="TablaTitulo"/>
            </w:pPr>
            <w:r w:rsidRPr="00A42338">
              <w:t>NÚMERO DE</w:t>
            </w:r>
            <w:r w:rsidRPr="00A42338">
              <w:rPr>
                <w:spacing w:val="-3"/>
              </w:rPr>
              <w:t xml:space="preserve"> </w:t>
            </w:r>
            <w:r w:rsidRPr="00A42338">
              <w:t>HORAS:</w:t>
            </w:r>
            <w:r w:rsidRPr="00A42338">
              <w:rPr>
                <w:spacing w:val="-4"/>
              </w:rPr>
              <w:t xml:space="preserve"> </w:t>
            </w:r>
          </w:p>
        </w:tc>
        <w:tc>
          <w:tcPr>
            <w:tcW w:w="5612" w:type="dxa"/>
            <w:shd w:val="clear" w:color="auto" w:fill="auto"/>
          </w:tcPr>
          <w:p w14:paraId="3EA98FC5" w14:textId="62694C77" w:rsidR="003A3EBE" w:rsidRPr="00A42338" w:rsidRDefault="00D621FF" w:rsidP="00A87AC1">
            <w:pPr>
              <w:pStyle w:val="TablaTitulo"/>
            </w:pPr>
            <w:r w:rsidRPr="00A42338">
              <w:t>960 h</w:t>
            </w:r>
          </w:p>
        </w:tc>
      </w:tr>
      <w:tr w:rsidR="003A3EBE" w:rsidRPr="00A42338" w14:paraId="50DB8637" w14:textId="77777777" w:rsidTr="0EDE0290">
        <w:trPr>
          <w:trHeight w:val="285"/>
          <w:jc w:val="center"/>
        </w:trPr>
        <w:tc>
          <w:tcPr>
            <w:tcW w:w="9639" w:type="dxa"/>
            <w:gridSpan w:val="2"/>
            <w:shd w:val="clear" w:color="auto" w:fill="D9D9D9" w:themeFill="background1" w:themeFillShade="D9"/>
          </w:tcPr>
          <w:p w14:paraId="55B9B82D" w14:textId="77777777" w:rsidR="003A3EBE" w:rsidRPr="00A42338" w:rsidRDefault="003A3EBE" w:rsidP="00A87AC1">
            <w:pPr>
              <w:pStyle w:val="TablaTitulo"/>
            </w:pPr>
            <w:r w:rsidRPr="00A42338">
              <w:t>DESCRIPCIÓN:</w:t>
            </w:r>
            <w:r w:rsidRPr="00A42338">
              <w:rPr>
                <w:spacing w:val="-9"/>
              </w:rPr>
              <w:t xml:space="preserve"> </w:t>
            </w:r>
            <w:r w:rsidRPr="00A42338">
              <w:t>DETALLES</w:t>
            </w:r>
            <w:r w:rsidRPr="00A42338">
              <w:rPr>
                <w:spacing w:val="-8"/>
              </w:rPr>
              <w:t xml:space="preserve"> </w:t>
            </w:r>
            <w:r w:rsidRPr="00A42338">
              <w:t>Y</w:t>
            </w:r>
            <w:r w:rsidRPr="00A42338">
              <w:rPr>
                <w:spacing w:val="-8"/>
              </w:rPr>
              <w:t xml:space="preserve"> </w:t>
            </w:r>
            <w:r w:rsidRPr="00A42338">
              <w:t>PLANIFICACIÓN</w:t>
            </w:r>
          </w:p>
        </w:tc>
      </w:tr>
      <w:tr w:rsidR="003A3EBE" w:rsidRPr="00E64006" w14:paraId="535969B9" w14:textId="77777777" w:rsidTr="0EDE0290">
        <w:trPr>
          <w:trHeight w:val="1701"/>
          <w:jc w:val="center"/>
        </w:trPr>
        <w:tc>
          <w:tcPr>
            <w:tcW w:w="9639" w:type="dxa"/>
            <w:gridSpan w:val="2"/>
          </w:tcPr>
          <w:p w14:paraId="57ABC7B2" w14:textId="77777777" w:rsidR="009C2161" w:rsidRPr="00A42338" w:rsidRDefault="009C2161" w:rsidP="009C2161">
            <w:pPr>
              <w:pStyle w:val="Textoencaja"/>
              <w:rPr>
                <w:b/>
              </w:rPr>
            </w:pPr>
            <w:r w:rsidRPr="00A42338">
              <w:rPr>
                <w:b/>
              </w:rPr>
              <w:t xml:space="preserve">Carácter de la actividad: </w:t>
            </w:r>
            <w:r w:rsidRPr="00A42338">
              <w:rPr>
                <w:spacing w:val="6"/>
              </w:rPr>
              <w:t>Obligatorio</w:t>
            </w:r>
          </w:p>
          <w:p w14:paraId="7418DEC3" w14:textId="77777777" w:rsidR="009C2161" w:rsidRPr="00A42338" w:rsidRDefault="009C2161" w:rsidP="009C2161">
            <w:pPr>
              <w:pStyle w:val="Textoencaja"/>
            </w:pPr>
          </w:p>
          <w:p w14:paraId="7926DCA4" w14:textId="780F9364" w:rsidR="009C2161" w:rsidRPr="00A42338" w:rsidRDefault="009C2161" w:rsidP="009C2161">
            <w:pPr>
              <w:pStyle w:val="Textoencaja"/>
              <w:rPr>
                <w:b/>
              </w:rPr>
            </w:pPr>
            <w:r w:rsidRPr="00A42338">
              <w:rPr>
                <w:b/>
              </w:rPr>
              <w:t xml:space="preserve">Tipo de actividad: </w:t>
            </w:r>
            <w:r w:rsidR="005F2EC2" w:rsidRPr="00A42338">
              <w:rPr>
                <w:bCs/>
              </w:rPr>
              <w:t>General</w:t>
            </w:r>
          </w:p>
          <w:p w14:paraId="62EB7EE1" w14:textId="77777777" w:rsidR="009C2161" w:rsidRPr="00A42338" w:rsidRDefault="009C2161" w:rsidP="009C2161">
            <w:pPr>
              <w:pStyle w:val="Textoencaja"/>
            </w:pPr>
          </w:p>
          <w:p w14:paraId="7F6F6EF4" w14:textId="77777777" w:rsidR="009C2161" w:rsidRPr="00A42338" w:rsidRDefault="009C2161" w:rsidP="009C2161">
            <w:pPr>
              <w:pStyle w:val="Textoencaja"/>
              <w:rPr>
                <w:b/>
              </w:rPr>
            </w:pPr>
            <w:r w:rsidRPr="00A42338">
              <w:rPr>
                <w:b/>
              </w:rPr>
              <w:t>Breve descripción de contenidos:</w:t>
            </w:r>
          </w:p>
          <w:p w14:paraId="71007216" w14:textId="1B8B3CCB" w:rsidR="009C2161" w:rsidRPr="00A42338" w:rsidRDefault="00D621FF" w:rsidP="00D621FF">
            <w:pPr>
              <w:pStyle w:val="Textoencaja"/>
              <w:rPr>
                <w:bCs/>
              </w:rPr>
            </w:pPr>
            <w:r w:rsidRPr="00A42338">
              <w:rPr>
                <w:bCs/>
              </w:rPr>
              <w:t>El/la doctorando/a deberá desarrollar su trabajo de investigación que culminará en el documento que se presentará como tesis doctoral. Para ello deberá haber sido diseñada y planificada temporalmente una metodología de trabajo, donde se recogerá entre otros los objetivos de la investigación, los métodos empleados, los resultados alcanzados, así como el análisis de estos y las correspondientes conclusiones. La culminación del trabajo se alcanzará una vez que los resultados supongan un avance en el ámbito de conocimiento, así como presenten un mínimo de novedad respecto al estado del arte en la temática estudiada.</w:t>
            </w:r>
          </w:p>
          <w:p w14:paraId="77055E14" w14:textId="77777777" w:rsidR="00D621FF" w:rsidRPr="00A42338" w:rsidRDefault="00D621FF" w:rsidP="00D621FF">
            <w:pPr>
              <w:pStyle w:val="Textoencaja"/>
              <w:rPr>
                <w:bCs/>
              </w:rPr>
            </w:pPr>
          </w:p>
          <w:p w14:paraId="3925A21D" w14:textId="77777777" w:rsidR="009C2161" w:rsidRPr="00A42338" w:rsidRDefault="009C2161" w:rsidP="009C2161">
            <w:pPr>
              <w:pStyle w:val="Textoencaja"/>
              <w:rPr>
                <w:b/>
              </w:rPr>
            </w:pPr>
            <w:r w:rsidRPr="00A42338">
              <w:rPr>
                <w:b/>
              </w:rPr>
              <w:t>Planificación temporal a lo largo de la formación investigadora del doctorando:</w:t>
            </w:r>
          </w:p>
          <w:p w14:paraId="73C91091" w14:textId="10B49254" w:rsidR="009C2161" w:rsidRPr="00A42338" w:rsidRDefault="00D621FF" w:rsidP="009C2161">
            <w:pPr>
              <w:pStyle w:val="Textoencaja"/>
            </w:pPr>
            <w:r w:rsidRPr="00A42338">
              <w:t>960 horas a lo largo de tres o cinco años en función de si se trata de alumnos con dedicación a tiempo completo o con dedicación a tiempo parcial.</w:t>
            </w:r>
          </w:p>
          <w:p w14:paraId="10C03DD4" w14:textId="77777777" w:rsidR="00D621FF" w:rsidRPr="00A42338" w:rsidRDefault="00D621FF" w:rsidP="009C2161">
            <w:pPr>
              <w:pStyle w:val="Textoencaja"/>
            </w:pPr>
          </w:p>
          <w:p w14:paraId="2E057461" w14:textId="77777777" w:rsidR="0088132D" w:rsidRPr="00A42338" w:rsidRDefault="0088132D" w:rsidP="0088132D">
            <w:pPr>
              <w:pStyle w:val="Textoencaja"/>
              <w:rPr>
                <w:b/>
              </w:rPr>
            </w:pPr>
            <w:r w:rsidRPr="00A42338">
              <w:rPr>
                <w:b/>
              </w:rPr>
              <w:t>Competencias para adquirir:</w:t>
            </w:r>
          </w:p>
          <w:p w14:paraId="224E6703" w14:textId="77777777" w:rsidR="0088132D" w:rsidRPr="00A42338" w:rsidRDefault="0088132D" w:rsidP="0088132D">
            <w:pPr>
              <w:pStyle w:val="Textoencaja"/>
              <w:rPr>
                <w:bCs/>
              </w:rPr>
            </w:pPr>
            <w:r w:rsidRPr="00A42338">
              <w:rPr>
                <w:bCs/>
              </w:rPr>
              <w:t>CB1-CB7, CA1-CA6, OC1-OC4</w:t>
            </w:r>
          </w:p>
          <w:p w14:paraId="34D2934A" w14:textId="77777777" w:rsidR="0088132D" w:rsidRPr="00A42338" w:rsidRDefault="0088132D" w:rsidP="0088132D">
            <w:pPr>
              <w:pStyle w:val="Textoencaja"/>
              <w:rPr>
                <w:bCs/>
              </w:rPr>
            </w:pPr>
          </w:p>
          <w:p w14:paraId="0D695660" w14:textId="77777777" w:rsidR="0088132D" w:rsidRPr="00A42338" w:rsidRDefault="0088132D" w:rsidP="0088132D">
            <w:pPr>
              <w:pStyle w:val="Textoencaja"/>
              <w:rPr>
                <w:b/>
              </w:rPr>
            </w:pPr>
            <w:r w:rsidRPr="00A42338">
              <w:rPr>
                <w:b/>
              </w:rPr>
              <w:t>Resultados de aprendizaje:</w:t>
            </w:r>
          </w:p>
          <w:p w14:paraId="1D236836" w14:textId="77777777" w:rsidR="0088132D" w:rsidRPr="00A42338" w:rsidRDefault="0088132D" w:rsidP="0088132D">
            <w:pPr>
              <w:pStyle w:val="Textoencaja"/>
              <w:rPr>
                <w:bCs/>
              </w:rPr>
            </w:pPr>
            <w:r w:rsidRPr="00A42338">
              <w:rPr>
                <w:bCs/>
              </w:rPr>
              <w:t>RD 1027/2011, Art 8.2: resultados a-g</w:t>
            </w:r>
          </w:p>
          <w:p w14:paraId="172DF985" w14:textId="77777777" w:rsidR="009C2161" w:rsidRPr="00A42338" w:rsidRDefault="009C2161" w:rsidP="009C2161">
            <w:pPr>
              <w:pStyle w:val="Textoencaja"/>
            </w:pPr>
          </w:p>
          <w:p w14:paraId="59CA2D0B" w14:textId="77777777" w:rsidR="009C2161" w:rsidRPr="00A42338" w:rsidRDefault="009C2161" w:rsidP="009C2161">
            <w:pPr>
              <w:pStyle w:val="Textoencaja"/>
              <w:rPr>
                <w:b/>
              </w:rPr>
            </w:pPr>
            <w:r w:rsidRPr="00A42338">
              <w:rPr>
                <w:b/>
              </w:rPr>
              <w:t xml:space="preserve">Lengua/s en la que se impartirá: </w:t>
            </w:r>
          </w:p>
          <w:p w14:paraId="3DA8BF78" w14:textId="08AD1FC7" w:rsidR="00A975DC" w:rsidRPr="00AD609E" w:rsidRDefault="00D621FF" w:rsidP="00A975DC">
            <w:pPr>
              <w:pStyle w:val="Textoencaja"/>
            </w:pPr>
            <w:r w:rsidRPr="00A42338">
              <w:rPr>
                <w:bCs/>
              </w:rPr>
              <w:t xml:space="preserve">El idioma dentro de los propuestos en el </w:t>
            </w:r>
            <w:proofErr w:type="gramStart"/>
            <w:r w:rsidRPr="00A42338">
              <w:rPr>
                <w:bCs/>
              </w:rPr>
              <w:t>programa,</w:t>
            </w:r>
            <w:proofErr w:type="gramEnd"/>
            <w:r w:rsidRPr="00A42338">
              <w:rPr>
                <w:bCs/>
              </w:rPr>
              <w:t xml:space="preserve"> será elegido entre el alumno y el/la directora/a o directores/as de la Tesis.</w:t>
            </w:r>
          </w:p>
          <w:p w14:paraId="512353F9" w14:textId="77777777" w:rsidR="003A3EBE" w:rsidRPr="00E64006" w:rsidRDefault="003A3EBE" w:rsidP="00A87AC1">
            <w:pPr>
              <w:pStyle w:val="Textoencaja"/>
            </w:pPr>
          </w:p>
        </w:tc>
      </w:tr>
      <w:tr w:rsidR="003A3EBE" w:rsidRPr="00790103" w14:paraId="495955E7" w14:textId="77777777" w:rsidTr="0EDE0290">
        <w:trPr>
          <w:trHeight w:val="282"/>
          <w:jc w:val="center"/>
        </w:trPr>
        <w:tc>
          <w:tcPr>
            <w:tcW w:w="9639" w:type="dxa"/>
            <w:gridSpan w:val="2"/>
            <w:shd w:val="clear" w:color="auto" w:fill="D9D9D9" w:themeFill="background1" w:themeFillShade="D9"/>
          </w:tcPr>
          <w:p w14:paraId="2839B81F" w14:textId="77777777" w:rsidR="003A3EBE" w:rsidRPr="00790103" w:rsidRDefault="003A3EBE" w:rsidP="00A87AC1">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6A828219" w14:textId="77777777" w:rsidTr="0EDE0290">
        <w:trPr>
          <w:trHeight w:val="850"/>
          <w:jc w:val="center"/>
        </w:trPr>
        <w:tc>
          <w:tcPr>
            <w:tcW w:w="9639" w:type="dxa"/>
            <w:gridSpan w:val="2"/>
          </w:tcPr>
          <w:p w14:paraId="7C478409" w14:textId="729E9098" w:rsidR="003A3EBE" w:rsidRPr="00E64006" w:rsidRDefault="00D621FF" w:rsidP="00D621FF">
            <w:pPr>
              <w:pStyle w:val="Textoencaja"/>
            </w:pPr>
            <w:r w:rsidRPr="00D621FF">
              <w:rPr>
                <w:bCs/>
              </w:rPr>
              <w:t xml:space="preserve">Los/as estudiantes/as </w:t>
            </w:r>
            <w:proofErr w:type="gramStart"/>
            <w:r w:rsidRPr="00D621FF">
              <w:rPr>
                <w:bCs/>
              </w:rPr>
              <w:t>planificaran</w:t>
            </w:r>
            <w:proofErr w:type="gramEnd"/>
            <w:r w:rsidRPr="00D621FF">
              <w:rPr>
                <w:bCs/>
              </w:rPr>
              <w:t>, desarrollarán y redactarán el trabajo de investigación que culminará con la presentación y defensa de la tesis doctoral, con la supervisión</w:t>
            </w:r>
            <w:r>
              <w:rPr>
                <w:bCs/>
              </w:rPr>
              <w:t xml:space="preserve"> </w:t>
            </w:r>
            <w:r w:rsidRPr="00D621FF">
              <w:rPr>
                <w:bCs/>
              </w:rPr>
              <w:t xml:space="preserve">de su Tutor/a y/o </w:t>
            </w:r>
            <w:proofErr w:type="gramStart"/>
            <w:r w:rsidRPr="00D621FF">
              <w:rPr>
                <w:bCs/>
              </w:rPr>
              <w:t>Director</w:t>
            </w:r>
            <w:proofErr w:type="gramEnd"/>
            <w:r w:rsidRPr="00D621FF">
              <w:rPr>
                <w:bCs/>
              </w:rPr>
              <w:t>/a.</w:t>
            </w:r>
          </w:p>
          <w:p w14:paraId="5EA13BDD" w14:textId="77777777" w:rsidR="003A3EBE" w:rsidRPr="00E64006" w:rsidRDefault="003A3EBE" w:rsidP="00A87AC1">
            <w:pPr>
              <w:pStyle w:val="Textoencaja"/>
            </w:pPr>
          </w:p>
        </w:tc>
      </w:tr>
      <w:tr w:rsidR="003A3EBE" w:rsidRPr="00790103" w14:paraId="603F0DA3" w14:textId="77777777" w:rsidTr="0EDE0290">
        <w:trPr>
          <w:trHeight w:val="282"/>
          <w:jc w:val="center"/>
        </w:trPr>
        <w:tc>
          <w:tcPr>
            <w:tcW w:w="9639" w:type="dxa"/>
            <w:gridSpan w:val="2"/>
            <w:shd w:val="clear" w:color="auto" w:fill="D9D9D9" w:themeFill="background1" w:themeFillShade="D9"/>
          </w:tcPr>
          <w:p w14:paraId="2BC5D9BE" w14:textId="77777777" w:rsidR="003A3EBE" w:rsidRPr="00790103" w:rsidRDefault="003A3EBE" w:rsidP="00A87AC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2F2A31D9" w14:textId="77777777" w:rsidTr="0EDE0290">
        <w:trPr>
          <w:trHeight w:val="850"/>
          <w:jc w:val="center"/>
        </w:trPr>
        <w:tc>
          <w:tcPr>
            <w:tcW w:w="9639" w:type="dxa"/>
            <w:gridSpan w:val="2"/>
          </w:tcPr>
          <w:p w14:paraId="52773CA9" w14:textId="49642959" w:rsidR="003A3EBE" w:rsidRDefault="00D621FF" w:rsidP="00D621FF">
            <w:pPr>
              <w:pStyle w:val="Textoencaja"/>
            </w:pPr>
            <w:r w:rsidRPr="00D621FF">
              <w:rPr>
                <w:bCs/>
              </w:rPr>
              <w:t>Estas actuaciones serán llevadas a cabo a lo largo de la duración del programa. Estas actividades formativas no implican necesariamente movilidad del estudiante, aunque</w:t>
            </w:r>
            <w:r>
              <w:rPr>
                <w:bCs/>
              </w:rPr>
              <w:t xml:space="preserve"> </w:t>
            </w:r>
            <w:r w:rsidRPr="00D621FF">
              <w:rPr>
                <w:bCs/>
              </w:rPr>
              <w:t>se tratará de facilitar la realización de estancias superiores a un mes y no superiores a seis en centros de investigación extranjeros de reconocido prestigio, para la realización</w:t>
            </w:r>
            <w:r>
              <w:rPr>
                <w:bCs/>
              </w:rPr>
              <w:t xml:space="preserve"> </w:t>
            </w:r>
            <w:r w:rsidRPr="00D621FF">
              <w:rPr>
                <w:bCs/>
              </w:rPr>
              <w:t>de la tesis doctoral y que permitan enriquecer las líneas de investigación de los diferentes grupos de investigación</w:t>
            </w:r>
            <w:r>
              <w:rPr>
                <w:bCs/>
              </w:rPr>
              <w:t xml:space="preserve"> i</w:t>
            </w:r>
            <w:r w:rsidRPr="00D621FF">
              <w:rPr>
                <w:bCs/>
              </w:rPr>
              <w:t>ntegrados en el programa.</w:t>
            </w:r>
          </w:p>
          <w:p w14:paraId="435F0406" w14:textId="77777777" w:rsidR="003A3EBE" w:rsidRPr="00790103" w:rsidRDefault="003A3EBE" w:rsidP="00A87AC1">
            <w:pPr>
              <w:pStyle w:val="Textoencaja"/>
              <w:jc w:val="left"/>
            </w:pPr>
          </w:p>
        </w:tc>
      </w:tr>
    </w:tbl>
    <w:p w14:paraId="00C7193E" w14:textId="77777777" w:rsidR="003A3EBE" w:rsidRDefault="003A3EBE" w:rsidP="003A3EBE">
      <w:pPr>
        <w:pStyle w:val="Textoindependiente"/>
        <w:jc w:val="both"/>
        <w:rPr>
          <w:rFonts w:asciiTheme="minorHAnsi" w:hAnsiTheme="minorHAnsi" w:cstheme="minorHAnsi"/>
        </w:rPr>
      </w:pPr>
    </w:p>
    <w:p w14:paraId="032B7F0F" w14:textId="77777777" w:rsidR="00AA1E07" w:rsidRDefault="00AA1E07" w:rsidP="00AA1E07">
      <w:pPr>
        <w:pStyle w:val="Textoindependiente"/>
        <w:jc w:val="both"/>
        <w:rPr>
          <w:rFonts w:asciiTheme="minorHAnsi" w:hAnsiTheme="minorHAnsi" w:cstheme="minorHAnsi"/>
        </w:rPr>
      </w:pPr>
    </w:p>
    <w:p w14:paraId="36B61746" w14:textId="77777777" w:rsidR="00AA1E07" w:rsidRDefault="00AA1E07" w:rsidP="00AA1E07">
      <w:pPr>
        <w:rPr>
          <w:rFonts w:asciiTheme="minorHAnsi" w:hAnsiTheme="minorHAnsi" w:cstheme="minorHAnsi"/>
        </w:rPr>
      </w:pPr>
      <w:r>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71DE5" w:rsidRPr="00790103" w14:paraId="62F42666" w14:textId="77777777" w:rsidTr="00CF5E48">
        <w:trPr>
          <w:trHeight w:val="282"/>
          <w:jc w:val="center"/>
        </w:trPr>
        <w:tc>
          <w:tcPr>
            <w:tcW w:w="9639" w:type="dxa"/>
            <w:gridSpan w:val="2"/>
            <w:shd w:val="clear" w:color="auto" w:fill="D9D9D9"/>
          </w:tcPr>
          <w:p w14:paraId="34ACC451" w14:textId="08965D77" w:rsidR="00F71DE5" w:rsidRPr="00790103" w:rsidRDefault="00F71DE5" w:rsidP="00CF5E48">
            <w:pPr>
              <w:pStyle w:val="TablaTitulo"/>
              <w:rPr>
                <w:i/>
              </w:rPr>
            </w:pPr>
            <w:r w:rsidRPr="00790103">
              <w:lastRenderedPageBreak/>
              <w:t>ACTIVIDAD</w:t>
            </w:r>
            <w:r w:rsidRPr="00790103">
              <w:rPr>
                <w:spacing w:val="-8"/>
              </w:rPr>
              <w:t xml:space="preserve"> </w:t>
            </w:r>
            <w:r w:rsidR="00E9798E">
              <w:rPr>
                <w:spacing w:val="-8"/>
              </w:rPr>
              <w:t>6</w:t>
            </w:r>
            <w:r w:rsidR="00DC1C03" w:rsidRPr="00790103">
              <w:t>:</w:t>
            </w:r>
            <w:r w:rsidRPr="00790103">
              <w:rPr>
                <w:spacing w:val="-7"/>
              </w:rPr>
              <w:t xml:space="preserve"> </w:t>
            </w:r>
            <w:r w:rsidRPr="00F71DE5">
              <w:rPr>
                <w:bCs/>
                <w:spacing w:val="-7"/>
              </w:rPr>
              <w:t>Estancia de investigación</w:t>
            </w:r>
          </w:p>
        </w:tc>
      </w:tr>
      <w:tr w:rsidR="00F71DE5" w:rsidRPr="00790103" w14:paraId="7841E486" w14:textId="77777777" w:rsidTr="00CF5E48">
        <w:trPr>
          <w:trHeight w:val="285"/>
          <w:jc w:val="center"/>
        </w:trPr>
        <w:tc>
          <w:tcPr>
            <w:tcW w:w="4027" w:type="dxa"/>
            <w:shd w:val="clear" w:color="auto" w:fill="D9D9D9"/>
          </w:tcPr>
          <w:p w14:paraId="4B720220" w14:textId="77777777" w:rsidR="00F71DE5" w:rsidRPr="00790103" w:rsidRDefault="00F71DE5" w:rsidP="00CF5E48">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6FC8751E" w14:textId="1A899CA5" w:rsidR="00F71DE5" w:rsidRPr="00790103" w:rsidRDefault="00F842C1" w:rsidP="00CF5E48">
            <w:pPr>
              <w:pStyle w:val="TablaTitulo"/>
            </w:pPr>
            <w:r>
              <w:t>160 h /mes</w:t>
            </w:r>
          </w:p>
        </w:tc>
      </w:tr>
      <w:tr w:rsidR="00F71DE5" w:rsidRPr="00790103" w14:paraId="0BEA7B79" w14:textId="77777777" w:rsidTr="00CF5E48">
        <w:trPr>
          <w:trHeight w:val="285"/>
          <w:jc w:val="center"/>
        </w:trPr>
        <w:tc>
          <w:tcPr>
            <w:tcW w:w="9639" w:type="dxa"/>
            <w:gridSpan w:val="2"/>
            <w:shd w:val="clear" w:color="auto" w:fill="D9D9D9"/>
          </w:tcPr>
          <w:p w14:paraId="12E8E6C9" w14:textId="77777777" w:rsidR="00F71DE5" w:rsidRPr="00790103" w:rsidRDefault="00F71DE5" w:rsidP="00CF5E48">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F71DE5" w:rsidRPr="00E64006" w14:paraId="6CC9067B" w14:textId="77777777" w:rsidTr="00CF5E48">
        <w:trPr>
          <w:trHeight w:val="1701"/>
          <w:jc w:val="center"/>
        </w:trPr>
        <w:tc>
          <w:tcPr>
            <w:tcW w:w="9639" w:type="dxa"/>
            <w:gridSpan w:val="2"/>
          </w:tcPr>
          <w:p w14:paraId="707A2AC9" w14:textId="0E92C4B6" w:rsidR="009C2161" w:rsidRDefault="009C2161" w:rsidP="009C2161">
            <w:pPr>
              <w:pStyle w:val="Textoencaja"/>
              <w:rPr>
                <w:b/>
              </w:rPr>
            </w:pPr>
            <w:r>
              <w:rPr>
                <w:b/>
              </w:rPr>
              <w:t xml:space="preserve">Carácter de la actividad: </w:t>
            </w:r>
            <w:r w:rsidR="00F842C1">
              <w:rPr>
                <w:spacing w:val="6"/>
              </w:rPr>
              <w:t>Optativa</w:t>
            </w:r>
          </w:p>
          <w:p w14:paraId="19C851CA" w14:textId="77777777" w:rsidR="009C2161" w:rsidRPr="00AD609E" w:rsidRDefault="009C2161" w:rsidP="009C2161">
            <w:pPr>
              <w:pStyle w:val="Textoencaja"/>
            </w:pPr>
          </w:p>
          <w:p w14:paraId="34F67419" w14:textId="77777777" w:rsidR="009C2161" w:rsidRDefault="009C2161" w:rsidP="009C2161">
            <w:pPr>
              <w:pStyle w:val="Textoencaja"/>
              <w:rPr>
                <w:b/>
              </w:rPr>
            </w:pPr>
            <w:r w:rsidRPr="00E64006">
              <w:rPr>
                <w:b/>
              </w:rPr>
              <w:t>Tipo de actividad</w:t>
            </w:r>
            <w:r>
              <w:rPr>
                <w:b/>
              </w:rPr>
              <w:t xml:space="preserve">: </w:t>
            </w:r>
            <w:r w:rsidRPr="00F71DE5">
              <w:rPr>
                <w:bCs/>
              </w:rPr>
              <w:t>Específica del programa</w:t>
            </w:r>
          </w:p>
          <w:p w14:paraId="6DD0A205" w14:textId="77777777" w:rsidR="009C2161" w:rsidRPr="00AD609E" w:rsidRDefault="009C2161" w:rsidP="009C2161">
            <w:pPr>
              <w:pStyle w:val="Textoencaja"/>
            </w:pPr>
          </w:p>
          <w:p w14:paraId="77E489D5" w14:textId="77777777" w:rsidR="009C2161" w:rsidRDefault="009C2161" w:rsidP="009C2161">
            <w:pPr>
              <w:pStyle w:val="Textoencaja"/>
              <w:rPr>
                <w:b/>
              </w:rPr>
            </w:pPr>
            <w:r w:rsidRPr="00E64006">
              <w:rPr>
                <w:b/>
              </w:rPr>
              <w:t>Breve descripción de contenidos</w:t>
            </w:r>
            <w:r>
              <w:rPr>
                <w:b/>
              </w:rPr>
              <w:t>:</w:t>
            </w:r>
          </w:p>
          <w:p w14:paraId="788985BD" w14:textId="59F74A9F" w:rsidR="00F842C1" w:rsidRPr="00F842C1" w:rsidRDefault="00F842C1" w:rsidP="00F842C1">
            <w:pPr>
              <w:pStyle w:val="Textoencaja"/>
              <w:rPr>
                <w:bCs/>
              </w:rPr>
            </w:pPr>
            <w:r w:rsidRPr="00F842C1">
              <w:rPr>
                <w:bCs/>
              </w:rPr>
              <w:t>Con la estancia de investigación</w:t>
            </w:r>
            <w:r w:rsidR="001C2C46">
              <w:rPr>
                <w:bCs/>
              </w:rPr>
              <w:t xml:space="preserve"> -</w:t>
            </w:r>
            <w:r w:rsidRPr="00F842C1">
              <w:rPr>
                <w:bCs/>
              </w:rPr>
              <w:t>nacional o</w:t>
            </w:r>
            <w:r w:rsidR="001C2C46">
              <w:rPr>
                <w:bCs/>
              </w:rPr>
              <w:t xml:space="preserve">, </w:t>
            </w:r>
            <w:proofErr w:type="gramStart"/>
            <w:r w:rsidR="001C2C46">
              <w:rPr>
                <w:bCs/>
              </w:rPr>
              <w:t xml:space="preserve">preferentemente, </w:t>
            </w:r>
            <w:r w:rsidRPr="00F842C1">
              <w:rPr>
                <w:bCs/>
              </w:rPr>
              <w:t xml:space="preserve"> internacional</w:t>
            </w:r>
            <w:proofErr w:type="gramEnd"/>
            <w:r w:rsidR="001C2C46">
              <w:rPr>
                <w:bCs/>
              </w:rPr>
              <w:t>-</w:t>
            </w:r>
            <w:r w:rsidRPr="00F842C1">
              <w:rPr>
                <w:bCs/>
              </w:rPr>
              <w:t xml:space="preserve"> el Programa busca </w:t>
            </w:r>
            <w:r w:rsidR="001C2C46">
              <w:rPr>
                <w:bCs/>
              </w:rPr>
              <w:t xml:space="preserve">que sus doctorandos </w:t>
            </w:r>
            <w:r w:rsidRPr="00F842C1">
              <w:rPr>
                <w:bCs/>
              </w:rPr>
              <w:t>desarroll</w:t>
            </w:r>
            <w:r w:rsidR="001C2C46">
              <w:rPr>
                <w:bCs/>
              </w:rPr>
              <w:t>en</w:t>
            </w:r>
            <w:r w:rsidRPr="00F842C1">
              <w:rPr>
                <w:bCs/>
              </w:rPr>
              <w:t xml:space="preserve"> competencias para el trabajo en grupo </w:t>
            </w:r>
            <w:r w:rsidR="001C2C46">
              <w:rPr>
                <w:bCs/>
              </w:rPr>
              <w:t>en un contexto investigador consolidado externo, excelente y multicultural</w:t>
            </w:r>
            <w:r w:rsidRPr="00F842C1">
              <w:rPr>
                <w:bCs/>
              </w:rPr>
              <w:t>,</w:t>
            </w:r>
            <w:r w:rsidR="001C2C46">
              <w:rPr>
                <w:bCs/>
              </w:rPr>
              <w:t xml:space="preserve"> </w:t>
            </w:r>
            <w:r w:rsidR="001C2C46" w:rsidRPr="00F842C1">
              <w:rPr>
                <w:bCs/>
              </w:rPr>
              <w:t xml:space="preserve">cursando estudios </w:t>
            </w:r>
            <w:r w:rsidR="001C2C46">
              <w:rPr>
                <w:bCs/>
              </w:rPr>
              <w:t>y/</w:t>
            </w:r>
            <w:r w:rsidR="001C2C46" w:rsidRPr="00F842C1">
              <w:rPr>
                <w:bCs/>
              </w:rPr>
              <w:t xml:space="preserve">o realizando trabajos de </w:t>
            </w:r>
            <w:proofErr w:type="gramStart"/>
            <w:r w:rsidR="001C2C46" w:rsidRPr="00F842C1">
              <w:rPr>
                <w:bCs/>
              </w:rPr>
              <w:t>investigación</w:t>
            </w:r>
            <w:r w:rsidR="001C2C46">
              <w:rPr>
                <w:bCs/>
              </w:rPr>
              <w:t xml:space="preserve"> ,</w:t>
            </w:r>
            <w:proofErr w:type="gramEnd"/>
            <w:r w:rsidR="001C2C46">
              <w:rPr>
                <w:bCs/>
              </w:rPr>
              <w:t xml:space="preserve"> </w:t>
            </w:r>
            <w:r w:rsidRPr="00F842C1">
              <w:rPr>
                <w:bCs/>
              </w:rPr>
              <w:t xml:space="preserve">así como </w:t>
            </w:r>
            <w:r w:rsidR="001C2C46">
              <w:rPr>
                <w:bCs/>
              </w:rPr>
              <w:t xml:space="preserve">potenciando el carácter </w:t>
            </w:r>
            <w:r w:rsidRPr="00F842C1">
              <w:rPr>
                <w:bCs/>
              </w:rPr>
              <w:t>interdisciplinar</w:t>
            </w:r>
            <w:r w:rsidR="001C2C46">
              <w:rPr>
                <w:bCs/>
              </w:rPr>
              <w:t xml:space="preserve"> de sus </w:t>
            </w:r>
            <w:r w:rsidR="001C2C46" w:rsidRPr="00F842C1">
              <w:rPr>
                <w:bCs/>
              </w:rPr>
              <w:t>investigaci</w:t>
            </w:r>
            <w:r w:rsidR="001C2C46">
              <w:rPr>
                <w:bCs/>
              </w:rPr>
              <w:t>ones</w:t>
            </w:r>
            <w:r w:rsidRPr="00F842C1">
              <w:rPr>
                <w:bCs/>
              </w:rPr>
              <w:t>.</w:t>
            </w:r>
          </w:p>
          <w:p w14:paraId="15CFD2B0" w14:textId="77777777" w:rsidR="00F842C1" w:rsidRDefault="00F842C1" w:rsidP="00F842C1">
            <w:pPr>
              <w:pStyle w:val="Textoencaja"/>
              <w:rPr>
                <w:bCs/>
              </w:rPr>
            </w:pPr>
          </w:p>
          <w:p w14:paraId="355BB35D" w14:textId="77777777" w:rsidR="009C2161" w:rsidRDefault="009C2161" w:rsidP="009C2161">
            <w:pPr>
              <w:pStyle w:val="Textoencaja"/>
              <w:rPr>
                <w:b/>
              </w:rPr>
            </w:pPr>
            <w:r w:rsidRPr="00E64006">
              <w:rPr>
                <w:b/>
              </w:rPr>
              <w:t>Planificación temporal a lo largo de la formación investigadora del doctorando</w:t>
            </w:r>
            <w:r>
              <w:rPr>
                <w:b/>
              </w:rPr>
              <w:t>:</w:t>
            </w:r>
          </w:p>
          <w:p w14:paraId="60EF5E02" w14:textId="08509A90" w:rsidR="001C2C46" w:rsidRDefault="00F842C1" w:rsidP="001C2C46">
            <w:pPr>
              <w:pStyle w:val="Textoencaja"/>
              <w:rPr>
                <w:bCs/>
              </w:rPr>
            </w:pPr>
            <w:r>
              <w:t xml:space="preserve">160 horas por cada mes de estancia a lo largo de tres o cinco años, en función de que se trate de estudiantes con dedicación a tiempo completo o con dedicación a tiempo parcial. </w:t>
            </w:r>
            <w:r w:rsidR="001C2C46" w:rsidRPr="00F842C1">
              <w:rPr>
                <w:bCs/>
              </w:rPr>
              <w:t xml:space="preserve">Para aquellos/as estudiantes/as que opten a la </w:t>
            </w:r>
            <w:r w:rsidR="001C2C46">
              <w:rPr>
                <w:bCs/>
              </w:rPr>
              <w:t>M</w:t>
            </w:r>
            <w:r w:rsidR="001C2C46" w:rsidRPr="00F842C1">
              <w:rPr>
                <w:bCs/>
              </w:rPr>
              <w:t xml:space="preserve">ención Internacional </w:t>
            </w:r>
            <w:r w:rsidR="001C2C46">
              <w:rPr>
                <w:bCs/>
              </w:rPr>
              <w:t xml:space="preserve">será </w:t>
            </w:r>
            <w:r w:rsidR="001C2C46" w:rsidRPr="00F842C1">
              <w:rPr>
                <w:bCs/>
              </w:rPr>
              <w:t>obligatori</w:t>
            </w:r>
            <w:r w:rsidR="001C2C46">
              <w:rPr>
                <w:bCs/>
              </w:rPr>
              <w:t>a</w:t>
            </w:r>
            <w:r w:rsidR="001C2C46" w:rsidRPr="00F842C1">
              <w:rPr>
                <w:bCs/>
              </w:rPr>
              <w:t xml:space="preserve"> una </w:t>
            </w:r>
            <w:r w:rsidR="001C2C46">
              <w:rPr>
                <w:bCs/>
              </w:rPr>
              <w:t xml:space="preserve">o varias </w:t>
            </w:r>
            <w:r w:rsidR="001C2C46" w:rsidRPr="00F842C1">
              <w:rPr>
                <w:bCs/>
              </w:rPr>
              <w:t>estancia</w:t>
            </w:r>
            <w:r w:rsidR="001C2C46">
              <w:rPr>
                <w:bCs/>
              </w:rPr>
              <w:t>s</w:t>
            </w:r>
            <w:r w:rsidR="001C2C46" w:rsidRPr="00F842C1">
              <w:rPr>
                <w:bCs/>
              </w:rPr>
              <w:t xml:space="preserve"> de </w:t>
            </w:r>
            <w:r w:rsidR="001C2C46">
              <w:rPr>
                <w:bCs/>
              </w:rPr>
              <w:t xml:space="preserve">investigación que sumen </w:t>
            </w:r>
            <w:r w:rsidR="001C2C46" w:rsidRPr="00F842C1">
              <w:rPr>
                <w:bCs/>
              </w:rPr>
              <w:t>un mínimo de 3 meses</w:t>
            </w:r>
            <w:r w:rsidR="001C2C46">
              <w:rPr>
                <w:bCs/>
              </w:rPr>
              <w:t xml:space="preserve"> </w:t>
            </w:r>
            <w:r w:rsidR="001C2C46" w:rsidRPr="00F842C1">
              <w:rPr>
                <w:bCs/>
              </w:rPr>
              <w:t>fuera de España en una institución de enseñanza superior o centro de investigación de prestigio</w:t>
            </w:r>
          </w:p>
          <w:p w14:paraId="19FCC3AA" w14:textId="59F661EB" w:rsidR="009C2161" w:rsidRDefault="009C2161" w:rsidP="00F842C1">
            <w:pPr>
              <w:pStyle w:val="Textoencaja"/>
            </w:pPr>
          </w:p>
          <w:p w14:paraId="72619018" w14:textId="77777777" w:rsidR="0088132D" w:rsidRDefault="0088132D" w:rsidP="0088132D">
            <w:pPr>
              <w:pStyle w:val="Textoencaja"/>
              <w:rPr>
                <w:b/>
              </w:rPr>
            </w:pPr>
            <w:r w:rsidRPr="00E64006">
              <w:rPr>
                <w:b/>
              </w:rPr>
              <w:t>Competencias para adquirir</w:t>
            </w:r>
            <w:r>
              <w:rPr>
                <w:b/>
              </w:rPr>
              <w:t>:</w:t>
            </w:r>
          </w:p>
          <w:p w14:paraId="23E1D691" w14:textId="77777777" w:rsidR="0088132D" w:rsidRDefault="0088132D" w:rsidP="0088132D">
            <w:pPr>
              <w:pStyle w:val="Textoencaja"/>
              <w:rPr>
                <w:bCs/>
              </w:rPr>
            </w:pPr>
            <w:r>
              <w:rPr>
                <w:bCs/>
              </w:rPr>
              <w:t>CB1-CB7, CA1-CA6, OC1-OC4</w:t>
            </w:r>
          </w:p>
          <w:p w14:paraId="29F1373E" w14:textId="77777777" w:rsidR="0088132D" w:rsidRDefault="0088132D" w:rsidP="0088132D">
            <w:pPr>
              <w:pStyle w:val="Textoencaja"/>
              <w:rPr>
                <w:bCs/>
              </w:rPr>
            </w:pPr>
          </w:p>
          <w:p w14:paraId="25E112B4" w14:textId="77777777" w:rsidR="0088132D" w:rsidRDefault="0088132D" w:rsidP="0088132D">
            <w:pPr>
              <w:pStyle w:val="Textoencaja"/>
              <w:rPr>
                <w:b/>
              </w:rPr>
            </w:pPr>
            <w:r>
              <w:rPr>
                <w:b/>
              </w:rPr>
              <w:t>Resultados de aprendizaje:</w:t>
            </w:r>
          </w:p>
          <w:p w14:paraId="46973A50" w14:textId="77777777" w:rsidR="0088132D" w:rsidRPr="0088132D" w:rsidRDefault="0088132D" w:rsidP="0088132D">
            <w:pPr>
              <w:pStyle w:val="Textoencaja"/>
              <w:rPr>
                <w:bCs/>
              </w:rPr>
            </w:pPr>
            <w:r w:rsidRPr="0088132D">
              <w:rPr>
                <w:bCs/>
              </w:rPr>
              <w:t>RD 1027/2011, Art 8.2: resultados a-g</w:t>
            </w:r>
          </w:p>
          <w:p w14:paraId="78F9767C" w14:textId="77777777" w:rsidR="009C2161" w:rsidRDefault="009C2161" w:rsidP="009C2161">
            <w:pPr>
              <w:pStyle w:val="Textoencaja"/>
            </w:pPr>
          </w:p>
          <w:p w14:paraId="15436251" w14:textId="77777777" w:rsidR="009C2161" w:rsidRDefault="009C2161" w:rsidP="009C2161">
            <w:pPr>
              <w:pStyle w:val="Textoencaja"/>
              <w:rPr>
                <w:b/>
              </w:rPr>
            </w:pPr>
            <w:r w:rsidRPr="00E64006">
              <w:rPr>
                <w:b/>
              </w:rPr>
              <w:t>Lengua/s en la que se impartirá</w:t>
            </w:r>
            <w:r>
              <w:rPr>
                <w:b/>
              </w:rPr>
              <w:t>:</w:t>
            </w:r>
            <w:r w:rsidRPr="00E64006">
              <w:rPr>
                <w:b/>
              </w:rPr>
              <w:t xml:space="preserve"> </w:t>
            </w:r>
          </w:p>
          <w:p w14:paraId="4E397BD5" w14:textId="03DC344C" w:rsidR="00F71DE5" w:rsidRDefault="001C2C46" w:rsidP="00CF5E48">
            <w:pPr>
              <w:pStyle w:val="Textoencaja"/>
              <w:rPr>
                <w:bCs/>
              </w:rPr>
            </w:pPr>
            <w:r w:rsidRPr="00647EF3">
              <w:rPr>
                <w:bCs/>
              </w:rPr>
              <w:t xml:space="preserve">El idioma </w:t>
            </w:r>
            <w:r>
              <w:rPr>
                <w:bCs/>
              </w:rPr>
              <w:t xml:space="preserve">se establecerá en </w:t>
            </w:r>
            <w:r w:rsidRPr="00647EF3">
              <w:rPr>
                <w:bCs/>
              </w:rPr>
              <w:t>función de</w:t>
            </w:r>
            <w:r>
              <w:rPr>
                <w:bCs/>
              </w:rPr>
              <w:t xml:space="preserve">l país de acogida, </w:t>
            </w:r>
            <w:r w:rsidRPr="00D621FF">
              <w:rPr>
                <w:bCs/>
              </w:rPr>
              <w:t>pero preferentemente será en inglés.</w:t>
            </w:r>
          </w:p>
          <w:p w14:paraId="2876B34B" w14:textId="3EE0895E" w:rsidR="001C2C46" w:rsidRPr="00E64006" w:rsidRDefault="001C2C46" w:rsidP="00CF5E48">
            <w:pPr>
              <w:pStyle w:val="Textoencaja"/>
            </w:pPr>
          </w:p>
        </w:tc>
      </w:tr>
      <w:tr w:rsidR="00F71DE5" w:rsidRPr="00790103" w14:paraId="6AB91EA9" w14:textId="77777777" w:rsidTr="00CF5E48">
        <w:trPr>
          <w:trHeight w:val="282"/>
          <w:jc w:val="center"/>
        </w:trPr>
        <w:tc>
          <w:tcPr>
            <w:tcW w:w="9639" w:type="dxa"/>
            <w:gridSpan w:val="2"/>
            <w:shd w:val="clear" w:color="auto" w:fill="D9D9D9"/>
          </w:tcPr>
          <w:p w14:paraId="770A8C66" w14:textId="77777777" w:rsidR="00F71DE5" w:rsidRPr="00790103" w:rsidRDefault="00F71DE5" w:rsidP="00CF5E48">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F71DE5" w:rsidRPr="00E64006" w14:paraId="74BB8F62" w14:textId="77777777" w:rsidTr="00CF5E48">
        <w:trPr>
          <w:trHeight w:val="850"/>
          <w:jc w:val="center"/>
        </w:trPr>
        <w:tc>
          <w:tcPr>
            <w:tcW w:w="9639" w:type="dxa"/>
            <w:gridSpan w:val="2"/>
          </w:tcPr>
          <w:p w14:paraId="266585E0" w14:textId="3E313BE3" w:rsidR="001D4828" w:rsidRPr="001D4828" w:rsidRDefault="001D4828" w:rsidP="001D4828">
            <w:pPr>
              <w:pStyle w:val="Textoencaja"/>
              <w:rPr>
                <w:bCs/>
              </w:rPr>
            </w:pPr>
            <w:r w:rsidRPr="001D4828">
              <w:rPr>
                <w:bCs/>
              </w:rPr>
              <w:t>Durante la estancia de investigación deberán los/as estudiantes/as mantener reuniones periódicas con la persona responsable del centro de acogida, informando de los avances experimentados y del estado de los trabajos de investigación llevados a cabo. A la finalización de la estancia el responsable del centro deberá certificar la realización</w:t>
            </w:r>
          </w:p>
          <w:p w14:paraId="7FC1012F" w14:textId="1FCDB506" w:rsidR="00F71DE5" w:rsidRPr="00E64006" w:rsidRDefault="001D4828" w:rsidP="001D4828">
            <w:pPr>
              <w:pStyle w:val="Textoencaja"/>
            </w:pPr>
            <w:r w:rsidRPr="001D4828">
              <w:rPr>
                <w:bCs/>
              </w:rPr>
              <w:t xml:space="preserve">y aprovechamiento de </w:t>
            </w:r>
            <w:proofErr w:type="gramStart"/>
            <w:r w:rsidRPr="001D4828">
              <w:rPr>
                <w:bCs/>
              </w:rPr>
              <w:t>la misma</w:t>
            </w:r>
            <w:proofErr w:type="gramEnd"/>
            <w:r w:rsidRPr="001D4828">
              <w:rPr>
                <w:bCs/>
              </w:rPr>
              <w:t>.</w:t>
            </w:r>
          </w:p>
          <w:p w14:paraId="2A575DF0" w14:textId="77777777" w:rsidR="00F71DE5" w:rsidRPr="00E64006" w:rsidRDefault="00F71DE5" w:rsidP="00CF5E48">
            <w:pPr>
              <w:pStyle w:val="Textoencaja"/>
            </w:pPr>
          </w:p>
        </w:tc>
      </w:tr>
      <w:tr w:rsidR="00F71DE5" w:rsidRPr="00790103" w14:paraId="6101EAE5" w14:textId="77777777" w:rsidTr="00CF5E48">
        <w:trPr>
          <w:trHeight w:val="282"/>
          <w:jc w:val="center"/>
        </w:trPr>
        <w:tc>
          <w:tcPr>
            <w:tcW w:w="9639" w:type="dxa"/>
            <w:gridSpan w:val="2"/>
            <w:shd w:val="clear" w:color="auto" w:fill="D9D9D9"/>
          </w:tcPr>
          <w:p w14:paraId="5A78A294" w14:textId="77777777" w:rsidR="00F71DE5" w:rsidRPr="00790103" w:rsidRDefault="00F71DE5" w:rsidP="00CF5E48">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F71DE5" w:rsidRPr="00A42338" w14:paraId="536B2CFF" w14:textId="77777777" w:rsidTr="00CF5E48">
        <w:trPr>
          <w:trHeight w:val="850"/>
          <w:jc w:val="center"/>
        </w:trPr>
        <w:tc>
          <w:tcPr>
            <w:tcW w:w="9639" w:type="dxa"/>
            <w:gridSpan w:val="2"/>
          </w:tcPr>
          <w:p w14:paraId="279E6904" w14:textId="29E4518C" w:rsidR="00F71DE5" w:rsidRPr="00A42338" w:rsidRDefault="001D4828" w:rsidP="001D4828">
            <w:pPr>
              <w:pStyle w:val="Textoencaja"/>
            </w:pPr>
            <w:r w:rsidRPr="00A42338">
              <w:rPr>
                <w:bCs/>
              </w:rPr>
              <w:t xml:space="preserve">Facilitar la realización de estancias superiores a un mes y no superiores a seis (salvo en aquellos casos en los que exista un acuerdo previo de realización de una parte de la Tesis en el centro de investigación receptor) en centros de investigación extranjeros de reconocido prestigio, realizando trabajos de investigación que sean relevantes para su formación doctoral y el desarrollo de la tesis doctoral y permitan enriquecer las líneas de investigación de los diferentes grupos de investigación integrados en el programa. </w:t>
            </w:r>
            <w:proofErr w:type="gramStart"/>
            <w:r w:rsidRPr="00A42338">
              <w:rPr>
                <w:bCs/>
              </w:rPr>
              <w:t>Las actuaciones a llevar a cabo</w:t>
            </w:r>
            <w:proofErr w:type="gramEnd"/>
            <w:r w:rsidRPr="00A42338">
              <w:rPr>
                <w:bCs/>
              </w:rPr>
              <w:t xml:space="preserve"> serán las propias de cualquier estancia de investigación, participando en las actividades y dinámica de trabajo del grupo receptor. Las estancias de investigación deberán desarrollarse no antes del segundo y tercer año del programa de doctorado.</w:t>
            </w:r>
          </w:p>
          <w:p w14:paraId="032F94C6" w14:textId="77777777" w:rsidR="00F71DE5" w:rsidRPr="00A42338" w:rsidRDefault="00F71DE5" w:rsidP="00CF5E48">
            <w:pPr>
              <w:pStyle w:val="Textoencaja"/>
              <w:jc w:val="left"/>
            </w:pPr>
          </w:p>
        </w:tc>
      </w:tr>
    </w:tbl>
    <w:p w14:paraId="44CAD727" w14:textId="57ECB3C4" w:rsidR="00F71DE5" w:rsidRPr="00A42338" w:rsidRDefault="00F71DE5" w:rsidP="00AA1E07">
      <w:pPr>
        <w:rPr>
          <w:rFonts w:asciiTheme="minorHAnsi" w:hAnsiTheme="minorHAnsi" w:cstheme="minorHAnsi"/>
          <w:sz w:val="20"/>
          <w:szCs w:val="20"/>
        </w:rPr>
      </w:pPr>
    </w:p>
    <w:p w14:paraId="4AEFE167" w14:textId="77777777" w:rsidR="00E9798E" w:rsidRPr="00A42338" w:rsidRDefault="00E9798E">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E9798E" w:rsidRPr="00A42338" w14:paraId="78626FAF" w14:textId="77777777" w:rsidTr="003F6C89">
        <w:trPr>
          <w:trHeight w:val="282"/>
          <w:jc w:val="center"/>
        </w:trPr>
        <w:tc>
          <w:tcPr>
            <w:tcW w:w="9639" w:type="dxa"/>
            <w:gridSpan w:val="2"/>
            <w:shd w:val="clear" w:color="auto" w:fill="D9D9D9" w:themeFill="background1" w:themeFillShade="D9"/>
          </w:tcPr>
          <w:p w14:paraId="6FA71877" w14:textId="10D8C7D3" w:rsidR="00E9798E" w:rsidRPr="00A42338" w:rsidRDefault="00E9798E" w:rsidP="003F6C89">
            <w:pPr>
              <w:pStyle w:val="TablaTitulo"/>
              <w:rPr>
                <w:i/>
                <w:iCs/>
              </w:rPr>
            </w:pPr>
            <w:r w:rsidRPr="00A42338">
              <w:t>ACTIVIDAD</w:t>
            </w:r>
            <w:r w:rsidRPr="00A42338">
              <w:rPr>
                <w:spacing w:val="-8"/>
              </w:rPr>
              <w:t xml:space="preserve"> 7</w:t>
            </w:r>
            <w:r w:rsidRPr="00A42338">
              <w:t>:</w:t>
            </w:r>
            <w:r w:rsidRPr="00A42338">
              <w:rPr>
                <w:spacing w:val="-7"/>
              </w:rPr>
              <w:t xml:space="preserve"> Otras actividades</w:t>
            </w:r>
          </w:p>
        </w:tc>
      </w:tr>
      <w:tr w:rsidR="00E9798E" w:rsidRPr="00A42338" w14:paraId="344D09FF" w14:textId="77777777" w:rsidTr="003F6C89">
        <w:trPr>
          <w:trHeight w:val="285"/>
          <w:jc w:val="center"/>
        </w:trPr>
        <w:tc>
          <w:tcPr>
            <w:tcW w:w="4027" w:type="dxa"/>
            <w:shd w:val="clear" w:color="auto" w:fill="D9D9D9" w:themeFill="background1" w:themeFillShade="D9"/>
          </w:tcPr>
          <w:p w14:paraId="7363807C" w14:textId="77777777" w:rsidR="00E9798E" w:rsidRPr="00A42338" w:rsidRDefault="00E9798E" w:rsidP="003F6C89">
            <w:pPr>
              <w:pStyle w:val="TablaTitulo"/>
            </w:pPr>
            <w:r w:rsidRPr="00A42338">
              <w:t>NÚMERO DE</w:t>
            </w:r>
            <w:r w:rsidRPr="00A42338">
              <w:rPr>
                <w:spacing w:val="-3"/>
              </w:rPr>
              <w:t xml:space="preserve"> </w:t>
            </w:r>
            <w:r w:rsidRPr="00A42338">
              <w:t>HORAS:</w:t>
            </w:r>
            <w:r w:rsidRPr="00A42338">
              <w:rPr>
                <w:spacing w:val="-4"/>
              </w:rPr>
              <w:t xml:space="preserve"> </w:t>
            </w:r>
          </w:p>
        </w:tc>
        <w:tc>
          <w:tcPr>
            <w:tcW w:w="5612" w:type="dxa"/>
            <w:shd w:val="clear" w:color="auto" w:fill="auto"/>
          </w:tcPr>
          <w:p w14:paraId="4B451540" w14:textId="4EE0603C" w:rsidR="00E9798E" w:rsidRPr="00A42338" w:rsidRDefault="000712A7" w:rsidP="003F6C89">
            <w:pPr>
              <w:pStyle w:val="TablaTitulo"/>
            </w:pPr>
            <w:r w:rsidRPr="00A42338">
              <w:t>Sin especificar</w:t>
            </w:r>
          </w:p>
        </w:tc>
      </w:tr>
      <w:tr w:rsidR="00E9798E" w:rsidRPr="00A42338" w14:paraId="39270FBE" w14:textId="77777777" w:rsidTr="003F6C89">
        <w:trPr>
          <w:trHeight w:val="285"/>
          <w:jc w:val="center"/>
        </w:trPr>
        <w:tc>
          <w:tcPr>
            <w:tcW w:w="9639" w:type="dxa"/>
            <w:gridSpan w:val="2"/>
            <w:shd w:val="clear" w:color="auto" w:fill="D9D9D9" w:themeFill="background1" w:themeFillShade="D9"/>
          </w:tcPr>
          <w:p w14:paraId="0A855C00" w14:textId="77777777" w:rsidR="00E9798E" w:rsidRPr="00A42338" w:rsidRDefault="00E9798E" w:rsidP="003F6C89">
            <w:pPr>
              <w:pStyle w:val="TablaTitulo"/>
            </w:pPr>
            <w:r w:rsidRPr="00A42338">
              <w:lastRenderedPageBreak/>
              <w:t>DESCRIPCIÓN:</w:t>
            </w:r>
            <w:r w:rsidRPr="00A42338">
              <w:rPr>
                <w:spacing w:val="-9"/>
              </w:rPr>
              <w:t xml:space="preserve"> </w:t>
            </w:r>
            <w:r w:rsidRPr="00A42338">
              <w:t>DETALLES</w:t>
            </w:r>
            <w:r w:rsidRPr="00A42338">
              <w:rPr>
                <w:spacing w:val="-8"/>
              </w:rPr>
              <w:t xml:space="preserve"> </w:t>
            </w:r>
            <w:r w:rsidRPr="00A42338">
              <w:t>Y</w:t>
            </w:r>
            <w:r w:rsidRPr="00A42338">
              <w:rPr>
                <w:spacing w:val="-8"/>
              </w:rPr>
              <w:t xml:space="preserve"> </w:t>
            </w:r>
            <w:r w:rsidRPr="00A42338">
              <w:t>PLANIFICACIÓN</w:t>
            </w:r>
          </w:p>
        </w:tc>
      </w:tr>
      <w:tr w:rsidR="00E9798E" w:rsidRPr="00A42338" w14:paraId="6224AB91" w14:textId="77777777" w:rsidTr="003F6C89">
        <w:trPr>
          <w:trHeight w:val="1701"/>
          <w:jc w:val="center"/>
        </w:trPr>
        <w:tc>
          <w:tcPr>
            <w:tcW w:w="9639" w:type="dxa"/>
            <w:gridSpan w:val="2"/>
          </w:tcPr>
          <w:p w14:paraId="2A93B827" w14:textId="73F0F452" w:rsidR="00E9798E" w:rsidRPr="00A42338" w:rsidRDefault="00E9798E" w:rsidP="003F6C89">
            <w:pPr>
              <w:pStyle w:val="Textoencaja"/>
              <w:rPr>
                <w:b/>
              </w:rPr>
            </w:pPr>
            <w:r w:rsidRPr="00A42338">
              <w:rPr>
                <w:b/>
              </w:rPr>
              <w:t xml:space="preserve">Carácter de la actividad: </w:t>
            </w:r>
            <w:r w:rsidRPr="00A42338">
              <w:rPr>
                <w:spacing w:val="6"/>
              </w:rPr>
              <w:t>Optativo</w:t>
            </w:r>
          </w:p>
          <w:p w14:paraId="000C78A1" w14:textId="77777777" w:rsidR="00E9798E" w:rsidRPr="00A42338" w:rsidRDefault="00E9798E" w:rsidP="003F6C89">
            <w:pPr>
              <w:pStyle w:val="Textoencaja"/>
            </w:pPr>
          </w:p>
          <w:p w14:paraId="797C5E66" w14:textId="2C9E3E87" w:rsidR="00E9798E" w:rsidRPr="00A42338" w:rsidRDefault="00E9798E" w:rsidP="003F6C89">
            <w:pPr>
              <w:pStyle w:val="Textoencaja"/>
              <w:rPr>
                <w:b/>
              </w:rPr>
            </w:pPr>
            <w:r w:rsidRPr="00A42338">
              <w:rPr>
                <w:b/>
              </w:rPr>
              <w:t xml:space="preserve">Tipo de actividad: </w:t>
            </w:r>
            <w:r w:rsidRPr="00A42338">
              <w:rPr>
                <w:bCs/>
              </w:rPr>
              <w:t>Transversal</w:t>
            </w:r>
          </w:p>
          <w:p w14:paraId="333E6BD0" w14:textId="77777777" w:rsidR="00E9798E" w:rsidRPr="00A42338" w:rsidRDefault="00E9798E" w:rsidP="003F6C89">
            <w:pPr>
              <w:pStyle w:val="Textoencaja"/>
            </w:pPr>
          </w:p>
          <w:p w14:paraId="7CBADC4E" w14:textId="77777777" w:rsidR="00E9798E" w:rsidRPr="00A42338" w:rsidRDefault="00E9798E" w:rsidP="003F6C89">
            <w:pPr>
              <w:pStyle w:val="Textoencaja"/>
              <w:rPr>
                <w:b/>
              </w:rPr>
            </w:pPr>
            <w:r w:rsidRPr="00A42338">
              <w:rPr>
                <w:b/>
              </w:rPr>
              <w:t>Breve descripción de contenidos:</w:t>
            </w:r>
          </w:p>
          <w:p w14:paraId="71636AA0" w14:textId="06FF7084" w:rsidR="004B093C" w:rsidRPr="00A42338" w:rsidRDefault="004B093C" w:rsidP="004B093C">
            <w:pPr>
              <w:pStyle w:val="Textoencaja"/>
              <w:rPr>
                <w:bCs/>
              </w:rPr>
            </w:pPr>
            <w:r w:rsidRPr="00A42338">
              <w:rPr>
                <w:bCs/>
              </w:rPr>
              <w:t>Actividades de formación transversal sobre competencias investigadoras, impartidas por profesores/as de las Universidades de Vigo y/o Salamanca y ofertadas en su Catalogo Anual</w:t>
            </w:r>
            <w:r w:rsidR="00CE52BA" w:rsidRPr="00A42338">
              <w:rPr>
                <w:bCs/>
              </w:rPr>
              <w:t>:</w:t>
            </w:r>
          </w:p>
          <w:p w14:paraId="6B00BCED" w14:textId="620BFD34" w:rsidR="00CE52BA" w:rsidRPr="00A42338" w:rsidRDefault="00CE52BA" w:rsidP="004B093C">
            <w:pPr>
              <w:pStyle w:val="Textoencaja"/>
              <w:rPr>
                <w:bCs/>
              </w:rPr>
            </w:pPr>
            <w:hyperlink r:id="rId59" w:history="1">
              <w:r w:rsidRPr="00A42338">
                <w:rPr>
                  <w:rStyle w:val="Hipervnculo"/>
                  <w:bCs/>
                </w:rPr>
                <w:t>https://www.uvigo.gal/es/estudiar/organizacion-academica/eido-escuela-internacional-doctorado/programas-doctorado</w:t>
              </w:r>
            </w:hyperlink>
          </w:p>
          <w:p w14:paraId="5DBA6DAB" w14:textId="62785DD4" w:rsidR="00CE52BA" w:rsidRPr="00A42338" w:rsidRDefault="00CE52BA" w:rsidP="004B093C">
            <w:pPr>
              <w:pStyle w:val="Textoencaja"/>
              <w:rPr>
                <w:bCs/>
              </w:rPr>
            </w:pPr>
            <w:hyperlink r:id="rId60" w:history="1">
              <w:r w:rsidRPr="00A42338">
                <w:rPr>
                  <w:rStyle w:val="Hipervnculo"/>
                  <w:bCs/>
                </w:rPr>
                <w:t>https://doctorado.usal.es/es/formacion-transversal</w:t>
              </w:r>
            </w:hyperlink>
          </w:p>
          <w:p w14:paraId="255640B5" w14:textId="77777777" w:rsidR="00E9798E" w:rsidRPr="00A42338" w:rsidRDefault="00E9798E" w:rsidP="003F6C89">
            <w:pPr>
              <w:pStyle w:val="Textoencaja"/>
              <w:rPr>
                <w:bCs/>
              </w:rPr>
            </w:pPr>
          </w:p>
          <w:p w14:paraId="78FD1374" w14:textId="77777777" w:rsidR="00E9798E" w:rsidRPr="00A42338" w:rsidRDefault="00E9798E" w:rsidP="003F6C89">
            <w:pPr>
              <w:pStyle w:val="Textoencaja"/>
              <w:rPr>
                <w:b/>
              </w:rPr>
            </w:pPr>
            <w:r w:rsidRPr="00A42338">
              <w:rPr>
                <w:b/>
              </w:rPr>
              <w:t>Planificación temporal a lo largo de la formación investigadora del doctorando:</w:t>
            </w:r>
          </w:p>
          <w:p w14:paraId="769372F1" w14:textId="19AEC756" w:rsidR="00E9798E" w:rsidRPr="00A42338" w:rsidRDefault="004B093C" w:rsidP="003F6C89">
            <w:pPr>
              <w:pStyle w:val="Textoencaja"/>
            </w:pPr>
            <w:r w:rsidRPr="00A42338">
              <w:t>La definida en cada caso particular</w:t>
            </w:r>
          </w:p>
          <w:p w14:paraId="10AF3D86" w14:textId="77777777" w:rsidR="004B093C" w:rsidRPr="00A42338" w:rsidRDefault="004B093C" w:rsidP="003F6C89">
            <w:pPr>
              <w:pStyle w:val="Textoencaja"/>
            </w:pPr>
          </w:p>
          <w:p w14:paraId="11AD843C" w14:textId="77777777" w:rsidR="00E9798E" w:rsidRPr="00A42338" w:rsidRDefault="00E9798E" w:rsidP="003F6C89">
            <w:pPr>
              <w:pStyle w:val="Textoencaja"/>
              <w:rPr>
                <w:b/>
              </w:rPr>
            </w:pPr>
            <w:r w:rsidRPr="00A42338">
              <w:rPr>
                <w:b/>
              </w:rPr>
              <w:t>Competencias para adquirir:</w:t>
            </w:r>
          </w:p>
          <w:p w14:paraId="48B6AEDD" w14:textId="77777777" w:rsidR="00E9798E" w:rsidRPr="00A42338" w:rsidRDefault="00E9798E" w:rsidP="003F6C89">
            <w:pPr>
              <w:pStyle w:val="Textoencaja"/>
              <w:rPr>
                <w:bCs/>
              </w:rPr>
            </w:pPr>
            <w:r w:rsidRPr="00A42338">
              <w:rPr>
                <w:bCs/>
              </w:rPr>
              <w:t>CB1-CB7, CA1-CA6, OC1-OC4</w:t>
            </w:r>
          </w:p>
          <w:p w14:paraId="235F2F8D" w14:textId="77777777" w:rsidR="00E9798E" w:rsidRPr="00A42338" w:rsidRDefault="00E9798E" w:rsidP="003F6C89">
            <w:pPr>
              <w:pStyle w:val="Textoencaja"/>
              <w:rPr>
                <w:bCs/>
              </w:rPr>
            </w:pPr>
          </w:p>
          <w:p w14:paraId="15AFF0D8" w14:textId="77777777" w:rsidR="00E9798E" w:rsidRPr="00A42338" w:rsidRDefault="00E9798E" w:rsidP="003F6C89">
            <w:pPr>
              <w:pStyle w:val="Textoencaja"/>
              <w:rPr>
                <w:b/>
              </w:rPr>
            </w:pPr>
            <w:r w:rsidRPr="00A42338">
              <w:rPr>
                <w:b/>
              </w:rPr>
              <w:t>Resultados de aprendizaje:</w:t>
            </w:r>
          </w:p>
          <w:p w14:paraId="19B73FED" w14:textId="77777777" w:rsidR="00E9798E" w:rsidRPr="00A42338" w:rsidRDefault="00E9798E" w:rsidP="003F6C89">
            <w:pPr>
              <w:pStyle w:val="Textoencaja"/>
              <w:rPr>
                <w:bCs/>
              </w:rPr>
            </w:pPr>
            <w:r w:rsidRPr="00A42338">
              <w:rPr>
                <w:bCs/>
              </w:rPr>
              <w:t>RD 1027/2011, Art 8.2: resultados a-g</w:t>
            </w:r>
          </w:p>
          <w:p w14:paraId="261C1614" w14:textId="77777777" w:rsidR="00E9798E" w:rsidRPr="00A42338" w:rsidRDefault="00E9798E" w:rsidP="003F6C89">
            <w:pPr>
              <w:pStyle w:val="Textoencaja"/>
            </w:pPr>
          </w:p>
          <w:p w14:paraId="1E87D2D6" w14:textId="77777777" w:rsidR="00E9798E" w:rsidRPr="00A42338" w:rsidRDefault="00E9798E" w:rsidP="003F6C89">
            <w:pPr>
              <w:pStyle w:val="Textoencaja"/>
              <w:rPr>
                <w:b/>
              </w:rPr>
            </w:pPr>
            <w:r w:rsidRPr="00A42338">
              <w:rPr>
                <w:b/>
              </w:rPr>
              <w:t xml:space="preserve">Lengua/s en la que se impartirá: </w:t>
            </w:r>
          </w:p>
          <w:p w14:paraId="5BB01FDA" w14:textId="5D1A7CF3" w:rsidR="00E9798E" w:rsidRPr="00A42338" w:rsidRDefault="00E9798E" w:rsidP="003F6C89">
            <w:pPr>
              <w:pStyle w:val="Textoencaja"/>
            </w:pPr>
            <w:r w:rsidRPr="00A42338">
              <w:rPr>
                <w:bCs/>
              </w:rPr>
              <w:t>El idioma</w:t>
            </w:r>
            <w:r w:rsidR="004B093C" w:rsidRPr="00A42338">
              <w:rPr>
                <w:bCs/>
              </w:rPr>
              <w:t>,</w:t>
            </w:r>
            <w:r w:rsidRPr="00A42338">
              <w:rPr>
                <w:bCs/>
              </w:rPr>
              <w:t xml:space="preserve"> dentro de los propuestos en el programa, será </w:t>
            </w:r>
            <w:r w:rsidR="004B093C" w:rsidRPr="00A42338">
              <w:rPr>
                <w:bCs/>
              </w:rPr>
              <w:t xml:space="preserve">el </w:t>
            </w:r>
            <w:r w:rsidRPr="00A42338">
              <w:rPr>
                <w:bCs/>
              </w:rPr>
              <w:t xml:space="preserve">elegido </w:t>
            </w:r>
            <w:r w:rsidR="004B093C" w:rsidRPr="00A42338">
              <w:rPr>
                <w:bCs/>
              </w:rPr>
              <w:t>por el responsable del curso</w:t>
            </w:r>
            <w:r w:rsidRPr="00A42338">
              <w:rPr>
                <w:bCs/>
              </w:rPr>
              <w:t>.</w:t>
            </w:r>
          </w:p>
          <w:p w14:paraId="0EC2CC4F" w14:textId="77777777" w:rsidR="00E9798E" w:rsidRPr="00A42338" w:rsidRDefault="00E9798E" w:rsidP="003F6C89">
            <w:pPr>
              <w:pStyle w:val="Textoencaja"/>
            </w:pPr>
          </w:p>
        </w:tc>
      </w:tr>
      <w:tr w:rsidR="00E9798E" w:rsidRPr="00A42338" w14:paraId="53AB0755" w14:textId="77777777" w:rsidTr="003F6C89">
        <w:trPr>
          <w:trHeight w:val="282"/>
          <w:jc w:val="center"/>
        </w:trPr>
        <w:tc>
          <w:tcPr>
            <w:tcW w:w="9639" w:type="dxa"/>
            <w:gridSpan w:val="2"/>
            <w:shd w:val="clear" w:color="auto" w:fill="D9D9D9" w:themeFill="background1" w:themeFillShade="D9"/>
          </w:tcPr>
          <w:p w14:paraId="33D6D4B6" w14:textId="77777777" w:rsidR="00E9798E" w:rsidRPr="00A42338" w:rsidRDefault="00E9798E" w:rsidP="003F6C89">
            <w:pPr>
              <w:pStyle w:val="TablaTitulo"/>
            </w:pPr>
            <w:r w:rsidRPr="00A42338">
              <w:t>PROCEDIMIENTO</w:t>
            </w:r>
            <w:r w:rsidRPr="00A42338">
              <w:rPr>
                <w:spacing w:val="-9"/>
              </w:rPr>
              <w:t xml:space="preserve"> </w:t>
            </w:r>
            <w:r w:rsidRPr="00A42338">
              <w:t>DE</w:t>
            </w:r>
            <w:r w:rsidRPr="00A42338">
              <w:rPr>
                <w:spacing w:val="-9"/>
              </w:rPr>
              <w:t xml:space="preserve"> </w:t>
            </w:r>
            <w:r w:rsidRPr="00A42338">
              <w:t>CONTROL</w:t>
            </w:r>
          </w:p>
        </w:tc>
      </w:tr>
      <w:tr w:rsidR="00E9798E" w:rsidRPr="00A42338" w14:paraId="5FABA9ED" w14:textId="77777777" w:rsidTr="003F6C89">
        <w:trPr>
          <w:trHeight w:val="850"/>
          <w:jc w:val="center"/>
        </w:trPr>
        <w:tc>
          <w:tcPr>
            <w:tcW w:w="9639" w:type="dxa"/>
            <w:gridSpan w:val="2"/>
          </w:tcPr>
          <w:p w14:paraId="63453114" w14:textId="5C385775" w:rsidR="00E9798E" w:rsidRPr="00A42338" w:rsidRDefault="00E9798E" w:rsidP="003F6C89">
            <w:pPr>
              <w:pStyle w:val="Textoencaja"/>
            </w:pPr>
          </w:p>
          <w:p w14:paraId="28CE93AD" w14:textId="1CCE3768" w:rsidR="000712A7" w:rsidRPr="00A42338" w:rsidRDefault="000712A7" w:rsidP="000712A7">
            <w:pPr>
              <w:pStyle w:val="Textoencaja"/>
            </w:pPr>
            <w:r w:rsidRPr="00A42338">
              <w:t>El definido en cada caso particular</w:t>
            </w:r>
          </w:p>
          <w:p w14:paraId="7078A700" w14:textId="77777777" w:rsidR="00E9798E" w:rsidRPr="00A42338" w:rsidRDefault="00E9798E" w:rsidP="003F6C89">
            <w:pPr>
              <w:pStyle w:val="Textoencaja"/>
            </w:pPr>
          </w:p>
        </w:tc>
      </w:tr>
      <w:tr w:rsidR="00E9798E" w:rsidRPr="00A42338" w14:paraId="1E28144E" w14:textId="77777777" w:rsidTr="003F6C89">
        <w:trPr>
          <w:trHeight w:val="282"/>
          <w:jc w:val="center"/>
        </w:trPr>
        <w:tc>
          <w:tcPr>
            <w:tcW w:w="9639" w:type="dxa"/>
            <w:gridSpan w:val="2"/>
            <w:shd w:val="clear" w:color="auto" w:fill="D9D9D9" w:themeFill="background1" w:themeFillShade="D9"/>
          </w:tcPr>
          <w:p w14:paraId="57A2DDE9" w14:textId="77777777" w:rsidR="00E9798E" w:rsidRPr="00A42338" w:rsidRDefault="00E9798E" w:rsidP="003F6C89">
            <w:pPr>
              <w:pStyle w:val="TablaTitulo"/>
            </w:pPr>
            <w:r w:rsidRPr="00A42338">
              <w:t>ACTUACIONES</w:t>
            </w:r>
            <w:r w:rsidRPr="00A42338">
              <w:rPr>
                <w:spacing w:val="-8"/>
              </w:rPr>
              <w:t xml:space="preserve"> </w:t>
            </w:r>
            <w:r w:rsidRPr="00A42338">
              <w:t>DE</w:t>
            </w:r>
            <w:r w:rsidRPr="00A42338">
              <w:rPr>
                <w:spacing w:val="-8"/>
              </w:rPr>
              <w:t xml:space="preserve"> </w:t>
            </w:r>
            <w:r w:rsidRPr="00A42338">
              <w:t>MOVILIDAD</w:t>
            </w:r>
          </w:p>
        </w:tc>
      </w:tr>
      <w:tr w:rsidR="00E9798E" w:rsidRPr="00790103" w14:paraId="50D2E17A" w14:textId="77777777" w:rsidTr="003F6C89">
        <w:trPr>
          <w:trHeight w:val="850"/>
          <w:jc w:val="center"/>
        </w:trPr>
        <w:tc>
          <w:tcPr>
            <w:tcW w:w="9639" w:type="dxa"/>
            <w:gridSpan w:val="2"/>
          </w:tcPr>
          <w:p w14:paraId="029FB3F4" w14:textId="788013E5" w:rsidR="00E9798E" w:rsidRPr="00A42338" w:rsidRDefault="00E9798E" w:rsidP="003F6C89">
            <w:pPr>
              <w:pStyle w:val="Textoencaja"/>
            </w:pPr>
          </w:p>
          <w:p w14:paraId="0D02264A" w14:textId="5B8DB4D2" w:rsidR="000712A7" w:rsidRPr="00A42338" w:rsidRDefault="000712A7" w:rsidP="000712A7">
            <w:pPr>
              <w:pStyle w:val="Textoencaja"/>
            </w:pPr>
            <w:r w:rsidRPr="00A42338">
              <w:t>Los definidos en cada caso particular</w:t>
            </w:r>
          </w:p>
          <w:p w14:paraId="43C75349" w14:textId="77777777" w:rsidR="00E9798E" w:rsidRPr="00A42338" w:rsidRDefault="00E9798E" w:rsidP="003F6C89">
            <w:pPr>
              <w:pStyle w:val="Textoencaja"/>
              <w:jc w:val="left"/>
            </w:pPr>
          </w:p>
        </w:tc>
      </w:tr>
    </w:tbl>
    <w:p w14:paraId="2EB95480" w14:textId="0108D56A" w:rsidR="00F71DE5" w:rsidRDefault="00F71DE5">
      <w:pPr>
        <w:rPr>
          <w:rFonts w:asciiTheme="minorHAnsi" w:hAnsiTheme="minorHAnsi" w:cstheme="minorHAnsi"/>
          <w:sz w:val="20"/>
          <w:szCs w:val="20"/>
        </w:rPr>
      </w:pPr>
      <w:r>
        <w:rPr>
          <w:rFonts w:asciiTheme="minorHAnsi" w:hAnsiTheme="minorHAnsi" w:cstheme="minorHAnsi"/>
          <w:sz w:val="20"/>
          <w:szCs w:val="20"/>
        </w:rPr>
        <w:br w:type="page"/>
      </w:r>
    </w:p>
    <w:p w14:paraId="5A3FAD6A" w14:textId="77777777" w:rsidR="00F71DE5" w:rsidRDefault="00F71DE5" w:rsidP="00AA1E07">
      <w:pPr>
        <w:rPr>
          <w:rFonts w:asciiTheme="minorHAnsi" w:hAnsiTheme="minorHAnsi" w:cstheme="minorHAnsi"/>
          <w:sz w:val="20"/>
          <w:szCs w:val="20"/>
        </w:rPr>
      </w:pPr>
    </w:p>
    <w:p w14:paraId="7A6DC03B" w14:textId="77777777" w:rsidR="004506EA" w:rsidRPr="00790103" w:rsidRDefault="00575EE6" w:rsidP="009C2931">
      <w:pPr>
        <w:pStyle w:val="Seccin1"/>
      </w:pPr>
      <w:bookmarkStart w:id="13" w:name="5._ORGANIZACIÓN_DEL_PROGRAMA"/>
      <w:bookmarkEnd w:id="13"/>
      <w:r w:rsidRPr="00790103">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EDE0290">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0EDE0290">
        <w:trPr>
          <w:trHeight w:val="1701"/>
          <w:jc w:val="center"/>
        </w:trPr>
        <w:tc>
          <w:tcPr>
            <w:tcW w:w="9629" w:type="dxa"/>
            <w:shd w:val="clear" w:color="auto" w:fill="auto"/>
          </w:tcPr>
          <w:p w14:paraId="661DC053" w14:textId="77777777" w:rsidR="00171EF8" w:rsidRDefault="00171EF8" w:rsidP="003F4306">
            <w:pPr>
              <w:pStyle w:val="Textoencaja"/>
            </w:pPr>
          </w:p>
          <w:p w14:paraId="372BAFA5" w14:textId="260F6A21" w:rsidR="003F4306" w:rsidRPr="004968B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61"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w:t>
            </w:r>
            <w:r w:rsidR="003C60E1">
              <w:t>,</w:t>
            </w:r>
            <w:r w:rsidRPr="004968B3">
              <w:t xml:space="preserve"> y</w:t>
            </w:r>
            <w:r w:rsidR="003C60E1">
              <w:t xml:space="preserve"> en cada Universidad están alineados con</w:t>
            </w:r>
            <w:r w:rsidRPr="004968B3">
              <w:t xml:space="preserve"> </w:t>
            </w:r>
            <w:r w:rsidR="003C60E1">
              <w:t>sus N</w:t>
            </w:r>
            <w:r w:rsidRPr="004968B3">
              <w:t>ormativa</w:t>
            </w:r>
            <w:r>
              <w:t>s</w:t>
            </w:r>
            <w:r w:rsidRPr="004968B3">
              <w:t xml:space="preserve"> específica</w:t>
            </w:r>
            <w:r>
              <w:t>s</w:t>
            </w:r>
            <w:r w:rsidR="003C60E1">
              <w:t>.</w:t>
            </w:r>
            <w:r w:rsidRPr="004968B3">
              <w:t xml:space="preserve"> </w:t>
            </w:r>
          </w:p>
          <w:p w14:paraId="21FE10C1" w14:textId="78410A63" w:rsidR="003F4306" w:rsidRDefault="003F4306" w:rsidP="0034781E">
            <w:pPr>
              <w:pStyle w:val="Textoencaja"/>
              <w:numPr>
                <w:ilvl w:val="0"/>
                <w:numId w:val="11"/>
              </w:numPr>
              <w:ind w:left="340" w:hanging="142"/>
            </w:pPr>
            <w:r w:rsidRPr="003C60E1">
              <w:t>Reglamento</w:t>
            </w:r>
            <w:r w:rsidR="003C60E1" w:rsidRPr="003C60E1">
              <w:t>s</w:t>
            </w:r>
            <w:r w:rsidRPr="003C60E1">
              <w:t xml:space="preserve"> de Estudios de Doctorado</w:t>
            </w:r>
            <w:r w:rsidR="003C60E1">
              <w:t>:</w:t>
            </w:r>
          </w:p>
          <w:p w14:paraId="0E74D10A" w14:textId="22F62E8E" w:rsidR="003C60E1" w:rsidRDefault="003C60E1" w:rsidP="003C60E1">
            <w:pPr>
              <w:pStyle w:val="Textoencaja"/>
              <w:ind w:left="340"/>
            </w:pPr>
            <w:hyperlink r:id="rId62" w:history="1">
              <w:r w:rsidRPr="00986E79">
                <w:rPr>
                  <w:rStyle w:val="Hipervnculo"/>
                </w:rPr>
                <w:t>https://secretaria.uvigo.gal/uv/web/normativa/public/show/625</w:t>
              </w:r>
            </w:hyperlink>
          </w:p>
          <w:p w14:paraId="363DDD49" w14:textId="6D94018A" w:rsidR="003C60E1" w:rsidRDefault="003C60E1" w:rsidP="003C60E1">
            <w:pPr>
              <w:pStyle w:val="Textoencaja"/>
              <w:ind w:left="340"/>
            </w:pPr>
            <w:hyperlink r:id="rId63" w:history="1">
              <w:r w:rsidRPr="00986E79">
                <w:rPr>
                  <w:rStyle w:val="Hipervnculo"/>
                </w:rPr>
                <w:t>https://posgrado.usal.es/NORMATIVA/Modif_Reglamento_Doctorado20150129.pdf</w:t>
              </w:r>
            </w:hyperlink>
          </w:p>
          <w:p w14:paraId="123DDEEF" w14:textId="77777777" w:rsidR="003C60E1" w:rsidRPr="004968B3" w:rsidRDefault="003C60E1" w:rsidP="003C60E1">
            <w:pPr>
              <w:pStyle w:val="Textoencaja"/>
              <w:ind w:left="340"/>
            </w:pPr>
          </w:p>
          <w:p w14:paraId="4111E1EE" w14:textId="77C66510" w:rsidR="00B42335" w:rsidRPr="003C60E1" w:rsidRDefault="00B42335" w:rsidP="0034781E">
            <w:pPr>
              <w:pStyle w:val="Textoencaja"/>
              <w:numPr>
                <w:ilvl w:val="0"/>
                <w:numId w:val="11"/>
              </w:numPr>
              <w:ind w:left="340" w:hanging="142"/>
              <w:rPr>
                <w:rStyle w:val="Hipervnculo"/>
                <w:color w:val="auto"/>
                <w:u w:val="none"/>
              </w:rPr>
            </w:pPr>
            <w:r w:rsidRPr="003C60E1">
              <w:t>Guía</w:t>
            </w:r>
            <w:r w:rsidR="003C60E1" w:rsidRPr="003C60E1">
              <w:t>s</w:t>
            </w:r>
            <w:r w:rsidRPr="003C60E1">
              <w:t xml:space="preserve"> de buenas prácticas para la dirección de tesis de doctorado</w:t>
            </w:r>
            <w:r w:rsidR="003C60E1">
              <w:t>:</w:t>
            </w:r>
          </w:p>
          <w:p w14:paraId="503FA3DA" w14:textId="0A6B3719" w:rsidR="003C60E1" w:rsidRDefault="003C60E1" w:rsidP="003C60E1">
            <w:pPr>
              <w:pStyle w:val="Textoencaja"/>
              <w:ind w:left="340"/>
              <w:rPr>
                <w:rStyle w:val="Hipervnculo"/>
                <w:color w:val="auto"/>
                <w:u w:val="none"/>
              </w:rPr>
            </w:pPr>
            <w:hyperlink r:id="rId64" w:history="1">
              <w:r w:rsidRPr="00986E79">
                <w:rPr>
                  <w:rStyle w:val="Hipervnculo"/>
                </w:rPr>
                <w:t>https://www.uvigo.gal/sites/uvigo.gal/files/contents/paragraph-file/2019-03/Guia_boas_practicas_direccion_teses.pdf</w:t>
              </w:r>
            </w:hyperlink>
          </w:p>
          <w:p w14:paraId="43F662B8" w14:textId="24E5E85E" w:rsidR="003C60E1" w:rsidRDefault="003C60E1" w:rsidP="003C60E1">
            <w:pPr>
              <w:pStyle w:val="Textoencaja"/>
              <w:ind w:left="340"/>
              <w:rPr>
                <w:rStyle w:val="Hipervnculo"/>
                <w:color w:val="auto"/>
                <w:u w:val="none"/>
              </w:rPr>
            </w:pPr>
            <w:hyperlink r:id="rId65" w:history="1">
              <w:r w:rsidRPr="00986E79">
                <w:rPr>
                  <w:rStyle w:val="Hipervnculo"/>
                </w:rPr>
                <w:t>https://posgrado.usal.es/DOCTORADO%2099/GuiaBuenasPracticas.pdf</w:t>
              </w:r>
            </w:hyperlink>
          </w:p>
          <w:p w14:paraId="129B1CD7" w14:textId="77777777" w:rsidR="003C60E1" w:rsidRPr="003C60E1" w:rsidRDefault="003C60E1" w:rsidP="003C60E1">
            <w:pPr>
              <w:pStyle w:val="Textoencaja"/>
              <w:ind w:left="340"/>
              <w:rPr>
                <w:rStyle w:val="Hipervnculo"/>
                <w:color w:val="auto"/>
                <w:u w:val="none"/>
              </w:rPr>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8A1DDA4" w14:textId="64BD702E" w:rsidR="003F4306" w:rsidRDefault="003F4306" w:rsidP="00AD603B">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w:t>
            </w:r>
            <w:r w:rsidR="003C60E1">
              <w:t xml:space="preserve">los </w:t>
            </w:r>
            <w:r w:rsidRPr="003C60E1">
              <w:t>Reglamento</w:t>
            </w:r>
            <w:r w:rsidR="003C60E1" w:rsidRPr="003C60E1">
              <w:t>s</w:t>
            </w:r>
            <w:r w:rsidRPr="003C60E1">
              <w:t xml:space="preserve"> de Estudios de Doctorado de </w:t>
            </w:r>
            <w:r w:rsidR="003C60E1" w:rsidRPr="003C60E1">
              <w:t>ambas Universidades</w:t>
            </w:r>
            <w:r>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42C56E21" w:rsidR="00B52298" w:rsidRDefault="003C60E1" w:rsidP="004968B3">
            <w:pPr>
              <w:pStyle w:val="Textoencaja"/>
            </w:pPr>
            <w:r>
              <w:t>S</w:t>
            </w:r>
            <w:r w:rsidR="00B52298">
              <w:t xml:space="preserve">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w:t>
            </w:r>
            <w:r w:rsidRPr="003C60E1">
              <w:t>los Reglamentos de Estudios de Doctorado de ambas Universidades</w:t>
            </w:r>
            <w:r w:rsidR="00B52298">
              <w:t>.</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2B1ED2C3" w14:textId="77777777" w:rsidR="003C60E1" w:rsidRDefault="00B52298" w:rsidP="003C60E1">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w:t>
            </w:r>
            <w:r w:rsidR="003C60E1">
              <w:t xml:space="preserve">los </w:t>
            </w:r>
            <w:r w:rsidR="003C60E1" w:rsidRPr="003C60E1">
              <w:t>Reglamentos de Estudios de Doctorado de ambas Universidades</w:t>
            </w:r>
            <w:r w:rsidR="003C60E1">
              <w:t>.</w:t>
            </w:r>
          </w:p>
          <w:p w14:paraId="2F331FF0" w14:textId="77777777" w:rsidR="003C60E1" w:rsidRDefault="003C60E1" w:rsidP="00B52298">
            <w:pPr>
              <w:pStyle w:val="Textoencaja"/>
            </w:pPr>
          </w:p>
          <w:p w14:paraId="6CE07223" w14:textId="5088E7D8"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proofErr w:type="gramStart"/>
            <w:r>
              <w:t>Director</w:t>
            </w:r>
            <w:proofErr w:type="gramEnd"/>
            <w:r>
              <w:t>/a de la tesis; y (</w:t>
            </w:r>
            <w:proofErr w:type="spellStart"/>
            <w:r>
              <w:t>ii</w:t>
            </w:r>
            <w:proofErr w:type="spellEnd"/>
            <w:r>
              <w:t xml:space="preserve">) velar por la adecuación a las líneas del </w:t>
            </w:r>
            <w:r w:rsidR="006F6795">
              <w:t>p</w:t>
            </w:r>
            <w:r>
              <w:t>rograma de la formación y la</w:t>
            </w:r>
            <w:r w:rsidR="00B06854">
              <w:t xml:space="preserve"> </w:t>
            </w:r>
            <w:r>
              <w:t>actividad investigadora del doctorando/a.</w:t>
            </w:r>
            <w:r w:rsidR="009A343E">
              <w:t xml:space="preserve"> </w:t>
            </w:r>
          </w:p>
          <w:p w14:paraId="269CFBD3" w14:textId="77777777" w:rsidR="003C60E1" w:rsidRDefault="003C60E1" w:rsidP="00B52298">
            <w:pPr>
              <w:pStyle w:val="Textoencaja"/>
            </w:pPr>
          </w:p>
          <w:p w14:paraId="0560745C" w14:textId="575D0531"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w:t>
            </w:r>
            <w:r>
              <w:lastRenderedPageBreak/>
              <w:t xml:space="preserve">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40BD553B" w14:textId="1CFE9C2A" w:rsidR="003C60E1" w:rsidRDefault="005A5FC5" w:rsidP="003C60E1">
            <w:pPr>
              <w:pStyle w:val="Textoencaja"/>
            </w:pPr>
            <w:r>
              <w:t>Podrá ser director/a de la tesis cualquier doctor/a español/a o extranjero/a, con experiencia investigadora acreditada seg</w:t>
            </w:r>
            <w:r w:rsidR="009A343E">
              <w:t xml:space="preserve">ún lo </w:t>
            </w:r>
            <w:r>
              <w:t xml:space="preserve">indicado en </w:t>
            </w:r>
            <w:r w:rsidR="003C60E1">
              <w:t xml:space="preserve">los </w:t>
            </w:r>
            <w:r w:rsidR="003C60E1" w:rsidRPr="003C60E1">
              <w:t>Reglamentos de Estudios de Doctorado de ambas Universidades</w:t>
            </w:r>
            <w:r w:rsidR="003C60E1">
              <w:t xml:space="preserve">. </w:t>
            </w:r>
            <w:r w:rsidR="009A343E">
              <w:t xml:space="preserve">La CAPD, oído el/la doctorando/a, podrá modificar el nombramiento de la persona </w:t>
            </w:r>
            <w:r w:rsidR="006F6795">
              <w:t>d</w:t>
            </w:r>
            <w:r w:rsidR="009A343E">
              <w:t xml:space="preserve">irectora de </w:t>
            </w:r>
            <w:r w:rsidR="006F6795">
              <w:t>t</w:t>
            </w:r>
            <w:r w:rsidR="009A343E">
              <w:t>esis</w:t>
            </w:r>
            <w:r w:rsidR="00034045">
              <w:t xml:space="preserve"> de acuerdo con las condiciones y procedimiento indicados en </w:t>
            </w:r>
            <w:r w:rsidR="003C60E1">
              <w:t xml:space="preserve">los </w:t>
            </w:r>
            <w:r w:rsidR="003C60E1" w:rsidRPr="003C60E1">
              <w:t>Reglamentos de Estudios de Doctorado de ambas Universidades</w:t>
            </w:r>
            <w:r w:rsidR="003C60E1">
              <w:t>.</w:t>
            </w:r>
          </w:p>
          <w:p w14:paraId="30A79F47" w14:textId="3A7B8D7A" w:rsidR="00034045" w:rsidRDefault="00034045" w:rsidP="00034045">
            <w:pPr>
              <w:pStyle w:val="Textoencaja"/>
            </w:pPr>
          </w:p>
          <w:p w14:paraId="2A25D91D" w14:textId="3314E169" w:rsidR="009A343E" w:rsidRDefault="003C60E1" w:rsidP="00034045">
            <w:pPr>
              <w:pStyle w:val="Textoencaja"/>
            </w:pPr>
            <w:r>
              <w:t>D</w:t>
            </w:r>
            <w:r w:rsidR="00034045">
              <w:t xml:space="preserve">e forma general, una </w:t>
            </w:r>
            <w:r w:rsidR="009A343E">
              <w:t>tesis podrá ser codirigida</w:t>
            </w:r>
            <w:r w:rsidR="00034045">
              <w:t xml:space="preserve"> </w:t>
            </w:r>
            <w:r w:rsidR="009A343E">
              <w:t>por un máximo de dos personas</w:t>
            </w:r>
            <w:r>
              <w:t xml:space="preserve"> y en los </w:t>
            </w:r>
            <w:r w:rsidRPr="003C60E1">
              <w:t>Reglamentos de Estudios de Doctorado de ambas Universidades</w:t>
            </w:r>
            <w:r>
              <w:t xml:space="preserve"> se</w:t>
            </w:r>
            <w:r w:rsidR="00034045">
              <w:t xml:space="preserve"> indica</w:t>
            </w:r>
            <w:r>
              <w:t>n</w:t>
            </w:r>
            <w:r w:rsidR="00034045">
              <w:t xml:space="preserve"> las condiciones y procedimiento para que puedan ser tres los directores de la tesis</w:t>
            </w:r>
            <w:r w:rsidR="009A343E">
              <w:t xml:space="preserve">. </w:t>
            </w:r>
          </w:p>
          <w:p w14:paraId="1C87AE24" w14:textId="3D336362"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no cumplan los requisitos establecidos</w:t>
            </w:r>
            <w:r w:rsidR="003C60E1">
              <w:t>.</w:t>
            </w:r>
          </w:p>
          <w:p w14:paraId="7B94ED7B" w14:textId="77777777" w:rsidR="00B42335" w:rsidRDefault="00B42335" w:rsidP="00034045">
            <w:pPr>
              <w:pStyle w:val="Textoencaja"/>
            </w:pPr>
          </w:p>
          <w:p w14:paraId="3C9EBD03" w14:textId="447E44AE" w:rsidR="00034045" w:rsidRDefault="015C9882" w:rsidP="00034045">
            <w:pPr>
              <w:pStyle w:val="Textoencaja"/>
            </w:pPr>
            <w:r>
              <w:t xml:space="preserve">Se considerará </w:t>
            </w:r>
            <w:r w:rsidR="69DDA92A">
              <w:t>“</w:t>
            </w:r>
            <w:r>
              <w:t>persona o perfil autorizado</w:t>
            </w:r>
            <w:r w:rsidR="69DDA92A">
              <w:t>”</w:t>
            </w:r>
            <w:r>
              <w:t xml:space="preserve"> </w:t>
            </w:r>
            <w:r w:rsidR="69DDA92A">
              <w:t xml:space="preserve">a la persona tutora o directora perteneciente a </w:t>
            </w:r>
            <w:r>
              <w:t>la</w:t>
            </w:r>
            <w:r w:rsidR="399ABADC">
              <w:t>s</w:t>
            </w:r>
            <w:r>
              <w:t xml:space="preserve"> </w:t>
            </w:r>
            <w:r w:rsidR="69DDA92A">
              <w:t>U</w:t>
            </w:r>
            <w:r>
              <w:t>niversidad</w:t>
            </w:r>
            <w:r w:rsidR="399ABADC">
              <w:t>es</w:t>
            </w:r>
            <w:r>
              <w:t xml:space="preserve"> </w:t>
            </w:r>
            <w:r w:rsidR="69DDA92A">
              <w:t xml:space="preserve">de Vigo </w:t>
            </w:r>
            <w:r w:rsidR="399ABADC">
              <w:t xml:space="preserve">y </w:t>
            </w:r>
            <w:r w:rsidR="5FBEAD96">
              <w:t>S</w:t>
            </w:r>
            <w:r w:rsidR="399ABADC">
              <w:t xml:space="preserve">alamanca </w:t>
            </w:r>
            <w:r>
              <w:t>habilitad</w:t>
            </w:r>
            <w:r w:rsidR="69DDA92A">
              <w:t>a</w:t>
            </w:r>
            <w:r w:rsidR="399ABADC">
              <w:t>s</w:t>
            </w:r>
            <w:r>
              <w:t xml:space="preserve"> </w:t>
            </w:r>
            <w:r w:rsidR="2F73CBE4">
              <w:t xml:space="preserve">por </w:t>
            </w:r>
            <w:r>
              <w:t>la CAPD para trasladar todos los informes de evaluación</w:t>
            </w:r>
            <w:r w:rsidR="2F73CBE4">
              <w:t xml:space="preserve"> </w:t>
            </w:r>
            <w:r>
              <w:t>o gestiones a través de la plataforma informática de la universidad. Este perfil autorizado</w:t>
            </w:r>
            <w:r w:rsidR="2F73CBE4">
              <w:t xml:space="preserve"> </w:t>
            </w:r>
            <w:r>
              <w:t xml:space="preserve">informará </w:t>
            </w:r>
            <w:r w:rsidR="555138B5">
              <w:t>e</w:t>
            </w:r>
            <w:r>
              <w:t>l compromiso de supervisión, el plan de investigación, el documento de actividades, la evaluación</w:t>
            </w:r>
            <w:r w:rsidR="2F73CBE4">
              <w:t xml:space="preserve"> </w:t>
            </w:r>
            <w:r>
              <w:t xml:space="preserve">anual, las solicitudes de prórroga, las solicitudes de </w:t>
            </w:r>
            <w:r w:rsidR="399ABADC">
              <w:t xml:space="preserve">estancias </w:t>
            </w:r>
            <w:r>
              <w:t>y, por último, la tesis para</w:t>
            </w:r>
            <w:r w:rsidR="2F73CBE4">
              <w:t xml:space="preserve"> </w:t>
            </w:r>
            <w:r>
              <w:t>presentarla.</w:t>
            </w:r>
          </w:p>
          <w:p w14:paraId="46C81A24" w14:textId="77777777" w:rsidR="00034045" w:rsidRDefault="00034045" w:rsidP="00310946">
            <w:pPr>
              <w:pStyle w:val="Textoencaja"/>
            </w:pPr>
          </w:p>
          <w:p w14:paraId="39A46CC7" w14:textId="3BB1320B" w:rsidR="003C60E1" w:rsidRDefault="00310946" w:rsidP="003C60E1">
            <w:pPr>
              <w:pStyle w:val="Textoencaja"/>
            </w:pPr>
            <w:r w:rsidRPr="004968B3">
              <w:t>Finalmente, la</w:t>
            </w:r>
            <w:r w:rsidR="00E617DD">
              <w:t>s</w:t>
            </w:r>
            <w:r w:rsidRPr="004968B3">
              <w:t xml:space="preserve"> </w:t>
            </w:r>
            <w:r w:rsidR="00E617DD">
              <w:t>ya mencionadas g</w:t>
            </w:r>
            <w:r w:rsidR="00996B46" w:rsidRPr="00E617DD">
              <w:t>uía</w:t>
            </w:r>
            <w:r w:rsidR="00E617DD" w:rsidRPr="00E617DD">
              <w:t>s</w:t>
            </w:r>
            <w:r w:rsidR="00996B46" w:rsidRPr="00E617DD">
              <w:t xml:space="preserve"> de buenas prácticas para la dirección de tesis de doctorado</w:t>
            </w:r>
            <w:r w:rsidR="00996B46" w:rsidRPr="00996B46">
              <w:t xml:space="preserve"> </w:t>
            </w:r>
            <w:r w:rsidRPr="004968B3">
              <w:t xml:space="preserve">de </w:t>
            </w:r>
            <w:r w:rsidR="00E617DD" w:rsidRPr="003C60E1">
              <w:t>ambas Universidades</w:t>
            </w:r>
            <w:r w:rsidR="00E617DD">
              <w:t xml:space="preserve"> </w:t>
            </w:r>
            <w:r w:rsidR="00996B46">
              <w:t>establece</w:t>
            </w:r>
            <w:r w:rsidR="00E617DD">
              <w:t>n</w:t>
            </w:r>
            <w:r w:rsidR="00996B46">
              <w:t xml:space="preserv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p w14:paraId="046C8C19" w14:textId="6969BB02" w:rsidR="003C60E1" w:rsidRPr="00790103" w:rsidRDefault="003C60E1" w:rsidP="002C3A34">
            <w:pPr>
              <w:pStyle w:val="Textoencaja"/>
            </w:pPr>
          </w:p>
        </w:tc>
      </w:tr>
    </w:tbl>
    <w:p w14:paraId="35858400" w14:textId="77777777" w:rsidR="002C3A34" w:rsidRDefault="002C3A34" w:rsidP="002C3A34">
      <w:pPr>
        <w:pStyle w:val="Textoindependiente"/>
      </w:pPr>
    </w:p>
    <w:p w14:paraId="1B81CD67" w14:textId="77777777" w:rsidR="00AA1E07" w:rsidRDefault="00AA1E07"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2746B79F" w14:textId="77777777" w:rsidR="00E617DD" w:rsidRPr="00EC4BE4" w:rsidRDefault="00E617DD" w:rsidP="00E617DD">
            <w:pPr>
              <w:pStyle w:val="Textoencaja"/>
              <w:rPr>
                <w:color w:val="FF0000"/>
              </w:rPr>
            </w:pPr>
          </w:p>
          <w:p w14:paraId="67BBE7CD" w14:textId="77777777" w:rsidR="00E617DD" w:rsidRPr="004968B3" w:rsidRDefault="00E617DD" w:rsidP="00E617DD">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66" w:history="1">
              <w:r w:rsidRPr="00C9369C">
                <w:rPr>
                  <w:rStyle w:val="Hipervnculo"/>
                </w:rPr>
                <w:t>Real Decreto 99/2011</w:t>
              </w:r>
              <w:r>
                <w:rPr>
                  <w:rStyle w:val="Hipervnculo"/>
                </w:rPr>
                <w:t xml:space="preserve">, modificado por el </w:t>
              </w:r>
              <w:r w:rsidRPr="00C9369C">
                <w:rPr>
                  <w:rStyle w:val="Hipervnculo"/>
                </w:rPr>
                <w:t>576/2023</w:t>
              </w:r>
            </w:hyperlink>
            <w:r w:rsidRPr="004968B3">
              <w:t>, por el que se regulan las enseñanzas oficiales de doctorado</w:t>
            </w:r>
            <w:r>
              <w:t>,</w:t>
            </w:r>
            <w:r w:rsidRPr="004968B3">
              <w:t xml:space="preserve"> y</w:t>
            </w:r>
            <w:r>
              <w:t xml:space="preserve"> en cada Universidad están alineados con</w:t>
            </w:r>
            <w:r w:rsidRPr="004968B3">
              <w:t xml:space="preserve"> </w:t>
            </w:r>
            <w:r>
              <w:t>sus N</w:t>
            </w:r>
            <w:r w:rsidRPr="004968B3">
              <w:t>ormativa</w:t>
            </w:r>
            <w:r>
              <w:t>s</w:t>
            </w:r>
            <w:r w:rsidRPr="004968B3">
              <w:t xml:space="preserve"> específica</w:t>
            </w:r>
            <w:r>
              <w:t>s.</w:t>
            </w:r>
            <w:r w:rsidRPr="004968B3">
              <w:t xml:space="preserve"> </w:t>
            </w:r>
          </w:p>
          <w:p w14:paraId="2EB89298" w14:textId="77777777" w:rsidR="00E617DD" w:rsidRDefault="00E617DD" w:rsidP="00E617DD">
            <w:pPr>
              <w:pStyle w:val="Textoencaja"/>
              <w:numPr>
                <w:ilvl w:val="0"/>
                <w:numId w:val="11"/>
              </w:numPr>
              <w:ind w:left="340" w:hanging="142"/>
            </w:pPr>
            <w:r w:rsidRPr="003C60E1">
              <w:t>Reglamentos de Estudios de Doctorado</w:t>
            </w:r>
            <w:r>
              <w:t>:</w:t>
            </w:r>
          </w:p>
          <w:p w14:paraId="79DC9301" w14:textId="77777777" w:rsidR="00E617DD" w:rsidRDefault="00E617DD" w:rsidP="00E617DD">
            <w:pPr>
              <w:pStyle w:val="Textoencaja"/>
              <w:ind w:left="340"/>
            </w:pPr>
            <w:hyperlink r:id="rId67" w:history="1">
              <w:r w:rsidRPr="00986E79">
                <w:rPr>
                  <w:rStyle w:val="Hipervnculo"/>
                </w:rPr>
                <w:t>https://secretaria.uvigo.gal/uv/web/normativa/public/show/625</w:t>
              </w:r>
            </w:hyperlink>
          </w:p>
          <w:p w14:paraId="1E0079A3" w14:textId="77777777" w:rsidR="00E617DD" w:rsidRDefault="00E617DD" w:rsidP="00E617DD">
            <w:pPr>
              <w:pStyle w:val="Textoencaja"/>
              <w:ind w:left="340"/>
            </w:pPr>
            <w:hyperlink r:id="rId68" w:history="1">
              <w:r w:rsidRPr="00986E79">
                <w:rPr>
                  <w:rStyle w:val="Hipervnculo"/>
                </w:rPr>
                <w:t>https://posgrado.usal.es/NORMATIVA/Modif_Reglamento_Doctorado20150129.pdf</w:t>
              </w:r>
            </w:hyperlink>
          </w:p>
          <w:p w14:paraId="07169245" w14:textId="77777777" w:rsidR="00E617DD" w:rsidRDefault="00E617DD" w:rsidP="00E617DD">
            <w:pPr>
              <w:pStyle w:val="Textoencaja"/>
              <w:rPr>
                <w:b/>
                <w:bCs/>
                <w:highlight w:val="cyan"/>
              </w:rPr>
            </w:pPr>
          </w:p>
          <w:p w14:paraId="40FD274B" w14:textId="77777777" w:rsidR="00E617DD" w:rsidRPr="003C60E1" w:rsidRDefault="00E617DD" w:rsidP="00E617DD">
            <w:pPr>
              <w:pStyle w:val="Textoencaja"/>
              <w:numPr>
                <w:ilvl w:val="0"/>
                <w:numId w:val="11"/>
              </w:numPr>
              <w:ind w:left="340" w:hanging="142"/>
              <w:rPr>
                <w:rStyle w:val="Hipervnculo"/>
                <w:color w:val="auto"/>
                <w:u w:val="none"/>
              </w:rPr>
            </w:pPr>
            <w:r w:rsidRPr="003C60E1">
              <w:t>Guías de buenas prácticas para la dirección de tesis de doctorado</w:t>
            </w:r>
            <w:r>
              <w:t>:</w:t>
            </w:r>
          </w:p>
          <w:p w14:paraId="4AD93400" w14:textId="77777777" w:rsidR="00E617DD" w:rsidRDefault="00E617DD" w:rsidP="00E617DD">
            <w:pPr>
              <w:pStyle w:val="Textoencaja"/>
              <w:ind w:left="340"/>
              <w:rPr>
                <w:rStyle w:val="Hipervnculo"/>
                <w:color w:val="auto"/>
                <w:u w:val="none"/>
              </w:rPr>
            </w:pPr>
            <w:hyperlink r:id="rId69" w:history="1">
              <w:r w:rsidRPr="00986E79">
                <w:rPr>
                  <w:rStyle w:val="Hipervnculo"/>
                </w:rPr>
                <w:t>https://www.uvigo.gal/sites/uvigo.gal/files/contents/paragraph-file/2019-03/Guia_boas_practicas_direccion_teses.pdf</w:t>
              </w:r>
            </w:hyperlink>
          </w:p>
          <w:p w14:paraId="09ACAFFB" w14:textId="77777777" w:rsidR="00E617DD" w:rsidRDefault="00E617DD" w:rsidP="00E617DD">
            <w:pPr>
              <w:pStyle w:val="Textoencaja"/>
              <w:ind w:left="340"/>
              <w:rPr>
                <w:rStyle w:val="Hipervnculo"/>
                <w:color w:val="auto"/>
                <w:u w:val="none"/>
              </w:rPr>
            </w:pPr>
            <w:hyperlink r:id="rId70" w:history="1">
              <w:r w:rsidRPr="00986E79">
                <w:rPr>
                  <w:rStyle w:val="Hipervnculo"/>
                </w:rPr>
                <w:t>https://posgrado.usal.es/DOCTORADO%2099/GuiaBuenasPracticas.pdf</w:t>
              </w:r>
            </w:hyperlink>
          </w:p>
          <w:p w14:paraId="40E7EAB4" w14:textId="77777777" w:rsidR="00E617DD" w:rsidRPr="003C60E1" w:rsidRDefault="00E617DD" w:rsidP="00E617DD">
            <w:pPr>
              <w:pStyle w:val="Textoencaja"/>
              <w:ind w:left="340"/>
              <w:rPr>
                <w:rStyle w:val="Hipervnculo"/>
                <w:color w:val="auto"/>
                <w:u w:val="none"/>
              </w:rPr>
            </w:pPr>
          </w:p>
          <w:p w14:paraId="23DE2C95" w14:textId="77777777" w:rsidR="00E617DD" w:rsidRPr="00EC4BE4" w:rsidRDefault="00E617DD" w:rsidP="00E617DD">
            <w:pPr>
              <w:pStyle w:val="Textoencaja"/>
              <w:rPr>
                <w:b/>
                <w:bCs/>
              </w:rPr>
            </w:pPr>
            <w:r w:rsidRPr="00EC4BE4">
              <w:rPr>
                <w:b/>
                <w:bCs/>
              </w:rPr>
              <w:t>Compromiso de supervisión</w:t>
            </w:r>
          </w:p>
          <w:p w14:paraId="30F05F29" w14:textId="74087430" w:rsidR="00E617DD" w:rsidRPr="00EC4BE4" w:rsidRDefault="00E617DD" w:rsidP="00E617DD">
            <w:pPr>
              <w:pStyle w:val="Textoencaja"/>
            </w:pPr>
            <w:r>
              <w:t xml:space="preserve">Los </w:t>
            </w:r>
            <w:r w:rsidRPr="00E617DD">
              <w:t>Reglamentos de Estudios de Doctorado de ambas Universidade</w:t>
            </w:r>
            <w:r>
              <w:t>s</w:t>
            </w:r>
            <w:r w:rsidRPr="00EC4BE4">
              <w:t xml:space="preserve"> establece</w:t>
            </w:r>
            <w:r>
              <w:t>n</w:t>
            </w:r>
            <w:r w:rsidRPr="00EC4BE4">
              <w:t xml:space="preserve"> que las funciones de supervisión, tutela y seguimiento de los/las estudiantes se reflejarán en un Compromiso de Supervisión, en soporte digital, que será firmado en la correspondiente plataforma informática por el/la doctorando/a, el perfil autorizado y el/la coordinador/a una vez matriculado. Este documento especificará la relación académica entre el/la doctorando/a y la Universidad, sus derechos y deberes, la aceptación del procedimiento de resolución de conflictos y su duración. Se incluyen también los deberes de la(s) persona(s) que tutelen y dirijan la tesis. En caso de modificarse las condiciones de realización de la tesis o cambiar el/la tutor/a o el/la directora/a de la tesis será necesaria la firma de un nuevo </w:t>
            </w:r>
            <w:r w:rsidRPr="00EC4BE4">
              <w:lastRenderedPageBreak/>
              <w:t xml:space="preserve">compromiso de supervisión. </w:t>
            </w:r>
          </w:p>
          <w:p w14:paraId="107F644A" w14:textId="77777777" w:rsidR="00E617DD" w:rsidRPr="00EC4BE4" w:rsidRDefault="00E617DD" w:rsidP="00E617DD">
            <w:pPr>
              <w:pStyle w:val="Textoencaja"/>
            </w:pPr>
          </w:p>
          <w:p w14:paraId="02372DCC" w14:textId="77777777" w:rsidR="00E617DD" w:rsidRPr="00EC4BE4" w:rsidRDefault="00E617DD" w:rsidP="00E617DD">
            <w:pPr>
              <w:pStyle w:val="Textoencaja"/>
              <w:rPr>
                <w:b/>
                <w:bCs/>
              </w:rPr>
            </w:pPr>
            <w:r w:rsidRPr="00EC4BE4">
              <w:rPr>
                <w:b/>
                <w:bCs/>
              </w:rPr>
              <w:t>Documento de actividades del/la doctorando/a</w:t>
            </w:r>
          </w:p>
          <w:p w14:paraId="73D28496" w14:textId="6F4DF570" w:rsidR="00E617DD" w:rsidRPr="00EC4BE4" w:rsidRDefault="00E617DD" w:rsidP="00E617DD">
            <w:pPr>
              <w:pStyle w:val="Textoencaja"/>
            </w:pPr>
            <w:r w:rsidRPr="00EC4BE4">
              <w:t xml:space="preserve">De acuerdo con </w:t>
            </w:r>
            <w:r>
              <w:t xml:space="preserve">ambos </w:t>
            </w:r>
            <w:r w:rsidRPr="00E617DD">
              <w:t>Reglamentos de Estudios de Doctorado</w:t>
            </w:r>
            <w:r w:rsidRPr="00EC4BE4">
              <w:t xml:space="preserve">, una vez matriculado, para cada doctorando/a del programa se materializará un documento de actividades personalizado, en soporte digital, en el que se inscribirán todas las actividades de interés para el/la doctorando/a según lo que establezca la CAPD. Este documento se registrará en la aplicación informática de la universidad y contendrá constancia documental que acredite las actividades realizadas por el/la doctorando/a. Para ello cada doctorando/a tendrá acceso a su documento de actividades para registrar y actualizar las actividades que realice en el contexto del programa. El control del registro de actividades y la certificación de sus datos serán realizados y validados tras su comprobación por el/la tutor/a, el/la director/a y los servicios administrativos. </w:t>
            </w:r>
          </w:p>
          <w:p w14:paraId="6E35542B" w14:textId="77777777" w:rsidR="00E617DD" w:rsidRPr="00EC4BE4" w:rsidRDefault="00E617DD" w:rsidP="00E617DD">
            <w:pPr>
              <w:pStyle w:val="Textoencaja"/>
            </w:pPr>
          </w:p>
          <w:p w14:paraId="0EEAE232" w14:textId="77777777" w:rsidR="00E617DD" w:rsidRPr="00EC4BE4" w:rsidRDefault="00E617DD" w:rsidP="00E617DD">
            <w:pPr>
              <w:pStyle w:val="Textoencaja"/>
              <w:rPr>
                <w:b/>
                <w:bCs/>
              </w:rPr>
            </w:pPr>
            <w:r w:rsidRPr="00EC4BE4">
              <w:rPr>
                <w:b/>
                <w:bCs/>
              </w:rPr>
              <w:t>Plan de investigación y plan de formación personal</w:t>
            </w:r>
          </w:p>
          <w:p w14:paraId="2F2BD70F" w14:textId="4AF18BF3" w:rsidR="00E617DD" w:rsidRPr="00EC4BE4" w:rsidRDefault="00E617DD" w:rsidP="00E617DD">
            <w:pPr>
              <w:pStyle w:val="Textoencaja"/>
            </w:pPr>
            <w:r>
              <w:t>A</w:t>
            </w:r>
            <w:r w:rsidRPr="00EC4BE4">
              <w:t>ntes de seis meses desde la fecha de matrícula, el/la doctorando/a elaborará un plan de investigación y un plan de formación personal. El plan de investigación incluirá una introducción, la metodología empleada y los objetivos que se han de alcanzar, así como los medios y la planificación temporal para alcanzarlo. El plan de formación personal del doctorando/a contendrá una previsión de las distintas actividades formativas que se desarrollarán durante la tesis doctoral (cursos, impartición de seminarios, acciones de movilidad, etc.) y deberá contener, como mínimo, las actividades de formación de carácter obligatorio establecidas en el apartado 4 de esta memoria. Ambos se materializan en soporte digital.</w:t>
            </w:r>
          </w:p>
          <w:p w14:paraId="3FE6357D" w14:textId="77777777" w:rsidR="00E617DD" w:rsidRPr="00EC4BE4" w:rsidRDefault="00E617DD" w:rsidP="00E617DD">
            <w:pPr>
              <w:pStyle w:val="Textoencaja"/>
            </w:pPr>
          </w:p>
          <w:p w14:paraId="7D9ECA7B" w14:textId="77777777" w:rsidR="00E617DD" w:rsidRPr="00EC4BE4" w:rsidRDefault="00E617DD" w:rsidP="00E617DD">
            <w:pPr>
              <w:pStyle w:val="Textoencaja"/>
            </w:pPr>
            <w:r w:rsidRPr="00EC4BE4">
              <w:t>La CAPD supervisará anualmente el plan de investigación, el plan de formación y el documento de actividades. Para ello dispondrá de los informes que para tal efecto emitirán el/la tutor/a y el/la director/a. La evaluación positiva de la CAPD es 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4FCADB3A" w14:textId="77777777" w:rsidR="00E617DD" w:rsidRPr="00EC4BE4" w:rsidRDefault="00E617DD" w:rsidP="00E617DD">
            <w:pPr>
              <w:pStyle w:val="Textoencaja"/>
            </w:pPr>
          </w:p>
          <w:p w14:paraId="0C04D9FD" w14:textId="77777777" w:rsidR="00A563E9" w:rsidRPr="00A563E9" w:rsidRDefault="00A563E9" w:rsidP="00EB4944">
            <w:pPr>
              <w:pStyle w:val="Textoencaja"/>
              <w:rPr>
                <w:b/>
                <w:bCs/>
              </w:rPr>
            </w:pPr>
            <w:r w:rsidRPr="00A563E9">
              <w:rPr>
                <w:b/>
                <w:bCs/>
              </w:rPr>
              <w:t>Estancias de investigación</w:t>
            </w:r>
          </w:p>
          <w:p w14:paraId="4AD49639" w14:textId="3D17DF5D" w:rsidR="00E617DD" w:rsidRDefault="00EB4944" w:rsidP="00EB4944">
            <w:pPr>
              <w:pStyle w:val="Textoencaja"/>
            </w:pPr>
            <w:r>
              <w:t xml:space="preserve">La previsión de estancias de los doctorandos en otros centros de formación nacional e internacional, </w:t>
            </w:r>
            <w:proofErr w:type="spellStart"/>
            <w:r>
              <w:t>cotutelas</w:t>
            </w:r>
            <w:proofErr w:type="spellEnd"/>
            <w:r>
              <w:t xml:space="preserve"> y menciones internacionales se basan en los indicadores de cursos anteriores, Así es posible estimar un porcentaje de un 75% de realización de tesis con mención de Doctorado Internacional, lo que conlleva un número mínimo equivalente de estancias de los doctorandos en Centros de Investigación extranjeros. Para ello se cuenta ya en la actualidad con un buen número de centros de investigación con los que se mantiene una fluida relación de intercambio y estancias de profesores y doctorandos, muchos de ellos basados en la cooperación como socios en proyectos europeos financiados a través de los distintos programas Marco de la UE</w:t>
            </w:r>
            <w:r w:rsidR="00757A26">
              <w:t xml:space="preserve"> y que ya han sido mencionados en el Apartado 1.4.</w:t>
            </w:r>
          </w:p>
          <w:p w14:paraId="201ABA57" w14:textId="77777777" w:rsidR="00EB4944" w:rsidRPr="00983FFD" w:rsidRDefault="00EB4944" w:rsidP="00E617DD">
            <w:pPr>
              <w:pStyle w:val="Textoencaja"/>
            </w:pPr>
          </w:p>
          <w:p w14:paraId="3A252087" w14:textId="77777777" w:rsidR="00E617DD" w:rsidRPr="00EC4BE4" w:rsidRDefault="00E617DD" w:rsidP="00E617DD">
            <w:pPr>
              <w:pStyle w:val="Textoencaja"/>
              <w:rPr>
                <w:b/>
              </w:rPr>
            </w:pPr>
            <w:r w:rsidRPr="00EC4BE4">
              <w:rPr>
                <w:b/>
              </w:rPr>
              <w:t>Resolución de conflictos</w:t>
            </w:r>
          </w:p>
          <w:p w14:paraId="03AF1139" w14:textId="6EB7C6B3" w:rsidR="00E617DD" w:rsidRDefault="00E617DD" w:rsidP="00E617DD">
            <w:pPr>
              <w:pStyle w:val="Textoencaja"/>
            </w:pPr>
            <w:r>
              <w:t>En la Universidad de Vigo, l</w:t>
            </w:r>
            <w:r w:rsidRPr="00EC4BE4">
              <w:t xml:space="preserve">as dudas o las controversias que surjan en relación con los agentes implicados en el desarrollo del programa de doctorado serán llevadas por las personas interesadas en primer término ante la CAPD. En caso de que las controversias concluyan en un conflicto, la resolución del mismo corresponderá al órgano designado por la EIDO  siguiendo el protocolo incluido en la </w:t>
            </w:r>
            <w:hyperlink r:id="rId71" w:history="1">
              <w:r w:rsidRPr="00E617DD">
                <w:t>Guía de buenas prácticas para la dirección de tesis de doctorado</w:t>
              </w:r>
            </w:hyperlink>
            <w:r w:rsidRPr="00EC4BE4">
              <w:t xml:space="preserve"> y el/la Director/a de la EIDO comunicará el acuerdo a las partes involucradas. Las personas legitimadas podrán presentar un recurso de alzada contra esta resolución ante el Rector/a de la universidad o persona en quien delegue. Asimismo, se podrá presentar una reclamación ante la </w:t>
            </w:r>
            <w:proofErr w:type="spellStart"/>
            <w:r w:rsidRPr="00EC4BE4">
              <w:t>Valedoría</w:t>
            </w:r>
            <w:proofErr w:type="spellEnd"/>
            <w:r w:rsidRPr="00EC4BE4">
              <w:t xml:space="preserve"> Universitaria, en las condiciones establecidas en el artículo 60 de los Estatutos de la Universidad de Vigo, acogerse a los procedimientos oficiales de </w:t>
            </w:r>
            <w:r w:rsidRPr="00EC4BE4">
              <w:lastRenderedPageBreak/>
              <w:t>reclamación previstos por la normativa de la Universidad de Vigo y/o acogerse al ejercicio de otros derechos y acciones que pueda ejercer cualquier persona interesada.</w:t>
            </w:r>
          </w:p>
          <w:p w14:paraId="57F1DCB5" w14:textId="77777777" w:rsidR="00E617DD" w:rsidRDefault="00E617DD" w:rsidP="00E617DD">
            <w:pPr>
              <w:pStyle w:val="Textoencaja"/>
            </w:pPr>
          </w:p>
          <w:p w14:paraId="66F96846" w14:textId="1116261C" w:rsidR="00E617DD" w:rsidRDefault="00E617DD" w:rsidP="00E617DD">
            <w:pPr>
              <w:pStyle w:val="Textoencaja"/>
            </w:pPr>
            <w:r>
              <w:t>En la Universidad de Salamanca, las dudas o desavenencias que surjan en relación con los agentes implicados en el desarrollo del Programa de Doctorado serán llevadas por los interesados, en primer término, ante la CA del Programa.</w:t>
            </w:r>
          </w:p>
          <w:p w14:paraId="235A2421" w14:textId="77777777" w:rsidR="00E617DD" w:rsidRDefault="00E617DD" w:rsidP="00E617DD">
            <w:pPr>
              <w:pStyle w:val="Textoencaja"/>
            </w:pPr>
            <w:r>
              <w:t xml:space="preserve">En caso de que esas dudas o desavenencias concluyan en un conflicto, su resolución corresponderá en primera instancia al órgano académico responsable del Programa de Doctorado y en segunda instancia a la Comisión Ejecutiva de Doctorado, cuyas resoluciones podrán ser recurridas de alzada ante el Rector. </w:t>
            </w:r>
          </w:p>
          <w:p w14:paraId="3DE927A8" w14:textId="77777777" w:rsidR="00E617DD" w:rsidRDefault="00E617DD" w:rsidP="00E617DD">
            <w:pPr>
              <w:pStyle w:val="Textoencaja"/>
            </w:pPr>
          </w:p>
          <w:p w14:paraId="293E3AE4" w14:textId="032641FC" w:rsidR="00E617DD" w:rsidRDefault="00E617DD" w:rsidP="00E617DD">
            <w:pPr>
              <w:pStyle w:val="Textoencaja"/>
            </w:pPr>
            <w:r>
              <w:t>En ambos casos, los derechos y deberes de los doctorandos, como investigadores en formación, se ajustarán a la Carta Europea del Investigador y al Código de Conducta para la Contratación de Investigadores de marzo de 2005.</w:t>
            </w:r>
          </w:p>
          <w:p w14:paraId="407F1EC3" w14:textId="26A872BE" w:rsidR="00FB022F" w:rsidRPr="00EC4BE4" w:rsidRDefault="00FB022F" w:rsidP="00E617DD">
            <w:pPr>
              <w:rPr>
                <w:color w:val="FF0000"/>
              </w:rPr>
            </w:pPr>
          </w:p>
        </w:tc>
      </w:tr>
    </w:tbl>
    <w:p w14:paraId="65A967AF" w14:textId="77777777" w:rsidR="002C3A34" w:rsidRDefault="002C3A34" w:rsidP="002C3A34">
      <w:pPr>
        <w:pStyle w:val="Textoindependiente"/>
      </w:pPr>
    </w:p>
    <w:p w14:paraId="21F17DB9" w14:textId="77777777" w:rsidR="00AA1E07" w:rsidRDefault="00AA1E07" w:rsidP="002C3A34">
      <w:pPr>
        <w:pStyle w:val="Textoindependiente"/>
      </w:pPr>
    </w:p>
    <w:p w14:paraId="070BFBB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9E8DF3A" w14:textId="798C66EB" w:rsidR="002C3A34"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7C833A76" w14:textId="77777777" w:rsidR="00E617DD" w:rsidRDefault="00E617DD" w:rsidP="006966B1">
            <w:pPr>
              <w:pStyle w:val="Textoencaja"/>
            </w:pPr>
          </w:p>
          <w:p w14:paraId="7C700A9E" w14:textId="5F167B40" w:rsidR="006966B1" w:rsidRPr="00BB6239" w:rsidRDefault="006966B1" w:rsidP="006966B1">
            <w:pPr>
              <w:pStyle w:val="Textoencaja"/>
            </w:pPr>
            <w:r w:rsidRPr="00BB6239">
              <w:t xml:space="preserve">La presentación y lectura de tesis doctorales se ajustan a lo establecido en el </w:t>
            </w:r>
            <w:hyperlink r:id="rId72" w:history="1">
              <w:r w:rsidRPr="00BB6239">
                <w:rPr>
                  <w:rStyle w:val="Hipervnculo"/>
                  <w:color w:val="auto"/>
                </w:rPr>
                <w:t>Real Decreto 99/2011, modifica</w:t>
              </w:r>
              <w:r w:rsidR="00AE3BDD" w:rsidRPr="00BB6239">
                <w:rPr>
                  <w:rStyle w:val="Hipervnculo"/>
                  <w:color w:val="auto"/>
                </w:rPr>
                <w:t xml:space="preserve">do por </w:t>
              </w:r>
              <w:r w:rsidRPr="00BB6239">
                <w:rPr>
                  <w:rStyle w:val="Hipervnculo"/>
                  <w:color w:val="auto"/>
                </w:rPr>
                <w:t xml:space="preserve">el </w:t>
              </w:r>
              <w:r w:rsidR="00AE3BDD" w:rsidRPr="00BB6239">
                <w:rPr>
                  <w:rStyle w:val="Hipervnculo"/>
                  <w:color w:val="auto"/>
                </w:rPr>
                <w:t xml:space="preserve">RD </w:t>
              </w:r>
              <w:r w:rsidRPr="00BB6239">
                <w:rPr>
                  <w:rStyle w:val="Hipervnculo"/>
                  <w:color w:val="auto"/>
                </w:rPr>
                <w:t>576/2023</w:t>
              </w:r>
            </w:hyperlink>
            <w:r w:rsidRPr="00BB6239">
              <w:t>, por el que se regulan las enseñanzas oficiales de doctorado y en la</w:t>
            </w:r>
            <w:r w:rsidR="00E617DD">
              <w:t>s</w:t>
            </w:r>
            <w:r w:rsidRPr="00BB6239">
              <w:t xml:space="preserve"> normativa</w:t>
            </w:r>
            <w:r w:rsidR="00E617DD">
              <w:t>s</w:t>
            </w:r>
            <w:r w:rsidRPr="00BB6239">
              <w:t xml:space="preserve"> específica</w:t>
            </w:r>
            <w:r w:rsidR="00E617DD">
              <w:t>s</w:t>
            </w:r>
            <w:r w:rsidRPr="00BB6239">
              <w:t xml:space="preserve"> de </w:t>
            </w:r>
            <w:r w:rsidR="00E617DD">
              <w:t xml:space="preserve">cada </w:t>
            </w:r>
            <w:r w:rsidRPr="00BB6239">
              <w:t>Universidad.</w:t>
            </w:r>
          </w:p>
          <w:p w14:paraId="5DC22A87" w14:textId="77777777" w:rsidR="006966B1" w:rsidRPr="00BB6239" w:rsidRDefault="006966B1" w:rsidP="004B396F">
            <w:pPr>
              <w:pStyle w:val="Textoencaja"/>
            </w:pPr>
          </w:p>
          <w:p w14:paraId="0071FAAF" w14:textId="5FD7DF21" w:rsidR="004B396F" w:rsidRPr="00BB6239" w:rsidRDefault="00E617DD" w:rsidP="004B396F">
            <w:pPr>
              <w:pStyle w:val="Textoencaja"/>
            </w:pPr>
            <w:r>
              <w:t>En particular, l</w:t>
            </w:r>
            <w:r w:rsidR="001819AF" w:rsidRPr="00BB6239">
              <w:t>a normativa para la presentación</w:t>
            </w:r>
            <w:r w:rsidR="004B396F" w:rsidRPr="00BB6239">
              <w:t xml:space="preserve"> y </w:t>
            </w:r>
            <w:r w:rsidR="001819AF" w:rsidRPr="00BB6239">
              <w:t>lectura</w:t>
            </w:r>
            <w:r w:rsidR="004B396F" w:rsidRPr="00BB6239">
              <w:t xml:space="preserve"> </w:t>
            </w:r>
            <w:r w:rsidR="001819AF" w:rsidRPr="00BB6239">
              <w:t xml:space="preserve">de tesis doctorales </w:t>
            </w:r>
            <w:r w:rsidR="004B396F" w:rsidRPr="00BB6239">
              <w:t xml:space="preserve">en la </w:t>
            </w:r>
            <w:r w:rsidR="004B396F" w:rsidRPr="00757A26">
              <w:rPr>
                <w:b/>
                <w:bCs/>
              </w:rPr>
              <w:t xml:space="preserve">Universidad de Vigo </w:t>
            </w:r>
            <w:r w:rsidR="004B396F" w:rsidRPr="00BB6239">
              <w:t xml:space="preserve">está </w:t>
            </w:r>
            <w:r w:rsidR="001819AF" w:rsidRPr="00BB6239">
              <w:t xml:space="preserve">recogida en el </w:t>
            </w:r>
            <w:r w:rsidR="004B396F" w:rsidRPr="00BB6239">
              <w:t xml:space="preserve">Capítulo 9 del </w:t>
            </w:r>
            <w:r w:rsidR="004B396F" w:rsidRPr="003E35E1">
              <w:t>Reglamento de Estudios de Doctorado de la Universidad de Vigo</w:t>
            </w:r>
            <w:r w:rsidR="004B396F" w:rsidRPr="00BB6239">
              <w:t>.</w:t>
            </w:r>
            <w:r w:rsidR="00FC4724" w:rsidRPr="00BB6239">
              <w:t xml:space="preserve"> </w:t>
            </w:r>
            <w:r w:rsidR="004B396F" w:rsidRPr="00BB6239">
              <w:t>Este capítulo contiene información sobre:</w:t>
            </w:r>
          </w:p>
          <w:p w14:paraId="25585FE1" w14:textId="152B0FEB" w:rsidR="004B396F" w:rsidRPr="00BB6239" w:rsidRDefault="004B396F" w:rsidP="0034781E">
            <w:pPr>
              <w:pStyle w:val="Textoencaja"/>
              <w:numPr>
                <w:ilvl w:val="0"/>
                <w:numId w:val="8"/>
              </w:numPr>
              <w:ind w:left="340" w:hanging="142"/>
            </w:pPr>
            <w:r w:rsidRPr="00BB6239">
              <w:t>La autorización de la defensa de la tesis</w:t>
            </w:r>
          </w:p>
          <w:p w14:paraId="76C52799" w14:textId="300E5EAC" w:rsidR="004B396F" w:rsidRPr="00BB6239" w:rsidRDefault="004B396F" w:rsidP="0034781E">
            <w:pPr>
              <w:pStyle w:val="Textoencaja"/>
              <w:numPr>
                <w:ilvl w:val="0"/>
                <w:numId w:val="8"/>
              </w:numPr>
              <w:ind w:left="340" w:hanging="142"/>
            </w:pPr>
            <w:r w:rsidRPr="00BB6239">
              <w:t>La tesis con protección de derechos</w:t>
            </w:r>
          </w:p>
          <w:p w14:paraId="37414FD8" w14:textId="3252BE15" w:rsidR="004B396F" w:rsidRPr="00BB6239" w:rsidRDefault="004B396F" w:rsidP="0034781E">
            <w:pPr>
              <w:pStyle w:val="Textoencaja"/>
              <w:numPr>
                <w:ilvl w:val="0"/>
                <w:numId w:val="8"/>
              </w:numPr>
              <w:ind w:left="340" w:hanging="142"/>
            </w:pPr>
            <w:r w:rsidRPr="00BB6239">
              <w:t>El tribunal de evaluación</w:t>
            </w:r>
          </w:p>
          <w:p w14:paraId="46D58C82" w14:textId="2B52FE0D" w:rsidR="004B396F" w:rsidRPr="00BB6239" w:rsidRDefault="004B396F" w:rsidP="0034781E">
            <w:pPr>
              <w:pStyle w:val="Textoencaja"/>
              <w:numPr>
                <w:ilvl w:val="0"/>
                <w:numId w:val="8"/>
              </w:numPr>
              <w:ind w:left="340" w:hanging="142"/>
            </w:pPr>
            <w:r w:rsidRPr="00BB6239">
              <w:t>El acto de defensa pública de la tesis</w:t>
            </w:r>
          </w:p>
          <w:p w14:paraId="7DA8A831" w14:textId="29E90B12" w:rsidR="001819AF" w:rsidRPr="00BB6239" w:rsidRDefault="004B396F" w:rsidP="0034781E">
            <w:pPr>
              <w:pStyle w:val="Textoencaja"/>
              <w:numPr>
                <w:ilvl w:val="0"/>
                <w:numId w:val="8"/>
              </w:numPr>
              <w:ind w:left="340" w:hanging="142"/>
            </w:pPr>
            <w:r w:rsidRPr="00BB6239">
              <w:t>La calificación de la tesis</w:t>
            </w:r>
          </w:p>
          <w:p w14:paraId="2D53A56D" w14:textId="6C5A7CEA" w:rsidR="004B396F" w:rsidRPr="00BB6239" w:rsidRDefault="004B396F" w:rsidP="0034781E">
            <w:pPr>
              <w:pStyle w:val="Textoencaja"/>
              <w:numPr>
                <w:ilvl w:val="0"/>
                <w:numId w:val="8"/>
              </w:numPr>
              <w:ind w:left="340" w:hanging="142"/>
            </w:pPr>
            <w:r w:rsidRPr="00BB6239">
              <w:t>El archivo de la tesis</w:t>
            </w:r>
          </w:p>
          <w:p w14:paraId="6B24193F" w14:textId="667712DE" w:rsidR="004B396F" w:rsidRPr="00BB6239" w:rsidRDefault="004B396F" w:rsidP="0034781E">
            <w:pPr>
              <w:pStyle w:val="Textoencaja"/>
              <w:numPr>
                <w:ilvl w:val="0"/>
                <w:numId w:val="8"/>
              </w:numPr>
              <w:ind w:left="340" w:hanging="142"/>
            </w:pPr>
            <w:r w:rsidRPr="00BB6239">
              <w:t>La tesis que contiene artículos de investigación</w:t>
            </w:r>
          </w:p>
          <w:p w14:paraId="3A21A416" w14:textId="1D317202" w:rsidR="004B396F" w:rsidRPr="00BB6239" w:rsidRDefault="004B396F" w:rsidP="004B396F">
            <w:pPr>
              <w:pStyle w:val="Textoencaja"/>
            </w:pPr>
          </w:p>
          <w:p w14:paraId="0CEF8242" w14:textId="135E2770" w:rsidR="004B396F" w:rsidRPr="00BB6239" w:rsidRDefault="004B396F" w:rsidP="004B396F">
            <w:pPr>
              <w:pStyle w:val="Textoencaja"/>
            </w:pPr>
            <w:r w:rsidRPr="00BB6239">
              <w:t>Además, el artículo 10 del citado reglamento contiene información sobre las menciones que puede incluir el título de doctor:</w:t>
            </w:r>
          </w:p>
          <w:p w14:paraId="1E1BAA9D" w14:textId="6958AF50" w:rsidR="004B396F" w:rsidRPr="00BB6239" w:rsidRDefault="004B396F" w:rsidP="0034781E">
            <w:pPr>
              <w:pStyle w:val="Textoencaja"/>
              <w:numPr>
                <w:ilvl w:val="0"/>
                <w:numId w:val="9"/>
              </w:numPr>
              <w:ind w:left="340" w:hanging="142"/>
            </w:pPr>
            <w:r w:rsidRPr="00BB6239">
              <w:t>Mención en doctorado i</w:t>
            </w:r>
            <w:r w:rsidR="0007509C" w:rsidRPr="00BB6239">
              <w:t>nternacional</w:t>
            </w:r>
          </w:p>
          <w:p w14:paraId="169C7012" w14:textId="0A4A887A" w:rsidR="004B396F" w:rsidRPr="00BB6239" w:rsidRDefault="0007509C" w:rsidP="0034781E">
            <w:pPr>
              <w:pStyle w:val="Textoencaja"/>
              <w:numPr>
                <w:ilvl w:val="0"/>
                <w:numId w:val="9"/>
              </w:numPr>
              <w:ind w:left="340" w:hanging="142"/>
            </w:pPr>
            <w:r w:rsidRPr="00BB6239">
              <w:t xml:space="preserve">Tesis en </w:t>
            </w:r>
            <w:proofErr w:type="spellStart"/>
            <w:r w:rsidRPr="00BB6239">
              <w:t>cotutela</w:t>
            </w:r>
            <w:proofErr w:type="spellEnd"/>
            <w:r w:rsidRPr="00BB6239">
              <w:t xml:space="preserve"> internacional</w:t>
            </w:r>
          </w:p>
          <w:p w14:paraId="1B9B6084" w14:textId="68625FD3" w:rsidR="0007509C" w:rsidRPr="00BB6239" w:rsidRDefault="0007509C" w:rsidP="0034781E">
            <w:pPr>
              <w:pStyle w:val="Textoencaja"/>
              <w:numPr>
                <w:ilvl w:val="0"/>
                <w:numId w:val="9"/>
              </w:numPr>
              <w:ind w:left="340" w:hanging="142"/>
            </w:pPr>
            <w:r w:rsidRPr="00BB6239">
              <w:t>Mención en doctorado industrial</w:t>
            </w:r>
          </w:p>
          <w:p w14:paraId="711B2CAD" w14:textId="454E9B3F" w:rsidR="004B396F" w:rsidRPr="00BB6239" w:rsidRDefault="004B396F" w:rsidP="004B396F">
            <w:pPr>
              <w:pStyle w:val="Textoencaja"/>
            </w:pPr>
          </w:p>
          <w:p w14:paraId="73A69BE5" w14:textId="226003D7" w:rsidR="0007509C" w:rsidRPr="00BB6239" w:rsidRDefault="0007509C" w:rsidP="004B396F">
            <w:pPr>
              <w:pStyle w:val="Textoencaja"/>
            </w:pPr>
            <w:r w:rsidRPr="00BB6239">
              <w:t xml:space="preserve">La información sobre la normativa y los procedimientos, junto con los documentos necesarios para la presentación de la tesis e información práctica sobre el procedimiento </w:t>
            </w:r>
            <w:r w:rsidR="00872FD3" w:rsidRPr="00BB6239">
              <w:t>administrativo que deben seguir los doctorandos</w:t>
            </w:r>
            <w:r w:rsidR="00530EA4">
              <w:t xml:space="preserve"> en la UVIGO</w:t>
            </w:r>
            <w:r w:rsidRPr="00BB6239">
              <w:t>, está</w:t>
            </w:r>
            <w:r w:rsidR="00BC5D7C" w:rsidRPr="00BB6239">
              <w:t>n</w:t>
            </w:r>
            <w:r w:rsidRPr="00BB6239">
              <w:t xml:space="preserve"> disponible</w:t>
            </w:r>
            <w:r w:rsidR="00BC5D7C" w:rsidRPr="00BB6239">
              <w:t>s</w:t>
            </w:r>
            <w:r w:rsidRPr="00BB6239">
              <w:t xml:space="preserve"> en la página web: </w:t>
            </w:r>
          </w:p>
          <w:p w14:paraId="37197E6E" w14:textId="4B79F289" w:rsidR="002C3A34" w:rsidRPr="006F33F0" w:rsidRDefault="0007509C" w:rsidP="001819AF">
            <w:pPr>
              <w:pStyle w:val="Textoencaja"/>
              <w:rPr>
                <w:rStyle w:val="Hipervnculo"/>
              </w:rPr>
            </w:pPr>
            <w:hyperlink r:id="rId73" w:history="1">
              <w:r w:rsidRPr="006F33F0">
                <w:rPr>
                  <w:rStyle w:val="Hipervnculo"/>
                </w:rPr>
                <w:t>https://www.uvigo.gal/es/estudiar/organizacion-academica/eido-escuela-internacional-doctorado/tramites-gestiones</w:t>
              </w:r>
            </w:hyperlink>
          </w:p>
          <w:p w14:paraId="5864728F" w14:textId="77777777" w:rsidR="002C3A34" w:rsidRDefault="002C3A34" w:rsidP="00872FD3">
            <w:pPr>
              <w:pStyle w:val="Textoencaja"/>
              <w:rPr>
                <w:b/>
                <w:color w:val="FF0000"/>
              </w:rPr>
            </w:pPr>
          </w:p>
          <w:p w14:paraId="5681C546" w14:textId="77777777" w:rsidR="006F33F0" w:rsidRDefault="006F33F0" w:rsidP="00872FD3">
            <w:pPr>
              <w:pStyle w:val="Textoencaja"/>
              <w:rPr>
                <w:b/>
                <w:color w:val="FF0000"/>
              </w:rPr>
            </w:pPr>
          </w:p>
          <w:p w14:paraId="46C2D707" w14:textId="640E6C42" w:rsidR="00E617DD" w:rsidRPr="006F33F0" w:rsidRDefault="00E617DD" w:rsidP="000F7D7D">
            <w:pPr>
              <w:pStyle w:val="Textoencaja"/>
            </w:pPr>
            <w:r>
              <w:t>P</w:t>
            </w:r>
            <w:r w:rsidRPr="000F7D7D">
              <w:t xml:space="preserve">or su parte, la </w:t>
            </w:r>
            <w:r w:rsidRPr="00757A26">
              <w:rPr>
                <w:b/>
                <w:bCs/>
              </w:rPr>
              <w:t>Universidad de Salamanca</w:t>
            </w:r>
            <w:r w:rsidRPr="000F7D7D">
              <w:t xml:space="preserve"> </w:t>
            </w:r>
            <w:r w:rsidR="000F7D7D" w:rsidRPr="000F7D7D">
              <w:t>desarrolla este procedimiento en su Reglamento de Doctorado, más concretament</w:t>
            </w:r>
            <w:r w:rsidR="000F7D7D" w:rsidRPr="006F33F0">
              <w:t>e en el Capítulo II: Elaboración y defensa de la tesis doctoral.</w:t>
            </w:r>
            <w:bookmarkStart w:id="14" w:name="_Hlk180910939"/>
            <w:r w:rsidR="000F7D7D" w:rsidRPr="006F33F0">
              <w:t xml:space="preserve"> L</w:t>
            </w:r>
            <w:r w:rsidRPr="006F33F0">
              <w:t xml:space="preserve">os diferentes apartados que </w:t>
            </w:r>
            <w:r w:rsidR="000F7D7D" w:rsidRPr="006F33F0">
              <w:t xml:space="preserve">aborda </w:t>
            </w:r>
            <w:r w:rsidRPr="006F33F0">
              <w:t>la normativa</w:t>
            </w:r>
            <w:r w:rsidR="000F7D7D" w:rsidRPr="006F33F0">
              <w:t xml:space="preserve"> son</w:t>
            </w:r>
            <w:r w:rsidRPr="006F33F0">
              <w:t>:</w:t>
            </w:r>
          </w:p>
          <w:p w14:paraId="3BC010AB" w14:textId="6371B10D" w:rsidR="000F7D7D" w:rsidRPr="006F33F0" w:rsidRDefault="00E617DD" w:rsidP="000F7D7D">
            <w:pPr>
              <w:pStyle w:val="Textoencaja"/>
              <w:numPr>
                <w:ilvl w:val="0"/>
                <w:numId w:val="8"/>
              </w:numPr>
              <w:ind w:left="340" w:hanging="142"/>
            </w:pPr>
            <w:r w:rsidRPr="006F33F0">
              <w:t>Tesis doctoral y título de Doctor</w:t>
            </w:r>
            <w:r w:rsidR="000F7D7D" w:rsidRPr="006F33F0">
              <w:t xml:space="preserve"> (Art 14)</w:t>
            </w:r>
          </w:p>
          <w:p w14:paraId="6026C2EA" w14:textId="26C02C8E" w:rsidR="00E617DD" w:rsidRPr="000F7D7D" w:rsidRDefault="00E617DD" w:rsidP="000F7D7D">
            <w:pPr>
              <w:pStyle w:val="Textoencaja"/>
              <w:numPr>
                <w:ilvl w:val="0"/>
                <w:numId w:val="8"/>
              </w:numPr>
              <w:ind w:left="340" w:hanging="142"/>
            </w:pPr>
            <w:r w:rsidRPr="006F33F0">
              <w:t>Plan de investigación: proyecto y desarro</w:t>
            </w:r>
            <w:r w:rsidRPr="000F7D7D">
              <w:t>llo de la tesis doctoral</w:t>
            </w:r>
          </w:p>
          <w:p w14:paraId="43077EB6" w14:textId="357A18A1" w:rsidR="00E617DD" w:rsidRPr="000F7D7D" w:rsidRDefault="00E617DD" w:rsidP="000F7D7D">
            <w:pPr>
              <w:pStyle w:val="Textoencaja"/>
              <w:numPr>
                <w:ilvl w:val="0"/>
                <w:numId w:val="8"/>
              </w:numPr>
              <w:ind w:left="340" w:hanging="142"/>
            </w:pPr>
            <w:r w:rsidRPr="000F7D7D">
              <w:t>Prórroga del plazo de presentación de la tesis doctoral</w:t>
            </w:r>
          </w:p>
          <w:p w14:paraId="751871FB" w14:textId="7E27A773" w:rsidR="00E617DD" w:rsidRPr="000F7D7D" w:rsidRDefault="00E617DD" w:rsidP="000F7D7D">
            <w:pPr>
              <w:pStyle w:val="Textoencaja"/>
              <w:numPr>
                <w:ilvl w:val="0"/>
                <w:numId w:val="8"/>
              </w:numPr>
              <w:ind w:left="340" w:hanging="142"/>
            </w:pPr>
            <w:r w:rsidRPr="000F7D7D">
              <w:t>Depósito de tesis doctoral</w:t>
            </w:r>
          </w:p>
          <w:p w14:paraId="40096C11" w14:textId="5EC75812" w:rsidR="00E617DD" w:rsidRPr="000F7D7D" w:rsidRDefault="00E617DD" w:rsidP="000F7D7D">
            <w:pPr>
              <w:pStyle w:val="Textoencaja"/>
              <w:numPr>
                <w:ilvl w:val="0"/>
                <w:numId w:val="8"/>
              </w:numPr>
              <w:ind w:left="340" w:hanging="142"/>
            </w:pPr>
            <w:r w:rsidRPr="000F7D7D">
              <w:t>Propuesta de tribunal de evaluación de la tesis doctoral</w:t>
            </w:r>
          </w:p>
          <w:p w14:paraId="63C79647" w14:textId="7D196E00" w:rsidR="00E617DD" w:rsidRPr="000F7D7D" w:rsidRDefault="00E617DD" w:rsidP="000F7D7D">
            <w:pPr>
              <w:pStyle w:val="Textoencaja"/>
              <w:numPr>
                <w:ilvl w:val="0"/>
                <w:numId w:val="8"/>
              </w:numPr>
              <w:ind w:left="340" w:hanging="142"/>
            </w:pPr>
            <w:r w:rsidRPr="000F7D7D">
              <w:t>Exposición pública de la tesis doctoral</w:t>
            </w:r>
          </w:p>
          <w:p w14:paraId="0E025D33" w14:textId="6F56CAE9" w:rsidR="00E617DD" w:rsidRPr="000F7D7D" w:rsidRDefault="00E617DD" w:rsidP="000F7D7D">
            <w:pPr>
              <w:pStyle w:val="Textoencaja"/>
              <w:numPr>
                <w:ilvl w:val="0"/>
                <w:numId w:val="8"/>
              </w:numPr>
              <w:ind w:left="340" w:hanging="142"/>
            </w:pPr>
            <w:r w:rsidRPr="000F7D7D">
              <w:t>Autorización de la defensa de tesis doctoral</w:t>
            </w:r>
          </w:p>
          <w:p w14:paraId="5206607D" w14:textId="4C89934D" w:rsidR="00E617DD" w:rsidRPr="000F7D7D" w:rsidRDefault="00E617DD" w:rsidP="000F7D7D">
            <w:pPr>
              <w:pStyle w:val="Textoencaja"/>
              <w:numPr>
                <w:ilvl w:val="0"/>
                <w:numId w:val="8"/>
              </w:numPr>
              <w:ind w:left="340" w:hanging="142"/>
            </w:pPr>
            <w:r w:rsidRPr="000F7D7D">
              <w:t>Nombramiento del tribunal de evaluación</w:t>
            </w:r>
          </w:p>
          <w:p w14:paraId="41EECFA4" w14:textId="67A46679" w:rsidR="00E617DD" w:rsidRPr="000F7D7D" w:rsidRDefault="00E617DD" w:rsidP="000F7D7D">
            <w:pPr>
              <w:pStyle w:val="Textoencaja"/>
              <w:numPr>
                <w:ilvl w:val="0"/>
                <w:numId w:val="8"/>
              </w:numPr>
              <w:ind w:left="340" w:hanging="142"/>
            </w:pPr>
            <w:r w:rsidRPr="000F7D7D">
              <w:t>Convocatoria del acto de defensa de la tesis doctoral</w:t>
            </w:r>
          </w:p>
          <w:p w14:paraId="3DAC6784" w14:textId="6DD6264E" w:rsidR="00E617DD" w:rsidRPr="000F7D7D" w:rsidRDefault="00E617DD" w:rsidP="000F7D7D">
            <w:pPr>
              <w:pStyle w:val="Textoencaja"/>
              <w:numPr>
                <w:ilvl w:val="0"/>
                <w:numId w:val="8"/>
              </w:numPr>
              <w:ind w:left="340" w:hanging="142"/>
            </w:pPr>
            <w:r w:rsidRPr="000F7D7D">
              <w:t>Acto de defensa y evaluación de la tesis doctoral</w:t>
            </w:r>
          </w:p>
          <w:p w14:paraId="57E73654" w14:textId="4D1DD4E2" w:rsidR="00E617DD" w:rsidRPr="000F7D7D" w:rsidRDefault="00E617DD" w:rsidP="000F7D7D">
            <w:pPr>
              <w:pStyle w:val="Textoencaja"/>
              <w:numPr>
                <w:ilvl w:val="0"/>
                <w:numId w:val="8"/>
              </w:numPr>
              <w:ind w:left="340" w:hanging="142"/>
            </w:pPr>
            <w:r w:rsidRPr="000F7D7D">
              <w:t>Archivo de la tesis doctoral</w:t>
            </w:r>
          </w:p>
          <w:p w14:paraId="7CA80F43" w14:textId="262396AB" w:rsidR="00E617DD" w:rsidRPr="000F7D7D" w:rsidRDefault="00E617DD" w:rsidP="000F7D7D">
            <w:pPr>
              <w:pStyle w:val="Textoencaja"/>
              <w:numPr>
                <w:ilvl w:val="0"/>
                <w:numId w:val="8"/>
              </w:numPr>
              <w:ind w:left="340" w:hanging="142"/>
            </w:pPr>
            <w:r w:rsidRPr="000F7D7D">
              <w:t>Premio extraordinario de doctorado</w:t>
            </w:r>
          </w:p>
          <w:bookmarkEnd w:id="14"/>
          <w:p w14:paraId="189EACF7" w14:textId="77777777" w:rsidR="006F33F0" w:rsidRDefault="006F33F0" w:rsidP="006F33F0">
            <w:pPr>
              <w:pStyle w:val="Textoencaja"/>
            </w:pPr>
          </w:p>
          <w:p w14:paraId="0EA9B389" w14:textId="3EE44FFC" w:rsidR="006F33F0" w:rsidRPr="00BB6239" w:rsidRDefault="006F33F0" w:rsidP="006F33F0">
            <w:pPr>
              <w:pStyle w:val="Textoencaja"/>
            </w:pPr>
            <w:r w:rsidRPr="00BB6239">
              <w:t xml:space="preserve">La información sobre la normativa y los procedimientos, junto con los documentos necesarios para la presentación </w:t>
            </w:r>
            <w:r w:rsidRPr="00BB6239">
              <w:lastRenderedPageBreak/>
              <w:t>de la tesis e información práctica sobre el procedimiento administrativo que deben seguir los doctorandos</w:t>
            </w:r>
            <w:r w:rsidR="00530EA4">
              <w:t xml:space="preserve"> en la USAL</w:t>
            </w:r>
            <w:r w:rsidRPr="00BB6239">
              <w:t xml:space="preserve">, están disponibles en la página web: </w:t>
            </w:r>
          </w:p>
          <w:p w14:paraId="1F67D90C" w14:textId="75C5C7EC" w:rsidR="00E617DD" w:rsidRPr="000B20C4" w:rsidRDefault="006F33F0" w:rsidP="00872FD3">
            <w:pPr>
              <w:pStyle w:val="Textoencaja"/>
              <w:rPr>
                <w:b/>
                <w:color w:val="FF0000"/>
              </w:rPr>
            </w:pPr>
            <w:hyperlink r:id="rId74" w:history="1">
              <w:r w:rsidRPr="00986E79">
                <w:rPr>
                  <w:rStyle w:val="Hipervnculo"/>
                </w:rPr>
                <w:t>https://doctorado.usal.es/es/normativa</w:t>
              </w:r>
            </w:hyperlink>
            <w:r>
              <w:t xml:space="preserve"> </w:t>
            </w:r>
          </w:p>
        </w:tc>
      </w:tr>
    </w:tbl>
    <w:p w14:paraId="058BE016" w14:textId="56ABDC6B" w:rsidR="002C3A34" w:rsidRPr="002C3A34" w:rsidRDefault="002C3A34" w:rsidP="002C3A34">
      <w:pPr>
        <w:pStyle w:val="Textoindependiente"/>
      </w:pPr>
    </w:p>
    <w:p w14:paraId="02D9BB21" w14:textId="77777777" w:rsidR="00AA1E07" w:rsidRDefault="00AA1E07" w:rsidP="00AA1E07">
      <w:pPr>
        <w:pStyle w:val="Textoindependiente"/>
        <w:jc w:val="both"/>
        <w:rPr>
          <w:rFonts w:asciiTheme="minorHAnsi" w:hAnsiTheme="minorHAnsi" w:cstheme="minorHAnsi"/>
        </w:rPr>
      </w:pPr>
    </w:p>
    <w:p w14:paraId="1B9568DC" w14:textId="68C27195" w:rsidR="004506EA" w:rsidRDefault="00575EE6" w:rsidP="00F25900">
      <w:pPr>
        <w:rPr>
          <w:spacing w:val="-2"/>
        </w:rPr>
      </w:pPr>
      <w:r w:rsidRPr="00790103">
        <w:t>RECURSOS</w:t>
      </w:r>
      <w:r w:rsidRPr="00790103">
        <w:rPr>
          <w:spacing w:val="-4"/>
        </w:rPr>
        <w:t xml:space="preserve"> </w:t>
      </w:r>
      <w:r w:rsidRPr="00790103">
        <w:rPr>
          <w:spacing w:val="-2"/>
        </w:rPr>
        <w:t>HUMANOS</w:t>
      </w:r>
    </w:p>
    <w:p w14:paraId="28C9C04E" w14:textId="77777777" w:rsidR="002C6D7A" w:rsidRPr="00182B1A" w:rsidRDefault="002C6D7A" w:rsidP="00F25900"/>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64209">
        <w:trPr>
          <w:trHeight w:val="283"/>
          <w:jc w:val="center"/>
        </w:trPr>
        <w:tc>
          <w:tcPr>
            <w:tcW w:w="9639" w:type="dxa"/>
            <w:gridSpan w:val="2"/>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64209">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664209">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664209">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23AA5D4F" w:rsidR="004506EA" w:rsidRPr="00790103" w:rsidRDefault="00182B1A" w:rsidP="00DD3A56">
            <w:pPr>
              <w:pStyle w:val="TablaTitulo"/>
              <w:jc w:val="left"/>
            </w:pPr>
            <w:r w:rsidRPr="00182B1A">
              <w:t xml:space="preserve">SENSORES </w:t>
            </w:r>
            <w:r>
              <w:t>Y</w:t>
            </w:r>
            <w:r w:rsidRPr="00182B1A">
              <w:t xml:space="preserve"> PLATAFORMAS</w:t>
            </w:r>
          </w:p>
        </w:tc>
      </w:tr>
      <w:tr w:rsidR="004506EA" w:rsidRPr="00790103" w14:paraId="0DE94DEF" w14:textId="77777777" w:rsidTr="00664209">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26E077A8" w:rsidR="004506EA" w:rsidRPr="00790103" w:rsidRDefault="00182B1A" w:rsidP="00DD3A56">
            <w:pPr>
              <w:pStyle w:val="TablaTitulo"/>
              <w:jc w:val="left"/>
            </w:pPr>
            <w:r w:rsidRPr="00182B1A">
              <w:t>ANÁLIS</w:t>
            </w:r>
            <w:r>
              <w:t>IS</w:t>
            </w:r>
            <w:r w:rsidRPr="00182B1A">
              <w:t xml:space="preserve"> ESTRUCTURAL </w:t>
            </w:r>
            <w:r>
              <w:t>Y</w:t>
            </w:r>
            <w:r w:rsidRPr="00182B1A">
              <w:t xml:space="preserve"> NDT</w:t>
            </w:r>
          </w:p>
        </w:tc>
      </w:tr>
      <w:tr w:rsidR="004506EA" w:rsidRPr="00790103" w14:paraId="3DB5ADBD" w14:textId="77777777" w:rsidTr="00664209">
        <w:trPr>
          <w:trHeight w:val="454"/>
          <w:jc w:val="center"/>
        </w:trPr>
        <w:tc>
          <w:tcPr>
            <w:tcW w:w="1410" w:type="dxa"/>
            <w:vAlign w:val="center"/>
          </w:tcPr>
          <w:p w14:paraId="4A5F7BA7" w14:textId="77777777" w:rsidR="004506EA" w:rsidRPr="00790103" w:rsidRDefault="00575EE6" w:rsidP="00DD3A56">
            <w:pPr>
              <w:pStyle w:val="TablaTitulo"/>
              <w:jc w:val="left"/>
            </w:pPr>
            <w:r w:rsidRPr="00790103">
              <w:t>L03</w:t>
            </w:r>
          </w:p>
        </w:tc>
        <w:tc>
          <w:tcPr>
            <w:tcW w:w="8229" w:type="dxa"/>
            <w:vAlign w:val="center"/>
          </w:tcPr>
          <w:p w14:paraId="4C17877D" w14:textId="669973AB" w:rsidR="004506EA" w:rsidRPr="00790103" w:rsidRDefault="00182B1A" w:rsidP="00DD3A56">
            <w:pPr>
              <w:pStyle w:val="TablaTitulo"/>
              <w:jc w:val="left"/>
            </w:pPr>
            <w:r w:rsidRPr="00182B1A">
              <w:t xml:space="preserve">TELEDETECCIÓN </w:t>
            </w:r>
            <w:r>
              <w:t>Y SIG</w:t>
            </w:r>
          </w:p>
        </w:tc>
      </w:tr>
      <w:tr w:rsidR="004506EA" w:rsidRPr="00790103" w14:paraId="5653C16C" w14:textId="77777777" w:rsidTr="00664209">
        <w:trPr>
          <w:trHeight w:val="454"/>
          <w:jc w:val="center"/>
        </w:trPr>
        <w:tc>
          <w:tcPr>
            <w:tcW w:w="1410" w:type="dxa"/>
            <w:vAlign w:val="center"/>
          </w:tcPr>
          <w:p w14:paraId="7DD6F1A4" w14:textId="77777777" w:rsidR="004506EA" w:rsidRPr="00790103" w:rsidRDefault="00575EE6" w:rsidP="00DD3A56">
            <w:pPr>
              <w:pStyle w:val="TablaTitulo"/>
              <w:jc w:val="left"/>
            </w:pPr>
            <w:r w:rsidRPr="00790103">
              <w:t>L04</w:t>
            </w:r>
          </w:p>
        </w:tc>
        <w:tc>
          <w:tcPr>
            <w:tcW w:w="8229" w:type="dxa"/>
            <w:vAlign w:val="center"/>
          </w:tcPr>
          <w:p w14:paraId="3A011372" w14:textId="35765891" w:rsidR="004506EA" w:rsidRPr="00790103" w:rsidRDefault="00182B1A" w:rsidP="00DD3A56">
            <w:pPr>
              <w:pStyle w:val="TablaTitulo"/>
              <w:jc w:val="left"/>
            </w:pPr>
            <w:r w:rsidRPr="00182B1A">
              <w:t>BIOMASA, ENER</w:t>
            </w:r>
            <w:r>
              <w:t>G</w:t>
            </w:r>
            <w:r w:rsidRPr="00182B1A">
              <w:t xml:space="preserve">ÍA </w:t>
            </w:r>
            <w:r>
              <w:t>Y</w:t>
            </w:r>
            <w:r w:rsidRPr="00182B1A">
              <w:t xml:space="preserve"> MEDIO AMBIENTE</w:t>
            </w:r>
          </w:p>
        </w:tc>
      </w:tr>
      <w:tr w:rsidR="004506EA" w:rsidRPr="00790103" w14:paraId="13E71A81" w14:textId="77777777" w:rsidTr="00664209">
        <w:trPr>
          <w:trHeight w:val="454"/>
          <w:jc w:val="center"/>
        </w:trPr>
        <w:tc>
          <w:tcPr>
            <w:tcW w:w="1410" w:type="dxa"/>
            <w:vAlign w:val="center"/>
          </w:tcPr>
          <w:p w14:paraId="6630313C" w14:textId="77777777" w:rsidR="004506EA" w:rsidRPr="00790103" w:rsidRDefault="00575EE6" w:rsidP="00DD3A56">
            <w:pPr>
              <w:pStyle w:val="TablaTitulo"/>
              <w:jc w:val="left"/>
            </w:pPr>
            <w:r w:rsidRPr="00790103">
              <w:t>L05</w:t>
            </w:r>
          </w:p>
        </w:tc>
        <w:tc>
          <w:tcPr>
            <w:tcW w:w="8229" w:type="dxa"/>
            <w:vAlign w:val="center"/>
          </w:tcPr>
          <w:p w14:paraId="61DDC54E" w14:textId="351AD454" w:rsidR="004506EA" w:rsidRPr="00790103" w:rsidRDefault="00182B1A" w:rsidP="00DD3A56">
            <w:pPr>
              <w:pStyle w:val="TablaTitulo"/>
              <w:jc w:val="left"/>
            </w:pPr>
            <w:r>
              <w:t>GE</w:t>
            </w:r>
            <w:r w:rsidRPr="00182B1A">
              <w:t>OINTELIXENCIA COMPUTACIONAL</w:t>
            </w:r>
          </w:p>
        </w:tc>
      </w:tr>
      <w:tr w:rsidR="004506EA" w:rsidRPr="00790103" w14:paraId="5C726330" w14:textId="77777777" w:rsidTr="00664209">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00664209">
        <w:trPr>
          <w:trHeight w:val="283"/>
          <w:jc w:val="center"/>
        </w:trPr>
        <w:tc>
          <w:tcPr>
            <w:tcW w:w="9639" w:type="dxa"/>
            <w:gridSpan w:val="2"/>
          </w:tcPr>
          <w:p w14:paraId="2AB57ECF" w14:textId="77777777" w:rsidR="00984DAD" w:rsidRDefault="00664209" w:rsidP="00664209">
            <w:pPr>
              <w:pStyle w:val="Textoencaja"/>
            </w:pPr>
            <w:r>
              <w:t xml:space="preserve">Ver Anexos: Apartado 6.1. </w:t>
            </w:r>
          </w:p>
          <w:p w14:paraId="6D0E2184" w14:textId="57E0B8D8" w:rsidR="00DD3A56" w:rsidRPr="00790103" w:rsidRDefault="00DD3A56" w:rsidP="00664209">
            <w:pPr>
              <w:pStyle w:val="Textoencaja"/>
            </w:pPr>
          </w:p>
        </w:tc>
      </w:tr>
      <w:tr w:rsidR="00664209" w:rsidRPr="00790103" w14:paraId="59818F22" w14:textId="77777777" w:rsidTr="00664209">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r w:rsidRPr="004B19FC">
              <w:t>Descripción de los equipos de investigación y profesores, detallando la internacionalización del programa</w:t>
            </w:r>
          </w:p>
        </w:tc>
      </w:tr>
      <w:tr w:rsidR="00664209" w:rsidRPr="00790103" w14:paraId="18C7E893" w14:textId="77777777" w:rsidTr="004B19FC">
        <w:trPr>
          <w:trHeight w:val="283"/>
          <w:jc w:val="center"/>
        </w:trPr>
        <w:tc>
          <w:tcPr>
            <w:tcW w:w="9639" w:type="dxa"/>
            <w:gridSpan w:val="2"/>
          </w:tcPr>
          <w:p w14:paraId="41B556DD" w14:textId="77777777" w:rsidR="00D334A7" w:rsidRDefault="00D334A7" w:rsidP="00DD3A56">
            <w:pPr>
              <w:pStyle w:val="Textoencaja"/>
              <w:rPr>
                <w:b/>
                <w:bCs/>
              </w:rPr>
            </w:pPr>
          </w:p>
          <w:p w14:paraId="70568891" w14:textId="47451EA4" w:rsidR="00861745" w:rsidRPr="00293B96" w:rsidRDefault="00293B96" w:rsidP="00DD3A56">
            <w:pPr>
              <w:pStyle w:val="Textoencaja"/>
              <w:rPr>
                <w:b/>
                <w:bCs/>
              </w:rPr>
            </w:pPr>
            <w:r w:rsidRPr="00293B96">
              <w:rPr>
                <w:b/>
                <w:bCs/>
              </w:rPr>
              <w:t xml:space="preserve">Breve descripción de </w:t>
            </w:r>
            <w:proofErr w:type="spellStart"/>
            <w:r w:rsidRPr="00293B96">
              <w:rPr>
                <w:b/>
                <w:bCs/>
              </w:rPr>
              <w:t>GeoTECH</w:t>
            </w:r>
            <w:proofErr w:type="spellEnd"/>
            <w:r w:rsidRPr="00293B96">
              <w:rPr>
                <w:b/>
                <w:bCs/>
              </w:rPr>
              <w:t>/UVIGO:</w:t>
            </w:r>
          </w:p>
          <w:p w14:paraId="58F900FC" w14:textId="77777777" w:rsidR="00293B96" w:rsidRDefault="00757A26" w:rsidP="00757A26">
            <w:pPr>
              <w:pStyle w:val="Textoencaja"/>
            </w:pPr>
            <w:r>
              <w:t xml:space="preserve">El Grupo </w:t>
            </w:r>
            <w:proofErr w:type="spellStart"/>
            <w:r>
              <w:t>GeoTECH</w:t>
            </w:r>
            <w:proofErr w:type="spellEnd"/>
            <w:r>
              <w:t xml:space="preserve"> (</w:t>
            </w:r>
            <w:proofErr w:type="spellStart"/>
            <w:r>
              <w:t>Geotecnologías</w:t>
            </w:r>
            <w:proofErr w:type="spellEnd"/>
            <w:r>
              <w:t xml:space="preserve"> Aplicadas) es un equipo de investigación de la Universidad de Vigo que desarrolla, prueba y aplica </w:t>
            </w:r>
            <w:proofErr w:type="spellStart"/>
            <w:r>
              <w:t>geotecnologías</w:t>
            </w:r>
            <w:proofErr w:type="spellEnd"/>
            <w:r>
              <w:t xml:space="preserve"> para la resolución de problemas en diferentes campos como el medio ambiente, el patrimonio cultural, las infraestructuras terrestres y costeras y la arquitectura.</w:t>
            </w:r>
            <w:r w:rsidR="0038627D">
              <w:t xml:space="preserve"> </w:t>
            </w:r>
            <w:r>
              <w:t>Actualmente, las principales líneas de investigación incluyen sistemas de gestión de infraestructuras, diseño de sensores</w:t>
            </w:r>
            <w:r w:rsidR="00436293">
              <w:t xml:space="preserve"> remotos</w:t>
            </w:r>
            <w:r>
              <w:t xml:space="preserve">, empleo de </w:t>
            </w:r>
            <w:proofErr w:type="spellStart"/>
            <w:r>
              <w:t>UAVs</w:t>
            </w:r>
            <w:proofErr w:type="spellEnd"/>
            <w:r>
              <w:t xml:space="preserve"> en estudios de teledetección y </w:t>
            </w:r>
            <w:proofErr w:type="gramStart"/>
            <w:r>
              <w:t xml:space="preserve">SIG,  </w:t>
            </w:r>
            <w:r w:rsidR="00436293">
              <w:t>I</w:t>
            </w:r>
            <w:proofErr w:type="gramEnd"/>
            <w:r w:rsidR="00436293">
              <w:t xml:space="preserve">+D en </w:t>
            </w:r>
            <w:r>
              <w:t xml:space="preserve">energía y medioambiente, y empleo de herramientas </w:t>
            </w:r>
            <w:r w:rsidR="00436293">
              <w:t xml:space="preserve">computacionales </w:t>
            </w:r>
            <w:r>
              <w:t>basadas en Inteligencia Artificial</w:t>
            </w:r>
            <w:r w:rsidR="0038627D">
              <w:t xml:space="preserve">. </w:t>
            </w:r>
            <w:r>
              <w:t xml:space="preserve">El grupo </w:t>
            </w:r>
            <w:r w:rsidR="00436293">
              <w:t xml:space="preserve">está </w:t>
            </w:r>
            <w:r>
              <w:t xml:space="preserve">reconocido </w:t>
            </w:r>
            <w:r w:rsidR="00436293">
              <w:t xml:space="preserve">desde 2012 </w:t>
            </w:r>
            <w:r>
              <w:t xml:space="preserve">como </w:t>
            </w:r>
            <w:r w:rsidR="00436293">
              <w:t>G</w:t>
            </w:r>
            <w:r>
              <w:t xml:space="preserve">rupo de </w:t>
            </w:r>
            <w:r w:rsidR="00436293">
              <w:t>R</w:t>
            </w:r>
            <w:r>
              <w:t xml:space="preserve">eferencia </w:t>
            </w:r>
            <w:r w:rsidR="00436293">
              <w:t xml:space="preserve">Competitiva del Sistema Universitario de Galicia, tanto </w:t>
            </w:r>
            <w:r>
              <w:t xml:space="preserve">por la calidad de </w:t>
            </w:r>
            <w:r w:rsidR="00436293">
              <w:t xml:space="preserve">sus </w:t>
            </w:r>
            <w:r>
              <w:t>publicaciones científicas</w:t>
            </w:r>
            <w:r w:rsidR="00436293">
              <w:t>,</w:t>
            </w:r>
            <w:r>
              <w:t xml:space="preserve"> </w:t>
            </w:r>
            <w:r w:rsidR="00436293">
              <w:t xml:space="preserve">como por </w:t>
            </w:r>
            <w:r>
              <w:t xml:space="preserve">el número de proyectos de I+D </w:t>
            </w:r>
            <w:r w:rsidR="00436293">
              <w:t>obtenidos y por su capacidad de formación de recursos humanos</w:t>
            </w:r>
            <w:r w:rsidR="0038627D">
              <w:t xml:space="preserve">. </w:t>
            </w:r>
          </w:p>
          <w:p w14:paraId="06788ED4" w14:textId="77777777" w:rsidR="00293B96" w:rsidRDefault="00293B96" w:rsidP="00757A26">
            <w:pPr>
              <w:pStyle w:val="Textoencaja"/>
            </w:pPr>
          </w:p>
          <w:p w14:paraId="2CB28435" w14:textId="7566DEA6" w:rsidR="00861745" w:rsidRDefault="0038627D" w:rsidP="00757A26">
            <w:pPr>
              <w:pStyle w:val="Textoencaja"/>
            </w:pPr>
            <w:r>
              <w:t>Informaci</w:t>
            </w:r>
            <w:r w:rsidR="00D17ACF">
              <w:t>ó</w:t>
            </w:r>
            <w:r>
              <w:t xml:space="preserve">n más detallada se puede </w:t>
            </w:r>
            <w:r w:rsidRPr="0038627D">
              <w:t xml:space="preserve">obtener en </w:t>
            </w:r>
            <w:hyperlink r:id="rId75" w:history="1">
              <w:r w:rsidRPr="0038627D">
                <w:rPr>
                  <w:rStyle w:val="Hipervnculo"/>
                </w:rPr>
                <w:t>http://geotech.webs.uvigo.es/en/</w:t>
              </w:r>
            </w:hyperlink>
            <w:r w:rsidR="00D17ACF">
              <w:t xml:space="preserve"> y detalles sobre la producción científica, proyectos, tesis, etc. en </w:t>
            </w:r>
            <w:hyperlink r:id="rId76" w:history="1">
              <w:r w:rsidR="00D17ACF" w:rsidRPr="001B6B3D">
                <w:rPr>
                  <w:rStyle w:val="Hipervnculo"/>
                </w:rPr>
                <w:t>https://portalcientifico.uvigo.gal/grupos/17764/detalle</w:t>
              </w:r>
            </w:hyperlink>
            <w:r w:rsidR="00D17ACF">
              <w:t xml:space="preserve"> </w:t>
            </w:r>
          </w:p>
          <w:p w14:paraId="484E3DF1" w14:textId="77777777" w:rsidR="00D17ACF" w:rsidRDefault="00D17ACF" w:rsidP="00757A26">
            <w:pPr>
              <w:pStyle w:val="Textoencaja"/>
            </w:pPr>
          </w:p>
          <w:p w14:paraId="5E330229" w14:textId="5BA2942F" w:rsidR="00293B96" w:rsidRPr="00293B96" w:rsidRDefault="00293B96" w:rsidP="00293B96">
            <w:pPr>
              <w:pStyle w:val="Textoencaja"/>
              <w:rPr>
                <w:b/>
                <w:bCs/>
              </w:rPr>
            </w:pPr>
            <w:r w:rsidRPr="00293B96">
              <w:rPr>
                <w:b/>
                <w:bCs/>
              </w:rPr>
              <w:t xml:space="preserve">Breve descripción de </w:t>
            </w:r>
            <w:r>
              <w:rPr>
                <w:b/>
                <w:bCs/>
              </w:rPr>
              <w:t>TIDOP/USAL</w:t>
            </w:r>
            <w:r w:rsidRPr="00293B96">
              <w:rPr>
                <w:b/>
                <w:bCs/>
              </w:rPr>
              <w:t>:</w:t>
            </w:r>
          </w:p>
          <w:p w14:paraId="2F0DD406" w14:textId="77777777" w:rsidR="00293B96" w:rsidRDefault="00293B96" w:rsidP="00293B96">
            <w:pPr>
              <w:pStyle w:val="Textoencaja"/>
            </w:pPr>
            <w:r>
              <w:t>Creado en el año 2005 el grupo de investigación TIDOP (Tecnologías de la Información para la Digitalización Inteligente de Objetos y Procesos), perteneciente al Departamento de Ingeniería Cartográfica y del Terreno de la Universidad de Salamanca, aúna sus esfuerzos en torno a 3 pilares fundamentales: la industria geoespacial, las energías renovables y el análisis de estructuras y materiales.</w:t>
            </w:r>
          </w:p>
          <w:p w14:paraId="496AEDD6" w14:textId="77777777" w:rsidR="00293B96" w:rsidRDefault="00293B96" w:rsidP="00293B96">
            <w:pPr>
              <w:pStyle w:val="Textoencaja"/>
            </w:pPr>
            <w:r>
              <w:t xml:space="preserve">Caracterizado por poseer una composición multidisciplinar, con miembros especializados en diferentes campos: geomática, computación, ingeniería industrial, ingeniería civil y arquitectura. Una de las principales fortalezas del </w:t>
            </w:r>
            <w:r>
              <w:lastRenderedPageBreak/>
              <w:t>grupo TIDOP es su amplia transferencia de tecnología con más de 12 patentes y 32 propiedades intelectuales. Premiado tanto a nivel internacional como nacional en numerosas ocasiones, es uno de los grupos de investigación con mayor producción científica de la Universidad de Salamanca.</w:t>
            </w:r>
          </w:p>
          <w:p w14:paraId="03408B77" w14:textId="11293870" w:rsidR="00293B96" w:rsidRDefault="00293B96" w:rsidP="00293B96">
            <w:pPr>
              <w:pStyle w:val="Textoencaja"/>
            </w:pPr>
            <w:r>
              <w:t>Como resultado, el grupo de investigación TIDOP trabaja en numerosos proyectos en colaboración con compañías líderes en el sector industrial dentro de los campos de la ingeniería aeroespacial, energía, seguridad, transporte e infraestructuras, entre otras.</w:t>
            </w:r>
          </w:p>
          <w:p w14:paraId="33728C6D" w14:textId="77777777" w:rsidR="00293B96" w:rsidRDefault="00293B96" w:rsidP="00757A26">
            <w:pPr>
              <w:pStyle w:val="Textoencaja"/>
            </w:pPr>
          </w:p>
          <w:p w14:paraId="0E6E6F33" w14:textId="2034928F" w:rsidR="00293B96" w:rsidRDefault="00293B96" w:rsidP="00293B96">
            <w:pPr>
              <w:pStyle w:val="Textoencaja"/>
            </w:pPr>
            <w:r>
              <w:t xml:space="preserve">Información más detallada se puede </w:t>
            </w:r>
            <w:r w:rsidRPr="0038627D">
              <w:t>obtener en</w:t>
            </w:r>
            <w:r>
              <w:t xml:space="preserve"> </w:t>
            </w:r>
            <w:hyperlink r:id="rId77" w:history="1">
              <w:r w:rsidRPr="001B6B3D">
                <w:rPr>
                  <w:rStyle w:val="Hipervnculo"/>
                </w:rPr>
                <w:t>https://tidop.usal.es/</w:t>
              </w:r>
            </w:hyperlink>
            <w:r>
              <w:t xml:space="preserve"> y detalles sobre la producción científica, proyectos, tesis, etc. en </w:t>
            </w:r>
            <w:hyperlink r:id="rId78" w:history="1">
              <w:r w:rsidRPr="001B6B3D">
                <w:rPr>
                  <w:rStyle w:val="Hipervnculo"/>
                </w:rPr>
                <w:t>https://produccioncientifica.usal.es/grupos/3730/detalle</w:t>
              </w:r>
            </w:hyperlink>
            <w:r>
              <w:t xml:space="preserve"> </w:t>
            </w:r>
          </w:p>
          <w:p w14:paraId="414896A4" w14:textId="77777777" w:rsidR="00861745" w:rsidRDefault="00861745" w:rsidP="00DD3A56">
            <w:pPr>
              <w:pStyle w:val="Textoencaja"/>
            </w:pPr>
          </w:p>
        </w:tc>
      </w:tr>
    </w:tbl>
    <w:p w14:paraId="0142DFBB" w14:textId="77777777" w:rsidR="004506EA" w:rsidRPr="00DD3A56"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54291D9B" w14:textId="77777777" w:rsidR="00AC6099" w:rsidRPr="0071621E" w:rsidRDefault="00AC6099" w:rsidP="00984DAD">
            <w:pPr>
              <w:pStyle w:val="Textoencaja"/>
              <w:rPr>
                <w:b/>
                <w:bCs/>
              </w:rPr>
            </w:pPr>
          </w:p>
          <w:p w14:paraId="3FD872FB" w14:textId="580F1704" w:rsidR="00C50138" w:rsidRDefault="00C50138" w:rsidP="00C50138">
            <w:pPr>
              <w:pStyle w:val="Textoencaja"/>
            </w:pPr>
            <w:r>
              <w:t xml:space="preserve">En la </w:t>
            </w:r>
            <w:r w:rsidRPr="00D8416D">
              <w:rPr>
                <w:b/>
                <w:bCs/>
              </w:rPr>
              <w:t>Universidad de Vigo</w:t>
            </w:r>
            <w:r>
              <w:t xml:space="preserve">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2A40B237" w14:textId="77777777" w:rsidR="00D8416D" w:rsidRDefault="00D8416D" w:rsidP="00C50138">
            <w:pPr>
              <w:pStyle w:val="Textoencaja"/>
            </w:pP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C50138" w:rsidP="00C50138">
            <w:pPr>
              <w:pStyle w:val="Textoencaja"/>
            </w:pPr>
            <w:hyperlink r:id="rId79" w:history="1">
              <w:r w:rsidRPr="00485C5B">
                <w:rPr>
                  <w:rStyle w:val="Hipervnculo"/>
                </w:rPr>
                <w:t>https://secretaria.uv</w:t>
              </w:r>
              <w:r w:rsidRPr="003F360D">
                <w:rPr>
                  <w:rStyle w:val="Hipervnculo"/>
                  <w:color w:val="0000FF"/>
                </w:rPr>
                <w:t>igo.gal/uv/web/norm</w:t>
              </w:r>
              <w:r w:rsidRPr="00485C5B">
                <w:rPr>
                  <w:rStyle w:val="Hipervnculo"/>
                </w:rPr>
                <w:t>ativa/public/show/542</w:t>
              </w:r>
            </w:hyperlink>
          </w:p>
          <w:p w14:paraId="4E73099F" w14:textId="77777777" w:rsidR="00D8416D" w:rsidRDefault="00D8416D" w:rsidP="00302007">
            <w:pPr>
              <w:pStyle w:val="Textoencaja"/>
            </w:pPr>
          </w:p>
          <w:p w14:paraId="5B2B6CBA" w14:textId="0F01ADBE"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24D41E5D" w14:textId="77777777" w:rsidR="00D8416D" w:rsidRDefault="00D8416D" w:rsidP="00DD3A56">
            <w:pPr>
              <w:pStyle w:val="Textoencaja"/>
            </w:pPr>
          </w:p>
          <w:p w14:paraId="54369615" w14:textId="2E44EA0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77DBFDAA" w14:textId="77777777" w:rsidR="00DD3A56" w:rsidRDefault="00302007" w:rsidP="00DD3A56">
            <w:pPr>
              <w:pStyle w:val="Textoencaja"/>
              <w:rPr>
                <w:rStyle w:val="Hipervnculo"/>
              </w:rPr>
            </w:pPr>
            <w:hyperlink r:id="rId80" w:history="1">
              <w:r w:rsidRPr="00017921">
                <w:rPr>
                  <w:rStyle w:val="Hipervnculo"/>
                </w:rPr>
                <w:t>https://www.uvigo.gal/es/estudiar/organizacion-academica/planificacion-docente-anual</w:t>
              </w:r>
            </w:hyperlink>
          </w:p>
          <w:p w14:paraId="742625D2" w14:textId="77777777" w:rsidR="00053F79" w:rsidRDefault="00053F79" w:rsidP="00053F79">
            <w:pPr>
              <w:pStyle w:val="Textoencaja"/>
              <w:rPr>
                <w:rStyle w:val="Hipervnculo"/>
                <w:color w:val="auto"/>
              </w:rPr>
            </w:pPr>
          </w:p>
          <w:p w14:paraId="38327D8F" w14:textId="77777777" w:rsidR="003E35E1" w:rsidRPr="00053F79" w:rsidRDefault="003E35E1" w:rsidP="00053F79">
            <w:pPr>
              <w:pStyle w:val="Textoencaja"/>
              <w:rPr>
                <w:rStyle w:val="Hipervnculo"/>
                <w:color w:val="auto"/>
              </w:rPr>
            </w:pPr>
          </w:p>
          <w:p w14:paraId="52D7AF33" w14:textId="77777777" w:rsidR="00053F79" w:rsidRDefault="00053F79" w:rsidP="00053F79">
            <w:pPr>
              <w:pStyle w:val="Textoindependiente"/>
              <w:widowControl/>
              <w:spacing w:before="117" w:line="276" w:lineRule="auto"/>
              <w:ind w:right="41"/>
              <w:jc w:val="both"/>
            </w:pPr>
            <w:r w:rsidRPr="00053F79">
              <w:t>En</w:t>
            </w:r>
            <w:r w:rsidRPr="00053F79">
              <w:rPr>
                <w:spacing w:val="-1"/>
              </w:rPr>
              <w:t xml:space="preserve"> </w:t>
            </w:r>
            <w:r w:rsidRPr="00053F79">
              <w:t>la</w:t>
            </w:r>
            <w:r w:rsidRPr="00053F79">
              <w:rPr>
                <w:spacing w:val="-1"/>
              </w:rPr>
              <w:t xml:space="preserve"> </w:t>
            </w:r>
            <w:r w:rsidRPr="00D8416D">
              <w:rPr>
                <w:b/>
                <w:bCs/>
              </w:rPr>
              <w:t>USAL</w:t>
            </w:r>
            <w:r w:rsidRPr="00053F79">
              <w:t>,</w:t>
            </w:r>
            <w:r w:rsidRPr="00053F79">
              <w:rPr>
                <w:spacing w:val="-1"/>
              </w:rPr>
              <w:t xml:space="preserve"> </w:t>
            </w:r>
            <w:r w:rsidRPr="00053F79">
              <w:t>el</w:t>
            </w:r>
            <w:r w:rsidRPr="00053F79">
              <w:rPr>
                <w:spacing w:val="-1"/>
              </w:rPr>
              <w:t xml:space="preserve"> </w:t>
            </w:r>
            <w:r w:rsidRPr="00053F79">
              <w:t>cómputo</w:t>
            </w:r>
            <w:r w:rsidRPr="00053F79">
              <w:rPr>
                <w:spacing w:val="-1"/>
              </w:rPr>
              <w:t xml:space="preserve"> </w:t>
            </w:r>
            <w:r w:rsidRPr="00053F79">
              <w:t>de</w:t>
            </w:r>
            <w:r w:rsidRPr="00053F79">
              <w:rPr>
                <w:spacing w:val="-1"/>
              </w:rPr>
              <w:t xml:space="preserve"> </w:t>
            </w:r>
            <w:r w:rsidRPr="00053F79">
              <w:t>la</w:t>
            </w:r>
            <w:r w:rsidRPr="00053F79">
              <w:rPr>
                <w:spacing w:val="-1"/>
              </w:rPr>
              <w:t xml:space="preserve"> </w:t>
            </w:r>
            <w:r w:rsidRPr="00053F79">
              <w:t>labor</w:t>
            </w:r>
            <w:r w:rsidRPr="00053F79">
              <w:rPr>
                <w:spacing w:val="-1"/>
              </w:rPr>
              <w:t xml:space="preserve"> </w:t>
            </w:r>
            <w:r w:rsidRPr="00053F79">
              <w:t>de</w:t>
            </w:r>
            <w:r w:rsidRPr="00053F79">
              <w:rPr>
                <w:spacing w:val="-1"/>
              </w:rPr>
              <w:t xml:space="preserve"> </w:t>
            </w:r>
            <w:r w:rsidRPr="00053F79">
              <w:t>autorización</w:t>
            </w:r>
            <w:r w:rsidRPr="00053F79">
              <w:rPr>
                <w:spacing w:val="-1"/>
              </w:rPr>
              <w:t xml:space="preserve"> </w:t>
            </w:r>
            <w:r w:rsidRPr="00053F79">
              <w:t>y</w:t>
            </w:r>
            <w:r w:rsidRPr="00053F79">
              <w:rPr>
                <w:spacing w:val="-1"/>
              </w:rPr>
              <w:t xml:space="preserve"> </w:t>
            </w:r>
            <w:r w:rsidRPr="00053F79">
              <w:t>dirección</w:t>
            </w:r>
            <w:r w:rsidRPr="00053F79">
              <w:rPr>
                <w:spacing w:val="-1"/>
              </w:rPr>
              <w:t xml:space="preserve"> </w:t>
            </w:r>
            <w:r w:rsidRPr="00053F79">
              <w:t>de</w:t>
            </w:r>
            <w:r w:rsidRPr="00053F79">
              <w:rPr>
                <w:spacing w:val="-1"/>
              </w:rPr>
              <w:t xml:space="preserve"> </w:t>
            </w:r>
            <w:r w:rsidRPr="00053F79">
              <w:t>tesis</w:t>
            </w:r>
            <w:r w:rsidRPr="00053F79">
              <w:rPr>
                <w:spacing w:val="-1"/>
              </w:rPr>
              <w:t xml:space="preserve"> </w:t>
            </w:r>
            <w:r w:rsidRPr="00053F79">
              <w:t>se</w:t>
            </w:r>
            <w:r w:rsidRPr="00053F79">
              <w:rPr>
                <w:spacing w:val="-1"/>
              </w:rPr>
              <w:t xml:space="preserve"> </w:t>
            </w:r>
            <w:r w:rsidRPr="00053F79">
              <w:t>incorpora</w:t>
            </w:r>
            <w:r w:rsidRPr="00053F79">
              <w:rPr>
                <w:spacing w:val="-1"/>
              </w:rPr>
              <w:t xml:space="preserve"> </w:t>
            </w:r>
            <w:r w:rsidRPr="00053F79">
              <w:t>como</w:t>
            </w:r>
            <w:r w:rsidRPr="00053F79">
              <w:rPr>
                <w:spacing w:val="-1"/>
              </w:rPr>
              <w:t xml:space="preserve"> </w:t>
            </w:r>
            <w:r w:rsidRPr="00053F79">
              <w:t>parte</w:t>
            </w:r>
            <w:r w:rsidRPr="00053F79">
              <w:rPr>
                <w:spacing w:val="-1"/>
              </w:rPr>
              <w:t xml:space="preserve"> </w:t>
            </w:r>
            <w:r w:rsidRPr="00053F79">
              <w:t>de la dedicación docente e investigadora del profesorado.</w:t>
            </w:r>
          </w:p>
          <w:p w14:paraId="181CB337" w14:textId="77777777" w:rsidR="003E35E1" w:rsidRDefault="003E35E1" w:rsidP="00053F79">
            <w:pPr>
              <w:spacing w:line="276" w:lineRule="auto"/>
              <w:jc w:val="both"/>
              <w:rPr>
                <w:sz w:val="20"/>
                <w:szCs w:val="20"/>
              </w:rPr>
            </w:pPr>
            <w:bookmarkStart w:id="15" w:name="_Hlk168783088"/>
          </w:p>
          <w:p w14:paraId="37690920" w14:textId="7797DD96" w:rsidR="00053F79" w:rsidRDefault="00053F79" w:rsidP="00053F79">
            <w:pPr>
              <w:spacing w:line="276" w:lineRule="auto"/>
              <w:jc w:val="both"/>
              <w:rPr>
                <w:sz w:val="20"/>
                <w:szCs w:val="20"/>
              </w:rPr>
            </w:pPr>
            <w:r w:rsidRPr="00053F79">
              <w:rPr>
                <w:sz w:val="20"/>
                <w:szCs w:val="20"/>
              </w:rPr>
              <w:t>En particular,</w:t>
            </w:r>
            <w:bookmarkStart w:id="16" w:name="_Hlk168783176"/>
            <w:bookmarkEnd w:id="15"/>
            <w:r w:rsidRPr="00053F79">
              <w:rPr>
                <w:spacing w:val="-2"/>
                <w:sz w:val="20"/>
                <w:szCs w:val="20"/>
              </w:rPr>
              <w:t xml:space="preserve"> </w:t>
            </w:r>
            <w:r w:rsidRPr="00053F79">
              <w:rPr>
                <w:sz w:val="20"/>
                <w:szCs w:val="20"/>
              </w:rPr>
              <w:t>el Plan de Ordenación de la Actividad Académica del Personal Docente e Investigador de la USAL (modelo de plantilla que se actualiza anualmente en Consejo de Gobierno de la USAL e 2023), (</w:t>
            </w:r>
            <w:hyperlink r:id="rId81" w:history="1">
              <w:r w:rsidR="00D8416D" w:rsidRPr="00EF5363">
                <w:rPr>
                  <w:rStyle w:val="Hipervnculo"/>
                  <w:sz w:val="20"/>
                  <w:szCs w:val="20"/>
                </w:rPr>
                <w:t>https://www.usal.es/files/plan_de_organizacion_de_la_actividad_academica_universidad_de_salamanca_modelo_de_plantilla.pdf</w:t>
              </w:r>
            </w:hyperlink>
            <w:r w:rsidR="00D8416D">
              <w:rPr>
                <w:rStyle w:val="Hipervnculo"/>
                <w:color w:val="auto"/>
                <w:sz w:val="20"/>
                <w:szCs w:val="20"/>
              </w:rPr>
              <w:t xml:space="preserve"> </w:t>
            </w:r>
            <w:r w:rsidRPr="00053F79">
              <w:rPr>
                <w:sz w:val="20"/>
                <w:szCs w:val="20"/>
              </w:rPr>
              <w:t>), “</w:t>
            </w:r>
            <w:r w:rsidRPr="00053F79">
              <w:rPr>
                <w:bCs/>
                <w:sz w:val="20"/>
                <w:szCs w:val="20"/>
              </w:rPr>
              <w:t>la dirección de Tesis Doctorales s</w:t>
            </w:r>
            <w:r w:rsidRPr="00053F79">
              <w:rPr>
                <w:sz w:val="20"/>
                <w:szCs w:val="20"/>
              </w:rPr>
              <w:t xml:space="preserve">e reconocerá como Docencia presencial de dos modos: </w:t>
            </w:r>
            <w:bookmarkStart w:id="17" w:name="_Hlk176854032"/>
            <w:r w:rsidRPr="00053F79">
              <w:rPr>
                <w:sz w:val="20"/>
                <w:szCs w:val="20"/>
              </w:rPr>
              <w:t xml:space="preserve">en los tres primeros cursos en que se tutorice a un alumno/a matriculado en un programa de doctorado de la Universidad de Salamanca, con 10 horas cada uno de esos tres cursos; y, adicionalmente, tras la defensa de la Tesis Doctoral durante dos cursos, el de la fecha de lectura de la Tesis y el siguiente, a razón de 20 horas por Tesis, con un límite de </w:t>
            </w:r>
            <w:r w:rsidRPr="00053F79">
              <w:rPr>
                <w:sz w:val="20"/>
                <w:szCs w:val="20"/>
              </w:rPr>
              <w:lastRenderedPageBreak/>
              <w:t>60 horas por curso académico en total por dirección de Tesis Doctorales y por profesor. Además, se sumarán otras 40 horas de docencia complementaria en cada uno de estos mismos cursos. Esta docencia presencial reconocida se incorporará a los derechos de reducción docente tal como se detalla en el apartado IV de este documento. En caso de codirección se dividirán en partes iguales entre los directores.</w:t>
            </w:r>
          </w:p>
          <w:p w14:paraId="168199FC" w14:textId="77777777" w:rsidR="00D8416D" w:rsidRPr="00053F79" w:rsidRDefault="00D8416D" w:rsidP="00053F79">
            <w:pPr>
              <w:spacing w:line="276" w:lineRule="auto"/>
              <w:jc w:val="both"/>
              <w:rPr>
                <w:sz w:val="20"/>
                <w:szCs w:val="20"/>
              </w:rPr>
            </w:pPr>
          </w:p>
          <w:bookmarkEnd w:id="17"/>
          <w:p w14:paraId="4E7B8C22" w14:textId="5770C4AB" w:rsidR="00053F79" w:rsidRDefault="00053F79" w:rsidP="00053F79">
            <w:pPr>
              <w:spacing w:line="276" w:lineRule="auto"/>
              <w:jc w:val="both"/>
              <w:rPr>
                <w:sz w:val="20"/>
                <w:szCs w:val="20"/>
              </w:rPr>
            </w:pPr>
            <w:r w:rsidRPr="00053F79">
              <w:rPr>
                <w:sz w:val="20"/>
                <w:szCs w:val="20"/>
              </w:rPr>
              <w:t>La participación en Tribunales de Tesis Doctorales, tanto en la USAL como en otras universidades (debidamente acreditada) se reconocerá como docencia complementaria según la fórmula T: 3h x doctorado.</w:t>
            </w:r>
            <w:r w:rsidR="00D8416D">
              <w:rPr>
                <w:sz w:val="20"/>
                <w:szCs w:val="20"/>
              </w:rPr>
              <w:t xml:space="preserve"> </w:t>
            </w:r>
            <w:r w:rsidRPr="00053F79">
              <w:rPr>
                <w:sz w:val="20"/>
                <w:szCs w:val="20"/>
              </w:rPr>
              <w:t>Además, el capítulo IV de dicho modelo de plantilla actualizado en septiembre de 2023, versa sobre reducciones docente por actividades investigadoras, de gestión y de dirección de Tesis Doctorales, dentro unos límites determinados y en la medida en la que las disponibilidades de plantilla lo permitan, reducir su actividad docente.</w:t>
            </w:r>
            <w:r w:rsidR="00D8416D">
              <w:rPr>
                <w:sz w:val="20"/>
                <w:szCs w:val="20"/>
              </w:rPr>
              <w:t xml:space="preserve"> </w:t>
            </w:r>
            <w:r w:rsidRPr="00053F79">
              <w:rPr>
                <w:sz w:val="20"/>
                <w:szCs w:val="20"/>
              </w:rPr>
              <w:t>Tendrán un reconocimiento de estas reducciones docentes los profesores funcionarios y los profesores laborales con dedicación a tiempo completo que tengan asignada capacidad investigadora y de gestión.</w:t>
            </w:r>
          </w:p>
          <w:p w14:paraId="53709BC1" w14:textId="77777777" w:rsidR="00D8416D" w:rsidRPr="00053F79" w:rsidRDefault="00D8416D" w:rsidP="00053F79">
            <w:pPr>
              <w:spacing w:line="276" w:lineRule="auto"/>
              <w:jc w:val="both"/>
              <w:rPr>
                <w:sz w:val="20"/>
                <w:szCs w:val="20"/>
              </w:rPr>
            </w:pPr>
          </w:p>
          <w:p w14:paraId="74BBC3D9" w14:textId="77777777" w:rsidR="00053F79" w:rsidRPr="00053F79" w:rsidRDefault="00053F79" w:rsidP="00053F79">
            <w:pPr>
              <w:spacing w:line="276" w:lineRule="auto"/>
              <w:jc w:val="both"/>
              <w:rPr>
                <w:sz w:val="20"/>
                <w:szCs w:val="20"/>
              </w:rPr>
            </w:pPr>
            <w:r w:rsidRPr="00053F79">
              <w:rPr>
                <w:sz w:val="20"/>
                <w:szCs w:val="20"/>
              </w:rPr>
              <w:t>La aplicación de estas reducciones docentes no podrá tener como resultado una capacidad docente inferior a 120 horas de docencia presencial y 90 de docencia complementaria. El Rector de la Universidad dispondrá de exención completa.</w:t>
            </w:r>
          </w:p>
          <w:p w14:paraId="62555151" w14:textId="77777777" w:rsidR="00053F79" w:rsidRPr="00053F79" w:rsidRDefault="00053F79" w:rsidP="00053F79">
            <w:pPr>
              <w:pStyle w:val="Textoindependiente"/>
              <w:widowControl/>
              <w:spacing w:before="123" w:line="276" w:lineRule="auto"/>
              <w:ind w:right="41"/>
              <w:jc w:val="both"/>
            </w:pPr>
            <w:r w:rsidRPr="00053F79">
              <w:t>El</w:t>
            </w:r>
            <w:r w:rsidRPr="00053F79">
              <w:rPr>
                <w:spacing w:val="-7"/>
              </w:rPr>
              <w:t xml:space="preserve"> </w:t>
            </w:r>
            <w:r w:rsidRPr="00053F79">
              <w:t>cálculo</w:t>
            </w:r>
            <w:r w:rsidRPr="00053F79">
              <w:rPr>
                <w:spacing w:val="-4"/>
              </w:rPr>
              <w:t xml:space="preserve"> </w:t>
            </w:r>
            <w:r w:rsidRPr="00053F79">
              <w:t>de</w:t>
            </w:r>
            <w:r w:rsidRPr="00053F79">
              <w:rPr>
                <w:spacing w:val="-4"/>
              </w:rPr>
              <w:t xml:space="preserve"> </w:t>
            </w:r>
            <w:r w:rsidRPr="00053F79">
              <w:t>las</w:t>
            </w:r>
            <w:r w:rsidRPr="00053F79">
              <w:rPr>
                <w:spacing w:val="-4"/>
              </w:rPr>
              <w:t xml:space="preserve"> </w:t>
            </w:r>
            <w:r w:rsidRPr="00053F79">
              <w:t>horas</w:t>
            </w:r>
            <w:r w:rsidRPr="00053F79">
              <w:rPr>
                <w:spacing w:val="-4"/>
              </w:rPr>
              <w:t xml:space="preserve"> </w:t>
            </w:r>
            <w:r w:rsidRPr="00053F79">
              <w:t>de</w:t>
            </w:r>
            <w:r w:rsidRPr="00053F79">
              <w:rPr>
                <w:spacing w:val="-5"/>
              </w:rPr>
              <w:t xml:space="preserve"> </w:t>
            </w:r>
            <w:r w:rsidRPr="00053F79">
              <w:t>reducción</w:t>
            </w:r>
            <w:r w:rsidRPr="00053F79">
              <w:rPr>
                <w:spacing w:val="-4"/>
              </w:rPr>
              <w:t xml:space="preserve"> </w:t>
            </w:r>
            <w:r w:rsidRPr="00053F79">
              <w:t>se</w:t>
            </w:r>
            <w:r w:rsidRPr="00053F79">
              <w:rPr>
                <w:spacing w:val="-4"/>
              </w:rPr>
              <w:t xml:space="preserve"> </w:t>
            </w:r>
            <w:r w:rsidRPr="00053F79">
              <w:t>hará</w:t>
            </w:r>
            <w:r w:rsidRPr="00053F79">
              <w:rPr>
                <w:spacing w:val="-4"/>
              </w:rPr>
              <w:t xml:space="preserve"> </w:t>
            </w:r>
            <w:r w:rsidRPr="00053F79">
              <w:t>del</w:t>
            </w:r>
            <w:r w:rsidRPr="00053F79">
              <w:rPr>
                <w:spacing w:val="-4"/>
              </w:rPr>
              <w:t xml:space="preserve"> </w:t>
            </w:r>
            <w:r w:rsidRPr="00053F79">
              <w:t>siguiente</w:t>
            </w:r>
            <w:r w:rsidRPr="00053F79">
              <w:rPr>
                <w:spacing w:val="-4"/>
              </w:rPr>
              <w:t xml:space="preserve"> </w:t>
            </w:r>
            <w:r w:rsidRPr="00053F79">
              <w:rPr>
                <w:spacing w:val="-2"/>
              </w:rPr>
              <w:t>modo:</w:t>
            </w:r>
          </w:p>
          <w:bookmarkEnd w:id="16"/>
          <w:p w14:paraId="7E1D896E" w14:textId="77777777" w:rsidR="00053F79" w:rsidRPr="00053F79" w:rsidRDefault="00053F79" w:rsidP="003E35E1">
            <w:pPr>
              <w:spacing w:line="276" w:lineRule="auto"/>
              <w:ind w:left="189"/>
              <w:rPr>
                <w:sz w:val="20"/>
                <w:szCs w:val="20"/>
              </w:rPr>
            </w:pPr>
            <w:r w:rsidRPr="00053F79">
              <w:rPr>
                <w:sz w:val="20"/>
                <w:szCs w:val="20"/>
              </w:rPr>
              <w:t>1. Horas de investigación reconocidas al profesor menos 550 horas (capacidad investigadora).</w:t>
            </w:r>
          </w:p>
          <w:p w14:paraId="4E2E4E93" w14:textId="77777777" w:rsidR="00053F79" w:rsidRPr="00053F79" w:rsidRDefault="00053F79" w:rsidP="003E35E1">
            <w:pPr>
              <w:spacing w:line="276" w:lineRule="auto"/>
              <w:ind w:left="189"/>
              <w:rPr>
                <w:sz w:val="20"/>
                <w:szCs w:val="20"/>
              </w:rPr>
            </w:pPr>
            <w:r w:rsidRPr="00053F79">
              <w:rPr>
                <w:sz w:val="20"/>
                <w:szCs w:val="20"/>
              </w:rPr>
              <w:t>2. Horas de gestión reconocidas al profesor menos 450 horas (capacidad de actividades de gestión).</w:t>
            </w:r>
          </w:p>
          <w:p w14:paraId="618942EE" w14:textId="77777777" w:rsidR="00053F79" w:rsidRPr="00053F79" w:rsidRDefault="00053F79" w:rsidP="003E35E1">
            <w:pPr>
              <w:spacing w:line="276" w:lineRule="auto"/>
              <w:ind w:left="189"/>
              <w:rPr>
                <w:sz w:val="20"/>
                <w:szCs w:val="20"/>
              </w:rPr>
            </w:pPr>
            <w:r w:rsidRPr="00053F79">
              <w:rPr>
                <w:sz w:val="20"/>
                <w:szCs w:val="20"/>
              </w:rPr>
              <w:t xml:space="preserve">3. Suma de las horas de exceso de actividad de investigación y gestión, y distribución de </w:t>
            </w:r>
            <w:proofErr w:type="gramStart"/>
            <w:r w:rsidRPr="00053F79">
              <w:rPr>
                <w:sz w:val="20"/>
                <w:szCs w:val="20"/>
              </w:rPr>
              <w:t>las mismas</w:t>
            </w:r>
            <w:proofErr w:type="gramEnd"/>
            <w:r w:rsidRPr="00053F79">
              <w:rPr>
                <w:sz w:val="20"/>
                <w:szCs w:val="20"/>
              </w:rPr>
              <w:t xml:space="preserve"> entre docencia presencial y docencia complementaria en la proporción correspondiente a la de su categoría (Tabla 6.1).</w:t>
            </w:r>
          </w:p>
          <w:p w14:paraId="69D98305" w14:textId="77777777" w:rsidR="00053F79" w:rsidRPr="00053F79" w:rsidRDefault="00053F79" w:rsidP="003E35E1">
            <w:pPr>
              <w:spacing w:line="276" w:lineRule="auto"/>
              <w:ind w:left="189"/>
              <w:jc w:val="both"/>
              <w:rPr>
                <w:sz w:val="20"/>
                <w:szCs w:val="20"/>
              </w:rPr>
            </w:pPr>
            <w:r w:rsidRPr="00053F79">
              <w:rPr>
                <w:sz w:val="20"/>
                <w:szCs w:val="20"/>
              </w:rPr>
              <w:t xml:space="preserve">4. Número de doctorandos dirigidos en un Programa de Doctorado de la </w:t>
            </w:r>
            <w:proofErr w:type="spellStart"/>
            <w:r w:rsidRPr="00053F79">
              <w:rPr>
                <w:sz w:val="20"/>
                <w:szCs w:val="20"/>
              </w:rPr>
              <w:t>Usal</w:t>
            </w:r>
            <w:proofErr w:type="spellEnd"/>
            <w:r w:rsidRPr="00053F79">
              <w:rPr>
                <w:sz w:val="20"/>
                <w:szCs w:val="20"/>
              </w:rPr>
              <w:t xml:space="preserve"> que estén en sus tres primeros años multiplicado por 10 en el periodo considerado, más número de tesis dirigidas defendidas en el curso valorado o en el anterior multiplicado por 20 horas, dividido en ambos casos por el número de directores si aplica, con un límite de 60 horas. El resultado se suma a las horas de actividad docente presencial del punto anterior.</w:t>
            </w:r>
          </w:p>
          <w:p w14:paraId="5884397F" w14:textId="77777777" w:rsidR="00053F79" w:rsidRPr="00053F79" w:rsidRDefault="00053F79" w:rsidP="003E35E1">
            <w:pPr>
              <w:spacing w:line="276" w:lineRule="auto"/>
              <w:ind w:left="189"/>
              <w:jc w:val="both"/>
              <w:rPr>
                <w:sz w:val="20"/>
                <w:szCs w:val="20"/>
              </w:rPr>
            </w:pPr>
            <w:r w:rsidRPr="00053F79">
              <w:rPr>
                <w:sz w:val="20"/>
                <w:szCs w:val="20"/>
              </w:rPr>
              <w:t>5. Resultado de la aplicación de las reducciones docentes anteriores en docencia presencial y complementaria para cada profesor.</w:t>
            </w:r>
          </w:p>
          <w:p w14:paraId="639E9F71" w14:textId="77777777" w:rsidR="00053F79" w:rsidRPr="00053F79" w:rsidRDefault="00053F79" w:rsidP="003E35E1">
            <w:pPr>
              <w:spacing w:line="276" w:lineRule="auto"/>
              <w:ind w:left="189"/>
              <w:jc w:val="both"/>
              <w:rPr>
                <w:sz w:val="20"/>
                <w:szCs w:val="20"/>
              </w:rPr>
            </w:pPr>
            <w:r w:rsidRPr="00053F79">
              <w:rPr>
                <w:sz w:val="20"/>
                <w:szCs w:val="20"/>
              </w:rPr>
              <w:t>6. Aplicación de este resultado sobre las capacidades docentes de cada profesor. En caso de que la capacidad docente resultante sea inferior a 120 horas de docencia presencial o a 90 horas de docencia complementaria, se reducirá el derecho a horas de reducción para que se ajuste a estos límites.</w:t>
            </w:r>
          </w:p>
          <w:p w14:paraId="575797E1" w14:textId="77777777" w:rsidR="00053F79" w:rsidRPr="00053F79" w:rsidRDefault="00053F79" w:rsidP="00053F79">
            <w:pPr>
              <w:spacing w:before="120" w:line="276" w:lineRule="auto"/>
              <w:jc w:val="both"/>
              <w:rPr>
                <w:sz w:val="20"/>
                <w:szCs w:val="20"/>
              </w:rPr>
            </w:pPr>
            <w:r w:rsidRPr="00053F79">
              <w:rPr>
                <w:sz w:val="20"/>
                <w:szCs w:val="20"/>
              </w:rPr>
              <w:t>Las reducciones docentes se aplicarán en el curso siguiente al de la publicación de los resultados. Los Departamentos recibirán un listado de los profesores adscritos al mismo que en el curso anterior hubiesen desarrollado una actividad investigadora valorada por encima de las 550 horas y una actividad de gestión superior a las 450, o hayan dirigido tesis doctorales en los dos últimos cursos, junto a un cálculo del número máximo de horas de docencia presencial y de docencia complementaria que podrían descontarse a dichos profesores. Dicho documento, además, será hecho público en la página web del Servicio de PDI.</w:t>
            </w:r>
          </w:p>
          <w:p w14:paraId="55C03B37" w14:textId="57EABCDB" w:rsidR="00053F79" w:rsidRPr="00790103" w:rsidRDefault="00053F79" w:rsidP="00DD3A56">
            <w:pPr>
              <w:pStyle w:val="Textoencaja"/>
            </w:pPr>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22F63449" w:rsidR="004506EA" w:rsidRPr="00790103" w:rsidRDefault="00575EE6" w:rsidP="0034781E">
      <w:pPr>
        <w:pStyle w:val="Seccin1"/>
        <w:numPr>
          <w:ilvl w:val="0"/>
          <w:numId w:val="27"/>
        </w:numPr>
      </w:pPr>
      <w:bookmarkStart w:id="18" w:name="7._RECURSOS_MATERIALES_Y_SERVICIOS"/>
      <w:bookmarkEnd w:id="18"/>
      <w:r w:rsidRPr="00790103">
        <w:lastRenderedPageBreak/>
        <w:t>RECURSOS</w:t>
      </w:r>
      <w:r w:rsidRPr="00757B4B">
        <w:rPr>
          <w:spacing w:val="-3"/>
        </w:rPr>
        <w:t xml:space="preserve"> </w:t>
      </w:r>
      <w:r w:rsidRPr="00790103">
        <w:t>MATERIALES</w:t>
      </w:r>
      <w:r w:rsidRPr="00757B4B">
        <w:rPr>
          <w:spacing w:val="-4"/>
        </w:rPr>
        <w:t xml:space="preserve"> </w:t>
      </w:r>
      <w:r w:rsidRPr="00790103">
        <w:t>Y</w:t>
      </w:r>
      <w:r w:rsidRPr="00757B4B">
        <w:rPr>
          <w:spacing w:val="-1"/>
        </w:rPr>
        <w:t xml:space="preserve"> </w:t>
      </w:r>
      <w:r w:rsidRPr="00757B4B">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EDE0290">
        <w:trPr>
          <w:trHeight w:val="1701"/>
          <w:jc w:val="center"/>
        </w:trPr>
        <w:tc>
          <w:tcPr>
            <w:tcW w:w="9639" w:type="dxa"/>
          </w:tcPr>
          <w:p w14:paraId="68CD9632" w14:textId="77777777" w:rsidR="00AE2965" w:rsidRDefault="00AE2965" w:rsidP="00DD3A56">
            <w:pPr>
              <w:pStyle w:val="Textoencaja"/>
              <w:rPr>
                <w:b/>
              </w:rPr>
            </w:pPr>
          </w:p>
          <w:p w14:paraId="7DF279EB" w14:textId="3813DCD8" w:rsidR="004506EA" w:rsidRPr="00CE5DD9" w:rsidRDefault="00CE5DD9" w:rsidP="00DD3A56">
            <w:pPr>
              <w:pStyle w:val="Textoencaja"/>
              <w:rPr>
                <w:b/>
                <w:u w:val="single"/>
              </w:rPr>
            </w:pPr>
            <w:r w:rsidRPr="00CE5DD9">
              <w:rPr>
                <w:b/>
                <w:u w:val="single"/>
              </w:rPr>
              <w:t>RECURSOS MATERIALES Y SERVICIOS DISPONIBLES CENTRALIZADOS PARA LOS DOCTORANDOS/AS</w:t>
            </w:r>
          </w:p>
          <w:p w14:paraId="0383D746" w14:textId="77777777" w:rsidR="00CE5DD9" w:rsidRDefault="00CE5DD9" w:rsidP="0086507F">
            <w:pPr>
              <w:pStyle w:val="Textoencaja"/>
            </w:pPr>
          </w:p>
          <w:p w14:paraId="1E06D63D" w14:textId="6D0C14B8" w:rsidR="00724004" w:rsidRPr="003F360D" w:rsidRDefault="00053F79" w:rsidP="0086507F">
            <w:pPr>
              <w:pStyle w:val="Textoencaja"/>
            </w:pPr>
            <w:r>
              <w:t xml:space="preserve">En la </w:t>
            </w:r>
            <w:r w:rsidRPr="00AE2965">
              <w:rPr>
                <w:b/>
                <w:bCs/>
              </w:rPr>
              <w:t>UVIGO</w:t>
            </w:r>
            <w:r>
              <w:t xml:space="preserve"> e</w:t>
            </w:r>
            <w:r w:rsidR="00B36D17">
              <w:t>l programa dispone de r</w:t>
            </w:r>
            <w:r w:rsidR="0086507F" w:rsidRPr="003F360D">
              <w:t xml:space="preserve">ecursos institucionales materiales y virtuales </w:t>
            </w:r>
            <w:r w:rsidR="00724004" w:rsidRPr="003F360D">
              <w:t>de forma centralizada</w:t>
            </w:r>
            <w:r w:rsidR="00B36D17">
              <w:t xml:space="preserve">, </w:t>
            </w:r>
            <w:r w:rsidR="00D4390C" w:rsidRPr="003F360D">
              <w:t>en las dependencias institucionales</w:t>
            </w:r>
            <w:r w:rsidR="00724004" w:rsidRPr="003F360D">
              <w:t xml:space="preserve"> de los </w:t>
            </w:r>
            <w:r w:rsidR="00B36D17">
              <w:t xml:space="preserve">tres </w:t>
            </w:r>
            <w:r w:rsidR="00724004" w:rsidRPr="003F360D">
              <w:t xml:space="preserve">campus (Ourense, Pontevedra y Vigo), </w:t>
            </w:r>
            <w:r w:rsidR="00B36D17">
              <w:t xml:space="preserve">y </w:t>
            </w:r>
            <w:r w:rsidR="00724004" w:rsidRPr="003F360D">
              <w:t>descentralizad</w:t>
            </w:r>
            <w:r w:rsidR="00B36D17">
              <w:t>a</w:t>
            </w:r>
            <w:r w:rsidR="00724004" w:rsidRPr="003F360D">
              <w:t xml:space="preserve">, </w:t>
            </w:r>
            <w:r w:rsidR="00BB6388" w:rsidRPr="003F360D">
              <w:t>tanto en</w:t>
            </w:r>
            <w:r w:rsidR="00D4390C" w:rsidRPr="003F360D">
              <w:t xml:space="preserve"> las </w:t>
            </w:r>
            <w:hyperlink r:id="rId82"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83"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D4390C" w:rsidP="0034781E">
            <w:pPr>
              <w:pStyle w:val="Textoencaja"/>
              <w:numPr>
                <w:ilvl w:val="0"/>
                <w:numId w:val="4"/>
              </w:numPr>
              <w:ind w:left="340" w:hanging="142"/>
              <w:rPr>
                <w:b/>
                <w:bCs/>
              </w:rPr>
            </w:pPr>
            <w:hyperlink r:id="rId84" w:history="1">
              <w:r w:rsidRPr="003F360D">
                <w:rPr>
                  <w:rStyle w:val="Hipervnculo"/>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w:t>
            </w:r>
            <w:proofErr w:type="spellStart"/>
            <w:r w:rsidRPr="003F360D">
              <w:rPr>
                <w:bCs/>
              </w:rPr>
              <w:t>AccessGrid</w:t>
            </w:r>
            <w:proofErr w:type="spellEnd"/>
            <w:r w:rsidRPr="003F360D">
              <w:rPr>
                <w:bCs/>
              </w:rPr>
              <w:t xml:space="preserve">) y multimedia, </w:t>
            </w:r>
            <w:proofErr w:type="spellStart"/>
            <w:r w:rsidRPr="003F360D">
              <w:rPr>
                <w:bCs/>
              </w:rPr>
              <w:t>UVigo</w:t>
            </w:r>
            <w:proofErr w:type="spellEnd"/>
            <w:r w:rsidR="002D6CD4">
              <w:rPr>
                <w:bCs/>
              </w:rPr>
              <w:t>-</w:t>
            </w:r>
            <w:r w:rsidRPr="003F360D">
              <w:rPr>
                <w:bCs/>
              </w:rPr>
              <w:t>T</w:t>
            </w:r>
            <w:r w:rsidR="002D6CD4">
              <w:rPr>
                <w:bCs/>
              </w:rPr>
              <w:t>V…</w:t>
            </w:r>
          </w:p>
          <w:p w14:paraId="24E7682B" w14:textId="44C9F60E" w:rsidR="00D4390C" w:rsidRPr="002D6CD4" w:rsidRDefault="00D4390C" w:rsidP="0034781E">
            <w:pPr>
              <w:pStyle w:val="Textoencaja"/>
              <w:numPr>
                <w:ilvl w:val="0"/>
                <w:numId w:val="4"/>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85"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86"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34781E">
            <w:pPr>
              <w:pStyle w:val="Textoencaja"/>
              <w:numPr>
                <w:ilvl w:val="0"/>
                <w:numId w:val="4"/>
              </w:numPr>
              <w:ind w:left="340" w:hanging="142"/>
              <w:rPr>
                <w:b/>
                <w:bCs/>
              </w:rPr>
            </w:pPr>
            <w:r w:rsidRPr="003F360D">
              <w:rPr>
                <w:bCs/>
              </w:rPr>
              <w:t xml:space="preserve">Recursos de </w:t>
            </w:r>
            <w:hyperlink r:id="rId87"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proofErr w:type="spellStart"/>
            <w:r w:rsidRPr="003F360D">
              <w:rPr>
                <w:bCs/>
              </w:rPr>
              <w:t>UVigo</w:t>
            </w:r>
            <w:proofErr w:type="spellEnd"/>
            <w:r w:rsidR="002D6CD4">
              <w:rPr>
                <w:bCs/>
              </w:rPr>
              <w:t>-</w:t>
            </w:r>
            <w:r w:rsidRPr="003F360D">
              <w:rPr>
                <w:bCs/>
              </w:rPr>
              <w:t>TV, reservas de espacios institucionales, redes sociales...</w:t>
            </w:r>
          </w:p>
          <w:p w14:paraId="202B1FB0" w14:textId="3D687E19" w:rsidR="00D4390C" w:rsidRPr="003F360D" w:rsidRDefault="00D4390C" w:rsidP="0034781E">
            <w:pPr>
              <w:pStyle w:val="Textoencaja"/>
              <w:numPr>
                <w:ilvl w:val="0"/>
                <w:numId w:val="4"/>
              </w:numPr>
              <w:ind w:left="340" w:hanging="142"/>
              <w:rPr>
                <w:b/>
                <w:bCs/>
              </w:rPr>
            </w:pPr>
            <w:hyperlink r:id="rId88" w:history="1">
              <w:r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34781E">
            <w:pPr>
              <w:pStyle w:val="Textoencaja"/>
              <w:numPr>
                <w:ilvl w:val="0"/>
                <w:numId w:val="4"/>
              </w:numPr>
              <w:ind w:left="340" w:hanging="142"/>
              <w:rPr>
                <w:b/>
                <w:bCs/>
              </w:rPr>
            </w:pPr>
            <w:r w:rsidRPr="003F360D">
              <w:rPr>
                <w:bCs/>
              </w:rPr>
              <w:t xml:space="preserve">Recursos financieros: </w:t>
            </w:r>
            <w:hyperlink r:id="rId89"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90" w:history="1">
              <w:r w:rsidRPr="003F360D">
                <w:rPr>
                  <w:rStyle w:val="Hipervnculo"/>
                  <w:bCs/>
                  <w:color w:val="0000FF"/>
                </w:rPr>
                <w:t>contratos</w:t>
              </w:r>
            </w:hyperlink>
            <w:r w:rsidRPr="003F360D">
              <w:rPr>
                <w:bCs/>
              </w:rPr>
              <w:t xml:space="preserve">) de la carrera investigadora y soporte a la </w:t>
            </w:r>
            <w:hyperlink r:id="rId91" w:history="1">
              <w:r w:rsidRPr="003F360D">
                <w:rPr>
                  <w:rStyle w:val="Hipervnculo"/>
                  <w:bCs/>
                  <w:color w:val="0000FF"/>
                </w:rPr>
                <w:t>movilidad</w:t>
              </w:r>
            </w:hyperlink>
            <w:r w:rsidRPr="003F360D">
              <w:rPr>
                <w:bCs/>
              </w:rPr>
              <w:t>.</w:t>
            </w:r>
          </w:p>
          <w:p w14:paraId="0EFC78CB" w14:textId="11A6CAC6" w:rsidR="00BB6388" w:rsidRPr="003F360D" w:rsidRDefault="00BB6388" w:rsidP="0034781E">
            <w:pPr>
              <w:pStyle w:val="Textoencaja"/>
              <w:numPr>
                <w:ilvl w:val="0"/>
                <w:numId w:val="4"/>
              </w:numPr>
              <w:ind w:left="340" w:hanging="142"/>
              <w:rPr>
                <w:b/>
                <w:bCs/>
              </w:rPr>
            </w:pPr>
            <w:r w:rsidRPr="003F360D">
              <w:rPr>
                <w:bCs/>
              </w:rPr>
              <w:t>Recursos ligados a la producción científica (</w:t>
            </w:r>
            <w:hyperlink r:id="rId92"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93" w:history="1">
              <w:r w:rsidR="00C17A7C" w:rsidRPr="003F360D">
                <w:rPr>
                  <w:rStyle w:val="Hipervnculo"/>
                  <w:bCs/>
                  <w:color w:val="0000FF"/>
                </w:rPr>
                <w:t>Oficina de I+D</w:t>
              </w:r>
            </w:hyperlink>
            <w:r w:rsidR="00C17A7C" w:rsidRPr="003F360D">
              <w:rPr>
                <w:bCs/>
              </w:rPr>
              <w:t xml:space="preserve">) y a la </w:t>
            </w:r>
            <w:hyperlink r:id="rId94"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BB6388" w:rsidP="0034781E">
            <w:pPr>
              <w:pStyle w:val="Textoencaja"/>
              <w:numPr>
                <w:ilvl w:val="0"/>
                <w:numId w:val="4"/>
              </w:numPr>
              <w:ind w:left="340" w:hanging="142"/>
              <w:rPr>
                <w:b/>
                <w:bCs/>
              </w:rPr>
            </w:pPr>
            <w:hyperlink r:id="rId95" w:history="1">
              <w:r w:rsidRPr="003F360D">
                <w:rPr>
                  <w:rStyle w:val="Hipervnculo"/>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96"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Default="00C17A7C" w:rsidP="0086507F">
            <w:pPr>
              <w:pStyle w:val="Textoencaja"/>
            </w:pPr>
          </w:p>
          <w:p w14:paraId="0F7E59FE" w14:textId="77777777" w:rsidR="00053F79" w:rsidRPr="00757B4B" w:rsidRDefault="00053F79" w:rsidP="00053F79">
            <w:pPr>
              <w:pStyle w:val="Textoencaja"/>
              <w:rPr>
                <w:b/>
                <w:bCs/>
                <w:color w:val="FF0000"/>
              </w:rPr>
            </w:pPr>
          </w:p>
          <w:p w14:paraId="7D4F2B2E" w14:textId="0D8260EE" w:rsidR="00053F79" w:rsidRDefault="00053F79" w:rsidP="00053F79">
            <w:pPr>
              <w:spacing w:line="276" w:lineRule="auto"/>
              <w:jc w:val="both"/>
              <w:rPr>
                <w:rFonts w:asciiTheme="minorHAnsi" w:hAnsiTheme="minorHAnsi" w:cstheme="minorHAnsi"/>
                <w:sz w:val="20"/>
                <w:szCs w:val="20"/>
              </w:rPr>
            </w:pPr>
            <w:r w:rsidRPr="00053F79">
              <w:rPr>
                <w:sz w:val="20"/>
                <w:szCs w:val="20"/>
              </w:rPr>
              <w:t xml:space="preserve">En la </w:t>
            </w:r>
            <w:r w:rsidRPr="00AE2965">
              <w:rPr>
                <w:b/>
                <w:bCs/>
                <w:sz w:val="20"/>
                <w:szCs w:val="20"/>
              </w:rPr>
              <w:t>USAL</w:t>
            </w:r>
            <w:r w:rsidRPr="00053F79">
              <w:rPr>
                <w:sz w:val="20"/>
                <w:szCs w:val="20"/>
              </w:rPr>
              <w:t xml:space="preserve">, la gestión administrativa referente a la matrícula, registro y expedición de títulos se llevará a cabo a través de la Escuela de Doctorado </w:t>
            </w:r>
            <w:proofErr w:type="spellStart"/>
            <w:r w:rsidRPr="00053F79">
              <w:rPr>
                <w:sz w:val="20"/>
                <w:szCs w:val="20"/>
              </w:rPr>
              <w:t>Studii</w:t>
            </w:r>
            <w:proofErr w:type="spellEnd"/>
            <w:r w:rsidRPr="00053F79">
              <w:rPr>
                <w:sz w:val="20"/>
                <w:szCs w:val="20"/>
              </w:rPr>
              <w:t xml:space="preserve"> </w:t>
            </w:r>
            <w:proofErr w:type="spellStart"/>
            <w:r w:rsidRPr="00053F79">
              <w:rPr>
                <w:sz w:val="20"/>
                <w:szCs w:val="20"/>
              </w:rPr>
              <w:t>Salamantini</w:t>
            </w:r>
            <w:proofErr w:type="spellEnd"/>
            <w:r w:rsidRPr="00053F79">
              <w:rPr>
                <w:sz w:val="20"/>
                <w:szCs w:val="20"/>
              </w:rPr>
              <w:t xml:space="preserve"> de la Universidad de Salamanca. Cada estudiante dispondrá de un Carné o Tarjeta Universitaria Digital, al que únicamente se tendrá acceso a través de la </w:t>
            </w:r>
            <w:r w:rsidRPr="00053F79">
              <w:rPr>
                <w:rFonts w:asciiTheme="minorHAnsi" w:hAnsiTheme="minorHAnsi" w:cstheme="minorHAnsi"/>
                <w:b/>
                <w:bCs/>
                <w:sz w:val="20"/>
                <w:szCs w:val="20"/>
                <w:shd w:val="clear" w:color="auto" w:fill="FFFFFF"/>
              </w:rPr>
              <w:t> </w:t>
            </w:r>
            <w:hyperlink r:id="rId97" w:tgtFrame="_blank" w:history="1">
              <w:r w:rsidRPr="00053F79">
                <w:rPr>
                  <w:rStyle w:val="Textoennegrita"/>
                  <w:rFonts w:asciiTheme="minorHAnsi" w:hAnsiTheme="minorHAnsi" w:cstheme="minorHAnsi"/>
                  <w:sz w:val="20"/>
                  <w:szCs w:val="20"/>
                  <w:u w:val="single"/>
                  <w:shd w:val="clear" w:color="auto" w:fill="FFFFFF"/>
                </w:rPr>
                <w:t>APP UXXI</w:t>
              </w:r>
            </w:hyperlink>
            <w:r>
              <w:rPr>
                <w:rFonts w:asciiTheme="minorHAnsi" w:hAnsiTheme="minorHAnsi" w:cstheme="minorHAnsi"/>
                <w:sz w:val="20"/>
                <w:szCs w:val="20"/>
              </w:rPr>
              <w:t>.</w:t>
            </w:r>
          </w:p>
          <w:p w14:paraId="28EA2E0A" w14:textId="77777777" w:rsidR="00053F79" w:rsidRPr="00053F79" w:rsidRDefault="00053F79" w:rsidP="00053F79">
            <w:pPr>
              <w:spacing w:line="276" w:lineRule="auto"/>
              <w:jc w:val="both"/>
              <w:rPr>
                <w:sz w:val="20"/>
                <w:szCs w:val="20"/>
              </w:rPr>
            </w:pPr>
          </w:p>
          <w:p w14:paraId="61386F9B" w14:textId="77777777" w:rsidR="00053F79" w:rsidRPr="00053F79" w:rsidRDefault="00053F79" w:rsidP="00053F79">
            <w:pPr>
              <w:spacing w:line="276" w:lineRule="auto"/>
              <w:jc w:val="both"/>
              <w:rPr>
                <w:sz w:val="20"/>
                <w:szCs w:val="20"/>
              </w:rPr>
            </w:pPr>
            <w:r w:rsidRPr="00053F79">
              <w:rPr>
                <w:sz w:val="20"/>
                <w:szCs w:val="20"/>
              </w:rPr>
              <w:t>Se trata de una tarjeta inteligente desarrollada por la USAL en colaboración con el Banco Santander que permite, además de la identificación externa, almacenar información en un chip facilitando el acceso a numerosos servicios dentro y fuera de la Universidad, como por ejemplo, préstamo en el Servicio de Bibliotecas, entrada o descuento en algunos aparcamientos de la USAL, control de acceso a los servicios y edificios de la USAL que disponen de este sistema y promociones en determinados establecimientos.</w:t>
            </w:r>
          </w:p>
          <w:p w14:paraId="22CF8DC4" w14:textId="77777777" w:rsidR="00053F79" w:rsidRDefault="00053F79" w:rsidP="0086507F">
            <w:pPr>
              <w:pStyle w:val="Textoencaja"/>
            </w:pPr>
          </w:p>
          <w:p w14:paraId="61F5B974" w14:textId="77777777" w:rsidR="00053F79" w:rsidRPr="003F360D" w:rsidRDefault="00053F79" w:rsidP="0086507F">
            <w:pPr>
              <w:pStyle w:val="Textoencaja"/>
            </w:pPr>
          </w:p>
          <w:p w14:paraId="5E648354" w14:textId="744C2F19" w:rsidR="0086507F" w:rsidRDefault="00CE5DD9" w:rsidP="0086507F">
            <w:pPr>
              <w:pStyle w:val="Textoencaja"/>
              <w:rPr>
                <w:b/>
                <w:u w:val="single"/>
              </w:rPr>
            </w:pPr>
            <w:r w:rsidRPr="00CE5DD9">
              <w:rPr>
                <w:b/>
                <w:u w:val="single"/>
              </w:rPr>
              <w:t>RECURSOS MATERIALES Y VIRTUALES ESPECÍFICOS DEL PROGRAMA DE DOCTORADO</w:t>
            </w:r>
          </w:p>
          <w:p w14:paraId="0895B41A" w14:textId="77777777" w:rsidR="00CE5DD9" w:rsidRPr="00CE5DD9" w:rsidRDefault="00CE5DD9" w:rsidP="0086507F">
            <w:pPr>
              <w:pStyle w:val="Textoencaja"/>
              <w:rPr>
                <w:u w:val="single"/>
              </w:rPr>
            </w:pPr>
          </w:p>
          <w:p w14:paraId="66493C80" w14:textId="4FC6B516" w:rsidR="00407716" w:rsidRDefault="00407716" w:rsidP="00407716">
            <w:pPr>
              <w:pStyle w:val="Textoencaja"/>
            </w:pPr>
            <w:r>
              <w:t xml:space="preserve">Los recursos </w:t>
            </w:r>
            <w:r w:rsidR="00AE2965">
              <w:t xml:space="preserve">específicos </w:t>
            </w:r>
            <w:r>
              <w:t>a disposición del programa son</w:t>
            </w:r>
            <w:r w:rsidR="00AE2965">
              <w:t xml:space="preserve">, por una parte, aquellos de los Centros donde el programa tiene su sede, Escuela de Ingeniería de Minas y Energía de la UVIGO </w:t>
            </w:r>
            <w:hyperlink r:id="rId98" w:history="1">
              <w:r w:rsidR="00AE2965" w:rsidRPr="00EF5363">
                <w:rPr>
                  <w:rStyle w:val="Hipervnculo"/>
                </w:rPr>
                <w:t>https://minaseenerxia.uvigo.es/es/</w:t>
              </w:r>
            </w:hyperlink>
            <w:r w:rsidR="00AE2965">
              <w:t xml:space="preserve">, y subsede, Escuela Politécnica Superior de la USAL </w:t>
            </w:r>
            <w:hyperlink r:id="rId99" w:history="1">
              <w:r w:rsidR="00AE2965" w:rsidRPr="00EF5363">
                <w:rPr>
                  <w:rStyle w:val="Hipervnculo"/>
                </w:rPr>
                <w:t>https://www.usal.es/escuela-politecnica-superior-de-avila</w:t>
              </w:r>
            </w:hyperlink>
            <w:r w:rsidR="00AE2965">
              <w:t xml:space="preserve">, y por otra </w:t>
            </w:r>
            <w:r>
              <w:t>los propios de cada uno de los grupos de investigación que nutren de contenido al programa</w:t>
            </w:r>
            <w:r w:rsidR="00AE2965">
              <w:t xml:space="preserve">, </w:t>
            </w:r>
            <w:proofErr w:type="spellStart"/>
            <w:r>
              <w:t>GeoTECH</w:t>
            </w:r>
            <w:proofErr w:type="spellEnd"/>
            <w:r>
              <w:t xml:space="preserve">-UVIGO </w:t>
            </w:r>
            <w:hyperlink r:id="rId100" w:history="1">
              <w:r w:rsidRPr="00986E79">
                <w:rPr>
                  <w:rStyle w:val="Hipervnculo"/>
                </w:rPr>
                <w:t>http://geotech.webs.uvigo.es/en/</w:t>
              </w:r>
            </w:hyperlink>
            <w:r>
              <w:t xml:space="preserve"> y TIDOP-USAL </w:t>
            </w:r>
            <w:hyperlink r:id="rId101" w:history="1">
              <w:r w:rsidRPr="00986E79">
                <w:rPr>
                  <w:rStyle w:val="Hipervnculo"/>
                </w:rPr>
                <w:t>https://tidop.usal.es/</w:t>
              </w:r>
            </w:hyperlink>
            <w:r>
              <w:t xml:space="preserve"> </w:t>
            </w:r>
          </w:p>
          <w:p w14:paraId="21424253" w14:textId="6AB46A84" w:rsidR="00407716" w:rsidRDefault="00AE2965" w:rsidP="0086507F">
            <w:pPr>
              <w:pStyle w:val="Textoencaja"/>
            </w:pPr>
            <w:r>
              <w:t xml:space="preserve">A </w:t>
            </w:r>
            <w:proofErr w:type="gramStart"/>
            <w:r>
              <w:t>continuación</w:t>
            </w:r>
            <w:proofErr w:type="gramEnd"/>
            <w:r>
              <w:t xml:space="preserve"> se resumen los principales medios disponibles en cada grupo y Universidad:</w:t>
            </w:r>
          </w:p>
          <w:p w14:paraId="36D42F10" w14:textId="52A31CC5" w:rsidR="00AE2965" w:rsidRDefault="00415BA0" w:rsidP="0086507F">
            <w:pPr>
              <w:pStyle w:val="Textoencaja"/>
            </w:pPr>
            <w:r>
              <w:lastRenderedPageBreak/>
              <w:t>Laboratorios UVIGO:</w:t>
            </w:r>
          </w:p>
          <w:p w14:paraId="48E4F6D1" w14:textId="35EF5016" w:rsidR="00415BA0" w:rsidRPr="00A4623A" w:rsidRDefault="00415BA0" w:rsidP="0094549D">
            <w:pPr>
              <w:pStyle w:val="Textoencaja"/>
              <w:numPr>
                <w:ilvl w:val="0"/>
                <w:numId w:val="36"/>
              </w:numPr>
              <w:ind w:left="614"/>
            </w:pPr>
            <w:r>
              <w:t xml:space="preserve">EE Minas (Campus Vigo </w:t>
            </w:r>
            <w:proofErr w:type="spellStart"/>
            <w:r>
              <w:t>Lagoas-Marcosende</w:t>
            </w:r>
            <w:proofErr w:type="spellEnd"/>
            <w:r>
              <w:t>) 48 m</w:t>
            </w:r>
            <w:r w:rsidR="00A4623A" w:rsidRPr="00A4623A">
              <w:rPr>
                <w:vertAlign w:val="superscript"/>
              </w:rPr>
              <w:t>2</w:t>
            </w:r>
            <w:r>
              <w:t>, 55 m</w:t>
            </w:r>
            <w:r w:rsidR="00A4623A" w:rsidRPr="00A4623A">
              <w:rPr>
                <w:vertAlign w:val="superscript"/>
              </w:rPr>
              <w:t>2</w:t>
            </w:r>
            <w:r>
              <w:t>, 06 m</w:t>
            </w:r>
            <w:r w:rsidRPr="00A4623A">
              <w:rPr>
                <w:vertAlign w:val="superscript"/>
              </w:rPr>
              <w:t>2</w:t>
            </w:r>
          </w:p>
          <w:p w14:paraId="1AA3613C" w14:textId="77777777" w:rsidR="00A4623A" w:rsidRDefault="00A4623A" w:rsidP="00A4623A">
            <w:pPr>
              <w:pStyle w:val="Textoencaja"/>
              <w:numPr>
                <w:ilvl w:val="0"/>
                <w:numId w:val="36"/>
              </w:numPr>
              <w:ind w:left="614"/>
            </w:pPr>
            <w:r>
              <w:t>EE Forestal (Campus Pontevedra) 55 m</w:t>
            </w:r>
            <w:r w:rsidRPr="00A4623A">
              <w:rPr>
                <w:vertAlign w:val="superscript"/>
              </w:rPr>
              <w:t>2</w:t>
            </w:r>
          </w:p>
          <w:p w14:paraId="53B1D19B" w14:textId="755669B9" w:rsidR="00415BA0" w:rsidRDefault="00415BA0" w:rsidP="0094549D">
            <w:pPr>
              <w:pStyle w:val="Textoencaja"/>
              <w:numPr>
                <w:ilvl w:val="0"/>
                <w:numId w:val="36"/>
              </w:numPr>
              <w:ind w:left="614"/>
            </w:pPr>
            <w:r>
              <w:t>Otros espacios menores de aproximadamente 15 m</w:t>
            </w:r>
            <w:r w:rsidR="00A4623A" w:rsidRPr="00A4623A">
              <w:rPr>
                <w:vertAlign w:val="superscript"/>
              </w:rPr>
              <w:t>2</w:t>
            </w:r>
            <w:r>
              <w:t xml:space="preserve"> para almacenamiento de equipos.</w:t>
            </w:r>
          </w:p>
          <w:p w14:paraId="5127CF93" w14:textId="77777777" w:rsidR="00415BA0" w:rsidRDefault="00415BA0" w:rsidP="0086507F">
            <w:pPr>
              <w:pStyle w:val="Textoencaja"/>
            </w:pPr>
          </w:p>
          <w:p w14:paraId="4D1E1C0C" w14:textId="723F32B8" w:rsidR="00415BA0" w:rsidRDefault="00415BA0" w:rsidP="00415BA0">
            <w:pPr>
              <w:pStyle w:val="Textoencaja"/>
            </w:pPr>
            <w:r>
              <w:t>Laboratorios EPS-USAL:</w:t>
            </w:r>
          </w:p>
          <w:p w14:paraId="5AEE9B1E" w14:textId="77777777" w:rsidR="00415BA0" w:rsidRDefault="00415BA0" w:rsidP="0094549D">
            <w:pPr>
              <w:pStyle w:val="Textoencaja"/>
              <w:numPr>
                <w:ilvl w:val="0"/>
                <w:numId w:val="36"/>
              </w:numPr>
              <w:ind w:left="614"/>
            </w:pPr>
            <w:r>
              <w:t>- Laboratorio de Cartografía:</w:t>
            </w:r>
          </w:p>
          <w:p w14:paraId="1D116AD3" w14:textId="0EC1BD3F" w:rsidR="00415BA0" w:rsidRDefault="00415BA0" w:rsidP="0094549D">
            <w:pPr>
              <w:pStyle w:val="Textoencaja"/>
              <w:numPr>
                <w:ilvl w:val="0"/>
                <w:numId w:val="36"/>
              </w:numPr>
              <w:ind w:left="614"/>
            </w:pPr>
            <w:r>
              <w:t>- Laboratorio de Geodesia y Topografía:</w:t>
            </w:r>
          </w:p>
          <w:p w14:paraId="3FF9A2C7" w14:textId="3985CA37" w:rsidR="00415BA0" w:rsidRDefault="00415BA0" w:rsidP="0094549D">
            <w:pPr>
              <w:pStyle w:val="Textoencaja"/>
              <w:numPr>
                <w:ilvl w:val="0"/>
                <w:numId w:val="36"/>
              </w:numPr>
              <w:ind w:left="614"/>
            </w:pPr>
            <w:r>
              <w:t>- Laboratorio de Fotogrametría.</w:t>
            </w:r>
          </w:p>
          <w:p w14:paraId="34E57609" w14:textId="77777777" w:rsidR="00415BA0" w:rsidRDefault="00415BA0" w:rsidP="0086507F">
            <w:pPr>
              <w:pStyle w:val="Textoencaja"/>
            </w:pPr>
          </w:p>
          <w:p w14:paraId="28CFDF8D" w14:textId="63EE4F4D" w:rsidR="00415BA0" w:rsidRDefault="0094549D" w:rsidP="0086507F">
            <w:pPr>
              <w:pStyle w:val="Textoencaja"/>
            </w:pPr>
            <w:r>
              <w:t xml:space="preserve">Equipos técnicos </w:t>
            </w:r>
            <w:r w:rsidR="00AE177B">
              <w:t xml:space="preserve">en el ámbito de las </w:t>
            </w:r>
            <w:proofErr w:type="spellStart"/>
            <w:r w:rsidR="00AE177B">
              <w:t>geotecnologías</w:t>
            </w:r>
            <w:proofErr w:type="spellEnd"/>
            <w:r w:rsidR="00AE177B">
              <w:t xml:space="preserve"> </w:t>
            </w:r>
            <w:proofErr w:type="spellStart"/>
            <w:r>
              <w:t>GeoTECH</w:t>
            </w:r>
            <w:proofErr w:type="spellEnd"/>
            <w:r w:rsidR="00A4623A">
              <w:t>-UVIGO</w:t>
            </w:r>
          </w:p>
          <w:p w14:paraId="6FE1B98D" w14:textId="2361566E" w:rsidR="0094549D" w:rsidRDefault="0094549D" w:rsidP="0094549D">
            <w:pPr>
              <w:pStyle w:val="Textoencaja"/>
              <w:numPr>
                <w:ilvl w:val="0"/>
                <w:numId w:val="36"/>
              </w:numPr>
              <w:ind w:left="614"/>
            </w:pPr>
            <w:r>
              <w:t xml:space="preserve">Sistema láser móvil (Lynx Mobile </w:t>
            </w:r>
            <w:proofErr w:type="spellStart"/>
            <w:r>
              <w:t>Mapper</w:t>
            </w:r>
            <w:proofErr w:type="spellEnd"/>
            <w:r>
              <w:t xml:space="preserve"> M1 de </w:t>
            </w:r>
            <w:proofErr w:type="spellStart"/>
            <w:r>
              <w:t>Optech</w:t>
            </w:r>
            <w:proofErr w:type="spellEnd"/>
            <w:r>
              <w:t xml:space="preserve">); dotado de dos cabezales láser </w:t>
            </w:r>
            <w:proofErr w:type="spellStart"/>
            <w:r>
              <w:t>Optech</w:t>
            </w:r>
            <w:proofErr w:type="spellEnd"/>
            <w:r>
              <w:t xml:space="preserve">; sistema inercial y odómetro </w:t>
            </w:r>
            <w:proofErr w:type="spellStart"/>
            <w:r>
              <w:t>Applanix</w:t>
            </w:r>
            <w:proofErr w:type="spellEnd"/>
            <w:r>
              <w:t xml:space="preserve"> POS LV 520; sistema GPS 2 antenas </w:t>
            </w:r>
            <w:proofErr w:type="spellStart"/>
            <w:r>
              <w:t>Trimble</w:t>
            </w:r>
            <w:proofErr w:type="spellEnd"/>
            <w:r>
              <w:t xml:space="preserve">; cuatro cámaras JAI BB500 </w:t>
            </w:r>
            <w:proofErr w:type="spellStart"/>
            <w:r>
              <w:t>GiE</w:t>
            </w:r>
            <w:proofErr w:type="spellEnd"/>
            <w:r>
              <w:t xml:space="preserve"> industriales de 5 </w:t>
            </w:r>
            <w:proofErr w:type="spellStart"/>
            <w:r>
              <w:t>MPx</w:t>
            </w:r>
            <w:proofErr w:type="spellEnd"/>
            <w:r>
              <w:t xml:space="preserve"> y 3 </w:t>
            </w:r>
            <w:proofErr w:type="spellStart"/>
            <w:r>
              <w:t>fps</w:t>
            </w:r>
            <w:proofErr w:type="spellEnd"/>
            <w:r>
              <w:t xml:space="preserve">; Rack para control y almacenamiento masivo de grandes </w:t>
            </w:r>
            <w:proofErr w:type="spellStart"/>
            <w:r>
              <w:t>volumes</w:t>
            </w:r>
            <w:proofErr w:type="spellEnd"/>
            <w:r>
              <w:t xml:space="preserve"> de información dotado de discos duros de estado sólido; furgoneta para soporte y captura de datos en movimiento del sistema láser móvil Mercedes-Benz Vito</w:t>
            </w:r>
          </w:p>
          <w:p w14:paraId="41983D06" w14:textId="6E9F3D54" w:rsidR="0094549D" w:rsidRDefault="0094549D" w:rsidP="0094549D">
            <w:pPr>
              <w:pStyle w:val="Textoencaja"/>
              <w:numPr>
                <w:ilvl w:val="0"/>
                <w:numId w:val="36"/>
              </w:numPr>
              <w:ind w:left="614"/>
            </w:pPr>
            <w:r>
              <w:t xml:space="preserve">Láser escáner </w:t>
            </w:r>
            <w:proofErr w:type="gramStart"/>
            <w:r>
              <w:t xml:space="preserve">( </w:t>
            </w:r>
            <w:proofErr w:type="spellStart"/>
            <w:r>
              <w:t>Hokuyo</w:t>
            </w:r>
            <w:proofErr w:type="spellEnd"/>
            <w:proofErr w:type="gramEnd"/>
            <w:r>
              <w:t xml:space="preserve"> UTM-30LX)</w:t>
            </w:r>
          </w:p>
          <w:p w14:paraId="0869F11D" w14:textId="752FF13B" w:rsidR="0094549D" w:rsidRPr="0094549D" w:rsidRDefault="0094549D" w:rsidP="0094549D">
            <w:pPr>
              <w:pStyle w:val="Textoencaja"/>
              <w:numPr>
                <w:ilvl w:val="0"/>
                <w:numId w:val="36"/>
              </w:numPr>
              <w:ind w:left="614"/>
            </w:pPr>
            <w:r w:rsidRPr="0094549D">
              <w:t>Sensor (Kinect)</w:t>
            </w:r>
          </w:p>
          <w:p w14:paraId="6353A885" w14:textId="0A90EF10" w:rsidR="0094549D" w:rsidRPr="0094549D" w:rsidRDefault="0094549D" w:rsidP="0094549D">
            <w:pPr>
              <w:pStyle w:val="Textoencaja"/>
              <w:numPr>
                <w:ilvl w:val="0"/>
                <w:numId w:val="36"/>
              </w:numPr>
              <w:ind w:left="614"/>
            </w:pPr>
            <w:r w:rsidRPr="0094549D">
              <w:t>UAV (</w:t>
            </w:r>
            <w:proofErr w:type="spellStart"/>
            <w:r w:rsidRPr="0094549D">
              <w:t>MikroKopter</w:t>
            </w:r>
            <w:proofErr w:type="spellEnd"/>
            <w:r w:rsidRPr="0094549D">
              <w:t xml:space="preserve"> </w:t>
            </w:r>
            <w:proofErr w:type="spellStart"/>
            <w:r w:rsidRPr="0094549D">
              <w:t>Okto</w:t>
            </w:r>
            <w:proofErr w:type="spellEnd"/>
            <w:r w:rsidRPr="0094549D">
              <w:t xml:space="preserve"> XL)</w:t>
            </w:r>
          </w:p>
          <w:p w14:paraId="1B74DEFE" w14:textId="6C7B2759" w:rsidR="0094549D" w:rsidRDefault="0094549D" w:rsidP="0094549D">
            <w:pPr>
              <w:pStyle w:val="Textoencaja"/>
              <w:numPr>
                <w:ilvl w:val="0"/>
                <w:numId w:val="36"/>
              </w:numPr>
              <w:ind w:left="614"/>
            </w:pPr>
            <w:r>
              <w:t>Cámara termográfica (NEC TH9260)</w:t>
            </w:r>
          </w:p>
          <w:p w14:paraId="6D9B8698" w14:textId="74736906" w:rsidR="0094549D" w:rsidRDefault="0094549D" w:rsidP="0094549D">
            <w:pPr>
              <w:pStyle w:val="Textoencaja"/>
              <w:numPr>
                <w:ilvl w:val="0"/>
                <w:numId w:val="36"/>
              </w:numPr>
              <w:ind w:left="614"/>
            </w:pPr>
            <w:r>
              <w:t xml:space="preserve">Láser escáner terrestre (LMS-Z390i de </w:t>
            </w:r>
            <w:proofErr w:type="spellStart"/>
            <w:r>
              <w:t>Riegl</w:t>
            </w:r>
            <w:proofErr w:type="spellEnd"/>
            <w:r>
              <w:t>)</w:t>
            </w:r>
          </w:p>
          <w:p w14:paraId="02876AA3" w14:textId="6BB75CE3" w:rsidR="0094549D" w:rsidRDefault="0094549D" w:rsidP="0094549D">
            <w:pPr>
              <w:pStyle w:val="Textoencaja"/>
              <w:numPr>
                <w:ilvl w:val="0"/>
                <w:numId w:val="36"/>
              </w:numPr>
              <w:ind w:left="614"/>
            </w:pPr>
            <w:r>
              <w:t xml:space="preserve">Cámara </w:t>
            </w:r>
            <w:proofErr w:type="spellStart"/>
            <w:r>
              <w:t>semi-métrica</w:t>
            </w:r>
            <w:proofErr w:type="spellEnd"/>
            <w:r>
              <w:t xml:space="preserve"> (</w:t>
            </w:r>
            <w:proofErr w:type="spellStart"/>
            <w:r>
              <w:t>Rollei</w:t>
            </w:r>
            <w:proofErr w:type="spellEnd"/>
            <w:r>
              <w:t xml:space="preserve"> Flex 6006)</w:t>
            </w:r>
          </w:p>
          <w:p w14:paraId="03DBCA4B" w14:textId="5E4ADFEE" w:rsidR="0094549D" w:rsidRPr="0094549D" w:rsidRDefault="0094549D" w:rsidP="0094549D">
            <w:pPr>
              <w:pStyle w:val="Textoencaja"/>
              <w:numPr>
                <w:ilvl w:val="0"/>
                <w:numId w:val="36"/>
              </w:numPr>
              <w:ind w:left="614"/>
            </w:pPr>
            <w:r>
              <w:t xml:space="preserve">Cámaras digitales calibradas (Nikon D100, lente 20 mm e 50 mm; Cannon EOS 5D, lente 14 mm y </w:t>
            </w:r>
            <w:r w:rsidRPr="0094549D">
              <w:t>20 mm; Cannon D10, lente 20 mm)</w:t>
            </w:r>
          </w:p>
          <w:p w14:paraId="21EC4A68" w14:textId="41E43AFA" w:rsidR="0094549D" w:rsidRDefault="0094549D" w:rsidP="0094549D">
            <w:pPr>
              <w:pStyle w:val="Textoencaja"/>
              <w:numPr>
                <w:ilvl w:val="0"/>
                <w:numId w:val="36"/>
              </w:numPr>
              <w:ind w:left="614"/>
            </w:pPr>
            <w:r>
              <w:t>Restituidores fotogramétricos digitales (</w:t>
            </w:r>
            <w:proofErr w:type="spellStart"/>
            <w:r>
              <w:t>Photomodeler</w:t>
            </w:r>
            <w:proofErr w:type="spellEnd"/>
            <w:r>
              <w:t xml:space="preserve"> e AICON)</w:t>
            </w:r>
          </w:p>
          <w:p w14:paraId="00EF433D" w14:textId="74995470" w:rsidR="0094549D" w:rsidRDefault="0094549D" w:rsidP="0094549D">
            <w:pPr>
              <w:pStyle w:val="Textoencaja"/>
              <w:numPr>
                <w:ilvl w:val="0"/>
                <w:numId w:val="36"/>
              </w:numPr>
              <w:ind w:left="614"/>
            </w:pPr>
            <w:r>
              <w:t>GPS doble frecuencia RTK (Al-Top)</w:t>
            </w:r>
          </w:p>
          <w:p w14:paraId="0CCF9AB6" w14:textId="394933F0" w:rsidR="0094549D" w:rsidRDefault="0094549D" w:rsidP="0094549D">
            <w:pPr>
              <w:pStyle w:val="Textoencaja"/>
              <w:numPr>
                <w:ilvl w:val="0"/>
                <w:numId w:val="36"/>
              </w:numPr>
              <w:ind w:left="614"/>
            </w:pPr>
            <w:r>
              <w:t xml:space="preserve">GPR, antenas apantalladas 250, 500, 800 MHz, 1 GHz y 1.6 GHz, antenas </w:t>
            </w:r>
            <w:proofErr w:type="spellStart"/>
            <w:r>
              <w:t>biestáticas</w:t>
            </w:r>
            <w:proofErr w:type="spellEnd"/>
            <w:r>
              <w:t xml:space="preserve"> 50, 100 y 200 MHz (sistema RAMAC)</w:t>
            </w:r>
          </w:p>
          <w:p w14:paraId="2208EF9E" w14:textId="38FC4B5F" w:rsidR="0094549D" w:rsidRDefault="0094549D" w:rsidP="0094549D">
            <w:pPr>
              <w:pStyle w:val="Textoencaja"/>
              <w:numPr>
                <w:ilvl w:val="0"/>
                <w:numId w:val="36"/>
              </w:numPr>
              <w:ind w:left="614"/>
            </w:pPr>
            <w:r>
              <w:t xml:space="preserve">Perfilómetro para medida de índice de rugosidad internacional (IRI), </w:t>
            </w:r>
            <w:proofErr w:type="spellStart"/>
            <w:r>
              <w:t>texturómetro</w:t>
            </w:r>
            <w:proofErr w:type="spellEnd"/>
            <w:r>
              <w:t xml:space="preserve"> para medida de Macro textura (MPD), y odómetro (Greenwood </w:t>
            </w:r>
            <w:proofErr w:type="spellStart"/>
            <w:r>
              <w:t>LaserProf</w:t>
            </w:r>
            <w:proofErr w:type="spellEnd"/>
            <w:r>
              <w:t>)</w:t>
            </w:r>
          </w:p>
          <w:p w14:paraId="65997C73" w14:textId="5AE25C50" w:rsidR="00415BA0" w:rsidRDefault="0094549D" w:rsidP="0094549D">
            <w:pPr>
              <w:pStyle w:val="Textoencaja"/>
              <w:numPr>
                <w:ilvl w:val="0"/>
                <w:numId w:val="36"/>
              </w:numPr>
              <w:ind w:left="614"/>
            </w:pPr>
            <w:r>
              <w:t>Estaciones totales para investigación (LEICA TCR-1102, 6cc, 150 m; LEICA TCR-1103, 9cc, 80 m)</w:t>
            </w:r>
          </w:p>
          <w:p w14:paraId="2D149FF2" w14:textId="77777777" w:rsidR="0094549D" w:rsidRDefault="0094549D" w:rsidP="0086507F">
            <w:pPr>
              <w:pStyle w:val="Textoencaja"/>
            </w:pPr>
          </w:p>
          <w:p w14:paraId="6F45D537" w14:textId="474F8028" w:rsidR="0094549D" w:rsidRDefault="0094549D" w:rsidP="0094549D">
            <w:pPr>
              <w:pStyle w:val="Textoencaja"/>
            </w:pPr>
            <w:r>
              <w:t xml:space="preserve">Equipos técnicos </w:t>
            </w:r>
            <w:r w:rsidR="00AE177B">
              <w:t xml:space="preserve">en el ámbito de las </w:t>
            </w:r>
            <w:proofErr w:type="spellStart"/>
            <w:r w:rsidR="00AE177B">
              <w:t>geotecnologías</w:t>
            </w:r>
            <w:proofErr w:type="spellEnd"/>
            <w:r w:rsidR="00AE177B">
              <w:t xml:space="preserve"> </w:t>
            </w:r>
            <w:r>
              <w:t>TIDOP</w:t>
            </w:r>
            <w:r w:rsidR="00A4623A">
              <w:t>/USAL</w:t>
            </w:r>
          </w:p>
          <w:p w14:paraId="015EA364" w14:textId="45C83441" w:rsidR="0094549D" w:rsidRDefault="0094549D" w:rsidP="0094549D">
            <w:pPr>
              <w:pStyle w:val="Textoencaja"/>
              <w:numPr>
                <w:ilvl w:val="0"/>
                <w:numId w:val="36"/>
              </w:numPr>
              <w:ind w:left="614"/>
            </w:pPr>
            <w:r>
              <w:t xml:space="preserve">Láser escáner terrestre </w:t>
            </w:r>
            <w:proofErr w:type="spellStart"/>
            <w:r>
              <w:t>Trimble</w:t>
            </w:r>
            <w:proofErr w:type="spellEnd"/>
            <w:r>
              <w:t xml:space="preserve"> GX200 de tiempo de vuelo</w:t>
            </w:r>
          </w:p>
          <w:p w14:paraId="26AEEA67" w14:textId="1F6E38FA" w:rsidR="0094549D" w:rsidRDefault="0094549D" w:rsidP="0094549D">
            <w:pPr>
              <w:pStyle w:val="Textoencaja"/>
              <w:numPr>
                <w:ilvl w:val="0"/>
                <w:numId w:val="36"/>
              </w:numPr>
              <w:ind w:left="614"/>
            </w:pPr>
            <w:r>
              <w:t>Láser escáner terrestre FARO Photon80 de diferencia de fase</w:t>
            </w:r>
          </w:p>
          <w:p w14:paraId="1F63384E" w14:textId="0B6087F0" w:rsidR="0094549D" w:rsidRDefault="0094549D" w:rsidP="0094549D">
            <w:pPr>
              <w:pStyle w:val="Textoencaja"/>
              <w:numPr>
                <w:ilvl w:val="0"/>
                <w:numId w:val="36"/>
              </w:numPr>
              <w:ind w:left="614"/>
            </w:pPr>
            <w:r>
              <w:t>Zeppelín de helio cautivo para toma fotográfica aérea</w:t>
            </w:r>
          </w:p>
          <w:p w14:paraId="3C73C0DF" w14:textId="4F25A3D1" w:rsidR="0094549D" w:rsidRDefault="0094549D" w:rsidP="0094549D">
            <w:pPr>
              <w:pStyle w:val="Textoencaja"/>
              <w:numPr>
                <w:ilvl w:val="0"/>
                <w:numId w:val="36"/>
              </w:numPr>
              <w:ind w:left="614"/>
            </w:pPr>
            <w:r>
              <w:t>Cámara digital calibrada Cannon EOS 5D 15Mp</w:t>
            </w:r>
          </w:p>
          <w:p w14:paraId="3FBAF381" w14:textId="2EA8A177" w:rsidR="0094549D" w:rsidRDefault="0094549D" w:rsidP="0094549D">
            <w:pPr>
              <w:pStyle w:val="Textoencaja"/>
              <w:numPr>
                <w:ilvl w:val="0"/>
                <w:numId w:val="36"/>
              </w:numPr>
              <w:ind w:left="614"/>
            </w:pPr>
            <w:r>
              <w:t>Cámara digital calibrada Nikon D200 12Mp</w:t>
            </w:r>
          </w:p>
          <w:p w14:paraId="021C7EC6" w14:textId="404504CF" w:rsidR="0094549D" w:rsidRDefault="0094549D" w:rsidP="0094549D">
            <w:pPr>
              <w:pStyle w:val="Textoencaja"/>
              <w:numPr>
                <w:ilvl w:val="0"/>
                <w:numId w:val="36"/>
              </w:numPr>
              <w:ind w:left="614"/>
            </w:pPr>
            <w:r>
              <w:t>Cámara digital calibrada Nikon D80 10Mp</w:t>
            </w:r>
          </w:p>
          <w:p w14:paraId="1A381C6B" w14:textId="65787E91" w:rsidR="0094549D" w:rsidRDefault="0094549D" w:rsidP="0094549D">
            <w:pPr>
              <w:pStyle w:val="Textoencaja"/>
              <w:numPr>
                <w:ilvl w:val="0"/>
                <w:numId w:val="36"/>
              </w:numPr>
              <w:ind w:left="614"/>
            </w:pPr>
            <w:r>
              <w:t>Cámara digital calibrada Nikon D70 6Mp</w:t>
            </w:r>
          </w:p>
          <w:p w14:paraId="75A6E7F9" w14:textId="150C2FA6" w:rsidR="0094549D" w:rsidRDefault="0094549D" w:rsidP="0094549D">
            <w:pPr>
              <w:pStyle w:val="Textoencaja"/>
              <w:numPr>
                <w:ilvl w:val="0"/>
                <w:numId w:val="36"/>
              </w:numPr>
              <w:ind w:left="614"/>
            </w:pPr>
            <w:r>
              <w:t>Estación Fotogramétrica Digital: Digi21</w:t>
            </w:r>
          </w:p>
          <w:p w14:paraId="1F1E27A8" w14:textId="34DCC32B" w:rsidR="0094549D" w:rsidRDefault="0094549D" w:rsidP="0094549D">
            <w:pPr>
              <w:pStyle w:val="Textoencaja"/>
              <w:numPr>
                <w:ilvl w:val="0"/>
                <w:numId w:val="36"/>
              </w:numPr>
              <w:ind w:left="614"/>
            </w:pPr>
            <w:r>
              <w:t>Estación Fotogramétrica Digital: SOCETSET</w:t>
            </w:r>
          </w:p>
          <w:p w14:paraId="62E41698" w14:textId="7FD220BB" w:rsidR="0094549D" w:rsidRDefault="0094549D" w:rsidP="0094549D">
            <w:pPr>
              <w:pStyle w:val="Textoencaja"/>
              <w:numPr>
                <w:ilvl w:val="0"/>
                <w:numId w:val="36"/>
              </w:numPr>
              <w:ind w:left="614"/>
            </w:pPr>
            <w:r>
              <w:t>Estación Fotogramétrica Digital: LPS-ORIMA</w:t>
            </w:r>
          </w:p>
          <w:p w14:paraId="6343B8C2" w14:textId="7D420D2B" w:rsidR="0094549D" w:rsidRDefault="0094549D" w:rsidP="0094549D">
            <w:pPr>
              <w:pStyle w:val="Textoencaja"/>
              <w:numPr>
                <w:ilvl w:val="0"/>
                <w:numId w:val="36"/>
              </w:numPr>
              <w:ind w:left="614"/>
            </w:pPr>
            <w:r>
              <w:t>Estación Fotogramétrica Digital: INPHO</w:t>
            </w:r>
          </w:p>
          <w:p w14:paraId="3813C7C3" w14:textId="5CF232E7" w:rsidR="0094549D" w:rsidRDefault="0094549D" w:rsidP="0094549D">
            <w:pPr>
              <w:pStyle w:val="Textoencaja"/>
              <w:numPr>
                <w:ilvl w:val="0"/>
                <w:numId w:val="36"/>
              </w:numPr>
              <w:ind w:left="614"/>
            </w:pPr>
            <w:r>
              <w:t xml:space="preserve">Restituidores digitales </w:t>
            </w:r>
            <w:proofErr w:type="spellStart"/>
            <w:r>
              <w:t>Photomodeler</w:t>
            </w:r>
            <w:proofErr w:type="spellEnd"/>
          </w:p>
          <w:p w14:paraId="69E36325" w14:textId="07221740" w:rsidR="0094549D" w:rsidRDefault="0094549D" w:rsidP="0094549D">
            <w:pPr>
              <w:pStyle w:val="Textoencaja"/>
              <w:numPr>
                <w:ilvl w:val="0"/>
                <w:numId w:val="36"/>
              </w:numPr>
              <w:ind w:left="614"/>
            </w:pPr>
            <w:r>
              <w:t xml:space="preserve">Restituidor </w:t>
            </w:r>
            <w:proofErr w:type="spellStart"/>
            <w:r>
              <w:t>ImageMaster</w:t>
            </w:r>
            <w:proofErr w:type="spellEnd"/>
          </w:p>
          <w:p w14:paraId="535F8471" w14:textId="22FD222C" w:rsidR="0094549D" w:rsidRDefault="0094549D" w:rsidP="0094549D">
            <w:pPr>
              <w:pStyle w:val="Textoencaja"/>
              <w:numPr>
                <w:ilvl w:val="0"/>
                <w:numId w:val="36"/>
              </w:numPr>
              <w:ind w:left="614"/>
            </w:pPr>
            <w:r>
              <w:t xml:space="preserve">Estación de Trabajo: </w:t>
            </w:r>
            <w:proofErr w:type="spellStart"/>
            <w:r>
              <w:t>RealWorks</w:t>
            </w:r>
            <w:proofErr w:type="spellEnd"/>
            <w:r>
              <w:t xml:space="preserve"> </w:t>
            </w:r>
            <w:proofErr w:type="spellStart"/>
            <w:r>
              <w:t>Survey</w:t>
            </w:r>
            <w:proofErr w:type="spellEnd"/>
          </w:p>
          <w:p w14:paraId="1268C283" w14:textId="37AC44E6" w:rsidR="0094549D" w:rsidRDefault="0094549D" w:rsidP="0094549D">
            <w:pPr>
              <w:pStyle w:val="Textoencaja"/>
              <w:numPr>
                <w:ilvl w:val="0"/>
                <w:numId w:val="36"/>
              </w:numPr>
              <w:ind w:left="614"/>
            </w:pPr>
            <w:r>
              <w:t xml:space="preserve">Estación de Trabajo: Faro </w:t>
            </w:r>
            <w:proofErr w:type="spellStart"/>
            <w:r>
              <w:t>Scene-PointTools</w:t>
            </w:r>
            <w:proofErr w:type="spellEnd"/>
          </w:p>
          <w:p w14:paraId="57FADECD" w14:textId="4AEAC5C8" w:rsidR="0094549D" w:rsidRDefault="0094549D" w:rsidP="0094549D">
            <w:pPr>
              <w:pStyle w:val="Textoencaja"/>
              <w:numPr>
                <w:ilvl w:val="0"/>
                <w:numId w:val="36"/>
              </w:numPr>
              <w:ind w:left="614"/>
            </w:pPr>
            <w:r>
              <w:lastRenderedPageBreak/>
              <w:t>Estación de Trabajo: ZMAP</w:t>
            </w:r>
          </w:p>
          <w:p w14:paraId="4E4235B0" w14:textId="62290419" w:rsidR="0094549D" w:rsidRDefault="0094549D" w:rsidP="0094549D">
            <w:pPr>
              <w:pStyle w:val="Textoencaja"/>
              <w:numPr>
                <w:ilvl w:val="0"/>
                <w:numId w:val="36"/>
              </w:numPr>
              <w:ind w:left="614"/>
            </w:pPr>
            <w:r>
              <w:t>Sistemas GPS, RTK diferencial</w:t>
            </w:r>
          </w:p>
          <w:p w14:paraId="5D128B42" w14:textId="421CAFCA" w:rsidR="0094549D" w:rsidRDefault="0094549D" w:rsidP="0094549D">
            <w:pPr>
              <w:pStyle w:val="Textoencaja"/>
              <w:numPr>
                <w:ilvl w:val="0"/>
                <w:numId w:val="36"/>
              </w:numPr>
              <w:ind w:left="614"/>
            </w:pPr>
            <w:r>
              <w:t>Estación total LEICA TCR-1102, precisión angular 6cc, disto láser (150 m)</w:t>
            </w:r>
          </w:p>
          <w:p w14:paraId="04ACABC2" w14:textId="040149B0" w:rsidR="0094549D" w:rsidRDefault="0094549D" w:rsidP="0094549D">
            <w:pPr>
              <w:pStyle w:val="Textoencaja"/>
              <w:numPr>
                <w:ilvl w:val="0"/>
                <w:numId w:val="36"/>
              </w:numPr>
              <w:ind w:left="614"/>
            </w:pPr>
            <w:r>
              <w:t>Estación total LEICA TCA-2003, precisión angular 1cc, disto láser (200 m)</w:t>
            </w:r>
          </w:p>
          <w:p w14:paraId="4A1255C2" w14:textId="77777777" w:rsidR="00415BA0" w:rsidRDefault="00415BA0" w:rsidP="0086507F">
            <w:pPr>
              <w:pStyle w:val="Textoencaja"/>
            </w:pPr>
          </w:p>
          <w:p w14:paraId="1370966C" w14:textId="1AE94D57" w:rsidR="00DE47D2" w:rsidRDefault="00DE47D2" w:rsidP="0086507F">
            <w:pPr>
              <w:pStyle w:val="Textoencaja"/>
            </w:pPr>
            <w:r>
              <w:t xml:space="preserve">Aplicaciones informáticas del ámbito de las </w:t>
            </w:r>
            <w:proofErr w:type="spellStart"/>
            <w:r>
              <w:t>geotecnologías</w:t>
            </w:r>
            <w:proofErr w:type="spellEnd"/>
            <w:r>
              <w:t xml:space="preserve"> </w:t>
            </w:r>
            <w:proofErr w:type="spellStart"/>
            <w:r>
              <w:t>GeoTECH</w:t>
            </w:r>
            <w:proofErr w:type="spellEnd"/>
            <w:r>
              <w:t>-UVIGO</w:t>
            </w:r>
          </w:p>
          <w:p w14:paraId="516304BA" w14:textId="701B4840" w:rsidR="00AE177B" w:rsidRPr="00AE177B" w:rsidRDefault="00AE177B" w:rsidP="003044FA">
            <w:pPr>
              <w:pStyle w:val="Textoencaja"/>
              <w:numPr>
                <w:ilvl w:val="0"/>
                <w:numId w:val="36"/>
              </w:numPr>
              <w:ind w:left="614"/>
            </w:pPr>
            <w:r w:rsidRPr="00AE177B">
              <w:t xml:space="preserve">Aplicaciones software relativas a las líneas de investigación del ámbito de la fotogrametría: </w:t>
            </w:r>
            <w:proofErr w:type="spellStart"/>
            <w:r w:rsidRPr="00AE177B">
              <w:t>Photomodeler</w:t>
            </w:r>
            <w:proofErr w:type="spellEnd"/>
            <w:r>
              <w:t xml:space="preserve"> </w:t>
            </w:r>
            <w:r w:rsidRPr="00AE177B">
              <w:t>Scanner, AICON 3D Studio.</w:t>
            </w:r>
          </w:p>
          <w:p w14:paraId="2D40DD03" w14:textId="46FBC15F" w:rsidR="00AE177B" w:rsidRPr="00AE177B" w:rsidRDefault="00AE177B" w:rsidP="0096359C">
            <w:pPr>
              <w:pStyle w:val="Textoencaja"/>
              <w:numPr>
                <w:ilvl w:val="0"/>
                <w:numId w:val="36"/>
              </w:numPr>
              <w:ind w:left="614"/>
            </w:pPr>
            <w:r w:rsidRPr="00AE177B">
              <w:t xml:space="preserve">Aplicaciones software relativas a las líneas de investigación de los sistemas láser: </w:t>
            </w:r>
            <w:proofErr w:type="spellStart"/>
            <w:r w:rsidRPr="00AE177B">
              <w:t>RiscanPro</w:t>
            </w:r>
            <w:proofErr w:type="spellEnd"/>
            <w:r w:rsidRPr="00AE177B">
              <w:t xml:space="preserve"> Data</w:t>
            </w:r>
            <w:r>
              <w:t xml:space="preserve"> </w:t>
            </w:r>
            <w:proofErr w:type="spellStart"/>
            <w:r w:rsidRPr="00AE177B">
              <w:t>Acquisition</w:t>
            </w:r>
            <w:proofErr w:type="spellEnd"/>
            <w:r w:rsidRPr="00AE177B">
              <w:t xml:space="preserve">, </w:t>
            </w:r>
            <w:proofErr w:type="spellStart"/>
            <w:r w:rsidRPr="00AE177B">
              <w:t>RiscanPro</w:t>
            </w:r>
            <w:proofErr w:type="spellEnd"/>
            <w:r w:rsidRPr="00AE177B">
              <w:t xml:space="preserve"> </w:t>
            </w:r>
            <w:proofErr w:type="spellStart"/>
            <w:r w:rsidRPr="00AE177B">
              <w:t>Multistation</w:t>
            </w:r>
            <w:proofErr w:type="spellEnd"/>
            <w:r w:rsidRPr="00AE177B">
              <w:t xml:space="preserve"> </w:t>
            </w:r>
            <w:proofErr w:type="spellStart"/>
            <w:r w:rsidRPr="00AE177B">
              <w:t>Adjustment</w:t>
            </w:r>
            <w:proofErr w:type="spellEnd"/>
            <w:r w:rsidRPr="00AE177B">
              <w:t xml:space="preserve">, </w:t>
            </w:r>
            <w:proofErr w:type="spellStart"/>
            <w:r w:rsidRPr="00AE177B">
              <w:t>RiscanPro</w:t>
            </w:r>
            <w:proofErr w:type="spellEnd"/>
            <w:r w:rsidRPr="00AE177B">
              <w:t xml:space="preserve"> Processing, LV POS View, Lynx </w:t>
            </w:r>
            <w:proofErr w:type="spellStart"/>
            <w:r w:rsidRPr="00AE177B">
              <w:t>Survey</w:t>
            </w:r>
            <w:proofErr w:type="spellEnd"/>
            <w:r w:rsidRPr="00AE177B">
              <w:t>,</w:t>
            </w:r>
            <w:r>
              <w:t xml:space="preserve"> </w:t>
            </w:r>
            <w:r w:rsidRPr="00AE177B">
              <w:t xml:space="preserve">Lynx RTCP, </w:t>
            </w:r>
            <w:proofErr w:type="spellStart"/>
            <w:r w:rsidRPr="00AE177B">
              <w:t>Optech</w:t>
            </w:r>
            <w:proofErr w:type="spellEnd"/>
            <w:r w:rsidRPr="00AE177B">
              <w:t xml:space="preserve"> Disk </w:t>
            </w:r>
            <w:proofErr w:type="spellStart"/>
            <w:r w:rsidRPr="00AE177B">
              <w:t>Extract</w:t>
            </w:r>
            <w:proofErr w:type="spellEnd"/>
            <w:r w:rsidRPr="00AE177B">
              <w:t xml:space="preserve">, </w:t>
            </w:r>
            <w:proofErr w:type="spellStart"/>
            <w:r w:rsidRPr="00AE177B">
              <w:t>POSPac</w:t>
            </w:r>
            <w:proofErr w:type="spellEnd"/>
            <w:r w:rsidRPr="00AE177B">
              <w:t xml:space="preserve"> MMS, </w:t>
            </w:r>
            <w:proofErr w:type="spellStart"/>
            <w:r w:rsidRPr="00AE177B">
              <w:t>DASHMap</w:t>
            </w:r>
            <w:proofErr w:type="spellEnd"/>
            <w:r w:rsidRPr="00AE177B">
              <w:t xml:space="preserve">, </w:t>
            </w:r>
            <w:proofErr w:type="spellStart"/>
            <w:r w:rsidRPr="00AE177B">
              <w:t>Optech</w:t>
            </w:r>
            <w:proofErr w:type="spellEnd"/>
            <w:r w:rsidRPr="00AE177B">
              <w:t xml:space="preserve"> </w:t>
            </w:r>
            <w:proofErr w:type="spellStart"/>
            <w:r w:rsidRPr="00AE177B">
              <w:t>Image</w:t>
            </w:r>
            <w:proofErr w:type="spellEnd"/>
            <w:r w:rsidRPr="00AE177B">
              <w:t xml:space="preserve"> </w:t>
            </w:r>
            <w:proofErr w:type="spellStart"/>
            <w:r w:rsidRPr="00AE177B">
              <w:t>Extract</w:t>
            </w:r>
            <w:proofErr w:type="spellEnd"/>
            <w:r w:rsidRPr="00AE177B">
              <w:t xml:space="preserve">, </w:t>
            </w:r>
            <w:proofErr w:type="spellStart"/>
            <w:r w:rsidRPr="00AE177B">
              <w:t>Optech</w:t>
            </w:r>
            <w:proofErr w:type="spellEnd"/>
            <w:r>
              <w:t xml:space="preserve"> </w:t>
            </w:r>
            <w:r w:rsidRPr="00AE177B">
              <w:t xml:space="preserve">RGB </w:t>
            </w:r>
            <w:proofErr w:type="spellStart"/>
            <w:r w:rsidRPr="00AE177B">
              <w:t>Extract</w:t>
            </w:r>
            <w:proofErr w:type="spellEnd"/>
            <w:r w:rsidRPr="00AE177B">
              <w:t xml:space="preserve">, Quick </w:t>
            </w:r>
            <w:proofErr w:type="spellStart"/>
            <w:r w:rsidRPr="00AE177B">
              <w:t>Terrain</w:t>
            </w:r>
            <w:proofErr w:type="spellEnd"/>
            <w:r w:rsidRPr="00AE177B">
              <w:t xml:space="preserve"> </w:t>
            </w:r>
            <w:proofErr w:type="spellStart"/>
            <w:r w:rsidRPr="00AE177B">
              <w:t>Modeler</w:t>
            </w:r>
            <w:proofErr w:type="spellEnd"/>
            <w:r w:rsidRPr="00AE177B">
              <w:t>.</w:t>
            </w:r>
          </w:p>
          <w:p w14:paraId="351ECBBF" w14:textId="1718A211" w:rsidR="00AE177B" w:rsidRPr="00AE177B" w:rsidRDefault="00AE177B" w:rsidP="00200853">
            <w:pPr>
              <w:pStyle w:val="Textoencaja"/>
              <w:numPr>
                <w:ilvl w:val="0"/>
                <w:numId w:val="36"/>
              </w:numPr>
              <w:ind w:left="614"/>
            </w:pPr>
            <w:r w:rsidRPr="00AE177B">
              <w:t xml:space="preserve">Aplicaciones software relativas a las líneas de investigación de sistemas termográficas: </w:t>
            </w:r>
            <w:proofErr w:type="spellStart"/>
            <w:r w:rsidRPr="00AE177B">
              <w:t>Termographic</w:t>
            </w:r>
            <w:proofErr w:type="spellEnd"/>
            <w:r>
              <w:t xml:space="preserve"> </w:t>
            </w:r>
            <w:proofErr w:type="spellStart"/>
            <w:r w:rsidRPr="00AE177B">
              <w:t>Image</w:t>
            </w:r>
            <w:proofErr w:type="spellEnd"/>
            <w:r w:rsidRPr="00AE177B">
              <w:t xml:space="preserve"> </w:t>
            </w:r>
            <w:proofErr w:type="spellStart"/>
            <w:r w:rsidRPr="00AE177B">
              <w:t>Processor</w:t>
            </w:r>
            <w:proofErr w:type="spellEnd"/>
          </w:p>
          <w:p w14:paraId="453D6762" w14:textId="294F29FC" w:rsidR="00AE177B" w:rsidRPr="00AE177B" w:rsidRDefault="00AE177B" w:rsidP="00167F69">
            <w:pPr>
              <w:pStyle w:val="Textoencaja"/>
              <w:numPr>
                <w:ilvl w:val="0"/>
                <w:numId w:val="36"/>
              </w:numPr>
              <w:ind w:left="614"/>
            </w:pPr>
            <w:r w:rsidRPr="00AE177B">
              <w:t>Aplicaciones software relativas a las líneas de investigación del ámbito de los sistemas de teledetección</w:t>
            </w:r>
            <w:r>
              <w:t xml:space="preserve"> </w:t>
            </w:r>
            <w:r w:rsidRPr="00AE177B">
              <w:t>de corta distancia y GPR: REFLEXW 4.5, EASY-3D, GPR-</w:t>
            </w:r>
            <w:proofErr w:type="spellStart"/>
            <w:r w:rsidRPr="00AE177B">
              <w:t>Slice</w:t>
            </w:r>
            <w:proofErr w:type="spellEnd"/>
            <w:r w:rsidRPr="00AE177B">
              <w:t xml:space="preserve">, </w:t>
            </w:r>
            <w:proofErr w:type="spellStart"/>
            <w:r w:rsidRPr="00AE177B">
              <w:t>Ground</w:t>
            </w:r>
            <w:proofErr w:type="spellEnd"/>
            <w:r w:rsidRPr="00AE177B">
              <w:t xml:space="preserve"> </w:t>
            </w:r>
            <w:proofErr w:type="spellStart"/>
            <w:r w:rsidRPr="00AE177B">
              <w:t>Vision</w:t>
            </w:r>
            <w:proofErr w:type="spellEnd"/>
            <w:r w:rsidRPr="00AE177B">
              <w:t>, simulación</w:t>
            </w:r>
            <w:r>
              <w:t xml:space="preserve"> </w:t>
            </w:r>
            <w:proofErr w:type="spellStart"/>
            <w:r w:rsidRPr="00AE177B">
              <w:t>GPRmax</w:t>
            </w:r>
            <w:proofErr w:type="spellEnd"/>
            <w:r w:rsidRPr="00AE177B">
              <w:t>.</w:t>
            </w:r>
          </w:p>
          <w:p w14:paraId="12E9A4EE" w14:textId="039E2AD2" w:rsidR="00AE177B" w:rsidRPr="00AE177B" w:rsidRDefault="00AE177B" w:rsidP="005943C2">
            <w:pPr>
              <w:pStyle w:val="Textoencaja"/>
              <w:numPr>
                <w:ilvl w:val="0"/>
                <w:numId w:val="36"/>
              </w:numPr>
              <w:ind w:left="614"/>
            </w:pPr>
            <w:r w:rsidRPr="00AE177B">
              <w:t xml:space="preserve">Aplicaciones software relativas a las líneas de investigación del ámbito SIG y cartografía: </w:t>
            </w:r>
            <w:proofErr w:type="spellStart"/>
            <w:r w:rsidRPr="00AE177B">
              <w:t>Cartomap</w:t>
            </w:r>
            <w:proofErr w:type="spellEnd"/>
            <w:r>
              <w:t xml:space="preserve"> </w:t>
            </w:r>
            <w:r w:rsidRPr="00AE177B">
              <w:t xml:space="preserve">4.2, ArcGIS 8.0 modulo </w:t>
            </w:r>
            <w:proofErr w:type="spellStart"/>
            <w:r w:rsidRPr="00AE177B">
              <w:t>subpixel</w:t>
            </w:r>
            <w:proofErr w:type="spellEnd"/>
            <w:r w:rsidRPr="00AE177B">
              <w:t xml:space="preserve">, </w:t>
            </w:r>
            <w:proofErr w:type="spellStart"/>
            <w:r w:rsidRPr="00AE177B">
              <w:t>Erdas</w:t>
            </w:r>
            <w:proofErr w:type="spellEnd"/>
            <w:r w:rsidRPr="00AE177B">
              <w:t xml:space="preserve"> 8.4, e-</w:t>
            </w:r>
            <w:proofErr w:type="spellStart"/>
            <w:r w:rsidRPr="00AE177B">
              <w:t>Cognition</w:t>
            </w:r>
            <w:proofErr w:type="spellEnd"/>
            <w:r w:rsidRPr="00AE177B">
              <w:t xml:space="preserve"> 2.1.</w:t>
            </w:r>
          </w:p>
          <w:p w14:paraId="0BB787E3" w14:textId="481D8459" w:rsidR="00DE47D2" w:rsidRDefault="00AE177B" w:rsidP="005549DC">
            <w:pPr>
              <w:pStyle w:val="Textoencaja"/>
              <w:numPr>
                <w:ilvl w:val="0"/>
                <w:numId w:val="36"/>
              </w:numPr>
              <w:ind w:left="614"/>
            </w:pPr>
            <w:r w:rsidRPr="00AE177B">
              <w:t xml:space="preserve">Aplicaciones software relativas a las líneas de investigación del ámbito cálculo </w:t>
            </w:r>
            <w:proofErr w:type="spellStart"/>
            <w:r w:rsidRPr="00AE177B">
              <w:t>estrutural</w:t>
            </w:r>
            <w:proofErr w:type="spellEnd"/>
            <w:r w:rsidRPr="00AE177B">
              <w:t xml:space="preserve">: </w:t>
            </w:r>
            <w:proofErr w:type="spellStart"/>
            <w:r w:rsidRPr="00AE177B">
              <w:t>Estrumad</w:t>
            </w:r>
            <w:proofErr w:type="spellEnd"/>
            <w:r>
              <w:t xml:space="preserve"> </w:t>
            </w:r>
            <w:r w:rsidRPr="00AE177B">
              <w:t xml:space="preserve">2003, </w:t>
            </w:r>
            <w:proofErr w:type="spellStart"/>
            <w:r w:rsidRPr="00AE177B">
              <w:t>Cype</w:t>
            </w:r>
            <w:proofErr w:type="spellEnd"/>
            <w:r w:rsidRPr="00AE177B">
              <w:t xml:space="preserve"> 2009, Ring v2.0.</w:t>
            </w:r>
          </w:p>
          <w:p w14:paraId="72297330" w14:textId="77777777" w:rsidR="00DE47D2" w:rsidRDefault="00DE47D2" w:rsidP="0086507F">
            <w:pPr>
              <w:pStyle w:val="Textoencaja"/>
            </w:pPr>
          </w:p>
          <w:p w14:paraId="4A70786F" w14:textId="6C6F354A" w:rsidR="00DE47D2" w:rsidRDefault="00DE47D2" w:rsidP="00DE47D2">
            <w:pPr>
              <w:pStyle w:val="Textoencaja"/>
            </w:pPr>
            <w:r>
              <w:t xml:space="preserve">Aplicaciones informáticas del ámbito de las </w:t>
            </w:r>
            <w:proofErr w:type="spellStart"/>
            <w:r>
              <w:t>geotecnologías</w:t>
            </w:r>
            <w:proofErr w:type="spellEnd"/>
            <w:r>
              <w:t xml:space="preserve"> TIDOP/USAL</w:t>
            </w:r>
          </w:p>
          <w:p w14:paraId="4BF12F72" w14:textId="77777777" w:rsidR="00AE177B" w:rsidRDefault="00AE177B" w:rsidP="00852F43">
            <w:pPr>
              <w:pStyle w:val="Textoencaja"/>
              <w:numPr>
                <w:ilvl w:val="0"/>
                <w:numId w:val="36"/>
              </w:numPr>
              <w:ind w:left="614"/>
            </w:pPr>
            <w:proofErr w:type="spellStart"/>
            <w:r>
              <w:t>OpenGrADS</w:t>
            </w:r>
            <w:proofErr w:type="spellEnd"/>
            <w:r>
              <w:t xml:space="preserve"> </w:t>
            </w:r>
          </w:p>
          <w:p w14:paraId="1E102CFE" w14:textId="2E3F42C4" w:rsidR="00AE177B" w:rsidRDefault="00AE177B" w:rsidP="00852F43">
            <w:pPr>
              <w:pStyle w:val="Textoencaja"/>
              <w:numPr>
                <w:ilvl w:val="0"/>
                <w:numId w:val="36"/>
              </w:numPr>
              <w:ind w:left="614"/>
            </w:pPr>
            <w:r>
              <w:t xml:space="preserve">Procesamiento de Imágenes: LPS+ORIMA </w:t>
            </w:r>
            <w:proofErr w:type="spellStart"/>
            <w:r>
              <w:t>PhotoModeler</w:t>
            </w:r>
            <w:proofErr w:type="spellEnd"/>
            <w:r>
              <w:t xml:space="preserve"> Scanner </w:t>
            </w:r>
            <w:proofErr w:type="spellStart"/>
            <w:r>
              <w:t>PhotoScan</w:t>
            </w:r>
            <w:proofErr w:type="spellEnd"/>
            <w:r>
              <w:t xml:space="preserve"> </w:t>
            </w:r>
            <w:proofErr w:type="spellStart"/>
            <w:r>
              <w:t>FotoMcChin</w:t>
            </w:r>
            <w:proofErr w:type="spellEnd"/>
            <w:r>
              <w:t xml:space="preserve"> </w:t>
            </w:r>
            <w:proofErr w:type="spellStart"/>
            <w:r>
              <w:t>PracticaVB</w:t>
            </w:r>
            <w:proofErr w:type="spellEnd"/>
            <w:r>
              <w:t xml:space="preserve"> Sv3Dvision </w:t>
            </w:r>
            <w:proofErr w:type="spellStart"/>
            <w:r>
              <w:t>Wintopo</w:t>
            </w:r>
            <w:proofErr w:type="spellEnd"/>
            <w:r>
              <w:t xml:space="preserve"> </w:t>
            </w:r>
            <w:proofErr w:type="spellStart"/>
            <w:r>
              <w:t>Hugin</w:t>
            </w:r>
            <w:proofErr w:type="spellEnd"/>
            <w:r>
              <w:t xml:space="preserve"> PTGUI </w:t>
            </w:r>
            <w:proofErr w:type="spellStart"/>
            <w:r>
              <w:t>FSPVierwer</w:t>
            </w:r>
            <w:proofErr w:type="spellEnd"/>
            <w:r>
              <w:t xml:space="preserve"> </w:t>
            </w:r>
            <w:proofErr w:type="spellStart"/>
            <w:r>
              <w:t>VisualFM</w:t>
            </w:r>
            <w:proofErr w:type="spellEnd"/>
            <w:r>
              <w:t xml:space="preserve"> Bundler+PSMV2 e-foto Lisa </w:t>
            </w:r>
            <w:proofErr w:type="spellStart"/>
            <w:r>
              <w:t>AtuAire</w:t>
            </w:r>
            <w:proofErr w:type="spellEnd"/>
          </w:p>
          <w:p w14:paraId="6422A146" w14:textId="7EB604DF" w:rsidR="00AE177B" w:rsidRPr="00AE177B" w:rsidRDefault="00AE177B" w:rsidP="00D32BAB">
            <w:pPr>
              <w:pStyle w:val="Textoencaja"/>
              <w:numPr>
                <w:ilvl w:val="0"/>
                <w:numId w:val="36"/>
              </w:numPr>
              <w:ind w:left="614"/>
            </w:pPr>
            <w:r>
              <w:t xml:space="preserve">Procesamiento de datos laser y radar: </w:t>
            </w:r>
            <w:proofErr w:type="spellStart"/>
            <w:r>
              <w:t>QuickTerrainModeler</w:t>
            </w:r>
            <w:proofErr w:type="spellEnd"/>
            <w:r>
              <w:t xml:space="preserve"> </w:t>
            </w:r>
            <w:proofErr w:type="spellStart"/>
            <w:r>
              <w:t>Terrasolid</w:t>
            </w:r>
            <w:proofErr w:type="spellEnd"/>
            <w:r>
              <w:t xml:space="preserve"> </w:t>
            </w:r>
            <w:proofErr w:type="spellStart"/>
            <w:r>
              <w:t>Realworks</w:t>
            </w:r>
            <w:proofErr w:type="spellEnd"/>
            <w:r>
              <w:t xml:space="preserve"> </w:t>
            </w:r>
            <w:proofErr w:type="spellStart"/>
            <w:r>
              <w:t>Survey</w:t>
            </w:r>
            <w:proofErr w:type="spellEnd"/>
            <w:r>
              <w:t xml:space="preserve"> Faro </w:t>
            </w:r>
            <w:proofErr w:type="spellStart"/>
            <w:r>
              <w:t>Scene</w:t>
            </w:r>
            <w:proofErr w:type="spellEnd"/>
            <w:r>
              <w:t xml:space="preserve"> </w:t>
            </w:r>
            <w:proofErr w:type="spellStart"/>
            <w:r>
              <w:t>Limulator</w:t>
            </w:r>
            <w:proofErr w:type="spellEnd"/>
            <w:r>
              <w:t xml:space="preserve">+ </w:t>
            </w:r>
            <w:proofErr w:type="spellStart"/>
            <w:r w:rsidRPr="00AE177B">
              <w:t>LASUtility</w:t>
            </w:r>
            <w:proofErr w:type="spellEnd"/>
            <w:r w:rsidRPr="00AE177B">
              <w:t xml:space="preserve"> ATOP </w:t>
            </w:r>
            <w:proofErr w:type="spellStart"/>
            <w:r w:rsidRPr="00AE177B">
              <w:t>Modelling</w:t>
            </w:r>
            <w:proofErr w:type="spellEnd"/>
            <w:r w:rsidRPr="00AE177B">
              <w:t xml:space="preserve"> </w:t>
            </w:r>
            <w:proofErr w:type="spellStart"/>
            <w:r w:rsidRPr="00AE177B">
              <w:t>LASEdit</w:t>
            </w:r>
            <w:proofErr w:type="spellEnd"/>
            <w:r w:rsidRPr="00AE177B">
              <w:t xml:space="preserve"> </w:t>
            </w:r>
            <w:proofErr w:type="spellStart"/>
            <w:r w:rsidRPr="00AE177B">
              <w:t>Fugroviewer</w:t>
            </w:r>
            <w:proofErr w:type="spellEnd"/>
            <w:r w:rsidRPr="00AE177B">
              <w:t xml:space="preserve"> </w:t>
            </w:r>
            <w:proofErr w:type="spellStart"/>
            <w:r w:rsidRPr="00AE177B">
              <w:t>Dielmo</w:t>
            </w:r>
            <w:proofErr w:type="spellEnd"/>
            <w:r w:rsidRPr="00AE177B">
              <w:t xml:space="preserve"> LIDAR</w:t>
            </w:r>
          </w:p>
          <w:p w14:paraId="3C773F7A" w14:textId="77777777" w:rsidR="00AE177B" w:rsidRDefault="00AE177B" w:rsidP="00AE177B">
            <w:pPr>
              <w:pStyle w:val="Textoencaja"/>
              <w:numPr>
                <w:ilvl w:val="0"/>
                <w:numId w:val="36"/>
              </w:numPr>
              <w:ind w:left="614"/>
            </w:pPr>
            <w:proofErr w:type="spellStart"/>
            <w:r>
              <w:t>Photomodeler</w:t>
            </w:r>
            <w:proofErr w:type="spellEnd"/>
            <w:r>
              <w:t xml:space="preserve"> </w:t>
            </w:r>
            <w:proofErr w:type="spellStart"/>
            <w:r>
              <w:t>Calibrator</w:t>
            </w:r>
            <w:proofErr w:type="spellEnd"/>
          </w:p>
          <w:p w14:paraId="53CCD818" w14:textId="77777777" w:rsidR="00DE47D2" w:rsidRDefault="00DE47D2" w:rsidP="0086507F">
            <w:pPr>
              <w:pStyle w:val="Textoencaja"/>
            </w:pPr>
          </w:p>
          <w:p w14:paraId="5D3076B7" w14:textId="77777777" w:rsidR="00CE5DD9" w:rsidRDefault="00CE5DD9" w:rsidP="0086507F">
            <w:pPr>
              <w:pStyle w:val="Textoencaja"/>
            </w:pPr>
          </w:p>
          <w:p w14:paraId="736A6F79" w14:textId="77AE4A76" w:rsidR="00AE2965" w:rsidRDefault="00CE5DD9" w:rsidP="0086507F">
            <w:pPr>
              <w:pStyle w:val="Textoencaja"/>
              <w:rPr>
                <w:b/>
                <w:bCs/>
                <w:u w:val="single"/>
              </w:rPr>
            </w:pPr>
            <w:r w:rsidRPr="00CE5DD9">
              <w:rPr>
                <w:b/>
                <w:bCs/>
                <w:u w:val="single"/>
              </w:rPr>
              <w:t>SERVICIOS DE ORIENTACIÓN PROFESIONAL</w:t>
            </w:r>
          </w:p>
          <w:p w14:paraId="73374232" w14:textId="77777777" w:rsidR="00CE5DD9" w:rsidRPr="00CE5DD9" w:rsidRDefault="00CE5DD9" w:rsidP="0086507F">
            <w:pPr>
              <w:pStyle w:val="Textoencaja"/>
              <w:rPr>
                <w:b/>
                <w:bCs/>
                <w:u w:val="single"/>
              </w:rPr>
            </w:pP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86507F" w:rsidP="0034781E">
            <w:pPr>
              <w:pStyle w:val="Textoencaja"/>
              <w:numPr>
                <w:ilvl w:val="0"/>
                <w:numId w:val="4"/>
              </w:numPr>
              <w:ind w:left="342" w:hanging="142"/>
              <w:rPr>
                <w:b/>
                <w:bCs/>
                <w:color w:val="0000FF"/>
              </w:rPr>
            </w:pPr>
            <w:hyperlink r:id="rId102" w:history="1">
              <w:r w:rsidRPr="002D6CD4">
                <w:rPr>
                  <w:rStyle w:val="Hipervnculo"/>
                  <w:color w:val="0000FF"/>
                </w:rPr>
                <w:t>Empleo y Emprendimiento</w:t>
              </w:r>
            </w:hyperlink>
            <w:r w:rsidRPr="002D6CD4">
              <w:rPr>
                <w:b/>
                <w:bCs/>
              </w:rPr>
              <w:t xml:space="preserve">: </w:t>
            </w:r>
            <w:r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86507F" w:rsidP="0034781E">
            <w:pPr>
              <w:pStyle w:val="Textoencaja"/>
              <w:numPr>
                <w:ilvl w:val="0"/>
                <w:numId w:val="4"/>
              </w:numPr>
              <w:ind w:left="342" w:hanging="142"/>
              <w:rPr>
                <w:b/>
                <w:bCs/>
              </w:rPr>
            </w:pPr>
            <w:hyperlink r:id="rId103" w:history="1">
              <w:r w:rsidRPr="002D6CD4">
                <w:rPr>
                  <w:rStyle w:val="Hipervnculo"/>
                  <w:color w:val="0000FF"/>
                </w:rPr>
                <w:t xml:space="preserve">Fundación </w:t>
              </w:r>
              <w:proofErr w:type="spellStart"/>
              <w:r w:rsidRPr="002D6CD4">
                <w:rPr>
                  <w:rStyle w:val="Hipervnculo"/>
                  <w:color w:val="0000FF"/>
                </w:rPr>
                <w:t>Universidade</w:t>
              </w:r>
              <w:proofErr w:type="spellEnd"/>
              <w:r w:rsidRPr="002D6CD4">
                <w:rPr>
                  <w:rStyle w:val="Hipervnculo"/>
                  <w:color w:val="0000FF"/>
                </w:rPr>
                <w:t xml:space="preserve"> de Vigo (FUVI)</w:t>
              </w:r>
            </w:hyperlink>
            <w:r w:rsidRPr="002D6CD4">
              <w:rPr>
                <w:b/>
                <w:bCs/>
              </w:rPr>
              <w:t xml:space="preserve">: </w:t>
            </w:r>
            <w:r w:rsidRPr="002D6CD4">
              <w:rPr>
                <w:bCs/>
              </w:rPr>
              <w:t>Apoya y promueva la actividad emprendedora de la U</w:t>
            </w:r>
            <w:r w:rsidR="003725CF">
              <w:rPr>
                <w:bCs/>
              </w:rPr>
              <w:t xml:space="preserve">niversidad de </w:t>
            </w:r>
            <w:r w:rsidRPr="002D6CD4">
              <w:rPr>
                <w:bCs/>
              </w:rPr>
              <w:t>Vigo, así como actuaciones de fomento del empleo del estudiantado universitario.</w:t>
            </w:r>
            <w:r w:rsidR="002D6CD4" w:rsidRPr="002D6CD4">
              <w:rPr>
                <w:bCs/>
              </w:rPr>
              <w:t xml:space="preserve"> </w:t>
            </w:r>
            <w:r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2D6CD4">
              <w:rPr>
                <w:bCs/>
              </w:rPr>
              <w:t xml:space="preserve">una </w:t>
            </w:r>
            <w:r w:rsidRPr="002D6CD4">
              <w:rPr>
                <w:bCs/>
                <w:i/>
              </w:rPr>
              <w:t>startup</w:t>
            </w:r>
            <w:proofErr w:type="gramEnd"/>
            <w:r w:rsidRPr="002D6CD4">
              <w:rPr>
                <w:bCs/>
              </w:rPr>
              <w:t>.</w:t>
            </w:r>
          </w:p>
          <w:p w14:paraId="585236A9" w14:textId="17AFB641" w:rsidR="0086507F" w:rsidRDefault="0086507F" w:rsidP="00587A18">
            <w:pPr>
              <w:pStyle w:val="Textoencaja"/>
              <w:rPr>
                <w:highlight w:val="yellow"/>
              </w:rPr>
            </w:pPr>
          </w:p>
          <w:p w14:paraId="6F395F25" w14:textId="4D4DEEAA" w:rsidR="00407716" w:rsidRPr="00713526" w:rsidRDefault="00407716" w:rsidP="00587A18">
            <w:pPr>
              <w:pStyle w:val="Textoencaja"/>
            </w:pPr>
            <w:r w:rsidRPr="00713526">
              <w:t>Respecto a la Universidad de Salamanca:</w:t>
            </w:r>
          </w:p>
          <w:p w14:paraId="0AB931C5" w14:textId="1C853959" w:rsidR="00407716" w:rsidRPr="00713526" w:rsidRDefault="00713526" w:rsidP="00C116BE">
            <w:pPr>
              <w:pStyle w:val="Textoencaja"/>
              <w:numPr>
                <w:ilvl w:val="0"/>
                <w:numId w:val="4"/>
              </w:numPr>
            </w:pPr>
            <w:r w:rsidRPr="00713526">
              <w:rPr>
                <w:bCs/>
              </w:rPr>
              <w:t xml:space="preserve">Orientación profesional: </w:t>
            </w:r>
            <w:r w:rsidRPr="00713526">
              <w:rPr>
                <w:rStyle w:val="Hipervnculo"/>
                <w:color w:val="0000FF"/>
              </w:rPr>
              <w:t>https://empleo.usal.es/orientacion/</w:t>
            </w:r>
            <w:r w:rsidRPr="00713526">
              <w:t xml:space="preserve"> </w:t>
            </w:r>
            <w:r>
              <w:t xml:space="preserve">Incluye información personalizada sobre herramientas y técnicas de búsqueda de empleo, Programa </w:t>
            </w:r>
            <w:proofErr w:type="spellStart"/>
            <w:r>
              <w:t>Mentoring</w:t>
            </w:r>
            <w:proofErr w:type="spellEnd"/>
            <w:r>
              <w:t xml:space="preserve"> SIPPE-</w:t>
            </w:r>
            <w:proofErr w:type="spellStart"/>
            <w:r>
              <w:t>Alumni</w:t>
            </w:r>
            <w:proofErr w:type="spellEnd"/>
            <w:r>
              <w:t xml:space="preserve"> (orientación y asesoramiento por parte de un profesional del área de conocimiento), Simulación de entrevistas de selección, Talleres y seminarios impartidos en los centros, Recursos formativos (videos, guías, presentaciones, etc.)</w:t>
            </w:r>
          </w:p>
          <w:p w14:paraId="19EB5D31" w14:textId="303D0C21" w:rsidR="00713526" w:rsidRDefault="00713526" w:rsidP="00587A18">
            <w:pPr>
              <w:pStyle w:val="Textoencaja"/>
            </w:pPr>
            <w:r w:rsidRPr="00713526">
              <w:t xml:space="preserve">  </w:t>
            </w:r>
          </w:p>
          <w:p w14:paraId="2C318C39" w14:textId="77777777" w:rsidR="00CE5DD9" w:rsidRDefault="00CE5DD9" w:rsidP="00587A18">
            <w:pPr>
              <w:pStyle w:val="Textoencaja"/>
            </w:pPr>
          </w:p>
          <w:p w14:paraId="0AB97291" w14:textId="39545C8D" w:rsidR="0086507F" w:rsidRDefault="00CE5DD9" w:rsidP="0086507F">
            <w:pPr>
              <w:pStyle w:val="Textoencaja"/>
              <w:rPr>
                <w:b/>
                <w:bCs/>
                <w:u w:val="single"/>
              </w:rPr>
            </w:pPr>
            <w:r w:rsidRPr="00CE5DD9">
              <w:rPr>
                <w:b/>
                <w:bCs/>
                <w:u w:val="single"/>
              </w:rPr>
              <w:t>APOYOS ESPECÍFICOS DEL PROGRAMA DE DOCTORADO</w:t>
            </w:r>
          </w:p>
          <w:p w14:paraId="70AC442A" w14:textId="77777777" w:rsidR="00CE5DD9" w:rsidRPr="00CE5DD9" w:rsidRDefault="00CE5DD9" w:rsidP="0086507F">
            <w:pPr>
              <w:pStyle w:val="Textoencaja"/>
              <w:rPr>
                <w:b/>
                <w:bCs/>
                <w:u w:val="single"/>
              </w:rPr>
            </w:pPr>
          </w:p>
          <w:p w14:paraId="67AAE4E3" w14:textId="3E4DB888" w:rsidR="00175857" w:rsidRDefault="00175857" w:rsidP="00175857">
            <w:pPr>
              <w:pStyle w:val="Textoencaja"/>
            </w:pPr>
            <w:r>
              <w:t xml:space="preserve">La internacionalización del programa es un objetivo prioritario, marcándose como meta el aumento de tesis defendidas con Mención Internacional. Para ello, </w:t>
            </w:r>
            <w:r w:rsidRPr="00175857">
              <w:t>se llevarán a cabo las siguientes acciones</w:t>
            </w:r>
            <w:r>
              <w:t xml:space="preserve"> específicas orientadas a la</w:t>
            </w:r>
            <w:r w:rsidRPr="00175857">
              <w:t xml:space="preserve"> obtención de recursos externos y bolsas de viaje que permitan cofinanciar la internacionalización de los/as estudiantes/as y estudios (estancias de investigación y asistencias a congresos)</w:t>
            </w:r>
            <w:r>
              <w:t xml:space="preserve"> </w:t>
            </w:r>
            <w:r w:rsidRPr="00175857">
              <w:t>del programa:</w:t>
            </w:r>
          </w:p>
          <w:p w14:paraId="1449CA86" w14:textId="77777777" w:rsidR="00175857" w:rsidRPr="00175857" w:rsidRDefault="00175857" w:rsidP="00175857">
            <w:pPr>
              <w:pStyle w:val="Textoencaja"/>
            </w:pPr>
          </w:p>
          <w:p w14:paraId="221BD812" w14:textId="07545A69" w:rsidR="00175857" w:rsidRPr="00175857" w:rsidRDefault="00175857" w:rsidP="00175857">
            <w:pPr>
              <w:pStyle w:val="Textoencaja"/>
              <w:numPr>
                <w:ilvl w:val="0"/>
                <w:numId w:val="36"/>
              </w:numPr>
              <w:ind w:left="614"/>
            </w:pPr>
            <w:r w:rsidRPr="00175857">
              <w:t>Participación en los programas de ayudas a la investigación y movilidad propios de cada Universidad participante en el programa.</w:t>
            </w:r>
          </w:p>
          <w:p w14:paraId="213CEAD4" w14:textId="59944E76" w:rsidR="00175857" w:rsidRPr="00175857" w:rsidRDefault="00175857" w:rsidP="00175857">
            <w:pPr>
              <w:pStyle w:val="Textoencaja"/>
              <w:numPr>
                <w:ilvl w:val="0"/>
                <w:numId w:val="36"/>
              </w:numPr>
              <w:ind w:left="614"/>
            </w:pPr>
            <w:r w:rsidRPr="00175857">
              <w:t>Participación en los programas de ayudas a la investigación y movilidad propios de cada Comunidad Autónoma.</w:t>
            </w:r>
          </w:p>
          <w:p w14:paraId="408C8D51" w14:textId="2893494B" w:rsidR="00175857" w:rsidRPr="00175857" w:rsidRDefault="669766A1" w:rsidP="00F374B2">
            <w:pPr>
              <w:pStyle w:val="Textoencaja"/>
              <w:numPr>
                <w:ilvl w:val="0"/>
                <w:numId w:val="36"/>
              </w:numPr>
              <w:ind w:left="614"/>
            </w:pPr>
            <w:r>
              <w:t>Participación en los programa</w:t>
            </w:r>
            <w:r w:rsidR="0D11B15E">
              <w:t>s</w:t>
            </w:r>
            <w:r>
              <w:t xml:space="preserve"> de ayuda a la investigación y movilidad de carácter nacional, con especial atención a los programas del MECD y a la captación de estudiantes/as con perfil académico apropiado para la solicitud de contratos FPI y FPU.</w:t>
            </w:r>
          </w:p>
          <w:p w14:paraId="6B164459" w14:textId="1F100E65" w:rsidR="00175857" w:rsidRPr="00175857" w:rsidRDefault="00175857" w:rsidP="00175857">
            <w:pPr>
              <w:pStyle w:val="Textoencaja"/>
              <w:numPr>
                <w:ilvl w:val="0"/>
                <w:numId w:val="36"/>
              </w:numPr>
              <w:ind w:left="614"/>
            </w:pPr>
            <w:r w:rsidRPr="00175857">
              <w:t>Participación en los programas de movilidad de la Unión Europea.</w:t>
            </w:r>
          </w:p>
          <w:p w14:paraId="50490810" w14:textId="3DEC3780" w:rsidR="00175857" w:rsidRPr="00175857" w:rsidRDefault="00175857" w:rsidP="00175857">
            <w:pPr>
              <w:pStyle w:val="Textoencaja"/>
              <w:numPr>
                <w:ilvl w:val="0"/>
                <w:numId w:val="36"/>
              </w:numPr>
              <w:ind w:left="614"/>
            </w:pPr>
            <w:r w:rsidRPr="00175857">
              <w:t>Participación en las convocatorias de ayudas de diversos organismos públicos y privados, tales como Fundaciones, Diputaciones</w:t>
            </w:r>
            <w:r>
              <w:t xml:space="preserve"> y otras</w:t>
            </w:r>
            <w:r w:rsidRPr="00175857">
              <w:t xml:space="preserve"> entidades locales.</w:t>
            </w:r>
          </w:p>
          <w:p w14:paraId="1CC71FDD" w14:textId="00271CFF" w:rsidR="00175857" w:rsidRPr="00175857" w:rsidRDefault="00175857" w:rsidP="00175857">
            <w:pPr>
              <w:pStyle w:val="Textoencaja"/>
              <w:numPr>
                <w:ilvl w:val="0"/>
                <w:numId w:val="36"/>
              </w:numPr>
              <w:ind w:left="614"/>
            </w:pPr>
            <w:r w:rsidRPr="00175857">
              <w:t>Empleo de fondos propios procedentes de proyectos de investigación y contratos I+D con empresas.</w:t>
            </w:r>
          </w:p>
          <w:p w14:paraId="1BD91D5C" w14:textId="77777777" w:rsidR="00175857" w:rsidRDefault="00175857" w:rsidP="00175857">
            <w:pPr>
              <w:pStyle w:val="Textoencaja"/>
            </w:pPr>
          </w:p>
          <w:p w14:paraId="66893C7E" w14:textId="41136864" w:rsidR="00175857" w:rsidRPr="00175857" w:rsidRDefault="00175857" w:rsidP="00175857">
            <w:pPr>
              <w:pStyle w:val="Textoencaja"/>
            </w:pPr>
            <w:r w:rsidRPr="00175857">
              <w:t xml:space="preserve">Basándose en los resultados de años anteriores, es posible estimar que al menos el </w:t>
            </w:r>
            <w:r>
              <w:t>6</w:t>
            </w:r>
            <w:r w:rsidRPr="00175857">
              <w:t>0% del alumnado obtendrá fondos por sí mismo mediante ayudas externas; el resto podrá cofinanciarse</w:t>
            </w:r>
            <w:r>
              <w:t xml:space="preserve"> </w:t>
            </w:r>
            <w:r w:rsidRPr="00175857">
              <w:t xml:space="preserve">con los recursos </w:t>
            </w:r>
            <w:r>
              <w:t xml:space="preserve">propios </w:t>
            </w:r>
            <w:r w:rsidRPr="00175857">
              <w:t xml:space="preserve">de </w:t>
            </w:r>
            <w:r>
              <w:t xml:space="preserve">ambos </w:t>
            </w:r>
            <w:r w:rsidRPr="00175857">
              <w:t>grupos de investigación.</w:t>
            </w: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AEAF64E" w:rsidR="004506EA" w:rsidRPr="00790103" w:rsidRDefault="00575EE6" w:rsidP="0034781E">
      <w:pPr>
        <w:pStyle w:val="Seccin1"/>
        <w:numPr>
          <w:ilvl w:val="0"/>
          <w:numId w:val="26"/>
        </w:numPr>
      </w:pPr>
      <w:bookmarkStart w:id="19" w:name="8._REVISIÓN,_MEJORA_Y_RESULTADOS_DEL_PRO"/>
      <w:bookmarkEnd w:id="19"/>
      <w:r w:rsidRPr="00790103">
        <w:lastRenderedPageBreak/>
        <w:t>REVISIÓN,</w:t>
      </w:r>
      <w:r w:rsidRPr="00757B4B">
        <w:rPr>
          <w:spacing w:val="-2"/>
        </w:rPr>
        <w:t xml:space="preserve"> </w:t>
      </w:r>
      <w:r w:rsidRPr="00790103">
        <w:t>MEJORA</w:t>
      </w:r>
      <w:r w:rsidRPr="00757B4B">
        <w:rPr>
          <w:spacing w:val="-4"/>
        </w:rPr>
        <w:t xml:space="preserve"> </w:t>
      </w:r>
      <w:r w:rsidRPr="00790103">
        <w:t>Y</w:t>
      </w:r>
      <w:r w:rsidRPr="00757B4B">
        <w:rPr>
          <w:spacing w:val="-1"/>
        </w:rPr>
        <w:t xml:space="preserve"> </w:t>
      </w:r>
      <w:r w:rsidRPr="00790103">
        <w:t>RESULTADOS</w:t>
      </w:r>
      <w:r w:rsidRPr="00757B4B">
        <w:rPr>
          <w:spacing w:val="-3"/>
        </w:rPr>
        <w:t xml:space="preserve"> </w:t>
      </w:r>
      <w:r w:rsidRPr="00790103">
        <w:t>DEL</w:t>
      </w:r>
      <w:r w:rsidRPr="00757B4B">
        <w:rPr>
          <w:spacing w:val="-2"/>
        </w:rPr>
        <w:t xml:space="preserve"> PROGRAMA</w:t>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00F81F3F">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00F81F3F">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00F81F3F">
        <w:trPr>
          <w:trHeight w:val="1701"/>
          <w:jc w:val="center"/>
        </w:trPr>
        <w:tc>
          <w:tcPr>
            <w:tcW w:w="9639" w:type="dxa"/>
            <w:gridSpan w:val="2"/>
          </w:tcPr>
          <w:p w14:paraId="3202F4BB" w14:textId="77777777" w:rsidR="0076445B" w:rsidRPr="0076445B" w:rsidRDefault="0076445B" w:rsidP="00984DAD">
            <w:pPr>
              <w:pStyle w:val="Textoencaja"/>
              <w:rPr>
                <w:b/>
                <w:bCs/>
                <w:color w:val="FF0000"/>
              </w:rPr>
            </w:pPr>
          </w:p>
          <w:p w14:paraId="4CA2F112" w14:textId="0D89971F" w:rsidR="004506EA" w:rsidRPr="0076445B" w:rsidRDefault="009D0837" w:rsidP="00DD3A56">
            <w:pPr>
              <w:pStyle w:val="Textoencaja"/>
            </w:pPr>
            <w:r>
              <w:t xml:space="preserve">El programa de doctorado se desarrolla al amparo del </w:t>
            </w:r>
            <w:r w:rsidR="00D930CE" w:rsidRPr="0076445B">
              <w:t xml:space="preserve">Sistema de Garantía de Calidad (SGC) de la EIDO </w:t>
            </w:r>
            <w:r w:rsidR="00F17EF8" w:rsidRPr="0076445B">
              <w:t>de la U</w:t>
            </w:r>
            <w:r w:rsidR="00CF0AE7" w:rsidRPr="0076445B">
              <w:t>niversidad de Vigo</w:t>
            </w:r>
            <w:r>
              <w:t>, que actúa como entidad coordinadora,</w:t>
            </w:r>
            <w:r w:rsidR="00CF0AE7" w:rsidRPr="0076445B">
              <w:t xml:space="preserve"> </w:t>
            </w:r>
            <w:r w:rsidR="00D930CE" w:rsidRPr="0076445B">
              <w:t>disponible en el enlace:</w:t>
            </w:r>
          </w:p>
          <w:p w14:paraId="20E45C36" w14:textId="01025ECC" w:rsidR="00D930CE" w:rsidRPr="009D0837" w:rsidRDefault="009D0837" w:rsidP="00DD3A56">
            <w:pPr>
              <w:pStyle w:val="Textoencaja"/>
              <w:rPr>
                <w:rStyle w:val="Hipervnculo"/>
              </w:rPr>
            </w:pPr>
            <w:r>
              <w:fldChar w:fldCharType="begin"/>
            </w:r>
            <w:r>
              <w:instrText>HYPERLINK "https://www.uvigo.gal/es/estudiar/organizacion-academica/eido-escuela-internacional-doctorado/calidad"</w:instrText>
            </w:r>
            <w:r>
              <w:fldChar w:fldCharType="separate"/>
            </w:r>
            <w:r w:rsidR="00D930CE" w:rsidRPr="009D0837">
              <w:rPr>
                <w:rStyle w:val="Hipervnculo"/>
              </w:rPr>
              <w:t>https://www.uvigo.gal/es/estudiar/organizacion-academica/eido-escuela-internacional-doctorado/calidad</w:t>
            </w:r>
          </w:p>
          <w:p w14:paraId="681E747E" w14:textId="38D6451E" w:rsidR="009D0837" w:rsidRDefault="009D0837" w:rsidP="009D0837">
            <w:pPr>
              <w:pStyle w:val="Textoencaja"/>
            </w:pPr>
            <w:r>
              <w:fldChar w:fldCharType="end"/>
            </w:r>
          </w:p>
          <w:p w14:paraId="1BBC5D4D" w14:textId="484C17F3" w:rsidR="00D930CE" w:rsidRDefault="009D0837" w:rsidP="009D0837">
            <w:pPr>
              <w:pStyle w:val="Textoencaja"/>
            </w:pPr>
            <w:r>
              <w:t>Todos los procedimientos relacionados con el desarrollo del programa en la USAL se regirán por el Sistema de Garantía Interna de Calidad de las Enseñanzas Oficiales de Doctorado en la Universidad de Salamanca:</w:t>
            </w:r>
          </w:p>
          <w:p w14:paraId="23866C79" w14:textId="6F818A98" w:rsidR="009D0837" w:rsidRDefault="009D0837" w:rsidP="009D0837">
            <w:pPr>
              <w:pStyle w:val="Textoencaja"/>
            </w:pPr>
            <w:hyperlink r:id="rId104" w:history="1">
              <w:r w:rsidRPr="00986E79">
                <w:rPr>
                  <w:rStyle w:val="Hipervnculo"/>
                </w:rPr>
                <w:t>https://secretaria.usal.es/boletines/consulta/files/8641-P12_Sistema_Garantia_Calidad_Ensenyanzas_Doctorado.pdf</w:t>
              </w:r>
            </w:hyperlink>
            <w:r>
              <w:t xml:space="preserve"> </w:t>
            </w:r>
          </w:p>
          <w:p w14:paraId="6D142859" w14:textId="77777777" w:rsidR="009D0837" w:rsidRDefault="009D0837" w:rsidP="00DD3A56">
            <w:pPr>
              <w:pStyle w:val="Textoencaja"/>
            </w:pPr>
          </w:p>
          <w:p w14:paraId="66F3061E" w14:textId="14958C26" w:rsidR="009D0837" w:rsidRDefault="009D0837" w:rsidP="00DD3A56">
            <w:pPr>
              <w:pStyle w:val="Textoencaja"/>
            </w:pPr>
            <w:r>
              <w:t>Se exponen brevemente los sistemas de Garantía de Calidad de ambas Escuelas de Doctorado:</w:t>
            </w:r>
          </w:p>
          <w:p w14:paraId="49CD4EBC" w14:textId="77777777" w:rsidR="009D0837" w:rsidRPr="0076445B" w:rsidRDefault="009D0837" w:rsidP="00DD3A56">
            <w:pPr>
              <w:pStyle w:val="Textoencaja"/>
            </w:pPr>
          </w:p>
          <w:p w14:paraId="7B517EB9" w14:textId="77777777" w:rsidR="009D0837" w:rsidRDefault="009D0837" w:rsidP="00DD3A56">
            <w:pPr>
              <w:pStyle w:val="Textoencaja"/>
              <w:rPr>
                <w:b/>
                <w:bCs/>
                <w:u w:val="single"/>
              </w:rPr>
            </w:pPr>
            <w:r w:rsidRPr="00CB5363">
              <w:rPr>
                <w:b/>
                <w:bCs/>
                <w:u w:val="single"/>
              </w:rPr>
              <w:t xml:space="preserve">UNIVERSIDAD DE VIGO </w:t>
            </w:r>
          </w:p>
          <w:p w14:paraId="397D54DF" w14:textId="77777777" w:rsidR="00641252" w:rsidRPr="00CB5363" w:rsidRDefault="00641252" w:rsidP="00DD3A56">
            <w:pPr>
              <w:pStyle w:val="Textoencaja"/>
              <w:rPr>
                <w:b/>
                <w:bCs/>
                <w:u w:val="single"/>
              </w:rPr>
            </w:pPr>
          </w:p>
          <w:p w14:paraId="1ABC7298" w14:textId="01DC4BB8" w:rsidR="00B36D17" w:rsidRPr="0076445B" w:rsidRDefault="00D930CE" w:rsidP="00DD3A56">
            <w:pPr>
              <w:pStyle w:val="Textoencaja"/>
            </w:pPr>
            <w:r w:rsidRPr="0076445B">
              <w:t>El SGC de</w:t>
            </w:r>
            <w:r w:rsidR="00C1349D" w:rsidRPr="0076445B">
              <w:t xml:space="preserve"> doctorado de </w:t>
            </w:r>
            <w:r w:rsidRPr="0076445B">
              <w:t>la EIDO es un sistema centralizado e institucional</w:t>
            </w:r>
            <w:r w:rsidR="000A324F" w:rsidRPr="0076445B">
              <w:t xml:space="preserve">, esto es, general de toda la </w:t>
            </w:r>
            <w:r w:rsidR="00CD6851" w:rsidRPr="0076445B">
              <w:t>U</w:t>
            </w:r>
            <w:r w:rsidR="00B36D17" w:rsidRPr="0076445B">
              <w:t xml:space="preserve">niversidad de Vigo </w:t>
            </w:r>
            <w:r w:rsidR="000A324F" w:rsidRPr="0076445B">
              <w:t>para el ciclo de doctorado, al</w:t>
            </w:r>
            <w:r w:rsidRPr="0076445B">
              <w:t xml:space="preserve"> que están adscritos todos los programas de doctorado de la universidad</w:t>
            </w:r>
            <w:r w:rsidR="00651CB8" w:rsidRPr="0076445B">
              <w:t>, dirigido y gestionado desde la Dirección de la E</w:t>
            </w:r>
            <w:r w:rsidR="00CF0AE7" w:rsidRPr="0076445B">
              <w:t>IDO</w:t>
            </w:r>
            <w:r w:rsidR="00651CB8" w:rsidRPr="0076445B">
              <w:t>, en colaboración con otros servicios de soporte (Área de Calidad, Servicio de Gestión de Estudios de Posgrado). Su</w:t>
            </w:r>
            <w:r w:rsidR="00135EA9" w:rsidRPr="0076445B">
              <w:t xml:space="preserve"> diseño </w:t>
            </w:r>
            <w:r w:rsidR="00651CB8" w:rsidRPr="0076445B">
              <w:t xml:space="preserve">está certificado desde julio de 2019, momento en el que </w:t>
            </w:r>
            <w:r w:rsidR="00135EA9" w:rsidRPr="0076445B">
              <w:t xml:space="preserve">recibió </w:t>
            </w:r>
            <w:r w:rsidR="000F1408" w:rsidRPr="0076445B">
              <w:t xml:space="preserve">informe favorable </w:t>
            </w:r>
            <w:r w:rsidR="00CD6851" w:rsidRPr="0076445B">
              <w:t>de la agencia de calidad competente (</w:t>
            </w:r>
            <w:r w:rsidR="000F1408" w:rsidRPr="0076445B">
              <w:t>Agencia para la Calidad del Sistema Universitario de Galicia</w:t>
            </w:r>
            <w:r w:rsidR="00CD6851" w:rsidRPr="0076445B">
              <w:t>,</w:t>
            </w:r>
            <w:r w:rsidR="000F1408" w:rsidRPr="0076445B">
              <w:t xml:space="preserve"> ACSUG).</w:t>
            </w:r>
            <w:r w:rsidR="0028565F" w:rsidRPr="0076445B">
              <w:t xml:space="preserve"> </w:t>
            </w:r>
          </w:p>
          <w:p w14:paraId="68BC0185" w14:textId="77777777" w:rsidR="00B36D17" w:rsidRPr="0076445B" w:rsidRDefault="00B36D17" w:rsidP="00DD3A56">
            <w:pPr>
              <w:pStyle w:val="Textoencaja"/>
            </w:pPr>
          </w:p>
          <w:p w14:paraId="03249CD9" w14:textId="4A84EE6F" w:rsidR="0051723C" w:rsidRPr="0076445B" w:rsidRDefault="0028565F" w:rsidP="00DD3A56">
            <w:pPr>
              <w:pStyle w:val="Textoencaja"/>
            </w:pPr>
            <w:r w:rsidRPr="0076445B">
              <w:t xml:space="preserve">El </w:t>
            </w:r>
            <w:hyperlink r:id="rId105" w:history="1">
              <w:r w:rsidRPr="00CB5363">
                <w:rPr>
                  <w:rStyle w:val="Hipervnculo"/>
                  <w:color w:val="auto"/>
                  <w:u w:val="none"/>
                </w:rPr>
                <w:t>Manual de Calidad</w:t>
              </w:r>
            </w:hyperlink>
            <w:r w:rsidR="00CF0AE7" w:rsidRPr="00CB5363">
              <w:t xml:space="preserve"> </w:t>
            </w:r>
            <w:r w:rsidR="00CF0AE7" w:rsidRPr="0076445B">
              <w:t>e</w:t>
            </w:r>
            <w:r w:rsidR="008D46DF" w:rsidRPr="0076445B">
              <w:t>s un documento de carácter organizativo</w:t>
            </w:r>
            <w:r w:rsidR="000A06B9" w:rsidRPr="0076445B">
              <w:t xml:space="preserve">, de comunicación </w:t>
            </w:r>
            <w:r w:rsidR="008D46DF" w:rsidRPr="0076445B">
              <w:t>y estratégico, que incluye</w:t>
            </w:r>
            <w:r w:rsidR="000A06B9" w:rsidRPr="0076445B">
              <w:t>, además,</w:t>
            </w:r>
            <w:r w:rsidR="008D46DF" w:rsidRPr="0076445B">
              <w:t xml:space="preserve"> la Estrategia de la </w:t>
            </w:r>
            <w:r w:rsidRPr="0076445B">
              <w:t>EIDO</w:t>
            </w:r>
            <w:r w:rsidR="008D46DF" w:rsidRPr="0076445B">
              <w:t>, sus líneas estratégicas y objetivos y metas</w:t>
            </w:r>
            <w:r w:rsidR="0051723C" w:rsidRPr="0076445B">
              <w:t xml:space="preserve"> asociadas</w:t>
            </w:r>
            <w:r w:rsidR="008D46DF" w:rsidRPr="0076445B">
              <w:t xml:space="preserve"> (política y objetivos de calidad). También,</w:t>
            </w:r>
            <w:r w:rsidRPr="0076445B">
              <w:t xml:space="preserve"> describe la estructura organizativa y de responsabilidades en materia de calidad. Además, precisa </w:t>
            </w:r>
            <w:r w:rsidR="009B2704" w:rsidRPr="0076445B">
              <w:t>el mapa de</w:t>
            </w:r>
            <w:r w:rsidRPr="0076445B">
              <w:t xml:space="preserve"> procesos de funcionamiento del SGC y los procedimientos que los describen</w:t>
            </w:r>
            <w:r w:rsidR="008D46DF" w:rsidRPr="0076445B">
              <w:t>, con indicación de las responsabilidades y competencias, actividades, indicadores de medición y registros y evidencias asociadas a cada proceso</w:t>
            </w:r>
            <w:r w:rsidRPr="0076445B">
              <w:t>.</w:t>
            </w:r>
            <w:r w:rsidR="00CF0AE7" w:rsidRPr="0076445B">
              <w:t xml:space="preserve"> </w:t>
            </w:r>
            <w:r w:rsidR="0051723C" w:rsidRPr="0076445B">
              <w:t xml:space="preserve">El SGC permite analizar el desarrollo de los programas de doctorado y sus resultados, asegurando su revisión y mejora continua. </w:t>
            </w:r>
          </w:p>
          <w:p w14:paraId="570E36C1" w14:textId="77777777" w:rsidR="0051723C" w:rsidRPr="0076445B" w:rsidRDefault="0051723C" w:rsidP="00DD3A56">
            <w:pPr>
              <w:pStyle w:val="Textoencaja"/>
            </w:pPr>
          </w:p>
          <w:p w14:paraId="3A804797" w14:textId="21631E36" w:rsidR="00BC380A" w:rsidRPr="0076445B" w:rsidRDefault="00BC380A" w:rsidP="00BC380A">
            <w:pPr>
              <w:pStyle w:val="Textoencaja"/>
            </w:pPr>
            <w:r w:rsidRPr="0076445B">
              <w:t xml:space="preserve">De forma resumida, la estructura </w:t>
            </w:r>
            <w:r w:rsidR="001B1F26" w:rsidRPr="0076445B">
              <w:t xml:space="preserve">organizativa y de responsabilidades </w:t>
            </w:r>
            <w:r w:rsidRPr="0076445B">
              <w:t xml:space="preserve">de calidad y </w:t>
            </w:r>
            <w:r w:rsidR="001B1F26" w:rsidRPr="0076445B">
              <w:t xml:space="preserve">la documentación del </w:t>
            </w:r>
            <w:r w:rsidRPr="0076445B">
              <w:t>SGC son l</w:t>
            </w:r>
            <w:r w:rsidR="00F441EB" w:rsidRPr="0076445B">
              <w:t>a</w:t>
            </w:r>
            <w:r w:rsidRPr="0076445B">
              <w:t>s siguientes:</w:t>
            </w:r>
          </w:p>
          <w:p w14:paraId="6A579102" w14:textId="77777777" w:rsidR="00BC380A" w:rsidRPr="0076445B" w:rsidRDefault="00BC380A" w:rsidP="00DD3A56">
            <w:pPr>
              <w:pStyle w:val="Textoencaja"/>
            </w:pPr>
          </w:p>
          <w:p w14:paraId="2C97443F" w14:textId="36C70EF9" w:rsidR="00D80B55" w:rsidRPr="0076445B" w:rsidRDefault="00AF3AE3" w:rsidP="00AF3AE3">
            <w:pPr>
              <w:pStyle w:val="Textoencaja"/>
              <w:rPr>
                <w:b/>
                <w:bCs/>
              </w:rPr>
            </w:pPr>
            <w:r w:rsidRPr="0076445B">
              <w:rPr>
                <w:b/>
                <w:bCs/>
              </w:rPr>
              <w:t xml:space="preserve">- </w:t>
            </w:r>
            <w:r w:rsidR="00135EA9" w:rsidRPr="0076445B">
              <w:rPr>
                <w:b/>
                <w:bCs/>
              </w:rPr>
              <w:t>ESTRUCTURA DEL SGC</w:t>
            </w:r>
          </w:p>
          <w:p w14:paraId="0D963356" w14:textId="5DD520EC" w:rsidR="00C1349D" w:rsidRPr="0076445B" w:rsidRDefault="00147EB9" w:rsidP="00AF3AE3">
            <w:pPr>
              <w:pStyle w:val="Textoencaja"/>
              <w:rPr>
                <w:b/>
                <w:bCs/>
              </w:rPr>
            </w:pPr>
            <w:r w:rsidRPr="0076445B">
              <w:rPr>
                <w:b/>
                <w:bCs/>
              </w:rPr>
              <w:t>Estructura institucional de C</w:t>
            </w:r>
            <w:r w:rsidR="00C1349D" w:rsidRPr="0076445B">
              <w:rPr>
                <w:b/>
                <w:bCs/>
              </w:rPr>
              <w:t>alidad (transversal a la U</w:t>
            </w:r>
            <w:r w:rsidR="00CF0AE7" w:rsidRPr="0076445B">
              <w:rPr>
                <w:b/>
                <w:bCs/>
              </w:rPr>
              <w:t>niversidad de Vigo</w:t>
            </w:r>
            <w:r w:rsidR="00C1349D" w:rsidRPr="0076445B">
              <w:rPr>
                <w:b/>
                <w:bCs/>
              </w:rPr>
              <w:t>)</w:t>
            </w:r>
          </w:p>
          <w:p w14:paraId="724E8288" w14:textId="1D7255FD" w:rsidR="00147EB9" w:rsidRPr="0076445B" w:rsidRDefault="00147EB9" w:rsidP="00AF3AE3">
            <w:pPr>
              <w:pStyle w:val="Textoencaja"/>
            </w:pPr>
            <w:r w:rsidRPr="0076445B">
              <w:t xml:space="preserve">Las funciones y responsabilidades institucionales básicas en relación con la calidad están determinadas en los Estatutos de la </w:t>
            </w:r>
            <w:r w:rsidR="003725CF" w:rsidRPr="0076445B">
              <w:t xml:space="preserve">universidad de </w:t>
            </w:r>
            <w:r w:rsidRPr="0076445B">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76445B">
              <w:t xml:space="preserve"> </w:t>
            </w:r>
            <w:r w:rsidRPr="0076445B">
              <w:t>También, el Área de Calidad da soporte a la estructura institucional y a la específica.</w:t>
            </w:r>
          </w:p>
          <w:p w14:paraId="385A980C" w14:textId="6575277B" w:rsidR="00C1349D" w:rsidRPr="0076445B" w:rsidRDefault="00C1349D" w:rsidP="00AF3AE3">
            <w:pPr>
              <w:pStyle w:val="Textoencaja"/>
              <w:rPr>
                <w:b/>
                <w:bCs/>
              </w:rPr>
            </w:pPr>
          </w:p>
          <w:p w14:paraId="5A788102" w14:textId="3A125FE3" w:rsidR="00C1349D" w:rsidRPr="0076445B" w:rsidRDefault="00C1349D" w:rsidP="00AF3AE3">
            <w:pPr>
              <w:pStyle w:val="Textoencaja"/>
              <w:rPr>
                <w:b/>
                <w:bCs/>
              </w:rPr>
            </w:pPr>
            <w:r w:rsidRPr="0076445B">
              <w:rPr>
                <w:b/>
                <w:bCs/>
              </w:rPr>
              <w:t xml:space="preserve">Estructura específica de </w:t>
            </w:r>
            <w:r w:rsidR="00147EB9" w:rsidRPr="0076445B">
              <w:rPr>
                <w:b/>
                <w:bCs/>
              </w:rPr>
              <w:t>C</w:t>
            </w:r>
            <w:r w:rsidRPr="0076445B">
              <w:rPr>
                <w:b/>
                <w:bCs/>
              </w:rPr>
              <w:t>alidad de la E</w:t>
            </w:r>
            <w:r w:rsidR="003725CF" w:rsidRPr="0076445B">
              <w:rPr>
                <w:b/>
                <w:bCs/>
              </w:rPr>
              <w:t>IDO</w:t>
            </w:r>
          </w:p>
          <w:p w14:paraId="0A7B6BE1" w14:textId="25D4CC7C" w:rsidR="00FB7E09" w:rsidRPr="0076445B" w:rsidRDefault="00FB7E09" w:rsidP="00AF3AE3">
            <w:pPr>
              <w:pStyle w:val="Textoencaja"/>
            </w:pPr>
            <w:r w:rsidRPr="0076445B">
              <w:t xml:space="preserve">Las funciones y responsabilidades específicas están determinadas, sobre todo, en </w:t>
            </w:r>
            <w:r w:rsidR="002911A1" w:rsidRPr="0076445B">
              <w:t>el Reglamento de Régimen Interno de la E</w:t>
            </w:r>
            <w:r w:rsidR="003725CF" w:rsidRPr="0076445B">
              <w:t>IDO</w:t>
            </w:r>
            <w:r w:rsidR="002911A1" w:rsidRPr="0076445B">
              <w:t xml:space="preserve"> y en el Manual de Calidad:</w:t>
            </w:r>
          </w:p>
          <w:p w14:paraId="1D909559" w14:textId="77777777" w:rsidR="00FB7E09" w:rsidRPr="0076445B" w:rsidRDefault="00FB7E09" w:rsidP="00AF3AE3">
            <w:pPr>
              <w:pStyle w:val="Textoencaja"/>
              <w:rPr>
                <w:b/>
                <w:bCs/>
              </w:rPr>
            </w:pPr>
          </w:p>
          <w:p w14:paraId="1763D5AD" w14:textId="717E8860" w:rsidR="00135EA9" w:rsidRPr="0076445B" w:rsidRDefault="00135EA9" w:rsidP="0034781E">
            <w:pPr>
              <w:pStyle w:val="Textoencaja"/>
              <w:numPr>
                <w:ilvl w:val="0"/>
                <w:numId w:val="14"/>
              </w:numPr>
              <w:ind w:left="610" w:hanging="250"/>
              <w:rPr>
                <w:b/>
                <w:bCs/>
              </w:rPr>
            </w:pPr>
            <w:r w:rsidRPr="0076445B">
              <w:rPr>
                <w:b/>
                <w:bCs/>
              </w:rPr>
              <w:t xml:space="preserve">Comité de Dirección </w:t>
            </w:r>
          </w:p>
          <w:p w14:paraId="1755379B" w14:textId="5DB48574" w:rsidR="002911A1" w:rsidRPr="0076445B" w:rsidRDefault="00135EA9" w:rsidP="00135EA9">
            <w:pPr>
              <w:pStyle w:val="Textoencaja"/>
            </w:pPr>
            <w:r w:rsidRPr="0076445B">
              <w:t xml:space="preserve">El Comité de Dirección es el órgano colegiado que realiza las funciones de organización y gestión de la EIDO. El Comité </w:t>
            </w:r>
            <w:r w:rsidRPr="0076445B">
              <w:lastRenderedPageBreak/>
              <w:t xml:space="preserve">de Dirección es el principal responsable del SGC de sus programas de doctorado y tiene como funciones en materia de calidad </w:t>
            </w:r>
            <w:r w:rsidR="00F04FA9" w:rsidRPr="0076445B">
              <w:t xml:space="preserve">la aprobación de </w:t>
            </w:r>
            <w:r w:rsidRPr="0076445B">
              <w:t xml:space="preserve">la </w:t>
            </w:r>
            <w:r w:rsidR="00751C2A" w:rsidRPr="0076445B">
              <w:t>estrategia (</w:t>
            </w:r>
            <w:r w:rsidRPr="0076445B">
              <w:t>política</w:t>
            </w:r>
            <w:r w:rsidR="00751C2A" w:rsidRPr="0076445B">
              <w:t>)</w:t>
            </w:r>
            <w:r w:rsidRPr="0076445B">
              <w:t xml:space="preserve"> y los objetivos de calidad, </w:t>
            </w:r>
            <w:r w:rsidR="00F04FA9" w:rsidRPr="0076445B">
              <w:t>d</w:t>
            </w:r>
            <w:r w:rsidRPr="0076445B">
              <w:t xml:space="preserve">el manual de calidad y </w:t>
            </w:r>
            <w:r w:rsidR="00F04FA9" w:rsidRPr="0076445B">
              <w:t xml:space="preserve">de </w:t>
            </w:r>
            <w:r w:rsidRPr="0076445B">
              <w:t>los procedimientos de calidad.</w:t>
            </w:r>
            <w:r w:rsidR="00CF0AE7" w:rsidRPr="0076445B">
              <w:t xml:space="preserve"> </w:t>
            </w:r>
            <w:r w:rsidR="002911A1" w:rsidRPr="0076445B">
              <w:t>En este órgano forman parte colegiada los agentes implicados en los programas de doctorado: profesorado, doctorandos/as, responsables académicos, personal de apoyo y otros agentes externos.</w:t>
            </w:r>
          </w:p>
          <w:p w14:paraId="5D96ED2C" w14:textId="77777777" w:rsidR="00135EA9" w:rsidRPr="0076445B" w:rsidRDefault="00135EA9" w:rsidP="00135EA9">
            <w:pPr>
              <w:pStyle w:val="Textoencaja"/>
            </w:pPr>
          </w:p>
          <w:p w14:paraId="0215A01B" w14:textId="77B27F5F" w:rsidR="00135EA9" w:rsidRPr="0076445B" w:rsidRDefault="00135EA9" w:rsidP="0034781E">
            <w:pPr>
              <w:pStyle w:val="Textoencaja"/>
              <w:numPr>
                <w:ilvl w:val="0"/>
                <w:numId w:val="14"/>
              </w:numPr>
              <w:ind w:left="610" w:hanging="250"/>
              <w:rPr>
                <w:b/>
                <w:bCs/>
              </w:rPr>
            </w:pPr>
            <w:r w:rsidRPr="0076445B">
              <w:rPr>
                <w:b/>
                <w:bCs/>
              </w:rPr>
              <w:t xml:space="preserve">Dirección </w:t>
            </w:r>
          </w:p>
          <w:p w14:paraId="12ABED99" w14:textId="05A98D30" w:rsidR="00135EA9" w:rsidRPr="0076445B" w:rsidRDefault="00135EA9" w:rsidP="00135EA9">
            <w:pPr>
              <w:pStyle w:val="Textoencaja"/>
            </w:pPr>
            <w:r w:rsidRPr="0076445B">
              <w:t xml:space="preserve">La persona que desempeñe la dirección, asistida por su equipo de dirección, lidera, impulsa, coordina y supervisa las actividades de la EIDO. </w:t>
            </w:r>
            <w:r w:rsidR="00BA0883" w:rsidRPr="0076445B">
              <w:t xml:space="preserve">El/La directora/a de la EIDO </w:t>
            </w:r>
            <w:r w:rsidR="00BC380A" w:rsidRPr="0076445B">
              <w:t>representa a</w:t>
            </w:r>
            <w:r w:rsidRPr="0076445B">
              <w:t>l centro y</w:t>
            </w:r>
            <w:r w:rsidR="00BA0883" w:rsidRPr="0076445B">
              <w:t xml:space="preserve"> </w:t>
            </w:r>
            <w:r w:rsidRPr="0076445B">
              <w:t>es el máximo responsable en materia de calidad</w:t>
            </w:r>
            <w:r w:rsidR="00BA0883" w:rsidRPr="0076445B">
              <w:t>, p</w:t>
            </w:r>
            <w:r w:rsidRPr="0076445B">
              <w:t>reside la Comisión de Calidad de la EIDO y garantiza la difusión de la cultura de calidad</w:t>
            </w:r>
            <w:r w:rsidR="0046706E" w:rsidRPr="0076445B">
              <w:t>, en relación con las CAPD y los servicios de apoyo</w:t>
            </w:r>
            <w:r w:rsidRPr="0076445B">
              <w:t xml:space="preserve">. </w:t>
            </w:r>
            <w:r w:rsidR="00751C2A" w:rsidRPr="0076445B">
              <w:t>Diseña la estrategia y los objetivos de calidad.</w:t>
            </w:r>
            <w:r w:rsidR="00CF0AE7" w:rsidRPr="0076445B">
              <w:t xml:space="preserve"> </w:t>
            </w:r>
            <w:r w:rsidRPr="0076445B">
              <w:t xml:space="preserve">El equipo de dirección se completa con la secretaría académica y con las subdirecciones que autorice el Consejo de Gobierno. </w:t>
            </w:r>
          </w:p>
          <w:p w14:paraId="68C6CC7E" w14:textId="67FA6ED7" w:rsidR="00135EA9" w:rsidRPr="0076445B" w:rsidRDefault="00135EA9" w:rsidP="00135EA9">
            <w:pPr>
              <w:pStyle w:val="Textoencaja"/>
            </w:pPr>
          </w:p>
          <w:p w14:paraId="2D9FDA50" w14:textId="77777777" w:rsidR="00135EA9" w:rsidRPr="0076445B" w:rsidRDefault="00135EA9" w:rsidP="0034781E">
            <w:pPr>
              <w:pStyle w:val="Textoencaja"/>
              <w:numPr>
                <w:ilvl w:val="0"/>
                <w:numId w:val="14"/>
              </w:numPr>
              <w:ind w:left="610" w:hanging="250"/>
              <w:rPr>
                <w:b/>
                <w:bCs/>
              </w:rPr>
            </w:pPr>
            <w:r w:rsidRPr="0076445B">
              <w:rPr>
                <w:b/>
                <w:bCs/>
              </w:rPr>
              <w:t>Coordinación de Calidad</w:t>
            </w:r>
          </w:p>
          <w:p w14:paraId="6886EF0D" w14:textId="66C3B2D4" w:rsidR="00135EA9" w:rsidRPr="0076445B" w:rsidRDefault="00135EA9" w:rsidP="00135EA9">
            <w:pPr>
              <w:pStyle w:val="Textoencaja"/>
            </w:pPr>
            <w:r w:rsidRPr="0076445B">
              <w:t>Una de las personas del equipo de dirección tendrá el encargo de la coordinación de calidad. La propuesta de nombramiento le corresponde a</w:t>
            </w:r>
            <w:r w:rsidR="00BA0883" w:rsidRPr="0076445B">
              <w:t xml:space="preserve">l/la </w:t>
            </w:r>
            <w:proofErr w:type="gramStart"/>
            <w:r w:rsidR="00BA0883" w:rsidRPr="0076445B">
              <w:t>Director</w:t>
            </w:r>
            <w:proofErr w:type="gramEnd"/>
            <w:r w:rsidR="00BA0883" w:rsidRPr="0076445B">
              <w:t>/a</w:t>
            </w:r>
            <w:r w:rsidRPr="0076445B">
              <w:t xml:space="preserve"> de la EIDO. Su misión principal será impulsar la implantación, mantenimiento y la mejora de los distintos programas ligados a la calidad en </w:t>
            </w:r>
            <w:r w:rsidR="00BA0883" w:rsidRPr="0076445B">
              <w:t xml:space="preserve">la </w:t>
            </w:r>
            <w:r w:rsidR="00BC380A" w:rsidRPr="0076445B">
              <w:t xml:space="preserve">EIDO </w:t>
            </w:r>
            <w:r w:rsidRPr="0076445B">
              <w:t xml:space="preserve">y en </w:t>
            </w:r>
            <w:r w:rsidR="00BA0883" w:rsidRPr="0076445B">
              <w:t xml:space="preserve">los </w:t>
            </w:r>
            <w:r w:rsidRPr="0076445B">
              <w:t>programas</w:t>
            </w:r>
            <w:r w:rsidR="00BA0883" w:rsidRPr="0076445B">
              <w:t xml:space="preserve"> de doctorado</w:t>
            </w:r>
            <w:r w:rsidRPr="0076445B">
              <w:t>, así como ayudar a la difusión de la cultura de calidad</w:t>
            </w:r>
            <w:r w:rsidR="002911A1" w:rsidRPr="0076445B">
              <w:t>, en relación con los responsables de calidad de los programas de doctorado</w:t>
            </w:r>
            <w:r w:rsidRPr="0076445B">
              <w:t>.</w:t>
            </w:r>
            <w:r w:rsidR="002911A1" w:rsidRPr="0076445B">
              <w:t xml:space="preserve"> Es el secretario de la Comisión de Calidad de la EIDO.</w:t>
            </w:r>
          </w:p>
          <w:p w14:paraId="1B8DA436" w14:textId="77777777" w:rsidR="00135EA9" w:rsidRPr="0076445B" w:rsidRDefault="00135EA9" w:rsidP="00135EA9">
            <w:pPr>
              <w:pStyle w:val="Textoencaja"/>
            </w:pPr>
          </w:p>
          <w:p w14:paraId="6F1AAC23" w14:textId="77777777" w:rsidR="00135EA9" w:rsidRPr="0076445B" w:rsidRDefault="00135EA9" w:rsidP="0034781E">
            <w:pPr>
              <w:pStyle w:val="Textoencaja"/>
              <w:numPr>
                <w:ilvl w:val="0"/>
                <w:numId w:val="14"/>
              </w:numPr>
              <w:ind w:left="610" w:hanging="250"/>
              <w:rPr>
                <w:b/>
                <w:bCs/>
              </w:rPr>
            </w:pPr>
            <w:r w:rsidRPr="0076445B">
              <w:rPr>
                <w:b/>
                <w:bCs/>
              </w:rPr>
              <w:t>Comisión de Calidad</w:t>
            </w:r>
          </w:p>
          <w:p w14:paraId="56979586" w14:textId="4DECE1B5" w:rsidR="00135EA9" w:rsidRPr="0076445B" w:rsidRDefault="00135EA9" w:rsidP="00135EA9">
            <w:pPr>
              <w:pStyle w:val="Textoencaja"/>
            </w:pPr>
            <w:r w:rsidRPr="0076445B">
              <w:t xml:space="preserve">La Comisión de Calidad de la EIDO es </w:t>
            </w:r>
            <w:r w:rsidR="00F04FA9" w:rsidRPr="0076445B">
              <w:t xml:space="preserve">el </w:t>
            </w:r>
            <w:r w:rsidRPr="0076445B">
              <w:t>órgano colegiado</w:t>
            </w:r>
            <w:r w:rsidR="00BA0883" w:rsidRPr="0076445B">
              <w:t xml:space="preserve"> </w:t>
            </w:r>
            <w:r w:rsidRPr="0076445B">
              <w:t>clave en el desarrollo de los programas de calidad de la escuela</w:t>
            </w:r>
            <w:r w:rsidR="00BA0883" w:rsidRPr="0076445B">
              <w:t xml:space="preserve"> y en la dinamización </w:t>
            </w:r>
            <w:r w:rsidRPr="0076445B">
              <w:t>de la gestión de calidad en la EIDO.</w:t>
            </w:r>
            <w:r w:rsidR="00BA0883" w:rsidRPr="0076445B">
              <w:t xml:space="preserve"> </w:t>
            </w:r>
            <w:r w:rsidRPr="0076445B">
              <w:t xml:space="preserve">La comisión tiene representación de los distintos grupos de interés en la actividad de la EIDO </w:t>
            </w:r>
            <w:r w:rsidR="002911A1" w:rsidRPr="0076445B">
              <w:t>(dirección, profesorado y CAPD, doctorandos/as, servicios</w:t>
            </w:r>
            <w:r w:rsidR="00751C2A" w:rsidRPr="0076445B">
              <w:t xml:space="preserve"> de apoyo</w:t>
            </w:r>
            <w:r w:rsidR="002911A1" w:rsidRPr="0076445B">
              <w:t xml:space="preserve">) </w:t>
            </w:r>
            <w:r w:rsidRPr="0076445B">
              <w:t>y se constituye para:</w:t>
            </w:r>
          </w:p>
          <w:p w14:paraId="10502553" w14:textId="1C89B901" w:rsidR="00135EA9" w:rsidRPr="0076445B" w:rsidRDefault="00135EA9" w:rsidP="0034781E">
            <w:pPr>
              <w:pStyle w:val="Textoencaja"/>
              <w:numPr>
                <w:ilvl w:val="0"/>
                <w:numId w:val="7"/>
              </w:numPr>
              <w:ind w:left="475" w:hanging="141"/>
            </w:pPr>
            <w:r w:rsidRPr="0076445B">
              <w:t xml:space="preserve">Debatir </w:t>
            </w:r>
            <w:r w:rsidR="00751C2A" w:rsidRPr="0076445B">
              <w:t xml:space="preserve">e informar </w:t>
            </w:r>
            <w:r w:rsidRPr="0076445B">
              <w:t xml:space="preserve">la </w:t>
            </w:r>
            <w:r w:rsidR="00751C2A" w:rsidRPr="0076445B">
              <w:t>estrategia de la EIDO (</w:t>
            </w:r>
            <w:r w:rsidRPr="0076445B">
              <w:t>política y objetivos de calidad</w:t>
            </w:r>
            <w:r w:rsidR="00751C2A" w:rsidRPr="0076445B">
              <w:t>)</w:t>
            </w:r>
            <w:r w:rsidR="00BC380A" w:rsidRPr="0076445B">
              <w:t>.</w:t>
            </w:r>
          </w:p>
          <w:p w14:paraId="6DB4AD5A" w14:textId="00DBEE75" w:rsidR="00135EA9" w:rsidRPr="0076445B" w:rsidRDefault="00135EA9" w:rsidP="0034781E">
            <w:pPr>
              <w:pStyle w:val="Textoencaja"/>
              <w:numPr>
                <w:ilvl w:val="0"/>
                <w:numId w:val="7"/>
              </w:numPr>
              <w:ind w:left="475" w:hanging="141"/>
            </w:pPr>
            <w:r w:rsidRPr="0076445B">
              <w:t>Debatir y validar</w:t>
            </w:r>
            <w:r w:rsidR="00AF3AE3" w:rsidRPr="0076445B">
              <w:t xml:space="preserve"> </w:t>
            </w:r>
            <w:r w:rsidRPr="0076445B">
              <w:t>el manual de calidad y los procedimientos de calidad de la EIDO.</w:t>
            </w:r>
            <w:r w:rsidR="00751C2A" w:rsidRPr="0076445B">
              <w:t xml:space="preserve"> Aprueba los cambios en los documentos anexos a los procedimientos (formularios, guías de apoyo).</w:t>
            </w:r>
          </w:p>
          <w:p w14:paraId="476B4B7C" w14:textId="24EC3712" w:rsidR="00135EA9" w:rsidRPr="0076445B" w:rsidRDefault="00135EA9" w:rsidP="0034781E">
            <w:pPr>
              <w:pStyle w:val="Textoencaja"/>
              <w:numPr>
                <w:ilvl w:val="0"/>
                <w:numId w:val="7"/>
              </w:numPr>
              <w:ind w:left="475" w:hanging="141"/>
            </w:pPr>
            <w:r w:rsidRPr="0076445B">
              <w:t>Realizar el seguimiento de los distintos programas ligados a la mejora de la calidad de la EIDO y de sus programas de doctorado adscritos, así como proponer las mejoras pertinentes.</w:t>
            </w:r>
          </w:p>
          <w:p w14:paraId="7A3B9C33" w14:textId="1509679D" w:rsidR="00135EA9" w:rsidRPr="0076445B" w:rsidRDefault="00135EA9" w:rsidP="0034781E">
            <w:pPr>
              <w:pStyle w:val="Textoencaja"/>
              <w:numPr>
                <w:ilvl w:val="0"/>
                <w:numId w:val="7"/>
              </w:numPr>
              <w:ind w:left="475" w:hanging="141"/>
            </w:pPr>
            <w:r w:rsidRPr="0076445B">
              <w:t>Colaborar con la implantación, desarrollo y seguimiento del SGC.</w:t>
            </w:r>
          </w:p>
          <w:p w14:paraId="5BE44DA8" w14:textId="24D89CBF" w:rsidR="00135EA9" w:rsidRPr="0076445B" w:rsidRDefault="00135EA9" w:rsidP="0034781E">
            <w:pPr>
              <w:pStyle w:val="Textoencaja"/>
              <w:numPr>
                <w:ilvl w:val="0"/>
                <w:numId w:val="7"/>
              </w:numPr>
              <w:ind w:left="475" w:hanging="141"/>
            </w:pPr>
            <w:r w:rsidRPr="0076445B">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76445B" w:rsidRDefault="00135EA9" w:rsidP="0034781E">
            <w:pPr>
              <w:pStyle w:val="Textoencaja"/>
              <w:numPr>
                <w:ilvl w:val="0"/>
                <w:numId w:val="7"/>
              </w:numPr>
              <w:ind w:left="475" w:hanging="141"/>
            </w:pPr>
            <w:r w:rsidRPr="0076445B">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76445B" w:rsidRDefault="00135EA9" w:rsidP="0034781E">
            <w:pPr>
              <w:pStyle w:val="Textoencaja"/>
              <w:numPr>
                <w:ilvl w:val="0"/>
                <w:numId w:val="7"/>
              </w:numPr>
              <w:ind w:left="475" w:hanging="141"/>
            </w:pPr>
            <w:r w:rsidRPr="0076445B">
              <w:t>Intercambiar, debatir y proponer la participación de la EIDO en planes institucionales, nacionales e internacionales en materia de calidad.</w:t>
            </w:r>
          </w:p>
          <w:p w14:paraId="2B94B99B" w14:textId="0CA42B4C" w:rsidR="00DC6104" w:rsidRPr="0076445B" w:rsidRDefault="00DC6104" w:rsidP="00DC6104">
            <w:pPr>
              <w:pStyle w:val="Textoencaja"/>
            </w:pPr>
            <w:r w:rsidRPr="0076445B">
              <w:t>Su funcionamiento está regulado en el Manual de Calidad.</w:t>
            </w:r>
          </w:p>
          <w:p w14:paraId="76579A0F" w14:textId="77777777" w:rsidR="00135EA9" w:rsidRPr="0076445B" w:rsidRDefault="00135EA9" w:rsidP="00135EA9">
            <w:pPr>
              <w:pStyle w:val="Textoencaja"/>
            </w:pPr>
          </w:p>
          <w:p w14:paraId="19BE3015" w14:textId="70123ECB" w:rsidR="00135EA9" w:rsidRPr="0076445B" w:rsidRDefault="00135EA9" w:rsidP="0034781E">
            <w:pPr>
              <w:pStyle w:val="Textoencaja"/>
              <w:numPr>
                <w:ilvl w:val="0"/>
                <w:numId w:val="14"/>
              </w:numPr>
              <w:ind w:left="610" w:hanging="250"/>
              <w:rPr>
                <w:b/>
                <w:bCs/>
              </w:rPr>
            </w:pPr>
            <w:r w:rsidRPr="0076445B">
              <w:rPr>
                <w:b/>
                <w:bCs/>
              </w:rPr>
              <w:t>Comisión Académica del programa de doctorado</w:t>
            </w:r>
            <w:r w:rsidR="00751C2A" w:rsidRPr="0076445B">
              <w:rPr>
                <w:b/>
                <w:bCs/>
              </w:rPr>
              <w:t xml:space="preserve"> (CAPD)</w:t>
            </w:r>
          </w:p>
          <w:p w14:paraId="72567D9E" w14:textId="270C9E2A" w:rsidR="00135EA9" w:rsidRPr="0076445B" w:rsidRDefault="00FC7CB1" w:rsidP="00135EA9">
            <w:pPr>
              <w:pStyle w:val="Textoencaja"/>
            </w:pPr>
            <w:r w:rsidRPr="0076445B">
              <w:t xml:space="preserve">Cada </w:t>
            </w:r>
            <w:r w:rsidR="00135EA9" w:rsidRPr="0076445B">
              <w:t>CAPD</w:t>
            </w:r>
            <w:r w:rsidR="00BA0883" w:rsidRPr="0076445B">
              <w:t xml:space="preserve"> </w:t>
            </w:r>
            <w:r w:rsidR="00135EA9" w:rsidRPr="0076445B">
              <w:t>es la responsable de la definición, actualización, calidad y coordinación de</w:t>
            </w:r>
            <w:r w:rsidRPr="0076445B">
              <w:t xml:space="preserve"> su </w:t>
            </w:r>
            <w:r w:rsidR="00135EA9" w:rsidRPr="0076445B">
              <w:t>programa de doctorado.</w:t>
            </w:r>
            <w:r w:rsidR="001A1D96" w:rsidRPr="0076445B">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76445B" w:rsidRDefault="00BA0883" w:rsidP="00135EA9">
            <w:pPr>
              <w:pStyle w:val="Textoencaja"/>
            </w:pPr>
          </w:p>
          <w:p w14:paraId="1910F581" w14:textId="77777777" w:rsidR="00BA0883" w:rsidRPr="0076445B" w:rsidRDefault="00BA0883" w:rsidP="0034781E">
            <w:pPr>
              <w:pStyle w:val="Textoencaja"/>
              <w:numPr>
                <w:ilvl w:val="0"/>
                <w:numId w:val="14"/>
              </w:numPr>
              <w:ind w:left="610" w:hanging="250"/>
              <w:rPr>
                <w:b/>
                <w:bCs/>
              </w:rPr>
            </w:pPr>
            <w:r w:rsidRPr="0076445B">
              <w:rPr>
                <w:b/>
                <w:bCs/>
              </w:rPr>
              <w:t>Responsable de calidad del programa de doctorado</w:t>
            </w:r>
          </w:p>
          <w:p w14:paraId="3AA7242A" w14:textId="6AF15909" w:rsidR="00BA0883" w:rsidRPr="0076445B" w:rsidRDefault="00BA0883" w:rsidP="00BA0883">
            <w:pPr>
              <w:pStyle w:val="Textoencaja"/>
            </w:pPr>
            <w:r w:rsidRPr="0076445B">
              <w:t xml:space="preserve">Cada CAPD nombrará a una persona responsable en materia de calidad, que tiene como funciones la de colaborar con </w:t>
            </w:r>
            <w:r w:rsidRPr="0076445B">
              <w:lastRenderedPageBreak/>
              <w:t>la EIDO, y, en particular, con la persona coordinadora de calidad, en el desarrollo, implantación, seguimiento y mejora de los procesos de calidad en el programa.</w:t>
            </w:r>
          </w:p>
          <w:p w14:paraId="392331FB" w14:textId="77777777" w:rsidR="00BA0883" w:rsidRPr="0076445B" w:rsidRDefault="00BA0883" w:rsidP="00BA0883">
            <w:pPr>
              <w:pStyle w:val="Textoencaja"/>
            </w:pPr>
          </w:p>
          <w:p w14:paraId="5520C1E6" w14:textId="52E4CD91" w:rsidR="0046706E" w:rsidRPr="0076445B" w:rsidRDefault="00BA0883" w:rsidP="00BA0883">
            <w:pPr>
              <w:pStyle w:val="Textoencaja"/>
            </w:pPr>
            <w:r w:rsidRPr="0076445B">
              <w:t xml:space="preserve">Además de lo anterior, todo el personal de la EIDO cuyas funciones tengan relación con los procedimientos del SGC, estarán implicadas en la aplicación de la </w:t>
            </w:r>
            <w:r w:rsidR="0046706E" w:rsidRPr="0076445B">
              <w:t>estrategia (</w:t>
            </w:r>
            <w:r w:rsidRPr="0076445B">
              <w:t>política y objetivos de calidad</w:t>
            </w:r>
            <w:r w:rsidR="0046706E" w:rsidRPr="0076445B">
              <w:t>)</w:t>
            </w:r>
            <w:r w:rsidRPr="0076445B">
              <w:t>, siendo cada una de ellas responsable de la implantación en su campo de actividad específico.</w:t>
            </w:r>
            <w:r w:rsidR="00CF0AE7" w:rsidRPr="0076445B">
              <w:t xml:space="preserve"> </w:t>
            </w:r>
            <w:r w:rsidR="0046706E" w:rsidRPr="0076445B">
              <w:t>También, los departamentos y los grupos de investigación forman parte de la estructura organizativa asociada.</w:t>
            </w:r>
          </w:p>
          <w:p w14:paraId="37BD75C2" w14:textId="77777777" w:rsidR="00DC6104" w:rsidRPr="0076445B" w:rsidRDefault="00DC6104" w:rsidP="00135EA9">
            <w:pPr>
              <w:pStyle w:val="Textoencaja"/>
            </w:pPr>
          </w:p>
          <w:p w14:paraId="4A089E47" w14:textId="6C1CBC4A" w:rsidR="00135EA9" w:rsidRPr="0076445B" w:rsidRDefault="00BC380A" w:rsidP="00AF3AE3">
            <w:pPr>
              <w:pStyle w:val="Textoencaja"/>
              <w:rPr>
                <w:b/>
              </w:rPr>
            </w:pPr>
            <w:r w:rsidRPr="0076445B">
              <w:rPr>
                <w:b/>
              </w:rPr>
              <w:t xml:space="preserve">- </w:t>
            </w:r>
            <w:r w:rsidR="009A143B" w:rsidRPr="0076445B">
              <w:rPr>
                <w:b/>
              </w:rPr>
              <w:t xml:space="preserve">PROCEDIMIENTOS </w:t>
            </w:r>
            <w:r w:rsidR="0028565F" w:rsidRPr="0076445B">
              <w:rPr>
                <w:b/>
              </w:rPr>
              <w:t>DEL SGC</w:t>
            </w:r>
          </w:p>
          <w:p w14:paraId="1EA84A4C" w14:textId="37284929" w:rsidR="009A143B" w:rsidRPr="0076445B" w:rsidRDefault="009A143B" w:rsidP="009A143B">
            <w:pPr>
              <w:pStyle w:val="Textoencaja"/>
            </w:pPr>
            <w:r w:rsidRPr="0076445B">
              <w:t>El diseño y el desarrollo del SGC de la EIDO garantiza</w:t>
            </w:r>
            <w:r w:rsidR="001F09C7" w:rsidRPr="0076445B">
              <w:t>n</w:t>
            </w:r>
            <w:r w:rsidRPr="0076445B">
              <w:t xml:space="preserve"> los mecanismos y procesos que permiten</w:t>
            </w:r>
            <w:r w:rsidR="001F09C7" w:rsidRPr="0076445B">
              <w:t xml:space="preserve"> supervisar el desarrollo del programa de doctorado</w:t>
            </w:r>
            <w:r w:rsidR="00442C80" w:rsidRPr="0076445B">
              <w:t>. Para ello dispone de procedimientos que permiten</w:t>
            </w:r>
            <w:r w:rsidRPr="0076445B">
              <w:t>:</w:t>
            </w:r>
          </w:p>
          <w:p w14:paraId="177879BE" w14:textId="7E1EB44F" w:rsidR="009A143B" w:rsidRPr="0076445B" w:rsidRDefault="00F04FA9" w:rsidP="0034781E">
            <w:pPr>
              <w:pStyle w:val="Textoencaja"/>
              <w:numPr>
                <w:ilvl w:val="0"/>
                <w:numId w:val="6"/>
              </w:numPr>
              <w:ind w:left="340" w:hanging="142"/>
            </w:pPr>
            <w:r w:rsidRPr="0076445B">
              <w:t>El d</w:t>
            </w:r>
            <w:r w:rsidR="009A143B" w:rsidRPr="0076445B">
              <w:t xml:space="preserve">iseño, </w:t>
            </w:r>
            <w:r w:rsidR="00DC6104" w:rsidRPr="0076445B">
              <w:t xml:space="preserve">aprobación, </w:t>
            </w:r>
            <w:r w:rsidR="009A143B" w:rsidRPr="0076445B">
              <w:t>revisión periódica y mejora de los programas formativos</w:t>
            </w:r>
            <w:r w:rsidR="00160376" w:rsidRPr="0076445B">
              <w:t>.</w:t>
            </w:r>
          </w:p>
          <w:p w14:paraId="3D85C648" w14:textId="7AF8386D" w:rsidR="009A143B" w:rsidRPr="0076445B" w:rsidRDefault="00F04FA9" w:rsidP="0034781E">
            <w:pPr>
              <w:pStyle w:val="Textoencaja"/>
              <w:numPr>
                <w:ilvl w:val="0"/>
                <w:numId w:val="6"/>
              </w:numPr>
              <w:ind w:left="340" w:hanging="142"/>
            </w:pPr>
            <w:r w:rsidRPr="0076445B">
              <w:t>La g</w:t>
            </w:r>
            <w:r w:rsidR="009A143B" w:rsidRPr="0076445B">
              <w:t>arantía de aprendizaje, enseñanza y evaluación centradas en el estudiantado</w:t>
            </w:r>
            <w:r w:rsidR="00160376" w:rsidRPr="0076445B">
              <w:t>.</w:t>
            </w:r>
          </w:p>
          <w:p w14:paraId="0ADD6DF6" w14:textId="1F99A602" w:rsidR="009A143B" w:rsidRPr="0076445B" w:rsidRDefault="00F04FA9" w:rsidP="0034781E">
            <w:pPr>
              <w:pStyle w:val="Textoencaja"/>
              <w:numPr>
                <w:ilvl w:val="0"/>
                <w:numId w:val="6"/>
              </w:numPr>
              <w:ind w:left="340" w:hanging="142"/>
            </w:pPr>
            <w:r w:rsidRPr="0076445B">
              <w:t>E</w:t>
            </w:r>
            <w:r w:rsidR="009A143B" w:rsidRPr="0076445B">
              <w:t>l correcto desarroll</w:t>
            </w:r>
            <w:r w:rsidR="002B7E51" w:rsidRPr="0076445B">
              <w:t>o de los programas de movilidad</w:t>
            </w:r>
            <w:r w:rsidR="00160376" w:rsidRPr="0076445B">
              <w:t>.</w:t>
            </w:r>
          </w:p>
          <w:p w14:paraId="4F657435" w14:textId="648270AB" w:rsidR="002B7E51" w:rsidRPr="0076445B" w:rsidRDefault="002B7E51" w:rsidP="0034781E">
            <w:pPr>
              <w:pStyle w:val="Textoencaja"/>
              <w:numPr>
                <w:ilvl w:val="0"/>
                <w:numId w:val="6"/>
              </w:numPr>
              <w:ind w:left="340" w:hanging="142"/>
            </w:pPr>
            <w:r w:rsidRPr="0076445B">
              <w:t xml:space="preserve">El análisis de los resultados académicos, de satisfacción </w:t>
            </w:r>
            <w:r w:rsidR="00DC6104" w:rsidRPr="0076445B">
              <w:t>de los distintos colectivos implicados en los programas (doctorandos/as, profesorado, egresados…)</w:t>
            </w:r>
            <w:r w:rsidR="001C34A5" w:rsidRPr="0076445B">
              <w:t>, incluidos los derivados del sistema de quejas, sugerencias y felicitaciones (</w:t>
            </w:r>
            <w:hyperlink r:id="rId106" w:history="1">
              <w:r w:rsidR="001C34A5" w:rsidRPr="0076445B">
                <w:rPr>
                  <w:rStyle w:val="Hipervnculo"/>
                  <w:color w:val="auto"/>
                </w:rPr>
                <w:t xml:space="preserve">Sistema QSP </w:t>
              </w:r>
              <w:proofErr w:type="spellStart"/>
              <w:r w:rsidR="001C34A5" w:rsidRPr="0076445B">
                <w:rPr>
                  <w:rStyle w:val="Hipervnculo"/>
                  <w:color w:val="auto"/>
                </w:rPr>
                <w:t>UVigo</w:t>
              </w:r>
              <w:proofErr w:type="spellEnd"/>
            </w:hyperlink>
            <w:r w:rsidR="001C34A5" w:rsidRPr="0076445B">
              <w:t xml:space="preserve">), </w:t>
            </w:r>
            <w:r w:rsidRPr="0076445B">
              <w:t>y de inserción laboral</w:t>
            </w:r>
            <w:r w:rsidR="00160376" w:rsidRPr="0076445B">
              <w:t>.</w:t>
            </w:r>
          </w:p>
          <w:p w14:paraId="300B67A8" w14:textId="0C33E66F" w:rsidR="009A143B" w:rsidRPr="0076445B" w:rsidRDefault="00F04FA9" w:rsidP="0034781E">
            <w:pPr>
              <w:pStyle w:val="Textoencaja"/>
              <w:numPr>
                <w:ilvl w:val="0"/>
                <w:numId w:val="6"/>
              </w:numPr>
              <w:ind w:left="340" w:hanging="142"/>
            </w:pPr>
            <w:r w:rsidRPr="0076445B">
              <w:t>L</w:t>
            </w:r>
            <w:r w:rsidR="009A143B" w:rsidRPr="0076445B">
              <w:t>a transparencia y rendición de cuentas a los agentes interesa</w:t>
            </w:r>
            <w:r w:rsidR="0051723C" w:rsidRPr="0076445B">
              <w:t>dos en el programa de doctorado, incluida la publicación regular de información sobre los programas, su desarrollo y sus resultados.</w:t>
            </w:r>
          </w:p>
          <w:p w14:paraId="5F0F2451" w14:textId="2FA9E2B3" w:rsidR="00BC5D7C" w:rsidRPr="0076445B" w:rsidRDefault="00F04FA9" w:rsidP="0034781E">
            <w:pPr>
              <w:pStyle w:val="Textoencaja"/>
              <w:numPr>
                <w:ilvl w:val="0"/>
                <w:numId w:val="6"/>
              </w:numPr>
              <w:ind w:left="340" w:hanging="142"/>
            </w:pPr>
            <w:r w:rsidRPr="0076445B">
              <w:t>El s</w:t>
            </w:r>
            <w:r w:rsidR="00BC5D7C" w:rsidRPr="0076445B">
              <w:t>eguimiento de los</w:t>
            </w:r>
            <w:r w:rsidR="0051723C" w:rsidRPr="0076445B">
              <w:t>/as</w:t>
            </w:r>
            <w:r w:rsidR="00BC5D7C" w:rsidRPr="0076445B">
              <w:t xml:space="preserve"> doctores</w:t>
            </w:r>
            <w:r w:rsidR="0051723C" w:rsidRPr="0076445B">
              <w:t>/as</w:t>
            </w:r>
            <w:r w:rsidR="00BC5D7C" w:rsidRPr="0076445B">
              <w:t xml:space="preserve"> egresados</w:t>
            </w:r>
            <w:r w:rsidR="0051723C" w:rsidRPr="0076445B">
              <w:t>/as</w:t>
            </w:r>
            <w:r w:rsidR="00BC5D7C" w:rsidRPr="0076445B">
              <w:t>.</w:t>
            </w:r>
          </w:p>
          <w:p w14:paraId="236AA6F3" w14:textId="4B841CFE" w:rsidR="0051723C" w:rsidRPr="0076445B" w:rsidRDefault="0051723C" w:rsidP="0034781E">
            <w:pPr>
              <w:pStyle w:val="Textoencaja"/>
              <w:numPr>
                <w:ilvl w:val="0"/>
                <w:numId w:val="6"/>
              </w:numPr>
              <w:ind w:left="340" w:hanging="142"/>
            </w:pPr>
            <w:r w:rsidRPr="0076445B">
              <w:t>En el caso de los programas en los que participe más de una universidad, la disponibilidad de mecanismos y procedimientos que aseguren la coordinación entre las universidades participantes.</w:t>
            </w:r>
          </w:p>
          <w:p w14:paraId="08AB30AC" w14:textId="77777777" w:rsidR="00BC5D7C" w:rsidRPr="0076445B" w:rsidRDefault="00BC5D7C" w:rsidP="00DD3A56">
            <w:pPr>
              <w:pStyle w:val="Textoencaja"/>
            </w:pPr>
          </w:p>
          <w:p w14:paraId="3416F0CE" w14:textId="7B772AD4" w:rsidR="00641252" w:rsidRDefault="00BC5D7C" w:rsidP="00DD3A56">
            <w:pPr>
              <w:pStyle w:val="Textoencaja"/>
            </w:pPr>
            <w:r w:rsidRPr="0076445B">
              <w:t xml:space="preserve">La información sobre estos </w:t>
            </w:r>
            <w:r w:rsidR="002B7E51" w:rsidRPr="0076445B">
              <w:t xml:space="preserve">procesos de funcionamiento del SGC se describe en detalle </w:t>
            </w:r>
            <w:r w:rsidR="00600435" w:rsidRPr="0076445B">
              <w:t xml:space="preserve">en </w:t>
            </w:r>
            <w:r w:rsidR="00F04FA9" w:rsidRPr="0076445B">
              <w:t xml:space="preserve">la </w:t>
            </w:r>
            <w:r w:rsidR="00600435" w:rsidRPr="0076445B">
              <w:t>documen</w:t>
            </w:r>
            <w:r w:rsidR="00F04FA9" w:rsidRPr="0076445B">
              <w:t xml:space="preserve">tación </w:t>
            </w:r>
            <w:r w:rsidR="00442C80" w:rsidRPr="0076445B">
              <w:t xml:space="preserve">de los </w:t>
            </w:r>
            <w:r w:rsidR="00600435" w:rsidRPr="0076445B">
              <w:t xml:space="preserve">procedimientos </w:t>
            </w:r>
            <w:r w:rsidR="002B7E51" w:rsidRPr="0076445B">
              <w:t xml:space="preserve">que desarrollan y complementan el Manual de Calidad y </w:t>
            </w:r>
            <w:r w:rsidR="003039E7" w:rsidRPr="0076445B">
              <w:t xml:space="preserve">está disponible en la </w:t>
            </w:r>
            <w:r w:rsidR="003039E7" w:rsidRPr="00641252">
              <w:t>página web de</w:t>
            </w:r>
            <w:r w:rsidR="00950940" w:rsidRPr="00641252">
              <w:t xml:space="preserve"> Calidad</w:t>
            </w:r>
            <w:r w:rsidR="003039E7" w:rsidRPr="00641252">
              <w:t xml:space="preserve"> de la EIDO</w:t>
            </w:r>
          </w:p>
          <w:p w14:paraId="2A31A0F3" w14:textId="276A986E" w:rsidR="00BC5D7C" w:rsidRDefault="00641252" w:rsidP="00DD3A56">
            <w:pPr>
              <w:pStyle w:val="Textoencaja"/>
            </w:pPr>
            <w:hyperlink r:id="rId107" w:history="1">
              <w:r w:rsidRPr="001B6B3D">
                <w:rPr>
                  <w:rStyle w:val="Hipervnculo"/>
                </w:rPr>
                <w:t>https://www.uvigo.gal/es/estudiar/organizacion-academica/eido-escuela-internacional-doctorado/calidad/</w:t>
              </w:r>
            </w:hyperlink>
          </w:p>
          <w:p w14:paraId="6AE45FB2" w14:textId="77777777" w:rsidR="00600435" w:rsidRDefault="00600435" w:rsidP="00DD3A56">
            <w:pPr>
              <w:pStyle w:val="Textoencaja"/>
              <w:rPr>
                <w:color w:val="FF0000"/>
              </w:rPr>
            </w:pPr>
          </w:p>
          <w:p w14:paraId="6CD018A8" w14:textId="77777777" w:rsidR="00021A20" w:rsidRPr="00021A20" w:rsidRDefault="00021A20" w:rsidP="00DD3A56">
            <w:pPr>
              <w:pStyle w:val="Textoencaja"/>
            </w:pPr>
          </w:p>
          <w:p w14:paraId="33C4B4F7" w14:textId="7AB3FABF" w:rsidR="00021A20" w:rsidRPr="00CB5363" w:rsidRDefault="00021A20" w:rsidP="00021A20">
            <w:pPr>
              <w:pStyle w:val="Textoencaja"/>
              <w:rPr>
                <w:b/>
                <w:bCs/>
                <w:u w:val="single"/>
              </w:rPr>
            </w:pPr>
            <w:r w:rsidRPr="00CB5363">
              <w:rPr>
                <w:b/>
                <w:bCs/>
                <w:u w:val="single"/>
              </w:rPr>
              <w:t>UNIVERSIDAD DE SALAMANCA</w:t>
            </w:r>
          </w:p>
          <w:p w14:paraId="1C5F2673" w14:textId="77777777" w:rsidR="00021A20" w:rsidRPr="00021A20" w:rsidRDefault="00021A20" w:rsidP="00021A20">
            <w:pPr>
              <w:pStyle w:val="normalepigrafe"/>
              <w:rPr>
                <w:rFonts w:asciiTheme="minorHAnsi" w:hAnsiTheme="minorHAnsi" w:cstheme="minorHAnsi"/>
                <w:sz w:val="20"/>
                <w:szCs w:val="20"/>
              </w:rPr>
            </w:pPr>
            <w:r w:rsidRPr="00021A20">
              <w:rPr>
                <w:rFonts w:asciiTheme="minorHAnsi" w:hAnsiTheme="minorHAnsi" w:cstheme="minorHAnsi"/>
                <w:sz w:val="20"/>
                <w:szCs w:val="20"/>
              </w:rPr>
              <w:t>Órganos responsables</w:t>
            </w:r>
          </w:p>
          <w:p w14:paraId="0952BE88"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Para el Programa de Doctorado se constituirá una Comisión de Calidad del Programa (CCP) que será responsable de gestionar, coordinar y realizar el seguimiento del SGIC y de articular los procedimientos y mecanismos para supervisar el desarrollo del programa, analizar los resultados y determinar las actuaciones oportunas para su mejora.</w:t>
            </w:r>
          </w:p>
          <w:p w14:paraId="46641616"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CCP será nombrada por la CA del programa y se informará de ello al director de la Escuela de Doctorado. La CCP se renovará cuando lo haga el equipo de gobierno de dicho órgano, o siempre que se produzcan vacantes en la misma. La CCP podrá coincidir en sus miembros doctores con la CA del programa de doctorado (coordinador y dos investigadores doctores).</w:t>
            </w:r>
          </w:p>
          <w:p w14:paraId="08B02A0E"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CCP estará integrada por una representación de los grupos de interés implicados en el programa, ajustándose a la siguiente composición:</w:t>
            </w:r>
          </w:p>
          <w:p w14:paraId="694A0951" w14:textId="77777777" w:rsidR="00021A20" w:rsidRPr="00021A20" w:rsidRDefault="00021A20" w:rsidP="00021A20">
            <w:pPr>
              <w:widowControl/>
              <w:numPr>
                <w:ilvl w:val="0"/>
                <w:numId w:val="28"/>
              </w:numPr>
              <w:adjustRightInd w:val="0"/>
              <w:rPr>
                <w:rFonts w:asciiTheme="minorHAnsi" w:hAnsiTheme="minorHAnsi" w:cstheme="minorHAnsi"/>
                <w:sz w:val="20"/>
                <w:szCs w:val="20"/>
              </w:rPr>
            </w:pPr>
            <w:r w:rsidRPr="00021A20">
              <w:rPr>
                <w:rFonts w:asciiTheme="minorHAnsi" w:hAnsiTheme="minorHAnsi" w:cstheme="minorHAnsi"/>
                <w:sz w:val="20"/>
                <w:szCs w:val="20"/>
              </w:rPr>
              <w:t>Presidente: un responsable académico, miembro del equipo de gobierno del órgano responsable académico, o el Coordinador del programa de doctorado.</w:t>
            </w:r>
          </w:p>
          <w:p w14:paraId="58544509" w14:textId="77777777" w:rsidR="00021A20" w:rsidRPr="00021A20" w:rsidRDefault="00021A20" w:rsidP="00021A20">
            <w:pPr>
              <w:widowControl/>
              <w:numPr>
                <w:ilvl w:val="0"/>
                <w:numId w:val="28"/>
              </w:numPr>
              <w:adjustRightInd w:val="0"/>
              <w:rPr>
                <w:rFonts w:asciiTheme="minorHAnsi" w:hAnsiTheme="minorHAnsi" w:cstheme="minorHAnsi"/>
                <w:sz w:val="20"/>
                <w:szCs w:val="20"/>
              </w:rPr>
            </w:pPr>
            <w:r w:rsidRPr="00021A20">
              <w:rPr>
                <w:rFonts w:asciiTheme="minorHAnsi" w:hAnsiTheme="minorHAnsi" w:cstheme="minorHAnsi"/>
                <w:sz w:val="20"/>
                <w:szCs w:val="20"/>
              </w:rPr>
              <w:t>Secretario: un investigador doctor participante en el programa, con vinculación permanente a la Universidad de Salamanca.</w:t>
            </w:r>
          </w:p>
          <w:p w14:paraId="33E95797" w14:textId="77777777" w:rsidR="00021A20" w:rsidRPr="00021A20" w:rsidRDefault="00021A20" w:rsidP="00021A20">
            <w:pPr>
              <w:widowControl/>
              <w:numPr>
                <w:ilvl w:val="0"/>
                <w:numId w:val="28"/>
              </w:numPr>
              <w:adjustRightInd w:val="0"/>
              <w:rPr>
                <w:rFonts w:asciiTheme="minorHAnsi" w:hAnsiTheme="minorHAnsi" w:cstheme="minorHAnsi"/>
                <w:sz w:val="20"/>
                <w:szCs w:val="20"/>
              </w:rPr>
            </w:pPr>
            <w:r w:rsidRPr="00021A20">
              <w:rPr>
                <w:rFonts w:asciiTheme="minorHAnsi" w:hAnsiTheme="minorHAnsi" w:cstheme="minorHAnsi"/>
                <w:sz w:val="20"/>
                <w:szCs w:val="20"/>
              </w:rPr>
              <w:t>Vocal investigador doctor de la Universidad de Salamanca participante en el programa.</w:t>
            </w:r>
          </w:p>
          <w:p w14:paraId="19D21639" w14:textId="77777777" w:rsidR="00021A20" w:rsidRPr="00021A20" w:rsidRDefault="00021A20" w:rsidP="00021A20">
            <w:pPr>
              <w:widowControl/>
              <w:numPr>
                <w:ilvl w:val="0"/>
                <w:numId w:val="28"/>
              </w:numPr>
              <w:adjustRightInd w:val="0"/>
              <w:rPr>
                <w:rFonts w:asciiTheme="minorHAnsi" w:hAnsiTheme="minorHAnsi" w:cstheme="minorHAnsi"/>
                <w:sz w:val="20"/>
                <w:szCs w:val="20"/>
              </w:rPr>
            </w:pPr>
            <w:r w:rsidRPr="00021A20">
              <w:rPr>
                <w:rFonts w:asciiTheme="minorHAnsi" w:hAnsiTheme="minorHAnsi" w:cstheme="minorHAnsi"/>
                <w:sz w:val="20"/>
                <w:szCs w:val="20"/>
              </w:rPr>
              <w:t xml:space="preserve">Vocal PAS, miembro del Personal de </w:t>
            </w:r>
            <w:proofErr w:type="spellStart"/>
            <w:r w:rsidRPr="00021A20">
              <w:rPr>
                <w:rFonts w:asciiTheme="minorHAnsi" w:hAnsiTheme="minorHAnsi" w:cstheme="minorHAnsi"/>
                <w:sz w:val="20"/>
                <w:szCs w:val="20"/>
              </w:rPr>
              <w:t>Administracion</w:t>
            </w:r>
            <w:proofErr w:type="spellEnd"/>
            <w:r w:rsidRPr="00021A20">
              <w:rPr>
                <w:rFonts w:asciiTheme="minorHAnsi" w:hAnsiTheme="minorHAnsi" w:cstheme="minorHAnsi"/>
                <w:sz w:val="20"/>
                <w:szCs w:val="20"/>
              </w:rPr>
              <w:t xml:space="preserve"> y Servicios implicado en el programa.</w:t>
            </w:r>
          </w:p>
          <w:p w14:paraId="2BAB3E6F" w14:textId="77777777" w:rsidR="00021A20" w:rsidRPr="00021A20" w:rsidRDefault="00021A20" w:rsidP="00021A20">
            <w:pPr>
              <w:widowControl/>
              <w:numPr>
                <w:ilvl w:val="0"/>
                <w:numId w:val="28"/>
              </w:numPr>
              <w:adjustRightInd w:val="0"/>
              <w:rPr>
                <w:rFonts w:asciiTheme="minorHAnsi" w:hAnsiTheme="minorHAnsi" w:cstheme="minorHAnsi"/>
                <w:sz w:val="20"/>
                <w:szCs w:val="20"/>
              </w:rPr>
            </w:pPr>
            <w:r w:rsidRPr="00021A20">
              <w:rPr>
                <w:rFonts w:asciiTheme="minorHAnsi" w:hAnsiTheme="minorHAnsi" w:cstheme="minorHAnsi"/>
                <w:sz w:val="20"/>
                <w:szCs w:val="20"/>
              </w:rPr>
              <w:t>Vocal doctorando, estudiante del programa.</w:t>
            </w:r>
          </w:p>
          <w:p w14:paraId="6386E4DD" w14:textId="77777777" w:rsidR="00021A20" w:rsidRPr="00021A20" w:rsidRDefault="00021A20" w:rsidP="00021A20">
            <w:pPr>
              <w:widowControl/>
              <w:numPr>
                <w:ilvl w:val="0"/>
                <w:numId w:val="28"/>
              </w:numPr>
              <w:adjustRightInd w:val="0"/>
              <w:jc w:val="both"/>
              <w:rPr>
                <w:rFonts w:asciiTheme="minorHAnsi" w:hAnsiTheme="minorHAnsi" w:cstheme="minorHAnsi"/>
                <w:sz w:val="20"/>
                <w:szCs w:val="20"/>
              </w:rPr>
            </w:pPr>
            <w:r w:rsidRPr="00021A20">
              <w:rPr>
                <w:rFonts w:asciiTheme="minorHAnsi" w:hAnsiTheme="minorHAnsi" w:cstheme="minorHAnsi"/>
                <w:sz w:val="20"/>
                <w:szCs w:val="20"/>
              </w:rPr>
              <w:t xml:space="preserve">Vocales externos: doctores egresados del programa y (opcional) investigadores de organismos públicos de investigación o de otras entidades de I+D+i que mantengan convenios con la Universidad de Salamanca. </w:t>
            </w:r>
            <w:r w:rsidRPr="00021A20">
              <w:rPr>
                <w:rFonts w:asciiTheme="minorHAnsi" w:hAnsiTheme="minorHAnsi" w:cstheme="minorHAnsi"/>
                <w:sz w:val="20"/>
                <w:szCs w:val="20"/>
              </w:rPr>
              <w:lastRenderedPageBreak/>
              <w:t xml:space="preserve">Procedimientos y mecanismos para supervisar el desarrollo del programa, analizar los resultados y determinar las actuaciones de mejora </w:t>
            </w:r>
          </w:p>
          <w:p w14:paraId="4906E97F" w14:textId="77777777" w:rsidR="00021A20" w:rsidRPr="00021A20" w:rsidRDefault="00021A20" w:rsidP="00021A20">
            <w:pPr>
              <w:rPr>
                <w:rFonts w:asciiTheme="minorHAnsi" w:hAnsiTheme="minorHAnsi" w:cstheme="minorHAnsi"/>
                <w:sz w:val="20"/>
                <w:szCs w:val="20"/>
              </w:rPr>
            </w:pPr>
          </w:p>
          <w:p w14:paraId="2938869A" w14:textId="77777777" w:rsidR="00021A20" w:rsidRPr="00021A20" w:rsidRDefault="00021A20" w:rsidP="00021A20">
            <w:pPr>
              <w:adjustRightInd w:val="0"/>
              <w:jc w:val="both"/>
              <w:rPr>
                <w:rFonts w:asciiTheme="minorHAnsi" w:hAnsiTheme="minorHAnsi" w:cstheme="minorHAnsi"/>
                <w:sz w:val="20"/>
                <w:szCs w:val="20"/>
              </w:rPr>
            </w:pPr>
            <w:r w:rsidRPr="00021A20">
              <w:rPr>
                <w:rFonts w:asciiTheme="minorHAnsi" w:hAnsiTheme="minorHAnsi" w:cstheme="minorHAnsi"/>
                <w:sz w:val="20"/>
                <w:szCs w:val="20"/>
              </w:rPr>
              <w:t>La CCP contará con el apoyo técnico de la Escuela de Doctorado y de la Unidad de Evaluación de la Calidad (UEC) y se reunirá al menos una vez cada periodo lectivo, y cuantas veces considere oportuno su presidente. Sus funciones serán:</w:t>
            </w:r>
          </w:p>
          <w:p w14:paraId="78909723" w14:textId="77777777" w:rsidR="00021A20" w:rsidRPr="00021A20" w:rsidRDefault="00021A20" w:rsidP="00021A20">
            <w:pPr>
              <w:widowControl/>
              <w:numPr>
                <w:ilvl w:val="0"/>
                <w:numId w:val="29"/>
              </w:numPr>
              <w:adjustRightInd w:val="0"/>
              <w:spacing w:before="120"/>
              <w:ind w:left="714" w:hanging="357"/>
              <w:jc w:val="both"/>
              <w:rPr>
                <w:rFonts w:asciiTheme="minorHAnsi" w:hAnsiTheme="minorHAnsi" w:cstheme="minorHAnsi"/>
                <w:sz w:val="20"/>
                <w:szCs w:val="20"/>
              </w:rPr>
            </w:pPr>
            <w:r w:rsidRPr="00021A20">
              <w:rPr>
                <w:rFonts w:asciiTheme="minorHAnsi" w:hAnsiTheme="minorHAnsi" w:cstheme="minorHAnsi"/>
                <w:sz w:val="20"/>
                <w:szCs w:val="20"/>
              </w:rPr>
              <w:t>Revisar la información pública sobre el programa y proponer su actualización.</w:t>
            </w:r>
          </w:p>
          <w:p w14:paraId="5E0307B5" w14:textId="77777777" w:rsidR="00021A20" w:rsidRPr="00021A20" w:rsidRDefault="00021A20" w:rsidP="00021A20">
            <w:pPr>
              <w:widowControl/>
              <w:numPr>
                <w:ilvl w:val="0"/>
                <w:numId w:val="29"/>
              </w:numPr>
              <w:adjustRightInd w:val="0"/>
              <w:spacing w:before="120"/>
              <w:ind w:left="714" w:hanging="357"/>
              <w:jc w:val="both"/>
              <w:rPr>
                <w:rFonts w:asciiTheme="minorHAnsi" w:hAnsiTheme="minorHAnsi" w:cstheme="minorHAnsi"/>
                <w:sz w:val="20"/>
                <w:szCs w:val="20"/>
              </w:rPr>
            </w:pPr>
            <w:r w:rsidRPr="00021A20">
              <w:rPr>
                <w:rFonts w:asciiTheme="minorHAnsi" w:hAnsiTheme="minorHAnsi" w:cstheme="minorHAnsi"/>
                <w:sz w:val="20"/>
                <w:szCs w:val="20"/>
              </w:rPr>
              <w:t>Revisar el repositorio documental de evidencias del programa, establecido en el Anexo a este documento, e incorporar las evidencias que sean de su responsabilidad.</w:t>
            </w:r>
          </w:p>
          <w:p w14:paraId="354B9D78" w14:textId="77777777" w:rsidR="00021A20" w:rsidRPr="00021A20" w:rsidRDefault="00021A20" w:rsidP="00021A20">
            <w:pPr>
              <w:widowControl/>
              <w:numPr>
                <w:ilvl w:val="0"/>
                <w:numId w:val="29"/>
              </w:numPr>
              <w:adjustRightInd w:val="0"/>
              <w:spacing w:before="120"/>
              <w:ind w:left="714" w:hanging="357"/>
              <w:jc w:val="both"/>
              <w:rPr>
                <w:rFonts w:asciiTheme="minorHAnsi" w:hAnsiTheme="minorHAnsi" w:cstheme="minorHAnsi"/>
                <w:sz w:val="20"/>
                <w:szCs w:val="20"/>
              </w:rPr>
            </w:pPr>
            <w:r w:rsidRPr="00021A20">
              <w:rPr>
                <w:rFonts w:asciiTheme="minorHAnsi" w:hAnsiTheme="minorHAnsi" w:cstheme="minorHAnsi"/>
                <w:sz w:val="20"/>
                <w:szCs w:val="20"/>
              </w:rPr>
              <w:t>Proponer el autoinforme de seguimiento o renovación de la acreditación del programa, siguiendo el modelo establecido por la Universidad de Salamanca:</w:t>
            </w:r>
          </w:p>
          <w:p w14:paraId="30E4E1F5" w14:textId="77777777" w:rsidR="00021A20" w:rsidRPr="00021A20" w:rsidRDefault="00021A20" w:rsidP="00021A20">
            <w:pPr>
              <w:widowControl/>
              <w:numPr>
                <w:ilvl w:val="1"/>
                <w:numId w:val="30"/>
              </w:numPr>
              <w:adjustRightInd w:val="0"/>
              <w:spacing w:before="120"/>
              <w:ind w:left="1135" w:hanging="284"/>
              <w:rPr>
                <w:rFonts w:asciiTheme="minorHAnsi" w:hAnsiTheme="minorHAnsi" w:cstheme="minorHAnsi"/>
                <w:sz w:val="20"/>
                <w:szCs w:val="20"/>
              </w:rPr>
            </w:pPr>
            <w:r w:rsidRPr="00021A20">
              <w:rPr>
                <w:rFonts w:asciiTheme="minorHAnsi" w:hAnsiTheme="minorHAnsi" w:cstheme="minorHAnsi"/>
                <w:sz w:val="20"/>
                <w:szCs w:val="20"/>
              </w:rPr>
              <w:t>Descripción y valoración de la implantación del programa de doctorado conforme al proyecto establecido en la última memoria de verificación y/o modificación del programa.</w:t>
            </w:r>
          </w:p>
          <w:p w14:paraId="57BD33EB" w14:textId="77777777" w:rsidR="00021A20" w:rsidRPr="00021A20" w:rsidRDefault="00021A20" w:rsidP="00021A20">
            <w:pPr>
              <w:widowControl/>
              <w:numPr>
                <w:ilvl w:val="1"/>
                <w:numId w:val="30"/>
              </w:numPr>
              <w:adjustRightInd w:val="0"/>
              <w:spacing w:before="120"/>
              <w:ind w:left="1135" w:hanging="284"/>
              <w:rPr>
                <w:rFonts w:asciiTheme="minorHAnsi" w:hAnsiTheme="minorHAnsi" w:cstheme="minorHAnsi"/>
                <w:sz w:val="20"/>
                <w:szCs w:val="20"/>
              </w:rPr>
            </w:pPr>
            <w:r w:rsidRPr="00021A20">
              <w:rPr>
                <w:rFonts w:asciiTheme="minorHAnsi" w:hAnsiTheme="minorHAnsi" w:cstheme="minorHAnsi"/>
                <w:sz w:val="20"/>
                <w:szCs w:val="20"/>
              </w:rPr>
              <w:t>Descripción del procedimiento de elaboración y difusión del autoinforme.</w:t>
            </w:r>
          </w:p>
          <w:p w14:paraId="107D95E4" w14:textId="77777777" w:rsidR="00021A20" w:rsidRPr="00021A20" w:rsidRDefault="00021A20" w:rsidP="00021A20">
            <w:pPr>
              <w:widowControl/>
              <w:numPr>
                <w:ilvl w:val="0"/>
                <w:numId w:val="31"/>
              </w:numPr>
              <w:tabs>
                <w:tab w:val="left" w:pos="1560"/>
              </w:tabs>
              <w:adjustRightInd w:val="0"/>
              <w:ind w:left="1560"/>
              <w:rPr>
                <w:rFonts w:asciiTheme="minorHAnsi" w:hAnsiTheme="minorHAnsi" w:cstheme="minorHAnsi"/>
                <w:sz w:val="20"/>
                <w:szCs w:val="20"/>
              </w:rPr>
            </w:pPr>
            <w:r w:rsidRPr="00021A20">
              <w:rPr>
                <w:rFonts w:asciiTheme="minorHAnsi" w:hAnsiTheme="minorHAnsi" w:cstheme="minorHAnsi"/>
                <w:sz w:val="20"/>
                <w:szCs w:val="20"/>
              </w:rPr>
              <w:t>En cuanto al procedimiento, se dejará constancia de la composición de la CCP (nombre y tipo de miembro), las fechas y contenido de las reuniones de la CCP (a modo de acta), así como los mecanismos y plazos del proceso de difusión pública del autoinforme.</w:t>
            </w:r>
          </w:p>
          <w:p w14:paraId="3CEC054C" w14:textId="77777777" w:rsidR="00021A20" w:rsidRPr="00021A20" w:rsidRDefault="00021A20" w:rsidP="00021A20">
            <w:pPr>
              <w:widowControl/>
              <w:numPr>
                <w:ilvl w:val="0"/>
                <w:numId w:val="31"/>
              </w:numPr>
              <w:tabs>
                <w:tab w:val="left" w:pos="1560"/>
              </w:tabs>
              <w:adjustRightInd w:val="0"/>
              <w:ind w:left="1560"/>
              <w:rPr>
                <w:rFonts w:asciiTheme="minorHAnsi" w:hAnsiTheme="minorHAnsi" w:cstheme="minorHAnsi"/>
                <w:sz w:val="20"/>
                <w:szCs w:val="20"/>
              </w:rPr>
            </w:pPr>
            <w:r w:rsidRPr="00021A20">
              <w:rPr>
                <w:rFonts w:asciiTheme="minorHAnsi" w:hAnsiTheme="minorHAnsi" w:cstheme="minorHAnsi"/>
                <w:sz w:val="20"/>
                <w:szCs w:val="20"/>
              </w:rPr>
              <w:t>En cuanto a la difusión, la propuesta de autoinforme se hará pública a los grupos de interés implicados en el programa, que podrán realizar sugerencias al respecto ante la CCP, que determinará si las considera pertinentes.</w:t>
            </w:r>
          </w:p>
          <w:p w14:paraId="45941AA9" w14:textId="77777777" w:rsidR="00021A20" w:rsidRPr="00021A20" w:rsidRDefault="00021A20" w:rsidP="00021A20">
            <w:pPr>
              <w:widowControl/>
              <w:numPr>
                <w:ilvl w:val="0"/>
                <w:numId w:val="31"/>
              </w:numPr>
              <w:tabs>
                <w:tab w:val="left" w:pos="1560"/>
              </w:tabs>
              <w:adjustRightInd w:val="0"/>
              <w:ind w:left="1560"/>
              <w:rPr>
                <w:rFonts w:asciiTheme="minorHAnsi" w:hAnsiTheme="minorHAnsi" w:cstheme="minorHAnsi"/>
                <w:sz w:val="20"/>
                <w:szCs w:val="20"/>
              </w:rPr>
            </w:pPr>
            <w:r w:rsidRPr="00021A20">
              <w:rPr>
                <w:rFonts w:asciiTheme="minorHAnsi" w:hAnsiTheme="minorHAnsi" w:cstheme="minorHAnsi"/>
                <w:sz w:val="20"/>
                <w:szCs w:val="20"/>
              </w:rPr>
              <w:t>Finalmente, la propuesta de autoinforme será sometida a informe y aprobación por los órganos académicos responsables del programa y, en caso de renovación de la acreditación, de las comisiones competentes del Consejo de Gobierno.</w:t>
            </w:r>
          </w:p>
          <w:p w14:paraId="5DCFAE5E" w14:textId="77777777" w:rsidR="00021A20" w:rsidRPr="00021A20" w:rsidRDefault="00021A20" w:rsidP="00021A20">
            <w:pPr>
              <w:widowControl/>
              <w:numPr>
                <w:ilvl w:val="1"/>
                <w:numId w:val="30"/>
              </w:numPr>
              <w:adjustRightInd w:val="0"/>
              <w:spacing w:before="120"/>
              <w:ind w:left="1135" w:hanging="284"/>
              <w:rPr>
                <w:rFonts w:asciiTheme="minorHAnsi" w:hAnsiTheme="minorHAnsi" w:cstheme="minorHAnsi"/>
                <w:sz w:val="20"/>
                <w:szCs w:val="20"/>
              </w:rPr>
            </w:pPr>
            <w:r w:rsidRPr="00021A20">
              <w:rPr>
                <w:rFonts w:asciiTheme="minorHAnsi" w:hAnsiTheme="minorHAnsi" w:cstheme="minorHAnsi"/>
                <w:sz w:val="20"/>
                <w:szCs w:val="20"/>
              </w:rPr>
              <w:t>Análisis y valoración descriptiva de las dimensiones y criterios de evaluación de la calidad del programa establecidos por las agencias de calidad universitaria.</w:t>
            </w:r>
          </w:p>
          <w:p w14:paraId="03613859" w14:textId="77777777" w:rsidR="00021A20" w:rsidRPr="00021A20" w:rsidRDefault="00021A20" w:rsidP="00021A20">
            <w:pPr>
              <w:widowControl/>
              <w:numPr>
                <w:ilvl w:val="1"/>
                <w:numId w:val="30"/>
              </w:numPr>
              <w:adjustRightInd w:val="0"/>
              <w:spacing w:before="120"/>
              <w:ind w:left="1135" w:hanging="284"/>
              <w:rPr>
                <w:rFonts w:asciiTheme="minorHAnsi" w:hAnsiTheme="minorHAnsi" w:cstheme="minorHAnsi"/>
                <w:sz w:val="20"/>
                <w:szCs w:val="20"/>
              </w:rPr>
            </w:pPr>
            <w:r w:rsidRPr="00021A20">
              <w:rPr>
                <w:rFonts w:asciiTheme="minorHAnsi" w:hAnsiTheme="minorHAnsi" w:cstheme="minorHAnsi"/>
                <w:sz w:val="20"/>
                <w:szCs w:val="20"/>
              </w:rPr>
              <w:t>Plan de mejoras, en relación con las fortalezas y debilidades detectadas, revisando las mejoras ya implantadas y proponiendo nuevas acciones de mejora o actualización del programa, que en su caso podrán alcanzar la consideración de propuesta de modificación del programa.</w:t>
            </w:r>
          </w:p>
          <w:p w14:paraId="43BB6CE6" w14:textId="77777777" w:rsidR="00021A20" w:rsidRPr="00021A20" w:rsidRDefault="00021A20" w:rsidP="00021A20">
            <w:pPr>
              <w:adjustRightInd w:val="0"/>
              <w:rPr>
                <w:rFonts w:asciiTheme="minorHAnsi" w:hAnsiTheme="minorHAnsi" w:cstheme="minorHAnsi"/>
                <w:sz w:val="20"/>
                <w:szCs w:val="20"/>
              </w:rPr>
            </w:pPr>
          </w:p>
          <w:p w14:paraId="084D80BC" w14:textId="77777777" w:rsidR="00021A20" w:rsidRPr="00021A20" w:rsidRDefault="00021A20" w:rsidP="00021A20">
            <w:pPr>
              <w:widowControl/>
              <w:numPr>
                <w:ilvl w:val="0"/>
                <w:numId w:val="29"/>
              </w:numPr>
              <w:adjustRightInd w:val="0"/>
              <w:spacing w:before="120"/>
              <w:ind w:left="714" w:hanging="357"/>
              <w:jc w:val="both"/>
              <w:rPr>
                <w:rFonts w:asciiTheme="minorHAnsi" w:hAnsiTheme="minorHAnsi" w:cstheme="minorHAnsi"/>
                <w:sz w:val="20"/>
                <w:szCs w:val="20"/>
              </w:rPr>
            </w:pPr>
            <w:r w:rsidRPr="00021A20">
              <w:rPr>
                <w:rFonts w:asciiTheme="minorHAnsi" w:hAnsiTheme="minorHAnsi" w:cstheme="minorHAnsi"/>
                <w:sz w:val="20"/>
                <w:szCs w:val="20"/>
              </w:rPr>
              <w:t>Velar por el cumplimiento de los compromisos establecidos en la última memoria de verificación y/o modificación del programa, revisando su desarrollo y realizando propuestas que estime convenientes al respecto, que someterá al acuerdo del órgano académico responsable del programa, para su ejecución por los órganos afectados.</w:t>
            </w:r>
          </w:p>
          <w:p w14:paraId="20506339" w14:textId="77777777" w:rsidR="00021A20" w:rsidRPr="00021A20" w:rsidRDefault="00021A20" w:rsidP="00021A20">
            <w:pPr>
              <w:adjustRightInd w:val="0"/>
              <w:spacing w:before="120"/>
              <w:jc w:val="both"/>
              <w:rPr>
                <w:rFonts w:asciiTheme="minorHAnsi" w:hAnsiTheme="minorHAnsi" w:cstheme="minorHAnsi"/>
                <w:sz w:val="20"/>
                <w:szCs w:val="20"/>
              </w:rPr>
            </w:pPr>
          </w:p>
          <w:p w14:paraId="46FB3AA7" w14:textId="77777777" w:rsidR="00021A20" w:rsidRPr="00021A20" w:rsidRDefault="00021A20" w:rsidP="00021A20">
            <w:pPr>
              <w:ind w:right="111"/>
              <w:jc w:val="both"/>
              <w:rPr>
                <w:rFonts w:asciiTheme="minorHAnsi" w:hAnsiTheme="minorHAnsi" w:cstheme="minorHAnsi"/>
                <w:b/>
                <w:sz w:val="20"/>
                <w:szCs w:val="20"/>
              </w:rPr>
            </w:pPr>
            <w:r w:rsidRPr="00021A20">
              <w:rPr>
                <w:rFonts w:asciiTheme="minorHAnsi" w:hAnsiTheme="minorHAnsi" w:cstheme="minorHAnsi"/>
                <w:b/>
                <w:sz w:val="20"/>
                <w:szCs w:val="20"/>
              </w:rPr>
              <w:t>Procedimientos y mecanismos para supervisar el desarrollo del programa, analizar los resultados y determinar las actuaciones de mejora</w:t>
            </w:r>
          </w:p>
          <w:p w14:paraId="2F05F44E"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El Programa de Doctorado contará con un repositorio documental de evidencias sobre el desarrollo del programa, que permita conocer su organización y gestión, los recursos con los que cuenta y los resultados que alcanza, y que facilite la toma de decisiones de los órganos académicos responsables del programa.</w:t>
            </w:r>
          </w:p>
          <w:p w14:paraId="127A33CC"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Entre esas evidencias, para poder definir e implantar acciones de mejora, serán de especial importancia aquellas que reflejen la opinión de los doctorandos estudiantes del programa y de los doctores egresados.</w:t>
            </w:r>
          </w:p>
          <w:p w14:paraId="7521DC51"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CCP tendrá a su disposición ese repositorio documental para realizar un seguimiento sistemático del programa y los datos relativos al mismo, contrastándolos con las estimaciones previstas en la última memoria de verificación y/o modificación del programa, en función de su justificación y contexto.</w:t>
            </w:r>
          </w:p>
          <w:p w14:paraId="2F0E0D02"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 xml:space="preserve">Este seguimiento se plasmará en un autoinforme por curso académico, ajustado a las dimensiones y criterios que establezca </w:t>
            </w:r>
            <w:proofErr w:type="spellStart"/>
            <w:r w:rsidRPr="00021A20">
              <w:rPr>
                <w:rFonts w:asciiTheme="minorHAnsi" w:hAnsiTheme="minorHAnsi" w:cstheme="minorHAnsi"/>
                <w:sz w:val="20"/>
                <w:szCs w:val="20"/>
              </w:rPr>
              <w:t>ACSUCyL</w:t>
            </w:r>
            <w:proofErr w:type="spellEnd"/>
            <w:r w:rsidRPr="00021A20">
              <w:rPr>
                <w:rFonts w:asciiTheme="minorHAnsi" w:hAnsiTheme="minorHAnsi" w:cstheme="minorHAnsi"/>
                <w:sz w:val="20"/>
                <w:szCs w:val="20"/>
              </w:rPr>
              <w:t>, en el que se incluirá un diagnóstico del programa, la supervisión de su desarrollo, el análisis de sus resultados y la elaboración de planes de mejora.</w:t>
            </w:r>
          </w:p>
          <w:p w14:paraId="4915C9B0"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El autoinforme de seguimiento se realizará al finalizar el curso académico y será acumulativo, de modo que al completar un periodo de seis cursos académicos dé lugar al autoinforme para la renovación de la acreditación, atendiendo a las justificaciones aportadas y a las acciones derivadas de su seguimiento.</w:t>
            </w:r>
          </w:p>
          <w:p w14:paraId="37ED5AA6" w14:textId="77777777" w:rsidR="00021A20" w:rsidRPr="00021A20" w:rsidRDefault="00021A20" w:rsidP="00021A20">
            <w:pPr>
              <w:pStyle w:val="normalepigrafe"/>
              <w:rPr>
                <w:rFonts w:asciiTheme="minorHAnsi" w:hAnsiTheme="minorHAnsi" w:cstheme="minorHAnsi"/>
                <w:sz w:val="20"/>
                <w:szCs w:val="20"/>
              </w:rPr>
            </w:pPr>
            <w:r w:rsidRPr="00021A20">
              <w:rPr>
                <w:rFonts w:asciiTheme="minorHAnsi" w:hAnsiTheme="minorHAnsi" w:cstheme="minorHAnsi"/>
                <w:sz w:val="20"/>
                <w:szCs w:val="20"/>
              </w:rPr>
              <w:lastRenderedPageBreak/>
              <w:t xml:space="preserve">Procedimientos para garantizar la calidad de los programas de movilidad </w:t>
            </w:r>
          </w:p>
          <w:p w14:paraId="27BB663A"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CA del programa de doctorado, en tanto que responsable del diseño, planificación, organización y coordinación de las actividades de formación e investigación de los doctorandos, definirá los programas de movilidad, estableciendo:</w:t>
            </w:r>
          </w:p>
          <w:p w14:paraId="5B4D8354" w14:textId="77777777" w:rsidR="00021A20" w:rsidRPr="00021A20" w:rsidRDefault="00021A20" w:rsidP="00021A20">
            <w:pPr>
              <w:pStyle w:val="Prrafodelista"/>
              <w:widowControl/>
              <w:numPr>
                <w:ilvl w:val="0"/>
                <w:numId w:val="32"/>
              </w:numPr>
              <w:tabs>
                <w:tab w:val="left" w:pos="545"/>
                <w:tab w:val="left" w:pos="565"/>
              </w:tabs>
              <w:spacing w:before="157" w:line="244" w:lineRule="auto"/>
              <w:ind w:right="110" w:hanging="261"/>
              <w:jc w:val="both"/>
              <w:rPr>
                <w:rFonts w:asciiTheme="minorHAnsi" w:hAnsiTheme="minorHAnsi" w:cstheme="minorHAnsi"/>
                <w:sz w:val="20"/>
                <w:szCs w:val="20"/>
              </w:rPr>
            </w:pPr>
            <w:r w:rsidRPr="00021A20">
              <w:rPr>
                <w:rFonts w:asciiTheme="minorHAnsi" w:hAnsiTheme="minorHAnsi" w:cstheme="minorHAnsi"/>
                <w:sz w:val="20"/>
                <w:szCs w:val="20"/>
              </w:rPr>
              <w:tab/>
              <w:t>El tipo de acciones de movilidad que se ofertan a los doctorandos del programa y los criterios para participar en ellas.</w:t>
            </w:r>
          </w:p>
          <w:p w14:paraId="47B41990" w14:textId="77777777" w:rsidR="00021A20" w:rsidRPr="00021A20" w:rsidRDefault="00021A20" w:rsidP="00021A20">
            <w:pPr>
              <w:pStyle w:val="Prrafodelista"/>
              <w:widowControl/>
              <w:numPr>
                <w:ilvl w:val="0"/>
                <w:numId w:val="32"/>
              </w:numPr>
              <w:tabs>
                <w:tab w:val="left" w:pos="545"/>
                <w:tab w:val="left" w:pos="599"/>
              </w:tabs>
              <w:spacing w:before="153"/>
              <w:ind w:right="111" w:hanging="261"/>
              <w:jc w:val="both"/>
              <w:rPr>
                <w:rFonts w:asciiTheme="minorHAnsi" w:hAnsiTheme="minorHAnsi" w:cstheme="minorHAnsi"/>
                <w:sz w:val="20"/>
                <w:szCs w:val="20"/>
              </w:rPr>
            </w:pPr>
            <w:r w:rsidRPr="00021A20">
              <w:rPr>
                <w:rFonts w:asciiTheme="minorHAnsi" w:hAnsiTheme="minorHAnsi" w:cstheme="minorHAnsi"/>
                <w:sz w:val="20"/>
                <w:szCs w:val="20"/>
              </w:rPr>
              <w:tab/>
              <w:t>La relación de Universidades, Instituciones y/</w:t>
            </w:r>
            <w:proofErr w:type="spellStart"/>
            <w:r w:rsidRPr="00021A20">
              <w:rPr>
                <w:rFonts w:asciiTheme="minorHAnsi" w:hAnsiTheme="minorHAnsi" w:cstheme="minorHAnsi"/>
                <w:sz w:val="20"/>
                <w:szCs w:val="20"/>
              </w:rPr>
              <w:t>o</w:t>
            </w:r>
            <w:proofErr w:type="spellEnd"/>
            <w:r w:rsidRPr="00021A20">
              <w:rPr>
                <w:rFonts w:asciiTheme="minorHAnsi" w:hAnsiTheme="minorHAnsi" w:cstheme="minorHAnsi"/>
                <w:sz w:val="20"/>
                <w:szCs w:val="20"/>
              </w:rPr>
              <w:t xml:space="preserve"> Organismos de Investigación nacionales e internacionales de destino de las acciones de movilidad.</w:t>
            </w:r>
          </w:p>
          <w:p w14:paraId="6345804D" w14:textId="77777777" w:rsidR="00021A20" w:rsidRPr="00021A20" w:rsidRDefault="00021A20" w:rsidP="00021A20">
            <w:pPr>
              <w:pStyle w:val="Prrafodelista"/>
              <w:widowControl/>
              <w:numPr>
                <w:ilvl w:val="0"/>
                <w:numId w:val="32"/>
              </w:numPr>
              <w:tabs>
                <w:tab w:val="left" w:pos="558"/>
              </w:tabs>
              <w:spacing w:before="159"/>
              <w:ind w:left="558" w:hanging="261"/>
              <w:jc w:val="both"/>
              <w:rPr>
                <w:rFonts w:asciiTheme="minorHAnsi" w:hAnsiTheme="minorHAnsi" w:cstheme="minorHAnsi"/>
                <w:sz w:val="20"/>
                <w:szCs w:val="20"/>
              </w:rPr>
            </w:pPr>
            <w:r w:rsidRPr="00021A20">
              <w:rPr>
                <w:rFonts w:asciiTheme="minorHAnsi" w:hAnsiTheme="minorHAnsi" w:cstheme="minorHAnsi"/>
                <w:sz w:val="20"/>
                <w:szCs w:val="20"/>
              </w:rPr>
              <w:t>Las</w:t>
            </w:r>
            <w:r w:rsidRPr="00021A20">
              <w:rPr>
                <w:rFonts w:asciiTheme="minorHAnsi" w:hAnsiTheme="minorHAnsi" w:cstheme="minorHAnsi"/>
                <w:spacing w:val="-8"/>
                <w:sz w:val="20"/>
                <w:szCs w:val="20"/>
              </w:rPr>
              <w:t xml:space="preserve"> </w:t>
            </w:r>
            <w:r w:rsidRPr="00021A20">
              <w:rPr>
                <w:rFonts w:asciiTheme="minorHAnsi" w:hAnsiTheme="minorHAnsi" w:cstheme="minorHAnsi"/>
                <w:sz w:val="20"/>
                <w:szCs w:val="20"/>
              </w:rPr>
              <w:t>actuaciones</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para</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fomentar</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la</w:t>
            </w:r>
            <w:r w:rsidRPr="00021A20">
              <w:rPr>
                <w:rFonts w:asciiTheme="minorHAnsi" w:hAnsiTheme="minorHAnsi" w:cstheme="minorHAnsi"/>
                <w:spacing w:val="-6"/>
                <w:sz w:val="20"/>
                <w:szCs w:val="20"/>
              </w:rPr>
              <w:t xml:space="preserve"> </w:t>
            </w:r>
            <w:r w:rsidRPr="00021A20">
              <w:rPr>
                <w:rFonts w:asciiTheme="minorHAnsi" w:hAnsiTheme="minorHAnsi" w:cstheme="minorHAnsi"/>
                <w:sz w:val="20"/>
                <w:szCs w:val="20"/>
              </w:rPr>
              <w:t>movilidad</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de</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los</w:t>
            </w:r>
            <w:r w:rsidRPr="00021A20">
              <w:rPr>
                <w:rFonts w:asciiTheme="minorHAnsi" w:hAnsiTheme="minorHAnsi" w:cstheme="minorHAnsi"/>
                <w:spacing w:val="-5"/>
                <w:sz w:val="20"/>
                <w:szCs w:val="20"/>
              </w:rPr>
              <w:t xml:space="preserve"> </w:t>
            </w:r>
            <w:r w:rsidRPr="00021A20">
              <w:rPr>
                <w:rFonts w:asciiTheme="minorHAnsi" w:hAnsiTheme="minorHAnsi" w:cstheme="minorHAnsi"/>
                <w:spacing w:val="-2"/>
                <w:sz w:val="20"/>
                <w:szCs w:val="20"/>
              </w:rPr>
              <w:t>doctorandos.</w:t>
            </w:r>
          </w:p>
          <w:p w14:paraId="7C5805C0" w14:textId="77777777" w:rsidR="00021A20" w:rsidRPr="00021A20" w:rsidRDefault="00021A20" w:rsidP="00021A20">
            <w:pPr>
              <w:pStyle w:val="Prrafodelista"/>
              <w:widowControl/>
              <w:numPr>
                <w:ilvl w:val="0"/>
                <w:numId w:val="32"/>
              </w:numPr>
              <w:tabs>
                <w:tab w:val="left" w:pos="545"/>
                <w:tab w:val="left" w:pos="609"/>
              </w:tabs>
              <w:spacing w:before="120"/>
              <w:ind w:right="111" w:hanging="261"/>
              <w:jc w:val="both"/>
              <w:rPr>
                <w:rFonts w:asciiTheme="minorHAnsi" w:hAnsiTheme="minorHAnsi" w:cstheme="minorHAnsi"/>
                <w:sz w:val="20"/>
                <w:szCs w:val="20"/>
              </w:rPr>
            </w:pPr>
            <w:r w:rsidRPr="00021A20">
              <w:rPr>
                <w:rFonts w:asciiTheme="minorHAnsi" w:hAnsiTheme="minorHAnsi" w:cstheme="minorHAnsi"/>
                <w:sz w:val="20"/>
                <w:szCs w:val="20"/>
              </w:rPr>
              <w:tab/>
              <w:t xml:space="preserve">Un informe de cada acción de movilidad en la que haya participado un doctorando del programa, en el que se incluyan las actividades desarrolladas en el </w:t>
            </w:r>
            <w:proofErr w:type="gramStart"/>
            <w:r w:rsidRPr="00021A20">
              <w:rPr>
                <w:rFonts w:asciiTheme="minorHAnsi" w:hAnsiTheme="minorHAnsi" w:cstheme="minorHAnsi"/>
                <w:sz w:val="20"/>
                <w:szCs w:val="20"/>
              </w:rPr>
              <w:t>destino</w:t>
            </w:r>
            <w:proofErr w:type="gramEnd"/>
            <w:r w:rsidRPr="00021A20">
              <w:rPr>
                <w:rFonts w:asciiTheme="minorHAnsi" w:hAnsiTheme="minorHAnsi" w:cstheme="minorHAnsi"/>
                <w:sz w:val="20"/>
                <w:szCs w:val="20"/>
              </w:rPr>
              <w:t xml:space="preserve"> así como la satisfacción</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del</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propio</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doctorando,</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recogida</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a</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través</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de</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una</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encuesta</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facilitada</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por</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la</w:t>
            </w:r>
            <w:r w:rsidRPr="00021A20">
              <w:rPr>
                <w:rFonts w:asciiTheme="minorHAnsi" w:hAnsiTheme="minorHAnsi" w:cstheme="minorHAnsi"/>
                <w:spacing w:val="-3"/>
                <w:sz w:val="20"/>
                <w:szCs w:val="20"/>
              </w:rPr>
              <w:t xml:space="preserve"> </w:t>
            </w:r>
            <w:r w:rsidRPr="00021A20">
              <w:rPr>
                <w:rFonts w:asciiTheme="minorHAnsi" w:hAnsiTheme="minorHAnsi" w:cstheme="minorHAnsi"/>
                <w:sz w:val="20"/>
                <w:szCs w:val="20"/>
              </w:rPr>
              <w:t>UEC.</w:t>
            </w:r>
            <w:r w:rsidRPr="00021A20">
              <w:rPr>
                <w:rFonts w:asciiTheme="minorHAnsi" w:hAnsiTheme="minorHAnsi" w:cstheme="minorHAnsi"/>
                <w:spacing w:val="-2"/>
                <w:sz w:val="20"/>
                <w:szCs w:val="20"/>
              </w:rPr>
              <w:t xml:space="preserve"> </w:t>
            </w:r>
            <w:r w:rsidRPr="00021A20">
              <w:rPr>
                <w:rFonts w:asciiTheme="minorHAnsi" w:hAnsiTheme="minorHAnsi" w:cstheme="minorHAnsi"/>
                <w:sz w:val="20"/>
                <w:szCs w:val="20"/>
              </w:rPr>
              <w:t>La CA incorporará esta información sobre los programas de movilidad al repositorio documental de evidencias, a partir de lo cual la CCP analizará en sus autoinformes (en el apartado correspondiente a los recursos materiales y servicios) los resultados de los programas de movilidad y planteará, en su caso, propuestas de mejora.</w:t>
            </w:r>
          </w:p>
          <w:p w14:paraId="04D05BBC" w14:textId="77777777" w:rsidR="00021A20" w:rsidRPr="00021A20" w:rsidRDefault="00021A20" w:rsidP="00021A20">
            <w:pPr>
              <w:pStyle w:val="normalepigrafe"/>
              <w:rPr>
                <w:rFonts w:asciiTheme="minorHAnsi" w:hAnsiTheme="minorHAnsi" w:cstheme="minorHAnsi"/>
                <w:sz w:val="20"/>
                <w:szCs w:val="20"/>
              </w:rPr>
            </w:pPr>
            <w:r w:rsidRPr="00021A20">
              <w:rPr>
                <w:rFonts w:asciiTheme="minorHAnsi" w:hAnsiTheme="minorHAnsi" w:cstheme="minorHAnsi"/>
                <w:sz w:val="20"/>
                <w:szCs w:val="20"/>
              </w:rPr>
              <w:t>Mecanismos para publicar información sobre el programa, su desarrollo y resultados.</w:t>
            </w:r>
          </w:p>
          <w:p w14:paraId="485BFA63"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página web de la Universidad de Salamanca incluye una página institucional para cada programa de doctorado, de fácil acceso para los doctorandos estudiantes, investigadores doctores, futuros estudiantes y la sociedad en general.</w:t>
            </w:r>
          </w:p>
          <w:p w14:paraId="0BA17F8F" w14:textId="77777777" w:rsidR="00021A20" w:rsidRPr="00021A20" w:rsidRDefault="00021A20" w:rsidP="00021A20">
            <w:pPr>
              <w:adjustRightInd w:val="0"/>
              <w:spacing w:before="120"/>
              <w:jc w:val="both"/>
              <w:rPr>
                <w:rFonts w:asciiTheme="minorHAnsi" w:hAnsiTheme="minorHAnsi" w:cstheme="minorHAnsi"/>
                <w:sz w:val="20"/>
                <w:szCs w:val="20"/>
              </w:rPr>
            </w:pPr>
            <w:r w:rsidRPr="00021A20">
              <w:rPr>
                <w:rFonts w:asciiTheme="minorHAnsi" w:hAnsiTheme="minorHAnsi" w:cstheme="minorHAnsi"/>
                <w:sz w:val="20"/>
                <w:szCs w:val="20"/>
              </w:rPr>
              <w:t>La página web se gestionará desde la Escuela de Doctorado, con el apoyo de la Unidad de Evaluación de la Calidad (UEC) y el Coordinador de cada programa, que garantizarán que la información publicada se corresponde con la última memoria de verificación y/o modificación del programa, es objetiva, suficiente y relevante para los estudiantes, está fácilmente accesible y actualizada con los datos de cada curso académico, e incluye los siguientes aspectos:</w:t>
            </w:r>
          </w:p>
          <w:p w14:paraId="4DA75163" w14:textId="77777777" w:rsidR="00021A20" w:rsidRPr="00021A20" w:rsidRDefault="00021A20" w:rsidP="00021A20">
            <w:pPr>
              <w:pStyle w:val="Prrafodelista"/>
              <w:widowControl/>
              <w:numPr>
                <w:ilvl w:val="0"/>
                <w:numId w:val="32"/>
              </w:numPr>
              <w:tabs>
                <w:tab w:val="left" w:pos="558"/>
              </w:tabs>
              <w:spacing w:before="121"/>
              <w:ind w:left="558" w:hanging="274"/>
              <w:rPr>
                <w:rFonts w:asciiTheme="minorHAnsi" w:hAnsiTheme="minorHAnsi" w:cstheme="minorHAnsi"/>
                <w:sz w:val="20"/>
                <w:szCs w:val="20"/>
              </w:rPr>
            </w:pPr>
            <w:r w:rsidRPr="00021A20">
              <w:rPr>
                <w:rFonts w:asciiTheme="minorHAnsi" w:hAnsiTheme="minorHAnsi" w:cstheme="minorHAnsi"/>
                <w:sz w:val="20"/>
                <w:szCs w:val="20"/>
              </w:rPr>
              <w:t>Información</w:t>
            </w:r>
            <w:r w:rsidRPr="00021A20">
              <w:rPr>
                <w:rFonts w:asciiTheme="minorHAnsi" w:hAnsiTheme="minorHAnsi" w:cstheme="minorHAnsi"/>
                <w:spacing w:val="-6"/>
                <w:sz w:val="20"/>
                <w:szCs w:val="20"/>
              </w:rPr>
              <w:t xml:space="preserve"> </w:t>
            </w:r>
            <w:r w:rsidRPr="00021A20">
              <w:rPr>
                <w:rFonts w:asciiTheme="minorHAnsi" w:hAnsiTheme="minorHAnsi" w:cstheme="minorHAnsi"/>
                <w:sz w:val="20"/>
                <w:szCs w:val="20"/>
              </w:rPr>
              <w:t>sobre</w:t>
            </w:r>
            <w:r w:rsidRPr="00021A20">
              <w:rPr>
                <w:rFonts w:asciiTheme="minorHAnsi" w:hAnsiTheme="minorHAnsi" w:cstheme="minorHAnsi"/>
                <w:spacing w:val="-6"/>
                <w:sz w:val="20"/>
                <w:szCs w:val="20"/>
              </w:rPr>
              <w:t xml:space="preserve"> </w:t>
            </w:r>
            <w:r w:rsidRPr="00021A20">
              <w:rPr>
                <w:rFonts w:asciiTheme="minorHAnsi" w:hAnsiTheme="minorHAnsi" w:cstheme="minorHAnsi"/>
                <w:sz w:val="20"/>
                <w:szCs w:val="20"/>
              </w:rPr>
              <w:t>el</w:t>
            </w:r>
            <w:r w:rsidRPr="00021A20">
              <w:rPr>
                <w:rFonts w:asciiTheme="minorHAnsi" w:hAnsiTheme="minorHAnsi" w:cstheme="minorHAnsi"/>
                <w:spacing w:val="-6"/>
                <w:sz w:val="20"/>
                <w:szCs w:val="20"/>
              </w:rPr>
              <w:t xml:space="preserve"> </w:t>
            </w:r>
            <w:r w:rsidRPr="00021A20">
              <w:rPr>
                <w:rFonts w:asciiTheme="minorHAnsi" w:hAnsiTheme="minorHAnsi" w:cstheme="minorHAnsi"/>
                <w:spacing w:val="-2"/>
                <w:sz w:val="20"/>
                <w:szCs w:val="20"/>
              </w:rPr>
              <w:t>programa:</w:t>
            </w:r>
          </w:p>
          <w:p w14:paraId="26EA24E6"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Identificación</w:t>
            </w:r>
            <w:r w:rsidRPr="00021A20">
              <w:rPr>
                <w:rFonts w:asciiTheme="minorHAnsi" w:hAnsiTheme="minorHAnsi" w:cstheme="minorHAnsi"/>
                <w:spacing w:val="-8"/>
                <w:sz w:val="20"/>
                <w:szCs w:val="20"/>
              </w:rPr>
              <w:t xml:space="preserve"> </w:t>
            </w:r>
            <w:r w:rsidRPr="00021A20">
              <w:rPr>
                <w:rFonts w:asciiTheme="minorHAnsi" w:hAnsiTheme="minorHAnsi" w:cstheme="minorHAnsi"/>
                <w:sz w:val="20"/>
                <w:szCs w:val="20"/>
              </w:rPr>
              <w:t>y</w:t>
            </w:r>
            <w:r w:rsidRPr="00021A20">
              <w:rPr>
                <w:rFonts w:asciiTheme="minorHAnsi" w:hAnsiTheme="minorHAnsi" w:cstheme="minorHAnsi"/>
                <w:spacing w:val="-7"/>
                <w:sz w:val="20"/>
                <w:szCs w:val="20"/>
              </w:rPr>
              <w:t xml:space="preserve"> </w:t>
            </w:r>
            <w:r w:rsidRPr="00021A20">
              <w:rPr>
                <w:rFonts w:asciiTheme="minorHAnsi" w:hAnsiTheme="minorHAnsi" w:cstheme="minorHAnsi"/>
                <w:spacing w:val="-2"/>
                <w:sz w:val="20"/>
                <w:szCs w:val="20"/>
              </w:rPr>
              <w:t>descripción.</w:t>
            </w:r>
          </w:p>
          <w:p w14:paraId="7F964E89"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Líneas</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de</w:t>
            </w:r>
            <w:r w:rsidRPr="00021A20">
              <w:rPr>
                <w:rFonts w:asciiTheme="minorHAnsi" w:hAnsiTheme="minorHAnsi" w:cstheme="minorHAnsi"/>
                <w:spacing w:val="-5"/>
                <w:sz w:val="20"/>
                <w:szCs w:val="20"/>
              </w:rPr>
              <w:t xml:space="preserve"> </w:t>
            </w:r>
            <w:r w:rsidRPr="00021A20">
              <w:rPr>
                <w:rFonts w:asciiTheme="minorHAnsi" w:hAnsiTheme="minorHAnsi" w:cstheme="minorHAnsi"/>
                <w:spacing w:val="-2"/>
                <w:sz w:val="20"/>
                <w:szCs w:val="20"/>
              </w:rPr>
              <w:t>investigación.</w:t>
            </w:r>
          </w:p>
          <w:p w14:paraId="444FECCF"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Profesores</w:t>
            </w:r>
            <w:r w:rsidRPr="00021A20">
              <w:rPr>
                <w:rFonts w:asciiTheme="minorHAnsi" w:hAnsiTheme="minorHAnsi" w:cstheme="minorHAnsi"/>
                <w:spacing w:val="-6"/>
                <w:sz w:val="20"/>
                <w:szCs w:val="20"/>
              </w:rPr>
              <w:t xml:space="preserve"> </w:t>
            </w:r>
            <w:r w:rsidRPr="00021A20">
              <w:rPr>
                <w:rFonts w:asciiTheme="minorHAnsi" w:hAnsiTheme="minorHAnsi" w:cstheme="minorHAnsi"/>
                <w:sz w:val="20"/>
                <w:szCs w:val="20"/>
              </w:rPr>
              <w:t>con</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su</w:t>
            </w:r>
            <w:r w:rsidRPr="00021A20">
              <w:rPr>
                <w:rFonts w:asciiTheme="minorHAnsi" w:hAnsiTheme="minorHAnsi" w:cstheme="minorHAnsi"/>
                <w:spacing w:val="-5"/>
                <w:sz w:val="20"/>
                <w:szCs w:val="20"/>
              </w:rPr>
              <w:t xml:space="preserve"> </w:t>
            </w:r>
            <w:r w:rsidRPr="00021A20">
              <w:rPr>
                <w:rFonts w:asciiTheme="minorHAnsi" w:hAnsiTheme="minorHAnsi" w:cstheme="minorHAnsi"/>
                <w:sz w:val="20"/>
                <w:szCs w:val="20"/>
              </w:rPr>
              <w:t>perfil</w:t>
            </w:r>
            <w:r w:rsidRPr="00021A20">
              <w:rPr>
                <w:rFonts w:asciiTheme="minorHAnsi" w:hAnsiTheme="minorHAnsi" w:cstheme="minorHAnsi"/>
                <w:spacing w:val="-5"/>
                <w:sz w:val="20"/>
                <w:szCs w:val="20"/>
              </w:rPr>
              <w:t xml:space="preserve"> </w:t>
            </w:r>
            <w:r w:rsidRPr="00021A20">
              <w:rPr>
                <w:rFonts w:asciiTheme="minorHAnsi" w:hAnsiTheme="minorHAnsi" w:cstheme="minorHAnsi"/>
                <w:spacing w:val="-2"/>
                <w:sz w:val="20"/>
                <w:szCs w:val="20"/>
              </w:rPr>
              <w:t>investigador.</w:t>
            </w:r>
          </w:p>
          <w:p w14:paraId="493C9199"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Requisitos de acceso y admisión.</w:t>
            </w:r>
          </w:p>
          <w:p w14:paraId="33AA709A"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Perfil de ingreso.</w:t>
            </w:r>
          </w:p>
          <w:p w14:paraId="2CAE8B81"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Preinscripción y matrícula.</w:t>
            </w:r>
          </w:p>
          <w:p w14:paraId="3F2A993F"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Ayudas para matrícula, asistir a congreso, etc.</w:t>
            </w:r>
          </w:p>
          <w:p w14:paraId="6045E75E"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Competencias.</w:t>
            </w:r>
          </w:p>
          <w:p w14:paraId="74C9E70C"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Actividades formativas.</w:t>
            </w:r>
          </w:p>
          <w:p w14:paraId="00B1B8C4"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Organización del programa.</w:t>
            </w:r>
          </w:p>
          <w:p w14:paraId="3D09DEFE"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Órganos de dirección: comisión académica, comisión de calidad.</w:t>
            </w:r>
          </w:p>
          <w:p w14:paraId="3EBC7B0F" w14:textId="77777777" w:rsidR="00021A20" w:rsidRPr="00021A20" w:rsidRDefault="00021A20" w:rsidP="00021A20">
            <w:pPr>
              <w:pStyle w:val="Prrafodelista"/>
              <w:widowControl/>
              <w:numPr>
                <w:ilvl w:val="0"/>
                <w:numId w:val="32"/>
              </w:numPr>
              <w:tabs>
                <w:tab w:val="left" w:pos="558"/>
              </w:tabs>
              <w:spacing w:before="240"/>
              <w:ind w:left="556" w:hanging="272"/>
              <w:rPr>
                <w:rFonts w:asciiTheme="minorHAnsi" w:hAnsiTheme="minorHAnsi" w:cstheme="minorHAnsi"/>
                <w:sz w:val="20"/>
                <w:szCs w:val="20"/>
              </w:rPr>
            </w:pPr>
            <w:r w:rsidRPr="00021A20">
              <w:rPr>
                <w:rFonts w:asciiTheme="minorHAnsi" w:hAnsiTheme="minorHAnsi" w:cstheme="minorHAnsi"/>
                <w:sz w:val="20"/>
                <w:szCs w:val="20"/>
              </w:rPr>
              <w:t>Información sobre el desarrollo del programa</w:t>
            </w:r>
          </w:p>
          <w:p w14:paraId="5FC9CA03" w14:textId="77777777" w:rsidR="00021A20" w:rsidRPr="00021A20" w:rsidRDefault="00021A20" w:rsidP="00021A20">
            <w:pPr>
              <w:pStyle w:val="Prrafodelista"/>
              <w:widowControl/>
              <w:numPr>
                <w:ilvl w:val="0"/>
                <w:numId w:val="33"/>
              </w:numPr>
              <w:tabs>
                <w:tab w:val="left" w:pos="851"/>
              </w:tabs>
              <w:ind w:left="992" w:hanging="425"/>
              <w:rPr>
                <w:rFonts w:asciiTheme="minorHAnsi" w:hAnsiTheme="minorHAnsi" w:cstheme="minorHAnsi"/>
                <w:sz w:val="20"/>
                <w:szCs w:val="20"/>
              </w:rPr>
            </w:pPr>
            <w:r w:rsidRPr="00021A20">
              <w:rPr>
                <w:rFonts w:asciiTheme="minorHAnsi" w:hAnsiTheme="minorHAnsi" w:cstheme="minorHAnsi"/>
                <w:sz w:val="20"/>
                <w:szCs w:val="20"/>
              </w:rPr>
              <w:t>Acceso, admisión y becas.</w:t>
            </w:r>
          </w:p>
          <w:p w14:paraId="5B57AD94" w14:textId="77777777" w:rsidR="00021A20" w:rsidRPr="00021A20" w:rsidRDefault="00021A20" w:rsidP="00021A20">
            <w:pPr>
              <w:pStyle w:val="Prrafodelista"/>
              <w:widowControl/>
              <w:numPr>
                <w:ilvl w:val="0"/>
                <w:numId w:val="32"/>
              </w:numPr>
              <w:tabs>
                <w:tab w:val="left" w:pos="558"/>
              </w:tabs>
              <w:spacing w:before="240"/>
              <w:ind w:left="556" w:hanging="272"/>
              <w:rPr>
                <w:rFonts w:asciiTheme="minorHAnsi" w:hAnsiTheme="minorHAnsi" w:cstheme="minorHAnsi"/>
                <w:sz w:val="20"/>
                <w:szCs w:val="20"/>
              </w:rPr>
            </w:pPr>
            <w:r w:rsidRPr="00021A20">
              <w:rPr>
                <w:rFonts w:asciiTheme="minorHAnsi" w:hAnsiTheme="minorHAnsi" w:cstheme="minorHAnsi"/>
                <w:sz w:val="20"/>
                <w:szCs w:val="20"/>
              </w:rPr>
              <w:t>Información sobre resultados y calidad</w:t>
            </w:r>
          </w:p>
          <w:p w14:paraId="4DAAF476" w14:textId="77777777" w:rsidR="00021A20" w:rsidRPr="00021A20" w:rsidRDefault="00021A20" w:rsidP="00021A20">
            <w:pPr>
              <w:pStyle w:val="Prrafodelista"/>
              <w:widowControl/>
              <w:numPr>
                <w:ilvl w:val="0"/>
                <w:numId w:val="33"/>
              </w:numPr>
              <w:tabs>
                <w:tab w:val="left" w:pos="851"/>
              </w:tabs>
              <w:ind w:left="993" w:hanging="426"/>
              <w:rPr>
                <w:rFonts w:asciiTheme="minorHAnsi" w:hAnsiTheme="minorHAnsi" w:cstheme="minorHAnsi"/>
                <w:sz w:val="20"/>
                <w:szCs w:val="20"/>
              </w:rPr>
            </w:pPr>
            <w:r w:rsidRPr="00021A20">
              <w:rPr>
                <w:rFonts w:asciiTheme="minorHAnsi" w:hAnsiTheme="minorHAnsi" w:cstheme="minorHAnsi"/>
                <w:sz w:val="20"/>
                <w:szCs w:val="20"/>
              </w:rPr>
              <w:t>Indicadores del programa.</w:t>
            </w:r>
          </w:p>
          <w:p w14:paraId="327129B6" w14:textId="77777777" w:rsidR="00021A20" w:rsidRPr="00021A20" w:rsidRDefault="00021A20" w:rsidP="00021A20">
            <w:pPr>
              <w:pStyle w:val="Prrafodelista"/>
              <w:widowControl/>
              <w:numPr>
                <w:ilvl w:val="0"/>
                <w:numId w:val="33"/>
              </w:numPr>
              <w:tabs>
                <w:tab w:val="left" w:pos="851"/>
              </w:tabs>
              <w:ind w:left="993" w:hanging="426"/>
              <w:rPr>
                <w:rFonts w:asciiTheme="minorHAnsi" w:hAnsiTheme="minorHAnsi" w:cstheme="minorHAnsi"/>
                <w:sz w:val="20"/>
                <w:szCs w:val="20"/>
              </w:rPr>
            </w:pPr>
            <w:r w:rsidRPr="00021A20">
              <w:rPr>
                <w:rFonts w:asciiTheme="minorHAnsi" w:hAnsiTheme="minorHAnsi" w:cstheme="minorHAnsi"/>
                <w:sz w:val="20"/>
                <w:szCs w:val="20"/>
              </w:rPr>
              <w:t>Tesis defendidas en los últimos cursos.</w:t>
            </w:r>
          </w:p>
          <w:p w14:paraId="3A59F299" w14:textId="77777777" w:rsidR="00021A20" w:rsidRPr="00021A20" w:rsidRDefault="00021A20" w:rsidP="00021A20">
            <w:pPr>
              <w:pStyle w:val="Prrafodelista"/>
              <w:widowControl/>
              <w:numPr>
                <w:ilvl w:val="0"/>
                <w:numId w:val="33"/>
              </w:numPr>
              <w:tabs>
                <w:tab w:val="left" w:pos="851"/>
              </w:tabs>
              <w:ind w:left="993" w:hanging="426"/>
              <w:rPr>
                <w:rFonts w:asciiTheme="minorHAnsi" w:hAnsiTheme="minorHAnsi" w:cstheme="minorHAnsi"/>
                <w:sz w:val="20"/>
                <w:szCs w:val="20"/>
              </w:rPr>
            </w:pPr>
            <w:r w:rsidRPr="00021A20">
              <w:rPr>
                <w:rFonts w:asciiTheme="minorHAnsi" w:hAnsiTheme="minorHAnsi" w:cstheme="minorHAnsi"/>
                <w:sz w:val="20"/>
                <w:szCs w:val="20"/>
              </w:rPr>
              <w:t>Contribuciones científicas de doctorandos/as.</w:t>
            </w:r>
          </w:p>
          <w:p w14:paraId="27BCBC5D" w14:textId="77777777" w:rsidR="00021A20" w:rsidRPr="00021A20" w:rsidRDefault="00021A20" w:rsidP="00021A20">
            <w:pPr>
              <w:pStyle w:val="Prrafodelista"/>
              <w:widowControl/>
              <w:numPr>
                <w:ilvl w:val="0"/>
                <w:numId w:val="33"/>
              </w:numPr>
              <w:tabs>
                <w:tab w:val="left" w:pos="851"/>
              </w:tabs>
              <w:ind w:left="851" w:hanging="284"/>
              <w:rPr>
                <w:rFonts w:asciiTheme="minorHAnsi" w:hAnsiTheme="minorHAnsi" w:cstheme="minorHAnsi"/>
                <w:sz w:val="20"/>
                <w:szCs w:val="20"/>
              </w:rPr>
            </w:pPr>
            <w:r w:rsidRPr="00021A20">
              <w:rPr>
                <w:rFonts w:asciiTheme="minorHAnsi" w:hAnsiTheme="minorHAnsi" w:cstheme="minorHAnsi"/>
                <w:sz w:val="20"/>
                <w:szCs w:val="20"/>
              </w:rPr>
              <w:t>Inserción laboral. La CCP revisará esta página web institucional, proponiendo en su caso las actualizaciones que estime oportunas.</w:t>
            </w:r>
          </w:p>
          <w:p w14:paraId="0E92FB07" w14:textId="77777777" w:rsidR="00021A20" w:rsidRPr="00021A20" w:rsidRDefault="00021A20" w:rsidP="00021A20">
            <w:pPr>
              <w:pStyle w:val="Prrafodelista"/>
              <w:widowControl/>
              <w:numPr>
                <w:ilvl w:val="0"/>
                <w:numId w:val="33"/>
              </w:numPr>
              <w:tabs>
                <w:tab w:val="left" w:pos="851"/>
              </w:tabs>
              <w:ind w:left="993" w:hanging="426"/>
              <w:rPr>
                <w:rFonts w:asciiTheme="minorHAnsi" w:hAnsiTheme="minorHAnsi" w:cstheme="minorHAnsi"/>
                <w:sz w:val="20"/>
                <w:szCs w:val="20"/>
              </w:rPr>
            </w:pPr>
            <w:r w:rsidRPr="00021A20">
              <w:rPr>
                <w:rFonts w:asciiTheme="minorHAnsi" w:hAnsiTheme="minorHAnsi" w:cstheme="minorHAnsi"/>
                <w:sz w:val="20"/>
                <w:szCs w:val="20"/>
              </w:rPr>
              <w:t>Evaluaciones externas.</w:t>
            </w:r>
          </w:p>
          <w:p w14:paraId="37B4FAB5" w14:textId="77777777" w:rsidR="00021A20" w:rsidRPr="00021A20" w:rsidRDefault="00021A20" w:rsidP="00021A20">
            <w:pPr>
              <w:pStyle w:val="Prrafodelista"/>
              <w:widowControl/>
              <w:numPr>
                <w:ilvl w:val="0"/>
                <w:numId w:val="33"/>
              </w:numPr>
              <w:tabs>
                <w:tab w:val="left" w:pos="851"/>
              </w:tabs>
              <w:ind w:left="993" w:hanging="426"/>
              <w:rPr>
                <w:rFonts w:asciiTheme="minorHAnsi" w:hAnsiTheme="minorHAnsi" w:cstheme="minorHAnsi"/>
                <w:sz w:val="20"/>
                <w:szCs w:val="20"/>
              </w:rPr>
            </w:pPr>
            <w:r w:rsidRPr="00021A20">
              <w:rPr>
                <w:rFonts w:asciiTheme="minorHAnsi" w:hAnsiTheme="minorHAnsi" w:cstheme="minorHAnsi"/>
                <w:sz w:val="20"/>
                <w:szCs w:val="20"/>
              </w:rPr>
              <w:t>Sistema de Garantía Interna de Calidad de la Universidad de Salamanca.</w:t>
            </w:r>
          </w:p>
          <w:p w14:paraId="16CC3973" w14:textId="77777777" w:rsidR="00021A20" w:rsidRPr="0076445B" w:rsidRDefault="00021A20" w:rsidP="00DD3A56">
            <w:pPr>
              <w:pStyle w:val="Textoencaja"/>
              <w:rPr>
                <w:color w:val="FF0000"/>
              </w:rPr>
            </w:pPr>
          </w:p>
          <w:p w14:paraId="41C09F24" w14:textId="0F72E59F" w:rsidR="00DD3A56" w:rsidRPr="0076445B" w:rsidRDefault="00DD3A56" w:rsidP="00DD3A56">
            <w:pPr>
              <w:pStyle w:val="Textoencaja"/>
              <w:rPr>
                <w:color w:val="FF0000"/>
              </w:rPr>
            </w:pPr>
          </w:p>
        </w:tc>
      </w:tr>
      <w:tr w:rsidR="00445150" w:rsidRPr="00790103" w14:paraId="49918B4F" w14:textId="77777777" w:rsidTr="00A87AC1">
        <w:trPr>
          <w:trHeight w:val="283"/>
          <w:jc w:val="center"/>
        </w:trPr>
        <w:tc>
          <w:tcPr>
            <w:tcW w:w="9639" w:type="dxa"/>
            <w:gridSpan w:val="2"/>
            <w:shd w:val="clear" w:color="auto" w:fill="BEBEBE"/>
          </w:tcPr>
          <w:p w14:paraId="3EE09A70" w14:textId="55E44797" w:rsidR="00445150" w:rsidRPr="007F55A1" w:rsidRDefault="00445150" w:rsidP="00A87AC1">
            <w:pPr>
              <w:pStyle w:val="TablaTitulo"/>
            </w:pPr>
            <w:r>
              <w:lastRenderedPageBreak/>
              <w:t>RESULTADOS PREVISTOS</w:t>
            </w:r>
          </w:p>
        </w:tc>
      </w:tr>
      <w:tr w:rsidR="00445150" w:rsidRPr="00790103"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Default="00445150" w:rsidP="00A87AC1">
            <w:pPr>
              <w:pStyle w:val="TablaTitulo"/>
            </w:pPr>
            <w:r>
              <w:lastRenderedPageBreak/>
              <w:t>TASA DE GRADUACIÓN %</w:t>
            </w:r>
          </w:p>
        </w:tc>
        <w:tc>
          <w:tcPr>
            <w:tcW w:w="4820" w:type="dxa"/>
            <w:shd w:val="clear" w:color="auto" w:fill="BFBFBF" w:themeFill="background1" w:themeFillShade="BF"/>
            <w:vAlign w:val="center"/>
          </w:tcPr>
          <w:p w14:paraId="0BADF552" w14:textId="77777777" w:rsidR="00445150" w:rsidRDefault="00445150" w:rsidP="00A87AC1">
            <w:pPr>
              <w:pStyle w:val="TablaTitulo"/>
            </w:pPr>
            <w:r>
              <w:t>TASA DE ABANDONO %</w:t>
            </w:r>
          </w:p>
        </w:tc>
      </w:tr>
      <w:tr w:rsidR="00445150" w:rsidRPr="00790103" w14:paraId="457B86D6" w14:textId="77777777" w:rsidTr="00A87AC1">
        <w:trPr>
          <w:trHeight w:val="283"/>
          <w:jc w:val="center"/>
        </w:trPr>
        <w:tc>
          <w:tcPr>
            <w:tcW w:w="4819" w:type="dxa"/>
            <w:vAlign w:val="center"/>
          </w:tcPr>
          <w:p w14:paraId="100F2745" w14:textId="161C8830" w:rsidR="00445150" w:rsidRDefault="00293791" w:rsidP="00A87AC1">
            <w:pPr>
              <w:pStyle w:val="Textoencaja"/>
              <w:jc w:val="left"/>
            </w:pPr>
            <w:r>
              <w:t>75%</w:t>
            </w:r>
          </w:p>
        </w:tc>
        <w:tc>
          <w:tcPr>
            <w:tcW w:w="4820" w:type="dxa"/>
            <w:vAlign w:val="center"/>
          </w:tcPr>
          <w:p w14:paraId="30624847" w14:textId="57DF0822" w:rsidR="00445150" w:rsidRDefault="00293791" w:rsidP="00A87AC1">
            <w:pPr>
              <w:pStyle w:val="Textoencaja"/>
              <w:jc w:val="left"/>
            </w:pPr>
            <w:r>
              <w:t>20%</w:t>
            </w:r>
          </w:p>
        </w:tc>
      </w:tr>
      <w:tr w:rsidR="00445150" w:rsidRPr="00790103"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A87AC1">
            <w:pPr>
              <w:pStyle w:val="TablaTitulo"/>
            </w:pPr>
            <w:r>
              <w:t>TASA DE EFICIENCIA %</w:t>
            </w:r>
          </w:p>
        </w:tc>
      </w:tr>
      <w:tr w:rsidR="00445150" w:rsidRPr="00790103" w14:paraId="2AF0F14D" w14:textId="77777777" w:rsidTr="00A87AC1">
        <w:trPr>
          <w:trHeight w:val="283"/>
          <w:jc w:val="center"/>
        </w:trPr>
        <w:tc>
          <w:tcPr>
            <w:tcW w:w="9639" w:type="dxa"/>
            <w:gridSpan w:val="2"/>
            <w:vAlign w:val="center"/>
          </w:tcPr>
          <w:p w14:paraId="1BFF446E" w14:textId="77777777" w:rsidR="00445150" w:rsidRDefault="00445150" w:rsidP="00A87AC1">
            <w:pPr>
              <w:pStyle w:val="Textoencaja"/>
              <w:jc w:val="left"/>
            </w:pPr>
            <w:r>
              <w:t>No procede</w:t>
            </w:r>
          </w:p>
        </w:tc>
      </w:tr>
      <w:tr w:rsidR="00445150" w:rsidRPr="00790103"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A87AC1">
            <w:pPr>
              <w:pStyle w:val="TablaTitulo"/>
            </w:pPr>
            <w:r w:rsidRPr="00F81F3F">
              <w:t>JUSTIFICACIÓN DE LOS INDICADORES PROPUESTOS</w:t>
            </w:r>
          </w:p>
        </w:tc>
      </w:tr>
      <w:tr w:rsidR="00445150" w:rsidRPr="00790103" w14:paraId="1B0AC534" w14:textId="77777777" w:rsidTr="00A87AC1">
        <w:trPr>
          <w:trHeight w:val="283"/>
          <w:jc w:val="center"/>
        </w:trPr>
        <w:tc>
          <w:tcPr>
            <w:tcW w:w="9639" w:type="dxa"/>
            <w:gridSpan w:val="2"/>
            <w:vAlign w:val="center"/>
          </w:tcPr>
          <w:p w14:paraId="76072272" w14:textId="722D7B0F" w:rsidR="00445150" w:rsidRDefault="00445150" w:rsidP="00A87AC1">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34781E">
            <w:pPr>
              <w:pStyle w:val="Textoencaja"/>
              <w:numPr>
                <w:ilvl w:val="0"/>
                <w:numId w:val="5"/>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34781E">
            <w:pPr>
              <w:pStyle w:val="Textoencaja"/>
              <w:numPr>
                <w:ilvl w:val="0"/>
                <w:numId w:val="5"/>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34781E">
            <w:pPr>
              <w:pStyle w:val="Textoencaja"/>
              <w:numPr>
                <w:ilvl w:val="0"/>
                <w:numId w:val="5"/>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00724004">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00724004">
        <w:trPr>
          <w:trHeight w:val="283"/>
          <w:jc w:val="center"/>
        </w:trPr>
        <w:tc>
          <w:tcPr>
            <w:tcW w:w="9639" w:type="dxa"/>
            <w:gridSpan w:val="2"/>
            <w:vAlign w:val="center"/>
          </w:tcPr>
          <w:p w14:paraId="2AF1A183" w14:textId="77777777" w:rsidR="009941C6" w:rsidRPr="009941C6" w:rsidRDefault="009941C6" w:rsidP="00984DAD">
            <w:pPr>
              <w:pStyle w:val="Textoencaja"/>
              <w:rPr>
                <w:b/>
                <w:bCs/>
                <w:color w:val="FF0000"/>
              </w:rPr>
            </w:pPr>
          </w:p>
          <w:p w14:paraId="0176BAAD" w14:textId="0E35810D" w:rsidR="00293791" w:rsidRDefault="00293791" w:rsidP="00344FA1">
            <w:pPr>
              <w:pStyle w:val="Textoencaja"/>
            </w:pPr>
            <w:r>
              <w:t xml:space="preserve">Cada Universidad tiene su </w:t>
            </w:r>
            <w:r w:rsidR="00563F86">
              <w:t xml:space="preserve">propio </w:t>
            </w:r>
            <w:r>
              <w:t>sistema de seguimiento de los doctores egresados</w:t>
            </w:r>
            <w:r w:rsidR="00563F86">
              <w:t>:</w:t>
            </w:r>
          </w:p>
          <w:p w14:paraId="44D42498" w14:textId="77777777" w:rsidR="00293791" w:rsidRDefault="00293791" w:rsidP="00344FA1">
            <w:pPr>
              <w:pStyle w:val="Textoencaja"/>
            </w:pPr>
          </w:p>
          <w:p w14:paraId="6C719C34" w14:textId="12442A44" w:rsidR="00344FA1" w:rsidRPr="009941C6" w:rsidRDefault="00293791" w:rsidP="00344FA1">
            <w:pPr>
              <w:pStyle w:val="Textoencaja"/>
            </w:pPr>
            <w:r>
              <w:t xml:space="preserve">En la </w:t>
            </w:r>
            <w:r w:rsidRPr="00293791">
              <w:rPr>
                <w:b/>
                <w:bCs/>
              </w:rPr>
              <w:t>UVIGO</w:t>
            </w:r>
            <w:r>
              <w:t xml:space="preserve"> e</w:t>
            </w:r>
            <w:r w:rsidR="00344FA1" w:rsidRPr="009941C6">
              <w:t>xisten procedimientos que permite</w:t>
            </w:r>
            <w:r w:rsidR="00BC6162" w:rsidRPr="009941C6">
              <w:t>n</w:t>
            </w:r>
            <w:r w:rsidR="00344FA1" w:rsidRPr="009941C6">
              <w:t xml:space="preserve"> medir y analizar la inserción laboral de los futuros doctores/as.</w:t>
            </w:r>
            <w:r w:rsidR="00160376" w:rsidRPr="009941C6">
              <w:t xml:space="preserve"> </w:t>
            </w:r>
            <w:r w:rsidR="00344FA1" w:rsidRPr="009941C6">
              <w:t>En líneas generales, existen tres mecanismos y fuentes de datos con origen diferente pero complementarias para analizar la inserción laboral:</w:t>
            </w:r>
          </w:p>
          <w:p w14:paraId="5D825C91" w14:textId="2CEAAFAA" w:rsidR="00344FA1" w:rsidRPr="009941C6" w:rsidRDefault="00344FA1" w:rsidP="0034781E">
            <w:pPr>
              <w:pStyle w:val="Textoencaja"/>
              <w:numPr>
                <w:ilvl w:val="0"/>
                <w:numId w:val="6"/>
              </w:numPr>
              <w:ind w:left="340" w:hanging="142"/>
            </w:pPr>
            <w:r w:rsidRPr="009941C6">
              <w:t>Los estudios de inserción laboral competencia de la agencia de calidad (ACSUG)</w:t>
            </w:r>
            <w:r w:rsidR="00BC6162" w:rsidRPr="009941C6">
              <w:t xml:space="preserve">: </w:t>
            </w:r>
            <w:hyperlink r:id="rId108" w:history="1">
              <w:r w:rsidR="00BC6162" w:rsidRPr="009941C6">
                <w:rPr>
                  <w:rStyle w:val="Hipervnculo"/>
                  <w:color w:val="auto"/>
                </w:rPr>
                <w:t>http://www.acsug.es/gl/insercion</w:t>
              </w:r>
            </w:hyperlink>
          </w:p>
          <w:p w14:paraId="2FCB02CC" w14:textId="77777777" w:rsidR="005E5BA2" w:rsidRPr="009941C6" w:rsidRDefault="005E5BA2" w:rsidP="005E5BA2">
            <w:pPr>
              <w:pStyle w:val="Textoencaja"/>
              <w:ind w:left="340"/>
            </w:pPr>
          </w:p>
          <w:p w14:paraId="52F9FCBB" w14:textId="55D6E2E3" w:rsidR="00344FA1" w:rsidRPr="009941C6" w:rsidRDefault="00344FA1" w:rsidP="0034781E">
            <w:pPr>
              <w:pStyle w:val="Textoencaja"/>
              <w:numPr>
                <w:ilvl w:val="0"/>
                <w:numId w:val="6"/>
              </w:numPr>
              <w:ind w:left="340" w:hanging="142"/>
            </w:pPr>
            <w:r w:rsidRPr="009941C6">
              <w:t xml:space="preserve">Los análisis de situación </w:t>
            </w:r>
            <w:r w:rsidR="00160376" w:rsidRPr="009941C6">
              <w:t xml:space="preserve">de </w:t>
            </w:r>
            <w:r w:rsidRPr="009941C6">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9" w:history="1">
              <w:r w:rsidR="00160376" w:rsidRPr="009941C6">
                <w:rPr>
                  <w:rStyle w:val="Hipervnculo"/>
                  <w:color w:val="auto"/>
                </w:rPr>
                <w:t>Observatorio de Personas Tituladas de la Universidad de Vigo</w:t>
              </w:r>
            </w:hyperlink>
            <w:r w:rsidRPr="009941C6">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9941C6" w:rsidRDefault="00D65809" w:rsidP="00D65809">
            <w:pPr>
              <w:pStyle w:val="Textoencaja"/>
              <w:ind w:left="360"/>
            </w:pPr>
            <w:r w:rsidRPr="009941C6">
              <w:t xml:space="preserve">Estos análisis, iniciados de forma pionera en 2021 con </w:t>
            </w:r>
            <w:r w:rsidR="00160376" w:rsidRPr="009941C6">
              <w:t xml:space="preserve">el </w:t>
            </w:r>
            <w:hyperlink r:id="rId110" w:history="1">
              <w:r w:rsidR="007F55A1" w:rsidRPr="009941C6">
                <w:rPr>
                  <w:rStyle w:val="Hipervnculo"/>
                  <w:color w:val="auto"/>
                </w:rPr>
                <w:t>primer e</w:t>
              </w:r>
              <w:r w:rsidR="00160376" w:rsidRPr="009941C6">
                <w:rPr>
                  <w:rStyle w:val="Hipervnculo"/>
                  <w:color w:val="auto"/>
                </w:rPr>
                <w:t>studio de inserción laboral de las personas tituladas en doctorado que abarca el período histórico 1995/2020</w:t>
              </w:r>
            </w:hyperlink>
            <w:r w:rsidRPr="009941C6">
              <w:t xml:space="preserve"> </w:t>
            </w:r>
            <w:r w:rsidR="00D1103E" w:rsidRPr="009941C6">
              <w:t>representativo de la empleabilidad de todas las promociones desde la creación de la U</w:t>
            </w:r>
            <w:r w:rsidR="007F55A1" w:rsidRPr="009941C6">
              <w:t xml:space="preserve">niversidad de </w:t>
            </w:r>
            <w:r w:rsidR="00D1103E" w:rsidRPr="009941C6">
              <w:t xml:space="preserve">Vigo hasta el curso académico 2019/2020, </w:t>
            </w:r>
            <w:r w:rsidRPr="009941C6">
              <w:t>incluyen datos y valoraciones tanto de la inserción laboral como de la satisfacción de los egresados/as con los estudios de doctorado</w:t>
            </w:r>
            <w:r w:rsidR="00D1103E" w:rsidRPr="009941C6">
              <w:t xml:space="preserve"> y la formación recibida</w:t>
            </w:r>
            <w:r w:rsidRPr="009941C6">
              <w:t>, estando disponibles de forma agregada (institucional) como desagregada por programa de doctorado.</w:t>
            </w:r>
            <w:r w:rsidR="00160376" w:rsidRPr="009941C6">
              <w:t xml:space="preserve"> En 2024 se presentó el </w:t>
            </w:r>
            <w:hyperlink r:id="rId111" w:history="1">
              <w:r w:rsidR="00160376" w:rsidRPr="009941C6">
                <w:rPr>
                  <w:rStyle w:val="Hipervnculo"/>
                  <w:color w:val="auto"/>
                </w:rPr>
                <w:t>segundo informe correspondiente a los titulados/as del curso 2020/2021</w:t>
              </w:r>
            </w:hyperlink>
            <w:r w:rsidR="00160376" w:rsidRPr="009941C6">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9941C6" w:rsidRDefault="00D65809" w:rsidP="00D65809">
            <w:pPr>
              <w:pStyle w:val="Textoencaja"/>
              <w:ind w:left="360"/>
            </w:pPr>
            <w:r w:rsidRPr="009941C6">
              <w:t>La información sobre los informes y resultados está disponible en</w:t>
            </w:r>
            <w:r w:rsidR="00344FA1" w:rsidRPr="009941C6">
              <w:t>:</w:t>
            </w:r>
          </w:p>
          <w:p w14:paraId="78363346" w14:textId="569871DB" w:rsidR="00344FA1" w:rsidRPr="009941C6" w:rsidRDefault="00D65809" w:rsidP="006F152F">
            <w:pPr>
              <w:pStyle w:val="Textoencaja"/>
              <w:ind w:firstLine="340"/>
            </w:pPr>
            <w:r w:rsidRPr="009941C6">
              <w:t xml:space="preserve">- </w:t>
            </w:r>
            <w:hyperlink r:id="rId112" w:history="1">
              <w:r w:rsidRPr="009941C6">
                <w:rPr>
                  <w:rStyle w:val="Hipervnculo"/>
                  <w:color w:val="auto"/>
                </w:rPr>
                <w:t>Portal de transparencia de la U</w:t>
              </w:r>
              <w:r w:rsidR="007F55A1" w:rsidRPr="009941C6">
                <w:rPr>
                  <w:rStyle w:val="Hipervnculo"/>
                  <w:color w:val="auto"/>
                </w:rPr>
                <w:t xml:space="preserve">niversidad de </w:t>
              </w:r>
              <w:r w:rsidRPr="009941C6">
                <w:rPr>
                  <w:rStyle w:val="Hipervnculo"/>
                  <w:color w:val="auto"/>
                </w:rPr>
                <w:t>Vigo</w:t>
              </w:r>
            </w:hyperlink>
          </w:p>
          <w:p w14:paraId="5FE9C9C5" w14:textId="22379F50" w:rsidR="00344FA1" w:rsidRPr="009941C6" w:rsidRDefault="00344FA1" w:rsidP="006F152F">
            <w:pPr>
              <w:pStyle w:val="Textoencaja"/>
              <w:ind w:firstLine="340"/>
            </w:pPr>
            <w:r w:rsidRPr="009941C6">
              <w:t xml:space="preserve">- </w:t>
            </w:r>
            <w:hyperlink r:id="rId113" w:history="1">
              <w:r w:rsidR="00160376" w:rsidRPr="009941C6">
                <w:rPr>
                  <w:rStyle w:val="Hipervnculo"/>
                  <w:color w:val="auto"/>
                </w:rPr>
                <w:t>Observatorio de Personas Tituladas de la Universidad de Vigo</w:t>
              </w:r>
            </w:hyperlink>
          </w:p>
          <w:p w14:paraId="341C96E7" w14:textId="77777777" w:rsidR="00A63F9F" w:rsidRPr="009941C6" w:rsidRDefault="00A63F9F" w:rsidP="007F55A1">
            <w:pPr>
              <w:pStyle w:val="Textoencaja"/>
            </w:pPr>
          </w:p>
          <w:p w14:paraId="77329D67" w14:textId="6D41828C" w:rsidR="00160376" w:rsidRPr="009941C6" w:rsidRDefault="00160376" w:rsidP="0034781E">
            <w:pPr>
              <w:pStyle w:val="Textoencaja"/>
              <w:numPr>
                <w:ilvl w:val="0"/>
                <w:numId w:val="6"/>
              </w:numPr>
              <w:ind w:left="340" w:hanging="142"/>
            </w:pPr>
            <w:r w:rsidRPr="009941C6">
              <w:t>Los datos disponibles del seguimiento que realiza cada CAPD, que permiten obtener información de los egresados/as y su inserción laboral una vez terminado el doctorado.</w:t>
            </w:r>
          </w:p>
          <w:p w14:paraId="45B2F0D6" w14:textId="77777777" w:rsidR="00160376" w:rsidRDefault="00160376" w:rsidP="007F55A1">
            <w:pPr>
              <w:pStyle w:val="Textoencaja"/>
              <w:rPr>
                <w:color w:val="FF0000"/>
              </w:rPr>
            </w:pPr>
          </w:p>
          <w:p w14:paraId="0CE3B3C1" w14:textId="0BBC73A6" w:rsidR="00293791" w:rsidRPr="00293791" w:rsidRDefault="00293791" w:rsidP="00293791">
            <w:pPr>
              <w:pStyle w:val="Textoencaja"/>
            </w:pPr>
            <w:r w:rsidRPr="00293791">
              <w:t xml:space="preserve">Al respecto de la </w:t>
            </w:r>
            <w:r w:rsidRPr="00293791">
              <w:rPr>
                <w:b/>
                <w:bCs/>
              </w:rPr>
              <w:t>USAL</w:t>
            </w:r>
            <w:r w:rsidRPr="00293791">
              <w:t xml:space="preserve">, tanto las administraciones educativas (Ministerio de Educación, Cultura y Deporte y Consejería </w:t>
            </w:r>
            <w:r w:rsidRPr="00293791">
              <w:lastRenderedPageBreak/>
              <w:t>de Educación de la Junta de Castilla y León) no se pronuncien sobre la necesidad de acometer de modo conjunto un idéntico procedimiento para el seguimiento de todos los doctores egresados del país y/o de Castilla y León, la USAL realizará dicho seguimiento.</w:t>
            </w:r>
          </w:p>
          <w:p w14:paraId="1673B102" w14:textId="77777777" w:rsidR="00293791" w:rsidRPr="00293791" w:rsidRDefault="00293791" w:rsidP="00293791">
            <w:pPr>
              <w:pStyle w:val="Textoindependiente"/>
              <w:widowControl/>
              <w:spacing w:before="121"/>
              <w:ind w:right="112"/>
              <w:jc w:val="both"/>
              <w:rPr>
                <w:rFonts w:asciiTheme="minorHAnsi" w:hAnsiTheme="minorHAnsi" w:cstheme="minorHAnsi"/>
              </w:rPr>
            </w:pPr>
            <w:r w:rsidRPr="00293791">
              <w:rPr>
                <w:rFonts w:asciiTheme="minorHAnsi" w:hAnsiTheme="minorHAnsi" w:cstheme="minorHAnsi"/>
              </w:rPr>
              <w:t>La UEC, en colaboración con la CA del Programa de Doctorado, contactará a los doctorandos, a</w:t>
            </w:r>
            <w:r w:rsidRPr="00293791">
              <w:rPr>
                <w:rFonts w:asciiTheme="minorHAnsi" w:hAnsiTheme="minorHAnsi" w:cstheme="minorHAnsi"/>
                <w:spacing w:val="40"/>
              </w:rPr>
              <w:t xml:space="preserve"> </w:t>
            </w:r>
            <w:r w:rsidRPr="00293791">
              <w:rPr>
                <w:rFonts w:asciiTheme="minorHAnsi" w:hAnsiTheme="minorHAnsi" w:cstheme="minorHAnsi"/>
              </w:rPr>
              <w:t xml:space="preserve">los tres años de la lectura de la tesis doctoral, para </w:t>
            </w:r>
            <w:proofErr w:type="spellStart"/>
            <w:r w:rsidRPr="00293791">
              <w:rPr>
                <w:rFonts w:asciiTheme="minorHAnsi" w:hAnsiTheme="minorHAnsi" w:cstheme="minorHAnsi"/>
              </w:rPr>
              <w:t>hecerles</w:t>
            </w:r>
            <w:proofErr w:type="spellEnd"/>
            <w:r w:rsidRPr="00293791">
              <w:rPr>
                <w:rFonts w:asciiTheme="minorHAnsi" w:hAnsiTheme="minorHAnsi" w:cstheme="minorHAnsi"/>
              </w:rPr>
              <w:t xml:space="preserve"> una encuesta sobre su inserción laboral en los tres años posteriores a su doctorado. La frecuencia de esta encuesta será de tres años. A</w:t>
            </w:r>
            <w:r w:rsidRPr="00293791">
              <w:rPr>
                <w:rFonts w:asciiTheme="minorHAnsi" w:hAnsiTheme="minorHAnsi" w:cstheme="minorHAnsi"/>
                <w:spacing w:val="40"/>
              </w:rPr>
              <w:t xml:space="preserve"> </w:t>
            </w:r>
            <w:r w:rsidRPr="00293791">
              <w:rPr>
                <w:rFonts w:asciiTheme="minorHAnsi" w:hAnsiTheme="minorHAnsi" w:cstheme="minorHAnsi"/>
              </w:rPr>
              <w:t xml:space="preserve">partir de esta encuesta, la UEC elaborará un informe que remitirá al Coordinador del Programa de Doctorado y al presidente de la Comisión Académica. La CCP analizará dicho informe y extraerá conclusiones y propuestas de actuación que serán incorporadas al informe interno de seguimiento </w:t>
            </w:r>
            <w:r w:rsidRPr="00293791">
              <w:rPr>
                <w:rFonts w:asciiTheme="minorHAnsi" w:hAnsiTheme="minorHAnsi" w:cstheme="minorHAnsi"/>
                <w:spacing w:val="-2"/>
              </w:rPr>
              <w:t>anual.</w:t>
            </w:r>
          </w:p>
          <w:p w14:paraId="6F5A4E8C" w14:textId="77777777" w:rsidR="00293791" w:rsidRPr="00293791" w:rsidRDefault="00293791" w:rsidP="00293791">
            <w:pPr>
              <w:pStyle w:val="Textoindependiente"/>
              <w:widowControl/>
              <w:spacing w:before="120"/>
              <w:ind w:right="111"/>
              <w:jc w:val="both"/>
              <w:rPr>
                <w:rFonts w:asciiTheme="minorHAnsi" w:hAnsiTheme="minorHAnsi" w:cstheme="minorHAnsi"/>
              </w:rPr>
            </w:pPr>
            <w:r w:rsidRPr="00293791">
              <w:rPr>
                <w:rFonts w:asciiTheme="minorHAnsi" w:hAnsiTheme="minorHAnsi" w:cstheme="minorHAnsi"/>
              </w:rPr>
              <w:t>Por otra parte, en tanto no se disponga de los datos de la primera encuesta, el Programa de Doctorado, en los dos primeros años de la primera promoción de egresados doctores, mantendrá contacto electrónico con sus egresados para conocer cuál es su situación laboral. La valoración de</w:t>
            </w:r>
            <w:r w:rsidRPr="00293791">
              <w:rPr>
                <w:rFonts w:asciiTheme="minorHAnsi" w:hAnsiTheme="minorHAnsi" w:cstheme="minorHAnsi"/>
                <w:spacing w:val="40"/>
              </w:rPr>
              <w:t xml:space="preserve"> </w:t>
            </w:r>
            <w:r w:rsidRPr="00293791">
              <w:rPr>
                <w:rFonts w:asciiTheme="minorHAnsi" w:hAnsiTheme="minorHAnsi" w:cstheme="minorHAnsi"/>
              </w:rPr>
              <w:t>la formación recibida servirá de retroalimentación directa del exterior.</w:t>
            </w:r>
          </w:p>
          <w:p w14:paraId="7684533B" w14:textId="77777777" w:rsidR="00293791" w:rsidRPr="00293791" w:rsidRDefault="00293791" w:rsidP="00293791">
            <w:pPr>
              <w:pStyle w:val="Textoindependiente"/>
              <w:widowControl/>
              <w:spacing w:before="121"/>
              <w:ind w:right="111"/>
              <w:jc w:val="both"/>
              <w:rPr>
                <w:rFonts w:asciiTheme="minorHAnsi" w:hAnsiTheme="minorHAnsi" w:cstheme="minorHAnsi"/>
              </w:rPr>
            </w:pPr>
            <w:r w:rsidRPr="00293791">
              <w:rPr>
                <w:rFonts w:asciiTheme="minorHAnsi" w:hAnsiTheme="minorHAnsi" w:cstheme="minorHAnsi"/>
              </w:rPr>
              <w:t>Proponemos</w:t>
            </w:r>
            <w:r w:rsidRPr="00293791">
              <w:rPr>
                <w:rFonts w:asciiTheme="minorHAnsi" w:hAnsiTheme="minorHAnsi" w:cstheme="minorHAnsi"/>
                <w:spacing w:val="-2"/>
              </w:rPr>
              <w:t xml:space="preserve"> </w:t>
            </w:r>
            <w:r w:rsidRPr="00293791">
              <w:rPr>
                <w:rFonts w:asciiTheme="minorHAnsi" w:hAnsiTheme="minorHAnsi" w:cstheme="minorHAnsi"/>
              </w:rPr>
              <w:t>adicionalmente</w:t>
            </w:r>
            <w:r w:rsidRPr="00293791">
              <w:rPr>
                <w:rFonts w:asciiTheme="minorHAnsi" w:hAnsiTheme="minorHAnsi" w:cstheme="minorHAnsi"/>
                <w:spacing w:val="-2"/>
              </w:rPr>
              <w:t xml:space="preserve"> </w:t>
            </w:r>
            <w:r w:rsidRPr="00293791">
              <w:rPr>
                <w:rFonts w:asciiTheme="minorHAnsi" w:hAnsiTheme="minorHAnsi" w:cstheme="minorHAnsi"/>
              </w:rPr>
              <w:t>un</w:t>
            </w:r>
            <w:r w:rsidRPr="00293791">
              <w:rPr>
                <w:rFonts w:asciiTheme="minorHAnsi" w:hAnsiTheme="minorHAnsi" w:cstheme="minorHAnsi"/>
                <w:spacing w:val="-2"/>
              </w:rPr>
              <w:t xml:space="preserve"> </w:t>
            </w:r>
            <w:r w:rsidRPr="00293791">
              <w:rPr>
                <w:rFonts w:asciiTheme="minorHAnsi" w:hAnsiTheme="minorHAnsi" w:cstheme="minorHAnsi"/>
              </w:rPr>
              <w:t>seguimiento</w:t>
            </w:r>
            <w:r w:rsidRPr="00293791">
              <w:rPr>
                <w:rFonts w:asciiTheme="minorHAnsi" w:hAnsiTheme="minorHAnsi" w:cstheme="minorHAnsi"/>
                <w:spacing w:val="-2"/>
              </w:rPr>
              <w:t xml:space="preserve"> </w:t>
            </w:r>
            <w:r w:rsidRPr="00293791">
              <w:rPr>
                <w:rFonts w:asciiTheme="minorHAnsi" w:hAnsiTheme="minorHAnsi" w:cstheme="minorHAnsi"/>
              </w:rPr>
              <w:t>obligatorio</w:t>
            </w:r>
            <w:r w:rsidRPr="00293791">
              <w:rPr>
                <w:rFonts w:asciiTheme="minorHAnsi" w:hAnsiTheme="minorHAnsi" w:cstheme="minorHAnsi"/>
                <w:spacing w:val="-2"/>
              </w:rPr>
              <w:t xml:space="preserve"> </w:t>
            </w:r>
            <w:r w:rsidRPr="00293791">
              <w:rPr>
                <w:rFonts w:asciiTheme="minorHAnsi" w:hAnsiTheme="minorHAnsi" w:cstheme="minorHAnsi"/>
              </w:rPr>
              <w:t>de</w:t>
            </w:r>
            <w:r w:rsidRPr="00293791">
              <w:rPr>
                <w:rFonts w:asciiTheme="minorHAnsi" w:hAnsiTheme="minorHAnsi" w:cstheme="minorHAnsi"/>
                <w:spacing w:val="-2"/>
              </w:rPr>
              <w:t xml:space="preserve"> </w:t>
            </w:r>
            <w:r w:rsidRPr="00293791">
              <w:rPr>
                <w:rFonts w:asciiTheme="minorHAnsi" w:hAnsiTheme="minorHAnsi" w:cstheme="minorHAnsi"/>
              </w:rPr>
              <w:t>los</w:t>
            </w:r>
            <w:r w:rsidRPr="00293791">
              <w:rPr>
                <w:rFonts w:asciiTheme="minorHAnsi" w:hAnsiTheme="minorHAnsi" w:cstheme="minorHAnsi"/>
                <w:spacing w:val="-2"/>
              </w:rPr>
              <w:t xml:space="preserve"> </w:t>
            </w:r>
            <w:r w:rsidRPr="00293791">
              <w:rPr>
                <w:rFonts w:asciiTheme="minorHAnsi" w:hAnsiTheme="minorHAnsi" w:cstheme="minorHAnsi"/>
              </w:rPr>
              <w:t>egresados</w:t>
            </w:r>
            <w:r w:rsidRPr="00293791">
              <w:rPr>
                <w:rFonts w:asciiTheme="minorHAnsi" w:hAnsiTheme="minorHAnsi" w:cstheme="minorHAnsi"/>
                <w:spacing w:val="-1"/>
              </w:rPr>
              <w:t xml:space="preserve"> </w:t>
            </w:r>
            <w:r w:rsidRPr="00293791">
              <w:rPr>
                <w:rFonts w:asciiTheme="minorHAnsi" w:hAnsiTheme="minorHAnsi" w:cstheme="minorHAnsi"/>
              </w:rPr>
              <w:t>por</w:t>
            </w:r>
            <w:r w:rsidRPr="00293791">
              <w:rPr>
                <w:rFonts w:asciiTheme="minorHAnsi" w:hAnsiTheme="minorHAnsi" w:cstheme="minorHAnsi"/>
                <w:spacing w:val="-1"/>
              </w:rPr>
              <w:t xml:space="preserve"> </w:t>
            </w:r>
            <w:r w:rsidRPr="00293791">
              <w:rPr>
                <w:rFonts w:asciiTheme="minorHAnsi" w:hAnsiTheme="minorHAnsi" w:cstheme="minorHAnsi"/>
              </w:rPr>
              <w:t>parte</w:t>
            </w:r>
            <w:r w:rsidRPr="00293791">
              <w:rPr>
                <w:rFonts w:asciiTheme="minorHAnsi" w:hAnsiTheme="minorHAnsi" w:cstheme="minorHAnsi"/>
                <w:spacing w:val="-2"/>
              </w:rPr>
              <w:t xml:space="preserve"> </w:t>
            </w:r>
            <w:r w:rsidRPr="00293791">
              <w:rPr>
                <w:rFonts w:asciiTheme="minorHAnsi" w:hAnsiTheme="minorHAnsi" w:cstheme="minorHAnsi"/>
              </w:rPr>
              <w:t>de</w:t>
            </w:r>
            <w:r w:rsidRPr="00293791">
              <w:rPr>
                <w:rFonts w:asciiTheme="minorHAnsi" w:hAnsiTheme="minorHAnsi" w:cstheme="minorHAnsi"/>
                <w:spacing w:val="-2"/>
              </w:rPr>
              <w:t xml:space="preserve"> </w:t>
            </w:r>
            <w:r w:rsidRPr="00293791">
              <w:rPr>
                <w:rFonts w:asciiTheme="minorHAnsi" w:hAnsiTheme="minorHAnsi" w:cstheme="minorHAnsi"/>
              </w:rPr>
              <w:t>los</w:t>
            </w:r>
            <w:r w:rsidRPr="00293791">
              <w:rPr>
                <w:rFonts w:asciiTheme="minorHAnsi" w:hAnsiTheme="minorHAnsi" w:cstheme="minorHAnsi"/>
                <w:spacing w:val="-1"/>
              </w:rPr>
              <w:t xml:space="preserve"> </w:t>
            </w:r>
            <w:r w:rsidRPr="00293791">
              <w:rPr>
                <w:rFonts w:asciiTheme="minorHAnsi" w:hAnsiTheme="minorHAnsi" w:cstheme="minorHAnsi"/>
              </w:rPr>
              <w:t>directores o tutores hasta, al menos, cinco años después de la obtención del título. También valoramos la posible creación de una red social específica del Programa de Doctorado.</w:t>
            </w:r>
          </w:p>
          <w:p w14:paraId="4D7A00BC" w14:textId="77777777" w:rsidR="00293791" w:rsidRPr="00293791" w:rsidRDefault="00293791" w:rsidP="00293791">
            <w:pPr>
              <w:pStyle w:val="normalepigrafe"/>
              <w:rPr>
                <w:rFonts w:asciiTheme="minorHAnsi" w:hAnsiTheme="minorHAnsi" w:cstheme="minorHAnsi"/>
                <w:sz w:val="20"/>
                <w:szCs w:val="20"/>
              </w:rPr>
            </w:pPr>
            <w:r w:rsidRPr="00293791">
              <w:rPr>
                <w:rFonts w:asciiTheme="minorHAnsi" w:hAnsiTheme="minorHAnsi" w:cstheme="minorHAnsi"/>
                <w:sz w:val="20"/>
                <w:szCs w:val="20"/>
              </w:rPr>
              <w:t>Procedimiento para el seguimiento de doctores egresados y su satisfacción con el programa</w:t>
            </w:r>
          </w:p>
          <w:p w14:paraId="5C7B0157" w14:textId="77777777" w:rsidR="00293791" w:rsidRPr="00293791" w:rsidRDefault="00293791" w:rsidP="00293791">
            <w:pPr>
              <w:pStyle w:val="Textoindependiente"/>
              <w:widowControl/>
              <w:spacing w:before="122"/>
              <w:jc w:val="both"/>
              <w:rPr>
                <w:rFonts w:asciiTheme="minorHAnsi" w:hAnsiTheme="minorHAnsi" w:cstheme="minorHAnsi"/>
              </w:rPr>
            </w:pPr>
            <w:r w:rsidRPr="00293791">
              <w:rPr>
                <w:rFonts w:asciiTheme="minorHAnsi" w:hAnsiTheme="minorHAnsi" w:cstheme="minorHAnsi"/>
              </w:rPr>
              <w:t>La</w:t>
            </w:r>
            <w:r w:rsidRPr="00293791">
              <w:rPr>
                <w:rFonts w:asciiTheme="minorHAnsi" w:hAnsiTheme="minorHAnsi" w:cstheme="minorHAnsi"/>
                <w:spacing w:val="25"/>
              </w:rPr>
              <w:t xml:space="preserve"> </w:t>
            </w:r>
            <w:r w:rsidRPr="00293791">
              <w:rPr>
                <w:rFonts w:asciiTheme="minorHAnsi" w:hAnsiTheme="minorHAnsi" w:cstheme="minorHAnsi"/>
              </w:rPr>
              <w:t>satisfacción</w:t>
            </w:r>
            <w:r w:rsidRPr="00293791">
              <w:rPr>
                <w:rFonts w:asciiTheme="minorHAnsi" w:hAnsiTheme="minorHAnsi" w:cstheme="minorHAnsi"/>
                <w:spacing w:val="25"/>
              </w:rPr>
              <w:t xml:space="preserve"> </w:t>
            </w:r>
            <w:r w:rsidRPr="00293791">
              <w:rPr>
                <w:rFonts w:asciiTheme="minorHAnsi" w:hAnsiTheme="minorHAnsi" w:cstheme="minorHAnsi"/>
              </w:rPr>
              <w:t>de</w:t>
            </w:r>
            <w:r w:rsidRPr="00293791">
              <w:rPr>
                <w:rFonts w:asciiTheme="minorHAnsi" w:hAnsiTheme="minorHAnsi" w:cstheme="minorHAnsi"/>
                <w:spacing w:val="25"/>
              </w:rPr>
              <w:t xml:space="preserve"> </w:t>
            </w:r>
            <w:r w:rsidRPr="00293791">
              <w:rPr>
                <w:rFonts w:asciiTheme="minorHAnsi" w:hAnsiTheme="minorHAnsi" w:cstheme="minorHAnsi"/>
              </w:rPr>
              <w:t>los</w:t>
            </w:r>
            <w:r w:rsidRPr="00293791">
              <w:rPr>
                <w:rFonts w:asciiTheme="minorHAnsi" w:hAnsiTheme="minorHAnsi" w:cstheme="minorHAnsi"/>
                <w:spacing w:val="25"/>
              </w:rPr>
              <w:t xml:space="preserve"> </w:t>
            </w:r>
            <w:r w:rsidRPr="00293791">
              <w:rPr>
                <w:rFonts w:asciiTheme="minorHAnsi" w:hAnsiTheme="minorHAnsi" w:cstheme="minorHAnsi"/>
              </w:rPr>
              <w:t>egresados</w:t>
            </w:r>
            <w:r w:rsidRPr="00293791">
              <w:rPr>
                <w:rFonts w:asciiTheme="minorHAnsi" w:hAnsiTheme="minorHAnsi" w:cstheme="minorHAnsi"/>
                <w:spacing w:val="25"/>
              </w:rPr>
              <w:t xml:space="preserve"> </w:t>
            </w:r>
            <w:r w:rsidRPr="00293791">
              <w:rPr>
                <w:rFonts w:asciiTheme="minorHAnsi" w:hAnsiTheme="minorHAnsi" w:cstheme="minorHAnsi"/>
              </w:rPr>
              <w:t>con</w:t>
            </w:r>
            <w:r w:rsidRPr="00293791">
              <w:rPr>
                <w:rFonts w:asciiTheme="minorHAnsi" w:hAnsiTheme="minorHAnsi" w:cstheme="minorHAnsi"/>
                <w:spacing w:val="25"/>
              </w:rPr>
              <w:t xml:space="preserve"> </w:t>
            </w:r>
            <w:r w:rsidRPr="00293791">
              <w:rPr>
                <w:rFonts w:asciiTheme="minorHAnsi" w:hAnsiTheme="minorHAnsi" w:cstheme="minorHAnsi"/>
              </w:rPr>
              <w:t>la</w:t>
            </w:r>
            <w:r w:rsidRPr="00293791">
              <w:rPr>
                <w:rFonts w:asciiTheme="minorHAnsi" w:hAnsiTheme="minorHAnsi" w:cstheme="minorHAnsi"/>
                <w:spacing w:val="25"/>
              </w:rPr>
              <w:t xml:space="preserve"> </w:t>
            </w:r>
            <w:r w:rsidRPr="00293791">
              <w:rPr>
                <w:rFonts w:asciiTheme="minorHAnsi" w:hAnsiTheme="minorHAnsi" w:cstheme="minorHAnsi"/>
              </w:rPr>
              <w:t>formación</w:t>
            </w:r>
            <w:r w:rsidRPr="00293791">
              <w:rPr>
                <w:rFonts w:asciiTheme="minorHAnsi" w:hAnsiTheme="minorHAnsi" w:cstheme="minorHAnsi"/>
                <w:spacing w:val="25"/>
              </w:rPr>
              <w:t xml:space="preserve"> </w:t>
            </w:r>
            <w:r w:rsidRPr="00293791">
              <w:rPr>
                <w:rFonts w:asciiTheme="minorHAnsi" w:hAnsiTheme="minorHAnsi" w:cstheme="minorHAnsi"/>
              </w:rPr>
              <w:t>recibida</w:t>
            </w:r>
            <w:r w:rsidRPr="00293791">
              <w:rPr>
                <w:rFonts w:asciiTheme="minorHAnsi" w:hAnsiTheme="minorHAnsi" w:cstheme="minorHAnsi"/>
                <w:spacing w:val="25"/>
              </w:rPr>
              <w:t xml:space="preserve"> </w:t>
            </w:r>
            <w:r w:rsidRPr="00293791">
              <w:rPr>
                <w:rFonts w:asciiTheme="minorHAnsi" w:hAnsiTheme="minorHAnsi" w:cstheme="minorHAnsi"/>
              </w:rPr>
              <w:t>se</w:t>
            </w:r>
            <w:r w:rsidRPr="00293791">
              <w:rPr>
                <w:rFonts w:asciiTheme="minorHAnsi" w:hAnsiTheme="minorHAnsi" w:cstheme="minorHAnsi"/>
                <w:spacing w:val="24"/>
              </w:rPr>
              <w:t xml:space="preserve"> </w:t>
            </w:r>
            <w:r w:rsidRPr="00293791">
              <w:rPr>
                <w:rFonts w:asciiTheme="minorHAnsi" w:hAnsiTheme="minorHAnsi" w:cstheme="minorHAnsi"/>
              </w:rPr>
              <w:t>conocerá</w:t>
            </w:r>
            <w:r w:rsidRPr="00293791">
              <w:rPr>
                <w:rFonts w:asciiTheme="minorHAnsi" w:hAnsiTheme="minorHAnsi" w:cstheme="minorHAnsi"/>
                <w:spacing w:val="25"/>
              </w:rPr>
              <w:t xml:space="preserve"> </w:t>
            </w:r>
            <w:r w:rsidRPr="00293791">
              <w:rPr>
                <w:rFonts w:asciiTheme="minorHAnsi" w:hAnsiTheme="minorHAnsi" w:cstheme="minorHAnsi"/>
              </w:rPr>
              <w:t>a</w:t>
            </w:r>
            <w:r w:rsidRPr="00293791">
              <w:rPr>
                <w:rFonts w:asciiTheme="minorHAnsi" w:hAnsiTheme="minorHAnsi" w:cstheme="minorHAnsi"/>
                <w:spacing w:val="25"/>
              </w:rPr>
              <w:t xml:space="preserve"> </w:t>
            </w:r>
            <w:r w:rsidRPr="00293791">
              <w:rPr>
                <w:rFonts w:asciiTheme="minorHAnsi" w:hAnsiTheme="minorHAnsi" w:cstheme="minorHAnsi"/>
              </w:rPr>
              <w:t>través</w:t>
            </w:r>
            <w:r w:rsidRPr="00293791">
              <w:rPr>
                <w:rFonts w:asciiTheme="minorHAnsi" w:hAnsiTheme="minorHAnsi" w:cstheme="minorHAnsi"/>
                <w:spacing w:val="25"/>
              </w:rPr>
              <w:t xml:space="preserve"> </w:t>
            </w:r>
            <w:r w:rsidRPr="00293791">
              <w:rPr>
                <w:rFonts w:asciiTheme="minorHAnsi" w:hAnsiTheme="minorHAnsi" w:cstheme="minorHAnsi"/>
              </w:rPr>
              <w:t>de</w:t>
            </w:r>
            <w:r w:rsidRPr="00293791">
              <w:rPr>
                <w:rFonts w:asciiTheme="minorHAnsi" w:hAnsiTheme="minorHAnsi" w:cstheme="minorHAnsi"/>
                <w:spacing w:val="25"/>
              </w:rPr>
              <w:t xml:space="preserve"> </w:t>
            </w:r>
            <w:r w:rsidRPr="00293791">
              <w:rPr>
                <w:rFonts w:asciiTheme="minorHAnsi" w:hAnsiTheme="minorHAnsi" w:cstheme="minorHAnsi"/>
              </w:rPr>
              <w:t>dos</w:t>
            </w:r>
            <w:r w:rsidRPr="00293791">
              <w:rPr>
                <w:rFonts w:asciiTheme="minorHAnsi" w:hAnsiTheme="minorHAnsi" w:cstheme="minorHAnsi"/>
                <w:spacing w:val="25"/>
              </w:rPr>
              <w:t xml:space="preserve"> </w:t>
            </w:r>
            <w:r w:rsidRPr="00293791">
              <w:rPr>
                <w:rFonts w:asciiTheme="minorHAnsi" w:hAnsiTheme="minorHAnsi" w:cstheme="minorHAnsi"/>
              </w:rPr>
              <w:t>sistemas diferentes. Por un lado, el egresado se pronunciará en dos momentos diferentes:</w:t>
            </w:r>
          </w:p>
          <w:p w14:paraId="75EF46A9" w14:textId="77777777" w:rsidR="00293791" w:rsidRPr="00293791" w:rsidRDefault="00293791" w:rsidP="00293791">
            <w:pPr>
              <w:pStyle w:val="Prrafodelista"/>
              <w:widowControl/>
              <w:numPr>
                <w:ilvl w:val="0"/>
                <w:numId w:val="34"/>
              </w:numPr>
              <w:tabs>
                <w:tab w:val="left" w:pos="686"/>
              </w:tabs>
              <w:spacing w:before="118"/>
              <w:ind w:right="111"/>
              <w:jc w:val="both"/>
              <w:rPr>
                <w:rFonts w:asciiTheme="minorHAnsi" w:hAnsiTheme="minorHAnsi" w:cstheme="minorHAnsi"/>
                <w:sz w:val="20"/>
                <w:szCs w:val="20"/>
              </w:rPr>
            </w:pPr>
            <w:r w:rsidRPr="00293791">
              <w:rPr>
                <w:rFonts w:asciiTheme="minorHAnsi" w:hAnsiTheme="minorHAnsi" w:cstheme="minorHAnsi"/>
                <w:sz w:val="20"/>
                <w:szCs w:val="20"/>
              </w:rPr>
              <w:t>Al</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finalizar</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su</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Programa</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de</w:t>
            </w:r>
            <w:r w:rsidRPr="00293791">
              <w:rPr>
                <w:rFonts w:asciiTheme="minorHAnsi" w:hAnsiTheme="minorHAnsi" w:cstheme="minorHAnsi"/>
                <w:spacing w:val="38"/>
                <w:sz w:val="20"/>
                <w:szCs w:val="20"/>
              </w:rPr>
              <w:t xml:space="preserve"> </w:t>
            </w:r>
            <w:r w:rsidRPr="00293791">
              <w:rPr>
                <w:rFonts w:asciiTheme="minorHAnsi" w:hAnsiTheme="minorHAnsi" w:cstheme="minorHAnsi"/>
                <w:sz w:val="20"/>
                <w:szCs w:val="20"/>
              </w:rPr>
              <w:t>Doctorado,</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cuando</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cumplimente</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el</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formulario</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para</w:t>
            </w:r>
            <w:r w:rsidRPr="00293791">
              <w:rPr>
                <w:rFonts w:asciiTheme="minorHAnsi" w:hAnsiTheme="minorHAnsi" w:cstheme="minorHAnsi"/>
                <w:spacing w:val="37"/>
                <w:sz w:val="20"/>
                <w:szCs w:val="20"/>
              </w:rPr>
              <w:t xml:space="preserve"> </w:t>
            </w:r>
            <w:r w:rsidRPr="00293791">
              <w:rPr>
                <w:rFonts w:asciiTheme="minorHAnsi" w:hAnsiTheme="minorHAnsi" w:cstheme="minorHAnsi"/>
                <w:sz w:val="20"/>
                <w:szCs w:val="20"/>
              </w:rPr>
              <w:t>solicitar formalmente su título de doctor.</w:t>
            </w:r>
          </w:p>
          <w:p w14:paraId="7776BC59" w14:textId="77777777" w:rsidR="00293791" w:rsidRPr="00293791" w:rsidRDefault="00293791" w:rsidP="00293791">
            <w:pPr>
              <w:pStyle w:val="Prrafodelista"/>
              <w:widowControl/>
              <w:numPr>
                <w:ilvl w:val="0"/>
                <w:numId w:val="34"/>
              </w:numPr>
              <w:tabs>
                <w:tab w:val="left" w:pos="685"/>
              </w:tabs>
              <w:spacing w:line="251" w:lineRule="exact"/>
              <w:ind w:left="685" w:hanging="206"/>
              <w:jc w:val="both"/>
              <w:rPr>
                <w:rFonts w:asciiTheme="minorHAnsi" w:hAnsiTheme="minorHAnsi" w:cstheme="minorHAnsi"/>
                <w:sz w:val="20"/>
                <w:szCs w:val="20"/>
              </w:rPr>
            </w:pPr>
            <w:r w:rsidRPr="00293791">
              <w:rPr>
                <w:rFonts w:asciiTheme="minorHAnsi" w:hAnsiTheme="minorHAnsi" w:cstheme="minorHAnsi"/>
                <w:sz w:val="20"/>
                <w:szCs w:val="20"/>
              </w:rPr>
              <w:t>A</w:t>
            </w:r>
            <w:r w:rsidRPr="00293791">
              <w:rPr>
                <w:rFonts w:asciiTheme="minorHAnsi" w:hAnsiTheme="minorHAnsi" w:cstheme="minorHAnsi"/>
                <w:spacing w:val="-7"/>
                <w:sz w:val="20"/>
                <w:szCs w:val="20"/>
              </w:rPr>
              <w:t xml:space="preserve"> </w:t>
            </w:r>
            <w:r w:rsidRPr="00293791">
              <w:rPr>
                <w:rFonts w:asciiTheme="minorHAnsi" w:hAnsiTheme="minorHAnsi" w:cstheme="minorHAnsi"/>
                <w:sz w:val="20"/>
                <w:szCs w:val="20"/>
              </w:rPr>
              <w:t>los</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tres</w:t>
            </w:r>
            <w:r w:rsidRPr="00293791">
              <w:rPr>
                <w:rFonts w:asciiTheme="minorHAnsi" w:hAnsiTheme="minorHAnsi" w:cstheme="minorHAnsi"/>
                <w:spacing w:val="-5"/>
                <w:sz w:val="20"/>
                <w:szCs w:val="20"/>
              </w:rPr>
              <w:t xml:space="preserve"> </w:t>
            </w:r>
            <w:r w:rsidRPr="00293791">
              <w:rPr>
                <w:rFonts w:asciiTheme="minorHAnsi" w:hAnsiTheme="minorHAnsi" w:cstheme="minorHAnsi"/>
                <w:sz w:val="20"/>
                <w:szCs w:val="20"/>
              </w:rPr>
              <w:t>años</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de</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haberse</w:t>
            </w:r>
            <w:r w:rsidRPr="00293791">
              <w:rPr>
                <w:rFonts w:asciiTheme="minorHAnsi" w:hAnsiTheme="minorHAnsi" w:cstheme="minorHAnsi"/>
                <w:spacing w:val="-5"/>
                <w:sz w:val="20"/>
                <w:szCs w:val="20"/>
              </w:rPr>
              <w:t xml:space="preserve"> </w:t>
            </w:r>
            <w:r w:rsidRPr="00293791">
              <w:rPr>
                <w:rFonts w:asciiTheme="minorHAnsi" w:hAnsiTheme="minorHAnsi" w:cstheme="minorHAnsi"/>
                <w:sz w:val="20"/>
                <w:szCs w:val="20"/>
              </w:rPr>
              <w:t>doctorado,</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en</w:t>
            </w:r>
            <w:r w:rsidRPr="00293791">
              <w:rPr>
                <w:rFonts w:asciiTheme="minorHAnsi" w:hAnsiTheme="minorHAnsi" w:cstheme="minorHAnsi"/>
                <w:spacing w:val="-5"/>
                <w:sz w:val="20"/>
                <w:szCs w:val="20"/>
              </w:rPr>
              <w:t xml:space="preserve"> </w:t>
            </w:r>
            <w:r w:rsidRPr="00293791">
              <w:rPr>
                <w:rFonts w:asciiTheme="minorHAnsi" w:hAnsiTheme="minorHAnsi" w:cstheme="minorHAnsi"/>
                <w:sz w:val="20"/>
                <w:szCs w:val="20"/>
              </w:rPr>
              <w:t>la</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encuesta</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de</w:t>
            </w:r>
            <w:r w:rsidRPr="00293791">
              <w:rPr>
                <w:rFonts w:asciiTheme="minorHAnsi" w:hAnsiTheme="minorHAnsi" w:cstheme="minorHAnsi"/>
                <w:spacing w:val="-5"/>
                <w:sz w:val="20"/>
                <w:szCs w:val="20"/>
              </w:rPr>
              <w:t xml:space="preserve"> </w:t>
            </w:r>
            <w:r w:rsidRPr="00293791">
              <w:rPr>
                <w:rFonts w:asciiTheme="minorHAnsi" w:hAnsiTheme="minorHAnsi" w:cstheme="minorHAnsi"/>
                <w:sz w:val="20"/>
                <w:szCs w:val="20"/>
              </w:rPr>
              <w:t>inserción</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laboral</w:t>
            </w:r>
            <w:r w:rsidRPr="00293791">
              <w:rPr>
                <w:rFonts w:asciiTheme="minorHAnsi" w:hAnsiTheme="minorHAnsi" w:cstheme="minorHAnsi"/>
                <w:spacing w:val="-5"/>
                <w:sz w:val="20"/>
                <w:szCs w:val="20"/>
              </w:rPr>
              <w:t xml:space="preserve"> </w:t>
            </w:r>
            <w:r w:rsidRPr="00293791">
              <w:rPr>
                <w:rFonts w:asciiTheme="minorHAnsi" w:hAnsiTheme="minorHAnsi" w:cstheme="minorHAnsi"/>
                <w:sz w:val="20"/>
                <w:szCs w:val="20"/>
              </w:rPr>
              <w:t>de</w:t>
            </w:r>
            <w:r w:rsidRPr="00293791">
              <w:rPr>
                <w:rFonts w:asciiTheme="minorHAnsi" w:hAnsiTheme="minorHAnsi" w:cstheme="minorHAnsi"/>
                <w:spacing w:val="-4"/>
                <w:sz w:val="20"/>
                <w:szCs w:val="20"/>
              </w:rPr>
              <w:t xml:space="preserve"> </w:t>
            </w:r>
            <w:r w:rsidRPr="00293791">
              <w:rPr>
                <w:rFonts w:asciiTheme="minorHAnsi" w:hAnsiTheme="minorHAnsi" w:cstheme="minorHAnsi"/>
                <w:sz w:val="20"/>
                <w:szCs w:val="20"/>
              </w:rPr>
              <w:t>los</w:t>
            </w:r>
            <w:r w:rsidRPr="00293791">
              <w:rPr>
                <w:rFonts w:asciiTheme="minorHAnsi" w:hAnsiTheme="minorHAnsi" w:cstheme="minorHAnsi"/>
                <w:spacing w:val="-4"/>
                <w:sz w:val="20"/>
                <w:szCs w:val="20"/>
              </w:rPr>
              <w:t xml:space="preserve"> </w:t>
            </w:r>
            <w:r w:rsidRPr="00293791">
              <w:rPr>
                <w:rFonts w:asciiTheme="minorHAnsi" w:hAnsiTheme="minorHAnsi" w:cstheme="minorHAnsi"/>
                <w:spacing w:val="-2"/>
                <w:sz w:val="20"/>
                <w:szCs w:val="20"/>
              </w:rPr>
              <w:t>egresados.</w:t>
            </w:r>
          </w:p>
          <w:p w14:paraId="2124A562" w14:textId="77777777" w:rsidR="00293791" w:rsidRPr="00293791" w:rsidRDefault="00293791" w:rsidP="00293791">
            <w:pPr>
              <w:pStyle w:val="Textoindependiente"/>
              <w:widowControl/>
              <w:spacing w:before="121"/>
              <w:jc w:val="both"/>
              <w:rPr>
                <w:rFonts w:asciiTheme="minorHAnsi" w:hAnsiTheme="minorHAnsi" w:cstheme="minorHAnsi"/>
              </w:rPr>
            </w:pPr>
            <w:r w:rsidRPr="00293791">
              <w:rPr>
                <w:rFonts w:asciiTheme="minorHAnsi" w:hAnsiTheme="minorHAnsi" w:cstheme="minorHAnsi"/>
              </w:rPr>
              <w:t>La UEC tabulará esta información y la proporcionará a la Comisión de Calidad del Programa de</w:t>
            </w:r>
            <w:r w:rsidRPr="00293791">
              <w:rPr>
                <w:rFonts w:asciiTheme="minorHAnsi" w:hAnsiTheme="minorHAnsi" w:cstheme="minorHAnsi"/>
                <w:spacing w:val="80"/>
              </w:rPr>
              <w:t xml:space="preserve"> </w:t>
            </w:r>
            <w:r w:rsidRPr="00293791">
              <w:rPr>
                <w:rFonts w:asciiTheme="minorHAnsi" w:hAnsiTheme="minorHAnsi" w:cstheme="minorHAnsi"/>
              </w:rPr>
              <w:t>Doctorado para que la analice en el informe interno de seguimiento.</w:t>
            </w:r>
          </w:p>
          <w:p w14:paraId="23211C4D" w14:textId="077CFE42" w:rsidR="006D1846" w:rsidRPr="009941C6" w:rsidRDefault="006D1846" w:rsidP="006D1846">
            <w:pPr>
              <w:pStyle w:val="Textoencaja"/>
              <w:rPr>
                <w:color w:val="FF0000"/>
              </w:rPr>
            </w:pPr>
          </w:p>
        </w:tc>
      </w:tr>
    </w:tbl>
    <w:p w14:paraId="74CFAFB1" w14:textId="77777777" w:rsidR="00AA1E07" w:rsidRDefault="00AA1E07" w:rsidP="00AA1E07">
      <w:pPr>
        <w:pStyle w:val="Textoindependiente"/>
        <w:jc w:val="both"/>
        <w:rPr>
          <w:rFonts w:asciiTheme="minorHAnsi" w:hAnsiTheme="minorHAnsi" w:cstheme="minorHAnsi"/>
        </w:rPr>
      </w:pPr>
    </w:p>
    <w:p w14:paraId="5E940BA4" w14:textId="77777777" w:rsidR="00AA1E07" w:rsidRDefault="00AA1E07" w:rsidP="00AA1E07">
      <w:pPr>
        <w:pStyle w:val="Textoindependiente"/>
        <w:jc w:val="both"/>
        <w:rPr>
          <w:rFonts w:asciiTheme="minorHAnsi" w:hAnsiTheme="minorHAnsi" w:cstheme="minorHAnsi"/>
        </w:rPr>
      </w:pPr>
    </w:p>
    <w:p w14:paraId="708F73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pPr>
        <w:pStyle w:val="Textoindependiente"/>
        <w:spacing w:before="10"/>
        <w:rPr>
          <w:rFonts w:asciiTheme="minorHAnsi" w:hAnsiTheme="minorHAnsi" w:cstheme="minorHAnsi"/>
          <w:b/>
          <w:sz w:val="3"/>
        </w:rPr>
      </w:pPr>
    </w:p>
    <w:p w14:paraId="52AD1F4B" w14:textId="77777777" w:rsidR="004506EA" w:rsidRPr="00790103"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0EDE0290">
        <w:trPr>
          <w:trHeight w:val="283"/>
          <w:jc w:val="center"/>
        </w:trPr>
        <w:tc>
          <w:tcPr>
            <w:tcW w:w="9639" w:type="dxa"/>
            <w:gridSpan w:val="2"/>
            <w:shd w:val="clear" w:color="auto" w:fill="BEBEBE"/>
            <w:vAlign w:val="center"/>
          </w:tcPr>
          <w:p w14:paraId="646EE89B" w14:textId="4934625E" w:rsidR="004506EA" w:rsidRPr="00251E67" w:rsidRDefault="00575EE6" w:rsidP="00BF7242">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p>
        </w:tc>
      </w:tr>
      <w:tr w:rsidR="004506EA" w:rsidRPr="00790103" w14:paraId="2A4C711E" w14:textId="77777777" w:rsidTr="0EDE0290">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0EDE0290">
        <w:trPr>
          <w:trHeight w:val="283"/>
          <w:jc w:val="center"/>
        </w:trPr>
        <w:tc>
          <w:tcPr>
            <w:tcW w:w="5002" w:type="dxa"/>
            <w:vAlign w:val="center"/>
          </w:tcPr>
          <w:p w14:paraId="519C630A" w14:textId="155927D4" w:rsidR="004506EA" w:rsidRPr="00790103" w:rsidRDefault="00251E67" w:rsidP="00FF0E93">
            <w:pPr>
              <w:pStyle w:val="Textoencaja"/>
              <w:jc w:val="left"/>
            </w:pPr>
            <w:r>
              <w:t>No disponible</w:t>
            </w:r>
          </w:p>
        </w:tc>
        <w:tc>
          <w:tcPr>
            <w:tcW w:w="4637" w:type="dxa"/>
            <w:vAlign w:val="center"/>
          </w:tcPr>
          <w:p w14:paraId="1398CD05" w14:textId="00C1F2FD" w:rsidR="00984DAD" w:rsidRDefault="00293791" w:rsidP="00984DAD">
            <w:pPr>
              <w:pStyle w:val="Textoencaja"/>
            </w:pPr>
            <w:r>
              <w:t>90%</w:t>
            </w:r>
          </w:p>
          <w:p w14:paraId="779059FC" w14:textId="1E56C4A9" w:rsidR="004506EA" w:rsidRPr="00790103" w:rsidRDefault="004506EA" w:rsidP="00FF0E93">
            <w:pPr>
              <w:pStyle w:val="Textoencaja"/>
              <w:jc w:val="left"/>
            </w:pPr>
          </w:p>
        </w:tc>
      </w:tr>
      <w:tr w:rsidR="004506EA" w:rsidRPr="00DD3A56" w14:paraId="0D76FFAA" w14:textId="77777777" w:rsidTr="0EDE0290">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0EDE0290">
        <w:trPr>
          <w:trHeight w:val="283"/>
          <w:jc w:val="center"/>
        </w:trPr>
        <w:tc>
          <w:tcPr>
            <w:tcW w:w="9639" w:type="dxa"/>
            <w:gridSpan w:val="2"/>
            <w:vAlign w:val="center"/>
          </w:tcPr>
          <w:p w14:paraId="198B6470" w14:textId="52CAF1E6" w:rsidR="00984DAD" w:rsidRDefault="00293791" w:rsidP="00984DAD">
            <w:pPr>
              <w:pStyle w:val="Textoencaja"/>
            </w:pPr>
            <w:r>
              <w:t>21%</w:t>
            </w:r>
          </w:p>
          <w:p w14:paraId="293AD21C" w14:textId="3CBCDEA4" w:rsidR="004506EA" w:rsidRPr="00790103" w:rsidRDefault="004506EA" w:rsidP="00FF0E93">
            <w:pPr>
              <w:pStyle w:val="Textoencaja"/>
              <w:jc w:val="left"/>
            </w:pPr>
          </w:p>
        </w:tc>
      </w:tr>
      <w:tr w:rsidR="004506EA" w:rsidRPr="00790103" w14:paraId="5AEA01D7" w14:textId="77777777" w:rsidTr="0EDE0290">
        <w:trPr>
          <w:trHeight w:val="283"/>
          <w:jc w:val="center"/>
        </w:trPr>
        <w:tc>
          <w:tcPr>
            <w:tcW w:w="9639" w:type="dxa"/>
            <w:gridSpan w:val="2"/>
            <w:shd w:val="clear" w:color="auto" w:fill="BEBEBE"/>
            <w:vAlign w:val="center"/>
          </w:tcPr>
          <w:p w14:paraId="6E62AF3F" w14:textId="0CBC5FD5" w:rsidR="004506EA" w:rsidRPr="00790103" w:rsidRDefault="00575EE6" w:rsidP="00FF0E93">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0EDE0290">
        <w:trPr>
          <w:trHeight w:val="283"/>
          <w:jc w:val="center"/>
        </w:trPr>
        <w:tc>
          <w:tcPr>
            <w:tcW w:w="9639" w:type="dxa"/>
            <w:gridSpan w:val="2"/>
            <w:shd w:val="clear" w:color="auto" w:fill="auto"/>
          </w:tcPr>
          <w:p w14:paraId="08530816" w14:textId="77777777" w:rsidR="00646E68" w:rsidRDefault="00646E68" w:rsidP="00DD3A56">
            <w:pPr>
              <w:pStyle w:val="Textoencaja"/>
            </w:pPr>
          </w:p>
          <w:p w14:paraId="7646CB96" w14:textId="3216D0BF" w:rsidR="00DD3A56" w:rsidRDefault="00646E68" w:rsidP="00DD3A56">
            <w:pPr>
              <w:pStyle w:val="Textoencaja"/>
            </w:pPr>
            <w:r>
              <w:t>Indicadores actualizados:</w:t>
            </w:r>
          </w:p>
          <w:p w14:paraId="785458C1" w14:textId="77777777" w:rsidR="00646E68" w:rsidRDefault="00646E68" w:rsidP="00DD3A56">
            <w:pPr>
              <w:pStyle w:val="Textoencaja"/>
            </w:pPr>
          </w:p>
          <w:p w14:paraId="0A9125AB" w14:textId="77777777" w:rsidR="00293791" w:rsidRDefault="00293791" w:rsidP="00646E68">
            <w:pPr>
              <w:pStyle w:val="Textoencaja"/>
              <w:numPr>
                <w:ilvl w:val="0"/>
                <w:numId w:val="38"/>
              </w:numPr>
            </w:pPr>
            <w:r>
              <w:t>El 75% de las tesis han obtenido la mención internacional y/o industrial</w:t>
            </w:r>
          </w:p>
          <w:p w14:paraId="7D5EB78E" w14:textId="77777777" w:rsidR="00293791" w:rsidRDefault="00293791" w:rsidP="00646E68">
            <w:pPr>
              <w:pStyle w:val="Textoencaja"/>
              <w:numPr>
                <w:ilvl w:val="0"/>
                <w:numId w:val="38"/>
              </w:numPr>
            </w:pPr>
            <w:r>
              <w:t xml:space="preserve">El 90% de las tesis se han elaborado por compendio de artículos </w:t>
            </w:r>
          </w:p>
          <w:p w14:paraId="35B4C9C2" w14:textId="35A478EF" w:rsidR="00293791" w:rsidRDefault="00293791" w:rsidP="00646E68">
            <w:pPr>
              <w:pStyle w:val="Textoencaja"/>
              <w:numPr>
                <w:ilvl w:val="0"/>
                <w:numId w:val="38"/>
              </w:numPr>
            </w:pPr>
            <w:r>
              <w:t xml:space="preserve">De las tesis emanan unas 150 publicaciones entre artículos JCR, indexados, revisados por pares, </w:t>
            </w:r>
            <w:proofErr w:type="spellStart"/>
            <w:r>
              <w:t>proceedings</w:t>
            </w:r>
            <w:proofErr w:type="spellEnd"/>
            <w:r>
              <w:t xml:space="preserve"> con revisión, capítulos de libros, etc.), tanto las incluidas directamente en sus tesis (modalidad de tesis por compendio de artículos) como las derivadas de </w:t>
            </w:r>
            <w:proofErr w:type="gramStart"/>
            <w:r>
              <w:t>las mismas</w:t>
            </w:r>
            <w:proofErr w:type="gramEnd"/>
            <w:r w:rsidR="00563F86">
              <w:t>.</w:t>
            </w:r>
          </w:p>
          <w:p w14:paraId="73ACE506" w14:textId="77777777" w:rsidR="00293791" w:rsidRDefault="00293791" w:rsidP="00646E68">
            <w:pPr>
              <w:pStyle w:val="Textoencaja"/>
              <w:numPr>
                <w:ilvl w:val="0"/>
                <w:numId w:val="38"/>
              </w:numPr>
            </w:pPr>
            <w:r>
              <w:t>20% han obtenido premio de doctorado</w:t>
            </w:r>
          </w:p>
          <w:p w14:paraId="4ADB174F" w14:textId="77777777" w:rsidR="00293791" w:rsidRDefault="00293791" w:rsidP="00646E68">
            <w:pPr>
              <w:pStyle w:val="Textoencaja"/>
              <w:numPr>
                <w:ilvl w:val="0"/>
                <w:numId w:val="38"/>
              </w:numPr>
            </w:pPr>
            <w:r>
              <w:t>La duración media de las tesis ronda los 3,5 años</w:t>
            </w:r>
          </w:p>
          <w:p w14:paraId="5219FC8D" w14:textId="77777777" w:rsidR="00293791" w:rsidRDefault="00293791" w:rsidP="00293791">
            <w:pPr>
              <w:pStyle w:val="Textoencaja"/>
            </w:pPr>
          </w:p>
          <w:p w14:paraId="49FA98AB" w14:textId="77777777" w:rsidR="00293791" w:rsidRDefault="00293791" w:rsidP="00293791">
            <w:pPr>
              <w:pStyle w:val="Textoencaja"/>
            </w:pPr>
          </w:p>
          <w:p w14:paraId="2DBFC418" w14:textId="77777777" w:rsidR="00293791" w:rsidRPr="00D06D16" w:rsidRDefault="00293791" w:rsidP="00293791">
            <w:pPr>
              <w:pStyle w:val="Textoencaja"/>
              <w:rPr>
                <w:b/>
                <w:bCs/>
              </w:rPr>
            </w:pPr>
            <w:r w:rsidRPr="00D06D16">
              <w:rPr>
                <w:b/>
                <w:bCs/>
              </w:rPr>
              <w:t xml:space="preserve">Tasa de graduación prevista en la Memoria original: 60% </w:t>
            </w:r>
          </w:p>
          <w:p w14:paraId="30D29CBE" w14:textId="77777777" w:rsidR="00293791" w:rsidRDefault="4052F0EE" w:rsidP="0EDE0290">
            <w:pPr>
              <w:pStyle w:val="Textoencaja"/>
              <w:jc w:val="left"/>
            </w:pPr>
            <w:r>
              <w:t>(Tasa de graduación: porcentaje de estudiantes que finalizan los estudios en 3 años, tiempo completo, y 5 años, tiempo parcial; equivalente a la tasa de éxito sin pedir prórroga):</w:t>
            </w:r>
          </w:p>
          <w:p w14:paraId="1AD3FE91" w14:textId="576BD60C" w:rsidR="00293791" w:rsidRDefault="00293791" w:rsidP="00646E68">
            <w:pPr>
              <w:pStyle w:val="Textoencaja"/>
              <w:numPr>
                <w:ilvl w:val="1"/>
                <w:numId w:val="40"/>
              </w:numPr>
            </w:pPr>
            <w:r>
              <w:t xml:space="preserve">Tasa de graduación </w:t>
            </w:r>
            <w:proofErr w:type="spellStart"/>
            <w:r>
              <w:t>UVigo</w:t>
            </w:r>
            <w:proofErr w:type="spellEnd"/>
            <w:r>
              <w:t xml:space="preserve"> 82% </w:t>
            </w:r>
          </w:p>
          <w:p w14:paraId="51D9B679" w14:textId="5EFF764B" w:rsidR="00293791" w:rsidRDefault="00293791" w:rsidP="00646E68">
            <w:pPr>
              <w:pStyle w:val="Textoencaja"/>
              <w:numPr>
                <w:ilvl w:val="1"/>
                <w:numId w:val="40"/>
              </w:numPr>
            </w:pPr>
            <w:r>
              <w:t xml:space="preserve">Tasa de graduación </w:t>
            </w:r>
            <w:proofErr w:type="spellStart"/>
            <w:r>
              <w:t>USal</w:t>
            </w:r>
            <w:proofErr w:type="spellEnd"/>
            <w:r>
              <w:t xml:space="preserve"> 62% </w:t>
            </w:r>
          </w:p>
          <w:p w14:paraId="283A29D5" w14:textId="77777777" w:rsidR="00293791" w:rsidRDefault="00293791" w:rsidP="00293791">
            <w:pPr>
              <w:pStyle w:val="Textoencaja"/>
            </w:pPr>
            <w:r>
              <w:t xml:space="preserve">Se han cumplido las expectativas de la tasa de graduación a 3 años en ambas Universidades </w:t>
            </w:r>
          </w:p>
          <w:p w14:paraId="5A639D1B" w14:textId="77777777" w:rsidR="00293791" w:rsidRDefault="00293791" w:rsidP="00293791">
            <w:pPr>
              <w:pStyle w:val="Textoencaja"/>
            </w:pPr>
            <w:r>
              <w:t>Se prevé mantener la tasa de graduación en un 75%</w:t>
            </w:r>
          </w:p>
          <w:p w14:paraId="3A8EEEA6" w14:textId="77777777" w:rsidR="00293791" w:rsidRDefault="00293791" w:rsidP="00293791">
            <w:pPr>
              <w:pStyle w:val="Textoencaja"/>
            </w:pPr>
          </w:p>
          <w:p w14:paraId="186627FB" w14:textId="77777777" w:rsidR="00293791" w:rsidRPr="00D06D16" w:rsidRDefault="00293791" w:rsidP="00293791">
            <w:pPr>
              <w:pStyle w:val="Textoencaja"/>
              <w:rPr>
                <w:b/>
                <w:bCs/>
              </w:rPr>
            </w:pPr>
            <w:r w:rsidRPr="00D06D16">
              <w:rPr>
                <w:b/>
                <w:bCs/>
              </w:rPr>
              <w:t xml:space="preserve">Tasa de abandono prevista en la Memoria original: 25% </w:t>
            </w:r>
          </w:p>
          <w:p w14:paraId="22187B36" w14:textId="4548D6C9" w:rsidR="00293791" w:rsidRDefault="4052F0EE" w:rsidP="0EDE0290">
            <w:pPr>
              <w:pStyle w:val="Textoencaja"/>
              <w:jc w:val="left"/>
            </w:pPr>
            <w:r>
              <w:t xml:space="preserve">(Tasa de abandono: número de alumnos matriculados en el programa de doctorado que, sin haberse doctorado, no se han matriculado en él durante dos cursos seguidos) </w:t>
            </w:r>
          </w:p>
          <w:p w14:paraId="203B94D8" w14:textId="77777777" w:rsidR="00293791" w:rsidRDefault="00293791" w:rsidP="00646E68">
            <w:pPr>
              <w:pStyle w:val="Textoencaja"/>
              <w:numPr>
                <w:ilvl w:val="1"/>
                <w:numId w:val="40"/>
              </w:numPr>
            </w:pPr>
            <w:r>
              <w:t xml:space="preserve">• Tasa de abandono </w:t>
            </w:r>
            <w:proofErr w:type="spellStart"/>
            <w:r>
              <w:t>UVigo</w:t>
            </w:r>
            <w:proofErr w:type="spellEnd"/>
            <w:r>
              <w:t xml:space="preserve"> 19%</w:t>
            </w:r>
          </w:p>
          <w:p w14:paraId="28C9EE39" w14:textId="77777777" w:rsidR="00293791" w:rsidRDefault="00293791" w:rsidP="00646E68">
            <w:pPr>
              <w:pStyle w:val="Textoencaja"/>
              <w:numPr>
                <w:ilvl w:val="1"/>
                <w:numId w:val="40"/>
              </w:numPr>
            </w:pPr>
            <w:r>
              <w:t xml:space="preserve">• Tasa de abandono </w:t>
            </w:r>
            <w:proofErr w:type="spellStart"/>
            <w:r>
              <w:t>USal</w:t>
            </w:r>
            <w:proofErr w:type="spellEnd"/>
            <w:r>
              <w:t xml:space="preserve"> 22%</w:t>
            </w:r>
          </w:p>
          <w:p w14:paraId="65C4CCAF" w14:textId="77777777" w:rsidR="00293791" w:rsidRDefault="00293791" w:rsidP="00293791">
            <w:pPr>
              <w:pStyle w:val="Textoencaja"/>
            </w:pPr>
            <w:r>
              <w:t xml:space="preserve">Se han cumplido las expectativas de la tasa de abandono en ambas Universidades. </w:t>
            </w:r>
          </w:p>
          <w:p w14:paraId="7776A300" w14:textId="49ED3675" w:rsidR="00DD3A56" w:rsidRDefault="00293791" w:rsidP="00293791">
            <w:pPr>
              <w:pStyle w:val="Textoencaja"/>
            </w:pPr>
            <w:r>
              <w:t>Se prevé mantener la tasa de abandono en un 20%</w:t>
            </w:r>
          </w:p>
          <w:p w14:paraId="31012DD6" w14:textId="77777777" w:rsidR="00DD3A56" w:rsidRDefault="00DD3A56" w:rsidP="00DD3A56">
            <w:pPr>
              <w:pStyle w:val="Textoencaja"/>
            </w:pPr>
          </w:p>
          <w:p w14:paraId="2E09F1CE" w14:textId="1A7327C7" w:rsidR="00DD3A56" w:rsidRPr="00790103" w:rsidRDefault="00DD3A56" w:rsidP="00DD3A56">
            <w:pPr>
              <w:pStyle w:val="Textoencaja"/>
            </w:pP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FAC447D" w:rsidR="004506EA" w:rsidRPr="00790103" w:rsidRDefault="00575EE6" w:rsidP="0034781E">
      <w:pPr>
        <w:pStyle w:val="Seccin1"/>
        <w:numPr>
          <w:ilvl w:val="1"/>
          <w:numId w:val="20"/>
        </w:numPr>
      </w:pPr>
      <w:bookmarkStart w:id="20" w:name="9._PERSONAS_ASOCIADAS_A_LA_SOLICITUD"/>
      <w:bookmarkEnd w:id="20"/>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2255239C" w:rsidR="004506EA" w:rsidRPr="00531E66" w:rsidRDefault="00984DAD" w:rsidP="00531E66">
            <w:pPr>
              <w:pStyle w:val="Textoencaja"/>
              <w:jc w:val="left"/>
            </w:pPr>
            <w:r>
              <w:t>32761107E</w:t>
            </w:r>
          </w:p>
        </w:tc>
        <w:tc>
          <w:tcPr>
            <w:tcW w:w="2307" w:type="dxa"/>
            <w:vAlign w:val="center"/>
          </w:tcPr>
          <w:p w14:paraId="2787D31E" w14:textId="12D29D38" w:rsidR="004506EA" w:rsidRPr="00531E66" w:rsidRDefault="00984DAD" w:rsidP="00531E66">
            <w:pPr>
              <w:pStyle w:val="Textoencaja"/>
              <w:jc w:val="left"/>
            </w:pPr>
            <w:r>
              <w:t>HENRIQUE</w:t>
            </w:r>
          </w:p>
        </w:tc>
        <w:tc>
          <w:tcPr>
            <w:tcW w:w="2309" w:type="dxa"/>
            <w:vAlign w:val="center"/>
          </w:tcPr>
          <w:p w14:paraId="20BAFE2B" w14:textId="282B3D58" w:rsidR="004506EA" w:rsidRPr="00531E66" w:rsidRDefault="00984DAD" w:rsidP="00531E66">
            <w:pPr>
              <w:pStyle w:val="Textoencaja"/>
              <w:jc w:val="left"/>
            </w:pPr>
            <w:r>
              <w:t>LORENZO</w:t>
            </w:r>
          </w:p>
        </w:tc>
        <w:tc>
          <w:tcPr>
            <w:tcW w:w="2307" w:type="dxa"/>
            <w:vAlign w:val="center"/>
          </w:tcPr>
          <w:p w14:paraId="40B56A0C" w14:textId="19324443" w:rsidR="004506EA" w:rsidRPr="00531E66" w:rsidRDefault="00984DAD" w:rsidP="00531E66">
            <w:pPr>
              <w:pStyle w:val="Textoencaja"/>
              <w:jc w:val="left"/>
            </w:pPr>
            <w:r>
              <w:t>CIMADEVILA</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4FFA5AA2" w:rsidR="004506EA" w:rsidRPr="00531E66" w:rsidRDefault="00984DAD" w:rsidP="00531E66">
            <w:pPr>
              <w:pStyle w:val="Textoencaja"/>
              <w:jc w:val="left"/>
            </w:pPr>
            <w:r>
              <w:t>EE FORESTAL</w:t>
            </w:r>
          </w:p>
        </w:tc>
        <w:tc>
          <w:tcPr>
            <w:tcW w:w="2307" w:type="dxa"/>
            <w:vAlign w:val="center"/>
          </w:tcPr>
          <w:p w14:paraId="2D5E54B8" w14:textId="189290AD" w:rsidR="004506EA" w:rsidRPr="00531E66" w:rsidRDefault="00984DAD" w:rsidP="00531E66">
            <w:pPr>
              <w:pStyle w:val="Textoencaja"/>
              <w:jc w:val="left"/>
            </w:pPr>
            <w:r>
              <w:t>36005</w:t>
            </w:r>
          </w:p>
        </w:tc>
        <w:tc>
          <w:tcPr>
            <w:tcW w:w="2309" w:type="dxa"/>
            <w:vAlign w:val="center"/>
          </w:tcPr>
          <w:p w14:paraId="16E4CF0B" w14:textId="6CC7F3F1" w:rsidR="004506EA" w:rsidRPr="00531E66" w:rsidRDefault="00984DAD" w:rsidP="00531E66">
            <w:pPr>
              <w:pStyle w:val="Textoencaja"/>
              <w:jc w:val="left"/>
            </w:pPr>
            <w:r>
              <w:t>PONTEVEDRA</w:t>
            </w:r>
          </w:p>
        </w:tc>
        <w:tc>
          <w:tcPr>
            <w:tcW w:w="2307" w:type="dxa"/>
            <w:vAlign w:val="center"/>
          </w:tcPr>
          <w:p w14:paraId="62E79550" w14:textId="1A49B6B9" w:rsidR="004506EA" w:rsidRPr="00531E66" w:rsidRDefault="00984DAD" w:rsidP="00531E66">
            <w:pPr>
              <w:pStyle w:val="Textoencaja"/>
              <w:jc w:val="left"/>
            </w:pPr>
            <w:r>
              <w:t>PONTEVEDRA</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302ACFCA" w:rsidR="004506EA" w:rsidRPr="00531E66" w:rsidRDefault="00984DAD" w:rsidP="00531E66">
            <w:pPr>
              <w:pStyle w:val="Textoencaja"/>
              <w:jc w:val="left"/>
            </w:pPr>
            <w:r>
              <w:t>horenzo@uvigo.es</w:t>
            </w:r>
          </w:p>
        </w:tc>
        <w:tc>
          <w:tcPr>
            <w:tcW w:w="2307" w:type="dxa"/>
            <w:vAlign w:val="center"/>
          </w:tcPr>
          <w:p w14:paraId="4554CF67" w14:textId="1C119FAC" w:rsidR="004506EA" w:rsidRPr="00531E66" w:rsidRDefault="00984DAD" w:rsidP="00531E66">
            <w:pPr>
              <w:pStyle w:val="Textoencaja"/>
              <w:jc w:val="left"/>
            </w:pPr>
            <w:r>
              <w:t>647343152</w:t>
            </w:r>
          </w:p>
        </w:tc>
        <w:tc>
          <w:tcPr>
            <w:tcW w:w="2309" w:type="dxa"/>
            <w:vAlign w:val="center"/>
          </w:tcPr>
          <w:p w14:paraId="61A589AB" w14:textId="43A46E06" w:rsidR="004506EA" w:rsidRPr="00531E66" w:rsidRDefault="004506EA" w:rsidP="00531E66">
            <w:pPr>
              <w:pStyle w:val="Textoencaja"/>
              <w:jc w:val="left"/>
            </w:pPr>
          </w:p>
        </w:tc>
        <w:tc>
          <w:tcPr>
            <w:tcW w:w="2307" w:type="dxa"/>
            <w:vAlign w:val="center"/>
          </w:tcPr>
          <w:p w14:paraId="269F4A80" w14:textId="5DDB7E33" w:rsidR="004506EA" w:rsidRPr="00531E66" w:rsidRDefault="00984DAD" w:rsidP="00531E66">
            <w:pPr>
              <w:pStyle w:val="Textoencaja"/>
              <w:jc w:val="left"/>
            </w:pPr>
            <w:r>
              <w:t>CU</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proofErr w:type="spellStart"/>
            <w:r w:rsidRPr="00531E66">
              <w:t>Reigosa</w:t>
            </w:r>
            <w:proofErr w:type="spellEnd"/>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 xml:space="preserve">Edificio </w:t>
            </w:r>
            <w:proofErr w:type="spellStart"/>
            <w:r w:rsidRPr="00531E66">
              <w:t>Exeri</w:t>
            </w:r>
            <w:r>
              <w:t>a</w:t>
            </w:r>
            <w:proofErr w:type="spellEnd"/>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0C3C6FDC" w14:textId="77777777" w:rsidR="00422877" w:rsidRPr="00422877" w:rsidRDefault="00422877" w:rsidP="00422877">
      <w:pPr>
        <w:pStyle w:val="Textoindependiente"/>
      </w:pPr>
    </w:p>
    <w:sectPr w:rsidR="00422877" w:rsidRPr="00422877" w:rsidSect="004B0449">
      <w:headerReference w:type="default" r:id="rId114"/>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8A1E" w14:textId="77777777" w:rsidR="00762714" w:rsidRDefault="00762714">
      <w:r>
        <w:separator/>
      </w:r>
    </w:p>
  </w:endnote>
  <w:endnote w:type="continuationSeparator" w:id="0">
    <w:p w14:paraId="7B599589" w14:textId="77777777" w:rsidR="00762714" w:rsidRDefault="0076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25AB7CFA"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835BC6">
          <w:rPr>
            <w:noProof/>
            <w:sz w:val="20"/>
            <w:szCs w:val="20"/>
          </w:rPr>
          <w:t>2</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DAC43" w14:textId="77777777" w:rsidR="00762714" w:rsidRDefault="00762714">
      <w:r>
        <w:separator/>
      </w:r>
    </w:p>
  </w:footnote>
  <w:footnote w:type="continuationSeparator" w:id="0">
    <w:p w14:paraId="0B7B594A" w14:textId="77777777" w:rsidR="00762714" w:rsidRDefault="00762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eastAsia="es-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eastAsia="es-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eastAsia="es-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eastAsia="es-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F234D1"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5250C8A"/>
    <w:multiLevelType w:val="hybridMultilevel"/>
    <w:tmpl w:val="841824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56C38D5"/>
    <w:multiLevelType w:val="hybridMultilevel"/>
    <w:tmpl w:val="8B968032"/>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4913B5"/>
    <w:multiLevelType w:val="hybridMultilevel"/>
    <w:tmpl w:val="6C8E00E6"/>
    <w:lvl w:ilvl="0" w:tplc="E2EC3192">
      <w:start w:val="1"/>
      <w:numFmt w:val="decimal"/>
      <w:lvlText w:val="%1)"/>
      <w:lvlJc w:val="left"/>
      <w:pPr>
        <w:ind w:left="645" w:hanging="244"/>
      </w:pPr>
      <w:rPr>
        <w:rFonts w:ascii="Times New Roman" w:eastAsia="Times New Roman" w:hAnsi="Times New Roman" w:cs="Times New Roman" w:hint="default"/>
        <w:b w:val="0"/>
        <w:bCs w:val="0"/>
        <w:i w:val="0"/>
        <w:iCs w:val="0"/>
        <w:spacing w:val="-1"/>
        <w:w w:val="100"/>
        <w:sz w:val="22"/>
        <w:szCs w:val="22"/>
        <w:lang w:val="es-ES" w:eastAsia="en-US" w:bidi="ar-SA"/>
      </w:rPr>
    </w:lvl>
    <w:lvl w:ilvl="1" w:tplc="3F4EE628">
      <w:start w:val="1"/>
      <w:numFmt w:val="decimal"/>
      <w:lvlText w:val="%2)"/>
      <w:lvlJc w:val="left"/>
      <w:pPr>
        <w:ind w:left="939" w:hanging="360"/>
      </w:pPr>
      <w:rPr>
        <w:rFonts w:ascii="Times New Roman" w:eastAsia="Times New Roman" w:hAnsi="Times New Roman" w:cs="Times New Roman" w:hint="default"/>
        <w:b w:val="0"/>
        <w:bCs w:val="0"/>
        <w:i w:val="0"/>
        <w:iCs w:val="0"/>
        <w:spacing w:val="-1"/>
        <w:w w:val="100"/>
        <w:sz w:val="22"/>
        <w:szCs w:val="22"/>
        <w:lang w:val="es-ES" w:eastAsia="en-US" w:bidi="ar-SA"/>
      </w:rPr>
    </w:lvl>
    <w:lvl w:ilvl="2" w:tplc="154A0A58">
      <w:numFmt w:val="bullet"/>
      <w:lvlText w:val="•"/>
      <w:lvlJc w:val="left"/>
      <w:pPr>
        <w:ind w:left="777" w:hanging="133"/>
      </w:pPr>
      <w:rPr>
        <w:rFonts w:ascii="Times New Roman" w:eastAsia="Times New Roman" w:hAnsi="Times New Roman" w:cs="Times New Roman" w:hint="default"/>
        <w:b w:val="0"/>
        <w:bCs w:val="0"/>
        <w:i w:val="0"/>
        <w:iCs w:val="0"/>
        <w:spacing w:val="0"/>
        <w:w w:val="100"/>
        <w:sz w:val="22"/>
        <w:szCs w:val="22"/>
        <w:lang w:val="es-ES" w:eastAsia="en-US" w:bidi="ar-SA"/>
      </w:rPr>
    </w:lvl>
    <w:lvl w:ilvl="3" w:tplc="2A30CE8A">
      <w:numFmt w:val="bullet"/>
      <w:lvlText w:val="•"/>
      <w:lvlJc w:val="left"/>
      <w:pPr>
        <w:ind w:left="2032" w:hanging="133"/>
      </w:pPr>
      <w:rPr>
        <w:rFonts w:hint="default"/>
        <w:lang w:val="es-ES" w:eastAsia="en-US" w:bidi="ar-SA"/>
      </w:rPr>
    </w:lvl>
    <w:lvl w:ilvl="4" w:tplc="05B8B4DE">
      <w:numFmt w:val="bullet"/>
      <w:lvlText w:val="•"/>
      <w:lvlJc w:val="left"/>
      <w:pPr>
        <w:ind w:left="3125" w:hanging="133"/>
      </w:pPr>
      <w:rPr>
        <w:rFonts w:hint="default"/>
        <w:lang w:val="es-ES" w:eastAsia="en-US" w:bidi="ar-SA"/>
      </w:rPr>
    </w:lvl>
    <w:lvl w:ilvl="5" w:tplc="1D4EB674">
      <w:numFmt w:val="bullet"/>
      <w:lvlText w:val="•"/>
      <w:lvlJc w:val="left"/>
      <w:pPr>
        <w:ind w:left="4217" w:hanging="133"/>
      </w:pPr>
      <w:rPr>
        <w:rFonts w:hint="default"/>
        <w:lang w:val="es-ES" w:eastAsia="en-US" w:bidi="ar-SA"/>
      </w:rPr>
    </w:lvl>
    <w:lvl w:ilvl="6" w:tplc="1134390E">
      <w:numFmt w:val="bullet"/>
      <w:lvlText w:val="•"/>
      <w:lvlJc w:val="left"/>
      <w:pPr>
        <w:ind w:left="5310" w:hanging="133"/>
      </w:pPr>
      <w:rPr>
        <w:rFonts w:hint="default"/>
        <w:lang w:val="es-ES" w:eastAsia="en-US" w:bidi="ar-SA"/>
      </w:rPr>
    </w:lvl>
    <w:lvl w:ilvl="7" w:tplc="324052D0">
      <w:numFmt w:val="bullet"/>
      <w:lvlText w:val="•"/>
      <w:lvlJc w:val="left"/>
      <w:pPr>
        <w:ind w:left="6402" w:hanging="133"/>
      </w:pPr>
      <w:rPr>
        <w:rFonts w:hint="default"/>
        <w:lang w:val="es-ES" w:eastAsia="en-US" w:bidi="ar-SA"/>
      </w:rPr>
    </w:lvl>
    <w:lvl w:ilvl="8" w:tplc="6BDEBEBA">
      <w:numFmt w:val="bullet"/>
      <w:lvlText w:val="•"/>
      <w:lvlJc w:val="left"/>
      <w:pPr>
        <w:ind w:left="7495" w:hanging="133"/>
      </w:pPr>
      <w:rPr>
        <w:rFonts w:hint="default"/>
        <w:lang w:val="es-ES" w:eastAsia="en-US" w:bidi="ar-SA"/>
      </w:rPr>
    </w:lvl>
  </w:abstractNum>
  <w:abstractNum w:abstractNumId="7"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9" w15:restartNumberingAfterBreak="0">
    <w:nsid w:val="0B6E333D"/>
    <w:multiLevelType w:val="hybridMultilevel"/>
    <w:tmpl w:val="0EE4AAA6"/>
    <w:lvl w:ilvl="0" w:tplc="30E2B368">
      <w:numFmt w:val="bullet"/>
      <w:lvlText w:val="·"/>
      <w:lvlJc w:val="left"/>
      <w:pPr>
        <w:ind w:left="691" w:hanging="360"/>
      </w:pPr>
      <w:rPr>
        <w:rFonts w:ascii="Calibri" w:eastAsia="Calibri" w:hAnsi="Calibri" w:cs="Calibri" w:hint="default"/>
      </w:rPr>
    </w:lvl>
    <w:lvl w:ilvl="1" w:tplc="0C0A0003" w:tentative="1">
      <w:start w:val="1"/>
      <w:numFmt w:val="bullet"/>
      <w:lvlText w:val="o"/>
      <w:lvlJc w:val="left"/>
      <w:pPr>
        <w:ind w:left="1411" w:hanging="360"/>
      </w:pPr>
      <w:rPr>
        <w:rFonts w:ascii="Courier New" w:hAnsi="Courier New" w:cs="Courier New" w:hint="default"/>
      </w:rPr>
    </w:lvl>
    <w:lvl w:ilvl="2" w:tplc="0C0A0005" w:tentative="1">
      <w:start w:val="1"/>
      <w:numFmt w:val="bullet"/>
      <w:lvlText w:val=""/>
      <w:lvlJc w:val="left"/>
      <w:pPr>
        <w:ind w:left="2131" w:hanging="360"/>
      </w:pPr>
      <w:rPr>
        <w:rFonts w:ascii="Wingdings" w:hAnsi="Wingdings" w:hint="default"/>
      </w:rPr>
    </w:lvl>
    <w:lvl w:ilvl="3" w:tplc="0C0A0001" w:tentative="1">
      <w:start w:val="1"/>
      <w:numFmt w:val="bullet"/>
      <w:lvlText w:val=""/>
      <w:lvlJc w:val="left"/>
      <w:pPr>
        <w:ind w:left="2851" w:hanging="360"/>
      </w:pPr>
      <w:rPr>
        <w:rFonts w:ascii="Symbol" w:hAnsi="Symbol" w:hint="default"/>
      </w:rPr>
    </w:lvl>
    <w:lvl w:ilvl="4" w:tplc="0C0A0003" w:tentative="1">
      <w:start w:val="1"/>
      <w:numFmt w:val="bullet"/>
      <w:lvlText w:val="o"/>
      <w:lvlJc w:val="left"/>
      <w:pPr>
        <w:ind w:left="3571" w:hanging="360"/>
      </w:pPr>
      <w:rPr>
        <w:rFonts w:ascii="Courier New" w:hAnsi="Courier New" w:cs="Courier New" w:hint="default"/>
      </w:rPr>
    </w:lvl>
    <w:lvl w:ilvl="5" w:tplc="0C0A0005" w:tentative="1">
      <w:start w:val="1"/>
      <w:numFmt w:val="bullet"/>
      <w:lvlText w:val=""/>
      <w:lvlJc w:val="left"/>
      <w:pPr>
        <w:ind w:left="4291" w:hanging="360"/>
      </w:pPr>
      <w:rPr>
        <w:rFonts w:ascii="Wingdings" w:hAnsi="Wingdings" w:hint="default"/>
      </w:rPr>
    </w:lvl>
    <w:lvl w:ilvl="6" w:tplc="0C0A0001" w:tentative="1">
      <w:start w:val="1"/>
      <w:numFmt w:val="bullet"/>
      <w:lvlText w:val=""/>
      <w:lvlJc w:val="left"/>
      <w:pPr>
        <w:ind w:left="5011" w:hanging="360"/>
      </w:pPr>
      <w:rPr>
        <w:rFonts w:ascii="Symbol" w:hAnsi="Symbol" w:hint="default"/>
      </w:rPr>
    </w:lvl>
    <w:lvl w:ilvl="7" w:tplc="0C0A0003" w:tentative="1">
      <w:start w:val="1"/>
      <w:numFmt w:val="bullet"/>
      <w:lvlText w:val="o"/>
      <w:lvlJc w:val="left"/>
      <w:pPr>
        <w:ind w:left="5731" w:hanging="360"/>
      </w:pPr>
      <w:rPr>
        <w:rFonts w:ascii="Courier New" w:hAnsi="Courier New" w:cs="Courier New" w:hint="default"/>
      </w:rPr>
    </w:lvl>
    <w:lvl w:ilvl="8" w:tplc="0C0A0005" w:tentative="1">
      <w:start w:val="1"/>
      <w:numFmt w:val="bullet"/>
      <w:lvlText w:val=""/>
      <w:lvlJc w:val="left"/>
      <w:pPr>
        <w:ind w:left="6451" w:hanging="360"/>
      </w:pPr>
      <w:rPr>
        <w:rFonts w:ascii="Wingdings" w:hAnsi="Wingdings" w:hint="default"/>
      </w:rPr>
    </w:lvl>
  </w:abstractNum>
  <w:abstractNum w:abstractNumId="10" w15:restartNumberingAfterBreak="0">
    <w:nsid w:val="10D62537"/>
    <w:multiLevelType w:val="hybridMultilevel"/>
    <w:tmpl w:val="CB26F7D8"/>
    <w:lvl w:ilvl="0" w:tplc="00C62C6E">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155137B"/>
    <w:multiLevelType w:val="hybridMultilevel"/>
    <w:tmpl w:val="291217E2"/>
    <w:lvl w:ilvl="0" w:tplc="0C0A0001">
      <w:start w:val="1"/>
      <w:numFmt w:val="bullet"/>
      <w:lvlText w:val=""/>
      <w:lvlJc w:val="left"/>
      <w:pPr>
        <w:ind w:left="720" w:hanging="360"/>
      </w:pPr>
      <w:rPr>
        <w:rFonts w:ascii="Symbol" w:hAnsi="Symbol" w:hint="default"/>
      </w:rPr>
    </w:lvl>
    <w:lvl w:ilvl="1" w:tplc="A286640E">
      <w:numFmt w:val="bullet"/>
      <w:lvlText w:val="•"/>
      <w:lvlJc w:val="left"/>
      <w:pPr>
        <w:ind w:left="1440" w:hanging="360"/>
      </w:pPr>
      <w:rPr>
        <w:rFonts w:ascii="SymbolMT" w:eastAsia="Times New Roman" w:hAnsi="SymbolMT" w:cs="SymbolMT"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50E6CF3"/>
    <w:multiLevelType w:val="hybridMultilevel"/>
    <w:tmpl w:val="DCB24548"/>
    <w:lvl w:ilvl="0" w:tplc="3F5E53D6">
      <w:numFmt w:val="bullet"/>
      <w:lvlText w:val="-"/>
      <w:lvlJc w:val="left"/>
      <w:pPr>
        <w:ind w:left="786" w:hanging="207"/>
      </w:pPr>
      <w:rPr>
        <w:rFonts w:ascii="Times New Roman" w:eastAsia="Times New Roman" w:hAnsi="Times New Roman" w:cs="Times New Roman" w:hint="default"/>
        <w:b w:val="0"/>
        <w:bCs w:val="0"/>
        <w:i w:val="0"/>
        <w:iCs w:val="0"/>
        <w:spacing w:val="0"/>
        <w:w w:val="100"/>
        <w:sz w:val="22"/>
        <w:szCs w:val="22"/>
        <w:lang w:val="es-ES" w:eastAsia="en-US" w:bidi="ar-SA"/>
      </w:rPr>
    </w:lvl>
    <w:lvl w:ilvl="1" w:tplc="A5BA4D08">
      <w:start w:val="1"/>
      <w:numFmt w:val="decimal"/>
      <w:lvlText w:val="%2)"/>
      <w:lvlJc w:val="left"/>
      <w:pPr>
        <w:ind w:left="1070" w:hanging="260"/>
      </w:pPr>
      <w:rPr>
        <w:rFonts w:ascii="Times New Roman" w:eastAsia="Times New Roman" w:hAnsi="Times New Roman" w:cs="Times New Roman" w:hint="default"/>
        <w:b w:val="0"/>
        <w:bCs w:val="0"/>
        <w:i w:val="0"/>
        <w:iCs w:val="0"/>
        <w:spacing w:val="-1"/>
        <w:w w:val="100"/>
        <w:sz w:val="22"/>
        <w:szCs w:val="22"/>
        <w:lang w:val="es-ES" w:eastAsia="en-US" w:bidi="ar-SA"/>
      </w:rPr>
    </w:lvl>
    <w:lvl w:ilvl="2" w:tplc="81B0A99C">
      <w:numFmt w:val="bullet"/>
      <w:lvlText w:val="•"/>
      <w:lvlJc w:val="left"/>
      <w:pPr>
        <w:ind w:left="2035" w:hanging="260"/>
      </w:pPr>
      <w:rPr>
        <w:rFonts w:hint="default"/>
        <w:lang w:val="es-ES" w:eastAsia="en-US" w:bidi="ar-SA"/>
      </w:rPr>
    </w:lvl>
    <w:lvl w:ilvl="3" w:tplc="3354ACAA">
      <w:numFmt w:val="bullet"/>
      <w:lvlText w:val="•"/>
      <w:lvlJc w:val="left"/>
      <w:pPr>
        <w:ind w:left="2991" w:hanging="260"/>
      </w:pPr>
      <w:rPr>
        <w:rFonts w:hint="default"/>
        <w:lang w:val="es-ES" w:eastAsia="en-US" w:bidi="ar-SA"/>
      </w:rPr>
    </w:lvl>
    <w:lvl w:ilvl="4" w:tplc="7CF2ADD6">
      <w:numFmt w:val="bullet"/>
      <w:lvlText w:val="•"/>
      <w:lvlJc w:val="left"/>
      <w:pPr>
        <w:ind w:left="3946" w:hanging="260"/>
      </w:pPr>
      <w:rPr>
        <w:rFonts w:hint="default"/>
        <w:lang w:val="es-ES" w:eastAsia="en-US" w:bidi="ar-SA"/>
      </w:rPr>
    </w:lvl>
    <w:lvl w:ilvl="5" w:tplc="894CBDD4">
      <w:numFmt w:val="bullet"/>
      <w:lvlText w:val="•"/>
      <w:lvlJc w:val="left"/>
      <w:pPr>
        <w:ind w:left="4902" w:hanging="260"/>
      </w:pPr>
      <w:rPr>
        <w:rFonts w:hint="default"/>
        <w:lang w:val="es-ES" w:eastAsia="en-US" w:bidi="ar-SA"/>
      </w:rPr>
    </w:lvl>
    <w:lvl w:ilvl="6" w:tplc="10BAFCCE">
      <w:numFmt w:val="bullet"/>
      <w:lvlText w:val="•"/>
      <w:lvlJc w:val="left"/>
      <w:pPr>
        <w:ind w:left="5857" w:hanging="260"/>
      </w:pPr>
      <w:rPr>
        <w:rFonts w:hint="default"/>
        <w:lang w:val="es-ES" w:eastAsia="en-US" w:bidi="ar-SA"/>
      </w:rPr>
    </w:lvl>
    <w:lvl w:ilvl="7" w:tplc="18467598">
      <w:numFmt w:val="bullet"/>
      <w:lvlText w:val="•"/>
      <w:lvlJc w:val="left"/>
      <w:pPr>
        <w:ind w:left="6813" w:hanging="260"/>
      </w:pPr>
      <w:rPr>
        <w:rFonts w:hint="default"/>
        <w:lang w:val="es-ES" w:eastAsia="en-US" w:bidi="ar-SA"/>
      </w:rPr>
    </w:lvl>
    <w:lvl w:ilvl="8" w:tplc="BC524968">
      <w:numFmt w:val="bullet"/>
      <w:lvlText w:val="•"/>
      <w:lvlJc w:val="left"/>
      <w:pPr>
        <w:ind w:left="7768" w:hanging="260"/>
      </w:pPr>
      <w:rPr>
        <w:rFonts w:hint="default"/>
        <w:lang w:val="es-ES" w:eastAsia="en-US" w:bidi="ar-SA"/>
      </w:rPr>
    </w:lvl>
  </w:abstractNum>
  <w:abstractNum w:abstractNumId="13"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6B95C7B"/>
    <w:multiLevelType w:val="hybridMultilevel"/>
    <w:tmpl w:val="64404EB2"/>
    <w:lvl w:ilvl="0" w:tplc="5BB0CD58">
      <w:start w:val="1"/>
      <w:numFmt w:val="decimal"/>
      <w:lvlText w:val="%1)"/>
      <w:lvlJc w:val="left"/>
      <w:pPr>
        <w:ind w:left="645" w:hanging="287"/>
      </w:pPr>
      <w:rPr>
        <w:rFonts w:ascii="Times New Roman" w:eastAsia="Times New Roman" w:hAnsi="Times New Roman" w:cs="Times New Roman" w:hint="default"/>
        <w:b w:val="0"/>
        <w:bCs w:val="0"/>
        <w:i w:val="0"/>
        <w:iCs w:val="0"/>
        <w:spacing w:val="-1"/>
        <w:w w:val="100"/>
        <w:sz w:val="22"/>
        <w:szCs w:val="22"/>
        <w:lang w:val="es-ES" w:eastAsia="en-US" w:bidi="ar-SA"/>
      </w:rPr>
    </w:lvl>
    <w:lvl w:ilvl="1" w:tplc="2C54F5E0">
      <w:numFmt w:val="bullet"/>
      <w:lvlText w:val="•"/>
      <w:lvlJc w:val="left"/>
      <w:pPr>
        <w:ind w:left="1544" w:hanging="287"/>
      </w:pPr>
      <w:rPr>
        <w:rFonts w:hint="default"/>
        <w:lang w:val="es-ES" w:eastAsia="en-US" w:bidi="ar-SA"/>
      </w:rPr>
    </w:lvl>
    <w:lvl w:ilvl="2" w:tplc="39CA4382">
      <w:numFmt w:val="bullet"/>
      <w:lvlText w:val="•"/>
      <w:lvlJc w:val="left"/>
      <w:pPr>
        <w:ind w:left="2448" w:hanging="287"/>
      </w:pPr>
      <w:rPr>
        <w:rFonts w:hint="default"/>
        <w:lang w:val="es-ES" w:eastAsia="en-US" w:bidi="ar-SA"/>
      </w:rPr>
    </w:lvl>
    <w:lvl w:ilvl="3" w:tplc="231C55E0">
      <w:numFmt w:val="bullet"/>
      <w:lvlText w:val="•"/>
      <w:lvlJc w:val="left"/>
      <w:pPr>
        <w:ind w:left="3352" w:hanging="287"/>
      </w:pPr>
      <w:rPr>
        <w:rFonts w:hint="default"/>
        <w:lang w:val="es-ES" w:eastAsia="en-US" w:bidi="ar-SA"/>
      </w:rPr>
    </w:lvl>
    <w:lvl w:ilvl="4" w:tplc="E5A8079C">
      <w:numFmt w:val="bullet"/>
      <w:lvlText w:val="•"/>
      <w:lvlJc w:val="left"/>
      <w:pPr>
        <w:ind w:left="4256" w:hanging="287"/>
      </w:pPr>
      <w:rPr>
        <w:rFonts w:hint="default"/>
        <w:lang w:val="es-ES" w:eastAsia="en-US" w:bidi="ar-SA"/>
      </w:rPr>
    </w:lvl>
    <w:lvl w:ilvl="5" w:tplc="51661A92">
      <w:numFmt w:val="bullet"/>
      <w:lvlText w:val="•"/>
      <w:lvlJc w:val="left"/>
      <w:pPr>
        <w:ind w:left="5160" w:hanging="287"/>
      </w:pPr>
      <w:rPr>
        <w:rFonts w:hint="default"/>
        <w:lang w:val="es-ES" w:eastAsia="en-US" w:bidi="ar-SA"/>
      </w:rPr>
    </w:lvl>
    <w:lvl w:ilvl="6" w:tplc="A7EC846E">
      <w:numFmt w:val="bullet"/>
      <w:lvlText w:val="•"/>
      <w:lvlJc w:val="left"/>
      <w:pPr>
        <w:ind w:left="6064" w:hanging="287"/>
      </w:pPr>
      <w:rPr>
        <w:rFonts w:hint="default"/>
        <w:lang w:val="es-ES" w:eastAsia="en-US" w:bidi="ar-SA"/>
      </w:rPr>
    </w:lvl>
    <w:lvl w:ilvl="7" w:tplc="E93C63C8">
      <w:numFmt w:val="bullet"/>
      <w:lvlText w:val="•"/>
      <w:lvlJc w:val="left"/>
      <w:pPr>
        <w:ind w:left="6968" w:hanging="287"/>
      </w:pPr>
      <w:rPr>
        <w:rFonts w:hint="default"/>
        <w:lang w:val="es-ES" w:eastAsia="en-US" w:bidi="ar-SA"/>
      </w:rPr>
    </w:lvl>
    <w:lvl w:ilvl="8" w:tplc="8FB0C93A">
      <w:numFmt w:val="bullet"/>
      <w:lvlText w:val="•"/>
      <w:lvlJc w:val="left"/>
      <w:pPr>
        <w:ind w:left="7872" w:hanging="287"/>
      </w:pPr>
      <w:rPr>
        <w:rFonts w:hint="default"/>
        <w:lang w:val="es-ES" w:eastAsia="en-US" w:bidi="ar-SA"/>
      </w:rPr>
    </w:lvl>
  </w:abstractNum>
  <w:abstractNum w:abstractNumId="15" w15:restartNumberingAfterBreak="0">
    <w:nsid w:val="1B3871A4"/>
    <w:multiLevelType w:val="hybridMultilevel"/>
    <w:tmpl w:val="C6DA3260"/>
    <w:lvl w:ilvl="0" w:tplc="1E945B7A">
      <w:numFmt w:val="bullet"/>
      <w:lvlText w:val="-"/>
      <w:lvlJc w:val="left"/>
      <w:pPr>
        <w:ind w:left="799" w:hanging="129"/>
      </w:pPr>
      <w:rPr>
        <w:rFonts w:ascii="Times New Roman" w:eastAsia="Times New Roman" w:hAnsi="Times New Roman" w:cs="Times New Roman" w:hint="default"/>
        <w:b w:val="0"/>
        <w:bCs w:val="0"/>
        <w:i w:val="0"/>
        <w:iCs w:val="0"/>
        <w:spacing w:val="0"/>
        <w:w w:val="100"/>
        <w:sz w:val="22"/>
        <w:szCs w:val="22"/>
        <w:lang w:val="es-ES" w:eastAsia="en-US" w:bidi="ar-SA"/>
      </w:rPr>
    </w:lvl>
    <w:lvl w:ilvl="1" w:tplc="F0E2B5E2">
      <w:numFmt w:val="bullet"/>
      <w:lvlText w:val="•"/>
      <w:lvlJc w:val="left"/>
      <w:pPr>
        <w:ind w:left="1642" w:hanging="129"/>
      </w:pPr>
      <w:rPr>
        <w:rFonts w:hint="default"/>
        <w:lang w:val="es-ES" w:eastAsia="en-US" w:bidi="ar-SA"/>
      </w:rPr>
    </w:lvl>
    <w:lvl w:ilvl="2" w:tplc="4AE4A36C">
      <w:numFmt w:val="bullet"/>
      <w:lvlText w:val="•"/>
      <w:lvlJc w:val="left"/>
      <w:pPr>
        <w:ind w:left="2490" w:hanging="129"/>
      </w:pPr>
      <w:rPr>
        <w:rFonts w:hint="default"/>
        <w:lang w:val="es-ES" w:eastAsia="en-US" w:bidi="ar-SA"/>
      </w:rPr>
    </w:lvl>
    <w:lvl w:ilvl="3" w:tplc="D99AAC50">
      <w:numFmt w:val="bullet"/>
      <w:lvlText w:val="•"/>
      <w:lvlJc w:val="left"/>
      <w:pPr>
        <w:ind w:left="3338" w:hanging="129"/>
      </w:pPr>
      <w:rPr>
        <w:rFonts w:hint="default"/>
        <w:lang w:val="es-ES" w:eastAsia="en-US" w:bidi="ar-SA"/>
      </w:rPr>
    </w:lvl>
    <w:lvl w:ilvl="4" w:tplc="E34EB336">
      <w:numFmt w:val="bullet"/>
      <w:lvlText w:val="•"/>
      <w:lvlJc w:val="left"/>
      <w:pPr>
        <w:ind w:left="4186" w:hanging="129"/>
      </w:pPr>
      <w:rPr>
        <w:rFonts w:hint="default"/>
        <w:lang w:val="es-ES" w:eastAsia="en-US" w:bidi="ar-SA"/>
      </w:rPr>
    </w:lvl>
    <w:lvl w:ilvl="5" w:tplc="BF64EC96">
      <w:numFmt w:val="bullet"/>
      <w:lvlText w:val="•"/>
      <w:lvlJc w:val="left"/>
      <w:pPr>
        <w:ind w:left="5034" w:hanging="129"/>
      </w:pPr>
      <w:rPr>
        <w:rFonts w:hint="default"/>
        <w:lang w:val="es-ES" w:eastAsia="en-US" w:bidi="ar-SA"/>
      </w:rPr>
    </w:lvl>
    <w:lvl w:ilvl="6" w:tplc="D8EC6000">
      <w:numFmt w:val="bullet"/>
      <w:lvlText w:val="•"/>
      <w:lvlJc w:val="left"/>
      <w:pPr>
        <w:ind w:left="5882" w:hanging="129"/>
      </w:pPr>
      <w:rPr>
        <w:rFonts w:hint="default"/>
        <w:lang w:val="es-ES" w:eastAsia="en-US" w:bidi="ar-SA"/>
      </w:rPr>
    </w:lvl>
    <w:lvl w:ilvl="7" w:tplc="7B445DE6">
      <w:numFmt w:val="bullet"/>
      <w:lvlText w:val="•"/>
      <w:lvlJc w:val="left"/>
      <w:pPr>
        <w:ind w:left="6730" w:hanging="129"/>
      </w:pPr>
      <w:rPr>
        <w:rFonts w:hint="default"/>
        <w:lang w:val="es-ES" w:eastAsia="en-US" w:bidi="ar-SA"/>
      </w:rPr>
    </w:lvl>
    <w:lvl w:ilvl="8" w:tplc="DC80D3EE">
      <w:numFmt w:val="bullet"/>
      <w:lvlText w:val="•"/>
      <w:lvlJc w:val="left"/>
      <w:pPr>
        <w:ind w:left="7578" w:hanging="129"/>
      </w:pPr>
      <w:rPr>
        <w:rFonts w:hint="default"/>
        <w:lang w:val="es-ES" w:eastAsia="en-US" w:bidi="ar-SA"/>
      </w:rPr>
    </w:lvl>
  </w:abstractNum>
  <w:abstractNum w:abstractNumId="16" w15:restartNumberingAfterBreak="0">
    <w:nsid w:val="1D644590"/>
    <w:multiLevelType w:val="hybridMultilevel"/>
    <w:tmpl w:val="6F7095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0A45CB2"/>
    <w:multiLevelType w:val="hybridMultilevel"/>
    <w:tmpl w:val="A538DB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6F8319D"/>
    <w:multiLevelType w:val="hybridMultilevel"/>
    <w:tmpl w:val="42D2C21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21"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66F0DFD"/>
    <w:multiLevelType w:val="hybridMultilevel"/>
    <w:tmpl w:val="BBE4B5C4"/>
    <w:lvl w:ilvl="0" w:tplc="99389996">
      <w:numFmt w:val="bullet"/>
      <w:lvlText w:val="-"/>
      <w:lvlJc w:val="left"/>
      <w:pPr>
        <w:ind w:left="786" w:hanging="207"/>
      </w:pPr>
      <w:rPr>
        <w:rFonts w:ascii="Times New Roman" w:eastAsia="Times New Roman" w:hAnsi="Times New Roman" w:cs="Times New Roman" w:hint="default"/>
        <w:spacing w:val="0"/>
        <w:w w:val="100"/>
        <w:lang w:val="es-ES" w:eastAsia="en-US" w:bidi="ar-SA"/>
      </w:rPr>
    </w:lvl>
    <w:lvl w:ilvl="1" w:tplc="84E6FD0C">
      <w:numFmt w:val="bullet"/>
      <w:lvlText w:val="•"/>
      <w:lvlJc w:val="left"/>
      <w:pPr>
        <w:ind w:left="1670" w:hanging="207"/>
      </w:pPr>
      <w:rPr>
        <w:rFonts w:hint="default"/>
        <w:lang w:val="es-ES" w:eastAsia="en-US" w:bidi="ar-SA"/>
      </w:rPr>
    </w:lvl>
    <w:lvl w:ilvl="2" w:tplc="507C1660">
      <w:numFmt w:val="bullet"/>
      <w:lvlText w:val="•"/>
      <w:lvlJc w:val="left"/>
      <w:pPr>
        <w:ind w:left="2560" w:hanging="207"/>
      </w:pPr>
      <w:rPr>
        <w:rFonts w:hint="default"/>
        <w:lang w:val="es-ES" w:eastAsia="en-US" w:bidi="ar-SA"/>
      </w:rPr>
    </w:lvl>
    <w:lvl w:ilvl="3" w:tplc="CB8C5C1A">
      <w:numFmt w:val="bullet"/>
      <w:lvlText w:val="•"/>
      <w:lvlJc w:val="left"/>
      <w:pPr>
        <w:ind w:left="3450" w:hanging="207"/>
      </w:pPr>
      <w:rPr>
        <w:rFonts w:hint="default"/>
        <w:lang w:val="es-ES" w:eastAsia="en-US" w:bidi="ar-SA"/>
      </w:rPr>
    </w:lvl>
    <w:lvl w:ilvl="4" w:tplc="EDC674B2">
      <w:numFmt w:val="bullet"/>
      <w:lvlText w:val="•"/>
      <w:lvlJc w:val="left"/>
      <w:pPr>
        <w:ind w:left="4340" w:hanging="207"/>
      </w:pPr>
      <w:rPr>
        <w:rFonts w:hint="default"/>
        <w:lang w:val="es-ES" w:eastAsia="en-US" w:bidi="ar-SA"/>
      </w:rPr>
    </w:lvl>
    <w:lvl w:ilvl="5" w:tplc="6E8088FA">
      <w:numFmt w:val="bullet"/>
      <w:lvlText w:val="•"/>
      <w:lvlJc w:val="left"/>
      <w:pPr>
        <w:ind w:left="5230" w:hanging="207"/>
      </w:pPr>
      <w:rPr>
        <w:rFonts w:hint="default"/>
        <w:lang w:val="es-ES" w:eastAsia="en-US" w:bidi="ar-SA"/>
      </w:rPr>
    </w:lvl>
    <w:lvl w:ilvl="6" w:tplc="3F68D712">
      <w:numFmt w:val="bullet"/>
      <w:lvlText w:val="•"/>
      <w:lvlJc w:val="left"/>
      <w:pPr>
        <w:ind w:left="6120" w:hanging="207"/>
      </w:pPr>
      <w:rPr>
        <w:rFonts w:hint="default"/>
        <w:lang w:val="es-ES" w:eastAsia="en-US" w:bidi="ar-SA"/>
      </w:rPr>
    </w:lvl>
    <w:lvl w:ilvl="7" w:tplc="633EC980">
      <w:numFmt w:val="bullet"/>
      <w:lvlText w:val="•"/>
      <w:lvlJc w:val="left"/>
      <w:pPr>
        <w:ind w:left="7010" w:hanging="207"/>
      </w:pPr>
      <w:rPr>
        <w:rFonts w:hint="default"/>
        <w:lang w:val="es-ES" w:eastAsia="en-US" w:bidi="ar-SA"/>
      </w:rPr>
    </w:lvl>
    <w:lvl w:ilvl="8" w:tplc="B79685EE">
      <w:numFmt w:val="bullet"/>
      <w:lvlText w:val="•"/>
      <w:lvlJc w:val="left"/>
      <w:pPr>
        <w:ind w:left="7900" w:hanging="207"/>
      </w:pPr>
      <w:rPr>
        <w:rFonts w:hint="default"/>
        <w:lang w:val="es-ES" w:eastAsia="en-US" w:bidi="ar-SA"/>
      </w:rPr>
    </w:lvl>
  </w:abstractNum>
  <w:abstractNum w:abstractNumId="23" w15:restartNumberingAfterBreak="0">
    <w:nsid w:val="37DB1621"/>
    <w:multiLevelType w:val="hybridMultilevel"/>
    <w:tmpl w:val="4A42536A"/>
    <w:lvl w:ilvl="0" w:tplc="FFFFFFFF">
      <w:start w:val="1"/>
      <w:numFmt w:val="bullet"/>
      <w:lvlText w:val=""/>
      <w:lvlJc w:val="left"/>
      <w:pPr>
        <w:ind w:left="720" w:hanging="360"/>
      </w:pPr>
      <w:rPr>
        <w:rFonts w:ascii="Symbol" w:hAnsi="Symbol" w:hint="default"/>
      </w:rPr>
    </w:lvl>
    <w:lvl w:ilvl="1" w:tplc="0C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0B4716"/>
    <w:multiLevelType w:val="hybridMultilevel"/>
    <w:tmpl w:val="B8726A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B1A044A"/>
    <w:multiLevelType w:val="hybridMultilevel"/>
    <w:tmpl w:val="8622626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B322023"/>
    <w:multiLevelType w:val="hybridMultilevel"/>
    <w:tmpl w:val="12FEF964"/>
    <w:lvl w:ilvl="0" w:tplc="35E4B988">
      <w:start w:val="1"/>
      <w:numFmt w:val="decimal"/>
      <w:lvlText w:val="%1)"/>
      <w:lvlJc w:val="left"/>
      <w:pPr>
        <w:ind w:left="928" w:hanging="324"/>
      </w:pPr>
      <w:rPr>
        <w:rFonts w:ascii="Times New Roman" w:eastAsia="Times New Roman" w:hAnsi="Times New Roman" w:cs="Times New Roman" w:hint="default"/>
        <w:b w:val="0"/>
        <w:bCs w:val="0"/>
        <w:i w:val="0"/>
        <w:iCs w:val="0"/>
        <w:spacing w:val="-1"/>
        <w:w w:val="100"/>
        <w:sz w:val="22"/>
        <w:szCs w:val="22"/>
        <w:lang w:val="es-ES" w:eastAsia="en-US" w:bidi="ar-SA"/>
      </w:rPr>
    </w:lvl>
    <w:lvl w:ilvl="1" w:tplc="1DA47D52">
      <w:numFmt w:val="bullet"/>
      <w:lvlText w:val="-"/>
      <w:lvlJc w:val="left"/>
      <w:pPr>
        <w:ind w:left="1212" w:hanging="142"/>
      </w:pPr>
      <w:rPr>
        <w:rFonts w:ascii="Times New Roman" w:eastAsia="Times New Roman" w:hAnsi="Times New Roman" w:cs="Times New Roman" w:hint="default"/>
        <w:b w:val="0"/>
        <w:bCs w:val="0"/>
        <w:i w:val="0"/>
        <w:iCs w:val="0"/>
        <w:spacing w:val="0"/>
        <w:w w:val="100"/>
        <w:sz w:val="22"/>
        <w:szCs w:val="22"/>
        <w:lang w:val="es-ES" w:eastAsia="en-US" w:bidi="ar-SA"/>
      </w:rPr>
    </w:lvl>
    <w:lvl w:ilvl="2" w:tplc="2796FFA6">
      <w:numFmt w:val="bullet"/>
      <w:lvlText w:val="•"/>
      <w:lvlJc w:val="left"/>
      <w:pPr>
        <w:ind w:left="2160" w:hanging="142"/>
      </w:pPr>
      <w:rPr>
        <w:rFonts w:hint="default"/>
        <w:lang w:val="es-ES" w:eastAsia="en-US" w:bidi="ar-SA"/>
      </w:rPr>
    </w:lvl>
    <w:lvl w:ilvl="3" w:tplc="0B0E8C26">
      <w:numFmt w:val="bullet"/>
      <w:lvlText w:val="•"/>
      <w:lvlJc w:val="left"/>
      <w:pPr>
        <w:ind w:left="3100" w:hanging="142"/>
      </w:pPr>
      <w:rPr>
        <w:rFonts w:hint="default"/>
        <w:lang w:val="es-ES" w:eastAsia="en-US" w:bidi="ar-SA"/>
      </w:rPr>
    </w:lvl>
    <w:lvl w:ilvl="4" w:tplc="0E226A26">
      <w:numFmt w:val="bullet"/>
      <w:lvlText w:val="•"/>
      <w:lvlJc w:val="left"/>
      <w:pPr>
        <w:ind w:left="4040" w:hanging="142"/>
      </w:pPr>
      <w:rPr>
        <w:rFonts w:hint="default"/>
        <w:lang w:val="es-ES" w:eastAsia="en-US" w:bidi="ar-SA"/>
      </w:rPr>
    </w:lvl>
    <w:lvl w:ilvl="5" w:tplc="8AC08736">
      <w:numFmt w:val="bullet"/>
      <w:lvlText w:val="•"/>
      <w:lvlJc w:val="left"/>
      <w:pPr>
        <w:ind w:left="4980" w:hanging="142"/>
      </w:pPr>
      <w:rPr>
        <w:rFonts w:hint="default"/>
        <w:lang w:val="es-ES" w:eastAsia="en-US" w:bidi="ar-SA"/>
      </w:rPr>
    </w:lvl>
    <w:lvl w:ilvl="6" w:tplc="81A2C6DA">
      <w:numFmt w:val="bullet"/>
      <w:lvlText w:val="•"/>
      <w:lvlJc w:val="left"/>
      <w:pPr>
        <w:ind w:left="5920" w:hanging="142"/>
      </w:pPr>
      <w:rPr>
        <w:rFonts w:hint="default"/>
        <w:lang w:val="es-ES" w:eastAsia="en-US" w:bidi="ar-SA"/>
      </w:rPr>
    </w:lvl>
    <w:lvl w:ilvl="7" w:tplc="2F3C97E6">
      <w:numFmt w:val="bullet"/>
      <w:lvlText w:val="•"/>
      <w:lvlJc w:val="left"/>
      <w:pPr>
        <w:ind w:left="6860" w:hanging="142"/>
      </w:pPr>
      <w:rPr>
        <w:rFonts w:hint="default"/>
        <w:lang w:val="es-ES" w:eastAsia="en-US" w:bidi="ar-SA"/>
      </w:rPr>
    </w:lvl>
    <w:lvl w:ilvl="8" w:tplc="F75E5430">
      <w:numFmt w:val="bullet"/>
      <w:lvlText w:val="•"/>
      <w:lvlJc w:val="left"/>
      <w:pPr>
        <w:ind w:left="7800" w:hanging="142"/>
      </w:pPr>
      <w:rPr>
        <w:rFonts w:hint="default"/>
        <w:lang w:val="es-ES" w:eastAsia="en-US" w:bidi="ar-SA"/>
      </w:rPr>
    </w:lvl>
  </w:abstractNum>
  <w:abstractNum w:abstractNumId="27" w15:restartNumberingAfterBreak="0">
    <w:nsid w:val="3E770E81"/>
    <w:multiLevelType w:val="hybridMultilevel"/>
    <w:tmpl w:val="1EB2F0A0"/>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7EB4743"/>
    <w:multiLevelType w:val="hybridMultilevel"/>
    <w:tmpl w:val="5168647E"/>
    <w:lvl w:ilvl="0" w:tplc="0C0A0001">
      <w:start w:val="1"/>
      <w:numFmt w:val="bullet"/>
      <w:lvlText w:val=""/>
      <w:lvlJc w:val="left"/>
      <w:pPr>
        <w:ind w:left="1051" w:hanging="360"/>
      </w:pPr>
      <w:rPr>
        <w:rFonts w:ascii="Symbol" w:hAnsi="Symbol" w:hint="default"/>
      </w:rPr>
    </w:lvl>
    <w:lvl w:ilvl="1" w:tplc="0C0A0003" w:tentative="1">
      <w:start w:val="1"/>
      <w:numFmt w:val="bullet"/>
      <w:lvlText w:val="o"/>
      <w:lvlJc w:val="left"/>
      <w:pPr>
        <w:ind w:left="1771" w:hanging="360"/>
      </w:pPr>
      <w:rPr>
        <w:rFonts w:ascii="Courier New" w:hAnsi="Courier New" w:cs="Courier New" w:hint="default"/>
      </w:rPr>
    </w:lvl>
    <w:lvl w:ilvl="2" w:tplc="0C0A0005" w:tentative="1">
      <w:start w:val="1"/>
      <w:numFmt w:val="bullet"/>
      <w:lvlText w:val=""/>
      <w:lvlJc w:val="left"/>
      <w:pPr>
        <w:ind w:left="2491" w:hanging="360"/>
      </w:pPr>
      <w:rPr>
        <w:rFonts w:ascii="Wingdings" w:hAnsi="Wingdings" w:hint="default"/>
      </w:rPr>
    </w:lvl>
    <w:lvl w:ilvl="3" w:tplc="0C0A0001" w:tentative="1">
      <w:start w:val="1"/>
      <w:numFmt w:val="bullet"/>
      <w:lvlText w:val=""/>
      <w:lvlJc w:val="left"/>
      <w:pPr>
        <w:ind w:left="3211" w:hanging="360"/>
      </w:pPr>
      <w:rPr>
        <w:rFonts w:ascii="Symbol" w:hAnsi="Symbol" w:hint="default"/>
      </w:rPr>
    </w:lvl>
    <w:lvl w:ilvl="4" w:tplc="0C0A0003" w:tentative="1">
      <w:start w:val="1"/>
      <w:numFmt w:val="bullet"/>
      <w:lvlText w:val="o"/>
      <w:lvlJc w:val="left"/>
      <w:pPr>
        <w:ind w:left="3931" w:hanging="360"/>
      </w:pPr>
      <w:rPr>
        <w:rFonts w:ascii="Courier New" w:hAnsi="Courier New" w:cs="Courier New" w:hint="default"/>
      </w:rPr>
    </w:lvl>
    <w:lvl w:ilvl="5" w:tplc="0C0A0005" w:tentative="1">
      <w:start w:val="1"/>
      <w:numFmt w:val="bullet"/>
      <w:lvlText w:val=""/>
      <w:lvlJc w:val="left"/>
      <w:pPr>
        <w:ind w:left="4651" w:hanging="360"/>
      </w:pPr>
      <w:rPr>
        <w:rFonts w:ascii="Wingdings" w:hAnsi="Wingdings" w:hint="default"/>
      </w:rPr>
    </w:lvl>
    <w:lvl w:ilvl="6" w:tplc="0C0A0001" w:tentative="1">
      <w:start w:val="1"/>
      <w:numFmt w:val="bullet"/>
      <w:lvlText w:val=""/>
      <w:lvlJc w:val="left"/>
      <w:pPr>
        <w:ind w:left="5371" w:hanging="360"/>
      </w:pPr>
      <w:rPr>
        <w:rFonts w:ascii="Symbol" w:hAnsi="Symbol" w:hint="default"/>
      </w:rPr>
    </w:lvl>
    <w:lvl w:ilvl="7" w:tplc="0C0A0003" w:tentative="1">
      <w:start w:val="1"/>
      <w:numFmt w:val="bullet"/>
      <w:lvlText w:val="o"/>
      <w:lvlJc w:val="left"/>
      <w:pPr>
        <w:ind w:left="6091" w:hanging="360"/>
      </w:pPr>
      <w:rPr>
        <w:rFonts w:ascii="Courier New" w:hAnsi="Courier New" w:cs="Courier New" w:hint="default"/>
      </w:rPr>
    </w:lvl>
    <w:lvl w:ilvl="8" w:tplc="0C0A0005" w:tentative="1">
      <w:start w:val="1"/>
      <w:numFmt w:val="bullet"/>
      <w:lvlText w:val=""/>
      <w:lvlJc w:val="left"/>
      <w:pPr>
        <w:ind w:left="6811" w:hanging="360"/>
      </w:pPr>
      <w:rPr>
        <w:rFonts w:ascii="Wingdings" w:hAnsi="Wingdings" w:hint="default"/>
      </w:rPr>
    </w:lvl>
  </w:abstractNum>
  <w:abstractNum w:abstractNumId="29"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30" w15:restartNumberingAfterBreak="0">
    <w:nsid w:val="4FC75E88"/>
    <w:multiLevelType w:val="hybridMultilevel"/>
    <w:tmpl w:val="9560F03C"/>
    <w:lvl w:ilvl="0" w:tplc="E97E0EF8">
      <w:numFmt w:val="bullet"/>
      <w:lvlText w:val=""/>
      <w:lvlJc w:val="left"/>
      <w:pPr>
        <w:ind w:left="545" w:hanging="164"/>
      </w:pPr>
      <w:rPr>
        <w:rFonts w:ascii="Symbol" w:eastAsia="Symbol" w:hAnsi="Symbol" w:cs="Symbol" w:hint="default"/>
        <w:b w:val="0"/>
        <w:bCs w:val="0"/>
        <w:i w:val="0"/>
        <w:iCs w:val="0"/>
        <w:spacing w:val="0"/>
        <w:w w:val="100"/>
        <w:sz w:val="22"/>
        <w:szCs w:val="22"/>
        <w:lang w:val="es-ES" w:eastAsia="en-US" w:bidi="ar-SA"/>
      </w:rPr>
    </w:lvl>
    <w:lvl w:ilvl="1" w:tplc="92B6E342">
      <w:numFmt w:val="bullet"/>
      <w:lvlText w:val="•"/>
      <w:lvlJc w:val="left"/>
      <w:pPr>
        <w:ind w:left="1388" w:hanging="164"/>
      </w:pPr>
      <w:rPr>
        <w:rFonts w:hint="default"/>
        <w:lang w:val="es-ES" w:eastAsia="en-US" w:bidi="ar-SA"/>
      </w:rPr>
    </w:lvl>
    <w:lvl w:ilvl="2" w:tplc="E84A2692">
      <w:numFmt w:val="bullet"/>
      <w:lvlText w:val="•"/>
      <w:lvlJc w:val="left"/>
      <w:pPr>
        <w:ind w:left="2236" w:hanging="164"/>
      </w:pPr>
      <w:rPr>
        <w:rFonts w:hint="default"/>
        <w:lang w:val="es-ES" w:eastAsia="en-US" w:bidi="ar-SA"/>
      </w:rPr>
    </w:lvl>
    <w:lvl w:ilvl="3" w:tplc="FC54EBCE">
      <w:numFmt w:val="bullet"/>
      <w:lvlText w:val="•"/>
      <w:lvlJc w:val="left"/>
      <w:pPr>
        <w:ind w:left="3084" w:hanging="164"/>
      </w:pPr>
      <w:rPr>
        <w:rFonts w:hint="default"/>
        <w:lang w:val="es-ES" w:eastAsia="en-US" w:bidi="ar-SA"/>
      </w:rPr>
    </w:lvl>
    <w:lvl w:ilvl="4" w:tplc="FDD6AE30">
      <w:numFmt w:val="bullet"/>
      <w:lvlText w:val="•"/>
      <w:lvlJc w:val="left"/>
      <w:pPr>
        <w:ind w:left="3932" w:hanging="164"/>
      </w:pPr>
      <w:rPr>
        <w:rFonts w:hint="default"/>
        <w:lang w:val="es-ES" w:eastAsia="en-US" w:bidi="ar-SA"/>
      </w:rPr>
    </w:lvl>
    <w:lvl w:ilvl="5" w:tplc="FD703B2C">
      <w:numFmt w:val="bullet"/>
      <w:lvlText w:val="•"/>
      <w:lvlJc w:val="left"/>
      <w:pPr>
        <w:ind w:left="4780" w:hanging="164"/>
      </w:pPr>
      <w:rPr>
        <w:rFonts w:hint="default"/>
        <w:lang w:val="es-ES" w:eastAsia="en-US" w:bidi="ar-SA"/>
      </w:rPr>
    </w:lvl>
    <w:lvl w:ilvl="6" w:tplc="94E45BCC">
      <w:numFmt w:val="bullet"/>
      <w:lvlText w:val="•"/>
      <w:lvlJc w:val="left"/>
      <w:pPr>
        <w:ind w:left="5628" w:hanging="164"/>
      </w:pPr>
      <w:rPr>
        <w:rFonts w:hint="default"/>
        <w:lang w:val="es-ES" w:eastAsia="en-US" w:bidi="ar-SA"/>
      </w:rPr>
    </w:lvl>
    <w:lvl w:ilvl="7" w:tplc="F7367080">
      <w:numFmt w:val="bullet"/>
      <w:lvlText w:val="•"/>
      <w:lvlJc w:val="left"/>
      <w:pPr>
        <w:ind w:left="6476" w:hanging="164"/>
      </w:pPr>
      <w:rPr>
        <w:rFonts w:hint="default"/>
        <w:lang w:val="es-ES" w:eastAsia="en-US" w:bidi="ar-SA"/>
      </w:rPr>
    </w:lvl>
    <w:lvl w:ilvl="8" w:tplc="55EA6CE8">
      <w:numFmt w:val="bullet"/>
      <w:lvlText w:val="•"/>
      <w:lvlJc w:val="left"/>
      <w:pPr>
        <w:ind w:left="7324" w:hanging="164"/>
      </w:pPr>
      <w:rPr>
        <w:rFonts w:hint="default"/>
        <w:lang w:val="es-ES" w:eastAsia="en-US" w:bidi="ar-SA"/>
      </w:rPr>
    </w:lvl>
  </w:abstractNum>
  <w:abstractNum w:abstractNumId="31" w15:restartNumberingAfterBreak="0">
    <w:nsid w:val="54691825"/>
    <w:multiLevelType w:val="hybridMultilevel"/>
    <w:tmpl w:val="56FC76B0"/>
    <w:lvl w:ilvl="0" w:tplc="FFFFFFFF">
      <w:start w:val="1"/>
      <w:numFmt w:val="bullet"/>
      <w:lvlText w:val=""/>
      <w:lvlJc w:val="left"/>
      <w:pPr>
        <w:ind w:left="720" w:hanging="360"/>
      </w:pPr>
      <w:rPr>
        <w:rFonts w:ascii="Symbol" w:hAnsi="Symbol" w:hint="default"/>
      </w:rPr>
    </w:lvl>
    <w:lvl w:ilvl="1" w:tplc="E0163C3A">
      <w:start w:val="1"/>
      <w:numFmt w:val="bullet"/>
      <w:lvlText w:val="-"/>
      <w:lvlJc w:val="left"/>
      <w:pPr>
        <w:ind w:left="180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585B5C43"/>
    <w:multiLevelType w:val="hybridMultilevel"/>
    <w:tmpl w:val="5A909DEA"/>
    <w:lvl w:ilvl="0" w:tplc="B0343E56">
      <w:numFmt w:val="bullet"/>
      <w:lvlText w:val="-"/>
      <w:lvlJc w:val="left"/>
      <w:pPr>
        <w:ind w:left="686" w:hanging="207"/>
      </w:pPr>
      <w:rPr>
        <w:rFonts w:ascii="Times New Roman" w:eastAsia="Times New Roman" w:hAnsi="Times New Roman" w:cs="Times New Roman" w:hint="default"/>
        <w:b w:val="0"/>
        <w:bCs w:val="0"/>
        <w:i w:val="0"/>
        <w:iCs w:val="0"/>
        <w:spacing w:val="0"/>
        <w:w w:val="100"/>
        <w:sz w:val="22"/>
        <w:szCs w:val="22"/>
        <w:lang w:val="es-ES" w:eastAsia="en-US" w:bidi="ar-SA"/>
      </w:rPr>
    </w:lvl>
    <w:lvl w:ilvl="1" w:tplc="E2E4D070">
      <w:numFmt w:val="bullet"/>
      <w:lvlText w:val="•"/>
      <w:lvlJc w:val="left"/>
      <w:pPr>
        <w:ind w:left="1514" w:hanging="207"/>
      </w:pPr>
      <w:rPr>
        <w:rFonts w:hint="default"/>
        <w:lang w:val="es-ES" w:eastAsia="en-US" w:bidi="ar-SA"/>
      </w:rPr>
    </w:lvl>
    <w:lvl w:ilvl="2" w:tplc="ED6E4516">
      <w:numFmt w:val="bullet"/>
      <w:lvlText w:val="•"/>
      <w:lvlJc w:val="left"/>
      <w:pPr>
        <w:ind w:left="2348" w:hanging="207"/>
      </w:pPr>
      <w:rPr>
        <w:rFonts w:hint="default"/>
        <w:lang w:val="es-ES" w:eastAsia="en-US" w:bidi="ar-SA"/>
      </w:rPr>
    </w:lvl>
    <w:lvl w:ilvl="3" w:tplc="EC1E03E8">
      <w:numFmt w:val="bullet"/>
      <w:lvlText w:val="•"/>
      <w:lvlJc w:val="left"/>
      <w:pPr>
        <w:ind w:left="3182" w:hanging="207"/>
      </w:pPr>
      <w:rPr>
        <w:rFonts w:hint="default"/>
        <w:lang w:val="es-ES" w:eastAsia="en-US" w:bidi="ar-SA"/>
      </w:rPr>
    </w:lvl>
    <w:lvl w:ilvl="4" w:tplc="18668128">
      <w:numFmt w:val="bullet"/>
      <w:lvlText w:val="•"/>
      <w:lvlJc w:val="left"/>
      <w:pPr>
        <w:ind w:left="4016" w:hanging="207"/>
      </w:pPr>
      <w:rPr>
        <w:rFonts w:hint="default"/>
        <w:lang w:val="es-ES" w:eastAsia="en-US" w:bidi="ar-SA"/>
      </w:rPr>
    </w:lvl>
    <w:lvl w:ilvl="5" w:tplc="5EAEB97A">
      <w:numFmt w:val="bullet"/>
      <w:lvlText w:val="•"/>
      <w:lvlJc w:val="left"/>
      <w:pPr>
        <w:ind w:left="4850" w:hanging="207"/>
      </w:pPr>
      <w:rPr>
        <w:rFonts w:hint="default"/>
        <w:lang w:val="es-ES" w:eastAsia="en-US" w:bidi="ar-SA"/>
      </w:rPr>
    </w:lvl>
    <w:lvl w:ilvl="6" w:tplc="0F08100E">
      <w:numFmt w:val="bullet"/>
      <w:lvlText w:val="•"/>
      <w:lvlJc w:val="left"/>
      <w:pPr>
        <w:ind w:left="5684" w:hanging="207"/>
      </w:pPr>
      <w:rPr>
        <w:rFonts w:hint="default"/>
        <w:lang w:val="es-ES" w:eastAsia="en-US" w:bidi="ar-SA"/>
      </w:rPr>
    </w:lvl>
    <w:lvl w:ilvl="7" w:tplc="6F6C034C">
      <w:numFmt w:val="bullet"/>
      <w:lvlText w:val="•"/>
      <w:lvlJc w:val="left"/>
      <w:pPr>
        <w:ind w:left="6518" w:hanging="207"/>
      </w:pPr>
      <w:rPr>
        <w:rFonts w:hint="default"/>
        <w:lang w:val="es-ES" w:eastAsia="en-US" w:bidi="ar-SA"/>
      </w:rPr>
    </w:lvl>
    <w:lvl w:ilvl="8" w:tplc="C9FEC792">
      <w:numFmt w:val="bullet"/>
      <w:lvlText w:val="•"/>
      <w:lvlJc w:val="left"/>
      <w:pPr>
        <w:ind w:left="7352" w:hanging="207"/>
      </w:pPr>
      <w:rPr>
        <w:rFonts w:hint="default"/>
        <w:lang w:val="es-ES" w:eastAsia="en-US" w:bidi="ar-SA"/>
      </w:rPr>
    </w:lvl>
  </w:abstractNum>
  <w:abstractNum w:abstractNumId="34"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AED0E6A"/>
    <w:multiLevelType w:val="hybridMultilevel"/>
    <w:tmpl w:val="72CEEA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DFA11E2"/>
    <w:multiLevelType w:val="multilevel"/>
    <w:tmpl w:val="1D98ABE0"/>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F9215E"/>
    <w:multiLevelType w:val="hybridMultilevel"/>
    <w:tmpl w:val="11B005B0"/>
    <w:lvl w:ilvl="0" w:tplc="995CFFC0">
      <w:numFmt w:val="bullet"/>
      <w:lvlText w:val="·"/>
      <w:lvlJc w:val="left"/>
      <w:pPr>
        <w:ind w:left="720" w:hanging="360"/>
      </w:pPr>
      <w:rPr>
        <w:rFonts w:ascii="Calibri" w:eastAsia="Calibri" w:hAnsi="Calibri" w:cs="Calibri"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9" w15:restartNumberingAfterBreak="0">
    <w:nsid w:val="61A4181E"/>
    <w:multiLevelType w:val="hybridMultilevel"/>
    <w:tmpl w:val="ED2C4E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68846B0"/>
    <w:multiLevelType w:val="hybridMultilevel"/>
    <w:tmpl w:val="3586A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440001A"/>
    <w:multiLevelType w:val="hybridMultilevel"/>
    <w:tmpl w:val="3D8A3D32"/>
    <w:lvl w:ilvl="0" w:tplc="0C0A0003">
      <w:start w:val="1"/>
      <w:numFmt w:val="bullet"/>
      <w:lvlText w:val="o"/>
      <w:lvlJc w:val="left"/>
      <w:pPr>
        <w:ind w:left="1494" w:hanging="360"/>
      </w:pPr>
      <w:rPr>
        <w:rFonts w:ascii="Courier New" w:hAnsi="Courier New" w:cs="Courier New" w:hint="default"/>
      </w:rPr>
    </w:lvl>
    <w:lvl w:ilvl="1" w:tplc="0C0A0003">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44"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45" w15:restartNumberingAfterBreak="0">
    <w:nsid w:val="7B8F689A"/>
    <w:multiLevelType w:val="hybridMultilevel"/>
    <w:tmpl w:val="F4BA2A6C"/>
    <w:lvl w:ilvl="0" w:tplc="0C349768">
      <w:start w:val="1"/>
      <w:numFmt w:val="lowerLetter"/>
      <w:lvlText w:val="%1)"/>
      <w:lvlJc w:val="left"/>
      <w:pPr>
        <w:ind w:left="358" w:hanging="360"/>
      </w:pPr>
      <w:rPr>
        <w:rFonts w:hint="default"/>
      </w:rPr>
    </w:lvl>
    <w:lvl w:ilvl="1" w:tplc="0C0A0019" w:tentative="1">
      <w:start w:val="1"/>
      <w:numFmt w:val="lowerLetter"/>
      <w:lvlText w:val="%2."/>
      <w:lvlJc w:val="left"/>
      <w:pPr>
        <w:ind w:left="1078" w:hanging="360"/>
      </w:pPr>
    </w:lvl>
    <w:lvl w:ilvl="2" w:tplc="0C0A001B" w:tentative="1">
      <w:start w:val="1"/>
      <w:numFmt w:val="lowerRoman"/>
      <w:lvlText w:val="%3."/>
      <w:lvlJc w:val="right"/>
      <w:pPr>
        <w:ind w:left="1798" w:hanging="180"/>
      </w:pPr>
    </w:lvl>
    <w:lvl w:ilvl="3" w:tplc="0C0A000F" w:tentative="1">
      <w:start w:val="1"/>
      <w:numFmt w:val="decimal"/>
      <w:lvlText w:val="%4."/>
      <w:lvlJc w:val="left"/>
      <w:pPr>
        <w:ind w:left="2518" w:hanging="360"/>
      </w:pPr>
    </w:lvl>
    <w:lvl w:ilvl="4" w:tplc="0C0A0019" w:tentative="1">
      <w:start w:val="1"/>
      <w:numFmt w:val="lowerLetter"/>
      <w:lvlText w:val="%5."/>
      <w:lvlJc w:val="left"/>
      <w:pPr>
        <w:ind w:left="3238" w:hanging="360"/>
      </w:pPr>
    </w:lvl>
    <w:lvl w:ilvl="5" w:tplc="0C0A001B" w:tentative="1">
      <w:start w:val="1"/>
      <w:numFmt w:val="lowerRoman"/>
      <w:lvlText w:val="%6."/>
      <w:lvlJc w:val="right"/>
      <w:pPr>
        <w:ind w:left="3958" w:hanging="180"/>
      </w:pPr>
    </w:lvl>
    <w:lvl w:ilvl="6" w:tplc="0C0A000F" w:tentative="1">
      <w:start w:val="1"/>
      <w:numFmt w:val="decimal"/>
      <w:lvlText w:val="%7."/>
      <w:lvlJc w:val="left"/>
      <w:pPr>
        <w:ind w:left="4678" w:hanging="360"/>
      </w:pPr>
    </w:lvl>
    <w:lvl w:ilvl="7" w:tplc="0C0A0019" w:tentative="1">
      <w:start w:val="1"/>
      <w:numFmt w:val="lowerLetter"/>
      <w:lvlText w:val="%8."/>
      <w:lvlJc w:val="left"/>
      <w:pPr>
        <w:ind w:left="5398" w:hanging="360"/>
      </w:pPr>
    </w:lvl>
    <w:lvl w:ilvl="8" w:tplc="0C0A001B" w:tentative="1">
      <w:start w:val="1"/>
      <w:numFmt w:val="lowerRoman"/>
      <w:lvlText w:val="%9."/>
      <w:lvlJc w:val="right"/>
      <w:pPr>
        <w:ind w:left="6118" w:hanging="180"/>
      </w:pPr>
    </w:lvl>
  </w:abstractNum>
  <w:abstractNum w:abstractNumId="46" w15:restartNumberingAfterBreak="0">
    <w:nsid w:val="7C62098D"/>
    <w:multiLevelType w:val="hybridMultilevel"/>
    <w:tmpl w:val="0B609D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D882092"/>
    <w:multiLevelType w:val="multilevel"/>
    <w:tmpl w:val="81C6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8253009">
    <w:abstractNumId w:val="29"/>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2" w16cid:durableId="288751897">
    <w:abstractNumId w:val="3"/>
  </w:num>
  <w:num w:numId="3" w16cid:durableId="1240401916">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 w16cid:durableId="1709719889">
    <w:abstractNumId w:val="13"/>
  </w:num>
  <w:num w:numId="5" w16cid:durableId="2000886472">
    <w:abstractNumId w:val="42"/>
  </w:num>
  <w:num w:numId="6" w16cid:durableId="174536234">
    <w:abstractNumId w:val="16"/>
  </w:num>
  <w:num w:numId="7" w16cid:durableId="2107918801">
    <w:abstractNumId w:val="8"/>
  </w:num>
  <w:num w:numId="8" w16cid:durableId="1069308011">
    <w:abstractNumId w:val="21"/>
  </w:num>
  <w:num w:numId="9" w16cid:durableId="2077118896">
    <w:abstractNumId w:val="34"/>
  </w:num>
  <w:num w:numId="10" w16cid:durableId="88891005">
    <w:abstractNumId w:val="40"/>
  </w:num>
  <w:num w:numId="11" w16cid:durableId="705564325">
    <w:abstractNumId w:val="18"/>
  </w:num>
  <w:num w:numId="12" w16cid:durableId="469516575">
    <w:abstractNumId w:val="7"/>
  </w:num>
  <w:num w:numId="13" w16cid:durableId="217055557">
    <w:abstractNumId w:val="20"/>
  </w:num>
  <w:num w:numId="14" w16cid:durableId="1755012604">
    <w:abstractNumId w:val="32"/>
  </w:num>
  <w:num w:numId="15" w16cid:durableId="485903089">
    <w:abstractNumId w:val="44"/>
  </w:num>
  <w:num w:numId="16" w16cid:durableId="548223366">
    <w:abstractNumId w:val="38"/>
  </w:num>
  <w:num w:numId="17" w16cid:durableId="2011711114">
    <w:abstractNumId w:val="45"/>
  </w:num>
  <w:num w:numId="18" w16cid:durableId="1133206734">
    <w:abstractNumId w:val="25"/>
  </w:num>
  <w:num w:numId="19" w16cid:durableId="2045324838">
    <w:abstractNumId w:val="22"/>
  </w:num>
  <w:num w:numId="20" w16cid:durableId="1275748136">
    <w:abstractNumId w:val="36"/>
  </w:num>
  <w:num w:numId="21" w16cid:durableId="935135040">
    <w:abstractNumId w:val="47"/>
  </w:num>
  <w:num w:numId="22" w16cid:durableId="1633713410">
    <w:abstractNumId w:val="12"/>
  </w:num>
  <w:num w:numId="23" w16cid:durableId="1038242695">
    <w:abstractNumId w:val="26"/>
  </w:num>
  <w:num w:numId="24" w16cid:durableId="1638801517">
    <w:abstractNumId w:val="14"/>
  </w:num>
  <w:num w:numId="25" w16cid:durableId="73481440">
    <w:abstractNumId w:val="6"/>
  </w:num>
  <w:num w:numId="26" w16cid:durableId="1241792815">
    <w:abstractNumId w:val="3"/>
    <w:lvlOverride w:ilvl="0">
      <w:startOverride w:val="8"/>
    </w:lvlOverride>
  </w:num>
  <w:num w:numId="27" w16cid:durableId="463819303">
    <w:abstractNumId w:val="3"/>
    <w:lvlOverride w:ilvl="0">
      <w:startOverride w:val="7"/>
    </w:lvlOverride>
  </w:num>
  <w:num w:numId="28" w16cid:durableId="428350346">
    <w:abstractNumId w:val="11"/>
  </w:num>
  <w:num w:numId="29" w16cid:durableId="1701709404">
    <w:abstractNumId w:val="35"/>
  </w:num>
  <w:num w:numId="30" w16cid:durableId="1968124413">
    <w:abstractNumId w:val="31"/>
  </w:num>
  <w:num w:numId="31" w16cid:durableId="2102870812">
    <w:abstractNumId w:val="43"/>
  </w:num>
  <w:num w:numId="32" w16cid:durableId="774403226">
    <w:abstractNumId w:val="30"/>
  </w:num>
  <w:num w:numId="33" w16cid:durableId="382144465">
    <w:abstractNumId w:val="15"/>
  </w:num>
  <w:num w:numId="34" w16cid:durableId="2115440044">
    <w:abstractNumId w:val="33"/>
  </w:num>
  <w:num w:numId="35" w16cid:durableId="857431107">
    <w:abstractNumId w:val="27"/>
  </w:num>
  <w:num w:numId="36" w16cid:durableId="1260943023">
    <w:abstractNumId w:val="28"/>
  </w:num>
  <w:num w:numId="37" w16cid:durableId="1076198772">
    <w:abstractNumId w:val="9"/>
  </w:num>
  <w:num w:numId="38" w16cid:durableId="366874951">
    <w:abstractNumId w:val="5"/>
  </w:num>
  <w:num w:numId="39" w16cid:durableId="1769957728">
    <w:abstractNumId w:val="19"/>
  </w:num>
  <w:num w:numId="40" w16cid:durableId="337080812">
    <w:abstractNumId w:val="23"/>
  </w:num>
  <w:num w:numId="41" w16cid:durableId="1479346342">
    <w:abstractNumId w:val="46"/>
  </w:num>
  <w:num w:numId="42" w16cid:durableId="414284613">
    <w:abstractNumId w:val="24"/>
  </w:num>
  <w:num w:numId="43" w16cid:durableId="1449933148">
    <w:abstractNumId w:val="10"/>
  </w:num>
  <w:num w:numId="44" w16cid:durableId="521359165">
    <w:abstractNumId w:val="39"/>
  </w:num>
  <w:num w:numId="45" w16cid:durableId="1047416488">
    <w:abstractNumId w:val="17"/>
  </w:num>
  <w:num w:numId="46" w16cid:durableId="1713917192">
    <w:abstractNumId w:val="41"/>
  </w:num>
  <w:num w:numId="47" w16cid:durableId="344358340">
    <w:abstractNumId w:val="37"/>
  </w:num>
  <w:num w:numId="48" w16cid:durableId="1770739933">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4133"/>
    <w:rsid w:val="000045A7"/>
    <w:rsid w:val="00015CD2"/>
    <w:rsid w:val="00015F8C"/>
    <w:rsid w:val="00017921"/>
    <w:rsid w:val="00021A20"/>
    <w:rsid w:val="00024364"/>
    <w:rsid w:val="00025F9B"/>
    <w:rsid w:val="000270BA"/>
    <w:rsid w:val="00034045"/>
    <w:rsid w:val="000347C4"/>
    <w:rsid w:val="000463E0"/>
    <w:rsid w:val="00053F79"/>
    <w:rsid w:val="0006417E"/>
    <w:rsid w:val="00065DE8"/>
    <w:rsid w:val="00067CAA"/>
    <w:rsid w:val="000712A7"/>
    <w:rsid w:val="0007509C"/>
    <w:rsid w:val="00094CF9"/>
    <w:rsid w:val="00096226"/>
    <w:rsid w:val="000A06B9"/>
    <w:rsid w:val="000A324F"/>
    <w:rsid w:val="000B20C4"/>
    <w:rsid w:val="000C2985"/>
    <w:rsid w:val="000C45AF"/>
    <w:rsid w:val="000C736F"/>
    <w:rsid w:val="000E3E14"/>
    <w:rsid w:val="000E7587"/>
    <w:rsid w:val="000F1408"/>
    <w:rsid w:val="000F36B7"/>
    <w:rsid w:val="000F4365"/>
    <w:rsid w:val="000F7D7D"/>
    <w:rsid w:val="00102E85"/>
    <w:rsid w:val="00106BFC"/>
    <w:rsid w:val="001103A0"/>
    <w:rsid w:val="00112410"/>
    <w:rsid w:val="0012010F"/>
    <w:rsid w:val="00125741"/>
    <w:rsid w:val="001259E5"/>
    <w:rsid w:val="001309F6"/>
    <w:rsid w:val="0013230F"/>
    <w:rsid w:val="00135EA9"/>
    <w:rsid w:val="001472E2"/>
    <w:rsid w:val="00147EB9"/>
    <w:rsid w:val="00151041"/>
    <w:rsid w:val="00151639"/>
    <w:rsid w:val="0015194F"/>
    <w:rsid w:val="00155512"/>
    <w:rsid w:val="001561B3"/>
    <w:rsid w:val="001572CC"/>
    <w:rsid w:val="00160376"/>
    <w:rsid w:val="00162E10"/>
    <w:rsid w:val="00165472"/>
    <w:rsid w:val="001659BA"/>
    <w:rsid w:val="00166427"/>
    <w:rsid w:val="001702AE"/>
    <w:rsid w:val="00170648"/>
    <w:rsid w:val="00171EF8"/>
    <w:rsid w:val="00173344"/>
    <w:rsid w:val="00175857"/>
    <w:rsid w:val="0018185E"/>
    <w:rsid w:val="001819AF"/>
    <w:rsid w:val="00182B1A"/>
    <w:rsid w:val="00197C5C"/>
    <w:rsid w:val="001A1D96"/>
    <w:rsid w:val="001A2381"/>
    <w:rsid w:val="001A47CD"/>
    <w:rsid w:val="001A713F"/>
    <w:rsid w:val="001B1F26"/>
    <w:rsid w:val="001C2C46"/>
    <w:rsid w:val="001C34A5"/>
    <w:rsid w:val="001C7B8D"/>
    <w:rsid w:val="001D4828"/>
    <w:rsid w:val="001D723F"/>
    <w:rsid w:val="001E1157"/>
    <w:rsid w:val="001E3DA3"/>
    <w:rsid w:val="001F09C7"/>
    <w:rsid w:val="001F2AF9"/>
    <w:rsid w:val="00205678"/>
    <w:rsid w:val="00205BAF"/>
    <w:rsid w:val="00206928"/>
    <w:rsid w:val="0021263A"/>
    <w:rsid w:val="00212FE1"/>
    <w:rsid w:val="00237B38"/>
    <w:rsid w:val="002418F8"/>
    <w:rsid w:val="00245571"/>
    <w:rsid w:val="00250DEA"/>
    <w:rsid w:val="00250FE4"/>
    <w:rsid w:val="00251E67"/>
    <w:rsid w:val="002520AC"/>
    <w:rsid w:val="0025679A"/>
    <w:rsid w:val="00263441"/>
    <w:rsid w:val="002657DA"/>
    <w:rsid w:val="0028565F"/>
    <w:rsid w:val="00286C01"/>
    <w:rsid w:val="0029080A"/>
    <w:rsid w:val="002911A1"/>
    <w:rsid w:val="00292955"/>
    <w:rsid w:val="00293017"/>
    <w:rsid w:val="00293791"/>
    <w:rsid w:val="00293B96"/>
    <w:rsid w:val="00293EDA"/>
    <w:rsid w:val="002B7E51"/>
    <w:rsid w:val="002C360A"/>
    <w:rsid w:val="002C3A34"/>
    <w:rsid w:val="002C6D7A"/>
    <w:rsid w:val="002D6CD4"/>
    <w:rsid w:val="002E13B7"/>
    <w:rsid w:val="002F30C6"/>
    <w:rsid w:val="002F3527"/>
    <w:rsid w:val="002F464C"/>
    <w:rsid w:val="002F7088"/>
    <w:rsid w:val="002F75C4"/>
    <w:rsid w:val="00302007"/>
    <w:rsid w:val="00302656"/>
    <w:rsid w:val="003039E7"/>
    <w:rsid w:val="00304B8F"/>
    <w:rsid w:val="00306548"/>
    <w:rsid w:val="00310946"/>
    <w:rsid w:val="00315DB8"/>
    <w:rsid w:val="003160F0"/>
    <w:rsid w:val="0033781C"/>
    <w:rsid w:val="003405B5"/>
    <w:rsid w:val="00344E6B"/>
    <w:rsid w:val="00344FA1"/>
    <w:rsid w:val="0034781E"/>
    <w:rsid w:val="00347B25"/>
    <w:rsid w:val="00350530"/>
    <w:rsid w:val="00350B74"/>
    <w:rsid w:val="00356B30"/>
    <w:rsid w:val="00356D0A"/>
    <w:rsid w:val="00371468"/>
    <w:rsid w:val="003725CF"/>
    <w:rsid w:val="00374C1B"/>
    <w:rsid w:val="0038627D"/>
    <w:rsid w:val="003908D5"/>
    <w:rsid w:val="003A04E1"/>
    <w:rsid w:val="003A08F3"/>
    <w:rsid w:val="003A3E5D"/>
    <w:rsid w:val="003A3EBE"/>
    <w:rsid w:val="003A74F5"/>
    <w:rsid w:val="003B5899"/>
    <w:rsid w:val="003C60E1"/>
    <w:rsid w:val="003D0B6E"/>
    <w:rsid w:val="003D1EDD"/>
    <w:rsid w:val="003E0EA4"/>
    <w:rsid w:val="003E35E1"/>
    <w:rsid w:val="003E76E1"/>
    <w:rsid w:val="003F1D9B"/>
    <w:rsid w:val="003F360D"/>
    <w:rsid w:val="003F4306"/>
    <w:rsid w:val="004005EA"/>
    <w:rsid w:val="00407716"/>
    <w:rsid w:val="004139DB"/>
    <w:rsid w:val="00414603"/>
    <w:rsid w:val="00415BA0"/>
    <w:rsid w:val="00422877"/>
    <w:rsid w:val="004242EE"/>
    <w:rsid w:val="00426377"/>
    <w:rsid w:val="004277D8"/>
    <w:rsid w:val="00427910"/>
    <w:rsid w:val="00436293"/>
    <w:rsid w:val="00441581"/>
    <w:rsid w:val="00442C80"/>
    <w:rsid w:val="00445150"/>
    <w:rsid w:val="004470BD"/>
    <w:rsid w:val="004506EA"/>
    <w:rsid w:val="00452183"/>
    <w:rsid w:val="00457644"/>
    <w:rsid w:val="0046706E"/>
    <w:rsid w:val="00472EF4"/>
    <w:rsid w:val="0047417E"/>
    <w:rsid w:val="00474C30"/>
    <w:rsid w:val="00480FB1"/>
    <w:rsid w:val="00485C5B"/>
    <w:rsid w:val="004921D5"/>
    <w:rsid w:val="004968B3"/>
    <w:rsid w:val="00497663"/>
    <w:rsid w:val="004A4442"/>
    <w:rsid w:val="004B0449"/>
    <w:rsid w:val="004B093C"/>
    <w:rsid w:val="004B19FC"/>
    <w:rsid w:val="004B396F"/>
    <w:rsid w:val="004B3F57"/>
    <w:rsid w:val="004C49F5"/>
    <w:rsid w:val="004C7F4E"/>
    <w:rsid w:val="004D34BD"/>
    <w:rsid w:val="004E1C5D"/>
    <w:rsid w:val="004E40F3"/>
    <w:rsid w:val="004F371D"/>
    <w:rsid w:val="005109A5"/>
    <w:rsid w:val="0051723C"/>
    <w:rsid w:val="00520231"/>
    <w:rsid w:val="00522C41"/>
    <w:rsid w:val="00522FFC"/>
    <w:rsid w:val="00530EA4"/>
    <w:rsid w:val="00531E66"/>
    <w:rsid w:val="00532566"/>
    <w:rsid w:val="0053782B"/>
    <w:rsid w:val="00542341"/>
    <w:rsid w:val="00546A9E"/>
    <w:rsid w:val="00552F82"/>
    <w:rsid w:val="00560D77"/>
    <w:rsid w:val="0056375A"/>
    <w:rsid w:val="00563F86"/>
    <w:rsid w:val="00573FA6"/>
    <w:rsid w:val="005746A7"/>
    <w:rsid w:val="00575EE6"/>
    <w:rsid w:val="005760F8"/>
    <w:rsid w:val="005770A4"/>
    <w:rsid w:val="005806BB"/>
    <w:rsid w:val="00582236"/>
    <w:rsid w:val="00587A18"/>
    <w:rsid w:val="0059264E"/>
    <w:rsid w:val="00593CDB"/>
    <w:rsid w:val="005941D9"/>
    <w:rsid w:val="00594CC1"/>
    <w:rsid w:val="00597941"/>
    <w:rsid w:val="005A349A"/>
    <w:rsid w:val="005A528B"/>
    <w:rsid w:val="005A5FC5"/>
    <w:rsid w:val="005B047A"/>
    <w:rsid w:val="005B092E"/>
    <w:rsid w:val="005B39BA"/>
    <w:rsid w:val="005B686C"/>
    <w:rsid w:val="005D087B"/>
    <w:rsid w:val="005D5E9A"/>
    <w:rsid w:val="005E5607"/>
    <w:rsid w:val="005E5BA2"/>
    <w:rsid w:val="005F2EC2"/>
    <w:rsid w:val="00600435"/>
    <w:rsid w:val="00604B9C"/>
    <w:rsid w:val="00607D36"/>
    <w:rsid w:val="00611938"/>
    <w:rsid w:val="0061337A"/>
    <w:rsid w:val="00624577"/>
    <w:rsid w:val="00625CBB"/>
    <w:rsid w:val="00630141"/>
    <w:rsid w:val="00631FB1"/>
    <w:rsid w:val="006340FE"/>
    <w:rsid w:val="006349BD"/>
    <w:rsid w:val="006405AE"/>
    <w:rsid w:val="00641252"/>
    <w:rsid w:val="0064270D"/>
    <w:rsid w:val="00646E68"/>
    <w:rsid w:val="00647EF3"/>
    <w:rsid w:val="00651CB8"/>
    <w:rsid w:val="00654721"/>
    <w:rsid w:val="00656ED8"/>
    <w:rsid w:val="00657B2B"/>
    <w:rsid w:val="00664209"/>
    <w:rsid w:val="00666A5D"/>
    <w:rsid w:val="0067350F"/>
    <w:rsid w:val="00675EB8"/>
    <w:rsid w:val="006824C7"/>
    <w:rsid w:val="00693810"/>
    <w:rsid w:val="00694080"/>
    <w:rsid w:val="006966B1"/>
    <w:rsid w:val="006A5883"/>
    <w:rsid w:val="006B2B86"/>
    <w:rsid w:val="006C505D"/>
    <w:rsid w:val="006D0D23"/>
    <w:rsid w:val="006D1846"/>
    <w:rsid w:val="006F152F"/>
    <w:rsid w:val="006F33F0"/>
    <w:rsid w:val="006F6795"/>
    <w:rsid w:val="006F7E8D"/>
    <w:rsid w:val="00702A94"/>
    <w:rsid w:val="00703E1A"/>
    <w:rsid w:val="007123EB"/>
    <w:rsid w:val="007132D7"/>
    <w:rsid w:val="00713526"/>
    <w:rsid w:val="00715464"/>
    <w:rsid w:val="0071621E"/>
    <w:rsid w:val="00724004"/>
    <w:rsid w:val="00731ECA"/>
    <w:rsid w:val="00746DE0"/>
    <w:rsid w:val="00751C2A"/>
    <w:rsid w:val="00753CBC"/>
    <w:rsid w:val="00755BFC"/>
    <w:rsid w:val="0075750B"/>
    <w:rsid w:val="00757A26"/>
    <w:rsid w:val="00757B4B"/>
    <w:rsid w:val="00761DC4"/>
    <w:rsid w:val="00762714"/>
    <w:rsid w:val="00762920"/>
    <w:rsid w:val="0076445B"/>
    <w:rsid w:val="00770FA3"/>
    <w:rsid w:val="00772A25"/>
    <w:rsid w:val="00777796"/>
    <w:rsid w:val="007814AE"/>
    <w:rsid w:val="00783376"/>
    <w:rsid w:val="007852E7"/>
    <w:rsid w:val="00790103"/>
    <w:rsid w:val="00793A08"/>
    <w:rsid w:val="00794BB8"/>
    <w:rsid w:val="007A3432"/>
    <w:rsid w:val="007A3F80"/>
    <w:rsid w:val="007A44AF"/>
    <w:rsid w:val="007A6634"/>
    <w:rsid w:val="007B0E1F"/>
    <w:rsid w:val="007C4D5E"/>
    <w:rsid w:val="007C4DB2"/>
    <w:rsid w:val="007C5EFA"/>
    <w:rsid w:val="007F047C"/>
    <w:rsid w:val="007F55A1"/>
    <w:rsid w:val="007F72DC"/>
    <w:rsid w:val="00801839"/>
    <w:rsid w:val="00801D36"/>
    <w:rsid w:val="00805BBB"/>
    <w:rsid w:val="00811AD3"/>
    <w:rsid w:val="008179F2"/>
    <w:rsid w:val="00817D38"/>
    <w:rsid w:val="00835BC6"/>
    <w:rsid w:val="00840F2B"/>
    <w:rsid w:val="0084660F"/>
    <w:rsid w:val="00861745"/>
    <w:rsid w:val="00863007"/>
    <w:rsid w:val="0086507F"/>
    <w:rsid w:val="00865228"/>
    <w:rsid w:val="008725C5"/>
    <w:rsid w:val="00872FD3"/>
    <w:rsid w:val="0088132D"/>
    <w:rsid w:val="0088166C"/>
    <w:rsid w:val="00897AE6"/>
    <w:rsid w:val="008A22F3"/>
    <w:rsid w:val="008A7F22"/>
    <w:rsid w:val="008B11B3"/>
    <w:rsid w:val="008B29CB"/>
    <w:rsid w:val="008B7325"/>
    <w:rsid w:val="008B7DB2"/>
    <w:rsid w:val="008B7DBB"/>
    <w:rsid w:val="008C4F69"/>
    <w:rsid w:val="008C5DB0"/>
    <w:rsid w:val="008C7C64"/>
    <w:rsid w:val="008D2CF5"/>
    <w:rsid w:val="008D46DF"/>
    <w:rsid w:val="008D6ABD"/>
    <w:rsid w:val="008E2BAE"/>
    <w:rsid w:val="008E47BE"/>
    <w:rsid w:val="008E7AC4"/>
    <w:rsid w:val="008F30D8"/>
    <w:rsid w:val="008F760E"/>
    <w:rsid w:val="00900282"/>
    <w:rsid w:val="00902F02"/>
    <w:rsid w:val="00903B3A"/>
    <w:rsid w:val="0091473C"/>
    <w:rsid w:val="00917169"/>
    <w:rsid w:val="00921DEE"/>
    <w:rsid w:val="00932AF1"/>
    <w:rsid w:val="00940CA8"/>
    <w:rsid w:val="00942C19"/>
    <w:rsid w:val="0094549D"/>
    <w:rsid w:val="00950940"/>
    <w:rsid w:val="009546FF"/>
    <w:rsid w:val="00957FB7"/>
    <w:rsid w:val="00961EA2"/>
    <w:rsid w:val="00981355"/>
    <w:rsid w:val="00983FFD"/>
    <w:rsid w:val="009841BB"/>
    <w:rsid w:val="00984DAD"/>
    <w:rsid w:val="009865D1"/>
    <w:rsid w:val="009915CF"/>
    <w:rsid w:val="009941C6"/>
    <w:rsid w:val="00994CFB"/>
    <w:rsid w:val="00996B46"/>
    <w:rsid w:val="009A143B"/>
    <w:rsid w:val="009A343E"/>
    <w:rsid w:val="009A481C"/>
    <w:rsid w:val="009A4D35"/>
    <w:rsid w:val="009B2704"/>
    <w:rsid w:val="009B58DA"/>
    <w:rsid w:val="009C0456"/>
    <w:rsid w:val="009C2161"/>
    <w:rsid w:val="009C2931"/>
    <w:rsid w:val="009C3760"/>
    <w:rsid w:val="009C6308"/>
    <w:rsid w:val="009C67DF"/>
    <w:rsid w:val="009C7CB7"/>
    <w:rsid w:val="009D0837"/>
    <w:rsid w:val="009D657D"/>
    <w:rsid w:val="009E4CBE"/>
    <w:rsid w:val="009E5F64"/>
    <w:rsid w:val="009E7C5D"/>
    <w:rsid w:val="009F1F13"/>
    <w:rsid w:val="009F5144"/>
    <w:rsid w:val="009F7188"/>
    <w:rsid w:val="00A0171E"/>
    <w:rsid w:val="00A063EC"/>
    <w:rsid w:val="00A110B7"/>
    <w:rsid w:val="00A15EF0"/>
    <w:rsid w:val="00A30837"/>
    <w:rsid w:val="00A42338"/>
    <w:rsid w:val="00A431FA"/>
    <w:rsid w:val="00A456E8"/>
    <w:rsid w:val="00A4623A"/>
    <w:rsid w:val="00A563E9"/>
    <w:rsid w:val="00A60D44"/>
    <w:rsid w:val="00A61F92"/>
    <w:rsid w:val="00A63F9F"/>
    <w:rsid w:val="00A66611"/>
    <w:rsid w:val="00A72597"/>
    <w:rsid w:val="00A77FDE"/>
    <w:rsid w:val="00A837B1"/>
    <w:rsid w:val="00A85A81"/>
    <w:rsid w:val="00A95E3D"/>
    <w:rsid w:val="00A96053"/>
    <w:rsid w:val="00A975DC"/>
    <w:rsid w:val="00AA1E07"/>
    <w:rsid w:val="00AA34D9"/>
    <w:rsid w:val="00AA41A6"/>
    <w:rsid w:val="00AC2342"/>
    <w:rsid w:val="00AC2C0F"/>
    <w:rsid w:val="00AC3A9B"/>
    <w:rsid w:val="00AC6099"/>
    <w:rsid w:val="00AD0A0C"/>
    <w:rsid w:val="00AD2CC5"/>
    <w:rsid w:val="00AD407A"/>
    <w:rsid w:val="00AD4A84"/>
    <w:rsid w:val="00AD603B"/>
    <w:rsid w:val="00AD609E"/>
    <w:rsid w:val="00AE177B"/>
    <w:rsid w:val="00AE27E9"/>
    <w:rsid w:val="00AE2965"/>
    <w:rsid w:val="00AE2D9B"/>
    <w:rsid w:val="00AE3BDD"/>
    <w:rsid w:val="00AE63AC"/>
    <w:rsid w:val="00AF0210"/>
    <w:rsid w:val="00AF3AE3"/>
    <w:rsid w:val="00B01F60"/>
    <w:rsid w:val="00B04584"/>
    <w:rsid w:val="00B06854"/>
    <w:rsid w:val="00B30E01"/>
    <w:rsid w:val="00B36D17"/>
    <w:rsid w:val="00B42335"/>
    <w:rsid w:val="00B44D3F"/>
    <w:rsid w:val="00B510C5"/>
    <w:rsid w:val="00B52298"/>
    <w:rsid w:val="00B57DB1"/>
    <w:rsid w:val="00B6372F"/>
    <w:rsid w:val="00B72EC1"/>
    <w:rsid w:val="00B875C9"/>
    <w:rsid w:val="00B91F5B"/>
    <w:rsid w:val="00B950AF"/>
    <w:rsid w:val="00BA0883"/>
    <w:rsid w:val="00BA25E5"/>
    <w:rsid w:val="00BA2EBA"/>
    <w:rsid w:val="00BA333D"/>
    <w:rsid w:val="00BB3BCC"/>
    <w:rsid w:val="00BB46DD"/>
    <w:rsid w:val="00BB6239"/>
    <w:rsid w:val="00BB6388"/>
    <w:rsid w:val="00BC3001"/>
    <w:rsid w:val="00BC380A"/>
    <w:rsid w:val="00BC4014"/>
    <w:rsid w:val="00BC5D7C"/>
    <w:rsid w:val="00BC6162"/>
    <w:rsid w:val="00BC61E8"/>
    <w:rsid w:val="00BC6B54"/>
    <w:rsid w:val="00BD3EC1"/>
    <w:rsid w:val="00BD5B8D"/>
    <w:rsid w:val="00BD6C99"/>
    <w:rsid w:val="00BE2BDC"/>
    <w:rsid w:val="00BE540B"/>
    <w:rsid w:val="00BF6AC5"/>
    <w:rsid w:val="00BF7242"/>
    <w:rsid w:val="00C12471"/>
    <w:rsid w:val="00C1349D"/>
    <w:rsid w:val="00C13DA6"/>
    <w:rsid w:val="00C17A7C"/>
    <w:rsid w:val="00C220DE"/>
    <w:rsid w:val="00C24256"/>
    <w:rsid w:val="00C24B8C"/>
    <w:rsid w:val="00C34873"/>
    <w:rsid w:val="00C3736D"/>
    <w:rsid w:val="00C40F28"/>
    <w:rsid w:val="00C50138"/>
    <w:rsid w:val="00C6040C"/>
    <w:rsid w:val="00C6119B"/>
    <w:rsid w:val="00C65892"/>
    <w:rsid w:val="00C739EE"/>
    <w:rsid w:val="00C760C7"/>
    <w:rsid w:val="00C831AF"/>
    <w:rsid w:val="00C8758D"/>
    <w:rsid w:val="00C92004"/>
    <w:rsid w:val="00C9369C"/>
    <w:rsid w:val="00C96101"/>
    <w:rsid w:val="00C967F2"/>
    <w:rsid w:val="00C96E46"/>
    <w:rsid w:val="00CB314C"/>
    <w:rsid w:val="00CB5363"/>
    <w:rsid w:val="00CC0648"/>
    <w:rsid w:val="00CC520B"/>
    <w:rsid w:val="00CC5EFE"/>
    <w:rsid w:val="00CC7B0F"/>
    <w:rsid w:val="00CD6851"/>
    <w:rsid w:val="00CE06B9"/>
    <w:rsid w:val="00CE34A2"/>
    <w:rsid w:val="00CE52BA"/>
    <w:rsid w:val="00CE5A45"/>
    <w:rsid w:val="00CE5DD9"/>
    <w:rsid w:val="00CF0AE7"/>
    <w:rsid w:val="00CF499F"/>
    <w:rsid w:val="00CF6A32"/>
    <w:rsid w:val="00CF6B1F"/>
    <w:rsid w:val="00D01B6B"/>
    <w:rsid w:val="00D023DC"/>
    <w:rsid w:val="00D03054"/>
    <w:rsid w:val="00D05CA0"/>
    <w:rsid w:val="00D06D16"/>
    <w:rsid w:val="00D1103E"/>
    <w:rsid w:val="00D11E68"/>
    <w:rsid w:val="00D152EE"/>
    <w:rsid w:val="00D15D3A"/>
    <w:rsid w:val="00D17ABF"/>
    <w:rsid w:val="00D17ACF"/>
    <w:rsid w:val="00D21AFE"/>
    <w:rsid w:val="00D257AA"/>
    <w:rsid w:val="00D2638F"/>
    <w:rsid w:val="00D3028C"/>
    <w:rsid w:val="00D3249C"/>
    <w:rsid w:val="00D334A7"/>
    <w:rsid w:val="00D33994"/>
    <w:rsid w:val="00D3601F"/>
    <w:rsid w:val="00D4390C"/>
    <w:rsid w:val="00D5278E"/>
    <w:rsid w:val="00D529AA"/>
    <w:rsid w:val="00D53D31"/>
    <w:rsid w:val="00D557F5"/>
    <w:rsid w:val="00D621FF"/>
    <w:rsid w:val="00D65809"/>
    <w:rsid w:val="00D65F59"/>
    <w:rsid w:val="00D71025"/>
    <w:rsid w:val="00D758A4"/>
    <w:rsid w:val="00D80B55"/>
    <w:rsid w:val="00D8119A"/>
    <w:rsid w:val="00D8202C"/>
    <w:rsid w:val="00D8416D"/>
    <w:rsid w:val="00D85939"/>
    <w:rsid w:val="00D859E3"/>
    <w:rsid w:val="00D930CE"/>
    <w:rsid w:val="00D94CB0"/>
    <w:rsid w:val="00D975B7"/>
    <w:rsid w:val="00DA1D09"/>
    <w:rsid w:val="00DA1D0B"/>
    <w:rsid w:val="00DA28DF"/>
    <w:rsid w:val="00DB0D1D"/>
    <w:rsid w:val="00DB1332"/>
    <w:rsid w:val="00DB146D"/>
    <w:rsid w:val="00DB20DF"/>
    <w:rsid w:val="00DB7CC6"/>
    <w:rsid w:val="00DC0A6A"/>
    <w:rsid w:val="00DC1C03"/>
    <w:rsid w:val="00DC200C"/>
    <w:rsid w:val="00DC6104"/>
    <w:rsid w:val="00DD3A56"/>
    <w:rsid w:val="00DE47D2"/>
    <w:rsid w:val="00DE49C4"/>
    <w:rsid w:val="00DE6A6E"/>
    <w:rsid w:val="00DE7156"/>
    <w:rsid w:val="00DE748F"/>
    <w:rsid w:val="00DF400B"/>
    <w:rsid w:val="00DF6F01"/>
    <w:rsid w:val="00DF7561"/>
    <w:rsid w:val="00E03517"/>
    <w:rsid w:val="00E05178"/>
    <w:rsid w:val="00E11C9A"/>
    <w:rsid w:val="00E12AF1"/>
    <w:rsid w:val="00E13258"/>
    <w:rsid w:val="00E16639"/>
    <w:rsid w:val="00E21364"/>
    <w:rsid w:val="00E27D63"/>
    <w:rsid w:val="00E50645"/>
    <w:rsid w:val="00E5091F"/>
    <w:rsid w:val="00E56D39"/>
    <w:rsid w:val="00E617DD"/>
    <w:rsid w:val="00E64006"/>
    <w:rsid w:val="00E82782"/>
    <w:rsid w:val="00E83B20"/>
    <w:rsid w:val="00E84265"/>
    <w:rsid w:val="00E87407"/>
    <w:rsid w:val="00E92694"/>
    <w:rsid w:val="00E978DE"/>
    <w:rsid w:val="00E9798E"/>
    <w:rsid w:val="00EA4820"/>
    <w:rsid w:val="00EA5A70"/>
    <w:rsid w:val="00EA5D71"/>
    <w:rsid w:val="00EB0A13"/>
    <w:rsid w:val="00EB4944"/>
    <w:rsid w:val="00EC419F"/>
    <w:rsid w:val="00EC47E8"/>
    <w:rsid w:val="00EC4BE4"/>
    <w:rsid w:val="00EE032D"/>
    <w:rsid w:val="00EE2508"/>
    <w:rsid w:val="00EE3DDC"/>
    <w:rsid w:val="00EE4034"/>
    <w:rsid w:val="00EF06F5"/>
    <w:rsid w:val="00EF1240"/>
    <w:rsid w:val="00EF58D3"/>
    <w:rsid w:val="00F015B8"/>
    <w:rsid w:val="00F04FA9"/>
    <w:rsid w:val="00F058B5"/>
    <w:rsid w:val="00F0662F"/>
    <w:rsid w:val="00F11C42"/>
    <w:rsid w:val="00F130E5"/>
    <w:rsid w:val="00F13430"/>
    <w:rsid w:val="00F13668"/>
    <w:rsid w:val="00F15688"/>
    <w:rsid w:val="00F15A37"/>
    <w:rsid w:val="00F174B5"/>
    <w:rsid w:val="00F17EF8"/>
    <w:rsid w:val="00F234D1"/>
    <w:rsid w:val="00F25900"/>
    <w:rsid w:val="00F26182"/>
    <w:rsid w:val="00F40995"/>
    <w:rsid w:val="00F441EB"/>
    <w:rsid w:val="00F51C1E"/>
    <w:rsid w:val="00F57B20"/>
    <w:rsid w:val="00F706E4"/>
    <w:rsid w:val="00F70C5D"/>
    <w:rsid w:val="00F71DE5"/>
    <w:rsid w:val="00F72758"/>
    <w:rsid w:val="00F72CD1"/>
    <w:rsid w:val="00F74E75"/>
    <w:rsid w:val="00F80CBB"/>
    <w:rsid w:val="00F81F3F"/>
    <w:rsid w:val="00F842C1"/>
    <w:rsid w:val="00F87D32"/>
    <w:rsid w:val="00F91961"/>
    <w:rsid w:val="00F91EEC"/>
    <w:rsid w:val="00FA3124"/>
    <w:rsid w:val="00FA6BE7"/>
    <w:rsid w:val="00FAFBDF"/>
    <w:rsid w:val="00FB022F"/>
    <w:rsid w:val="00FB4E5F"/>
    <w:rsid w:val="00FB7E09"/>
    <w:rsid w:val="00FC4724"/>
    <w:rsid w:val="00FC7CB1"/>
    <w:rsid w:val="00FD04D1"/>
    <w:rsid w:val="00FD3CF8"/>
    <w:rsid w:val="00FD7E29"/>
    <w:rsid w:val="00FE0491"/>
    <w:rsid w:val="00FE755E"/>
    <w:rsid w:val="00FF0E93"/>
    <w:rsid w:val="00FF210F"/>
    <w:rsid w:val="00FF45B4"/>
    <w:rsid w:val="015C9882"/>
    <w:rsid w:val="06F3EBCD"/>
    <w:rsid w:val="0CA32B16"/>
    <w:rsid w:val="0D11B15E"/>
    <w:rsid w:val="0EDE0290"/>
    <w:rsid w:val="116B15FF"/>
    <w:rsid w:val="18AB87A9"/>
    <w:rsid w:val="1D7AD2DB"/>
    <w:rsid w:val="22952457"/>
    <w:rsid w:val="24FC03E6"/>
    <w:rsid w:val="25B8D28C"/>
    <w:rsid w:val="2C971775"/>
    <w:rsid w:val="2F73CBE4"/>
    <w:rsid w:val="399ABADC"/>
    <w:rsid w:val="3B10F541"/>
    <w:rsid w:val="3C7228BD"/>
    <w:rsid w:val="4052F0EE"/>
    <w:rsid w:val="4BFC920D"/>
    <w:rsid w:val="510501AF"/>
    <w:rsid w:val="555138B5"/>
    <w:rsid w:val="56F6CA1E"/>
    <w:rsid w:val="5FBEAD96"/>
    <w:rsid w:val="6106E6E4"/>
    <w:rsid w:val="62D0A479"/>
    <w:rsid w:val="669766A1"/>
    <w:rsid w:val="684BBA4B"/>
    <w:rsid w:val="69DDA92A"/>
    <w:rsid w:val="6F7BCBED"/>
    <w:rsid w:val="72E9DA51"/>
    <w:rsid w:val="77A9B3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2"/>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2"/>
      </w:numPr>
      <w:outlineLvl w:val="1"/>
    </w:pPr>
    <w:rPr>
      <w:sz w:val="22"/>
      <w:szCs w:val="22"/>
    </w:rPr>
  </w:style>
  <w:style w:type="character" w:customStyle="1" w:styleId="PrrafodelistaCar">
    <w:name w:val="Párrafo de lista Car"/>
    <w:basedOn w:val="Fuentedeprrafopredeter"/>
    <w:link w:val="Prrafodelista"/>
    <w:uiPriority w:val="34"/>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2"/>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2"/>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customStyle="1" w:styleId="Mencinsinresolver3">
    <w:name w:val="Mención sin resolver3"/>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igrafe">
    <w:name w:val="normal epigrafe"/>
    <w:basedOn w:val="Normal"/>
    <w:link w:val="normalepigrafeCar"/>
    <w:rsid w:val="00D53D31"/>
    <w:pPr>
      <w:widowControl/>
      <w:autoSpaceDE/>
      <w:autoSpaceDN/>
      <w:spacing w:before="160" w:after="60" w:line="276" w:lineRule="auto"/>
      <w:ind w:hanging="2"/>
      <w:jc w:val="both"/>
    </w:pPr>
    <w:rPr>
      <w:rFonts w:ascii="Times New Roman" w:eastAsia="Times New Roman" w:hAnsi="Times New Roman" w:cs="Times New Roman"/>
      <w:b/>
      <w:szCs w:val="24"/>
      <w:lang w:val="es-ES_tradnl" w:eastAsia="es-ES"/>
    </w:rPr>
  </w:style>
  <w:style w:type="character" w:customStyle="1" w:styleId="normalepigrafeCar">
    <w:name w:val="normal epigrafe Car"/>
    <w:link w:val="normalepigrafe"/>
    <w:rsid w:val="00D53D31"/>
    <w:rPr>
      <w:rFonts w:ascii="Times New Roman" w:eastAsia="Times New Roman" w:hAnsi="Times New Roman" w:cs="Times New Roman"/>
      <w:b/>
      <w:szCs w:val="24"/>
      <w:lang w:val="es-ES_tradnl" w:eastAsia="es-ES"/>
    </w:rPr>
  </w:style>
  <w:style w:type="paragraph" w:customStyle="1" w:styleId="rtejustify">
    <w:name w:val="rtejustify"/>
    <w:basedOn w:val="Normal"/>
    <w:rsid w:val="00805BBB"/>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paragraph" w:customStyle="1" w:styleId="textolegaltitulosarticulos">
    <w:name w:val="texto legal titulos articulos"/>
    <w:basedOn w:val="Normal"/>
    <w:autoRedefine/>
    <w:rsid w:val="000B20C4"/>
    <w:pPr>
      <w:adjustRightInd w:val="0"/>
      <w:spacing w:before="160" w:after="60" w:line="276" w:lineRule="auto"/>
      <w:ind w:hanging="2"/>
    </w:pPr>
    <w:rPr>
      <w:rFonts w:ascii="Times New Roman" w:eastAsia="Times New Roman" w:hAnsi="Times New Roman" w:cs="Times New Roman"/>
      <w:b/>
      <w:sz w:val="20"/>
      <w:szCs w:val="20"/>
      <w:lang w:val="es-ES_tradnl" w:eastAsia="es-ES"/>
    </w:rPr>
  </w:style>
  <w:style w:type="paragraph" w:customStyle="1" w:styleId="textolegal">
    <w:name w:val="texto legal"/>
    <w:basedOn w:val="Normal"/>
    <w:autoRedefine/>
    <w:rsid w:val="000B20C4"/>
    <w:pPr>
      <w:widowControl/>
      <w:adjustRightInd w:val="0"/>
      <w:spacing w:after="60" w:line="193" w:lineRule="atLeast"/>
      <w:ind w:hanging="2"/>
      <w:jc w:val="both"/>
    </w:pPr>
    <w:rPr>
      <w:rFonts w:ascii="Times New Roman" w:eastAsia="Times New Roman" w:hAnsi="Times New Roman" w:cs="Times New Roman"/>
      <w:sz w:val="20"/>
      <w:szCs w:val="20"/>
      <w:lang w:eastAsia="es-ES"/>
    </w:rPr>
  </w:style>
  <w:style w:type="character" w:styleId="Textoennegrita">
    <w:name w:val="Strong"/>
    <w:basedOn w:val="Fuentedeprrafopredeter"/>
    <w:uiPriority w:val="22"/>
    <w:qFormat/>
    <w:rsid w:val="00757B4B"/>
    <w:rPr>
      <w:b/>
      <w:bCs/>
    </w:rPr>
  </w:style>
  <w:style w:type="character" w:styleId="Mencinsinresolver">
    <w:name w:val="Unresolved Mention"/>
    <w:basedOn w:val="Fuentedeprrafopredeter"/>
    <w:uiPriority w:val="99"/>
    <w:semiHidden/>
    <w:unhideWhenUsed/>
    <w:rsid w:val="00CE5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220137467">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01746741">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3908156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212110303">
      <w:bodyDiv w:val="1"/>
      <w:marLeft w:val="0"/>
      <w:marRight w:val="0"/>
      <w:marTop w:val="0"/>
      <w:marBottom w:val="0"/>
      <w:divBdr>
        <w:top w:val="none" w:sz="0" w:space="0" w:color="auto"/>
        <w:left w:val="none" w:sz="0" w:space="0" w:color="auto"/>
        <w:bottom w:val="none" w:sz="0" w:space="0" w:color="auto"/>
        <w:right w:val="none" w:sz="0" w:space="0" w:color="auto"/>
      </w:divBdr>
    </w:div>
    <w:div w:id="1364475172">
      <w:bodyDiv w:val="1"/>
      <w:marLeft w:val="0"/>
      <w:marRight w:val="0"/>
      <w:marTop w:val="0"/>
      <w:marBottom w:val="0"/>
      <w:divBdr>
        <w:top w:val="none" w:sz="0" w:space="0" w:color="auto"/>
        <w:left w:val="none" w:sz="0" w:space="0" w:color="auto"/>
        <w:bottom w:val="none" w:sz="0" w:space="0" w:color="auto"/>
        <w:right w:val="none" w:sz="0" w:space="0" w:color="auto"/>
      </w:divBdr>
    </w:div>
    <w:div w:id="1529875862">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uvigo.gal/es/estudiar/te-asesoramos" TargetMode="External"/><Relationship Id="rId21" Type="http://schemas.openxmlformats.org/officeDocument/2006/relationships/hyperlink" Target="https://posgrado.usal.es/NORMATIVA/Modif_Reglamento_Doctorado20150129.pdf" TargetMode="External"/><Relationship Id="rId42" Type="http://schemas.openxmlformats.org/officeDocument/2006/relationships/hyperlink" Target="https://doctorado.usal.es/" TargetMode="External"/><Relationship Id="rId47" Type="http://schemas.openxmlformats.org/officeDocument/2006/relationships/hyperlink" Target="http://geocei.webs.uvigo.es/en/" TargetMode="External"/><Relationship Id="rId63" Type="http://schemas.openxmlformats.org/officeDocument/2006/relationships/hyperlink" Target="https://posgrado.usal.es/NORMATIVA/Modif_Reglamento_Doctorado20150129.pdf" TargetMode="External"/><Relationship Id="rId68" Type="http://schemas.openxmlformats.org/officeDocument/2006/relationships/hyperlink" Target="https://posgrado.usal.es/NORMATIVA/Modif_Reglamento_Doctorado20150129.pdf" TargetMode="External"/><Relationship Id="rId84" Type="http://schemas.openxmlformats.org/officeDocument/2006/relationships/hyperlink" Target="https://www.uvigo.gal/universidade/servizos-informaticos" TargetMode="External"/><Relationship Id="rId89" Type="http://schemas.openxmlformats.org/officeDocument/2006/relationships/hyperlink" Target="https://www.uvigo.gal/es/estudiar/gestiones-estudiantes/becas" TargetMode="External"/><Relationship Id="rId112" Type="http://schemas.openxmlformats.org/officeDocument/2006/relationships/hyperlink" Target="https://secretaria.uvigo.gal/uv/web/transparencia/grupo/show/5/6" TargetMode="External"/><Relationship Id="rId16" Type="http://schemas.openxmlformats.org/officeDocument/2006/relationships/hyperlink" Target="https://doctorado.usal.es/" TargetMode="External"/><Relationship Id="rId107" Type="http://schemas.openxmlformats.org/officeDocument/2006/relationships/hyperlink" Target="https://www.uvigo.gal/es/estudiar/organizacion-academica/eido-escuela-internacional-doctorado/calidad/" TargetMode="External"/><Relationship Id="rId11" Type="http://schemas.openxmlformats.org/officeDocument/2006/relationships/hyperlink" Target="https://www.educacion.gob.es/ruct/estudio.action?codigoCiclo=SC&amp;codigoTipo=D&amp;CodigoEstudio=5600984&amp;actual=estudios" TargetMode="External"/><Relationship Id="rId24" Type="http://schemas.openxmlformats.org/officeDocument/2006/relationships/hyperlink" Target="https://www.uvigo.gal/es/estudiar/organizacion-academica/eido-escuela-internacional-doctorado/programas-doctorado" TargetMode="External"/><Relationship Id="rId32" Type="http://schemas.openxmlformats.org/officeDocument/2006/relationships/hyperlink" Target="https://www.uvigo.gal/es/universidad/administracion-personal/organizacion-administrativa/unidad-empleo-emprendimiento" TargetMode="External"/><Relationship Id="rId37" Type="http://schemas.openxmlformats.org/officeDocument/2006/relationships/hyperlink" Target="https://www.uvigo.gal/es/universidad/gobierno-uvigo/democracia/participacion-alumnado/delegaciones-estudiantes" TargetMode="External"/><Relationship Id="rId40" Type="http://schemas.openxmlformats.org/officeDocument/2006/relationships/hyperlink" Target="https://doctorado.usal.es/es/doctorados" TargetMode="External"/><Relationship Id="rId45" Type="http://schemas.openxmlformats.org/officeDocument/2006/relationships/hyperlink" Target="https://tv.uvigo.es/series/5ca1f0e68f4208961ec06285" TargetMode="External"/><Relationship Id="rId53" Type="http://schemas.openxmlformats.org/officeDocument/2006/relationships/hyperlink" Target="https://posgrado.usal.es/NORMATIVA/Modif_Reglamento_Doctorado20150129.pdf" TargetMode="External"/><Relationship Id="rId58" Type="http://schemas.openxmlformats.org/officeDocument/2006/relationships/header" Target="header2.xml"/><Relationship Id="rId66" Type="http://schemas.openxmlformats.org/officeDocument/2006/relationships/hyperlink" Target="https://www.boe.es/buscar/pdf/2011/BOE-A-2011-2541-consolidado.pdf" TargetMode="External"/><Relationship Id="rId74" Type="http://schemas.openxmlformats.org/officeDocument/2006/relationships/hyperlink" Target="https://doctorado.usal.es/es/normativa" TargetMode="External"/><Relationship Id="rId79" Type="http://schemas.openxmlformats.org/officeDocument/2006/relationships/hyperlink" Target="https://secretaria.uvigo.gal/uv/web/normativa/public/show/542" TargetMode="External"/><Relationship Id="rId87" Type="http://schemas.openxmlformats.org/officeDocument/2006/relationships/hyperlink" Target="https://www.uvigo.gal/es/universidad/comunicacion" TargetMode="External"/><Relationship Id="rId102" Type="http://schemas.openxmlformats.org/officeDocument/2006/relationships/hyperlink" Target="https://www.uvigo.gal/es/estudiar/empleabilidad" TargetMode="External"/><Relationship Id="rId110" Type="http://schemas.openxmlformats.org/officeDocument/2006/relationships/hyperlink" Target="http://observatorio.uvigo.gal/es/insercion-laboral/informes/insercion-laboral-doctorado-1995-2020/" TargetMode="External"/><Relationship Id="rId115"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boe.es/buscar/pdf/2011/BOE-A-2011-2541-consolidado.pdf" TargetMode="External"/><Relationship Id="rId82" Type="http://schemas.openxmlformats.org/officeDocument/2006/relationships/hyperlink" Target="https://www.uvigo.gal/es/estudiar/organizacion-academica/centros" TargetMode="External"/><Relationship Id="rId90" Type="http://schemas.openxmlformats.org/officeDocument/2006/relationships/hyperlink" Target="https://www.uvigo.gal/es/investigar/carrera-investigadora/seleccion-contratacion" TargetMode="External"/><Relationship Id="rId95" Type="http://schemas.openxmlformats.org/officeDocument/2006/relationships/hyperlink" Target="https://www.uvigo.gal/es/investigar/carrera-investigadora/formacion-desarrollo-profesional" TargetMode="External"/><Relationship Id="rId19" Type="http://schemas.openxmlformats.org/officeDocument/2006/relationships/hyperlink" Target="https://tidop.usal.es/" TargetMode="External"/><Relationship Id="rId14" Type="http://schemas.openxmlformats.org/officeDocument/2006/relationships/hyperlink" Target="https://secretaria.uvigo.gal/uv/web/normativa/public/show/625" TargetMode="External"/><Relationship Id="rId22" Type="http://schemas.openxmlformats.org/officeDocument/2006/relationships/hyperlink" Target="https://www.uvigo.gal/doutoramento" TargetMode="External"/><Relationship Id="rId27" Type="http://schemas.openxmlformats.org/officeDocument/2006/relationships/hyperlink" Target="https://www.uvigo.gal/es/universidad/administracion-personal/organizacion-administrativa/servicio-ayudas-estudio-becas-precios-publicos" TargetMode="External"/><Relationship Id="rId30" Type="http://schemas.openxmlformats.org/officeDocument/2006/relationships/hyperlink" Target="https://www.uvigo.gal/es/ven-uvigo/personal-investigador-visitante" TargetMode="External"/><Relationship Id="rId35" Type="http://schemas.openxmlformats.org/officeDocument/2006/relationships/hyperlink" Target="https://www.uvigo.gal/es/campus/cultura/talleres-otros-cursos" TargetMode="External"/><Relationship Id="rId43" Type="http://schemas.openxmlformats.org/officeDocument/2006/relationships/hyperlink" Target="https://www.uvigo.gal/es/perfil-estudiantes" TargetMode="External"/><Relationship Id="rId48" Type="http://schemas.openxmlformats.org/officeDocument/2006/relationships/hyperlink" Target="https://doctorado.usal.es/es/doctorado/geotecnolog%C3%ADas-aplicadas-la-construcci%C3%B3n-energ%C3%ADa-e-industria" TargetMode="External"/><Relationship Id="rId56" Type="http://schemas.openxmlformats.org/officeDocument/2006/relationships/header" Target="header1.xml"/><Relationship Id="rId64" Type="http://schemas.openxmlformats.org/officeDocument/2006/relationships/hyperlink" Target="https://www.uvigo.gal/sites/uvigo.gal/files/contents/paragraph-file/2019-03/Guia_boas_practicas_direccion_teses.pdf" TargetMode="External"/><Relationship Id="rId69" Type="http://schemas.openxmlformats.org/officeDocument/2006/relationships/hyperlink" Target="https://www.uvigo.gal/sites/uvigo.gal/files/contents/paragraph-file/2019-03/Guia_boas_practicas_direccion_teses.pdf" TargetMode="External"/><Relationship Id="rId77" Type="http://schemas.openxmlformats.org/officeDocument/2006/relationships/hyperlink" Target="https://tidop.usal.es/" TargetMode="External"/><Relationship Id="rId100" Type="http://schemas.openxmlformats.org/officeDocument/2006/relationships/hyperlink" Target="http://geotech.webs.uvigo.es/en/" TargetMode="External"/><Relationship Id="rId105" Type="http://schemas.openxmlformats.org/officeDocument/2006/relationships/hyperlink" Target="https://www.uvigo.gal/sites/uvigo.gal/files/contents/paragraph-file/2019-06/Manual%20de%20Calidade.pdf" TargetMode="External"/><Relationship Id="rId113" Type="http://schemas.openxmlformats.org/officeDocument/2006/relationships/hyperlink" Target="http://observatorio.uvigo.gal/es/" TargetMode="External"/><Relationship Id="rId8" Type="http://schemas.openxmlformats.org/officeDocument/2006/relationships/webSettings" Target="webSettings.xml"/><Relationship Id="rId51" Type="http://schemas.openxmlformats.org/officeDocument/2006/relationships/hyperlink" Target="https://www.boe.es/buscar/pdf/2011/BOE-A-2011-2541-consolidado.pdf" TargetMode="External"/><Relationship Id="rId72" Type="http://schemas.openxmlformats.org/officeDocument/2006/relationships/hyperlink" Target="https://www.boe.es/buscar/pdf/2011/BOE-A-2011-2541-consolidado.pdf" TargetMode="External"/><Relationship Id="rId80" Type="http://schemas.openxmlformats.org/officeDocument/2006/relationships/hyperlink" Target="https://www.uvigo.gal/es/estudiar/organizacion-academica/planificacion-docente-anual" TargetMode="External"/><Relationship Id="rId85" Type="http://schemas.openxmlformats.org/officeDocument/2006/relationships/hyperlink" Target="https://moovi.uvigo.gal/" TargetMode="External"/><Relationship Id="rId93" Type="http://schemas.openxmlformats.org/officeDocument/2006/relationships/hyperlink" Target="https://www.uvigo.gal/es/investigar/transferencia-conocimiento-0" TargetMode="External"/><Relationship Id="rId98" Type="http://schemas.openxmlformats.org/officeDocument/2006/relationships/hyperlink" Target="https://minaseenerxia.uvigo.es/es/" TargetMode="External"/><Relationship Id="rId3" Type="http://schemas.openxmlformats.org/officeDocument/2006/relationships/customXml" Target="../customXml/item3.xml"/><Relationship Id="rId12" Type="http://schemas.openxmlformats.org/officeDocument/2006/relationships/hyperlink" Target="https://www.uvigo.gal/es/estudiar/organizacion-academica/eido-escuela-internacional-doctorado" TargetMode="External"/><Relationship Id="rId17" Type="http://schemas.openxmlformats.org/officeDocument/2006/relationships/hyperlink" Target="https://posgrado.usal.es/NORMATIVA/9200-Reglamento_Regimen_Interno_Escuela_Doctorado.pdf" TargetMode="External"/><Relationship Id="rId25" Type="http://schemas.openxmlformats.org/officeDocument/2006/relationships/hyperlink" Target="https://www.uvigo.gal/estudar/que-estudar/doutoramento" TargetMode="External"/><Relationship Id="rId33" Type="http://schemas.openxmlformats.org/officeDocument/2006/relationships/hyperlink" Target="https://www.acles.es/" TargetMode="External"/><Relationship Id="rId38" Type="http://schemas.openxmlformats.org/officeDocument/2006/relationships/hyperlink" Target="https://www.uvigo.gal/es/universidad/gobierno-uvigo/defensoria-universitaria" TargetMode="External"/><Relationship Id="rId46" Type="http://schemas.openxmlformats.org/officeDocument/2006/relationships/hyperlink" Target="https://usal.es/promocion-informacion-y-orientacion-spio" TargetMode="External"/><Relationship Id="rId59" Type="http://schemas.openxmlformats.org/officeDocument/2006/relationships/hyperlink" Target="https://www.uvigo.gal/es/estudiar/organizacion-academica/eido-escuela-internacional-doctorado/programas-doctorado" TargetMode="External"/><Relationship Id="rId67" Type="http://schemas.openxmlformats.org/officeDocument/2006/relationships/hyperlink" Target="https://secretaria.uvigo.gal/uv/web/normativa/public/show/625" TargetMode="External"/><Relationship Id="rId103" Type="http://schemas.openxmlformats.org/officeDocument/2006/relationships/hyperlink" Target="https://fundacionuvigo.es/?lang=es" TargetMode="External"/><Relationship Id="rId108" Type="http://schemas.openxmlformats.org/officeDocument/2006/relationships/hyperlink" Target="http://www.acsug.es/gl/insercion" TargetMode="External"/><Relationship Id="rId116" Type="http://schemas.openxmlformats.org/officeDocument/2006/relationships/theme" Target="theme/theme1.xml"/><Relationship Id="rId20" Type="http://schemas.openxmlformats.org/officeDocument/2006/relationships/hyperlink" Target="https://www.uvigo.gal/sites/uvigo.gal/files/contents/paragraph-file/2024-12/Normativa%20permanencia%20doutoramento.pdf" TargetMode="External"/><Relationship Id="rId41" Type="http://schemas.openxmlformats.org/officeDocument/2006/relationships/hyperlink" Target="mailto:escueladedoctorado@usal.es" TargetMode="External"/><Relationship Id="rId54" Type="http://schemas.openxmlformats.org/officeDocument/2006/relationships/hyperlink" Target="https://www.uvigo.gal/es/campus/atencion-diversidad" TargetMode="External"/><Relationship Id="rId62" Type="http://schemas.openxmlformats.org/officeDocument/2006/relationships/hyperlink" Target="https://secretaria.uvigo.gal/uv/web/normativa/public/show/625" TargetMode="External"/><Relationship Id="rId70" Type="http://schemas.openxmlformats.org/officeDocument/2006/relationships/hyperlink" Target="https://posgrado.usal.es/DOCTORADO%2099/GuiaBuenasPracticas.pdf" TargetMode="External"/><Relationship Id="rId75" Type="http://schemas.openxmlformats.org/officeDocument/2006/relationships/hyperlink" Target="http://geotech.webs.uvigo.es/en/" TargetMode="External"/><Relationship Id="rId83" Type="http://schemas.openxmlformats.org/officeDocument/2006/relationships/hyperlink" Target="https://www.uvigo.gal/es/investigar/investigacion-produccion-cientifica/estrutucturas-investigacion" TargetMode="External"/><Relationship Id="rId88" Type="http://schemas.openxmlformats.org/officeDocument/2006/relationships/hyperlink" Target="https://www.uvigo.gal/universidade/biblioteca" TargetMode="External"/><Relationship Id="rId91" Type="http://schemas.openxmlformats.org/officeDocument/2006/relationships/hyperlink" Target="https://www.uvigo.gal/es/investigar/carrera-investigadora/movilidad-personal-investigador" TargetMode="External"/><Relationship Id="rId96" Type="http://schemas.openxmlformats.org/officeDocument/2006/relationships/hyperlink" Target="https://secretaria.uvigo.gal/uv/web/normativa/public/show/41" TargetMode="External"/><Relationship Id="rId111" Type="http://schemas.openxmlformats.org/officeDocument/2006/relationships/hyperlink" Target="http://observatorio.uvigo.gal/es/insercion-laboral/informes/insercion-laboral-2020-202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ecretaria.uvigo.gal/uv/web/normativa/public/show/41" TargetMode="External"/><Relationship Id="rId23" Type="http://schemas.openxmlformats.org/officeDocument/2006/relationships/hyperlink" Target="https://www.uvigo.gal/es/estudiar/gestiones-estudiantes/matriculate/matricula-doctorado" TargetMode="External"/><Relationship Id="rId28" Type="http://schemas.openxmlformats.org/officeDocument/2006/relationships/hyperlink" Target="https://www.uvigo.gal/es/campus/atencion-diversidad" TargetMode="External"/><Relationship Id="rId36" Type="http://schemas.openxmlformats.org/officeDocument/2006/relationships/hyperlink" Target="https://www.uvigo.gal/es/campus" TargetMode="External"/><Relationship Id="rId49" Type="http://schemas.openxmlformats.org/officeDocument/2006/relationships/hyperlink" Target="http://geotech.webs.uvigo.es/en/" TargetMode="External"/><Relationship Id="rId57" Type="http://schemas.openxmlformats.org/officeDocument/2006/relationships/footer" Target="footer1.xml"/><Relationship Id="rId106" Type="http://schemas.openxmlformats.org/officeDocument/2006/relationships/hyperlink" Target="https://secretaria.uvigo.gal/uv/web/qsp/" TargetMode="External"/><Relationship Id="rId114"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hyperlink" Target="https://www.uvigo.gal/es/universidad/biblioteca" TargetMode="External"/><Relationship Id="rId44" Type="http://schemas.openxmlformats.org/officeDocument/2006/relationships/hyperlink" Target="https://www.uvigo.gal/universidade/comunicacion/novas/xornadas-benvida-20242025" TargetMode="External"/><Relationship Id="rId52" Type="http://schemas.openxmlformats.org/officeDocument/2006/relationships/hyperlink" Target="https://secretaria.uvigo.gal/uv/web/normativa/public/show/625" TargetMode="External"/><Relationship Id="rId60" Type="http://schemas.openxmlformats.org/officeDocument/2006/relationships/hyperlink" Target="https://doctorado.usal.es/es/formacion-transversal" TargetMode="External"/><Relationship Id="rId65" Type="http://schemas.openxmlformats.org/officeDocument/2006/relationships/hyperlink" Target="https://posgrado.usal.es/DOCTORADO%2099/GuiaBuenasPracticas.pdf" TargetMode="External"/><Relationship Id="rId73" Type="http://schemas.openxmlformats.org/officeDocument/2006/relationships/hyperlink" Target="https://www.uvigo.gal/es/estudiar/organizacion-academica/eido-escuela-internacional-doctorado/tramites-gestiones" TargetMode="External"/><Relationship Id="rId78" Type="http://schemas.openxmlformats.org/officeDocument/2006/relationships/hyperlink" Target="https://produccioncientifica.usal.es/grupos/3730/detalle" TargetMode="External"/><Relationship Id="rId81" Type="http://schemas.openxmlformats.org/officeDocument/2006/relationships/hyperlink" Target="https://www.usal.es/files/plan_de_organizacion_de_la_actividad_academica_universidad_de_salamanca_modelo_de_plantilla.pdf" TargetMode="External"/><Relationship Id="rId86" Type="http://schemas.openxmlformats.org/officeDocument/2006/relationships/hyperlink" Target="https://campusremotouvigo.gal/" TargetMode="External"/><Relationship Id="rId94" Type="http://schemas.openxmlformats.org/officeDocument/2006/relationships/hyperlink" Target="https://www.uvigo.gal/es/investigar/difusion-investigacion" TargetMode="External"/><Relationship Id="rId99" Type="http://schemas.openxmlformats.org/officeDocument/2006/relationships/hyperlink" Target="https://www.usal.es/escuela-politecnica-superior-de-avila" TargetMode="External"/><Relationship Id="rId101" Type="http://schemas.openxmlformats.org/officeDocument/2006/relationships/hyperlink" Target="https://tidop.usal.e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secretaria.uvigo.gal/uv/web/normativa/public/show/41" TargetMode="External"/><Relationship Id="rId18" Type="http://schemas.openxmlformats.org/officeDocument/2006/relationships/hyperlink" Target="http://geotech.webs.uvigo.es/en/" TargetMode="External"/><Relationship Id="rId39" Type="http://schemas.openxmlformats.org/officeDocument/2006/relationships/hyperlink" Target="https://www.uvigo.gal/es/universidad/administracion-personal/organizacion-administrativa/servicio-gestion-estudios-postgrado" TargetMode="External"/><Relationship Id="rId109" Type="http://schemas.openxmlformats.org/officeDocument/2006/relationships/hyperlink" Target="http://observatorio.uvigo.gal/es/" TargetMode="External"/><Relationship Id="rId34" Type="http://schemas.openxmlformats.org/officeDocument/2006/relationships/hyperlink" Target="https://cdl.uvigo.es/" TargetMode="External"/><Relationship Id="rId50" Type="http://schemas.openxmlformats.org/officeDocument/2006/relationships/hyperlink" Target="https://tidop.usal.es/" TargetMode="External"/><Relationship Id="rId55" Type="http://schemas.openxmlformats.org/officeDocument/2006/relationships/hyperlink" Target="https://sas.usal.es/unidad-de-inclusion/" TargetMode="External"/><Relationship Id="rId76" Type="http://schemas.openxmlformats.org/officeDocument/2006/relationships/hyperlink" Target="https://portalcientifico.uvigo.gal/grupos/17764/detalle" TargetMode="External"/><Relationship Id="rId97" Type="http://schemas.openxmlformats.org/officeDocument/2006/relationships/hyperlink" Target="https://www.usal.es/usal-app-universidad-de-salamanca" TargetMode="External"/><Relationship Id="rId104" Type="http://schemas.openxmlformats.org/officeDocument/2006/relationships/hyperlink" Target="https://secretaria.usal.es/boletines/consulta/files/8641-P12_Sistema_Garantia_Calidad_Ensenyanzas_Doctorado.pdf" TargetMode="External"/><Relationship Id="rId7" Type="http://schemas.openxmlformats.org/officeDocument/2006/relationships/settings" Target="settings.xml"/><Relationship Id="rId71" Type="http://schemas.openxmlformats.org/officeDocument/2006/relationships/hyperlink" Target="https://www.uvigo.gal/sites/uvigo.gal/files/contents/paragraph-file/2019-03/Guia_boas_practicas_direccion_teses.pdf" TargetMode="External"/><Relationship Id="rId92" Type="http://schemas.openxmlformats.org/officeDocument/2006/relationships/hyperlink" Target="https://www.uvigo.gal/es/investigar/investigacion-produccion-cientifica/portal-investigacion" TargetMode="External"/><Relationship Id="rId2" Type="http://schemas.openxmlformats.org/officeDocument/2006/relationships/customXml" Target="../customXml/item2.xml"/><Relationship Id="rId29" Type="http://schemas.openxmlformats.org/officeDocument/2006/relationships/hyperlink" Target="https://www.uvigo.gal/es/universidad/administracion-personal/organizacion-administrativa/oficina-relaciones-internacional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828A5B-81E3-467B-9D7F-7BD9D20E4D66}">
  <ds:schemaRefs>
    <ds:schemaRef ds:uri="http://schemas.openxmlformats.org/officeDocument/2006/bibliography"/>
  </ds:schemaRefs>
</ds:datastoreItem>
</file>

<file path=customXml/itemProps2.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E520EA-6518-4338-8B0F-8D153D1E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DEC32-AEB6-4871-9A80-A4C80C136B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45</Pages>
  <Words>19654</Words>
  <Characters>108102</Characters>
  <Application>Microsoft Office Word</Application>
  <DocSecurity>0</DocSecurity>
  <Lines>900</Lines>
  <Paragraphs>255</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Henrique Lorenzo Cimadevila</cp:lastModifiedBy>
  <cp:revision>21</cp:revision>
  <cp:lastPrinted>2025-03-10T10:11:00Z</cp:lastPrinted>
  <dcterms:created xsi:type="dcterms:W3CDTF">2024-12-05T13:04:00Z</dcterms:created>
  <dcterms:modified xsi:type="dcterms:W3CDTF">2025-04-10T09:20:00Z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