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32E81" w14:textId="7874FAE8" w:rsidR="004506EA" w:rsidRPr="0031447F" w:rsidRDefault="00CC520B" w:rsidP="00B44D3F">
      <w:pPr>
        <w:pStyle w:val="Textoindependiente"/>
        <w:rPr>
          <w:rFonts w:asciiTheme="minorHAnsi" w:hAnsiTheme="minorHAnsi" w:cstheme="minorHAnsi"/>
          <w:b/>
          <w:bCs/>
          <w:sz w:val="24"/>
          <w:szCs w:val="24"/>
        </w:rPr>
      </w:pPr>
      <w:r w:rsidRPr="0031447F">
        <w:rPr>
          <w:rFonts w:asciiTheme="minorHAnsi" w:hAnsiTheme="minorHAnsi" w:cstheme="minorHAnsi"/>
          <w:b/>
          <w:bCs/>
          <w:sz w:val="24"/>
          <w:szCs w:val="24"/>
        </w:rPr>
        <w:t>M</w:t>
      </w:r>
      <w:r w:rsidR="00B875C9" w:rsidRPr="0031447F">
        <w:rPr>
          <w:rFonts w:asciiTheme="minorHAnsi" w:hAnsiTheme="minorHAnsi" w:cstheme="minorHAnsi"/>
          <w:b/>
          <w:bCs/>
          <w:sz w:val="24"/>
          <w:szCs w:val="24"/>
        </w:rPr>
        <w:t>ODELO DE</w:t>
      </w:r>
      <w:r w:rsidR="00575EE6" w:rsidRPr="0031447F">
        <w:rPr>
          <w:rFonts w:asciiTheme="minorHAnsi" w:hAnsiTheme="minorHAnsi" w:cstheme="minorHAnsi"/>
          <w:b/>
          <w:bCs/>
          <w:spacing w:val="-9"/>
          <w:sz w:val="24"/>
          <w:szCs w:val="24"/>
        </w:rPr>
        <w:t xml:space="preserve"> </w:t>
      </w:r>
      <w:r w:rsidR="00575EE6" w:rsidRPr="0031447F">
        <w:rPr>
          <w:rFonts w:asciiTheme="minorHAnsi" w:hAnsiTheme="minorHAnsi" w:cstheme="minorHAnsi"/>
          <w:b/>
          <w:bCs/>
          <w:sz w:val="24"/>
          <w:szCs w:val="24"/>
        </w:rPr>
        <w:t>SOLICITUD</w:t>
      </w:r>
      <w:r w:rsidR="00575EE6" w:rsidRPr="0031447F">
        <w:rPr>
          <w:rFonts w:asciiTheme="minorHAnsi" w:hAnsiTheme="minorHAnsi" w:cstheme="minorHAnsi"/>
          <w:b/>
          <w:bCs/>
          <w:spacing w:val="-8"/>
          <w:sz w:val="24"/>
          <w:szCs w:val="24"/>
        </w:rPr>
        <w:t xml:space="preserve"> </w:t>
      </w:r>
      <w:r w:rsidR="00575EE6" w:rsidRPr="0031447F">
        <w:rPr>
          <w:rFonts w:asciiTheme="minorHAnsi" w:hAnsiTheme="minorHAnsi" w:cstheme="minorHAnsi"/>
          <w:b/>
          <w:bCs/>
          <w:sz w:val="24"/>
          <w:szCs w:val="24"/>
        </w:rPr>
        <w:t>PARA</w:t>
      </w:r>
      <w:r w:rsidR="00575EE6" w:rsidRPr="0031447F">
        <w:rPr>
          <w:rFonts w:asciiTheme="minorHAnsi" w:hAnsiTheme="minorHAnsi" w:cstheme="minorHAnsi"/>
          <w:b/>
          <w:bCs/>
          <w:spacing w:val="-6"/>
          <w:sz w:val="24"/>
          <w:szCs w:val="24"/>
        </w:rPr>
        <w:t xml:space="preserve"> </w:t>
      </w:r>
      <w:r w:rsidR="00575EE6" w:rsidRPr="0031447F">
        <w:rPr>
          <w:rFonts w:asciiTheme="minorHAnsi" w:hAnsiTheme="minorHAnsi" w:cstheme="minorHAnsi"/>
          <w:b/>
          <w:bCs/>
          <w:sz w:val="24"/>
          <w:szCs w:val="24"/>
        </w:rPr>
        <w:t>VERIFICACIÓN</w:t>
      </w:r>
      <w:r w:rsidR="00575EE6" w:rsidRPr="0031447F">
        <w:rPr>
          <w:rFonts w:asciiTheme="minorHAnsi" w:hAnsiTheme="minorHAnsi" w:cstheme="minorHAnsi"/>
          <w:b/>
          <w:bCs/>
          <w:spacing w:val="-7"/>
          <w:sz w:val="24"/>
          <w:szCs w:val="24"/>
        </w:rPr>
        <w:t xml:space="preserve"> </w:t>
      </w:r>
      <w:r w:rsidR="00B875C9" w:rsidRPr="0031447F">
        <w:rPr>
          <w:rFonts w:asciiTheme="minorHAnsi" w:hAnsiTheme="minorHAnsi" w:cstheme="minorHAnsi"/>
          <w:b/>
          <w:bCs/>
          <w:spacing w:val="-7"/>
          <w:sz w:val="24"/>
          <w:szCs w:val="24"/>
        </w:rPr>
        <w:t xml:space="preserve">/ MODIFICACIÓN SUSTANCIAL </w:t>
      </w:r>
      <w:r w:rsidR="00575EE6" w:rsidRPr="0031447F">
        <w:rPr>
          <w:rFonts w:asciiTheme="minorHAnsi" w:hAnsiTheme="minorHAnsi" w:cstheme="minorHAnsi"/>
          <w:b/>
          <w:bCs/>
          <w:sz w:val="24"/>
          <w:szCs w:val="24"/>
        </w:rPr>
        <w:t>DE</w:t>
      </w:r>
      <w:r w:rsidR="00575EE6" w:rsidRPr="0031447F">
        <w:rPr>
          <w:rFonts w:asciiTheme="minorHAnsi" w:hAnsiTheme="minorHAnsi" w:cstheme="minorHAnsi"/>
          <w:b/>
          <w:bCs/>
          <w:spacing w:val="-8"/>
          <w:sz w:val="24"/>
          <w:szCs w:val="24"/>
        </w:rPr>
        <w:t xml:space="preserve"> </w:t>
      </w:r>
      <w:r w:rsidR="00575EE6" w:rsidRPr="0031447F">
        <w:rPr>
          <w:rFonts w:asciiTheme="minorHAnsi" w:hAnsiTheme="minorHAnsi" w:cstheme="minorHAnsi"/>
          <w:b/>
          <w:bCs/>
          <w:sz w:val="24"/>
          <w:szCs w:val="24"/>
        </w:rPr>
        <w:t>TÍTULOS</w:t>
      </w:r>
      <w:r w:rsidR="00575EE6" w:rsidRPr="0031447F">
        <w:rPr>
          <w:rFonts w:asciiTheme="minorHAnsi" w:hAnsiTheme="minorHAnsi" w:cstheme="minorHAnsi"/>
          <w:b/>
          <w:bCs/>
          <w:spacing w:val="-8"/>
          <w:sz w:val="24"/>
          <w:szCs w:val="24"/>
        </w:rPr>
        <w:t xml:space="preserve"> </w:t>
      </w:r>
      <w:r w:rsidR="00575EE6" w:rsidRPr="0031447F">
        <w:rPr>
          <w:rFonts w:asciiTheme="minorHAnsi" w:hAnsiTheme="minorHAnsi" w:cstheme="minorHAnsi"/>
          <w:b/>
          <w:bCs/>
          <w:spacing w:val="-2"/>
          <w:sz w:val="24"/>
          <w:szCs w:val="24"/>
        </w:rPr>
        <w:t>OFICIALES</w:t>
      </w:r>
    </w:p>
    <w:p w14:paraId="477BC7C8" w14:textId="77777777" w:rsidR="004506EA" w:rsidRPr="0031447F" w:rsidRDefault="00575EE6" w:rsidP="00BC61E8">
      <w:pPr>
        <w:pStyle w:val="Ttulo0"/>
      </w:pPr>
      <w:r w:rsidRPr="0031447F">
        <w:t>DATOS DE LA UNIVERSIDAD, CENTRO Y TÍTULO QUE PRESENTA LA SOLICITUD</w:t>
      </w:r>
    </w:p>
    <w:p w14:paraId="72AC10FB" w14:textId="67A83465" w:rsidR="004506EA" w:rsidRPr="0031447F" w:rsidRDefault="00575EE6" w:rsidP="004B0449">
      <w:pPr>
        <w:pStyle w:val="Textoindependiente"/>
        <w:jc w:val="both"/>
        <w:rPr>
          <w:rFonts w:asciiTheme="minorHAnsi" w:hAnsiTheme="minorHAnsi" w:cstheme="minorHAnsi"/>
        </w:rPr>
      </w:pPr>
      <w:r w:rsidRPr="0031447F">
        <w:rPr>
          <w:rFonts w:asciiTheme="minorHAnsi" w:hAnsiTheme="minorHAnsi" w:cstheme="minorHAnsi"/>
        </w:rPr>
        <w:t>De</w:t>
      </w:r>
      <w:r w:rsidRPr="0031447F">
        <w:rPr>
          <w:rFonts w:asciiTheme="minorHAnsi" w:hAnsiTheme="minorHAnsi" w:cstheme="minorHAnsi"/>
          <w:spacing w:val="-3"/>
        </w:rPr>
        <w:t xml:space="preserve"> </w:t>
      </w:r>
      <w:r w:rsidRPr="0031447F">
        <w:rPr>
          <w:rFonts w:asciiTheme="minorHAnsi" w:hAnsiTheme="minorHAnsi" w:cstheme="minorHAnsi"/>
        </w:rPr>
        <w:t>conformidad</w:t>
      </w:r>
      <w:r w:rsidRPr="0031447F">
        <w:rPr>
          <w:rFonts w:asciiTheme="minorHAnsi" w:hAnsiTheme="minorHAnsi" w:cstheme="minorHAnsi"/>
          <w:spacing w:val="-1"/>
        </w:rPr>
        <w:t xml:space="preserve"> </w:t>
      </w:r>
      <w:r w:rsidRPr="0031447F">
        <w:rPr>
          <w:rFonts w:asciiTheme="minorHAnsi" w:hAnsiTheme="minorHAnsi" w:cstheme="minorHAnsi"/>
        </w:rPr>
        <w:t>con</w:t>
      </w:r>
      <w:r w:rsidRPr="0031447F">
        <w:rPr>
          <w:rFonts w:asciiTheme="minorHAnsi" w:hAnsiTheme="minorHAnsi" w:cstheme="minorHAnsi"/>
          <w:spacing w:val="-1"/>
        </w:rPr>
        <w:t xml:space="preserve"> </w:t>
      </w:r>
      <w:r w:rsidRPr="0031447F">
        <w:rPr>
          <w:rFonts w:asciiTheme="minorHAnsi" w:hAnsiTheme="minorHAnsi" w:cstheme="minorHAnsi"/>
        </w:rPr>
        <w:t>el</w:t>
      </w:r>
      <w:r w:rsidRPr="0031447F">
        <w:rPr>
          <w:rFonts w:asciiTheme="minorHAnsi" w:hAnsiTheme="minorHAnsi" w:cstheme="minorHAnsi"/>
          <w:spacing w:val="-2"/>
        </w:rPr>
        <w:t xml:space="preserve"> </w:t>
      </w:r>
      <w:r w:rsidRPr="0031447F">
        <w:rPr>
          <w:rFonts w:asciiTheme="minorHAnsi" w:hAnsiTheme="minorHAnsi" w:cstheme="minorHAnsi"/>
        </w:rPr>
        <w:t>Real</w:t>
      </w:r>
      <w:r w:rsidRPr="0031447F">
        <w:rPr>
          <w:rFonts w:asciiTheme="minorHAnsi" w:hAnsiTheme="minorHAnsi" w:cstheme="minorHAnsi"/>
          <w:spacing w:val="-2"/>
        </w:rPr>
        <w:t xml:space="preserve"> </w:t>
      </w:r>
      <w:r w:rsidRPr="0031447F">
        <w:rPr>
          <w:rFonts w:asciiTheme="minorHAnsi" w:hAnsiTheme="minorHAnsi" w:cstheme="minorHAnsi"/>
        </w:rPr>
        <w:t>Decreto</w:t>
      </w:r>
      <w:r w:rsidRPr="0031447F">
        <w:rPr>
          <w:rFonts w:asciiTheme="minorHAnsi" w:hAnsiTheme="minorHAnsi" w:cstheme="minorHAnsi"/>
          <w:spacing w:val="-2"/>
        </w:rPr>
        <w:t xml:space="preserve"> </w:t>
      </w:r>
      <w:r w:rsidRPr="0031447F">
        <w:rPr>
          <w:rFonts w:asciiTheme="minorHAnsi" w:hAnsiTheme="minorHAnsi" w:cstheme="minorHAnsi"/>
        </w:rPr>
        <w:t>Real</w:t>
      </w:r>
      <w:r w:rsidRPr="0031447F">
        <w:rPr>
          <w:rFonts w:asciiTheme="minorHAnsi" w:hAnsiTheme="minorHAnsi" w:cstheme="minorHAnsi"/>
          <w:spacing w:val="-2"/>
        </w:rPr>
        <w:t xml:space="preserve"> </w:t>
      </w:r>
      <w:r w:rsidRPr="0031447F">
        <w:rPr>
          <w:rFonts w:asciiTheme="minorHAnsi" w:hAnsiTheme="minorHAnsi" w:cstheme="minorHAnsi"/>
        </w:rPr>
        <w:t>Decreto</w:t>
      </w:r>
      <w:r w:rsidRPr="0031447F">
        <w:rPr>
          <w:rFonts w:asciiTheme="minorHAnsi" w:hAnsiTheme="minorHAnsi" w:cstheme="minorHAnsi"/>
          <w:spacing w:val="-2"/>
        </w:rPr>
        <w:t xml:space="preserve"> </w:t>
      </w:r>
      <w:r w:rsidRPr="0031447F">
        <w:rPr>
          <w:rFonts w:asciiTheme="minorHAnsi" w:hAnsiTheme="minorHAnsi" w:cstheme="minorHAnsi"/>
        </w:rPr>
        <w:t>99/2011, de</w:t>
      </w:r>
      <w:r w:rsidRPr="0031447F">
        <w:rPr>
          <w:rFonts w:asciiTheme="minorHAnsi" w:hAnsiTheme="minorHAnsi" w:cstheme="minorHAnsi"/>
          <w:spacing w:val="-3"/>
        </w:rPr>
        <w:t xml:space="preserve"> </w:t>
      </w:r>
      <w:r w:rsidRPr="0031447F">
        <w:rPr>
          <w:rFonts w:asciiTheme="minorHAnsi" w:hAnsiTheme="minorHAnsi" w:cstheme="minorHAnsi"/>
        </w:rPr>
        <w:t>28</w:t>
      </w:r>
      <w:r w:rsidRPr="0031447F">
        <w:rPr>
          <w:rFonts w:asciiTheme="minorHAnsi" w:hAnsiTheme="minorHAnsi" w:cstheme="minorHAnsi"/>
          <w:spacing w:val="-2"/>
        </w:rPr>
        <w:t xml:space="preserve"> </w:t>
      </w:r>
      <w:r w:rsidRPr="0031447F">
        <w:rPr>
          <w:rFonts w:asciiTheme="minorHAnsi" w:hAnsiTheme="minorHAnsi" w:cstheme="minorHAnsi"/>
        </w:rPr>
        <w:t>de</w:t>
      </w:r>
      <w:r w:rsidRPr="0031447F">
        <w:rPr>
          <w:rFonts w:asciiTheme="minorHAnsi" w:hAnsiTheme="minorHAnsi" w:cstheme="minorHAnsi"/>
          <w:spacing w:val="-3"/>
        </w:rPr>
        <w:t xml:space="preserve"> </w:t>
      </w:r>
      <w:r w:rsidRPr="0031447F">
        <w:rPr>
          <w:rFonts w:asciiTheme="minorHAnsi" w:hAnsiTheme="minorHAnsi" w:cstheme="minorHAnsi"/>
        </w:rPr>
        <w:t>enero,</w:t>
      </w:r>
      <w:r w:rsidR="00002490" w:rsidRPr="0031447F">
        <w:rPr>
          <w:rFonts w:asciiTheme="minorHAnsi" w:hAnsiTheme="minorHAnsi" w:cstheme="minorHAnsi"/>
        </w:rPr>
        <w:t xml:space="preserve"> modificado por el Real</w:t>
      </w:r>
      <w:r w:rsidR="00002490" w:rsidRPr="0031447F">
        <w:rPr>
          <w:rFonts w:asciiTheme="minorHAnsi" w:hAnsiTheme="minorHAnsi" w:cstheme="minorHAnsi"/>
          <w:spacing w:val="-2"/>
        </w:rPr>
        <w:t xml:space="preserve"> </w:t>
      </w:r>
      <w:r w:rsidR="00002490" w:rsidRPr="0031447F">
        <w:rPr>
          <w:rFonts w:asciiTheme="minorHAnsi" w:hAnsiTheme="minorHAnsi" w:cstheme="minorHAnsi"/>
        </w:rPr>
        <w:t>Decreto</w:t>
      </w:r>
      <w:r w:rsidR="00002490" w:rsidRPr="0031447F">
        <w:rPr>
          <w:rFonts w:asciiTheme="minorHAnsi" w:hAnsiTheme="minorHAnsi" w:cstheme="minorHAnsi"/>
          <w:spacing w:val="-2"/>
        </w:rPr>
        <w:t xml:space="preserve"> </w:t>
      </w:r>
      <w:r w:rsidR="00002490" w:rsidRPr="0031447F">
        <w:rPr>
          <w:rFonts w:asciiTheme="minorHAnsi" w:hAnsiTheme="minorHAnsi" w:cstheme="minorHAnsi"/>
        </w:rPr>
        <w:t>576/2023, de 4 de julio,</w:t>
      </w:r>
      <w:r w:rsidRPr="0031447F">
        <w:rPr>
          <w:rFonts w:asciiTheme="minorHAnsi" w:hAnsiTheme="minorHAnsi" w:cstheme="minorHAnsi"/>
          <w:spacing w:val="-1"/>
        </w:rPr>
        <w:t xml:space="preserve"> </w:t>
      </w:r>
      <w:r w:rsidRPr="0031447F">
        <w:rPr>
          <w:rFonts w:asciiTheme="minorHAnsi" w:hAnsiTheme="minorHAnsi" w:cstheme="minorHAnsi"/>
        </w:rPr>
        <w:t>por</w:t>
      </w:r>
      <w:r w:rsidRPr="0031447F">
        <w:rPr>
          <w:rFonts w:asciiTheme="minorHAnsi" w:hAnsiTheme="minorHAnsi" w:cstheme="minorHAnsi"/>
          <w:spacing w:val="-2"/>
        </w:rPr>
        <w:t xml:space="preserve"> </w:t>
      </w:r>
      <w:r w:rsidRPr="0031447F">
        <w:rPr>
          <w:rFonts w:asciiTheme="minorHAnsi" w:hAnsiTheme="minorHAnsi" w:cstheme="minorHAnsi"/>
        </w:rPr>
        <w:t>el</w:t>
      </w:r>
      <w:r w:rsidRPr="0031447F">
        <w:rPr>
          <w:rFonts w:asciiTheme="minorHAnsi" w:hAnsiTheme="minorHAnsi" w:cstheme="minorHAnsi"/>
          <w:spacing w:val="-2"/>
        </w:rPr>
        <w:t xml:space="preserve"> </w:t>
      </w:r>
      <w:r w:rsidRPr="0031447F">
        <w:rPr>
          <w:rFonts w:asciiTheme="minorHAnsi" w:hAnsiTheme="minorHAnsi" w:cstheme="minorHAnsi"/>
        </w:rPr>
        <w:t>que</w:t>
      </w:r>
      <w:r w:rsidRPr="0031447F">
        <w:rPr>
          <w:rFonts w:asciiTheme="minorHAnsi" w:hAnsiTheme="minorHAnsi" w:cstheme="minorHAnsi"/>
          <w:spacing w:val="-3"/>
        </w:rPr>
        <w:t xml:space="preserve"> </w:t>
      </w:r>
      <w:r w:rsidRPr="0031447F">
        <w:rPr>
          <w:rFonts w:asciiTheme="minorHAnsi" w:hAnsiTheme="minorHAnsi" w:cstheme="minorHAnsi"/>
        </w:rPr>
        <w:t>se regulan</w:t>
      </w:r>
      <w:r w:rsidRPr="0031447F">
        <w:rPr>
          <w:rFonts w:asciiTheme="minorHAnsi" w:hAnsiTheme="minorHAnsi" w:cstheme="minorHAnsi"/>
          <w:spacing w:val="-1"/>
        </w:rPr>
        <w:t xml:space="preserve"> </w:t>
      </w:r>
      <w:r w:rsidRPr="0031447F">
        <w:rPr>
          <w:rFonts w:asciiTheme="minorHAnsi" w:hAnsiTheme="minorHAnsi" w:cstheme="minorHAnsi"/>
        </w:rPr>
        <w:t>l</w:t>
      </w:r>
      <w:r w:rsidR="00B875C9" w:rsidRPr="0031447F">
        <w:rPr>
          <w:rFonts w:asciiTheme="minorHAnsi" w:hAnsiTheme="minorHAnsi" w:cstheme="minorHAnsi"/>
        </w:rPr>
        <w:t>as enseñanzas oficiales de doctorado</w:t>
      </w:r>
    </w:p>
    <w:p w14:paraId="4E145868" w14:textId="77777777" w:rsidR="004506EA" w:rsidRPr="0031447F" w:rsidRDefault="004506EA" w:rsidP="00BC61E8">
      <w:pPr>
        <w:pStyle w:val="Textoindependiente"/>
        <w:spacing w:before="10"/>
        <w:rPr>
          <w:rFonts w:asciiTheme="minorHAnsi" w:hAnsiTheme="minorHAnsi" w:cstheme="minorHAnsi"/>
          <w:sz w:val="19"/>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31447F" w:rsidRPr="0031447F"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31447F" w:rsidRDefault="00575EE6" w:rsidP="009865D1">
            <w:pPr>
              <w:pStyle w:val="TablaTitulo"/>
            </w:pPr>
            <w:r w:rsidRPr="0031447F">
              <w:t>UNIVERSIDAD</w:t>
            </w:r>
            <w:r w:rsidRPr="0031447F">
              <w:rPr>
                <w:spacing w:val="8"/>
              </w:rPr>
              <w:t xml:space="preserve"> </w:t>
            </w:r>
            <w:r w:rsidRPr="0031447F">
              <w:t>SOLICITANTE</w:t>
            </w:r>
          </w:p>
        </w:tc>
        <w:tc>
          <w:tcPr>
            <w:tcW w:w="3403" w:type="dxa"/>
            <w:gridSpan w:val="2"/>
            <w:shd w:val="clear" w:color="auto" w:fill="BFBFBF" w:themeFill="background1" w:themeFillShade="BF"/>
            <w:vAlign w:val="center"/>
          </w:tcPr>
          <w:p w14:paraId="277C9517" w14:textId="77777777" w:rsidR="004506EA" w:rsidRPr="0031447F" w:rsidRDefault="00575EE6" w:rsidP="009865D1">
            <w:pPr>
              <w:pStyle w:val="TablaTitulo"/>
            </w:pPr>
            <w:r w:rsidRPr="0031447F">
              <w:t>CENTRO</w:t>
            </w:r>
          </w:p>
        </w:tc>
        <w:tc>
          <w:tcPr>
            <w:tcW w:w="1708" w:type="dxa"/>
            <w:shd w:val="clear" w:color="auto" w:fill="BFBFBF" w:themeFill="background1" w:themeFillShade="BF"/>
            <w:vAlign w:val="center"/>
          </w:tcPr>
          <w:p w14:paraId="717067CC" w14:textId="77777777" w:rsidR="004506EA" w:rsidRPr="0031447F" w:rsidRDefault="00575EE6" w:rsidP="009865D1">
            <w:pPr>
              <w:pStyle w:val="TablaTitulo"/>
            </w:pPr>
            <w:r w:rsidRPr="0031447F">
              <w:t>CÓDIGO</w:t>
            </w:r>
            <w:r w:rsidRPr="0031447F">
              <w:rPr>
                <w:spacing w:val="-8"/>
              </w:rPr>
              <w:t xml:space="preserve"> </w:t>
            </w:r>
            <w:r w:rsidRPr="0031447F">
              <w:t>CENTRO</w:t>
            </w:r>
          </w:p>
        </w:tc>
      </w:tr>
      <w:tr w:rsidR="0031447F" w:rsidRPr="0031447F" w14:paraId="089B7A9C" w14:textId="77777777" w:rsidTr="00917169">
        <w:trPr>
          <w:trHeight w:val="624"/>
          <w:jc w:val="center"/>
        </w:trPr>
        <w:tc>
          <w:tcPr>
            <w:tcW w:w="4531" w:type="dxa"/>
            <w:gridSpan w:val="2"/>
            <w:vAlign w:val="center"/>
          </w:tcPr>
          <w:p w14:paraId="56386B27" w14:textId="702130CB" w:rsidR="004506EA" w:rsidRPr="0031447F" w:rsidRDefault="00112410" w:rsidP="00917169">
            <w:pPr>
              <w:pStyle w:val="Textoencaja"/>
            </w:pPr>
            <w:r w:rsidRPr="0031447F">
              <w:t>Universidad de Vigo</w:t>
            </w:r>
          </w:p>
        </w:tc>
        <w:tc>
          <w:tcPr>
            <w:tcW w:w="3403" w:type="dxa"/>
            <w:gridSpan w:val="2"/>
            <w:vAlign w:val="center"/>
          </w:tcPr>
          <w:p w14:paraId="4D739EB8" w14:textId="3B8F94CC" w:rsidR="004506EA" w:rsidRPr="0031447F" w:rsidRDefault="00112410" w:rsidP="005B092E">
            <w:pPr>
              <w:pStyle w:val="Textoencaja"/>
            </w:pPr>
            <w:r w:rsidRPr="0031447F">
              <w:t>Escuela Internacional de Doctorado de la Universidad de Vigo</w:t>
            </w:r>
            <w:r w:rsidR="00DC200C" w:rsidRPr="0031447F">
              <w:t xml:space="preserve"> (EIDO)</w:t>
            </w:r>
          </w:p>
        </w:tc>
        <w:tc>
          <w:tcPr>
            <w:tcW w:w="1708" w:type="dxa"/>
            <w:vAlign w:val="center"/>
          </w:tcPr>
          <w:p w14:paraId="679CE21E" w14:textId="77A5A933" w:rsidR="004506EA" w:rsidRPr="0031447F" w:rsidRDefault="00112410" w:rsidP="00B75A52">
            <w:pPr>
              <w:pStyle w:val="Textoencaja"/>
              <w:jc w:val="center"/>
            </w:pPr>
            <w:r w:rsidRPr="0031447F">
              <w:t>36020684</w:t>
            </w:r>
          </w:p>
        </w:tc>
      </w:tr>
      <w:tr w:rsidR="0031447F" w:rsidRPr="0031447F"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31447F" w:rsidRDefault="00FA3124" w:rsidP="009865D1">
            <w:pPr>
              <w:pStyle w:val="TablaTitulo"/>
            </w:pPr>
            <w:r w:rsidRPr="0031447F">
              <w:t>NIVEL</w:t>
            </w:r>
          </w:p>
        </w:tc>
        <w:tc>
          <w:tcPr>
            <w:tcW w:w="5111" w:type="dxa"/>
            <w:gridSpan w:val="3"/>
            <w:shd w:val="clear" w:color="auto" w:fill="BFBFBF" w:themeFill="background1" w:themeFillShade="BF"/>
            <w:vAlign w:val="center"/>
          </w:tcPr>
          <w:p w14:paraId="627B9AC9" w14:textId="1C873686" w:rsidR="00FA3124" w:rsidRPr="0031447F" w:rsidRDefault="00FA3124" w:rsidP="009865D1">
            <w:pPr>
              <w:pStyle w:val="TablaTitulo"/>
            </w:pPr>
            <w:r w:rsidRPr="0031447F">
              <w:t>DENOMINACIÓN</w:t>
            </w:r>
            <w:r w:rsidRPr="0031447F">
              <w:rPr>
                <w:spacing w:val="10"/>
              </w:rPr>
              <w:t xml:space="preserve"> </w:t>
            </w:r>
            <w:r w:rsidRPr="0031447F">
              <w:rPr>
                <w:spacing w:val="-4"/>
              </w:rPr>
              <w:t>CORTA</w:t>
            </w:r>
          </w:p>
        </w:tc>
      </w:tr>
      <w:tr w:rsidR="0031447F" w:rsidRPr="0031447F" w14:paraId="03EE9CED" w14:textId="77777777" w:rsidTr="00917169">
        <w:trPr>
          <w:trHeight w:val="624"/>
          <w:jc w:val="center"/>
        </w:trPr>
        <w:tc>
          <w:tcPr>
            <w:tcW w:w="4531" w:type="dxa"/>
            <w:gridSpan w:val="2"/>
            <w:vAlign w:val="center"/>
          </w:tcPr>
          <w:p w14:paraId="587F5BBE" w14:textId="7EF26559" w:rsidR="00FA3124" w:rsidRPr="0031447F" w:rsidRDefault="00112410" w:rsidP="005B092E">
            <w:pPr>
              <w:pStyle w:val="Textoencaja"/>
            </w:pPr>
            <w:r w:rsidRPr="0031447F">
              <w:t>Doctor</w:t>
            </w:r>
          </w:p>
        </w:tc>
        <w:tc>
          <w:tcPr>
            <w:tcW w:w="5111" w:type="dxa"/>
            <w:gridSpan w:val="3"/>
            <w:vAlign w:val="center"/>
          </w:tcPr>
          <w:p w14:paraId="28EF6B28" w14:textId="1312CFB6" w:rsidR="00FA3124" w:rsidRPr="0031447F" w:rsidRDefault="007426C6" w:rsidP="005B092E">
            <w:pPr>
              <w:pStyle w:val="Textoencaja"/>
              <w:rPr>
                <w:b/>
                <w:bCs/>
              </w:rPr>
            </w:pPr>
            <w:r w:rsidRPr="0031447F">
              <w:t>BELLAS ARTES</w:t>
            </w:r>
          </w:p>
        </w:tc>
      </w:tr>
      <w:tr w:rsidR="0031447F" w:rsidRPr="0031447F"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31447F" w:rsidRDefault="00770FA3" w:rsidP="009865D1">
            <w:pPr>
              <w:pStyle w:val="TablaTitulo"/>
            </w:pPr>
            <w:r w:rsidRPr="0031447F">
              <w:t>DENOMINACIÓN</w:t>
            </w:r>
            <w:r w:rsidRPr="0031447F">
              <w:rPr>
                <w:spacing w:val="10"/>
              </w:rPr>
              <w:t xml:space="preserve"> </w:t>
            </w:r>
            <w:r w:rsidRPr="0031447F">
              <w:t>ESPECÍFICA</w:t>
            </w:r>
          </w:p>
        </w:tc>
      </w:tr>
      <w:tr w:rsidR="0031447F" w:rsidRPr="0031447F" w14:paraId="41964300" w14:textId="77777777" w:rsidTr="00917169">
        <w:trPr>
          <w:trHeight w:val="680"/>
          <w:jc w:val="center"/>
        </w:trPr>
        <w:tc>
          <w:tcPr>
            <w:tcW w:w="9642" w:type="dxa"/>
            <w:gridSpan w:val="5"/>
            <w:vAlign w:val="center"/>
          </w:tcPr>
          <w:p w14:paraId="742B70E0" w14:textId="390E7DCF" w:rsidR="00770FA3" w:rsidRPr="0031447F" w:rsidRDefault="00112410" w:rsidP="005B092E">
            <w:pPr>
              <w:pStyle w:val="Textoencaja"/>
            </w:pPr>
            <w:r w:rsidRPr="0031447F">
              <w:t xml:space="preserve">Programa de Doctorado en </w:t>
            </w:r>
            <w:r w:rsidR="007426C6" w:rsidRPr="0031447F">
              <w:t>CREACIÓN E INVESTIGACIÓN EN ARTE CONTEMPORÁNEO</w:t>
            </w:r>
            <w:r w:rsidR="007C3B79" w:rsidRPr="0031447F">
              <w:t xml:space="preserve"> por la Universidad de Vigo</w:t>
            </w:r>
          </w:p>
        </w:tc>
      </w:tr>
      <w:tr w:rsidR="0031447F" w:rsidRPr="0031447F"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31447F" w:rsidRDefault="00770FA3" w:rsidP="009865D1">
            <w:pPr>
              <w:pStyle w:val="TablaTitulo"/>
            </w:pPr>
            <w:r w:rsidRPr="0031447F">
              <w:t>NIVEL</w:t>
            </w:r>
            <w:r w:rsidRPr="0031447F">
              <w:rPr>
                <w:spacing w:val="-6"/>
              </w:rPr>
              <w:t xml:space="preserve"> </w:t>
            </w:r>
            <w:r w:rsidRPr="0031447F">
              <w:t>MECES</w:t>
            </w:r>
          </w:p>
        </w:tc>
      </w:tr>
      <w:tr w:rsidR="0031447F" w:rsidRPr="0031447F" w14:paraId="016B00F2" w14:textId="77777777" w:rsidTr="00917169">
        <w:trPr>
          <w:trHeight w:val="340"/>
          <w:jc w:val="center"/>
        </w:trPr>
        <w:tc>
          <w:tcPr>
            <w:tcW w:w="9642" w:type="dxa"/>
            <w:gridSpan w:val="5"/>
            <w:vAlign w:val="center"/>
          </w:tcPr>
          <w:p w14:paraId="198AEB21" w14:textId="40B5B8EF" w:rsidR="00770FA3" w:rsidRPr="0031447F" w:rsidRDefault="00770FA3" w:rsidP="005B092E">
            <w:pPr>
              <w:pStyle w:val="Textoencaja"/>
            </w:pPr>
            <w:r w:rsidRPr="0031447F">
              <w:t>4</w:t>
            </w:r>
          </w:p>
        </w:tc>
      </w:tr>
      <w:tr w:rsidR="0031447F" w:rsidRPr="0031447F"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31447F" w:rsidRDefault="00FA3124" w:rsidP="009865D1">
            <w:pPr>
              <w:pStyle w:val="TablaTitulo"/>
            </w:pPr>
            <w:r w:rsidRPr="0031447F">
              <w:t>CONJUNTO</w:t>
            </w:r>
          </w:p>
        </w:tc>
        <w:tc>
          <w:tcPr>
            <w:tcW w:w="5111" w:type="dxa"/>
            <w:gridSpan w:val="3"/>
            <w:shd w:val="clear" w:color="auto" w:fill="BFBFBF" w:themeFill="background1" w:themeFillShade="BF"/>
            <w:vAlign w:val="center"/>
          </w:tcPr>
          <w:p w14:paraId="5E027872" w14:textId="2CB48DC8" w:rsidR="00FA3124" w:rsidRPr="0031447F" w:rsidRDefault="00FA3124" w:rsidP="009865D1">
            <w:pPr>
              <w:pStyle w:val="TablaTitulo"/>
            </w:pPr>
            <w:r w:rsidRPr="0031447F">
              <w:t>CONVENIO</w:t>
            </w:r>
          </w:p>
        </w:tc>
      </w:tr>
      <w:tr w:rsidR="0031447F" w:rsidRPr="0031447F" w14:paraId="02DF303F" w14:textId="77777777" w:rsidTr="00917169">
        <w:trPr>
          <w:trHeight w:val="340"/>
          <w:jc w:val="center"/>
        </w:trPr>
        <w:tc>
          <w:tcPr>
            <w:tcW w:w="4531" w:type="dxa"/>
            <w:gridSpan w:val="2"/>
            <w:vAlign w:val="center"/>
          </w:tcPr>
          <w:p w14:paraId="14106FB1" w14:textId="0F521D18" w:rsidR="00FA3124" w:rsidRPr="0031447F" w:rsidRDefault="007426C6" w:rsidP="005B092E">
            <w:pPr>
              <w:pStyle w:val="Textoencaja"/>
            </w:pPr>
            <w:r w:rsidRPr="0031447F">
              <w:t>NO</w:t>
            </w:r>
          </w:p>
        </w:tc>
        <w:tc>
          <w:tcPr>
            <w:tcW w:w="5111" w:type="dxa"/>
            <w:gridSpan w:val="3"/>
            <w:shd w:val="clear" w:color="auto" w:fill="auto"/>
            <w:vAlign w:val="center"/>
          </w:tcPr>
          <w:p w14:paraId="5599A86D" w14:textId="159F41BD" w:rsidR="00FA3124" w:rsidRPr="0031447F" w:rsidRDefault="00FA3124" w:rsidP="005B092E">
            <w:pPr>
              <w:pStyle w:val="Textoencaja"/>
            </w:pPr>
          </w:p>
        </w:tc>
      </w:tr>
      <w:tr w:rsidR="0031447F" w:rsidRPr="0031447F"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31447F" w:rsidRDefault="00917169" w:rsidP="00917169">
            <w:pPr>
              <w:pStyle w:val="TablaTitulo"/>
            </w:pPr>
            <w:r w:rsidRPr="0031447F">
              <w:t>UNIVERSIDADES PARTICIPANTES</w:t>
            </w:r>
          </w:p>
        </w:tc>
        <w:tc>
          <w:tcPr>
            <w:tcW w:w="3403" w:type="dxa"/>
            <w:gridSpan w:val="2"/>
            <w:shd w:val="clear" w:color="auto" w:fill="BFBFBF" w:themeFill="background1" w:themeFillShade="BF"/>
            <w:vAlign w:val="center"/>
          </w:tcPr>
          <w:p w14:paraId="7A1825C4" w14:textId="77777777" w:rsidR="00917169" w:rsidRPr="0031447F" w:rsidRDefault="00917169" w:rsidP="00917169">
            <w:pPr>
              <w:pStyle w:val="TablaTitulo"/>
            </w:pPr>
            <w:r w:rsidRPr="0031447F">
              <w:t>CENTRO</w:t>
            </w:r>
          </w:p>
        </w:tc>
        <w:tc>
          <w:tcPr>
            <w:tcW w:w="1708" w:type="dxa"/>
            <w:shd w:val="clear" w:color="auto" w:fill="BFBFBF" w:themeFill="background1" w:themeFillShade="BF"/>
            <w:vAlign w:val="center"/>
          </w:tcPr>
          <w:p w14:paraId="0B6DBA28" w14:textId="77777777" w:rsidR="00917169" w:rsidRPr="0031447F" w:rsidRDefault="00917169" w:rsidP="00917169">
            <w:pPr>
              <w:pStyle w:val="TablaTitulo"/>
            </w:pPr>
            <w:r w:rsidRPr="0031447F">
              <w:t>CÓDIGO</w:t>
            </w:r>
            <w:r w:rsidRPr="0031447F">
              <w:rPr>
                <w:spacing w:val="-8"/>
              </w:rPr>
              <w:t xml:space="preserve"> </w:t>
            </w:r>
            <w:r w:rsidRPr="0031447F">
              <w:t>CENTRO</w:t>
            </w:r>
          </w:p>
        </w:tc>
      </w:tr>
      <w:tr w:rsidR="0031447F" w:rsidRPr="0031447F" w14:paraId="346334AF" w14:textId="77777777" w:rsidTr="00917169">
        <w:trPr>
          <w:trHeight w:val="624"/>
          <w:jc w:val="center"/>
        </w:trPr>
        <w:tc>
          <w:tcPr>
            <w:tcW w:w="4531" w:type="dxa"/>
            <w:gridSpan w:val="2"/>
            <w:vAlign w:val="center"/>
          </w:tcPr>
          <w:p w14:paraId="77D6DCBE" w14:textId="488E18FC" w:rsidR="00917169" w:rsidRPr="0031447F" w:rsidRDefault="00917169" w:rsidP="00917169">
            <w:pPr>
              <w:pStyle w:val="Textoencaja"/>
            </w:pPr>
          </w:p>
        </w:tc>
        <w:tc>
          <w:tcPr>
            <w:tcW w:w="3403" w:type="dxa"/>
            <w:gridSpan w:val="2"/>
            <w:vAlign w:val="center"/>
          </w:tcPr>
          <w:p w14:paraId="08DF5532" w14:textId="6EFF05CA" w:rsidR="00917169" w:rsidRPr="0031447F" w:rsidRDefault="00917169" w:rsidP="00917169">
            <w:pPr>
              <w:pStyle w:val="Textoencaja"/>
            </w:pPr>
          </w:p>
        </w:tc>
        <w:tc>
          <w:tcPr>
            <w:tcW w:w="1708" w:type="dxa"/>
            <w:vAlign w:val="center"/>
          </w:tcPr>
          <w:p w14:paraId="7AD40F7D" w14:textId="02436825" w:rsidR="00917169" w:rsidRPr="0031447F" w:rsidRDefault="00917169" w:rsidP="00917169">
            <w:pPr>
              <w:pStyle w:val="Textoencaja"/>
            </w:pPr>
          </w:p>
        </w:tc>
      </w:tr>
      <w:tr w:rsidR="0031447F" w:rsidRPr="0031447F" w14:paraId="152D0E50" w14:textId="77777777" w:rsidTr="00917169">
        <w:trPr>
          <w:trHeight w:val="227"/>
          <w:jc w:val="center"/>
        </w:trPr>
        <w:tc>
          <w:tcPr>
            <w:tcW w:w="9642" w:type="dxa"/>
            <w:gridSpan w:val="5"/>
            <w:shd w:val="clear" w:color="auto" w:fill="808080"/>
            <w:vAlign w:val="center"/>
          </w:tcPr>
          <w:p w14:paraId="474AA1C6" w14:textId="31CC538F" w:rsidR="00770FA3" w:rsidRPr="0031447F" w:rsidRDefault="00770FA3" w:rsidP="009865D1">
            <w:pPr>
              <w:pStyle w:val="TablaTitulo"/>
            </w:pPr>
            <w:r w:rsidRPr="0031447F">
              <w:t>SOLICITANTE</w:t>
            </w:r>
          </w:p>
        </w:tc>
      </w:tr>
      <w:tr w:rsidR="0031447F" w:rsidRPr="0031447F"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31447F" w:rsidRDefault="00770FA3" w:rsidP="009865D1">
            <w:pPr>
              <w:pStyle w:val="TablaTitulo"/>
            </w:pPr>
            <w:r w:rsidRPr="0031447F">
              <w:t>NOMBRE</w:t>
            </w:r>
            <w:r w:rsidRPr="0031447F">
              <w:rPr>
                <w:spacing w:val="-3"/>
              </w:rPr>
              <w:t xml:space="preserve"> </w:t>
            </w:r>
            <w:r w:rsidRPr="0031447F">
              <w:t>Y</w:t>
            </w:r>
            <w:r w:rsidRPr="0031447F">
              <w:rPr>
                <w:spacing w:val="-4"/>
              </w:rPr>
              <w:t xml:space="preserve"> </w:t>
            </w:r>
            <w:r w:rsidRPr="0031447F">
              <w:t>APELLIDOS</w:t>
            </w:r>
          </w:p>
        </w:tc>
        <w:tc>
          <w:tcPr>
            <w:tcW w:w="5111" w:type="dxa"/>
            <w:gridSpan w:val="3"/>
            <w:shd w:val="clear" w:color="auto" w:fill="BFBFBF" w:themeFill="background1" w:themeFillShade="BF"/>
            <w:vAlign w:val="center"/>
          </w:tcPr>
          <w:p w14:paraId="75005601" w14:textId="01245439" w:rsidR="00770FA3" w:rsidRPr="0031447F" w:rsidRDefault="00770FA3" w:rsidP="009865D1">
            <w:pPr>
              <w:pStyle w:val="TablaTitulo"/>
            </w:pPr>
            <w:r w:rsidRPr="0031447F">
              <w:rPr>
                <w:spacing w:val="-4"/>
              </w:rPr>
              <w:t>CARGO</w:t>
            </w:r>
          </w:p>
        </w:tc>
      </w:tr>
      <w:tr w:rsidR="0031447F" w:rsidRPr="0031447F" w14:paraId="0DCE3BD9" w14:textId="77777777" w:rsidTr="00917169">
        <w:trPr>
          <w:trHeight w:val="340"/>
          <w:jc w:val="center"/>
        </w:trPr>
        <w:tc>
          <w:tcPr>
            <w:tcW w:w="4531" w:type="dxa"/>
            <w:gridSpan w:val="2"/>
            <w:vAlign w:val="center"/>
          </w:tcPr>
          <w:p w14:paraId="2A9C516C" w14:textId="0D3FA9B0" w:rsidR="00770FA3" w:rsidRPr="0031447F" w:rsidRDefault="007C4D5E" w:rsidP="005B092E">
            <w:pPr>
              <w:pStyle w:val="Textoencaja"/>
            </w:pPr>
            <w:r w:rsidRPr="0031447F">
              <w:t>Alfonso Lago Ferreiro</w:t>
            </w:r>
          </w:p>
        </w:tc>
        <w:tc>
          <w:tcPr>
            <w:tcW w:w="5111" w:type="dxa"/>
            <w:gridSpan w:val="3"/>
            <w:shd w:val="clear" w:color="auto" w:fill="auto"/>
            <w:vAlign w:val="center"/>
          </w:tcPr>
          <w:p w14:paraId="49EC6AE9" w14:textId="0D6C5158" w:rsidR="00770FA3" w:rsidRPr="0031447F" w:rsidRDefault="007C4D5E" w:rsidP="005B092E">
            <w:pPr>
              <w:pStyle w:val="Textoencaja"/>
            </w:pPr>
            <w:r w:rsidRPr="0031447F">
              <w:t>Vicerrector de Titulaciones e Innovación Docente</w:t>
            </w:r>
          </w:p>
        </w:tc>
      </w:tr>
      <w:tr w:rsidR="0031447F" w:rsidRPr="0031447F" w14:paraId="5624FF3A" w14:textId="77777777" w:rsidTr="00917169">
        <w:trPr>
          <w:trHeight w:val="227"/>
          <w:jc w:val="center"/>
        </w:trPr>
        <w:tc>
          <w:tcPr>
            <w:tcW w:w="4531" w:type="dxa"/>
            <w:gridSpan w:val="2"/>
            <w:shd w:val="clear" w:color="auto" w:fill="BEBEBE"/>
            <w:vAlign w:val="center"/>
          </w:tcPr>
          <w:p w14:paraId="3BDAA715" w14:textId="77777777" w:rsidR="00FA3124" w:rsidRPr="0031447F" w:rsidRDefault="00FA3124" w:rsidP="009865D1">
            <w:pPr>
              <w:pStyle w:val="TablaTitulo"/>
            </w:pPr>
            <w:r w:rsidRPr="0031447F">
              <w:t>Tipo</w:t>
            </w:r>
            <w:r w:rsidRPr="0031447F">
              <w:rPr>
                <w:spacing w:val="-4"/>
              </w:rPr>
              <w:t xml:space="preserve"> </w:t>
            </w:r>
            <w:r w:rsidRPr="0031447F">
              <w:t>Documento</w:t>
            </w:r>
          </w:p>
        </w:tc>
        <w:tc>
          <w:tcPr>
            <w:tcW w:w="5111" w:type="dxa"/>
            <w:gridSpan w:val="3"/>
            <w:shd w:val="clear" w:color="auto" w:fill="BEBEBE"/>
            <w:vAlign w:val="center"/>
          </w:tcPr>
          <w:p w14:paraId="4E48B3C2" w14:textId="1D1A5A6E" w:rsidR="00FA3124" w:rsidRPr="0031447F" w:rsidRDefault="00FA3124" w:rsidP="009865D1">
            <w:pPr>
              <w:pStyle w:val="TablaTitulo"/>
            </w:pPr>
            <w:r w:rsidRPr="0031447F">
              <w:t>Número</w:t>
            </w:r>
            <w:r w:rsidRPr="0031447F">
              <w:rPr>
                <w:spacing w:val="-3"/>
              </w:rPr>
              <w:t xml:space="preserve"> </w:t>
            </w:r>
            <w:r w:rsidRPr="0031447F">
              <w:t>Documento</w:t>
            </w:r>
          </w:p>
        </w:tc>
      </w:tr>
      <w:tr w:rsidR="0031447F" w:rsidRPr="0031447F" w14:paraId="4726146C" w14:textId="77777777" w:rsidTr="00917169">
        <w:trPr>
          <w:trHeight w:val="340"/>
          <w:jc w:val="center"/>
        </w:trPr>
        <w:tc>
          <w:tcPr>
            <w:tcW w:w="4531" w:type="dxa"/>
            <w:gridSpan w:val="2"/>
            <w:vAlign w:val="center"/>
          </w:tcPr>
          <w:p w14:paraId="64604788" w14:textId="77777777" w:rsidR="00FA3124" w:rsidRPr="0031447F" w:rsidRDefault="00FA3124" w:rsidP="005B092E">
            <w:pPr>
              <w:pStyle w:val="Textoencaja"/>
              <w:rPr>
                <w:b/>
                <w:bCs/>
              </w:rPr>
            </w:pPr>
            <w:r w:rsidRPr="0031447F">
              <w:rPr>
                <w:b/>
                <w:bCs/>
              </w:rPr>
              <w:t>NIF</w:t>
            </w:r>
          </w:p>
        </w:tc>
        <w:tc>
          <w:tcPr>
            <w:tcW w:w="5111" w:type="dxa"/>
            <w:gridSpan w:val="3"/>
            <w:shd w:val="clear" w:color="auto" w:fill="auto"/>
            <w:vAlign w:val="center"/>
          </w:tcPr>
          <w:p w14:paraId="5CA52916" w14:textId="37A532F9" w:rsidR="00FA3124" w:rsidRPr="0031447F" w:rsidRDefault="007C4D5E" w:rsidP="005B092E">
            <w:pPr>
              <w:pStyle w:val="Textoencaja"/>
            </w:pPr>
            <w:r w:rsidRPr="0031447F">
              <w:t>76808276Y</w:t>
            </w:r>
          </w:p>
        </w:tc>
      </w:tr>
      <w:tr w:rsidR="0031447F" w:rsidRPr="0031447F" w14:paraId="29D2411E" w14:textId="77777777" w:rsidTr="00917169">
        <w:trPr>
          <w:trHeight w:val="227"/>
          <w:jc w:val="center"/>
        </w:trPr>
        <w:tc>
          <w:tcPr>
            <w:tcW w:w="9642" w:type="dxa"/>
            <w:gridSpan w:val="5"/>
            <w:shd w:val="clear" w:color="auto" w:fill="808080"/>
            <w:vAlign w:val="center"/>
          </w:tcPr>
          <w:p w14:paraId="1AEA4E80" w14:textId="638FC4D6" w:rsidR="00770FA3" w:rsidRPr="0031447F" w:rsidRDefault="00770FA3" w:rsidP="009865D1">
            <w:pPr>
              <w:pStyle w:val="TablaTitulo"/>
            </w:pPr>
            <w:r w:rsidRPr="0031447F">
              <w:t>REPRESENTANTE</w:t>
            </w:r>
            <w:r w:rsidRPr="0031447F">
              <w:rPr>
                <w:spacing w:val="11"/>
              </w:rPr>
              <w:t xml:space="preserve"> </w:t>
            </w:r>
            <w:r w:rsidRPr="0031447F">
              <w:rPr>
                <w:spacing w:val="-4"/>
              </w:rPr>
              <w:t>LEGAL</w:t>
            </w:r>
          </w:p>
        </w:tc>
      </w:tr>
      <w:tr w:rsidR="0031447F" w:rsidRPr="0031447F" w14:paraId="506FDC39" w14:textId="77777777" w:rsidTr="00917169">
        <w:trPr>
          <w:trHeight w:val="227"/>
          <w:jc w:val="center"/>
        </w:trPr>
        <w:tc>
          <w:tcPr>
            <w:tcW w:w="4531" w:type="dxa"/>
            <w:gridSpan w:val="2"/>
            <w:shd w:val="clear" w:color="auto" w:fill="BEBEBE"/>
            <w:vAlign w:val="center"/>
          </w:tcPr>
          <w:p w14:paraId="0218F3B8" w14:textId="77777777" w:rsidR="00770FA3" w:rsidRPr="0031447F" w:rsidRDefault="00770FA3" w:rsidP="009865D1">
            <w:pPr>
              <w:pStyle w:val="TablaTitulo"/>
            </w:pPr>
            <w:r w:rsidRPr="0031447F">
              <w:t>NOMBRE</w:t>
            </w:r>
            <w:r w:rsidRPr="0031447F">
              <w:rPr>
                <w:spacing w:val="-3"/>
              </w:rPr>
              <w:t xml:space="preserve"> </w:t>
            </w:r>
            <w:r w:rsidRPr="0031447F">
              <w:t>Y</w:t>
            </w:r>
            <w:r w:rsidRPr="0031447F">
              <w:rPr>
                <w:spacing w:val="-4"/>
              </w:rPr>
              <w:t xml:space="preserve"> </w:t>
            </w:r>
            <w:r w:rsidRPr="0031447F">
              <w:t>APELLIDOS</w:t>
            </w:r>
          </w:p>
        </w:tc>
        <w:tc>
          <w:tcPr>
            <w:tcW w:w="5111" w:type="dxa"/>
            <w:gridSpan w:val="3"/>
            <w:shd w:val="clear" w:color="auto" w:fill="BEBEBE"/>
            <w:vAlign w:val="center"/>
          </w:tcPr>
          <w:p w14:paraId="124A88D4" w14:textId="4B0B0E6F" w:rsidR="00770FA3" w:rsidRPr="0031447F" w:rsidRDefault="00770FA3" w:rsidP="009865D1">
            <w:pPr>
              <w:pStyle w:val="TablaTitulo"/>
            </w:pPr>
            <w:r w:rsidRPr="0031447F">
              <w:rPr>
                <w:spacing w:val="-4"/>
              </w:rPr>
              <w:t>CARGO</w:t>
            </w:r>
          </w:p>
        </w:tc>
      </w:tr>
      <w:tr w:rsidR="0031447F" w:rsidRPr="0031447F" w14:paraId="420C2F03" w14:textId="77777777" w:rsidTr="00917169">
        <w:trPr>
          <w:trHeight w:val="340"/>
          <w:jc w:val="center"/>
        </w:trPr>
        <w:tc>
          <w:tcPr>
            <w:tcW w:w="4531" w:type="dxa"/>
            <w:gridSpan w:val="2"/>
            <w:vAlign w:val="center"/>
          </w:tcPr>
          <w:p w14:paraId="6E6051D1" w14:textId="1CD19666" w:rsidR="00FA3124" w:rsidRPr="0031447F" w:rsidRDefault="007C4D5E" w:rsidP="00E64006">
            <w:pPr>
              <w:pStyle w:val="Textoencaja"/>
              <w:jc w:val="left"/>
            </w:pPr>
            <w:r w:rsidRPr="0031447F">
              <w:t xml:space="preserve">Manuel Joaquín </w:t>
            </w:r>
            <w:proofErr w:type="spellStart"/>
            <w:r w:rsidRPr="0031447F">
              <w:t>Reigosa</w:t>
            </w:r>
            <w:proofErr w:type="spellEnd"/>
            <w:r w:rsidRPr="0031447F">
              <w:t xml:space="preserve"> Roger</w:t>
            </w:r>
          </w:p>
        </w:tc>
        <w:tc>
          <w:tcPr>
            <w:tcW w:w="5111" w:type="dxa"/>
            <w:gridSpan w:val="3"/>
            <w:shd w:val="clear" w:color="auto" w:fill="auto"/>
            <w:vAlign w:val="center"/>
          </w:tcPr>
          <w:p w14:paraId="002FBA56" w14:textId="3ED128CC" w:rsidR="00FA3124" w:rsidRPr="0031447F" w:rsidRDefault="00917169" w:rsidP="00E64006">
            <w:pPr>
              <w:pStyle w:val="Textoencaja"/>
              <w:jc w:val="left"/>
            </w:pPr>
            <w:r w:rsidRPr="0031447F">
              <w:t>Rector</w:t>
            </w:r>
          </w:p>
        </w:tc>
      </w:tr>
      <w:tr w:rsidR="0031447F" w:rsidRPr="0031447F" w14:paraId="6713FF65" w14:textId="77777777" w:rsidTr="00917169">
        <w:trPr>
          <w:trHeight w:val="227"/>
          <w:jc w:val="center"/>
        </w:trPr>
        <w:tc>
          <w:tcPr>
            <w:tcW w:w="4531" w:type="dxa"/>
            <w:gridSpan w:val="2"/>
            <w:shd w:val="clear" w:color="auto" w:fill="BEBEBE"/>
            <w:vAlign w:val="center"/>
          </w:tcPr>
          <w:p w14:paraId="687461A7" w14:textId="77777777" w:rsidR="00770FA3" w:rsidRPr="0031447F" w:rsidRDefault="00770FA3" w:rsidP="009865D1">
            <w:pPr>
              <w:pStyle w:val="TablaTitulo"/>
            </w:pPr>
            <w:r w:rsidRPr="0031447F">
              <w:t>Tipo</w:t>
            </w:r>
            <w:r w:rsidRPr="0031447F">
              <w:rPr>
                <w:spacing w:val="-4"/>
              </w:rPr>
              <w:t xml:space="preserve"> </w:t>
            </w:r>
            <w:r w:rsidRPr="0031447F">
              <w:t>Documento</w:t>
            </w:r>
          </w:p>
        </w:tc>
        <w:tc>
          <w:tcPr>
            <w:tcW w:w="5111" w:type="dxa"/>
            <w:gridSpan w:val="3"/>
            <w:shd w:val="clear" w:color="auto" w:fill="BEBEBE"/>
            <w:vAlign w:val="center"/>
          </w:tcPr>
          <w:p w14:paraId="53D32A8B" w14:textId="11A07FF3" w:rsidR="00770FA3" w:rsidRPr="0031447F" w:rsidRDefault="00770FA3" w:rsidP="009865D1">
            <w:pPr>
              <w:pStyle w:val="TablaTitulo"/>
            </w:pPr>
            <w:r w:rsidRPr="0031447F">
              <w:t>Número</w:t>
            </w:r>
            <w:r w:rsidRPr="0031447F">
              <w:rPr>
                <w:spacing w:val="-3"/>
              </w:rPr>
              <w:t xml:space="preserve"> </w:t>
            </w:r>
            <w:r w:rsidRPr="0031447F">
              <w:t>Documento</w:t>
            </w:r>
          </w:p>
        </w:tc>
      </w:tr>
      <w:tr w:rsidR="0031447F" w:rsidRPr="0031447F" w14:paraId="2321160A" w14:textId="77777777" w:rsidTr="00917169">
        <w:trPr>
          <w:trHeight w:val="340"/>
          <w:jc w:val="center"/>
        </w:trPr>
        <w:tc>
          <w:tcPr>
            <w:tcW w:w="4531" w:type="dxa"/>
            <w:gridSpan w:val="2"/>
            <w:vAlign w:val="center"/>
          </w:tcPr>
          <w:p w14:paraId="0539AAEC" w14:textId="77777777" w:rsidR="00770FA3" w:rsidRPr="0031447F" w:rsidRDefault="00770FA3" w:rsidP="005B092E">
            <w:pPr>
              <w:pStyle w:val="Textoencaja"/>
              <w:rPr>
                <w:b/>
                <w:bCs/>
              </w:rPr>
            </w:pPr>
            <w:r w:rsidRPr="0031447F">
              <w:rPr>
                <w:b/>
                <w:bCs/>
              </w:rPr>
              <w:t>NIF</w:t>
            </w:r>
          </w:p>
        </w:tc>
        <w:tc>
          <w:tcPr>
            <w:tcW w:w="5111" w:type="dxa"/>
            <w:gridSpan w:val="3"/>
            <w:shd w:val="clear" w:color="auto" w:fill="auto"/>
            <w:vAlign w:val="center"/>
          </w:tcPr>
          <w:p w14:paraId="105EE26C" w14:textId="44D81A78" w:rsidR="00770FA3" w:rsidRPr="0031447F" w:rsidRDefault="007C4D5E" w:rsidP="005B092E">
            <w:pPr>
              <w:pStyle w:val="Textoencaja"/>
            </w:pPr>
            <w:r w:rsidRPr="0031447F">
              <w:t>36023985M</w:t>
            </w:r>
          </w:p>
        </w:tc>
      </w:tr>
      <w:tr w:rsidR="0031447F" w:rsidRPr="0031447F" w14:paraId="780F24D0" w14:textId="77777777" w:rsidTr="00917169">
        <w:trPr>
          <w:trHeight w:val="227"/>
          <w:jc w:val="center"/>
        </w:trPr>
        <w:tc>
          <w:tcPr>
            <w:tcW w:w="9642" w:type="dxa"/>
            <w:gridSpan w:val="5"/>
            <w:shd w:val="clear" w:color="auto" w:fill="808080"/>
            <w:vAlign w:val="center"/>
          </w:tcPr>
          <w:p w14:paraId="47573814" w14:textId="0770A700" w:rsidR="00770FA3" w:rsidRPr="0031447F" w:rsidRDefault="00770FA3" w:rsidP="009865D1">
            <w:pPr>
              <w:pStyle w:val="TablaTitulo"/>
            </w:pPr>
            <w:r w:rsidRPr="0031447F">
              <w:t>RESPONSABLE</w:t>
            </w:r>
            <w:r w:rsidRPr="0031447F">
              <w:rPr>
                <w:spacing w:val="-8"/>
              </w:rPr>
              <w:t xml:space="preserve"> </w:t>
            </w:r>
            <w:r w:rsidRPr="0031447F">
              <w:t>DEL</w:t>
            </w:r>
            <w:r w:rsidRPr="0031447F">
              <w:rPr>
                <w:spacing w:val="-6"/>
              </w:rPr>
              <w:t xml:space="preserve"> </w:t>
            </w:r>
            <w:r w:rsidRPr="0031447F">
              <w:t>PROGRAMA</w:t>
            </w:r>
            <w:r w:rsidRPr="0031447F">
              <w:rPr>
                <w:spacing w:val="-9"/>
              </w:rPr>
              <w:t xml:space="preserve"> </w:t>
            </w:r>
            <w:r w:rsidRPr="0031447F">
              <w:t>DE</w:t>
            </w:r>
            <w:r w:rsidRPr="0031447F">
              <w:rPr>
                <w:spacing w:val="-7"/>
              </w:rPr>
              <w:t xml:space="preserve"> </w:t>
            </w:r>
            <w:r w:rsidRPr="0031447F">
              <w:t>DOCTORADO</w:t>
            </w:r>
          </w:p>
        </w:tc>
      </w:tr>
      <w:tr w:rsidR="0031447F" w:rsidRPr="0031447F" w14:paraId="2D39A7B1" w14:textId="77777777" w:rsidTr="00917169">
        <w:trPr>
          <w:trHeight w:val="227"/>
          <w:jc w:val="center"/>
        </w:trPr>
        <w:tc>
          <w:tcPr>
            <w:tcW w:w="4531" w:type="dxa"/>
            <w:gridSpan w:val="2"/>
            <w:shd w:val="clear" w:color="auto" w:fill="BEBEBE"/>
            <w:vAlign w:val="center"/>
          </w:tcPr>
          <w:p w14:paraId="78043FB0" w14:textId="77777777" w:rsidR="00FA3124" w:rsidRPr="0031447F" w:rsidRDefault="00FA3124" w:rsidP="009865D1">
            <w:pPr>
              <w:pStyle w:val="TablaTitulo"/>
            </w:pPr>
            <w:r w:rsidRPr="0031447F">
              <w:t>NOMBRE</w:t>
            </w:r>
            <w:r w:rsidRPr="0031447F">
              <w:rPr>
                <w:spacing w:val="-3"/>
              </w:rPr>
              <w:t xml:space="preserve"> </w:t>
            </w:r>
            <w:r w:rsidRPr="0031447F">
              <w:t>Y</w:t>
            </w:r>
            <w:r w:rsidRPr="0031447F">
              <w:rPr>
                <w:spacing w:val="-4"/>
              </w:rPr>
              <w:t xml:space="preserve"> </w:t>
            </w:r>
            <w:r w:rsidRPr="0031447F">
              <w:t>APELLIDOS</w:t>
            </w:r>
          </w:p>
        </w:tc>
        <w:tc>
          <w:tcPr>
            <w:tcW w:w="5111" w:type="dxa"/>
            <w:gridSpan w:val="3"/>
            <w:shd w:val="clear" w:color="auto" w:fill="BEBEBE"/>
            <w:vAlign w:val="center"/>
          </w:tcPr>
          <w:p w14:paraId="560C3427" w14:textId="2BE2CB11" w:rsidR="00FA3124" w:rsidRPr="0031447F" w:rsidRDefault="00FA3124" w:rsidP="009865D1">
            <w:pPr>
              <w:pStyle w:val="TablaTitulo"/>
            </w:pPr>
            <w:r w:rsidRPr="0031447F">
              <w:rPr>
                <w:spacing w:val="-4"/>
              </w:rPr>
              <w:t>CARGO</w:t>
            </w:r>
          </w:p>
        </w:tc>
      </w:tr>
      <w:tr w:rsidR="0031447F" w:rsidRPr="0031447F" w14:paraId="7B7EA97D" w14:textId="77777777" w:rsidTr="00917169">
        <w:trPr>
          <w:trHeight w:val="340"/>
          <w:jc w:val="center"/>
        </w:trPr>
        <w:tc>
          <w:tcPr>
            <w:tcW w:w="4531" w:type="dxa"/>
            <w:gridSpan w:val="2"/>
            <w:vAlign w:val="center"/>
          </w:tcPr>
          <w:p w14:paraId="17E2FDE1" w14:textId="17A5B933" w:rsidR="00770FA3" w:rsidRPr="0031447F" w:rsidRDefault="007426C6" w:rsidP="005B092E">
            <w:pPr>
              <w:pStyle w:val="Textoencaja"/>
            </w:pPr>
            <w:r w:rsidRPr="0031447F">
              <w:t>Ignacio Fernando Barcia Rodríguez</w:t>
            </w:r>
          </w:p>
        </w:tc>
        <w:tc>
          <w:tcPr>
            <w:tcW w:w="5111" w:type="dxa"/>
            <w:gridSpan w:val="3"/>
            <w:vAlign w:val="center"/>
          </w:tcPr>
          <w:p w14:paraId="7A326CA3" w14:textId="06C49D04" w:rsidR="00770FA3" w:rsidRPr="0031447F" w:rsidRDefault="00770FA3" w:rsidP="005B092E">
            <w:pPr>
              <w:pStyle w:val="Textoencaja"/>
            </w:pPr>
            <w:r w:rsidRPr="0031447F">
              <w:t>Coordinado</w:t>
            </w:r>
            <w:r w:rsidR="002E2B72" w:rsidRPr="0031447F">
              <w:t>r</w:t>
            </w:r>
            <w:r w:rsidRPr="0031447F">
              <w:rPr>
                <w:spacing w:val="-7"/>
              </w:rPr>
              <w:t xml:space="preserve"> </w:t>
            </w:r>
            <w:r w:rsidRPr="0031447F">
              <w:t>del</w:t>
            </w:r>
            <w:r w:rsidRPr="0031447F">
              <w:rPr>
                <w:spacing w:val="-8"/>
              </w:rPr>
              <w:t xml:space="preserve"> </w:t>
            </w:r>
            <w:r w:rsidRPr="0031447F">
              <w:t>Programa</w:t>
            </w:r>
            <w:r w:rsidRPr="0031447F">
              <w:rPr>
                <w:spacing w:val="-5"/>
              </w:rPr>
              <w:t xml:space="preserve"> </w:t>
            </w:r>
            <w:r w:rsidRPr="0031447F">
              <w:t>de</w:t>
            </w:r>
            <w:r w:rsidRPr="0031447F">
              <w:rPr>
                <w:spacing w:val="-8"/>
              </w:rPr>
              <w:t xml:space="preserve"> </w:t>
            </w:r>
            <w:r w:rsidRPr="0031447F">
              <w:rPr>
                <w:spacing w:val="-2"/>
              </w:rPr>
              <w:t>Doctorado</w:t>
            </w:r>
          </w:p>
        </w:tc>
      </w:tr>
      <w:tr w:rsidR="0031447F" w:rsidRPr="0031447F" w14:paraId="5E8252C3" w14:textId="77777777" w:rsidTr="00917169">
        <w:trPr>
          <w:trHeight w:val="227"/>
          <w:jc w:val="center"/>
        </w:trPr>
        <w:tc>
          <w:tcPr>
            <w:tcW w:w="4531" w:type="dxa"/>
            <w:gridSpan w:val="2"/>
            <w:shd w:val="clear" w:color="auto" w:fill="BEBEBE"/>
            <w:vAlign w:val="center"/>
          </w:tcPr>
          <w:p w14:paraId="45391F6A" w14:textId="77777777" w:rsidR="00770FA3" w:rsidRPr="0031447F" w:rsidRDefault="00770FA3" w:rsidP="009865D1">
            <w:pPr>
              <w:pStyle w:val="TablaTitulo"/>
            </w:pPr>
            <w:r w:rsidRPr="0031447F">
              <w:t>Tipo</w:t>
            </w:r>
            <w:r w:rsidRPr="0031447F">
              <w:rPr>
                <w:spacing w:val="-4"/>
              </w:rPr>
              <w:t xml:space="preserve"> </w:t>
            </w:r>
            <w:r w:rsidRPr="0031447F">
              <w:t>Documento</w:t>
            </w:r>
          </w:p>
        </w:tc>
        <w:tc>
          <w:tcPr>
            <w:tcW w:w="5111" w:type="dxa"/>
            <w:gridSpan w:val="3"/>
            <w:shd w:val="clear" w:color="auto" w:fill="BEBEBE"/>
            <w:vAlign w:val="center"/>
          </w:tcPr>
          <w:p w14:paraId="3B76FADA" w14:textId="0C4093B4" w:rsidR="00770FA3" w:rsidRPr="0031447F" w:rsidRDefault="00770FA3" w:rsidP="009865D1">
            <w:pPr>
              <w:pStyle w:val="TablaTitulo"/>
            </w:pPr>
            <w:r w:rsidRPr="0031447F">
              <w:t>Número</w:t>
            </w:r>
            <w:r w:rsidRPr="0031447F">
              <w:rPr>
                <w:spacing w:val="-3"/>
              </w:rPr>
              <w:t xml:space="preserve"> </w:t>
            </w:r>
            <w:r w:rsidRPr="0031447F">
              <w:t>Documento</w:t>
            </w:r>
          </w:p>
        </w:tc>
      </w:tr>
      <w:tr w:rsidR="0031447F" w:rsidRPr="0031447F" w14:paraId="6F251B37" w14:textId="77777777" w:rsidTr="00917169">
        <w:trPr>
          <w:trHeight w:val="340"/>
          <w:jc w:val="center"/>
        </w:trPr>
        <w:tc>
          <w:tcPr>
            <w:tcW w:w="4531" w:type="dxa"/>
            <w:gridSpan w:val="2"/>
            <w:vAlign w:val="center"/>
          </w:tcPr>
          <w:p w14:paraId="48ADED50" w14:textId="77777777" w:rsidR="00770FA3" w:rsidRPr="0031447F" w:rsidRDefault="00770FA3" w:rsidP="005B092E">
            <w:pPr>
              <w:pStyle w:val="Textoencaja"/>
              <w:rPr>
                <w:b/>
                <w:bCs/>
              </w:rPr>
            </w:pPr>
            <w:r w:rsidRPr="0031447F">
              <w:rPr>
                <w:b/>
                <w:bCs/>
              </w:rPr>
              <w:t>NIF</w:t>
            </w:r>
          </w:p>
        </w:tc>
        <w:tc>
          <w:tcPr>
            <w:tcW w:w="5111" w:type="dxa"/>
            <w:gridSpan w:val="3"/>
            <w:vAlign w:val="center"/>
          </w:tcPr>
          <w:p w14:paraId="5375F42C" w14:textId="33D67521" w:rsidR="00770FA3" w:rsidRPr="0031447F" w:rsidRDefault="007426C6" w:rsidP="005B092E">
            <w:pPr>
              <w:pStyle w:val="Textoencaja"/>
            </w:pPr>
            <w:r w:rsidRPr="0031447F">
              <w:t>00687915P</w:t>
            </w:r>
          </w:p>
        </w:tc>
      </w:tr>
      <w:tr w:rsidR="0031447F" w:rsidRPr="0031447F" w14:paraId="4958CF23" w14:textId="77777777" w:rsidTr="00917169">
        <w:trPr>
          <w:trHeight w:val="340"/>
          <w:jc w:val="center"/>
        </w:trPr>
        <w:tc>
          <w:tcPr>
            <w:tcW w:w="9642" w:type="dxa"/>
            <w:gridSpan w:val="5"/>
            <w:vAlign w:val="center"/>
          </w:tcPr>
          <w:p w14:paraId="2E7117C4" w14:textId="77777777" w:rsidR="00770FA3" w:rsidRPr="0031447F" w:rsidRDefault="00770FA3" w:rsidP="005B092E">
            <w:pPr>
              <w:pStyle w:val="Textoencaja"/>
            </w:pPr>
            <w:r w:rsidRPr="0031447F">
              <w:lastRenderedPageBreak/>
              <w:t>2.</w:t>
            </w:r>
            <w:r w:rsidRPr="0031447F">
              <w:rPr>
                <w:spacing w:val="-6"/>
              </w:rPr>
              <w:t xml:space="preserve"> </w:t>
            </w:r>
            <w:r w:rsidRPr="0031447F">
              <w:t>DIRECCIÓN</w:t>
            </w:r>
            <w:r w:rsidRPr="0031447F">
              <w:rPr>
                <w:spacing w:val="-4"/>
              </w:rPr>
              <w:t xml:space="preserve"> </w:t>
            </w:r>
            <w:r w:rsidRPr="0031447F">
              <w:t>A EFECTOS DE</w:t>
            </w:r>
            <w:r w:rsidRPr="0031447F">
              <w:rPr>
                <w:spacing w:val="-3"/>
              </w:rPr>
              <w:t xml:space="preserve"> </w:t>
            </w:r>
            <w:r w:rsidRPr="0031447F">
              <w:t>NOTIFICACIÓN</w:t>
            </w:r>
          </w:p>
          <w:p w14:paraId="664A3ED1" w14:textId="13D6B1D6" w:rsidR="00770FA3" w:rsidRPr="0031447F" w:rsidRDefault="00770FA3" w:rsidP="005B092E">
            <w:pPr>
              <w:pStyle w:val="Textoencaja"/>
            </w:pPr>
            <w:r w:rsidRPr="0031447F">
              <w:t>A</w:t>
            </w:r>
            <w:r w:rsidRPr="0031447F">
              <w:rPr>
                <w:spacing w:val="-3"/>
              </w:rPr>
              <w:t xml:space="preserve"> </w:t>
            </w:r>
            <w:r w:rsidRPr="0031447F">
              <w:t>los efectos de</w:t>
            </w:r>
            <w:r w:rsidRPr="0031447F">
              <w:rPr>
                <w:spacing w:val="-4"/>
              </w:rPr>
              <w:t xml:space="preserve"> </w:t>
            </w:r>
            <w:r w:rsidRPr="0031447F">
              <w:t>la</w:t>
            </w:r>
            <w:r w:rsidRPr="0031447F">
              <w:rPr>
                <w:spacing w:val="-3"/>
              </w:rPr>
              <w:t xml:space="preserve"> </w:t>
            </w:r>
            <w:r w:rsidRPr="0031447F">
              <w:t>práctica de</w:t>
            </w:r>
            <w:r w:rsidRPr="0031447F">
              <w:rPr>
                <w:spacing w:val="-1"/>
              </w:rPr>
              <w:t xml:space="preserve"> </w:t>
            </w:r>
            <w:r w:rsidRPr="0031447F">
              <w:t>la</w:t>
            </w:r>
            <w:r w:rsidRPr="0031447F">
              <w:rPr>
                <w:spacing w:val="-3"/>
              </w:rPr>
              <w:t xml:space="preserve"> </w:t>
            </w:r>
            <w:r w:rsidRPr="0031447F">
              <w:t>NOTIFICACIÓN de</w:t>
            </w:r>
            <w:r w:rsidRPr="0031447F">
              <w:rPr>
                <w:spacing w:val="-4"/>
              </w:rPr>
              <w:t xml:space="preserve"> </w:t>
            </w:r>
            <w:r w:rsidRPr="0031447F">
              <w:t>todos los</w:t>
            </w:r>
            <w:r w:rsidRPr="0031447F">
              <w:rPr>
                <w:spacing w:val="-4"/>
              </w:rPr>
              <w:t xml:space="preserve"> </w:t>
            </w:r>
            <w:r w:rsidRPr="0031447F">
              <w:t>procedimientos relativos a la</w:t>
            </w:r>
            <w:r w:rsidRPr="0031447F">
              <w:rPr>
                <w:spacing w:val="-3"/>
              </w:rPr>
              <w:t xml:space="preserve"> </w:t>
            </w:r>
            <w:r w:rsidRPr="0031447F">
              <w:t>presente</w:t>
            </w:r>
            <w:r w:rsidRPr="0031447F">
              <w:rPr>
                <w:spacing w:val="-4"/>
              </w:rPr>
              <w:t xml:space="preserve"> </w:t>
            </w:r>
            <w:r w:rsidRPr="0031447F">
              <w:t>solicitud, las comunicaciones se dirigirán a la dirección que figure en el presente apartado.</w:t>
            </w:r>
          </w:p>
        </w:tc>
      </w:tr>
      <w:tr w:rsidR="0031447F" w:rsidRPr="0031447F" w14:paraId="491954AC" w14:textId="77777777" w:rsidTr="00917169">
        <w:trPr>
          <w:trHeight w:val="227"/>
          <w:jc w:val="center"/>
        </w:trPr>
        <w:tc>
          <w:tcPr>
            <w:tcW w:w="3965" w:type="dxa"/>
            <w:shd w:val="clear" w:color="auto" w:fill="BEBEBE"/>
            <w:vAlign w:val="center"/>
          </w:tcPr>
          <w:p w14:paraId="6F0F4B2D" w14:textId="77777777" w:rsidR="00FA3124" w:rsidRPr="0031447F" w:rsidRDefault="00FA3124" w:rsidP="009865D1">
            <w:pPr>
              <w:pStyle w:val="TablaTitulo"/>
            </w:pPr>
            <w:r w:rsidRPr="0031447F">
              <w:t>DOMICILIO</w:t>
            </w:r>
          </w:p>
        </w:tc>
        <w:tc>
          <w:tcPr>
            <w:tcW w:w="1984" w:type="dxa"/>
            <w:gridSpan w:val="2"/>
            <w:shd w:val="clear" w:color="auto" w:fill="BEBEBE"/>
            <w:vAlign w:val="center"/>
          </w:tcPr>
          <w:p w14:paraId="38C3F8E8" w14:textId="77777777" w:rsidR="00FA3124" w:rsidRPr="0031447F" w:rsidRDefault="00FA3124" w:rsidP="009865D1">
            <w:pPr>
              <w:pStyle w:val="TablaTitulo"/>
            </w:pPr>
            <w:r w:rsidRPr="0031447F">
              <w:t>CÓDIGO</w:t>
            </w:r>
            <w:r w:rsidRPr="0031447F">
              <w:rPr>
                <w:spacing w:val="-8"/>
              </w:rPr>
              <w:t xml:space="preserve"> </w:t>
            </w:r>
            <w:r w:rsidRPr="0031447F">
              <w:t>POSTAL</w:t>
            </w:r>
          </w:p>
        </w:tc>
        <w:tc>
          <w:tcPr>
            <w:tcW w:w="1985" w:type="dxa"/>
            <w:shd w:val="clear" w:color="auto" w:fill="BEBEBE"/>
            <w:vAlign w:val="center"/>
          </w:tcPr>
          <w:p w14:paraId="252D0D51" w14:textId="77777777" w:rsidR="00FA3124" w:rsidRPr="0031447F" w:rsidRDefault="00FA3124" w:rsidP="009865D1">
            <w:pPr>
              <w:pStyle w:val="TablaTitulo"/>
            </w:pPr>
            <w:r w:rsidRPr="0031447F">
              <w:t>MUNICIPIO</w:t>
            </w:r>
          </w:p>
        </w:tc>
        <w:tc>
          <w:tcPr>
            <w:tcW w:w="1708" w:type="dxa"/>
            <w:shd w:val="clear" w:color="auto" w:fill="BEBEBE"/>
            <w:vAlign w:val="center"/>
          </w:tcPr>
          <w:p w14:paraId="520FF43B" w14:textId="7C7810E5" w:rsidR="00FA3124" w:rsidRPr="0031447F" w:rsidRDefault="00FA3124" w:rsidP="009865D1">
            <w:pPr>
              <w:pStyle w:val="TablaTitulo"/>
            </w:pPr>
            <w:r w:rsidRPr="0031447F">
              <w:t>TELÉFONO</w:t>
            </w:r>
          </w:p>
        </w:tc>
      </w:tr>
      <w:tr w:rsidR="0031447F" w:rsidRPr="0031447F" w14:paraId="0B1A8153" w14:textId="77777777" w:rsidTr="00917169">
        <w:trPr>
          <w:trHeight w:val="340"/>
          <w:jc w:val="center"/>
        </w:trPr>
        <w:tc>
          <w:tcPr>
            <w:tcW w:w="3965" w:type="dxa"/>
            <w:vAlign w:val="center"/>
          </w:tcPr>
          <w:p w14:paraId="6BD23122" w14:textId="6FABD0D5" w:rsidR="00FA3124" w:rsidRPr="0031447F" w:rsidRDefault="007C4D5E" w:rsidP="005B092E">
            <w:pPr>
              <w:pStyle w:val="Textoencaja"/>
            </w:pPr>
            <w:r w:rsidRPr="0031447F">
              <w:t xml:space="preserve">Edificio </w:t>
            </w:r>
            <w:proofErr w:type="spellStart"/>
            <w:r w:rsidRPr="0031447F">
              <w:t>Exeria</w:t>
            </w:r>
            <w:proofErr w:type="spellEnd"/>
            <w:r w:rsidRPr="0031447F">
              <w:t xml:space="preserve"> - Campus Universitario de Vigo</w:t>
            </w:r>
          </w:p>
        </w:tc>
        <w:tc>
          <w:tcPr>
            <w:tcW w:w="1984" w:type="dxa"/>
            <w:gridSpan w:val="2"/>
            <w:vAlign w:val="center"/>
          </w:tcPr>
          <w:p w14:paraId="79B3DFB5" w14:textId="0D29DC26" w:rsidR="00FA3124" w:rsidRPr="0031447F" w:rsidRDefault="007C4D5E" w:rsidP="005B092E">
            <w:pPr>
              <w:pStyle w:val="Textoencaja"/>
            </w:pPr>
            <w:r w:rsidRPr="0031447F">
              <w:t>36310</w:t>
            </w:r>
          </w:p>
        </w:tc>
        <w:tc>
          <w:tcPr>
            <w:tcW w:w="1985" w:type="dxa"/>
            <w:shd w:val="clear" w:color="auto" w:fill="auto"/>
            <w:vAlign w:val="center"/>
          </w:tcPr>
          <w:p w14:paraId="3445FFEE" w14:textId="17566101" w:rsidR="00FA3124" w:rsidRPr="0031447F" w:rsidRDefault="007C4D5E" w:rsidP="005B092E">
            <w:pPr>
              <w:pStyle w:val="Textoencaja"/>
            </w:pPr>
            <w:r w:rsidRPr="0031447F">
              <w:t>Vigo</w:t>
            </w:r>
          </w:p>
        </w:tc>
        <w:tc>
          <w:tcPr>
            <w:tcW w:w="1708" w:type="dxa"/>
            <w:shd w:val="clear" w:color="auto" w:fill="auto"/>
            <w:vAlign w:val="center"/>
          </w:tcPr>
          <w:p w14:paraId="260E3BD8" w14:textId="48747A11" w:rsidR="00FA3124" w:rsidRPr="0031447F" w:rsidRDefault="007C4D5E" w:rsidP="005B092E">
            <w:pPr>
              <w:pStyle w:val="Textoencaja"/>
            </w:pPr>
            <w:r w:rsidRPr="0031447F">
              <w:t>626768751</w:t>
            </w:r>
          </w:p>
        </w:tc>
      </w:tr>
      <w:tr w:rsidR="0031447F" w:rsidRPr="0031447F" w14:paraId="433D271D" w14:textId="77777777" w:rsidTr="00917169">
        <w:trPr>
          <w:trHeight w:val="227"/>
          <w:jc w:val="center"/>
        </w:trPr>
        <w:tc>
          <w:tcPr>
            <w:tcW w:w="3965" w:type="dxa"/>
            <w:shd w:val="clear" w:color="auto" w:fill="BEBEBE"/>
            <w:vAlign w:val="center"/>
          </w:tcPr>
          <w:p w14:paraId="12DFF4F1" w14:textId="77777777" w:rsidR="004506EA" w:rsidRPr="0031447F" w:rsidRDefault="00575EE6" w:rsidP="009865D1">
            <w:pPr>
              <w:pStyle w:val="TablaTitulo"/>
            </w:pPr>
            <w:r w:rsidRPr="0031447F">
              <w:t>E-MAIL</w:t>
            </w:r>
          </w:p>
        </w:tc>
        <w:tc>
          <w:tcPr>
            <w:tcW w:w="3969" w:type="dxa"/>
            <w:gridSpan w:val="3"/>
            <w:shd w:val="clear" w:color="auto" w:fill="BEBEBE"/>
            <w:vAlign w:val="center"/>
          </w:tcPr>
          <w:p w14:paraId="34C48656" w14:textId="77777777" w:rsidR="004506EA" w:rsidRPr="0031447F" w:rsidRDefault="00575EE6" w:rsidP="009865D1">
            <w:pPr>
              <w:pStyle w:val="TablaTitulo"/>
            </w:pPr>
            <w:r w:rsidRPr="0031447F">
              <w:t>PROVINCIA</w:t>
            </w:r>
          </w:p>
        </w:tc>
        <w:tc>
          <w:tcPr>
            <w:tcW w:w="1708" w:type="dxa"/>
            <w:shd w:val="clear" w:color="auto" w:fill="BEBEBE"/>
            <w:vAlign w:val="center"/>
          </w:tcPr>
          <w:p w14:paraId="72626156" w14:textId="77777777" w:rsidR="004506EA" w:rsidRPr="0031447F" w:rsidRDefault="00575EE6" w:rsidP="009865D1">
            <w:pPr>
              <w:pStyle w:val="TablaTitulo"/>
            </w:pPr>
            <w:r w:rsidRPr="0031447F">
              <w:rPr>
                <w:spacing w:val="-5"/>
              </w:rPr>
              <w:t>FAX</w:t>
            </w:r>
          </w:p>
        </w:tc>
      </w:tr>
      <w:tr w:rsidR="0031447F" w:rsidRPr="0031447F" w14:paraId="6274899B" w14:textId="77777777" w:rsidTr="00917169">
        <w:trPr>
          <w:trHeight w:val="340"/>
          <w:jc w:val="center"/>
        </w:trPr>
        <w:tc>
          <w:tcPr>
            <w:tcW w:w="3965" w:type="dxa"/>
            <w:vAlign w:val="center"/>
          </w:tcPr>
          <w:p w14:paraId="1C125B94" w14:textId="54827FF9" w:rsidR="004506EA" w:rsidRPr="0031447F" w:rsidRDefault="007C4D5E" w:rsidP="005B092E">
            <w:pPr>
              <w:pStyle w:val="Textoencaja"/>
            </w:pPr>
            <w:r w:rsidRPr="0031447F">
              <w:t>verifica@uvigo.es</w:t>
            </w:r>
          </w:p>
        </w:tc>
        <w:tc>
          <w:tcPr>
            <w:tcW w:w="3969" w:type="dxa"/>
            <w:gridSpan w:val="3"/>
            <w:vAlign w:val="center"/>
          </w:tcPr>
          <w:p w14:paraId="075000A8" w14:textId="7A333B9E" w:rsidR="004506EA" w:rsidRPr="0031447F" w:rsidRDefault="007C4D5E" w:rsidP="005B092E">
            <w:pPr>
              <w:pStyle w:val="Textoencaja"/>
            </w:pPr>
            <w:r w:rsidRPr="0031447F">
              <w:t>Pontevedra</w:t>
            </w:r>
          </w:p>
        </w:tc>
        <w:tc>
          <w:tcPr>
            <w:tcW w:w="1708" w:type="dxa"/>
            <w:vAlign w:val="center"/>
          </w:tcPr>
          <w:p w14:paraId="2335CFE0" w14:textId="0A879171" w:rsidR="004506EA" w:rsidRPr="0031447F" w:rsidRDefault="007C4D5E" w:rsidP="005B092E">
            <w:pPr>
              <w:pStyle w:val="Textoencaja"/>
            </w:pPr>
            <w:r w:rsidRPr="0031447F">
              <w:t>986813590</w:t>
            </w:r>
          </w:p>
        </w:tc>
      </w:tr>
      <w:tr w:rsidR="0031447F" w:rsidRPr="0031447F" w14:paraId="2886C2A1" w14:textId="77777777" w:rsidTr="00917169">
        <w:trPr>
          <w:trHeight w:val="284"/>
          <w:jc w:val="center"/>
        </w:trPr>
        <w:tc>
          <w:tcPr>
            <w:tcW w:w="9642" w:type="dxa"/>
            <w:gridSpan w:val="5"/>
            <w:vAlign w:val="center"/>
          </w:tcPr>
          <w:p w14:paraId="09D577F5" w14:textId="77777777" w:rsidR="00FA3124" w:rsidRPr="0031447F" w:rsidRDefault="00FA3124" w:rsidP="00E64006">
            <w:pPr>
              <w:pStyle w:val="Textoencaja"/>
            </w:pPr>
            <w:r w:rsidRPr="0031447F">
              <w:t>3.</w:t>
            </w:r>
            <w:r w:rsidRPr="0031447F">
              <w:rPr>
                <w:spacing w:val="-2"/>
              </w:rPr>
              <w:t xml:space="preserve"> </w:t>
            </w:r>
            <w:r w:rsidRPr="0031447F">
              <w:t>PROTECCIÓN</w:t>
            </w:r>
            <w:r w:rsidRPr="0031447F">
              <w:rPr>
                <w:spacing w:val="-2"/>
              </w:rPr>
              <w:t xml:space="preserve"> </w:t>
            </w:r>
            <w:r w:rsidRPr="0031447F">
              <w:t>DE DATOS</w:t>
            </w:r>
            <w:r w:rsidRPr="0031447F">
              <w:rPr>
                <w:spacing w:val="-2"/>
              </w:rPr>
              <w:t xml:space="preserve"> PERSONALES</w:t>
            </w:r>
          </w:p>
          <w:p w14:paraId="4C59B522" w14:textId="0F92E71D" w:rsidR="00FA3124" w:rsidRPr="0031447F" w:rsidRDefault="00FA3124" w:rsidP="00E64006">
            <w:pPr>
              <w:pStyle w:val="Textoencaja"/>
            </w:pPr>
            <w:r w:rsidRPr="0031447F">
              <w:t xml:space="preserve">De acuerdo con lo previsto en la Ley Orgánica </w:t>
            </w:r>
            <w:r w:rsidR="00B44D3F" w:rsidRPr="0031447F">
              <w:t>3</w:t>
            </w:r>
            <w:r w:rsidRPr="0031447F">
              <w:t>/</w:t>
            </w:r>
            <w:r w:rsidR="00B44D3F" w:rsidRPr="0031447F">
              <w:t>2018,</w:t>
            </w:r>
            <w:r w:rsidRPr="0031447F">
              <w:t xml:space="preserve"> de </w:t>
            </w:r>
            <w:r w:rsidR="00B44D3F" w:rsidRPr="0031447F">
              <w:t>5</w:t>
            </w:r>
            <w:r w:rsidRPr="0031447F">
              <w:t xml:space="preserve"> de diciembre, de Protección de Datos de Carácter Personal</w:t>
            </w:r>
            <w:r w:rsidR="00B44D3F" w:rsidRPr="0031447F">
              <w:t xml:space="preserve"> y garantía de los derechos digitales</w:t>
            </w:r>
            <w:r w:rsidRPr="0031447F">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31447F">
              <w:rPr>
                <w:spacing w:val="40"/>
              </w:rPr>
              <w:t xml:space="preserve"> </w:t>
            </w:r>
            <w:r w:rsidRPr="0031447F">
              <w:t>acceso, rectificación y cancelación a los que se refiere el Título III de la citada Ley, sin perjuicio de lo dispuesto en otra normativa</w:t>
            </w:r>
            <w:r w:rsidRPr="0031447F">
              <w:rPr>
                <w:spacing w:val="-4"/>
              </w:rPr>
              <w:t xml:space="preserve"> </w:t>
            </w:r>
            <w:r w:rsidRPr="0031447F">
              <w:t>que</w:t>
            </w:r>
            <w:r w:rsidRPr="0031447F">
              <w:rPr>
                <w:spacing w:val="-1"/>
              </w:rPr>
              <w:t xml:space="preserve"> </w:t>
            </w:r>
            <w:r w:rsidRPr="0031447F">
              <w:t>ampare</w:t>
            </w:r>
            <w:r w:rsidRPr="0031447F">
              <w:rPr>
                <w:spacing w:val="-2"/>
              </w:rPr>
              <w:t xml:space="preserve"> </w:t>
            </w:r>
            <w:r w:rsidRPr="0031447F">
              <w:t>los</w:t>
            </w:r>
            <w:r w:rsidRPr="0031447F">
              <w:rPr>
                <w:spacing w:val="-2"/>
              </w:rPr>
              <w:t xml:space="preserve"> </w:t>
            </w:r>
            <w:r w:rsidRPr="0031447F">
              <w:t>derechos</w:t>
            </w:r>
            <w:r w:rsidRPr="0031447F">
              <w:rPr>
                <w:spacing w:val="-2"/>
              </w:rPr>
              <w:t xml:space="preserve"> </w:t>
            </w:r>
            <w:r w:rsidRPr="0031447F">
              <w:t>como</w:t>
            </w:r>
            <w:r w:rsidRPr="0031447F">
              <w:rPr>
                <w:spacing w:val="-1"/>
              </w:rPr>
              <w:t xml:space="preserve"> </w:t>
            </w:r>
            <w:r w:rsidRPr="0031447F">
              <w:t>cedentes</w:t>
            </w:r>
            <w:r w:rsidRPr="0031447F">
              <w:rPr>
                <w:spacing w:val="-1"/>
              </w:rPr>
              <w:t xml:space="preserve"> </w:t>
            </w:r>
            <w:r w:rsidRPr="0031447F">
              <w:t>de</w:t>
            </w:r>
            <w:r w:rsidRPr="0031447F">
              <w:rPr>
                <w:spacing w:val="-2"/>
              </w:rPr>
              <w:t xml:space="preserve"> </w:t>
            </w:r>
            <w:r w:rsidRPr="0031447F">
              <w:t>los</w:t>
            </w:r>
            <w:r w:rsidRPr="0031447F">
              <w:rPr>
                <w:spacing w:val="-2"/>
              </w:rPr>
              <w:t xml:space="preserve"> </w:t>
            </w:r>
            <w:r w:rsidRPr="0031447F">
              <w:t>datos</w:t>
            </w:r>
            <w:r w:rsidRPr="0031447F">
              <w:rPr>
                <w:spacing w:val="-1"/>
              </w:rPr>
              <w:t xml:space="preserve"> </w:t>
            </w:r>
            <w:r w:rsidRPr="0031447F">
              <w:t>de</w:t>
            </w:r>
            <w:r w:rsidRPr="0031447F">
              <w:rPr>
                <w:spacing w:val="-2"/>
              </w:rPr>
              <w:t xml:space="preserve"> </w:t>
            </w:r>
            <w:r w:rsidRPr="0031447F">
              <w:t>carácter</w:t>
            </w:r>
            <w:r w:rsidRPr="0031447F">
              <w:rPr>
                <w:spacing w:val="-1"/>
              </w:rPr>
              <w:t xml:space="preserve"> </w:t>
            </w:r>
            <w:r w:rsidRPr="0031447F">
              <w:rPr>
                <w:spacing w:val="-2"/>
              </w:rPr>
              <w:t xml:space="preserve">personal. </w:t>
            </w:r>
          </w:p>
        </w:tc>
      </w:tr>
      <w:tr w:rsidR="00FA3124" w:rsidRPr="0031447F" w14:paraId="284CA52D" w14:textId="77777777" w:rsidTr="00917169">
        <w:trPr>
          <w:trHeight w:val="284"/>
          <w:jc w:val="center"/>
        </w:trPr>
        <w:tc>
          <w:tcPr>
            <w:tcW w:w="9642" w:type="dxa"/>
            <w:gridSpan w:val="5"/>
            <w:vAlign w:val="center"/>
          </w:tcPr>
          <w:p w14:paraId="402360FD" w14:textId="41C66446" w:rsidR="00FA3124" w:rsidRPr="0031447F" w:rsidRDefault="00FA3124" w:rsidP="005B092E">
            <w:pPr>
              <w:pStyle w:val="Textoencaja"/>
            </w:pPr>
            <w:r w:rsidRPr="0031447F">
              <w:t xml:space="preserve">El solicitante declara conocer los términos de la convocatoria y se compromete a cumplir los requisitos de </w:t>
            </w:r>
            <w:proofErr w:type="gramStart"/>
            <w:r w:rsidRPr="0031447F">
              <w:t>la misma</w:t>
            </w:r>
            <w:proofErr w:type="gramEnd"/>
            <w:r w:rsidRPr="0031447F">
              <w:t xml:space="preserve">, consintiendo expresamente la notificación por medios telemáticos a los efectos de lo dispuesto en el artículo </w:t>
            </w:r>
            <w:r w:rsidR="0025679A" w:rsidRPr="0031447F">
              <w:t>43</w:t>
            </w:r>
            <w:r w:rsidRPr="0031447F">
              <w:t xml:space="preserve"> de la</w:t>
            </w:r>
            <w:r w:rsidR="0025679A" w:rsidRPr="0031447F">
              <w:t xml:space="preserve"> ley 39/2015</w:t>
            </w:r>
            <w:r w:rsidRPr="0031447F">
              <w:t xml:space="preserve">, de </w:t>
            </w:r>
            <w:r w:rsidR="0025679A" w:rsidRPr="0031447F">
              <w:t>1 de octubre</w:t>
            </w:r>
            <w:r w:rsidRPr="0031447F">
              <w:t xml:space="preserve">, de </w:t>
            </w:r>
            <w:r w:rsidR="0025679A" w:rsidRPr="0031447F">
              <w:t>Procedimiento Administrativo Común de las Administraciones Públicas</w:t>
            </w:r>
            <w:r w:rsidRPr="0031447F">
              <w:t>.</w:t>
            </w:r>
          </w:p>
        </w:tc>
      </w:tr>
    </w:tbl>
    <w:p w14:paraId="1AD04A64" w14:textId="77777777" w:rsidR="004506EA" w:rsidRPr="0031447F" w:rsidRDefault="004506EA" w:rsidP="00DF400B">
      <w:pPr>
        <w:pStyle w:val="Textoindependiente"/>
        <w:jc w:val="both"/>
        <w:rPr>
          <w:rFonts w:asciiTheme="minorHAnsi" w:hAnsiTheme="minorHAnsi" w:cstheme="minorHAnsi"/>
        </w:rPr>
      </w:pPr>
    </w:p>
    <w:p w14:paraId="1772C63F" w14:textId="77777777" w:rsidR="00AA1E07" w:rsidRPr="0031447F" w:rsidRDefault="00AA1E07" w:rsidP="00DF400B">
      <w:pPr>
        <w:pStyle w:val="Textoindependiente"/>
        <w:jc w:val="both"/>
        <w:rPr>
          <w:rFonts w:asciiTheme="minorHAnsi" w:hAnsiTheme="minorHAnsi" w:cstheme="minorHAnsi"/>
        </w:rPr>
      </w:pPr>
    </w:p>
    <w:p w14:paraId="1AAC8CC1" w14:textId="68A07DFC" w:rsidR="00AA1E07" w:rsidRPr="0031447F" w:rsidRDefault="00AA1E07">
      <w:pPr>
        <w:rPr>
          <w:rFonts w:asciiTheme="minorHAnsi" w:hAnsiTheme="minorHAnsi" w:cstheme="minorHAnsi"/>
          <w:sz w:val="20"/>
          <w:szCs w:val="20"/>
        </w:rPr>
      </w:pPr>
      <w:r w:rsidRPr="0031447F">
        <w:rPr>
          <w:rFonts w:asciiTheme="minorHAnsi" w:hAnsiTheme="minorHAnsi" w:cstheme="minorHAnsi"/>
        </w:rPr>
        <w:br w:type="page"/>
      </w:r>
    </w:p>
    <w:p w14:paraId="43C2A97B" w14:textId="77777777" w:rsidR="004506EA" w:rsidRPr="0031447F" w:rsidRDefault="00575EE6" w:rsidP="00CC0648">
      <w:pPr>
        <w:pStyle w:val="Seccin1"/>
      </w:pPr>
      <w:bookmarkStart w:id="0" w:name="1._DESCRIPCIÓN_DEL_TÍTULO"/>
      <w:bookmarkEnd w:id="0"/>
      <w:r w:rsidRPr="0031447F">
        <w:lastRenderedPageBreak/>
        <w:t>DESCRIPCIÓN DEL TÍTULO</w:t>
      </w:r>
    </w:p>
    <w:p w14:paraId="1DECB4A5" w14:textId="77777777" w:rsidR="004506EA" w:rsidRPr="0031447F" w:rsidRDefault="00575EE6" w:rsidP="00CC0648">
      <w:pPr>
        <w:pStyle w:val="Seccin11"/>
      </w:pPr>
      <w:bookmarkStart w:id="1" w:name="1.1._DATOS_BÁSICOS"/>
      <w:bookmarkEnd w:id="1"/>
      <w:r w:rsidRPr="0031447F">
        <w:t>DATOS BÁSICOS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31447F" w:rsidRPr="0031447F"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31447F" w:rsidRDefault="00575EE6" w:rsidP="005B092E">
            <w:pPr>
              <w:pStyle w:val="TablaTitulo"/>
            </w:pPr>
            <w:r w:rsidRPr="0031447F">
              <w:t>NIVEL</w:t>
            </w:r>
          </w:p>
        </w:tc>
        <w:tc>
          <w:tcPr>
            <w:tcW w:w="3884" w:type="dxa"/>
            <w:shd w:val="clear" w:color="auto" w:fill="BFBFBF" w:themeFill="background1" w:themeFillShade="BF"/>
            <w:vAlign w:val="center"/>
          </w:tcPr>
          <w:p w14:paraId="5A21127B" w14:textId="77777777" w:rsidR="004506EA" w:rsidRPr="0031447F" w:rsidRDefault="00575EE6" w:rsidP="005B092E">
            <w:pPr>
              <w:pStyle w:val="TablaTitulo"/>
            </w:pPr>
            <w:r w:rsidRPr="0031447F">
              <w:t>DENOMINACIÓN</w:t>
            </w:r>
            <w:r w:rsidRPr="0031447F">
              <w:rPr>
                <w:spacing w:val="10"/>
              </w:rPr>
              <w:t xml:space="preserve"> </w:t>
            </w:r>
            <w:r w:rsidRPr="0031447F">
              <w:t>ESPECIFICA</w:t>
            </w:r>
          </w:p>
        </w:tc>
        <w:tc>
          <w:tcPr>
            <w:tcW w:w="1110" w:type="dxa"/>
            <w:shd w:val="clear" w:color="auto" w:fill="BFBFBF" w:themeFill="background1" w:themeFillShade="BF"/>
            <w:vAlign w:val="center"/>
          </w:tcPr>
          <w:p w14:paraId="41CECF27" w14:textId="77777777" w:rsidR="004506EA" w:rsidRPr="0031447F" w:rsidRDefault="00575EE6" w:rsidP="005B092E">
            <w:pPr>
              <w:pStyle w:val="TablaTitulo"/>
            </w:pPr>
            <w:r w:rsidRPr="0031447F">
              <w:t>CONJUNTO</w:t>
            </w:r>
          </w:p>
        </w:tc>
        <w:tc>
          <w:tcPr>
            <w:tcW w:w="2094" w:type="dxa"/>
            <w:shd w:val="clear" w:color="auto" w:fill="BFBFBF" w:themeFill="background1" w:themeFillShade="BF"/>
            <w:vAlign w:val="center"/>
          </w:tcPr>
          <w:p w14:paraId="35EDD62C" w14:textId="77777777" w:rsidR="004506EA" w:rsidRPr="0031447F" w:rsidRDefault="00575EE6" w:rsidP="005B092E">
            <w:pPr>
              <w:pStyle w:val="TablaTitulo"/>
            </w:pPr>
            <w:r w:rsidRPr="0031447F">
              <w:t>CONVENIO</w:t>
            </w:r>
          </w:p>
        </w:tc>
        <w:tc>
          <w:tcPr>
            <w:tcW w:w="1397" w:type="dxa"/>
            <w:shd w:val="clear" w:color="auto" w:fill="BFBFBF" w:themeFill="background1" w:themeFillShade="BF"/>
            <w:vAlign w:val="center"/>
          </w:tcPr>
          <w:p w14:paraId="003E2902" w14:textId="0FF9CEBF" w:rsidR="004506EA" w:rsidRPr="0031447F" w:rsidRDefault="00575EE6" w:rsidP="005B092E">
            <w:pPr>
              <w:pStyle w:val="TablaTitulo"/>
            </w:pPr>
            <w:r w:rsidRPr="0031447F">
              <w:t>CONV</w:t>
            </w:r>
            <w:r w:rsidR="00761DC4" w:rsidRPr="0031447F">
              <w:t>ENIO</w:t>
            </w:r>
            <w:r w:rsidRPr="0031447F">
              <w:t xml:space="preserve"> ADJUNTO</w:t>
            </w:r>
          </w:p>
        </w:tc>
      </w:tr>
      <w:tr w:rsidR="0031447F" w:rsidRPr="0031447F" w14:paraId="5E885EA2" w14:textId="77777777" w:rsidTr="00E82782">
        <w:trPr>
          <w:trHeight w:val="1020"/>
          <w:jc w:val="center"/>
        </w:trPr>
        <w:tc>
          <w:tcPr>
            <w:tcW w:w="1154" w:type="dxa"/>
            <w:vAlign w:val="center"/>
          </w:tcPr>
          <w:p w14:paraId="0F898EA9" w14:textId="77777777" w:rsidR="00151639" w:rsidRPr="0031447F" w:rsidRDefault="00151639" w:rsidP="00151639">
            <w:pPr>
              <w:pStyle w:val="Textoencaja"/>
            </w:pPr>
            <w:r w:rsidRPr="0031447F">
              <w:t>Doctor</w:t>
            </w:r>
          </w:p>
        </w:tc>
        <w:tc>
          <w:tcPr>
            <w:tcW w:w="3884" w:type="dxa"/>
            <w:vAlign w:val="center"/>
          </w:tcPr>
          <w:p w14:paraId="2B32978D" w14:textId="70D671B9" w:rsidR="00151639" w:rsidRPr="0031447F" w:rsidRDefault="00151639" w:rsidP="00BC7FFD">
            <w:pPr>
              <w:pStyle w:val="Textoencaja"/>
              <w:jc w:val="left"/>
            </w:pPr>
            <w:r w:rsidRPr="0031447F">
              <w:t xml:space="preserve">Programa de Doctorado en </w:t>
            </w:r>
            <w:r w:rsidR="007426C6" w:rsidRPr="0031447F">
              <w:t>Creación e Investigación en Arte Contemporáneo</w:t>
            </w:r>
          </w:p>
        </w:tc>
        <w:tc>
          <w:tcPr>
            <w:tcW w:w="1110" w:type="dxa"/>
            <w:vAlign w:val="center"/>
          </w:tcPr>
          <w:p w14:paraId="4EECD1DD" w14:textId="61F2398D" w:rsidR="00151639" w:rsidRPr="0031447F" w:rsidRDefault="007426C6" w:rsidP="007426C6">
            <w:pPr>
              <w:pStyle w:val="Textoencaja"/>
              <w:jc w:val="center"/>
            </w:pPr>
            <w:r w:rsidRPr="0031447F">
              <w:t>NO</w:t>
            </w:r>
          </w:p>
        </w:tc>
        <w:tc>
          <w:tcPr>
            <w:tcW w:w="2094" w:type="dxa"/>
            <w:vAlign w:val="center"/>
          </w:tcPr>
          <w:p w14:paraId="6E3BFCB9" w14:textId="77777777" w:rsidR="00151639" w:rsidRPr="0031447F" w:rsidRDefault="00151639" w:rsidP="00151639">
            <w:pPr>
              <w:pStyle w:val="Textoencaja"/>
            </w:pPr>
          </w:p>
        </w:tc>
        <w:tc>
          <w:tcPr>
            <w:tcW w:w="1397" w:type="dxa"/>
            <w:vAlign w:val="center"/>
          </w:tcPr>
          <w:p w14:paraId="0E5B4590" w14:textId="77777777" w:rsidR="00151639" w:rsidRPr="0031447F" w:rsidRDefault="00151639" w:rsidP="00151639">
            <w:pPr>
              <w:pStyle w:val="Textoencaja"/>
            </w:pPr>
          </w:p>
        </w:tc>
      </w:tr>
      <w:tr w:rsidR="0031447F" w:rsidRPr="0031447F"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31447F" w:rsidRDefault="00151639" w:rsidP="00151639">
            <w:pPr>
              <w:pStyle w:val="TablaTitulo"/>
            </w:pPr>
            <w:r w:rsidRPr="0031447F">
              <w:t>ISCED 1</w:t>
            </w:r>
          </w:p>
        </w:tc>
        <w:tc>
          <w:tcPr>
            <w:tcW w:w="4601" w:type="dxa"/>
            <w:gridSpan w:val="3"/>
            <w:shd w:val="clear" w:color="auto" w:fill="BFBFBF" w:themeFill="background1" w:themeFillShade="BF"/>
            <w:vAlign w:val="center"/>
          </w:tcPr>
          <w:p w14:paraId="0299A8F4" w14:textId="77777777" w:rsidR="00151639" w:rsidRPr="0031447F" w:rsidRDefault="00151639" w:rsidP="00151639">
            <w:pPr>
              <w:pStyle w:val="TablaTitulo"/>
            </w:pPr>
            <w:r w:rsidRPr="0031447F">
              <w:t>ISCED 2</w:t>
            </w:r>
          </w:p>
        </w:tc>
      </w:tr>
      <w:tr w:rsidR="0031447F" w:rsidRPr="0031447F" w14:paraId="4BFED851" w14:textId="77777777" w:rsidTr="00E82782">
        <w:trPr>
          <w:trHeight w:val="544"/>
          <w:jc w:val="center"/>
        </w:trPr>
        <w:tc>
          <w:tcPr>
            <w:tcW w:w="5038" w:type="dxa"/>
            <w:gridSpan w:val="2"/>
            <w:vAlign w:val="center"/>
          </w:tcPr>
          <w:p w14:paraId="1C9FB066" w14:textId="0A5FBDB9" w:rsidR="00151639" w:rsidRPr="0031447F" w:rsidRDefault="00CB05D2" w:rsidP="00151639">
            <w:pPr>
              <w:pStyle w:val="Textoencaja"/>
            </w:pPr>
            <w:r w:rsidRPr="0031447F">
              <w:t xml:space="preserve">BELLAS ARTES </w:t>
            </w:r>
          </w:p>
        </w:tc>
        <w:tc>
          <w:tcPr>
            <w:tcW w:w="4601" w:type="dxa"/>
            <w:gridSpan w:val="3"/>
            <w:vAlign w:val="center"/>
          </w:tcPr>
          <w:p w14:paraId="353EF9B8" w14:textId="2C7725E8" w:rsidR="00151639" w:rsidRPr="0031447F" w:rsidRDefault="00CB05D2" w:rsidP="00151639">
            <w:pPr>
              <w:pStyle w:val="Textoencaja"/>
            </w:pPr>
            <w:r w:rsidRPr="0031447F">
              <w:t>DISEÑO</w:t>
            </w:r>
          </w:p>
        </w:tc>
      </w:tr>
      <w:tr w:rsidR="0031447F" w:rsidRPr="0031447F"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31447F" w:rsidRDefault="00151639" w:rsidP="00151639">
            <w:pPr>
              <w:pStyle w:val="TablaTitulo"/>
            </w:pPr>
            <w:r w:rsidRPr="0031447F">
              <w:t>AGENCIA EVALUADORA</w:t>
            </w:r>
          </w:p>
        </w:tc>
        <w:tc>
          <w:tcPr>
            <w:tcW w:w="4601" w:type="dxa"/>
            <w:gridSpan w:val="3"/>
            <w:shd w:val="clear" w:color="auto" w:fill="BFBFBF" w:themeFill="background1" w:themeFillShade="BF"/>
            <w:vAlign w:val="center"/>
          </w:tcPr>
          <w:p w14:paraId="21C13DF2" w14:textId="77777777" w:rsidR="00151639" w:rsidRPr="0031447F" w:rsidRDefault="00151639" w:rsidP="00151639">
            <w:pPr>
              <w:pStyle w:val="TablaTitulo"/>
            </w:pPr>
            <w:r w:rsidRPr="0031447F">
              <w:t>UNIVERSIDAD SOLICITANTE</w:t>
            </w:r>
          </w:p>
        </w:tc>
      </w:tr>
      <w:tr w:rsidR="0031447F" w:rsidRPr="0031447F" w14:paraId="49DE6F1A" w14:textId="77777777" w:rsidTr="00E64006">
        <w:trPr>
          <w:trHeight w:val="544"/>
          <w:jc w:val="center"/>
        </w:trPr>
        <w:tc>
          <w:tcPr>
            <w:tcW w:w="5038" w:type="dxa"/>
            <w:gridSpan w:val="2"/>
            <w:vAlign w:val="center"/>
          </w:tcPr>
          <w:p w14:paraId="710ECE71" w14:textId="40EF6DF3" w:rsidR="00151639" w:rsidRPr="0031447F" w:rsidRDefault="00151639" w:rsidP="00151639">
            <w:pPr>
              <w:pStyle w:val="Textoencaja"/>
            </w:pPr>
            <w:r w:rsidRPr="0031447F">
              <w:t xml:space="preserve">Agencia para la Calidad del </w:t>
            </w:r>
            <w:r w:rsidR="000F1408" w:rsidRPr="0031447F">
              <w:t>S</w:t>
            </w:r>
            <w:r w:rsidRPr="0031447F">
              <w:t>istema Universitario de Galicia (ACSUG)</w:t>
            </w:r>
          </w:p>
        </w:tc>
        <w:tc>
          <w:tcPr>
            <w:tcW w:w="4601" w:type="dxa"/>
            <w:gridSpan w:val="3"/>
            <w:vAlign w:val="center"/>
          </w:tcPr>
          <w:p w14:paraId="6012BCB6" w14:textId="50CBD493" w:rsidR="00151639" w:rsidRPr="0031447F" w:rsidRDefault="00151639" w:rsidP="00151639">
            <w:pPr>
              <w:pStyle w:val="Textoencaja"/>
            </w:pPr>
            <w:r w:rsidRPr="0031447F">
              <w:t>Universidad de Vigo</w:t>
            </w:r>
          </w:p>
        </w:tc>
      </w:tr>
    </w:tbl>
    <w:p w14:paraId="7559223E" w14:textId="77777777" w:rsidR="004506EA" w:rsidRPr="0031447F" w:rsidRDefault="00575EE6" w:rsidP="00CC0648">
      <w:pPr>
        <w:pStyle w:val="Seccin11"/>
      </w:pPr>
      <w:bookmarkStart w:id="2" w:name="1.2._CONTEXTO"/>
      <w:bookmarkEnd w:id="2"/>
      <w:r w:rsidRPr="0031447F">
        <w:t>CONTEXTO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31447F" w:rsidRPr="0031447F" w14:paraId="73E03A28" w14:textId="77777777" w:rsidTr="00731ECA">
        <w:trPr>
          <w:trHeight w:val="283"/>
          <w:jc w:val="center"/>
        </w:trPr>
        <w:tc>
          <w:tcPr>
            <w:tcW w:w="9639" w:type="dxa"/>
            <w:shd w:val="clear" w:color="auto" w:fill="A6A6A6"/>
          </w:tcPr>
          <w:p w14:paraId="0D50E7FB" w14:textId="77777777" w:rsidR="004506EA" w:rsidRPr="0031447F" w:rsidRDefault="00575EE6" w:rsidP="00BC61E8">
            <w:pPr>
              <w:pStyle w:val="TablaTitulo"/>
            </w:pPr>
            <w:r w:rsidRPr="0031447F">
              <w:t>CIRCUNSTANCIAS</w:t>
            </w:r>
            <w:r w:rsidRPr="0031447F">
              <w:rPr>
                <w:spacing w:val="-8"/>
              </w:rPr>
              <w:t xml:space="preserve"> </w:t>
            </w:r>
            <w:r w:rsidRPr="0031447F">
              <w:t>QUE</w:t>
            </w:r>
            <w:r w:rsidRPr="0031447F">
              <w:rPr>
                <w:spacing w:val="-6"/>
              </w:rPr>
              <w:t xml:space="preserve"> </w:t>
            </w:r>
            <w:r w:rsidRPr="0031447F">
              <w:t>RODEAN</w:t>
            </w:r>
            <w:r w:rsidRPr="0031447F">
              <w:rPr>
                <w:spacing w:val="-6"/>
              </w:rPr>
              <w:t xml:space="preserve"> </w:t>
            </w:r>
            <w:r w:rsidRPr="0031447F">
              <w:t>AL</w:t>
            </w:r>
            <w:r w:rsidRPr="0031447F">
              <w:rPr>
                <w:spacing w:val="-7"/>
              </w:rPr>
              <w:t xml:space="preserve"> </w:t>
            </w:r>
            <w:r w:rsidRPr="0031447F">
              <w:t>PROGRAMA</w:t>
            </w:r>
            <w:r w:rsidRPr="0031447F">
              <w:rPr>
                <w:spacing w:val="-5"/>
              </w:rPr>
              <w:t xml:space="preserve"> </w:t>
            </w:r>
            <w:r w:rsidRPr="0031447F">
              <w:t>DE</w:t>
            </w:r>
            <w:r w:rsidRPr="0031447F">
              <w:rPr>
                <w:spacing w:val="-6"/>
              </w:rPr>
              <w:t xml:space="preserve"> </w:t>
            </w:r>
            <w:r w:rsidRPr="0031447F">
              <w:t>DOCTORADO</w:t>
            </w:r>
          </w:p>
        </w:tc>
      </w:tr>
      <w:tr w:rsidR="004506EA" w:rsidRPr="0031447F" w14:paraId="0F85E3E8" w14:textId="77777777" w:rsidTr="00EF58D3">
        <w:trPr>
          <w:trHeight w:val="1701"/>
          <w:jc w:val="center"/>
        </w:trPr>
        <w:tc>
          <w:tcPr>
            <w:tcW w:w="9639" w:type="dxa"/>
            <w:tcMar>
              <w:top w:w="113" w:type="dxa"/>
              <w:left w:w="113" w:type="dxa"/>
              <w:bottom w:w="113" w:type="dxa"/>
              <w:right w:w="113" w:type="dxa"/>
            </w:tcMar>
          </w:tcPr>
          <w:p w14:paraId="77CC9DD7" w14:textId="77777777" w:rsidR="00467959" w:rsidRPr="0031447F" w:rsidRDefault="00467959" w:rsidP="00BB5531">
            <w:pPr>
              <w:spacing w:after="120"/>
              <w:ind w:firstLine="708"/>
              <w:jc w:val="both"/>
              <w:rPr>
                <w:rFonts w:asciiTheme="minorHAnsi" w:hAnsiTheme="minorHAnsi" w:cstheme="minorHAnsi"/>
                <w:sz w:val="20"/>
                <w:szCs w:val="20"/>
              </w:rPr>
            </w:pPr>
            <w:r w:rsidRPr="0031447F">
              <w:rPr>
                <w:rFonts w:asciiTheme="minorHAnsi" w:hAnsiTheme="minorHAnsi" w:cstheme="minorHAnsi"/>
                <w:sz w:val="20"/>
                <w:szCs w:val="20"/>
              </w:rPr>
              <w:t xml:space="preserve">El </w:t>
            </w:r>
            <w:r w:rsidRPr="0031447F">
              <w:rPr>
                <w:rFonts w:asciiTheme="minorHAnsi" w:hAnsiTheme="minorHAnsi" w:cstheme="minorHAnsi"/>
                <w:i/>
                <w:iCs/>
                <w:sz w:val="20"/>
                <w:szCs w:val="20"/>
              </w:rPr>
              <w:t>Programa de Doctorado en Creación e Investigación en Arte Contemporánea</w:t>
            </w:r>
            <w:r w:rsidRPr="0031447F">
              <w:rPr>
                <w:rFonts w:asciiTheme="minorHAnsi" w:hAnsiTheme="minorHAnsi" w:cstheme="minorHAnsi"/>
                <w:sz w:val="20"/>
                <w:szCs w:val="20"/>
              </w:rPr>
              <w:t xml:space="preserve"> de la Universidad de Vigo es una titulación implantada desde el curso 2013/2014 (Fecha de verificación: 25/09/2013 - BOE: 05/02/2014). La titulación recogió la experiencia de los 17 bienios de doctorado que, desde la creación de la Facultad de Bellas Artes de Pontevedra en 1991 hasta 2010, se organizaron desde distintos departamentos del ámbito de Bellas Artes en la Universidad de Vigo (los departamentos de </w:t>
            </w:r>
            <w:r w:rsidRPr="0031447F">
              <w:rPr>
                <w:rFonts w:asciiTheme="minorHAnsi" w:hAnsiTheme="minorHAnsi" w:cstheme="minorHAnsi"/>
                <w:i/>
                <w:iCs/>
                <w:sz w:val="20"/>
                <w:szCs w:val="20"/>
              </w:rPr>
              <w:t>Didácticas Especiales</w:t>
            </w:r>
            <w:r w:rsidRPr="0031447F">
              <w:rPr>
                <w:rFonts w:asciiTheme="minorHAnsi" w:hAnsiTheme="minorHAnsi" w:cstheme="minorHAnsi"/>
                <w:sz w:val="20"/>
                <w:szCs w:val="20"/>
              </w:rPr>
              <w:t xml:space="preserve"> y </w:t>
            </w:r>
            <w:r w:rsidRPr="0031447F">
              <w:rPr>
                <w:rFonts w:asciiTheme="minorHAnsi" w:hAnsiTheme="minorHAnsi" w:cstheme="minorHAnsi"/>
                <w:i/>
                <w:iCs/>
                <w:sz w:val="20"/>
                <w:szCs w:val="20"/>
              </w:rPr>
              <w:t>Expresión Artística</w:t>
            </w:r>
            <w:r w:rsidRPr="0031447F">
              <w:rPr>
                <w:rFonts w:asciiTheme="minorHAnsi" w:hAnsiTheme="minorHAnsi" w:cstheme="minorHAnsi"/>
                <w:sz w:val="20"/>
                <w:szCs w:val="20"/>
              </w:rPr>
              <w:t xml:space="preserve">, en un principio, y los de </w:t>
            </w:r>
            <w:r w:rsidRPr="0031447F">
              <w:rPr>
                <w:rFonts w:asciiTheme="minorHAnsi" w:hAnsiTheme="minorHAnsi" w:cstheme="minorHAnsi"/>
                <w:i/>
                <w:iCs/>
                <w:sz w:val="20"/>
                <w:szCs w:val="20"/>
              </w:rPr>
              <w:t>Dibujo</w:t>
            </w:r>
            <w:r w:rsidRPr="0031447F">
              <w:rPr>
                <w:rFonts w:asciiTheme="minorHAnsi" w:hAnsiTheme="minorHAnsi" w:cstheme="minorHAnsi"/>
                <w:sz w:val="20"/>
                <w:szCs w:val="20"/>
              </w:rPr>
              <w:t xml:space="preserve">, </w:t>
            </w:r>
            <w:r w:rsidRPr="0031447F">
              <w:rPr>
                <w:rFonts w:asciiTheme="minorHAnsi" w:hAnsiTheme="minorHAnsi" w:cstheme="minorHAnsi"/>
                <w:i/>
                <w:iCs/>
                <w:sz w:val="20"/>
                <w:szCs w:val="20"/>
              </w:rPr>
              <w:t>Pintura</w:t>
            </w:r>
            <w:r w:rsidRPr="0031447F">
              <w:rPr>
                <w:rFonts w:asciiTheme="minorHAnsi" w:hAnsiTheme="minorHAnsi" w:cstheme="minorHAnsi"/>
                <w:sz w:val="20"/>
                <w:szCs w:val="20"/>
              </w:rPr>
              <w:t xml:space="preserve"> y </w:t>
            </w:r>
            <w:r w:rsidRPr="0031447F">
              <w:rPr>
                <w:rFonts w:asciiTheme="minorHAnsi" w:hAnsiTheme="minorHAnsi" w:cstheme="minorHAnsi"/>
                <w:i/>
                <w:iCs/>
                <w:sz w:val="20"/>
                <w:szCs w:val="20"/>
              </w:rPr>
              <w:t>Escultura</w:t>
            </w:r>
            <w:r w:rsidRPr="0031447F">
              <w:rPr>
                <w:rFonts w:asciiTheme="minorHAnsi" w:hAnsiTheme="minorHAnsi" w:cstheme="minorHAnsi"/>
                <w:sz w:val="20"/>
                <w:szCs w:val="20"/>
              </w:rPr>
              <w:t>, posteriormente).</w:t>
            </w:r>
          </w:p>
          <w:p w14:paraId="41BAF7DC" w14:textId="11118BC1" w:rsidR="0050543A" w:rsidRPr="0031447F" w:rsidRDefault="004339F4" w:rsidP="00BB5531">
            <w:pPr>
              <w:adjustRightInd w:val="0"/>
              <w:spacing w:after="120"/>
              <w:jc w:val="both"/>
              <w:rPr>
                <w:rFonts w:asciiTheme="minorHAnsi" w:hAnsiTheme="minorHAnsi" w:cstheme="minorHAnsi"/>
                <w:bCs/>
                <w:sz w:val="20"/>
                <w:szCs w:val="20"/>
                <w:lang w:val="es-ES_tradnl"/>
              </w:rPr>
            </w:pPr>
            <w:r w:rsidRPr="0031447F">
              <w:rPr>
                <w:rFonts w:asciiTheme="minorHAnsi" w:hAnsiTheme="minorHAnsi" w:cstheme="minorHAnsi"/>
                <w:sz w:val="20"/>
                <w:szCs w:val="20"/>
              </w:rPr>
              <w:t xml:space="preserve">              </w:t>
            </w:r>
            <w:r w:rsidR="0050543A" w:rsidRPr="0031447F">
              <w:rPr>
                <w:rFonts w:asciiTheme="minorHAnsi" w:hAnsiTheme="minorHAnsi" w:cstheme="minorHAnsi"/>
                <w:sz w:val="20"/>
                <w:szCs w:val="20"/>
              </w:rPr>
              <w:t xml:space="preserve">El </w:t>
            </w:r>
            <w:r w:rsidRPr="0031447F">
              <w:rPr>
                <w:rFonts w:asciiTheme="minorHAnsi" w:hAnsiTheme="minorHAnsi" w:cstheme="minorHAnsi"/>
                <w:sz w:val="20"/>
                <w:szCs w:val="20"/>
              </w:rPr>
              <w:t>P</w:t>
            </w:r>
            <w:r w:rsidR="0050543A" w:rsidRPr="0031447F">
              <w:rPr>
                <w:rFonts w:asciiTheme="minorHAnsi" w:hAnsiTheme="minorHAnsi" w:cstheme="minorHAnsi"/>
                <w:sz w:val="20"/>
                <w:szCs w:val="20"/>
              </w:rPr>
              <w:t xml:space="preserve">rograma responde a la necesidad de una formación en investigación en arte contemporáneo que incida en </w:t>
            </w:r>
            <w:r w:rsidR="0050543A" w:rsidRPr="0031447F">
              <w:rPr>
                <w:rFonts w:asciiTheme="minorHAnsi" w:hAnsiTheme="minorHAnsi" w:cstheme="minorHAnsi"/>
                <w:bCs/>
                <w:sz w:val="20"/>
                <w:szCs w:val="20"/>
                <w:lang w:val="es-ES_tradnl"/>
              </w:rPr>
              <w:t>la creación artística como actividad generadora de conocimiento, con unas exigencias metodológicas propias que atienden no solo a la producción sino, al mismo tiempo, al análisis y la interpretación artísticas, aunando creación e investigación. Entender el arte como una forma de conocimiento se conjuga de la manera más adecuada con su plena integración en los estudios de doctorado, atendiendo a toda la problemática que plantean los procesos vinculados a los binomios enseñanza-aprendizaje y creación-investigación. La capacidad del arte para generar conocimiento propio define, y a la vez amplia, el territorio sobre el que la especificidad del arte trabaja, posibilitando que no solo sea un mero objeto de estudio por parte de otras disciplinas.</w:t>
            </w:r>
            <w:r w:rsidRPr="0031447F">
              <w:rPr>
                <w:rFonts w:asciiTheme="minorHAnsi" w:hAnsiTheme="minorHAnsi" w:cstheme="minorHAnsi"/>
                <w:bCs/>
                <w:sz w:val="20"/>
                <w:szCs w:val="20"/>
                <w:lang w:val="es-ES_tradnl"/>
              </w:rPr>
              <w:t xml:space="preserve"> El amplio número de tesis doctorales leídas y la calidad y </w:t>
            </w:r>
            <w:r w:rsidR="00587BF1" w:rsidRPr="0031447F">
              <w:rPr>
                <w:rFonts w:asciiTheme="minorHAnsi" w:hAnsiTheme="minorHAnsi" w:cstheme="minorHAnsi"/>
                <w:bCs/>
                <w:sz w:val="20"/>
                <w:szCs w:val="20"/>
                <w:lang w:val="es-ES_tradnl"/>
              </w:rPr>
              <w:t xml:space="preserve">el </w:t>
            </w:r>
            <w:r w:rsidRPr="0031447F">
              <w:rPr>
                <w:rFonts w:asciiTheme="minorHAnsi" w:hAnsiTheme="minorHAnsi" w:cstheme="minorHAnsi"/>
                <w:bCs/>
                <w:sz w:val="20"/>
                <w:szCs w:val="20"/>
                <w:lang w:val="es-ES_tradnl"/>
              </w:rPr>
              <w:t xml:space="preserve">rigor de </w:t>
            </w:r>
            <w:proofErr w:type="gramStart"/>
            <w:r w:rsidRPr="0031447F">
              <w:rPr>
                <w:rFonts w:asciiTheme="minorHAnsi" w:hAnsiTheme="minorHAnsi" w:cstheme="minorHAnsi"/>
                <w:bCs/>
                <w:sz w:val="20"/>
                <w:szCs w:val="20"/>
                <w:lang w:val="es-ES_tradnl"/>
              </w:rPr>
              <w:t>las mismas</w:t>
            </w:r>
            <w:proofErr w:type="gramEnd"/>
            <w:r w:rsidRPr="0031447F">
              <w:rPr>
                <w:rFonts w:asciiTheme="minorHAnsi" w:hAnsiTheme="minorHAnsi" w:cstheme="minorHAnsi"/>
                <w:bCs/>
                <w:sz w:val="20"/>
                <w:szCs w:val="20"/>
                <w:lang w:val="es-ES_tradnl"/>
              </w:rPr>
              <w:t>, no solo en nuestro Programa, avala los resultados de este planteamiento que, en un principio, pudo suponer un cambio de paradigma en el enfoque de la investigación en arte, propiciando la investigación desde la propia creación.</w:t>
            </w:r>
          </w:p>
          <w:p w14:paraId="7FD04487" w14:textId="757342F8" w:rsidR="00467959" w:rsidRPr="0031447F" w:rsidRDefault="00467959" w:rsidP="00BB5531">
            <w:pPr>
              <w:spacing w:after="120"/>
              <w:ind w:firstLine="708"/>
              <w:jc w:val="both"/>
              <w:rPr>
                <w:rFonts w:asciiTheme="minorHAnsi" w:hAnsiTheme="minorHAnsi" w:cstheme="minorHAnsi"/>
                <w:sz w:val="20"/>
                <w:szCs w:val="20"/>
              </w:rPr>
            </w:pPr>
            <w:r w:rsidRPr="0031447F">
              <w:rPr>
                <w:rFonts w:asciiTheme="minorHAnsi" w:hAnsiTheme="minorHAnsi" w:cstheme="minorHAnsi"/>
                <w:sz w:val="20"/>
                <w:szCs w:val="20"/>
              </w:rPr>
              <w:t xml:space="preserve">Para entender el contexto formativo y académico más inmediato de este Programa de Doctorado, hay que considerar la circunstancia de que la Universidad de Vigo es la única del Sistema Universitario de Galicia y del noroeste español que ofrece estudios universitarios del ámbito de las Bellas Artes. Así, en un primer nivel, se imparte desde 2008 el </w:t>
            </w:r>
            <w:r w:rsidRPr="0031447F">
              <w:rPr>
                <w:rFonts w:asciiTheme="minorHAnsi" w:hAnsiTheme="minorHAnsi" w:cstheme="minorHAnsi"/>
                <w:i/>
                <w:iCs/>
                <w:sz w:val="20"/>
                <w:szCs w:val="20"/>
              </w:rPr>
              <w:t xml:space="preserve">Grado Universitario en Bellas Artes </w:t>
            </w:r>
            <w:r w:rsidRPr="0031447F">
              <w:rPr>
                <w:rFonts w:asciiTheme="minorHAnsi" w:hAnsiTheme="minorHAnsi" w:cstheme="minorHAnsi"/>
                <w:sz w:val="20"/>
                <w:szCs w:val="20"/>
              </w:rPr>
              <w:t xml:space="preserve">(transformación de la </w:t>
            </w:r>
            <w:r w:rsidRPr="0031447F">
              <w:rPr>
                <w:rFonts w:asciiTheme="minorHAnsi" w:hAnsiTheme="minorHAnsi" w:cstheme="minorHAnsi"/>
                <w:i/>
                <w:iCs/>
                <w:sz w:val="20"/>
                <w:szCs w:val="20"/>
              </w:rPr>
              <w:t xml:space="preserve">Licenciatura en Bellas Artes </w:t>
            </w:r>
            <w:r w:rsidRPr="0031447F">
              <w:rPr>
                <w:rFonts w:asciiTheme="minorHAnsi" w:hAnsiTheme="minorHAnsi" w:cstheme="minorHAnsi"/>
                <w:sz w:val="20"/>
                <w:szCs w:val="20"/>
              </w:rPr>
              <w:t xml:space="preserve">implantada en 1991) y desde 2023 el </w:t>
            </w:r>
            <w:r w:rsidRPr="0031447F">
              <w:rPr>
                <w:rFonts w:asciiTheme="minorHAnsi" w:hAnsiTheme="minorHAnsi" w:cstheme="minorHAnsi"/>
                <w:i/>
                <w:iCs/>
                <w:sz w:val="20"/>
                <w:szCs w:val="20"/>
              </w:rPr>
              <w:t>Grado Universitario en Diseño.</w:t>
            </w:r>
            <w:r w:rsidRPr="0031447F">
              <w:rPr>
                <w:rFonts w:asciiTheme="minorHAnsi" w:hAnsiTheme="minorHAnsi" w:cstheme="minorHAnsi"/>
                <w:sz w:val="20"/>
                <w:szCs w:val="20"/>
              </w:rPr>
              <w:t xml:space="preserve"> En nivel de posgrado, además de los programas de doctorado antes mencionados y el que es objeto de esta memoria, se impartió el </w:t>
            </w:r>
            <w:r w:rsidRPr="0031447F">
              <w:rPr>
                <w:rFonts w:asciiTheme="minorHAnsi" w:hAnsiTheme="minorHAnsi" w:cstheme="minorHAnsi"/>
                <w:i/>
                <w:iCs/>
                <w:sz w:val="20"/>
                <w:szCs w:val="20"/>
              </w:rPr>
              <w:t>Máster Universitario en Investigación y Creación Artística</w:t>
            </w:r>
            <w:r w:rsidRPr="0031447F">
              <w:rPr>
                <w:rFonts w:asciiTheme="minorHAnsi" w:hAnsiTheme="minorHAnsi" w:cstheme="minorHAnsi"/>
                <w:sz w:val="20"/>
                <w:szCs w:val="20"/>
              </w:rPr>
              <w:t xml:space="preserve"> de 2010 a 2021, el </w:t>
            </w:r>
            <w:r w:rsidRPr="0031447F">
              <w:rPr>
                <w:rFonts w:asciiTheme="minorHAnsi" w:hAnsiTheme="minorHAnsi" w:cstheme="minorHAnsi"/>
                <w:i/>
                <w:iCs/>
                <w:sz w:val="20"/>
                <w:szCs w:val="20"/>
              </w:rPr>
              <w:t xml:space="preserve">Máster Universitario en Libro Ilustrado y Animación Audiovisual </w:t>
            </w:r>
            <w:r w:rsidRPr="0031447F">
              <w:rPr>
                <w:rFonts w:asciiTheme="minorHAnsi" w:hAnsiTheme="minorHAnsi" w:cstheme="minorHAnsi"/>
                <w:sz w:val="20"/>
                <w:szCs w:val="20"/>
              </w:rPr>
              <w:t>de 2009 a 2021;</w:t>
            </w:r>
            <w:r w:rsidRPr="0031447F">
              <w:rPr>
                <w:rFonts w:asciiTheme="minorHAnsi" w:hAnsiTheme="minorHAnsi" w:cstheme="minorHAnsi"/>
                <w:i/>
                <w:iCs/>
                <w:sz w:val="20"/>
                <w:szCs w:val="20"/>
              </w:rPr>
              <w:t xml:space="preserve"> </w:t>
            </w:r>
            <w:r w:rsidRPr="0031447F">
              <w:rPr>
                <w:rFonts w:asciiTheme="minorHAnsi" w:hAnsiTheme="minorHAnsi" w:cstheme="minorHAnsi"/>
                <w:sz w:val="20"/>
                <w:szCs w:val="20"/>
              </w:rPr>
              <w:t xml:space="preserve">el </w:t>
            </w:r>
            <w:r w:rsidRPr="0031447F">
              <w:rPr>
                <w:rFonts w:asciiTheme="minorHAnsi" w:hAnsiTheme="minorHAnsi" w:cstheme="minorHAnsi"/>
                <w:i/>
                <w:iCs/>
                <w:sz w:val="20"/>
                <w:szCs w:val="20"/>
              </w:rPr>
              <w:t>Máster Universitario en Diseño y Dirección Creativa en Moda</w:t>
            </w:r>
            <w:r w:rsidRPr="0031447F">
              <w:rPr>
                <w:rFonts w:asciiTheme="minorHAnsi" w:hAnsiTheme="minorHAnsi" w:cstheme="minorHAnsi"/>
                <w:sz w:val="20"/>
                <w:szCs w:val="20"/>
              </w:rPr>
              <w:t xml:space="preserve"> viene impartiéndose desde 2017, tras la transformación de un título propio anterior. Para el próximo curso 2025/2026 está prevista la implantación del </w:t>
            </w:r>
            <w:r w:rsidRPr="0031447F">
              <w:rPr>
                <w:rFonts w:asciiTheme="minorHAnsi" w:hAnsiTheme="minorHAnsi" w:cstheme="minorHAnsi"/>
                <w:i/>
                <w:iCs/>
                <w:sz w:val="20"/>
                <w:szCs w:val="20"/>
              </w:rPr>
              <w:t>Máster Universitario en Creación Artística</w:t>
            </w:r>
            <w:r w:rsidRPr="0031447F">
              <w:rPr>
                <w:rFonts w:asciiTheme="minorHAnsi" w:hAnsiTheme="minorHAnsi" w:cstheme="minorHAnsi"/>
                <w:sz w:val="20"/>
                <w:szCs w:val="20"/>
              </w:rPr>
              <w:t xml:space="preserve">. Todas estas titulaciones están adscritas a la Facultad de Bellas Artes o a la Facultad de Diseño, ambos centros ubicados en el Campus de Pontevedra. El </w:t>
            </w:r>
            <w:r w:rsidRPr="0031447F">
              <w:rPr>
                <w:rFonts w:asciiTheme="minorHAnsi" w:hAnsiTheme="minorHAnsi" w:cstheme="minorHAnsi"/>
                <w:i/>
                <w:iCs/>
                <w:sz w:val="20"/>
                <w:szCs w:val="20"/>
              </w:rPr>
              <w:t>Programa de Doctorado en Creación e Investigación en Arte Contemporánea</w:t>
            </w:r>
            <w:r w:rsidRPr="0031447F">
              <w:rPr>
                <w:rFonts w:asciiTheme="minorHAnsi" w:hAnsiTheme="minorHAnsi" w:cstheme="minorHAnsi"/>
                <w:sz w:val="20"/>
                <w:szCs w:val="20"/>
              </w:rPr>
              <w:t xml:space="preserve"> completa esta oferta formativa.</w:t>
            </w:r>
          </w:p>
          <w:p w14:paraId="73E1DFF5" w14:textId="5C184C02" w:rsidR="00467959" w:rsidRPr="0031447F" w:rsidRDefault="00467959" w:rsidP="00BB5531">
            <w:pPr>
              <w:spacing w:after="120"/>
              <w:jc w:val="both"/>
              <w:rPr>
                <w:rFonts w:asciiTheme="minorHAnsi" w:hAnsiTheme="minorHAnsi" w:cstheme="minorHAnsi"/>
                <w:sz w:val="20"/>
                <w:szCs w:val="20"/>
              </w:rPr>
            </w:pPr>
            <w:r w:rsidRPr="0031447F">
              <w:rPr>
                <w:rFonts w:asciiTheme="minorHAnsi" w:hAnsiTheme="minorHAnsi" w:cstheme="minorHAnsi"/>
                <w:sz w:val="20"/>
                <w:szCs w:val="20"/>
              </w:rPr>
              <w:lastRenderedPageBreak/>
              <w:tab/>
              <w:t>En un contexto más amplio hay que considerar la reciente equiparación a los niveles de grado y posgrado de las Enseñanzas Artísticas Superiores: estudios de Música, Danza, Arte Dramático, Conservación y Restauración de Bienes Culturales, estudios superiores de Diseño y Artes Plásticas, etc.</w:t>
            </w:r>
            <w:r w:rsidR="004339F4" w:rsidRPr="0031447F">
              <w:rPr>
                <w:rFonts w:asciiTheme="minorHAnsi" w:hAnsiTheme="minorHAnsi" w:cstheme="minorHAnsi"/>
                <w:sz w:val="20"/>
                <w:szCs w:val="20"/>
              </w:rPr>
              <w:t xml:space="preserve"> Este hecho está comenzando a </w:t>
            </w:r>
            <w:r w:rsidR="002107B4" w:rsidRPr="0031447F">
              <w:rPr>
                <w:rFonts w:asciiTheme="minorHAnsi" w:hAnsiTheme="minorHAnsi" w:cstheme="minorHAnsi"/>
                <w:sz w:val="20"/>
                <w:szCs w:val="20"/>
              </w:rPr>
              <w:t xml:space="preserve">incidir en los perfiles del estudiantado del programa al que, ya desde hace algún tiempo, están accediendo estudiantes con formación en Artes Escénicas o Música. </w:t>
            </w:r>
          </w:p>
          <w:p w14:paraId="3B59B004" w14:textId="77777777" w:rsidR="00467959" w:rsidRPr="0031447F" w:rsidRDefault="00467959" w:rsidP="00BB5531">
            <w:pPr>
              <w:spacing w:after="120"/>
              <w:ind w:firstLine="708"/>
              <w:jc w:val="both"/>
              <w:rPr>
                <w:rFonts w:asciiTheme="minorHAnsi" w:hAnsiTheme="minorHAnsi" w:cstheme="minorHAnsi"/>
                <w:sz w:val="20"/>
                <w:szCs w:val="20"/>
              </w:rPr>
            </w:pPr>
            <w:r w:rsidRPr="0031447F">
              <w:rPr>
                <w:rFonts w:asciiTheme="minorHAnsi" w:hAnsiTheme="minorHAnsi" w:cstheme="minorHAnsi"/>
                <w:sz w:val="20"/>
                <w:szCs w:val="20"/>
              </w:rPr>
              <w:t>El Programa ha tenido una demanda que parece justificar su necesidad y que es más que suficiente para cubrir en una única convocatoria anual las 10 plazas inicialmente establecidas. Ha habido ocasiones en que, ante la alta demanda de acceso y la disponibilidad de profesorado para asumir tutorizaciones y direcciones de tesis, se admitieron estudiantes por encima del cupo inicial establecido, significativamente en los primeros cursos de implantación. (Véase tabla siguiente)</w:t>
            </w:r>
          </w:p>
          <w:p w14:paraId="7AC26696" w14:textId="77777777" w:rsidR="00467959" w:rsidRPr="0031447F" w:rsidRDefault="00467959" w:rsidP="00BB5531">
            <w:pPr>
              <w:spacing w:after="120"/>
              <w:ind w:firstLine="708"/>
              <w:jc w:val="both"/>
              <w:rPr>
                <w:rFonts w:asciiTheme="minorHAnsi" w:hAnsiTheme="minorHAnsi" w:cstheme="minorHAnsi"/>
                <w:sz w:val="20"/>
                <w:szCs w:val="20"/>
              </w:rPr>
            </w:pPr>
          </w:p>
          <w:tbl>
            <w:tblPr>
              <w:tblStyle w:val="Tablaconcuadrcula"/>
              <w:tblW w:w="0" w:type="auto"/>
              <w:tblInd w:w="1980" w:type="dxa"/>
              <w:tblLook w:val="04A0" w:firstRow="1" w:lastRow="0" w:firstColumn="1" w:lastColumn="0" w:noHBand="0" w:noVBand="1"/>
            </w:tblPr>
            <w:tblGrid>
              <w:gridCol w:w="1417"/>
              <w:gridCol w:w="1417"/>
              <w:gridCol w:w="1418"/>
            </w:tblGrid>
            <w:tr w:rsidR="0031447F" w:rsidRPr="0031447F" w14:paraId="3BD2151A" w14:textId="77777777" w:rsidTr="00E93153">
              <w:trPr>
                <w:trHeight w:val="360"/>
              </w:trPr>
              <w:tc>
                <w:tcPr>
                  <w:tcW w:w="4252" w:type="dxa"/>
                  <w:gridSpan w:val="3"/>
                  <w:vAlign w:val="center"/>
                </w:tcPr>
                <w:p w14:paraId="0EE6803B" w14:textId="77777777" w:rsidR="00467959" w:rsidRPr="0031447F" w:rsidRDefault="00467959" w:rsidP="00BB5531">
                  <w:pPr>
                    <w:spacing w:after="120"/>
                    <w:jc w:val="center"/>
                    <w:rPr>
                      <w:rFonts w:asciiTheme="minorHAnsi" w:hAnsiTheme="minorHAnsi" w:cstheme="minorHAnsi"/>
                      <w:b/>
                      <w:bCs/>
                      <w:sz w:val="16"/>
                      <w:szCs w:val="16"/>
                    </w:rPr>
                  </w:pPr>
                  <w:r w:rsidRPr="0031447F">
                    <w:rPr>
                      <w:rFonts w:asciiTheme="minorHAnsi" w:hAnsiTheme="minorHAnsi" w:cstheme="minorHAnsi"/>
                      <w:b/>
                      <w:bCs/>
                      <w:sz w:val="16"/>
                      <w:szCs w:val="16"/>
                    </w:rPr>
                    <w:t>DATOS DE DEMANDA DEL PROGRAMA</w:t>
                  </w:r>
                </w:p>
              </w:tc>
            </w:tr>
            <w:tr w:rsidR="0031447F" w:rsidRPr="0031447F" w14:paraId="2845601B" w14:textId="77777777" w:rsidTr="00E93153">
              <w:trPr>
                <w:trHeight w:val="411"/>
              </w:trPr>
              <w:tc>
                <w:tcPr>
                  <w:tcW w:w="1417" w:type="dxa"/>
                  <w:vAlign w:val="center"/>
                </w:tcPr>
                <w:p w14:paraId="05804CBB" w14:textId="77777777" w:rsidR="00467959" w:rsidRPr="0031447F" w:rsidRDefault="00467959" w:rsidP="00BB5531">
                  <w:pPr>
                    <w:spacing w:after="120"/>
                    <w:jc w:val="center"/>
                    <w:rPr>
                      <w:rFonts w:asciiTheme="minorHAnsi" w:hAnsiTheme="minorHAnsi" w:cstheme="minorHAnsi"/>
                      <w:b/>
                      <w:bCs/>
                      <w:sz w:val="16"/>
                      <w:szCs w:val="16"/>
                    </w:rPr>
                  </w:pPr>
                  <w:r w:rsidRPr="0031447F">
                    <w:rPr>
                      <w:rFonts w:asciiTheme="minorHAnsi" w:hAnsiTheme="minorHAnsi" w:cstheme="minorHAnsi"/>
                      <w:b/>
                      <w:bCs/>
                      <w:sz w:val="16"/>
                      <w:szCs w:val="16"/>
                    </w:rPr>
                    <w:t>Curso</w:t>
                  </w:r>
                </w:p>
              </w:tc>
              <w:tc>
                <w:tcPr>
                  <w:tcW w:w="1417" w:type="dxa"/>
                  <w:vAlign w:val="center"/>
                </w:tcPr>
                <w:p w14:paraId="260C63F3" w14:textId="77777777" w:rsidR="00467959" w:rsidRPr="0031447F" w:rsidRDefault="00467959" w:rsidP="00BB5531">
                  <w:pPr>
                    <w:spacing w:after="120"/>
                    <w:jc w:val="center"/>
                    <w:rPr>
                      <w:rFonts w:asciiTheme="minorHAnsi" w:hAnsiTheme="minorHAnsi" w:cstheme="minorHAnsi"/>
                      <w:b/>
                      <w:bCs/>
                      <w:sz w:val="16"/>
                      <w:szCs w:val="16"/>
                    </w:rPr>
                  </w:pPr>
                  <w:r w:rsidRPr="0031447F">
                    <w:rPr>
                      <w:rFonts w:asciiTheme="minorHAnsi" w:hAnsiTheme="minorHAnsi" w:cstheme="minorHAnsi"/>
                      <w:b/>
                      <w:bCs/>
                      <w:sz w:val="16"/>
                      <w:szCs w:val="16"/>
                    </w:rPr>
                    <w:t>Solicitudes</w:t>
                  </w:r>
                </w:p>
              </w:tc>
              <w:tc>
                <w:tcPr>
                  <w:tcW w:w="1418" w:type="dxa"/>
                  <w:vAlign w:val="center"/>
                </w:tcPr>
                <w:p w14:paraId="446315BA" w14:textId="77777777" w:rsidR="00467959" w:rsidRPr="0031447F" w:rsidRDefault="00467959" w:rsidP="00BB5531">
                  <w:pPr>
                    <w:spacing w:after="120"/>
                    <w:jc w:val="center"/>
                    <w:rPr>
                      <w:rFonts w:asciiTheme="minorHAnsi" w:hAnsiTheme="minorHAnsi" w:cstheme="minorHAnsi"/>
                      <w:b/>
                      <w:bCs/>
                      <w:sz w:val="16"/>
                      <w:szCs w:val="16"/>
                    </w:rPr>
                  </w:pPr>
                  <w:r w:rsidRPr="0031447F">
                    <w:rPr>
                      <w:rFonts w:asciiTheme="minorHAnsi" w:hAnsiTheme="minorHAnsi" w:cstheme="minorHAnsi"/>
                      <w:b/>
                      <w:bCs/>
                      <w:sz w:val="16"/>
                      <w:szCs w:val="16"/>
                    </w:rPr>
                    <w:t>Admisiones</w:t>
                  </w:r>
                </w:p>
              </w:tc>
            </w:tr>
            <w:tr w:rsidR="0031447F" w:rsidRPr="0031447F" w14:paraId="39B34D77" w14:textId="77777777" w:rsidTr="00E93153">
              <w:trPr>
                <w:trHeight w:val="285"/>
              </w:trPr>
              <w:tc>
                <w:tcPr>
                  <w:tcW w:w="1417" w:type="dxa"/>
                  <w:vAlign w:val="center"/>
                </w:tcPr>
                <w:p w14:paraId="0884B5FE" w14:textId="77777777" w:rsidR="00467959" w:rsidRPr="0031447F" w:rsidRDefault="00467959" w:rsidP="00BB5531">
                  <w:pPr>
                    <w:spacing w:after="120"/>
                    <w:jc w:val="center"/>
                    <w:rPr>
                      <w:rFonts w:asciiTheme="minorHAnsi" w:hAnsiTheme="minorHAnsi" w:cstheme="minorHAnsi"/>
                      <w:sz w:val="18"/>
                      <w:szCs w:val="18"/>
                    </w:rPr>
                  </w:pPr>
                  <w:r w:rsidRPr="0031447F">
                    <w:rPr>
                      <w:rFonts w:asciiTheme="minorHAnsi" w:hAnsiTheme="minorHAnsi" w:cstheme="minorHAnsi"/>
                      <w:sz w:val="18"/>
                      <w:szCs w:val="18"/>
                    </w:rPr>
                    <w:t>2013/2014</w:t>
                  </w:r>
                </w:p>
              </w:tc>
              <w:tc>
                <w:tcPr>
                  <w:tcW w:w="1417" w:type="dxa"/>
                  <w:vAlign w:val="center"/>
                </w:tcPr>
                <w:p w14:paraId="66467E01"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19</w:t>
                  </w:r>
                </w:p>
              </w:tc>
              <w:tc>
                <w:tcPr>
                  <w:tcW w:w="1418" w:type="dxa"/>
                  <w:vAlign w:val="center"/>
                </w:tcPr>
                <w:p w14:paraId="395CD710"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15</w:t>
                  </w:r>
                </w:p>
              </w:tc>
            </w:tr>
            <w:tr w:rsidR="0031447F" w:rsidRPr="0031447F" w14:paraId="27067119" w14:textId="77777777" w:rsidTr="00E93153">
              <w:trPr>
                <w:trHeight w:val="285"/>
              </w:trPr>
              <w:tc>
                <w:tcPr>
                  <w:tcW w:w="1417" w:type="dxa"/>
                  <w:vAlign w:val="center"/>
                </w:tcPr>
                <w:p w14:paraId="2EAFA11A" w14:textId="77777777" w:rsidR="00467959" w:rsidRPr="0031447F" w:rsidRDefault="00467959" w:rsidP="00BB5531">
                  <w:pPr>
                    <w:spacing w:after="120"/>
                    <w:jc w:val="center"/>
                    <w:rPr>
                      <w:rFonts w:asciiTheme="minorHAnsi" w:hAnsiTheme="minorHAnsi" w:cstheme="minorHAnsi"/>
                      <w:sz w:val="18"/>
                      <w:szCs w:val="18"/>
                    </w:rPr>
                  </w:pPr>
                  <w:r w:rsidRPr="0031447F">
                    <w:rPr>
                      <w:rFonts w:asciiTheme="minorHAnsi" w:hAnsiTheme="minorHAnsi" w:cstheme="minorHAnsi"/>
                      <w:sz w:val="18"/>
                      <w:szCs w:val="18"/>
                    </w:rPr>
                    <w:t>2014/2015</w:t>
                  </w:r>
                </w:p>
              </w:tc>
              <w:tc>
                <w:tcPr>
                  <w:tcW w:w="1417" w:type="dxa"/>
                  <w:vAlign w:val="center"/>
                </w:tcPr>
                <w:p w14:paraId="22C4383E"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28</w:t>
                  </w:r>
                </w:p>
              </w:tc>
              <w:tc>
                <w:tcPr>
                  <w:tcW w:w="1418" w:type="dxa"/>
                  <w:vAlign w:val="center"/>
                </w:tcPr>
                <w:p w14:paraId="5CAE552C"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12</w:t>
                  </w:r>
                </w:p>
              </w:tc>
            </w:tr>
            <w:tr w:rsidR="0031447F" w:rsidRPr="0031447F" w14:paraId="0984B30A" w14:textId="77777777" w:rsidTr="00E93153">
              <w:trPr>
                <w:trHeight w:val="285"/>
              </w:trPr>
              <w:tc>
                <w:tcPr>
                  <w:tcW w:w="1417" w:type="dxa"/>
                  <w:vAlign w:val="center"/>
                </w:tcPr>
                <w:p w14:paraId="3D2D8614" w14:textId="77777777" w:rsidR="00467959" w:rsidRPr="0031447F" w:rsidRDefault="00467959" w:rsidP="00BB5531">
                  <w:pPr>
                    <w:spacing w:after="120"/>
                    <w:jc w:val="center"/>
                    <w:rPr>
                      <w:rFonts w:asciiTheme="minorHAnsi" w:hAnsiTheme="minorHAnsi" w:cstheme="minorHAnsi"/>
                      <w:sz w:val="18"/>
                      <w:szCs w:val="18"/>
                    </w:rPr>
                  </w:pPr>
                  <w:r w:rsidRPr="0031447F">
                    <w:rPr>
                      <w:rFonts w:asciiTheme="minorHAnsi" w:hAnsiTheme="minorHAnsi" w:cstheme="minorHAnsi"/>
                      <w:sz w:val="18"/>
                      <w:szCs w:val="18"/>
                    </w:rPr>
                    <w:t>2015/2016</w:t>
                  </w:r>
                </w:p>
              </w:tc>
              <w:tc>
                <w:tcPr>
                  <w:tcW w:w="1417" w:type="dxa"/>
                  <w:vAlign w:val="center"/>
                </w:tcPr>
                <w:p w14:paraId="167D775F"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29</w:t>
                  </w:r>
                </w:p>
              </w:tc>
              <w:tc>
                <w:tcPr>
                  <w:tcW w:w="1418" w:type="dxa"/>
                  <w:vAlign w:val="center"/>
                </w:tcPr>
                <w:p w14:paraId="665943A3"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16</w:t>
                  </w:r>
                </w:p>
              </w:tc>
            </w:tr>
            <w:tr w:rsidR="0031447F" w:rsidRPr="0031447F" w14:paraId="19DC8973" w14:textId="77777777" w:rsidTr="00E93153">
              <w:trPr>
                <w:trHeight w:val="285"/>
              </w:trPr>
              <w:tc>
                <w:tcPr>
                  <w:tcW w:w="1417" w:type="dxa"/>
                  <w:vAlign w:val="center"/>
                </w:tcPr>
                <w:p w14:paraId="42D52C8C" w14:textId="77777777" w:rsidR="00467959" w:rsidRPr="0031447F" w:rsidRDefault="00467959" w:rsidP="00BB5531">
                  <w:pPr>
                    <w:spacing w:after="120"/>
                    <w:jc w:val="center"/>
                    <w:rPr>
                      <w:rFonts w:asciiTheme="minorHAnsi" w:hAnsiTheme="minorHAnsi" w:cstheme="minorHAnsi"/>
                      <w:sz w:val="18"/>
                      <w:szCs w:val="18"/>
                    </w:rPr>
                  </w:pPr>
                  <w:r w:rsidRPr="0031447F">
                    <w:rPr>
                      <w:rFonts w:asciiTheme="minorHAnsi" w:hAnsiTheme="minorHAnsi" w:cstheme="minorHAnsi"/>
                      <w:sz w:val="18"/>
                      <w:szCs w:val="18"/>
                    </w:rPr>
                    <w:t>2016/2017</w:t>
                  </w:r>
                </w:p>
              </w:tc>
              <w:tc>
                <w:tcPr>
                  <w:tcW w:w="1417" w:type="dxa"/>
                  <w:vAlign w:val="center"/>
                </w:tcPr>
                <w:p w14:paraId="071ACD41"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29</w:t>
                  </w:r>
                </w:p>
              </w:tc>
              <w:tc>
                <w:tcPr>
                  <w:tcW w:w="1418" w:type="dxa"/>
                  <w:vAlign w:val="center"/>
                </w:tcPr>
                <w:p w14:paraId="2A40FAA6"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15</w:t>
                  </w:r>
                </w:p>
              </w:tc>
            </w:tr>
            <w:tr w:rsidR="0031447F" w:rsidRPr="0031447F" w14:paraId="1A4752A0" w14:textId="77777777" w:rsidTr="00E93153">
              <w:trPr>
                <w:trHeight w:val="285"/>
              </w:trPr>
              <w:tc>
                <w:tcPr>
                  <w:tcW w:w="1417" w:type="dxa"/>
                  <w:vAlign w:val="center"/>
                </w:tcPr>
                <w:p w14:paraId="3C91BDC5" w14:textId="77777777" w:rsidR="00467959" w:rsidRPr="0031447F" w:rsidRDefault="00467959" w:rsidP="00BB5531">
                  <w:pPr>
                    <w:spacing w:after="120"/>
                    <w:jc w:val="center"/>
                    <w:rPr>
                      <w:rFonts w:asciiTheme="minorHAnsi" w:hAnsiTheme="minorHAnsi" w:cstheme="minorHAnsi"/>
                      <w:sz w:val="18"/>
                      <w:szCs w:val="18"/>
                    </w:rPr>
                  </w:pPr>
                  <w:r w:rsidRPr="0031447F">
                    <w:rPr>
                      <w:rFonts w:asciiTheme="minorHAnsi" w:hAnsiTheme="minorHAnsi" w:cstheme="minorHAnsi"/>
                      <w:sz w:val="18"/>
                      <w:szCs w:val="18"/>
                    </w:rPr>
                    <w:t>2017/2018</w:t>
                  </w:r>
                </w:p>
              </w:tc>
              <w:tc>
                <w:tcPr>
                  <w:tcW w:w="1417" w:type="dxa"/>
                  <w:vAlign w:val="center"/>
                </w:tcPr>
                <w:p w14:paraId="3E2A02DC"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31</w:t>
                  </w:r>
                </w:p>
              </w:tc>
              <w:tc>
                <w:tcPr>
                  <w:tcW w:w="1418" w:type="dxa"/>
                  <w:vAlign w:val="center"/>
                </w:tcPr>
                <w:p w14:paraId="6CBC9905"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13</w:t>
                  </w:r>
                </w:p>
              </w:tc>
            </w:tr>
            <w:tr w:rsidR="0031447F" w:rsidRPr="0031447F" w14:paraId="12171F2E" w14:textId="77777777" w:rsidTr="00E93153">
              <w:trPr>
                <w:trHeight w:val="285"/>
              </w:trPr>
              <w:tc>
                <w:tcPr>
                  <w:tcW w:w="1417" w:type="dxa"/>
                  <w:vAlign w:val="center"/>
                </w:tcPr>
                <w:p w14:paraId="3D3976B4" w14:textId="77777777" w:rsidR="00467959" w:rsidRPr="0031447F" w:rsidRDefault="00467959" w:rsidP="00BB5531">
                  <w:pPr>
                    <w:spacing w:after="120"/>
                    <w:jc w:val="center"/>
                    <w:rPr>
                      <w:rFonts w:asciiTheme="minorHAnsi" w:hAnsiTheme="minorHAnsi" w:cstheme="minorHAnsi"/>
                      <w:sz w:val="18"/>
                      <w:szCs w:val="18"/>
                    </w:rPr>
                  </w:pPr>
                  <w:r w:rsidRPr="0031447F">
                    <w:rPr>
                      <w:rFonts w:asciiTheme="minorHAnsi" w:hAnsiTheme="minorHAnsi" w:cstheme="minorHAnsi"/>
                      <w:sz w:val="18"/>
                      <w:szCs w:val="18"/>
                    </w:rPr>
                    <w:t>2018/2019</w:t>
                  </w:r>
                </w:p>
              </w:tc>
              <w:tc>
                <w:tcPr>
                  <w:tcW w:w="1417" w:type="dxa"/>
                  <w:vAlign w:val="center"/>
                </w:tcPr>
                <w:p w14:paraId="608BA22B"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28</w:t>
                  </w:r>
                </w:p>
              </w:tc>
              <w:tc>
                <w:tcPr>
                  <w:tcW w:w="1418" w:type="dxa"/>
                  <w:vAlign w:val="center"/>
                </w:tcPr>
                <w:p w14:paraId="67D93019"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11</w:t>
                  </w:r>
                </w:p>
              </w:tc>
            </w:tr>
            <w:tr w:rsidR="0031447F" w:rsidRPr="0031447F" w14:paraId="0DD367F7" w14:textId="77777777" w:rsidTr="00E93153">
              <w:trPr>
                <w:trHeight w:val="285"/>
              </w:trPr>
              <w:tc>
                <w:tcPr>
                  <w:tcW w:w="1417" w:type="dxa"/>
                  <w:vAlign w:val="center"/>
                </w:tcPr>
                <w:p w14:paraId="1C13D100" w14:textId="77777777" w:rsidR="00467959" w:rsidRPr="0031447F" w:rsidRDefault="00467959" w:rsidP="00BB5531">
                  <w:pPr>
                    <w:spacing w:after="120"/>
                    <w:jc w:val="center"/>
                    <w:rPr>
                      <w:rFonts w:asciiTheme="minorHAnsi" w:hAnsiTheme="minorHAnsi" w:cstheme="minorHAnsi"/>
                      <w:sz w:val="18"/>
                      <w:szCs w:val="18"/>
                    </w:rPr>
                  </w:pPr>
                  <w:r w:rsidRPr="0031447F">
                    <w:rPr>
                      <w:rFonts w:asciiTheme="minorHAnsi" w:hAnsiTheme="minorHAnsi" w:cstheme="minorHAnsi"/>
                      <w:sz w:val="18"/>
                      <w:szCs w:val="18"/>
                    </w:rPr>
                    <w:t>2019/2020</w:t>
                  </w:r>
                </w:p>
              </w:tc>
              <w:tc>
                <w:tcPr>
                  <w:tcW w:w="1417" w:type="dxa"/>
                  <w:vAlign w:val="center"/>
                </w:tcPr>
                <w:p w14:paraId="3F45A3B3"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24</w:t>
                  </w:r>
                </w:p>
              </w:tc>
              <w:tc>
                <w:tcPr>
                  <w:tcW w:w="1418" w:type="dxa"/>
                  <w:vAlign w:val="center"/>
                </w:tcPr>
                <w:p w14:paraId="6DA5D46E"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11</w:t>
                  </w:r>
                </w:p>
              </w:tc>
            </w:tr>
            <w:tr w:rsidR="0031447F" w:rsidRPr="0031447F" w14:paraId="2FE131CE" w14:textId="77777777" w:rsidTr="00E93153">
              <w:trPr>
                <w:trHeight w:val="285"/>
              </w:trPr>
              <w:tc>
                <w:tcPr>
                  <w:tcW w:w="1417" w:type="dxa"/>
                  <w:vAlign w:val="center"/>
                </w:tcPr>
                <w:p w14:paraId="024826B5" w14:textId="77777777" w:rsidR="00467959" w:rsidRPr="0031447F" w:rsidRDefault="00467959" w:rsidP="00BB5531">
                  <w:pPr>
                    <w:spacing w:after="120"/>
                    <w:jc w:val="center"/>
                    <w:rPr>
                      <w:rFonts w:asciiTheme="minorHAnsi" w:hAnsiTheme="minorHAnsi" w:cstheme="minorHAnsi"/>
                      <w:sz w:val="18"/>
                      <w:szCs w:val="18"/>
                    </w:rPr>
                  </w:pPr>
                  <w:r w:rsidRPr="0031447F">
                    <w:rPr>
                      <w:rFonts w:asciiTheme="minorHAnsi" w:hAnsiTheme="minorHAnsi" w:cstheme="minorHAnsi"/>
                      <w:sz w:val="18"/>
                      <w:szCs w:val="18"/>
                    </w:rPr>
                    <w:t>2020/2021</w:t>
                  </w:r>
                </w:p>
              </w:tc>
              <w:tc>
                <w:tcPr>
                  <w:tcW w:w="1417" w:type="dxa"/>
                  <w:vAlign w:val="center"/>
                </w:tcPr>
                <w:p w14:paraId="2501952B"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20</w:t>
                  </w:r>
                </w:p>
              </w:tc>
              <w:tc>
                <w:tcPr>
                  <w:tcW w:w="1418" w:type="dxa"/>
                  <w:vAlign w:val="center"/>
                </w:tcPr>
                <w:p w14:paraId="48C45AEE"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10</w:t>
                  </w:r>
                </w:p>
              </w:tc>
            </w:tr>
            <w:tr w:rsidR="0031447F" w:rsidRPr="0031447F" w14:paraId="6E7B044A" w14:textId="77777777" w:rsidTr="00E93153">
              <w:trPr>
                <w:trHeight w:val="285"/>
              </w:trPr>
              <w:tc>
                <w:tcPr>
                  <w:tcW w:w="1417" w:type="dxa"/>
                  <w:vAlign w:val="center"/>
                </w:tcPr>
                <w:p w14:paraId="6D408167" w14:textId="77777777" w:rsidR="00467959" w:rsidRPr="0031447F" w:rsidRDefault="00467959" w:rsidP="00BB5531">
                  <w:pPr>
                    <w:spacing w:after="120"/>
                    <w:jc w:val="center"/>
                    <w:rPr>
                      <w:rFonts w:asciiTheme="minorHAnsi" w:hAnsiTheme="minorHAnsi" w:cstheme="minorHAnsi"/>
                      <w:sz w:val="18"/>
                      <w:szCs w:val="18"/>
                    </w:rPr>
                  </w:pPr>
                  <w:r w:rsidRPr="0031447F">
                    <w:rPr>
                      <w:rFonts w:asciiTheme="minorHAnsi" w:hAnsiTheme="minorHAnsi" w:cstheme="minorHAnsi"/>
                      <w:sz w:val="18"/>
                      <w:szCs w:val="18"/>
                    </w:rPr>
                    <w:t>2021/2022</w:t>
                  </w:r>
                </w:p>
              </w:tc>
              <w:tc>
                <w:tcPr>
                  <w:tcW w:w="1417" w:type="dxa"/>
                  <w:vAlign w:val="center"/>
                </w:tcPr>
                <w:p w14:paraId="5EB136E4"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12</w:t>
                  </w:r>
                </w:p>
              </w:tc>
              <w:tc>
                <w:tcPr>
                  <w:tcW w:w="1418" w:type="dxa"/>
                  <w:vAlign w:val="center"/>
                </w:tcPr>
                <w:p w14:paraId="4F93A703"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11</w:t>
                  </w:r>
                </w:p>
              </w:tc>
            </w:tr>
            <w:tr w:rsidR="0031447F" w:rsidRPr="0031447F" w14:paraId="452AC225" w14:textId="77777777" w:rsidTr="00E93153">
              <w:trPr>
                <w:trHeight w:val="285"/>
              </w:trPr>
              <w:tc>
                <w:tcPr>
                  <w:tcW w:w="1417" w:type="dxa"/>
                  <w:vAlign w:val="center"/>
                </w:tcPr>
                <w:p w14:paraId="006081CC" w14:textId="77777777" w:rsidR="00467959" w:rsidRPr="0031447F" w:rsidRDefault="00467959" w:rsidP="00BB5531">
                  <w:pPr>
                    <w:spacing w:after="120"/>
                    <w:jc w:val="center"/>
                    <w:rPr>
                      <w:rFonts w:asciiTheme="minorHAnsi" w:hAnsiTheme="minorHAnsi" w:cstheme="minorHAnsi"/>
                      <w:sz w:val="18"/>
                      <w:szCs w:val="18"/>
                    </w:rPr>
                  </w:pPr>
                  <w:r w:rsidRPr="0031447F">
                    <w:rPr>
                      <w:rFonts w:asciiTheme="minorHAnsi" w:hAnsiTheme="minorHAnsi" w:cstheme="minorHAnsi"/>
                      <w:sz w:val="18"/>
                      <w:szCs w:val="18"/>
                    </w:rPr>
                    <w:t>2022/2023</w:t>
                  </w:r>
                </w:p>
              </w:tc>
              <w:tc>
                <w:tcPr>
                  <w:tcW w:w="1417" w:type="dxa"/>
                  <w:vAlign w:val="center"/>
                </w:tcPr>
                <w:p w14:paraId="11602CC7"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17</w:t>
                  </w:r>
                </w:p>
              </w:tc>
              <w:tc>
                <w:tcPr>
                  <w:tcW w:w="1418" w:type="dxa"/>
                  <w:vAlign w:val="center"/>
                </w:tcPr>
                <w:p w14:paraId="31A29494"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10</w:t>
                  </w:r>
                </w:p>
              </w:tc>
            </w:tr>
            <w:tr w:rsidR="0031447F" w:rsidRPr="0031447F" w14:paraId="3510C2F5" w14:textId="77777777" w:rsidTr="00E93153">
              <w:trPr>
                <w:trHeight w:val="285"/>
              </w:trPr>
              <w:tc>
                <w:tcPr>
                  <w:tcW w:w="1417" w:type="dxa"/>
                  <w:vAlign w:val="center"/>
                </w:tcPr>
                <w:p w14:paraId="1466E354" w14:textId="77777777" w:rsidR="00467959" w:rsidRPr="0031447F" w:rsidRDefault="00467959" w:rsidP="00BB5531">
                  <w:pPr>
                    <w:spacing w:after="120"/>
                    <w:jc w:val="center"/>
                    <w:rPr>
                      <w:rFonts w:asciiTheme="minorHAnsi" w:hAnsiTheme="minorHAnsi" w:cstheme="minorHAnsi"/>
                      <w:sz w:val="18"/>
                      <w:szCs w:val="18"/>
                    </w:rPr>
                  </w:pPr>
                  <w:r w:rsidRPr="0031447F">
                    <w:rPr>
                      <w:rFonts w:asciiTheme="minorHAnsi" w:hAnsiTheme="minorHAnsi" w:cstheme="minorHAnsi"/>
                      <w:sz w:val="18"/>
                      <w:szCs w:val="18"/>
                    </w:rPr>
                    <w:t>2023/2024</w:t>
                  </w:r>
                </w:p>
              </w:tc>
              <w:tc>
                <w:tcPr>
                  <w:tcW w:w="1417" w:type="dxa"/>
                  <w:vAlign w:val="center"/>
                </w:tcPr>
                <w:p w14:paraId="4A2BD7D8"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22</w:t>
                  </w:r>
                </w:p>
              </w:tc>
              <w:tc>
                <w:tcPr>
                  <w:tcW w:w="1418" w:type="dxa"/>
                  <w:vAlign w:val="center"/>
                </w:tcPr>
                <w:p w14:paraId="0F045A81"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10</w:t>
                  </w:r>
                </w:p>
              </w:tc>
            </w:tr>
            <w:tr w:rsidR="0031447F" w:rsidRPr="0031447F" w14:paraId="46963029" w14:textId="77777777" w:rsidTr="00E93153">
              <w:trPr>
                <w:trHeight w:val="285"/>
              </w:trPr>
              <w:tc>
                <w:tcPr>
                  <w:tcW w:w="1417" w:type="dxa"/>
                  <w:vAlign w:val="center"/>
                </w:tcPr>
                <w:p w14:paraId="5F13FE67" w14:textId="77777777" w:rsidR="00467959" w:rsidRPr="0031447F" w:rsidRDefault="00467959" w:rsidP="00BB5531">
                  <w:pPr>
                    <w:spacing w:after="120"/>
                    <w:jc w:val="center"/>
                    <w:rPr>
                      <w:rFonts w:asciiTheme="minorHAnsi" w:hAnsiTheme="minorHAnsi" w:cstheme="minorHAnsi"/>
                      <w:sz w:val="18"/>
                      <w:szCs w:val="18"/>
                    </w:rPr>
                  </w:pPr>
                  <w:r w:rsidRPr="0031447F">
                    <w:rPr>
                      <w:rFonts w:asciiTheme="minorHAnsi" w:hAnsiTheme="minorHAnsi" w:cstheme="minorHAnsi"/>
                      <w:sz w:val="18"/>
                      <w:szCs w:val="18"/>
                    </w:rPr>
                    <w:t>2024/2025</w:t>
                  </w:r>
                </w:p>
              </w:tc>
              <w:tc>
                <w:tcPr>
                  <w:tcW w:w="1417" w:type="dxa"/>
                  <w:vAlign w:val="center"/>
                </w:tcPr>
                <w:p w14:paraId="1D13A79C"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18</w:t>
                  </w:r>
                </w:p>
              </w:tc>
              <w:tc>
                <w:tcPr>
                  <w:tcW w:w="1418" w:type="dxa"/>
                  <w:vAlign w:val="center"/>
                </w:tcPr>
                <w:p w14:paraId="1611DE9F" w14:textId="77777777" w:rsidR="00467959" w:rsidRPr="0031447F" w:rsidRDefault="00467959" w:rsidP="00BB5531">
                  <w:pPr>
                    <w:spacing w:after="120"/>
                    <w:jc w:val="center"/>
                    <w:rPr>
                      <w:rFonts w:asciiTheme="minorHAnsi" w:hAnsiTheme="minorHAnsi" w:cstheme="minorHAnsi"/>
                      <w:b/>
                      <w:bCs/>
                      <w:sz w:val="18"/>
                      <w:szCs w:val="18"/>
                    </w:rPr>
                  </w:pPr>
                  <w:r w:rsidRPr="0031447F">
                    <w:rPr>
                      <w:rFonts w:asciiTheme="minorHAnsi" w:hAnsiTheme="minorHAnsi" w:cstheme="minorHAnsi"/>
                      <w:b/>
                      <w:bCs/>
                      <w:sz w:val="18"/>
                      <w:szCs w:val="18"/>
                    </w:rPr>
                    <w:t>10</w:t>
                  </w:r>
                </w:p>
              </w:tc>
            </w:tr>
          </w:tbl>
          <w:p w14:paraId="0AC269CB" w14:textId="77777777" w:rsidR="00467959" w:rsidRPr="0031447F" w:rsidRDefault="00467959" w:rsidP="00BB5531">
            <w:pPr>
              <w:spacing w:after="120"/>
              <w:ind w:firstLine="708"/>
              <w:jc w:val="both"/>
              <w:rPr>
                <w:rFonts w:asciiTheme="minorHAnsi" w:hAnsiTheme="minorHAnsi" w:cstheme="minorHAnsi"/>
                <w:sz w:val="20"/>
                <w:szCs w:val="20"/>
              </w:rPr>
            </w:pPr>
          </w:p>
          <w:p w14:paraId="6F256C39" w14:textId="0C8A3C2C" w:rsidR="00D83152" w:rsidRPr="0031447F" w:rsidRDefault="00467959" w:rsidP="00BB5531">
            <w:pPr>
              <w:spacing w:after="120"/>
              <w:ind w:firstLine="708"/>
              <w:jc w:val="both"/>
              <w:rPr>
                <w:rFonts w:asciiTheme="minorHAnsi" w:hAnsiTheme="minorHAnsi" w:cstheme="minorHAnsi"/>
                <w:sz w:val="20"/>
                <w:szCs w:val="20"/>
              </w:rPr>
            </w:pPr>
            <w:r w:rsidRPr="0031447F">
              <w:rPr>
                <w:rFonts w:asciiTheme="minorHAnsi" w:hAnsiTheme="minorHAnsi" w:cstheme="minorHAnsi"/>
                <w:sz w:val="20"/>
                <w:szCs w:val="20"/>
              </w:rPr>
              <w:t xml:space="preserve">El perfil formativo de las personas que acceden al Programa está mayoritariamente vinculado a distintas titulaciones de Bellas Artes y Diseño de carácter universitario, pero hay un número significativo de personas formadas en otros campos vinculados a la creación artística y el diseño como la Arquitectura, la Publicidad, el Arte Dramático, la Música o la Didáctica del Arte. Este hecho imprime cierto carácter interdisciplinar al programa, lo que puede comprobarse </w:t>
            </w:r>
            <w:r w:rsidR="00514ACD" w:rsidRPr="0031447F">
              <w:rPr>
                <w:rFonts w:asciiTheme="minorHAnsi" w:hAnsiTheme="minorHAnsi" w:cstheme="minorHAnsi"/>
                <w:sz w:val="20"/>
                <w:szCs w:val="20"/>
              </w:rPr>
              <w:t xml:space="preserve">tanto </w:t>
            </w:r>
            <w:r w:rsidRPr="0031447F">
              <w:rPr>
                <w:rFonts w:asciiTheme="minorHAnsi" w:hAnsiTheme="minorHAnsi" w:cstheme="minorHAnsi"/>
                <w:sz w:val="20"/>
                <w:szCs w:val="20"/>
              </w:rPr>
              <w:t>por la variedad de temáticas de las tesis defendidas</w:t>
            </w:r>
            <w:r w:rsidR="00514ACD" w:rsidRPr="0031447F">
              <w:rPr>
                <w:rFonts w:asciiTheme="minorHAnsi" w:hAnsiTheme="minorHAnsi" w:cstheme="minorHAnsi"/>
                <w:sz w:val="20"/>
                <w:szCs w:val="20"/>
              </w:rPr>
              <w:t xml:space="preserve"> como por el perfil del profesorado.</w:t>
            </w:r>
          </w:p>
          <w:p w14:paraId="305AFDB3" w14:textId="146217E4" w:rsidR="00467959" w:rsidRPr="0031447F" w:rsidRDefault="00467959" w:rsidP="00BB5531">
            <w:pPr>
              <w:spacing w:after="120"/>
              <w:ind w:firstLine="708"/>
              <w:jc w:val="both"/>
              <w:rPr>
                <w:rFonts w:asciiTheme="minorHAnsi" w:hAnsiTheme="minorHAnsi" w:cstheme="minorHAnsi"/>
                <w:sz w:val="20"/>
                <w:szCs w:val="20"/>
              </w:rPr>
            </w:pPr>
            <w:r w:rsidRPr="0031447F">
              <w:rPr>
                <w:rFonts w:asciiTheme="minorHAnsi" w:hAnsiTheme="minorHAnsi" w:cstheme="minorHAnsi"/>
                <w:sz w:val="20"/>
                <w:szCs w:val="20"/>
              </w:rPr>
              <w:t xml:space="preserve">Tras su implantación en 2013, el </w:t>
            </w:r>
            <w:r w:rsidRPr="0031447F">
              <w:rPr>
                <w:rFonts w:asciiTheme="minorHAnsi" w:hAnsiTheme="minorHAnsi" w:cstheme="minorHAnsi"/>
                <w:i/>
                <w:iCs/>
                <w:sz w:val="20"/>
                <w:szCs w:val="20"/>
              </w:rPr>
              <w:t>Programa de Doctorado en Creación e Investigación en Arte Contemporáneo</w:t>
            </w:r>
            <w:r w:rsidRPr="0031447F">
              <w:rPr>
                <w:rFonts w:asciiTheme="minorHAnsi" w:hAnsiTheme="minorHAnsi" w:cstheme="minorHAnsi"/>
                <w:sz w:val="20"/>
                <w:szCs w:val="20"/>
              </w:rPr>
              <w:t xml:space="preserve"> pasó en 2017 el correspondiente proceso de seguimiento por la ACSUG obteniendo la valoración de CONFORME. En 2021, tras el procedimiento de evaluación establecid</w:t>
            </w:r>
            <w:r w:rsidR="00D14F0E" w:rsidRPr="0031447F">
              <w:rPr>
                <w:rFonts w:asciiTheme="minorHAnsi" w:hAnsiTheme="minorHAnsi" w:cstheme="minorHAnsi"/>
                <w:sz w:val="20"/>
                <w:szCs w:val="20"/>
              </w:rPr>
              <w:t>o</w:t>
            </w:r>
            <w:r w:rsidRPr="0031447F">
              <w:rPr>
                <w:rFonts w:asciiTheme="minorHAnsi" w:hAnsiTheme="minorHAnsi" w:cstheme="minorHAnsi"/>
                <w:sz w:val="20"/>
                <w:szCs w:val="20"/>
              </w:rPr>
              <w:t>, se renovó la acreditación de la titulación</w:t>
            </w:r>
            <w:r w:rsidR="00D14F0E" w:rsidRPr="0031447F">
              <w:rPr>
                <w:rFonts w:asciiTheme="minorHAnsi" w:hAnsiTheme="minorHAnsi" w:cstheme="minorHAnsi"/>
                <w:sz w:val="20"/>
                <w:szCs w:val="20"/>
              </w:rPr>
              <w:t xml:space="preserve"> (Resolución de 22 de junio de 2021 del Consejo de Universidades)</w:t>
            </w:r>
            <w:r w:rsidRPr="0031447F">
              <w:rPr>
                <w:rFonts w:asciiTheme="minorHAnsi" w:hAnsiTheme="minorHAnsi" w:cstheme="minorHAnsi"/>
                <w:sz w:val="20"/>
                <w:szCs w:val="20"/>
              </w:rPr>
              <w:t xml:space="preserve">. En la presente memoria se incorporan mejoras que se recomendaban en los informes finales de ambos procedimientos y que no fueron implementadas hasta ahora ya que requerían de </w:t>
            </w:r>
            <w:r w:rsidRPr="0031447F">
              <w:rPr>
                <w:rFonts w:asciiTheme="minorHAnsi" w:hAnsiTheme="minorHAnsi" w:cstheme="minorHAnsi"/>
                <w:i/>
                <w:iCs/>
                <w:sz w:val="20"/>
                <w:szCs w:val="20"/>
              </w:rPr>
              <w:t>modificaciones sustanciales</w:t>
            </w:r>
            <w:r w:rsidRPr="0031447F">
              <w:rPr>
                <w:rFonts w:asciiTheme="minorHAnsi" w:hAnsiTheme="minorHAnsi" w:cstheme="minorHAnsi"/>
                <w:sz w:val="20"/>
                <w:szCs w:val="20"/>
              </w:rPr>
              <w:t>. Estas son:</w:t>
            </w:r>
          </w:p>
          <w:p w14:paraId="2DC397E4" w14:textId="77777777" w:rsidR="00467959" w:rsidRPr="0031447F" w:rsidRDefault="00467959" w:rsidP="00BB5531">
            <w:pPr>
              <w:pStyle w:val="Prrafodelista"/>
              <w:widowControl/>
              <w:numPr>
                <w:ilvl w:val="0"/>
                <w:numId w:val="25"/>
              </w:numPr>
              <w:autoSpaceDE/>
              <w:autoSpaceDN/>
              <w:spacing w:after="120"/>
              <w:contextualSpacing/>
              <w:jc w:val="both"/>
              <w:rPr>
                <w:rFonts w:asciiTheme="minorHAnsi" w:hAnsiTheme="minorHAnsi" w:cstheme="minorHAnsi"/>
                <w:sz w:val="20"/>
                <w:szCs w:val="20"/>
              </w:rPr>
            </w:pPr>
            <w:r w:rsidRPr="0031447F">
              <w:rPr>
                <w:rFonts w:asciiTheme="minorHAnsi" w:hAnsiTheme="minorHAnsi" w:cstheme="minorHAnsi"/>
                <w:b/>
                <w:bCs/>
                <w:sz w:val="20"/>
                <w:szCs w:val="20"/>
              </w:rPr>
              <w:t>Reorganización del profesorado</w:t>
            </w:r>
            <w:r w:rsidRPr="0031447F">
              <w:rPr>
                <w:rFonts w:asciiTheme="minorHAnsi" w:hAnsiTheme="minorHAnsi" w:cstheme="minorHAnsi"/>
                <w:sz w:val="20"/>
                <w:szCs w:val="20"/>
              </w:rPr>
              <w:t xml:space="preserve">. </w:t>
            </w:r>
            <w:r w:rsidRPr="0031447F">
              <w:rPr>
                <w:rFonts w:asciiTheme="minorHAnsi" w:hAnsiTheme="minorHAnsi" w:cstheme="minorHAnsi"/>
                <w:sz w:val="20"/>
                <w:szCs w:val="20"/>
                <w:lang w:val="es-ES_tradnl"/>
              </w:rPr>
              <w:t xml:space="preserve">En la memoria inicial se incluían 42 docentes, de ellos 24 han causado baja por distintas causas (jubilación, falta de requisitos para dirigir tesis, inactividad efectiva en el </w:t>
            </w:r>
            <w:proofErr w:type="gramStart"/>
            <w:r w:rsidRPr="0031447F">
              <w:rPr>
                <w:rFonts w:asciiTheme="minorHAnsi" w:hAnsiTheme="minorHAnsi" w:cstheme="minorHAnsi"/>
                <w:sz w:val="20"/>
                <w:szCs w:val="20"/>
                <w:lang w:val="es-ES_tradnl"/>
              </w:rPr>
              <w:t>programa,…</w:t>
            </w:r>
            <w:proofErr w:type="gramEnd"/>
            <w:r w:rsidRPr="0031447F">
              <w:rPr>
                <w:rFonts w:asciiTheme="minorHAnsi" w:hAnsiTheme="minorHAnsi" w:cstheme="minorHAnsi"/>
                <w:sz w:val="20"/>
                <w:szCs w:val="20"/>
                <w:lang w:val="es-ES_tradnl"/>
              </w:rPr>
              <w:t>) Ahora se incorporan 5 nuevos docentes, de los que tres ya tienen vinculación con el programa en dirección de tesis y participación en actividades formativas. El cuadro docente del Programa queda constituido por 23 personas.</w:t>
            </w:r>
          </w:p>
          <w:p w14:paraId="3880D02F" w14:textId="77777777" w:rsidR="00BB5531" w:rsidRPr="0031447F" w:rsidRDefault="00BB5531" w:rsidP="00BA6974">
            <w:pPr>
              <w:pStyle w:val="Prrafodelista"/>
              <w:widowControl/>
              <w:autoSpaceDE/>
              <w:autoSpaceDN/>
              <w:spacing w:after="120"/>
              <w:ind w:left="1068" w:firstLine="0"/>
              <w:contextualSpacing/>
              <w:jc w:val="both"/>
              <w:rPr>
                <w:rFonts w:asciiTheme="minorHAnsi" w:hAnsiTheme="minorHAnsi" w:cstheme="minorHAnsi"/>
                <w:sz w:val="20"/>
                <w:szCs w:val="20"/>
              </w:rPr>
            </w:pPr>
          </w:p>
          <w:p w14:paraId="43A6D3D4" w14:textId="123B4033" w:rsidR="00467959" w:rsidRPr="0031447F" w:rsidRDefault="00467959" w:rsidP="00BB5531">
            <w:pPr>
              <w:pStyle w:val="Prrafodelista"/>
              <w:widowControl/>
              <w:numPr>
                <w:ilvl w:val="0"/>
                <w:numId w:val="25"/>
              </w:numPr>
              <w:autoSpaceDE/>
              <w:autoSpaceDN/>
              <w:spacing w:after="120"/>
              <w:contextualSpacing/>
              <w:jc w:val="both"/>
              <w:rPr>
                <w:rFonts w:asciiTheme="minorHAnsi" w:hAnsiTheme="minorHAnsi" w:cstheme="minorHAnsi"/>
                <w:sz w:val="20"/>
                <w:szCs w:val="20"/>
              </w:rPr>
            </w:pPr>
            <w:r w:rsidRPr="0031447F">
              <w:rPr>
                <w:rFonts w:asciiTheme="minorHAnsi" w:hAnsiTheme="minorHAnsi" w:cstheme="minorHAnsi"/>
                <w:b/>
                <w:bCs/>
                <w:sz w:val="20"/>
                <w:szCs w:val="20"/>
              </w:rPr>
              <w:t>Replanteamiento de las Líneas de Investigación</w:t>
            </w:r>
            <w:r w:rsidRPr="0031447F">
              <w:rPr>
                <w:rFonts w:asciiTheme="minorHAnsi" w:hAnsiTheme="minorHAnsi" w:cstheme="minorHAnsi"/>
                <w:sz w:val="20"/>
                <w:szCs w:val="20"/>
              </w:rPr>
              <w:t>. En la memoria inicial se recogían 36 líneas de investigación, la mayoría vinculada</w:t>
            </w:r>
            <w:r w:rsidR="00D14F0E" w:rsidRPr="0031447F">
              <w:rPr>
                <w:rFonts w:asciiTheme="minorHAnsi" w:hAnsiTheme="minorHAnsi" w:cstheme="minorHAnsi"/>
                <w:sz w:val="20"/>
                <w:szCs w:val="20"/>
              </w:rPr>
              <w:t>s</w:t>
            </w:r>
            <w:r w:rsidRPr="0031447F">
              <w:rPr>
                <w:rFonts w:asciiTheme="minorHAnsi" w:hAnsiTheme="minorHAnsi" w:cstheme="minorHAnsi"/>
                <w:sz w:val="20"/>
                <w:szCs w:val="20"/>
              </w:rPr>
              <w:t xml:space="preserve"> a un/a solo/a docente por lo que su baja o inactividad suponía la </w:t>
            </w:r>
            <w:r w:rsidRPr="0031447F">
              <w:rPr>
                <w:rFonts w:asciiTheme="minorHAnsi" w:hAnsiTheme="minorHAnsi" w:cstheme="minorHAnsi"/>
                <w:sz w:val="20"/>
                <w:szCs w:val="20"/>
              </w:rPr>
              <w:lastRenderedPageBreak/>
              <w:t>de la línea. Partiendo del esquema conceptual en que se insertaban las citadas líneas, se han establecido 4 nuevas líneas de investigación con 8, 5, 6 y 4 docentes. (Ver Anexos. Apartado 6.1)</w:t>
            </w:r>
          </w:p>
          <w:p w14:paraId="72194939" w14:textId="607CC913" w:rsidR="00467959" w:rsidRPr="0031447F" w:rsidRDefault="00467959" w:rsidP="00BB5531">
            <w:pPr>
              <w:spacing w:after="120"/>
              <w:ind w:firstLine="708"/>
              <w:jc w:val="both"/>
              <w:rPr>
                <w:rFonts w:asciiTheme="minorHAnsi" w:hAnsiTheme="minorHAnsi" w:cstheme="minorHAnsi"/>
                <w:sz w:val="20"/>
                <w:szCs w:val="20"/>
              </w:rPr>
            </w:pPr>
            <w:r w:rsidRPr="0031447F">
              <w:rPr>
                <w:rFonts w:asciiTheme="minorHAnsi" w:hAnsiTheme="minorHAnsi" w:cstheme="minorHAnsi"/>
                <w:sz w:val="20"/>
                <w:szCs w:val="20"/>
              </w:rPr>
              <w:t>Además, se realiza un reajuste de las actividades formativas, eliminado algunas de carácter optativo que se incluían en la memoria inicial que no llegaron a implantarse y que no se consideran necesarias. A la actividad denominada “Jornada</w:t>
            </w:r>
            <w:r w:rsidR="00D14F0E" w:rsidRPr="0031447F">
              <w:rPr>
                <w:rFonts w:asciiTheme="minorHAnsi" w:hAnsiTheme="minorHAnsi" w:cstheme="minorHAnsi"/>
                <w:sz w:val="20"/>
                <w:szCs w:val="20"/>
              </w:rPr>
              <w:t>s</w:t>
            </w:r>
            <w:r w:rsidRPr="0031447F">
              <w:rPr>
                <w:rFonts w:asciiTheme="minorHAnsi" w:hAnsiTheme="minorHAnsi" w:cstheme="minorHAnsi"/>
                <w:sz w:val="20"/>
                <w:szCs w:val="20"/>
              </w:rPr>
              <w:t xml:space="preserve"> de</w:t>
            </w:r>
            <w:r w:rsidR="00D14F0E" w:rsidRPr="0031447F">
              <w:rPr>
                <w:rFonts w:asciiTheme="minorHAnsi" w:hAnsiTheme="minorHAnsi" w:cstheme="minorHAnsi"/>
                <w:sz w:val="20"/>
                <w:szCs w:val="20"/>
              </w:rPr>
              <w:t>l</w:t>
            </w:r>
            <w:r w:rsidRPr="0031447F">
              <w:rPr>
                <w:rFonts w:asciiTheme="minorHAnsi" w:hAnsiTheme="minorHAnsi" w:cstheme="minorHAnsi"/>
                <w:sz w:val="20"/>
                <w:szCs w:val="20"/>
              </w:rPr>
              <w:t xml:space="preserve"> Estado de la Investigación” se le da</w:t>
            </w:r>
            <w:r w:rsidR="00D14F0E" w:rsidRPr="0031447F">
              <w:rPr>
                <w:rFonts w:asciiTheme="minorHAnsi" w:hAnsiTheme="minorHAnsi" w:cstheme="minorHAnsi"/>
                <w:sz w:val="20"/>
                <w:szCs w:val="20"/>
              </w:rPr>
              <w:t xml:space="preserve"> </w:t>
            </w:r>
            <w:r w:rsidRPr="0031447F">
              <w:rPr>
                <w:rFonts w:asciiTheme="minorHAnsi" w:hAnsiTheme="minorHAnsi" w:cstheme="minorHAnsi"/>
                <w:sz w:val="20"/>
                <w:szCs w:val="20"/>
              </w:rPr>
              <w:t>un enfoque más ajustado a la realidad de su desarrollo y a su importancia tanto para la formación del alumnado como para la evaluación de su proceso de investigación.</w:t>
            </w:r>
          </w:p>
          <w:p w14:paraId="01400CFF" w14:textId="5FC64EF8" w:rsidR="00F130E5" w:rsidRPr="0031447F" w:rsidRDefault="00467959" w:rsidP="00BB5531">
            <w:pPr>
              <w:spacing w:after="120"/>
              <w:ind w:firstLine="708"/>
              <w:jc w:val="both"/>
              <w:rPr>
                <w:rFonts w:asciiTheme="minorHAnsi" w:hAnsiTheme="minorHAnsi" w:cstheme="minorHAnsi"/>
                <w:sz w:val="20"/>
                <w:szCs w:val="20"/>
                <w:lang w:val="es-ES_tradnl"/>
              </w:rPr>
            </w:pPr>
            <w:r w:rsidRPr="0031447F">
              <w:rPr>
                <w:rFonts w:asciiTheme="minorHAnsi" w:hAnsiTheme="minorHAnsi" w:cstheme="minorHAnsi"/>
                <w:sz w:val="20"/>
                <w:szCs w:val="20"/>
              </w:rPr>
              <w:t xml:space="preserve">Se incluye una pequeña modificación en los criterios de admisión al Programa, ampliando algo el perfil prioritario para adaptarlo a la realidad, e introduciendo la posibilidad de no tener que cubrir todas las plazas ofrecidas si no hay personas que se adapten al citado perfil y/o al nivel </w:t>
            </w:r>
            <w:r w:rsidR="00D14F0E" w:rsidRPr="0031447F">
              <w:rPr>
                <w:rFonts w:asciiTheme="minorHAnsi" w:hAnsiTheme="minorHAnsi" w:cstheme="minorHAnsi"/>
                <w:sz w:val="20"/>
                <w:szCs w:val="20"/>
              </w:rPr>
              <w:t xml:space="preserve">formativo y/o curricular </w:t>
            </w:r>
            <w:r w:rsidRPr="0031447F">
              <w:rPr>
                <w:rFonts w:asciiTheme="minorHAnsi" w:hAnsiTheme="minorHAnsi" w:cstheme="minorHAnsi"/>
                <w:sz w:val="20"/>
                <w:szCs w:val="20"/>
              </w:rPr>
              <w:t>que se consideran necesarios.</w:t>
            </w:r>
          </w:p>
          <w:p w14:paraId="1D185E5C" w14:textId="20AB8644" w:rsidR="00F130E5" w:rsidRPr="0031447F" w:rsidRDefault="00F130E5" w:rsidP="00BB5531">
            <w:pPr>
              <w:pStyle w:val="Textoencaja"/>
              <w:spacing w:after="120" w:line="240" w:lineRule="auto"/>
            </w:pPr>
            <w:r w:rsidRPr="0031447F">
              <w:t xml:space="preserve">El </w:t>
            </w:r>
            <w:r w:rsidR="006A5883" w:rsidRPr="0031447F">
              <w:t>P</w:t>
            </w:r>
            <w:r w:rsidRPr="0031447F">
              <w:t xml:space="preserve">rograma de </w:t>
            </w:r>
            <w:r w:rsidR="006A5883" w:rsidRPr="0031447F">
              <w:t>D</w:t>
            </w:r>
            <w:r w:rsidRPr="0031447F">
              <w:t xml:space="preserve">octorado que se presenta se adscribe a la </w:t>
            </w:r>
            <w:hyperlink r:id="rId11" w:history="1">
              <w:r w:rsidRPr="0031447F">
                <w:rPr>
                  <w:rStyle w:val="Hipervnculo"/>
                  <w:color w:val="auto"/>
                </w:rPr>
                <w:t>Escuela Internacional de Doctorado de la Universidad de Vigo (EIDO)</w:t>
              </w:r>
            </w:hyperlink>
            <w:r w:rsidRPr="0031447F">
              <w:t xml:space="preserve"> a nivel organizativo</w:t>
            </w:r>
            <w:r w:rsidR="000347C4" w:rsidRPr="0031447F">
              <w:t>, funcional y estratégico</w:t>
            </w:r>
            <w:r w:rsidRPr="0031447F">
              <w:t xml:space="preserve">. </w:t>
            </w:r>
            <w:r w:rsidR="000347C4" w:rsidRPr="0031447F">
              <w:t>De acuerdo a lo establecido en el RD 99/2011, modificado por el RD 576/2023, por el que se regulan las enseñanzas oficiales de doctorado, la Ley 6/2013, del Sistema Universitario de Galicia, en los estatutos de la Universidad de Vigo, y s</w:t>
            </w:r>
            <w:r w:rsidRPr="0031447F">
              <w:t>egún el</w:t>
            </w:r>
            <w:r w:rsidR="00DB0D1D" w:rsidRPr="0031447F">
              <w:t xml:space="preserve"> </w:t>
            </w:r>
            <w:hyperlink r:id="rId12" w:history="1">
              <w:r w:rsidR="00DB0D1D" w:rsidRPr="0031447F">
                <w:rPr>
                  <w:rStyle w:val="Hipervnculo"/>
                  <w:color w:val="auto"/>
                </w:rPr>
                <w:t>Reglamento de Régimen Interno de la EIDO</w:t>
              </w:r>
            </w:hyperlink>
            <w:r w:rsidR="00DB0D1D" w:rsidRPr="0031447F">
              <w:t xml:space="preserve"> y en el</w:t>
            </w:r>
            <w:r w:rsidRPr="0031447F">
              <w:t xml:space="preserve"> </w:t>
            </w:r>
            <w:hyperlink r:id="rId13" w:history="1">
              <w:r w:rsidRPr="0031447F">
                <w:rPr>
                  <w:rStyle w:val="Hipervnculo"/>
                  <w:color w:val="auto"/>
                </w:rPr>
                <w:t>Reglamento de Estudios de Doctorado</w:t>
              </w:r>
              <w:r w:rsidR="001309F6" w:rsidRPr="0031447F">
                <w:rPr>
                  <w:rStyle w:val="Hipervnculo"/>
                  <w:color w:val="auto"/>
                </w:rPr>
                <w:t xml:space="preserve"> de la Universidad de Vigo</w:t>
              </w:r>
            </w:hyperlink>
            <w:r w:rsidRPr="0031447F">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14" w:history="1">
              <w:r w:rsidRPr="0031447F">
                <w:rPr>
                  <w:rStyle w:val="Hipervnculo"/>
                  <w:color w:val="auto"/>
                </w:rPr>
                <w:t>Reglamento de Régimen Interno de la EIDO</w:t>
              </w:r>
            </w:hyperlink>
            <w:r w:rsidRPr="0031447F">
              <w:t xml:space="preserve"> señala que estarán integrados en la escuela todos los </w:t>
            </w:r>
            <w:r w:rsidR="006A5883" w:rsidRPr="0031447F">
              <w:t>P</w:t>
            </w:r>
            <w:r w:rsidRPr="0031447F">
              <w:t xml:space="preserve">rogramas de </w:t>
            </w:r>
            <w:r w:rsidR="006A5883" w:rsidRPr="0031447F">
              <w:t>D</w:t>
            </w:r>
            <w:r w:rsidRPr="0031447F">
              <w:t xml:space="preserve">octorado </w:t>
            </w:r>
            <w:r w:rsidR="00015F8C" w:rsidRPr="0031447F">
              <w:t>con carácter oficial e inscritos en el RUCT</w:t>
            </w:r>
            <w:r w:rsidRPr="0031447F">
              <w:t>.</w:t>
            </w:r>
          </w:p>
          <w:p w14:paraId="7C2416A6" w14:textId="106AA4EB" w:rsidR="00731ECA" w:rsidRPr="0031447F" w:rsidRDefault="00F130E5" w:rsidP="00BB5531">
            <w:pPr>
              <w:pStyle w:val="Textoencaja"/>
              <w:spacing w:after="120" w:line="240" w:lineRule="auto"/>
            </w:pPr>
            <w:r w:rsidRPr="0031447F">
              <w:t>A efectos de gestión administrativa</w:t>
            </w:r>
            <w:r w:rsidR="00D01B6B" w:rsidRPr="0031447F">
              <w:t>,</w:t>
            </w:r>
            <w:r w:rsidRPr="0031447F">
              <w:t xml:space="preserve"> la Universidad</w:t>
            </w:r>
            <w:r w:rsidR="005B686C" w:rsidRPr="0031447F">
              <w:t xml:space="preserve"> </w:t>
            </w:r>
            <w:r w:rsidRPr="0031447F">
              <w:t>de Vigo dispone en todas las Facultades y Escuelas</w:t>
            </w:r>
            <w:r w:rsidR="00D01B6B" w:rsidRPr="0031447F">
              <w:t xml:space="preserve">, dentro del área académica, </w:t>
            </w:r>
            <w:r w:rsidRPr="0031447F">
              <w:t xml:space="preserve">de unidades de gestión de </w:t>
            </w:r>
            <w:r w:rsidR="00D01B6B" w:rsidRPr="0031447F">
              <w:t>p</w:t>
            </w:r>
            <w:r w:rsidRPr="0031447F">
              <w:t>osgrado</w:t>
            </w:r>
            <w:r w:rsidR="00D01B6B" w:rsidRPr="0031447F">
              <w:t xml:space="preserve"> </w:t>
            </w:r>
            <w:r w:rsidRPr="0031447F">
              <w:t>que trabajan en coordinación con la EIDO y el Servicio de Posgrado</w:t>
            </w:r>
            <w:r w:rsidR="001309F6" w:rsidRPr="0031447F">
              <w:t xml:space="preserve"> de la universidad</w:t>
            </w:r>
            <w:r w:rsidRPr="0031447F">
              <w:t xml:space="preserve"> para facilitar una mayor cercanía entre el alumnado y las unidades de gestión administrativa. Para esta finalidad el programa se vincula a</w:t>
            </w:r>
            <w:r w:rsidR="00BC7FFD" w:rsidRPr="0031447F">
              <w:t xml:space="preserve"> la</w:t>
            </w:r>
            <w:r w:rsidRPr="0031447F">
              <w:t xml:space="preserve"> </w:t>
            </w:r>
            <w:r w:rsidR="007426C6" w:rsidRPr="0031447F">
              <w:t>Facultad de Bellas Artes</w:t>
            </w:r>
            <w:r w:rsidRPr="0031447F">
              <w:t xml:space="preserve"> que se considera centro de adscripción</w:t>
            </w:r>
            <w:r w:rsidR="00BC3001" w:rsidRPr="0031447F">
              <w:t xml:space="preserve"> </w:t>
            </w:r>
            <w:r w:rsidRPr="0031447F">
              <w:t xml:space="preserve">del alumnado a los efectos de </w:t>
            </w:r>
            <w:r w:rsidR="00293017" w:rsidRPr="0031447F">
              <w:t>tr</w:t>
            </w:r>
            <w:r w:rsidR="00C760C7" w:rsidRPr="0031447F">
              <w:t>á</w:t>
            </w:r>
            <w:r w:rsidR="00293017" w:rsidRPr="0031447F">
              <w:t>mit</w:t>
            </w:r>
            <w:r w:rsidR="00C760C7" w:rsidRPr="0031447F">
              <w:t xml:space="preserve">es administrativos </w:t>
            </w:r>
            <w:r w:rsidR="00293017" w:rsidRPr="0031447F">
              <w:t xml:space="preserve">de </w:t>
            </w:r>
            <w:r w:rsidRPr="0031447F">
              <w:t>matrícula</w:t>
            </w:r>
            <w:r w:rsidR="00C760C7" w:rsidRPr="0031447F">
              <w:t xml:space="preserve"> </w:t>
            </w:r>
            <w:r w:rsidR="00BC3001" w:rsidRPr="0031447F">
              <w:t xml:space="preserve">y de </w:t>
            </w:r>
            <w:r w:rsidRPr="0031447F">
              <w:t>representación estudiantil.</w:t>
            </w:r>
          </w:p>
        </w:tc>
      </w:tr>
    </w:tbl>
    <w:p w14:paraId="1E84E9AA" w14:textId="2DEE66B1" w:rsidR="004506EA" w:rsidRPr="0031447F" w:rsidRDefault="004506EA" w:rsidP="00EF58D3">
      <w:pPr>
        <w:pStyle w:val="Textoindependiente"/>
        <w:jc w:val="both"/>
        <w:rPr>
          <w:rFonts w:asciiTheme="minorHAnsi" w:hAnsiTheme="minorHAnsi" w:cstheme="minorHAnsi"/>
        </w:rPr>
      </w:pPr>
    </w:p>
    <w:p w14:paraId="10B58DCF" w14:textId="77777777" w:rsidR="00AA1E07" w:rsidRPr="0031447F" w:rsidRDefault="00AA1E07" w:rsidP="00AA1E07">
      <w:pPr>
        <w:pStyle w:val="Textoindependiente"/>
        <w:jc w:val="both"/>
        <w:rPr>
          <w:rFonts w:asciiTheme="minorHAnsi" w:hAnsiTheme="minorHAnsi" w:cstheme="minorHAnsi"/>
        </w:rPr>
      </w:pPr>
    </w:p>
    <w:p w14:paraId="50A73AE9" w14:textId="77777777" w:rsidR="00AA1E07" w:rsidRPr="0031447F" w:rsidRDefault="00AA1E07" w:rsidP="00AA1E07">
      <w:pPr>
        <w:rPr>
          <w:rFonts w:asciiTheme="minorHAnsi" w:hAnsiTheme="minorHAnsi" w:cstheme="minorHAnsi"/>
          <w:sz w:val="20"/>
          <w:szCs w:val="20"/>
        </w:rPr>
      </w:pPr>
      <w:r w:rsidRPr="0031447F">
        <w:rPr>
          <w:rFonts w:asciiTheme="minorHAnsi" w:hAnsiTheme="minorHAnsi" w:cstheme="minorHAnsi"/>
        </w:rPr>
        <w:br w:type="page"/>
      </w:r>
    </w:p>
    <w:p w14:paraId="6C04E2F1" w14:textId="6AB4FE08" w:rsidR="004506EA" w:rsidRPr="0031447F" w:rsidRDefault="00575EE6" w:rsidP="00575EE6">
      <w:pPr>
        <w:pStyle w:val="Textoindependiente"/>
        <w:spacing w:before="58"/>
        <w:ind w:left="952" w:right="250"/>
        <w:jc w:val="both"/>
        <w:rPr>
          <w:rFonts w:asciiTheme="minorHAnsi" w:hAnsiTheme="minorHAnsi" w:cstheme="minorHAnsi"/>
          <w:sz w:val="3"/>
        </w:rPr>
      </w:pPr>
      <w:r w:rsidRPr="0031447F">
        <w:rPr>
          <w:rFonts w:asciiTheme="minorHAnsi" w:hAnsiTheme="minorHAnsi" w:cstheme="minorHAnsi"/>
        </w:rPr>
        <w:lastRenderedPageBreak/>
        <w:t xml:space="preserve"> </w:t>
      </w:r>
    </w:p>
    <w:p w14:paraId="4AEE27AD" w14:textId="77777777" w:rsidR="004506EA" w:rsidRPr="0031447F" w:rsidRDefault="004506EA">
      <w:pPr>
        <w:pStyle w:val="Textoindependiente"/>
        <w:spacing w:before="87"/>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31447F" w:rsidRPr="0031447F" w14:paraId="7ABC1ADB" w14:textId="77777777" w:rsidTr="00601451">
        <w:trPr>
          <w:trHeight w:val="283"/>
          <w:jc w:val="center"/>
        </w:trPr>
        <w:tc>
          <w:tcPr>
            <w:tcW w:w="9639" w:type="dxa"/>
            <w:gridSpan w:val="2"/>
            <w:shd w:val="clear" w:color="auto" w:fill="BEBEBE"/>
            <w:vAlign w:val="center"/>
          </w:tcPr>
          <w:p w14:paraId="2D74F3DC" w14:textId="77777777" w:rsidR="004506EA" w:rsidRPr="0031447F" w:rsidRDefault="00575EE6" w:rsidP="009865D1">
            <w:pPr>
              <w:pStyle w:val="TablaTitulo"/>
            </w:pPr>
            <w:r w:rsidRPr="0031447F">
              <w:t>LISTADO DE UNIVERSIDADES</w:t>
            </w:r>
          </w:p>
        </w:tc>
      </w:tr>
      <w:tr w:rsidR="0031447F" w:rsidRPr="0031447F" w14:paraId="184994D5" w14:textId="77777777" w:rsidTr="00601451">
        <w:trPr>
          <w:trHeight w:val="283"/>
          <w:jc w:val="center"/>
        </w:trPr>
        <w:tc>
          <w:tcPr>
            <w:tcW w:w="3107" w:type="dxa"/>
            <w:shd w:val="clear" w:color="auto" w:fill="BEBEBE"/>
            <w:vAlign w:val="center"/>
          </w:tcPr>
          <w:p w14:paraId="1D5F3EE5" w14:textId="77777777" w:rsidR="004506EA" w:rsidRPr="0031447F" w:rsidRDefault="00575EE6" w:rsidP="009865D1">
            <w:pPr>
              <w:pStyle w:val="TablaTitulo"/>
            </w:pPr>
            <w:r w:rsidRPr="0031447F">
              <w:t>CÓDIGO</w:t>
            </w:r>
          </w:p>
        </w:tc>
        <w:tc>
          <w:tcPr>
            <w:tcW w:w="6532" w:type="dxa"/>
            <w:shd w:val="clear" w:color="auto" w:fill="BEBEBE"/>
            <w:vAlign w:val="center"/>
          </w:tcPr>
          <w:p w14:paraId="69FC8A11" w14:textId="77777777" w:rsidR="004506EA" w:rsidRPr="0031447F" w:rsidRDefault="00575EE6" w:rsidP="009865D1">
            <w:pPr>
              <w:pStyle w:val="TablaTitulo"/>
            </w:pPr>
            <w:r w:rsidRPr="0031447F">
              <w:t>UNIVERSIDAD</w:t>
            </w:r>
          </w:p>
        </w:tc>
      </w:tr>
      <w:tr w:rsidR="0031447F" w:rsidRPr="0031447F" w14:paraId="4125965A" w14:textId="77777777" w:rsidTr="00601451">
        <w:trPr>
          <w:trHeight w:val="340"/>
          <w:jc w:val="center"/>
        </w:trPr>
        <w:tc>
          <w:tcPr>
            <w:tcW w:w="3107" w:type="dxa"/>
            <w:vAlign w:val="center"/>
          </w:tcPr>
          <w:p w14:paraId="59DF5D02" w14:textId="126C8383" w:rsidR="004506EA" w:rsidRPr="0031447F" w:rsidRDefault="00917169" w:rsidP="00E64006">
            <w:pPr>
              <w:pStyle w:val="Textoencaja"/>
              <w:jc w:val="left"/>
            </w:pPr>
            <w:r w:rsidRPr="0031447F">
              <w:t>038</w:t>
            </w:r>
          </w:p>
        </w:tc>
        <w:tc>
          <w:tcPr>
            <w:tcW w:w="6532" w:type="dxa"/>
            <w:vAlign w:val="center"/>
          </w:tcPr>
          <w:p w14:paraId="69000751" w14:textId="24707381" w:rsidR="004506EA" w:rsidRPr="0031447F" w:rsidRDefault="00917169" w:rsidP="00E64006">
            <w:pPr>
              <w:pStyle w:val="Textoencaja"/>
              <w:jc w:val="left"/>
            </w:pPr>
            <w:r w:rsidRPr="0031447F">
              <w:t>Universidad de Vigo</w:t>
            </w:r>
          </w:p>
        </w:tc>
      </w:tr>
    </w:tbl>
    <w:p w14:paraId="526A1395" w14:textId="39396057" w:rsidR="004506EA" w:rsidRPr="0031447F" w:rsidRDefault="00575EE6" w:rsidP="00E82782">
      <w:pPr>
        <w:pStyle w:val="Seccin11"/>
      </w:pPr>
      <w:bookmarkStart w:id="3" w:name="1.3._Universidad_de_A_Coruña"/>
      <w:bookmarkEnd w:id="3"/>
      <w:r w:rsidRPr="0031447F">
        <w:t>Universidad</w:t>
      </w:r>
      <w:r w:rsidRPr="0031447F">
        <w:rPr>
          <w:spacing w:val="-4"/>
        </w:rPr>
        <w:t xml:space="preserve"> </w:t>
      </w:r>
      <w:r w:rsidRPr="0031447F">
        <w:t>de</w:t>
      </w:r>
      <w:r w:rsidRPr="0031447F">
        <w:rPr>
          <w:spacing w:val="-5"/>
        </w:rPr>
        <w:t xml:space="preserve"> </w:t>
      </w:r>
      <w:r w:rsidR="00917169" w:rsidRPr="0031447F">
        <w:t>Vigo</w:t>
      </w:r>
    </w:p>
    <w:p w14:paraId="4A7E2E5E" w14:textId="77777777" w:rsidR="004506EA" w:rsidRPr="0031447F" w:rsidRDefault="00575EE6" w:rsidP="00E82782">
      <w:pPr>
        <w:pStyle w:val="Seccin111"/>
      </w:pPr>
      <w:bookmarkStart w:id="4" w:name="1.3.1._Centros_en_los_que_se_imparte"/>
      <w:bookmarkEnd w:id="4"/>
      <w:r w:rsidRPr="0031447F">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31447F" w:rsidRPr="0031447F" w14:paraId="117B992F" w14:textId="77777777" w:rsidTr="00601451">
        <w:trPr>
          <w:trHeight w:val="283"/>
          <w:jc w:val="center"/>
        </w:trPr>
        <w:tc>
          <w:tcPr>
            <w:tcW w:w="9639" w:type="dxa"/>
            <w:gridSpan w:val="2"/>
            <w:shd w:val="clear" w:color="auto" w:fill="BEBEBE"/>
            <w:vAlign w:val="center"/>
          </w:tcPr>
          <w:p w14:paraId="6C945486" w14:textId="77777777" w:rsidR="004506EA" w:rsidRPr="0031447F" w:rsidRDefault="00575EE6" w:rsidP="009865D1">
            <w:pPr>
              <w:pStyle w:val="TablaTitulo"/>
            </w:pPr>
            <w:r w:rsidRPr="0031447F">
              <w:t>LISTADO</w:t>
            </w:r>
            <w:r w:rsidRPr="0031447F">
              <w:rPr>
                <w:spacing w:val="-6"/>
              </w:rPr>
              <w:t xml:space="preserve"> </w:t>
            </w:r>
            <w:r w:rsidRPr="0031447F">
              <w:t>DE</w:t>
            </w:r>
            <w:r w:rsidRPr="0031447F">
              <w:rPr>
                <w:spacing w:val="-5"/>
              </w:rPr>
              <w:t xml:space="preserve"> </w:t>
            </w:r>
            <w:r w:rsidRPr="0031447F">
              <w:t>CENTROS</w:t>
            </w:r>
          </w:p>
        </w:tc>
      </w:tr>
      <w:tr w:rsidR="0031447F" w:rsidRPr="0031447F" w14:paraId="52C572B7" w14:textId="77777777" w:rsidTr="00601451">
        <w:trPr>
          <w:trHeight w:val="283"/>
          <w:jc w:val="center"/>
        </w:trPr>
        <w:tc>
          <w:tcPr>
            <w:tcW w:w="3244" w:type="dxa"/>
            <w:shd w:val="clear" w:color="auto" w:fill="BEBEBE"/>
            <w:vAlign w:val="center"/>
          </w:tcPr>
          <w:p w14:paraId="4DB06755" w14:textId="77777777" w:rsidR="004506EA" w:rsidRPr="0031447F" w:rsidRDefault="00575EE6" w:rsidP="009865D1">
            <w:pPr>
              <w:pStyle w:val="TablaTitulo"/>
            </w:pPr>
            <w:r w:rsidRPr="0031447F">
              <w:t>CÓDIGO</w:t>
            </w:r>
          </w:p>
        </w:tc>
        <w:tc>
          <w:tcPr>
            <w:tcW w:w="6395" w:type="dxa"/>
            <w:shd w:val="clear" w:color="auto" w:fill="BEBEBE"/>
            <w:vAlign w:val="center"/>
          </w:tcPr>
          <w:p w14:paraId="0378F7C2" w14:textId="77777777" w:rsidR="004506EA" w:rsidRPr="0031447F" w:rsidRDefault="00575EE6" w:rsidP="009865D1">
            <w:pPr>
              <w:pStyle w:val="TablaTitulo"/>
            </w:pPr>
            <w:r w:rsidRPr="0031447F">
              <w:t>CENTRO</w:t>
            </w:r>
          </w:p>
        </w:tc>
      </w:tr>
      <w:tr w:rsidR="0031447F" w:rsidRPr="0031447F" w14:paraId="073FD9EB" w14:textId="77777777" w:rsidTr="00601451">
        <w:trPr>
          <w:trHeight w:val="340"/>
          <w:jc w:val="center"/>
        </w:trPr>
        <w:tc>
          <w:tcPr>
            <w:tcW w:w="3244" w:type="dxa"/>
            <w:vAlign w:val="center"/>
          </w:tcPr>
          <w:p w14:paraId="7BCEBAE2" w14:textId="674C707A" w:rsidR="004506EA" w:rsidRPr="0031447F" w:rsidRDefault="00917169" w:rsidP="00E64006">
            <w:pPr>
              <w:pStyle w:val="Textoencaja"/>
              <w:jc w:val="left"/>
            </w:pPr>
            <w:r w:rsidRPr="0031447F">
              <w:t>36020684</w:t>
            </w:r>
          </w:p>
        </w:tc>
        <w:tc>
          <w:tcPr>
            <w:tcW w:w="6395" w:type="dxa"/>
            <w:vAlign w:val="center"/>
          </w:tcPr>
          <w:p w14:paraId="44E4593A" w14:textId="2ED57EBD" w:rsidR="004506EA" w:rsidRPr="0031447F" w:rsidRDefault="00901322" w:rsidP="00E64006">
            <w:pPr>
              <w:pStyle w:val="Textoencaja"/>
              <w:jc w:val="left"/>
              <w:rPr>
                <w:rFonts w:ascii="Calibri" w:hAnsi="Calibri" w:cs="Calibri"/>
              </w:rPr>
            </w:pPr>
            <w:r w:rsidRPr="0031447F">
              <w:rPr>
                <w:rFonts w:ascii="Calibri" w:hAnsi="Calibri" w:cs="Calibri"/>
                <w:shd w:val="clear" w:color="auto" w:fill="FFFFFF"/>
              </w:rPr>
              <w:t>Escuela Internacional de Doctorado de la Universidad de Vigo (EIDO)</w:t>
            </w:r>
          </w:p>
        </w:tc>
      </w:tr>
    </w:tbl>
    <w:p w14:paraId="75ED8D66" w14:textId="72F6F46D" w:rsidR="004506EA" w:rsidRPr="0031447F" w:rsidRDefault="00575EE6" w:rsidP="00917169">
      <w:pPr>
        <w:pStyle w:val="Seccin111"/>
      </w:pPr>
      <w:bookmarkStart w:id="5" w:name="1.3.2._Escuela_Internacional_de_Doctorad"/>
      <w:bookmarkEnd w:id="5"/>
      <w:r w:rsidRPr="0031447F">
        <w:t>Escuela</w:t>
      </w:r>
      <w:r w:rsidRPr="0031447F">
        <w:rPr>
          <w:spacing w:val="-5"/>
        </w:rPr>
        <w:t xml:space="preserve"> </w:t>
      </w:r>
      <w:r w:rsidRPr="0031447F">
        <w:t>Internacional</w:t>
      </w:r>
      <w:r w:rsidRPr="0031447F">
        <w:rPr>
          <w:spacing w:val="-6"/>
        </w:rPr>
        <w:t xml:space="preserve"> </w:t>
      </w:r>
      <w:r w:rsidRPr="0031447F">
        <w:t>de</w:t>
      </w:r>
      <w:r w:rsidRPr="0031447F">
        <w:rPr>
          <w:spacing w:val="-5"/>
        </w:rPr>
        <w:t xml:space="preserve"> </w:t>
      </w:r>
      <w:r w:rsidRPr="0031447F">
        <w:t>Doctorado</w:t>
      </w:r>
      <w:r w:rsidRPr="0031447F">
        <w:rPr>
          <w:spacing w:val="-4"/>
        </w:rPr>
        <w:t xml:space="preserve"> </w:t>
      </w:r>
      <w:r w:rsidR="00917169" w:rsidRPr="0031447F">
        <w:rPr>
          <w:spacing w:val="-4"/>
        </w:rPr>
        <w:t>de la Universidad de Vigo</w:t>
      </w:r>
    </w:p>
    <w:p w14:paraId="35567333" w14:textId="77777777" w:rsidR="004506EA" w:rsidRPr="0031447F" w:rsidRDefault="00575EE6" w:rsidP="00E82782">
      <w:pPr>
        <w:pStyle w:val="Seccin1111"/>
      </w:pPr>
      <w:bookmarkStart w:id="6" w:name="1.3.2.1._Datos_asociados_al_centro"/>
      <w:bookmarkEnd w:id="6"/>
      <w:r w:rsidRPr="0031447F">
        <w:t>Datos</w:t>
      </w:r>
      <w:r w:rsidRPr="0031447F">
        <w:rPr>
          <w:spacing w:val="-5"/>
        </w:rPr>
        <w:t xml:space="preserve"> </w:t>
      </w:r>
      <w:r w:rsidRPr="0031447F">
        <w:t>asociados</w:t>
      </w:r>
      <w:r w:rsidRPr="0031447F">
        <w:rPr>
          <w:spacing w:val="-6"/>
        </w:rPr>
        <w:t xml:space="preserve"> </w:t>
      </w:r>
      <w:r w:rsidRPr="0031447F">
        <w:t>al</w:t>
      </w:r>
      <w:r w:rsidRPr="0031447F">
        <w:rPr>
          <w:spacing w:val="-6"/>
        </w:rPr>
        <w:t xml:space="preserve"> </w:t>
      </w:r>
      <w:r w:rsidRPr="0031447F">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31447F" w:rsidRPr="0031447F" w14:paraId="30A931EA" w14:textId="77777777" w:rsidTr="00E64006">
        <w:trPr>
          <w:trHeight w:val="283"/>
          <w:jc w:val="center"/>
        </w:trPr>
        <w:tc>
          <w:tcPr>
            <w:tcW w:w="9659" w:type="dxa"/>
            <w:gridSpan w:val="3"/>
            <w:shd w:val="clear" w:color="auto" w:fill="BFBFBF" w:themeFill="background1" w:themeFillShade="BF"/>
            <w:vAlign w:val="center"/>
          </w:tcPr>
          <w:p w14:paraId="78E62869" w14:textId="77777777" w:rsidR="004506EA" w:rsidRPr="0031447F" w:rsidRDefault="00575EE6" w:rsidP="009865D1">
            <w:pPr>
              <w:pStyle w:val="TablaTitulo"/>
            </w:pPr>
            <w:r w:rsidRPr="0031447F">
              <w:t>PLAZAS</w:t>
            </w:r>
            <w:r w:rsidRPr="0031447F">
              <w:rPr>
                <w:spacing w:val="-8"/>
              </w:rPr>
              <w:t xml:space="preserve"> </w:t>
            </w:r>
            <w:r w:rsidRPr="0031447F">
              <w:t>DE</w:t>
            </w:r>
            <w:r w:rsidRPr="0031447F">
              <w:rPr>
                <w:spacing w:val="-5"/>
              </w:rPr>
              <w:t xml:space="preserve"> </w:t>
            </w:r>
            <w:r w:rsidRPr="0031447F">
              <w:t>NUEVO</w:t>
            </w:r>
            <w:r w:rsidRPr="0031447F">
              <w:rPr>
                <w:spacing w:val="-6"/>
              </w:rPr>
              <w:t xml:space="preserve"> </w:t>
            </w:r>
            <w:r w:rsidRPr="0031447F">
              <w:t>INGRESO</w:t>
            </w:r>
            <w:r w:rsidRPr="0031447F">
              <w:rPr>
                <w:spacing w:val="-5"/>
              </w:rPr>
              <w:t xml:space="preserve"> </w:t>
            </w:r>
            <w:r w:rsidRPr="0031447F">
              <w:t>OFERTADAS</w:t>
            </w:r>
          </w:p>
        </w:tc>
      </w:tr>
      <w:tr w:rsidR="0031447F" w:rsidRPr="0031447F" w14:paraId="4B2D7159" w14:textId="77777777" w:rsidTr="00E64006">
        <w:trPr>
          <w:trHeight w:val="283"/>
          <w:jc w:val="center"/>
        </w:trPr>
        <w:tc>
          <w:tcPr>
            <w:tcW w:w="3317" w:type="dxa"/>
            <w:shd w:val="clear" w:color="auto" w:fill="BFBFBF" w:themeFill="background1" w:themeFillShade="BF"/>
            <w:vAlign w:val="center"/>
          </w:tcPr>
          <w:p w14:paraId="65ECBBE4" w14:textId="77777777" w:rsidR="004506EA" w:rsidRPr="0031447F" w:rsidRDefault="00575EE6" w:rsidP="009865D1">
            <w:pPr>
              <w:pStyle w:val="TablaTitulo"/>
            </w:pPr>
            <w:r w:rsidRPr="0031447F">
              <w:t>PRIMER</w:t>
            </w:r>
            <w:r w:rsidRPr="0031447F">
              <w:rPr>
                <w:spacing w:val="-5"/>
              </w:rPr>
              <w:t xml:space="preserve"> </w:t>
            </w:r>
            <w:r w:rsidRPr="0031447F">
              <w:t>AÑO</w:t>
            </w:r>
            <w:r w:rsidRPr="0031447F">
              <w:rPr>
                <w:spacing w:val="-6"/>
              </w:rPr>
              <w:t xml:space="preserve"> </w:t>
            </w:r>
            <w:r w:rsidRPr="0031447F">
              <w:t>IMPLANTACIÓN</w:t>
            </w:r>
          </w:p>
        </w:tc>
        <w:tc>
          <w:tcPr>
            <w:tcW w:w="6342" w:type="dxa"/>
            <w:gridSpan w:val="2"/>
            <w:shd w:val="clear" w:color="auto" w:fill="BFBFBF" w:themeFill="background1" w:themeFillShade="BF"/>
            <w:vAlign w:val="center"/>
          </w:tcPr>
          <w:p w14:paraId="45F10A85" w14:textId="77777777" w:rsidR="004506EA" w:rsidRPr="0031447F" w:rsidRDefault="00575EE6" w:rsidP="009865D1">
            <w:pPr>
              <w:pStyle w:val="TablaTitulo"/>
            </w:pPr>
            <w:r w:rsidRPr="0031447F">
              <w:t>SEGUNDO</w:t>
            </w:r>
            <w:r w:rsidRPr="0031447F">
              <w:rPr>
                <w:spacing w:val="-6"/>
              </w:rPr>
              <w:t xml:space="preserve"> </w:t>
            </w:r>
            <w:r w:rsidRPr="0031447F">
              <w:t>AÑO</w:t>
            </w:r>
            <w:r w:rsidRPr="0031447F">
              <w:rPr>
                <w:spacing w:val="-8"/>
              </w:rPr>
              <w:t xml:space="preserve"> </w:t>
            </w:r>
            <w:r w:rsidRPr="0031447F">
              <w:t>IMPLANTACIÓN</w:t>
            </w:r>
          </w:p>
        </w:tc>
      </w:tr>
      <w:tr w:rsidR="0031447F" w:rsidRPr="0031447F" w14:paraId="6495A1D8" w14:textId="77777777" w:rsidTr="00E64006">
        <w:trPr>
          <w:trHeight w:val="340"/>
          <w:jc w:val="center"/>
        </w:trPr>
        <w:tc>
          <w:tcPr>
            <w:tcW w:w="3317" w:type="dxa"/>
            <w:vAlign w:val="center"/>
          </w:tcPr>
          <w:p w14:paraId="296245CA" w14:textId="56C72CEE" w:rsidR="004506EA" w:rsidRPr="0031447F" w:rsidRDefault="00601451" w:rsidP="00E64006">
            <w:pPr>
              <w:pStyle w:val="Textoencaja"/>
              <w:jc w:val="left"/>
            </w:pPr>
            <w:r w:rsidRPr="0031447F">
              <w:t>10</w:t>
            </w:r>
          </w:p>
        </w:tc>
        <w:tc>
          <w:tcPr>
            <w:tcW w:w="6342" w:type="dxa"/>
            <w:gridSpan w:val="2"/>
            <w:vAlign w:val="center"/>
          </w:tcPr>
          <w:p w14:paraId="3A1C23C9" w14:textId="59ECC64D" w:rsidR="004506EA" w:rsidRPr="0031447F" w:rsidRDefault="00601451" w:rsidP="00E64006">
            <w:pPr>
              <w:pStyle w:val="Textoencaja"/>
              <w:jc w:val="left"/>
            </w:pPr>
            <w:r w:rsidRPr="0031447F">
              <w:t>10</w:t>
            </w:r>
          </w:p>
        </w:tc>
      </w:tr>
      <w:tr w:rsidR="0031447F" w:rsidRPr="0031447F" w14:paraId="45E5B30E" w14:textId="77777777" w:rsidTr="00E64006">
        <w:trPr>
          <w:trHeight w:val="283"/>
          <w:jc w:val="center"/>
        </w:trPr>
        <w:tc>
          <w:tcPr>
            <w:tcW w:w="9659" w:type="dxa"/>
            <w:gridSpan w:val="3"/>
            <w:shd w:val="clear" w:color="auto" w:fill="BEBEBE"/>
            <w:vAlign w:val="center"/>
          </w:tcPr>
          <w:p w14:paraId="5B6ED4C7" w14:textId="77777777" w:rsidR="004506EA" w:rsidRPr="0031447F" w:rsidRDefault="00575EE6" w:rsidP="009865D1">
            <w:pPr>
              <w:pStyle w:val="TablaTitulo"/>
            </w:pPr>
            <w:r w:rsidRPr="0031447F">
              <w:t>NORMAS</w:t>
            </w:r>
            <w:r w:rsidRPr="0031447F">
              <w:rPr>
                <w:spacing w:val="-7"/>
              </w:rPr>
              <w:t xml:space="preserve"> </w:t>
            </w:r>
            <w:r w:rsidRPr="0031447F">
              <w:t>DE</w:t>
            </w:r>
            <w:r w:rsidRPr="0031447F">
              <w:rPr>
                <w:spacing w:val="-5"/>
              </w:rPr>
              <w:t xml:space="preserve"> </w:t>
            </w:r>
            <w:r w:rsidRPr="0031447F">
              <w:t>PERMANENCIA</w:t>
            </w:r>
          </w:p>
        </w:tc>
      </w:tr>
      <w:tr w:rsidR="0031447F" w:rsidRPr="0031447F" w14:paraId="78302196" w14:textId="77777777" w:rsidTr="006349BD">
        <w:trPr>
          <w:trHeight w:val="850"/>
          <w:jc w:val="center"/>
        </w:trPr>
        <w:tc>
          <w:tcPr>
            <w:tcW w:w="9659" w:type="dxa"/>
            <w:gridSpan w:val="3"/>
            <w:vAlign w:val="center"/>
          </w:tcPr>
          <w:p w14:paraId="3EDE2B95" w14:textId="5CC68E39" w:rsidR="004506EA" w:rsidRPr="0031447F" w:rsidRDefault="006349BD" w:rsidP="005B092E">
            <w:pPr>
              <w:pStyle w:val="Textoencaja"/>
            </w:pPr>
            <w:r w:rsidRPr="0031447F">
              <w:t>La Normativa de Permanencia para los estudios de doctorado de la Universidad de Vigo está en el enlace</w:t>
            </w:r>
            <w:r w:rsidR="000F4365" w:rsidRPr="0031447F">
              <w:t>:</w:t>
            </w:r>
          </w:p>
          <w:p w14:paraId="21092DD6" w14:textId="425E808D" w:rsidR="00EF58D3" w:rsidRPr="0031447F" w:rsidRDefault="000F4365" w:rsidP="000F4365">
            <w:pPr>
              <w:pStyle w:val="Textoencaja"/>
            </w:pPr>
            <w:hyperlink r:id="rId15" w:history="1">
              <w:r w:rsidRPr="0031447F">
                <w:rPr>
                  <w:rStyle w:val="Hipervnculo"/>
                  <w:color w:val="auto"/>
                </w:rPr>
                <w:t xml:space="preserve">Normativa de Permanencia en Doctorado – </w:t>
              </w:r>
              <w:proofErr w:type="spellStart"/>
              <w:r w:rsidRPr="0031447F">
                <w:rPr>
                  <w:rStyle w:val="Hipervnculo"/>
                  <w:color w:val="auto"/>
                </w:rPr>
                <w:t>Universidade</w:t>
              </w:r>
              <w:proofErr w:type="spellEnd"/>
              <w:r w:rsidRPr="0031447F">
                <w:rPr>
                  <w:rStyle w:val="Hipervnculo"/>
                  <w:color w:val="auto"/>
                </w:rPr>
                <w:t xml:space="preserve"> de Vigo</w:t>
              </w:r>
            </w:hyperlink>
          </w:p>
        </w:tc>
      </w:tr>
      <w:tr w:rsidR="0031447F" w:rsidRPr="0031447F" w14:paraId="40143BFF" w14:textId="77777777" w:rsidTr="00E64006">
        <w:trPr>
          <w:trHeight w:val="283"/>
          <w:jc w:val="center"/>
        </w:trPr>
        <w:tc>
          <w:tcPr>
            <w:tcW w:w="9659" w:type="dxa"/>
            <w:gridSpan w:val="3"/>
            <w:shd w:val="clear" w:color="auto" w:fill="BEBEBE"/>
            <w:vAlign w:val="center"/>
          </w:tcPr>
          <w:p w14:paraId="69857632" w14:textId="77777777" w:rsidR="004506EA" w:rsidRPr="0031447F" w:rsidRDefault="00575EE6" w:rsidP="009865D1">
            <w:pPr>
              <w:pStyle w:val="TablaTitulo"/>
            </w:pPr>
            <w:r w:rsidRPr="0031447F">
              <w:t>LENGUAS</w:t>
            </w:r>
            <w:r w:rsidRPr="0031447F">
              <w:rPr>
                <w:spacing w:val="-5"/>
              </w:rPr>
              <w:t xml:space="preserve"> </w:t>
            </w:r>
            <w:r w:rsidRPr="0031447F">
              <w:t>DEL</w:t>
            </w:r>
            <w:r w:rsidRPr="0031447F">
              <w:rPr>
                <w:spacing w:val="-6"/>
              </w:rPr>
              <w:t xml:space="preserve"> </w:t>
            </w:r>
            <w:r w:rsidRPr="0031447F">
              <w:t>PROGRAMA</w:t>
            </w:r>
          </w:p>
        </w:tc>
      </w:tr>
      <w:tr w:rsidR="0031447F" w:rsidRPr="0031447F" w14:paraId="7D721A08" w14:textId="77777777" w:rsidTr="00E64006">
        <w:trPr>
          <w:trHeight w:val="283"/>
          <w:jc w:val="center"/>
        </w:trPr>
        <w:tc>
          <w:tcPr>
            <w:tcW w:w="3317" w:type="dxa"/>
            <w:shd w:val="clear" w:color="auto" w:fill="BEBEBE"/>
            <w:vAlign w:val="center"/>
          </w:tcPr>
          <w:p w14:paraId="634E8BB0" w14:textId="77777777" w:rsidR="004506EA" w:rsidRPr="0031447F" w:rsidRDefault="00575EE6" w:rsidP="009865D1">
            <w:pPr>
              <w:pStyle w:val="TablaTitulo"/>
            </w:pPr>
            <w:r w:rsidRPr="0031447F">
              <w:t>CASTELLANO</w:t>
            </w:r>
          </w:p>
        </w:tc>
        <w:tc>
          <w:tcPr>
            <w:tcW w:w="3171" w:type="dxa"/>
            <w:shd w:val="clear" w:color="auto" w:fill="BEBEBE"/>
            <w:vAlign w:val="center"/>
          </w:tcPr>
          <w:p w14:paraId="5751C7E9" w14:textId="77777777" w:rsidR="004506EA" w:rsidRPr="0031447F" w:rsidRDefault="00575EE6" w:rsidP="009865D1">
            <w:pPr>
              <w:pStyle w:val="TablaTitulo"/>
            </w:pPr>
            <w:r w:rsidRPr="0031447F">
              <w:t>CATALÁN</w:t>
            </w:r>
          </w:p>
        </w:tc>
        <w:tc>
          <w:tcPr>
            <w:tcW w:w="3171" w:type="dxa"/>
            <w:shd w:val="clear" w:color="auto" w:fill="BEBEBE"/>
            <w:vAlign w:val="center"/>
          </w:tcPr>
          <w:p w14:paraId="776F21D7" w14:textId="77777777" w:rsidR="004506EA" w:rsidRPr="0031447F" w:rsidRDefault="00575EE6" w:rsidP="009865D1">
            <w:pPr>
              <w:pStyle w:val="TablaTitulo"/>
            </w:pPr>
            <w:r w:rsidRPr="0031447F">
              <w:t>EUSKERA</w:t>
            </w:r>
          </w:p>
        </w:tc>
      </w:tr>
      <w:tr w:rsidR="0031447F" w:rsidRPr="0031447F" w14:paraId="3C451CF9" w14:textId="77777777" w:rsidTr="00E64006">
        <w:trPr>
          <w:trHeight w:val="340"/>
          <w:jc w:val="center"/>
        </w:trPr>
        <w:tc>
          <w:tcPr>
            <w:tcW w:w="3317" w:type="dxa"/>
            <w:vAlign w:val="center"/>
          </w:tcPr>
          <w:p w14:paraId="1D5D9886" w14:textId="77777777" w:rsidR="004506EA" w:rsidRPr="0031447F" w:rsidRDefault="00575EE6" w:rsidP="00E64006">
            <w:pPr>
              <w:pStyle w:val="Textoencaja"/>
              <w:jc w:val="left"/>
            </w:pPr>
            <w:r w:rsidRPr="0031447F">
              <w:t>Sí</w:t>
            </w:r>
          </w:p>
        </w:tc>
        <w:tc>
          <w:tcPr>
            <w:tcW w:w="3171" w:type="dxa"/>
            <w:vAlign w:val="center"/>
          </w:tcPr>
          <w:p w14:paraId="2AB10AA6" w14:textId="77777777" w:rsidR="004506EA" w:rsidRPr="0031447F" w:rsidRDefault="00575EE6" w:rsidP="00E64006">
            <w:pPr>
              <w:pStyle w:val="Textoencaja"/>
              <w:jc w:val="left"/>
            </w:pPr>
            <w:r w:rsidRPr="0031447F">
              <w:t>No</w:t>
            </w:r>
          </w:p>
        </w:tc>
        <w:tc>
          <w:tcPr>
            <w:tcW w:w="3171" w:type="dxa"/>
            <w:vAlign w:val="center"/>
          </w:tcPr>
          <w:p w14:paraId="64F23E18" w14:textId="77777777" w:rsidR="004506EA" w:rsidRPr="0031447F" w:rsidRDefault="00575EE6" w:rsidP="00E64006">
            <w:pPr>
              <w:pStyle w:val="Textoencaja"/>
              <w:jc w:val="left"/>
            </w:pPr>
            <w:r w:rsidRPr="0031447F">
              <w:t>No</w:t>
            </w:r>
          </w:p>
        </w:tc>
      </w:tr>
      <w:tr w:rsidR="0031447F" w:rsidRPr="0031447F" w14:paraId="6B5DA1C6" w14:textId="77777777" w:rsidTr="00E64006">
        <w:trPr>
          <w:trHeight w:val="283"/>
          <w:jc w:val="center"/>
        </w:trPr>
        <w:tc>
          <w:tcPr>
            <w:tcW w:w="3317" w:type="dxa"/>
            <w:shd w:val="clear" w:color="auto" w:fill="BEBEBE"/>
            <w:vAlign w:val="center"/>
          </w:tcPr>
          <w:p w14:paraId="427558C5" w14:textId="77777777" w:rsidR="004506EA" w:rsidRPr="0031447F" w:rsidRDefault="00575EE6" w:rsidP="009865D1">
            <w:pPr>
              <w:pStyle w:val="TablaTitulo"/>
            </w:pPr>
            <w:r w:rsidRPr="0031447F">
              <w:t>GALLEGO</w:t>
            </w:r>
          </w:p>
        </w:tc>
        <w:tc>
          <w:tcPr>
            <w:tcW w:w="3171" w:type="dxa"/>
            <w:shd w:val="clear" w:color="auto" w:fill="BEBEBE"/>
            <w:vAlign w:val="center"/>
          </w:tcPr>
          <w:p w14:paraId="2ADB4F04" w14:textId="77777777" w:rsidR="004506EA" w:rsidRPr="0031447F" w:rsidRDefault="00575EE6" w:rsidP="009865D1">
            <w:pPr>
              <w:pStyle w:val="TablaTitulo"/>
            </w:pPr>
            <w:r w:rsidRPr="0031447F">
              <w:t>VALENCIANO</w:t>
            </w:r>
          </w:p>
        </w:tc>
        <w:tc>
          <w:tcPr>
            <w:tcW w:w="3171" w:type="dxa"/>
            <w:shd w:val="clear" w:color="auto" w:fill="BEBEBE"/>
            <w:vAlign w:val="center"/>
          </w:tcPr>
          <w:p w14:paraId="3A7310F0" w14:textId="77777777" w:rsidR="004506EA" w:rsidRPr="0031447F" w:rsidRDefault="00575EE6" w:rsidP="009865D1">
            <w:pPr>
              <w:pStyle w:val="TablaTitulo"/>
            </w:pPr>
            <w:r w:rsidRPr="0031447F">
              <w:t>INGLÉS</w:t>
            </w:r>
          </w:p>
        </w:tc>
      </w:tr>
      <w:tr w:rsidR="0031447F" w:rsidRPr="0031447F" w14:paraId="0237171C" w14:textId="77777777" w:rsidTr="00E64006">
        <w:trPr>
          <w:trHeight w:val="340"/>
          <w:jc w:val="center"/>
        </w:trPr>
        <w:tc>
          <w:tcPr>
            <w:tcW w:w="3317" w:type="dxa"/>
            <w:vAlign w:val="center"/>
          </w:tcPr>
          <w:p w14:paraId="021419ED" w14:textId="77777777" w:rsidR="004506EA" w:rsidRPr="0031447F" w:rsidRDefault="00575EE6" w:rsidP="00E64006">
            <w:pPr>
              <w:pStyle w:val="Textoencaja"/>
              <w:jc w:val="left"/>
            </w:pPr>
            <w:r w:rsidRPr="0031447F">
              <w:t>Sí</w:t>
            </w:r>
          </w:p>
        </w:tc>
        <w:tc>
          <w:tcPr>
            <w:tcW w:w="3171" w:type="dxa"/>
            <w:vAlign w:val="center"/>
          </w:tcPr>
          <w:p w14:paraId="58334947" w14:textId="77777777" w:rsidR="004506EA" w:rsidRPr="0031447F" w:rsidRDefault="00575EE6" w:rsidP="00E64006">
            <w:pPr>
              <w:pStyle w:val="Textoencaja"/>
              <w:jc w:val="left"/>
            </w:pPr>
            <w:r w:rsidRPr="0031447F">
              <w:t>No</w:t>
            </w:r>
          </w:p>
        </w:tc>
        <w:tc>
          <w:tcPr>
            <w:tcW w:w="3171" w:type="dxa"/>
            <w:vAlign w:val="center"/>
          </w:tcPr>
          <w:p w14:paraId="428EFAC4" w14:textId="41292345" w:rsidR="004506EA" w:rsidRPr="0031447F" w:rsidRDefault="000F4365" w:rsidP="00E64006">
            <w:pPr>
              <w:pStyle w:val="Textoencaja"/>
              <w:jc w:val="left"/>
            </w:pPr>
            <w:r w:rsidRPr="0031447F">
              <w:t>No</w:t>
            </w:r>
          </w:p>
        </w:tc>
      </w:tr>
      <w:tr w:rsidR="0031447F" w:rsidRPr="0031447F" w14:paraId="322FAA62" w14:textId="77777777" w:rsidTr="00E64006">
        <w:trPr>
          <w:trHeight w:val="283"/>
          <w:jc w:val="center"/>
        </w:trPr>
        <w:tc>
          <w:tcPr>
            <w:tcW w:w="3317" w:type="dxa"/>
            <w:shd w:val="clear" w:color="auto" w:fill="BEBEBE"/>
            <w:vAlign w:val="center"/>
          </w:tcPr>
          <w:p w14:paraId="167E41D9" w14:textId="77777777" w:rsidR="004506EA" w:rsidRPr="0031447F" w:rsidRDefault="00575EE6" w:rsidP="009865D1">
            <w:pPr>
              <w:pStyle w:val="TablaTitulo"/>
            </w:pPr>
            <w:r w:rsidRPr="0031447F">
              <w:t>FRANCÉS</w:t>
            </w:r>
          </w:p>
        </w:tc>
        <w:tc>
          <w:tcPr>
            <w:tcW w:w="3171" w:type="dxa"/>
            <w:shd w:val="clear" w:color="auto" w:fill="BEBEBE"/>
            <w:vAlign w:val="center"/>
          </w:tcPr>
          <w:p w14:paraId="04B0EFEA" w14:textId="77777777" w:rsidR="004506EA" w:rsidRPr="0031447F" w:rsidRDefault="00575EE6" w:rsidP="009865D1">
            <w:pPr>
              <w:pStyle w:val="TablaTitulo"/>
            </w:pPr>
            <w:r w:rsidRPr="0031447F">
              <w:t>ALEMÁN</w:t>
            </w:r>
          </w:p>
        </w:tc>
        <w:tc>
          <w:tcPr>
            <w:tcW w:w="3171" w:type="dxa"/>
            <w:shd w:val="clear" w:color="auto" w:fill="BEBEBE"/>
            <w:vAlign w:val="center"/>
          </w:tcPr>
          <w:p w14:paraId="12F09277" w14:textId="77777777" w:rsidR="004506EA" w:rsidRPr="0031447F" w:rsidRDefault="00575EE6" w:rsidP="009865D1">
            <w:pPr>
              <w:pStyle w:val="TablaTitulo"/>
            </w:pPr>
            <w:r w:rsidRPr="0031447F">
              <w:t>PORTUGUÉS</w:t>
            </w:r>
          </w:p>
        </w:tc>
      </w:tr>
      <w:tr w:rsidR="0031447F" w:rsidRPr="0031447F" w14:paraId="14DBC013" w14:textId="77777777" w:rsidTr="00E64006">
        <w:trPr>
          <w:trHeight w:val="340"/>
          <w:jc w:val="center"/>
        </w:trPr>
        <w:tc>
          <w:tcPr>
            <w:tcW w:w="3317" w:type="dxa"/>
            <w:vAlign w:val="center"/>
          </w:tcPr>
          <w:p w14:paraId="69A8528E" w14:textId="77777777" w:rsidR="004506EA" w:rsidRPr="0031447F" w:rsidRDefault="00575EE6" w:rsidP="00E64006">
            <w:pPr>
              <w:pStyle w:val="Textoencaja"/>
              <w:jc w:val="left"/>
            </w:pPr>
            <w:r w:rsidRPr="0031447F">
              <w:t>No</w:t>
            </w:r>
          </w:p>
        </w:tc>
        <w:tc>
          <w:tcPr>
            <w:tcW w:w="3171" w:type="dxa"/>
            <w:vAlign w:val="center"/>
          </w:tcPr>
          <w:p w14:paraId="7974136F" w14:textId="77777777" w:rsidR="004506EA" w:rsidRPr="0031447F" w:rsidRDefault="00575EE6" w:rsidP="00E64006">
            <w:pPr>
              <w:pStyle w:val="Textoencaja"/>
              <w:jc w:val="left"/>
            </w:pPr>
            <w:r w:rsidRPr="0031447F">
              <w:t>No</w:t>
            </w:r>
          </w:p>
        </w:tc>
        <w:tc>
          <w:tcPr>
            <w:tcW w:w="3171" w:type="dxa"/>
            <w:vAlign w:val="center"/>
          </w:tcPr>
          <w:p w14:paraId="751A8135" w14:textId="38F304DA" w:rsidR="004506EA" w:rsidRPr="0031447F" w:rsidRDefault="000F4365" w:rsidP="00E64006">
            <w:pPr>
              <w:pStyle w:val="Textoencaja"/>
              <w:jc w:val="left"/>
            </w:pPr>
            <w:r w:rsidRPr="0031447F">
              <w:t>No</w:t>
            </w:r>
          </w:p>
        </w:tc>
      </w:tr>
      <w:tr w:rsidR="0031447F" w:rsidRPr="0031447F" w14:paraId="133CEED9" w14:textId="77777777" w:rsidTr="00E64006">
        <w:trPr>
          <w:trHeight w:val="283"/>
          <w:jc w:val="center"/>
        </w:trPr>
        <w:tc>
          <w:tcPr>
            <w:tcW w:w="3317" w:type="dxa"/>
            <w:shd w:val="clear" w:color="auto" w:fill="BEBEBE"/>
            <w:vAlign w:val="center"/>
          </w:tcPr>
          <w:p w14:paraId="4D644915" w14:textId="77777777" w:rsidR="004506EA" w:rsidRPr="0031447F" w:rsidRDefault="00575EE6" w:rsidP="009865D1">
            <w:pPr>
              <w:pStyle w:val="TablaTitulo"/>
            </w:pPr>
            <w:r w:rsidRPr="0031447F">
              <w:t>ITALIANO</w:t>
            </w:r>
          </w:p>
        </w:tc>
        <w:tc>
          <w:tcPr>
            <w:tcW w:w="6342" w:type="dxa"/>
            <w:gridSpan w:val="2"/>
            <w:shd w:val="clear" w:color="auto" w:fill="BEBEBE"/>
            <w:vAlign w:val="center"/>
          </w:tcPr>
          <w:p w14:paraId="1B547C9A" w14:textId="77777777" w:rsidR="004506EA" w:rsidRPr="0031447F" w:rsidRDefault="00575EE6" w:rsidP="009865D1">
            <w:pPr>
              <w:pStyle w:val="TablaTitulo"/>
            </w:pPr>
            <w:r w:rsidRPr="0031447F">
              <w:t>OTRAS</w:t>
            </w:r>
          </w:p>
        </w:tc>
      </w:tr>
      <w:tr w:rsidR="004506EA" w:rsidRPr="0031447F" w14:paraId="44A866EC" w14:textId="77777777" w:rsidTr="00E64006">
        <w:trPr>
          <w:trHeight w:val="340"/>
          <w:jc w:val="center"/>
        </w:trPr>
        <w:tc>
          <w:tcPr>
            <w:tcW w:w="3317" w:type="dxa"/>
            <w:vAlign w:val="center"/>
          </w:tcPr>
          <w:p w14:paraId="23A3B893" w14:textId="77777777" w:rsidR="004506EA" w:rsidRPr="0031447F" w:rsidRDefault="00575EE6" w:rsidP="00E64006">
            <w:pPr>
              <w:pStyle w:val="Textoencaja"/>
              <w:jc w:val="left"/>
            </w:pPr>
            <w:r w:rsidRPr="0031447F">
              <w:t>No</w:t>
            </w:r>
          </w:p>
        </w:tc>
        <w:tc>
          <w:tcPr>
            <w:tcW w:w="6342" w:type="dxa"/>
            <w:gridSpan w:val="2"/>
            <w:vAlign w:val="center"/>
          </w:tcPr>
          <w:p w14:paraId="5AECACA7" w14:textId="77777777" w:rsidR="004506EA" w:rsidRPr="0031447F" w:rsidRDefault="00575EE6" w:rsidP="00E64006">
            <w:pPr>
              <w:pStyle w:val="Textoencaja"/>
              <w:jc w:val="left"/>
            </w:pPr>
            <w:r w:rsidRPr="0031447F">
              <w:t>No</w:t>
            </w:r>
          </w:p>
        </w:tc>
      </w:tr>
    </w:tbl>
    <w:p w14:paraId="43BBA7EC" w14:textId="077C9ACC" w:rsidR="00EF58D3" w:rsidRPr="0031447F" w:rsidRDefault="00EF58D3" w:rsidP="00EF58D3">
      <w:pPr>
        <w:pStyle w:val="Textoindependiente"/>
        <w:jc w:val="both"/>
        <w:rPr>
          <w:rFonts w:asciiTheme="minorHAnsi" w:hAnsiTheme="minorHAnsi" w:cstheme="minorHAnsi"/>
        </w:rPr>
      </w:pPr>
    </w:p>
    <w:p w14:paraId="19CD181B" w14:textId="77777777" w:rsidR="00AA1E07" w:rsidRPr="0031447F" w:rsidRDefault="00AA1E07" w:rsidP="00AA1E07">
      <w:pPr>
        <w:pStyle w:val="Textoindependiente"/>
        <w:jc w:val="both"/>
        <w:rPr>
          <w:rFonts w:asciiTheme="minorHAnsi" w:hAnsiTheme="minorHAnsi" w:cstheme="minorHAnsi"/>
        </w:rPr>
      </w:pPr>
    </w:p>
    <w:p w14:paraId="4ACE5302" w14:textId="10FA3FD9" w:rsidR="00AA1E07" w:rsidRPr="0031447F" w:rsidRDefault="00AA1E07" w:rsidP="00AA1E07">
      <w:pPr>
        <w:rPr>
          <w:rFonts w:asciiTheme="minorHAnsi" w:hAnsiTheme="minorHAnsi" w:cstheme="minorHAnsi"/>
          <w:sz w:val="20"/>
          <w:szCs w:val="20"/>
        </w:rPr>
      </w:pPr>
      <w:bookmarkStart w:id="7" w:name="1.3.3._Escuela_Internacional_de_Doctorad"/>
      <w:bookmarkStart w:id="8" w:name="1.4._COLABORACIONES"/>
      <w:bookmarkEnd w:id="7"/>
      <w:bookmarkEnd w:id="8"/>
      <w:r w:rsidRPr="0031447F">
        <w:rPr>
          <w:rFonts w:asciiTheme="minorHAnsi" w:hAnsiTheme="minorHAnsi" w:cstheme="minorHAnsi"/>
        </w:rPr>
        <w:br w:type="page"/>
      </w:r>
    </w:p>
    <w:p w14:paraId="55265EAE" w14:textId="0D6A495B" w:rsidR="004506EA" w:rsidRPr="0031447F" w:rsidRDefault="00575EE6" w:rsidP="00E82782">
      <w:pPr>
        <w:pStyle w:val="Seccin11"/>
      </w:pPr>
      <w:r w:rsidRPr="0031447F">
        <w:lastRenderedPageBreak/>
        <w:t>COLABORACIONES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887"/>
        <w:gridCol w:w="1492"/>
        <w:gridCol w:w="5917"/>
        <w:gridCol w:w="1343"/>
      </w:tblGrid>
      <w:tr w:rsidR="0031447F" w:rsidRPr="0031447F" w14:paraId="24A16FF4" w14:textId="77777777" w:rsidTr="00E82782">
        <w:trPr>
          <w:trHeight w:val="272"/>
          <w:jc w:val="center"/>
        </w:trPr>
        <w:tc>
          <w:tcPr>
            <w:tcW w:w="9639" w:type="dxa"/>
            <w:gridSpan w:val="4"/>
            <w:shd w:val="clear" w:color="auto" w:fill="BFBFBF" w:themeFill="background1" w:themeFillShade="BF"/>
            <w:vAlign w:val="center"/>
          </w:tcPr>
          <w:p w14:paraId="134DA436" w14:textId="77777777" w:rsidR="004506EA" w:rsidRPr="0031447F" w:rsidRDefault="00575EE6" w:rsidP="009865D1">
            <w:pPr>
              <w:pStyle w:val="TablaTitulo"/>
            </w:pPr>
            <w:r w:rsidRPr="0031447F">
              <w:t>LISTADO</w:t>
            </w:r>
            <w:r w:rsidRPr="0031447F">
              <w:rPr>
                <w:spacing w:val="0"/>
              </w:rPr>
              <w:t xml:space="preserve"> </w:t>
            </w:r>
            <w:r w:rsidRPr="0031447F">
              <w:t>DE</w:t>
            </w:r>
            <w:r w:rsidRPr="0031447F">
              <w:rPr>
                <w:spacing w:val="0"/>
              </w:rPr>
              <w:t xml:space="preserve"> </w:t>
            </w:r>
            <w:r w:rsidRPr="0031447F">
              <w:t>COLABORACIONES</w:t>
            </w:r>
            <w:r w:rsidRPr="0031447F">
              <w:rPr>
                <w:spacing w:val="0"/>
              </w:rPr>
              <w:t xml:space="preserve"> </w:t>
            </w:r>
            <w:r w:rsidRPr="0031447F">
              <w:t>CON</w:t>
            </w:r>
            <w:r w:rsidRPr="0031447F">
              <w:rPr>
                <w:spacing w:val="0"/>
              </w:rPr>
              <w:t xml:space="preserve"> CONVENIO</w:t>
            </w:r>
          </w:p>
        </w:tc>
      </w:tr>
      <w:tr w:rsidR="0031447F" w:rsidRPr="0031447F" w14:paraId="24C76C2D" w14:textId="77777777" w:rsidTr="00E82782">
        <w:trPr>
          <w:trHeight w:val="635"/>
          <w:jc w:val="center"/>
        </w:trPr>
        <w:tc>
          <w:tcPr>
            <w:tcW w:w="887" w:type="dxa"/>
            <w:shd w:val="clear" w:color="auto" w:fill="BEBEBE"/>
            <w:vAlign w:val="center"/>
          </w:tcPr>
          <w:p w14:paraId="6050B04A" w14:textId="77777777" w:rsidR="004506EA" w:rsidRPr="0031447F" w:rsidRDefault="00575EE6" w:rsidP="009865D1">
            <w:pPr>
              <w:pStyle w:val="TablaTitulo"/>
            </w:pPr>
            <w:r w:rsidRPr="0031447F">
              <w:t>CÓDIGO</w:t>
            </w:r>
          </w:p>
        </w:tc>
        <w:tc>
          <w:tcPr>
            <w:tcW w:w="1492" w:type="dxa"/>
            <w:shd w:val="clear" w:color="auto" w:fill="BEBEBE"/>
            <w:vAlign w:val="center"/>
          </w:tcPr>
          <w:p w14:paraId="1288001F" w14:textId="77777777" w:rsidR="004506EA" w:rsidRPr="0031447F" w:rsidRDefault="00575EE6" w:rsidP="009865D1">
            <w:pPr>
              <w:pStyle w:val="TablaTitulo"/>
            </w:pPr>
            <w:r w:rsidRPr="0031447F">
              <w:t>INSTITUCIÓN</w:t>
            </w:r>
          </w:p>
        </w:tc>
        <w:tc>
          <w:tcPr>
            <w:tcW w:w="5917" w:type="dxa"/>
            <w:shd w:val="clear" w:color="auto" w:fill="BEBEBE"/>
            <w:vAlign w:val="center"/>
          </w:tcPr>
          <w:p w14:paraId="067954B2" w14:textId="77777777" w:rsidR="004506EA" w:rsidRPr="0031447F" w:rsidRDefault="00575EE6" w:rsidP="009865D1">
            <w:pPr>
              <w:pStyle w:val="TablaTitulo"/>
            </w:pPr>
            <w:r w:rsidRPr="0031447F">
              <w:t>DESCRIPCIÓN</w:t>
            </w:r>
          </w:p>
        </w:tc>
        <w:tc>
          <w:tcPr>
            <w:tcW w:w="1343" w:type="dxa"/>
            <w:shd w:val="clear" w:color="auto" w:fill="BEBEBE"/>
            <w:vAlign w:val="center"/>
          </w:tcPr>
          <w:p w14:paraId="77B2E350" w14:textId="07E959DD" w:rsidR="004506EA" w:rsidRPr="0031447F" w:rsidRDefault="00575EE6" w:rsidP="009865D1">
            <w:pPr>
              <w:pStyle w:val="TablaTitulo"/>
            </w:pPr>
            <w:r w:rsidRPr="0031447F">
              <w:t>NATUR</w:t>
            </w:r>
            <w:r w:rsidR="00EF58D3" w:rsidRPr="0031447F">
              <w:t>ALEZA</w:t>
            </w:r>
            <w:r w:rsidRPr="0031447F">
              <w:t xml:space="preserve"> INSTIT</w:t>
            </w:r>
            <w:r w:rsidR="00EF58D3" w:rsidRPr="0031447F">
              <w:t>UCIÓN</w:t>
            </w:r>
          </w:p>
        </w:tc>
      </w:tr>
      <w:tr w:rsidR="0031447F" w:rsidRPr="0031447F" w14:paraId="2919256F" w14:textId="77777777" w:rsidTr="00E82782">
        <w:trPr>
          <w:trHeight w:val="283"/>
          <w:jc w:val="center"/>
        </w:trPr>
        <w:tc>
          <w:tcPr>
            <w:tcW w:w="887" w:type="dxa"/>
            <w:vAlign w:val="center"/>
          </w:tcPr>
          <w:p w14:paraId="118DB46C" w14:textId="77777777" w:rsidR="004506EA" w:rsidRPr="0031447F" w:rsidRDefault="004506EA" w:rsidP="005B092E">
            <w:pPr>
              <w:pStyle w:val="Textoencaja"/>
            </w:pPr>
          </w:p>
        </w:tc>
        <w:tc>
          <w:tcPr>
            <w:tcW w:w="1492" w:type="dxa"/>
            <w:vAlign w:val="center"/>
          </w:tcPr>
          <w:p w14:paraId="044F3DF3" w14:textId="77777777" w:rsidR="004506EA" w:rsidRPr="0031447F" w:rsidRDefault="004506EA" w:rsidP="005B092E">
            <w:pPr>
              <w:pStyle w:val="Textoencaja"/>
            </w:pPr>
          </w:p>
        </w:tc>
        <w:tc>
          <w:tcPr>
            <w:tcW w:w="5917" w:type="dxa"/>
            <w:vAlign w:val="center"/>
          </w:tcPr>
          <w:p w14:paraId="6F0834EB" w14:textId="77777777" w:rsidR="004506EA" w:rsidRPr="0031447F" w:rsidRDefault="004506EA" w:rsidP="005B092E">
            <w:pPr>
              <w:pStyle w:val="Textoencaja"/>
            </w:pPr>
          </w:p>
        </w:tc>
        <w:tc>
          <w:tcPr>
            <w:tcW w:w="1343" w:type="dxa"/>
            <w:vAlign w:val="center"/>
          </w:tcPr>
          <w:p w14:paraId="28E30A91" w14:textId="1361B34B" w:rsidR="004506EA" w:rsidRPr="0031447F" w:rsidRDefault="004506EA" w:rsidP="005B092E">
            <w:pPr>
              <w:pStyle w:val="Textoencaja"/>
            </w:pPr>
          </w:p>
        </w:tc>
      </w:tr>
      <w:tr w:rsidR="0031447F" w:rsidRPr="0031447F" w14:paraId="0CDE5FC5" w14:textId="77777777" w:rsidTr="00E82782">
        <w:trPr>
          <w:trHeight w:val="283"/>
          <w:jc w:val="center"/>
        </w:trPr>
        <w:tc>
          <w:tcPr>
            <w:tcW w:w="887" w:type="dxa"/>
            <w:vAlign w:val="center"/>
          </w:tcPr>
          <w:p w14:paraId="0516FDF4" w14:textId="77777777" w:rsidR="004506EA" w:rsidRPr="0031447F" w:rsidRDefault="004506EA" w:rsidP="005B092E">
            <w:pPr>
              <w:pStyle w:val="Textoencaja"/>
            </w:pPr>
          </w:p>
        </w:tc>
        <w:tc>
          <w:tcPr>
            <w:tcW w:w="1492" w:type="dxa"/>
            <w:vAlign w:val="center"/>
          </w:tcPr>
          <w:p w14:paraId="5E191C55" w14:textId="77777777" w:rsidR="004506EA" w:rsidRPr="0031447F" w:rsidRDefault="004506EA" w:rsidP="005B092E">
            <w:pPr>
              <w:pStyle w:val="Textoencaja"/>
            </w:pPr>
          </w:p>
        </w:tc>
        <w:tc>
          <w:tcPr>
            <w:tcW w:w="5917" w:type="dxa"/>
            <w:vAlign w:val="center"/>
          </w:tcPr>
          <w:p w14:paraId="0460C68B" w14:textId="77777777" w:rsidR="004506EA" w:rsidRPr="0031447F" w:rsidRDefault="004506EA" w:rsidP="005B092E">
            <w:pPr>
              <w:pStyle w:val="Textoencaja"/>
            </w:pPr>
          </w:p>
        </w:tc>
        <w:tc>
          <w:tcPr>
            <w:tcW w:w="1343" w:type="dxa"/>
            <w:vAlign w:val="center"/>
          </w:tcPr>
          <w:p w14:paraId="0FAD77EC" w14:textId="77777777" w:rsidR="004506EA" w:rsidRPr="0031447F" w:rsidRDefault="004506EA" w:rsidP="005B092E">
            <w:pPr>
              <w:pStyle w:val="Textoencaja"/>
            </w:pPr>
          </w:p>
        </w:tc>
      </w:tr>
    </w:tbl>
    <w:p w14:paraId="1B7D2246" w14:textId="77777777" w:rsidR="007A6634" w:rsidRPr="0031447F" w:rsidRDefault="007A6634">
      <w:pPr>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31447F" w:rsidRPr="0031447F" w14:paraId="220C9BD9" w14:textId="77777777" w:rsidTr="00E64006">
        <w:trPr>
          <w:trHeight w:val="272"/>
          <w:jc w:val="center"/>
        </w:trPr>
        <w:tc>
          <w:tcPr>
            <w:tcW w:w="9638" w:type="dxa"/>
            <w:shd w:val="clear" w:color="auto" w:fill="BEBEBE"/>
            <w:vAlign w:val="center"/>
          </w:tcPr>
          <w:p w14:paraId="29CFC02F" w14:textId="77777777" w:rsidR="004506EA" w:rsidRPr="0031447F" w:rsidRDefault="00575EE6" w:rsidP="00E64006">
            <w:pPr>
              <w:pStyle w:val="TablaTitulo"/>
              <w:jc w:val="left"/>
            </w:pPr>
            <w:r w:rsidRPr="0031447F">
              <w:t>CONVENIOS</w:t>
            </w:r>
            <w:r w:rsidRPr="0031447F">
              <w:rPr>
                <w:spacing w:val="-7"/>
              </w:rPr>
              <w:t xml:space="preserve"> </w:t>
            </w:r>
            <w:r w:rsidRPr="0031447F">
              <w:t>DE</w:t>
            </w:r>
            <w:r w:rsidRPr="0031447F">
              <w:rPr>
                <w:spacing w:val="-7"/>
              </w:rPr>
              <w:t xml:space="preserve"> </w:t>
            </w:r>
            <w:r w:rsidRPr="0031447F">
              <w:t>COLABORACIÓN</w:t>
            </w:r>
          </w:p>
        </w:tc>
      </w:tr>
      <w:tr w:rsidR="004506EA" w:rsidRPr="0031447F" w14:paraId="633B4C16" w14:textId="77777777" w:rsidTr="00C54D92">
        <w:trPr>
          <w:trHeight w:val="258"/>
          <w:jc w:val="center"/>
        </w:trPr>
        <w:tc>
          <w:tcPr>
            <w:tcW w:w="9638" w:type="dxa"/>
          </w:tcPr>
          <w:p w14:paraId="370F5BA3" w14:textId="2C36738A" w:rsidR="007A6634" w:rsidRPr="0031447F" w:rsidRDefault="007A6634" w:rsidP="005B092E">
            <w:pPr>
              <w:pStyle w:val="Textoencaja"/>
            </w:pPr>
          </w:p>
        </w:tc>
      </w:tr>
    </w:tbl>
    <w:p w14:paraId="15108515" w14:textId="77777777" w:rsidR="00EF58D3" w:rsidRPr="0031447F" w:rsidRDefault="00EF58D3" w:rsidP="00EF58D3">
      <w:pPr>
        <w:pStyle w:val="Textoindependiente"/>
        <w:jc w:val="both"/>
        <w:rPr>
          <w:rFonts w:asciiTheme="minorHAnsi" w:hAnsiTheme="minorHAnsi" w:cstheme="minorHAnsi"/>
        </w:rPr>
      </w:pPr>
    </w:p>
    <w:p w14:paraId="3DD07069" w14:textId="77777777" w:rsidR="004506EA" w:rsidRPr="0031447F" w:rsidRDefault="004506EA">
      <w:pPr>
        <w:pStyle w:val="Textoindependiente"/>
        <w:spacing w:before="10"/>
        <w:rPr>
          <w:rFonts w:asciiTheme="minorHAnsi" w:hAnsiTheme="minorHAnsi" w:cstheme="minorHAnsi"/>
          <w:b/>
          <w:sz w:val="3"/>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31447F" w:rsidRPr="0031447F"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31447F" w:rsidRDefault="00575EE6" w:rsidP="00E64006">
            <w:pPr>
              <w:pStyle w:val="TablaTitulo"/>
              <w:jc w:val="left"/>
            </w:pPr>
            <w:r w:rsidRPr="0031447F">
              <w:t>OTRAS</w:t>
            </w:r>
            <w:r w:rsidRPr="0031447F">
              <w:rPr>
                <w:spacing w:val="-10"/>
              </w:rPr>
              <w:t xml:space="preserve"> </w:t>
            </w:r>
            <w:r w:rsidRPr="0031447F">
              <w:t>COLABORACIONES</w:t>
            </w:r>
          </w:p>
        </w:tc>
      </w:tr>
      <w:tr w:rsidR="004506EA" w:rsidRPr="0031447F" w14:paraId="7E080691" w14:textId="77777777" w:rsidTr="006349BD">
        <w:trPr>
          <w:trHeight w:val="850"/>
          <w:jc w:val="center"/>
        </w:trPr>
        <w:tc>
          <w:tcPr>
            <w:tcW w:w="9638" w:type="dxa"/>
          </w:tcPr>
          <w:p w14:paraId="52C52A0D" w14:textId="161FA56D" w:rsidR="004F6975" w:rsidRPr="00EB1B97" w:rsidRDefault="007C3B79" w:rsidP="0074415A">
            <w:pPr>
              <w:pStyle w:val="Textoencaja"/>
              <w:spacing w:after="120" w:line="240" w:lineRule="auto"/>
              <w:rPr>
                <w:color w:val="000000" w:themeColor="text1"/>
              </w:rPr>
            </w:pPr>
            <w:r w:rsidRPr="00EB1B97">
              <w:rPr>
                <w:color w:val="000000" w:themeColor="text1"/>
              </w:rPr>
              <w:t xml:space="preserve">El PD colabora puntualmente con la </w:t>
            </w:r>
            <w:r w:rsidRPr="00EB1B97">
              <w:rPr>
                <w:i/>
                <w:iCs/>
                <w:color w:val="000000" w:themeColor="text1"/>
              </w:rPr>
              <w:t>Fundación RAC</w:t>
            </w:r>
            <w:r w:rsidRPr="00EB1B97">
              <w:rPr>
                <w:color w:val="000000" w:themeColor="text1"/>
              </w:rPr>
              <w:t xml:space="preserve"> de Pontevedra que cede su sala de exposiciones para </w:t>
            </w:r>
            <w:r w:rsidR="00CC649D" w:rsidRPr="00EB1B97">
              <w:rPr>
                <w:color w:val="000000" w:themeColor="text1"/>
              </w:rPr>
              <w:t xml:space="preserve">exponer </w:t>
            </w:r>
            <w:r w:rsidRPr="00EB1B97">
              <w:rPr>
                <w:color w:val="000000" w:themeColor="text1"/>
              </w:rPr>
              <w:t>obra del alumnado del PD vinculada a la tesis y, en ocasiones, acoger su acto de defensa.</w:t>
            </w:r>
          </w:p>
          <w:p w14:paraId="2496564C" w14:textId="0DCE4C12" w:rsidR="003E63B3" w:rsidRPr="00EB1B97" w:rsidRDefault="004F6975" w:rsidP="0074415A">
            <w:pPr>
              <w:spacing w:after="120"/>
              <w:jc w:val="both"/>
              <w:rPr>
                <w:rFonts w:asciiTheme="minorHAnsi" w:hAnsiTheme="minorHAnsi" w:cstheme="minorHAnsi"/>
                <w:bCs/>
                <w:color w:val="000000" w:themeColor="text1"/>
                <w:sz w:val="20"/>
                <w:szCs w:val="20"/>
              </w:rPr>
            </w:pPr>
            <w:r w:rsidRPr="00EB1B97">
              <w:rPr>
                <w:rFonts w:asciiTheme="minorHAnsi" w:hAnsiTheme="minorHAnsi" w:cstheme="minorHAnsi"/>
                <w:color w:val="000000" w:themeColor="text1"/>
                <w:sz w:val="20"/>
                <w:szCs w:val="20"/>
              </w:rPr>
              <w:t>Desde su primera edición en el año 201</w:t>
            </w:r>
            <w:r w:rsidR="003E63B3" w:rsidRPr="00EB1B97">
              <w:rPr>
                <w:rFonts w:asciiTheme="minorHAnsi" w:hAnsiTheme="minorHAnsi" w:cstheme="minorHAnsi"/>
                <w:color w:val="000000" w:themeColor="text1"/>
                <w:sz w:val="20"/>
                <w:szCs w:val="20"/>
              </w:rPr>
              <w:t>8</w:t>
            </w:r>
            <w:r w:rsidRPr="00EB1B97">
              <w:rPr>
                <w:rFonts w:asciiTheme="minorHAnsi" w:hAnsiTheme="minorHAnsi" w:cstheme="minorHAnsi"/>
                <w:color w:val="000000" w:themeColor="text1"/>
                <w:sz w:val="20"/>
                <w:szCs w:val="20"/>
              </w:rPr>
              <w:t xml:space="preserve"> el PD participa en la </w:t>
            </w:r>
            <w:r w:rsidR="00EC75C8" w:rsidRPr="00EB1B97">
              <w:rPr>
                <w:rFonts w:asciiTheme="minorHAnsi" w:hAnsiTheme="minorHAnsi" w:cstheme="minorHAnsi"/>
                <w:color w:val="000000" w:themeColor="text1"/>
                <w:sz w:val="20"/>
                <w:szCs w:val="20"/>
              </w:rPr>
              <w:t>coordinación</w:t>
            </w:r>
            <w:r w:rsidRPr="00EB1B97">
              <w:rPr>
                <w:rFonts w:asciiTheme="minorHAnsi" w:hAnsiTheme="minorHAnsi" w:cstheme="minorHAnsi"/>
                <w:color w:val="000000" w:themeColor="text1"/>
                <w:sz w:val="20"/>
                <w:szCs w:val="20"/>
              </w:rPr>
              <w:t xml:space="preserve"> y desarrollo de “</w:t>
            </w:r>
            <w:proofErr w:type="spellStart"/>
            <w:r w:rsidRPr="00EB1B97">
              <w:rPr>
                <w:rFonts w:asciiTheme="minorHAnsi" w:hAnsiTheme="minorHAnsi" w:cstheme="minorHAnsi"/>
                <w:bCs/>
                <w:color w:val="000000" w:themeColor="text1"/>
                <w:sz w:val="20"/>
                <w:szCs w:val="20"/>
              </w:rPr>
              <w:t>Interaccións</w:t>
            </w:r>
            <w:proofErr w:type="spellEnd"/>
            <w:r w:rsidRPr="00EB1B97">
              <w:rPr>
                <w:rFonts w:asciiTheme="minorHAnsi" w:hAnsiTheme="minorHAnsi" w:cstheme="minorHAnsi"/>
                <w:bCs/>
                <w:color w:val="000000" w:themeColor="text1"/>
                <w:sz w:val="20"/>
                <w:szCs w:val="20"/>
              </w:rPr>
              <w:t xml:space="preserve"> artísticas en Galicia. Residencia de artistas </w:t>
            </w:r>
            <w:proofErr w:type="spellStart"/>
            <w:r w:rsidRPr="00EB1B97">
              <w:rPr>
                <w:rFonts w:asciiTheme="minorHAnsi" w:hAnsiTheme="minorHAnsi" w:cstheme="minorHAnsi"/>
                <w:bCs/>
                <w:color w:val="000000" w:themeColor="text1"/>
                <w:sz w:val="20"/>
                <w:szCs w:val="20"/>
              </w:rPr>
              <w:t>emerxentes</w:t>
            </w:r>
            <w:proofErr w:type="spellEnd"/>
            <w:r w:rsidRPr="00EB1B97">
              <w:rPr>
                <w:rFonts w:asciiTheme="minorHAnsi" w:hAnsiTheme="minorHAnsi" w:cstheme="minorHAnsi"/>
                <w:bCs/>
                <w:color w:val="000000" w:themeColor="text1"/>
                <w:sz w:val="20"/>
                <w:szCs w:val="20"/>
              </w:rPr>
              <w:t xml:space="preserve">”, actividad </w:t>
            </w:r>
            <w:r w:rsidR="00EC75C8" w:rsidRPr="00EB1B97">
              <w:rPr>
                <w:rFonts w:asciiTheme="minorHAnsi" w:hAnsiTheme="minorHAnsi" w:cstheme="minorHAnsi"/>
                <w:bCs/>
                <w:color w:val="000000" w:themeColor="text1"/>
                <w:sz w:val="20"/>
                <w:szCs w:val="20"/>
              </w:rPr>
              <w:t>promovida</w:t>
            </w:r>
            <w:r w:rsidRPr="00EB1B97">
              <w:rPr>
                <w:rFonts w:asciiTheme="minorHAnsi" w:hAnsiTheme="minorHAnsi" w:cstheme="minorHAnsi"/>
                <w:bCs/>
                <w:color w:val="000000" w:themeColor="text1"/>
                <w:sz w:val="20"/>
                <w:szCs w:val="20"/>
              </w:rPr>
              <w:t xml:space="preserve"> por la </w:t>
            </w:r>
            <w:r w:rsidRPr="00EB1B97">
              <w:rPr>
                <w:rFonts w:asciiTheme="minorHAnsi" w:hAnsiTheme="minorHAnsi" w:cstheme="minorHAnsi"/>
                <w:bCs/>
                <w:i/>
                <w:iCs/>
                <w:color w:val="000000" w:themeColor="text1"/>
                <w:sz w:val="20"/>
                <w:szCs w:val="20"/>
              </w:rPr>
              <w:t xml:space="preserve">Real Academia Gallega de </w:t>
            </w:r>
            <w:proofErr w:type="spellStart"/>
            <w:r w:rsidRPr="00EB1B97">
              <w:rPr>
                <w:rFonts w:asciiTheme="minorHAnsi" w:hAnsiTheme="minorHAnsi" w:cstheme="minorHAnsi"/>
                <w:bCs/>
                <w:i/>
                <w:iCs/>
                <w:color w:val="000000" w:themeColor="text1"/>
                <w:sz w:val="20"/>
                <w:szCs w:val="20"/>
              </w:rPr>
              <w:t>Belas</w:t>
            </w:r>
            <w:proofErr w:type="spellEnd"/>
            <w:r w:rsidRPr="00EB1B97">
              <w:rPr>
                <w:rFonts w:asciiTheme="minorHAnsi" w:hAnsiTheme="minorHAnsi" w:cstheme="minorHAnsi"/>
                <w:bCs/>
                <w:i/>
                <w:iCs/>
                <w:color w:val="000000" w:themeColor="text1"/>
                <w:sz w:val="20"/>
                <w:szCs w:val="20"/>
              </w:rPr>
              <w:t xml:space="preserve"> Artes</w:t>
            </w:r>
            <w:r w:rsidRPr="00EB1B97">
              <w:rPr>
                <w:rFonts w:asciiTheme="minorHAnsi" w:hAnsiTheme="minorHAnsi" w:cstheme="minorHAnsi"/>
                <w:bCs/>
                <w:color w:val="000000" w:themeColor="text1"/>
                <w:sz w:val="20"/>
                <w:szCs w:val="20"/>
              </w:rPr>
              <w:t xml:space="preserve"> con la participación de las universidades de Vigo, Santiago y A Coruña, la Escuela Superior de Arte Dramático de Vigo</w:t>
            </w:r>
            <w:r w:rsidR="003E63B3" w:rsidRPr="00EB1B97">
              <w:rPr>
                <w:rFonts w:asciiTheme="minorHAnsi" w:hAnsiTheme="minorHAnsi" w:cstheme="minorHAnsi"/>
                <w:bCs/>
                <w:color w:val="000000" w:themeColor="text1"/>
                <w:sz w:val="20"/>
                <w:szCs w:val="20"/>
              </w:rPr>
              <w:t xml:space="preserve">, conservatorios </w:t>
            </w:r>
            <w:r w:rsidR="00EC75C8" w:rsidRPr="00EB1B97">
              <w:rPr>
                <w:rFonts w:asciiTheme="minorHAnsi" w:hAnsiTheme="minorHAnsi" w:cstheme="minorHAnsi"/>
                <w:bCs/>
                <w:color w:val="000000" w:themeColor="text1"/>
                <w:sz w:val="20"/>
                <w:szCs w:val="20"/>
              </w:rPr>
              <w:t>s</w:t>
            </w:r>
            <w:r w:rsidR="003E63B3" w:rsidRPr="00EB1B97">
              <w:rPr>
                <w:rFonts w:asciiTheme="minorHAnsi" w:hAnsiTheme="minorHAnsi" w:cstheme="minorHAnsi"/>
                <w:bCs/>
                <w:color w:val="000000" w:themeColor="text1"/>
                <w:sz w:val="20"/>
                <w:szCs w:val="20"/>
              </w:rPr>
              <w:t xml:space="preserve">uperiores de </w:t>
            </w:r>
            <w:r w:rsidR="00EC75C8" w:rsidRPr="00EB1B97">
              <w:rPr>
                <w:rFonts w:asciiTheme="minorHAnsi" w:hAnsiTheme="minorHAnsi" w:cstheme="minorHAnsi"/>
                <w:bCs/>
                <w:color w:val="000000" w:themeColor="text1"/>
                <w:sz w:val="20"/>
                <w:szCs w:val="20"/>
              </w:rPr>
              <w:t>m</w:t>
            </w:r>
            <w:r w:rsidR="003E63B3" w:rsidRPr="00EB1B97">
              <w:rPr>
                <w:rFonts w:asciiTheme="minorHAnsi" w:hAnsiTheme="minorHAnsi" w:cstheme="minorHAnsi"/>
                <w:bCs/>
                <w:color w:val="000000" w:themeColor="text1"/>
                <w:sz w:val="20"/>
                <w:szCs w:val="20"/>
              </w:rPr>
              <w:t>úsica y otras instituciones de enseñanza artística</w:t>
            </w:r>
            <w:r w:rsidR="00EC75C8" w:rsidRPr="00EB1B97">
              <w:rPr>
                <w:rFonts w:asciiTheme="minorHAnsi" w:hAnsiTheme="minorHAnsi" w:cstheme="minorHAnsi"/>
                <w:bCs/>
                <w:color w:val="000000" w:themeColor="text1"/>
                <w:sz w:val="20"/>
                <w:szCs w:val="20"/>
              </w:rPr>
              <w:t xml:space="preserve"> superior</w:t>
            </w:r>
            <w:r w:rsidR="00EB1B97" w:rsidRPr="00EB1B97">
              <w:rPr>
                <w:rFonts w:asciiTheme="minorHAnsi" w:hAnsiTheme="minorHAnsi" w:cstheme="minorHAnsi"/>
                <w:bCs/>
                <w:color w:val="000000" w:themeColor="text1"/>
                <w:sz w:val="20"/>
                <w:szCs w:val="20"/>
              </w:rPr>
              <w:t xml:space="preserve"> de Galicia</w:t>
            </w:r>
            <w:r w:rsidR="003E63B3" w:rsidRPr="00EB1B97">
              <w:rPr>
                <w:rFonts w:asciiTheme="minorHAnsi" w:hAnsiTheme="minorHAnsi" w:cstheme="minorHAnsi"/>
                <w:bCs/>
                <w:color w:val="000000" w:themeColor="text1"/>
                <w:sz w:val="20"/>
                <w:szCs w:val="20"/>
              </w:rPr>
              <w:t xml:space="preserve">. </w:t>
            </w:r>
            <w:r w:rsidR="00EC75C8" w:rsidRPr="00EB1B97">
              <w:rPr>
                <w:rFonts w:asciiTheme="minorHAnsi" w:hAnsiTheme="minorHAnsi" w:cstheme="minorHAnsi"/>
                <w:bCs/>
                <w:color w:val="000000" w:themeColor="text1"/>
                <w:sz w:val="20"/>
                <w:szCs w:val="20"/>
              </w:rPr>
              <w:t>En</w:t>
            </w:r>
            <w:r w:rsidR="003E63B3" w:rsidRPr="00EB1B97">
              <w:rPr>
                <w:rFonts w:asciiTheme="minorHAnsi" w:hAnsiTheme="minorHAnsi" w:cstheme="minorHAnsi"/>
                <w:bCs/>
                <w:color w:val="000000" w:themeColor="text1"/>
                <w:sz w:val="20"/>
                <w:szCs w:val="20"/>
              </w:rPr>
              <w:t xml:space="preserve"> esta actividad ha ido pa</w:t>
            </w:r>
            <w:r w:rsidR="00EC75C8" w:rsidRPr="00EB1B97">
              <w:rPr>
                <w:rFonts w:asciiTheme="minorHAnsi" w:hAnsiTheme="minorHAnsi" w:cstheme="minorHAnsi"/>
                <w:bCs/>
                <w:color w:val="000000" w:themeColor="text1"/>
                <w:sz w:val="20"/>
                <w:szCs w:val="20"/>
              </w:rPr>
              <w:t>rticipando</w:t>
            </w:r>
            <w:r w:rsidR="003E63B3" w:rsidRPr="00EB1B97">
              <w:rPr>
                <w:rFonts w:asciiTheme="minorHAnsi" w:hAnsiTheme="minorHAnsi" w:cstheme="minorHAnsi"/>
                <w:bCs/>
                <w:color w:val="000000" w:themeColor="text1"/>
                <w:sz w:val="20"/>
                <w:szCs w:val="20"/>
              </w:rPr>
              <w:t xml:space="preserve"> un número significativo de doctorandos</w:t>
            </w:r>
            <w:r w:rsidR="006F31AA" w:rsidRPr="00EB1B97">
              <w:rPr>
                <w:rFonts w:asciiTheme="minorHAnsi" w:hAnsiTheme="minorHAnsi" w:cstheme="minorHAnsi"/>
                <w:bCs/>
                <w:color w:val="000000" w:themeColor="text1"/>
                <w:sz w:val="20"/>
                <w:szCs w:val="20"/>
              </w:rPr>
              <w:t>/as</w:t>
            </w:r>
            <w:r w:rsidR="003E63B3" w:rsidRPr="00EB1B97">
              <w:rPr>
                <w:rFonts w:asciiTheme="minorHAnsi" w:hAnsiTheme="minorHAnsi" w:cstheme="minorHAnsi"/>
                <w:bCs/>
                <w:color w:val="000000" w:themeColor="text1"/>
                <w:sz w:val="20"/>
                <w:szCs w:val="20"/>
              </w:rPr>
              <w:t xml:space="preserve"> del PD.</w:t>
            </w:r>
          </w:p>
          <w:p w14:paraId="7B27E456" w14:textId="1D479DCC" w:rsidR="0074415A" w:rsidRPr="00EB1B97" w:rsidRDefault="003E63B3" w:rsidP="0074415A">
            <w:pPr>
              <w:spacing w:after="120"/>
              <w:jc w:val="both"/>
              <w:rPr>
                <w:rFonts w:asciiTheme="minorHAnsi" w:hAnsiTheme="minorHAnsi" w:cstheme="minorHAnsi"/>
                <w:bCs/>
                <w:color w:val="000000" w:themeColor="text1"/>
                <w:sz w:val="20"/>
                <w:szCs w:val="20"/>
              </w:rPr>
            </w:pPr>
            <w:r w:rsidRPr="00EB1B97">
              <w:rPr>
                <w:rFonts w:asciiTheme="minorHAnsi" w:hAnsiTheme="minorHAnsi" w:cstheme="minorHAnsi"/>
                <w:bCs/>
                <w:color w:val="000000" w:themeColor="text1"/>
                <w:sz w:val="20"/>
                <w:szCs w:val="20"/>
              </w:rPr>
              <w:t xml:space="preserve">Hay vínculos establecidos con la </w:t>
            </w:r>
            <w:proofErr w:type="spellStart"/>
            <w:r w:rsidRPr="00EB1B97">
              <w:rPr>
                <w:rFonts w:asciiTheme="minorHAnsi" w:hAnsiTheme="minorHAnsi" w:cstheme="minorHAnsi"/>
                <w:bCs/>
                <w:color w:val="000000" w:themeColor="text1"/>
                <w:sz w:val="20"/>
                <w:szCs w:val="20"/>
              </w:rPr>
              <w:t>Universidade</w:t>
            </w:r>
            <w:proofErr w:type="spellEnd"/>
            <w:r w:rsidRPr="00EB1B97">
              <w:rPr>
                <w:rFonts w:asciiTheme="minorHAnsi" w:hAnsiTheme="minorHAnsi" w:cstheme="minorHAnsi"/>
                <w:bCs/>
                <w:color w:val="000000" w:themeColor="text1"/>
                <w:sz w:val="20"/>
                <w:szCs w:val="20"/>
              </w:rPr>
              <w:t xml:space="preserve"> de Porto y con la Escola Superior de Arte de Porto (ESAP) de Portugal, que se concretan en alumnado procedente de estos centros, estancias de investigación, direcciones y </w:t>
            </w:r>
            <w:proofErr w:type="spellStart"/>
            <w:r w:rsidRPr="00EB1B97">
              <w:rPr>
                <w:rFonts w:asciiTheme="minorHAnsi" w:hAnsiTheme="minorHAnsi" w:cstheme="minorHAnsi"/>
                <w:bCs/>
                <w:color w:val="000000" w:themeColor="text1"/>
                <w:sz w:val="20"/>
                <w:szCs w:val="20"/>
              </w:rPr>
              <w:t>co</w:t>
            </w:r>
            <w:proofErr w:type="spellEnd"/>
            <w:r w:rsidRPr="00EB1B97">
              <w:rPr>
                <w:rFonts w:asciiTheme="minorHAnsi" w:hAnsiTheme="minorHAnsi" w:cstheme="minorHAnsi"/>
                <w:bCs/>
                <w:color w:val="000000" w:themeColor="text1"/>
                <w:sz w:val="20"/>
                <w:szCs w:val="20"/>
              </w:rPr>
              <w:t>-direcciones de tesis, participación en tribunales, etc.</w:t>
            </w:r>
          </w:p>
          <w:p w14:paraId="0D813AB8" w14:textId="5AC8B468" w:rsidR="0074415A" w:rsidRPr="00EB1B97" w:rsidRDefault="0074415A" w:rsidP="0074415A">
            <w:pPr>
              <w:spacing w:after="120"/>
              <w:jc w:val="both"/>
              <w:rPr>
                <w:rFonts w:asciiTheme="minorHAnsi" w:hAnsiTheme="minorHAnsi" w:cstheme="minorHAnsi"/>
                <w:bCs/>
                <w:color w:val="000000" w:themeColor="text1"/>
                <w:sz w:val="20"/>
                <w:szCs w:val="20"/>
              </w:rPr>
            </w:pPr>
            <w:r w:rsidRPr="00EB1B97">
              <w:rPr>
                <w:rFonts w:asciiTheme="minorHAnsi" w:hAnsiTheme="minorHAnsi" w:cstheme="minorHAnsi"/>
                <w:bCs/>
                <w:color w:val="000000" w:themeColor="text1"/>
                <w:sz w:val="20"/>
                <w:szCs w:val="20"/>
              </w:rPr>
              <w:t>Todos los cursos se organizan una o dos sesiones de la actividad denominada “Taller de investigador/a invitado/a” destinada a que el alumnado del PD conozca de primera mano experiencias de investigación y creación de diferentes personas. Así</w:t>
            </w:r>
            <w:r w:rsidR="00E62605" w:rsidRPr="00EB1B97">
              <w:rPr>
                <w:rFonts w:asciiTheme="minorHAnsi" w:hAnsiTheme="minorHAnsi" w:cstheme="minorHAnsi"/>
                <w:bCs/>
                <w:color w:val="000000" w:themeColor="text1"/>
                <w:sz w:val="20"/>
                <w:szCs w:val="20"/>
              </w:rPr>
              <w:t>,</w:t>
            </w:r>
            <w:r w:rsidRPr="00EB1B97">
              <w:rPr>
                <w:rFonts w:asciiTheme="minorHAnsi" w:hAnsiTheme="minorHAnsi" w:cstheme="minorHAnsi"/>
                <w:bCs/>
                <w:color w:val="000000" w:themeColor="text1"/>
                <w:sz w:val="20"/>
                <w:szCs w:val="20"/>
              </w:rPr>
              <w:t xml:space="preserve"> se han recibido a distintos investigadores e investigadoras de las universidades de Granada, Lisboa, Barcelona, Salamanca, Politécnica de Valencia, </w:t>
            </w:r>
            <w:r w:rsidR="00313BC2" w:rsidRPr="00EB1B97">
              <w:rPr>
                <w:rFonts w:asciiTheme="minorHAnsi" w:hAnsiTheme="minorHAnsi" w:cstheme="minorHAnsi"/>
                <w:bCs/>
                <w:color w:val="000000" w:themeColor="text1"/>
                <w:sz w:val="20"/>
                <w:szCs w:val="20"/>
              </w:rPr>
              <w:t xml:space="preserve">Complutense de Madrid, </w:t>
            </w:r>
            <w:r w:rsidRPr="00EB1B97">
              <w:rPr>
                <w:rFonts w:asciiTheme="minorHAnsi" w:hAnsiTheme="minorHAnsi" w:cstheme="minorHAnsi"/>
                <w:bCs/>
                <w:color w:val="000000" w:themeColor="text1"/>
                <w:sz w:val="20"/>
                <w:szCs w:val="20"/>
              </w:rPr>
              <w:t xml:space="preserve">etc. Estas visitas se suelen </w:t>
            </w:r>
            <w:r w:rsidR="00313BC2" w:rsidRPr="00EB1B97">
              <w:rPr>
                <w:rFonts w:asciiTheme="minorHAnsi" w:hAnsiTheme="minorHAnsi" w:cstheme="minorHAnsi"/>
                <w:bCs/>
                <w:color w:val="000000" w:themeColor="text1"/>
                <w:sz w:val="20"/>
                <w:szCs w:val="20"/>
              </w:rPr>
              <w:t>combinar</w:t>
            </w:r>
            <w:r w:rsidRPr="00EB1B97">
              <w:rPr>
                <w:rFonts w:asciiTheme="minorHAnsi" w:hAnsiTheme="minorHAnsi" w:cstheme="minorHAnsi"/>
                <w:bCs/>
                <w:color w:val="000000" w:themeColor="text1"/>
                <w:sz w:val="20"/>
                <w:szCs w:val="20"/>
              </w:rPr>
              <w:t xml:space="preserve"> con la actividad “</w:t>
            </w:r>
            <w:r w:rsidR="00B228B2" w:rsidRPr="00EB1B97">
              <w:rPr>
                <w:rFonts w:asciiTheme="minorHAnsi" w:hAnsiTheme="minorHAnsi" w:cstheme="minorHAnsi"/>
                <w:bCs/>
                <w:color w:val="000000" w:themeColor="text1"/>
                <w:sz w:val="20"/>
                <w:szCs w:val="20"/>
              </w:rPr>
              <w:t xml:space="preserve">Jornadas de Estado de la Investigación”, obligatoria para el alumnado del PD, propiciando que la persona invitada conozca las investigaciones que está este desarrollando y, por otra parte, </w:t>
            </w:r>
            <w:r w:rsidR="00313BC2" w:rsidRPr="00EB1B97">
              <w:rPr>
                <w:rFonts w:asciiTheme="minorHAnsi" w:hAnsiTheme="minorHAnsi" w:cstheme="minorHAnsi"/>
                <w:bCs/>
                <w:color w:val="000000" w:themeColor="text1"/>
                <w:sz w:val="20"/>
                <w:szCs w:val="20"/>
              </w:rPr>
              <w:t xml:space="preserve">el alumnado </w:t>
            </w:r>
            <w:r w:rsidR="00B228B2" w:rsidRPr="00EB1B97">
              <w:rPr>
                <w:rFonts w:asciiTheme="minorHAnsi" w:hAnsiTheme="minorHAnsi" w:cstheme="minorHAnsi"/>
                <w:bCs/>
                <w:color w:val="000000" w:themeColor="text1"/>
                <w:sz w:val="20"/>
                <w:szCs w:val="20"/>
              </w:rPr>
              <w:t>pueda recibir comentarios y opiniones desde distintos puntos de vista que enriquezcan su proceso de investigación.</w:t>
            </w:r>
          </w:p>
          <w:p w14:paraId="1C671F70" w14:textId="6C1AEBA3" w:rsidR="00C54D92" w:rsidRPr="00EB1B97" w:rsidRDefault="00C54D92" w:rsidP="0074415A">
            <w:pPr>
              <w:spacing w:after="120"/>
              <w:jc w:val="both"/>
              <w:rPr>
                <w:rFonts w:asciiTheme="minorHAnsi" w:hAnsiTheme="minorHAnsi" w:cstheme="minorHAnsi"/>
                <w:bCs/>
                <w:color w:val="000000" w:themeColor="text1"/>
                <w:sz w:val="20"/>
                <w:szCs w:val="20"/>
              </w:rPr>
            </w:pPr>
            <w:r w:rsidRPr="00EB1B97">
              <w:rPr>
                <w:rFonts w:asciiTheme="minorHAnsi" w:hAnsiTheme="minorHAnsi" w:cstheme="minorHAnsi"/>
                <w:bCs/>
                <w:color w:val="000000" w:themeColor="text1"/>
                <w:sz w:val="20"/>
                <w:szCs w:val="20"/>
              </w:rPr>
              <w:t>Desde el grupo</w:t>
            </w:r>
            <w:r w:rsidRPr="00EB1B97">
              <w:rPr>
                <w:rFonts w:asciiTheme="minorHAnsi" w:hAnsiTheme="minorHAnsi" w:cstheme="minorHAnsi"/>
                <w:bCs/>
                <w:color w:val="000000" w:themeColor="text1"/>
                <w:sz w:val="20"/>
                <w:szCs w:val="20"/>
              </w:rPr>
              <w:t xml:space="preserve"> de investigación</w:t>
            </w:r>
            <w:r w:rsidRPr="00EB1B97">
              <w:rPr>
                <w:rFonts w:asciiTheme="minorHAnsi" w:hAnsiTheme="minorHAnsi" w:cstheme="minorHAnsi"/>
                <w:bCs/>
                <w:color w:val="000000" w:themeColor="text1"/>
                <w:sz w:val="20"/>
                <w:szCs w:val="20"/>
              </w:rPr>
              <w:t xml:space="preserve"> dx5</w:t>
            </w:r>
            <w:r w:rsidRPr="00EB1B97">
              <w:rPr>
                <w:rFonts w:asciiTheme="minorHAnsi" w:hAnsiTheme="minorHAnsi" w:cstheme="minorHAnsi"/>
                <w:bCs/>
                <w:color w:val="000000" w:themeColor="text1"/>
                <w:sz w:val="20"/>
                <w:szCs w:val="20"/>
              </w:rPr>
              <w:t xml:space="preserve"> (</w:t>
            </w:r>
            <w:hyperlink r:id="rId16" w:tgtFrame="_blank" w:history="1">
              <w:r w:rsidRPr="00EB1B97">
                <w:rPr>
                  <w:rStyle w:val="Hipervnculo"/>
                  <w:rFonts w:asciiTheme="minorHAnsi" w:hAnsiTheme="minorHAnsi" w:cstheme="minorHAnsi"/>
                  <w:color w:val="000000" w:themeColor="text1"/>
                  <w:sz w:val="20"/>
                  <w:szCs w:val="20"/>
                  <w:u w:val="none"/>
                  <w:shd w:val="clear" w:color="auto" w:fill="FFFFFF"/>
                </w:rPr>
                <w:t xml:space="preserve">Digital &amp; </w:t>
              </w:r>
              <w:proofErr w:type="spellStart"/>
              <w:r w:rsidRPr="00EB1B97">
                <w:rPr>
                  <w:rStyle w:val="Hipervnculo"/>
                  <w:rFonts w:asciiTheme="minorHAnsi" w:hAnsiTheme="minorHAnsi" w:cstheme="minorHAnsi"/>
                  <w:color w:val="000000" w:themeColor="text1"/>
                  <w:sz w:val="20"/>
                  <w:szCs w:val="20"/>
                  <w:u w:val="none"/>
                  <w:shd w:val="clear" w:color="auto" w:fill="FFFFFF"/>
                </w:rPr>
                <w:t>Graphic</w:t>
              </w:r>
              <w:proofErr w:type="spellEnd"/>
              <w:r w:rsidRPr="00EB1B97">
                <w:rPr>
                  <w:rStyle w:val="Hipervnculo"/>
                  <w:rFonts w:asciiTheme="minorHAnsi" w:hAnsiTheme="minorHAnsi" w:cstheme="minorHAnsi"/>
                  <w:color w:val="000000" w:themeColor="text1"/>
                  <w:sz w:val="20"/>
                  <w:szCs w:val="20"/>
                  <w:u w:val="none"/>
                  <w:shd w:val="clear" w:color="auto" w:fill="FFFFFF"/>
                </w:rPr>
                <w:t xml:space="preserve"> Art </w:t>
              </w:r>
              <w:proofErr w:type="spellStart"/>
              <w:r w:rsidRPr="00EB1B97">
                <w:rPr>
                  <w:rStyle w:val="Hipervnculo"/>
                  <w:rFonts w:asciiTheme="minorHAnsi" w:hAnsiTheme="minorHAnsi" w:cstheme="minorHAnsi"/>
                  <w:color w:val="000000" w:themeColor="text1"/>
                  <w:sz w:val="20"/>
                  <w:szCs w:val="20"/>
                  <w:u w:val="none"/>
                  <w:shd w:val="clear" w:color="auto" w:fill="FFFFFF"/>
                </w:rPr>
                <w:t>Research</w:t>
              </w:r>
              <w:proofErr w:type="spellEnd"/>
            </w:hyperlink>
            <w:r w:rsidRPr="00EB1B97">
              <w:rPr>
                <w:rFonts w:asciiTheme="minorHAnsi" w:hAnsiTheme="minorHAnsi" w:cstheme="minorHAnsi"/>
                <w:color w:val="000000" w:themeColor="text1"/>
                <w:sz w:val="20"/>
                <w:szCs w:val="20"/>
              </w:rPr>
              <w:t>)</w:t>
            </w:r>
            <w:r w:rsidRPr="00EB1B97">
              <w:rPr>
                <w:rFonts w:asciiTheme="minorHAnsi" w:hAnsiTheme="minorHAnsi" w:cstheme="minorHAnsi"/>
                <w:bCs/>
                <w:color w:val="000000" w:themeColor="text1"/>
                <w:sz w:val="20"/>
                <w:szCs w:val="20"/>
              </w:rPr>
              <w:t>,</w:t>
            </w:r>
            <w:r w:rsidRPr="00EB1B97">
              <w:rPr>
                <w:rFonts w:asciiTheme="minorHAnsi" w:hAnsiTheme="minorHAnsi" w:cstheme="minorHAnsi"/>
                <w:bCs/>
                <w:color w:val="000000" w:themeColor="text1"/>
                <w:sz w:val="20"/>
                <w:szCs w:val="20"/>
              </w:rPr>
              <w:t xml:space="preserve"> con </w:t>
            </w:r>
            <w:r w:rsidR="00A07A91" w:rsidRPr="00EB1B97">
              <w:rPr>
                <w:rFonts w:asciiTheme="minorHAnsi" w:hAnsiTheme="minorHAnsi" w:cstheme="minorHAnsi"/>
                <w:bCs/>
                <w:color w:val="000000" w:themeColor="text1"/>
                <w:sz w:val="20"/>
                <w:szCs w:val="20"/>
              </w:rPr>
              <w:t>cuatro de sus miembros en el profesorado del PD,</w:t>
            </w:r>
            <w:r w:rsidRPr="00EB1B97">
              <w:rPr>
                <w:rFonts w:asciiTheme="minorHAnsi" w:hAnsiTheme="minorHAnsi" w:cstheme="minorHAnsi"/>
                <w:bCs/>
                <w:color w:val="000000" w:themeColor="text1"/>
                <w:sz w:val="20"/>
                <w:szCs w:val="20"/>
              </w:rPr>
              <w:t xml:space="preserve"> a lo largo de </w:t>
            </w:r>
            <w:r w:rsidR="00A07A91" w:rsidRPr="00EB1B97">
              <w:rPr>
                <w:rFonts w:asciiTheme="minorHAnsi" w:hAnsiTheme="minorHAnsi" w:cstheme="minorHAnsi"/>
                <w:bCs/>
                <w:color w:val="000000" w:themeColor="text1"/>
                <w:sz w:val="20"/>
                <w:szCs w:val="20"/>
              </w:rPr>
              <w:t>los últimos años</w:t>
            </w:r>
            <w:r w:rsidRPr="00EB1B97">
              <w:rPr>
                <w:rFonts w:asciiTheme="minorHAnsi" w:hAnsiTheme="minorHAnsi" w:cstheme="minorHAnsi"/>
                <w:bCs/>
                <w:color w:val="000000" w:themeColor="text1"/>
                <w:sz w:val="20"/>
                <w:szCs w:val="20"/>
              </w:rPr>
              <w:t xml:space="preserve"> se han establecido colaboraciones con distintas instituciones y organizaciones, para promover la internacionalización de proyectos de investigación, así como transferencia de los resultados a la sociedad fruto de varias tesis realizadas en </w:t>
            </w:r>
            <w:proofErr w:type="spellStart"/>
            <w:r w:rsidRPr="00EB1B97">
              <w:rPr>
                <w:rFonts w:asciiTheme="minorHAnsi" w:hAnsiTheme="minorHAnsi" w:cstheme="minorHAnsi"/>
                <w:bCs/>
                <w:color w:val="000000" w:themeColor="text1"/>
                <w:sz w:val="20"/>
                <w:szCs w:val="20"/>
              </w:rPr>
              <w:t>el</w:t>
            </w:r>
            <w:proofErr w:type="spellEnd"/>
            <w:r w:rsidR="00A07A91" w:rsidRPr="00EB1B97">
              <w:rPr>
                <w:rFonts w:asciiTheme="minorHAnsi" w:hAnsiTheme="minorHAnsi" w:cstheme="minorHAnsi"/>
                <w:bCs/>
                <w:color w:val="000000" w:themeColor="text1"/>
                <w:sz w:val="20"/>
                <w:szCs w:val="20"/>
              </w:rPr>
              <w:t xml:space="preserve"> PD</w:t>
            </w:r>
            <w:r w:rsidRPr="00EB1B97">
              <w:rPr>
                <w:rFonts w:asciiTheme="minorHAnsi" w:hAnsiTheme="minorHAnsi" w:cstheme="minorHAnsi"/>
                <w:bCs/>
                <w:color w:val="000000" w:themeColor="text1"/>
                <w:sz w:val="20"/>
                <w:szCs w:val="20"/>
              </w:rPr>
              <w:t>, como por ejemplo</w:t>
            </w:r>
            <w:r w:rsidR="00A07A91" w:rsidRPr="00EB1B97">
              <w:rPr>
                <w:rFonts w:asciiTheme="minorHAnsi" w:hAnsiTheme="minorHAnsi" w:cstheme="minorHAnsi"/>
                <w:bCs/>
                <w:color w:val="000000" w:themeColor="text1"/>
                <w:sz w:val="20"/>
                <w:szCs w:val="20"/>
              </w:rPr>
              <w:t xml:space="preserve">: </w:t>
            </w:r>
            <w:proofErr w:type="spellStart"/>
            <w:r w:rsidRPr="00EB1B97">
              <w:rPr>
                <w:rFonts w:asciiTheme="minorHAnsi" w:hAnsiTheme="minorHAnsi" w:cstheme="minorHAnsi"/>
                <w:bCs/>
                <w:color w:val="000000" w:themeColor="text1"/>
                <w:sz w:val="20"/>
                <w:szCs w:val="20"/>
              </w:rPr>
              <w:t>Stockholm</w:t>
            </w:r>
            <w:proofErr w:type="spellEnd"/>
            <w:r w:rsidRPr="00EB1B97">
              <w:rPr>
                <w:rFonts w:asciiTheme="minorHAnsi" w:hAnsiTheme="minorHAnsi" w:cstheme="minorHAnsi"/>
                <w:bCs/>
                <w:color w:val="000000" w:themeColor="text1"/>
                <w:sz w:val="20"/>
                <w:szCs w:val="20"/>
              </w:rPr>
              <w:t xml:space="preserve"> </w:t>
            </w:r>
            <w:proofErr w:type="spellStart"/>
            <w:r w:rsidRPr="00EB1B97">
              <w:rPr>
                <w:rFonts w:asciiTheme="minorHAnsi" w:hAnsiTheme="minorHAnsi" w:cstheme="minorHAnsi"/>
                <w:bCs/>
                <w:color w:val="000000" w:themeColor="text1"/>
                <w:sz w:val="20"/>
                <w:szCs w:val="20"/>
              </w:rPr>
              <w:t>University</w:t>
            </w:r>
            <w:proofErr w:type="spellEnd"/>
            <w:r w:rsidRPr="00EB1B97">
              <w:rPr>
                <w:rFonts w:asciiTheme="minorHAnsi" w:hAnsiTheme="minorHAnsi" w:cstheme="minorHAnsi"/>
                <w:bCs/>
                <w:color w:val="000000" w:themeColor="text1"/>
                <w:sz w:val="20"/>
                <w:szCs w:val="20"/>
              </w:rPr>
              <w:t xml:space="preserve">, Stuttgart Media </w:t>
            </w:r>
            <w:proofErr w:type="spellStart"/>
            <w:r w:rsidRPr="00EB1B97">
              <w:rPr>
                <w:rFonts w:asciiTheme="minorHAnsi" w:hAnsiTheme="minorHAnsi" w:cstheme="minorHAnsi"/>
                <w:bCs/>
                <w:color w:val="000000" w:themeColor="text1"/>
                <w:sz w:val="20"/>
                <w:szCs w:val="20"/>
              </w:rPr>
              <w:t>University</w:t>
            </w:r>
            <w:proofErr w:type="spellEnd"/>
            <w:r w:rsidRPr="00EB1B97">
              <w:rPr>
                <w:rFonts w:asciiTheme="minorHAnsi" w:hAnsiTheme="minorHAnsi" w:cstheme="minorHAnsi"/>
                <w:bCs/>
                <w:color w:val="000000" w:themeColor="text1"/>
                <w:sz w:val="20"/>
                <w:szCs w:val="20"/>
              </w:rPr>
              <w:t>, Bienal de la Habana, Fundación R</w:t>
            </w:r>
            <w:r w:rsidR="00A07A91" w:rsidRPr="00EB1B97">
              <w:rPr>
                <w:rFonts w:asciiTheme="minorHAnsi" w:hAnsiTheme="minorHAnsi" w:cstheme="minorHAnsi"/>
                <w:bCs/>
                <w:color w:val="000000" w:themeColor="text1"/>
                <w:sz w:val="20"/>
                <w:szCs w:val="20"/>
              </w:rPr>
              <w:t>AC</w:t>
            </w:r>
            <w:r w:rsidRPr="00EB1B97">
              <w:rPr>
                <w:rFonts w:asciiTheme="minorHAnsi" w:hAnsiTheme="minorHAnsi" w:cstheme="minorHAnsi"/>
                <w:bCs/>
                <w:color w:val="000000" w:themeColor="text1"/>
                <w:sz w:val="20"/>
                <w:szCs w:val="20"/>
              </w:rPr>
              <w:t xml:space="preserve">, Asociación de Estudios Japoneses en España, Fundación </w:t>
            </w:r>
            <w:proofErr w:type="spellStart"/>
            <w:r w:rsidRPr="00EB1B97">
              <w:rPr>
                <w:rFonts w:asciiTheme="minorHAnsi" w:hAnsiTheme="minorHAnsi" w:cstheme="minorHAnsi"/>
                <w:bCs/>
                <w:color w:val="000000" w:themeColor="text1"/>
                <w:sz w:val="20"/>
                <w:szCs w:val="20"/>
              </w:rPr>
              <w:t>Ankaria</w:t>
            </w:r>
            <w:proofErr w:type="spellEnd"/>
            <w:r w:rsidRPr="00EB1B97">
              <w:rPr>
                <w:rFonts w:asciiTheme="minorHAnsi" w:hAnsiTheme="minorHAnsi" w:cstheme="minorHAnsi"/>
                <w:bCs/>
                <w:color w:val="000000" w:themeColor="text1"/>
                <w:sz w:val="20"/>
                <w:szCs w:val="20"/>
              </w:rPr>
              <w:t xml:space="preserve">, Fundación </w:t>
            </w:r>
            <w:proofErr w:type="spellStart"/>
            <w:r w:rsidRPr="00EB1B97">
              <w:rPr>
                <w:rFonts w:asciiTheme="minorHAnsi" w:hAnsiTheme="minorHAnsi" w:cstheme="minorHAnsi"/>
                <w:bCs/>
                <w:color w:val="000000" w:themeColor="text1"/>
                <w:sz w:val="20"/>
                <w:szCs w:val="20"/>
              </w:rPr>
              <w:t>Didac</w:t>
            </w:r>
            <w:proofErr w:type="spellEnd"/>
            <w:r w:rsidRPr="00EB1B97">
              <w:rPr>
                <w:rFonts w:asciiTheme="minorHAnsi" w:hAnsiTheme="minorHAnsi" w:cstheme="minorHAnsi"/>
                <w:bCs/>
                <w:color w:val="000000" w:themeColor="text1"/>
                <w:sz w:val="20"/>
                <w:szCs w:val="20"/>
              </w:rPr>
              <w:t xml:space="preserve">, o las editoriales </w:t>
            </w:r>
            <w:proofErr w:type="spellStart"/>
            <w:r w:rsidRPr="00EB1B97">
              <w:rPr>
                <w:rFonts w:asciiTheme="minorHAnsi" w:hAnsiTheme="minorHAnsi" w:cstheme="minorHAnsi"/>
                <w:bCs/>
                <w:color w:val="000000" w:themeColor="text1"/>
                <w:sz w:val="20"/>
                <w:szCs w:val="20"/>
              </w:rPr>
              <w:t>Satori</w:t>
            </w:r>
            <w:proofErr w:type="spellEnd"/>
            <w:r w:rsidRPr="00EB1B97">
              <w:rPr>
                <w:rFonts w:asciiTheme="minorHAnsi" w:hAnsiTheme="minorHAnsi" w:cstheme="minorHAnsi"/>
                <w:bCs/>
                <w:color w:val="000000" w:themeColor="text1"/>
                <w:sz w:val="20"/>
                <w:szCs w:val="20"/>
              </w:rPr>
              <w:t>, Dardo</w:t>
            </w:r>
            <w:r w:rsidR="00A07A91" w:rsidRPr="00EB1B97">
              <w:rPr>
                <w:rFonts w:asciiTheme="minorHAnsi" w:hAnsiTheme="minorHAnsi" w:cstheme="minorHAnsi"/>
                <w:bCs/>
                <w:color w:val="000000" w:themeColor="text1"/>
                <w:sz w:val="20"/>
                <w:szCs w:val="20"/>
              </w:rPr>
              <w:t xml:space="preserve"> y la r</w:t>
            </w:r>
            <w:r w:rsidRPr="00EB1B97">
              <w:rPr>
                <w:rFonts w:asciiTheme="minorHAnsi" w:hAnsiTheme="minorHAnsi" w:cstheme="minorHAnsi"/>
                <w:bCs/>
                <w:color w:val="000000" w:themeColor="text1"/>
                <w:sz w:val="20"/>
                <w:szCs w:val="20"/>
              </w:rPr>
              <w:t>evista Grabado y Edició</w:t>
            </w:r>
            <w:r w:rsidR="00A07A91" w:rsidRPr="00EB1B97">
              <w:rPr>
                <w:rFonts w:asciiTheme="minorHAnsi" w:hAnsiTheme="minorHAnsi" w:cstheme="minorHAnsi"/>
                <w:bCs/>
                <w:color w:val="000000" w:themeColor="text1"/>
                <w:sz w:val="20"/>
                <w:szCs w:val="20"/>
              </w:rPr>
              <w:t>n.</w:t>
            </w:r>
          </w:p>
          <w:p w14:paraId="3EA04940" w14:textId="04EEAC82" w:rsidR="00706F20" w:rsidRPr="00EB1B97" w:rsidRDefault="00706F20" w:rsidP="00AB2181">
            <w:pPr>
              <w:pStyle w:val="xmsonormal"/>
              <w:spacing w:before="0" w:beforeAutospacing="0" w:after="0" w:afterAutospacing="0"/>
              <w:jc w:val="both"/>
              <w:rPr>
                <w:rFonts w:asciiTheme="minorHAnsi" w:hAnsiTheme="minorHAnsi" w:cstheme="minorHAnsi"/>
                <w:color w:val="000000" w:themeColor="text1"/>
                <w:sz w:val="20"/>
                <w:szCs w:val="20"/>
              </w:rPr>
            </w:pPr>
            <w:r w:rsidRPr="00EB1B97">
              <w:rPr>
                <w:rFonts w:asciiTheme="minorHAnsi" w:hAnsiTheme="minorHAnsi" w:cstheme="minorHAnsi"/>
                <w:color w:val="000000" w:themeColor="text1"/>
                <w:sz w:val="20"/>
                <w:szCs w:val="20"/>
              </w:rPr>
              <w:t xml:space="preserve">El PD colabora con el Centro </w:t>
            </w:r>
            <w:proofErr w:type="spellStart"/>
            <w:r w:rsidRPr="00EB1B97">
              <w:rPr>
                <w:rFonts w:asciiTheme="minorHAnsi" w:hAnsiTheme="minorHAnsi" w:cstheme="minorHAnsi"/>
                <w:color w:val="000000" w:themeColor="text1"/>
                <w:sz w:val="20"/>
                <w:szCs w:val="20"/>
              </w:rPr>
              <w:t>Galego</w:t>
            </w:r>
            <w:proofErr w:type="spellEnd"/>
            <w:r w:rsidRPr="00EB1B97">
              <w:rPr>
                <w:rFonts w:asciiTheme="minorHAnsi" w:hAnsiTheme="minorHAnsi" w:cstheme="minorHAnsi"/>
                <w:color w:val="000000" w:themeColor="text1"/>
                <w:sz w:val="20"/>
                <w:szCs w:val="20"/>
              </w:rPr>
              <w:t xml:space="preserve"> de Arte Contemporánea </w:t>
            </w:r>
            <w:r w:rsidR="00AB2181" w:rsidRPr="00EB1B97">
              <w:rPr>
                <w:rFonts w:asciiTheme="minorHAnsi" w:hAnsiTheme="minorHAnsi" w:cstheme="minorHAnsi"/>
                <w:color w:val="000000" w:themeColor="text1"/>
                <w:sz w:val="20"/>
                <w:szCs w:val="20"/>
              </w:rPr>
              <w:t>(</w:t>
            </w:r>
            <w:r w:rsidRPr="00EB1B97">
              <w:rPr>
                <w:rFonts w:asciiTheme="minorHAnsi" w:hAnsiTheme="minorHAnsi" w:cstheme="minorHAnsi"/>
                <w:color w:val="000000" w:themeColor="text1"/>
                <w:sz w:val="20"/>
                <w:szCs w:val="20"/>
              </w:rPr>
              <w:t>CGAC</w:t>
            </w:r>
            <w:r w:rsidR="00AB2181" w:rsidRPr="00EB1B97">
              <w:rPr>
                <w:rFonts w:asciiTheme="minorHAnsi" w:hAnsiTheme="minorHAnsi" w:cstheme="minorHAnsi"/>
                <w:color w:val="000000" w:themeColor="text1"/>
                <w:sz w:val="20"/>
                <w:szCs w:val="20"/>
              </w:rPr>
              <w:t>)</w:t>
            </w:r>
            <w:r w:rsidRPr="00EB1B97">
              <w:rPr>
                <w:rFonts w:asciiTheme="minorHAnsi" w:hAnsiTheme="minorHAnsi" w:cstheme="minorHAnsi"/>
                <w:color w:val="000000" w:themeColor="text1"/>
                <w:sz w:val="20"/>
                <w:szCs w:val="20"/>
              </w:rPr>
              <w:t>, Santiago de Compostela, en la celebración del congreso académico "Fugas e Interferencias" que se celebra en Pontevedra y Santiago.</w:t>
            </w:r>
            <w:r w:rsidR="00AB2181" w:rsidRPr="00EB1B97">
              <w:rPr>
                <w:rFonts w:asciiTheme="minorHAnsi" w:hAnsiTheme="minorHAnsi" w:cstheme="minorHAnsi"/>
                <w:color w:val="000000" w:themeColor="text1"/>
                <w:sz w:val="20"/>
                <w:szCs w:val="20"/>
              </w:rPr>
              <w:t xml:space="preserve"> </w:t>
            </w:r>
            <w:r w:rsidRPr="00EB1B97">
              <w:rPr>
                <w:rFonts w:asciiTheme="minorHAnsi" w:hAnsiTheme="minorHAnsi" w:cstheme="minorHAnsi"/>
                <w:color w:val="000000" w:themeColor="text1"/>
                <w:sz w:val="20"/>
                <w:szCs w:val="20"/>
              </w:rPr>
              <w:t>La colaboración con el CGAC se remonta a la primera edición del congreso en 2016. Bajo la dirección de Carlos Tejo Veloso, profesor del PD</w:t>
            </w:r>
            <w:r w:rsidR="00AB2181" w:rsidRPr="00EB1B97">
              <w:rPr>
                <w:rFonts w:asciiTheme="minorHAnsi" w:hAnsiTheme="minorHAnsi" w:cstheme="minorHAnsi"/>
                <w:color w:val="000000" w:themeColor="text1"/>
                <w:sz w:val="20"/>
                <w:szCs w:val="20"/>
              </w:rPr>
              <w:t xml:space="preserve"> y miembro del grupo de investigación “</w:t>
            </w:r>
            <w:r w:rsidR="00AB2181" w:rsidRPr="00EB1B97">
              <w:rPr>
                <w:rFonts w:asciiTheme="minorHAnsi" w:hAnsiTheme="minorHAnsi" w:cstheme="minorHAnsi"/>
                <w:color w:val="000000" w:themeColor="text1"/>
                <w:sz w:val="20"/>
                <w:szCs w:val="20"/>
              </w:rPr>
              <w:t>Ima</w:t>
            </w:r>
            <w:r w:rsidR="00EB1B97" w:rsidRPr="00EB1B97">
              <w:rPr>
                <w:rFonts w:asciiTheme="minorHAnsi" w:hAnsiTheme="minorHAnsi" w:cstheme="minorHAnsi"/>
                <w:color w:val="000000" w:themeColor="text1"/>
                <w:sz w:val="20"/>
                <w:szCs w:val="20"/>
              </w:rPr>
              <w:t>gen</w:t>
            </w:r>
            <w:r w:rsidR="00AB2181" w:rsidRPr="00EB1B97">
              <w:rPr>
                <w:rFonts w:asciiTheme="minorHAnsi" w:hAnsiTheme="minorHAnsi" w:cstheme="minorHAnsi"/>
                <w:color w:val="000000" w:themeColor="text1"/>
                <w:sz w:val="20"/>
                <w:szCs w:val="20"/>
              </w:rPr>
              <w:t xml:space="preserve"> </w:t>
            </w:r>
            <w:r w:rsidR="00EB1B97" w:rsidRPr="00EB1B97">
              <w:rPr>
                <w:rFonts w:asciiTheme="minorHAnsi" w:hAnsiTheme="minorHAnsi" w:cstheme="minorHAnsi"/>
                <w:color w:val="000000" w:themeColor="text1"/>
                <w:sz w:val="20"/>
                <w:szCs w:val="20"/>
              </w:rPr>
              <w:t>y</w:t>
            </w:r>
            <w:r w:rsidR="00AB2181" w:rsidRPr="00EB1B97">
              <w:rPr>
                <w:rFonts w:asciiTheme="minorHAnsi" w:hAnsiTheme="minorHAnsi" w:cstheme="minorHAnsi"/>
                <w:color w:val="000000" w:themeColor="text1"/>
                <w:sz w:val="20"/>
                <w:szCs w:val="20"/>
              </w:rPr>
              <w:t xml:space="preserve"> Contextos</w:t>
            </w:r>
            <w:r w:rsidR="00AB2181" w:rsidRPr="00EB1B97">
              <w:rPr>
                <w:rFonts w:asciiTheme="minorHAnsi" w:hAnsiTheme="minorHAnsi" w:cstheme="minorHAnsi"/>
                <w:color w:val="000000" w:themeColor="text1"/>
                <w:sz w:val="20"/>
                <w:szCs w:val="20"/>
              </w:rPr>
              <w:t>”</w:t>
            </w:r>
            <w:r w:rsidRPr="00EB1B97">
              <w:rPr>
                <w:rFonts w:asciiTheme="minorHAnsi" w:hAnsiTheme="minorHAnsi" w:cstheme="minorHAnsi"/>
                <w:color w:val="000000" w:themeColor="text1"/>
                <w:sz w:val="20"/>
                <w:szCs w:val="20"/>
              </w:rPr>
              <w:t xml:space="preserve">, en este congreso se ha contado con la participación de alumnado del </w:t>
            </w:r>
            <w:r w:rsidR="00AB2181" w:rsidRPr="00EB1B97">
              <w:rPr>
                <w:rFonts w:asciiTheme="minorHAnsi" w:hAnsiTheme="minorHAnsi" w:cstheme="minorHAnsi"/>
                <w:color w:val="000000" w:themeColor="text1"/>
                <w:sz w:val="20"/>
                <w:szCs w:val="20"/>
              </w:rPr>
              <w:t>programa</w:t>
            </w:r>
            <w:r w:rsidRPr="00EB1B97">
              <w:rPr>
                <w:rFonts w:asciiTheme="minorHAnsi" w:hAnsiTheme="minorHAnsi" w:cstheme="minorHAnsi"/>
                <w:color w:val="000000" w:themeColor="text1"/>
                <w:sz w:val="20"/>
                <w:szCs w:val="20"/>
              </w:rPr>
              <w:t xml:space="preserve"> para presentar y moderar las mesas de debate, así como para la presentación de ponencias.</w:t>
            </w:r>
          </w:p>
          <w:p w14:paraId="6E0464DF" w14:textId="77777777" w:rsidR="00706F20" w:rsidRPr="00EB1B97" w:rsidRDefault="00706F20" w:rsidP="00AB2181">
            <w:pPr>
              <w:spacing w:after="120"/>
              <w:jc w:val="both"/>
              <w:rPr>
                <w:rFonts w:asciiTheme="minorHAnsi" w:hAnsiTheme="minorHAnsi" w:cstheme="minorHAnsi"/>
                <w:bCs/>
                <w:color w:val="000000" w:themeColor="text1"/>
                <w:sz w:val="20"/>
                <w:szCs w:val="20"/>
              </w:rPr>
            </w:pPr>
          </w:p>
          <w:p w14:paraId="08746FA1" w14:textId="50E2F862" w:rsidR="004F6975" w:rsidRPr="004F6975" w:rsidRDefault="004F6975" w:rsidP="004F6975">
            <w:pPr>
              <w:pStyle w:val="Textoencaja"/>
              <w:rPr>
                <w:rFonts w:ascii="Times New Roman" w:hAnsi="Times New Roman" w:cs="Times New Roman"/>
                <w:color w:val="FF0000"/>
                <w:sz w:val="24"/>
                <w:szCs w:val="24"/>
              </w:rPr>
            </w:pPr>
            <w:r w:rsidRPr="004F6975">
              <w:rPr>
                <w:rFonts w:ascii="Times New Roman" w:hAnsi="Times New Roman" w:cs="Times New Roman"/>
                <w:color w:val="FF0000"/>
                <w:sz w:val="24"/>
                <w:szCs w:val="24"/>
              </w:rPr>
              <w:t xml:space="preserve"> </w:t>
            </w:r>
          </w:p>
          <w:p w14:paraId="3CE02569" w14:textId="1E3FBABA" w:rsidR="0094795C" w:rsidRPr="0031447F" w:rsidRDefault="0094795C" w:rsidP="005B092E">
            <w:pPr>
              <w:pStyle w:val="Textoencaja"/>
            </w:pPr>
          </w:p>
        </w:tc>
      </w:tr>
    </w:tbl>
    <w:p w14:paraId="146E15CE" w14:textId="77777777" w:rsidR="00A95E3D" w:rsidRPr="0031447F" w:rsidRDefault="00A95E3D" w:rsidP="00A95E3D">
      <w:pPr>
        <w:pStyle w:val="Textoindependiente"/>
        <w:jc w:val="both"/>
        <w:rPr>
          <w:rFonts w:asciiTheme="minorHAnsi" w:hAnsiTheme="minorHAnsi" w:cstheme="minorHAnsi"/>
        </w:rPr>
      </w:pPr>
    </w:p>
    <w:p w14:paraId="1544A497" w14:textId="77777777" w:rsidR="00AA1E07" w:rsidRPr="0031447F" w:rsidRDefault="00AA1E07" w:rsidP="00AA1E07">
      <w:pPr>
        <w:pStyle w:val="Textoindependiente"/>
        <w:jc w:val="both"/>
        <w:rPr>
          <w:rFonts w:asciiTheme="minorHAnsi" w:hAnsiTheme="minorHAnsi" w:cstheme="minorHAnsi"/>
        </w:rPr>
      </w:pPr>
    </w:p>
    <w:p w14:paraId="056B0016" w14:textId="77777777" w:rsidR="00AA1E07" w:rsidRPr="0031447F" w:rsidRDefault="00AA1E07" w:rsidP="00AA1E07">
      <w:pPr>
        <w:rPr>
          <w:rFonts w:asciiTheme="minorHAnsi" w:hAnsiTheme="minorHAnsi" w:cstheme="minorHAnsi"/>
          <w:sz w:val="20"/>
          <w:szCs w:val="20"/>
        </w:rPr>
      </w:pPr>
      <w:r w:rsidRPr="0031447F">
        <w:rPr>
          <w:rFonts w:asciiTheme="minorHAnsi" w:hAnsiTheme="minorHAnsi" w:cstheme="minorHAnsi"/>
        </w:rPr>
        <w:br w:type="page"/>
      </w:r>
    </w:p>
    <w:p w14:paraId="73A84DBE" w14:textId="77777777" w:rsidR="004506EA" w:rsidRPr="0031447F" w:rsidRDefault="00575EE6" w:rsidP="00E82782">
      <w:pPr>
        <w:pStyle w:val="Seccin1"/>
      </w:pPr>
      <w:bookmarkStart w:id="9" w:name="2._COMPETENCIAS"/>
      <w:bookmarkEnd w:id="9"/>
      <w:r w:rsidRPr="0031447F">
        <w:lastRenderedPageBreak/>
        <w:t>COMPETENCIAS</w:t>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31447F" w:rsidRPr="0031447F" w14:paraId="00A2E6B1" w14:textId="77777777" w:rsidTr="005B092E">
        <w:trPr>
          <w:trHeight w:val="283"/>
          <w:jc w:val="center"/>
        </w:trPr>
        <w:tc>
          <w:tcPr>
            <w:tcW w:w="9638" w:type="dxa"/>
            <w:shd w:val="clear" w:color="auto" w:fill="BFBFBF" w:themeFill="background1" w:themeFillShade="BF"/>
          </w:tcPr>
          <w:p w14:paraId="1FBBBF34" w14:textId="3919835E" w:rsidR="004506EA" w:rsidRPr="0031447F" w:rsidRDefault="00575EE6" w:rsidP="00C40F28">
            <w:pPr>
              <w:pStyle w:val="TablaTitulo"/>
            </w:pPr>
            <w:r w:rsidRPr="0031447F">
              <w:t xml:space="preserve">2.1 COMPETENCIAS BÁSICAS </w:t>
            </w:r>
            <w:r w:rsidR="00C40F28" w:rsidRPr="0031447F">
              <w:t>O</w:t>
            </w:r>
            <w:r w:rsidRPr="0031447F">
              <w:t xml:space="preserve"> GENERALES</w:t>
            </w:r>
          </w:p>
        </w:tc>
      </w:tr>
      <w:tr w:rsidR="0031447F" w:rsidRPr="0031447F" w14:paraId="26C343EB" w14:textId="77777777" w:rsidTr="005B092E">
        <w:trPr>
          <w:trHeight w:val="283"/>
          <w:jc w:val="center"/>
        </w:trPr>
        <w:tc>
          <w:tcPr>
            <w:tcW w:w="9638" w:type="dxa"/>
            <w:shd w:val="clear" w:color="auto" w:fill="BFBFBF" w:themeFill="background1" w:themeFillShade="BF"/>
          </w:tcPr>
          <w:p w14:paraId="0478BBA4" w14:textId="73928935" w:rsidR="004506EA" w:rsidRPr="0031447F" w:rsidRDefault="00575EE6" w:rsidP="00BE540B">
            <w:pPr>
              <w:pStyle w:val="TablaTitulo"/>
            </w:pPr>
            <w:r w:rsidRPr="0031447F">
              <w:t>BÁSICAS</w:t>
            </w:r>
            <w:r w:rsidR="00F13668" w:rsidRPr="0031447F">
              <w:t xml:space="preserve"> (RD 99/2011 </w:t>
            </w:r>
            <w:r w:rsidR="00BE540B" w:rsidRPr="0031447F">
              <w:t>modificado por</w:t>
            </w:r>
            <w:r w:rsidR="00F13668" w:rsidRPr="0031447F">
              <w:t xml:space="preserve"> 576/2023)</w:t>
            </w:r>
          </w:p>
        </w:tc>
      </w:tr>
      <w:tr w:rsidR="0031447F" w:rsidRPr="0031447F" w14:paraId="4A3BBD02" w14:textId="77777777" w:rsidTr="00E5091F">
        <w:trPr>
          <w:trHeight w:val="283"/>
          <w:jc w:val="center"/>
        </w:trPr>
        <w:tc>
          <w:tcPr>
            <w:tcW w:w="9638" w:type="dxa"/>
          </w:tcPr>
          <w:p w14:paraId="310FE7C8" w14:textId="5015823C" w:rsidR="004506EA" w:rsidRPr="0031447F" w:rsidRDefault="00575EE6" w:rsidP="00E5091F">
            <w:pPr>
              <w:pStyle w:val="Textoencaja"/>
            </w:pPr>
            <w:r w:rsidRPr="0031447F">
              <w:t xml:space="preserve">CB1 - Comprensión sistemática de un </w:t>
            </w:r>
            <w:r w:rsidR="00A063EC" w:rsidRPr="0031447F">
              <w:t xml:space="preserve">ámbito </w:t>
            </w:r>
            <w:r w:rsidRPr="0031447F">
              <w:t>de estudio y dominio de las habilidades y métodos de investigación</w:t>
            </w:r>
            <w:r w:rsidR="007A6634" w:rsidRPr="0031447F">
              <w:t xml:space="preserve"> </w:t>
            </w:r>
            <w:r w:rsidRPr="0031447F">
              <w:t xml:space="preserve">relacionados con dicho </w:t>
            </w:r>
            <w:r w:rsidR="00A063EC" w:rsidRPr="0031447F">
              <w:t>ámbito</w:t>
            </w:r>
            <w:r w:rsidRPr="0031447F">
              <w:t>.</w:t>
            </w:r>
          </w:p>
        </w:tc>
      </w:tr>
      <w:tr w:rsidR="0031447F" w:rsidRPr="0031447F" w14:paraId="499A6843" w14:textId="77777777" w:rsidTr="00E5091F">
        <w:trPr>
          <w:trHeight w:val="283"/>
          <w:jc w:val="center"/>
        </w:trPr>
        <w:tc>
          <w:tcPr>
            <w:tcW w:w="9638" w:type="dxa"/>
          </w:tcPr>
          <w:p w14:paraId="70CED3A6" w14:textId="2F33D413" w:rsidR="004506EA" w:rsidRPr="0031447F" w:rsidRDefault="00575EE6" w:rsidP="00E5091F">
            <w:pPr>
              <w:pStyle w:val="Textoencaja"/>
            </w:pPr>
            <w:r w:rsidRPr="0031447F">
              <w:t>CB2 - Capacidad de concebir, diseñar o crear, poner en práctica y adoptar un proceso sustancial de investigación o creación.</w:t>
            </w:r>
          </w:p>
        </w:tc>
      </w:tr>
      <w:tr w:rsidR="0031447F" w:rsidRPr="0031447F" w14:paraId="39852F48" w14:textId="77777777" w:rsidTr="00E5091F">
        <w:trPr>
          <w:trHeight w:val="283"/>
          <w:jc w:val="center"/>
        </w:trPr>
        <w:tc>
          <w:tcPr>
            <w:tcW w:w="9638" w:type="dxa"/>
          </w:tcPr>
          <w:p w14:paraId="439EADFA" w14:textId="725BA847" w:rsidR="004506EA" w:rsidRPr="0031447F" w:rsidRDefault="00575EE6" w:rsidP="00E5091F">
            <w:pPr>
              <w:pStyle w:val="Textoencaja"/>
            </w:pPr>
            <w:r w:rsidRPr="0031447F">
              <w:t>CB3 - Capacidad para contribuir a la ampliación de las fronteras del conocimiento a través de una investigación original.</w:t>
            </w:r>
          </w:p>
        </w:tc>
      </w:tr>
      <w:tr w:rsidR="0031447F" w:rsidRPr="0031447F" w14:paraId="7FDC0D5D" w14:textId="77777777" w:rsidTr="00E5091F">
        <w:trPr>
          <w:trHeight w:val="283"/>
          <w:jc w:val="center"/>
        </w:trPr>
        <w:tc>
          <w:tcPr>
            <w:tcW w:w="9638" w:type="dxa"/>
          </w:tcPr>
          <w:p w14:paraId="4573A05E" w14:textId="4153A1A8" w:rsidR="004506EA" w:rsidRPr="0031447F" w:rsidRDefault="00575EE6" w:rsidP="00E5091F">
            <w:pPr>
              <w:pStyle w:val="Textoencaja"/>
            </w:pPr>
            <w:r w:rsidRPr="0031447F">
              <w:t>CB4 - Capacidad de realizar un análisis crítico y de evaluación y síntesis de ideas nuevas y complejas.</w:t>
            </w:r>
          </w:p>
        </w:tc>
      </w:tr>
      <w:tr w:rsidR="0031447F" w:rsidRPr="0031447F" w14:paraId="7C8D696B" w14:textId="77777777" w:rsidTr="00E5091F">
        <w:trPr>
          <w:trHeight w:val="283"/>
          <w:jc w:val="center"/>
        </w:trPr>
        <w:tc>
          <w:tcPr>
            <w:tcW w:w="9638" w:type="dxa"/>
          </w:tcPr>
          <w:p w14:paraId="37F9931C" w14:textId="406D793B" w:rsidR="004506EA" w:rsidRPr="0031447F" w:rsidRDefault="00575EE6" w:rsidP="00E5091F">
            <w:pPr>
              <w:pStyle w:val="Textoencaja"/>
            </w:pPr>
            <w:r w:rsidRPr="0031447F">
              <w:t>CB5 - Capacidad de comunicación con la comunidad académica y científica y con la sociedad en general acerca de sus ámbitos de conocimiento en los modos e idiomas de uso habitual en su comunidad científica internacional.</w:t>
            </w:r>
          </w:p>
        </w:tc>
      </w:tr>
      <w:tr w:rsidR="0031447F" w:rsidRPr="0031447F" w14:paraId="49D51F60" w14:textId="77777777" w:rsidTr="00E5091F">
        <w:trPr>
          <w:trHeight w:val="283"/>
          <w:jc w:val="center"/>
        </w:trPr>
        <w:tc>
          <w:tcPr>
            <w:tcW w:w="9638" w:type="dxa"/>
          </w:tcPr>
          <w:p w14:paraId="58121C50" w14:textId="6FF43A5B" w:rsidR="007A6634" w:rsidRPr="0031447F" w:rsidRDefault="00575EE6" w:rsidP="00E5091F">
            <w:pPr>
              <w:pStyle w:val="Textoencaja"/>
            </w:pPr>
            <w:r w:rsidRPr="0031447F">
              <w:t>CB6 - Capacidad de fomentar, en contextos académicos y profesionales, el avance científico, tecnológico, social, artístico o cultural dentro de una sociedad basada en el conocimiento.</w:t>
            </w:r>
          </w:p>
        </w:tc>
      </w:tr>
      <w:tr w:rsidR="0031447F" w:rsidRPr="0031447F" w14:paraId="59091C96" w14:textId="77777777" w:rsidTr="00E5091F">
        <w:trPr>
          <w:trHeight w:val="283"/>
          <w:jc w:val="center"/>
        </w:trPr>
        <w:tc>
          <w:tcPr>
            <w:tcW w:w="9638" w:type="dxa"/>
          </w:tcPr>
          <w:p w14:paraId="11432C59" w14:textId="27B51C3B" w:rsidR="007A6634" w:rsidRPr="0031447F" w:rsidRDefault="007A6634" w:rsidP="00E5091F">
            <w:pPr>
              <w:pStyle w:val="Textoencaja"/>
            </w:pPr>
            <w:r w:rsidRPr="0031447F">
              <w:t>CB7 - Capacidad de fomentar la Ciencia Abierta y la Ciencia Ciudadana, como modo de contribuir a la consideración del conocimiento científico como un bien común.</w:t>
            </w:r>
          </w:p>
        </w:tc>
      </w:tr>
      <w:tr w:rsidR="0031447F" w:rsidRPr="0031447F" w14:paraId="6F168DB2" w14:textId="77777777" w:rsidTr="005B092E">
        <w:trPr>
          <w:trHeight w:val="283"/>
          <w:jc w:val="center"/>
        </w:trPr>
        <w:tc>
          <w:tcPr>
            <w:tcW w:w="9638" w:type="dxa"/>
            <w:shd w:val="clear" w:color="auto" w:fill="BFBFBF" w:themeFill="background1" w:themeFillShade="BF"/>
          </w:tcPr>
          <w:p w14:paraId="10217873" w14:textId="1C4F17ED" w:rsidR="004506EA" w:rsidRPr="0031447F" w:rsidRDefault="00575EE6" w:rsidP="00414603">
            <w:pPr>
              <w:pStyle w:val="TablaTitulo"/>
            </w:pPr>
            <w:r w:rsidRPr="0031447F">
              <w:t>CAPACIDADES Y DESTREZAS PERSONALES</w:t>
            </w:r>
            <w:r w:rsidR="00F13668" w:rsidRPr="0031447F">
              <w:t xml:space="preserve"> (RD </w:t>
            </w:r>
            <w:r w:rsidR="00414603" w:rsidRPr="0031447F">
              <w:t>99</w:t>
            </w:r>
            <w:r w:rsidR="00F13668" w:rsidRPr="0031447F">
              <w:t>/201</w:t>
            </w:r>
            <w:r w:rsidR="00414603" w:rsidRPr="0031447F">
              <w:t>1</w:t>
            </w:r>
            <w:r w:rsidR="00F13668" w:rsidRPr="0031447F">
              <w:t>)</w:t>
            </w:r>
          </w:p>
        </w:tc>
      </w:tr>
      <w:tr w:rsidR="0031447F" w:rsidRPr="0031447F" w14:paraId="6A864E81" w14:textId="77777777" w:rsidTr="00E5091F">
        <w:trPr>
          <w:trHeight w:val="283"/>
          <w:jc w:val="center"/>
        </w:trPr>
        <w:tc>
          <w:tcPr>
            <w:tcW w:w="9638" w:type="dxa"/>
          </w:tcPr>
          <w:p w14:paraId="4F46CF2A" w14:textId="6A08D87A" w:rsidR="004506EA" w:rsidRPr="0031447F" w:rsidRDefault="00575EE6" w:rsidP="00E5091F">
            <w:pPr>
              <w:pStyle w:val="Textoencaja"/>
            </w:pPr>
            <w:r w:rsidRPr="0031447F">
              <w:t>CA1 - Desenvolverse en contextos en los que hay poca información específica.</w:t>
            </w:r>
          </w:p>
        </w:tc>
      </w:tr>
      <w:tr w:rsidR="0031447F" w:rsidRPr="0031447F" w14:paraId="3CCC3B80" w14:textId="77777777" w:rsidTr="00E5091F">
        <w:trPr>
          <w:trHeight w:val="283"/>
          <w:jc w:val="center"/>
        </w:trPr>
        <w:tc>
          <w:tcPr>
            <w:tcW w:w="9638" w:type="dxa"/>
          </w:tcPr>
          <w:p w14:paraId="3D7E994F" w14:textId="2D48CEDC" w:rsidR="004506EA" w:rsidRPr="0031447F" w:rsidRDefault="00575EE6" w:rsidP="00E5091F">
            <w:pPr>
              <w:pStyle w:val="Textoencaja"/>
            </w:pPr>
            <w:r w:rsidRPr="0031447F">
              <w:t>CA2 - Encontrar las preguntas clave que hay que responder para resolver un problema complejo.</w:t>
            </w:r>
          </w:p>
        </w:tc>
      </w:tr>
      <w:tr w:rsidR="0031447F" w:rsidRPr="0031447F" w14:paraId="3CA89AE1" w14:textId="77777777" w:rsidTr="00E5091F">
        <w:trPr>
          <w:trHeight w:val="283"/>
          <w:jc w:val="center"/>
        </w:trPr>
        <w:tc>
          <w:tcPr>
            <w:tcW w:w="9638" w:type="dxa"/>
          </w:tcPr>
          <w:p w14:paraId="02136223" w14:textId="05C67DD6" w:rsidR="004506EA" w:rsidRPr="0031447F" w:rsidRDefault="00575EE6" w:rsidP="00E5091F">
            <w:pPr>
              <w:pStyle w:val="Textoencaja"/>
            </w:pPr>
            <w:r w:rsidRPr="0031447F">
              <w:t>CA3 - Diseñar, crear, desarrollar y emprender proyectos novedosos e innovadores en su ámbito de conocimiento.</w:t>
            </w:r>
          </w:p>
        </w:tc>
      </w:tr>
      <w:tr w:rsidR="0031447F" w:rsidRPr="0031447F" w14:paraId="6122F5EB" w14:textId="77777777" w:rsidTr="00E5091F">
        <w:trPr>
          <w:trHeight w:val="283"/>
          <w:jc w:val="center"/>
        </w:trPr>
        <w:tc>
          <w:tcPr>
            <w:tcW w:w="9638" w:type="dxa"/>
          </w:tcPr>
          <w:p w14:paraId="2B4A6C21" w14:textId="2AD63111" w:rsidR="004506EA" w:rsidRPr="0031447F" w:rsidRDefault="00575EE6" w:rsidP="00E5091F">
            <w:pPr>
              <w:pStyle w:val="Textoencaja"/>
            </w:pPr>
            <w:r w:rsidRPr="0031447F">
              <w:t>CA4 - Trabajar tanto en equipo como de manera autónoma en un contexto internacional o multidisciplinar.</w:t>
            </w:r>
          </w:p>
        </w:tc>
      </w:tr>
      <w:tr w:rsidR="0031447F" w:rsidRPr="0031447F" w14:paraId="7E8C5A74" w14:textId="77777777" w:rsidTr="00E5091F">
        <w:trPr>
          <w:trHeight w:val="283"/>
          <w:jc w:val="center"/>
        </w:trPr>
        <w:tc>
          <w:tcPr>
            <w:tcW w:w="9638" w:type="dxa"/>
          </w:tcPr>
          <w:p w14:paraId="15412099" w14:textId="76252719" w:rsidR="004506EA" w:rsidRPr="0031447F" w:rsidRDefault="00575EE6" w:rsidP="00E5091F">
            <w:pPr>
              <w:pStyle w:val="Textoencaja"/>
            </w:pPr>
            <w:r w:rsidRPr="0031447F">
              <w:t>CA5 - Integrar conocimientos, enfrentarse a la complejidad y formular juicios con información limitada.</w:t>
            </w:r>
          </w:p>
        </w:tc>
      </w:tr>
      <w:tr w:rsidR="0031447F" w:rsidRPr="0031447F" w14:paraId="1A6AEDAA" w14:textId="77777777" w:rsidTr="00E5091F">
        <w:trPr>
          <w:trHeight w:val="283"/>
          <w:jc w:val="center"/>
        </w:trPr>
        <w:tc>
          <w:tcPr>
            <w:tcW w:w="9638" w:type="dxa"/>
          </w:tcPr>
          <w:p w14:paraId="69772247" w14:textId="0A59E6B1" w:rsidR="004506EA" w:rsidRPr="0031447F" w:rsidRDefault="00575EE6" w:rsidP="00E5091F">
            <w:pPr>
              <w:pStyle w:val="Textoencaja"/>
            </w:pPr>
            <w:r w:rsidRPr="0031447F">
              <w:t>CA6 - La crítica y defensa intelectual de soluciones.</w:t>
            </w:r>
          </w:p>
        </w:tc>
      </w:tr>
      <w:tr w:rsidR="0031447F" w:rsidRPr="0031447F" w14:paraId="25A610ED" w14:textId="77777777" w:rsidTr="005B092E">
        <w:trPr>
          <w:trHeight w:val="283"/>
          <w:jc w:val="center"/>
        </w:trPr>
        <w:tc>
          <w:tcPr>
            <w:tcW w:w="9638" w:type="dxa"/>
            <w:shd w:val="clear" w:color="auto" w:fill="BFBFBF" w:themeFill="background1" w:themeFillShade="BF"/>
          </w:tcPr>
          <w:p w14:paraId="132C4D81" w14:textId="67E849D4" w:rsidR="004506EA" w:rsidRPr="0031447F" w:rsidRDefault="00575EE6" w:rsidP="00004133">
            <w:pPr>
              <w:pStyle w:val="TablaTitulo"/>
            </w:pPr>
            <w:r w:rsidRPr="0031447F">
              <w:t>OTRAS COMPETENCIAS</w:t>
            </w:r>
          </w:p>
        </w:tc>
      </w:tr>
      <w:tr w:rsidR="0031447F" w:rsidRPr="0031447F" w14:paraId="202D648D" w14:textId="77777777" w:rsidTr="00E5091F">
        <w:trPr>
          <w:trHeight w:val="283"/>
          <w:jc w:val="center"/>
        </w:trPr>
        <w:tc>
          <w:tcPr>
            <w:tcW w:w="9638" w:type="dxa"/>
          </w:tcPr>
          <w:p w14:paraId="4047DE71" w14:textId="5A218F77" w:rsidR="004506EA" w:rsidRPr="0031447F" w:rsidRDefault="00C739EE" w:rsidP="00E5091F">
            <w:pPr>
              <w:pStyle w:val="Textoencaja"/>
            </w:pPr>
            <w:r w:rsidRPr="0031447F">
              <w:t>OC</w:t>
            </w:r>
            <w:r w:rsidR="00575EE6" w:rsidRPr="0031447F">
              <w:t xml:space="preserve">1 - </w:t>
            </w:r>
            <w:r w:rsidR="00CB05D2" w:rsidRPr="0031447F">
              <w:t>Integración entre teoría y práctica como eje de la investigación en Bellas Artes</w:t>
            </w:r>
          </w:p>
        </w:tc>
      </w:tr>
      <w:tr w:rsidR="0031447F" w:rsidRPr="0031447F" w14:paraId="6285DCFA" w14:textId="77777777" w:rsidTr="00E5091F">
        <w:trPr>
          <w:trHeight w:val="283"/>
          <w:jc w:val="center"/>
        </w:trPr>
        <w:tc>
          <w:tcPr>
            <w:tcW w:w="9638" w:type="dxa"/>
          </w:tcPr>
          <w:p w14:paraId="0877445A" w14:textId="0571BC8E" w:rsidR="004506EA" w:rsidRPr="0031447F" w:rsidRDefault="00C739EE" w:rsidP="00E5091F">
            <w:pPr>
              <w:pStyle w:val="Textoencaja"/>
            </w:pPr>
            <w:r w:rsidRPr="0031447F">
              <w:t>OC</w:t>
            </w:r>
            <w:r w:rsidR="00575EE6" w:rsidRPr="0031447F">
              <w:t xml:space="preserve">2 - </w:t>
            </w:r>
            <w:r w:rsidR="00CB05D2" w:rsidRPr="0031447F">
              <w:rPr>
                <w:rFonts w:cs="Helvetica"/>
                <w:szCs w:val="22"/>
              </w:rPr>
              <w:t>Capacidad para transferir los conocimientos adquiridos a la práctica artística, investigadora o profesional mediante los recursos y metodologías adecuados.</w:t>
            </w:r>
          </w:p>
        </w:tc>
      </w:tr>
      <w:tr w:rsidR="0031447F" w:rsidRPr="0031447F" w14:paraId="48D579EB" w14:textId="77777777" w:rsidTr="00E5091F">
        <w:trPr>
          <w:trHeight w:val="283"/>
          <w:jc w:val="center"/>
        </w:trPr>
        <w:tc>
          <w:tcPr>
            <w:tcW w:w="9638" w:type="dxa"/>
          </w:tcPr>
          <w:p w14:paraId="447B4A12" w14:textId="44D5CD3C" w:rsidR="004506EA" w:rsidRPr="0031447F" w:rsidRDefault="00C739EE" w:rsidP="00E5091F">
            <w:pPr>
              <w:pStyle w:val="Textoencaja"/>
            </w:pPr>
            <w:r w:rsidRPr="0031447F">
              <w:t>OC</w:t>
            </w:r>
            <w:r w:rsidR="00575EE6" w:rsidRPr="0031447F">
              <w:t xml:space="preserve">3 - </w:t>
            </w:r>
            <w:r w:rsidR="00CB05D2" w:rsidRPr="0031447F">
              <w:rPr>
                <w:rFonts w:cs="Helvetica"/>
                <w:szCs w:val="22"/>
              </w:rPr>
              <w:t>Capacidad para valorar la complejidad y versatilidad de la creación artística contemporánea.</w:t>
            </w:r>
          </w:p>
        </w:tc>
      </w:tr>
      <w:tr w:rsidR="0031447F" w:rsidRPr="0031447F" w14:paraId="2DA08733" w14:textId="77777777" w:rsidTr="00E5091F">
        <w:trPr>
          <w:trHeight w:val="283"/>
          <w:jc w:val="center"/>
        </w:trPr>
        <w:tc>
          <w:tcPr>
            <w:tcW w:w="9638" w:type="dxa"/>
          </w:tcPr>
          <w:p w14:paraId="40B2FCFF" w14:textId="398F093C" w:rsidR="004506EA" w:rsidRPr="0031447F" w:rsidRDefault="00CB05D2" w:rsidP="00E5091F">
            <w:pPr>
              <w:pStyle w:val="Textoencaja"/>
            </w:pPr>
            <w:r w:rsidRPr="0031447F">
              <w:t xml:space="preserve">OC4 - </w:t>
            </w:r>
            <w:r w:rsidRPr="0031447F">
              <w:rPr>
                <w:rFonts w:cs="Helvetica"/>
                <w:szCs w:val="22"/>
              </w:rPr>
              <w:t>Capacidad para gestionar la información para propósitos artísticos e investigadores.</w:t>
            </w:r>
          </w:p>
        </w:tc>
      </w:tr>
      <w:tr w:rsidR="0031447F" w:rsidRPr="0031447F" w14:paraId="3A36C9BD" w14:textId="77777777" w:rsidTr="00E5091F">
        <w:trPr>
          <w:trHeight w:val="283"/>
          <w:jc w:val="center"/>
        </w:trPr>
        <w:tc>
          <w:tcPr>
            <w:tcW w:w="9638" w:type="dxa"/>
          </w:tcPr>
          <w:p w14:paraId="15BACC28" w14:textId="0D8C9688" w:rsidR="00CB05D2" w:rsidRPr="0031447F" w:rsidRDefault="00CB05D2" w:rsidP="00E5091F">
            <w:pPr>
              <w:pStyle w:val="Textoencaja"/>
            </w:pPr>
            <w:r w:rsidRPr="0031447F">
              <w:t>OC5 -</w:t>
            </w:r>
            <w:r w:rsidRPr="0031447F">
              <w:rPr>
                <w:rFonts w:cs="Helvetica"/>
                <w:szCs w:val="22"/>
              </w:rPr>
              <w:t xml:space="preserve"> Capacidad para comprender la creación y la investigación desde la continua innovación</w:t>
            </w:r>
          </w:p>
        </w:tc>
      </w:tr>
      <w:tr w:rsidR="0031447F" w:rsidRPr="0031447F" w14:paraId="227B1EEE" w14:textId="77777777" w:rsidTr="00746FAC">
        <w:trPr>
          <w:trHeight w:val="283"/>
          <w:jc w:val="center"/>
        </w:trPr>
        <w:tc>
          <w:tcPr>
            <w:tcW w:w="9638" w:type="dxa"/>
            <w:vAlign w:val="center"/>
          </w:tcPr>
          <w:p w14:paraId="176BED4B" w14:textId="2B427231" w:rsidR="00CB05D2" w:rsidRPr="0031447F" w:rsidRDefault="00CB05D2" w:rsidP="00CB05D2">
            <w:pPr>
              <w:pStyle w:val="Textoencaja"/>
            </w:pPr>
            <w:r w:rsidRPr="0031447F">
              <w:t xml:space="preserve">OC6 - </w:t>
            </w:r>
            <w:r w:rsidRPr="0031447F">
              <w:rPr>
                <w:rFonts w:cs="Helvetica"/>
                <w:szCs w:val="22"/>
              </w:rPr>
              <w:t>Capacidad para integrar conocimientos de campos de estudio diversos.</w:t>
            </w:r>
          </w:p>
        </w:tc>
      </w:tr>
      <w:tr w:rsidR="00CB05D2" w:rsidRPr="0031447F" w14:paraId="69930C9F" w14:textId="77777777" w:rsidTr="00746FAC">
        <w:trPr>
          <w:trHeight w:val="283"/>
          <w:jc w:val="center"/>
        </w:trPr>
        <w:tc>
          <w:tcPr>
            <w:tcW w:w="9638" w:type="dxa"/>
            <w:vAlign w:val="center"/>
          </w:tcPr>
          <w:p w14:paraId="7C7D2F78" w14:textId="613F1646" w:rsidR="00CB05D2" w:rsidRPr="0031447F" w:rsidRDefault="00CB05D2" w:rsidP="00CB05D2">
            <w:pPr>
              <w:pStyle w:val="Textoencaja"/>
            </w:pPr>
            <w:r w:rsidRPr="0031447F">
              <w:t xml:space="preserve">OC7 - </w:t>
            </w:r>
            <w:r w:rsidRPr="0031447F">
              <w:rPr>
                <w:rFonts w:cs="SymbolMT"/>
                <w:szCs w:val="18"/>
              </w:rPr>
              <w:t>Capacidad de comprensión y expresión oral y escrita con dominio del vocabulario especializado y su vinculación con el lenguaje de la historia, la estética y la teoría del arte.</w:t>
            </w:r>
          </w:p>
        </w:tc>
      </w:tr>
    </w:tbl>
    <w:p w14:paraId="5210C32B" w14:textId="77777777" w:rsidR="00A95E3D" w:rsidRPr="0031447F" w:rsidRDefault="00A95E3D" w:rsidP="00A95E3D">
      <w:pPr>
        <w:pStyle w:val="Textoindependiente"/>
        <w:jc w:val="both"/>
        <w:rPr>
          <w:rFonts w:asciiTheme="minorHAnsi" w:hAnsiTheme="minorHAnsi" w:cstheme="minorHAnsi"/>
        </w:rPr>
      </w:pPr>
    </w:p>
    <w:p w14:paraId="5F00E42A" w14:textId="77777777" w:rsidR="00AA1E07" w:rsidRPr="0031447F" w:rsidRDefault="00AA1E07" w:rsidP="00AA1E07">
      <w:pPr>
        <w:pStyle w:val="Textoindependiente"/>
        <w:jc w:val="both"/>
        <w:rPr>
          <w:rFonts w:asciiTheme="minorHAnsi" w:hAnsiTheme="minorHAnsi" w:cstheme="minorHAnsi"/>
        </w:rPr>
      </w:pPr>
    </w:p>
    <w:p w14:paraId="403E054F" w14:textId="77777777" w:rsidR="00AA1E07" w:rsidRPr="0031447F" w:rsidRDefault="00AA1E07" w:rsidP="00AA1E07">
      <w:pPr>
        <w:rPr>
          <w:rFonts w:asciiTheme="minorHAnsi" w:hAnsiTheme="minorHAnsi" w:cstheme="minorHAnsi"/>
          <w:sz w:val="20"/>
          <w:szCs w:val="20"/>
        </w:rPr>
      </w:pPr>
      <w:r w:rsidRPr="0031447F">
        <w:rPr>
          <w:rFonts w:asciiTheme="minorHAnsi" w:hAnsiTheme="minorHAnsi" w:cstheme="minorHAnsi"/>
        </w:rPr>
        <w:br w:type="page"/>
      </w:r>
    </w:p>
    <w:p w14:paraId="5120AB34" w14:textId="77777777" w:rsidR="004506EA" w:rsidRPr="0031447F" w:rsidRDefault="00575EE6" w:rsidP="00004133">
      <w:pPr>
        <w:pStyle w:val="Seccin1"/>
      </w:pPr>
      <w:bookmarkStart w:id="10" w:name="3._ACCESO_Y_ADMISIÓN_DE_ESTUDIANTES"/>
      <w:bookmarkEnd w:id="10"/>
      <w:r w:rsidRPr="0031447F">
        <w:lastRenderedPageBreak/>
        <w:t>ACCESO Y ADMISIÓN DE ESTUDIANTES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31447F" w:rsidRPr="0031447F" w14:paraId="2BEC610C" w14:textId="77777777" w:rsidTr="005B092E">
        <w:trPr>
          <w:trHeight w:val="282"/>
          <w:jc w:val="center"/>
        </w:trPr>
        <w:tc>
          <w:tcPr>
            <w:tcW w:w="9639" w:type="dxa"/>
            <w:shd w:val="clear" w:color="auto" w:fill="BFBFBF" w:themeFill="background1" w:themeFillShade="BF"/>
          </w:tcPr>
          <w:p w14:paraId="6B4407CE" w14:textId="77777777" w:rsidR="004506EA" w:rsidRPr="0031447F" w:rsidRDefault="00575EE6" w:rsidP="00004133">
            <w:pPr>
              <w:pStyle w:val="TablaTitulo"/>
            </w:pPr>
            <w:r w:rsidRPr="0031447F">
              <w:t>3.1 SISTEMAS DE INFORMACIÓN PREVIOS</w:t>
            </w:r>
          </w:p>
        </w:tc>
      </w:tr>
      <w:tr w:rsidR="00004133" w:rsidRPr="0031447F" w14:paraId="49CAA733" w14:textId="77777777" w:rsidTr="00BB5531">
        <w:trPr>
          <w:trHeight w:val="966"/>
          <w:jc w:val="center"/>
        </w:trPr>
        <w:tc>
          <w:tcPr>
            <w:tcW w:w="9639" w:type="dxa"/>
            <w:shd w:val="clear" w:color="auto" w:fill="auto"/>
          </w:tcPr>
          <w:p w14:paraId="00B9CA4E" w14:textId="4EF5290F" w:rsidR="005B686C" w:rsidRPr="0031447F" w:rsidRDefault="00D01B6B" w:rsidP="005B686C">
            <w:pPr>
              <w:pStyle w:val="Textoencaja"/>
            </w:pPr>
            <w:r w:rsidRPr="0031447F">
              <w:rPr>
                <w:b/>
                <w:bCs/>
              </w:rPr>
              <w:t xml:space="preserve">- </w:t>
            </w:r>
            <w:r w:rsidR="005B686C" w:rsidRPr="0031447F">
              <w:rPr>
                <w:b/>
                <w:bCs/>
              </w:rPr>
              <w:t>Sistemas de información previos de la Universidad de Vigo</w:t>
            </w:r>
          </w:p>
          <w:p w14:paraId="32045720" w14:textId="77777777" w:rsidR="00263441" w:rsidRPr="0031447F" w:rsidRDefault="00263441" w:rsidP="007B0E1F">
            <w:pPr>
              <w:pStyle w:val="Textoencaja"/>
            </w:pPr>
          </w:p>
          <w:p w14:paraId="6DBC1893" w14:textId="17BA17A8" w:rsidR="00DB20DF" w:rsidRPr="0031447F" w:rsidRDefault="00DB20DF" w:rsidP="007B0E1F">
            <w:pPr>
              <w:pStyle w:val="Textoencaja"/>
            </w:pPr>
            <w:r w:rsidRPr="0031447F">
              <w:t xml:space="preserve">La página web de la Universidad de Vigo </w:t>
            </w:r>
            <w:r w:rsidR="005746A7" w:rsidRPr="0031447F">
              <w:t xml:space="preserve">tiene una sección </w:t>
            </w:r>
            <w:r w:rsidRPr="0031447F">
              <w:t>dedicad</w:t>
            </w:r>
            <w:r w:rsidR="005746A7" w:rsidRPr="0031447F">
              <w:t>a</w:t>
            </w:r>
            <w:r w:rsidRPr="0031447F">
              <w:t xml:space="preserve"> específicamente a los estudios de doctorado</w:t>
            </w:r>
            <w:r w:rsidR="005746A7" w:rsidRPr="0031447F">
              <w:t>:</w:t>
            </w:r>
          </w:p>
          <w:p w14:paraId="65345A0D" w14:textId="0965656C" w:rsidR="00DB20DF" w:rsidRPr="0031447F" w:rsidRDefault="00DB20DF" w:rsidP="007B0E1F">
            <w:pPr>
              <w:pStyle w:val="Textoencaja"/>
              <w:rPr>
                <w:rStyle w:val="Hipervnculo"/>
                <w:color w:val="auto"/>
              </w:rPr>
            </w:pPr>
            <w:hyperlink r:id="rId17" w:history="1">
              <w:r w:rsidRPr="0031447F">
                <w:rPr>
                  <w:rStyle w:val="Hipervnculo"/>
                  <w:color w:val="auto"/>
                </w:rPr>
                <w:t>https://www.uvigo.gal/doutoramento</w:t>
              </w:r>
            </w:hyperlink>
          </w:p>
          <w:p w14:paraId="153AD27E" w14:textId="77777777" w:rsidR="00DB20DF" w:rsidRPr="0031447F" w:rsidRDefault="00DB20DF" w:rsidP="007B0E1F">
            <w:pPr>
              <w:pStyle w:val="Textoencaja"/>
            </w:pPr>
          </w:p>
          <w:p w14:paraId="22CB3323" w14:textId="00DAC2D7" w:rsidR="006340FE" w:rsidRPr="0031447F" w:rsidRDefault="006F152F" w:rsidP="006340FE">
            <w:pPr>
              <w:pStyle w:val="Textoencaja"/>
            </w:pPr>
            <w:r w:rsidRPr="0031447F">
              <w:t>Específicamente para los estudios de doctorado, l</w:t>
            </w:r>
            <w:r w:rsidR="006340FE" w:rsidRPr="0031447F">
              <w:t>a Universidad de Vigo publica la convocatoria de admisión y matrícula, los calendarios de los distintos procesos de gestión académica, así como otra normativa de aplicación</w:t>
            </w:r>
            <w:r w:rsidR="005746A7" w:rsidRPr="0031447F">
              <w:t>,</w:t>
            </w:r>
            <w:r w:rsidR="006340FE" w:rsidRPr="0031447F">
              <w:t xml:space="preserve"> en el enlace:</w:t>
            </w:r>
          </w:p>
          <w:p w14:paraId="68758866" w14:textId="77777777" w:rsidR="006340FE" w:rsidRPr="0031447F" w:rsidRDefault="006340FE" w:rsidP="006340FE">
            <w:pPr>
              <w:pStyle w:val="Textoencaja"/>
            </w:pPr>
            <w:hyperlink r:id="rId18" w:history="1">
              <w:r w:rsidRPr="0031447F">
                <w:rPr>
                  <w:rStyle w:val="Hipervnculo"/>
                  <w:color w:val="auto"/>
                </w:rPr>
                <w:t>https://www.uvigo.gal/es/estudiar/gestiones-estudiantes/matriculate/matricula-doctorado</w:t>
              </w:r>
            </w:hyperlink>
          </w:p>
          <w:p w14:paraId="7FFEA437" w14:textId="77777777" w:rsidR="006340FE" w:rsidRPr="0031447F" w:rsidRDefault="006340FE" w:rsidP="006340FE">
            <w:pPr>
              <w:pStyle w:val="Textoencaja"/>
            </w:pPr>
          </w:p>
          <w:p w14:paraId="59F1FDAB" w14:textId="1D39F132" w:rsidR="006340FE" w:rsidRPr="0031447F" w:rsidRDefault="0084660F" w:rsidP="006340FE">
            <w:pPr>
              <w:pStyle w:val="Textoencaja"/>
            </w:pPr>
            <w:r w:rsidRPr="0031447F">
              <w:t xml:space="preserve">La oferta de </w:t>
            </w:r>
            <w:r w:rsidR="00D01B6B" w:rsidRPr="0031447F">
              <w:t>p</w:t>
            </w:r>
            <w:r w:rsidRPr="0031447F">
              <w:t xml:space="preserve">rogramas de </w:t>
            </w:r>
            <w:r w:rsidR="00D01B6B" w:rsidRPr="0031447F">
              <w:t>d</w:t>
            </w:r>
            <w:r w:rsidRPr="0031447F">
              <w:t>octorado en la Universidad de Vigo se difunde a través de la página web</w:t>
            </w:r>
            <w:r w:rsidR="007B0E1F" w:rsidRPr="0031447F">
              <w:t xml:space="preserve"> de la Escuela Internacional de Doctorado (EIDO)</w:t>
            </w:r>
            <w:r w:rsidR="006340FE" w:rsidRPr="0031447F">
              <w:t>:</w:t>
            </w:r>
          </w:p>
          <w:p w14:paraId="3C093994" w14:textId="158785DD" w:rsidR="006340FE" w:rsidRPr="0031447F" w:rsidRDefault="006340FE" w:rsidP="006340FE">
            <w:pPr>
              <w:pStyle w:val="Textoencaja"/>
            </w:pPr>
            <w:hyperlink r:id="rId19" w:history="1">
              <w:r w:rsidRPr="0031447F">
                <w:rPr>
                  <w:rStyle w:val="Hipervnculo"/>
                  <w:color w:val="auto"/>
                </w:rPr>
                <w:t>https://www.uvigo.gal/es/estudiar/organizacion-academica/eido-escuela-internacional-doctorado/programas-doctorado</w:t>
              </w:r>
            </w:hyperlink>
          </w:p>
          <w:p w14:paraId="407CD40F" w14:textId="4D57D93E" w:rsidR="00DB20DF" w:rsidRPr="0031447F" w:rsidRDefault="006340FE" w:rsidP="006340FE">
            <w:pPr>
              <w:pStyle w:val="Textoencaja"/>
            </w:pPr>
            <w:r w:rsidRPr="0031447F">
              <w:t xml:space="preserve">En </w:t>
            </w:r>
            <w:r w:rsidR="00DB20DF" w:rsidRPr="0031447F">
              <w:t>esta p</w:t>
            </w:r>
            <w:r w:rsidRPr="0031447F">
              <w:t xml:space="preserve">ágina </w:t>
            </w:r>
            <w:r w:rsidR="00DB20DF" w:rsidRPr="0031447F">
              <w:t xml:space="preserve">de la EIDO se encuentra la </w:t>
            </w:r>
            <w:hyperlink r:id="rId20" w:history="1">
              <w:r w:rsidR="00DB20DF" w:rsidRPr="0031447F">
                <w:rPr>
                  <w:rStyle w:val="Hipervnculo"/>
                  <w:color w:val="auto"/>
                </w:rPr>
                <w:t xml:space="preserve">relación de </w:t>
              </w:r>
              <w:r w:rsidR="00D01B6B" w:rsidRPr="0031447F">
                <w:rPr>
                  <w:rStyle w:val="Hipervnculo"/>
                  <w:color w:val="auto"/>
                </w:rPr>
                <w:t>p</w:t>
              </w:r>
              <w:r w:rsidR="00DB20DF" w:rsidRPr="0031447F">
                <w:rPr>
                  <w:rStyle w:val="Hipervnculo"/>
                  <w:color w:val="auto"/>
                </w:rPr>
                <w:t xml:space="preserve">rogramas de </w:t>
              </w:r>
              <w:r w:rsidR="00D01B6B" w:rsidRPr="0031447F">
                <w:rPr>
                  <w:rStyle w:val="Hipervnculo"/>
                  <w:color w:val="auto"/>
                </w:rPr>
                <w:t>d</w:t>
              </w:r>
              <w:r w:rsidR="00DB20DF" w:rsidRPr="0031447F">
                <w:rPr>
                  <w:rStyle w:val="Hipervnculo"/>
                  <w:color w:val="auto"/>
                </w:rPr>
                <w:t>octorado</w:t>
              </w:r>
            </w:hyperlink>
            <w:r w:rsidR="00DB20DF" w:rsidRPr="0031447F">
              <w:t xml:space="preserve"> que constituyen la oferta actualizada de tercer ciclo de la universidad. Se incluye información relativa a la denominación formal del </w:t>
            </w:r>
            <w:r w:rsidR="00D01B6B" w:rsidRPr="0031447F">
              <w:t>p</w:t>
            </w:r>
            <w:r w:rsidR="00DB20DF" w:rsidRPr="0031447F">
              <w:t xml:space="preserve">rograma de </w:t>
            </w:r>
            <w:r w:rsidR="00D01B6B" w:rsidRPr="0031447F">
              <w:t>d</w:t>
            </w:r>
            <w:r w:rsidR="00DB20DF" w:rsidRPr="0031447F">
              <w:t xml:space="preserve">octorado, carácter del programa (propio o interuniversitario, indicando en este último caso las universidades participantes y la universidad coordinadora), información relativa a las condiciones de acceso y admisión en el </w:t>
            </w:r>
            <w:r w:rsidR="00D01B6B" w:rsidRPr="0031447F">
              <w:t>p</w:t>
            </w:r>
            <w:r w:rsidR="00DB20DF" w:rsidRPr="0031447F">
              <w:t xml:space="preserve">rograma de </w:t>
            </w:r>
            <w:r w:rsidR="00D01B6B" w:rsidRPr="0031447F">
              <w:t>d</w:t>
            </w:r>
            <w:r w:rsidR="00DB20DF" w:rsidRPr="0031447F">
              <w:t xml:space="preserve">octorado, líneas de investigación que se desarrollan en el programa, datos de contacto del/ de la coordinador/a, memoria de verificación del </w:t>
            </w:r>
            <w:r w:rsidR="00D01B6B" w:rsidRPr="0031447F">
              <w:t>p</w:t>
            </w:r>
            <w:r w:rsidR="00DB20DF" w:rsidRPr="0031447F">
              <w:t xml:space="preserve">rograma de </w:t>
            </w:r>
            <w:r w:rsidR="00D01B6B" w:rsidRPr="0031447F">
              <w:t>d</w:t>
            </w:r>
            <w:r w:rsidR="00DB20DF" w:rsidRPr="0031447F">
              <w:t xml:space="preserve">octorado y el enlace a la información propia de cada </w:t>
            </w:r>
            <w:r w:rsidR="00D01B6B" w:rsidRPr="0031447F">
              <w:t>p</w:t>
            </w:r>
            <w:r w:rsidR="00DB20DF" w:rsidRPr="0031447F">
              <w:t xml:space="preserve">rograma de </w:t>
            </w:r>
            <w:r w:rsidR="00D01B6B" w:rsidRPr="0031447F">
              <w:t>d</w:t>
            </w:r>
            <w:r w:rsidR="00DB20DF" w:rsidRPr="0031447F">
              <w:t>octorado.</w:t>
            </w:r>
          </w:p>
          <w:p w14:paraId="5DB59C01" w14:textId="2DB3C174" w:rsidR="006340FE" w:rsidRPr="0031447F" w:rsidRDefault="00DB20DF" w:rsidP="006340FE">
            <w:pPr>
              <w:pStyle w:val="Textoencaja"/>
            </w:pPr>
            <w:r w:rsidRPr="0031447F">
              <w:t>T</w:t>
            </w:r>
            <w:r w:rsidR="006340FE" w:rsidRPr="0031447F">
              <w:t>ambién puede encontrarse información sobre:</w:t>
            </w:r>
          </w:p>
          <w:p w14:paraId="348C2B73" w14:textId="77777777" w:rsidR="006340FE" w:rsidRPr="0031447F" w:rsidRDefault="006340FE">
            <w:pPr>
              <w:pStyle w:val="Textoencaja"/>
              <w:numPr>
                <w:ilvl w:val="0"/>
                <w:numId w:val="12"/>
              </w:numPr>
              <w:ind w:left="340" w:hanging="142"/>
            </w:pPr>
            <w:r w:rsidRPr="0031447F">
              <w:t>Las condiciones, procedimientos y plazos para la tramitación de la defensa de la tesis doctoral establecidas en el Reglamento de Estudios de Doctorado de la universidad</w:t>
            </w:r>
          </w:p>
          <w:p w14:paraId="0491231A" w14:textId="2F808070" w:rsidR="006340FE" w:rsidRPr="0031447F" w:rsidRDefault="006340FE">
            <w:pPr>
              <w:pStyle w:val="Textoencaja"/>
              <w:numPr>
                <w:ilvl w:val="0"/>
                <w:numId w:val="12"/>
              </w:numPr>
              <w:ind w:left="340" w:hanging="142"/>
            </w:pPr>
            <w:r w:rsidRPr="0031447F">
              <w:t>Las etapas para la presentación de la tesis doctoral para su defensa (procedimientos</w:t>
            </w:r>
            <w:r w:rsidR="005746A7" w:rsidRPr="0031447F">
              <w:t>, impresos</w:t>
            </w:r>
            <w:r w:rsidRPr="0031447F">
              <w:t xml:space="preserve"> y plazos)</w:t>
            </w:r>
          </w:p>
          <w:p w14:paraId="5A36C10B" w14:textId="793666EE" w:rsidR="006340FE" w:rsidRPr="0031447F" w:rsidRDefault="00DB20DF">
            <w:pPr>
              <w:pStyle w:val="Textoencaja"/>
              <w:numPr>
                <w:ilvl w:val="0"/>
                <w:numId w:val="12"/>
              </w:numPr>
              <w:ind w:left="340" w:hanging="142"/>
            </w:pPr>
            <w:r w:rsidRPr="0031447F">
              <w:t xml:space="preserve">Las </w:t>
            </w:r>
            <w:r w:rsidR="006340FE" w:rsidRPr="0031447F">
              <w:t>tesis doctorales en depósito</w:t>
            </w:r>
          </w:p>
          <w:p w14:paraId="47073ACB" w14:textId="1FE74EA5" w:rsidR="006340FE" w:rsidRPr="0031447F" w:rsidRDefault="00DB20DF">
            <w:pPr>
              <w:pStyle w:val="Textoencaja"/>
              <w:numPr>
                <w:ilvl w:val="0"/>
                <w:numId w:val="12"/>
              </w:numPr>
              <w:ind w:left="340" w:hanging="142"/>
            </w:pPr>
            <w:r w:rsidRPr="0031447F">
              <w:t xml:space="preserve">Los </w:t>
            </w:r>
            <w:r w:rsidR="006340FE" w:rsidRPr="0031447F">
              <w:t>actos de defensa pública de las tesis</w:t>
            </w:r>
          </w:p>
          <w:p w14:paraId="740D7AB7" w14:textId="7BFC02EA" w:rsidR="006340FE" w:rsidRPr="0031447F" w:rsidRDefault="00DB20DF">
            <w:pPr>
              <w:pStyle w:val="Textoencaja"/>
              <w:numPr>
                <w:ilvl w:val="0"/>
                <w:numId w:val="12"/>
              </w:numPr>
              <w:ind w:left="340" w:hanging="142"/>
              <w:rPr>
                <w:lang w:val="pt-PT"/>
              </w:rPr>
            </w:pPr>
            <w:r w:rsidRPr="0031447F">
              <w:rPr>
                <w:lang w:val="pt-PT"/>
              </w:rPr>
              <w:t xml:space="preserve">La </w:t>
            </w:r>
            <w:r w:rsidR="006340FE" w:rsidRPr="0031447F">
              <w:rPr>
                <w:lang w:val="pt-PT"/>
              </w:rPr>
              <w:t>convocatoria anual de Premios Extraordinarios de Doctorado.</w:t>
            </w:r>
          </w:p>
          <w:p w14:paraId="10823187" w14:textId="77777777" w:rsidR="006340FE" w:rsidRPr="0031447F" w:rsidRDefault="006340FE" w:rsidP="007B0E1F">
            <w:pPr>
              <w:pStyle w:val="Textoencaja"/>
              <w:rPr>
                <w:lang w:val="pt-PT"/>
              </w:rPr>
            </w:pPr>
          </w:p>
          <w:p w14:paraId="3BF7C2CD" w14:textId="42F5B88A" w:rsidR="00BA2EBA" w:rsidRPr="0031447F" w:rsidRDefault="00BA2EBA" w:rsidP="00BA2EBA">
            <w:pPr>
              <w:pStyle w:val="Textoencaja"/>
            </w:pPr>
            <w:r w:rsidRPr="0031447F">
              <w:t>La Universidad de Vigo cuenta</w:t>
            </w:r>
            <w:r w:rsidR="00921DEE" w:rsidRPr="0031447F">
              <w:t xml:space="preserve"> </w:t>
            </w:r>
            <w:r w:rsidRPr="0031447F">
              <w:t xml:space="preserve">con diversos sistemas de </w:t>
            </w:r>
            <w:r w:rsidR="0075750B" w:rsidRPr="0031447F">
              <w:t xml:space="preserve">información, atención, </w:t>
            </w:r>
            <w:r w:rsidRPr="0031447F">
              <w:t>apoyo y orientación al alumnado</w:t>
            </w:r>
            <w:r w:rsidR="0075750B" w:rsidRPr="0031447F">
              <w:t>, tanto de carácter institucional o comunes a todos los estudiantes como específicos del ciclo de doctorado</w:t>
            </w:r>
            <w:r w:rsidRPr="0031447F">
              <w:t>:</w:t>
            </w:r>
          </w:p>
          <w:p w14:paraId="5372FB46" w14:textId="77CA9A4A" w:rsidR="00D01B6B" w:rsidRPr="0031447F" w:rsidRDefault="00D01B6B" w:rsidP="00BA2EBA">
            <w:pPr>
              <w:pStyle w:val="Textoencaja"/>
            </w:pPr>
          </w:p>
          <w:p w14:paraId="328DFEF9" w14:textId="0B747660" w:rsidR="0075750B" w:rsidRPr="0031447F" w:rsidRDefault="003A74F5" w:rsidP="00BA2EBA">
            <w:pPr>
              <w:pStyle w:val="Textoencaja"/>
              <w:rPr>
                <w:b/>
                <w:bCs/>
                <w:u w:val="single"/>
              </w:rPr>
            </w:pPr>
            <w:r w:rsidRPr="0031447F">
              <w:rPr>
                <w:b/>
                <w:bCs/>
              </w:rPr>
              <w:t xml:space="preserve">- </w:t>
            </w:r>
            <w:r w:rsidR="0075750B" w:rsidRPr="0031447F">
              <w:rPr>
                <w:b/>
                <w:bCs/>
                <w:u w:val="single"/>
              </w:rPr>
              <w:t>Institucionales</w:t>
            </w:r>
            <w:r w:rsidR="0075750B" w:rsidRPr="0031447F">
              <w:rPr>
                <w:b/>
                <w:bCs/>
              </w:rPr>
              <w:t>:</w:t>
            </w:r>
          </w:p>
          <w:p w14:paraId="30B02A73" w14:textId="77777777" w:rsidR="003A74F5" w:rsidRPr="0031447F" w:rsidRDefault="00263441">
            <w:pPr>
              <w:pStyle w:val="Textoencaja"/>
              <w:numPr>
                <w:ilvl w:val="0"/>
                <w:numId w:val="4"/>
              </w:numPr>
              <w:ind w:left="338" w:hanging="142"/>
            </w:pPr>
            <w:r w:rsidRPr="0031447F">
              <w:rPr>
                <w:b/>
                <w:bCs/>
              </w:rPr>
              <w:t>Sección de Información al Estudiante (SIE)</w:t>
            </w:r>
            <w:r w:rsidRPr="0031447F">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31447F">
              <w:t>o cualquier otro aspecto relativo a la vida universitaria</w:t>
            </w:r>
            <w:r w:rsidRPr="0031447F">
              <w:t>.</w:t>
            </w:r>
          </w:p>
          <w:p w14:paraId="35F613E3" w14:textId="71595345" w:rsidR="00263441" w:rsidRPr="0031447F" w:rsidRDefault="00263441" w:rsidP="003A74F5">
            <w:pPr>
              <w:pStyle w:val="Textoencaja"/>
              <w:ind w:left="338"/>
            </w:pPr>
            <w:r w:rsidRPr="0031447F">
              <w:t>(</w:t>
            </w:r>
            <w:hyperlink r:id="rId21" w:history="1">
              <w:r w:rsidRPr="0031447F">
                <w:rPr>
                  <w:rStyle w:val="Hipervnculo"/>
                  <w:color w:val="auto"/>
                </w:rPr>
                <w:t>https://www.uvigo.gal/es/estudiar/te-asesoramos</w:t>
              </w:r>
            </w:hyperlink>
            <w:r w:rsidRPr="0031447F">
              <w:t>)</w:t>
            </w:r>
          </w:p>
          <w:p w14:paraId="009BA347" w14:textId="1BF0E343" w:rsidR="00DE6A6E" w:rsidRPr="0031447F" w:rsidRDefault="00DE6A6E">
            <w:pPr>
              <w:pStyle w:val="Textoencaja"/>
              <w:numPr>
                <w:ilvl w:val="0"/>
                <w:numId w:val="4"/>
              </w:numPr>
              <w:ind w:left="334" w:hanging="142"/>
              <w:rPr>
                <w:b/>
              </w:rPr>
            </w:pPr>
            <w:r w:rsidRPr="0031447F">
              <w:rPr>
                <w:b/>
              </w:rPr>
              <w:t xml:space="preserve">Servicio de Ayudas al Estudio, Becas y Precios Públicos: </w:t>
            </w:r>
            <w:r w:rsidR="00162E10" w:rsidRPr="0031447F">
              <w:rPr>
                <w:b/>
              </w:rPr>
              <w:t>I</w:t>
            </w:r>
            <w:r w:rsidRPr="0031447F">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C85E75B" w14:textId="31A9E778" w:rsidR="00DE6A6E" w:rsidRPr="0031447F" w:rsidRDefault="00DE6A6E" w:rsidP="00DE6A6E">
            <w:pPr>
              <w:pStyle w:val="Textoencaja"/>
              <w:ind w:left="334"/>
            </w:pPr>
            <w:r w:rsidRPr="0031447F">
              <w:t>(</w:t>
            </w:r>
            <w:hyperlink r:id="rId22" w:history="1">
              <w:r w:rsidRPr="0031447F">
                <w:rPr>
                  <w:rStyle w:val="Hipervnculo"/>
                  <w:color w:val="auto"/>
                </w:rPr>
                <w:t>https://www.uvigo.gal/es/universidad/administracion-personal/organizacion-administrativa/servicio-ayudas-estudio-becas-precios-publicos</w:t>
              </w:r>
            </w:hyperlink>
            <w:r w:rsidRPr="0031447F">
              <w:t>)</w:t>
            </w:r>
          </w:p>
          <w:p w14:paraId="43980045" w14:textId="77777777" w:rsidR="003A74F5" w:rsidRPr="0031447F" w:rsidRDefault="00921DEE">
            <w:pPr>
              <w:pStyle w:val="Textoencaja"/>
              <w:numPr>
                <w:ilvl w:val="0"/>
                <w:numId w:val="4"/>
              </w:numPr>
              <w:ind w:left="338" w:hanging="142"/>
            </w:pPr>
            <w:r w:rsidRPr="0031447F">
              <w:rPr>
                <w:b/>
                <w:bCs/>
              </w:rPr>
              <w:t xml:space="preserve">Unidad de </w:t>
            </w:r>
            <w:r w:rsidR="00250FE4" w:rsidRPr="0031447F">
              <w:rPr>
                <w:b/>
                <w:bCs/>
              </w:rPr>
              <w:t>A</w:t>
            </w:r>
            <w:r w:rsidRPr="0031447F">
              <w:rPr>
                <w:b/>
                <w:bCs/>
              </w:rPr>
              <w:t>tención al Estudiantado con Necesidades Específicas de Apoyo Educativo (UNATEN)</w:t>
            </w:r>
            <w:r w:rsidRPr="0031447F">
              <w:t xml:space="preserve">: </w:t>
            </w:r>
            <w:r w:rsidR="00BA2EBA" w:rsidRPr="0031447F">
              <w:t xml:space="preserve">Atención a la </w:t>
            </w:r>
            <w:r w:rsidR="00BA2EBA" w:rsidRPr="0031447F">
              <w:lastRenderedPageBreak/>
              <w:t xml:space="preserve">diversidad para prestar apoyo a los miembros de la comunidad universitaria necesidades </w:t>
            </w:r>
            <w:r w:rsidR="00900282" w:rsidRPr="0031447F">
              <w:t xml:space="preserve">educativas </w:t>
            </w:r>
            <w:r w:rsidR="00BA2EBA" w:rsidRPr="0031447F">
              <w:t>específicas</w:t>
            </w:r>
            <w:r w:rsidRPr="0031447F">
              <w:t xml:space="preserve"> </w:t>
            </w:r>
            <w:r w:rsidR="003A74F5" w:rsidRPr="0031447F">
              <w:rPr>
                <w:bCs/>
              </w:rPr>
              <w:t>Incluye los servicios de un Gabinete Psico</w:t>
            </w:r>
            <w:r w:rsidR="003A74F5" w:rsidRPr="0031447F">
              <w:t>-Pedagógico.</w:t>
            </w:r>
          </w:p>
          <w:p w14:paraId="391F2F43" w14:textId="394F35ED" w:rsidR="00BA2EBA" w:rsidRPr="0031447F" w:rsidRDefault="00921DEE" w:rsidP="003A74F5">
            <w:pPr>
              <w:pStyle w:val="Textoencaja"/>
              <w:ind w:left="338"/>
            </w:pPr>
            <w:r w:rsidRPr="0031447F">
              <w:t>(</w:t>
            </w:r>
            <w:hyperlink r:id="rId23" w:history="1">
              <w:r w:rsidR="00263441" w:rsidRPr="0031447F">
                <w:rPr>
                  <w:rStyle w:val="Hipervnculo"/>
                  <w:color w:val="auto"/>
                </w:rPr>
                <w:t>https://www.uvigo.gal/es/campus/atencion-diversidad</w:t>
              </w:r>
            </w:hyperlink>
            <w:r w:rsidRPr="0031447F">
              <w:t>)</w:t>
            </w:r>
          </w:p>
          <w:p w14:paraId="5A2AA655" w14:textId="4F4140DD" w:rsidR="00250FE4" w:rsidRPr="0031447F" w:rsidRDefault="00250FE4">
            <w:pPr>
              <w:pStyle w:val="Textoencaja"/>
              <w:numPr>
                <w:ilvl w:val="0"/>
                <w:numId w:val="4"/>
              </w:numPr>
              <w:ind w:left="334" w:hanging="142"/>
              <w:rPr>
                <w:b/>
                <w:bCs/>
              </w:rPr>
            </w:pPr>
            <w:r w:rsidRPr="0031447F">
              <w:rPr>
                <w:b/>
                <w:bCs/>
              </w:rPr>
              <w:t xml:space="preserve">Atención a la Diversidad: </w:t>
            </w:r>
            <w:r w:rsidRPr="0031447F">
              <w:rPr>
                <w:bCs/>
              </w:rPr>
              <w:t>Para que todas las personas puedan desarrollar su vida universitaria de forma plena,</w:t>
            </w:r>
            <w:r w:rsidRPr="0031447F">
              <w:t xml:space="preserve"> </w:t>
            </w:r>
            <w:r w:rsidRPr="0031447F">
              <w:rPr>
                <w:bCs/>
              </w:rPr>
              <w:t>independientemente de su nacionalidad, religión, orientación sexual, género, capacidad funcional o situación socioeconómica</w:t>
            </w:r>
            <w:r w:rsidR="00162E10" w:rsidRPr="0031447F">
              <w:rPr>
                <w:bCs/>
              </w:rPr>
              <w:t>.</w:t>
            </w:r>
          </w:p>
          <w:p w14:paraId="33EF9132" w14:textId="548E8AB4" w:rsidR="008A7F22" w:rsidRPr="0031447F" w:rsidRDefault="00DB20DF">
            <w:pPr>
              <w:pStyle w:val="Textoencaja"/>
              <w:numPr>
                <w:ilvl w:val="0"/>
                <w:numId w:val="4"/>
              </w:numPr>
              <w:ind w:left="334" w:hanging="142"/>
              <w:rPr>
                <w:b/>
                <w:bCs/>
              </w:rPr>
            </w:pPr>
            <w:r w:rsidRPr="0031447F">
              <w:rPr>
                <w:b/>
                <w:bCs/>
              </w:rPr>
              <w:t xml:space="preserve">Oficina de Relaciones Internacionales (ORI): </w:t>
            </w:r>
            <w:r w:rsidRPr="0031447F">
              <w:rPr>
                <w:bCs/>
              </w:rPr>
              <w:t xml:space="preserve">Facilita información relevante y asesoramiento sobre programas y normativa de movilidad, tanto para el alumnado que desee cursar estudios </w:t>
            </w:r>
            <w:r w:rsidR="008A7F22" w:rsidRPr="0031447F">
              <w:rPr>
                <w:bCs/>
              </w:rPr>
              <w:t xml:space="preserve">o realizar estancias de investigación </w:t>
            </w:r>
            <w:r w:rsidRPr="0031447F">
              <w:rPr>
                <w:bCs/>
              </w:rPr>
              <w:t>en otras universidades como para el alumnado que procede de otras universidades y otros países que vaya a continuar su formación en nuestra universidad</w:t>
            </w:r>
            <w:r w:rsidR="00162E10" w:rsidRPr="0031447F">
              <w:rPr>
                <w:bCs/>
              </w:rPr>
              <w:t>.</w:t>
            </w:r>
          </w:p>
          <w:p w14:paraId="2D0F68BE" w14:textId="16AADD11" w:rsidR="00DB20DF" w:rsidRPr="0031447F" w:rsidRDefault="00DB20DF" w:rsidP="008A7F22">
            <w:pPr>
              <w:pStyle w:val="Textoencaja"/>
              <w:ind w:left="338"/>
            </w:pPr>
            <w:r w:rsidRPr="0031447F">
              <w:t>(</w:t>
            </w:r>
            <w:hyperlink r:id="rId24" w:history="1">
              <w:r w:rsidRPr="0031447F">
                <w:rPr>
                  <w:rStyle w:val="Hipervnculo"/>
                  <w:color w:val="auto"/>
                </w:rPr>
                <w:t>https://www.uvigo.gal/es/universidad/administracion-personal/organizacion-administrativa/oficina-relaciones-internacionales</w:t>
              </w:r>
            </w:hyperlink>
            <w:r w:rsidRPr="0031447F">
              <w:t>)</w:t>
            </w:r>
          </w:p>
          <w:p w14:paraId="029F65AB" w14:textId="6CE911EF" w:rsidR="008A7F22" w:rsidRPr="0031447F" w:rsidRDefault="008A7F22">
            <w:pPr>
              <w:pStyle w:val="Textoencaja"/>
              <w:numPr>
                <w:ilvl w:val="0"/>
                <w:numId w:val="4"/>
              </w:numPr>
              <w:ind w:left="340" w:hanging="142"/>
              <w:rPr>
                <w:b/>
                <w:bCs/>
              </w:rPr>
            </w:pPr>
            <w:r w:rsidRPr="0031447F">
              <w:rPr>
                <w:b/>
                <w:bCs/>
              </w:rPr>
              <w:t xml:space="preserve">Centro EURAXESS (Programa de Investigadores Visitantes): </w:t>
            </w:r>
            <w:r w:rsidRPr="0031447F">
              <w:rPr>
                <w:bCs/>
              </w:rPr>
              <w:t>Facilita información relevante y asesoramiento sobre programas y normativa de movilidad</w:t>
            </w:r>
            <w:r w:rsidR="00546A9E" w:rsidRPr="0031447F">
              <w:rPr>
                <w:bCs/>
              </w:rPr>
              <w:t xml:space="preserve"> para personal investigador R1 (estudiantes pre-doctorales) </w:t>
            </w:r>
            <w:r w:rsidRPr="0031447F">
              <w:rPr>
                <w:bCs/>
              </w:rPr>
              <w:t xml:space="preserve">que desee realizar estancias de investigación en otras universidades </w:t>
            </w:r>
            <w:r w:rsidR="00546A9E" w:rsidRPr="0031447F">
              <w:rPr>
                <w:bCs/>
              </w:rPr>
              <w:t xml:space="preserve">nacionales o internacionales </w:t>
            </w:r>
            <w:r w:rsidRPr="0031447F">
              <w:rPr>
                <w:bCs/>
              </w:rPr>
              <w:t xml:space="preserve">como para </w:t>
            </w:r>
            <w:r w:rsidR="00546A9E" w:rsidRPr="0031447F">
              <w:rPr>
                <w:bCs/>
              </w:rPr>
              <w:t>aquel personal investigador</w:t>
            </w:r>
            <w:r w:rsidRPr="0031447F">
              <w:rPr>
                <w:bCs/>
              </w:rPr>
              <w:t xml:space="preserve"> </w:t>
            </w:r>
            <w:r w:rsidR="00546A9E" w:rsidRPr="0031447F">
              <w:rPr>
                <w:bCs/>
              </w:rPr>
              <w:t xml:space="preserve">R1 desee realizar una estancia de investigación en la </w:t>
            </w:r>
            <w:r w:rsidR="00162E10" w:rsidRPr="0031447F">
              <w:rPr>
                <w:bCs/>
              </w:rPr>
              <w:t>Universidad de Vigo</w:t>
            </w:r>
            <w:r w:rsidR="00546A9E" w:rsidRPr="0031447F">
              <w:rPr>
                <w:bCs/>
              </w:rPr>
              <w:t>.</w:t>
            </w:r>
          </w:p>
          <w:p w14:paraId="7F1B513E" w14:textId="77777777" w:rsidR="00162E10" w:rsidRPr="0031447F" w:rsidRDefault="00DB20DF" w:rsidP="00162E10">
            <w:pPr>
              <w:pStyle w:val="Textoencaja"/>
              <w:ind w:left="340"/>
            </w:pPr>
            <w:r w:rsidRPr="0031447F">
              <w:t xml:space="preserve">En cuanto a los investigadores/as predoctorales registrados como investigadores/as visitantes deberán, además, formalizar su matrícula en la Universidad de Vigo en un </w:t>
            </w:r>
            <w:r w:rsidR="006A5883" w:rsidRPr="0031447F">
              <w:t>P</w:t>
            </w:r>
            <w:r w:rsidRPr="0031447F">
              <w:t xml:space="preserve">rograma de </w:t>
            </w:r>
            <w:r w:rsidR="006A5883" w:rsidRPr="0031447F">
              <w:t>D</w:t>
            </w:r>
            <w:r w:rsidRPr="0031447F">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Pr="0031447F" w:rsidRDefault="00162E10" w:rsidP="00162E10">
            <w:pPr>
              <w:pStyle w:val="Textoencaja"/>
              <w:ind w:left="340"/>
            </w:pPr>
            <w:r w:rsidRPr="0031447F">
              <w:t>(</w:t>
            </w:r>
            <w:hyperlink r:id="rId25" w:history="1">
              <w:r w:rsidR="004139DB" w:rsidRPr="0031447F">
                <w:rPr>
                  <w:rStyle w:val="Hipervnculo"/>
                  <w:color w:val="auto"/>
                </w:rPr>
                <w:t>https://www.uvigo.gal/es/ven-uvigo/personal-investigador-visitante</w:t>
              </w:r>
            </w:hyperlink>
            <w:r w:rsidRPr="0031447F">
              <w:t>)</w:t>
            </w:r>
          </w:p>
          <w:p w14:paraId="07FF9EA1" w14:textId="77777777" w:rsidR="00162E10" w:rsidRPr="0031447F" w:rsidRDefault="00BA2EBA">
            <w:pPr>
              <w:pStyle w:val="Textoencaja"/>
              <w:numPr>
                <w:ilvl w:val="0"/>
                <w:numId w:val="4"/>
              </w:numPr>
              <w:ind w:left="340" w:hanging="142"/>
            </w:pPr>
            <w:r w:rsidRPr="0031447F">
              <w:rPr>
                <w:b/>
                <w:bCs/>
              </w:rPr>
              <w:t>Biblioteca</w:t>
            </w:r>
            <w:r w:rsidR="00921DEE" w:rsidRPr="0031447F">
              <w:t>:</w:t>
            </w:r>
            <w:r w:rsidRPr="0031447F">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rsidRPr="0031447F">
              <w:t>.</w:t>
            </w:r>
          </w:p>
          <w:p w14:paraId="345D3B0C" w14:textId="74754B0B" w:rsidR="00BA2EBA" w:rsidRPr="0031447F" w:rsidRDefault="00921DEE" w:rsidP="00162E10">
            <w:pPr>
              <w:pStyle w:val="Textoencaja"/>
              <w:ind w:left="340"/>
            </w:pPr>
            <w:r w:rsidRPr="0031447F">
              <w:t>(</w:t>
            </w:r>
            <w:hyperlink r:id="rId26" w:history="1">
              <w:r w:rsidR="00BA2EBA" w:rsidRPr="0031447F">
                <w:rPr>
                  <w:rStyle w:val="Hipervnculo"/>
                  <w:color w:val="auto"/>
                </w:rPr>
                <w:t>https://www.uvigo.gal/es/universidad/biblioteca</w:t>
              </w:r>
            </w:hyperlink>
            <w:r w:rsidRPr="0031447F">
              <w:t>)</w:t>
            </w:r>
          </w:p>
          <w:p w14:paraId="036E622F" w14:textId="034B33C5" w:rsidR="00DE6A6E" w:rsidRPr="0031447F" w:rsidRDefault="00DE6A6E">
            <w:pPr>
              <w:pStyle w:val="Textoencaja"/>
              <w:numPr>
                <w:ilvl w:val="0"/>
                <w:numId w:val="4"/>
              </w:numPr>
              <w:ind w:left="340" w:hanging="142"/>
            </w:pPr>
            <w:r w:rsidRPr="0031447F">
              <w:rPr>
                <w:b/>
                <w:bCs/>
              </w:rPr>
              <w:t>Unidad de Empleo y Emprendimiento</w:t>
            </w:r>
            <w:r w:rsidRPr="0031447F">
              <w:t>: Orienta y facilita, en colaboración con administraciones, empresas y otras instituciones, el acceso al mercado laboral de las personas tituladas en la Universidad de Vigo.</w:t>
            </w:r>
          </w:p>
          <w:p w14:paraId="37A40D2E" w14:textId="18EE23C0" w:rsidR="00DE6A6E" w:rsidRPr="0031447F" w:rsidRDefault="00DE6A6E" w:rsidP="00162E10">
            <w:pPr>
              <w:pStyle w:val="Textoencaja"/>
              <w:ind w:left="340"/>
            </w:pPr>
            <w:r w:rsidRPr="0031447F">
              <w:t>(</w:t>
            </w:r>
            <w:hyperlink r:id="rId27" w:history="1">
              <w:r w:rsidRPr="0031447F">
                <w:rPr>
                  <w:rStyle w:val="Hipervnculo"/>
                  <w:color w:val="auto"/>
                </w:rPr>
                <w:t>https://www.uvigo.gal/es/universidad/administracion-personal/organizacion-administrativa/unidad-empleo-emprendimiento</w:t>
              </w:r>
            </w:hyperlink>
            <w:r w:rsidRPr="0031447F">
              <w:t>)</w:t>
            </w:r>
          </w:p>
          <w:p w14:paraId="31DDE380" w14:textId="1CA0B37C" w:rsidR="005746A7" w:rsidRPr="0031447F" w:rsidRDefault="005746A7">
            <w:pPr>
              <w:pStyle w:val="Textoencaja"/>
              <w:numPr>
                <w:ilvl w:val="0"/>
                <w:numId w:val="4"/>
              </w:numPr>
              <w:ind w:left="340" w:hanging="142"/>
            </w:pPr>
            <w:r w:rsidRPr="0031447F">
              <w:rPr>
                <w:b/>
                <w:bCs/>
              </w:rPr>
              <w:t>Centro de Lenguas</w:t>
            </w:r>
            <w:r w:rsidRPr="0031447F">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28" w:history="1">
              <w:r w:rsidRPr="0031447F">
                <w:rPr>
                  <w:rStyle w:val="Hipervnculo"/>
                  <w:color w:val="auto"/>
                </w:rPr>
                <w:t>ACLES</w:t>
              </w:r>
            </w:hyperlink>
            <w:r w:rsidRPr="0031447F">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29" w:history="1">
              <w:r w:rsidRPr="0031447F">
                <w:rPr>
                  <w:rStyle w:val="Hipervnculo"/>
                  <w:color w:val="auto"/>
                </w:rPr>
                <w:t>https://cdl.uvigo.es</w:t>
              </w:r>
            </w:hyperlink>
            <w:r w:rsidR="006F152F" w:rsidRPr="0031447F">
              <w:t>)</w:t>
            </w:r>
          </w:p>
          <w:p w14:paraId="3F776231" w14:textId="14FB0980" w:rsidR="00DB20DF" w:rsidRPr="0031447F" w:rsidRDefault="006340FE">
            <w:pPr>
              <w:pStyle w:val="Textoencaja"/>
              <w:numPr>
                <w:ilvl w:val="0"/>
                <w:numId w:val="4"/>
              </w:numPr>
              <w:ind w:left="340" w:hanging="142"/>
            </w:pPr>
            <w:r w:rsidRPr="0031447F">
              <w:rPr>
                <w:b/>
                <w:bCs/>
              </w:rPr>
              <w:t>Talleres y otros curso</w:t>
            </w:r>
            <w:r w:rsidR="00DB20DF" w:rsidRPr="0031447F">
              <w:rPr>
                <w:b/>
                <w:bCs/>
              </w:rPr>
              <w:t>s</w:t>
            </w:r>
            <w:r w:rsidRPr="0031447F">
              <w:rPr>
                <w:b/>
                <w:bCs/>
              </w:rPr>
              <w:t>:</w:t>
            </w:r>
            <w:r w:rsidRPr="0031447F">
              <w:t xml:space="preserve"> O</w:t>
            </w:r>
            <w:r w:rsidR="005B686C" w:rsidRPr="0031447F">
              <w:t xml:space="preserve">ferta de formación complementaria al alumnado, </w:t>
            </w:r>
            <w:r w:rsidRPr="0031447F">
              <w:t>con el objetivo de promover el desarrollo de habilidades y destrezas complementarias al currículum</w:t>
            </w:r>
            <w:r w:rsidR="00162E10" w:rsidRPr="0031447F">
              <w:t>.</w:t>
            </w:r>
          </w:p>
          <w:p w14:paraId="4DCF18EF" w14:textId="55EA841C" w:rsidR="005B686C" w:rsidRPr="0031447F" w:rsidRDefault="006340FE" w:rsidP="00162E10">
            <w:pPr>
              <w:pStyle w:val="Textoencaja"/>
              <w:ind w:left="340"/>
              <w:rPr>
                <w:rStyle w:val="Hipervnculo"/>
                <w:color w:val="auto"/>
              </w:rPr>
            </w:pPr>
            <w:r w:rsidRPr="0031447F">
              <w:t>(</w:t>
            </w:r>
            <w:hyperlink r:id="rId30" w:history="1">
              <w:r w:rsidR="005B686C" w:rsidRPr="0031447F">
                <w:rPr>
                  <w:rStyle w:val="Hipervnculo"/>
                  <w:color w:val="auto"/>
                </w:rPr>
                <w:t>https://www.uvigo.gal/es/campus/cultura/talleres-otros-cursos</w:t>
              </w:r>
            </w:hyperlink>
            <w:r w:rsidR="00162E10" w:rsidRPr="0031447F">
              <w:t>)</w:t>
            </w:r>
          </w:p>
          <w:p w14:paraId="16459542" w14:textId="59EB0EC6" w:rsidR="00250FE4" w:rsidRPr="0031447F" w:rsidRDefault="006F152F">
            <w:pPr>
              <w:pStyle w:val="Textoencaja"/>
              <w:numPr>
                <w:ilvl w:val="0"/>
                <w:numId w:val="4"/>
              </w:numPr>
              <w:ind w:left="340" w:hanging="142"/>
            </w:pPr>
            <w:r w:rsidRPr="0031447F">
              <w:rPr>
                <w:b/>
                <w:bCs/>
              </w:rPr>
              <w:t>Vida e</w:t>
            </w:r>
            <w:r w:rsidR="00250FE4" w:rsidRPr="0031447F">
              <w:rPr>
                <w:b/>
                <w:bCs/>
              </w:rPr>
              <w:t>n el campus:</w:t>
            </w:r>
            <w:r w:rsidR="00250FE4" w:rsidRPr="0031447F">
              <w:t xml:space="preserve"> Adicionalmente, la </w:t>
            </w:r>
            <w:r w:rsidR="00162E10" w:rsidRPr="0031447F">
              <w:t xml:space="preserve">Universidad de Vigo </w:t>
            </w:r>
            <w:r w:rsidR="00250FE4" w:rsidRPr="0031447F">
              <w:t xml:space="preserve">dispone de servicios de información y apoyo en relación con la vida en el campus (Igualdad, Cultura, Voluntariado y Cooperación, Asociacionismo, </w:t>
            </w:r>
            <w:r w:rsidR="000E7587" w:rsidRPr="0031447F">
              <w:t>Convivencia, Deporte, Salud y Bienestar, Medioambiente y Sostenibilidad,</w:t>
            </w:r>
            <w:r w:rsidR="004D34BD" w:rsidRPr="0031447F">
              <w:t xml:space="preserve"> Conectividad,</w:t>
            </w:r>
            <w:r w:rsidR="000E7587" w:rsidRPr="0031447F">
              <w:t xml:space="preserve"> Emergencias)</w:t>
            </w:r>
            <w:r w:rsidR="00162E10" w:rsidRPr="0031447F">
              <w:t>.</w:t>
            </w:r>
          </w:p>
          <w:p w14:paraId="067BBB87" w14:textId="182006F2" w:rsidR="00250FE4" w:rsidRPr="0031447F" w:rsidRDefault="00162E10" w:rsidP="00162E10">
            <w:pPr>
              <w:pStyle w:val="Textoencaja"/>
              <w:ind w:left="340"/>
              <w:rPr>
                <w:rStyle w:val="Hipervnculo"/>
                <w:color w:val="auto"/>
              </w:rPr>
            </w:pPr>
            <w:r w:rsidRPr="0031447F">
              <w:t>(</w:t>
            </w:r>
            <w:hyperlink r:id="rId31" w:history="1">
              <w:r w:rsidR="000E7587" w:rsidRPr="0031447F">
                <w:rPr>
                  <w:rStyle w:val="Hipervnculo"/>
                  <w:color w:val="auto"/>
                </w:rPr>
                <w:t>https://www.uvigo.gal/es/campus</w:t>
              </w:r>
            </w:hyperlink>
            <w:r w:rsidRPr="0031447F">
              <w:t>)</w:t>
            </w:r>
          </w:p>
          <w:p w14:paraId="474487F6" w14:textId="2FE3E66F" w:rsidR="004E40F3" w:rsidRPr="0031447F" w:rsidRDefault="004E40F3">
            <w:pPr>
              <w:pStyle w:val="Textoencaja"/>
              <w:numPr>
                <w:ilvl w:val="0"/>
                <w:numId w:val="4"/>
              </w:numPr>
              <w:ind w:left="340" w:hanging="142"/>
              <w:rPr>
                <w:b/>
                <w:bCs/>
              </w:rPr>
            </w:pPr>
            <w:r w:rsidRPr="0031447F">
              <w:rPr>
                <w:b/>
              </w:rPr>
              <w:t>Delegaciones de estudiantes</w:t>
            </w:r>
            <w:r w:rsidRPr="0031447F">
              <w:t xml:space="preserve">: </w:t>
            </w:r>
            <w:r w:rsidR="00162E10" w:rsidRPr="0031447F">
              <w:t>F</w:t>
            </w:r>
            <w:r w:rsidRPr="0031447F">
              <w:t>ormadas, por lo menos, por las personas que son representantes del alumnado del centro en los órganos de gobierno de la universidad.</w:t>
            </w:r>
          </w:p>
          <w:p w14:paraId="21FC2515" w14:textId="61C83EA7" w:rsidR="004E40F3" w:rsidRPr="0031447F" w:rsidRDefault="004E40F3" w:rsidP="00162E10">
            <w:pPr>
              <w:pStyle w:val="Textoencaja"/>
              <w:ind w:left="340"/>
              <w:rPr>
                <w:bCs/>
              </w:rPr>
            </w:pPr>
            <w:r w:rsidRPr="0031447F">
              <w:rPr>
                <w:bCs/>
              </w:rPr>
              <w:t>(</w:t>
            </w:r>
            <w:hyperlink r:id="rId32" w:history="1">
              <w:r w:rsidRPr="0031447F">
                <w:rPr>
                  <w:rStyle w:val="Hipervnculo"/>
                  <w:color w:val="auto"/>
                </w:rPr>
                <w:t>https://www.uvigo.gal/es/universidad/gobierno-uvigo/democracia/participacion-alumnado/delegaciones-estudiantes</w:t>
              </w:r>
            </w:hyperlink>
            <w:r w:rsidRPr="0031447F">
              <w:rPr>
                <w:bCs/>
              </w:rPr>
              <w:t>)</w:t>
            </w:r>
          </w:p>
          <w:p w14:paraId="0182F3D0" w14:textId="1D5E5737" w:rsidR="0075750B" w:rsidRPr="0031447F" w:rsidRDefault="0075750B">
            <w:pPr>
              <w:pStyle w:val="Textoencaja"/>
              <w:numPr>
                <w:ilvl w:val="0"/>
                <w:numId w:val="4"/>
              </w:numPr>
              <w:ind w:left="340" w:hanging="142"/>
              <w:rPr>
                <w:b/>
                <w:bCs/>
              </w:rPr>
            </w:pPr>
            <w:r w:rsidRPr="0031447F">
              <w:rPr>
                <w:b/>
                <w:bCs/>
              </w:rPr>
              <w:t xml:space="preserve">Defensoría Universitaria: </w:t>
            </w:r>
            <w:r w:rsidRPr="0031447F">
              <w:rPr>
                <w:bCs/>
              </w:rPr>
              <w:t xml:space="preserve">Es un órgano creado para velar por los derechos de toda la comunidad universitaria: </w:t>
            </w:r>
            <w:r w:rsidRPr="0031447F">
              <w:rPr>
                <w:bCs/>
              </w:rPr>
              <w:lastRenderedPageBreak/>
              <w:t>estudiantes, personal docente e investigador, y personal de administración y servicios.</w:t>
            </w:r>
          </w:p>
          <w:p w14:paraId="17D012EF" w14:textId="0D688A7C" w:rsidR="0075750B" w:rsidRPr="0031447F" w:rsidRDefault="00162E10" w:rsidP="00162E10">
            <w:pPr>
              <w:pStyle w:val="Textoencaja"/>
              <w:ind w:left="340"/>
            </w:pPr>
            <w:r w:rsidRPr="0031447F">
              <w:t>(</w:t>
            </w:r>
            <w:hyperlink r:id="rId33" w:history="1">
              <w:r w:rsidR="0075750B" w:rsidRPr="0031447F">
                <w:rPr>
                  <w:rStyle w:val="Hipervnculo"/>
                  <w:color w:val="auto"/>
                </w:rPr>
                <w:t>https://www.uvigo.gal/es/universidad/gobierno-uvigo/defensoria-universitaria</w:t>
              </w:r>
            </w:hyperlink>
            <w:r w:rsidRPr="0031447F">
              <w:t>)</w:t>
            </w:r>
          </w:p>
          <w:p w14:paraId="60D0A612" w14:textId="4BCB9D0C" w:rsidR="001A713F" w:rsidRPr="0031447F" w:rsidRDefault="00162E10" w:rsidP="001A713F">
            <w:pPr>
              <w:pStyle w:val="Textoencaja"/>
              <w:rPr>
                <w:b/>
                <w:bCs/>
              </w:rPr>
            </w:pPr>
            <w:r w:rsidRPr="0031447F">
              <w:rPr>
                <w:b/>
                <w:bCs/>
              </w:rPr>
              <w:t xml:space="preserve">- </w:t>
            </w:r>
            <w:r w:rsidR="001A713F" w:rsidRPr="0031447F">
              <w:rPr>
                <w:b/>
                <w:bCs/>
                <w:u w:val="single"/>
              </w:rPr>
              <w:t>Específicos</w:t>
            </w:r>
            <w:r w:rsidR="001A713F" w:rsidRPr="0031447F">
              <w:rPr>
                <w:b/>
                <w:bCs/>
              </w:rPr>
              <w:t>:</w:t>
            </w:r>
          </w:p>
          <w:p w14:paraId="2A529126" w14:textId="28280B3E" w:rsidR="001A713F" w:rsidRPr="0031447F" w:rsidRDefault="001A713F">
            <w:pPr>
              <w:pStyle w:val="Textoencaja"/>
              <w:numPr>
                <w:ilvl w:val="0"/>
                <w:numId w:val="4"/>
              </w:numPr>
              <w:ind w:left="334" w:hanging="142"/>
              <w:rPr>
                <w:bCs/>
              </w:rPr>
            </w:pPr>
            <w:r w:rsidRPr="0031447F">
              <w:rPr>
                <w:b/>
              </w:rPr>
              <w:t>Servicio de Gestión de Estudios de Posgrado</w:t>
            </w:r>
            <w:r w:rsidRPr="0031447F">
              <w:rPr>
                <w:bCs/>
              </w:rPr>
              <w:t>: proporciona apoyo administrativo a la Escuela de Doctorado,</w:t>
            </w:r>
            <w:r w:rsidR="004921D5" w:rsidRPr="0031447F">
              <w:rPr>
                <w:bCs/>
              </w:rPr>
              <w:t xml:space="preserve"> elabora las instrucciones de matrícula y admisión y coordina sus procedimientos, resuelve las </w:t>
            </w:r>
            <w:r w:rsidR="00C831AF" w:rsidRPr="0031447F">
              <w:rPr>
                <w:bCs/>
              </w:rPr>
              <w:t>incidencias, coordina</w:t>
            </w:r>
            <w:r w:rsidRPr="0031447F">
              <w:rPr>
                <w:bCs/>
              </w:rPr>
              <w:t xml:space="preserve"> la gestión administrativa e información de las Áreas Académicas de Posgrado (AAP), da apoyo a los procedimientos de tramitación de las tesis doctorales</w:t>
            </w:r>
            <w:r w:rsidR="004921D5" w:rsidRPr="0031447F">
              <w:rPr>
                <w:bCs/>
              </w:rPr>
              <w:t>, y gestiona y expide los títulos de doctorado y otros documentos relacionados</w:t>
            </w:r>
            <w:r w:rsidRPr="0031447F">
              <w:rPr>
                <w:bCs/>
              </w:rPr>
              <w:t>.</w:t>
            </w:r>
          </w:p>
          <w:p w14:paraId="3F7FEE76" w14:textId="6EBBC9BF" w:rsidR="001A713F" w:rsidRPr="0031447F" w:rsidRDefault="001A713F" w:rsidP="00162E10">
            <w:pPr>
              <w:pStyle w:val="Textoencaja"/>
              <w:ind w:left="340"/>
            </w:pPr>
            <w:r w:rsidRPr="0031447F">
              <w:t>(</w:t>
            </w:r>
            <w:hyperlink r:id="rId34" w:history="1">
              <w:r w:rsidRPr="0031447F">
                <w:rPr>
                  <w:rStyle w:val="Hipervnculo"/>
                  <w:color w:val="auto"/>
                </w:rPr>
                <w:t>https://www.uvigo.gal/es/universidad/administracion-personal/organizacion-administrativa/servicio-gestion-estudios-postgrado</w:t>
              </w:r>
            </w:hyperlink>
            <w:r w:rsidRPr="0031447F">
              <w:t>)</w:t>
            </w:r>
          </w:p>
          <w:p w14:paraId="353788DE" w14:textId="032FA059" w:rsidR="004921D5" w:rsidRPr="0031447F" w:rsidRDefault="004921D5">
            <w:pPr>
              <w:pStyle w:val="Textoencaja"/>
              <w:numPr>
                <w:ilvl w:val="0"/>
                <w:numId w:val="4"/>
              </w:numPr>
              <w:ind w:left="334" w:hanging="142"/>
              <w:rPr>
                <w:bCs/>
              </w:rPr>
            </w:pPr>
            <w:r w:rsidRPr="0031447F">
              <w:rPr>
                <w:b/>
              </w:rPr>
              <w:t>Áreas Académicas de Posgrado (AAP)</w:t>
            </w:r>
            <w:r w:rsidRPr="0031447F">
              <w:rPr>
                <w:bCs/>
              </w:rPr>
              <w:t xml:space="preserve">: </w:t>
            </w:r>
            <w:r w:rsidR="00162E10" w:rsidRPr="0031447F">
              <w:rPr>
                <w:bCs/>
              </w:rPr>
              <w:t>P</w:t>
            </w:r>
            <w:r w:rsidRPr="0031447F">
              <w:rPr>
                <w:bCs/>
              </w:rPr>
              <w:t>roporciona</w:t>
            </w:r>
            <w:r w:rsidR="00162E10" w:rsidRPr="0031447F">
              <w:rPr>
                <w:bCs/>
              </w:rPr>
              <w:t>n</w:t>
            </w:r>
            <w:r w:rsidRPr="0031447F">
              <w:rPr>
                <w:bCs/>
              </w:rPr>
              <w:t xml:space="preserve"> apoyo administrativo a l</w:t>
            </w:r>
            <w:r w:rsidR="00BB3BCC" w:rsidRPr="0031447F">
              <w:rPr>
                <w:bCs/>
              </w:rPr>
              <w:t xml:space="preserve">os </w:t>
            </w:r>
            <w:r w:rsidR="00162E10" w:rsidRPr="0031447F">
              <w:rPr>
                <w:bCs/>
              </w:rPr>
              <w:t xml:space="preserve">programas de doctorado </w:t>
            </w:r>
            <w:r w:rsidR="00BB3BCC" w:rsidRPr="0031447F">
              <w:rPr>
                <w:bCs/>
              </w:rPr>
              <w:t>de su ámbito, y son responsables de las actividades de atención, información a doctorandos/as, y gestionan los expedientes en su ámbito.</w:t>
            </w:r>
          </w:p>
          <w:p w14:paraId="060B3ABC" w14:textId="77777777" w:rsidR="00D3028C" w:rsidRPr="0031447F" w:rsidRDefault="00D3028C" w:rsidP="005746A7">
            <w:pPr>
              <w:pStyle w:val="Textoencaja"/>
              <w:rPr>
                <w:bCs/>
              </w:rPr>
            </w:pPr>
          </w:p>
          <w:p w14:paraId="5ABB8EDA" w14:textId="06F7464B" w:rsidR="0071621E" w:rsidRPr="0031447F" w:rsidRDefault="0071621E" w:rsidP="0071621E">
            <w:pPr>
              <w:pStyle w:val="Textoencaja"/>
            </w:pPr>
            <w:r w:rsidRPr="0031447F">
              <w:rPr>
                <w:b/>
                <w:bCs/>
              </w:rPr>
              <w:t>- Procedimientos de acogida y orientación de estudiantes de nuevo ingreso.</w:t>
            </w:r>
          </w:p>
          <w:p w14:paraId="689FEFB3" w14:textId="77777777" w:rsidR="0071621E" w:rsidRPr="0031447F" w:rsidRDefault="0071621E" w:rsidP="005746A7">
            <w:pPr>
              <w:pStyle w:val="Textoencaja"/>
              <w:rPr>
                <w:bCs/>
              </w:rPr>
            </w:pPr>
          </w:p>
          <w:p w14:paraId="1CFC7A45" w14:textId="6D9B9E0D" w:rsidR="005B686C" w:rsidRPr="0031447F" w:rsidRDefault="005746A7" w:rsidP="005746A7">
            <w:pPr>
              <w:pStyle w:val="Textoencaja"/>
            </w:pPr>
            <w:r w:rsidRPr="0031447F">
              <w:t xml:space="preserve">La Universidad de Vigo dispone de procedimientos de acogida y orientación de los/as estudiantes de nuevo ingreso. En la </w:t>
            </w:r>
            <w:r w:rsidRPr="0031447F">
              <w:rPr>
                <w:i/>
                <w:iCs/>
              </w:rPr>
              <w:t>Guía rápida del estudiante</w:t>
            </w:r>
            <w:r w:rsidRPr="0031447F">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0D1F4E26" w14:textId="3BABF395" w:rsidR="005746A7" w:rsidRPr="0031447F" w:rsidRDefault="005746A7" w:rsidP="005746A7">
            <w:pPr>
              <w:pStyle w:val="Textoencaja"/>
            </w:pPr>
            <w:r w:rsidRPr="0031447F">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31447F">
              <w:rPr>
                <w:i/>
                <w:iCs/>
              </w:rPr>
              <w:t>Guía de</w:t>
            </w:r>
            <w:r w:rsidR="00D3028C" w:rsidRPr="0031447F">
              <w:rPr>
                <w:i/>
                <w:iCs/>
              </w:rPr>
              <w:t xml:space="preserve"> bienvenida para el estudiantado</w:t>
            </w:r>
            <w:r w:rsidRPr="0031447F">
              <w:rPr>
                <w:i/>
                <w:iCs/>
              </w:rPr>
              <w:t xml:space="preserve"> extranjero</w:t>
            </w:r>
            <w:r w:rsidRPr="0031447F">
              <w:t>, con información práctica para los estudiantes extranjeros que quieran cursar estudios en la Universidad de Vigo.</w:t>
            </w:r>
          </w:p>
          <w:p w14:paraId="4CD2D4E6" w14:textId="682AA75A" w:rsidR="00D3028C" w:rsidRPr="0031447F" w:rsidRDefault="00D3028C" w:rsidP="005746A7">
            <w:pPr>
              <w:pStyle w:val="Textoencaja"/>
            </w:pPr>
            <w:r w:rsidRPr="0031447F">
              <w:t>(</w:t>
            </w:r>
            <w:hyperlink r:id="rId35" w:history="1">
              <w:r w:rsidRPr="0031447F">
                <w:rPr>
                  <w:rStyle w:val="Hipervnculo"/>
                  <w:color w:val="auto"/>
                </w:rPr>
                <w:t>https://www.uvigo.gal/es/perfil-estudiantes</w:t>
              </w:r>
            </w:hyperlink>
            <w:r w:rsidRPr="0031447F">
              <w:t>)</w:t>
            </w:r>
          </w:p>
          <w:p w14:paraId="668059DE" w14:textId="77777777" w:rsidR="005746A7" w:rsidRPr="0031447F" w:rsidRDefault="005746A7" w:rsidP="00921DEE">
            <w:pPr>
              <w:pStyle w:val="Textoencaja"/>
            </w:pPr>
          </w:p>
          <w:p w14:paraId="1AD87B4A" w14:textId="6E4010E4" w:rsidR="00D3028C" w:rsidRPr="0031447F" w:rsidRDefault="00D3028C" w:rsidP="00D3028C">
            <w:pPr>
              <w:pStyle w:val="Textoencaja"/>
            </w:pPr>
            <w:r w:rsidRPr="0031447F">
              <w:t xml:space="preserve">La Universidad de Vigo organiza </w:t>
            </w:r>
            <w:r w:rsidR="00D023DC" w:rsidRPr="0031447F">
              <w:t xml:space="preserve">anualmente, en cada uno de los tres campus, </w:t>
            </w:r>
            <w:r w:rsidRPr="0031447F">
              <w:t xml:space="preserve">unas jornadas de </w:t>
            </w:r>
            <w:r w:rsidR="00D023DC" w:rsidRPr="0031447F">
              <w:t>bienvenida/</w:t>
            </w:r>
            <w:r w:rsidRPr="0031447F">
              <w:t>acogida destinadas a la generalidad de</w:t>
            </w:r>
            <w:r w:rsidR="009C67DF" w:rsidRPr="0031447F">
              <w:t xml:space="preserve"> </w:t>
            </w:r>
            <w:r w:rsidRPr="0031447F">
              <w:t>l</w:t>
            </w:r>
            <w:r w:rsidR="009C67DF" w:rsidRPr="0031447F">
              <w:t>os estudiantes</w:t>
            </w:r>
            <w:r w:rsidRPr="0031447F">
              <w:t>:</w:t>
            </w:r>
          </w:p>
          <w:p w14:paraId="5F099A20" w14:textId="7C5FFADF" w:rsidR="009C67DF" w:rsidRPr="0031447F" w:rsidRDefault="00D3028C" w:rsidP="00D3028C">
            <w:pPr>
              <w:pStyle w:val="Textoencaja"/>
            </w:pPr>
            <w:r w:rsidRPr="0031447F">
              <w:t>(</w:t>
            </w:r>
            <w:hyperlink r:id="rId36" w:history="1">
              <w:r w:rsidR="009C67DF" w:rsidRPr="0031447F">
                <w:rPr>
                  <w:rStyle w:val="Hipervnculo"/>
                  <w:color w:val="auto"/>
                </w:rPr>
                <w:t>https://www.uvigo.gal/universidade/comunicacion/novas/xornadas-benvida-20242025</w:t>
              </w:r>
            </w:hyperlink>
            <w:r w:rsidR="009C67DF" w:rsidRPr="0031447F">
              <w:t>)</w:t>
            </w:r>
          </w:p>
          <w:p w14:paraId="7DFE8B43" w14:textId="073B6F12" w:rsidR="00D3028C" w:rsidRPr="0031447F" w:rsidRDefault="00D3028C" w:rsidP="00D3028C">
            <w:pPr>
              <w:pStyle w:val="Textoencaja"/>
            </w:pPr>
          </w:p>
          <w:p w14:paraId="55B93CB7" w14:textId="77777777" w:rsidR="00DB146D" w:rsidRPr="0031447F" w:rsidRDefault="00D3028C" w:rsidP="00D3028C">
            <w:pPr>
              <w:pStyle w:val="Textoencaja"/>
            </w:pPr>
            <w:r w:rsidRPr="0031447F">
              <w:t xml:space="preserve">Además, </w:t>
            </w:r>
            <w:r w:rsidR="00D01B6B" w:rsidRPr="0031447F">
              <w:t xml:space="preserve">la EIDO </w:t>
            </w:r>
            <w:r w:rsidRPr="0031447F">
              <w:t xml:space="preserve">también organiza ocasionalmente jornadas de bienvenida </w:t>
            </w:r>
            <w:r w:rsidR="009C67DF" w:rsidRPr="0031447F">
              <w:t xml:space="preserve">tanto </w:t>
            </w:r>
            <w:r w:rsidRPr="0031447F">
              <w:t xml:space="preserve">para los nuevos estudiantes de doctorado </w:t>
            </w:r>
            <w:r w:rsidR="009C67DF" w:rsidRPr="0031447F">
              <w:t xml:space="preserve">como </w:t>
            </w:r>
            <w:r w:rsidRPr="0031447F">
              <w:t>los de continuación, en la que se da información orientativa que facilita el conocimiento de la EIDO, información general sobre el doctorado, calendario académico, actividades formativas, programas de movilidad, procesos académicos, etc.</w:t>
            </w:r>
          </w:p>
          <w:p w14:paraId="29319130" w14:textId="3E5B1F35" w:rsidR="00D3028C" w:rsidRPr="0031447F" w:rsidRDefault="00D3028C" w:rsidP="00D3028C">
            <w:pPr>
              <w:pStyle w:val="Textoencaja"/>
            </w:pPr>
            <w:r w:rsidRPr="0031447F">
              <w:t>(</w:t>
            </w:r>
            <w:hyperlink r:id="rId37" w:history="1">
              <w:r w:rsidR="00D023DC" w:rsidRPr="0031447F">
                <w:rPr>
                  <w:rStyle w:val="Hipervnculo"/>
                  <w:color w:val="auto"/>
                </w:rPr>
                <w:t>https://tv.uvigo.es/series/5ca1f0e68f4208961ec06285</w:t>
              </w:r>
            </w:hyperlink>
            <w:r w:rsidR="00D023DC" w:rsidRPr="0031447F">
              <w:t>)</w:t>
            </w:r>
          </w:p>
          <w:p w14:paraId="4CA3DDA4" w14:textId="77777777" w:rsidR="00D023DC" w:rsidRPr="0031447F" w:rsidRDefault="00D023DC" w:rsidP="00D3028C">
            <w:pPr>
              <w:pStyle w:val="Textoencaja"/>
            </w:pPr>
          </w:p>
          <w:p w14:paraId="7EB0B6EE" w14:textId="67C358E7" w:rsidR="00921DEE" w:rsidRPr="0031447F" w:rsidRDefault="0071621E" w:rsidP="0071621E">
            <w:pPr>
              <w:pStyle w:val="Textoencaja"/>
            </w:pPr>
            <w:r w:rsidRPr="0031447F">
              <w:rPr>
                <w:b/>
                <w:bCs/>
              </w:rPr>
              <w:t xml:space="preserve">- </w:t>
            </w:r>
            <w:r w:rsidR="00921DEE" w:rsidRPr="0031447F">
              <w:rPr>
                <w:b/>
                <w:bCs/>
              </w:rPr>
              <w:t xml:space="preserve">Sistemas de información previos del </w:t>
            </w:r>
            <w:r w:rsidR="006A5883" w:rsidRPr="0031447F">
              <w:rPr>
                <w:b/>
                <w:bCs/>
              </w:rPr>
              <w:t>P</w:t>
            </w:r>
            <w:r w:rsidR="00921DEE" w:rsidRPr="0031447F">
              <w:rPr>
                <w:b/>
                <w:bCs/>
              </w:rPr>
              <w:t xml:space="preserve">rograma de </w:t>
            </w:r>
            <w:r w:rsidR="006A5883" w:rsidRPr="0031447F">
              <w:rPr>
                <w:b/>
                <w:bCs/>
              </w:rPr>
              <w:t>D</w:t>
            </w:r>
            <w:r w:rsidR="00921DEE" w:rsidRPr="0031447F">
              <w:rPr>
                <w:b/>
                <w:bCs/>
              </w:rPr>
              <w:t>octorado</w:t>
            </w:r>
          </w:p>
          <w:p w14:paraId="3BFFEFD6" w14:textId="77777777" w:rsidR="0077751E" w:rsidRPr="0031447F" w:rsidRDefault="0077751E" w:rsidP="0077751E">
            <w:pPr>
              <w:adjustRightInd w:val="0"/>
              <w:rPr>
                <w:rFonts w:cs="Helvetica-Bold"/>
                <w:sz w:val="20"/>
              </w:rPr>
            </w:pPr>
          </w:p>
          <w:p w14:paraId="2CAE456E" w14:textId="6EC1401C" w:rsidR="0077751E" w:rsidRPr="0031447F" w:rsidRDefault="0077751E" w:rsidP="0077751E">
            <w:pPr>
              <w:adjustRightInd w:val="0"/>
              <w:jc w:val="both"/>
            </w:pPr>
            <w:r w:rsidRPr="0031447F">
              <w:rPr>
                <w:rFonts w:asciiTheme="minorHAnsi" w:hAnsiTheme="minorHAnsi" w:cstheme="minorHAnsi"/>
                <w:sz w:val="20"/>
                <w:szCs w:val="20"/>
              </w:rPr>
              <w:t xml:space="preserve">Página web de la titulación: </w:t>
            </w:r>
            <w:hyperlink r:id="rId38" w:history="1">
              <w:r w:rsidRPr="0031447F">
                <w:rPr>
                  <w:rStyle w:val="Hipervnculo"/>
                  <w:rFonts w:asciiTheme="minorHAnsi" w:hAnsiTheme="minorHAnsi" w:cstheme="minorHAnsi"/>
                  <w:color w:val="auto"/>
                  <w:sz w:val="20"/>
                  <w:szCs w:val="20"/>
                </w:rPr>
                <w:t>http://doctorado.arte.webs.uvigo.es/gl/</w:t>
              </w:r>
            </w:hyperlink>
          </w:p>
          <w:p w14:paraId="790812E6" w14:textId="77777777" w:rsidR="00505E3D" w:rsidRPr="0031447F" w:rsidRDefault="00505E3D" w:rsidP="0077751E">
            <w:pPr>
              <w:adjustRightInd w:val="0"/>
              <w:jc w:val="both"/>
              <w:rPr>
                <w:rFonts w:asciiTheme="minorHAnsi" w:hAnsiTheme="minorHAnsi" w:cstheme="minorHAnsi"/>
                <w:sz w:val="20"/>
                <w:szCs w:val="20"/>
              </w:rPr>
            </w:pPr>
          </w:p>
          <w:p w14:paraId="34AA533F" w14:textId="4E99743A" w:rsidR="0077751E" w:rsidRPr="0031447F" w:rsidRDefault="0077751E" w:rsidP="00EE0E93">
            <w:pPr>
              <w:adjustRightInd w:val="0"/>
              <w:spacing w:line="276" w:lineRule="auto"/>
              <w:jc w:val="both"/>
              <w:rPr>
                <w:rFonts w:asciiTheme="minorHAnsi" w:hAnsiTheme="minorHAnsi" w:cstheme="minorHAnsi"/>
                <w:sz w:val="20"/>
                <w:szCs w:val="20"/>
              </w:rPr>
            </w:pPr>
            <w:r w:rsidRPr="0031447F">
              <w:rPr>
                <w:rFonts w:asciiTheme="minorHAnsi" w:hAnsiTheme="minorHAnsi" w:cstheme="minorHAnsi"/>
                <w:sz w:val="20"/>
                <w:szCs w:val="20"/>
              </w:rPr>
              <w:t>Se organizan acciones informativas dirigidas al estudiantado de titulaciones de máster de la propia Universidad de Vigo que pudiera estar interesado en formarse como investigadores/as en el ámbito de las Bellas Artes. Por otra parte, se utiliza</w:t>
            </w:r>
            <w:r w:rsidR="00372C14" w:rsidRPr="0031447F">
              <w:rPr>
                <w:rFonts w:asciiTheme="minorHAnsi" w:hAnsiTheme="minorHAnsi" w:cstheme="minorHAnsi"/>
                <w:sz w:val="20"/>
                <w:szCs w:val="20"/>
              </w:rPr>
              <w:t>n</w:t>
            </w:r>
            <w:r w:rsidRPr="0031447F">
              <w:rPr>
                <w:rFonts w:asciiTheme="minorHAnsi" w:hAnsiTheme="minorHAnsi" w:cstheme="minorHAnsi"/>
                <w:sz w:val="20"/>
                <w:szCs w:val="20"/>
              </w:rPr>
              <w:t xml:space="preserve"> los recursos </w:t>
            </w:r>
            <w:proofErr w:type="spellStart"/>
            <w:r w:rsidRPr="0031447F">
              <w:rPr>
                <w:rFonts w:asciiTheme="minorHAnsi" w:hAnsiTheme="minorHAnsi" w:cstheme="minorHAnsi"/>
                <w:i/>
                <w:iCs/>
                <w:sz w:val="20"/>
                <w:szCs w:val="20"/>
              </w:rPr>
              <w:t>on</w:t>
            </w:r>
            <w:proofErr w:type="spellEnd"/>
            <w:r w:rsidRPr="0031447F">
              <w:rPr>
                <w:rFonts w:asciiTheme="minorHAnsi" w:hAnsiTheme="minorHAnsi" w:cstheme="minorHAnsi"/>
                <w:i/>
                <w:iCs/>
                <w:sz w:val="20"/>
                <w:szCs w:val="20"/>
              </w:rPr>
              <w:t xml:space="preserve"> line</w:t>
            </w:r>
            <w:r w:rsidRPr="0031447F">
              <w:rPr>
                <w:rFonts w:asciiTheme="minorHAnsi" w:hAnsiTheme="minorHAnsi" w:cstheme="minorHAnsi"/>
                <w:sz w:val="20"/>
                <w:szCs w:val="20"/>
              </w:rPr>
              <w:t xml:space="preserve"> habituales en el ámbito artístico</w:t>
            </w:r>
            <w:r w:rsidR="00332D98" w:rsidRPr="0031447F">
              <w:rPr>
                <w:rFonts w:asciiTheme="minorHAnsi" w:hAnsiTheme="minorHAnsi" w:cstheme="minorHAnsi"/>
                <w:sz w:val="20"/>
                <w:szCs w:val="20"/>
              </w:rPr>
              <w:t>,</w:t>
            </w:r>
            <w:r w:rsidRPr="0031447F">
              <w:rPr>
                <w:rFonts w:asciiTheme="minorHAnsi" w:hAnsiTheme="minorHAnsi" w:cstheme="minorHAnsi"/>
                <w:sz w:val="20"/>
                <w:szCs w:val="20"/>
              </w:rPr>
              <w:t xml:space="preserve"> académico y profesional para la difusión de actividades formativas.</w:t>
            </w:r>
          </w:p>
          <w:p w14:paraId="054859E7" w14:textId="0B0CA77F" w:rsidR="0077751E" w:rsidRPr="0031447F" w:rsidRDefault="0077751E" w:rsidP="00EE0E93">
            <w:pPr>
              <w:adjustRightInd w:val="0"/>
              <w:spacing w:line="276" w:lineRule="auto"/>
              <w:jc w:val="both"/>
              <w:rPr>
                <w:rFonts w:asciiTheme="minorHAnsi" w:hAnsiTheme="minorHAnsi" w:cstheme="minorHAnsi"/>
                <w:sz w:val="20"/>
                <w:szCs w:val="20"/>
              </w:rPr>
            </w:pPr>
            <w:r w:rsidRPr="0031447F">
              <w:rPr>
                <w:rFonts w:asciiTheme="minorHAnsi" w:hAnsiTheme="minorHAnsi" w:cstheme="minorHAnsi"/>
                <w:sz w:val="20"/>
                <w:szCs w:val="20"/>
              </w:rPr>
              <w:t xml:space="preserve">A través de la dirección de correo electrónico de la titulación, disponible en su web, se atienden habitualmente consultas de personas interesadas en la titulación, concertándose </w:t>
            </w:r>
            <w:r w:rsidR="00467959" w:rsidRPr="0031447F">
              <w:rPr>
                <w:rFonts w:asciiTheme="minorHAnsi" w:hAnsiTheme="minorHAnsi" w:cstheme="minorHAnsi"/>
                <w:sz w:val="20"/>
                <w:szCs w:val="20"/>
              </w:rPr>
              <w:t xml:space="preserve">cuando es preciso </w:t>
            </w:r>
            <w:r w:rsidRPr="0031447F">
              <w:rPr>
                <w:rFonts w:asciiTheme="minorHAnsi" w:hAnsiTheme="minorHAnsi" w:cstheme="minorHAnsi"/>
                <w:sz w:val="20"/>
                <w:szCs w:val="20"/>
              </w:rPr>
              <w:t xml:space="preserve">citas personalizadas presenciales u </w:t>
            </w:r>
            <w:r w:rsidRPr="0031447F">
              <w:rPr>
                <w:rFonts w:asciiTheme="minorHAnsi" w:hAnsiTheme="minorHAnsi" w:cstheme="minorHAnsi"/>
                <w:i/>
                <w:iCs/>
                <w:sz w:val="20"/>
                <w:szCs w:val="20"/>
              </w:rPr>
              <w:t>online</w:t>
            </w:r>
            <w:r w:rsidRPr="0031447F">
              <w:rPr>
                <w:rFonts w:asciiTheme="minorHAnsi" w:hAnsiTheme="minorHAnsi" w:cstheme="minorHAnsi"/>
                <w:sz w:val="20"/>
                <w:szCs w:val="20"/>
              </w:rPr>
              <w:t xml:space="preserve"> con los recursos de la propia universidad.</w:t>
            </w:r>
          </w:p>
          <w:p w14:paraId="1E7A02D0" w14:textId="4938418A" w:rsidR="00DB146D" w:rsidRPr="0031447F" w:rsidRDefault="0077751E" w:rsidP="00EE0E93">
            <w:pPr>
              <w:adjustRightInd w:val="0"/>
              <w:spacing w:line="276" w:lineRule="auto"/>
              <w:jc w:val="both"/>
              <w:rPr>
                <w:rFonts w:cs="Helvetica-Bold"/>
                <w:sz w:val="20"/>
              </w:rPr>
            </w:pPr>
            <w:r w:rsidRPr="0031447F">
              <w:rPr>
                <w:rFonts w:asciiTheme="minorHAnsi" w:hAnsiTheme="minorHAnsi" w:cstheme="minorHAnsi"/>
                <w:sz w:val="20"/>
                <w:szCs w:val="20"/>
              </w:rPr>
              <w:lastRenderedPageBreak/>
              <w:t>Al inicio de cada curso académico se realizan actos de acogida al nuevo estudiantado, facilitándole la información necesaria sobre la Universidad, el centro</w:t>
            </w:r>
            <w:r w:rsidR="00332D98" w:rsidRPr="0031447F">
              <w:rPr>
                <w:rFonts w:asciiTheme="minorHAnsi" w:hAnsiTheme="minorHAnsi" w:cstheme="minorHAnsi"/>
                <w:sz w:val="20"/>
                <w:szCs w:val="20"/>
              </w:rPr>
              <w:t xml:space="preserve"> y</w:t>
            </w:r>
            <w:r w:rsidRPr="0031447F">
              <w:rPr>
                <w:rFonts w:asciiTheme="minorHAnsi" w:hAnsiTheme="minorHAnsi" w:cstheme="minorHAnsi"/>
                <w:sz w:val="20"/>
                <w:szCs w:val="20"/>
              </w:rPr>
              <w:t xml:space="preserve"> la propia titulación y orientación sobre el desarrollo de los estudios de doctorado en general y del programa en particular.</w:t>
            </w:r>
          </w:p>
        </w:tc>
      </w:tr>
    </w:tbl>
    <w:p w14:paraId="7990C05C" w14:textId="467C1A36" w:rsidR="00DB146D" w:rsidRPr="0031447F" w:rsidRDefault="00DB146D">
      <w:pPr>
        <w:rPr>
          <w:rFonts w:asciiTheme="minorHAnsi" w:hAnsiTheme="minorHAnsi" w:cstheme="minorHAnsi"/>
          <w:sz w:val="20"/>
          <w:szCs w:val="20"/>
        </w:rPr>
      </w:pPr>
    </w:p>
    <w:p w14:paraId="34611EE0" w14:textId="77777777" w:rsidR="00DE49C4" w:rsidRPr="0031447F" w:rsidRDefault="00DE49C4" w:rsidP="005B092E">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31447F" w:rsidRPr="0031447F" w14:paraId="48B0544E" w14:textId="77777777" w:rsidTr="005B092E">
        <w:trPr>
          <w:trHeight w:val="282"/>
          <w:jc w:val="center"/>
        </w:trPr>
        <w:tc>
          <w:tcPr>
            <w:tcW w:w="9754" w:type="dxa"/>
            <w:shd w:val="clear" w:color="auto" w:fill="BFBFBF" w:themeFill="background1" w:themeFillShade="BF"/>
          </w:tcPr>
          <w:p w14:paraId="547FDF8F" w14:textId="77777777" w:rsidR="004506EA" w:rsidRPr="0031447F" w:rsidRDefault="00575EE6" w:rsidP="005B092E">
            <w:pPr>
              <w:pStyle w:val="TablaTitulo"/>
            </w:pPr>
            <w:r w:rsidRPr="0031447F">
              <w:t>3.2</w:t>
            </w:r>
            <w:r w:rsidRPr="0031447F">
              <w:rPr>
                <w:spacing w:val="-6"/>
              </w:rPr>
              <w:t xml:space="preserve"> </w:t>
            </w:r>
            <w:r w:rsidRPr="0031447F">
              <w:t>REQUISITOS</w:t>
            </w:r>
            <w:r w:rsidRPr="0031447F">
              <w:rPr>
                <w:spacing w:val="-7"/>
              </w:rPr>
              <w:t xml:space="preserve"> </w:t>
            </w:r>
            <w:r w:rsidRPr="0031447F">
              <w:t>DE</w:t>
            </w:r>
            <w:r w:rsidRPr="0031447F">
              <w:rPr>
                <w:spacing w:val="-4"/>
              </w:rPr>
              <w:t xml:space="preserve"> </w:t>
            </w:r>
            <w:r w:rsidRPr="0031447F">
              <w:t>ACCESO</w:t>
            </w:r>
            <w:r w:rsidRPr="0031447F">
              <w:rPr>
                <w:spacing w:val="-6"/>
              </w:rPr>
              <w:t xml:space="preserve"> </w:t>
            </w:r>
            <w:r w:rsidRPr="0031447F">
              <w:t>Y</w:t>
            </w:r>
            <w:r w:rsidRPr="0031447F">
              <w:rPr>
                <w:spacing w:val="-4"/>
              </w:rPr>
              <w:t xml:space="preserve"> </w:t>
            </w:r>
            <w:r w:rsidRPr="0031447F">
              <w:t>CRITERIOS</w:t>
            </w:r>
            <w:r w:rsidRPr="0031447F">
              <w:rPr>
                <w:spacing w:val="-6"/>
              </w:rPr>
              <w:t xml:space="preserve"> </w:t>
            </w:r>
            <w:r w:rsidRPr="0031447F">
              <w:t>DE</w:t>
            </w:r>
            <w:r w:rsidRPr="0031447F">
              <w:rPr>
                <w:spacing w:val="-5"/>
              </w:rPr>
              <w:t xml:space="preserve"> </w:t>
            </w:r>
            <w:r w:rsidRPr="0031447F">
              <w:t>ADMISIÓN</w:t>
            </w:r>
          </w:p>
        </w:tc>
      </w:tr>
      <w:tr w:rsidR="004506EA" w:rsidRPr="0031447F" w14:paraId="54F29753" w14:textId="77777777" w:rsidTr="005B092E">
        <w:trPr>
          <w:trHeight w:val="1701"/>
          <w:jc w:val="center"/>
        </w:trPr>
        <w:tc>
          <w:tcPr>
            <w:tcW w:w="9754" w:type="dxa"/>
          </w:tcPr>
          <w:p w14:paraId="22EABE5B" w14:textId="4A88CAAB" w:rsidR="00B6372F" w:rsidRPr="0031447F" w:rsidRDefault="0071621E" w:rsidP="0071621E">
            <w:pPr>
              <w:pStyle w:val="Textoencaja"/>
              <w:rPr>
                <w:b/>
                <w:bCs/>
              </w:rPr>
            </w:pPr>
            <w:r w:rsidRPr="0031447F">
              <w:rPr>
                <w:b/>
                <w:bCs/>
              </w:rPr>
              <w:t xml:space="preserve">- </w:t>
            </w:r>
            <w:r w:rsidR="00B6372F" w:rsidRPr="0031447F">
              <w:rPr>
                <w:b/>
                <w:bCs/>
              </w:rPr>
              <w:t xml:space="preserve">Acceso a los estudios de </w:t>
            </w:r>
            <w:r w:rsidR="00897AE6" w:rsidRPr="0031447F">
              <w:rPr>
                <w:b/>
                <w:bCs/>
              </w:rPr>
              <w:t>d</w:t>
            </w:r>
            <w:r w:rsidR="00B6372F" w:rsidRPr="0031447F">
              <w:rPr>
                <w:b/>
                <w:bCs/>
              </w:rPr>
              <w:t>octorado</w:t>
            </w:r>
          </w:p>
          <w:p w14:paraId="222EF24C" w14:textId="07E97712" w:rsidR="00801839" w:rsidRPr="0031447F" w:rsidRDefault="00B6372F" w:rsidP="00B6372F">
            <w:pPr>
              <w:pStyle w:val="Textoencaja"/>
            </w:pPr>
            <w:r w:rsidRPr="0031447F">
              <w:t>L</w:t>
            </w:r>
            <w:r w:rsidR="00900282" w:rsidRPr="0031447F">
              <w:t xml:space="preserve">a estructura, duración, organización, competencias y </w:t>
            </w:r>
            <w:r w:rsidRPr="0031447F">
              <w:t>requisitos de acceso a los estudios de doctorado son los recogidos en el Real Decreto 99/2011</w:t>
            </w:r>
            <w:r w:rsidR="00212FE1" w:rsidRPr="0031447F">
              <w:t>,</w:t>
            </w:r>
            <w:r w:rsidR="00801839" w:rsidRPr="0031447F">
              <w:t xml:space="preserve"> </w:t>
            </w:r>
            <w:r w:rsidRPr="0031447F">
              <w:t>por el que se regulan las enseñanzas oficiales de doctorado</w:t>
            </w:r>
            <w:r w:rsidR="00212FE1" w:rsidRPr="0031447F">
              <w:t xml:space="preserve">, modificado por </w:t>
            </w:r>
            <w:r w:rsidRPr="0031447F">
              <w:t>el Real Decreto 576/2023</w:t>
            </w:r>
            <w:r w:rsidR="00801839" w:rsidRPr="0031447F">
              <w:t>:</w:t>
            </w:r>
          </w:p>
          <w:p w14:paraId="13FFB7D2" w14:textId="44875F95" w:rsidR="00801839" w:rsidRPr="0031447F" w:rsidRDefault="00801839" w:rsidP="00B6372F">
            <w:pPr>
              <w:pStyle w:val="Textoencaja"/>
            </w:pPr>
            <w:hyperlink r:id="rId39" w:history="1">
              <w:r w:rsidRPr="0031447F">
                <w:rPr>
                  <w:rStyle w:val="Hipervnculo"/>
                  <w:color w:val="auto"/>
                </w:rPr>
                <w:t>https://www.boe.es/buscar/pdf/2011/BOE-A-2011-2541-consolidado.pdf</w:t>
              </w:r>
            </w:hyperlink>
          </w:p>
          <w:p w14:paraId="229578B6" w14:textId="535F7224" w:rsidR="00B6372F" w:rsidRPr="0031447F" w:rsidRDefault="00F72CD1" w:rsidP="00B6372F">
            <w:pPr>
              <w:pStyle w:val="Textoencaja"/>
            </w:pPr>
            <w:r w:rsidRPr="0031447F">
              <w:t xml:space="preserve">En la Universidad de Vigo todos los aspectos mencionados se desarrollan </w:t>
            </w:r>
            <w:r w:rsidR="001472E2" w:rsidRPr="0031447F">
              <w:t xml:space="preserve">con detalle </w:t>
            </w:r>
            <w:r w:rsidRPr="0031447F">
              <w:t xml:space="preserve">en el </w:t>
            </w:r>
            <w:r w:rsidR="00B6372F" w:rsidRPr="0031447F">
              <w:t xml:space="preserve">Reglamento de </w:t>
            </w:r>
            <w:r w:rsidR="00801839" w:rsidRPr="0031447F">
              <w:t>Estudios de Doctorado</w:t>
            </w:r>
            <w:r w:rsidR="00B6372F" w:rsidRPr="0031447F">
              <w:t>:</w:t>
            </w:r>
          </w:p>
          <w:p w14:paraId="710DE054" w14:textId="09BED490" w:rsidR="00B6372F" w:rsidRPr="0031447F" w:rsidRDefault="00801839" w:rsidP="00B6372F">
            <w:pPr>
              <w:pStyle w:val="Textoencaja"/>
            </w:pPr>
            <w:hyperlink r:id="rId40" w:history="1">
              <w:r w:rsidRPr="0031447F">
                <w:rPr>
                  <w:rStyle w:val="Hipervnculo"/>
                  <w:color w:val="auto"/>
                </w:rPr>
                <w:t>https://secretaria.uvigo.gal/uv/web/normativa/public/show/625</w:t>
              </w:r>
            </w:hyperlink>
          </w:p>
          <w:p w14:paraId="3DCA2681" w14:textId="77777777" w:rsidR="00801839" w:rsidRPr="0031447F" w:rsidRDefault="00801839" w:rsidP="00B6372F">
            <w:pPr>
              <w:pStyle w:val="Textoencaja"/>
            </w:pPr>
          </w:p>
          <w:p w14:paraId="3C63DE84" w14:textId="2C962767" w:rsidR="00B6372F" w:rsidRPr="0031447F" w:rsidRDefault="0071621E" w:rsidP="0071621E">
            <w:pPr>
              <w:pStyle w:val="Textoencaja"/>
              <w:rPr>
                <w:b/>
                <w:bCs/>
              </w:rPr>
            </w:pPr>
            <w:r w:rsidRPr="0031447F">
              <w:rPr>
                <w:b/>
                <w:bCs/>
              </w:rPr>
              <w:t xml:space="preserve">- </w:t>
            </w:r>
            <w:r w:rsidR="00B6372F" w:rsidRPr="0031447F">
              <w:rPr>
                <w:b/>
                <w:bCs/>
              </w:rPr>
              <w:t xml:space="preserve">Admisión al </w:t>
            </w:r>
            <w:r w:rsidR="00897AE6" w:rsidRPr="0031447F">
              <w:rPr>
                <w:b/>
                <w:bCs/>
              </w:rPr>
              <w:t>p</w:t>
            </w:r>
            <w:r w:rsidR="00B6372F" w:rsidRPr="0031447F">
              <w:rPr>
                <w:b/>
                <w:bCs/>
              </w:rPr>
              <w:t xml:space="preserve">rograma de </w:t>
            </w:r>
            <w:r w:rsidR="00897AE6" w:rsidRPr="0031447F">
              <w:rPr>
                <w:b/>
                <w:bCs/>
              </w:rPr>
              <w:t>d</w:t>
            </w:r>
            <w:r w:rsidR="00B6372F" w:rsidRPr="0031447F">
              <w:rPr>
                <w:b/>
                <w:bCs/>
              </w:rPr>
              <w:t>octorado</w:t>
            </w:r>
          </w:p>
          <w:p w14:paraId="242C781C" w14:textId="77777777" w:rsidR="0071621E" w:rsidRPr="0031447F" w:rsidRDefault="0071621E" w:rsidP="00B6372F">
            <w:pPr>
              <w:pStyle w:val="Textoencaja"/>
              <w:rPr>
                <w:b/>
                <w:bCs/>
              </w:rPr>
            </w:pPr>
          </w:p>
          <w:p w14:paraId="5E5C4C49" w14:textId="22ACC5AD" w:rsidR="00B6372F" w:rsidRPr="0031447F" w:rsidRDefault="00B6372F">
            <w:pPr>
              <w:pStyle w:val="Textoencaja"/>
              <w:numPr>
                <w:ilvl w:val="0"/>
                <w:numId w:val="16"/>
              </w:numPr>
              <w:ind w:left="623" w:hanging="263"/>
              <w:rPr>
                <w:b/>
                <w:bCs/>
              </w:rPr>
            </w:pPr>
            <w:r w:rsidRPr="0031447F">
              <w:rPr>
                <w:b/>
                <w:bCs/>
              </w:rPr>
              <w:t xml:space="preserve">Perfil de ingreso del </w:t>
            </w:r>
            <w:r w:rsidR="00F72CD1" w:rsidRPr="0031447F">
              <w:rPr>
                <w:b/>
                <w:bCs/>
              </w:rPr>
              <w:t>p</w:t>
            </w:r>
            <w:r w:rsidRPr="0031447F">
              <w:rPr>
                <w:b/>
                <w:bCs/>
              </w:rPr>
              <w:t xml:space="preserve">rograma de </w:t>
            </w:r>
            <w:r w:rsidR="00A96053" w:rsidRPr="0031447F">
              <w:rPr>
                <w:b/>
                <w:bCs/>
              </w:rPr>
              <w:t>d</w:t>
            </w:r>
            <w:r w:rsidRPr="0031447F">
              <w:rPr>
                <w:b/>
                <w:bCs/>
              </w:rPr>
              <w:t>octorado</w:t>
            </w:r>
          </w:p>
          <w:p w14:paraId="2A9FD00F" w14:textId="77777777" w:rsidR="00505E3D" w:rsidRPr="0031447F" w:rsidRDefault="00505E3D" w:rsidP="00EE0E93">
            <w:pPr>
              <w:adjustRightInd w:val="0"/>
              <w:spacing w:line="276" w:lineRule="auto"/>
              <w:jc w:val="both"/>
              <w:rPr>
                <w:rFonts w:asciiTheme="minorHAnsi" w:hAnsiTheme="minorHAnsi" w:cstheme="minorHAnsi"/>
                <w:sz w:val="20"/>
                <w:szCs w:val="20"/>
              </w:rPr>
            </w:pPr>
          </w:p>
          <w:p w14:paraId="768F5D72" w14:textId="2F8C0B72" w:rsidR="00D96594" w:rsidRPr="0031447F" w:rsidRDefault="00B6372F" w:rsidP="00EE0E93">
            <w:pPr>
              <w:adjustRightInd w:val="0"/>
              <w:spacing w:line="276" w:lineRule="auto"/>
              <w:jc w:val="both"/>
              <w:rPr>
                <w:rFonts w:asciiTheme="minorHAnsi" w:hAnsiTheme="minorHAnsi" w:cstheme="minorHAnsi"/>
                <w:sz w:val="20"/>
                <w:szCs w:val="20"/>
              </w:rPr>
            </w:pPr>
            <w:r w:rsidRPr="0031447F">
              <w:rPr>
                <w:rFonts w:asciiTheme="minorHAnsi" w:hAnsiTheme="minorHAnsi" w:cstheme="minorHAnsi"/>
                <w:sz w:val="20"/>
                <w:szCs w:val="20"/>
              </w:rPr>
              <w:t xml:space="preserve">El perfil de ingreso a este </w:t>
            </w:r>
            <w:r w:rsidR="00897AE6" w:rsidRPr="0031447F">
              <w:rPr>
                <w:rFonts w:asciiTheme="minorHAnsi" w:hAnsiTheme="minorHAnsi" w:cstheme="minorHAnsi"/>
                <w:sz w:val="20"/>
                <w:szCs w:val="20"/>
              </w:rPr>
              <w:t>p</w:t>
            </w:r>
            <w:r w:rsidRPr="0031447F">
              <w:rPr>
                <w:rFonts w:asciiTheme="minorHAnsi" w:hAnsiTheme="minorHAnsi" w:cstheme="minorHAnsi"/>
                <w:sz w:val="20"/>
                <w:szCs w:val="20"/>
              </w:rPr>
              <w:t xml:space="preserve">rograma de </w:t>
            </w:r>
            <w:r w:rsidR="00897AE6" w:rsidRPr="0031447F">
              <w:rPr>
                <w:rFonts w:asciiTheme="minorHAnsi" w:hAnsiTheme="minorHAnsi" w:cstheme="minorHAnsi"/>
                <w:sz w:val="20"/>
                <w:szCs w:val="20"/>
              </w:rPr>
              <w:t>d</w:t>
            </w:r>
            <w:r w:rsidRPr="0031447F">
              <w:rPr>
                <w:rFonts w:asciiTheme="minorHAnsi" w:hAnsiTheme="minorHAnsi" w:cstheme="minorHAnsi"/>
                <w:sz w:val="20"/>
                <w:szCs w:val="20"/>
              </w:rPr>
              <w:t>octorado está orientado</w:t>
            </w:r>
            <w:r w:rsidR="00D96594" w:rsidRPr="0031447F">
              <w:rPr>
                <w:rFonts w:asciiTheme="minorHAnsi" w:hAnsiTheme="minorHAnsi" w:cstheme="minorHAnsi"/>
                <w:sz w:val="20"/>
                <w:szCs w:val="20"/>
              </w:rPr>
              <w:t xml:space="preserve"> principalmente</w:t>
            </w:r>
            <w:r w:rsidR="0071621E" w:rsidRPr="0031447F">
              <w:rPr>
                <w:rFonts w:asciiTheme="minorHAnsi" w:hAnsiTheme="minorHAnsi" w:cstheme="minorHAnsi"/>
                <w:sz w:val="20"/>
                <w:szCs w:val="20"/>
              </w:rPr>
              <w:t xml:space="preserve"> </w:t>
            </w:r>
            <w:r w:rsidRPr="0031447F">
              <w:rPr>
                <w:rFonts w:asciiTheme="minorHAnsi" w:hAnsiTheme="minorHAnsi" w:cstheme="minorHAnsi"/>
                <w:sz w:val="20"/>
                <w:szCs w:val="20"/>
              </w:rPr>
              <w:t xml:space="preserve">hacia </w:t>
            </w:r>
            <w:r w:rsidR="00D96594" w:rsidRPr="0031447F">
              <w:rPr>
                <w:rFonts w:asciiTheme="minorHAnsi" w:hAnsiTheme="minorHAnsi" w:cstheme="minorHAnsi"/>
                <w:sz w:val="20"/>
                <w:szCs w:val="20"/>
              </w:rPr>
              <w:t>personas que posean formación previa en el ámbito de las Bellas Artes, Arquitectura e H</w:t>
            </w:r>
            <w:r w:rsidR="00332D98" w:rsidRPr="0031447F">
              <w:rPr>
                <w:rFonts w:asciiTheme="minorHAnsi" w:hAnsiTheme="minorHAnsi" w:cstheme="minorHAnsi"/>
                <w:sz w:val="20"/>
                <w:szCs w:val="20"/>
              </w:rPr>
              <w:t>istoria</w:t>
            </w:r>
            <w:r w:rsidR="00D96594" w:rsidRPr="0031447F">
              <w:rPr>
                <w:rFonts w:asciiTheme="minorHAnsi" w:hAnsiTheme="minorHAnsi" w:cstheme="minorHAnsi"/>
                <w:sz w:val="20"/>
                <w:szCs w:val="20"/>
              </w:rPr>
              <w:t xml:space="preserve"> y Teoría del Arte, en particular, y de</w:t>
            </w:r>
            <w:r w:rsidR="00C33C6C" w:rsidRPr="0031447F">
              <w:rPr>
                <w:rFonts w:asciiTheme="minorHAnsi" w:hAnsiTheme="minorHAnsi" w:cstheme="minorHAnsi"/>
                <w:sz w:val="20"/>
                <w:szCs w:val="20"/>
              </w:rPr>
              <w:t xml:space="preserve"> la creación artística </w:t>
            </w:r>
            <w:r w:rsidR="004F6582" w:rsidRPr="0031447F">
              <w:rPr>
                <w:rFonts w:asciiTheme="minorHAnsi" w:hAnsiTheme="minorHAnsi" w:cstheme="minorHAnsi"/>
                <w:sz w:val="20"/>
                <w:szCs w:val="20"/>
              </w:rPr>
              <w:t xml:space="preserve">y las Humanidades </w:t>
            </w:r>
            <w:r w:rsidR="00D96594" w:rsidRPr="0031447F">
              <w:rPr>
                <w:rFonts w:asciiTheme="minorHAnsi" w:hAnsiTheme="minorHAnsi" w:cstheme="minorHAnsi"/>
                <w:sz w:val="20"/>
                <w:szCs w:val="20"/>
              </w:rPr>
              <w:t>en general.</w:t>
            </w:r>
            <w:r w:rsidR="00D96594" w:rsidRPr="0031447F">
              <w:rPr>
                <w:rFonts w:asciiTheme="minorHAnsi" w:hAnsiTheme="minorHAnsi" w:cstheme="minorHAnsi"/>
                <w:b/>
                <w:bCs/>
                <w:sz w:val="20"/>
                <w:szCs w:val="20"/>
              </w:rPr>
              <w:t xml:space="preserve"> </w:t>
            </w:r>
            <w:r w:rsidR="00D96594" w:rsidRPr="0031447F">
              <w:rPr>
                <w:rFonts w:asciiTheme="minorHAnsi" w:hAnsiTheme="minorHAnsi" w:cstheme="minorHAnsi"/>
                <w:sz w:val="20"/>
                <w:szCs w:val="20"/>
              </w:rPr>
              <w:t>Para desarrollar con aprovechamiento los estudios planteados el perfil de ingreso más adecuado corresponde a personas que posean las siguientes características:</w:t>
            </w:r>
          </w:p>
          <w:p w14:paraId="7500CCC8" w14:textId="77777777" w:rsidR="00D96594" w:rsidRPr="0031447F" w:rsidRDefault="00D96594" w:rsidP="00EE0E93">
            <w:pPr>
              <w:adjustRightInd w:val="0"/>
              <w:spacing w:line="276" w:lineRule="auto"/>
              <w:jc w:val="both"/>
              <w:rPr>
                <w:rFonts w:asciiTheme="minorHAnsi" w:hAnsiTheme="minorHAnsi" w:cstheme="minorHAnsi"/>
                <w:sz w:val="20"/>
                <w:szCs w:val="20"/>
              </w:rPr>
            </w:pPr>
          </w:p>
          <w:p w14:paraId="3ABD03ED" w14:textId="487B28BE" w:rsidR="00D96594" w:rsidRPr="0031447F" w:rsidRDefault="00D96594" w:rsidP="00EE0E93">
            <w:pPr>
              <w:adjustRightInd w:val="0"/>
              <w:spacing w:line="276" w:lineRule="auto"/>
              <w:ind w:left="720"/>
              <w:jc w:val="both"/>
              <w:rPr>
                <w:rFonts w:asciiTheme="minorHAnsi" w:hAnsiTheme="minorHAnsi" w:cstheme="minorHAnsi"/>
                <w:sz w:val="20"/>
                <w:szCs w:val="20"/>
              </w:rPr>
            </w:pPr>
            <w:r w:rsidRPr="0031447F">
              <w:rPr>
                <w:rFonts w:asciiTheme="minorHAnsi" w:hAnsiTheme="minorHAnsi" w:cstheme="minorHAnsi"/>
                <w:sz w:val="20"/>
                <w:szCs w:val="20"/>
              </w:rPr>
              <w:t>- Capacidad creativa y analítica en el ámbito de las artes plásticas, el diseño y la producción artística en general.</w:t>
            </w:r>
          </w:p>
          <w:p w14:paraId="004C6AE7" w14:textId="77777777" w:rsidR="00D96594" w:rsidRPr="0031447F" w:rsidRDefault="00D96594" w:rsidP="00EE0E93">
            <w:pPr>
              <w:adjustRightInd w:val="0"/>
              <w:spacing w:line="276" w:lineRule="auto"/>
              <w:ind w:left="720"/>
              <w:jc w:val="both"/>
              <w:rPr>
                <w:rFonts w:asciiTheme="minorHAnsi" w:hAnsiTheme="minorHAnsi" w:cstheme="minorHAnsi"/>
                <w:sz w:val="20"/>
                <w:szCs w:val="20"/>
              </w:rPr>
            </w:pPr>
            <w:r w:rsidRPr="0031447F">
              <w:rPr>
                <w:rFonts w:asciiTheme="minorHAnsi" w:hAnsiTheme="minorHAnsi" w:cstheme="minorHAnsi"/>
                <w:sz w:val="20"/>
                <w:szCs w:val="20"/>
              </w:rPr>
              <w:t>- Capacidad de innovación.</w:t>
            </w:r>
          </w:p>
          <w:p w14:paraId="0EADBE31" w14:textId="77777777" w:rsidR="00D96594" w:rsidRPr="0031447F" w:rsidRDefault="00D96594" w:rsidP="00EE0E93">
            <w:pPr>
              <w:adjustRightInd w:val="0"/>
              <w:spacing w:line="276" w:lineRule="auto"/>
              <w:ind w:left="720"/>
              <w:jc w:val="both"/>
              <w:rPr>
                <w:rFonts w:asciiTheme="minorHAnsi" w:hAnsiTheme="minorHAnsi" w:cstheme="minorHAnsi"/>
                <w:sz w:val="20"/>
                <w:szCs w:val="20"/>
              </w:rPr>
            </w:pPr>
            <w:r w:rsidRPr="0031447F">
              <w:rPr>
                <w:rFonts w:asciiTheme="minorHAnsi" w:hAnsiTheme="minorHAnsi" w:cstheme="minorHAnsi"/>
                <w:sz w:val="20"/>
                <w:szCs w:val="20"/>
              </w:rPr>
              <w:t>- Sentido crítico y autocrítico.</w:t>
            </w:r>
          </w:p>
          <w:p w14:paraId="3A661FF7" w14:textId="77777777" w:rsidR="00D96594" w:rsidRPr="0031447F" w:rsidRDefault="00D96594" w:rsidP="00EE0E93">
            <w:pPr>
              <w:adjustRightInd w:val="0"/>
              <w:spacing w:line="276" w:lineRule="auto"/>
              <w:ind w:left="720"/>
              <w:jc w:val="both"/>
              <w:rPr>
                <w:rFonts w:asciiTheme="minorHAnsi" w:hAnsiTheme="minorHAnsi" w:cstheme="minorHAnsi"/>
                <w:sz w:val="20"/>
                <w:szCs w:val="20"/>
              </w:rPr>
            </w:pPr>
            <w:r w:rsidRPr="0031447F">
              <w:rPr>
                <w:rFonts w:asciiTheme="minorHAnsi" w:hAnsiTheme="minorHAnsi" w:cstheme="minorHAnsi"/>
                <w:sz w:val="20"/>
                <w:szCs w:val="20"/>
              </w:rPr>
              <w:t>- Conocimientos del contexto artístico y cultural contemporáneos.</w:t>
            </w:r>
          </w:p>
          <w:p w14:paraId="7AE5177B" w14:textId="72B22CCC" w:rsidR="00D96594" w:rsidRPr="0031447F" w:rsidRDefault="00D96594" w:rsidP="00EE0E93">
            <w:pPr>
              <w:adjustRightInd w:val="0"/>
              <w:spacing w:line="276" w:lineRule="auto"/>
              <w:ind w:left="720"/>
              <w:jc w:val="both"/>
              <w:rPr>
                <w:rFonts w:asciiTheme="minorHAnsi" w:hAnsiTheme="minorHAnsi" w:cstheme="minorHAnsi"/>
                <w:sz w:val="20"/>
                <w:szCs w:val="20"/>
              </w:rPr>
            </w:pPr>
            <w:r w:rsidRPr="0031447F">
              <w:rPr>
                <w:rFonts w:asciiTheme="minorHAnsi" w:hAnsiTheme="minorHAnsi" w:cstheme="minorHAnsi"/>
                <w:sz w:val="20"/>
                <w:szCs w:val="20"/>
              </w:rPr>
              <w:t>- Capacidad para el manejo de fuentes de información habituales en el ámbito de las artes plásticas, el diseño y la creación artística en general.</w:t>
            </w:r>
          </w:p>
          <w:p w14:paraId="41C2CA69" w14:textId="7FAB38F2" w:rsidR="00D96594" w:rsidRPr="0031447F" w:rsidRDefault="00D96594" w:rsidP="00EE0E93">
            <w:pPr>
              <w:adjustRightInd w:val="0"/>
              <w:spacing w:line="276" w:lineRule="auto"/>
              <w:ind w:left="720"/>
              <w:jc w:val="both"/>
              <w:rPr>
                <w:rFonts w:asciiTheme="minorHAnsi" w:hAnsiTheme="minorHAnsi" w:cstheme="minorHAnsi"/>
                <w:sz w:val="20"/>
                <w:szCs w:val="20"/>
              </w:rPr>
            </w:pPr>
            <w:r w:rsidRPr="0031447F">
              <w:rPr>
                <w:rFonts w:asciiTheme="minorHAnsi" w:hAnsiTheme="minorHAnsi" w:cstheme="minorHAnsi"/>
                <w:sz w:val="20"/>
                <w:szCs w:val="20"/>
              </w:rPr>
              <w:t>- Capacidad de transmisi</w:t>
            </w:r>
            <w:r w:rsidR="008009BF" w:rsidRPr="0031447F">
              <w:rPr>
                <w:rFonts w:asciiTheme="minorHAnsi" w:hAnsiTheme="minorHAnsi" w:cstheme="minorHAnsi"/>
                <w:sz w:val="20"/>
                <w:szCs w:val="20"/>
              </w:rPr>
              <w:t>ó</w:t>
            </w:r>
            <w:r w:rsidRPr="0031447F">
              <w:rPr>
                <w:rFonts w:asciiTheme="minorHAnsi" w:hAnsiTheme="minorHAnsi" w:cstheme="minorHAnsi"/>
                <w:sz w:val="20"/>
                <w:szCs w:val="20"/>
              </w:rPr>
              <w:t>n oral y escrita.</w:t>
            </w:r>
          </w:p>
          <w:p w14:paraId="68DBFA61" w14:textId="2AF8BC3A" w:rsidR="00D96594" w:rsidRPr="0031447F" w:rsidRDefault="00D96594" w:rsidP="00EE0E93">
            <w:pPr>
              <w:adjustRightInd w:val="0"/>
              <w:spacing w:line="276" w:lineRule="auto"/>
              <w:ind w:left="720"/>
              <w:jc w:val="both"/>
              <w:rPr>
                <w:rFonts w:asciiTheme="minorHAnsi" w:hAnsiTheme="minorHAnsi" w:cstheme="minorHAnsi"/>
                <w:sz w:val="20"/>
                <w:szCs w:val="20"/>
              </w:rPr>
            </w:pPr>
            <w:r w:rsidRPr="0031447F">
              <w:rPr>
                <w:rFonts w:asciiTheme="minorHAnsi" w:hAnsiTheme="minorHAnsi" w:cstheme="minorHAnsi"/>
                <w:sz w:val="20"/>
                <w:szCs w:val="20"/>
              </w:rPr>
              <w:t>- Facilidad de comprensión y uso de nuevas tecnologías y de</w:t>
            </w:r>
            <w:r w:rsidR="00467959" w:rsidRPr="0031447F">
              <w:rPr>
                <w:rFonts w:asciiTheme="minorHAnsi" w:hAnsiTheme="minorHAnsi" w:cstheme="minorHAnsi"/>
                <w:sz w:val="20"/>
                <w:szCs w:val="20"/>
              </w:rPr>
              <w:t xml:space="preserve"> las</w:t>
            </w:r>
            <w:r w:rsidRPr="0031447F">
              <w:rPr>
                <w:rFonts w:asciiTheme="minorHAnsi" w:hAnsiTheme="minorHAnsi" w:cstheme="minorHAnsi"/>
                <w:sz w:val="20"/>
                <w:szCs w:val="20"/>
              </w:rPr>
              <w:t xml:space="preserve"> TIC.</w:t>
            </w:r>
          </w:p>
          <w:p w14:paraId="5A214C14" w14:textId="77777777" w:rsidR="00D96594" w:rsidRPr="0031447F" w:rsidRDefault="00D96594" w:rsidP="00EE0E93">
            <w:pPr>
              <w:adjustRightInd w:val="0"/>
              <w:spacing w:line="276" w:lineRule="auto"/>
              <w:ind w:left="720"/>
              <w:jc w:val="both"/>
              <w:rPr>
                <w:rFonts w:asciiTheme="minorHAnsi" w:hAnsiTheme="minorHAnsi" w:cstheme="minorHAnsi"/>
                <w:sz w:val="20"/>
                <w:szCs w:val="20"/>
              </w:rPr>
            </w:pPr>
            <w:r w:rsidRPr="0031447F">
              <w:rPr>
                <w:rFonts w:asciiTheme="minorHAnsi" w:hAnsiTheme="minorHAnsi" w:cstheme="minorHAnsi"/>
                <w:sz w:val="20"/>
                <w:szCs w:val="20"/>
              </w:rPr>
              <w:t>- Conocimiento de lenguas extranjeras para acceder a fuentes de información.</w:t>
            </w:r>
          </w:p>
          <w:p w14:paraId="4A708A3C" w14:textId="77777777" w:rsidR="00D96594" w:rsidRPr="0031447F" w:rsidRDefault="00D96594" w:rsidP="00EE0E93">
            <w:pPr>
              <w:adjustRightInd w:val="0"/>
              <w:spacing w:line="276" w:lineRule="auto"/>
              <w:ind w:left="720"/>
              <w:jc w:val="both"/>
              <w:rPr>
                <w:rFonts w:asciiTheme="minorHAnsi" w:hAnsiTheme="minorHAnsi" w:cstheme="minorHAnsi"/>
                <w:sz w:val="20"/>
                <w:szCs w:val="20"/>
              </w:rPr>
            </w:pPr>
            <w:r w:rsidRPr="0031447F">
              <w:rPr>
                <w:rFonts w:asciiTheme="minorHAnsi" w:hAnsiTheme="minorHAnsi" w:cstheme="minorHAnsi"/>
                <w:sz w:val="20"/>
                <w:szCs w:val="20"/>
              </w:rPr>
              <w:t>- Curiosidad por el arte y la cultura en general y las creaciones contemporáneas en particular.</w:t>
            </w:r>
          </w:p>
          <w:p w14:paraId="5A73FA02" w14:textId="77777777" w:rsidR="00D96594" w:rsidRPr="0031447F" w:rsidRDefault="00D96594" w:rsidP="00C02760">
            <w:pPr>
              <w:adjustRightInd w:val="0"/>
              <w:ind w:left="720"/>
              <w:jc w:val="both"/>
              <w:rPr>
                <w:rFonts w:asciiTheme="minorHAnsi" w:hAnsiTheme="minorHAnsi" w:cstheme="minorHAnsi"/>
                <w:sz w:val="20"/>
                <w:szCs w:val="20"/>
              </w:rPr>
            </w:pPr>
            <w:r w:rsidRPr="0031447F">
              <w:rPr>
                <w:rFonts w:asciiTheme="minorHAnsi" w:hAnsiTheme="minorHAnsi" w:cstheme="minorHAnsi"/>
                <w:sz w:val="20"/>
                <w:szCs w:val="20"/>
              </w:rPr>
              <w:t>- Capacidad de trabajar individual y colectivamente.</w:t>
            </w:r>
          </w:p>
          <w:p w14:paraId="741E573A" w14:textId="77777777" w:rsidR="0071621E" w:rsidRPr="0031447F" w:rsidRDefault="0071621E" w:rsidP="00B6372F">
            <w:pPr>
              <w:pStyle w:val="Textoencaja"/>
            </w:pPr>
          </w:p>
          <w:p w14:paraId="63000EF6" w14:textId="612BBA53" w:rsidR="00B6372F" w:rsidRPr="0031447F" w:rsidRDefault="00B6372F">
            <w:pPr>
              <w:pStyle w:val="Textoencaja"/>
              <w:numPr>
                <w:ilvl w:val="0"/>
                <w:numId w:val="16"/>
              </w:numPr>
              <w:ind w:left="623" w:hanging="263"/>
              <w:rPr>
                <w:b/>
                <w:bCs/>
              </w:rPr>
            </w:pPr>
            <w:r w:rsidRPr="0031447F">
              <w:rPr>
                <w:b/>
                <w:bCs/>
              </w:rPr>
              <w:t xml:space="preserve">Criterios de admisión del </w:t>
            </w:r>
            <w:r w:rsidR="00897AE6" w:rsidRPr="0031447F">
              <w:rPr>
                <w:b/>
                <w:bCs/>
              </w:rPr>
              <w:t>p</w:t>
            </w:r>
            <w:r w:rsidRPr="0031447F">
              <w:rPr>
                <w:b/>
                <w:bCs/>
              </w:rPr>
              <w:t>rograma</w:t>
            </w:r>
            <w:r w:rsidR="006A5883" w:rsidRPr="0031447F">
              <w:rPr>
                <w:b/>
                <w:bCs/>
              </w:rPr>
              <w:t xml:space="preserve"> de </w:t>
            </w:r>
            <w:r w:rsidR="00F72CD1" w:rsidRPr="0031447F">
              <w:rPr>
                <w:b/>
                <w:bCs/>
              </w:rPr>
              <w:t>d</w:t>
            </w:r>
            <w:r w:rsidR="006A5883" w:rsidRPr="0031447F">
              <w:rPr>
                <w:b/>
                <w:bCs/>
              </w:rPr>
              <w:t>octorado</w:t>
            </w:r>
          </w:p>
          <w:p w14:paraId="3643C6B2" w14:textId="77777777" w:rsidR="00505E3D" w:rsidRPr="0031447F" w:rsidRDefault="00505E3D" w:rsidP="00505E3D">
            <w:pPr>
              <w:pStyle w:val="Textoencaja"/>
              <w:rPr>
                <w:b/>
                <w:bCs/>
              </w:rPr>
            </w:pPr>
          </w:p>
          <w:p w14:paraId="3B73E429" w14:textId="12EC34C6" w:rsidR="008B7DB2" w:rsidRPr="0031447F" w:rsidRDefault="00065DE8" w:rsidP="00221CD8">
            <w:pPr>
              <w:pStyle w:val="Textocomentario"/>
            </w:pPr>
            <w:r w:rsidRPr="0031447F">
              <w:rPr>
                <w:lang w:val="es-ES_tradnl"/>
              </w:rPr>
              <w:t xml:space="preserve">La CAPD </w:t>
            </w:r>
            <w:r w:rsidR="00293EDA" w:rsidRPr="0031447F">
              <w:rPr>
                <w:lang w:val="es-ES_tradnl"/>
              </w:rPr>
              <w:t xml:space="preserve">valorará las solicitudes de </w:t>
            </w:r>
            <w:r w:rsidR="00302656" w:rsidRPr="0031447F">
              <w:rPr>
                <w:lang w:val="es-ES_tradnl"/>
              </w:rPr>
              <w:t xml:space="preserve">admisión en el programa </w:t>
            </w:r>
            <w:r w:rsidR="00293EDA" w:rsidRPr="0031447F">
              <w:rPr>
                <w:lang w:val="es-ES_tradnl"/>
              </w:rPr>
              <w:t xml:space="preserve">de doctorado </w:t>
            </w:r>
            <w:r w:rsidR="00302656" w:rsidRPr="0031447F">
              <w:rPr>
                <w:lang w:val="es-ES_tradnl"/>
              </w:rPr>
              <w:t>en función de los siguientes criterios:</w:t>
            </w:r>
          </w:p>
          <w:p w14:paraId="48C1D1DF" w14:textId="77777777" w:rsidR="00505E3D" w:rsidRPr="0031447F" w:rsidRDefault="00505E3D" w:rsidP="00EE0E93">
            <w:pPr>
              <w:pStyle w:val="Estilo4"/>
              <w:spacing w:before="0" w:after="0" w:line="276" w:lineRule="auto"/>
              <w:rPr>
                <w:rFonts w:asciiTheme="minorHAnsi" w:hAnsiTheme="minorHAnsi" w:cstheme="minorHAnsi"/>
                <w:b w:val="0"/>
                <w:bCs w:val="0"/>
                <w:color w:val="auto"/>
                <w:sz w:val="20"/>
                <w:szCs w:val="20"/>
              </w:rPr>
            </w:pPr>
          </w:p>
          <w:p w14:paraId="1A3E703C" w14:textId="7E70CEFE" w:rsidR="00221CD8" w:rsidRPr="0031447F" w:rsidRDefault="00221CD8" w:rsidP="00EE0E93">
            <w:pPr>
              <w:pStyle w:val="Estilo4"/>
              <w:spacing w:before="0" w:after="0" w:line="276" w:lineRule="auto"/>
              <w:rPr>
                <w:rFonts w:asciiTheme="minorHAnsi" w:hAnsiTheme="minorHAnsi" w:cstheme="minorHAnsi"/>
                <w:b w:val="0"/>
                <w:bCs w:val="0"/>
                <w:color w:val="auto"/>
                <w:sz w:val="20"/>
                <w:szCs w:val="20"/>
              </w:rPr>
            </w:pPr>
            <w:r w:rsidRPr="0031447F">
              <w:rPr>
                <w:rFonts w:asciiTheme="minorHAnsi" w:hAnsiTheme="minorHAnsi" w:cstheme="minorHAnsi"/>
                <w:b w:val="0"/>
                <w:bCs w:val="0"/>
                <w:color w:val="auto"/>
                <w:sz w:val="20"/>
                <w:szCs w:val="20"/>
              </w:rPr>
              <w:t>Se valorará la formación previa en el ámbito de las Bellas Artes, Arquitectura e H</w:t>
            </w:r>
            <w:r w:rsidR="00824FAA" w:rsidRPr="0031447F">
              <w:rPr>
                <w:rFonts w:asciiTheme="minorHAnsi" w:hAnsiTheme="minorHAnsi" w:cstheme="minorHAnsi"/>
                <w:b w:val="0"/>
                <w:bCs w:val="0"/>
                <w:color w:val="auto"/>
                <w:sz w:val="20"/>
                <w:szCs w:val="20"/>
              </w:rPr>
              <w:t>istoria</w:t>
            </w:r>
            <w:r w:rsidRPr="0031447F">
              <w:rPr>
                <w:rFonts w:asciiTheme="minorHAnsi" w:hAnsiTheme="minorHAnsi" w:cstheme="minorHAnsi"/>
                <w:b w:val="0"/>
                <w:bCs w:val="0"/>
                <w:color w:val="auto"/>
                <w:sz w:val="20"/>
                <w:szCs w:val="20"/>
              </w:rPr>
              <w:t xml:space="preserve"> </w:t>
            </w:r>
            <w:r w:rsidR="00412B04" w:rsidRPr="0031447F">
              <w:rPr>
                <w:rFonts w:asciiTheme="minorHAnsi" w:hAnsiTheme="minorHAnsi" w:cstheme="minorHAnsi"/>
                <w:b w:val="0"/>
                <w:bCs w:val="0"/>
                <w:color w:val="auto"/>
                <w:sz w:val="20"/>
                <w:szCs w:val="20"/>
              </w:rPr>
              <w:t xml:space="preserve">y Teoría </w:t>
            </w:r>
            <w:r w:rsidRPr="0031447F">
              <w:rPr>
                <w:rFonts w:asciiTheme="minorHAnsi" w:hAnsiTheme="minorHAnsi" w:cstheme="minorHAnsi"/>
                <w:b w:val="0"/>
                <w:bCs w:val="0"/>
                <w:color w:val="auto"/>
                <w:sz w:val="20"/>
                <w:szCs w:val="20"/>
              </w:rPr>
              <w:t xml:space="preserve">del Arte, en particular, y de </w:t>
            </w:r>
            <w:r w:rsidR="004F6582" w:rsidRPr="0031447F">
              <w:rPr>
                <w:rFonts w:asciiTheme="minorHAnsi" w:hAnsiTheme="minorHAnsi" w:cstheme="minorHAnsi"/>
                <w:b w:val="0"/>
                <w:bCs w:val="0"/>
                <w:color w:val="auto"/>
                <w:sz w:val="20"/>
                <w:szCs w:val="20"/>
              </w:rPr>
              <w:t xml:space="preserve">la creación artística y </w:t>
            </w:r>
            <w:r w:rsidRPr="0031447F">
              <w:rPr>
                <w:rFonts w:asciiTheme="minorHAnsi" w:hAnsiTheme="minorHAnsi" w:cstheme="minorHAnsi"/>
                <w:b w:val="0"/>
                <w:bCs w:val="0"/>
                <w:color w:val="auto"/>
                <w:sz w:val="20"/>
                <w:szCs w:val="20"/>
              </w:rPr>
              <w:t xml:space="preserve">las Humanidades en general. Las personas solicitantes con una titulación de los ámbitos indicados tendrán preferencia sobre el resto en el proceso de selección. Se estudiará en cada caso el acceso para solicitantes que posean una formación diferente a las relacionadas en este apartado, atendiendo a los contenidos de </w:t>
            </w:r>
            <w:r w:rsidRPr="0031447F">
              <w:rPr>
                <w:rFonts w:asciiTheme="minorHAnsi" w:hAnsiTheme="minorHAnsi" w:cstheme="minorHAnsi"/>
                <w:b w:val="0"/>
                <w:bCs w:val="0"/>
                <w:color w:val="auto"/>
                <w:sz w:val="20"/>
                <w:szCs w:val="20"/>
              </w:rPr>
              <w:lastRenderedPageBreak/>
              <w:t>las materias que figuran en su expediente académico y a su CV en general, valorando la equivalencia con la formación indicada.</w:t>
            </w:r>
          </w:p>
          <w:p w14:paraId="68646A56" w14:textId="77777777" w:rsidR="00221CD8" w:rsidRPr="0031447F" w:rsidRDefault="00221CD8" w:rsidP="00EE0E93">
            <w:pPr>
              <w:pStyle w:val="Estilo4"/>
              <w:spacing w:before="0" w:after="0" w:line="276" w:lineRule="auto"/>
              <w:rPr>
                <w:rFonts w:asciiTheme="minorHAnsi" w:hAnsiTheme="minorHAnsi" w:cstheme="minorHAnsi"/>
                <w:b w:val="0"/>
                <w:bCs w:val="0"/>
                <w:color w:val="auto"/>
                <w:sz w:val="20"/>
                <w:szCs w:val="20"/>
              </w:rPr>
            </w:pPr>
            <w:r w:rsidRPr="0031447F">
              <w:rPr>
                <w:rFonts w:asciiTheme="minorHAnsi" w:hAnsiTheme="minorHAnsi" w:cstheme="minorHAnsi"/>
                <w:b w:val="0"/>
                <w:bCs w:val="0"/>
                <w:color w:val="auto"/>
                <w:sz w:val="20"/>
                <w:szCs w:val="20"/>
              </w:rPr>
              <w:t xml:space="preserve">Los criterios de valoración </w:t>
            </w:r>
            <w:proofErr w:type="gramStart"/>
            <w:r w:rsidRPr="0031447F">
              <w:rPr>
                <w:rFonts w:asciiTheme="minorHAnsi" w:hAnsiTheme="minorHAnsi" w:cstheme="minorHAnsi"/>
                <w:b w:val="0"/>
                <w:bCs w:val="0"/>
                <w:color w:val="auto"/>
                <w:sz w:val="20"/>
                <w:szCs w:val="20"/>
              </w:rPr>
              <w:t>a</w:t>
            </w:r>
            <w:proofErr w:type="gramEnd"/>
            <w:r w:rsidRPr="0031447F">
              <w:rPr>
                <w:rFonts w:asciiTheme="minorHAnsi" w:hAnsiTheme="minorHAnsi" w:cstheme="minorHAnsi"/>
                <w:b w:val="0"/>
                <w:bCs w:val="0"/>
                <w:color w:val="auto"/>
                <w:sz w:val="20"/>
                <w:szCs w:val="20"/>
              </w:rPr>
              <w:t xml:space="preserve"> tener en cuenta serán los que siguen, sobre una puntuación de 10:</w:t>
            </w:r>
          </w:p>
          <w:p w14:paraId="0238ECF6" w14:textId="77777777" w:rsidR="00EE0E93" w:rsidRPr="0031447F" w:rsidRDefault="00EE0E93" w:rsidP="00EE0E93">
            <w:pPr>
              <w:pStyle w:val="Estilo4"/>
              <w:spacing w:before="0" w:after="0" w:line="276" w:lineRule="auto"/>
              <w:rPr>
                <w:rFonts w:asciiTheme="minorHAnsi" w:hAnsiTheme="minorHAnsi" w:cstheme="minorHAnsi"/>
                <w:b w:val="0"/>
                <w:bCs w:val="0"/>
                <w:color w:val="auto"/>
                <w:sz w:val="20"/>
                <w:szCs w:val="20"/>
              </w:rPr>
            </w:pPr>
          </w:p>
          <w:p w14:paraId="2F67D88F" w14:textId="5972148F" w:rsidR="00EE0E93" w:rsidRPr="0031447F" w:rsidRDefault="00221CD8" w:rsidP="00505E3D">
            <w:pPr>
              <w:pStyle w:val="Estilo4"/>
              <w:numPr>
                <w:ilvl w:val="0"/>
                <w:numId w:val="27"/>
              </w:numPr>
              <w:spacing w:before="0" w:after="120" w:line="276" w:lineRule="auto"/>
              <w:rPr>
                <w:rFonts w:asciiTheme="minorHAnsi" w:hAnsiTheme="minorHAnsi" w:cstheme="minorHAnsi"/>
                <w:b w:val="0"/>
                <w:bCs w:val="0"/>
                <w:color w:val="auto"/>
                <w:sz w:val="20"/>
                <w:szCs w:val="20"/>
              </w:rPr>
            </w:pPr>
            <w:r w:rsidRPr="0031447F">
              <w:rPr>
                <w:rFonts w:asciiTheme="minorHAnsi" w:hAnsiTheme="minorHAnsi" w:cstheme="minorHAnsi"/>
                <w:b w:val="0"/>
                <w:bCs w:val="0"/>
                <w:color w:val="auto"/>
                <w:sz w:val="20"/>
                <w:szCs w:val="20"/>
              </w:rPr>
              <w:t>Expediente académico de la titulación que presenten para el ingreso. Se valorará la adecuación de la titulación, la calificación media global y la calificación obtenida en las materias más relacionadas con la investigación a desarrollar (hasta 2,5 puntos).</w:t>
            </w:r>
          </w:p>
          <w:p w14:paraId="75734ED7" w14:textId="7F6A6C85" w:rsidR="00EE0E93" w:rsidRPr="0031447F" w:rsidRDefault="00221CD8" w:rsidP="00505E3D">
            <w:pPr>
              <w:pStyle w:val="Estilo4"/>
              <w:numPr>
                <w:ilvl w:val="0"/>
                <w:numId w:val="27"/>
              </w:numPr>
              <w:spacing w:before="0" w:after="120" w:line="276" w:lineRule="auto"/>
              <w:rPr>
                <w:rFonts w:asciiTheme="minorHAnsi" w:hAnsiTheme="minorHAnsi" w:cstheme="minorHAnsi"/>
                <w:b w:val="0"/>
                <w:bCs w:val="0"/>
                <w:color w:val="auto"/>
                <w:sz w:val="20"/>
                <w:szCs w:val="20"/>
              </w:rPr>
            </w:pPr>
            <w:r w:rsidRPr="0031447F">
              <w:rPr>
                <w:rFonts w:asciiTheme="minorHAnsi" w:hAnsiTheme="minorHAnsi" w:cstheme="minorHAnsi"/>
                <w:b w:val="0"/>
                <w:bCs w:val="0"/>
                <w:color w:val="auto"/>
                <w:sz w:val="20"/>
                <w:szCs w:val="20"/>
              </w:rPr>
              <w:t>Memoria sobre lo que se pretende investigar, teniendo en cuenta su posible adscripción a una línea de investigación ofertada (hasta 4 puntos).</w:t>
            </w:r>
          </w:p>
          <w:p w14:paraId="0DAF4229" w14:textId="5C545C65" w:rsidR="00EE0E93" w:rsidRPr="0031447F" w:rsidRDefault="00221CD8" w:rsidP="00505E3D">
            <w:pPr>
              <w:pStyle w:val="Estilo4"/>
              <w:numPr>
                <w:ilvl w:val="0"/>
                <w:numId w:val="27"/>
              </w:numPr>
              <w:spacing w:before="0" w:after="120" w:line="276" w:lineRule="auto"/>
              <w:rPr>
                <w:rFonts w:asciiTheme="minorHAnsi" w:hAnsiTheme="minorHAnsi" w:cstheme="minorHAnsi"/>
                <w:b w:val="0"/>
                <w:bCs w:val="0"/>
                <w:color w:val="auto"/>
                <w:sz w:val="20"/>
                <w:szCs w:val="20"/>
              </w:rPr>
            </w:pPr>
            <w:r w:rsidRPr="0031447F">
              <w:rPr>
                <w:rFonts w:asciiTheme="minorHAnsi" w:hAnsiTheme="minorHAnsi" w:cstheme="minorHAnsi"/>
                <w:b w:val="0"/>
                <w:bCs w:val="0"/>
                <w:color w:val="auto"/>
                <w:sz w:val="20"/>
                <w:szCs w:val="20"/>
              </w:rPr>
              <w:t>Dosier gráfico de obra artística y/o CV de la persona solicitante, teniendo en cuenta la adecuación a la titulación a la que se pretende acceder (hasta 2,5 puntos).</w:t>
            </w:r>
          </w:p>
          <w:p w14:paraId="2966CC45" w14:textId="283B4307" w:rsidR="00EE0E93" w:rsidRPr="0031447F" w:rsidRDefault="00221CD8" w:rsidP="00505E3D">
            <w:pPr>
              <w:pStyle w:val="Estilo4"/>
              <w:numPr>
                <w:ilvl w:val="0"/>
                <w:numId w:val="27"/>
              </w:numPr>
              <w:spacing w:before="0" w:after="120" w:line="276" w:lineRule="auto"/>
              <w:rPr>
                <w:rFonts w:asciiTheme="minorHAnsi" w:hAnsiTheme="minorHAnsi" w:cstheme="minorHAnsi"/>
                <w:b w:val="0"/>
                <w:bCs w:val="0"/>
                <w:color w:val="auto"/>
                <w:sz w:val="20"/>
                <w:szCs w:val="20"/>
              </w:rPr>
            </w:pPr>
            <w:r w:rsidRPr="0031447F">
              <w:rPr>
                <w:rFonts w:asciiTheme="minorHAnsi" w:hAnsiTheme="minorHAnsi" w:cstheme="minorHAnsi"/>
                <w:b w:val="0"/>
                <w:bCs w:val="0"/>
                <w:color w:val="auto"/>
                <w:sz w:val="20"/>
                <w:szCs w:val="20"/>
              </w:rPr>
              <w:t>Conocimiento de idiomas extranjeros (hasta 1 punto).</w:t>
            </w:r>
          </w:p>
          <w:p w14:paraId="0332085C" w14:textId="053222C1" w:rsidR="00EE0E93" w:rsidRPr="0031447F" w:rsidRDefault="00221CD8" w:rsidP="00505E3D">
            <w:pPr>
              <w:pStyle w:val="Estilo4"/>
              <w:numPr>
                <w:ilvl w:val="0"/>
                <w:numId w:val="27"/>
              </w:numPr>
              <w:spacing w:before="0" w:after="120" w:line="276" w:lineRule="auto"/>
              <w:rPr>
                <w:rFonts w:asciiTheme="minorHAnsi" w:hAnsiTheme="minorHAnsi" w:cstheme="minorHAnsi"/>
                <w:b w:val="0"/>
                <w:bCs w:val="0"/>
                <w:color w:val="auto"/>
                <w:sz w:val="20"/>
                <w:szCs w:val="20"/>
              </w:rPr>
            </w:pPr>
            <w:r w:rsidRPr="0031447F">
              <w:rPr>
                <w:rFonts w:asciiTheme="minorHAnsi" w:hAnsiTheme="minorHAnsi" w:cstheme="minorHAnsi"/>
                <w:b w:val="0"/>
                <w:bCs w:val="0"/>
                <w:color w:val="auto"/>
                <w:sz w:val="20"/>
                <w:szCs w:val="20"/>
              </w:rPr>
              <w:t>Entrevista, si la CAPD lo estima oportuno.</w:t>
            </w:r>
          </w:p>
          <w:p w14:paraId="5FB54511" w14:textId="77777777" w:rsidR="00221CD8" w:rsidRPr="0031447F" w:rsidRDefault="00221CD8" w:rsidP="00505E3D">
            <w:pPr>
              <w:pStyle w:val="Estilo4"/>
              <w:spacing w:before="0" w:after="120" w:line="276" w:lineRule="auto"/>
              <w:rPr>
                <w:rFonts w:asciiTheme="minorHAnsi" w:hAnsiTheme="minorHAnsi" w:cstheme="minorHAnsi"/>
                <w:b w:val="0"/>
                <w:bCs w:val="0"/>
                <w:color w:val="auto"/>
                <w:sz w:val="20"/>
                <w:szCs w:val="20"/>
              </w:rPr>
            </w:pPr>
            <w:r w:rsidRPr="0031447F">
              <w:rPr>
                <w:rFonts w:asciiTheme="minorHAnsi" w:hAnsiTheme="minorHAnsi" w:cstheme="minorHAnsi"/>
                <w:b w:val="0"/>
                <w:bCs w:val="0"/>
                <w:color w:val="auto"/>
                <w:sz w:val="20"/>
                <w:szCs w:val="20"/>
              </w:rPr>
              <w:t>Se establece un mínimo de 5 puntos para el acceso al programa, pudiendo, de ser el caso, ser menor el número de admisiones que las plazas ofertadas.</w:t>
            </w:r>
          </w:p>
          <w:p w14:paraId="48277CC9" w14:textId="250BC7CA" w:rsidR="00221CD8" w:rsidRPr="0031447F" w:rsidRDefault="00221CD8" w:rsidP="00505E3D">
            <w:pPr>
              <w:pStyle w:val="Estilo4"/>
              <w:spacing w:before="0" w:after="120" w:line="276" w:lineRule="auto"/>
              <w:rPr>
                <w:rFonts w:asciiTheme="minorHAnsi" w:hAnsiTheme="minorHAnsi" w:cstheme="minorHAnsi"/>
                <w:b w:val="0"/>
                <w:bCs w:val="0"/>
                <w:color w:val="auto"/>
                <w:sz w:val="20"/>
                <w:szCs w:val="20"/>
              </w:rPr>
            </w:pPr>
            <w:r w:rsidRPr="0031447F">
              <w:rPr>
                <w:rFonts w:asciiTheme="minorHAnsi" w:hAnsiTheme="minorHAnsi" w:cstheme="minorHAnsi"/>
                <w:b w:val="0"/>
                <w:bCs w:val="0"/>
                <w:color w:val="auto"/>
                <w:sz w:val="20"/>
                <w:szCs w:val="20"/>
              </w:rPr>
              <w:t>La CAPD será la encargada de la selección del alumnado, previa comprobación por parte de las unidades administrativas de que los solicitantes cumplen los requisitos de acceso y de admisión. La ponderación de los diferentes criterios de selección se hará pública con la convocatoria de preinscripción. El conocimiento de idiomas extranjeros deberá ser debidamente certificado oficialmente, siendo recomendable un nivel B1 como mínimo. La entrevista podrá realizarse a la totalidad de aspirantes o sólo a quienes la comisión considere necesario, estará orientada tanto a valorar la actitud y capacidades del estudiante necesarias para desarrollar las competencias previstas en la titulación, como a la obtención de información que permita a la comisi</w:t>
            </w:r>
            <w:r w:rsidR="00412B04" w:rsidRPr="0031447F">
              <w:rPr>
                <w:rFonts w:asciiTheme="minorHAnsi" w:hAnsiTheme="minorHAnsi" w:cstheme="minorHAnsi"/>
                <w:b w:val="0"/>
                <w:bCs w:val="0"/>
                <w:color w:val="auto"/>
                <w:sz w:val="20"/>
                <w:szCs w:val="20"/>
              </w:rPr>
              <w:t>ó</w:t>
            </w:r>
            <w:r w:rsidRPr="0031447F">
              <w:rPr>
                <w:rFonts w:asciiTheme="minorHAnsi" w:hAnsiTheme="minorHAnsi" w:cstheme="minorHAnsi"/>
                <w:b w:val="0"/>
                <w:bCs w:val="0"/>
                <w:color w:val="auto"/>
                <w:sz w:val="20"/>
                <w:szCs w:val="20"/>
              </w:rPr>
              <w:t>n la valoración más adecuada de los distintos criterios de selección.</w:t>
            </w:r>
          </w:p>
          <w:p w14:paraId="3ADBB869" w14:textId="67527A56" w:rsidR="00221CD8" w:rsidRPr="0031447F" w:rsidRDefault="00221CD8" w:rsidP="00505E3D">
            <w:pPr>
              <w:pStyle w:val="Estilo4"/>
              <w:spacing w:before="0" w:after="120" w:line="276" w:lineRule="auto"/>
              <w:rPr>
                <w:rFonts w:asciiTheme="minorHAnsi" w:hAnsiTheme="minorHAnsi" w:cstheme="minorHAnsi"/>
                <w:b w:val="0"/>
                <w:bCs w:val="0"/>
                <w:color w:val="auto"/>
                <w:sz w:val="20"/>
                <w:szCs w:val="20"/>
              </w:rPr>
            </w:pPr>
            <w:r w:rsidRPr="0031447F">
              <w:rPr>
                <w:rFonts w:asciiTheme="minorHAnsi" w:hAnsiTheme="minorHAnsi" w:cstheme="minorHAnsi"/>
                <w:b w:val="0"/>
                <w:bCs w:val="0"/>
                <w:color w:val="auto"/>
                <w:sz w:val="20"/>
                <w:szCs w:val="20"/>
              </w:rPr>
              <w:t>Los plazos y procedimientos de solicitud o preinscripción, admisión y matrícula serán los establecidos por la Universidad de Vigo para cada curso académico.</w:t>
            </w:r>
          </w:p>
          <w:p w14:paraId="7633FDA3" w14:textId="77777777" w:rsidR="006824C7" w:rsidRPr="0031447F" w:rsidRDefault="006824C7" w:rsidP="006824C7">
            <w:pPr>
              <w:pStyle w:val="Textoencaja"/>
            </w:pPr>
          </w:p>
          <w:p w14:paraId="4BD8DCDF" w14:textId="77777777" w:rsidR="001561B3" w:rsidRPr="0031447F" w:rsidRDefault="001561B3">
            <w:pPr>
              <w:pStyle w:val="Textoencaja"/>
              <w:numPr>
                <w:ilvl w:val="0"/>
                <w:numId w:val="16"/>
              </w:numPr>
              <w:ind w:left="623" w:hanging="263"/>
              <w:rPr>
                <w:b/>
                <w:bCs/>
              </w:rPr>
            </w:pPr>
            <w:r w:rsidRPr="0031447F">
              <w:rPr>
                <w:b/>
                <w:bCs/>
              </w:rPr>
              <w:t>Admisión condicionada a la realización de complementos específicos de formación</w:t>
            </w:r>
          </w:p>
          <w:p w14:paraId="599E3652" w14:textId="77777777" w:rsidR="001561B3" w:rsidRPr="0031447F" w:rsidRDefault="001561B3" w:rsidP="001561B3">
            <w:pPr>
              <w:pStyle w:val="Textoencaja"/>
            </w:pPr>
            <w:r w:rsidRPr="0031447F">
              <w:t xml:space="preserve">De acuerdo con lo establecido en el Artículo 17 del Reglamento de Estudios de Doctorado de la Universidad de Vigo,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14:paraId="2596C36E" w14:textId="77777777" w:rsidR="001561B3" w:rsidRPr="0031447F" w:rsidRDefault="001561B3" w:rsidP="001561B3">
            <w:pPr>
              <w:pStyle w:val="Textoencaja"/>
            </w:pPr>
            <w:r w:rsidRPr="0031447F">
              <w:t>Las condiciones para la realización y superación de los complementos de formación serán las indicadas en el artículo 17 del Reglamento de Estudios de Doctorado de la Universidad de Vigo.</w:t>
            </w:r>
          </w:p>
          <w:p w14:paraId="16FE6A46" w14:textId="77777777" w:rsidR="004E1C5D" w:rsidRPr="0031447F" w:rsidRDefault="004E1C5D" w:rsidP="006824C7">
            <w:pPr>
              <w:pStyle w:val="Textoencaja"/>
            </w:pPr>
          </w:p>
          <w:p w14:paraId="293FF7F8" w14:textId="6DFDD672" w:rsidR="00B01F60" w:rsidRPr="0031447F" w:rsidRDefault="00B01F60">
            <w:pPr>
              <w:pStyle w:val="Textoencaja"/>
              <w:numPr>
                <w:ilvl w:val="0"/>
                <w:numId w:val="16"/>
              </w:numPr>
              <w:ind w:left="623" w:hanging="263"/>
              <w:rPr>
                <w:b/>
                <w:bCs/>
              </w:rPr>
            </w:pPr>
            <w:r w:rsidRPr="0031447F">
              <w:rPr>
                <w:b/>
                <w:bCs/>
              </w:rPr>
              <w:t>Procedimiento de admisión</w:t>
            </w:r>
          </w:p>
          <w:p w14:paraId="7CDB748E" w14:textId="1DEB5E45" w:rsidR="00B950AF" w:rsidRPr="0031447F" w:rsidRDefault="00B950AF" w:rsidP="00B950AF">
            <w:pPr>
              <w:pStyle w:val="Textoencaja"/>
            </w:pPr>
            <w:r w:rsidRPr="0031447F">
              <w:t xml:space="preserve">De acuerdo con lo establecido </w:t>
            </w:r>
            <w:r w:rsidR="006A5883" w:rsidRPr="0031447F">
              <w:t xml:space="preserve">en </w:t>
            </w:r>
            <w:r w:rsidR="00B01F60" w:rsidRPr="0031447F">
              <w:t>el Artículo 20 del Reglamento de Estudios de Doctorado de la Universidad de Vigo</w:t>
            </w:r>
            <w:r w:rsidRPr="0031447F">
              <w:t>, el alumnado que reúna los requisitos de acceso a los estudios de doctorado podrá solicitar la admisión en el programa en los plazos establecidos por la universidad.</w:t>
            </w:r>
          </w:p>
          <w:p w14:paraId="590A711D" w14:textId="77777777" w:rsidR="00F72CD1" w:rsidRPr="0031447F" w:rsidRDefault="00F72CD1" w:rsidP="00F72CD1">
            <w:pPr>
              <w:pStyle w:val="Textoencaja"/>
            </w:pPr>
            <w:r w:rsidRPr="0031447F">
              <w:t>Cada programa de doctorado deberá reservar, por lo menos, un 5 % de las plazas ofertadas para estudiantes que hayan reconocido un grado de discapacidad igual o superior al 33 %, así como para estudiantes con necesidades educativas especiales permanentes y que en sus estudios anteriores hubieran precisado de recursos y apoyos para su plena normalización educativa. Las plazas que no se cubran en esta cuota especial pasarán a formar parte de la oferta general de plazas del programa.</w:t>
            </w:r>
          </w:p>
          <w:p w14:paraId="0A1360DA" w14:textId="414E351E" w:rsidR="00B950AF" w:rsidRPr="0031447F" w:rsidRDefault="00B950AF" w:rsidP="00B950AF">
            <w:pPr>
              <w:pStyle w:val="Textoencaja"/>
            </w:pPr>
            <w:r w:rsidRPr="0031447F">
              <w:t xml:space="preserve">La </w:t>
            </w:r>
            <w:r w:rsidR="00897AE6" w:rsidRPr="0031447F">
              <w:t>CAPD</w:t>
            </w:r>
            <w:r w:rsidR="001A47CD" w:rsidRPr="0031447F">
              <w:t xml:space="preserve">, de acuerdo con los criterios de admisión establecidos en el programa, </w:t>
            </w:r>
            <w:r w:rsidRPr="0031447F">
              <w:t xml:space="preserve">publicará una propuesta provisional </w:t>
            </w:r>
            <w:r w:rsidRPr="0031447F">
              <w:lastRenderedPageBreak/>
              <w:t xml:space="preserve">de personas admitidas y excluidas, </w:t>
            </w:r>
            <w:r w:rsidR="002520AC" w:rsidRPr="0031447F">
              <w:t xml:space="preserve">con indicación de los </w:t>
            </w:r>
            <w:r w:rsidRPr="0031447F">
              <w:t xml:space="preserve">complementos de formación </w:t>
            </w:r>
            <w:r w:rsidR="002520AC" w:rsidRPr="0031447F">
              <w:t>necesarios</w:t>
            </w:r>
            <w:r w:rsidRPr="0031447F">
              <w:t>, de ser el caso, junto con su correspondiente lista de espera.</w:t>
            </w:r>
          </w:p>
          <w:p w14:paraId="1618B844" w14:textId="6D8C1C34" w:rsidR="006A5883" w:rsidRPr="0031447F" w:rsidRDefault="00B950AF" w:rsidP="00B950AF">
            <w:pPr>
              <w:pStyle w:val="Textoencaja"/>
            </w:pPr>
            <w:r w:rsidRPr="0031447F">
              <w:t xml:space="preserve">Las personas no admitidas podrán presentar una reclamación en el plazo y forma establecidos en la convocatoria. Transcurrido el plazo de reclamaciones y resueltas éstas, se remitirá la relación de </w:t>
            </w:r>
            <w:r w:rsidR="00897AE6" w:rsidRPr="0031447F">
              <w:t>estudiantes</w:t>
            </w:r>
            <w:r w:rsidRPr="0031447F">
              <w:t xml:space="preserve"> admitidos al órgano de gestión correspondiente, a efectos de </w:t>
            </w:r>
            <w:r w:rsidR="00897AE6" w:rsidRPr="0031447F">
              <w:t xml:space="preserve">que puedan </w:t>
            </w:r>
            <w:r w:rsidRPr="0031447F">
              <w:t xml:space="preserve">formalizar su matrícula en el plazo que se señale. De no formalizar su matrícula, </w:t>
            </w:r>
            <w:r w:rsidR="00897AE6" w:rsidRPr="0031447F">
              <w:t xml:space="preserve">los/las </w:t>
            </w:r>
            <w:r w:rsidRPr="0031447F">
              <w:t>solicitante</w:t>
            </w:r>
            <w:r w:rsidR="00897AE6" w:rsidRPr="0031447F">
              <w:t>s</w:t>
            </w:r>
            <w:r w:rsidRPr="0031447F">
              <w:t xml:space="preserve"> decaerá</w:t>
            </w:r>
            <w:r w:rsidR="00897AE6" w:rsidRPr="0031447F">
              <w:t>n</w:t>
            </w:r>
            <w:r w:rsidRPr="0031447F">
              <w:t xml:space="preserve"> en sus derechos.</w:t>
            </w:r>
          </w:p>
          <w:p w14:paraId="5B1C65C2" w14:textId="77777777" w:rsidR="005B092E" w:rsidRPr="0031447F" w:rsidRDefault="005B092E" w:rsidP="005B092E">
            <w:pPr>
              <w:pStyle w:val="Textoencaja"/>
            </w:pPr>
          </w:p>
          <w:p w14:paraId="2A1918AF" w14:textId="04530CD6" w:rsidR="00F13430" w:rsidRPr="0031447F" w:rsidRDefault="00DE49C4">
            <w:pPr>
              <w:pStyle w:val="Textoencaja"/>
              <w:numPr>
                <w:ilvl w:val="0"/>
                <w:numId w:val="16"/>
              </w:numPr>
              <w:ind w:left="623" w:hanging="263"/>
              <w:rPr>
                <w:b/>
                <w:bCs/>
              </w:rPr>
            </w:pPr>
            <w:r w:rsidRPr="0031447F">
              <w:rPr>
                <w:b/>
                <w:bCs/>
              </w:rPr>
              <w:t xml:space="preserve">Procedimiento de </w:t>
            </w:r>
            <w:r w:rsidR="006824C7" w:rsidRPr="0031447F">
              <w:rPr>
                <w:b/>
                <w:bCs/>
              </w:rPr>
              <w:t>m</w:t>
            </w:r>
            <w:r w:rsidR="00F13430" w:rsidRPr="0031447F">
              <w:rPr>
                <w:b/>
                <w:bCs/>
              </w:rPr>
              <w:t>atrícula</w:t>
            </w:r>
            <w:r w:rsidRPr="0031447F">
              <w:rPr>
                <w:b/>
                <w:bCs/>
              </w:rPr>
              <w:t xml:space="preserve"> </w:t>
            </w:r>
          </w:p>
          <w:p w14:paraId="304374BA" w14:textId="3A4ACC84" w:rsidR="00F13430" w:rsidRPr="0031447F" w:rsidRDefault="00F13430" w:rsidP="00F13430">
            <w:pPr>
              <w:pStyle w:val="Textoencaja"/>
            </w:pPr>
            <w:r w:rsidRPr="0031447F">
              <w:t xml:space="preserve">Las condiciones para matricularse en el </w:t>
            </w:r>
            <w:r w:rsidR="00897AE6" w:rsidRPr="0031447F">
              <w:t>p</w:t>
            </w:r>
            <w:r w:rsidRPr="0031447F">
              <w:t xml:space="preserve">rograma de </w:t>
            </w:r>
            <w:r w:rsidR="00897AE6" w:rsidRPr="0031447F">
              <w:t>d</w:t>
            </w:r>
            <w:r w:rsidRPr="0031447F">
              <w:t>octorado son las establecidas en el Capítulo 6 del Reglamento de Estudios de Doctorado de la Universidad de Vigo.</w:t>
            </w:r>
          </w:p>
          <w:p w14:paraId="1FD4B2EA" w14:textId="64E14041" w:rsidR="00F13430" w:rsidRPr="0031447F" w:rsidRDefault="00F13430" w:rsidP="00F13430">
            <w:pPr>
              <w:pStyle w:val="Textoencaja"/>
            </w:pPr>
            <w:r w:rsidRPr="0031447F">
              <w:t>Los</w:t>
            </w:r>
            <w:r w:rsidR="00FD7E29" w:rsidRPr="0031447F">
              <w:t>/Las</w:t>
            </w:r>
            <w:r w:rsidRPr="0031447F">
              <w:t xml:space="preserve"> estudiantes admitidos en el programa se matricularán en los complementos de formación acordados por la </w:t>
            </w:r>
            <w:r w:rsidR="00897AE6" w:rsidRPr="0031447F">
              <w:t xml:space="preserve">CAPD </w:t>
            </w:r>
            <w:r w:rsidRPr="0031447F">
              <w:t>en el proceso de admisión</w:t>
            </w:r>
            <w:r w:rsidR="00D05CA0" w:rsidRPr="0031447F">
              <w:t xml:space="preserve"> y anualmente por el concepto de tutela académica</w:t>
            </w:r>
            <w:r w:rsidRPr="0031447F">
              <w:t xml:space="preserve">. </w:t>
            </w:r>
            <w:r w:rsidR="00D05CA0" w:rsidRPr="0031447F">
              <w:t xml:space="preserve">La matrícula se tramitará en la unidad de gestión de acuerdo con el procedimiento y el calendario establecido por la universidad. </w:t>
            </w:r>
            <w:r w:rsidRPr="0031447F">
              <w:t xml:space="preserve">En caso de que </w:t>
            </w:r>
            <w:r w:rsidR="00D05CA0" w:rsidRPr="0031447F">
              <w:t>un</w:t>
            </w:r>
            <w:r w:rsidR="00897AE6" w:rsidRPr="0031447F">
              <w:t>/a</w:t>
            </w:r>
            <w:r w:rsidR="00D05CA0" w:rsidRPr="0031447F">
              <w:t xml:space="preserve"> </w:t>
            </w:r>
            <w:r w:rsidRPr="0031447F">
              <w:t>doctorando</w:t>
            </w:r>
            <w:r w:rsidR="00897AE6" w:rsidRPr="0031447F">
              <w:t>/a</w:t>
            </w:r>
            <w:r w:rsidR="00D05CA0" w:rsidRPr="0031447F">
              <w:t xml:space="preserve"> </w:t>
            </w:r>
            <w:r w:rsidRPr="0031447F">
              <w:t>no realice la matrícula anual en un curso académico, causará baja definitiva en el programa, salvo en los casos por baja temporal establecidos en el Reglamento de Estudios de Doctorado</w:t>
            </w:r>
            <w:r w:rsidR="00D05CA0" w:rsidRPr="0031447F">
              <w:t xml:space="preserve"> de la universidad</w:t>
            </w:r>
            <w:r w:rsidRPr="0031447F">
              <w:t>.</w:t>
            </w:r>
          </w:p>
          <w:p w14:paraId="1E3C36F7" w14:textId="77777777" w:rsidR="00897AE6" w:rsidRPr="0031447F" w:rsidRDefault="00897AE6" w:rsidP="00F13430">
            <w:pPr>
              <w:pStyle w:val="Textoencaja"/>
            </w:pPr>
          </w:p>
          <w:p w14:paraId="0BD100C9" w14:textId="77777777" w:rsidR="00D05CA0" w:rsidRPr="0031447F" w:rsidRDefault="00D05CA0">
            <w:pPr>
              <w:pStyle w:val="Textoencaja"/>
              <w:numPr>
                <w:ilvl w:val="0"/>
                <w:numId w:val="16"/>
              </w:numPr>
              <w:ind w:left="623" w:hanging="263"/>
              <w:rPr>
                <w:b/>
                <w:bCs/>
              </w:rPr>
            </w:pPr>
            <w:r w:rsidRPr="0031447F">
              <w:rPr>
                <w:b/>
                <w:bCs/>
              </w:rPr>
              <w:t>Dedicación a tiempo parcial o completo</w:t>
            </w:r>
          </w:p>
          <w:p w14:paraId="6C17CAA0" w14:textId="18AB2569" w:rsidR="00D05CA0" w:rsidRPr="0031447F" w:rsidRDefault="00D05CA0" w:rsidP="00D05CA0">
            <w:pPr>
              <w:pStyle w:val="Textoencaja"/>
            </w:pPr>
            <w:r w:rsidRPr="0031447F">
              <w:t>Los</w:t>
            </w:r>
            <w:r w:rsidR="001259E5" w:rsidRPr="0031447F">
              <w:t>/Las</w:t>
            </w:r>
            <w:r w:rsidRPr="0031447F">
              <w:t xml:space="preserve"> estudiantes del programa podrán matricularse a tiempo completo o a tiempo parcial. Para formalizar la matrícula a tiempo parcial, será requisito indispensable el informe favorable de la </w:t>
            </w:r>
            <w:r w:rsidR="00897AE6" w:rsidRPr="0031447F">
              <w:t>CAPD</w:t>
            </w:r>
            <w:r w:rsidRPr="0031447F">
              <w:t>. La condición de doctorando</w:t>
            </w:r>
            <w:r w:rsidR="00221CD8" w:rsidRPr="0031447F">
              <w:t>/a</w:t>
            </w:r>
            <w:r w:rsidRPr="0031447F">
              <w:t xml:space="preserve"> </w:t>
            </w:r>
            <w:proofErr w:type="spellStart"/>
            <w:r w:rsidRPr="0031447F">
              <w:t>a</w:t>
            </w:r>
            <w:proofErr w:type="spellEnd"/>
            <w:r w:rsidRPr="0031447F">
              <w:t xml:space="preserve"> tiempo parcial deberá solicitarse a la </w:t>
            </w:r>
            <w:r w:rsidR="00897AE6" w:rsidRPr="0031447F">
              <w:t xml:space="preserve">CAPD </w:t>
            </w:r>
            <w:r w:rsidRPr="0031447F">
              <w:t>aportando los documentos justificativos</w:t>
            </w:r>
            <w:r w:rsidR="00897AE6" w:rsidRPr="0031447F">
              <w:t>, ya que p</w:t>
            </w:r>
            <w:r w:rsidRPr="0031447F">
              <w:t>ara obtener la condición de doctorando</w:t>
            </w:r>
            <w:r w:rsidR="00221CD8" w:rsidRPr="0031447F">
              <w:t>/a</w:t>
            </w:r>
            <w:r w:rsidRPr="0031447F">
              <w:t xml:space="preserve"> </w:t>
            </w:r>
            <w:proofErr w:type="spellStart"/>
            <w:r w:rsidRPr="0031447F">
              <w:t>a</w:t>
            </w:r>
            <w:proofErr w:type="spellEnd"/>
            <w:r w:rsidRPr="0031447F">
              <w:t xml:space="preserve"> tiempo parcial deberá acreditarse alguna de las circunstancias recogidas en el Artículo 24 del Reglamento de Estudios de Doctorado de la universidad.</w:t>
            </w:r>
          </w:p>
          <w:p w14:paraId="19AF6F8E" w14:textId="5A4B004C" w:rsidR="00DE49C4" w:rsidRPr="0031447F" w:rsidRDefault="00DE49C4" w:rsidP="00D05CA0">
            <w:pPr>
              <w:pStyle w:val="Textoencaja"/>
            </w:pPr>
          </w:p>
          <w:p w14:paraId="2506FDC7" w14:textId="105316A8" w:rsidR="00DE49C4" w:rsidRPr="0031447F" w:rsidRDefault="00DE49C4">
            <w:pPr>
              <w:pStyle w:val="Textoencaja"/>
              <w:numPr>
                <w:ilvl w:val="0"/>
                <w:numId w:val="16"/>
              </w:numPr>
              <w:ind w:left="623" w:hanging="263"/>
              <w:rPr>
                <w:b/>
                <w:bCs/>
              </w:rPr>
            </w:pPr>
            <w:r w:rsidRPr="0031447F">
              <w:rPr>
                <w:b/>
                <w:bCs/>
              </w:rPr>
              <w:t>Estudiantes con necesidades educativas específicas</w:t>
            </w:r>
          </w:p>
          <w:p w14:paraId="2F9D384D" w14:textId="05ACEB13" w:rsidR="00AA34D9" w:rsidRPr="0031447F" w:rsidRDefault="00AA34D9" w:rsidP="00AA34D9">
            <w:pPr>
              <w:pStyle w:val="Textoencaja"/>
            </w:pPr>
            <w:r w:rsidRPr="0031447F">
              <w:t xml:space="preserve">La Unidad de Atención al Estudiantado con Necesidades Específicas de Apoyo Educativo (UNATEN) atiende a los miembros de la comunidad universitaria necesidades educativas específicas, </w:t>
            </w:r>
            <w:r w:rsidRPr="0031447F">
              <w:rPr>
                <w:bCs/>
              </w:rPr>
              <w:t>estableciendo sistemas y servicios de apoyo y asesoramiento adecuados, que podrán determinar la necesidad de adaptaciones curriculares, itinerarios o estudios alternativos</w:t>
            </w:r>
          </w:p>
          <w:p w14:paraId="6EAF44E2" w14:textId="0D21774F" w:rsidR="00861745" w:rsidRPr="0031447F" w:rsidRDefault="00AA34D9" w:rsidP="00F72CD1">
            <w:pPr>
              <w:pStyle w:val="Textoencaja"/>
            </w:pPr>
            <w:r w:rsidRPr="0031447F">
              <w:t>(</w:t>
            </w:r>
            <w:hyperlink r:id="rId41" w:history="1">
              <w:r w:rsidRPr="0031447F">
                <w:rPr>
                  <w:rStyle w:val="Hipervnculo"/>
                  <w:color w:val="auto"/>
                </w:rPr>
                <w:t>https://www.uvigo.gal/es/campus/atencion-diversidad</w:t>
              </w:r>
            </w:hyperlink>
            <w:r w:rsidR="00293EDA" w:rsidRPr="0031447F">
              <w:rPr>
                <w:rStyle w:val="Hipervnculo"/>
                <w:color w:val="auto"/>
                <w:u w:val="none"/>
              </w:rPr>
              <w:t>)</w:t>
            </w:r>
          </w:p>
        </w:tc>
      </w:tr>
    </w:tbl>
    <w:p w14:paraId="27A917EC" w14:textId="77777777" w:rsidR="004506EA" w:rsidRPr="0031447F" w:rsidRDefault="004506EA">
      <w:pPr>
        <w:pStyle w:val="Textoindependiente"/>
        <w:spacing w:before="11" w:after="1"/>
        <w:rPr>
          <w:rFonts w:asciiTheme="minorHAnsi" w:hAnsiTheme="minorHAnsi" w:cstheme="minorHAnsi"/>
          <w:b/>
          <w:sz w:val="19"/>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31447F" w:rsidRPr="0031447F" w14:paraId="462487DC" w14:textId="77777777" w:rsidTr="00863007">
        <w:trPr>
          <w:trHeight w:val="272"/>
          <w:jc w:val="center"/>
        </w:trPr>
        <w:tc>
          <w:tcPr>
            <w:tcW w:w="9639" w:type="dxa"/>
            <w:gridSpan w:val="4"/>
            <w:shd w:val="clear" w:color="auto" w:fill="D9D9D9"/>
          </w:tcPr>
          <w:p w14:paraId="1D078FCE" w14:textId="5F80A72D" w:rsidR="004506EA" w:rsidRPr="0031447F" w:rsidRDefault="00575EE6" w:rsidP="005B092E">
            <w:pPr>
              <w:pStyle w:val="TablaTitulo"/>
            </w:pPr>
            <w:r w:rsidRPr="0031447F">
              <w:t>3.3</w:t>
            </w:r>
            <w:r w:rsidRPr="0031447F">
              <w:rPr>
                <w:spacing w:val="-5"/>
              </w:rPr>
              <w:t xml:space="preserve"> </w:t>
            </w:r>
            <w:r w:rsidRPr="0031447F">
              <w:t>ESTUDIANTES</w:t>
            </w:r>
            <w:r w:rsidR="00DE49C4" w:rsidRPr="0031447F">
              <w:t xml:space="preserve"> MATRICULADOS Y SU PROCEDENCIA</w:t>
            </w:r>
          </w:p>
        </w:tc>
      </w:tr>
      <w:tr w:rsidR="0031447F" w:rsidRPr="0031447F" w14:paraId="25D80D32" w14:textId="77777777" w:rsidTr="00AD603B">
        <w:trPr>
          <w:trHeight w:val="296"/>
          <w:jc w:val="center"/>
        </w:trPr>
        <w:tc>
          <w:tcPr>
            <w:tcW w:w="9639" w:type="dxa"/>
            <w:gridSpan w:val="4"/>
            <w:shd w:val="clear" w:color="auto" w:fill="auto"/>
          </w:tcPr>
          <w:p w14:paraId="5B494B3B" w14:textId="34FF0064" w:rsidR="0067350F" w:rsidRPr="0031447F" w:rsidRDefault="0067350F" w:rsidP="0067350F">
            <w:pPr>
              <w:pStyle w:val="Textoencaja"/>
            </w:pPr>
          </w:p>
        </w:tc>
      </w:tr>
      <w:tr w:rsidR="0031447F" w:rsidRPr="0031447F" w14:paraId="28C41996" w14:textId="77777777" w:rsidTr="00AD603B">
        <w:trPr>
          <w:trHeight w:val="296"/>
          <w:jc w:val="center"/>
        </w:trPr>
        <w:tc>
          <w:tcPr>
            <w:tcW w:w="9639" w:type="dxa"/>
            <w:gridSpan w:val="4"/>
            <w:shd w:val="clear" w:color="auto" w:fill="D9D9D9"/>
          </w:tcPr>
          <w:p w14:paraId="21933E27" w14:textId="4121ABC6" w:rsidR="0067350F" w:rsidRPr="0031447F" w:rsidRDefault="0067350F" w:rsidP="0067350F">
            <w:pPr>
              <w:pStyle w:val="TablaTitulo"/>
            </w:pPr>
            <w:r w:rsidRPr="0031447F">
              <w:t>Títulos previos:</w:t>
            </w:r>
          </w:p>
        </w:tc>
      </w:tr>
      <w:tr w:rsidR="0031447F" w:rsidRPr="0031447F" w14:paraId="4B12FC85" w14:textId="77777777" w:rsidTr="00863007">
        <w:trPr>
          <w:trHeight w:val="296"/>
          <w:jc w:val="center"/>
        </w:trPr>
        <w:tc>
          <w:tcPr>
            <w:tcW w:w="4711" w:type="dxa"/>
            <w:gridSpan w:val="2"/>
            <w:shd w:val="clear" w:color="auto" w:fill="D9D9D9"/>
          </w:tcPr>
          <w:p w14:paraId="70B15AD9" w14:textId="14B78262" w:rsidR="00863007" w:rsidRPr="0031447F" w:rsidRDefault="00863007" w:rsidP="005B092E">
            <w:pPr>
              <w:pStyle w:val="TablaTitulo"/>
            </w:pPr>
            <w:r w:rsidRPr="0031447F">
              <w:t>UNIVERSIDAD</w:t>
            </w:r>
          </w:p>
        </w:tc>
        <w:tc>
          <w:tcPr>
            <w:tcW w:w="4928" w:type="dxa"/>
            <w:gridSpan w:val="2"/>
          </w:tcPr>
          <w:p w14:paraId="5EF729FF" w14:textId="77777777" w:rsidR="00863007" w:rsidRPr="0031447F" w:rsidRDefault="00863007" w:rsidP="005B092E">
            <w:pPr>
              <w:pStyle w:val="Textoencaja"/>
            </w:pPr>
          </w:p>
        </w:tc>
      </w:tr>
      <w:tr w:rsidR="0031447F" w:rsidRPr="0031447F" w14:paraId="427BB97C" w14:textId="77777777" w:rsidTr="0094795C">
        <w:trPr>
          <w:trHeight w:val="296"/>
          <w:jc w:val="center"/>
        </w:trPr>
        <w:tc>
          <w:tcPr>
            <w:tcW w:w="4711" w:type="dxa"/>
            <w:gridSpan w:val="2"/>
            <w:shd w:val="clear" w:color="auto" w:fill="auto"/>
            <w:vAlign w:val="center"/>
          </w:tcPr>
          <w:p w14:paraId="67FC1C7A" w14:textId="36BE8E39" w:rsidR="0067350F" w:rsidRPr="0031447F" w:rsidRDefault="0067350F" w:rsidP="0094795C">
            <w:pPr>
              <w:pStyle w:val="Textoencaja"/>
              <w:jc w:val="left"/>
            </w:pPr>
            <w:r w:rsidRPr="0031447F">
              <w:t>Universidad de Vigo</w:t>
            </w:r>
          </w:p>
        </w:tc>
        <w:tc>
          <w:tcPr>
            <w:tcW w:w="4928" w:type="dxa"/>
            <w:gridSpan w:val="2"/>
          </w:tcPr>
          <w:p w14:paraId="4DDD6BC1" w14:textId="0DC8664D" w:rsidR="0067350F" w:rsidRPr="0031447F" w:rsidRDefault="0067350F" w:rsidP="0067350F">
            <w:pPr>
              <w:pStyle w:val="Textoencaja"/>
            </w:pPr>
            <w:r w:rsidRPr="0031447F">
              <w:t xml:space="preserve">Programa de Doctorado en </w:t>
            </w:r>
            <w:r w:rsidR="0052109F" w:rsidRPr="0031447F">
              <w:t>Creación e Investigación en Arte Contemporáneo</w:t>
            </w:r>
          </w:p>
        </w:tc>
      </w:tr>
      <w:tr w:rsidR="0031447F" w:rsidRPr="0031447F" w14:paraId="01B77675" w14:textId="77777777" w:rsidTr="00AD603B">
        <w:trPr>
          <w:trHeight w:val="296"/>
          <w:jc w:val="center"/>
        </w:trPr>
        <w:tc>
          <w:tcPr>
            <w:tcW w:w="9639" w:type="dxa"/>
            <w:gridSpan w:val="4"/>
            <w:shd w:val="clear" w:color="auto" w:fill="D9D9D9"/>
          </w:tcPr>
          <w:p w14:paraId="1493B5F0" w14:textId="1CE4A5FB" w:rsidR="0067350F" w:rsidRPr="0031447F" w:rsidRDefault="00DE49C4" w:rsidP="0067350F">
            <w:pPr>
              <w:pStyle w:val="TablaTitulo"/>
            </w:pPr>
            <w:r w:rsidRPr="0031447F">
              <w:t>Últimos</w:t>
            </w:r>
            <w:r w:rsidR="0067350F" w:rsidRPr="0031447F">
              <w:t xml:space="preserve"> cursos</w:t>
            </w:r>
          </w:p>
        </w:tc>
      </w:tr>
      <w:tr w:rsidR="0031447F" w:rsidRPr="0031447F" w14:paraId="32A76028" w14:textId="77777777" w:rsidTr="0067350F">
        <w:trPr>
          <w:trHeight w:val="296"/>
          <w:jc w:val="center"/>
        </w:trPr>
        <w:tc>
          <w:tcPr>
            <w:tcW w:w="2400" w:type="dxa"/>
            <w:shd w:val="clear" w:color="auto" w:fill="D9D9D9"/>
          </w:tcPr>
          <w:p w14:paraId="457FDF30" w14:textId="77777777" w:rsidR="0067350F" w:rsidRPr="0031447F" w:rsidRDefault="0067350F" w:rsidP="00863007">
            <w:pPr>
              <w:pStyle w:val="TablaTitulo"/>
            </w:pPr>
            <w:r w:rsidRPr="0031447F">
              <w:t>CURSO</w:t>
            </w:r>
          </w:p>
        </w:tc>
        <w:tc>
          <w:tcPr>
            <w:tcW w:w="2552" w:type="dxa"/>
            <w:gridSpan w:val="2"/>
            <w:shd w:val="clear" w:color="auto" w:fill="D9D9D9"/>
          </w:tcPr>
          <w:p w14:paraId="5EE6CA0B" w14:textId="1B5E3D89" w:rsidR="0067350F" w:rsidRPr="0031447F" w:rsidRDefault="0067350F" w:rsidP="00863007">
            <w:pPr>
              <w:pStyle w:val="TablaTitulo"/>
            </w:pPr>
            <w:proofErr w:type="spellStart"/>
            <w:r w:rsidRPr="0031447F">
              <w:t>Nº</w:t>
            </w:r>
            <w:proofErr w:type="spellEnd"/>
            <w:r w:rsidRPr="0031447F">
              <w:rPr>
                <w:spacing w:val="-5"/>
              </w:rPr>
              <w:t xml:space="preserve"> </w:t>
            </w:r>
            <w:r w:rsidRPr="0031447F">
              <w:t>total</w:t>
            </w:r>
            <w:r w:rsidRPr="0031447F">
              <w:rPr>
                <w:spacing w:val="-5"/>
              </w:rPr>
              <w:t xml:space="preserve"> </w:t>
            </w:r>
            <w:r w:rsidRPr="0031447F">
              <w:t>de</w:t>
            </w:r>
            <w:r w:rsidRPr="0031447F">
              <w:rPr>
                <w:spacing w:val="-4"/>
              </w:rPr>
              <w:t xml:space="preserve"> </w:t>
            </w:r>
            <w:r w:rsidRPr="0031447F">
              <w:t>estudiantes</w:t>
            </w:r>
          </w:p>
        </w:tc>
        <w:tc>
          <w:tcPr>
            <w:tcW w:w="4687" w:type="dxa"/>
            <w:shd w:val="clear" w:color="auto" w:fill="D9D9D9" w:themeFill="background1" w:themeFillShade="D9"/>
          </w:tcPr>
          <w:p w14:paraId="56E1E1FC" w14:textId="754B3AE3" w:rsidR="0067350F" w:rsidRPr="0031447F" w:rsidRDefault="0067350F" w:rsidP="0067350F">
            <w:pPr>
              <w:pStyle w:val="TablaTitulo"/>
            </w:pPr>
            <w:proofErr w:type="spellStart"/>
            <w:r w:rsidRPr="0031447F">
              <w:t>Nº</w:t>
            </w:r>
            <w:proofErr w:type="spellEnd"/>
            <w:r w:rsidRPr="0031447F">
              <w:t xml:space="preserve"> total de estudiantes que provengan de otros países</w:t>
            </w:r>
          </w:p>
        </w:tc>
      </w:tr>
      <w:tr w:rsidR="0031447F" w:rsidRPr="0031447F" w14:paraId="7222147E" w14:textId="77777777" w:rsidTr="0067350F">
        <w:trPr>
          <w:trHeight w:val="296"/>
          <w:jc w:val="center"/>
        </w:trPr>
        <w:tc>
          <w:tcPr>
            <w:tcW w:w="2400" w:type="dxa"/>
            <w:shd w:val="clear" w:color="auto" w:fill="auto"/>
          </w:tcPr>
          <w:p w14:paraId="25DF045C" w14:textId="13975DE4" w:rsidR="0067350F" w:rsidRPr="0031447F" w:rsidRDefault="00412B04" w:rsidP="0067350F">
            <w:pPr>
              <w:pStyle w:val="Textoencaja"/>
            </w:pPr>
            <w:r w:rsidRPr="0031447F">
              <w:t>2020/2021</w:t>
            </w:r>
          </w:p>
        </w:tc>
        <w:tc>
          <w:tcPr>
            <w:tcW w:w="2552" w:type="dxa"/>
            <w:gridSpan w:val="2"/>
            <w:shd w:val="clear" w:color="auto" w:fill="auto"/>
          </w:tcPr>
          <w:p w14:paraId="77B7037A" w14:textId="7E6CBE8D" w:rsidR="0067350F" w:rsidRPr="0031447F" w:rsidRDefault="00FC44DA" w:rsidP="0067350F">
            <w:pPr>
              <w:pStyle w:val="Textoencaja"/>
            </w:pPr>
            <w:r w:rsidRPr="0031447F">
              <w:t>10</w:t>
            </w:r>
          </w:p>
        </w:tc>
        <w:tc>
          <w:tcPr>
            <w:tcW w:w="4687" w:type="dxa"/>
          </w:tcPr>
          <w:p w14:paraId="430D5927" w14:textId="77777777" w:rsidR="0067350F" w:rsidRPr="0031447F" w:rsidRDefault="0067350F" w:rsidP="0067350F">
            <w:pPr>
              <w:pStyle w:val="Textoencaja"/>
            </w:pPr>
          </w:p>
        </w:tc>
      </w:tr>
      <w:tr w:rsidR="0031447F" w:rsidRPr="0031447F" w14:paraId="61B67A8A" w14:textId="77777777" w:rsidTr="0067350F">
        <w:trPr>
          <w:trHeight w:val="296"/>
          <w:jc w:val="center"/>
        </w:trPr>
        <w:tc>
          <w:tcPr>
            <w:tcW w:w="2400" w:type="dxa"/>
            <w:shd w:val="clear" w:color="auto" w:fill="auto"/>
          </w:tcPr>
          <w:p w14:paraId="15D21789" w14:textId="3086A74B" w:rsidR="0067350F" w:rsidRPr="0031447F" w:rsidRDefault="00412B04" w:rsidP="0067350F">
            <w:pPr>
              <w:pStyle w:val="Textoencaja"/>
            </w:pPr>
            <w:r w:rsidRPr="0031447F">
              <w:t>2021/2022</w:t>
            </w:r>
          </w:p>
        </w:tc>
        <w:tc>
          <w:tcPr>
            <w:tcW w:w="2552" w:type="dxa"/>
            <w:gridSpan w:val="2"/>
            <w:shd w:val="clear" w:color="auto" w:fill="auto"/>
          </w:tcPr>
          <w:p w14:paraId="37DD956C" w14:textId="5BDF6608" w:rsidR="0067350F" w:rsidRPr="0031447F" w:rsidRDefault="00FC44DA" w:rsidP="0067350F">
            <w:pPr>
              <w:pStyle w:val="Textoencaja"/>
            </w:pPr>
            <w:r w:rsidRPr="0031447F">
              <w:t>11</w:t>
            </w:r>
          </w:p>
        </w:tc>
        <w:tc>
          <w:tcPr>
            <w:tcW w:w="4687" w:type="dxa"/>
          </w:tcPr>
          <w:p w14:paraId="4ABA21FB" w14:textId="77777777" w:rsidR="0067350F" w:rsidRPr="0031447F" w:rsidRDefault="0067350F" w:rsidP="0067350F">
            <w:pPr>
              <w:pStyle w:val="Textoencaja"/>
            </w:pPr>
          </w:p>
        </w:tc>
      </w:tr>
      <w:tr w:rsidR="0031447F" w:rsidRPr="0031447F" w14:paraId="27095036" w14:textId="77777777" w:rsidTr="0067350F">
        <w:trPr>
          <w:trHeight w:val="296"/>
          <w:jc w:val="center"/>
        </w:trPr>
        <w:tc>
          <w:tcPr>
            <w:tcW w:w="2400" w:type="dxa"/>
            <w:shd w:val="clear" w:color="auto" w:fill="auto"/>
          </w:tcPr>
          <w:p w14:paraId="2360A2B3" w14:textId="2C462DD3" w:rsidR="0067350F" w:rsidRPr="0031447F" w:rsidRDefault="00412B04" w:rsidP="0067350F">
            <w:pPr>
              <w:pStyle w:val="Textoencaja"/>
            </w:pPr>
            <w:r w:rsidRPr="0031447F">
              <w:t>2022/2023</w:t>
            </w:r>
          </w:p>
        </w:tc>
        <w:tc>
          <w:tcPr>
            <w:tcW w:w="2552" w:type="dxa"/>
            <w:gridSpan w:val="2"/>
            <w:shd w:val="clear" w:color="auto" w:fill="auto"/>
          </w:tcPr>
          <w:p w14:paraId="4D4E836B" w14:textId="6824FF4C" w:rsidR="0067350F" w:rsidRPr="0031447F" w:rsidRDefault="00FC44DA" w:rsidP="0067350F">
            <w:pPr>
              <w:pStyle w:val="Textoencaja"/>
            </w:pPr>
            <w:r w:rsidRPr="0031447F">
              <w:t>10</w:t>
            </w:r>
          </w:p>
        </w:tc>
        <w:tc>
          <w:tcPr>
            <w:tcW w:w="4687" w:type="dxa"/>
          </w:tcPr>
          <w:p w14:paraId="58148A45" w14:textId="6E63059C" w:rsidR="0067350F" w:rsidRPr="0031447F" w:rsidRDefault="00FC44DA" w:rsidP="0067350F">
            <w:pPr>
              <w:pStyle w:val="Textoencaja"/>
            </w:pPr>
            <w:r w:rsidRPr="0031447F">
              <w:t>2</w:t>
            </w:r>
          </w:p>
        </w:tc>
      </w:tr>
      <w:tr w:rsidR="0031447F" w:rsidRPr="0031447F" w14:paraId="3AFB2C88" w14:textId="77777777" w:rsidTr="0067350F">
        <w:trPr>
          <w:trHeight w:val="296"/>
          <w:jc w:val="center"/>
        </w:trPr>
        <w:tc>
          <w:tcPr>
            <w:tcW w:w="2400" w:type="dxa"/>
            <w:shd w:val="clear" w:color="auto" w:fill="auto"/>
          </w:tcPr>
          <w:p w14:paraId="44330CDA" w14:textId="6838EC3C" w:rsidR="0067350F" w:rsidRPr="0031447F" w:rsidRDefault="00412B04" w:rsidP="0067350F">
            <w:pPr>
              <w:pStyle w:val="Textoencaja"/>
            </w:pPr>
            <w:r w:rsidRPr="0031447F">
              <w:t>2023/2024</w:t>
            </w:r>
          </w:p>
        </w:tc>
        <w:tc>
          <w:tcPr>
            <w:tcW w:w="2552" w:type="dxa"/>
            <w:gridSpan w:val="2"/>
            <w:shd w:val="clear" w:color="auto" w:fill="auto"/>
          </w:tcPr>
          <w:p w14:paraId="7580EA53" w14:textId="64C9DFB1" w:rsidR="0067350F" w:rsidRPr="0031447F" w:rsidRDefault="00FC44DA" w:rsidP="0067350F">
            <w:pPr>
              <w:pStyle w:val="Textoencaja"/>
            </w:pPr>
            <w:r w:rsidRPr="0031447F">
              <w:t>10</w:t>
            </w:r>
          </w:p>
        </w:tc>
        <w:tc>
          <w:tcPr>
            <w:tcW w:w="4687" w:type="dxa"/>
          </w:tcPr>
          <w:p w14:paraId="6DAA57E7" w14:textId="2F9782C3" w:rsidR="0067350F" w:rsidRPr="0031447F" w:rsidRDefault="00FC44DA" w:rsidP="0067350F">
            <w:pPr>
              <w:pStyle w:val="Textoencaja"/>
            </w:pPr>
            <w:r w:rsidRPr="0031447F">
              <w:t>1</w:t>
            </w:r>
          </w:p>
        </w:tc>
      </w:tr>
      <w:tr w:rsidR="0067350F" w:rsidRPr="0031447F" w14:paraId="305E3CF7" w14:textId="77777777" w:rsidTr="0067350F">
        <w:trPr>
          <w:trHeight w:val="296"/>
          <w:jc w:val="center"/>
        </w:trPr>
        <w:tc>
          <w:tcPr>
            <w:tcW w:w="2400" w:type="dxa"/>
            <w:shd w:val="clear" w:color="auto" w:fill="auto"/>
          </w:tcPr>
          <w:p w14:paraId="73C6FF5B" w14:textId="09501104" w:rsidR="0067350F" w:rsidRPr="0031447F" w:rsidRDefault="00412B04" w:rsidP="0067350F">
            <w:pPr>
              <w:pStyle w:val="Textoencaja"/>
            </w:pPr>
            <w:r w:rsidRPr="0031447F">
              <w:t>2024/2025</w:t>
            </w:r>
          </w:p>
        </w:tc>
        <w:tc>
          <w:tcPr>
            <w:tcW w:w="2552" w:type="dxa"/>
            <w:gridSpan w:val="2"/>
            <w:shd w:val="clear" w:color="auto" w:fill="auto"/>
          </w:tcPr>
          <w:p w14:paraId="343F3148" w14:textId="7D286CF3" w:rsidR="0067350F" w:rsidRPr="0031447F" w:rsidRDefault="00FC44DA" w:rsidP="0067350F">
            <w:pPr>
              <w:pStyle w:val="Textoencaja"/>
            </w:pPr>
            <w:r w:rsidRPr="0031447F">
              <w:t>10</w:t>
            </w:r>
          </w:p>
        </w:tc>
        <w:tc>
          <w:tcPr>
            <w:tcW w:w="4687" w:type="dxa"/>
          </w:tcPr>
          <w:p w14:paraId="77526E4B" w14:textId="12E8A848" w:rsidR="0067350F" w:rsidRPr="0031447F" w:rsidRDefault="00FC44DA" w:rsidP="0067350F">
            <w:pPr>
              <w:pStyle w:val="Textoencaja"/>
            </w:pPr>
            <w:r w:rsidRPr="0031447F">
              <w:t>1</w:t>
            </w:r>
          </w:p>
        </w:tc>
      </w:tr>
    </w:tbl>
    <w:p w14:paraId="4AE800DE" w14:textId="77777777" w:rsidR="004506EA" w:rsidRPr="0031447F"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31447F" w:rsidRPr="0031447F" w14:paraId="6DD5380D" w14:textId="77777777" w:rsidTr="005B092E">
        <w:trPr>
          <w:trHeight w:val="282"/>
          <w:jc w:val="center"/>
        </w:trPr>
        <w:tc>
          <w:tcPr>
            <w:tcW w:w="9607" w:type="dxa"/>
            <w:shd w:val="clear" w:color="auto" w:fill="D9D9D9"/>
          </w:tcPr>
          <w:p w14:paraId="41762E26" w14:textId="77777777" w:rsidR="004506EA" w:rsidRPr="0031447F" w:rsidRDefault="00575EE6" w:rsidP="005B092E">
            <w:pPr>
              <w:pStyle w:val="TablaTitulo"/>
            </w:pPr>
            <w:r w:rsidRPr="0031447F">
              <w:lastRenderedPageBreak/>
              <w:t>3.4</w:t>
            </w:r>
            <w:r w:rsidRPr="0031447F">
              <w:rPr>
                <w:spacing w:val="-7"/>
              </w:rPr>
              <w:t xml:space="preserve"> </w:t>
            </w:r>
            <w:r w:rsidRPr="0031447F">
              <w:t>COMPLEMENTOS</w:t>
            </w:r>
            <w:r w:rsidRPr="0031447F">
              <w:rPr>
                <w:spacing w:val="-8"/>
              </w:rPr>
              <w:t xml:space="preserve"> </w:t>
            </w:r>
            <w:r w:rsidRPr="0031447F">
              <w:t>DE</w:t>
            </w:r>
            <w:r w:rsidRPr="0031447F">
              <w:rPr>
                <w:spacing w:val="-6"/>
              </w:rPr>
              <w:t xml:space="preserve"> </w:t>
            </w:r>
            <w:r w:rsidRPr="0031447F">
              <w:t>FORMACIÓN</w:t>
            </w:r>
          </w:p>
        </w:tc>
      </w:tr>
      <w:tr w:rsidR="004506EA" w:rsidRPr="0031447F" w14:paraId="13A1F693" w14:textId="77777777" w:rsidTr="006349BD">
        <w:trPr>
          <w:trHeight w:val="850"/>
          <w:jc w:val="center"/>
        </w:trPr>
        <w:tc>
          <w:tcPr>
            <w:tcW w:w="9607" w:type="dxa"/>
          </w:tcPr>
          <w:p w14:paraId="5294A035" w14:textId="77777777" w:rsidR="005B092E" w:rsidRPr="0031447F" w:rsidRDefault="005B092E" w:rsidP="005B092E">
            <w:pPr>
              <w:pStyle w:val="Textoencaja"/>
            </w:pPr>
          </w:p>
          <w:p w14:paraId="27D4392B" w14:textId="2F9DB8C6" w:rsidR="005B092E" w:rsidRPr="0031447F" w:rsidRDefault="003E73B4" w:rsidP="00BA333D">
            <w:pPr>
              <w:pStyle w:val="Textoencaja"/>
            </w:pPr>
            <w:r w:rsidRPr="0031447F">
              <w:t>No se determinan complementos de formación específicos del PD</w:t>
            </w:r>
            <w:r w:rsidR="00006801" w:rsidRPr="0031447F">
              <w:t>.</w:t>
            </w:r>
          </w:p>
        </w:tc>
      </w:tr>
    </w:tbl>
    <w:p w14:paraId="477D119C" w14:textId="02A55021" w:rsidR="004506EA" w:rsidRPr="0031447F" w:rsidRDefault="004506EA" w:rsidP="009C2931">
      <w:pPr>
        <w:pStyle w:val="Textoindependiente"/>
      </w:pPr>
    </w:p>
    <w:p w14:paraId="0D600DAC" w14:textId="77777777" w:rsidR="00AA1E07" w:rsidRPr="0031447F" w:rsidRDefault="00AA1E07" w:rsidP="00AA1E07">
      <w:pPr>
        <w:pStyle w:val="Textoindependiente"/>
        <w:jc w:val="both"/>
        <w:rPr>
          <w:rFonts w:asciiTheme="minorHAnsi" w:hAnsiTheme="minorHAnsi" w:cstheme="minorHAnsi"/>
        </w:rPr>
      </w:pPr>
    </w:p>
    <w:p w14:paraId="38F94851" w14:textId="77777777" w:rsidR="00AA1E07" w:rsidRPr="0031447F" w:rsidRDefault="00AA1E07" w:rsidP="00AA1E07">
      <w:pPr>
        <w:rPr>
          <w:rFonts w:asciiTheme="minorHAnsi" w:hAnsiTheme="minorHAnsi" w:cstheme="minorHAnsi"/>
          <w:sz w:val="20"/>
          <w:szCs w:val="20"/>
        </w:rPr>
      </w:pPr>
      <w:r w:rsidRPr="0031447F">
        <w:rPr>
          <w:rFonts w:asciiTheme="minorHAnsi" w:hAnsiTheme="minorHAnsi" w:cstheme="minorHAnsi"/>
        </w:rPr>
        <w:br w:type="page"/>
      </w:r>
    </w:p>
    <w:p w14:paraId="24196DF5" w14:textId="77777777" w:rsidR="004506EA" w:rsidRPr="0031447F" w:rsidRDefault="00575EE6" w:rsidP="005B092E">
      <w:pPr>
        <w:pStyle w:val="Seccin1"/>
      </w:pPr>
      <w:bookmarkStart w:id="11" w:name="4._ACTIVIDADES_FORMATIVAS"/>
      <w:bookmarkEnd w:id="11"/>
      <w:r w:rsidRPr="0031447F">
        <w:lastRenderedPageBreak/>
        <w:t>ACTIVIDADES</w:t>
      </w:r>
      <w:r w:rsidRPr="0031447F">
        <w:rPr>
          <w:spacing w:val="-4"/>
        </w:rPr>
        <w:t xml:space="preserve"> </w:t>
      </w:r>
      <w:r w:rsidRPr="0031447F">
        <w:rPr>
          <w:spacing w:val="-2"/>
        </w:rPr>
        <w:t>FORMATIVAS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1447F" w:rsidRPr="0031447F" w14:paraId="74268AAB" w14:textId="77777777" w:rsidTr="3BCF7DE2">
        <w:trPr>
          <w:trHeight w:val="282"/>
          <w:jc w:val="center"/>
        </w:trPr>
        <w:tc>
          <w:tcPr>
            <w:tcW w:w="9639" w:type="dxa"/>
            <w:gridSpan w:val="2"/>
            <w:shd w:val="clear" w:color="auto" w:fill="D9D9D9" w:themeFill="background1" w:themeFillShade="D9"/>
          </w:tcPr>
          <w:p w14:paraId="44971C54" w14:textId="05D7702D" w:rsidR="004506EA" w:rsidRPr="0031447F" w:rsidRDefault="00575EE6" w:rsidP="3BCF7DE2">
            <w:pPr>
              <w:pStyle w:val="TablaTitulo"/>
              <w:rPr>
                <w:i/>
                <w:iCs/>
              </w:rPr>
            </w:pPr>
            <w:r w:rsidRPr="0031447F">
              <w:t>ACTIVIDAD</w:t>
            </w:r>
            <w:r w:rsidRPr="0031447F">
              <w:rPr>
                <w:spacing w:val="-8"/>
              </w:rPr>
              <w:t xml:space="preserve"> </w:t>
            </w:r>
            <w:r w:rsidRPr="0031447F">
              <w:t>1:</w:t>
            </w:r>
            <w:r w:rsidRPr="0031447F">
              <w:rPr>
                <w:spacing w:val="-7"/>
              </w:rPr>
              <w:t xml:space="preserve"> </w:t>
            </w:r>
            <w:r w:rsidR="00014656" w:rsidRPr="0031447F">
              <w:rPr>
                <w:spacing w:val="-7"/>
              </w:rPr>
              <w:t xml:space="preserve"> </w:t>
            </w:r>
            <w:r w:rsidR="00014656" w:rsidRPr="0031447F">
              <w:rPr>
                <w:rFonts w:eastAsia="Times New Roman"/>
                <w:lang w:eastAsia="es-ES"/>
              </w:rPr>
              <w:t>MÓDULO 1: RECURSOS METODOLÓXICOS</w:t>
            </w:r>
          </w:p>
        </w:tc>
      </w:tr>
      <w:tr w:rsidR="0031447F" w:rsidRPr="0031447F" w14:paraId="5DC23144" w14:textId="77777777" w:rsidTr="3BCF7DE2">
        <w:trPr>
          <w:trHeight w:val="285"/>
          <w:jc w:val="center"/>
        </w:trPr>
        <w:tc>
          <w:tcPr>
            <w:tcW w:w="4027" w:type="dxa"/>
            <w:shd w:val="clear" w:color="auto" w:fill="D9D9D9" w:themeFill="background1" w:themeFillShade="D9"/>
          </w:tcPr>
          <w:p w14:paraId="05A2BF41" w14:textId="28BEECA3" w:rsidR="004506EA" w:rsidRPr="0031447F" w:rsidRDefault="00575EE6" w:rsidP="005B092E">
            <w:pPr>
              <w:pStyle w:val="TablaTitulo"/>
            </w:pPr>
            <w:r w:rsidRPr="0031447F">
              <w:t>N</w:t>
            </w:r>
            <w:r w:rsidR="008179F2" w:rsidRPr="0031447F">
              <w:t xml:space="preserve">ÚMERO </w:t>
            </w:r>
            <w:r w:rsidRPr="0031447F">
              <w:t>DE</w:t>
            </w:r>
            <w:r w:rsidRPr="0031447F">
              <w:rPr>
                <w:spacing w:val="-3"/>
              </w:rPr>
              <w:t xml:space="preserve"> </w:t>
            </w:r>
            <w:r w:rsidRPr="0031447F">
              <w:t>HORAS:</w:t>
            </w:r>
            <w:r w:rsidRPr="0031447F">
              <w:rPr>
                <w:spacing w:val="-4"/>
              </w:rPr>
              <w:t xml:space="preserve"> </w:t>
            </w:r>
          </w:p>
        </w:tc>
        <w:tc>
          <w:tcPr>
            <w:tcW w:w="5612" w:type="dxa"/>
            <w:shd w:val="clear" w:color="auto" w:fill="auto"/>
          </w:tcPr>
          <w:p w14:paraId="4F8FE147" w14:textId="1382A649" w:rsidR="004506EA" w:rsidRPr="0031447F" w:rsidRDefault="0048222F" w:rsidP="005B092E">
            <w:pPr>
              <w:pStyle w:val="TablaTitulo"/>
            </w:pPr>
            <w:r w:rsidRPr="0031447F">
              <w:t>15</w:t>
            </w:r>
          </w:p>
        </w:tc>
      </w:tr>
      <w:tr w:rsidR="0031447F" w:rsidRPr="0031447F" w14:paraId="691A7BBC" w14:textId="77777777" w:rsidTr="3BCF7DE2">
        <w:trPr>
          <w:trHeight w:val="285"/>
          <w:jc w:val="center"/>
        </w:trPr>
        <w:tc>
          <w:tcPr>
            <w:tcW w:w="9639" w:type="dxa"/>
            <w:gridSpan w:val="2"/>
            <w:shd w:val="clear" w:color="auto" w:fill="D9D9D9" w:themeFill="background1" w:themeFillShade="D9"/>
          </w:tcPr>
          <w:p w14:paraId="7DE8DAB0" w14:textId="77777777" w:rsidR="004506EA" w:rsidRPr="0031447F" w:rsidRDefault="00575EE6" w:rsidP="005B092E">
            <w:pPr>
              <w:pStyle w:val="TablaTitulo"/>
            </w:pPr>
            <w:r w:rsidRPr="0031447F">
              <w:t>DESCRIPCIÓN:</w:t>
            </w:r>
            <w:r w:rsidRPr="0031447F">
              <w:rPr>
                <w:spacing w:val="-9"/>
              </w:rPr>
              <w:t xml:space="preserve"> </w:t>
            </w:r>
            <w:r w:rsidRPr="0031447F">
              <w:t>DETALLES</w:t>
            </w:r>
            <w:r w:rsidRPr="0031447F">
              <w:rPr>
                <w:spacing w:val="-8"/>
              </w:rPr>
              <w:t xml:space="preserve"> </w:t>
            </w:r>
            <w:r w:rsidRPr="0031447F">
              <w:t>Y</w:t>
            </w:r>
            <w:r w:rsidRPr="0031447F">
              <w:rPr>
                <w:spacing w:val="-8"/>
              </w:rPr>
              <w:t xml:space="preserve"> </w:t>
            </w:r>
            <w:r w:rsidRPr="0031447F">
              <w:t>PLANIFICACIÓN</w:t>
            </w:r>
          </w:p>
        </w:tc>
      </w:tr>
      <w:tr w:rsidR="0031447F" w:rsidRPr="0031447F" w14:paraId="56E84E5A" w14:textId="77777777" w:rsidTr="3BCF7DE2">
        <w:trPr>
          <w:trHeight w:val="1701"/>
          <w:jc w:val="center"/>
        </w:trPr>
        <w:tc>
          <w:tcPr>
            <w:tcW w:w="9639" w:type="dxa"/>
            <w:gridSpan w:val="2"/>
          </w:tcPr>
          <w:p w14:paraId="59BCE5F1" w14:textId="4DA94173" w:rsidR="000E3E14" w:rsidRPr="0031447F" w:rsidRDefault="000E3E14" w:rsidP="00E64006">
            <w:pPr>
              <w:pStyle w:val="Textoencaja"/>
              <w:rPr>
                <w:b/>
              </w:rPr>
            </w:pPr>
            <w:r w:rsidRPr="0031447F">
              <w:rPr>
                <w:b/>
              </w:rPr>
              <w:t xml:space="preserve">Carácter de la actividad: </w:t>
            </w:r>
            <w:r w:rsidR="0048222F" w:rsidRPr="0031447F">
              <w:rPr>
                <w:spacing w:val="6"/>
              </w:rPr>
              <w:t>Obligatorio</w:t>
            </w:r>
          </w:p>
          <w:p w14:paraId="043F3287" w14:textId="10D4C57F" w:rsidR="000E3E14" w:rsidRPr="0031447F" w:rsidRDefault="000E3E14" w:rsidP="00E64006">
            <w:pPr>
              <w:pStyle w:val="Textoencaja"/>
              <w:rPr>
                <w:b/>
              </w:rPr>
            </w:pPr>
            <w:r w:rsidRPr="0031447F">
              <w:rPr>
                <w:b/>
              </w:rPr>
              <w:t xml:space="preserve">Tipo de actividad: </w:t>
            </w:r>
            <w:r w:rsidRPr="0031447F">
              <w:rPr>
                <w:bCs/>
              </w:rPr>
              <w:t>Específica del programa</w:t>
            </w:r>
          </w:p>
          <w:p w14:paraId="7B27BC4C" w14:textId="2701F44A" w:rsidR="0048222F" w:rsidRPr="0031447F" w:rsidRDefault="00575EE6" w:rsidP="00E64006">
            <w:pPr>
              <w:pStyle w:val="Textoencaja"/>
              <w:rPr>
                <w:b/>
              </w:rPr>
            </w:pPr>
            <w:r w:rsidRPr="0031447F">
              <w:rPr>
                <w:b/>
              </w:rPr>
              <w:t>Breve descripción de contenidos</w:t>
            </w:r>
            <w:r w:rsidR="00C739EE" w:rsidRPr="0031447F">
              <w:rPr>
                <w:b/>
              </w:rPr>
              <w:t>:</w:t>
            </w:r>
          </w:p>
          <w:p w14:paraId="3F5E47F5" w14:textId="1B58AF37" w:rsidR="0048222F" w:rsidRPr="0031447F" w:rsidRDefault="0048222F">
            <w:pPr>
              <w:pStyle w:val="Estilo2"/>
              <w:numPr>
                <w:ilvl w:val="0"/>
                <w:numId w:val="17"/>
              </w:numPr>
              <w:suppressAutoHyphens w:val="0"/>
              <w:spacing w:before="0" w:after="0"/>
              <w:rPr>
                <w:rFonts w:asciiTheme="minorHAnsi" w:hAnsiTheme="minorHAnsi" w:cstheme="minorHAnsi"/>
                <w:sz w:val="18"/>
              </w:rPr>
            </w:pPr>
            <w:r w:rsidRPr="0031447F">
              <w:rPr>
                <w:rFonts w:asciiTheme="minorHAnsi" w:hAnsiTheme="minorHAnsi" w:cstheme="minorHAnsi"/>
                <w:sz w:val="18"/>
              </w:rPr>
              <w:t>M</w:t>
            </w:r>
            <w:r w:rsidR="006330C8" w:rsidRPr="0031447F">
              <w:rPr>
                <w:rFonts w:asciiTheme="minorHAnsi" w:hAnsiTheme="minorHAnsi" w:cstheme="minorHAnsi"/>
                <w:sz w:val="18"/>
              </w:rPr>
              <w:t>e</w:t>
            </w:r>
            <w:r w:rsidRPr="0031447F">
              <w:rPr>
                <w:rFonts w:asciiTheme="minorHAnsi" w:hAnsiTheme="minorHAnsi" w:cstheme="minorHAnsi"/>
                <w:sz w:val="18"/>
              </w:rPr>
              <w:t>todología de investigación en Bellas Artes.</w:t>
            </w:r>
          </w:p>
          <w:p w14:paraId="1EFB491D" w14:textId="77777777" w:rsidR="0048222F" w:rsidRPr="0031447F" w:rsidRDefault="0048222F">
            <w:pPr>
              <w:pStyle w:val="Estilo2"/>
              <w:numPr>
                <w:ilvl w:val="0"/>
                <w:numId w:val="17"/>
              </w:numPr>
              <w:suppressAutoHyphens w:val="0"/>
              <w:spacing w:before="0" w:after="0"/>
              <w:rPr>
                <w:rFonts w:asciiTheme="minorHAnsi" w:hAnsiTheme="minorHAnsi" w:cstheme="minorHAnsi"/>
                <w:sz w:val="18"/>
              </w:rPr>
            </w:pPr>
            <w:r w:rsidRPr="0031447F">
              <w:rPr>
                <w:rFonts w:asciiTheme="minorHAnsi" w:hAnsiTheme="minorHAnsi" w:cstheme="minorHAnsi"/>
                <w:sz w:val="18"/>
              </w:rPr>
              <w:t>Estudio de diferentes modelos y recursos metodológicos en las artes visuales.</w:t>
            </w:r>
          </w:p>
          <w:p w14:paraId="29309F79" w14:textId="77777777" w:rsidR="0048222F" w:rsidRPr="0031447F" w:rsidRDefault="0048222F">
            <w:pPr>
              <w:pStyle w:val="Estilo2"/>
              <w:numPr>
                <w:ilvl w:val="0"/>
                <w:numId w:val="17"/>
              </w:numPr>
              <w:suppressAutoHyphens w:val="0"/>
              <w:spacing w:before="0" w:after="0"/>
              <w:rPr>
                <w:rFonts w:asciiTheme="minorHAnsi" w:hAnsiTheme="minorHAnsi" w:cstheme="minorHAnsi"/>
                <w:sz w:val="18"/>
              </w:rPr>
            </w:pPr>
            <w:r w:rsidRPr="0031447F">
              <w:rPr>
                <w:rFonts w:asciiTheme="minorHAnsi" w:hAnsiTheme="minorHAnsi" w:cstheme="minorHAnsi"/>
                <w:sz w:val="18"/>
              </w:rPr>
              <w:t>Estructuras, métodos y modelos de organización presentes en los procesos de investigación.</w:t>
            </w:r>
          </w:p>
          <w:p w14:paraId="4962B8CD" w14:textId="77777777" w:rsidR="0048222F" w:rsidRPr="0031447F" w:rsidRDefault="0048222F">
            <w:pPr>
              <w:pStyle w:val="Estilo2"/>
              <w:numPr>
                <w:ilvl w:val="0"/>
                <w:numId w:val="17"/>
              </w:numPr>
              <w:suppressAutoHyphens w:val="0"/>
              <w:spacing w:before="0" w:after="0"/>
              <w:rPr>
                <w:rFonts w:asciiTheme="minorHAnsi" w:hAnsiTheme="minorHAnsi" w:cstheme="minorHAnsi"/>
                <w:sz w:val="18"/>
              </w:rPr>
            </w:pPr>
            <w:r w:rsidRPr="0031447F">
              <w:rPr>
                <w:rFonts w:asciiTheme="minorHAnsi" w:hAnsiTheme="minorHAnsi" w:cstheme="minorHAnsi"/>
                <w:sz w:val="18"/>
              </w:rPr>
              <w:t>Hipótesis, anteproyectos, búsqueda y definición de fuentes documentales, fases y planes de trabajo.</w:t>
            </w:r>
          </w:p>
          <w:p w14:paraId="32FE7439" w14:textId="676BB88B" w:rsidR="000E3E14" w:rsidRPr="0031447F" w:rsidRDefault="0048222F">
            <w:pPr>
              <w:numPr>
                <w:ilvl w:val="0"/>
                <w:numId w:val="17"/>
              </w:numPr>
              <w:adjustRightInd w:val="0"/>
              <w:rPr>
                <w:rFonts w:asciiTheme="minorHAnsi" w:hAnsiTheme="minorHAnsi" w:cstheme="minorHAnsi"/>
                <w:sz w:val="18"/>
                <w:szCs w:val="18"/>
              </w:rPr>
            </w:pPr>
            <w:r w:rsidRPr="0031447F">
              <w:rPr>
                <w:rFonts w:asciiTheme="minorHAnsi" w:hAnsiTheme="minorHAnsi" w:cstheme="minorHAnsi"/>
                <w:sz w:val="18"/>
                <w:szCs w:val="18"/>
              </w:rPr>
              <w:t>La vinculación entre teoría y práctica en los proyectos de investigación.</w:t>
            </w:r>
          </w:p>
          <w:p w14:paraId="5E98C638" w14:textId="77777777" w:rsidR="0048222F" w:rsidRPr="0031447F" w:rsidRDefault="0048222F" w:rsidP="0048222F">
            <w:pPr>
              <w:adjustRightInd w:val="0"/>
              <w:ind w:left="720"/>
              <w:rPr>
                <w:rFonts w:asciiTheme="minorHAnsi" w:hAnsiTheme="minorHAnsi" w:cstheme="minorHAnsi"/>
                <w:sz w:val="18"/>
                <w:szCs w:val="18"/>
              </w:rPr>
            </w:pPr>
          </w:p>
          <w:p w14:paraId="6A3431D4" w14:textId="26792533" w:rsidR="004506EA" w:rsidRPr="0031447F" w:rsidRDefault="00575EE6" w:rsidP="00E64006">
            <w:pPr>
              <w:pStyle w:val="Textoencaja"/>
              <w:rPr>
                <w:b/>
              </w:rPr>
            </w:pPr>
            <w:r w:rsidRPr="0031447F">
              <w:rPr>
                <w:b/>
              </w:rPr>
              <w:t>Planificación temporal a lo largo de la formación investigadora del doctorando</w:t>
            </w:r>
            <w:r w:rsidR="00C739EE" w:rsidRPr="0031447F">
              <w:rPr>
                <w:b/>
              </w:rPr>
              <w:t>:</w:t>
            </w:r>
          </w:p>
          <w:p w14:paraId="0DFE8DA0" w14:textId="7140A7F9" w:rsidR="000E3E14" w:rsidRPr="0031447F" w:rsidRDefault="0048222F" w:rsidP="00E64006">
            <w:pPr>
              <w:pStyle w:val="Textoencaja"/>
              <w:rPr>
                <w:bCs/>
              </w:rPr>
            </w:pPr>
            <w:r w:rsidRPr="0031447F">
              <w:rPr>
                <w:bCs/>
              </w:rPr>
              <w:t>Primer cuatrimestre</w:t>
            </w:r>
          </w:p>
          <w:p w14:paraId="18768EC3" w14:textId="3C0EC210" w:rsidR="004506EA" w:rsidRPr="0031447F" w:rsidRDefault="00575EE6" w:rsidP="00E64006">
            <w:pPr>
              <w:pStyle w:val="Textoencaja"/>
              <w:rPr>
                <w:b/>
              </w:rPr>
            </w:pPr>
            <w:r w:rsidRPr="0031447F">
              <w:rPr>
                <w:b/>
              </w:rPr>
              <w:t>Competencias para adquirir</w:t>
            </w:r>
            <w:r w:rsidR="00C739EE" w:rsidRPr="0031447F">
              <w:rPr>
                <w:b/>
              </w:rPr>
              <w:t>:</w:t>
            </w:r>
          </w:p>
          <w:p w14:paraId="203DAA1A" w14:textId="3CC2AE1B" w:rsidR="00E64006" w:rsidRPr="0031447F" w:rsidRDefault="00014656" w:rsidP="006330C8">
            <w:pPr>
              <w:adjustRightInd w:val="0"/>
              <w:rPr>
                <w:rFonts w:asciiTheme="minorHAnsi" w:hAnsiTheme="minorHAnsi" w:cstheme="minorHAnsi"/>
                <w:sz w:val="18"/>
                <w:szCs w:val="18"/>
              </w:rPr>
            </w:pPr>
            <w:r w:rsidRPr="0031447F">
              <w:rPr>
                <w:rFonts w:asciiTheme="minorHAnsi" w:hAnsiTheme="minorHAnsi" w:cstheme="minorHAnsi"/>
                <w:sz w:val="18"/>
                <w:szCs w:val="18"/>
              </w:rPr>
              <w:t>CB1, CB2, CA1, CA2, CA3, CA4, CA5, OC1, OC3, OC4, OC6</w:t>
            </w:r>
          </w:p>
          <w:p w14:paraId="3360E36F" w14:textId="77777777" w:rsidR="006330C8" w:rsidRPr="0031447F" w:rsidRDefault="006330C8" w:rsidP="006330C8">
            <w:pPr>
              <w:adjustRightInd w:val="0"/>
              <w:rPr>
                <w:rFonts w:asciiTheme="minorHAnsi" w:hAnsiTheme="minorHAnsi" w:cstheme="minorHAnsi"/>
                <w:sz w:val="18"/>
                <w:szCs w:val="18"/>
              </w:rPr>
            </w:pPr>
          </w:p>
          <w:p w14:paraId="274CFA0C" w14:textId="61B5E442" w:rsidR="00A975DC" w:rsidRPr="0031447F" w:rsidRDefault="00A975DC" w:rsidP="00A975DC">
            <w:pPr>
              <w:pStyle w:val="Textoencaja"/>
              <w:rPr>
                <w:b/>
              </w:rPr>
            </w:pPr>
            <w:r w:rsidRPr="0031447F">
              <w:rPr>
                <w:b/>
              </w:rPr>
              <w:t>Resultados de aprendizaje:</w:t>
            </w:r>
          </w:p>
          <w:p w14:paraId="4FEDC6A4" w14:textId="672AB4B7" w:rsidR="00A975DC" w:rsidRPr="0031447F" w:rsidRDefault="006330C8" w:rsidP="006330C8">
            <w:pPr>
              <w:adjustRightInd w:val="0"/>
              <w:rPr>
                <w:rFonts w:asciiTheme="minorHAnsi" w:hAnsiTheme="minorHAnsi" w:cstheme="minorHAnsi"/>
                <w:sz w:val="18"/>
                <w:szCs w:val="18"/>
              </w:rPr>
            </w:pPr>
            <w:r w:rsidRPr="0031447F">
              <w:rPr>
                <w:rFonts w:asciiTheme="minorHAnsi" w:hAnsiTheme="minorHAnsi" w:cstheme="minorHAnsi"/>
                <w:sz w:val="18"/>
                <w:szCs w:val="18"/>
              </w:rPr>
              <w:t>Los establecidos en las competencias relacionadas con el módulo, en un primer nivel.</w:t>
            </w:r>
          </w:p>
          <w:p w14:paraId="4D1CE262" w14:textId="77777777" w:rsidR="006330C8" w:rsidRPr="0031447F" w:rsidRDefault="006330C8" w:rsidP="006330C8">
            <w:pPr>
              <w:adjustRightInd w:val="0"/>
              <w:rPr>
                <w:rFonts w:asciiTheme="minorHAnsi" w:hAnsiTheme="minorHAnsi" w:cstheme="minorHAnsi"/>
                <w:sz w:val="18"/>
                <w:szCs w:val="18"/>
              </w:rPr>
            </w:pPr>
          </w:p>
          <w:p w14:paraId="6C697138" w14:textId="0B2FED33" w:rsidR="00E64006" w:rsidRPr="0031447F" w:rsidRDefault="00575EE6" w:rsidP="00E64006">
            <w:pPr>
              <w:pStyle w:val="Textoencaja"/>
              <w:rPr>
                <w:b/>
              </w:rPr>
            </w:pPr>
            <w:r w:rsidRPr="0031447F">
              <w:rPr>
                <w:b/>
              </w:rPr>
              <w:t>Lengua/s en la que se impartirá</w:t>
            </w:r>
            <w:r w:rsidR="00C739EE" w:rsidRPr="0031447F">
              <w:rPr>
                <w:b/>
              </w:rPr>
              <w:t>:</w:t>
            </w:r>
            <w:r w:rsidRPr="0031447F">
              <w:rPr>
                <w:b/>
              </w:rPr>
              <w:t xml:space="preserve"> </w:t>
            </w:r>
          </w:p>
          <w:p w14:paraId="71356C96" w14:textId="401E2665" w:rsidR="001702AE" w:rsidRPr="0031447F" w:rsidRDefault="00014656" w:rsidP="001702AE">
            <w:pPr>
              <w:pStyle w:val="Textoencaja"/>
              <w:rPr>
                <w:bCs/>
              </w:rPr>
            </w:pPr>
            <w:r w:rsidRPr="0031447F">
              <w:rPr>
                <w:bCs/>
              </w:rPr>
              <w:t>Castellano y gallego</w:t>
            </w:r>
          </w:p>
          <w:p w14:paraId="4621657C" w14:textId="355B0451" w:rsidR="00E64006" w:rsidRPr="0031447F" w:rsidRDefault="00E64006" w:rsidP="00E64006">
            <w:pPr>
              <w:pStyle w:val="Textoencaja"/>
            </w:pPr>
          </w:p>
          <w:p w14:paraId="7BCE3883" w14:textId="12FD0C7D" w:rsidR="006330C8" w:rsidRPr="0031447F" w:rsidRDefault="00C13DA6" w:rsidP="00C13DA6">
            <w:pPr>
              <w:pStyle w:val="Textoencaja"/>
              <w:rPr>
                <w:b/>
              </w:rPr>
            </w:pPr>
            <w:r w:rsidRPr="0031447F">
              <w:rPr>
                <w:b/>
              </w:rPr>
              <w:t xml:space="preserve">Otras aclaraciones que se consideren oportunas: </w:t>
            </w:r>
          </w:p>
          <w:p w14:paraId="5600F4E1" w14:textId="77777777" w:rsidR="006330C8" w:rsidRPr="0031447F" w:rsidRDefault="006330C8" w:rsidP="006330C8">
            <w:pPr>
              <w:adjustRightInd w:val="0"/>
              <w:rPr>
                <w:rFonts w:asciiTheme="minorHAnsi" w:hAnsiTheme="minorHAnsi" w:cstheme="minorHAnsi"/>
                <w:sz w:val="18"/>
                <w:szCs w:val="18"/>
              </w:rPr>
            </w:pPr>
            <w:r w:rsidRPr="0031447F">
              <w:rPr>
                <w:rFonts w:asciiTheme="minorHAnsi" w:hAnsiTheme="minorHAnsi" w:cstheme="minorHAnsi"/>
                <w:sz w:val="18"/>
                <w:szCs w:val="18"/>
                <w:u w:val="single"/>
              </w:rPr>
              <w:t>Actividades presenciales</w:t>
            </w:r>
            <w:r w:rsidRPr="0031447F">
              <w:rPr>
                <w:rFonts w:asciiTheme="minorHAnsi" w:hAnsiTheme="minorHAnsi" w:cstheme="minorHAnsi"/>
                <w:sz w:val="18"/>
                <w:szCs w:val="18"/>
              </w:rPr>
              <w:t>:</w:t>
            </w:r>
          </w:p>
          <w:p w14:paraId="7DBF5066" w14:textId="77777777" w:rsidR="006330C8" w:rsidRPr="0031447F" w:rsidRDefault="006330C8" w:rsidP="006330C8">
            <w:pPr>
              <w:adjustRightInd w:val="0"/>
              <w:rPr>
                <w:rFonts w:asciiTheme="minorHAnsi" w:hAnsiTheme="minorHAnsi" w:cstheme="minorHAnsi"/>
                <w:sz w:val="18"/>
              </w:rPr>
            </w:pPr>
            <w:r w:rsidRPr="0031447F">
              <w:rPr>
                <w:rFonts w:asciiTheme="minorHAnsi" w:hAnsiTheme="minorHAnsi" w:cstheme="minorHAnsi"/>
                <w:sz w:val="18"/>
              </w:rPr>
              <w:t>Seminario teórico práctico con presentación de la información y los conceptos.</w:t>
            </w:r>
          </w:p>
          <w:p w14:paraId="2F7C5224" w14:textId="77777777" w:rsidR="006330C8" w:rsidRPr="0031447F" w:rsidRDefault="006330C8" w:rsidP="006330C8">
            <w:pPr>
              <w:adjustRightInd w:val="0"/>
              <w:rPr>
                <w:rFonts w:asciiTheme="minorHAnsi" w:hAnsiTheme="minorHAnsi" w:cstheme="minorHAnsi"/>
                <w:sz w:val="18"/>
              </w:rPr>
            </w:pPr>
            <w:r w:rsidRPr="0031447F">
              <w:rPr>
                <w:rFonts w:asciiTheme="minorHAnsi" w:hAnsiTheme="minorHAnsi" w:cstheme="minorHAnsi"/>
                <w:sz w:val="18"/>
              </w:rPr>
              <w:t>Resolución de trabajos en torno a las cuestiones metodológicas de la investigación.</w:t>
            </w:r>
          </w:p>
          <w:p w14:paraId="4F67F6EF" w14:textId="77777777" w:rsidR="006330C8" w:rsidRPr="0031447F" w:rsidRDefault="006330C8" w:rsidP="006330C8">
            <w:pPr>
              <w:adjustRightInd w:val="0"/>
              <w:rPr>
                <w:rFonts w:asciiTheme="minorHAnsi" w:hAnsiTheme="minorHAnsi" w:cstheme="minorHAnsi"/>
                <w:sz w:val="18"/>
              </w:rPr>
            </w:pPr>
            <w:r w:rsidRPr="0031447F">
              <w:rPr>
                <w:rFonts w:asciiTheme="minorHAnsi" w:hAnsiTheme="minorHAnsi" w:cstheme="minorHAnsi"/>
                <w:sz w:val="18"/>
              </w:rPr>
              <w:t>Presentación personal y/o colectiva de los propuestas y casos de estudio planteados.</w:t>
            </w:r>
          </w:p>
          <w:p w14:paraId="62791014" w14:textId="77777777" w:rsidR="006330C8" w:rsidRPr="0031447F" w:rsidRDefault="006330C8" w:rsidP="006330C8">
            <w:pPr>
              <w:adjustRightInd w:val="0"/>
              <w:rPr>
                <w:rFonts w:asciiTheme="minorHAnsi" w:hAnsiTheme="minorHAnsi" w:cstheme="minorHAnsi"/>
                <w:sz w:val="18"/>
                <w:szCs w:val="18"/>
              </w:rPr>
            </w:pPr>
            <w:r w:rsidRPr="0031447F">
              <w:rPr>
                <w:rFonts w:asciiTheme="minorHAnsi" w:hAnsiTheme="minorHAnsi" w:cstheme="minorHAnsi"/>
                <w:sz w:val="18"/>
                <w:szCs w:val="18"/>
              </w:rPr>
              <w:t xml:space="preserve">Tutorías académicas: sesiones de orientación, revisión o apoyo al trabajo individual del alumno/a. Se contempla el uso de plataformas virtuales. </w:t>
            </w:r>
          </w:p>
          <w:p w14:paraId="596AC6A0" w14:textId="77777777" w:rsidR="006330C8" w:rsidRPr="0031447F" w:rsidRDefault="006330C8" w:rsidP="006330C8">
            <w:pPr>
              <w:adjustRightInd w:val="0"/>
              <w:rPr>
                <w:rFonts w:asciiTheme="minorHAnsi" w:hAnsiTheme="minorHAnsi" w:cstheme="minorHAnsi"/>
                <w:sz w:val="18"/>
                <w:szCs w:val="18"/>
              </w:rPr>
            </w:pPr>
            <w:r w:rsidRPr="0031447F">
              <w:rPr>
                <w:rFonts w:asciiTheme="minorHAnsi" w:hAnsiTheme="minorHAnsi" w:cstheme="minorHAnsi"/>
                <w:sz w:val="18"/>
                <w:szCs w:val="18"/>
                <w:u w:val="single"/>
              </w:rPr>
              <w:t>Actividades no presenciales</w:t>
            </w:r>
            <w:r w:rsidRPr="0031447F">
              <w:rPr>
                <w:rFonts w:asciiTheme="minorHAnsi" w:hAnsiTheme="minorHAnsi" w:cstheme="minorHAnsi"/>
                <w:sz w:val="18"/>
                <w:szCs w:val="18"/>
              </w:rPr>
              <w:t>:</w:t>
            </w:r>
          </w:p>
          <w:p w14:paraId="7052CF86" w14:textId="77777777" w:rsidR="006330C8" w:rsidRPr="0031447F" w:rsidRDefault="006330C8" w:rsidP="006330C8">
            <w:pPr>
              <w:adjustRightInd w:val="0"/>
              <w:rPr>
                <w:rFonts w:asciiTheme="minorHAnsi" w:hAnsiTheme="minorHAnsi" w:cstheme="minorHAnsi"/>
                <w:sz w:val="18"/>
                <w:szCs w:val="18"/>
              </w:rPr>
            </w:pPr>
            <w:r w:rsidRPr="0031447F">
              <w:rPr>
                <w:rFonts w:asciiTheme="minorHAnsi" w:hAnsiTheme="minorHAnsi" w:cstheme="minorHAnsi"/>
                <w:sz w:val="18"/>
                <w:szCs w:val="18"/>
              </w:rPr>
              <w:t>Elaboración y redacción de trabajos encaminados a centrar la metodología de investigación a desarrollar.</w:t>
            </w:r>
          </w:p>
          <w:p w14:paraId="33F03AFF" w14:textId="77777777" w:rsidR="006330C8" w:rsidRPr="0031447F" w:rsidRDefault="006330C8" w:rsidP="006330C8">
            <w:pPr>
              <w:adjustRightInd w:val="0"/>
              <w:rPr>
                <w:rFonts w:asciiTheme="minorHAnsi" w:hAnsiTheme="minorHAnsi" w:cstheme="minorHAnsi"/>
                <w:sz w:val="18"/>
                <w:szCs w:val="18"/>
              </w:rPr>
            </w:pPr>
            <w:r w:rsidRPr="0031447F">
              <w:rPr>
                <w:rFonts w:asciiTheme="minorHAnsi" w:hAnsiTheme="minorHAnsi" w:cstheme="minorHAnsi"/>
                <w:sz w:val="18"/>
                <w:szCs w:val="18"/>
              </w:rPr>
              <w:t xml:space="preserve">Investigación bibliográfica y fuentes auxiliares. Lectura y estudio de bibliografía. </w:t>
            </w:r>
          </w:p>
          <w:p w14:paraId="61A01F94" w14:textId="56EFBC8E" w:rsidR="00E64006" w:rsidRPr="0031447F" w:rsidRDefault="00E64006" w:rsidP="00E64006">
            <w:pPr>
              <w:pStyle w:val="Textoencaja"/>
            </w:pPr>
          </w:p>
        </w:tc>
      </w:tr>
      <w:tr w:rsidR="0031447F" w:rsidRPr="0031447F" w14:paraId="4BB13E1B" w14:textId="77777777" w:rsidTr="3BCF7DE2">
        <w:trPr>
          <w:trHeight w:val="282"/>
          <w:jc w:val="center"/>
        </w:trPr>
        <w:tc>
          <w:tcPr>
            <w:tcW w:w="9639" w:type="dxa"/>
            <w:gridSpan w:val="2"/>
            <w:shd w:val="clear" w:color="auto" w:fill="D9D9D9" w:themeFill="background1" w:themeFillShade="D9"/>
          </w:tcPr>
          <w:p w14:paraId="2912A784" w14:textId="77777777" w:rsidR="004506EA" w:rsidRPr="0031447F" w:rsidRDefault="00575EE6" w:rsidP="00E64006">
            <w:pPr>
              <w:pStyle w:val="TablaTitulo"/>
            </w:pPr>
            <w:r w:rsidRPr="0031447F">
              <w:t>PROCEDIMIENTO</w:t>
            </w:r>
            <w:r w:rsidRPr="0031447F">
              <w:rPr>
                <w:spacing w:val="-9"/>
              </w:rPr>
              <w:t xml:space="preserve"> </w:t>
            </w:r>
            <w:r w:rsidRPr="0031447F">
              <w:t>DE</w:t>
            </w:r>
            <w:r w:rsidRPr="0031447F">
              <w:rPr>
                <w:spacing w:val="-9"/>
              </w:rPr>
              <w:t xml:space="preserve"> </w:t>
            </w:r>
            <w:r w:rsidRPr="0031447F">
              <w:t>CONTROL</w:t>
            </w:r>
          </w:p>
        </w:tc>
      </w:tr>
      <w:tr w:rsidR="0031447F" w:rsidRPr="0031447F" w14:paraId="7E47A4B0" w14:textId="77777777" w:rsidTr="3BCF7DE2">
        <w:trPr>
          <w:trHeight w:val="850"/>
          <w:jc w:val="center"/>
        </w:trPr>
        <w:tc>
          <w:tcPr>
            <w:tcW w:w="9639" w:type="dxa"/>
            <w:gridSpan w:val="2"/>
          </w:tcPr>
          <w:p w14:paraId="486DC686" w14:textId="77777777" w:rsidR="006330C8" w:rsidRPr="0031447F" w:rsidRDefault="006330C8" w:rsidP="006330C8">
            <w:pPr>
              <w:adjustRightInd w:val="0"/>
              <w:rPr>
                <w:rFonts w:ascii="Arial" w:hAnsi="Arial" w:cs="Arial"/>
                <w:sz w:val="18"/>
                <w:szCs w:val="18"/>
                <w:u w:val="single"/>
              </w:rPr>
            </w:pPr>
            <w:r w:rsidRPr="0031447F">
              <w:rPr>
                <w:rFonts w:ascii="Arial" w:hAnsi="Arial" w:cs="Arial"/>
                <w:sz w:val="18"/>
                <w:szCs w:val="18"/>
              </w:rPr>
              <w:t xml:space="preserve">Los métodos de evaluación estarán </w:t>
            </w:r>
            <w:proofErr w:type="gramStart"/>
            <w:r w:rsidRPr="0031447F">
              <w:rPr>
                <w:rFonts w:ascii="Arial" w:hAnsi="Arial" w:cs="Arial"/>
                <w:sz w:val="18"/>
                <w:szCs w:val="18"/>
              </w:rPr>
              <w:t>en relación a</w:t>
            </w:r>
            <w:proofErr w:type="gramEnd"/>
            <w:r w:rsidRPr="0031447F">
              <w:rPr>
                <w:rFonts w:ascii="Arial" w:hAnsi="Arial" w:cs="Arial"/>
                <w:sz w:val="18"/>
                <w:szCs w:val="18"/>
              </w:rPr>
              <w:t xml:space="preserve"> la aportación conceptual y crítica con respecto a las actividades a desarrollar:</w:t>
            </w:r>
          </w:p>
          <w:p w14:paraId="3665ECDB" w14:textId="77777777" w:rsidR="006330C8" w:rsidRPr="0031447F" w:rsidRDefault="006330C8" w:rsidP="006330C8">
            <w:pPr>
              <w:adjustRightInd w:val="0"/>
              <w:rPr>
                <w:rFonts w:ascii="Arial" w:hAnsi="Arial" w:cs="Arial"/>
                <w:sz w:val="18"/>
                <w:szCs w:val="18"/>
                <w:u w:val="single"/>
              </w:rPr>
            </w:pPr>
          </w:p>
          <w:p w14:paraId="7F3C4FCB" w14:textId="77777777" w:rsidR="006330C8" w:rsidRPr="0031447F" w:rsidRDefault="006330C8" w:rsidP="006330C8">
            <w:pPr>
              <w:adjustRightInd w:val="0"/>
              <w:rPr>
                <w:rFonts w:ascii="Arial" w:hAnsi="Arial" w:cs="Arial"/>
                <w:sz w:val="18"/>
                <w:szCs w:val="18"/>
              </w:rPr>
            </w:pPr>
            <w:r w:rsidRPr="0031447F">
              <w:rPr>
                <w:rFonts w:ascii="Arial" w:hAnsi="Arial" w:cs="Arial"/>
                <w:sz w:val="18"/>
                <w:szCs w:val="18"/>
                <w:u w:val="single"/>
              </w:rPr>
              <w:t>Actividades presenciales</w:t>
            </w:r>
            <w:r w:rsidRPr="0031447F">
              <w:rPr>
                <w:rFonts w:ascii="Arial" w:hAnsi="Arial" w:cs="Arial"/>
                <w:sz w:val="18"/>
                <w:szCs w:val="18"/>
              </w:rPr>
              <w:t>:</w:t>
            </w:r>
          </w:p>
          <w:p w14:paraId="47CE0E77" w14:textId="77777777" w:rsidR="006330C8" w:rsidRPr="0031447F" w:rsidRDefault="006330C8" w:rsidP="006330C8">
            <w:pPr>
              <w:adjustRightInd w:val="0"/>
              <w:rPr>
                <w:rFonts w:ascii="Arial" w:hAnsi="Arial" w:cs="Arial"/>
                <w:sz w:val="18"/>
                <w:szCs w:val="18"/>
              </w:rPr>
            </w:pPr>
            <w:r w:rsidRPr="0031447F">
              <w:rPr>
                <w:rFonts w:ascii="Arial" w:hAnsi="Arial" w:cs="Arial"/>
                <w:sz w:val="18"/>
                <w:szCs w:val="18"/>
              </w:rPr>
              <w:t>Asistencia y participación.</w:t>
            </w:r>
          </w:p>
          <w:p w14:paraId="470DBE7A" w14:textId="77777777" w:rsidR="006330C8" w:rsidRPr="0031447F" w:rsidRDefault="006330C8" w:rsidP="006330C8">
            <w:pPr>
              <w:adjustRightInd w:val="0"/>
              <w:rPr>
                <w:rFonts w:ascii="Arial" w:hAnsi="Arial" w:cs="Arial"/>
                <w:sz w:val="18"/>
                <w:szCs w:val="18"/>
              </w:rPr>
            </w:pPr>
            <w:r w:rsidRPr="0031447F">
              <w:rPr>
                <w:rFonts w:ascii="Arial" w:hAnsi="Arial" w:cs="Arial"/>
                <w:sz w:val="18"/>
                <w:szCs w:val="18"/>
              </w:rPr>
              <w:t>Participación en el debate, intercambio de información, implicación y elaboración de las propuestas.</w:t>
            </w:r>
          </w:p>
          <w:p w14:paraId="177ACBFC" w14:textId="77777777" w:rsidR="006330C8" w:rsidRPr="0031447F" w:rsidRDefault="006330C8" w:rsidP="006330C8">
            <w:pPr>
              <w:adjustRightInd w:val="0"/>
              <w:rPr>
                <w:rFonts w:ascii="Arial" w:hAnsi="Arial" w:cs="Arial"/>
                <w:sz w:val="18"/>
                <w:szCs w:val="18"/>
              </w:rPr>
            </w:pPr>
          </w:p>
          <w:p w14:paraId="75512097" w14:textId="77777777" w:rsidR="006330C8" w:rsidRPr="0031447F" w:rsidRDefault="006330C8" w:rsidP="006330C8">
            <w:pPr>
              <w:adjustRightInd w:val="0"/>
              <w:rPr>
                <w:rFonts w:ascii="Arial" w:hAnsi="Arial" w:cs="Arial"/>
                <w:sz w:val="18"/>
                <w:szCs w:val="18"/>
                <w:u w:val="single"/>
              </w:rPr>
            </w:pPr>
            <w:r w:rsidRPr="0031447F">
              <w:rPr>
                <w:rFonts w:ascii="Arial" w:hAnsi="Arial" w:cs="Arial"/>
                <w:sz w:val="18"/>
                <w:szCs w:val="18"/>
                <w:u w:val="single"/>
              </w:rPr>
              <w:t>Actividades no presenciales:</w:t>
            </w:r>
          </w:p>
          <w:p w14:paraId="445C2BA1" w14:textId="77777777" w:rsidR="006330C8" w:rsidRPr="0031447F" w:rsidRDefault="006330C8" w:rsidP="006330C8">
            <w:pPr>
              <w:adjustRightInd w:val="0"/>
              <w:rPr>
                <w:rFonts w:ascii="Arial" w:hAnsi="Arial" w:cs="Arial"/>
                <w:sz w:val="18"/>
                <w:szCs w:val="18"/>
              </w:rPr>
            </w:pPr>
            <w:r w:rsidRPr="0031447F">
              <w:rPr>
                <w:rFonts w:ascii="Arial" w:hAnsi="Arial" w:cs="Arial"/>
                <w:sz w:val="18"/>
                <w:szCs w:val="18"/>
              </w:rPr>
              <w:t>Redacción y elaboración de trabajos teóricos. Investigación bibliográfica y fuentes auxiliares. Lectura y estudio de la bibliografía. Elaboración de reflexiones sobre la práctica desarrollada.</w:t>
            </w:r>
          </w:p>
          <w:p w14:paraId="1F02932F" w14:textId="77777777" w:rsidR="006330C8" w:rsidRPr="0031447F" w:rsidRDefault="006330C8" w:rsidP="006330C8">
            <w:pPr>
              <w:adjustRightInd w:val="0"/>
              <w:rPr>
                <w:rFonts w:ascii="Arial" w:hAnsi="Arial" w:cs="Arial"/>
                <w:sz w:val="18"/>
                <w:szCs w:val="16"/>
              </w:rPr>
            </w:pPr>
          </w:p>
          <w:p w14:paraId="642545C4" w14:textId="40D547CB" w:rsidR="00E64006" w:rsidRPr="0031447F" w:rsidRDefault="006330C8" w:rsidP="006330C8">
            <w:pPr>
              <w:pStyle w:val="Textoencaja"/>
              <w:rPr>
                <w:rFonts w:ascii="Arial" w:hAnsi="Arial" w:cs="Arial"/>
              </w:rPr>
            </w:pPr>
            <w:r w:rsidRPr="0031447F">
              <w:rPr>
                <w:rFonts w:ascii="Arial" w:hAnsi="Arial" w:cs="Arial"/>
                <w:bCs/>
                <w:sz w:val="18"/>
                <w:szCs w:val="18"/>
              </w:rPr>
              <w:t>Los criterios de evaluación</w:t>
            </w:r>
            <w:r w:rsidRPr="0031447F">
              <w:rPr>
                <w:rFonts w:ascii="Arial" w:hAnsi="Arial" w:cs="Arial"/>
                <w:b/>
                <w:bCs/>
                <w:sz w:val="18"/>
                <w:szCs w:val="18"/>
              </w:rPr>
              <w:t xml:space="preserve"> </w:t>
            </w:r>
            <w:r w:rsidRPr="0031447F">
              <w:rPr>
                <w:rFonts w:ascii="Arial" w:hAnsi="Arial" w:cs="Arial"/>
                <w:sz w:val="18"/>
                <w:szCs w:val="18"/>
              </w:rPr>
              <w:t xml:space="preserve">estarán directamente relacionados con el nivel de adquisición de las competencias asignadas </w:t>
            </w:r>
          </w:p>
          <w:p w14:paraId="69A872C3" w14:textId="4B3791E6" w:rsidR="00E64006" w:rsidRPr="0031447F" w:rsidRDefault="00E64006" w:rsidP="00E64006">
            <w:pPr>
              <w:pStyle w:val="Textoencaja"/>
              <w:rPr>
                <w:rFonts w:ascii="Arial" w:hAnsi="Arial" w:cs="Arial"/>
              </w:rPr>
            </w:pPr>
          </w:p>
        </w:tc>
      </w:tr>
      <w:tr w:rsidR="0031447F" w:rsidRPr="0031447F" w14:paraId="35B4C91B" w14:textId="77777777" w:rsidTr="3BCF7DE2">
        <w:trPr>
          <w:trHeight w:val="282"/>
          <w:jc w:val="center"/>
        </w:trPr>
        <w:tc>
          <w:tcPr>
            <w:tcW w:w="9639" w:type="dxa"/>
            <w:gridSpan w:val="2"/>
            <w:shd w:val="clear" w:color="auto" w:fill="D9D9D9" w:themeFill="background1" w:themeFillShade="D9"/>
          </w:tcPr>
          <w:p w14:paraId="1D85EBD3" w14:textId="77777777" w:rsidR="004506EA" w:rsidRPr="0031447F" w:rsidRDefault="00575EE6" w:rsidP="00E64006">
            <w:pPr>
              <w:pStyle w:val="TablaTitulo"/>
            </w:pPr>
            <w:r w:rsidRPr="0031447F">
              <w:t>ACTUACIONES</w:t>
            </w:r>
            <w:r w:rsidRPr="0031447F">
              <w:rPr>
                <w:spacing w:val="-8"/>
              </w:rPr>
              <w:t xml:space="preserve"> </w:t>
            </w:r>
            <w:r w:rsidRPr="0031447F">
              <w:t>DE</w:t>
            </w:r>
            <w:r w:rsidRPr="0031447F">
              <w:rPr>
                <w:spacing w:val="-8"/>
              </w:rPr>
              <w:t xml:space="preserve"> </w:t>
            </w:r>
            <w:r w:rsidRPr="0031447F">
              <w:t>MOVILIDAD</w:t>
            </w:r>
          </w:p>
        </w:tc>
      </w:tr>
      <w:tr w:rsidR="0031447F" w:rsidRPr="0031447F" w14:paraId="0C1C59CD" w14:textId="77777777" w:rsidTr="3BCF7DE2">
        <w:trPr>
          <w:trHeight w:val="850"/>
          <w:jc w:val="center"/>
        </w:trPr>
        <w:tc>
          <w:tcPr>
            <w:tcW w:w="9639" w:type="dxa"/>
            <w:gridSpan w:val="2"/>
          </w:tcPr>
          <w:p w14:paraId="7393E746" w14:textId="5CF04070" w:rsidR="00E64006" w:rsidRPr="0031447F" w:rsidRDefault="00BA333D" w:rsidP="006330C8">
            <w:pPr>
              <w:pStyle w:val="Textoencaja"/>
              <w:rPr>
                <w:bCs/>
              </w:rPr>
            </w:pPr>
            <w:r w:rsidRPr="0031447F">
              <w:rPr>
                <w:bCs/>
              </w:rPr>
              <w:t xml:space="preserve">No procede </w:t>
            </w:r>
          </w:p>
        </w:tc>
      </w:tr>
    </w:tbl>
    <w:p w14:paraId="221485FE" w14:textId="77777777" w:rsidR="00E64006" w:rsidRPr="0031447F" w:rsidRDefault="00E64006">
      <w:pPr>
        <w:rPr>
          <w:rFonts w:asciiTheme="minorHAnsi" w:hAnsiTheme="minorHAnsi" w:cstheme="minorHAnsi"/>
          <w:sz w:val="20"/>
        </w:rPr>
        <w:sectPr w:rsidR="00E64006" w:rsidRPr="0031447F" w:rsidSect="0025679A">
          <w:headerReference w:type="default" r:id="rId42"/>
          <w:footerReference w:type="default" r:id="rId43"/>
          <w:headerReference w:type="first" r:id="rId44"/>
          <w:pgSz w:w="11910" w:h="16840" w:code="9"/>
          <w:pgMar w:top="1418" w:right="851" w:bottom="1418" w:left="1276" w:header="397" w:footer="567" w:gutter="0"/>
          <w:cols w:space="720"/>
          <w:titlePg/>
          <w:docGrid w:linePitch="299"/>
        </w:sectPr>
      </w:pPr>
    </w:p>
    <w:p w14:paraId="36D0F496" w14:textId="77777777" w:rsidR="001702AE" w:rsidRPr="0031447F"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1447F" w:rsidRPr="0031447F" w14:paraId="08442BF1" w14:textId="77777777" w:rsidTr="00A87AC1">
        <w:trPr>
          <w:trHeight w:val="282"/>
          <w:jc w:val="center"/>
        </w:trPr>
        <w:tc>
          <w:tcPr>
            <w:tcW w:w="9639" w:type="dxa"/>
            <w:gridSpan w:val="2"/>
            <w:shd w:val="clear" w:color="auto" w:fill="D9D9D9"/>
          </w:tcPr>
          <w:p w14:paraId="5EDABAFC" w14:textId="4B65956E" w:rsidR="003A3EBE" w:rsidRPr="0031447F" w:rsidRDefault="003A3EBE" w:rsidP="00A87AC1">
            <w:pPr>
              <w:pStyle w:val="TablaTitulo"/>
              <w:rPr>
                <w:i/>
              </w:rPr>
            </w:pPr>
            <w:r w:rsidRPr="0031447F">
              <w:t>ACTIVIDAD</w:t>
            </w:r>
            <w:r w:rsidRPr="0031447F">
              <w:rPr>
                <w:spacing w:val="-8"/>
              </w:rPr>
              <w:t xml:space="preserve"> 2</w:t>
            </w:r>
            <w:r w:rsidRPr="0031447F">
              <w:t>:</w:t>
            </w:r>
            <w:r w:rsidR="006330C8" w:rsidRPr="0031447F">
              <w:rPr>
                <w:spacing w:val="-7"/>
              </w:rPr>
              <w:t xml:space="preserve">  </w:t>
            </w:r>
            <w:r w:rsidR="00F131EC" w:rsidRPr="0031447F">
              <w:rPr>
                <w:spacing w:val="-7"/>
              </w:rPr>
              <w:t>SEMINARIO DE LECTURA DE TESIS</w:t>
            </w:r>
          </w:p>
        </w:tc>
      </w:tr>
      <w:tr w:rsidR="0031447F" w:rsidRPr="0031447F" w14:paraId="5F6A1734" w14:textId="77777777" w:rsidTr="00A87AC1">
        <w:trPr>
          <w:trHeight w:val="285"/>
          <w:jc w:val="center"/>
        </w:trPr>
        <w:tc>
          <w:tcPr>
            <w:tcW w:w="4027" w:type="dxa"/>
            <w:shd w:val="clear" w:color="auto" w:fill="D9D9D9"/>
          </w:tcPr>
          <w:p w14:paraId="3A568096" w14:textId="77777777" w:rsidR="003A3EBE" w:rsidRPr="0031447F" w:rsidRDefault="003A3EBE" w:rsidP="00A87AC1">
            <w:pPr>
              <w:pStyle w:val="TablaTitulo"/>
            </w:pPr>
            <w:r w:rsidRPr="0031447F">
              <w:t>NÚMERO DE</w:t>
            </w:r>
            <w:r w:rsidRPr="0031447F">
              <w:rPr>
                <w:spacing w:val="-3"/>
              </w:rPr>
              <w:t xml:space="preserve"> </w:t>
            </w:r>
            <w:r w:rsidRPr="0031447F">
              <w:t>HORAS:</w:t>
            </w:r>
            <w:r w:rsidRPr="0031447F">
              <w:rPr>
                <w:spacing w:val="-4"/>
              </w:rPr>
              <w:t xml:space="preserve"> </w:t>
            </w:r>
          </w:p>
        </w:tc>
        <w:tc>
          <w:tcPr>
            <w:tcW w:w="5612" w:type="dxa"/>
            <w:shd w:val="clear" w:color="auto" w:fill="auto"/>
          </w:tcPr>
          <w:p w14:paraId="238FD1A3" w14:textId="22AD187E" w:rsidR="003A3EBE" w:rsidRPr="0031447F" w:rsidRDefault="006330C8" w:rsidP="00A87AC1">
            <w:pPr>
              <w:pStyle w:val="TablaTitulo"/>
            </w:pPr>
            <w:r w:rsidRPr="0031447F">
              <w:t>10</w:t>
            </w:r>
          </w:p>
        </w:tc>
      </w:tr>
      <w:tr w:rsidR="0031447F" w:rsidRPr="0031447F" w14:paraId="6D3281F5" w14:textId="77777777" w:rsidTr="00A87AC1">
        <w:trPr>
          <w:trHeight w:val="285"/>
          <w:jc w:val="center"/>
        </w:trPr>
        <w:tc>
          <w:tcPr>
            <w:tcW w:w="9639" w:type="dxa"/>
            <w:gridSpan w:val="2"/>
            <w:shd w:val="clear" w:color="auto" w:fill="D9D9D9"/>
          </w:tcPr>
          <w:p w14:paraId="0409208D" w14:textId="77777777" w:rsidR="003A3EBE" w:rsidRPr="0031447F" w:rsidRDefault="003A3EBE" w:rsidP="00A87AC1">
            <w:pPr>
              <w:pStyle w:val="TablaTitulo"/>
            </w:pPr>
            <w:r w:rsidRPr="0031447F">
              <w:t>DESCRIPCIÓN:</w:t>
            </w:r>
            <w:r w:rsidRPr="0031447F">
              <w:rPr>
                <w:spacing w:val="-9"/>
              </w:rPr>
              <w:t xml:space="preserve"> </w:t>
            </w:r>
            <w:r w:rsidRPr="0031447F">
              <w:t>DETALLES</w:t>
            </w:r>
            <w:r w:rsidRPr="0031447F">
              <w:rPr>
                <w:spacing w:val="-8"/>
              </w:rPr>
              <w:t xml:space="preserve"> </w:t>
            </w:r>
            <w:r w:rsidRPr="0031447F">
              <w:t>Y</w:t>
            </w:r>
            <w:r w:rsidRPr="0031447F">
              <w:rPr>
                <w:spacing w:val="-8"/>
              </w:rPr>
              <w:t xml:space="preserve"> </w:t>
            </w:r>
            <w:r w:rsidRPr="0031447F">
              <w:t>PLANIFICACIÓN</w:t>
            </w:r>
          </w:p>
        </w:tc>
      </w:tr>
      <w:tr w:rsidR="0031447F" w:rsidRPr="0031447F" w14:paraId="1CEB69F5" w14:textId="77777777" w:rsidTr="00A87AC1">
        <w:trPr>
          <w:trHeight w:val="1701"/>
          <w:jc w:val="center"/>
        </w:trPr>
        <w:tc>
          <w:tcPr>
            <w:tcW w:w="9639" w:type="dxa"/>
            <w:gridSpan w:val="2"/>
          </w:tcPr>
          <w:p w14:paraId="6ED379F9" w14:textId="77777777" w:rsidR="006330C8" w:rsidRPr="0031447F" w:rsidRDefault="006330C8" w:rsidP="006330C8">
            <w:pPr>
              <w:pStyle w:val="Textoencaja"/>
              <w:rPr>
                <w:b/>
              </w:rPr>
            </w:pPr>
            <w:r w:rsidRPr="0031447F">
              <w:rPr>
                <w:b/>
              </w:rPr>
              <w:t xml:space="preserve">Carácter de la actividad: </w:t>
            </w:r>
            <w:r w:rsidRPr="0031447F">
              <w:rPr>
                <w:spacing w:val="6"/>
              </w:rPr>
              <w:t>Obligatorio</w:t>
            </w:r>
          </w:p>
          <w:p w14:paraId="41FB3181" w14:textId="77777777" w:rsidR="006330C8" w:rsidRPr="0031447F" w:rsidRDefault="006330C8" w:rsidP="006330C8">
            <w:pPr>
              <w:pStyle w:val="Textoencaja"/>
              <w:rPr>
                <w:b/>
              </w:rPr>
            </w:pPr>
            <w:r w:rsidRPr="0031447F">
              <w:rPr>
                <w:b/>
              </w:rPr>
              <w:t xml:space="preserve">Tipo de actividad: </w:t>
            </w:r>
            <w:r w:rsidRPr="0031447F">
              <w:rPr>
                <w:bCs/>
              </w:rPr>
              <w:t>Específica del programa</w:t>
            </w:r>
          </w:p>
          <w:p w14:paraId="5ECC7C4B" w14:textId="77777777" w:rsidR="00A975DC" w:rsidRPr="0031447F" w:rsidRDefault="00A975DC" w:rsidP="00A975DC">
            <w:pPr>
              <w:pStyle w:val="Textoencaja"/>
              <w:rPr>
                <w:b/>
              </w:rPr>
            </w:pPr>
            <w:r w:rsidRPr="0031447F">
              <w:rPr>
                <w:b/>
              </w:rPr>
              <w:t>Breve descripción de contenidos:</w:t>
            </w:r>
          </w:p>
          <w:p w14:paraId="17BCE8B1" w14:textId="77777777" w:rsidR="00F9638F" w:rsidRPr="0031447F" w:rsidRDefault="00F9638F" w:rsidP="00F9638F">
            <w:pPr>
              <w:pStyle w:val="Estilo2"/>
              <w:rPr>
                <w:rFonts w:asciiTheme="minorHAnsi" w:hAnsiTheme="minorHAnsi" w:cstheme="minorHAnsi"/>
                <w:sz w:val="18"/>
              </w:rPr>
            </w:pPr>
            <w:r w:rsidRPr="0031447F">
              <w:rPr>
                <w:rFonts w:asciiTheme="minorHAnsi" w:hAnsiTheme="minorHAnsi" w:cstheme="minorHAnsi"/>
                <w:sz w:val="18"/>
                <w:u w:val="single"/>
              </w:rPr>
              <w:t>Contenidos</w:t>
            </w:r>
            <w:r w:rsidRPr="0031447F">
              <w:rPr>
                <w:rFonts w:asciiTheme="minorHAnsi" w:hAnsiTheme="minorHAnsi" w:cstheme="minorHAnsi"/>
                <w:sz w:val="18"/>
              </w:rPr>
              <w:t>:</w:t>
            </w:r>
          </w:p>
          <w:p w14:paraId="45377F87" w14:textId="77777777" w:rsidR="00F9638F" w:rsidRPr="0031447F" w:rsidRDefault="00F9638F">
            <w:pPr>
              <w:pStyle w:val="Estilo2"/>
              <w:numPr>
                <w:ilvl w:val="0"/>
                <w:numId w:val="18"/>
              </w:numPr>
              <w:suppressAutoHyphens w:val="0"/>
              <w:spacing w:before="0" w:after="0"/>
              <w:ind w:left="714" w:hanging="357"/>
              <w:rPr>
                <w:rFonts w:asciiTheme="minorHAnsi" w:hAnsiTheme="minorHAnsi" w:cstheme="minorHAnsi"/>
                <w:sz w:val="18"/>
              </w:rPr>
            </w:pPr>
            <w:r w:rsidRPr="0031447F">
              <w:rPr>
                <w:rFonts w:asciiTheme="minorHAnsi" w:hAnsiTheme="minorHAnsi" w:cstheme="minorHAnsi"/>
                <w:sz w:val="18"/>
              </w:rPr>
              <w:t>Lectura y análisis de diferentes tesis doctorales.</w:t>
            </w:r>
          </w:p>
          <w:p w14:paraId="7D2444D7" w14:textId="77777777" w:rsidR="00F9638F" w:rsidRPr="0031447F" w:rsidRDefault="00F9638F">
            <w:pPr>
              <w:pStyle w:val="Estilo2"/>
              <w:numPr>
                <w:ilvl w:val="0"/>
                <w:numId w:val="18"/>
              </w:numPr>
              <w:suppressAutoHyphens w:val="0"/>
              <w:spacing w:before="0" w:after="0"/>
              <w:ind w:left="714" w:hanging="357"/>
              <w:rPr>
                <w:rFonts w:asciiTheme="minorHAnsi" w:hAnsiTheme="minorHAnsi" w:cstheme="minorHAnsi"/>
                <w:sz w:val="18"/>
              </w:rPr>
            </w:pPr>
            <w:r w:rsidRPr="0031447F">
              <w:rPr>
                <w:rFonts w:asciiTheme="minorHAnsi" w:hAnsiTheme="minorHAnsi" w:cstheme="minorHAnsi"/>
                <w:sz w:val="18"/>
              </w:rPr>
              <w:t>Modelos de estructura organizativa de las tesis doctorales en Bellas Artes.</w:t>
            </w:r>
          </w:p>
          <w:p w14:paraId="7371F466" w14:textId="77777777" w:rsidR="00F9638F" w:rsidRPr="0031447F" w:rsidRDefault="00F9638F">
            <w:pPr>
              <w:pStyle w:val="Estilo2"/>
              <w:numPr>
                <w:ilvl w:val="0"/>
                <w:numId w:val="18"/>
              </w:numPr>
              <w:suppressAutoHyphens w:val="0"/>
              <w:spacing w:before="0" w:after="0"/>
              <w:ind w:left="714" w:hanging="357"/>
              <w:rPr>
                <w:rFonts w:asciiTheme="minorHAnsi" w:hAnsiTheme="minorHAnsi" w:cstheme="minorHAnsi"/>
                <w:sz w:val="18"/>
              </w:rPr>
            </w:pPr>
            <w:r w:rsidRPr="0031447F">
              <w:rPr>
                <w:rFonts w:asciiTheme="minorHAnsi" w:hAnsiTheme="minorHAnsi" w:cstheme="minorHAnsi"/>
                <w:sz w:val="18"/>
              </w:rPr>
              <w:t xml:space="preserve">Tesis </w:t>
            </w:r>
            <w:proofErr w:type="spellStart"/>
            <w:r w:rsidRPr="0031447F">
              <w:rPr>
                <w:rFonts w:asciiTheme="minorHAnsi" w:hAnsiTheme="minorHAnsi" w:cstheme="minorHAnsi"/>
                <w:sz w:val="18"/>
              </w:rPr>
              <w:t>teorico</w:t>
            </w:r>
            <w:proofErr w:type="spellEnd"/>
            <w:r w:rsidRPr="0031447F">
              <w:rPr>
                <w:rFonts w:asciiTheme="minorHAnsi" w:hAnsiTheme="minorHAnsi" w:cstheme="minorHAnsi"/>
                <w:sz w:val="18"/>
              </w:rPr>
              <w:t xml:space="preserve"> prácticas.</w:t>
            </w:r>
          </w:p>
          <w:p w14:paraId="75B9D67A" w14:textId="77777777" w:rsidR="00F9638F" w:rsidRPr="0031447F" w:rsidRDefault="00F9638F">
            <w:pPr>
              <w:pStyle w:val="Estilo2"/>
              <w:numPr>
                <w:ilvl w:val="0"/>
                <w:numId w:val="18"/>
              </w:numPr>
              <w:suppressAutoHyphens w:val="0"/>
              <w:spacing w:before="0" w:after="0"/>
              <w:ind w:left="714" w:hanging="357"/>
              <w:rPr>
                <w:rFonts w:asciiTheme="minorHAnsi" w:hAnsiTheme="minorHAnsi" w:cstheme="minorHAnsi"/>
              </w:rPr>
            </w:pPr>
            <w:r w:rsidRPr="0031447F">
              <w:rPr>
                <w:rFonts w:asciiTheme="minorHAnsi" w:hAnsiTheme="minorHAnsi" w:cstheme="minorHAnsi"/>
                <w:sz w:val="18"/>
              </w:rPr>
              <w:t>Elaboración de índices.</w:t>
            </w:r>
          </w:p>
          <w:p w14:paraId="1D091725" w14:textId="1E683F09" w:rsidR="00F9638F" w:rsidRPr="0031447F" w:rsidRDefault="00F9638F">
            <w:pPr>
              <w:pStyle w:val="Estilo2"/>
              <w:numPr>
                <w:ilvl w:val="0"/>
                <w:numId w:val="18"/>
              </w:numPr>
              <w:suppressAutoHyphens w:val="0"/>
              <w:spacing w:before="0" w:after="0"/>
              <w:ind w:left="714" w:hanging="357"/>
              <w:rPr>
                <w:rFonts w:asciiTheme="minorHAnsi" w:hAnsiTheme="minorHAnsi" w:cstheme="minorHAnsi"/>
              </w:rPr>
            </w:pPr>
            <w:r w:rsidRPr="0031447F">
              <w:rPr>
                <w:rFonts w:asciiTheme="minorHAnsi" w:hAnsiTheme="minorHAnsi" w:cstheme="minorHAnsi"/>
                <w:sz w:val="18"/>
              </w:rPr>
              <w:t>Conocimiento de experiencias personales concretas.</w:t>
            </w:r>
          </w:p>
          <w:p w14:paraId="51D39FD3" w14:textId="77777777" w:rsidR="00F9638F" w:rsidRPr="0031447F" w:rsidRDefault="00F9638F" w:rsidP="00A975DC">
            <w:pPr>
              <w:pStyle w:val="Textoencaja"/>
              <w:rPr>
                <w:b/>
              </w:rPr>
            </w:pPr>
          </w:p>
          <w:p w14:paraId="13543A74" w14:textId="0322318D" w:rsidR="00A975DC" w:rsidRPr="0031447F" w:rsidRDefault="00A975DC" w:rsidP="00A975DC">
            <w:pPr>
              <w:pStyle w:val="Textoencaja"/>
              <w:rPr>
                <w:b/>
              </w:rPr>
            </w:pPr>
            <w:r w:rsidRPr="0031447F">
              <w:rPr>
                <w:b/>
              </w:rPr>
              <w:t>Planificación temporal a lo largo de la formación investigadora del doctorando:</w:t>
            </w:r>
          </w:p>
          <w:p w14:paraId="4D3398F8" w14:textId="77777777" w:rsidR="00F9638F" w:rsidRPr="0031447F" w:rsidRDefault="00F9638F" w:rsidP="00F9638F">
            <w:pPr>
              <w:pStyle w:val="Estilo2"/>
              <w:rPr>
                <w:rFonts w:asciiTheme="minorHAnsi" w:hAnsiTheme="minorHAnsi" w:cstheme="minorHAnsi"/>
                <w:sz w:val="18"/>
              </w:rPr>
            </w:pPr>
            <w:r w:rsidRPr="0031447F">
              <w:rPr>
                <w:rFonts w:asciiTheme="minorHAnsi" w:hAnsiTheme="minorHAnsi" w:cstheme="minorHAnsi"/>
                <w:sz w:val="18"/>
              </w:rPr>
              <w:t>Tercer cuatrimestre.</w:t>
            </w:r>
          </w:p>
          <w:p w14:paraId="118D82C2" w14:textId="77777777" w:rsidR="00A975DC" w:rsidRPr="0031447F" w:rsidRDefault="00A975DC" w:rsidP="00A975DC">
            <w:pPr>
              <w:pStyle w:val="Textoencaja"/>
            </w:pPr>
          </w:p>
          <w:p w14:paraId="7DA54EF6" w14:textId="77777777" w:rsidR="00F9638F" w:rsidRPr="0031447F" w:rsidRDefault="00A975DC" w:rsidP="00F9638F">
            <w:pPr>
              <w:pStyle w:val="Textoencaja"/>
              <w:rPr>
                <w:b/>
              </w:rPr>
            </w:pPr>
            <w:r w:rsidRPr="0031447F">
              <w:rPr>
                <w:b/>
              </w:rPr>
              <w:t>Competencias para adquirir:</w:t>
            </w:r>
          </w:p>
          <w:p w14:paraId="172505F8" w14:textId="7D9A1B85" w:rsidR="00F9638F" w:rsidRPr="0031447F" w:rsidRDefault="00F9638F" w:rsidP="00F9638F">
            <w:pPr>
              <w:pStyle w:val="Textoencaja"/>
              <w:rPr>
                <w:b/>
              </w:rPr>
            </w:pPr>
            <w:r w:rsidRPr="0031447F">
              <w:rPr>
                <w:sz w:val="18"/>
              </w:rPr>
              <w:t>CB1, CB2, CB4, CB5, CB6, CA1, CA2, CA4, CA5, CA6, 0C1, 0C3, 0C4, 0C6.</w:t>
            </w:r>
          </w:p>
          <w:p w14:paraId="3BE7F8DE" w14:textId="77777777" w:rsidR="00A975DC" w:rsidRPr="0031447F" w:rsidRDefault="00A975DC" w:rsidP="00A975DC">
            <w:pPr>
              <w:pStyle w:val="Textoencaja"/>
              <w:rPr>
                <w:bCs/>
              </w:rPr>
            </w:pPr>
          </w:p>
          <w:p w14:paraId="4D431DE9" w14:textId="77777777" w:rsidR="00A975DC" w:rsidRPr="0031447F" w:rsidRDefault="00A975DC" w:rsidP="00A975DC">
            <w:pPr>
              <w:pStyle w:val="Textoencaja"/>
              <w:rPr>
                <w:b/>
              </w:rPr>
            </w:pPr>
            <w:r w:rsidRPr="0031447F">
              <w:rPr>
                <w:b/>
              </w:rPr>
              <w:t>Resultados de aprendizaje:</w:t>
            </w:r>
          </w:p>
          <w:p w14:paraId="6CDFF1E1" w14:textId="3219C95B" w:rsidR="00A975DC" w:rsidRPr="0031447F" w:rsidRDefault="00F9638F" w:rsidP="00F9638F">
            <w:pPr>
              <w:adjustRightInd w:val="0"/>
              <w:rPr>
                <w:rFonts w:asciiTheme="minorHAnsi" w:hAnsiTheme="minorHAnsi" w:cstheme="minorHAnsi"/>
                <w:sz w:val="18"/>
                <w:szCs w:val="18"/>
              </w:rPr>
            </w:pPr>
            <w:r w:rsidRPr="0031447F">
              <w:rPr>
                <w:rFonts w:asciiTheme="minorHAnsi" w:hAnsiTheme="minorHAnsi" w:cstheme="minorHAnsi"/>
                <w:sz w:val="18"/>
                <w:szCs w:val="18"/>
              </w:rPr>
              <w:t>Los establecidos en las competencias relacionadas con el módulo.</w:t>
            </w:r>
          </w:p>
          <w:p w14:paraId="57FC3FA3" w14:textId="77777777" w:rsidR="00F9638F" w:rsidRPr="0031447F" w:rsidRDefault="00F9638F" w:rsidP="00F9638F">
            <w:pPr>
              <w:adjustRightInd w:val="0"/>
              <w:rPr>
                <w:rFonts w:asciiTheme="minorHAnsi" w:hAnsiTheme="minorHAnsi" w:cstheme="minorHAnsi"/>
                <w:sz w:val="18"/>
                <w:szCs w:val="18"/>
              </w:rPr>
            </w:pPr>
          </w:p>
          <w:p w14:paraId="664F3188" w14:textId="77777777" w:rsidR="00A975DC" w:rsidRPr="0031447F" w:rsidRDefault="00A975DC" w:rsidP="00A975DC">
            <w:pPr>
              <w:pStyle w:val="Textoencaja"/>
              <w:rPr>
                <w:b/>
              </w:rPr>
            </w:pPr>
            <w:r w:rsidRPr="0031447F">
              <w:rPr>
                <w:b/>
              </w:rPr>
              <w:t xml:space="preserve">Lengua/s en la que se impartirá: </w:t>
            </w:r>
          </w:p>
          <w:p w14:paraId="7E7BFC91" w14:textId="77777777" w:rsidR="00F9638F" w:rsidRPr="0031447F" w:rsidRDefault="00F9638F" w:rsidP="00F9638F">
            <w:pPr>
              <w:pStyle w:val="Textoencaja"/>
              <w:rPr>
                <w:bCs/>
              </w:rPr>
            </w:pPr>
            <w:r w:rsidRPr="0031447F">
              <w:rPr>
                <w:bCs/>
              </w:rPr>
              <w:t>Castellano y gallego</w:t>
            </w:r>
          </w:p>
          <w:p w14:paraId="4389796A" w14:textId="77777777" w:rsidR="00A975DC" w:rsidRPr="0031447F" w:rsidRDefault="00A975DC" w:rsidP="00A975DC">
            <w:pPr>
              <w:pStyle w:val="Textoencaja"/>
            </w:pPr>
          </w:p>
          <w:p w14:paraId="0C03B7CB" w14:textId="77777777" w:rsidR="00A975DC" w:rsidRPr="0031447F" w:rsidRDefault="00A975DC" w:rsidP="00A975DC">
            <w:pPr>
              <w:pStyle w:val="Textoencaja"/>
              <w:rPr>
                <w:b/>
              </w:rPr>
            </w:pPr>
            <w:r w:rsidRPr="0031447F">
              <w:rPr>
                <w:b/>
              </w:rPr>
              <w:t xml:space="preserve">Otras aclaraciones que se consideren oportunas: </w:t>
            </w:r>
          </w:p>
          <w:p w14:paraId="419CA291" w14:textId="77777777" w:rsidR="00F9638F" w:rsidRPr="0031447F" w:rsidRDefault="00F9638F" w:rsidP="00F9638F">
            <w:pPr>
              <w:pStyle w:val="Estilo2"/>
              <w:spacing w:before="0" w:after="0"/>
              <w:rPr>
                <w:rFonts w:asciiTheme="minorHAnsi" w:hAnsiTheme="minorHAnsi" w:cstheme="minorHAnsi"/>
                <w:sz w:val="18"/>
              </w:rPr>
            </w:pPr>
            <w:r w:rsidRPr="0031447F">
              <w:rPr>
                <w:rFonts w:asciiTheme="minorHAnsi" w:hAnsiTheme="minorHAnsi" w:cstheme="minorHAnsi"/>
                <w:sz w:val="18"/>
                <w:u w:val="single"/>
              </w:rPr>
              <w:t>Actividades</w:t>
            </w:r>
            <w:r w:rsidRPr="0031447F">
              <w:rPr>
                <w:rFonts w:asciiTheme="minorHAnsi" w:hAnsiTheme="minorHAnsi" w:cstheme="minorHAnsi"/>
                <w:sz w:val="18"/>
              </w:rPr>
              <w:t>: Trabajo de seminario en el que se estudian los modelos de estructura de tesis en Bellas Artes.</w:t>
            </w:r>
          </w:p>
          <w:p w14:paraId="311571E3" w14:textId="77777777" w:rsidR="00F9638F" w:rsidRPr="0031447F" w:rsidRDefault="00F9638F" w:rsidP="00F9638F">
            <w:pPr>
              <w:pStyle w:val="Estilo2"/>
              <w:spacing w:before="0" w:after="0"/>
              <w:rPr>
                <w:rFonts w:asciiTheme="minorHAnsi" w:hAnsiTheme="minorHAnsi" w:cstheme="minorHAnsi"/>
                <w:sz w:val="18"/>
              </w:rPr>
            </w:pPr>
            <w:r w:rsidRPr="0031447F">
              <w:rPr>
                <w:rFonts w:asciiTheme="minorHAnsi" w:hAnsiTheme="minorHAnsi" w:cstheme="minorHAnsi"/>
                <w:sz w:val="18"/>
              </w:rPr>
              <w:t>Análisis de índices de tesis doctorales.</w:t>
            </w:r>
          </w:p>
          <w:p w14:paraId="1EBEE9CF" w14:textId="77777777" w:rsidR="00F9638F" w:rsidRPr="0031447F" w:rsidRDefault="00F9638F" w:rsidP="00F9638F">
            <w:pPr>
              <w:pStyle w:val="Estilo2"/>
              <w:spacing w:before="0" w:after="0"/>
              <w:rPr>
                <w:rFonts w:asciiTheme="minorHAnsi" w:hAnsiTheme="minorHAnsi" w:cstheme="minorHAnsi"/>
                <w:sz w:val="18"/>
              </w:rPr>
            </w:pPr>
            <w:r w:rsidRPr="0031447F">
              <w:rPr>
                <w:rFonts w:asciiTheme="minorHAnsi" w:hAnsiTheme="minorHAnsi" w:cstheme="minorHAnsi"/>
                <w:sz w:val="18"/>
              </w:rPr>
              <w:t>Análisis de las relaciones posibles entre la investigación y la obra artística.</w:t>
            </w:r>
          </w:p>
          <w:p w14:paraId="18B8135A" w14:textId="6F8A8561" w:rsidR="00A975DC" w:rsidRPr="0031447F" w:rsidRDefault="00F9638F" w:rsidP="00A975DC">
            <w:pPr>
              <w:pStyle w:val="Textoencaja"/>
            </w:pPr>
            <w:r w:rsidRPr="0031447F">
              <w:rPr>
                <w:sz w:val="18"/>
              </w:rPr>
              <w:t>Elaboración de borradores y mapas conceptuales</w:t>
            </w:r>
          </w:p>
          <w:p w14:paraId="5B17036E" w14:textId="77777777" w:rsidR="003A3EBE" w:rsidRPr="0031447F" w:rsidRDefault="003A3EBE" w:rsidP="00A87AC1">
            <w:pPr>
              <w:pStyle w:val="Textoencaja"/>
            </w:pPr>
          </w:p>
        </w:tc>
      </w:tr>
      <w:tr w:rsidR="0031447F" w:rsidRPr="0031447F" w14:paraId="297F9AFD" w14:textId="77777777" w:rsidTr="00A87AC1">
        <w:trPr>
          <w:trHeight w:val="282"/>
          <w:jc w:val="center"/>
        </w:trPr>
        <w:tc>
          <w:tcPr>
            <w:tcW w:w="9639" w:type="dxa"/>
            <w:gridSpan w:val="2"/>
            <w:shd w:val="clear" w:color="auto" w:fill="D9D9D9"/>
          </w:tcPr>
          <w:p w14:paraId="0E4C8B10" w14:textId="77777777" w:rsidR="003A3EBE" w:rsidRPr="0031447F" w:rsidRDefault="003A3EBE" w:rsidP="00A87AC1">
            <w:pPr>
              <w:pStyle w:val="TablaTitulo"/>
            </w:pPr>
            <w:r w:rsidRPr="0031447F">
              <w:t>PROCEDIMIENTO</w:t>
            </w:r>
            <w:r w:rsidRPr="0031447F">
              <w:rPr>
                <w:spacing w:val="-9"/>
              </w:rPr>
              <w:t xml:space="preserve"> </w:t>
            </w:r>
            <w:r w:rsidRPr="0031447F">
              <w:t>DE</w:t>
            </w:r>
            <w:r w:rsidRPr="0031447F">
              <w:rPr>
                <w:spacing w:val="-9"/>
              </w:rPr>
              <w:t xml:space="preserve"> </w:t>
            </w:r>
            <w:r w:rsidRPr="0031447F">
              <w:t>CONTROL</w:t>
            </w:r>
          </w:p>
        </w:tc>
      </w:tr>
      <w:tr w:rsidR="0031447F" w:rsidRPr="0031447F" w14:paraId="64A3B265" w14:textId="77777777" w:rsidTr="000B073B">
        <w:trPr>
          <w:trHeight w:val="1489"/>
          <w:jc w:val="center"/>
        </w:trPr>
        <w:tc>
          <w:tcPr>
            <w:tcW w:w="9639" w:type="dxa"/>
            <w:gridSpan w:val="2"/>
          </w:tcPr>
          <w:p w14:paraId="4DC9909C" w14:textId="77777777" w:rsidR="000B073B" w:rsidRPr="0031447F" w:rsidRDefault="000B073B" w:rsidP="000B073B">
            <w:pPr>
              <w:adjustRightInd w:val="0"/>
              <w:rPr>
                <w:rFonts w:asciiTheme="minorHAnsi" w:hAnsiTheme="minorHAnsi" w:cstheme="minorHAnsi"/>
                <w:sz w:val="18"/>
                <w:szCs w:val="18"/>
                <w:u w:val="single"/>
              </w:rPr>
            </w:pPr>
            <w:r w:rsidRPr="0031447F">
              <w:rPr>
                <w:rFonts w:asciiTheme="minorHAnsi" w:hAnsiTheme="minorHAnsi" w:cstheme="minorHAnsi"/>
                <w:sz w:val="18"/>
                <w:szCs w:val="18"/>
              </w:rPr>
              <w:t xml:space="preserve">Los métodos de evaluación estarán </w:t>
            </w:r>
            <w:proofErr w:type="gramStart"/>
            <w:r w:rsidRPr="0031447F">
              <w:rPr>
                <w:rFonts w:asciiTheme="minorHAnsi" w:hAnsiTheme="minorHAnsi" w:cstheme="minorHAnsi"/>
                <w:sz w:val="18"/>
                <w:szCs w:val="18"/>
              </w:rPr>
              <w:t>en relación a</w:t>
            </w:r>
            <w:proofErr w:type="gramEnd"/>
            <w:r w:rsidRPr="0031447F">
              <w:rPr>
                <w:rFonts w:asciiTheme="minorHAnsi" w:hAnsiTheme="minorHAnsi" w:cstheme="minorHAnsi"/>
                <w:sz w:val="18"/>
                <w:szCs w:val="18"/>
              </w:rPr>
              <w:t xml:space="preserve"> la aportación conceptual y crítica con respecto a las actividades a desarrollar:</w:t>
            </w:r>
          </w:p>
          <w:p w14:paraId="48BD7DC6" w14:textId="77777777" w:rsidR="000B073B" w:rsidRPr="0031447F" w:rsidRDefault="000B073B">
            <w:pPr>
              <w:numPr>
                <w:ilvl w:val="0"/>
                <w:numId w:val="19"/>
              </w:numPr>
              <w:adjustRightInd w:val="0"/>
              <w:rPr>
                <w:rFonts w:asciiTheme="minorHAnsi" w:hAnsiTheme="minorHAnsi" w:cstheme="minorHAnsi"/>
                <w:sz w:val="18"/>
                <w:szCs w:val="18"/>
                <w:lang w:val="en-US"/>
              </w:rPr>
            </w:pPr>
            <w:r w:rsidRPr="0031447F">
              <w:rPr>
                <w:rFonts w:asciiTheme="minorHAnsi" w:hAnsiTheme="minorHAnsi" w:cstheme="minorHAnsi"/>
                <w:sz w:val="18"/>
                <w:szCs w:val="18"/>
                <w:lang w:val="en-US"/>
              </w:rPr>
              <w:t xml:space="preserve">Asistencia y </w:t>
            </w:r>
            <w:proofErr w:type="spellStart"/>
            <w:r w:rsidRPr="0031447F">
              <w:rPr>
                <w:rFonts w:asciiTheme="minorHAnsi" w:hAnsiTheme="minorHAnsi" w:cstheme="minorHAnsi"/>
                <w:sz w:val="18"/>
                <w:szCs w:val="18"/>
                <w:lang w:val="en-US"/>
              </w:rPr>
              <w:t>participación</w:t>
            </w:r>
            <w:proofErr w:type="spellEnd"/>
            <w:r w:rsidRPr="0031447F">
              <w:rPr>
                <w:rFonts w:asciiTheme="minorHAnsi" w:hAnsiTheme="minorHAnsi" w:cstheme="minorHAnsi"/>
                <w:sz w:val="18"/>
                <w:szCs w:val="18"/>
                <w:lang w:val="en-US"/>
              </w:rPr>
              <w:t>.</w:t>
            </w:r>
          </w:p>
          <w:p w14:paraId="288EEB40" w14:textId="77777777" w:rsidR="000B073B" w:rsidRPr="0031447F" w:rsidRDefault="000B073B">
            <w:pPr>
              <w:numPr>
                <w:ilvl w:val="0"/>
                <w:numId w:val="19"/>
              </w:numPr>
              <w:adjustRightInd w:val="0"/>
              <w:rPr>
                <w:rFonts w:asciiTheme="minorHAnsi" w:hAnsiTheme="minorHAnsi" w:cstheme="minorHAnsi"/>
                <w:sz w:val="18"/>
                <w:szCs w:val="18"/>
              </w:rPr>
            </w:pPr>
            <w:r w:rsidRPr="0031447F">
              <w:rPr>
                <w:rFonts w:asciiTheme="minorHAnsi" w:hAnsiTheme="minorHAnsi" w:cstheme="minorHAnsi"/>
                <w:sz w:val="18"/>
                <w:szCs w:val="18"/>
              </w:rPr>
              <w:t>Participación en el debate, intercambio de información, implicación y elaboración de las propuestas.</w:t>
            </w:r>
          </w:p>
          <w:p w14:paraId="04F8A24D" w14:textId="77777777" w:rsidR="00EE0E93" w:rsidRPr="0031447F" w:rsidRDefault="000B073B" w:rsidP="00EE0E93">
            <w:pPr>
              <w:numPr>
                <w:ilvl w:val="0"/>
                <w:numId w:val="19"/>
              </w:numPr>
              <w:adjustRightInd w:val="0"/>
              <w:rPr>
                <w:rFonts w:asciiTheme="minorHAnsi" w:hAnsiTheme="minorHAnsi" w:cstheme="minorHAnsi"/>
                <w:sz w:val="18"/>
                <w:szCs w:val="18"/>
              </w:rPr>
            </w:pPr>
            <w:r w:rsidRPr="0031447F">
              <w:rPr>
                <w:rFonts w:asciiTheme="minorHAnsi" w:hAnsiTheme="minorHAnsi" w:cstheme="minorHAnsi"/>
                <w:sz w:val="18"/>
                <w:szCs w:val="18"/>
              </w:rPr>
              <w:t xml:space="preserve">Redacción y elaboración de trabajos teóricos. </w:t>
            </w:r>
          </w:p>
          <w:p w14:paraId="736305B0" w14:textId="2CC7B85D" w:rsidR="000B073B" w:rsidRPr="0031447F" w:rsidRDefault="000B073B" w:rsidP="00EE0E93">
            <w:pPr>
              <w:numPr>
                <w:ilvl w:val="0"/>
                <w:numId w:val="19"/>
              </w:numPr>
              <w:adjustRightInd w:val="0"/>
              <w:rPr>
                <w:rFonts w:asciiTheme="minorHAnsi" w:hAnsiTheme="minorHAnsi" w:cstheme="minorHAnsi"/>
                <w:sz w:val="18"/>
                <w:szCs w:val="18"/>
              </w:rPr>
            </w:pPr>
            <w:r w:rsidRPr="0031447F">
              <w:rPr>
                <w:rFonts w:asciiTheme="minorHAnsi" w:hAnsiTheme="minorHAnsi" w:cstheme="minorHAnsi"/>
                <w:sz w:val="18"/>
                <w:szCs w:val="18"/>
              </w:rPr>
              <w:t>Elaboración de reflexiones sobre la práctica desarrollada.</w:t>
            </w:r>
          </w:p>
          <w:p w14:paraId="485E4C58" w14:textId="58DB9FD0" w:rsidR="003A3EBE" w:rsidRPr="0031447F" w:rsidRDefault="000B073B" w:rsidP="00A87AC1">
            <w:pPr>
              <w:pStyle w:val="Textoencaja"/>
            </w:pPr>
            <w:r w:rsidRPr="0031447F">
              <w:rPr>
                <w:bCs/>
                <w:sz w:val="18"/>
                <w:szCs w:val="18"/>
              </w:rPr>
              <w:t>Los criterios de evaluación</w:t>
            </w:r>
            <w:r w:rsidRPr="0031447F">
              <w:rPr>
                <w:b/>
                <w:bCs/>
                <w:sz w:val="18"/>
                <w:szCs w:val="18"/>
              </w:rPr>
              <w:t xml:space="preserve"> </w:t>
            </w:r>
            <w:r w:rsidRPr="0031447F">
              <w:rPr>
                <w:sz w:val="18"/>
                <w:szCs w:val="18"/>
              </w:rPr>
              <w:t>estarán directamente relacionados con el nivel de adquisición de las competencias asignadas.</w:t>
            </w:r>
          </w:p>
        </w:tc>
      </w:tr>
      <w:tr w:rsidR="0031447F" w:rsidRPr="0031447F" w14:paraId="4A620D08" w14:textId="77777777" w:rsidTr="00A87AC1">
        <w:trPr>
          <w:trHeight w:val="282"/>
          <w:jc w:val="center"/>
        </w:trPr>
        <w:tc>
          <w:tcPr>
            <w:tcW w:w="9639" w:type="dxa"/>
            <w:gridSpan w:val="2"/>
            <w:shd w:val="clear" w:color="auto" w:fill="D9D9D9"/>
          </w:tcPr>
          <w:p w14:paraId="76FFB224" w14:textId="77777777" w:rsidR="003A3EBE" w:rsidRPr="0031447F" w:rsidRDefault="003A3EBE" w:rsidP="00A87AC1">
            <w:pPr>
              <w:pStyle w:val="TablaTitulo"/>
            </w:pPr>
            <w:r w:rsidRPr="0031447F">
              <w:t>ACTUACIONES</w:t>
            </w:r>
            <w:r w:rsidRPr="0031447F">
              <w:rPr>
                <w:spacing w:val="-8"/>
              </w:rPr>
              <w:t xml:space="preserve"> </w:t>
            </w:r>
            <w:r w:rsidRPr="0031447F">
              <w:t>DE</w:t>
            </w:r>
            <w:r w:rsidRPr="0031447F">
              <w:rPr>
                <w:spacing w:val="-8"/>
              </w:rPr>
              <w:t xml:space="preserve"> </w:t>
            </w:r>
            <w:r w:rsidRPr="0031447F">
              <w:t>MOVILIDAD</w:t>
            </w:r>
          </w:p>
        </w:tc>
      </w:tr>
      <w:tr w:rsidR="003A3EBE" w:rsidRPr="0031447F" w14:paraId="57FBD39C" w14:textId="77777777" w:rsidTr="0035011C">
        <w:trPr>
          <w:trHeight w:val="281"/>
          <w:jc w:val="center"/>
        </w:trPr>
        <w:tc>
          <w:tcPr>
            <w:tcW w:w="9639" w:type="dxa"/>
            <w:gridSpan w:val="2"/>
          </w:tcPr>
          <w:p w14:paraId="69B4CBD0" w14:textId="3C9A9E54" w:rsidR="003A3EBE" w:rsidRPr="0031447F" w:rsidRDefault="000B073B" w:rsidP="0035011C">
            <w:pPr>
              <w:pStyle w:val="Textoencaja"/>
              <w:rPr>
                <w:bCs/>
                <w:sz w:val="18"/>
                <w:szCs w:val="18"/>
              </w:rPr>
            </w:pPr>
            <w:r w:rsidRPr="0031447F">
              <w:rPr>
                <w:bCs/>
                <w:sz w:val="18"/>
                <w:szCs w:val="18"/>
              </w:rPr>
              <w:t>No procede</w:t>
            </w:r>
          </w:p>
        </w:tc>
      </w:tr>
    </w:tbl>
    <w:p w14:paraId="72F1FAD5" w14:textId="77777777" w:rsidR="003A3EBE" w:rsidRPr="0031447F" w:rsidRDefault="003A3EBE" w:rsidP="003A3EBE">
      <w:pPr>
        <w:pStyle w:val="Textoindependiente"/>
        <w:jc w:val="both"/>
        <w:rPr>
          <w:rFonts w:asciiTheme="minorHAnsi" w:hAnsiTheme="minorHAnsi" w:cstheme="minorHAnsi"/>
        </w:rPr>
      </w:pPr>
    </w:p>
    <w:p w14:paraId="37922D8A" w14:textId="77777777" w:rsidR="00AA1E07" w:rsidRPr="0031447F" w:rsidRDefault="00AA1E07" w:rsidP="001702AE">
      <w:pPr>
        <w:pStyle w:val="Textoindependiente"/>
      </w:pPr>
    </w:p>
    <w:p w14:paraId="1861F0E4" w14:textId="2ED66E4A" w:rsidR="001702AE" w:rsidRPr="0031447F" w:rsidRDefault="00AA1E07" w:rsidP="0035011C">
      <w:pPr>
        <w:rPr>
          <w:rFonts w:asciiTheme="minorHAnsi" w:hAnsiTheme="minorHAnsi" w:cstheme="minorHAnsi"/>
          <w:sz w:val="20"/>
          <w:szCs w:val="20"/>
        </w:rPr>
      </w:pPr>
      <w:r w:rsidRPr="0031447F">
        <w:rPr>
          <w:rFonts w:asciiTheme="minorHAnsi" w:hAnsiTheme="minorHAnsi" w:cstheme="minorHAnsi"/>
        </w:rPr>
        <w:br w:type="page"/>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1447F" w:rsidRPr="0031447F" w14:paraId="417197C1" w14:textId="77777777" w:rsidTr="00A87AC1">
        <w:trPr>
          <w:trHeight w:val="282"/>
          <w:jc w:val="center"/>
        </w:trPr>
        <w:tc>
          <w:tcPr>
            <w:tcW w:w="9639" w:type="dxa"/>
            <w:gridSpan w:val="2"/>
            <w:shd w:val="clear" w:color="auto" w:fill="D9D9D9"/>
          </w:tcPr>
          <w:p w14:paraId="13E7DF63" w14:textId="77C29A34" w:rsidR="003A3EBE" w:rsidRPr="0031447F" w:rsidRDefault="003A3EBE" w:rsidP="00A87AC1">
            <w:pPr>
              <w:pStyle w:val="TablaTitulo"/>
              <w:rPr>
                <w:i/>
              </w:rPr>
            </w:pPr>
            <w:r w:rsidRPr="0031447F">
              <w:lastRenderedPageBreak/>
              <w:t>ACTIVIDAD</w:t>
            </w:r>
            <w:r w:rsidRPr="0031447F">
              <w:rPr>
                <w:spacing w:val="-8"/>
              </w:rPr>
              <w:t xml:space="preserve"> 3</w:t>
            </w:r>
            <w:r w:rsidRPr="0031447F">
              <w:t>:</w:t>
            </w:r>
            <w:r w:rsidR="00F131EC" w:rsidRPr="0031447F">
              <w:t xml:space="preserve">   </w:t>
            </w:r>
            <w:r w:rsidRPr="0031447F">
              <w:rPr>
                <w:spacing w:val="-7"/>
              </w:rPr>
              <w:t xml:space="preserve"> </w:t>
            </w:r>
            <w:r w:rsidR="00F131EC" w:rsidRPr="0031447F">
              <w:rPr>
                <w:rFonts w:eastAsia="Times New Roman"/>
                <w:lang w:eastAsia="es-ES"/>
              </w:rPr>
              <w:t>MÓDULO 2: INVESTIGACIÓN Y ESTRUCTURAS ORGANIZATIVAS</w:t>
            </w:r>
          </w:p>
        </w:tc>
      </w:tr>
      <w:tr w:rsidR="0031447F" w:rsidRPr="0031447F" w14:paraId="5243906D" w14:textId="77777777" w:rsidTr="00A87AC1">
        <w:trPr>
          <w:trHeight w:val="285"/>
          <w:jc w:val="center"/>
        </w:trPr>
        <w:tc>
          <w:tcPr>
            <w:tcW w:w="4027" w:type="dxa"/>
            <w:shd w:val="clear" w:color="auto" w:fill="D9D9D9"/>
          </w:tcPr>
          <w:p w14:paraId="3DD7A932" w14:textId="73E6FFA9" w:rsidR="003A3EBE" w:rsidRPr="0031447F" w:rsidRDefault="003A3EBE" w:rsidP="00A87AC1">
            <w:pPr>
              <w:pStyle w:val="TablaTitulo"/>
            </w:pPr>
            <w:r w:rsidRPr="0031447F">
              <w:t>NÚMERO DE</w:t>
            </w:r>
            <w:r w:rsidRPr="0031447F">
              <w:rPr>
                <w:spacing w:val="-3"/>
              </w:rPr>
              <w:t xml:space="preserve"> </w:t>
            </w:r>
            <w:r w:rsidRPr="0031447F">
              <w:t>HORAS:</w:t>
            </w:r>
          </w:p>
        </w:tc>
        <w:tc>
          <w:tcPr>
            <w:tcW w:w="5612" w:type="dxa"/>
            <w:shd w:val="clear" w:color="auto" w:fill="auto"/>
          </w:tcPr>
          <w:p w14:paraId="1582B417" w14:textId="702C207C" w:rsidR="003A3EBE" w:rsidRPr="0031447F" w:rsidRDefault="00F131EC" w:rsidP="00A87AC1">
            <w:pPr>
              <w:pStyle w:val="TablaTitulo"/>
            </w:pPr>
            <w:r w:rsidRPr="0031447F">
              <w:rPr>
                <w:spacing w:val="-4"/>
              </w:rPr>
              <w:t>15</w:t>
            </w:r>
          </w:p>
        </w:tc>
      </w:tr>
      <w:tr w:rsidR="0031447F" w:rsidRPr="0031447F" w14:paraId="30BD6C7E" w14:textId="77777777" w:rsidTr="00A87AC1">
        <w:trPr>
          <w:trHeight w:val="285"/>
          <w:jc w:val="center"/>
        </w:trPr>
        <w:tc>
          <w:tcPr>
            <w:tcW w:w="9639" w:type="dxa"/>
            <w:gridSpan w:val="2"/>
            <w:shd w:val="clear" w:color="auto" w:fill="D9D9D9"/>
          </w:tcPr>
          <w:p w14:paraId="050876AD" w14:textId="77777777" w:rsidR="003A3EBE" w:rsidRPr="0031447F" w:rsidRDefault="003A3EBE" w:rsidP="00A87AC1">
            <w:pPr>
              <w:pStyle w:val="TablaTitulo"/>
            </w:pPr>
            <w:r w:rsidRPr="0031447F">
              <w:t>DESCRIPCIÓN:</w:t>
            </w:r>
            <w:r w:rsidRPr="0031447F">
              <w:rPr>
                <w:spacing w:val="-9"/>
              </w:rPr>
              <w:t xml:space="preserve"> </w:t>
            </w:r>
            <w:r w:rsidRPr="0031447F">
              <w:t>DETALLES</w:t>
            </w:r>
            <w:r w:rsidRPr="0031447F">
              <w:rPr>
                <w:spacing w:val="-8"/>
              </w:rPr>
              <w:t xml:space="preserve"> </w:t>
            </w:r>
            <w:r w:rsidRPr="0031447F">
              <w:t>Y</w:t>
            </w:r>
            <w:r w:rsidRPr="0031447F">
              <w:rPr>
                <w:spacing w:val="-8"/>
              </w:rPr>
              <w:t xml:space="preserve"> </w:t>
            </w:r>
            <w:r w:rsidRPr="0031447F">
              <w:t>PLANIFICACIÓN</w:t>
            </w:r>
          </w:p>
        </w:tc>
      </w:tr>
      <w:tr w:rsidR="0031447F" w:rsidRPr="0031447F" w14:paraId="0E105ECE" w14:textId="77777777" w:rsidTr="00A87AC1">
        <w:trPr>
          <w:trHeight w:val="1701"/>
          <w:jc w:val="center"/>
        </w:trPr>
        <w:tc>
          <w:tcPr>
            <w:tcW w:w="9639" w:type="dxa"/>
            <w:gridSpan w:val="2"/>
          </w:tcPr>
          <w:p w14:paraId="56F2386B" w14:textId="77777777" w:rsidR="00522D0B" w:rsidRPr="0031447F" w:rsidRDefault="00522D0B" w:rsidP="00522D0B">
            <w:pPr>
              <w:pStyle w:val="Textoencaja"/>
              <w:rPr>
                <w:b/>
              </w:rPr>
            </w:pPr>
            <w:r w:rsidRPr="0031447F">
              <w:rPr>
                <w:b/>
              </w:rPr>
              <w:t xml:space="preserve">Carácter de la actividad: </w:t>
            </w:r>
            <w:r w:rsidRPr="0031447F">
              <w:rPr>
                <w:spacing w:val="6"/>
              </w:rPr>
              <w:t>Obligatorio</w:t>
            </w:r>
          </w:p>
          <w:p w14:paraId="3B367B83" w14:textId="6ABE78AA" w:rsidR="003A3EBE" w:rsidRPr="0031447F" w:rsidRDefault="00522D0B" w:rsidP="00A87AC1">
            <w:pPr>
              <w:pStyle w:val="Textoencaja"/>
              <w:rPr>
                <w:b/>
              </w:rPr>
            </w:pPr>
            <w:r w:rsidRPr="0031447F">
              <w:rPr>
                <w:b/>
              </w:rPr>
              <w:t xml:space="preserve">Tipo de actividad: </w:t>
            </w:r>
            <w:r w:rsidRPr="0031447F">
              <w:rPr>
                <w:bCs/>
              </w:rPr>
              <w:t>Específica del programa</w:t>
            </w:r>
          </w:p>
          <w:p w14:paraId="29089116" w14:textId="77777777" w:rsidR="00A975DC" w:rsidRPr="0031447F" w:rsidRDefault="00A975DC" w:rsidP="00A975DC">
            <w:pPr>
              <w:pStyle w:val="Textoencaja"/>
              <w:rPr>
                <w:b/>
              </w:rPr>
            </w:pPr>
            <w:r w:rsidRPr="0031447F">
              <w:rPr>
                <w:b/>
              </w:rPr>
              <w:t>Breve descripción de contenidos:</w:t>
            </w:r>
          </w:p>
          <w:p w14:paraId="3809AADE" w14:textId="77777777" w:rsidR="000B073B" w:rsidRPr="0031447F" w:rsidRDefault="000B073B" w:rsidP="000B073B">
            <w:pPr>
              <w:pStyle w:val="Estilo2"/>
              <w:rPr>
                <w:rFonts w:asciiTheme="minorHAnsi" w:hAnsiTheme="minorHAnsi" w:cstheme="minorHAnsi"/>
                <w:sz w:val="18"/>
                <w:u w:val="single"/>
              </w:rPr>
            </w:pPr>
            <w:r w:rsidRPr="0031447F">
              <w:rPr>
                <w:rFonts w:asciiTheme="minorHAnsi" w:hAnsiTheme="minorHAnsi" w:cstheme="minorHAnsi"/>
                <w:sz w:val="18"/>
                <w:u w:val="single"/>
              </w:rPr>
              <w:t xml:space="preserve">Contenidos: </w:t>
            </w:r>
          </w:p>
          <w:p w14:paraId="65ECCAFB" w14:textId="77777777" w:rsidR="000B073B" w:rsidRPr="0031447F" w:rsidRDefault="000B073B">
            <w:pPr>
              <w:pStyle w:val="Estilo2"/>
              <w:numPr>
                <w:ilvl w:val="0"/>
                <w:numId w:val="17"/>
              </w:numPr>
              <w:suppressAutoHyphens w:val="0"/>
              <w:spacing w:before="0" w:after="0"/>
              <w:ind w:left="714" w:hanging="357"/>
              <w:rPr>
                <w:rFonts w:asciiTheme="minorHAnsi" w:hAnsiTheme="minorHAnsi" w:cstheme="minorHAnsi"/>
                <w:sz w:val="18"/>
              </w:rPr>
            </w:pPr>
            <w:r w:rsidRPr="0031447F">
              <w:rPr>
                <w:rFonts w:asciiTheme="minorHAnsi" w:hAnsiTheme="minorHAnsi" w:cstheme="minorHAnsi"/>
                <w:sz w:val="18"/>
              </w:rPr>
              <w:t>Conocimiento de las líneas de investigación en Bellas Artes, configurando el espectro completo de tipologías de investigación.</w:t>
            </w:r>
          </w:p>
          <w:p w14:paraId="4833F233" w14:textId="77777777" w:rsidR="000B073B" w:rsidRPr="0031447F" w:rsidRDefault="000B073B">
            <w:pPr>
              <w:pStyle w:val="Estilo2"/>
              <w:numPr>
                <w:ilvl w:val="0"/>
                <w:numId w:val="17"/>
              </w:numPr>
              <w:suppressAutoHyphens w:val="0"/>
              <w:spacing w:before="0" w:after="0"/>
              <w:ind w:left="714" w:hanging="357"/>
              <w:rPr>
                <w:rFonts w:asciiTheme="minorHAnsi" w:hAnsiTheme="minorHAnsi" w:cstheme="minorHAnsi"/>
                <w:sz w:val="18"/>
              </w:rPr>
            </w:pPr>
            <w:r w:rsidRPr="0031447F">
              <w:rPr>
                <w:rFonts w:asciiTheme="minorHAnsi" w:hAnsiTheme="minorHAnsi" w:cstheme="minorHAnsi"/>
                <w:sz w:val="18"/>
              </w:rPr>
              <w:t>Conocimiento de proyectos de investigación llevados a cabo por los grupos.</w:t>
            </w:r>
          </w:p>
          <w:p w14:paraId="0BDF6167" w14:textId="77777777" w:rsidR="000B073B" w:rsidRPr="0031447F" w:rsidRDefault="000B073B">
            <w:pPr>
              <w:pStyle w:val="Estilo2"/>
              <w:numPr>
                <w:ilvl w:val="0"/>
                <w:numId w:val="17"/>
              </w:numPr>
              <w:suppressAutoHyphens w:val="0"/>
              <w:spacing w:before="0" w:after="0"/>
              <w:ind w:left="714" w:hanging="357"/>
              <w:rPr>
                <w:rFonts w:asciiTheme="minorHAnsi" w:hAnsiTheme="minorHAnsi" w:cstheme="minorHAnsi"/>
                <w:sz w:val="18"/>
              </w:rPr>
            </w:pPr>
            <w:r w:rsidRPr="0031447F">
              <w:rPr>
                <w:rFonts w:asciiTheme="minorHAnsi" w:hAnsiTheme="minorHAnsi" w:cstheme="minorHAnsi"/>
                <w:sz w:val="18"/>
              </w:rPr>
              <w:t>Estructura de los grupos de investigación en la Universidad y conocimiento de las convocatorias públicas para realizar proyectos competitivos.</w:t>
            </w:r>
          </w:p>
          <w:p w14:paraId="13A85BDA" w14:textId="77777777" w:rsidR="000B073B" w:rsidRPr="0031447F" w:rsidRDefault="000B073B">
            <w:pPr>
              <w:pStyle w:val="Estilo2"/>
              <w:numPr>
                <w:ilvl w:val="0"/>
                <w:numId w:val="17"/>
              </w:numPr>
              <w:suppressAutoHyphens w:val="0"/>
              <w:spacing w:before="0" w:after="0"/>
              <w:ind w:left="714" w:hanging="357"/>
              <w:rPr>
                <w:rFonts w:asciiTheme="minorHAnsi" w:hAnsiTheme="minorHAnsi" w:cstheme="minorHAnsi"/>
                <w:sz w:val="18"/>
              </w:rPr>
            </w:pPr>
            <w:r w:rsidRPr="0031447F">
              <w:rPr>
                <w:rFonts w:asciiTheme="minorHAnsi" w:hAnsiTheme="minorHAnsi" w:cstheme="minorHAnsi"/>
                <w:sz w:val="18"/>
              </w:rPr>
              <w:t>Metodologías de trabajo en equipo dentro de proyectos colectivos. Optimización de recursos.</w:t>
            </w:r>
          </w:p>
          <w:p w14:paraId="3CD86CD9" w14:textId="77777777" w:rsidR="000B073B" w:rsidRPr="0031447F" w:rsidRDefault="000B073B">
            <w:pPr>
              <w:pStyle w:val="Estilo2"/>
              <w:numPr>
                <w:ilvl w:val="0"/>
                <w:numId w:val="17"/>
              </w:numPr>
              <w:suppressAutoHyphens w:val="0"/>
              <w:spacing w:before="0" w:after="0"/>
              <w:ind w:left="714" w:hanging="357"/>
              <w:rPr>
                <w:rFonts w:asciiTheme="minorHAnsi" w:hAnsiTheme="minorHAnsi" w:cstheme="minorHAnsi"/>
                <w:sz w:val="18"/>
              </w:rPr>
            </w:pPr>
            <w:r w:rsidRPr="0031447F">
              <w:rPr>
                <w:rFonts w:asciiTheme="minorHAnsi" w:hAnsiTheme="minorHAnsi" w:cstheme="minorHAnsi"/>
                <w:sz w:val="18"/>
                <w:szCs w:val="18"/>
                <w:lang w:eastAsia="en-US"/>
              </w:rPr>
              <w:t xml:space="preserve">Diseño, contenido, desarrollo y presentación de proyectos de investigación artística. </w:t>
            </w:r>
          </w:p>
          <w:p w14:paraId="55D49294" w14:textId="77777777" w:rsidR="000B073B" w:rsidRPr="0031447F" w:rsidRDefault="000B073B">
            <w:pPr>
              <w:pStyle w:val="Estilo2"/>
              <w:numPr>
                <w:ilvl w:val="0"/>
                <w:numId w:val="17"/>
              </w:numPr>
              <w:suppressAutoHyphens w:val="0"/>
              <w:spacing w:before="0" w:after="0"/>
              <w:ind w:left="714" w:hanging="357"/>
              <w:rPr>
                <w:rFonts w:asciiTheme="minorHAnsi" w:hAnsiTheme="minorHAnsi" w:cstheme="minorHAnsi"/>
                <w:sz w:val="18"/>
              </w:rPr>
            </w:pPr>
            <w:proofErr w:type="spellStart"/>
            <w:r w:rsidRPr="0031447F">
              <w:rPr>
                <w:rFonts w:asciiTheme="minorHAnsi" w:hAnsiTheme="minorHAnsi" w:cstheme="minorHAnsi"/>
                <w:sz w:val="18"/>
                <w:szCs w:val="18"/>
                <w:lang w:val="en-US" w:eastAsia="en-US"/>
              </w:rPr>
              <w:t>Doctorados</w:t>
            </w:r>
            <w:proofErr w:type="spellEnd"/>
            <w:r w:rsidRPr="0031447F">
              <w:rPr>
                <w:rFonts w:asciiTheme="minorHAnsi" w:hAnsiTheme="minorHAnsi" w:cstheme="minorHAnsi"/>
                <w:sz w:val="18"/>
                <w:szCs w:val="18"/>
                <w:lang w:val="en-US" w:eastAsia="en-US"/>
              </w:rPr>
              <w:t xml:space="preserve"> </w:t>
            </w:r>
            <w:proofErr w:type="spellStart"/>
            <w:r w:rsidRPr="0031447F">
              <w:rPr>
                <w:rFonts w:asciiTheme="minorHAnsi" w:hAnsiTheme="minorHAnsi" w:cstheme="minorHAnsi"/>
                <w:sz w:val="18"/>
                <w:szCs w:val="18"/>
                <w:lang w:val="en-US" w:eastAsia="en-US"/>
              </w:rPr>
              <w:t>europeos</w:t>
            </w:r>
            <w:proofErr w:type="spellEnd"/>
            <w:r w:rsidRPr="0031447F">
              <w:rPr>
                <w:rFonts w:asciiTheme="minorHAnsi" w:hAnsiTheme="minorHAnsi" w:cstheme="minorHAnsi"/>
                <w:sz w:val="18"/>
                <w:szCs w:val="18"/>
                <w:lang w:val="en-US" w:eastAsia="en-US"/>
              </w:rPr>
              <w:t>.</w:t>
            </w:r>
          </w:p>
          <w:p w14:paraId="0CD98360" w14:textId="77777777" w:rsidR="00A975DC" w:rsidRPr="0031447F" w:rsidRDefault="00A975DC" w:rsidP="00A975DC">
            <w:pPr>
              <w:pStyle w:val="Textoencaja"/>
            </w:pPr>
          </w:p>
          <w:p w14:paraId="0F91C10F" w14:textId="77777777" w:rsidR="00A975DC" w:rsidRPr="0031447F" w:rsidRDefault="00A975DC" w:rsidP="00A975DC">
            <w:pPr>
              <w:pStyle w:val="Textoencaja"/>
              <w:rPr>
                <w:b/>
              </w:rPr>
            </w:pPr>
            <w:r w:rsidRPr="0031447F">
              <w:rPr>
                <w:b/>
              </w:rPr>
              <w:t>Planificación temporal a lo largo de la formación investigadora del doctorando:</w:t>
            </w:r>
          </w:p>
          <w:p w14:paraId="428DAFE0" w14:textId="0707D630" w:rsidR="000B073B" w:rsidRPr="0031447F" w:rsidRDefault="000B073B" w:rsidP="00A975DC">
            <w:pPr>
              <w:pStyle w:val="Textoencaja"/>
              <w:rPr>
                <w:sz w:val="18"/>
              </w:rPr>
            </w:pPr>
            <w:r w:rsidRPr="0031447F">
              <w:rPr>
                <w:sz w:val="18"/>
              </w:rPr>
              <w:t>Primer cuatrimestre.</w:t>
            </w:r>
          </w:p>
          <w:p w14:paraId="604C5B50" w14:textId="77777777" w:rsidR="008E24ED" w:rsidRPr="0031447F" w:rsidRDefault="008E24ED" w:rsidP="00A975DC">
            <w:pPr>
              <w:pStyle w:val="Textoencaja"/>
              <w:rPr>
                <w:sz w:val="18"/>
              </w:rPr>
            </w:pPr>
          </w:p>
          <w:p w14:paraId="700853AF" w14:textId="77777777" w:rsidR="00A975DC" w:rsidRPr="0031447F" w:rsidRDefault="00A975DC" w:rsidP="00A975DC">
            <w:pPr>
              <w:pStyle w:val="Textoencaja"/>
              <w:rPr>
                <w:b/>
              </w:rPr>
            </w:pPr>
            <w:r w:rsidRPr="0031447F">
              <w:rPr>
                <w:b/>
              </w:rPr>
              <w:t>Competencias para adquirir:</w:t>
            </w:r>
          </w:p>
          <w:p w14:paraId="50C525AA" w14:textId="4EA34273" w:rsidR="00A975DC" w:rsidRPr="0031447F" w:rsidRDefault="000B073B" w:rsidP="000B073B">
            <w:pPr>
              <w:pStyle w:val="Estilo2"/>
              <w:rPr>
                <w:rFonts w:asciiTheme="minorHAnsi" w:hAnsiTheme="minorHAnsi" w:cstheme="minorHAnsi"/>
                <w:sz w:val="18"/>
              </w:rPr>
            </w:pPr>
            <w:r w:rsidRPr="0031447F">
              <w:rPr>
                <w:rFonts w:asciiTheme="minorHAnsi" w:hAnsiTheme="minorHAnsi" w:cstheme="minorHAnsi"/>
                <w:sz w:val="18"/>
              </w:rPr>
              <w:t>CB</w:t>
            </w:r>
            <w:proofErr w:type="gramStart"/>
            <w:r w:rsidRPr="0031447F">
              <w:rPr>
                <w:rFonts w:asciiTheme="minorHAnsi" w:hAnsiTheme="minorHAnsi" w:cstheme="minorHAnsi"/>
                <w:sz w:val="18"/>
              </w:rPr>
              <w:t>1,CB2,CB</w:t>
            </w:r>
            <w:proofErr w:type="gramEnd"/>
            <w:r w:rsidRPr="0031447F">
              <w:rPr>
                <w:rFonts w:asciiTheme="minorHAnsi" w:hAnsiTheme="minorHAnsi" w:cstheme="minorHAnsi"/>
                <w:sz w:val="18"/>
              </w:rPr>
              <w:t>3, CB6, CA1, CA3, CA4, CA5, CA6, OC3, OC5, OC6.</w:t>
            </w:r>
          </w:p>
          <w:p w14:paraId="434177A3" w14:textId="77777777" w:rsidR="000B073B" w:rsidRPr="0031447F" w:rsidRDefault="000B073B" w:rsidP="000B073B">
            <w:pPr>
              <w:pStyle w:val="Estilo2"/>
              <w:rPr>
                <w:rFonts w:asciiTheme="minorHAnsi" w:hAnsiTheme="minorHAnsi" w:cstheme="minorHAnsi"/>
                <w:sz w:val="18"/>
              </w:rPr>
            </w:pPr>
          </w:p>
          <w:p w14:paraId="3642C86B" w14:textId="77777777" w:rsidR="00A975DC" w:rsidRPr="0031447F" w:rsidRDefault="00A975DC" w:rsidP="00A975DC">
            <w:pPr>
              <w:pStyle w:val="Textoencaja"/>
              <w:rPr>
                <w:b/>
              </w:rPr>
            </w:pPr>
            <w:r w:rsidRPr="0031447F">
              <w:rPr>
                <w:b/>
              </w:rPr>
              <w:t>Resultados de aprendizaje:</w:t>
            </w:r>
          </w:p>
          <w:p w14:paraId="2A5558AC" w14:textId="77777777" w:rsidR="000B073B" w:rsidRPr="0031447F" w:rsidRDefault="000B073B" w:rsidP="000B073B">
            <w:pPr>
              <w:adjustRightInd w:val="0"/>
              <w:rPr>
                <w:rFonts w:asciiTheme="minorHAnsi" w:hAnsiTheme="minorHAnsi" w:cstheme="minorHAnsi"/>
                <w:sz w:val="18"/>
                <w:szCs w:val="18"/>
              </w:rPr>
            </w:pPr>
            <w:r w:rsidRPr="0031447F">
              <w:rPr>
                <w:rFonts w:asciiTheme="minorHAnsi" w:hAnsiTheme="minorHAnsi" w:cstheme="minorHAnsi"/>
                <w:sz w:val="18"/>
                <w:szCs w:val="18"/>
              </w:rPr>
              <w:t>Los establecidos en las competencias relacionadas con el módulo.</w:t>
            </w:r>
          </w:p>
          <w:p w14:paraId="5E93F66D" w14:textId="77777777" w:rsidR="00A975DC" w:rsidRPr="0031447F" w:rsidRDefault="00A975DC" w:rsidP="00A975DC">
            <w:pPr>
              <w:pStyle w:val="Textoencaja"/>
              <w:rPr>
                <w:bCs/>
              </w:rPr>
            </w:pPr>
          </w:p>
          <w:p w14:paraId="6D6194ED" w14:textId="77777777" w:rsidR="00A975DC" w:rsidRPr="0031447F" w:rsidRDefault="00A975DC" w:rsidP="00A975DC">
            <w:pPr>
              <w:pStyle w:val="Textoencaja"/>
              <w:rPr>
                <w:b/>
              </w:rPr>
            </w:pPr>
            <w:r w:rsidRPr="0031447F">
              <w:rPr>
                <w:b/>
              </w:rPr>
              <w:t xml:space="preserve">Lengua/s en la que se impartirá: </w:t>
            </w:r>
          </w:p>
          <w:p w14:paraId="06E9A708" w14:textId="6C57F064" w:rsidR="00A975DC" w:rsidRPr="0031447F" w:rsidRDefault="000B073B" w:rsidP="00A975DC">
            <w:pPr>
              <w:pStyle w:val="Textoencaja"/>
              <w:rPr>
                <w:bCs/>
              </w:rPr>
            </w:pPr>
            <w:r w:rsidRPr="0031447F">
              <w:rPr>
                <w:bCs/>
              </w:rPr>
              <w:t>Castellano y gallego</w:t>
            </w:r>
          </w:p>
          <w:p w14:paraId="4CB992CE" w14:textId="77777777" w:rsidR="00A975DC" w:rsidRPr="0031447F" w:rsidRDefault="00A975DC" w:rsidP="00A975DC">
            <w:pPr>
              <w:pStyle w:val="Textoencaja"/>
              <w:rPr>
                <w:b/>
              </w:rPr>
            </w:pPr>
            <w:r w:rsidRPr="0031447F">
              <w:rPr>
                <w:b/>
              </w:rPr>
              <w:t xml:space="preserve">Otras aclaraciones que se consideren oportunas: </w:t>
            </w:r>
          </w:p>
          <w:p w14:paraId="07C5A4BE" w14:textId="77777777" w:rsidR="000B073B" w:rsidRPr="0031447F" w:rsidRDefault="000B073B" w:rsidP="000B073B">
            <w:pPr>
              <w:pStyle w:val="Estilo2"/>
              <w:rPr>
                <w:rFonts w:asciiTheme="minorHAnsi" w:hAnsiTheme="minorHAnsi" w:cstheme="minorHAnsi"/>
                <w:sz w:val="18"/>
              </w:rPr>
            </w:pPr>
            <w:r w:rsidRPr="0031447F">
              <w:rPr>
                <w:rFonts w:asciiTheme="minorHAnsi" w:hAnsiTheme="minorHAnsi" w:cstheme="minorHAnsi"/>
                <w:sz w:val="18"/>
                <w:u w:val="single"/>
              </w:rPr>
              <w:t>Actividades presenciales</w:t>
            </w:r>
            <w:r w:rsidRPr="0031447F">
              <w:rPr>
                <w:rFonts w:asciiTheme="minorHAnsi" w:hAnsiTheme="minorHAnsi" w:cstheme="minorHAnsi"/>
                <w:sz w:val="18"/>
              </w:rPr>
              <w:t xml:space="preserve">: </w:t>
            </w:r>
          </w:p>
          <w:p w14:paraId="444DCC57" w14:textId="77777777" w:rsidR="000B073B" w:rsidRPr="0031447F" w:rsidRDefault="000B073B" w:rsidP="000B073B">
            <w:pPr>
              <w:adjustRightInd w:val="0"/>
              <w:rPr>
                <w:rFonts w:asciiTheme="minorHAnsi" w:hAnsiTheme="minorHAnsi" w:cstheme="minorHAnsi"/>
                <w:sz w:val="18"/>
              </w:rPr>
            </w:pPr>
            <w:r w:rsidRPr="0031447F">
              <w:rPr>
                <w:rFonts w:asciiTheme="minorHAnsi" w:hAnsiTheme="minorHAnsi" w:cstheme="minorHAnsi"/>
                <w:sz w:val="18"/>
              </w:rPr>
              <w:t>Seminario teórico práctico con presentación de la información y los conceptos.</w:t>
            </w:r>
          </w:p>
          <w:p w14:paraId="77A4EBBC" w14:textId="77777777" w:rsidR="000B073B" w:rsidRPr="0031447F" w:rsidRDefault="000B073B" w:rsidP="000B073B">
            <w:pPr>
              <w:adjustRightInd w:val="0"/>
              <w:rPr>
                <w:rFonts w:asciiTheme="minorHAnsi" w:hAnsiTheme="minorHAnsi" w:cstheme="minorHAnsi"/>
                <w:sz w:val="18"/>
              </w:rPr>
            </w:pPr>
            <w:r w:rsidRPr="0031447F">
              <w:rPr>
                <w:rFonts w:asciiTheme="minorHAnsi" w:hAnsiTheme="minorHAnsi" w:cstheme="minorHAnsi"/>
                <w:sz w:val="18"/>
              </w:rPr>
              <w:t>Resolución de trabajos en torno a las cuestiones estructurales de la investigación.</w:t>
            </w:r>
          </w:p>
          <w:p w14:paraId="0CF48C1A" w14:textId="77777777" w:rsidR="000B073B" w:rsidRPr="0031447F" w:rsidRDefault="000B073B" w:rsidP="000B073B">
            <w:pPr>
              <w:adjustRightInd w:val="0"/>
              <w:rPr>
                <w:rFonts w:asciiTheme="minorHAnsi" w:hAnsiTheme="minorHAnsi" w:cstheme="minorHAnsi"/>
                <w:sz w:val="18"/>
              </w:rPr>
            </w:pPr>
            <w:r w:rsidRPr="0031447F">
              <w:rPr>
                <w:rFonts w:asciiTheme="minorHAnsi" w:hAnsiTheme="minorHAnsi" w:cstheme="minorHAnsi"/>
                <w:sz w:val="18"/>
              </w:rPr>
              <w:t>Presentación personal y/o colectiva de los propuestas y casos de estudio planteados.</w:t>
            </w:r>
          </w:p>
          <w:p w14:paraId="1CAF7E37" w14:textId="77777777" w:rsidR="000B073B" w:rsidRPr="0031447F" w:rsidRDefault="000B073B" w:rsidP="000B073B">
            <w:pPr>
              <w:adjustRightInd w:val="0"/>
              <w:rPr>
                <w:rFonts w:asciiTheme="minorHAnsi" w:hAnsiTheme="minorHAnsi" w:cstheme="minorHAnsi"/>
                <w:sz w:val="18"/>
                <w:szCs w:val="18"/>
              </w:rPr>
            </w:pPr>
            <w:r w:rsidRPr="0031447F">
              <w:rPr>
                <w:rFonts w:asciiTheme="minorHAnsi" w:hAnsiTheme="minorHAnsi" w:cstheme="minorHAnsi"/>
                <w:sz w:val="18"/>
                <w:szCs w:val="18"/>
              </w:rPr>
              <w:t xml:space="preserve">Tutorías académicas: sesiones de orientación, revisión o apoyo al trabajo individual del alumno/a. Se contempla el uso de plataformas virtuales. </w:t>
            </w:r>
          </w:p>
          <w:p w14:paraId="1389C35F" w14:textId="77777777" w:rsidR="000B073B" w:rsidRPr="0031447F" w:rsidRDefault="000B073B" w:rsidP="000B073B">
            <w:pPr>
              <w:pStyle w:val="Estilo2"/>
              <w:rPr>
                <w:rFonts w:asciiTheme="minorHAnsi" w:hAnsiTheme="minorHAnsi" w:cstheme="minorHAnsi"/>
                <w:sz w:val="18"/>
              </w:rPr>
            </w:pPr>
            <w:r w:rsidRPr="0031447F">
              <w:rPr>
                <w:rFonts w:asciiTheme="minorHAnsi" w:hAnsiTheme="minorHAnsi" w:cstheme="minorHAnsi"/>
                <w:sz w:val="18"/>
                <w:u w:val="single"/>
              </w:rPr>
              <w:t>Actividades no presenciales</w:t>
            </w:r>
            <w:r w:rsidRPr="0031447F">
              <w:rPr>
                <w:rFonts w:asciiTheme="minorHAnsi" w:hAnsiTheme="minorHAnsi" w:cstheme="minorHAnsi"/>
                <w:sz w:val="18"/>
              </w:rPr>
              <w:t>:</w:t>
            </w:r>
          </w:p>
          <w:p w14:paraId="2718E09D" w14:textId="77777777" w:rsidR="000B073B" w:rsidRPr="0031447F" w:rsidRDefault="000B073B" w:rsidP="000B073B">
            <w:pPr>
              <w:adjustRightInd w:val="0"/>
              <w:rPr>
                <w:rFonts w:asciiTheme="minorHAnsi" w:hAnsiTheme="minorHAnsi" w:cstheme="minorHAnsi"/>
                <w:sz w:val="18"/>
                <w:szCs w:val="18"/>
              </w:rPr>
            </w:pPr>
            <w:r w:rsidRPr="0031447F">
              <w:rPr>
                <w:rFonts w:asciiTheme="minorHAnsi" w:hAnsiTheme="minorHAnsi" w:cstheme="minorHAnsi"/>
                <w:sz w:val="18"/>
                <w:szCs w:val="18"/>
              </w:rPr>
              <w:t>Elaboración y redacción de trabajos encaminados a centrar la línea de investigación a desarrollar.</w:t>
            </w:r>
          </w:p>
          <w:p w14:paraId="1407E607" w14:textId="0E6B9AF5" w:rsidR="003A3EBE" w:rsidRPr="0031447F" w:rsidRDefault="000B073B" w:rsidP="00A87AC1">
            <w:pPr>
              <w:pStyle w:val="Textoencaja"/>
            </w:pPr>
            <w:r w:rsidRPr="0031447F">
              <w:rPr>
                <w:sz w:val="18"/>
                <w:szCs w:val="18"/>
              </w:rPr>
              <w:t>Investigación bibliográfica y fuentes auxiliares. Lectura y estudio de bibliografía.</w:t>
            </w:r>
          </w:p>
        </w:tc>
      </w:tr>
      <w:tr w:rsidR="0031447F" w:rsidRPr="0031447F" w14:paraId="3693274F" w14:textId="77777777" w:rsidTr="00A87AC1">
        <w:trPr>
          <w:trHeight w:val="282"/>
          <w:jc w:val="center"/>
        </w:trPr>
        <w:tc>
          <w:tcPr>
            <w:tcW w:w="9639" w:type="dxa"/>
            <w:gridSpan w:val="2"/>
            <w:shd w:val="clear" w:color="auto" w:fill="D9D9D9"/>
          </w:tcPr>
          <w:p w14:paraId="2511CA85" w14:textId="77777777" w:rsidR="003A3EBE" w:rsidRPr="0031447F" w:rsidRDefault="003A3EBE" w:rsidP="00A87AC1">
            <w:pPr>
              <w:pStyle w:val="TablaTitulo"/>
            </w:pPr>
            <w:r w:rsidRPr="0031447F">
              <w:t>PROCEDIMIENTO</w:t>
            </w:r>
            <w:r w:rsidRPr="0031447F">
              <w:rPr>
                <w:spacing w:val="-9"/>
              </w:rPr>
              <w:t xml:space="preserve"> </w:t>
            </w:r>
            <w:r w:rsidRPr="0031447F">
              <w:t>DE</w:t>
            </w:r>
            <w:r w:rsidRPr="0031447F">
              <w:rPr>
                <w:spacing w:val="-9"/>
              </w:rPr>
              <w:t xml:space="preserve"> </w:t>
            </w:r>
            <w:r w:rsidRPr="0031447F">
              <w:t>CONTROL</w:t>
            </w:r>
          </w:p>
        </w:tc>
      </w:tr>
      <w:tr w:rsidR="0031447F" w:rsidRPr="0031447F" w14:paraId="018FD956" w14:textId="77777777" w:rsidTr="00A87AC1">
        <w:trPr>
          <w:trHeight w:val="850"/>
          <w:jc w:val="center"/>
        </w:trPr>
        <w:tc>
          <w:tcPr>
            <w:tcW w:w="9639" w:type="dxa"/>
            <w:gridSpan w:val="2"/>
          </w:tcPr>
          <w:p w14:paraId="4376EFD2" w14:textId="51245057" w:rsidR="000B073B" w:rsidRPr="0031447F" w:rsidRDefault="000B073B" w:rsidP="000B073B">
            <w:pPr>
              <w:adjustRightInd w:val="0"/>
              <w:rPr>
                <w:rFonts w:asciiTheme="minorHAnsi" w:hAnsiTheme="minorHAnsi" w:cstheme="minorHAnsi"/>
                <w:sz w:val="18"/>
                <w:szCs w:val="18"/>
                <w:u w:val="single"/>
              </w:rPr>
            </w:pPr>
            <w:r w:rsidRPr="0031447F">
              <w:rPr>
                <w:rFonts w:asciiTheme="minorHAnsi" w:hAnsiTheme="minorHAnsi" w:cstheme="minorHAnsi"/>
                <w:sz w:val="18"/>
                <w:szCs w:val="18"/>
              </w:rPr>
              <w:t xml:space="preserve">Los métodos de evaluación estarán </w:t>
            </w:r>
            <w:proofErr w:type="gramStart"/>
            <w:r w:rsidRPr="0031447F">
              <w:rPr>
                <w:rFonts w:asciiTheme="minorHAnsi" w:hAnsiTheme="minorHAnsi" w:cstheme="minorHAnsi"/>
                <w:sz w:val="18"/>
                <w:szCs w:val="18"/>
              </w:rPr>
              <w:t>en relación a</w:t>
            </w:r>
            <w:proofErr w:type="gramEnd"/>
            <w:r w:rsidRPr="0031447F">
              <w:rPr>
                <w:rFonts w:asciiTheme="minorHAnsi" w:hAnsiTheme="minorHAnsi" w:cstheme="minorHAnsi"/>
                <w:sz w:val="18"/>
                <w:szCs w:val="18"/>
              </w:rPr>
              <w:t xml:space="preserve"> la aportación conceptual y crítica con respecto a las actividades a desarrollar:</w:t>
            </w:r>
          </w:p>
          <w:p w14:paraId="44DB2EB9" w14:textId="77777777" w:rsidR="000B073B" w:rsidRPr="0031447F" w:rsidRDefault="000B073B" w:rsidP="000B073B">
            <w:pPr>
              <w:adjustRightInd w:val="0"/>
              <w:rPr>
                <w:rFonts w:asciiTheme="minorHAnsi" w:hAnsiTheme="minorHAnsi" w:cstheme="minorHAnsi"/>
                <w:sz w:val="18"/>
                <w:szCs w:val="18"/>
              </w:rPr>
            </w:pPr>
            <w:r w:rsidRPr="0031447F">
              <w:rPr>
                <w:rFonts w:asciiTheme="minorHAnsi" w:hAnsiTheme="minorHAnsi" w:cstheme="minorHAnsi"/>
                <w:sz w:val="18"/>
                <w:szCs w:val="18"/>
                <w:u w:val="single"/>
              </w:rPr>
              <w:t>Actividades presenciales</w:t>
            </w:r>
            <w:r w:rsidRPr="0031447F">
              <w:rPr>
                <w:rFonts w:asciiTheme="minorHAnsi" w:hAnsiTheme="minorHAnsi" w:cstheme="minorHAnsi"/>
                <w:sz w:val="18"/>
                <w:szCs w:val="18"/>
              </w:rPr>
              <w:t>:</w:t>
            </w:r>
          </w:p>
          <w:p w14:paraId="279C3B1C" w14:textId="77777777" w:rsidR="000B073B" w:rsidRPr="0031447F" w:rsidRDefault="000B073B" w:rsidP="000B073B">
            <w:pPr>
              <w:adjustRightInd w:val="0"/>
              <w:rPr>
                <w:rFonts w:asciiTheme="minorHAnsi" w:hAnsiTheme="minorHAnsi" w:cstheme="minorHAnsi"/>
                <w:sz w:val="18"/>
                <w:szCs w:val="18"/>
              </w:rPr>
            </w:pPr>
            <w:r w:rsidRPr="0031447F">
              <w:rPr>
                <w:rFonts w:asciiTheme="minorHAnsi" w:hAnsiTheme="minorHAnsi" w:cstheme="minorHAnsi"/>
                <w:sz w:val="18"/>
                <w:szCs w:val="18"/>
              </w:rPr>
              <w:t>Asistencia y participación.</w:t>
            </w:r>
          </w:p>
          <w:p w14:paraId="2F947B16" w14:textId="77777777" w:rsidR="000B073B" w:rsidRPr="0031447F" w:rsidRDefault="000B073B" w:rsidP="000B073B">
            <w:pPr>
              <w:adjustRightInd w:val="0"/>
              <w:rPr>
                <w:rFonts w:asciiTheme="minorHAnsi" w:hAnsiTheme="minorHAnsi" w:cstheme="minorHAnsi"/>
                <w:sz w:val="18"/>
                <w:szCs w:val="18"/>
              </w:rPr>
            </w:pPr>
            <w:r w:rsidRPr="0031447F">
              <w:rPr>
                <w:rFonts w:asciiTheme="minorHAnsi" w:hAnsiTheme="minorHAnsi" w:cstheme="minorHAnsi"/>
                <w:sz w:val="18"/>
                <w:szCs w:val="18"/>
              </w:rPr>
              <w:t>Participación en el debate, intercambio de información, implicación y elaboración de las propuestas.</w:t>
            </w:r>
          </w:p>
          <w:p w14:paraId="6E42D3A1" w14:textId="77777777" w:rsidR="000B073B" w:rsidRPr="0031447F" w:rsidRDefault="000B073B" w:rsidP="000B073B">
            <w:pPr>
              <w:adjustRightInd w:val="0"/>
              <w:rPr>
                <w:rFonts w:asciiTheme="minorHAnsi" w:hAnsiTheme="minorHAnsi" w:cstheme="minorHAnsi"/>
                <w:sz w:val="18"/>
                <w:szCs w:val="18"/>
                <w:u w:val="single"/>
              </w:rPr>
            </w:pPr>
            <w:r w:rsidRPr="0031447F">
              <w:rPr>
                <w:rFonts w:asciiTheme="minorHAnsi" w:hAnsiTheme="minorHAnsi" w:cstheme="minorHAnsi"/>
                <w:sz w:val="18"/>
                <w:szCs w:val="18"/>
                <w:u w:val="single"/>
              </w:rPr>
              <w:t>Actividades no presenciales:</w:t>
            </w:r>
          </w:p>
          <w:p w14:paraId="14BDC31F" w14:textId="77777777" w:rsidR="000B073B" w:rsidRPr="0031447F" w:rsidRDefault="000B073B" w:rsidP="000B073B">
            <w:pPr>
              <w:adjustRightInd w:val="0"/>
              <w:rPr>
                <w:rFonts w:asciiTheme="minorHAnsi" w:hAnsiTheme="minorHAnsi" w:cstheme="minorHAnsi"/>
                <w:sz w:val="18"/>
                <w:szCs w:val="18"/>
              </w:rPr>
            </w:pPr>
            <w:r w:rsidRPr="0031447F">
              <w:rPr>
                <w:rFonts w:asciiTheme="minorHAnsi" w:hAnsiTheme="minorHAnsi" w:cstheme="minorHAnsi"/>
                <w:sz w:val="18"/>
                <w:szCs w:val="18"/>
              </w:rPr>
              <w:t>Redacción y elaboración de trabajos teóricos. Investigación bibliográfica y fuentes auxiliares. Lectura y estudio de la bibliografía. Elaboración de reflexiones sobre la práctica desarrollada.</w:t>
            </w:r>
          </w:p>
          <w:p w14:paraId="01A066AE" w14:textId="1638932B" w:rsidR="003A3EBE" w:rsidRPr="0031447F" w:rsidRDefault="000B073B" w:rsidP="00A87AC1">
            <w:pPr>
              <w:pStyle w:val="Textoencaja"/>
            </w:pPr>
            <w:r w:rsidRPr="0031447F">
              <w:rPr>
                <w:bCs/>
                <w:sz w:val="18"/>
                <w:szCs w:val="18"/>
              </w:rPr>
              <w:t>Los criterios de evaluación</w:t>
            </w:r>
            <w:r w:rsidRPr="0031447F">
              <w:rPr>
                <w:b/>
                <w:bCs/>
                <w:sz w:val="18"/>
                <w:szCs w:val="18"/>
              </w:rPr>
              <w:t xml:space="preserve"> </w:t>
            </w:r>
            <w:r w:rsidRPr="0031447F">
              <w:rPr>
                <w:sz w:val="18"/>
                <w:szCs w:val="18"/>
              </w:rPr>
              <w:t>estarán directamente relacionados con el nivel de adquisición de las competencias asignadas</w:t>
            </w:r>
          </w:p>
        </w:tc>
      </w:tr>
      <w:tr w:rsidR="0031447F" w:rsidRPr="0031447F" w14:paraId="14262BC9" w14:textId="77777777" w:rsidTr="00A87AC1">
        <w:trPr>
          <w:trHeight w:val="282"/>
          <w:jc w:val="center"/>
        </w:trPr>
        <w:tc>
          <w:tcPr>
            <w:tcW w:w="9639" w:type="dxa"/>
            <w:gridSpan w:val="2"/>
            <w:shd w:val="clear" w:color="auto" w:fill="D9D9D9"/>
          </w:tcPr>
          <w:p w14:paraId="06916D99" w14:textId="77777777" w:rsidR="003A3EBE" w:rsidRPr="0031447F" w:rsidRDefault="003A3EBE" w:rsidP="00A87AC1">
            <w:pPr>
              <w:pStyle w:val="TablaTitulo"/>
            </w:pPr>
            <w:r w:rsidRPr="0031447F">
              <w:t>ACTUACIONES</w:t>
            </w:r>
            <w:r w:rsidRPr="0031447F">
              <w:rPr>
                <w:spacing w:val="-8"/>
              </w:rPr>
              <w:t xml:space="preserve"> </w:t>
            </w:r>
            <w:r w:rsidRPr="0031447F">
              <w:t>DE</w:t>
            </w:r>
            <w:r w:rsidRPr="0031447F">
              <w:rPr>
                <w:spacing w:val="-8"/>
              </w:rPr>
              <w:t xml:space="preserve"> </w:t>
            </w:r>
            <w:r w:rsidRPr="0031447F">
              <w:t>MOVILIDAD</w:t>
            </w:r>
          </w:p>
        </w:tc>
      </w:tr>
      <w:tr w:rsidR="003A3EBE" w:rsidRPr="0031447F" w14:paraId="05B208B2" w14:textId="77777777" w:rsidTr="00C02760">
        <w:trPr>
          <w:trHeight w:val="364"/>
          <w:jc w:val="center"/>
        </w:trPr>
        <w:tc>
          <w:tcPr>
            <w:tcW w:w="9639" w:type="dxa"/>
            <w:gridSpan w:val="2"/>
          </w:tcPr>
          <w:p w14:paraId="41B2DC16" w14:textId="39434A08" w:rsidR="003A3EBE" w:rsidRPr="0031447F" w:rsidRDefault="0031447F" w:rsidP="00A87AC1">
            <w:pPr>
              <w:pStyle w:val="Textoencaja"/>
              <w:jc w:val="left"/>
            </w:pPr>
            <w:r>
              <w:t>No procede</w:t>
            </w:r>
          </w:p>
        </w:tc>
      </w:tr>
    </w:tbl>
    <w:p w14:paraId="2E8447D2" w14:textId="246E8317" w:rsidR="001702AE" w:rsidRPr="0031447F" w:rsidRDefault="001702AE" w:rsidP="008E24ED">
      <w:pPr>
        <w:rPr>
          <w:rFonts w:asciiTheme="minorHAnsi" w:hAnsiTheme="minorHAnsi" w:cstheme="minorHAnsi"/>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1447F" w:rsidRPr="0031447F" w14:paraId="0B361317" w14:textId="77777777" w:rsidTr="00A87AC1">
        <w:trPr>
          <w:trHeight w:val="282"/>
          <w:jc w:val="center"/>
        </w:trPr>
        <w:tc>
          <w:tcPr>
            <w:tcW w:w="9639" w:type="dxa"/>
            <w:gridSpan w:val="2"/>
            <w:shd w:val="clear" w:color="auto" w:fill="D9D9D9"/>
          </w:tcPr>
          <w:p w14:paraId="12EC383C" w14:textId="05E89012" w:rsidR="003A3EBE" w:rsidRPr="0031447F" w:rsidRDefault="003A3EBE" w:rsidP="00A87AC1">
            <w:pPr>
              <w:pStyle w:val="TablaTitulo"/>
              <w:rPr>
                <w:i/>
              </w:rPr>
            </w:pPr>
            <w:r w:rsidRPr="0031447F">
              <w:t>ACTIVIDAD</w:t>
            </w:r>
            <w:r w:rsidRPr="0031447F">
              <w:rPr>
                <w:spacing w:val="-8"/>
              </w:rPr>
              <w:t xml:space="preserve"> 4</w:t>
            </w:r>
            <w:r w:rsidRPr="0031447F">
              <w:t>:</w:t>
            </w:r>
            <w:r w:rsidRPr="0031447F">
              <w:rPr>
                <w:spacing w:val="-7"/>
              </w:rPr>
              <w:t xml:space="preserve"> </w:t>
            </w:r>
            <w:r w:rsidR="00F131EC" w:rsidRPr="0031447F">
              <w:rPr>
                <w:spacing w:val="-7"/>
              </w:rPr>
              <w:t xml:space="preserve"> </w:t>
            </w:r>
            <w:r w:rsidR="00F131EC" w:rsidRPr="0031447F">
              <w:rPr>
                <w:rFonts w:ascii="Arial" w:eastAsia="Times New Roman" w:hAnsi="Arial" w:cs="Arial"/>
                <w:lang w:eastAsia="es-ES"/>
              </w:rPr>
              <w:t>MÓDULO 3: TRANSMISIÓN DE LA INVESTIGACIÓN</w:t>
            </w:r>
          </w:p>
        </w:tc>
      </w:tr>
      <w:tr w:rsidR="0031447F" w:rsidRPr="0031447F" w14:paraId="62392487" w14:textId="77777777" w:rsidTr="00A87AC1">
        <w:trPr>
          <w:trHeight w:val="285"/>
          <w:jc w:val="center"/>
        </w:trPr>
        <w:tc>
          <w:tcPr>
            <w:tcW w:w="4027" w:type="dxa"/>
            <w:shd w:val="clear" w:color="auto" w:fill="D9D9D9"/>
          </w:tcPr>
          <w:p w14:paraId="34872329" w14:textId="77777777" w:rsidR="003A3EBE" w:rsidRPr="0031447F" w:rsidRDefault="003A3EBE" w:rsidP="00A87AC1">
            <w:pPr>
              <w:pStyle w:val="TablaTitulo"/>
            </w:pPr>
            <w:r w:rsidRPr="0031447F">
              <w:t>NÚMERO DE</w:t>
            </w:r>
            <w:r w:rsidRPr="0031447F">
              <w:rPr>
                <w:spacing w:val="-3"/>
              </w:rPr>
              <w:t xml:space="preserve"> </w:t>
            </w:r>
            <w:r w:rsidRPr="0031447F">
              <w:t>HORAS:</w:t>
            </w:r>
            <w:r w:rsidRPr="0031447F">
              <w:rPr>
                <w:spacing w:val="-4"/>
              </w:rPr>
              <w:t xml:space="preserve"> </w:t>
            </w:r>
          </w:p>
        </w:tc>
        <w:tc>
          <w:tcPr>
            <w:tcW w:w="5612" w:type="dxa"/>
            <w:shd w:val="clear" w:color="auto" w:fill="auto"/>
          </w:tcPr>
          <w:p w14:paraId="3F5CB283" w14:textId="23DC3B78" w:rsidR="003A3EBE" w:rsidRPr="0031447F" w:rsidRDefault="00F131EC" w:rsidP="00A87AC1">
            <w:pPr>
              <w:pStyle w:val="TablaTitulo"/>
            </w:pPr>
            <w:r w:rsidRPr="0031447F">
              <w:t>15</w:t>
            </w:r>
          </w:p>
        </w:tc>
      </w:tr>
      <w:tr w:rsidR="0031447F" w:rsidRPr="0031447F" w14:paraId="0D1A2F8E" w14:textId="77777777" w:rsidTr="00A87AC1">
        <w:trPr>
          <w:trHeight w:val="285"/>
          <w:jc w:val="center"/>
        </w:trPr>
        <w:tc>
          <w:tcPr>
            <w:tcW w:w="9639" w:type="dxa"/>
            <w:gridSpan w:val="2"/>
            <w:shd w:val="clear" w:color="auto" w:fill="D9D9D9"/>
          </w:tcPr>
          <w:p w14:paraId="453B402F" w14:textId="77777777" w:rsidR="003A3EBE" w:rsidRPr="0031447F" w:rsidRDefault="003A3EBE" w:rsidP="00A87AC1">
            <w:pPr>
              <w:pStyle w:val="TablaTitulo"/>
            </w:pPr>
            <w:r w:rsidRPr="0031447F">
              <w:t>DESCRIPCIÓN:</w:t>
            </w:r>
            <w:r w:rsidRPr="0031447F">
              <w:rPr>
                <w:spacing w:val="-9"/>
              </w:rPr>
              <w:t xml:space="preserve"> </w:t>
            </w:r>
            <w:r w:rsidRPr="0031447F">
              <w:t>DETALLES</w:t>
            </w:r>
            <w:r w:rsidRPr="0031447F">
              <w:rPr>
                <w:spacing w:val="-8"/>
              </w:rPr>
              <w:t xml:space="preserve"> </w:t>
            </w:r>
            <w:r w:rsidRPr="0031447F">
              <w:t>Y</w:t>
            </w:r>
            <w:r w:rsidRPr="0031447F">
              <w:rPr>
                <w:spacing w:val="-8"/>
              </w:rPr>
              <w:t xml:space="preserve"> </w:t>
            </w:r>
            <w:r w:rsidRPr="0031447F">
              <w:t>PLANIFICACIÓN</w:t>
            </w:r>
          </w:p>
        </w:tc>
      </w:tr>
      <w:tr w:rsidR="0031447F" w:rsidRPr="0031447F" w14:paraId="289E709F" w14:textId="77777777" w:rsidTr="00A87AC1">
        <w:trPr>
          <w:trHeight w:val="1701"/>
          <w:jc w:val="center"/>
        </w:trPr>
        <w:tc>
          <w:tcPr>
            <w:tcW w:w="9639" w:type="dxa"/>
            <w:gridSpan w:val="2"/>
          </w:tcPr>
          <w:p w14:paraId="282800E1" w14:textId="77777777" w:rsidR="00522D0B" w:rsidRPr="0031447F" w:rsidRDefault="00522D0B" w:rsidP="00522D0B">
            <w:pPr>
              <w:pStyle w:val="Textoencaja"/>
              <w:rPr>
                <w:rFonts w:ascii="Calibri" w:hAnsi="Calibri" w:cs="Calibri"/>
                <w:b/>
              </w:rPr>
            </w:pPr>
            <w:r w:rsidRPr="0031447F">
              <w:rPr>
                <w:rFonts w:ascii="Calibri" w:hAnsi="Calibri" w:cs="Calibri"/>
                <w:b/>
              </w:rPr>
              <w:t xml:space="preserve">Carácter de la actividad: </w:t>
            </w:r>
            <w:r w:rsidRPr="0031447F">
              <w:rPr>
                <w:rFonts w:ascii="Calibri" w:hAnsi="Calibri" w:cs="Calibri"/>
                <w:spacing w:val="6"/>
              </w:rPr>
              <w:t>Obligatorio</w:t>
            </w:r>
          </w:p>
          <w:p w14:paraId="21B67987" w14:textId="77777777" w:rsidR="00522D0B" w:rsidRPr="0031447F" w:rsidRDefault="00522D0B" w:rsidP="00522D0B">
            <w:pPr>
              <w:pStyle w:val="Textoencaja"/>
              <w:rPr>
                <w:rFonts w:ascii="Calibri" w:hAnsi="Calibri" w:cs="Calibri"/>
                <w:b/>
              </w:rPr>
            </w:pPr>
            <w:r w:rsidRPr="0031447F">
              <w:rPr>
                <w:rFonts w:ascii="Calibri" w:hAnsi="Calibri" w:cs="Calibri"/>
                <w:b/>
              </w:rPr>
              <w:t xml:space="preserve">Tipo de actividad: </w:t>
            </w:r>
            <w:r w:rsidRPr="0031447F">
              <w:rPr>
                <w:rFonts w:ascii="Calibri" w:hAnsi="Calibri" w:cs="Calibri"/>
                <w:bCs/>
              </w:rPr>
              <w:t>Específica del programa</w:t>
            </w:r>
          </w:p>
          <w:p w14:paraId="06FE0E23" w14:textId="77777777" w:rsidR="003A3EBE" w:rsidRPr="0031447F" w:rsidRDefault="003A3EBE" w:rsidP="00A87AC1">
            <w:pPr>
              <w:pStyle w:val="Textoencaja"/>
              <w:rPr>
                <w:rFonts w:ascii="Calibri" w:hAnsi="Calibri" w:cs="Calibri"/>
              </w:rPr>
            </w:pPr>
          </w:p>
          <w:p w14:paraId="1F490315" w14:textId="77777777" w:rsidR="00A975DC" w:rsidRPr="0031447F" w:rsidRDefault="00A975DC" w:rsidP="00A975DC">
            <w:pPr>
              <w:pStyle w:val="Textoencaja"/>
              <w:rPr>
                <w:rFonts w:ascii="Calibri" w:hAnsi="Calibri" w:cs="Calibri"/>
                <w:b/>
              </w:rPr>
            </w:pPr>
            <w:r w:rsidRPr="0031447F">
              <w:rPr>
                <w:rFonts w:ascii="Calibri" w:hAnsi="Calibri" w:cs="Calibri"/>
                <w:b/>
              </w:rPr>
              <w:t>Breve descripción de contenidos:</w:t>
            </w:r>
          </w:p>
          <w:p w14:paraId="3D8474A0" w14:textId="77777777" w:rsidR="00742579" w:rsidRPr="0031447F" w:rsidRDefault="00742579" w:rsidP="00742579">
            <w:pPr>
              <w:pStyle w:val="Estilo2"/>
              <w:rPr>
                <w:rFonts w:ascii="Calibri" w:hAnsi="Calibri" w:cs="Calibri"/>
                <w:sz w:val="18"/>
              </w:rPr>
            </w:pPr>
            <w:r w:rsidRPr="0031447F">
              <w:rPr>
                <w:rFonts w:ascii="Calibri" w:hAnsi="Calibri" w:cs="Calibri"/>
                <w:sz w:val="18"/>
                <w:u w:val="single"/>
              </w:rPr>
              <w:t>Contenidos</w:t>
            </w:r>
            <w:r w:rsidRPr="0031447F">
              <w:rPr>
                <w:rFonts w:ascii="Calibri" w:hAnsi="Calibri" w:cs="Calibri"/>
                <w:sz w:val="18"/>
              </w:rPr>
              <w:t xml:space="preserve">: </w:t>
            </w:r>
          </w:p>
          <w:p w14:paraId="1D7AE649" w14:textId="77777777" w:rsidR="00742579" w:rsidRPr="0031447F" w:rsidRDefault="00742579">
            <w:pPr>
              <w:pStyle w:val="Estilo2"/>
              <w:numPr>
                <w:ilvl w:val="0"/>
                <w:numId w:val="21"/>
              </w:numPr>
              <w:suppressAutoHyphens w:val="0"/>
              <w:spacing w:before="0" w:after="0"/>
              <w:ind w:left="714" w:hanging="357"/>
              <w:rPr>
                <w:rFonts w:ascii="Calibri" w:hAnsi="Calibri" w:cs="Calibri"/>
                <w:sz w:val="18"/>
              </w:rPr>
            </w:pPr>
            <w:r w:rsidRPr="0031447F">
              <w:rPr>
                <w:rFonts w:ascii="Calibri" w:hAnsi="Calibri" w:cs="Calibri"/>
                <w:sz w:val="18"/>
              </w:rPr>
              <w:t xml:space="preserve">Desarrollo de escritura científica. </w:t>
            </w:r>
          </w:p>
          <w:p w14:paraId="0EE13A64" w14:textId="77777777" w:rsidR="00742579" w:rsidRPr="0031447F" w:rsidRDefault="00742579">
            <w:pPr>
              <w:pStyle w:val="Estilo2"/>
              <w:numPr>
                <w:ilvl w:val="0"/>
                <w:numId w:val="21"/>
              </w:numPr>
              <w:suppressAutoHyphens w:val="0"/>
              <w:spacing w:before="0" w:after="0"/>
              <w:ind w:left="714" w:hanging="357"/>
              <w:rPr>
                <w:rFonts w:ascii="Calibri" w:hAnsi="Calibri" w:cs="Calibri"/>
                <w:sz w:val="18"/>
              </w:rPr>
            </w:pPr>
            <w:r w:rsidRPr="0031447F">
              <w:rPr>
                <w:rFonts w:ascii="Calibri" w:hAnsi="Calibri" w:cs="Calibri"/>
                <w:sz w:val="18"/>
              </w:rPr>
              <w:t>Cómo escribir artículos científicos, cómo citar fuentes, cómo presentar ponencias y artículos.</w:t>
            </w:r>
          </w:p>
          <w:p w14:paraId="7189C6D2" w14:textId="77777777" w:rsidR="00742579" w:rsidRPr="0031447F" w:rsidRDefault="00742579">
            <w:pPr>
              <w:pStyle w:val="Estilo2"/>
              <w:numPr>
                <w:ilvl w:val="0"/>
                <w:numId w:val="21"/>
              </w:numPr>
              <w:suppressAutoHyphens w:val="0"/>
              <w:spacing w:before="0" w:after="0"/>
              <w:ind w:left="714" w:hanging="357"/>
              <w:rPr>
                <w:rFonts w:ascii="Calibri" w:hAnsi="Calibri" w:cs="Calibri"/>
                <w:sz w:val="18"/>
                <w:szCs w:val="18"/>
                <w:lang w:eastAsia="en-US"/>
              </w:rPr>
            </w:pPr>
            <w:r w:rsidRPr="0031447F">
              <w:rPr>
                <w:rFonts w:ascii="Calibri" w:hAnsi="Calibri" w:cs="Calibri"/>
                <w:sz w:val="18"/>
                <w:szCs w:val="18"/>
                <w:lang w:eastAsia="en-US"/>
              </w:rPr>
              <w:t>Modelos y géneros de los escritos sobre arte.</w:t>
            </w:r>
          </w:p>
          <w:p w14:paraId="4D9D64D8" w14:textId="77777777" w:rsidR="00742579" w:rsidRPr="0031447F" w:rsidRDefault="00742579">
            <w:pPr>
              <w:numPr>
                <w:ilvl w:val="0"/>
                <w:numId w:val="21"/>
              </w:numPr>
              <w:adjustRightInd w:val="0"/>
              <w:ind w:left="714" w:hanging="357"/>
              <w:rPr>
                <w:rFonts w:ascii="Calibri" w:hAnsi="Calibri" w:cs="Calibri"/>
                <w:sz w:val="18"/>
                <w:szCs w:val="18"/>
              </w:rPr>
            </w:pPr>
            <w:r w:rsidRPr="0031447F">
              <w:rPr>
                <w:rFonts w:ascii="Calibri" w:hAnsi="Calibri" w:cs="Calibri"/>
                <w:sz w:val="18"/>
                <w:szCs w:val="18"/>
              </w:rPr>
              <w:t>Elaboración de textos de investigación para publicaciones nacionales e internacionales.</w:t>
            </w:r>
          </w:p>
          <w:p w14:paraId="2A32845E" w14:textId="77777777" w:rsidR="00742579" w:rsidRPr="0031447F" w:rsidRDefault="00742579">
            <w:pPr>
              <w:numPr>
                <w:ilvl w:val="0"/>
                <w:numId w:val="21"/>
              </w:numPr>
              <w:adjustRightInd w:val="0"/>
              <w:ind w:left="714" w:hanging="357"/>
              <w:rPr>
                <w:rFonts w:ascii="Calibri" w:hAnsi="Calibri" w:cs="Calibri"/>
                <w:sz w:val="18"/>
                <w:szCs w:val="18"/>
              </w:rPr>
            </w:pPr>
            <w:r w:rsidRPr="0031447F">
              <w:rPr>
                <w:rFonts w:ascii="Calibri" w:hAnsi="Calibri" w:cs="Calibri"/>
                <w:sz w:val="18"/>
                <w:szCs w:val="18"/>
              </w:rPr>
              <w:t>Elaboración de ponencias, comunicaciones o posters para su presentación en congresos y seminarios nacionales e internacionales.</w:t>
            </w:r>
          </w:p>
          <w:p w14:paraId="6F0CD214" w14:textId="77777777" w:rsidR="00742579" w:rsidRPr="0031447F" w:rsidRDefault="00742579">
            <w:pPr>
              <w:numPr>
                <w:ilvl w:val="0"/>
                <w:numId w:val="21"/>
              </w:numPr>
              <w:adjustRightInd w:val="0"/>
              <w:ind w:left="714" w:hanging="357"/>
              <w:rPr>
                <w:rFonts w:ascii="Calibri" w:hAnsi="Calibri" w:cs="Calibri"/>
                <w:sz w:val="18"/>
                <w:szCs w:val="18"/>
              </w:rPr>
            </w:pPr>
            <w:r w:rsidRPr="0031447F">
              <w:rPr>
                <w:rFonts w:ascii="Calibri" w:hAnsi="Calibri" w:cs="Calibri"/>
                <w:sz w:val="18"/>
                <w:szCs w:val="18"/>
              </w:rPr>
              <w:t xml:space="preserve">Trabajos de catalogación y </w:t>
            </w:r>
            <w:proofErr w:type="spellStart"/>
            <w:r w:rsidRPr="0031447F">
              <w:rPr>
                <w:rFonts w:ascii="Calibri" w:hAnsi="Calibri" w:cs="Calibri"/>
                <w:sz w:val="18"/>
                <w:szCs w:val="18"/>
              </w:rPr>
              <w:t>compilacion</w:t>
            </w:r>
            <w:proofErr w:type="spellEnd"/>
            <w:r w:rsidRPr="0031447F">
              <w:rPr>
                <w:rFonts w:ascii="Calibri" w:hAnsi="Calibri" w:cs="Calibri"/>
                <w:sz w:val="18"/>
                <w:szCs w:val="18"/>
              </w:rPr>
              <w:t>.</w:t>
            </w:r>
          </w:p>
          <w:p w14:paraId="59E4317D" w14:textId="77777777" w:rsidR="00742579" w:rsidRPr="0031447F" w:rsidRDefault="00742579">
            <w:pPr>
              <w:numPr>
                <w:ilvl w:val="0"/>
                <w:numId w:val="21"/>
              </w:numPr>
              <w:adjustRightInd w:val="0"/>
              <w:ind w:left="714" w:hanging="357"/>
              <w:rPr>
                <w:rFonts w:ascii="Calibri" w:hAnsi="Calibri" w:cs="Calibri"/>
                <w:sz w:val="18"/>
                <w:szCs w:val="18"/>
              </w:rPr>
            </w:pPr>
            <w:r w:rsidRPr="0031447F">
              <w:rPr>
                <w:rFonts w:ascii="Calibri" w:hAnsi="Calibri" w:cs="Calibri"/>
                <w:sz w:val="18"/>
                <w:szCs w:val="18"/>
              </w:rPr>
              <w:t>Elaboración de textos para catálogos, textos de divulgación.</w:t>
            </w:r>
          </w:p>
          <w:p w14:paraId="224B7BBA" w14:textId="77777777" w:rsidR="00742579" w:rsidRPr="0031447F" w:rsidRDefault="00742579">
            <w:pPr>
              <w:numPr>
                <w:ilvl w:val="0"/>
                <w:numId w:val="21"/>
              </w:numPr>
              <w:adjustRightInd w:val="0"/>
              <w:ind w:left="714" w:hanging="357"/>
              <w:rPr>
                <w:rFonts w:ascii="Calibri" w:hAnsi="Calibri" w:cs="Calibri"/>
                <w:sz w:val="18"/>
                <w:szCs w:val="18"/>
                <w:lang w:val="en-US"/>
              </w:rPr>
            </w:pPr>
            <w:proofErr w:type="spellStart"/>
            <w:r w:rsidRPr="0031447F">
              <w:rPr>
                <w:rFonts w:ascii="Calibri" w:hAnsi="Calibri" w:cs="Calibri"/>
                <w:sz w:val="18"/>
                <w:szCs w:val="18"/>
                <w:lang w:val="en-US"/>
              </w:rPr>
              <w:t>Elaboración</w:t>
            </w:r>
            <w:proofErr w:type="spellEnd"/>
            <w:r w:rsidRPr="0031447F">
              <w:rPr>
                <w:rFonts w:ascii="Calibri" w:hAnsi="Calibri" w:cs="Calibri"/>
                <w:sz w:val="18"/>
                <w:szCs w:val="18"/>
                <w:lang w:val="en-US"/>
              </w:rPr>
              <w:t xml:space="preserve"> </w:t>
            </w:r>
            <w:proofErr w:type="spellStart"/>
            <w:r w:rsidRPr="0031447F">
              <w:rPr>
                <w:rFonts w:ascii="Calibri" w:hAnsi="Calibri" w:cs="Calibri"/>
                <w:sz w:val="18"/>
                <w:szCs w:val="18"/>
                <w:lang w:val="en-US"/>
              </w:rPr>
              <w:t>artículos</w:t>
            </w:r>
            <w:proofErr w:type="spellEnd"/>
            <w:r w:rsidRPr="0031447F">
              <w:rPr>
                <w:rFonts w:ascii="Calibri" w:hAnsi="Calibri" w:cs="Calibri"/>
                <w:sz w:val="18"/>
                <w:szCs w:val="18"/>
                <w:lang w:val="en-US"/>
              </w:rPr>
              <w:t xml:space="preserve"> para </w:t>
            </w:r>
            <w:proofErr w:type="spellStart"/>
            <w:r w:rsidRPr="0031447F">
              <w:rPr>
                <w:rFonts w:ascii="Calibri" w:hAnsi="Calibri" w:cs="Calibri"/>
                <w:sz w:val="18"/>
                <w:szCs w:val="18"/>
                <w:lang w:val="en-US"/>
              </w:rPr>
              <w:t>revistas</w:t>
            </w:r>
            <w:proofErr w:type="spellEnd"/>
            <w:r w:rsidRPr="0031447F">
              <w:rPr>
                <w:rFonts w:ascii="Calibri" w:hAnsi="Calibri" w:cs="Calibri"/>
                <w:sz w:val="18"/>
                <w:szCs w:val="18"/>
                <w:lang w:val="en-US"/>
              </w:rPr>
              <w:t>.</w:t>
            </w:r>
          </w:p>
          <w:p w14:paraId="44D656F3" w14:textId="77777777" w:rsidR="00742579" w:rsidRPr="0031447F" w:rsidRDefault="00742579">
            <w:pPr>
              <w:pStyle w:val="Estilo2"/>
              <w:numPr>
                <w:ilvl w:val="0"/>
                <w:numId w:val="21"/>
              </w:numPr>
              <w:suppressAutoHyphens w:val="0"/>
              <w:spacing w:before="0" w:after="0"/>
              <w:ind w:left="714" w:hanging="357"/>
              <w:rPr>
                <w:rFonts w:ascii="Calibri" w:hAnsi="Calibri" w:cs="Calibri"/>
              </w:rPr>
            </w:pPr>
            <w:proofErr w:type="spellStart"/>
            <w:r w:rsidRPr="0031447F">
              <w:rPr>
                <w:rFonts w:ascii="Calibri" w:hAnsi="Calibri" w:cs="Calibri"/>
                <w:sz w:val="18"/>
                <w:szCs w:val="18"/>
                <w:lang w:val="en-US" w:eastAsia="en-US"/>
              </w:rPr>
              <w:t>Elaboración</w:t>
            </w:r>
            <w:proofErr w:type="spellEnd"/>
            <w:r w:rsidRPr="0031447F">
              <w:rPr>
                <w:rFonts w:ascii="Calibri" w:hAnsi="Calibri" w:cs="Calibri"/>
                <w:sz w:val="18"/>
                <w:szCs w:val="18"/>
                <w:lang w:val="en-US" w:eastAsia="en-US"/>
              </w:rPr>
              <w:t xml:space="preserve"> de </w:t>
            </w:r>
            <w:proofErr w:type="spellStart"/>
            <w:r w:rsidRPr="0031447F">
              <w:rPr>
                <w:rFonts w:ascii="Calibri" w:hAnsi="Calibri" w:cs="Calibri"/>
                <w:sz w:val="18"/>
                <w:szCs w:val="18"/>
                <w:lang w:val="en-US" w:eastAsia="en-US"/>
              </w:rPr>
              <w:t>informes</w:t>
            </w:r>
            <w:proofErr w:type="spellEnd"/>
            <w:r w:rsidRPr="0031447F">
              <w:rPr>
                <w:rFonts w:ascii="Calibri" w:hAnsi="Calibri" w:cs="Calibri"/>
                <w:sz w:val="18"/>
                <w:szCs w:val="18"/>
                <w:lang w:val="en-US" w:eastAsia="en-US"/>
              </w:rPr>
              <w:t>.</w:t>
            </w:r>
          </w:p>
          <w:p w14:paraId="6DD293F2" w14:textId="77777777" w:rsidR="00742579" w:rsidRPr="0031447F" w:rsidRDefault="00742579">
            <w:pPr>
              <w:pStyle w:val="Estilo2"/>
              <w:numPr>
                <w:ilvl w:val="0"/>
                <w:numId w:val="21"/>
              </w:numPr>
              <w:suppressAutoHyphens w:val="0"/>
              <w:spacing w:before="0" w:after="0"/>
              <w:ind w:left="714" w:hanging="357"/>
              <w:rPr>
                <w:rFonts w:ascii="Calibri" w:hAnsi="Calibri" w:cs="Calibri"/>
              </w:rPr>
            </w:pPr>
            <w:proofErr w:type="spellStart"/>
            <w:r w:rsidRPr="0031447F">
              <w:rPr>
                <w:rFonts w:ascii="Calibri" w:hAnsi="Calibri" w:cs="Calibri"/>
                <w:sz w:val="18"/>
                <w:szCs w:val="18"/>
                <w:lang w:val="en-US" w:eastAsia="en-US"/>
              </w:rPr>
              <w:t>Indicios</w:t>
            </w:r>
            <w:proofErr w:type="spellEnd"/>
            <w:r w:rsidRPr="0031447F">
              <w:rPr>
                <w:rFonts w:ascii="Calibri" w:hAnsi="Calibri" w:cs="Calibri"/>
                <w:sz w:val="18"/>
                <w:szCs w:val="18"/>
                <w:lang w:val="en-US" w:eastAsia="en-US"/>
              </w:rPr>
              <w:t xml:space="preserve"> de </w:t>
            </w:r>
            <w:proofErr w:type="spellStart"/>
            <w:r w:rsidRPr="0031447F">
              <w:rPr>
                <w:rFonts w:ascii="Calibri" w:hAnsi="Calibri" w:cs="Calibri"/>
                <w:sz w:val="18"/>
                <w:szCs w:val="18"/>
                <w:lang w:val="en-US" w:eastAsia="en-US"/>
              </w:rPr>
              <w:t>calidad</w:t>
            </w:r>
            <w:proofErr w:type="spellEnd"/>
            <w:r w:rsidRPr="0031447F">
              <w:rPr>
                <w:rFonts w:ascii="Calibri" w:hAnsi="Calibri" w:cs="Calibri"/>
                <w:sz w:val="18"/>
                <w:szCs w:val="18"/>
                <w:lang w:val="en-US" w:eastAsia="en-US"/>
              </w:rPr>
              <w:t>.</w:t>
            </w:r>
          </w:p>
          <w:p w14:paraId="0081773E" w14:textId="77777777" w:rsidR="00A975DC" w:rsidRPr="0031447F" w:rsidRDefault="00A975DC" w:rsidP="00A975DC">
            <w:pPr>
              <w:pStyle w:val="Textoencaja"/>
              <w:rPr>
                <w:rFonts w:ascii="Calibri" w:hAnsi="Calibri" w:cs="Calibri"/>
              </w:rPr>
            </w:pPr>
          </w:p>
          <w:p w14:paraId="01C82645" w14:textId="77777777" w:rsidR="00A975DC" w:rsidRPr="0031447F" w:rsidRDefault="00A975DC" w:rsidP="00A975DC">
            <w:pPr>
              <w:pStyle w:val="Textoencaja"/>
              <w:rPr>
                <w:rFonts w:ascii="Calibri" w:hAnsi="Calibri" w:cs="Calibri"/>
                <w:b/>
              </w:rPr>
            </w:pPr>
            <w:r w:rsidRPr="0031447F">
              <w:rPr>
                <w:rFonts w:ascii="Calibri" w:hAnsi="Calibri" w:cs="Calibri"/>
                <w:b/>
              </w:rPr>
              <w:t>Planificación temporal a lo largo de la formación investigadora del doctorando:</w:t>
            </w:r>
          </w:p>
          <w:p w14:paraId="645AF0B5" w14:textId="63A92890" w:rsidR="00A975DC" w:rsidRPr="0031447F" w:rsidRDefault="00742579" w:rsidP="00A975DC">
            <w:pPr>
              <w:pStyle w:val="Textoencaja"/>
              <w:rPr>
                <w:rFonts w:ascii="Calibri" w:hAnsi="Calibri" w:cs="Calibri"/>
                <w:sz w:val="18"/>
              </w:rPr>
            </w:pPr>
            <w:r w:rsidRPr="0031447F">
              <w:rPr>
                <w:rFonts w:ascii="Calibri" w:hAnsi="Calibri" w:cs="Calibri"/>
                <w:sz w:val="18"/>
              </w:rPr>
              <w:t>Tercer cuatrimestre.</w:t>
            </w:r>
          </w:p>
          <w:p w14:paraId="208705BD" w14:textId="77777777" w:rsidR="00742579" w:rsidRPr="0031447F" w:rsidRDefault="00742579" w:rsidP="00A975DC">
            <w:pPr>
              <w:pStyle w:val="Textoencaja"/>
              <w:rPr>
                <w:rFonts w:ascii="Calibri" w:hAnsi="Calibri" w:cs="Calibri"/>
              </w:rPr>
            </w:pPr>
          </w:p>
          <w:p w14:paraId="0FD12B18" w14:textId="77777777" w:rsidR="00A975DC" w:rsidRPr="0031447F" w:rsidRDefault="00A975DC" w:rsidP="00A975DC">
            <w:pPr>
              <w:pStyle w:val="Textoencaja"/>
              <w:rPr>
                <w:rFonts w:ascii="Calibri" w:hAnsi="Calibri" w:cs="Calibri"/>
                <w:b/>
              </w:rPr>
            </w:pPr>
            <w:r w:rsidRPr="0031447F">
              <w:rPr>
                <w:rFonts w:ascii="Calibri" w:hAnsi="Calibri" w:cs="Calibri"/>
                <w:b/>
              </w:rPr>
              <w:t>Competencias para adquirir:</w:t>
            </w:r>
          </w:p>
          <w:p w14:paraId="47F61A44" w14:textId="5444906F" w:rsidR="00105085" w:rsidRPr="0031447F" w:rsidRDefault="00105085" w:rsidP="00105085">
            <w:pPr>
              <w:pStyle w:val="Estilo2"/>
              <w:rPr>
                <w:rFonts w:ascii="Calibri" w:hAnsi="Calibri" w:cs="Calibri"/>
                <w:sz w:val="18"/>
              </w:rPr>
            </w:pPr>
            <w:r w:rsidRPr="0031447F">
              <w:rPr>
                <w:rFonts w:ascii="Calibri" w:hAnsi="Calibri" w:cs="Calibri"/>
                <w:sz w:val="18"/>
              </w:rPr>
              <w:t>CB1,</w:t>
            </w:r>
            <w:r w:rsidR="007651DA" w:rsidRPr="0031447F">
              <w:rPr>
                <w:rFonts w:ascii="Calibri" w:hAnsi="Calibri" w:cs="Calibri"/>
                <w:sz w:val="18"/>
              </w:rPr>
              <w:t xml:space="preserve"> </w:t>
            </w:r>
            <w:r w:rsidRPr="0031447F">
              <w:rPr>
                <w:rFonts w:ascii="Calibri" w:hAnsi="Calibri" w:cs="Calibri"/>
                <w:sz w:val="18"/>
              </w:rPr>
              <w:t>CB2, CB3, CB4, CB5, CB6, CB7, CA1, CA2, CA4, CA</w:t>
            </w:r>
            <w:proofErr w:type="gramStart"/>
            <w:r w:rsidRPr="0031447F">
              <w:rPr>
                <w:rFonts w:ascii="Calibri" w:hAnsi="Calibri" w:cs="Calibri"/>
                <w:sz w:val="18"/>
              </w:rPr>
              <w:t>5,CA6 ,</w:t>
            </w:r>
            <w:proofErr w:type="gramEnd"/>
            <w:r w:rsidRPr="0031447F">
              <w:rPr>
                <w:rFonts w:ascii="Calibri" w:hAnsi="Calibri" w:cs="Calibri"/>
                <w:sz w:val="18"/>
              </w:rPr>
              <w:t xml:space="preserve"> OC</w:t>
            </w:r>
            <w:proofErr w:type="gramStart"/>
            <w:r w:rsidRPr="0031447F">
              <w:rPr>
                <w:rFonts w:ascii="Calibri" w:hAnsi="Calibri" w:cs="Calibri"/>
                <w:sz w:val="18"/>
              </w:rPr>
              <w:t>1,OC2,OC4,OC</w:t>
            </w:r>
            <w:proofErr w:type="gramEnd"/>
            <w:r w:rsidRPr="0031447F">
              <w:rPr>
                <w:rFonts w:ascii="Calibri" w:hAnsi="Calibri" w:cs="Calibri"/>
                <w:sz w:val="18"/>
              </w:rPr>
              <w:t>6</w:t>
            </w:r>
          </w:p>
          <w:p w14:paraId="4AABB308" w14:textId="77777777" w:rsidR="00A975DC" w:rsidRPr="0031447F" w:rsidRDefault="00A975DC" w:rsidP="00A975DC">
            <w:pPr>
              <w:pStyle w:val="Textoencaja"/>
              <w:rPr>
                <w:rFonts w:ascii="Calibri" w:hAnsi="Calibri" w:cs="Calibri"/>
                <w:bCs/>
              </w:rPr>
            </w:pPr>
          </w:p>
          <w:p w14:paraId="38000FA0" w14:textId="77777777" w:rsidR="00A975DC" w:rsidRPr="0031447F" w:rsidRDefault="00A975DC" w:rsidP="00A975DC">
            <w:pPr>
              <w:pStyle w:val="Textoencaja"/>
              <w:rPr>
                <w:rFonts w:ascii="Calibri" w:hAnsi="Calibri" w:cs="Calibri"/>
                <w:b/>
              </w:rPr>
            </w:pPr>
            <w:r w:rsidRPr="0031447F">
              <w:rPr>
                <w:rFonts w:ascii="Calibri" w:hAnsi="Calibri" w:cs="Calibri"/>
                <w:b/>
              </w:rPr>
              <w:t>Resultados de aprendizaje:</w:t>
            </w:r>
          </w:p>
          <w:p w14:paraId="178A1375" w14:textId="77777777" w:rsidR="00742579" w:rsidRPr="0031447F" w:rsidRDefault="00742579" w:rsidP="00742579">
            <w:pPr>
              <w:adjustRightInd w:val="0"/>
              <w:rPr>
                <w:rFonts w:ascii="Calibri" w:hAnsi="Calibri" w:cs="Calibri"/>
                <w:sz w:val="18"/>
                <w:szCs w:val="18"/>
              </w:rPr>
            </w:pPr>
            <w:r w:rsidRPr="0031447F">
              <w:rPr>
                <w:rFonts w:ascii="Calibri" w:hAnsi="Calibri" w:cs="Calibri"/>
                <w:sz w:val="18"/>
                <w:szCs w:val="18"/>
              </w:rPr>
              <w:t>Los establecidos en las competencias relacionadas con el módulo.</w:t>
            </w:r>
          </w:p>
          <w:p w14:paraId="21D850DB" w14:textId="77777777" w:rsidR="00A975DC" w:rsidRPr="0031447F" w:rsidRDefault="00A975DC" w:rsidP="00A975DC">
            <w:pPr>
              <w:pStyle w:val="Textoencaja"/>
              <w:rPr>
                <w:rFonts w:ascii="Calibri" w:hAnsi="Calibri" w:cs="Calibri"/>
                <w:bCs/>
              </w:rPr>
            </w:pPr>
          </w:p>
          <w:p w14:paraId="02A29B55" w14:textId="77777777" w:rsidR="00A975DC" w:rsidRPr="0031447F" w:rsidRDefault="00A975DC" w:rsidP="00A975DC">
            <w:pPr>
              <w:pStyle w:val="Textoencaja"/>
              <w:rPr>
                <w:rFonts w:ascii="Calibri" w:hAnsi="Calibri" w:cs="Calibri"/>
                <w:b/>
              </w:rPr>
            </w:pPr>
            <w:r w:rsidRPr="0031447F">
              <w:rPr>
                <w:rFonts w:ascii="Calibri" w:hAnsi="Calibri" w:cs="Calibri"/>
                <w:b/>
              </w:rPr>
              <w:t xml:space="preserve">Lengua/s en la que se impartirá: </w:t>
            </w:r>
          </w:p>
          <w:p w14:paraId="332DC114" w14:textId="7A6F01A7" w:rsidR="00A975DC" w:rsidRPr="0031447F" w:rsidRDefault="00742579" w:rsidP="00A975DC">
            <w:pPr>
              <w:pStyle w:val="Textoencaja"/>
              <w:rPr>
                <w:rFonts w:ascii="Calibri" w:hAnsi="Calibri" w:cs="Calibri"/>
                <w:bCs/>
              </w:rPr>
            </w:pPr>
            <w:r w:rsidRPr="0031447F">
              <w:rPr>
                <w:rFonts w:ascii="Calibri" w:hAnsi="Calibri" w:cs="Calibri"/>
                <w:bCs/>
              </w:rPr>
              <w:t>Castellano y gallego</w:t>
            </w:r>
          </w:p>
          <w:p w14:paraId="7D54F4C1" w14:textId="77777777" w:rsidR="00A975DC" w:rsidRPr="0031447F" w:rsidRDefault="00A975DC" w:rsidP="00A975DC">
            <w:pPr>
              <w:pStyle w:val="Textoencaja"/>
              <w:rPr>
                <w:rFonts w:ascii="Calibri" w:hAnsi="Calibri" w:cs="Calibri"/>
              </w:rPr>
            </w:pPr>
          </w:p>
          <w:p w14:paraId="3F3E94D0" w14:textId="77777777" w:rsidR="00A975DC" w:rsidRPr="0031447F" w:rsidRDefault="00A975DC" w:rsidP="00A975DC">
            <w:pPr>
              <w:pStyle w:val="Textoencaja"/>
              <w:rPr>
                <w:rFonts w:ascii="Calibri" w:hAnsi="Calibri" w:cs="Calibri"/>
                <w:b/>
              </w:rPr>
            </w:pPr>
            <w:r w:rsidRPr="0031447F">
              <w:rPr>
                <w:rFonts w:ascii="Calibri" w:hAnsi="Calibri" w:cs="Calibri"/>
                <w:b/>
              </w:rPr>
              <w:t xml:space="preserve">Otras aclaraciones que se consideren oportunas: </w:t>
            </w:r>
          </w:p>
          <w:p w14:paraId="27A3E628" w14:textId="77777777" w:rsidR="00742579" w:rsidRPr="0031447F" w:rsidRDefault="00742579" w:rsidP="00742579">
            <w:pPr>
              <w:pStyle w:val="Estilo2"/>
              <w:rPr>
                <w:rFonts w:ascii="Calibri" w:hAnsi="Calibri" w:cs="Calibri"/>
                <w:sz w:val="18"/>
              </w:rPr>
            </w:pPr>
            <w:r w:rsidRPr="0031447F">
              <w:rPr>
                <w:rFonts w:ascii="Calibri" w:hAnsi="Calibri" w:cs="Calibri"/>
                <w:sz w:val="18"/>
                <w:u w:val="single"/>
              </w:rPr>
              <w:t>Actividades presenciales</w:t>
            </w:r>
            <w:r w:rsidRPr="0031447F">
              <w:rPr>
                <w:rFonts w:ascii="Calibri" w:hAnsi="Calibri" w:cs="Calibri"/>
                <w:sz w:val="18"/>
              </w:rPr>
              <w:t xml:space="preserve">: </w:t>
            </w:r>
          </w:p>
          <w:p w14:paraId="55C15D74" w14:textId="77777777" w:rsidR="00742579" w:rsidRPr="0031447F" w:rsidRDefault="00742579" w:rsidP="00742579">
            <w:pPr>
              <w:adjustRightInd w:val="0"/>
              <w:rPr>
                <w:rFonts w:ascii="Calibri" w:hAnsi="Calibri" w:cs="Calibri"/>
                <w:sz w:val="18"/>
              </w:rPr>
            </w:pPr>
            <w:r w:rsidRPr="0031447F">
              <w:rPr>
                <w:rFonts w:ascii="Calibri" w:hAnsi="Calibri" w:cs="Calibri"/>
                <w:sz w:val="18"/>
              </w:rPr>
              <w:t>Seminario teórico práctico con presentación de la información y los conceptos.</w:t>
            </w:r>
          </w:p>
          <w:p w14:paraId="762B0B92" w14:textId="77777777" w:rsidR="00742579" w:rsidRPr="0031447F" w:rsidRDefault="00742579" w:rsidP="00742579">
            <w:pPr>
              <w:adjustRightInd w:val="0"/>
              <w:rPr>
                <w:rFonts w:ascii="Calibri" w:hAnsi="Calibri" w:cs="Calibri"/>
                <w:sz w:val="18"/>
              </w:rPr>
            </w:pPr>
            <w:r w:rsidRPr="0031447F">
              <w:rPr>
                <w:rFonts w:ascii="Calibri" w:hAnsi="Calibri" w:cs="Calibri"/>
                <w:sz w:val="18"/>
              </w:rPr>
              <w:t>Resolución de trabajos en torno a la transmisión de la investigación.</w:t>
            </w:r>
          </w:p>
          <w:p w14:paraId="6C67D779" w14:textId="77777777" w:rsidR="00742579" w:rsidRPr="0031447F" w:rsidRDefault="00742579" w:rsidP="00742579">
            <w:pPr>
              <w:adjustRightInd w:val="0"/>
              <w:rPr>
                <w:rFonts w:ascii="Calibri" w:hAnsi="Calibri" w:cs="Calibri"/>
                <w:sz w:val="18"/>
              </w:rPr>
            </w:pPr>
            <w:r w:rsidRPr="0031447F">
              <w:rPr>
                <w:rFonts w:ascii="Calibri" w:hAnsi="Calibri" w:cs="Calibri"/>
                <w:sz w:val="18"/>
              </w:rPr>
              <w:t>Actividades prácticas de expresión oral.</w:t>
            </w:r>
          </w:p>
          <w:p w14:paraId="66C22B79" w14:textId="77777777" w:rsidR="00742579" w:rsidRPr="0031447F" w:rsidRDefault="00742579" w:rsidP="00742579">
            <w:pPr>
              <w:adjustRightInd w:val="0"/>
              <w:rPr>
                <w:rFonts w:ascii="Calibri" w:hAnsi="Calibri" w:cs="Calibri"/>
                <w:sz w:val="18"/>
              </w:rPr>
            </w:pPr>
            <w:r w:rsidRPr="0031447F">
              <w:rPr>
                <w:rFonts w:ascii="Calibri" w:hAnsi="Calibri" w:cs="Calibri"/>
                <w:sz w:val="18"/>
              </w:rPr>
              <w:t>Presentación personal y/o colectiva de los propuestas y casos de estudio planteados.</w:t>
            </w:r>
          </w:p>
          <w:p w14:paraId="312E18BE" w14:textId="7D99944E" w:rsidR="00742579" w:rsidRPr="0031447F" w:rsidRDefault="00742579" w:rsidP="00742579">
            <w:pPr>
              <w:adjustRightInd w:val="0"/>
              <w:rPr>
                <w:rFonts w:ascii="Calibri" w:hAnsi="Calibri" w:cs="Calibri"/>
                <w:sz w:val="18"/>
                <w:szCs w:val="18"/>
              </w:rPr>
            </w:pPr>
            <w:r w:rsidRPr="0031447F">
              <w:rPr>
                <w:rFonts w:ascii="Calibri" w:hAnsi="Calibri" w:cs="Calibri"/>
                <w:sz w:val="18"/>
                <w:szCs w:val="18"/>
              </w:rPr>
              <w:t xml:space="preserve">Tutorías académicas: sesiones de orientación, revisión o apoyo al trabajo individual del alumno/a. Se contempla el uso de plataformas virtuales. </w:t>
            </w:r>
          </w:p>
          <w:p w14:paraId="5077EF70" w14:textId="77777777" w:rsidR="00742579" w:rsidRPr="0031447F" w:rsidRDefault="00742579" w:rsidP="00742579">
            <w:pPr>
              <w:pStyle w:val="Estilo2"/>
              <w:rPr>
                <w:rFonts w:ascii="Calibri" w:hAnsi="Calibri" w:cs="Calibri"/>
                <w:sz w:val="18"/>
              </w:rPr>
            </w:pPr>
            <w:r w:rsidRPr="0031447F">
              <w:rPr>
                <w:rFonts w:ascii="Calibri" w:hAnsi="Calibri" w:cs="Calibri"/>
                <w:sz w:val="18"/>
                <w:u w:val="single"/>
              </w:rPr>
              <w:t>Actividades no presenciales</w:t>
            </w:r>
            <w:r w:rsidRPr="0031447F">
              <w:rPr>
                <w:rFonts w:ascii="Calibri" w:hAnsi="Calibri" w:cs="Calibri"/>
                <w:sz w:val="18"/>
              </w:rPr>
              <w:t>:</w:t>
            </w:r>
          </w:p>
          <w:p w14:paraId="2429814B" w14:textId="77777777" w:rsidR="00742579" w:rsidRPr="0031447F" w:rsidRDefault="00742579" w:rsidP="00742579">
            <w:pPr>
              <w:adjustRightInd w:val="0"/>
              <w:rPr>
                <w:rFonts w:ascii="Calibri" w:hAnsi="Calibri" w:cs="Calibri"/>
                <w:sz w:val="18"/>
                <w:szCs w:val="18"/>
              </w:rPr>
            </w:pPr>
            <w:r w:rsidRPr="0031447F">
              <w:rPr>
                <w:rFonts w:ascii="Calibri" w:hAnsi="Calibri" w:cs="Calibri"/>
                <w:sz w:val="18"/>
                <w:szCs w:val="18"/>
              </w:rPr>
              <w:t xml:space="preserve">Elaboración y redacción de trabajos encaminados a transmitir la </w:t>
            </w:r>
            <w:proofErr w:type="spellStart"/>
            <w:r w:rsidRPr="0031447F">
              <w:rPr>
                <w:rFonts w:ascii="Calibri" w:hAnsi="Calibri" w:cs="Calibri"/>
                <w:sz w:val="18"/>
                <w:szCs w:val="18"/>
              </w:rPr>
              <w:t>la</w:t>
            </w:r>
            <w:proofErr w:type="spellEnd"/>
            <w:r w:rsidRPr="0031447F">
              <w:rPr>
                <w:rFonts w:ascii="Calibri" w:hAnsi="Calibri" w:cs="Calibri"/>
                <w:sz w:val="18"/>
                <w:szCs w:val="18"/>
              </w:rPr>
              <w:t xml:space="preserve"> investigación que se está desarrollando.</w:t>
            </w:r>
          </w:p>
          <w:p w14:paraId="1B7312A1" w14:textId="07DB7331" w:rsidR="003A3EBE" w:rsidRPr="0031447F" w:rsidRDefault="00742579" w:rsidP="00A87AC1">
            <w:pPr>
              <w:pStyle w:val="Textoencaja"/>
              <w:rPr>
                <w:rFonts w:ascii="Calibri" w:hAnsi="Calibri" w:cs="Calibri"/>
              </w:rPr>
            </w:pPr>
            <w:r w:rsidRPr="0031447F">
              <w:rPr>
                <w:rFonts w:ascii="Calibri" w:hAnsi="Calibri" w:cs="Calibri"/>
                <w:sz w:val="18"/>
                <w:szCs w:val="18"/>
              </w:rPr>
              <w:t>Investigación bibliográfica y fuentes auxiliares. Lectura y estudio de bibliografía.</w:t>
            </w:r>
          </w:p>
        </w:tc>
      </w:tr>
      <w:tr w:rsidR="0031447F" w:rsidRPr="0031447F" w14:paraId="5651AD95" w14:textId="77777777" w:rsidTr="00A87AC1">
        <w:trPr>
          <w:trHeight w:val="282"/>
          <w:jc w:val="center"/>
        </w:trPr>
        <w:tc>
          <w:tcPr>
            <w:tcW w:w="9639" w:type="dxa"/>
            <w:gridSpan w:val="2"/>
            <w:shd w:val="clear" w:color="auto" w:fill="D9D9D9"/>
          </w:tcPr>
          <w:p w14:paraId="61535E33" w14:textId="77777777" w:rsidR="003A3EBE" w:rsidRPr="0031447F" w:rsidRDefault="003A3EBE" w:rsidP="00A87AC1">
            <w:pPr>
              <w:pStyle w:val="TablaTitulo"/>
              <w:rPr>
                <w:rFonts w:ascii="Calibri" w:hAnsi="Calibri" w:cs="Calibri"/>
              </w:rPr>
            </w:pPr>
            <w:r w:rsidRPr="0031447F">
              <w:rPr>
                <w:rFonts w:ascii="Calibri" w:hAnsi="Calibri" w:cs="Calibri"/>
              </w:rPr>
              <w:t>PROCEDIMIENTO</w:t>
            </w:r>
            <w:r w:rsidRPr="0031447F">
              <w:rPr>
                <w:rFonts w:ascii="Calibri" w:hAnsi="Calibri" w:cs="Calibri"/>
                <w:spacing w:val="-9"/>
              </w:rPr>
              <w:t xml:space="preserve"> </w:t>
            </w:r>
            <w:r w:rsidRPr="0031447F">
              <w:rPr>
                <w:rFonts w:ascii="Calibri" w:hAnsi="Calibri" w:cs="Calibri"/>
              </w:rPr>
              <w:t>DE</w:t>
            </w:r>
            <w:r w:rsidRPr="0031447F">
              <w:rPr>
                <w:rFonts w:ascii="Calibri" w:hAnsi="Calibri" w:cs="Calibri"/>
                <w:spacing w:val="-9"/>
              </w:rPr>
              <w:t xml:space="preserve"> </w:t>
            </w:r>
            <w:r w:rsidRPr="0031447F">
              <w:rPr>
                <w:rFonts w:ascii="Calibri" w:hAnsi="Calibri" w:cs="Calibri"/>
              </w:rPr>
              <w:t>CONTROL</w:t>
            </w:r>
          </w:p>
        </w:tc>
      </w:tr>
      <w:tr w:rsidR="0031447F" w:rsidRPr="0031447F" w14:paraId="2C24CBD4" w14:textId="77777777" w:rsidTr="00A87AC1">
        <w:trPr>
          <w:trHeight w:val="850"/>
          <w:jc w:val="center"/>
        </w:trPr>
        <w:tc>
          <w:tcPr>
            <w:tcW w:w="9639" w:type="dxa"/>
            <w:gridSpan w:val="2"/>
          </w:tcPr>
          <w:p w14:paraId="278C0ED4" w14:textId="77777777" w:rsidR="00742579" w:rsidRPr="0031447F" w:rsidRDefault="00742579" w:rsidP="00742579">
            <w:pPr>
              <w:adjustRightInd w:val="0"/>
              <w:rPr>
                <w:rFonts w:ascii="Calibri" w:hAnsi="Calibri" w:cs="Calibri"/>
                <w:sz w:val="18"/>
                <w:szCs w:val="18"/>
                <w:u w:val="single"/>
              </w:rPr>
            </w:pPr>
            <w:r w:rsidRPr="0031447F">
              <w:rPr>
                <w:rFonts w:ascii="Calibri" w:hAnsi="Calibri" w:cs="Calibri"/>
                <w:sz w:val="18"/>
                <w:szCs w:val="18"/>
              </w:rPr>
              <w:t xml:space="preserve">Los métodos de evaluación estarán </w:t>
            </w:r>
            <w:proofErr w:type="gramStart"/>
            <w:r w:rsidRPr="0031447F">
              <w:rPr>
                <w:rFonts w:ascii="Calibri" w:hAnsi="Calibri" w:cs="Calibri"/>
                <w:sz w:val="18"/>
                <w:szCs w:val="18"/>
              </w:rPr>
              <w:t>en relación a</w:t>
            </w:r>
            <w:proofErr w:type="gramEnd"/>
            <w:r w:rsidRPr="0031447F">
              <w:rPr>
                <w:rFonts w:ascii="Calibri" w:hAnsi="Calibri" w:cs="Calibri"/>
                <w:sz w:val="18"/>
                <w:szCs w:val="18"/>
              </w:rPr>
              <w:t xml:space="preserve"> la aportación conceptual y crítica con respecto a las actividades a desarrollar:</w:t>
            </w:r>
          </w:p>
          <w:p w14:paraId="4321AAF7" w14:textId="77777777" w:rsidR="00742579" w:rsidRPr="0031447F" w:rsidRDefault="00742579" w:rsidP="00742579">
            <w:pPr>
              <w:adjustRightInd w:val="0"/>
              <w:rPr>
                <w:rFonts w:ascii="Calibri" w:hAnsi="Calibri" w:cs="Calibri"/>
                <w:sz w:val="18"/>
                <w:szCs w:val="18"/>
                <w:u w:val="single"/>
              </w:rPr>
            </w:pPr>
          </w:p>
          <w:p w14:paraId="7DA8984C" w14:textId="77777777" w:rsidR="00742579" w:rsidRPr="0031447F" w:rsidRDefault="00742579" w:rsidP="00742579">
            <w:pPr>
              <w:adjustRightInd w:val="0"/>
              <w:rPr>
                <w:rFonts w:ascii="Calibri" w:hAnsi="Calibri" w:cs="Calibri"/>
                <w:sz w:val="18"/>
                <w:szCs w:val="18"/>
              </w:rPr>
            </w:pPr>
            <w:r w:rsidRPr="0031447F">
              <w:rPr>
                <w:rFonts w:ascii="Calibri" w:hAnsi="Calibri" w:cs="Calibri"/>
                <w:sz w:val="18"/>
                <w:szCs w:val="18"/>
                <w:u w:val="single"/>
              </w:rPr>
              <w:t>Actividades presenciales</w:t>
            </w:r>
            <w:r w:rsidRPr="0031447F">
              <w:rPr>
                <w:rFonts w:ascii="Calibri" w:hAnsi="Calibri" w:cs="Calibri"/>
                <w:sz w:val="18"/>
                <w:szCs w:val="18"/>
              </w:rPr>
              <w:t>:</w:t>
            </w:r>
          </w:p>
          <w:p w14:paraId="47E7A241" w14:textId="77777777" w:rsidR="00742579" w:rsidRPr="0031447F" w:rsidRDefault="00742579" w:rsidP="00742579">
            <w:pPr>
              <w:adjustRightInd w:val="0"/>
              <w:rPr>
                <w:rFonts w:ascii="Calibri" w:hAnsi="Calibri" w:cs="Calibri"/>
                <w:sz w:val="18"/>
                <w:szCs w:val="18"/>
              </w:rPr>
            </w:pPr>
            <w:r w:rsidRPr="0031447F">
              <w:rPr>
                <w:rFonts w:ascii="Calibri" w:hAnsi="Calibri" w:cs="Calibri"/>
                <w:sz w:val="18"/>
                <w:szCs w:val="18"/>
              </w:rPr>
              <w:lastRenderedPageBreak/>
              <w:t>Asistencia y participación.</w:t>
            </w:r>
          </w:p>
          <w:p w14:paraId="1C488131" w14:textId="77777777" w:rsidR="00742579" w:rsidRPr="0031447F" w:rsidRDefault="00742579" w:rsidP="00742579">
            <w:pPr>
              <w:adjustRightInd w:val="0"/>
              <w:rPr>
                <w:rFonts w:ascii="Calibri" w:hAnsi="Calibri" w:cs="Calibri"/>
                <w:sz w:val="18"/>
                <w:szCs w:val="18"/>
              </w:rPr>
            </w:pPr>
            <w:r w:rsidRPr="0031447F">
              <w:rPr>
                <w:rFonts w:ascii="Calibri" w:hAnsi="Calibri" w:cs="Calibri"/>
                <w:sz w:val="18"/>
                <w:szCs w:val="18"/>
              </w:rPr>
              <w:t>Participación en el debate, intercambio de información, implicación y elaboración de las propuestas.</w:t>
            </w:r>
          </w:p>
          <w:p w14:paraId="2AF913B0" w14:textId="77777777" w:rsidR="00742579" w:rsidRPr="0031447F" w:rsidRDefault="00742579" w:rsidP="00742579">
            <w:pPr>
              <w:adjustRightInd w:val="0"/>
              <w:rPr>
                <w:rFonts w:ascii="Calibri" w:hAnsi="Calibri" w:cs="Calibri"/>
                <w:sz w:val="18"/>
                <w:szCs w:val="18"/>
              </w:rPr>
            </w:pPr>
          </w:p>
          <w:p w14:paraId="2490E5A8" w14:textId="77777777" w:rsidR="00742579" w:rsidRPr="0031447F" w:rsidRDefault="00742579" w:rsidP="00742579">
            <w:pPr>
              <w:adjustRightInd w:val="0"/>
              <w:rPr>
                <w:rFonts w:ascii="Calibri" w:hAnsi="Calibri" w:cs="Calibri"/>
                <w:sz w:val="18"/>
                <w:szCs w:val="18"/>
                <w:u w:val="single"/>
              </w:rPr>
            </w:pPr>
            <w:r w:rsidRPr="0031447F">
              <w:rPr>
                <w:rFonts w:ascii="Calibri" w:hAnsi="Calibri" w:cs="Calibri"/>
                <w:sz w:val="18"/>
                <w:szCs w:val="18"/>
                <w:u w:val="single"/>
              </w:rPr>
              <w:t>Actividades no presenciales:</w:t>
            </w:r>
          </w:p>
          <w:p w14:paraId="65C721FD" w14:textId="77777777" w:rsidR="00742579" w:rsidRPr="0031447F" w:rsidRDefault="00742579" w:rsidP="00742579">
            <w:pPr>
              <w:adjustRightInd w:val="0"/>
              <w:rPr>
                <w:rFonts w:ascii="Calibri" w:hAnsi="Calibri" w:cs="Calibri"/>
                <w:sz w:val="18"/>
                <w:szCs w:val="18"/>
              </w:rPr>
            </w:pPr>
            <w:r w:rsidRPr="0031447F">
              <w:rPr>
                <w:rFonts w:ascii="Calibri" w:hAnsi="Calibri" w:cs="Calibri"/>
                <w:sz w:val="18"/>
                <w:szCs w:val="18"/>
              </w:rPr>
              <w:t>Redacción y elaboración de trabajos teóricos. Investigación bibliográfica y fuentes auxiliares. Lectura y estudio de la bibliografía. Elaboración de reflexiones sobre la práctica desarrollada.</w:t>
            </w:r>
          </w:p>
          <w:p w14:paraId="45536A60" w14:textId="236FDD73" w:rsidR="00742579" w:rsidRPr="0031447F" w:rsidRDefault="00742579" w:rsidP="00742579">
            <w:pPr>
              <w:pStyle w:val="Textoencaja"/>
              <w:rPr>
                <w:rFonts w:ascii="Calibri" w:hAnsi="Calibri" w:cs="Calibri"/>
              </w:rPr>
            </w:pPr>
            <w:r w:rsidRPr="0031447F">
              <w:rPr>
                <w:rFonts w:ascii="Calibri" w:hAnsi="Calibri" w:cs="Calibri"/>
                <w:bCs/>
                <w:sz w:val="18"/>
                <w:szCs w:val="18"/>
              </w:rPr>
              <w:t>Los criterios de evaluación</w:t>
            </w:r>
            <w:r w:rsidRPr="0031447F">
              <w:rPr>
                <w:rFonts w:ascii="Calibri" w:hAnsi="Calibri" w:cs="Calibri"/>
                <w:b/>
                <w:bCs/>
                <w:sz w:val="18"/>
                <w:szCs w:val="18"/>
              </w:rPr>
              <w:t xml:space="preserve"> </w:t>
            </w:r>
            <w:r w:rsidRPr="0031447F">
              <w:rPr>
                <w:rFonts w:ascii="Calibri" w:hAnsi="Calibri" w:cs="Calibri"/>
                <w:sz w:val="18"/>
                <w:szCs w:val="18"/>
              </w:rPr>
              <w:t>estarán directamente relacionados con el nivel de adquisición de las competencias asignadas.</w:t>
            </w:r>
          </w:p>
        </w:tc>
      </w:tr>
      <w:tr w:rsidR="0031447F" w:rsidRPr="0031447F" w14:paraId="5F26C86C" w14:textId="77777777" w:rsidTr="00A87AC1">
        <w:trPr>
          <w:trHeight w:val="282"/>
          <w:jc w:val="center"/>
        </w:trPr>
        <w:tc>
          <w:tcPr>
            <w:tcW w:w="9639" w:type="dxa"/>
            <w:gridSpan w:val="2"/>
            <w:shd w:val="clear" w:color="auto" w:fill="D9D9D9"/>
          </w:tcPr>
          <w:p w14:paraId="1AAC4D86" w14:textId="77777777" w:rsidR="00742579" w:rsidRPr="0031447F" w:rsidRDefault="00742579" w:rsidP="00742579">
            <w:pPr>
              <w:pStyle w:val="TablaTitulo"/>
              <w:rPr>
                <w:rFonts w:ascii="Calibri" w:hAnsi="Calibri" w:cs="Calibri"/>
              </w:rPr>
            </w:pPr>
            <w:r w:rsidRPr="0031447F">
              <w:rPr>
                <w:rFonts w:ascii="Calibri" w:hAnsi="Calibri" w:cs="Calibri"/>
              </w:rPr>
              <w:t>ACTUACIONES</w:t>
            </w:r>
            <w:r w:rsidRPr="0031447F">
              <w:rPr>
                <w:rFonts w:ascii="Calibri" w:hAnsi="Calibri" w:cs="Calibri"/>
                <w:spacing w:val="-8"/>
              </w:rPr>
              <w:t xml:space="preserve"> </w:t>
            </w:r>
            <w:r w:rsidRPr="0031447F">
              <w:rPr>
                <w:rFonts w:ascii="Calibri" w:hAnsi="Calibri" w:cs="Calibri"/>
              </w:rPr>
              <w:t>DE</w:t>
            </w:r>
            <w:r w:rsidRPr="0031447F">
              <w:rPr>
                <w:rFonts w:ascii="Calibri" w:hAnsi="Calibri" w:cs="Calibri"/>
                <w:spacing w:val="-8"/>
              </w:rPr>
              <w:t xml:space="preserve"> </w:t>
            </w:r>
            <w:r w:rsidRPr="0031447F">
              <w:rPr>
                <w:rFonts w:ascii="Calibri" w:hAnsi="Calibri" w:cs="Calibri"/>
              </w:rPr>
              <w:t>MOVILIDAD</w:t>
            </w:r>
          </w:p>
        </w:tc>
      </w:tr>
      <w:tr w:rsidR="00742579" w:rsidRPr="0031447F" w14:paraId="62A672E3" w14:textId="77777777" w:rsidTr="00C02760">
        <w:trPr>
          <w:trHeight w:val="444"/>
          <w:jc w:val="center"/>
        </w:trPr>
        <w:tc>
          <w:tcPr>
            <w:tcW w:w="9639" w:type="dxa"/>
            <w:gridSpan w:val="2"/>
          </w:tcPr>
          <w:p w14:paraId="4CB8A533" w14:textId="532CBBDE" w:rsidR="00742579" w:rsidRPr="0031447F" w:rsidRDefault="00742579" w:rsidP="00742579">
            <w:pPr>
              <w:pStyle w:val="Textoencaja"/>
              <w:jc w:val="left"/>
              <w:rPr>
                <w:rFonts w:ascii="Calibri" w:hAnsi="Calibri" w:cs="Calibri"/>
              </w:rPr>
            </w:pPr>
            <w:r w:rsidRPr="0031447F">
              <w:rPr>
                <w:rFonts w:ascii="Calibri" w:hAnsi="Calibri" w:cs="Calibri"/>
                <w:sz w:val="18"/>
              </w:rPr>
              <w:t>Puntualmente se recomendará la asistencia y participación a congresos, reuniones científicas y encuentros artísticos.</w:t>
            </w:r>
          </w:p>
        </w:tc>
      </w:tr>
    </w:tbl>
    <w:p w14:paraId="269254BE" w14:textId="77777777" w:rsidR="003A3EBE" w:rsidRPr="0031447F" w:rsidRDefault="003A3EBE" w:rsidP="003A3EBE">
      <w:pPr>
        <w:pStyle w:val="Textoindependiente"/>
        <w:jc w:val="both"/>
        <w:rPr>
          <w:rFonts w:asciiTheme="minorHAnsi" w:hAnsiTheme="minorHAnsi" w:cstheme="minorHAnsi"/>
        </w:rPr>
      </w:pPr>
    </w:p>
    <w:p w14:paraId="4EDE847B" w14:textId="46798CBA" w:rsidR="009C2931" w:rsidRPr="0031447F" w:rsidRDefault="009C2931" w:rsidP="008E24ED">
      <w:pPr>
        <w:rPr>
          <w:rFonts w:asciiTheme="minorHAnsi" w:hAnsiTheme="minorHAnsi" w:cstheme="minorHAnsi"/>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1447F" w:rsidRPr="0031447F" w14:paraId="58E249E2" w14:textId="77777777" w:rsidTr="00A87AC1">
        <w:trPr>
          <w:trHeight w:val="282"/>
          <w:jc w:val="center"/>
        </w:trPr>
        <w:tc>
          <w:tcPr>
            <w:tcW w:w="9639" w:type="dxa"/>
            <w:gridSpan w:val="2"/>
            <w:shd w:val="clear" w:color="auto" w:fill="D9D9D9"/>
          </w:tcPr>
          <w:p w14:paraId="76669801" w14:textId="29D34BFB" w:rsidR="003A3EBE" w:rsidRPr="0031447F" w:rsidRDefault="003A3EBE" w:rsidP="00F131EC">
            <w:pPr>
              <w:pStyle w:val="TablaTitulo"/>
              <w:jc w:val="left"/>
              <w:rPr>
                <w:i/>
              </w:rPr>
            </w:pPr>
            <w:r w:rsidRPr="0031447F">
              <w:t>ACTIVIDAD</w:t>
            </w:r>
            <w:r w:rsidRPr="0031447F">
              <w:rPr>
                <w:spacing w:val="-8"/>
              </w:rPr>
              <w:t xml:space="preserve"> 5</w:t>
            </w:r>
            <w:r w:rsidRPr="0031447F">
              <w:t>:</w:t>
            </w:r>
            <w:r w:rsidRPr="0031447F">
              <w:rPr>
                <w:spacing w:val="-7"/>
              </w:rPr>
              <w:t xml:space="preserve"> </w:t>
            </w:r>
            <w:r w:rsidR="00F131EC" w:rsidRPr="0031447F">
              <w:rPr>
                <w:spacing w:val="-7"/>
              </w:rPr>
              <w:t>SEMINARIO DE TRANSMISIÓN</w:t>
            </w:r>
          </w:p>
        </w:tc>
      </w:tr>
      <w:tr w:rsidR="0031447F" w:rsidRPr="0031447F" w14:paraId="09FD4E83" w14:textId="77777777" w:rsidTr="00A87AC1">
        <w:trPr>
          <w:trHeight w:val="285"/>
          <w:jc w:val="center"/>
        </w:trPr>
        <w:tc>
          <w:tcPr>
            <w:tcW w:w="4027" w:type="dxa"/>
            <w:shd w:val="clear" w:color="auto" w:fill="D9D9D9"/>
          </w:tcPr>
          <w:p w14:paraId="7C39561D" w14:textId="77777777" w:rsidR="003A3EBE" w:rsidRPr="0031447F" w:rsidRDefault="003A3EBE" w:rsidP="00A87AC1">
            <w:pPr>
              <w:pStyle w:val="TablaTitulo"/>
            </w:pPr>
            <w:r w:rsidRPr="0031447F">
              <w:t>NÚMERO DE</w:t>
            </w:r>
            <w:r w:rsidRPr="0031447F">
              <w:rPr>
                <w:spacing w:val="-3"/>
              </w:rPr>
              <w:t xml:space="preserve"> </w:t>
            </w:r>
            <w:r w:rsidRPr="0031447F">
              <w:t>HORAS:</w:t>
            </w:r>
            <w:r w:rsidRPr="0031447F">
              <w:rPr>
                <w:spacing w:val="-4"/>
              </w:rPr>
              <w:t xml:space="preserve"> </w:t>
            </w:r>
          </w:p>
        </w:tc>
        <w:tc>
          <w:tcPr>
            <w:tcW w:w="5612" w:type="dxa"/>
            <w:shd w:val="clear" w:color="auto" w:fill="auto"/>
          </w:tcPr>
          <w:p w14:paraId="3EA98FC5" w14:textId="282A9463" w:rsidR="003A3EBE" w:rsidRPr="0031447F" w:rsidRDefault="00F131EC" w:rsidP="00A87AC1">
            <w:pPr>
              <w:pStyle w:val="TablaTitulo"/>
            </w:pPr>
            <w:r w:rsidRPr="0031447F">
              <w:t>10</w:t>
            </w:r>
          </w:p>
        </w:tc>
      </w:tr>
      <w:tr w:rsidR="0031447F" w:rsidRPr="0031447F" w14:paraId="50DB8637" w14:textId="77777777" w:rsidTr="00A87AC1">
        <w:trPr>
          <w:trHeight w:val="285"/>
          <w:jc w:val="center"/>
        </w:trPr>
        <w:tc>
          <w:tcPr>
            <w:tcW w:w="9639" w:type="dxa"/>
            <w:gridSpan w:val="2"/>
            <w:shd w:val="clear" w:color="auto" w:fill="D9D9D9"/>
          </w:tcPr>
          <w:p w14:paraId="55B9B82D" w14:textId="77777777" w:rsidR="003A3EBE" w:rsidRPr="0031447F" w:rsidRDefault="003A3EBE" w:rsidP="00A87AC1">
            <w:pPr>
              <w:pStyle w:val="TablaTitulo"/>
            </w:pPr>
            <w:r w:rsidRPr="0031447F">
              <w:t>DESCRIPCIÓN:</w:t>
            </w:r>
            <w:r w:rsidRPr="0031447F">
              <w:rPr>
                <w:spacing w:val="-9"/>
              </w:rPr>
              <w:t xml:space="preserve"> </w:t>
            </w:r>
            <w:r w:rsidRPr="0031447F">
              <w:t>DETALLES</w:t>
            </w:r>
            <w:r w:rsidRPr="0031447F">
              <w:rPr>
                <w:spacing w:val="-8"/>
              </w:rPr>
              <w:t xml:space="preserve"> </w:t>
            </w:r>
            <w:r w:rsidRPr="0031447F">
              <w:t>Y</w:t>
            </w:r>
            <w:r w:rsidRPr="0031447F">
              <w:rPr>
                <w:spacing w:val="-8"/>
              </w:rPr>
              <w:t xml:space="preserve"> </w:t>
            </w:r>
            <w:r w:rsidRPr="0031447F">
              <w:t>PLANIFICACIÓN</w:t>
            </w:r>
          </w:p>
        </w:tc>
      </w:tr>
      <w:tr w:rsidR="0031447F" w:rsidRPr="0031447F" w14:paraId="535969B9" w14:textId="77777777" w:rsidTr="00A87AC1">
        <w:trPr>
          <w:trHeight w:val="1701"/>
          <w:jc w:val="center"/>
        </w:trPr>
        <w:tc>
          <w:tcPr>
            <w:tcW w:w="9639" w:type="dxa"/>
            <w:gridSpan w:val="2"/>
          </w:tcPr>
          <w:p w14:paraId="42BC2C5C" w14:textId="77777777" w:rsidR="000860D9" w:rsidRPr="0031447F" w:rsidRDefault="000860D9" w:rsidP="000860D9">
            <w:pPr>
              <w:pStyle w:val="Textoencaja"/>
              <w:rPr>
                <w:b/>
              </w:rPr>
            </w:pPr>
            <w:r w:rsidRPr="0031447F">
              <w:rPr>
                <w:b/>
              </w:rPr>
              <w:t xml:space="preserve">Carácter de la actividad: </w:t>
            </w:r>
            <w:r w:rsidRPr="0031447F">
              <w:rPr>
                <w:spacing w:val="6"/>
              </w:rPr>
              <w:t>Obligatorio</w:t>
            </w:r>
          </w:p>
          <w:p w14:paraId="47FE96DE" w14:textId="77777777" w:rsidR="000860D9" w:rsidRPr="0031447F" w:rsidRDefault="000860D9" w:rsidP="000860D9">
            <w:pPr>
              <w:pStyle w:val="Textoencaja"/>
              <w:rPr>
                <w:b/>
              </w:rPr>
            </w:pPr>
            <w:r w:rsidRPr="0031447F">
              <w:rPr>
                <w:b/>
              </w:rPr>
              <w:t xml:space="preserve">Tipo de actividad: </w:t>
            </w:r>
            <w:r w:rsidRPr="0031447F">
              <w:rPr>
                <w:bCs/>
              </w:rPr>
              <w:t>Específica del programa</w:t>
            </w:r>
          </w:p>
          <w:p w14:paraId="28558C5F" w14:textId="77777777" w:rsidR="003A3EBE" w:rsidRPr="0031447F" w:rsidRDefault="003A3EBE" w:rsidP="00A87AC1">
            <w:pPr>
              <w:pStyle w:val="Textoencaja"/>
            </w:pPr>
          </w:p>
          <w:p w14:paraId="07C9D99C" w14:textId="77777777" w:rsidR="00A975DC" w:rsidRPr="0031447F" w:rsidRDefault="00A975DC" w:rsidP="00A975DC">
            <w:pPr>
              <w:pStyle w:val="Textoencaja"/>
              <w:rPr>
                <w:b/>
              </w:rPr>
            </w:pPr>
            <w:r w:rsidRPr="0031447F">
              <w:rPr>
                <w:b/>
              </w:rPr>
              <w:t>Breve descripción de contenidos:</w:t>
            </w:r>
          </w:p>
          <w:p w14:paraId="1BF0CE3E" w14:textId="77777777" w:rsidR="003E32CB" w:rsidRPr="0031447F" w:rsidRDefault="003E32CB" w:rsidP="003E32CB">
            <w:pPr>
              <w:pStyle w:val="Estilo2"/>
              <w:rPr>
                <w:rFonts w:asciiTheme="minorHAnsi" w:hAnsiTheme="minorHAnsi" w:cstheme="minorHAnsi"/>
                <w:sz w:val="18"/>
              </w:rPr>
            </w:pPr>
            <w:r w:rsidRPr="0031447F">
              <w:rPr>
                <w:rFonts w:asciiTheme="minorHAnsi" w:hAnsiTheme="minorHAnsi" w:cstheme="minorHAnsi"/>
                <w:sz w:val="18"/>
                <w:u w:val="single"/>
              </w:rPr>
              <w:t>Contenidos</w:t>
            </w:r>
            <w:r w:rsidRPr="0031447F">
              <w:rPr>
                <w:rFonts w:asciiTheme="minorHAnsi" w:hAnsiTheme="minorHAnsi" w:cstheme="minorHAnsi"/>
                <w:sz w:val="18"/>
              </w:rPr>
              <w:t>:</w:t>
            </w:r>
          </w:p>
          <w:p w14:paraId="0024DAE6" w14:textId="77777777" w:rsidR="003E32CB" w:rsidRPr="0031447F" w:rsidRDefault="003E32CB">
            <w:pPr>
              <w:pStyle w:val="Estilo2"/>
              <w:numPr>
                <w:ilvl w:val="0"/>
                <w:numId w:val="23"/>
              </w:numPr>
              <w:suppressAutoHyphens w:val="0"/>
              <w:rPr>
                <w:rFonts w:asciiTheme="minorHAnsi" w:hAnsiTheme="minorHAnsi" w:cstheme="minorHAnsi"/>
                <w:sz w:val="18"/>
              </w:rPr>
            </w:pPr>
            <w:r w:rsidRPr="0031447F">
              <w:rPr>
                <w:rFonts w:asciiTheme="minorHAnsi" w:hAnsiTheme="minorHAnsi" w:cstheme="minorHAnsi"/>
                <w:sz w:val="18"/>
              </w:rPr>
              <w:t>Presentación y transmisión de la investigación con el fin de dar a conocer y estimular el conocimiento de la actividad investigadora desarrollada.</w:t>
            </w:r>
          </w:p>
          <w:p w14:paraId="20EE49C7" w14:textId="77777777" w:rsidR="003E32CB" w:rsidRPr="0031447F" w:rsidRDefault="003E32CB">
            <w:pPr>
              <w:pStyle w:val="Estilo2"/>
              <w:numPr>
                <w:ilvl w:val="0"/>
                <w:numId w:val="23"/>
              </w:numPr>
              <w:suppressAutoHyphens w:val="0"/>
              <w:rPr>
                <w:rFonts w:asciiTheme="minorHAnsi" w:hAnsiTheme="minorHAnsi" w:cstheme="minorHAnsi"/>
                <w:sz w:val="18"/>
              </w:rPr>
            </w:pPr>
            <w:r w:rsidRPr="0031447F">
              <w:rPr>
                <w:rFonts w:asciiTheme="minorHAnsi" w:hAnsiTheme="minorHAnsi" w:cstheme="minorHAnsi"/>
                <w:sz w:val="18"/>
              </w:rPr>
              <w:t>Acotaciones y definición del tema de la investigación.</w:t>
            </w:r>
          </w:p>
          <w:p w14:paraId="70910ED0" w14:textId="77777777" w:rsidR="003E32CB" w:rsidRPr="0031447F" w:rsidRDefault="003E32CB">
            <w:pPr>
              <w:pStyle w:val="Estilo2"/>
              <w:numPr>
                <w:ilvl w:val="0"/>
                <w:numId w:val="23"/>
              </w:numPr>
              <w:suppressAutoHyphens w:val="0"/>
              <w:rPr>
                <w:rFonts w:asciiTheme="minorHAnsi" w:hAnsiTheme="minorHAnsi" w:cstheme="minorHAnsi"/>
                <w:sz w:val="18"/>
              </w:rPr>
            </w:pPr>
            <w:r w:rsidRPr="0031447F">
              <w:rPr>
                <w:rFonts w:asciiTheme="minorHAnsi" w:hAnsiTheme="minorHAnsi" w:cstheme="minorHAnsi"/>
                <w:sz w:val="18"/>
              </w:rPr>
              <w:t xml:space="preserve">Prácticas de comunicación ordenada del tema de la investigación. </w:t>
            </w:r>
          </w:p>
          <w:p w14:paraId="5A6918E6" w14:textId="77777777" w:rsidR="00A975DC" w:rsidRPr="0031447F" w:rsidRDefault="00A975DC" w:rsidP="00A975DC">
            <w:pPr>
              <w:pStyle w:val="Textoencaja"/>
            </w:pPr>
          </w:p>
          <w:p w14:paraId="0CED2199" w14:textId="77777777" w:rsidR="00A975DC" w:rsidRPr="0031447F" w:rsidRDefault="00A975DC" w:rsidP="00A975DC">
            <w:pPr>
              <w:pStyle w:val="Textoencaja"/>
              <w:rPr>
                <w:b/>
              </w:rPr>
            </w:pPr>
            <w:r w:rsidRPr="0031447F">
              <w:rPr>
                <w:b/>
              </w:rPr>
              <w:t>Planificación temporal a lo largo de la formación investigadora del doctorando:</w:t>
            </w:r>
          </w:p>
          <w:p w14:paraId="1A1318DD" w14:textId="674ADE01" w:rsidR="00A975DC" w:rsidRPr="0031447F" w:rsidRDefault="003E32CB" w:rsidP="00A975DC">
            <w:pPr>
              <w:pStyle w:val="Textoencaja"/>
              <w:rPr>
                <w:sz w:val="18"/>
              </w:rPr>
            </w:pPr>
            <w:r w:rsidRPr="0031447F">
              <w:rPr>
                <w:sz w:val="18"/>
              </w:rPr>
              <w:t>Tercer cuatrimestre.</w:t>
            </w:r>
          </w:p>
          <w:p w14:paraId="7BACF1B8" w14:textId="77777777" w:rsidR="003E32CB" w:rsidRPr="0031447F" w:rsidRDefault="003E32CB" w:rsidP="00A975DC">
            <w:pPr>
              <w:pStyle w:val="Textoencaja"/>
            </w:pPr>
          </w:p>
          <w:p w14:paraId="69AD8411" w14:textId="77777777" w:rsidR="00A975DC" w:rsidRPr="0031447F" w:rsidRDefault="00A975DC" w:rsidP="00A975DC">
            <w:pPr>
              <w:pStyle w:val="Textoencaja"/>
              <w:rPr>
                <w:b/>
              </w:rPr>
            </w:pPr>
            <w:r w:rsidRPr="0031447F">
              <w:rPr>
                <w:b/>
              </w:rPr>
              <w:t>Competencias para adquirir:</w:t>
            </w:r>
          </w:p>
          <w:p w14:paraId="36B7F45D" w14:textId="77777777" w:rsidR="00105085" w:rsidRPr="0031447F" w:rsidRDefault="00105085" w:rsidP="00105085">
            <w:pPr>
              <w:pStyle w:val="Estilo2"/>
              <w:rPr>
                <w:rFonts w:asciiTheme="minorHAnsi" w:hAnsiTheme="minorHAnsi" w:cstheme="minorHAnsi"/>
                <w:sz w:val="18"/>
              </w:rPr>
            </w:pPr>
            <w:r w:rsidRPr="0031447F">
              <w:rPr>
                <w:rFonts w:asciiTheme="minorHAnsi" w:hAnsiTheme="minorHAnsi" w:cstheme="minorHAnsi"/>
                <w:sz w:val="18"/>
              </w:rPr>
              <w:t>CB1, CB2, CB4, CB5, CA1, CA2, CA5, OC1, OC2, OC7.</w:t>
            </w:r>
          </w:p>
          <w:p w14:paraId="4A876D82" w14:textId="77777777" w:rsidR="00A975DC" w:rsidRPr="0031447F" w:rsidRDefault="00A975DC" w:rsidP="00A975DC">
            <w:pPr>
              <w:pStyle w:val="Textoencaja"/>
              <w:rPr>
                <w:bCs/>
              </w:rPr>
            </w:pPr>
          </w:p>
          <w:p w14:paraId="4880FD80" w14:textId="77777777" w:rsidR="00A975DC" w:rsidRPr="0031447F" w:rsidRDefault="00A975DC" w:rsidP="00A975DC">
            <w:pPr>
              <w:pStyle w:val="Textoencaja"/>
              <w:rPr>
                <w:b/>
              </w:rPr>
            </w:pPr>
            <w:r w:rsidRPr="0031447F">
              <w:rPr>
                <w:b/>
              </w:rPr>
              <w:t>Resultados de aprendizaje:</w:t>
            </w:r>
          </w:p>
          <w:p w14:paraId="232A3AB3" w14:textId="61BF4EF2" w:rsidR="00A975DC" w:rsidRPr="0031447F" w:rsidRDefault="003E32CB" w:rsidP="003E32CB">
            <w:pPr>
              <w:adjustRightInd w:val="0"/>
              <w:rPr>
                <w:rFonts w:asciiTheme="minorHAnsi" w:hAnsiTheme="minorHAnsi" w:cstheme="minorHAnsi"/>
                <w:sz w:val="18"/>
                <w:szCs w:val="18"/>
              </w:rPr>
            </w:pPr>
            <w:r w:rsidRPr="0031447F">
              <w:rPr>
                <w:rFonts w:asciiTheme="minorHAnsi" w:hAnsiTheme="minorHAnsi" w:cstheme="minorHAnsi"/>
                <w:sz w:val="18"/>
                <w:szCs w:val="18"/>
              </w:rPr>
              <w:t>Los establecidos en las competencias relacionadas con el módulo.</w:t>
            </w:r>
          </w:p>
          <w:p w14:paraId="780039DF" w14:textId="77777777" w:rsidR="003E32CB" w:rsidRPr="0031447F" w:rsidRDefault="003E32CB" w:rsidP="003E32CB">
            <w:pPr>
              <w:adjustRightInd w:val="0"/>
              <w:rPr>
                <w:rFonts w:asciiTheme="minorHAnsi" w:hAnsiTheme="minorHAnsi" w:cstheme="minorHAnsi"/>
                <w:sz w:val="18"/>
                <w:szCs w:val="18"/>
              </w:rPr>
            </w:pPr>
          </w:p>
          <w:p w14:paraId="261AB3B4" w14:textId="77777777" w:rsidR="00A975DC" w:rsidRPr="0031447F" w:rsidRDefault="00A975DC" w:rsidP="00A975DC">
            <w:pPr>
              <w:pStyle w:val="Textoencaja"/>
              <w:rPr>
                <w:b/>
              </w:rPr>
            </w:pPr>
            <w:r w:rsidRPr="0031447F">
              <w:rPr>
                <w:b/>
              </w:rPr>
              <w:t xml:space="preserve">Lengua/s en la que se impartirá: </w:t>
            </w:r>
          </w:p>
          <w:p w14:paraId="696CCF96" w14:textId="4C79B04B" w:rsidR="00A975DC" w:rsidRPr="0031447F" w:rsidRDefault="003E32CB" w:rsidP="00A975DC">
            <w:pPr>
              <w:pStyle w:val="Textoencaja"/>
              <w:rPr>
                <w:bCs/>
              </w:rPr>
            </w:pPr>
            <w:r w:rsidRPr="0031447F">
              <w:rPr>
                <w:bCs/>
              </w:rPr>
              <w:t>Castellano y gallego</w:t>
            </w:r>
          </w:p>
          <w:p w14:paraId="0E64AD79" w14:textId="77777777" w:rsidR="00A975DC" w:rsidRPr="0031447F" w:rsidRDefault="00A975DC" w:rsidP="00A975DC">
            <w:pPr>
              <w:pStyle w:val="Textoencaja"/>
            </w:pPr>
          </w:p>
          <w:p w14:paraId="475FB7B9" w14:textId="77777777" w:rsidR="00A975DC" w:rsidRPr="0031447F" w:rsidRDefault="00A975DC" w:rsidP="00A975DC">
            <w:pPr>
              <w:pStyle w:val="Textoencaja"/>
              <w:rPr>
                <w:b/>
              </w:rPr>
            </w:pPr>
            <w:r w:rsidRPr="0031447F">
              <w:rPr>
                <w:b/>
              </w:rPr>
              <w:t xml:space="preserve">Otras aclaraciones que se consideren oportunas: </w:t>
            </w:r>
          </w:p>
          <w:p w14:paraId="53AA6BE1" w14:textId="77777777" w:rsidR="003E32CB" w:rsidRPr="0031447F" w:rsidRDefault="003E32CB" w:rsidP="003E32CB">
            <w:pPr>
              <w:pStyle w:val="Estilo2"/>
              <w:spacing w:before="0" w:after="0"/>
              <w:rPr>
                <w:rFonts w:asciiTheme="minorHAnsi" w:hAnsiTheme="minorHAnsi" w:cstheme="minorHAnsi"/>
                <w:sz w:val="18"/>
              </w:rPr>
            </w:pPr>
            <w:r w:rsidRPr="0031447F">
              <w:rPr>
                <w:rFonts w:asciiTheme="minorHAnsi" w:hAnsiTheme="minorHAnsi" w:cstheme="minorHAnsi"/>
                <w:sz w:val="18"/>
                <w:u w:val="single"/>
              </w:rPr>
              <w:t>Actividades</w:t>
            </w:r>
            <w:r w:rsidRPr="0031447F">
              <w:rPr>
                <w:rFonts w:asciiTheme="minorHAnsi" w:hAnsiTheme="minorHAnsi" w:cstheme="minorHAnsi"/>
                <w:sz w:val="18"/>
              </w:rPr>
              <w:t xml:space="preserve">: Trabajo de seminario en el que se den a conocer </w:t>
            </w:r>
            <w:proofErr w:type="gramStart"/>
            <w:r w:rsidRPr="0031447F">
              <w:rPr>
                <w:rFonts w:asciiTheme="minorHAnsi" w:hAnsiTheme="minorHAnsi" w:cstheme="minorHAnsi"/>
                <w:sz w:val="18"/>
              </w:rPr>
              <w:t>los diferentes trabajo</w:t>
            </w:r>
            <w:proofErr w:type="gramEnd"/>
            <w:r w:rsidRPr="0031447F">
              <w:rPr>
                <w:rFonts w:asciiTheme="minorHAnsi" w:hAnsiTheme="minorHAnsi" w:cstheme="minorHAnsi"/>
                <w:sz w:val="18"/>
              </w:rPr>
              <w:t xml:space="preserve"> de investigación que se están llevando a cabo.</w:t>
            </w:r>
          </w:p>
          <w:p w14:paraId="4BF979CB" w14:textId="77777777" w:rsidR="003E32CB" w:rsidRPr="0031447F" w:rsidRDefault="003E32CB" w:rsidP="003E32CB">
            <w:pPr>
              <w:pStyle w:val="Estilo2"/>
              <w:spacing w:before="0" w:after="0"/>
              <w:rPr>
                <w:rFonts w:asciiTheme="minorHAnsi" w:hAnsiTheme="minorHAnsi" w:cstheme="minorHAnsi"/>
                <w:sz w:val="18"/>
              </w:rPr>
            </w:pPr>
            <w:r w:rsidRPr="0031447F">
              <w:rPr>
                <w:rFonts w:asciiTheme="minorHAnsi" w:hAnsiTheme="minorHAnsi" w:cstheme="minorHAnsi"/>
                <w:sz w:val="18"/>
              </w:rPr>
              <w:t>Acotaciones y definiciones del tema desarrollado.</w:t>
            </w:r>
          </w:p>
          <w:p w14:paraId="3CC23F88" w14:textId="77777777" w:rsidR="003E32CB" w:rsidRPr="0031447F" w:rsidRDefault="003E32CB" w:rsidP="003E32CB">
            <w:pPr>
              <w:pStyle w:val="Estilo2"/>
              <w:spacing w:before="0" w:after="0"/>
              <w:rPr>
                <w:rFonts w:asciiTheme="minorHAnsi" w:hAnsiTheme="minorHAnsi" w:cstheme="minorHAnsi"/>
                <w:sz w:val="18"/>
              </w:rPr>
            </w:pPr>
            <w:r w:rsidRPr="0031447F">
              <w:rPr>
                <w:rFonts w:asciiTheme="minorHAnsi" w:hAnsiTheme="minorHAnsi" w:cstheme="minorHAnsi"/>
                <w:sz w:val="18"/>
              </w:rPr>
              <w:t>Transmisión de la información clara y estructurada a futuros investigadores.</w:t>
            </w:r>
          </w:p>
          <w:p w14:paraId="3DA8BF78" w14:textId="3F4B354C" w:rsidR="00A975DC" w:rsidRPr="0031447F" w:rsidRDefault="003E32CB" w:rsidP="003E32CB">
            <w:pPr>
              <w:adjustRightInd w:val="0"/>
              <w:rPr>
                <w:rFonts w:asciiTheme="minorHAnsi" w:hAnsiTheme="minorHAnsi" w:cstheme="minorHAnsi"/>
                <w:sz w:val="18"/>
              </w:rPr>
            </w:pPr>
            <w:r w:rsidRPr="0031447F">
              <w:rPr>
                <w:rFonts w:asciiTheme="minorHAnsi" w:hAnsiTheme="minorHAnsi" w:cstheme="minorHAnsi"/>
                <w:sz w:val="18"/>
              </w:rPr>
              <w:t>Actividades prácticas de expresión oral.</w:t>
            </w:r>
          </w:p>
          <w:p w14:paraId="512353F9" w14:textId="77777777" w:rsidR="003A3EBE" w:rsidRPr="0031447F" w:rsidRDefault="003A3EBE" w:rsidP="00A87AC1">
            <w:pPr>
              <w:pStyle w:val="Textoencaja"/>
            </w:pPr>
          </w:p>
        </w:tc>
      </w:tr>
      <w:tr w:rsidR="0031447F" w:rsidRPr="0031447F" w14:paraId="495955E7" w14:textId="77777777" w:rsidTr="00A87AC1">
        <w:trPr>
          <w:trHeight w:val="282"/>
          <w:jc w:val="center"/>
        </w:trPr>
        <w:tc>
          <w:tcPr>
            <w:tcW w:w="9639" w:type="dxa"/>
            <w:gridSpan w:val="2"/>
            <w:shd w:val="clear" w:color="auto" w:fill="D9D9D9"/>
          </w:tcPr>
          <w:p w14:paraId="2839B81F" w14:textId="77777777" w:rsidR="003A3EBE" w:rsidRPr="0031447F" w:rsidRDefault="003A3EBE" w:rsidP="00A87AC1">
            <w:pPr>
              <w:pStyle w:val="TablaTitulo"/>
            </w:pPr>
            <w:r w:rsidRPr="0031447F">
              <w:t>PROCEDIMIENTO</w:t>
            </w:r>
            <w:r w:rsidRPr="0031447F">
              <w:rPr>
                <w:spacing w:val="-9"/>
              </w:rPr>
              <w:t xml:space="preserve"> </w:t>
            </w:r>
            <w:r w:rsidRPr="0031447F">
              <w:t>DE</w:t>
            </w:r>
            <w:r w:rsidRPr="0031447F">
              <w:rPr>
                <w:spacing w:val="-9"/>
              </w:rPr>
              <w:t xml:space="preserve"> </w:t>
            </w:r>
            <w:r w:rsidRPr="0031447F">
              <w:t>CONTROL</w:t>
            </w:r>
          </w:p>
        </w:tc>
      </w:tr>
      <w:tr w:rsidR="0031447F" w:rsidRPr="0031447F" w14:paraId="6A828219" w14:textId="77777777" w:rsidTr="00A87AC1">
        <w:trPr>
          <w:trHeight w:val="850"/>
          <w:jc w:val="center"/>
        </w:trPr>
        <w:tc>
          <w:tcPr>
            <w:tcW w:w="9639" w:type="dxa"/>
            <w:gridSpan w:val="2"/>
          </w:tcPr>
          <w:p w14:paraId="4BA5BE92" w14:textId="77777777" w:rsidR="003E32CB" w:rsidRPr="0031447F" w:rsidRDefault="003E32CB" w:rsidP="003E32CB">
            <w:pPr>
              <w:adjustRightInd w:val="0"/>
              <w:rPr>
                <w:rFonts w:asciiTheme="minorHAnsi" w:hAnsiTheme="minorHAnsi" w:cstheme="minorHAnsi"/>
                <w:sz w:val="18"/>
                <w:szCs w:val="18"/>
                <w:u w:val="single"/>
              </w:rPr>
            </w:pPr>
            <w:r w:rsidRPr="0031447F">
              <w:rPr>
                <w:rFonts w:asciiTheme="minorHAnsi" w:hAnsiTheme="minorHAnsi" w:cstheme="minorHAnsi"/>
                <w:sz w:val="18"/>
                <w:szCs w:val="18"/>
              </w:rPr>
              <w:t xml:space="preserve">Los métodos de evaluación estarán </w:t>
            </w:r>
            <w:proofErr w:type="gramStart"/>
            <w:r w:rsidRPr="0031447F">
              <w:rPr>
                <w:rFonts w:asciiTheme="minorHAnsi" w:hAnsiTheme="minorHAnsi" w:cstheme="minorHAnsi"/>
                <w:sz w:val="18"/>
                <w:szCs w:val="18"/>
              </w:rPr>
              <w:t>en relación a</w:t>
            </w:r>
            <w:proofErr w:type="gramEnd"/>
            <w:r w:rsidRPr="0031447F">
              <w:rPr>
                <w:rFonts w:asciiTheme="minorHAnsi" w:hAnsiTheme="minorHAnsi" w:cstheme="minorHAnsi"/>
                <w:sz w:val="18"/>
                <w:szCs w:val="18"/>
              </w:rPr>
              <w:t xml:space="preserve"> la aportación conceptual y crítica con respecto a las actividades a desarrollar:</w:t>
            </w:r>
          </w:p>
          <w:p w14:paraId="308CC620" w14:textId="77777777" w:rsidR="003E32CB" w:rsidRPr="0031447F" w:rsidRDefault="003E32CB">
            <w:pPr>
              <w:numPr>
                <w:ilvl w:val="0"/>
                <w:numId w:val="19"/>
              </w:numPr>
              <w:adjustRightInd w:val="0"/>
              <w:rPr>
                <w:rFonts w:asciiTheme="minorHAnsi" w:hAnsiTheme="minorHAnsi" w:cstheme="minorHAnsi"/>
                <w:sz w:val="18"/>
                <w:szCs w:val="18"/>
                <w:lang w:val="en-US"/>
              </w:rPr>
            </w:pPr>
            <w:r w:rsidRPr="0031447F">
              <w:rPr>
                <w:rFonts w:asciiTheme="minorHAnsi" w:hAnsiTheme="minorHAnsi" w:cstheme="minorHAnsi"/>
                <w:sz w:val="18"/>
                <w:szCs w:val="18"/>
                <w:lang w:val="en-US"/>
              </w:rPr>
              <w:t xml:space="preserve">Asistencia y </w:t>
            </w:r>
            <w:proofErr w:type="spellStart"/>
            <w:r w:rsidRPr="0031447F">
              <w:rPr>
                <w:rFonts w:asciiTheme="minorHAnsi" w:hAnsiTheme="minorHAnsi" w:cstheme="minorHAnsi"/>
                <w:sz w:val="18"/>
                <w:szCs w:val="18"/>
                <w:lang w:val="en-US"/>
              </w:rPr>
              <w:t>participación</w:t>
            </w:r>
            <w:proofErr w:type="spellEnd"/>
            <w:r w:rsidRPr="0031447F">
              <w:rPr>
                <w:rFonts w:asciiTheme="minorHAnsi" w:hAnsiTheme="minorHAnsi" w:cstheme="minorHAnsi"/>
                <w:sz w:val="18"/>
                <w:szCs w:val="18"/>
                <w:lang w:val="en-US"/>
              </w:rPr>
              <w:t>.</w:t>
            </w:r>
          </w:p>
          <w:p w14:paraId="2399805C" w14:textId="77777777" w:rsidR="003E32CB" w:rsidRPr="0031447F" w:rsidRDefault="003E32CB">
            <w:pPr>
              <w:numPr>
                <w:ilvl w:val="0"/>
                <w:numId w:val="19"/>
              </w:numPr>
              <w:adjustRightInd w:val="0"/>
              <w:rPr>
                <w:rFonts w:asciiTheme="minorHAnsi" w:hAnsiTheme="minorHAnsi" w:cstheme="minorHAnsi"/>
                <w:sz w:val="18"/>
                <w:szCs w:val="18"/>
              </w:rPr>
            </w:pPr>
            <w:r w:rsidRPr="0031447F">
              <w:rPr>
                <w:rFonts w:asciiTheme="minorHAnsi" w:hAnsiTheme="minorHAnsi" w:cstheme="minorHAnsi"/>
                <w:sz w:val="18"/>
                <w:szCs w:val="18"/>
              </w:rPr>
              <w:t>Participación en la presentación, intercambio de información, implicación y elaboración de las propuestas.</w:t>
            </w:r>
          </w:p>
          <w:p w14:paraId="52DE0EE1" w14:textId="77777777" w:rsidR="003E32CB" w:rsidRPr="0031447F" w:rsidRDefault="003E32CB">
            <w:pPr>
              <w:numPr>
                <w:ilvl w:val="0"/>
                <w:numId w:val="19"/>
              </w:numPr>
              <w:adjustRightInd w:val="0"/>
              <w:rPr>
                <w:rFonts w:asciiTheme="minorHAnsi" w:hAnsiTheme="minorHAnsi" w:cstheme="minorHAnsi"/>
                <w:sz w:val="18"/>
                <w:szCs w:val="18"/>
              </w:rPr>
            </w:pPr>
            <w:r w:rsidRPr="0031447F">
              <w:rPr>
                <w:rFonts w:asciiTheme="minorHAnsi" w:hAnsiTheme="minorHAnsi" w:cstheme="minorHAnsi"/>
                <w:sz w:val="18"/>
                <w:szCs w:val="18"/>
              </w:rPr>
              <w:lastRenderedPageBreak/>
              <w:t xml:space="preserve">Redacción y elaboración de trabajos teóricos. </w:t>
            </w:r>
          </w:p>
          <w:p w14:paraId="2BEDB631" w14:textId="77777777" w:rsidR="003E32CB" w:rsidRPr="0031447F" w:rsidRDefault="003E32CB">
            <w:pPr>
              <w:numPr>
                <w:ilvl w:val="0"/>
                <w:numId w:val="20"/>
              </w:numPr>
              <w:adjustRightInd w:val="0"/>
              <w:rPr>
                <w:rFonts w:asciiTheme="minorHAnsi" w:hAnsiTheme="minorHAnsi" w:cstheme="minorHAnsi"/>
                <w:sz w:val="18"/>
                <w:szCs w:val="18"/>
              </w:rPr>
            </w:pPr>
            <w:r w:rsidRPr="0031447F">
              <w:rPr>
                <w:rFonts w:asciiTheme="minorHAnsi" w:hAnsiTheme="minorHAnsi" w:cstheme="minorHAnsi"/>
                <w:sz w:val="18"/>
                <w:szCs w:val="18"/>
              </w:rPr>
              <w:t>Elaboración de reflexiones sobre la práctica desarrollada.</w:t>
            </w:r>
          </w:p>
          <w:p w14:paraId="5EA13BDD" w14:textId="5C1B7512" w:rsidR="003A3EBE" w:rsidRPr="0031447F" w:rsidRDefault="003E32CB" w:rsidP="00A87AC1">
            <w:pPr>
              <w:pStyle w:val="Textoencaja"/>
            </w:pPr>
            <w:r w:rsidRPr="0031447F">
              <w:rPr>
                <w:bCs/>
                <w:sz w:val="18"/>
                <w:szCs w:val="18"/>
              </w:rPr>
              <w:t>Los criterios de evaluación</w:t>
            </w:r>
            <w:r w:rsidRPr="0031447F">
              <w:rPr>
                <w:b/>
                <w:bCs/>
                <w:sz w:val="18"/>
                <w:szCs w:val="18"/>
              </w:rPr>
              <w:t xml:space="preserve"> </w:t>
            </w:r>
            <w:r w:rsidRPr="0031447F">
              <w:rPr>
                <w:sz w:val="18"/>
                <w:szCs w:val="18"/>
              </w:rPr>
              <w:t>estarán directamente relacionados con el nivel de adquisición de las competencias asignadas</w:t>
            </w:r>
          </w:p>
        </w:tc>
      </w:tr>
      <w:tr w:rsidR="0031447F" w:rsidRPr="0031447F" w14:paraId="603F0DA3" w14:textId="77777777" w:rsidTr="00A87AC1">
        <w:trPr>
          <w:trHeight w:val="282"/>
          <w:jc w:val="center"/>
        </w:trPr>
        <w:tc>
          <w:tcPr>
            <w:tcW w:w="9639" w:type="dxa"/>
            <w:gridSpan w:val="2"/>
            <w:shd w:val="clear" w:color="auto" w:fill="D9D9D9"/>
          </w:tcPr>
          <w:p w14:paraId="2BC5D9BE" w14:textId="77777777" w:rsidR="003A3EBE" w:rsidRPr="0031447F" w:rsidRDefault="003A3EBE" w:rsidP="00A87AC1">
            <w:pPr>
              <w:pStyle w:val="TablaTitulo"/>
            </w:pPr>
            <w:r w:rsidRPr="0031447F">
              <w:t>ACTUACIONES</w:t>
            </w:r>
            <w:r w:rsidRPr="0031447F">
              <w:rPr>
                <w:spacing w:val="-8"/>
              </w:rPr>
              <w:t xml:space="preserve"> </w:t>
            </w:r>
            <w:r w:rsidRPr="0031447F">
              <w:t>DE</w:t>
            </w:r>
            <w:r w:rsidRPr="0031447F">
              <w:rPr>
                <w:spacing w:val="-8"/>
              </w:rPr>
              <w:t xml:space="preserve"> </w:t>
            </w:r>
            <w:r w:rsidRPr="0031447F">
              <w:t>MOVILIDAD</w:t>
            </w:r>
          </w:p>
        </w:tc>
      </w:tr>
      <w:tr w:rsidR="003A3EBE" w:rsidRPr="0031447F" w14:paraId="2F2A31D9" w14:textId="77777777" w:rsidTr="0035011C">
        <w:trPr>
          <w:trHeight w:val="381"/>
          <w:jc w:val="center"/>
        </w:trPr>
        <w:tc>
          <w:tcPr>
            <w:tcW w:w="9639" w:type="dxa"/>
            <w:gridSpan w:val="2"/>
          </w:tcPr>
          <w:p w14:paraId="435F0406" w14:textId="75B73C90" w:rsidR="003A3EBE" w:rsidRPr="0031447F" w:rsidRDefault="003E32CB" w:rsidP="0035011C">
            <w:pPr>
              <w:pStyle w:val="Textoencaja"/>
              <w:rPr>
                <w:bCs/>
              </w:rPr>
            </w:pPr>
            <w:r w:rsidRPr="0031447F">
              <w:rPr>
                <w:bCs/>
              </w:rPr>
              <w:t>No procede</w:t>
            </w:r>
          </w:p>
        </w:tc>
      </w:tr>
    </w:tbl>
    <w:p w14:paraId="1064F3A1" w14:textId="77777777" w:rsidR="0031447F" w:rsidRDefault="0031447F" w:rsidP="00AA1E07">
      <w:pPr>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1447F" w:rsidRPr="0031447F" w14:paraId="2614DECC" w14:textId="77777777" w:rsidTr="38EC8C53">
        <w:trPr>
          <w:trHeight w:val="282"/>
          <w:jc w:val="center"/>
        </w:trPr>
        <w:tc>
          <w:tcPr>
            <w:tcW w:w="9639" w:type="dxa"/>
            <w:gridSpan w:val="2"/>
            <w:shd w:val="clear" w:color="auto" w:fill="D9D9D9" w:themeFill="background1" w:themeFillShade="D9"/>
          </w:tcPr>
          <w:p w14:paraId="0BE3327F" w14:textId="7DEBB067" w:rsidR="0031447F" w:rsidRPr="0031447F" w:rsidRDefault="0031447F" w:rsidP="007B5D23">
            <w:pPr>
              <w:pStyle w:val="TablaTitulo"/>
              <w:jc w:val="left"/>
              <w:rPr>
                <w:i/>
              </w:rPr>
            </w:pPr>
            <w:r w:rsidRPr="0031447F">
              <w:t>ACTIVIDAD</w:t>
            </w:r>
            <w:r w:rsidRPr="0031447F">
              <w:rPr>
                <w:spacing w:val="-8"/>
              </w:rPr>
              <w:t xml:space="preserve"> </w:t>
            </w:r>
            <w:r>
              <w:rPr>
                <w:spacing w:val="-8"/>
              </w:rPr>
              <w:t>6</w:t>
            </w:r>
            <w:r w:rsidRPr="0031447F">
              <w:t>:</w:t>
            </w:r>
            <w:r w:rsidRPr="0031447F">
              <w:rPr>
                <w:spacing w:val="-7"/>
              </w:rPr>
              <w:t xml:space="preserve"> JORNADAS DE ESTADO DE LA INVESTIGACIÓN</w:t>
            </w:r>
          </w:p>
        </w:tc>
      </w:tr>
      <w:tr w:rsidR="0031447F" w:rsidRPr="0031447F" w14:paraId="583EDD37" w14:textId="77777777" w:rsidTr="38EC8C53">
        <w:trPr>
          <w:trHeight w:val="285"/>
          <w:jc w:val="center"/>
        </w:trPr>
        <w:tc>
          <w:tcPr>
            <w:tcW w:w="4027" w:type="dxa"/>
            <w:shd w:val="clear" w:color="auto" w:fill="D9D9D9" w:themeFill="background1" w:themeFillShade="D9"/>
          </w:tcPr>
          <w:p w14:paraId="09B3F57B" w14:textId="77777777" w:rsidR="0031447F" w:rsidRPr="0031447F" w:rsidRDefault="0031447F" w:rsidP="007B5D23">
            <w:pPr>
              <w:pStyle w:val="TablaTitulo"/>
            </w:pPr>
            <w:r w:rsidRPr="0031447F">
              <w:t>NÚMERO DE</w:t>
            </w:r>
            <w:r w:rsidRPr="0031447F">
              <w:rPr>
                <w:spacing w:val="-3"/>
              </w:rPr>
              <w:t xml:space="preserve"> </w:t>
            </w:r>
            <w:r w:rsidRPr="0031447F">
              <w:t>HORAS:</w:t>
            </w:r>
            <w:r w:rsidRPr="0031447F">
              <w:rPr>
                <w:spacing w:val="-4"/>
              </w:rPr>
              <w:t xml:space="preserve"> </w:t>
            </w:r>
          </w:p>
        </w:tc>
        <w:tc>
          <w:tcPr>
            <w:tcW w:w="5612" w:type="dxa"/>
            <w:shd w:val="clear" w:color="auto" w:fill="auto"/>
          </w:tcPr>
          <w:p w14:paraId="57DD1A18" w14:textId="77777777" w:rsidR="0031447F" w:rsidRPr="0031447F" w:rsidRDefault="0031447F" w:rsidP="007B5D23">
            <w:pPr>
              <w:pStyle w:val="TablaTitulo"/>
            </w:pPr>
            <w:r w:rsidRPr="0031447F">
              <w:t>15</w:t>
            </w:r>
          </w:p>
        </w:tc>
      </w:tr>
      <w:tr w:rsidR="0031447F" w:rsidRPr="0031447F" w14:paraId="28B00ADE" w14:textId="77777777" w:rsidTr="38EC8C53">
        <w:trPr>
          <w:trHeight w:val="285"/>
          <w:jc w:val="center"/>
        </w:trPr>
        <w:tc>
          <w:tcPr>
            <w:tcW w:w="9639" w:type="dxa"/>
            <w:gridSpan w:val="2"/>
            <w:shd w:val="clear" w:color="auto" w:fill="D9D9D9" w:themeFill="background1" w:themeFillShade="D9"/>
          </w:tcPr>
          <w:p w14:paraId="7EB9604B" w14:textId="77777777" w:rsidR="0031447F" w:rsidRPr="0031447F" w:rsidRDefault="0031447F" w:rsidP="007B5D23">
            <w:pPr>
              <w:pStyle w:val="TablaTitulo"/>
            </w:pPr>
            <w:r w:rsidRPr="0031447F">
              <w:t>DESCRIPCIÓN:</w:t>
            </w:r>
            <w:r w:rsidRPr="0031447F">
              <w:rPr>
                <w:spacing w:val="-9"/>
              </w:rPr>
              <w:t xml:space="preserve"> </w:t>
            </w:r>
            <w:r w:rsidRPr="0031447F">
              <w:t>DETALLES</w:t>
            </w:r>
            <w:r w:rsidRPr="0031447F">
              <w:rPr>
                <w:spacing w:val="-8"/>
              </w:rPr>
              <w:t xml:space="preserve"> </w:t>
            </w:r>
            <w:r w:rsidRPr="0031447F">
              <w:t>Y</w:t>
            </w:r>
            <w:r w:rsidRPr="0031447F">
              <w:rPr>
                <w:spacing w:val="-8"/>
              </w:rPr>
              <w:t xml:space="preserve"> </w:t>
            </w:r>
            <w:r w:rsidRPr="0031447F">
              <w:t>PLANIFICACIÓN</w:t>
            </w:r>
          </w:p>
        </w:tc>
      </w:tr>
      <w:tr w:rsidR="0031447F" w:rsidRPr="0031447F" w14:paraId="3ED4F338" w14:textId="77777777" w:rsidTr="38EC8C53">
        <w:trPr>
          <w:trHeight w:val="1701"/>
          <w:jc w:val="center"/>
        </w:trPr>
        <w:tc>
          <w:tcPr>
            <w:tcW w:w="9639" w:type="dxa"/>
            <w:gridSpan w:val="2"/>
          </w:tcPr>
          <w:p w14:paraId="049DB69A" w14:textId="77777777" w:rsidR="0031447F" w:rsidRPr="0031447F" w:rsidRDefault="0031447F" w:rsidP="007B5D23">
            <w:pPr>
              <w:pStyle w:val="Textoencaja"/>
              <w:rPr>
                <w:b/>
                <w:sz w:val="18"/>
                <w:szCs w:val="18"/>
              </w:rPr>
            </w:pPr>
            <w:r w:rsidRPr="0031447F">
              <w:rPr>
                <w:b/>
                <w:sz w:val="18"/>
                <w:szCs w:val="18"/>
              </w:rPr>
              <w:t xml:space="preserve">Carácter de la actividad: </w:t>
            </w:r>
            <w:r w:rsidRPr="0031447F">
              <w:rPr>
                <w:spacing w:val="6"/>
                <w:sz w:val="18"/>
                <w:szCs w:val="18"/>
              </w:rPr>
              <w:t>Obligatorio</w:t>
            </w:r>
          </w:p>
          <w:p w14:paraId="3172DE27" w14:textId="77777777" w:rsidR="0031447F" w:rsidRPr="0031447F" w:rsidRDefault="0031447F" w:rsidP="007B5D23">
            <w:pPr>
              <w:pStyle w:val="Textoencaja"/>
              <w:rPr>
                <w:b/>
                <w:sz w:val="18"/>
                <w:szCs w:val="18"/>
              </w:rPr>
            </w:pPr>
            <w:r w:rsidRPr="0031447F">
              <w:rPr>
                <w:b/>
                <w:sz w:val="18"/>
                <w:szCs w:val="18"/>
              </w:rPr>
              <w:t xml:space="preserve">Tipo de actividad: </w:t>
            </w:r>
            <w:r w:rsidRPr="0031447F">
              <w:rPr>
                <w:bCs/>
                <w:sz w:val="18"/>
                <w:szCs w:val="18"/>
              </w:rPr>
              <w:t>Específica del programa</w:t>
            </w:r>
          </w:p>
          <w:p w14:paraId="1EC15E74" w14:textId="77777777" w:rsidR="0031447F" w:rsidRPr="0031447F" w:rsidRDefault="0031447F" w:rsidP="007B5D23">
            <w:pPr>
              <w:pStyle w:val="Textoencaja"/>
              <w:rPr>
                <w:sz w:val="18"/>
                <w:szCs w:val="18"/>
              </w:rPr>
            </w:pPr>
          </w:p>
          <w:p w14:paraId="7B514B46" w14:textId="77777777" w:rsidR="0031447F" w:rsidRPr="0031447F" w:rsidRDefault="0031447F" w:rsidP="007B5D23">
            <w:pPr>
              <w:pStyle w:val="Textoencaja"/>
              <w:rPr>
                <w:b/>
                <w:sz w:val="18"/>
                <w:szCs w:val="18"/>
              </w:rPr>
            </w:pPr>
            <w:r w:rsidRPr="0031447F">
              <w:rPr>
                <w:b/>
                <w:sz w:val="18"/>
                <w:szCs w:val="18"/>
              </w:rPr>
              <w:t>Breve descripción de contenidos:</w:t>
            </w:r>
          </w:p>
          <w:p w14:paraId="78C1B30A" w14:textId="77777777" w:rsidR="0031447F" w:rsidRPr="0031447F" w:rsidRDefault="0031447F" w:rsidP="007B5D23">
            <w:pPr>
              <w:pStyle w:val="Textoencaja"/>
              <w:rPr>
                <w:bCs/>
                <w:sz w:val="18"/>
                <w:szCs w:val="18"/>
              </w:rPr>
            </w:pPr>
            <w:r w:rsidRPr="0031447F">
              <w:rPr>
                <w:bCs/>
                <w:sz w:val="18"/>
                <w:szCs w:val="18"/>
              </w:rPr>
              <w:t>Cada estudiante durante su 1º año de estudios deberá asistir como oyente a las sesiones programadas en el curso (ponentes de 2º y 3º año), en su 2º y 3º año deberá hacer cómo ponente dos exposiciones públicas (una presentación cada año), ante alumnado y docentes del programa. En resumen, dicha exposición consiste en la comunicación y divulgación del estado de la investigación (tema), cuál es la finalidad del proyecto que se está desarrollando (hipótesis y objetivos) y como lo está realizando (metodología y desarrollo).</w:t>
            </w:r>
          </w:p>
          <w:p w14:paraId="39FE7527" w14:textId="77777777" w:rsidR="0031447F" w:rsidRPr="0031447F" w:rsidRDefault="0031447F" w:rsidP="007B5D23">
            <w:pPr>
              <w:pStyle w:val="Textoencaja"/>
              <w:rPr>
                <w:bCs/>
                <w:sz w:val="18"/>
                <w:szCs w:val="18"/>
              </w:rPr>
            </w:pPr>
            <w:r w:rsidRPr="0031447F">
              <w:rPr>
                <w:bCs/>
                <w:sz w:val="18"/>
                <w:szCs w:val="18"/>
              </w:rPr>
              <w:t>Cada estudiante, además de su presentación oral, deberá entregar un documento escrito que recoja los contenidos expuestos.</w:t>
            </w:r>
          </w:p>
          <w:p w14:paraId="71E13002" w14:textId="77777777" w:rsidR="0031447F" w:rsidRPr="0031447F" w:rsidRDefault="0031447F" w:rsidP="007B5D23">
            <w:pPr>
              <w:pStyle w:val="Textoencaja"/>
              <w:rPr>
                <w:bCs/>
                <w:sz w:val="18"/>
                <w:szCs w:val="18"/>
              </w:rPr>
            </w:pPr>
          </w:p>
          <w:p w14:paraId="66FBAA92" w14:textId="77777777" w:rsidR="0031447F" w:rsidRPr="0031447F" w:rsidRDefault="0031447F" w:rsidP="007B5D23">
            <w:pPr>
              <w:pStyle w:val="Textoencaja"/>
              <w:rPr>
                <w:b/>
                <w:sz w:val="18"/>
                <w:szCs w:val="18"/>
              </w:rPr>
            </w:pPr>
            <w:r w:rsidRPr="0031447F">
              <w:rPr>
                <w:b/>
                <w:sz w:val="18"/>
                <w:szCs w:val="18"/>
              </w:rPr>
              <w:t>Planificación temporal a lo largo de la formación investigadora del doctorando:</w:t>
            </w:r>
          </w:p>
          <w:p w14:paraId="5FCB87F7" w14:textId="77777777" w:rsidR="0031447F" w:rsidRPr="0031447F" w:rsidRDefault="0031447F" w:rsidP="007B5D23">
            <w:pPr>
              <w:pStyle w:val="Textoencaja"/>
              <w:rPr>
                <w:bCs/>
                <w:sz w:val="18"/>
                <w:szCs w:val="18"/>
              </w:rPr>
            </w:pPr>
            <w:r w:rsidRPr="0031447F">
              <w:rPr>
                <w:bCs/>
                <w:sz w:val="18"/>
                <w:szCs w:val="18"/>
              </w:rPr>
              <w:t>Primer año de permanencia: Asistencia como oyente a una de las jornadas.</w:t>
            </w:r>
          </w:p>
          <w:p w14:paraId="1E2C0246" w14:textId="77777777" w:rsidR="0031447F" w:rsidRPr="0031447F" w:rsidRDefault="0031447F" w:rsidP="007B5D23">
            <w:pPr>
              <w:pStyle w:val="Textoencaja"/>
              <w:rPr>
                <w:bCs/>
                <w:sz w:val="18"/>
                <w:szCs w:val="18"/>
              </w:rPr>
            </w:pPr>
            <w:r w:rsidRPr="0031447F">
              <w:rPr>
                <w:bCs/>
                <w:sz w:val="18"/>
                <w:szCs w:val="18"/>
              </w:rPr>
              <w:t>Segundo o tercer año de permanencia: 1ª Presentación como ponente.</w:t>
            </w:r>
          </w:p>
          <w:p w14:paraId="195FEE5B" w14:textId="77777777" w:rsidR="0031447F" w:rsidRPr="0031447F" w:rsidRDefault="0031447F" w:rsidP="007B5D23">
            <w:pPr>
              <w:pStyle w:val="Textoencaja"/>
              <w:rPr>
                <w:bCs/>
                <w:sz w:val="18"/>
                <w:szCs w:val="18"/>
              </w:rPr>
            </w:pPr>
            <w:r w:rsidRPr="0031447F">
              <w:rPr>
                <w:bCs/>
                <w:sz w:val="18"/>
                <w:szCs w:val="18"/>
              </w:rPr>
              <w:t>Tercer o cuarto año de permanencia: 2ª Presentación como ponente.</w:t>
            </w:r>
          </w:p>
          <w:p w14:paraId="1047D202" w14:textId="77777777" w:rsidR="0031447F" w:rsidRPr="0031447F" w:rsidRDefault="0031447F" w:rsidP="007B5D23">
            <w:pPr>
              <w:pStyle w:val="Textoencaja"/>
              <w:rPr>
                <w:sz w:val="18"/>
                <w:szCs w:val="18"/>
              </w:rPr>
            </w:pPr>
          </w:p>
          <w:p w14:paraId="2E504C01" w14:textId="77777777" w:rsidR="0031447F" w:rsidRPr="0031447F" w:rsidRDefault="0031447F" w:rsidP="007B5D23">
            <w:pPr>
              <w:pStyle w:val="Textoencaja"/>
              <w:rPr>
                <w:b/>
                <w:sz w:val="18"/>
                <w:szCs w:val="18"/>
              </w:rPr>
            </w:pPr>
            <w:r w:rsidRPr="0031447F">
              <w:rPr>
                <w:b/>
                <w:sz w:val="18"/>
                <w:szCs w:val="18"/>
              </w:rPr>
              <w:t>Competencias para adquirir:</w:t>
            </w:r>
          </w:p>
          <w:p w14:paraId="59807B75" w14:textId="77777777" w:rsidR="0031447F" w:rsidRPr="0031447F" w:rsidRDefault="0031447F" w:rsidP="007B5D23">
            <w:pPr>
              <w:pStyle w:val="Textoencaja"/>
              <w:rPr>
                <w:bCs/>
                <w:sz w:val="18"/>
                <w:szCs w:val="18"/>
              </w:rPr>
            </w:pPr>
            <w:r w:rsidRPr="0031447F">
              <w:rPr>
                <w:bCs/>
                <w:sz w:val="18"/>
                <w:szCs w:val="18"/>
              </w:rPr>
              <w:t>CB4, CB5, CB6, CA5, CA6, OC1, OC2, OC4, OC6, OC7</w:t>
            </w:r>
          </w:p>
          <w:p w14:paraId="310D2114" w14:textId="77777777" w:rsidR="0031447F" w:rsidRPr="0031447F" w:rsidRDefault="0031447F" w:rsidP="007B5D23">
            <w:pPr>
              <w:pStyle w:val="Textoencaja"/>
              <w:rPr>
                <w:bCs/>
                <w:sz w:val="18"/>
                <w:szCs w:val="18"/>
              </w:rPr>
            </w:pPr>
          </w:p>
          <w:p w14:paraId="5FBAD37B" w14:textId="77777777" w:rsidR="0031447F" w:rsidRPr="0031447F" w:rsidRDefault="0031447F" w:rsidP="007B5D23">
            <w:pPr>
              <w:pStyle w:val="Textoencaja"/>
              <w:rPr>
                <w:b/>
                <w:sz w:val="18"/>
                <w:szCs w:val="18"/>
              </w:rPr>
            </w:pPr>
            <w:r w:rsidRPr="0031447F">
              <w:rPr>
                <w:b/>
                <w:sz w:val="18"/>
                <w:szCs w:val="18"/>
              </w:rPr>
              <w:t>Resultados de aprendizaje:</w:t>
            </w:r>
          </w:p>
          <w:p w14:paraId="1D500002" w14:textId="77777777" w:rsidR="0031447F" w:rsidRPr="0031447F" w:rsidRDefault="0031447F" w:rsidP="007B5D23">
            <w:pPr>
              <w:adjustRightInd w:val="0"/>
              <w:rPr>
                <w:rFonts w:asciiTheme="minorHAnsi" w:hAnsiTheme="minorHAnsi" w:cstheme="minorHAnsi"/>
                <w:sz w:val="18"/>
                <w:szCs w:val="18"/>
              </w:rPr>
            </w:pPr>
            <w:r w:rsidRPr="0031447F">
              <w:rPr>
                <w:rFonts w:asciiTheme="minorHAnsi" w:hAnsiTheme="minorHAnsi" w:cstheme="minorHAnsi"/>
                <w:sz w:val="18"/>
                <w:szCs w:val="18"/>
              </w:rPr>
              <w:t>Los establecidos en las competencias relacionadas con el módulo.</w:t>
            </w:r>
          </w:p>
          <w:p w14:paraId="211D1CE7" w14:textId="77777777" w:rsidR="0031447F" w:rsidRPr="0031447F" w:rsidRDefault="0031447F" w:rsidP="007B5D23">
            <w:pPr>
              <w:pStyle w:val="Textoencaja"/>
              <w:rPr>
                <w:bCs/>
                <w:sz w:val="18"/>
                <w:szCs w:val="18"/>
              </w:rPr>
            </w:pPr>
          </w:p>
          <w:p w14:paraId="74EA8B07" w14:textId="77777777" w:rsidR="0031447F" w:rsidRPr="0031447F" w:rsidRDefault="0031447F" w:rsidP="007B5D23">
            <w:pPr>
              <w:pStyle w:val="Textoencaja"/>
              <w:rPr>
                <w:b/>
                <w:sz w:val="18"/>
                <w:szCs w:val="18"/>
              </w:rPr>
            </w:pPr>
            <w:r w:rsidRPr="0031447F">
              <w:rPr>
                <w:b/>
                <w:sz w:val="18"/>
                <w:szCs w:val="18"/>
              </w:rPr>
              <w:t xml:space="preserve">Lengua/s en la que se impartirá: </w:t>
            </w:r>
          </w:p>
          <w:p w14:paraId="64E485D3" w14:textId="77777777" w:rsidR="0031447F" w:rsidRPr="0031447F" w:rsidRDefault="0031447F" w:rsidP="007B5D23">
            <w:pPr>
              <w:pStyle w:val="Textoencaja"/>
              <w:rPr>
                <w:bCs/>
                <w:sz w:val="18"/>
                <w:szCs w:val="18"/>
              </w:rPr>
            </w:pPr>
            <w:r w:rsidRPr="0031447F">
              <w:rPr>
                <w:bCs/>
                <w:sz w:val="18"/>
                <w:szCs w:val="18"/>
              </w:rPr>
              <w:t>Castellano y gallego</w:t>
            </w:r>
          </w:p>
          <w:p w14:paraId="2DEEDA47" w14:textId="77777777" w:rsidR="0031447F" w:rsidRPr="0031447F" w:rsidRDefault="0031447F" w:rsidP="007B5D23">
            <w:pPr>
              <w:pStyle w:val="Textoencaja"/>
              <w:rPr>
                <w:sz w:val="18"/>
                <w:szCs w:val="18"/>
              </w:rPr>
            </w:pPr>
          </w:p>
          <w:p w14:paraId="3F389B7A" w14:textId="77777777" w:rsidR="0031447F" w:rsidRPr="0031447F" w:rsidRDefault="0031447F" w:rsidP="007B5D23">
            <w:pPr>
              <w:pStyle w:val="Textoencaja"/>
              <w:rPr>
                <w:b/>
                <w:sz w:val="18"/>
                <w:szCs w:val="18"/>
              </w:rPr>
            </w:pPr>
            <w:r w:rsidRPr="0031447F">
              <w:rPr>
                <w:b/>
                <w:sz w:val="18"/>
                <w:szCs w:val="18"/>
              </w:rPr>
              <w:t xml:space="preserve">Otras aclaraciones que se consideren oportunas: </w:t>
            </w:r>
          </w:p>
          <w:p w14:paraId="79B16E4F" w14:textId="77777777" w:rsidR="0031447F" w:rsidRPr="0031447F" w:rsidRDefault="0031447F" w:rsidP="007B5D23">
            <w:pPr>
              <w:pStyle w:val="Textoencaja"/>
              <w:rPr>
                <w:sz w:val="18"/>
                <w:szCs w:val="18"/>
              </w:rPr>
            </w:pPr>
          </w:p>
          <w:p w14:paraId="26E1C87C" w14:textId="77777777" w:rsidR="0031447F" w:rsidRPr="0031447F" w:rsidRDefault="0031447F" w:rsidP="007B5D23">
            <w:pPr>
              <w:pStyle w:val="Textoencaja"/>
              <w:rPr>
                <w:sz w:val="18"/>
                <w:szCs w:val="18"/>
              </w:rPr>
            </w:pPr>
          </w:p>
        </w:tc>
      </w:tr>
      <w:tr w:rsidR="0031447F" w:rsidRPr="0031447F" w14:paraId="74793825" w14:textId="77777777" w:rsidTr="38EC8C53">
        <w:trPr>
          <w:trHeight w:val="282"/>
          <w:jc w:val="center"/>
        </w:trPr>
        <w:tc>
          <w:tcPr>
            <w:tcW w:w="9639" w:type="dxa"/>
            <w:gridSpan w:val="2"/>
            <w:shd w:val="clear" w:color="auto" w:fill="D9D9D9" w:themeFill="background1" w:themeFillShade="D9"/>
          </w:tcPr>
          <w:p w14:paraId="0A8391B3" w14:textId="77777777" w:rsidR="0031447F" w:rsidRPr="0031447F" w:rsidRDefault="0031447F" w:rsidP="007B5D23">
            <w:pPr>
              <w:pStyle w:val="TablaTitulo"/>
            </w:pPr>
            <w:r w:rsidRPr="0031447F">
              <w:t>PROCEDIMIENTO</w:t>
            </w:r>
            <w:r w:rsidRPr="0031447F">
              <w:rPr>
                <w:spacing w:val="-9"/>
              </w:rPr>
              <w:t xml:space="preserve"> </w:t>
            </w:r>
            <w:r w:rsidRPr="0031447F">
              <w:t>DE</w:t>
            </w:r>
            <w:r w:rsidRPr="0031447F">
              <w:rPr>
                <w:spacing w:val="-9"/>
              </w:rPr>
              <w:t xml:space="preserve"> </w:t>
            </w:r>
            <w:r w:rsidRPr="0031447F">
              <w:t>CONTROL</w:t>
            </w:r>
          </w:p>
        </w:tc>
      </w:tr>
      <w:tr w:rsidR="0031447F" w:rsidRPr="0031447F" w14:paraId="02E27874" w14:textId="77777777" w:rsidTr="38EC8C53">
        <w:trPr>
          <w:trHeight w:val="850"/>
          <w:jc w:val="center"/>
        </w:trPr>
        <w:tc>
          <w:tcPr>
            <w:tcW w:w="9639" w:type="dxa"/>
            <w:gridSpan w:val="2"/>
          </w:tcPr>
          <w:p w14:paraId="696BE584" w14:textId="77777777" w:rsidR="0031447F" w:rsidRPr="0031447F" w:rsidRDefault="0031447F" w:rsidP="007B5D23">
            <w:pPr>
              <w:adjustRightInd w:val="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Cada estudiante, además de su presentación oral, deberá entregar un documento escrito que recoja los contenidos expuestos.</w:t>
            </w:r>
          </w:p>
          <w:p w14:paraId="6B50DF61" w14:textId="77777777" w:rsidR="0031447F" w:rsidRPr="0031447F" w:rsidRDefault="0031447F" w:rsidP="007B5D23">
            <w:pPr>
              <w:adjustRightInd w:val="0"/>
              <w:rPr>
                <w:rFonts w:asciiTheme="minorHAnsi" w:eastAsiaTheme="minorHAnsi" w:hAnsiTheme="minorHAnsi" w:cstheme="minorHAnsi"/>
                <w:sz w:val="18"/>
                <w:szCs w:val="18"/>
                <w:lang w:val="es-ES_tradnl"/>
              </w:rPr>
            </w:pPr>
          </w:p>
          <w:p w14:paraId="189671B2" w14:textId="77777777" w:rsidR="0031447F" w:rsidRPr="0031447F" w:rsidRDefault="0031447F" w:rsidP="007B5D23">
            <w:pPr>
              <w:adjustRightInd w:val="0"/>
              <w:rPr>
                <w:rFonts w:asciiTheme="minorHAnsi" w:eastAsiaTheme="minorHAnsi" w:hAnsiTheme="minorHAnsi" w:cstheme="minorHAnsi"/>
                <w:sz w:val="18"/>
                <w:szCs w:val="18"/>
                <w:u w:val="single"/>
                <w:lang w:val="es-ES_tradnl"/>
              </w:rPr>
            </w:pPr>
            <w:r w:rsidRPr="0031447F">
              <w:rPr>
                <w:rFonts w:asciiTheme="minorHAnsi" w:eastAsiaTheme="minorHAnsi" w:hAnsiTheme="minorHAnsi" w:cstheme="minorHAnsi"/>
                <w:sz w:val="18"/>
                <w:szCs w:val="18"/>
                <w:u w:val="single"/>
                <w:lang w:val="es-ES_tradnl"/>
              </w:rPr>
              <w:t>Criterios de valoración</w:t>
            </w:r>
          </w:p>
          <w:p w14:paraId="5E946B0A" w14:textId="77777777" w:rsidR="0031447F" w:rsidRPr="0031447F" w:rsidRDefault="0031447F" w:rsidP="007B5D23">
            <w:pPr>
              <w:adjustRightInd w:val="0"/>
              <w:rPr>
                <w:rFonts w:asciiTheme="minorHAnsi" w:eastAsiaTheme="minorHAnsi" w:hAnsiTheme="minorHAnsi" w:cstheme="minorHAnsi"/>
                <w:sz w:val="18"/>
                <w:szCs w:val="18"/>
                <w:u w:val="single"/>
                <w:lang w:val="es-ES_tradnl"/>
              </w:rPr>
            </w:pPr>
          </w:p>
          <w:p w14:paraId="7EDB535E" w14:textId="77777777" w:rsidR="0031447F" w:rsidRPr="0031447F" w:rsidRDefault="0031447F" w:rsidP="007B5D23">
            <w:pPr>
              <w:adjustRightInd w:val="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Contenidos:</w:t>
            </w:r>
          </w:p>
          <w:p w14:paraId="3F1A3D34"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Acotación del tema de investigación</w:t>
            </w:r>
          </w:p>
          <w:p w14:paraId="6CAAB7B3"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Viabilidad de la investigación.</w:t>
            </w:r>
          </w:p>
          <w:p w14:paraId="6C5636A0"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Se presenta de forma clara el contexto de la investigación y su relevancia.</w:t>
            </w:r>
          </w:p>
          <w:p w14:paraId="427A87D8"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El tema, los objetivos y posibles resultados de la investigación son pertinentes y de interés para</w:t>
            </w:r>
          </w:p>
          <w:p w14:paraId="71BA3CB6"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el ámbito.</w:t>
            </w:r>
          </w:p>
          <w:p w14:paraId="10B80AC1"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p>
          <w:p w14:paraId="7F8152AB" w14:textId="77777777" w:rsidR="0031447F" w:rsidRPr="0031447F" w:rsidRDefault="0031447F" w:rsidP="007B5D23">
            <w:pPr>
              <w:adjustRightInd w:val="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Exposición (capacidad de comunicación):</w:t>
            </w:r>
          </w:p>
          <w:p w14:paraId="1F4D720B"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lastRenderedPageBreak/>
              <w:t>La presentación sigue una secuencia lógica y coherente. Claridad y orden en la exposición de las</w:t>
            </w:r>
          </w:p>
          <w:p w14:paraId="791CD6A6"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ideas.</w:t>
            </w:r>
          </w:p>
          <w:p w14:paraId="6263A985"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Se utiliza un lenguaje apropiado, se maneja el léxico adecuado evitando terminología compleja.</w:t>
            </w:r>
          </w:p>
          <w:p w14:paraId="246B400A"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Ritmo de la exposición: se utiliza el tiempo de forma adecuada, sin detenerse demasiado en algún punto</w:t>
            </w:r>
          </w:p>
          <w:p w14:paraId="4184889D"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ni tratar otros de forma apresurada.</w:t>
            </w:r>
          </w:p>
          <w:p w14:paraId="1479C5BB"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Se proporciona información y datos que ilustran las principales ideas.</w:t>
            </w:r>
          </w:p>
          <w:p w14:paraId="1EA3507B"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Claridad en la redacción del documento para entrega.</w:t>
            </w:r>
          </w:p>
          <w:p w14:paraId="7A534556"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p>
          <w:p w14:paraId="6797FF75" w14:textId="77777777" w:rsidR="0031447F" w:rsidRPr="0031447F" w:rsidRDefault="0031447F" w:rsidP="007B5D23">
            <w:pPr>
              <w:adjustRightInd w:val="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Compromiso con la investigación:</w:t>
            </w:r>
          </w:p>
          <w:p w14:paraId="4D301839"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La presentación suscita interés por el tema expuesto.</w:t>
            </w:r>
          </w:p>
          <w:p w14:paraId="491E320D"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No se trivializa ni se simplifica la investigación con generalidades.</w:t>
            </w:r>
          </w:p>
          <w:p w14:paraId="2672F36B"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La persona implicada transmite entusiasmo por su investigación.</w:t>
            </w:r>
          </w:p>
          <w:p w14:paraId="22F1096B"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Se capta y se mantiene en todo momento a atención del público.</w:t>
            </w:r>
          </w:p>
          <w:p w14:paraId="14031488"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Se demuestra conocer el tema, mostrando seguridad y confianza en el discurso.</w:t>
            </w:r>
          </w:p>
          <w:p w14:paraId="553763E5" w14:textId="77777777" w:rsidR="0031447F" w:rsidRPr="0031447F" w:rsidRDefault="0031447F" w:rsidP="38EC8C53">
            <w:pPr>
              <w:adjustRightInd w:val="0"/>
              <w:ind w:left="720"/>
              <w:rPr>
                <w:rFonts w:asciiTheme="minorHAnsi" w:eastAsiaTheme="minorEastAsia" w:hAnsiTheme="minorHAnsi" w:cstheme="minorBidi"/>
                <w:sz w:val="18"/>
                <w:szCs w:val="18"/>
              </w:rPr>
            </w:pPr>
            <w:r w:rsidRPr="38EC8C53">
              <w:rPr>
                <w:rFonts w:asciiTheme="minorHAnsi" w:eastAsiaTheme="minorEastAsia" w:hAnsiTheme="minorHAnsi" w:cstheme="minorBidi"/>
                <w:sz w:val="18"/>
                <w:szCs w:val="18"/>
              </w:rPr>
              <w:t xml:space="preserve">Desarrollo del trabajo </w:t>
            </w:r>
            <w:proofErr w:type="gramStart"/>
            <w:r w:rsidRPr="38EC8C53">
              <w:rPr>
                <w:rFonts w:asciiTheme="minorHAnsi" w:eastAsiaTheme="minorEastAsia" w:hAnsiTheme="minorHAnsi" w:cstheme="minorBidi"/>
                <w:sz w:val="18"/>
                <w:szCs w:val="18"/>
              </w:rPr>
              <w:t>de acuerdo al</w:t>
            </w:r>
            <w:proofErr w:type="gramEnd"/>
            <w:r w:rsidRPr="38EC8C53">
              <w:rPr>
                <w:rFonts w:asciiTheme="minorHAnsi" w:eastAsiaTheme="minorEastAsia" w:hAnsiTheme="minorHAnsi" w:cstheme="minorBidi"/>
                <w:sz w:val="18"/>
                <w:szCs w:val="18"/>
              </w:rPr>
              <w:t xml:space="preserve"> cronograma.</w:t>
            </w:r>
          </w:p>
          <w:p w14:paraId="490034C3" w14:textId="77777777" w:rsidR="0031447F" w:rsidRPr="0031447F" w:rsidRDefault="0031447F" w:rsidP="38EC8C53">
            <w:pPr>
              <w:adjustRightInd w:val="0"/>
              <w:ind w:left="720"/>
              <w:rPr>
                <w:rFonts w:asciiTheme="minorHAnsi" w:eastAsiaTheme="minorEastAsia" w:hAnsiTheme="minorHAnsi" w:cstheme="minorBidi"/>
                <w:sz w:val="18"/>
                <w:szCs w:val="18"/>
              </w:rPr>
            </w:pPr>
            <w:r w:rsidRPr="38EC8C53">
              <w:rPr>
                <w:rFonts w:asciiTheme="minorHAnsi" w:eastAsiaTheme="minorEastAsia" w:hAnsiTheme="minorHAnsi" w:cstheme="minorBidi"/>
                <w:sz w:val="18"/>
                <w:szCs w:val="18"/>
              </w:rPr>
              <w:t xml:space="preserve">Fuentes documentales rastreadas (amplitud, actualidad, adecuación, </w:t>
            </w:r>
            <w:proofErr w:type="gramStart"/>
            <w:r w:rsidRPr="38EC8C53">
              <w:rPr>
                <w:rFonts w:asciiTheme="minorHAnsi" w:eastAsiaTheme="minorEastAsia" w:hAnsiTheme="minorHAnsi" w:cstheme="minorBidi"/>
                <w:sz w:val="18"/>
                <w:szCs w:val="18"/>
              </w:rPr>
              <w:t>diversidad,...</w:t>
            </w:r>
            <w:proofErr w:type="gramEnd"/>
            <w:r w:rsidRPr="38EC8C53">
              <w:rPr>
                <w:rFonts w:asciiTheme="minorHAnsi" w:eastAsiaTheme="minorEastAsia" w:hAnsiTheme="minorHAnsi" w:cstheme="minorBidi"/>
                <w:sz w:val="18"/>
                <w:szCs w:val="18"/>
              </w:rPr>
              <w:t>)</w:t>
            </w:r>
          </w:p>
          <w:p w14:paraId="27F4FE40" w14:textId="77777777" w:rsidR="0031447F" w:rsidRPr="0031447F" w:rsidRDefault="0031447F" w:rsidP="007B5D23">
            <w:pPr>
              <w:adjustRightInd w:val="0"/>
              <w:ind w:left="72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Trabajo realizado en estadías de investigación, de ser el caso.</w:t>
            </w:r>
          </w:p>
          <w:p w14:paraId="7CCA95D1" w14:textId="77777777" w:rsidR="0031447F" w:rsidRPr="0031447F" w:rsidRDefault="0031447F" w:rsidP="007B5D23">
            <w:pPr>
              <w:pStyle w:val="Textoencaja"/>
              <w:rPr>
                <w:lang w:val="es-ES_tradnl"/>
              </w:rPr>
            </w:pPr>
          </w:p>
        </w:tc>
      </w:tr>
      <w:tr w:rsidR="0031447F" w:rsidRPr="0031447F" w14:paraId="68CC6CC3" w14:textId="77777777" w:rsidTr="38EC8C53">
        <w:trPr>
          <w:trHeight w:val="282"/>
          <w:jc w:val="center"/>
        </w:trPr>
        <w:tc>
          <w:tcPr>
            <w:tcW w:w="9639" w:type="dxa"/>
            <w:gridSpan w:val="2"/>
            <w:shd w:val="clear" w:color="auto" w:fill="D9D9D9" w:themeFill="background1" w:themeFillShade="D9"/>
          </w:tcPr>
          <w:p w14:paraId="4533A1A1" w14:textId="77777777" w:rsidR="0031447F" w:rsidRPr="0031447F" w:rsidRDefault="0031447F" w:rsidP="007B5D23">
            <w:pPr>
              <w:pStyle w:val="TablaTitulo"/>
            </w:pPr>
            <w:r w:rsidRPr="0031447F">
              <w:t>ACTUACIONES</w:t>
            </w:r>
            <w:r w:rsidRPr="0031447F">
              <w:rPr>
                <w:spacing w:val="-8"/>
              </w:rPr>
              <w:t xml:space="preserve"> </w:t>
            </w:r>
            <w:r w:rsidRPr="0031447F">
              <w:t>DE</w:t>
            </w:r>
            <w:r w:rsidRPr="0031447F">
              <w:rPr>
                <w:spacing w:val="-8"/>
              </w:rPr>
              <w:t xml:space="preserve"> </w:t>
            </w:r>
            <w:r w:rsidRPr="0031447F">
              <w:t>MOVILIDAD</w:t>
            </w:r>
          </w:p>
        </w:tc>
      </w:tr>
      <w:tr w:rsidR="0031447F" w:rsidRPr="0031447F" w14:paraId="04CD678B" w14:textId="77777777" w:rsidTr="38EC8C53">
        <w:trPr>
          <w:trHeight w:val="383"/>
          <w:jc w:val="center"/>
        </w:trPr>
        <w:tc>
          <w:tcPr>
            <w:tcW w:w="9639" w:type="dxa"/>
            <w:gridSpan w:val="2"/>
          </w:tcPr>
          <w:p w14:paraId="05756C6E" w14:textId="77777777" w:rsidR="0031447F" w:rsidRPr="0031447F" w:rsidRDefault="0031447F" w:rsidP="007B5D23">
            <w:pPr>
              <w:pStyle w:val="Textoencaja"/>
              <w:rPr>
                <w:bCs/>
              </w:rPr>
            </w:pPr>
            <w:r w:rsidRPr="0031447F">
              <w:rPr>
                <w:bCs/>
              </w:rPr>
              <w:t>No procede</w:t>
            </w:r>
          </w:p>
        </w:tc>
      </w:tr>
    </w:tbl>
    <w:p w14:paraId="50849383" w14:textId="3692099C" w:rsidR="0031447F" w:rsidRPr="0031447F" w:rsidRDefault="00AA1E07" w:rsidP="00AA1E07">
      <w:pPr>
        <w:rPr>
          <w:rFonts w:asciiTheme="minorHAnsi" w:hAnsiTheme="minorHAnsi" w:cstheme="minorHAnsi"/>
        </w:rPr>
      </w:pPr>
      <w:r w:rsidRPr="0031447F">
        <w:rPr>
          <w:rFonts w:asciiTheme="minorHAnsi" w:hAnsiTheme="minorHAnsi" w:cstheme="minorHAnsi"/>
        </w:rPr>
        <w:br w:type="page"/>
      </w:r>
    </w:p>
    <w:p w14:paraId="7A6DC03B" w14:textId="77777777" w:rsidR="004506EA" w:rsidRPr="0031447F" w:rsidRDefault="00575EE6" w:rsidP="009C2931">
      <w:pPr>
        <w:pStyle w:val="Seccin1"/>
      </w:pPr>
      <w:bookmarkStart w:id="12" w:name="5._ORGANIZACIÓN_DEL_PROGRAMA"/>
      <w:bookmarkEnd w:id="12"/>
      <w:r w:rsidRPr="0031447F">
        <w:lastRenderedPageBreak/>
        <w:t>ORGANIZACIÓN</w:t>
      </w:r>
      <w:r w:rsidRPr="0031447F">
        <w:rPr>
          <w:spacing w:val="-2"/>
        </w:rPr>
        <w:t xml:space="preserve"> </w:t>
      </w:r>
      <w:r w:rsidRPr="0031447F">
        <w:t>DEL</w:t>
      </w:r>
      <w:r w:rsidRPr="0031447F">
        <w:rPr>
          <w:spacing w:val="-1"/>
        </w:rPr>
        <w:t xml:space="preserve"> </w:t>
      </w:r>
      <w:r w:rsidRPr="0031447F">
        <w:rPr>
          <w:spacing w:val="-2"/>
        </w:rPr>
        <w:t>PROGRAMA</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31447F" w:rsidRPr="0031447F" w14:paraId="60DB59AB" w14:textId="77777777" w:rsidTr="002C3A34">
        <w:trPr>
          <w:trHeight w:val="282"/>
          <w:jc w:val="center"/>
        </w:trPr>
        <w:tc>
          <w:tcPr>
            <w:tcW w:w="9629" w:type="dxa"/>
            <w:shd w:val="clear" w:color="auto" w:fill="BEBEBE"/>
          </w:tcPr>
          <w:p w14:paraId="18AA85CA" w14:textId="77777777" w:rsidR="004506EA" w:rsidRPr="0031447F" w:rsidRDefault="00575EE6" w:rsidP="002C3A34">
            <w:pPr>
              <w:pStyle w:val="TablaTitulo"/>
            </w:pPr>
            <w:r w:rsidRPr="0031447F">
              <w:t>5.1</w:t>
            </w:r>
            <w:r w:rsidRPr="0031447F">
              <w:rPr>
                <w:spacing w:val="-7"/>
              </w:rPr>
              <w:t xml:space="preserve"> </w:t>
            </w:r>
            <w:r w:rsidRPr="0031447F">
              <w:t>SUPERVISIÓN</w:t>
            </w:r>
            <w:r w:rsidRPr="0031447F">
              <w:rPr>
                <w:spacing w:val="-6"/>
              </w:rPr>
              <w:t xml:space="preserve"> </w:t>
            </w:r>
            <w:r w:rsidRPr="0031447F">
              <w:t>DE</w:t>
            </w:r>
            <w:r w:rsidRPr="0031447F">
              <w:rPr>
                <w:spacing w:val="-7"/>
              </w:rPr>
              <w:t xml:space="preserve"> </w:t>
            </w:r>
            <w:r w:rsidRPr="0031447F">
              <w:rPr>
                <w:spacing w:val="-4"/>
              </w:rPr>
              <w:t>TESIS</w:t>
            </w:r>
          </w:p>
        </w:tc>
      </w:tr>
      <w:tr w:rsidR="00C7756D" w:rsidRPr="0031447F" w14:paraId="53475021" w14:textId="77777777" w:rsidTr="002C3A34">
        <w:trPr>
          <w:trHeight w:val="1701"/>
          <w:jc w:val="center"/>
        </w:trPr>
        <w:tc>
          <w:tcPr>
            <w:tcW w:w="9629" w:type="dxa"/>
            <w:shd w:val="clear" w:color="auto" w:fill="auto"/>
          </w:tcPr>
          <w:p w14:paraId="372BAFA5" w14:textId="1F90A6FF" w:rsidR="003F4306" w:rsidRPr="0031447F" w:rsidRDefault="003F4306" w:rsidP="003F4306">
            <w:pPr>
              <w:pStyle w:val="Textoencaja"/>
            </w:pPr>
            <w:r w:rsidRPr="0031447F">
              <w:t xml:space="preserve">Los mecanismos de supervisión de tesis se ajustan a lo establecido en los artículos 11 y 12 del </w:t>
            </w:r>
            <w:hyperlink r:id="rId45" w:history="1">
              <w:r w:rsidRPr="0031447F">
                <w:rPr>
                  <w:rStyle w:val="Hipervnculo"/>
                  <w:color w:val="auto"/>
                </w:rPr>
                <w:t>Real Decreto 99/2011</w:t>
              </w:r>
              <w:r w:rsidR="00D11E68" w:rsidRPr="0031447F">
                <w:rPr>
                  <w:rStyle w:val="Hipervnculo"/>
                  <w:color w:val="auto"/>
                </w:rPr>
                <w:t xml:space="preserve">, modificado por el </w:t>
              </w:r>
              <w:r w:rsidRPr="0031447F">
                <w:rPr>
                  <w:rStyle w:val="Hipervnculo"/>
                  <w:color w:val="auto"/>
                </w:rPr>
                <w:t>576/2023</w:t>
              </w:r>
            </w:hyperlink>
            <w:r w:rsidRPr="0031447F">
              <w:t>, por el que se regulan las enseñanzas oficiales de doctorado y en las siguientes normativas específicas de la Universidad de Vigo:</w:t>
            </w:r>
          </w:p>
          <w:p w14:paraId="21FE10C1" w14:textId="1ACB004C" w:rsidR="003F4306" w:rsidRPr="0031447F" w:rsidRDefault="003F4306">
            <w:pPr>
              <w:pStyle w:val="Textoencaja"/>
              <w:numPr>
                <w:ilvl w:val="0"/>
                <w:numId w:val="11"/>
              </w:numPr>
              <w:ind w:left="340" w:hanging="142"/>
            </w:pPr>
            <w:hyperlink r:id="rId46" w:history="1">
              <w:r w:rsidRPr="0031447F">
                <w:rPr>
                  <w:rStyle w:val="Hipervnculo"/>
                  <w:color w:val="auto"/>
                </w:rPr>
                <w:t>Reglamento de Estudios de Doctorado de la Universidad de Vigo</w:t>
              </w:r>
            </w:hyperlink>
            <w:r w:rsidRPr="0031447F">
              <w:t>.</w:t>
            </w:r>
          </w:p>
          <w:p w14:paraId="4111E1EE" w14:textId="77777777" w:rsidR="00B42335" w:rsidRPr="0031447F" w:rsidRDefault="00B42335">
            <w:pPr>
              <w:pStyle w:val="Textoencaja"/>
              <w:numPr>
                <w:ilvl w:val="0"/>
                <w:numId w:val="11"/>
              </w:numPr>
              <w:ind w:left="340" w:hanging="142"/>
            </w:pPr>
            <w:hyperlink r:id="rId47" w:history="1">
              <w:r w:rsidRPr="0031447F">
                <w:rPr>
                  <w:rStyle w:val="Hipervnculo"/>
                  <w:color w:val="auto"/>
                </w:rPr>
                <w:t>Guía de buenas prácticas para la dirección de tesis de doctorado.</w:t>
              </w:r>
            </w:hyperlink>
          </w:p>
          <w:p w14:paraId="11C948FA" w14:textId="506E8138" w:rsidR="003F4306" w:rsidRPr="0031447F" w:rsidRDefault="003F4306" w:rsidP="004968B3">
            <w:pPr>
              <w:pStyle w:val="Textoencaja"/>
            </w:pPr>
          </w:p>
          <w:p w14:paraId="3A601677" w14:textId="2ABD3015" w:rsidR="001819AF" w:rsidRPr="0031447F" w:rsidRDefault="001819AF" w:rsidP="004968B3">
            <w:pPr>
              <w:pStyle w:val="Textoencaja"/>
            </w:pPr>
            <w:r w:rsidRPr="0031447F">
              <w:t xml:space="preserve">A continuación, se resumen brevemente los principales aspectos de </w:t>
            </w:r>
            <w:r w:rsidR="007123EB" w:rsidRPr="0031447F">
              <w:t xml:space="preserve">los </w:t>
            </w:r>
            <w:r w:rsidRPr="0031447F">
              <w:t>mecanismos</w:t>
            </w:r>
            <w:r w:rsidR="007123EB" w:rsidRPr="0031447F">
              <w:t xml:space="preserve"> de supervisión de tesis</w:t>
            </w:r>
            <w:r w:rsidRPr="0031447F">
              <w:t>:</w:t>
            </w:r>
          </w:p>
          <w:p w14:paraId="2C16D006" w14:textId="77777777" w:rsidR="001819AF" w:rsidRPr="0031447F" w:rsidRDefault="001819AF" w:rsidP="004968B3">
            <w:pPr>
              <w:pStyle w:val="Textoencaja"/>
            </w:pPr>
          </w:p>
          <w:p w14:paraId="5E7703C1" w14:textId="4ED3AA60" w:rsidR="003F4306" w:rsidRPr="0031447F" w:rsidRDefault="003F4306" w:rsidP="004968B3">
            <w:pPr>
              <w:pStyle w:val="Textoencaja"/>
              <w:rPr>
                <w:b/>
                <w:bCs/>
              </w:rPr>
            </w:pPr>
            <w:r w:rsidRPr="0031447F">
              <w:rPr>
                <w:b/>
                <w:bCs/>
              </w:rPr>
              <w:t>Comisión Académica del Programa de Doctorado (CAPD)</w:t>
            </w:r>
          </w:p>
          <w:p w14:paraId="3FA56F6C" w14:textId="4B3EEF70" w:rsidR="003F4306" w:rsidRPr="0031447F" w:rsidRDefault="00D2638F" w:rsidP="00AD603B">
            <w:pPr>
              <w:pStyle w:val="Textoencaja"/>
            </w:pPr>
            <w:r w:rsidRPr="0031447F">
              <w:t>El órgano de coordinación del programa de doctorado es la Comisión Académica del Programa de Doctorado (CAPD) y es responsable del diseño, implantación, actualización, organización, calidad y coordinación del citado programa.</w:t>
            </w:r>
            <w:r w:rsidR="003F4306" w:rsidRPr="0031447F">
              <w:t xml:space="preserve"> La CAPD también es responsable del seguimiento del avance de la investigación, formación y autorización del depósito de la tesis de cada estudiante de doctorado.</w:t>
            </w:r>
          </w:p>
          <w:p w14:paraId="58A1DDA4" w14:textId="438E880C" w:rsidR="003F4306" w:rsidRPr="0031447F" w:rsidRDefault="003F4306" w:rsidP="00AD603B">
            <w:pPr>
              <w:pStyle w:val="Textoencaja"/>
            </w:pPr>
            <w:r w:rsidRPr="0031447F">
              <w:t>La composición de la CAPD</w:t>
            </w:r>
            <w:r w:rsidR="00CB314C" w:rsidRPr="0031447F">
              <w:t xml:space="preserve"> y sus competencias, junto con </w:t>
            </w:r>
            <w:r w:rsidRPr="0031447F">
              <w:t>los requisitos para ser coordinador</w:t>
            </w:r>
            <w:r w:rsidR="006F7E8D" w:rsidRPr="0031447F">
              <w:t xml:space="preserve"> </w:t>
            </w:r>
            <w:r w:rsidRPr="0031447F">
              <w:t xml:space="preserve">del programa de doctorado se detallan en los artículos 4, 5 y 6 del </w:t>
            </w:r>
            <w:hyperlink r:id="rId48" w:history="1">
              <w:r w:rsidRPr="0031447F">
                <w:rPr>
                  <w:rStyle w:val="Hipervnculo"/>
                  <w:color w:val="auto"/>
                </w:rPr>
                <w:t>Reglamento de Estudios de Doctorado de la Universidad de Vigo</w:t>
              </w:r>
            </w:hyperlink>
            <w:r w:rsidRPr="0031447F">
              <w:t>.</w:t>
            </w:r>
          </w:p>
          <w:p w14:paraId="769F165C" w14:textId="77777777" w:rsidR="00AD603B" w:rsidRPr="0031447F" w:rsidRDefault="00AD603B" w:rsidP="00AD603B">
            <w:pPr>
              <w:pStyle w:val="Textoencaja"/>
            </w:pPr>
          </w:p>
          <w:p w14:paraId="70D64B90" w14:textId="43872673" w:rsidR="00B52298" w:rsidRPr="0031447F" w:rsidRDefault="00B52298" w:rsidP="00B52298">
            <w:pPr>
              <w:pStyle w:val="Textoencaja"/>
              <w:rPr>
                <w:b/>
                <w:bCs/>
              </w:rPr>
            </w:pPr>
            <w:r w:rsidRPr="0031447F">
              <w:rPr>
                <w:b/>
                <w:bCs/>
              </w:rPr>
              <w:t xml:space="preserve">Profesorado del </w:t>
            </w:r>
            <w:r w:rsidR="006F6795" w:rsidRPr="0031447F">
              <w:rPr>
                <w:b/>
                <w:bCs/>
              </w:rPr>
              <w:t>p</w:t>
            </w:r>
            <w:r w:rsidRPr="0031447F">
              <w:rPr>
                <w:b/>
                <w:bCs/>
              </w:rPr>
              <w:t xml:space="preserve">rograma de </w:t>
            </w:r>
            <w:r w:rsidR="006F6795" w:rsidRPr="0031447F">
              <w:rPr>
                <w:b/>
                <w:bCs/>
              </w:rPr>
              <w:t>d</w:t>
            </w:r>
            <w:r w:rsidRPr="0031447F">
              <w:rPr>
                <w:b/>
                <w:bCs/>
              </w:rPr>
              <w:t>octorado</w:t>
            </w:r>
          </w:p>
          <w:p w14:paraId="0E90D06C" w14:textId="5E835493" w:rsidR="00B52298" w:rsidRPr="0031447F" w:rsidRDefault="00B52298" w:rsidP="004968B3">
            <w:pPr>
              <w:pStyle w:val="Textoencaja"/>
            </w:pPr>
            <w:r w:rsidRPr="0031447F">
              <w:t>De acuerdo con el artículo 7 del Reglamento de Estudios de Doctorado de la Universidad de Vigo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Pr="0031447F" w:rsidRDefault="00B52298" w:rsidP="004968B3">
            <w:pPr>
              <w:pStyle w:val="Textoencaja"/>
            </w:pPr>
          </w:p>
          <w:p w14:paraId="29064906" w14:textId="117B2B46" w:rsidR="00B52298" w:rsidRPr="0031447F" w:rsidRDefault="00996B46" w:rsidP="00B52298">
            <w:pPr>
              <w:pStyle w:val="Textoencaja"/>
              <w:rPr>
                <w:b/>
                <w:bCs/>
              </w:rPr>
            </w:pPr>
            <w:r w:rsidRPr="0031447F">
              <w:rPr>
                <w:b/>
                <w:bCs/>
              </w:rPr>
              <w:t xml:space="preserve">Tutoría </w:t>
            </w:r>
            <w:r w:rsidR="00B52298" w:rsidRPr="0031447F">
              <w:rPr>
                <w:b/>
                <w:bCs/>
              </w:rPr>
              <w:t xml:space="preserve">del </w:t>
            </w:r>
            <w:r w:rsidR="006F6795" w:rsidRPr="0031447F">
              <w:rPr>
                <w:b/>
                <w:bCs/>
              </w:rPr>
              <w:t>p</w:t>
            </w:r>
            <w:r w:rsidR="00B52298" w:rsidRPr="0031447F">
              <w:rPr>
                <w:b/>
                <w:bCs/>
              </w:rPr>
              <w:t xml:space="preserve">rograma de </w:t>
            </w:r>
            <w:r w:rsidR="006F6795" w:rsidRPr="0031447F">
              <w:rPr>
                <w:b/>
                <w:bCs/>
              </w:rPr>
              <w:t>d</w:t>
            </w:r>
            <w:r w:rsidR="00B52298" w:rsidRPr="0031447F">
              <w:rPr>
                <w:b/>
                <w:bCs/>
              </w:rPr>
              <w:t>octorado</w:t>
            </w:r>
          </w:p>
          <w:p w14:paraId="023E1229" w14:textId="3C39E213" w:rsidR="00034045" w:rsidRPr="0031447F" w:rsidRDefault="00B52298" w:rsidP="00B52298">
            <w:pPr>
              <w:pStyle w:val="Textoencaja"/>
            </w:pPr>
            <w:r w:rsidRPr="0031447F">
              <w:t xml:space="preserve">La admisión definitiva en el </w:t>
            </w:r>
            <w:r w:rsidR="006F6795" w:rsidRPr="0031447F">
              <w:t>p</w:t>
            </w:r>
            <w:r w:rsidRPr="0031447F">
              <w:t xml:space="preserve">rograma de </w:t>
            </w:r>
            <w:r w:rsidR="006F6795" w:rsidRPr="0031447F">
              <w:t>d</w:t>
            </w:r>
            <w:r w:rsidRPr="0031447F">
              <w:t>octorado lleva la asignación de un</w:t>
            </w:r>
            <w:r w:rsidR="00B06854" w:rsidRPr="0031447F">
              <w:t>/una t</w:t>
            </w:r>
            <w:r w:rsidRPr="0031447F">
              <w:t>utor</w:t>
            </w:r>
            <w:r w:rsidR="00B06854" w:rsidRPr="0031447F">
              <w:t>/a</w:t>
            </w:r>
            <w:r w:rsidRPr="0031447F">
              <w:t>, designado por la CAPD</w:t>
            </w:r>
            <w:r w:rsidR="00B06854" w:rsidRPr="0031447F">
              <w:t xml:space="preserve"> y que debe cumplir los requisitos indicados en el artículo 9 del </w:t>
            </w:r>
            <w:hyperlink r:id="rId49" w:history="1">
              <w:r w:rsidR="00B06854" w:rsidRPr="0031447F">
                <w:rPr>
                  <w:rStyle w:val="Hipervnculo"/>
                  <w:color w:val="auto"/>
                </w:rPr>
                <w:t>Reglamento de Estudios de Doctorado de la Universidad de Vigo</w:t>
              </w:r>
            </w:hyperlink>
            <w:r w:rsidR="00B06854" w:rsidRPr="0031447F">
              <w:t xml:space="preserve">. </w:t>
            </w:r>
          </w:p>
          <w:p w14:paraId="6CE07223" w14:textId="063CF12C" w:rsidR="00034045" w:rsidRPr="0031447F" w:rsidRDefault="00B52298" w:rsidP="00B52298">
            <w:pPr>
              <w:pStyle w:val="Textoencaja"/>
            </w:pPr>
            <w:r w:rsidRPr="0031447F">
              <w:t>Con carácter general, la persona tutora tendrá c</w:t>
            </w:r>
            <w:r w:rsidR="00B06854" w:rsidRPr="0031447F">
              <w:t xml:space="preserve">omo funciones: (i) velar por la </w:t>
            </w:r>
            <w:r w:rsidRPr="0031447F">
              <w:t>interacción del/de la</w:t>
            </w:r>
            <w:r w:rsidR="00B06854" w:rsidRPr="0031447F">
              <w:t xml:space="preserve"> </w:t>
            </w:r>
            <w:r w:rsidRPr="0031447F">
              <w:t xml:space="preserve">doctorando/a con la </w:t>
            </w:r>
            <w:r w:rsidR="00B06854" w:rsidRPr="0031447F">
              <w:t xml:space="preserve">CAPD </w:t>
            </w:r>
            <w:r w:rsidRPr="0031447F">
              <w:t>y, conjuntamente, con el/la</w:t>
            </w:r>
            <w:r w:rsidR="00B06854" w:rsidRPr="0031447F">
              <w:t xml:space="preserve"> </w:t>
            </w:r>
            <w:proofErr w:type="gramStart"/>
            <w:r w:rsidRPr="0031447F">
              <w:t>Director</w:t>
            </w:r>
            <w:proofErr w:type="gramEnd"/>
            <w:r w:rsidRPr="0031447F">
              <w:t>/a de la tesis; y (</w:t>
            </w:r>
            <w:proofErr w:type="spellStart"/>
            <w:r w:rsidRPr="0031447F">
              <w:t>ii</w:t>
            </w:r>
            <w:proofErr w:type="spellEnd"/>
            <w:r w:rsidRPr="0031447F">
              <w:t xml:space="preserve">) velar por la adecuación a las líneas del </w:t>
            </w:r>
            <w:r w:rsidR="006F6795" w:rsidRPr="0031447F">
              <w:t>p</w:t>
            </w:r>
            <w:r w:rsidRPr="0031447F">
              <w:t>rograma de la formación y la</w:t>
            </w:r>
            <w:r w:rsidR="00B06854" w:rsidRPr="0031447F">
              <w:t xml:space="preserve"> </w:t>
            </w:r>
            <w:r w:rsidRPr="0031447F">
              <w:t>actividad investigadora del doctorando/a.</w:t>
            </w:r>
            <w:r w:rsidR="009A343E" w:rsidRPr="0031447F">
              <w:t xml:space="preserve"> </w:t>
            </w:r>
          </w:p>
          <w:p w14:paraId="0560745C" w14:textId="73FA8580" w:rsidR="00B52298" w:rsidRPr="0031447F" w:rsidRDefault="00B52298" w:rsidP="00B52298">
            <w:pPr>
              <w:pStyle w:val="Textoencaja"/>
            </w:pPr>
            <w:r w:rsidRPr="0031447F">
              <w:t xml:space="preserve">La </w:t>
            </w:r>
            <w:r w:rsidR="00B06854" w:rsidRPr="0031447F">
              <w:t>CAPD</w:t>
            </w:r>
            <w:r w:rsidRPr="0031447F">
              <w:t>, oído el/la doctorando/a, podrá modificar el</w:t>
            </w:r>
            <w:r w:rsidR="00B06854" w:rsidRPr="0031447F">
              <w:t xml:space="preserve"> nombramiento del t</w:t>
            </w:r>
            <w:r w:rsidRPr="0031447F">
              <w:t>utor/a en cualquier momento del período de realización del doctorado, siempre</w:t>
            </w:r>
            <w:r w:rsidR="00B06854" w:rsidRPr="0031447F">
              <w:t xml:space="preserve"> </w:t>
            </w:r>
            <w:r w:rsidRPr="0031447F">
              <w:t>que concurran razones justificadas.</w:t>
            </w:r>
          </w:p>
          <w:p w14:paraId="5D0F3FC1" w14:textId="545DDE98" w:rsidR="005A5FC5" w:rsidRPr="0031447F" w:rsidRDefault="005A5FC5" w:rsidP="00B52298">
            <w:pPr>
              <w:pStyle w:val="Textoencaja"/>
            </w:pPr>
          </w:p>
          <w:p w14:paraId="04DD18B9" w14:textId="63DC6CA4" w:rsidR="005A5FC5" w:rsidRPr="0031447F" w:rsidRDefault="00996B46" w:rsidP="005A5FC5">
            <w:pPr>
              <w:pStyle w:val="Textoencaja"/>
              <w:rPr>
                <w:b/>
                <w:bCs/>
              </w:rPr>
            </w:pPr>
            <w:r w:rsidRPr="0031447F">
              <w:rPr>
                <w:b/>
                <w:bCs/>
              </w:rPr>
              <w:t xml:space="preserve">Dirección de la tesis </w:t>
            </w:r>
            <w:r w:rsidR="006F7E8D" w:rsidRPr="0031447F">
              <w:rPr>
                <w:b/>
                <w:bCs/>
              </w:rPr>
              <w:t>doctoral</w:t>
            </w:r>
          </w:p>
          <w:p w14:paraId="17269BF9" w14:textId="78A79397" w:rsidR="00034045" w:rsidRPr="0031447F" w:rsidRDefault="005A5FC5" w:rsidP="00B52298">
            <w:pPr>
              <w:pStyle w:val="Textoencaja"/>
            </w:pPr>
            <w:r w:rsidRPr="0031447F">
              <w:t>En un plazo máximo de tres meses desde su matr</w:t>
            </w:r>
            <w:r w:rsidR="005760F8" w:rsidRPr="0031447F">
              <w:t xml:space="preserve">iculación, la CAPD asignará </w:t>
            </w:r>
            <w:r w:rsidRPr="0031447F">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rsidRPr="0031447F">
              <w:t>el</w:t>
            </w:r>
            <w:r w:rsidRPr="0031447F">
              <w:t>/</w:t>
            </w:r>
            <w:r w:rsidR="006F6795" w:rsidRPr="0031447F">
              <w:t>l</w:t>
            </w:r>
            <w:r w:rsidRPr="0031447F">
              <w:t xml:space="preserve">a doctorando/a. </w:t>
            </w:r>
          </w:p>
          <w:p w14:paraId="17153D87" w14:textId="44C6BBFC" w:rsidR="005A5FC5" w:rsidRPr="0031447F" w:rsidRDefault="005A5FC5" w:rsidP="00B52298">
            <w:pPr>
              <w:pStyle w:val="Textoencaja"/>
            </w:pPr>
            <w:r w:rsidRPr="0031447F">
              <w:t>Podrá ser director/a de la tesis cualquier doctor/a español/a o extranjero/a, con experiencia investigadora acreditada seg</w:t>
            </w:r>
            <w:r w:rsidR="009A343E" w:rsidRPr="0031447F">
              <w:t xml:space="preserve">ún lo </w:t>
            </w:r>
            <w:r w:rsidRPr="0031447F">
              <w:t>indicado en el artículo</w:t>
            </w:r>
            <w:r w:rsidR="005760F8" w:rsidRPr="0031447F">
              <w:t xml:space="preserve"> 8 del </w:t>
            </w:r>
            <w:hyperlink r:id="rId50" w:history="1">
              <w:r w:rsidR="005760F8" w:rsidRPr="0031447F">
                <w:rPr>
                  <w:rStyle w:val="Hipervnculo"/>
                  <w:color w:val="auto"/>
                </w:rPr>
                <w:t>Reglamento de Estudios de Doctorado de la Universidad de Vigo</w:t>
              </w:r>
            </w:hyperlink>
            <w:r w:rsidR="005760F8" w:rsidRPr="0031447F">
              <w:t xml:space="preserve">. </w:t>
            </w:r>
          </w:p>
          <w:p w14:paraId="30A79F47" w14:textId="22597297" w:rsidR="00034045" w:rsidRPr="0031447F" w:rsidRDefault="009A343E" w:rsidP="00034045">
            <w:pPr>
              <w:pStyle w:val="Textoencaja"/>
            </w:pPr>
            <w:r w:rsidRPr="0031447F">
              <w:t xml:space="preserve">La CAPD, oído el/la doctorando/a, podrá modificar el nombramiento de la persona </w:t>
            </w:r>
            <w:r w:rsidR="006F6795" w:rsidRPr="0031447F">
              <w:t>d</w:t>
            </w:r>
            <w:r w:rsidRPr="0031447F">
              <w:t xml:space="preserve">irectora de </w:t>
            </w:r>
            <w:r w:rsidR="006F6795" w:rsidRPr="0031447F">
              <w:t>t</w:t>
            </w:r>
            <w:r w:rsidRPr="0031447F">
              <w:t>esis</w:t>
            </w:r>
            <w:r w:rsidR="00034045" w:rsidRPr="0031447F">
              <w:t xml:space="preserve"> de acuerdo con </w:t>
            </w:r>
            <w:r w:rsidR="00034045" w:rsidRPr="0031447F">
              <w:lastRenderedPageBreak/>
              <w:t xml:space="preserve">las condiciones y procedimiento indicados en el artículo 10 del </w:t>
            </w:r>
            <w:hyperlink r:id="rId51" w:history="1">
              <w:r w:rsidR="00034045" w:rsidRPr="0031447F">
                <w:rPr>
                  <w:rStyle w:val="Hipervnculo"/>
                  <w:color w:val="auto"/>
                </w:rPr>
                <w:t>Reglamento de Estudios de Doctorado de la Universidad de Vigo</w:t>
              </w:r>
            </w:hyperlink>
            <w:r w:rsidR="00034045" w:rsidRPr="0031447F">
              <w:t xml:space="preserve">. </w:t>
            </w:r>
          </w:p>
          <w:p w14:paraId="2A25D91D" w14:textId="01486DD7" w:rsidR="009A343E" w:rsidRPr="0031447F" w:rsidRDefault="00034045" w:rsidP="00034045">
            <w:pPr>
              <w:pStyle w:val="Textoencaja"/>
            </w:pPr>
            <w:r w:rsidRPr="0031447F">
              <w:t xml:space="preserve">El artículo 10 también establece que, de forma general, una </w:t>
            </w:r>
            <w:r w:rsidR="009A343E" w:rsidRPr="0031447F">
              <w:t>tesis podrá ser codirigida</w:t>
            </w:r>
            <w:r w:rsidRPr="0031447F">
              <w:t xml:space="preserve"> </w:t>
            </w:r>
            <w:r w:rsidR="009A343E" w:rsidRPr="0031447F">
              <w:t xml:space="preserve">por un máximo de dos personas, </w:t>
            </w:r>
            <w:r w:rsidRPr="0031447F">
              <w:t>e indica las condiciones y procedimiento para que puedan ser tres los directores de la tesis</w:t>
            </w:r>
            <w:r w:rsidR="009A343E" w:rsidRPr="0031447F">
              <w:t xml:space="preserve">. </w:t>
            </w:r>
          </w:p>
          <w:p w14:paraId="1C87AE24" w14:textId="42EC2AA1" w:rsidR="00034045" w:rsidRPr="0031447F" w:rsidRDefault="00034045" w:rsidP="00310946">
            <w:pPr>
              <w:pStyle w:val="Textoencaja"/>
            </w:pPr>
            <w:r w:rsidRPr="0031447F">
              <w:t xml:space="preserve">La asignación de tutor/a recaerá preferentemente en alguna de las personas directoras y se nombrará un tutor/a diferente en el caso de </w:t>
            </w:r>
            <w:r w:rsidR="006F6795" w:rsidRPr="0031447F">
              <w:t xml:space="preserve">que los/las directores/as </w:t>
            </w:r>
            <w:r w:rsidRPr="0031447F">
              <w:t xml:space="preserve">no cumplan los requisitos establecidos del artículo 9 del </w:t>
            </w:r>
            <w:hyperlink r:id="rId52" w:history="1">
              <w:r w:rsidRPr="0031447F">
                <w:rPr>
                  <w:rStyle w:val="Hipervnculo"/>
                  <w:color w:val="auto"/>
                </w:rPr>
                <w:t>Reglamento de Estudios de Doctorado de la Universidad de Vigo</w:t>
              </w:r>
            </w:hyperlink>
            <w:r w:rsidRPr="0031447F">
              <w:t>.</w:t>
            </w:r>
          </w:p>
          <w:p w14:paraId="7B94ED7B" w14:textId="77777777" w:rsidR="00B42335" w:rsidRPr="0031447F" w:rsidRDefault="00B42335" w:rsidP="00034045">
            <w:pPr>
              <w:pStyle w:val="Textoencaja"/>
            </w:pPr>
          </w:p>
          <w:p w14:paraId="3C9EBD03" w14:textId="75F5874B" w:rsidR="00034045" w:rsidRPr="0031447F" w:rsidRDefault="00034045" w:rsidP="00034045">
            <w:pPr>
              <w:pStyle w:val="Textoencaja"/>
            </w:pPr>
            <w:r w:rsidRPr="0031447F">
              <w:t xml:space="preserve">Se considerará </w:t>
            </w:r>
            <w:r w:rsidR="006F6795" w:rsidRPr="0031447F">
              <w:t>“</w:t>
            </w:r>
            <w:r w:rsidRPr="0031447F">
              <w:t>persona o perfil autorizado</w:t>
            </w:r>
            <w:r w:rsidR="006F6795" w:rsidRPr="0031447F">
              <w:t>”</w:t>
            </w:r>
            <w:r w:rsidRPr="0031447F">
              <w:t xml:space="preserve"> </w:t>
            </w:r>
            <w:r w:rsidR="006F6795" w:rsidRPr="0031447F">
              <w:t xml:space="preserve">a la persona tutora o directora perteneciente a </w:t>
            </w:r>
            <w:r w:rsidRPr="0031447F">
              <w:t xml:space="preserve">la </w:t>
            </w:r>
            <w:r w:rsidR="006F6795" w:rsidRPr="0031447F">
              <w:t>U</w:t>
            </w:r>
            <w:r w:rsidRPr="0031447F">
              <w:t xml:space="preserve">niversidad </w:t>
            </w:r>
            <w:r w:rsidR="006F6795" w:rsidRPr="0031447F">
              <w:t xml:space="preserve">de Vigo </w:t>
            </w:r>
            <w:r w:rsidRPr="0031447F">
              <w:t>habilitad</w:t>
            </w:r>
            <w:r w:rsidR="006F6795" w:rsidRPr="0031447F">
              <w:t>a</w:t>
            </w:r>
            <w:r w:rsidRPr="0031447F">
              <w:t xml:space="preserve"> </w:t>
            </w:r>
            <w:r w:rsidR="00996B46" w:rsidRPr="0031447F">
              <w:t xml:space="preserve">por </w:t>
            </w:r>
            <w:r w:rsidRPr="0031447F">
              <w:t>la CAPD para trasladar todos los informes de evaluación</w:t>
            </w:r>
            <w:r w:rsidR="00996B46" w:rsidRPr="0031447F">
              <w:t xml:space="preserve"> </w:t>
            </w:r>
            <w:r w:rsidRPr="0031447F">
              <w:t>o gestiones a través de la plataforma informática de la universidad. Este perfil autorizado</w:t>
            </w:r>
            <w:r w:rsidR="00996B46" w:rsidRPr="0031447F">
              <w:t xml:space="preserve"> </w:t>
            </w:r>
            <w:r w:rsidRPr="0031447F">
              <w:t xml:space="preserve">informará </w:t>
            </w:r>
            <w:r w:rsidR="00B42335" w:rsidRPr="0031447F">
              <w:t>e</w:t>
            </w:r>
            <w:r w:rsidRPr="0031447F">
              <w:t>l compromiso de supervisión, el plan de investigación, el documento de actividades, la evaluación</w:t>
            </w:r>
            <w:r w:rsidR="00996B46" w:rsidRPr="0031447F">
              <w:t xml:space="preserve"> </w:t>
            </w:r>
            <w:r w:rsidRPr="0031447F">
              <w:t>anual, las solicitudes de prórroga, las solicitudes de estadía y, por último, la tesis para</w:t>
            </w:r>
            <w:r w:rsidR="00996B46" w:rsidRPr="0031447F">
              <w:t xml:space="preserve"> </w:t>
            </w:r>
            <w:r w:rsidRPr="0031447F">
              <w:t>presentarla.</w:t>
            </w:r>
          </w:p>
          <w:p w14:paraId="46C81A24" w14:textId="77777777" w:rsidR="00034045" w:rsidRPr="0031447F" w:rsidRDefault="00034045" w:rsidP="00310946">
            <w:pPr>
              <w:pStyle w:val="Textoencaja"/>
            </w:pPr>
          </w:p>
          <w:p w14:paraId="046C8C19" w14:textId="6969BB02" w:rsidR="002C3A34" w:rsidRPr="0031447F" w:rsidRDefault="00310946" w:rsidP="002C3A34">
            <w:pPr>
              <w:pStyle w:val="Textoencaja"/>
            </w:pPr>
            <w:r w:rsidRPr="0031447F">
              <w:t xml:space="preserve">Finalmente, la </w:t>
            </w:r>
            <w:hyperlink r:id="rId53" w:history="1">
              <w:r w:rsidR="00996B46" w:rsidRPr="0031447F">
                <w:rPr>
                  <w:rStyle w:val="Hipervnculo"/>
                  <w:color w:val="auto"/>
                </w:rPr>
                <w:t>Guía de buenas prácticas para la dirección de tesis de doctorado</w:t>
              </w:r>
            </w:hyperlink>
            <w:r w:rsidR="00996B46" w:rsidRPr="0031447F">
              <w:t xml:space="preserve"> </w:t>
            </w:r>
            <w:r w:rsidRPr="0031447F">
              <w:t xml:space="preserve">de la </w:t>
            </w:r>
            <w:r w:rsidR="00996B46" w:rsidRPr="0031447F">
              <w:t xml:space="preserve">EIDO establece una serie de recomendaciones que deber ser asumidas por las partes involucradas en la realización de una tesis y complementa las </w:t>
            </w:r>
            <w:r w:rsidRPr="0031447F">
              <w:t>normativa</w:t>
            </w:r>
            <w:r w:rsidR="00996B46" w:rsidRPr="0031447F">
              <w:t>s</w:t>
            </w:r>
            <w:r w:rsidRPr="0031447F">
              <w:t xml:space="preserve"> vigente</w:t>
            </w:r>
            <w:r w:rsidR="00996B46" w:rsidRPr="0031447F">
              <w:t>s</w:t>
            </w:r>
            <w:r w:rsidRPr="0031447F">
              <w:t>.</w:t>
            </w:r>
          </w:p>
        </w:tc>
      </w:tr>
    </w:tbl>
    <w:p w14:paraId="6DAB636C" w14:textId="385BD474" w:rsidR="004506EA" w:rsidRPr="00C7756D" w:rsidRDefault="004506EA" w:rsidP="00C7756D">
      <w:pPr>
        <w:rPr>
          <w:rFonts w:asciiTheme="minorHAnsi" w:hAnsiTheme="minorHAnsi" w:cstheme="minorHAnsi"/>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31447F" w:rsidRPr="0031447F" w14:paraId="35B272F4" w14:textId="77777777" w:rsidTr="002C3A34">
        <w:trPr>
          <w:trHeight w:val="282"/>
          <w:jc w:val="center"/>
        </w:trPr>
        <w:tc>
          <w:tcPr>
            <w:tcW w:w="9639" w:type="dxa"/>
            <w:shd w:val="clear" w:color="auto" w:fill="BEBEBE"/>
          </w:tcPr>
          <w:p w14:paraId="4A8A4629" w14:textId="50E38E4C" w:rsidR="004506EA" w:rsidRPr="0031447F" w:rsidRDefault="00575EE6" w:rsidP="002C3A34">
            <w:pPr>
              <w:pStyle w:val="TablaTitulo"/>
            </w:pPr>
            <w:r w:rsidRPr="0031447F">
              <w:t>5.2</w:t>
            </w:r>
            <w:r w:rsidRPr="0031447F">
              <w:rPr>
                <w:spacing w:val="-7"/>
              </w:rPr>
              <w:t xml:space="preserve"> </w:t>
            </w:r>
            <w:r w:rsidRPr="0031447F">
              <w:t>SEGUIMIENTO</w:t>
            </w:r>
            <w:r w:rsidRPr="0031447F">
              <w:rPr>
                <w:spacing w:val="-6"/>
              </w:rPr>
              <w:t xml:space="preserve"> </w:t>
            </w:r>
            <w:r w:rsidRPr="0031447F">
              <w:t>DEL</w:t>
            </w:r>
            <w:r w:rsidR="00C7756D">
              <w:t>/A</w:t>
            </w:r>
            <w:r w:rsidRPr="0031447F">
              <w:rPr>
                <w:spacing w:val="-6"/>
              </w:rPr>
              <w:t xml:space="preserve"> </w:t>
            </w:r>
            <w:r w:rsidRPr="0031447F">
              <w:t>DOCTORANDO</w:t>
            </w:r>
            <w:r w:rsidR="00C7756D">
              <w:t>/A</w:t>
            </w:r>
          </w:p>
        </w:tc>
      </w:tr>
      <w:tr w:rsidR="004506EA" w:rsidRPr="0031447F" w14:paraId="67CBFE12" w14:textId="77777777" w:rsidTr="002C3A34">
        <w:trPr>
          <w:trHeight w:val="1701"/>
          <w:jc w:val="center"/>
        </w:trPr>
        <w:tc>
          <w:tcPr>
            <w:tcW w:w="9639" w:type="dxa"/>
          </w:tcPr>
          <w:p w14:paraId="36738B0F" w14:textId="03DCD6A9" w:rsidR="00C9369C" w:rsidRPr="0031447F" w:rsidRDefault="00C9369C" w:rsidP="00C9369C">
            <w:pPr>
              <w:pStyle w:val="Textoencaja"/>
            </w:pPr>
            <w:r w:rsidRPr="0031447F">
              <w:t>Los mecanismos de seguimiento del doctorando</w:t>
            </w:r>
            <w:r w:rsidR="006F6795" w:rsidRPr="0031447F">
              <w:t>/a</w:t>
            </w:r>
            <w:r w:rsidRPr="0031447F">
              <w:t xml:space="preserve"> se ajustan a lo establecido en los artículos 11 y 12 del </w:t>
            </w:r>
            <w:hyperlink r:id="rId54" w:history="1">
              <w:r w:rsidRPr="0031447F">
                <w:rPr>
                  <w:rStyle w:val="Hipervnculo"/>
                  <w:color w:val="auto"/>
                </w:rPr>
                <w:t>Real Decreto 99/2011</w:t>
              </w:r>
              <w:r w:rsidR="006F7E8D" w:rsidRPr="0031447F">
                <w:rPr>
                  <w:rStyle w:val="Hipervnculo"/>
                  <w:color w:val="auto"/>
                </w:rPr>
                <w:t xml:space="preserve">, modificado por el </w:t>
              </w:r>
              <w:r w:rsidRPr="0031447F">
                <w:rPr>
                  <w:rStyle w:val="Hipervnculo"/>
                  <w:color w:val="auto"/>
                </w:rPr>
                <w:t>576/2023</w:t>
              </w:r>
            </w:hyperlink>
            <w:r w:rsidRPr="0031447F">
              <w:t>, por el que se regulan las enseñanzas oficiales de doctorado y en las siguientes normativas específicas de la Universidad de Vigo:</w:t>
            </w:r>
          </w:p>
          <w:p w14:paraId="09AA8ABB" w14:textId="77777777" w:rsidR="00C9369C" w:rsidRPr="0031447F" w:rsidRDefault="00C9369C">
            <w:pPr>
              <w:pStyle w:val="Textoencaja"/>
              <w:numPr>
                <w:ilvl w:val="0"/>
                <w:numId w:val="10"/>
              </w:numPr>
              <w:ind w:left="340" w:hanging="142"/>
            </w:pPr>
            <w:hyperlink r:id="rId55" w:history="1">
              <w:r w:rsidRPr="0031447F">
                <w:rPr>
                  <w:rStyle w:val="Hipervnculo"/>
                  <w:color w:val="auto"/>
                </w:rPr>
                <w:t>Reglamento de Estudios de Doctorado de la Universidad de Vigo</w:t>
              </w:r>
            </w:hyperlink>
            <w:r w:rsidRPr="0031447F">
              <w:t>.</w:t>
            </w:r>
          </w:p>
          <w:p w14:paraId="6E98D7F6" w14:textId="77777777" w:rsidR="00C9369C" w:rsidRPr="0031447F" w:rsidRDefault="00C9369C">
            <w:pPr>
              <w:pStyle w:val="Textoencaja"/>
              <w:numPr>
                <w:ilvl w:val="0"/>
                <w:numId w:val="10"/>
              </w:numPr>
              <w:ind w:left="340" w:hanging="142"/>
            </w:pPr>
            <w:hyperlink r:id="rId56" w:history="1">
              <w:r w:rsidRPr="0031447F">
                <w:rPr>
                  <w:rStyle w:val="Hipervnculo"/>
                  <w:color w:val="auto"/>
                </w:rPr>
                <w:t>Guía de buenas prácticas para la dirección de tesis de doctorado.</w:t>
              </w:r>
            </w:hyperlink>
          </w:p>
          <w:p w14:paraId="78A1E2C3" w14:textId="4BBDD0A9" w:rsidR="00C9369C" w:rsidRPr="0031447F" w:rsidRDefault="00C9369C" w:rsidP="00C9369C">
            <w:pPr>
              <w:pStyle w:val="Textoencaja"/>
            </w:pPr>
          </w:p>
          <w:p w14:paraId="527FA2B6" w14:textId="1CF60842" w:rsidR="001819AF" w:rsidRPr="0031447F" w:rsidRDefault="001819AF" w:rsidP="001819AF">
            <w:pPr>
              <w:pStyle w:val="Textoencaja"/>
            </w:pPr>
            <w:r w:rsidRPr="0031447F">
              <w:t xml:space="preserve">A continuación, se resumen brevemente los principales aspectos de </w:t>
            </w:r>
            <w:r w:rsidR="007123EB" w:rsidRPr="0031447F">
              <w:t xml:space="preserve">los mecanismos de </w:t>
            </w:r>
            <w:r w:rsidR="006F6795" w:rsidRPr="0031447F">
              <w:t>s</w:t>
            </w:r>
            <w:r w:rsidR="007123EB" w:rsidRPr="0031447F">
              <w:t>eguimiento del doctorando</w:t>
            </w:r>
            <w:r w:rsidR="006F6795" w:rsidRPr="0031447F">
              <w:t>/a</w:t>
            </w:r>
            <w:r w:rsidRPr="0031447F">
              <w:t>:</w:t>
            </w:r>
          </w:p>
          <w:p w14:paraId="3C081058" w14:textId="77777777" w:rsidR="001819AF" w:rsidRPr="0031447F" w:rsidRDefault="001819AF" w:rsidP="00C9369C">
            <w:pPr>
              <w:pStyle w:val="Textoencaja"/>
            </w:pPr>
          </w:p>
          <w:p w14:paraId="68A7F988" w14:textId="77777777" w:rsidR="00C9369C" w:rsidRPr="0031447F" w:rsidRDefault="00C9369C" w:rsidP="00C9369C">
            <w:pPr>
              <w:pStyle w:val="Textoencaja"/>
              <w:rPr>
                <w:b/>
                <w:bCs/>
              </w:rPr>
            </w:pPr>
            <w:r w:rsidRPr="0031447F">
              <w:rPr>
                <w:b/>
                <w:bCs/>
              </w:rPr>
              <w:t>Compromiso de supervisión</w:t>
            </w:r>
          </w:p>
          <w:p w14:paraId="4AD343BD" w14:textId="635AE203" w:rsidR="00C9369C" w:rsidRPr="0031447F" w:rsidRDefault="00AD0A0C" w:rsidP="00AD0A0C">
            <w:pPr>
              <w:pStyle w:val="Textoencaja"/>
            </w:pPr>
            <w:r w:rsidRPr="0031447F">
              <w:t xml:space="preserve">El artículo 33 del </w:t>
            </w:r>
            <w:hyperlink r:id="rId57" w:history="1">
              <w:r w:rsidRPr="0031447F">
                <w:rPr>
                  <w:rStyle w:val="Hipervnculo"/>
                  <w:color w:val="auto"/>
                </w:rPr>
                <w:t>Reglamento de Estudios de Doctorado de la Universidad de Vigo</w:t>
              </w:r>
            </w:hyperlink>
            <w:r w:rsidRPr="0031447F">
              <w:t xml:space="preserve"> establece que l</w:t>
            </w:r>
            <w:r w:rsidR="00C9369C" w:rsidRPr="0031447F">
              <w:t>as funciones de supervisión, tutela y seguimiento de los/</w:t>
            </w:r>
            <w:r w:rsidR="006F6795" w:rsidRPr="0031447F">
              <w:t>l</w:t>
            </w:r>
            <w:r w:rsidR="00C9369C" w:rsidRPr="0031447F">
              <w:t>as estudiantes se reflejarán en un Compromiso de Supervisión</w:t>
            </w:r>
            <w:r w:rsidR="0013230F" w:rsidRPr="0031447F">
              <w:t xml:space="preserve">, </w:t>
            </w:r>
            <w:r w:rsidR="00374C1B" w:rsidRPr="0031447F">
              <w:t xml:space="preserve">en soporte digital, </w:t>
            </w:r>
            <w:r w:rsidR="0013230F" w:rsidRPr="0031447F">
              <w:t xml:space="preserve">que </w:t>
            </w:r>
            <w:r w:rsidR="00C9369C" w:rsidRPr="0031447F">
              <w:t>será firmado</w:t>
            </w:r>
            <w:r w:rsidR="0013230F" w:rsidRPr="0031447F">
              <w:t xml:space="preserve"> en la correspondiente plataforma informática </w:t>
            </w:r>
            <w:r w:rsidR="00C9369C" w:rsidRPr="0031447F">
              <w:t>por el/</w:t>
            </w:r>
            <w:r w:rsidR="006F6795" w:rsidRPr="0031447F">
              <w:t>l</w:t>
            </w:r>
            <w:r w:rsidR="00C9369C" w:rsidRPr="0031447F">
              <w:t xml:space="preserve">a doctorando/a, el perfil autorizado y </w:t>
            </w:r>
            <w:r w:rsidR="0013230F" w:rsidRPr="0031447F">
              <w:t>el</w:t>
            </w:r>
            <w:r w:rsidR="00C9369C" w:rsidRPr="0031447F">
              <w:t>/</w:t>
            </w:r>
            <w:r w:rsidR="0013230F" w:rsidRPr="0031447F">
              <w:t>l</w:t>
            </w:r>
            <w:r w:rsidR="00C9369C" w:rsidRPr="0031447F">
              <w:t>a coordinador/a una vez matriculado.</w:t>
            </w:r>
            <w:r w:rsidR="0013230F" w:rsidRPr="0031447F">
              <w:t xml:space="preserve"> Este documento </w:t>
            </w:r>
            <w:r w:rsidR="00C9369C" w:rsidRPr="0031447F">
              <w:t>especificar</w:t>
            </w:r>
            <w:r w:rsidR="0013230F" w:rsidRPr="0031447F">
              <w:t>á</w:t>
            </w:r>
            <w:r w:rsidR="00C9369C" w:rsidRPr="0031447F">
              <w:t xml:space="preserve"> la relación académica entre </w:t>
            </w:r>
            <w:r w:rsidR="0013230F" w:rsidRPr="0031447F">
              <w:t xml:space="preserve">el/la </w:t>
            </w:r>
            <w:r w:rsidR="00C9369C" w:rsidRPr="0031447F">
              <w:t>doctorando/a y la Universidad de Vigo, sus derechos y deber</w:t>
            </w:r>
            <w:r w:rsidR="0013230F" w:rsidRPr="0031447F">
              <w:t>es</w:t>
            </w:r>
            <w:r w:rsidR="00C9369C" w:rsidRPr="0031447F">
              <w:t>, la aceptación del procedimiento de resolución de conflictos y su duración. Se incluyen también los deberes de la(s) persona(s) que tutelen y dirijan la tesis.</w:t>
            </w:r>
            <w:r w:rsidRPr="0031447F">
              <w:t xml:space="preserve"> En </w:t>
            </w:r>
            <w:r w:rsidR="00C9369C" w:rsidRPr="0031447F">
              <w:t xml:space="preserve">caso de </w:t>
            </w:r>
            <w:r w:rsidR="006F6795" w:rsidRPr="0031447F">
              <w:t xml:space="preserve">modificarse </w:t>
            </w:r>
            <w:r w:rsidR="00C9369C" w:rsidRPr="0031447F">
              <w:t>las condici</w:t>
            </w:r>
            <w:r w:rsidRPr="0031447F">
              <w:t>o</w:t>
            </w:r>
            <w:r w:rsidR="006F6795" w:rsidRPr="0031447F">
              <w:t xml:space="preserve">nes de realización de la tesis o cambiar </w:t>
            </w:r>
            <w:r w:rsidRPr="0031447F">
              <w:t>el</w:t>
            </w:r>
            <w:r w:rsidR="006F6795" w:rsidRPr="0031447F">
              <w:t>/la</w:t>
            </w:r>
            <w:r w:rsidRPr="0031447F">
              <w:t xml:space="preserve"> tutor</w:t>
            </w:r>
            <w:r w:rsidR="006F6795" w:rsidRPr="0031447F">
              <w:t>/a</w:t>
            </w:r>
            <w:r w:rsidRPr="0031447F">
              <w:t xml:space="preserve"> o el</w:t>
            </w:r>
            <w:r w:rsidR="006F6795" w:rsidRPr="0031447F">
              <w:t>/la directora/a</w:t>
            </w:r>
            <w:r w:rsidRPr="0031447F">
              <w:t xml:space="preserve"> de la tesis </w:t>
            </w:r>
            <w:r w:rsidR="00C9369C" w:rsidRPr="0031447F">
              <w:t xml:space="preserve">será necesaria la firma de un nuevo compromiso de supervisión. </w:t>
            </w:r>
          </w:p>
          <w:p w14:paraId="5D5133A6" w14:textId="61FCA122" w:rsidR="00C9369C" w:rsidRPr="0031447F" w:rsidRDefault="00C9369C" w:rsidP="00C9369C">
            <w:pPr>
              <w:pStyle w:val="Textoencaja"/>
            </w:pPr>
          </w:p>
          <w:p w14:paraId="792BF1A9" w14:textId="651A999C" w:rsidR="00AD0A0C" w:rsidRPr="0031447F" w:rsidRDefault="00AD0A0C" w:rsidP="002C3A34">
            <w:pPr>
              <w:pStyle w:val="Textoencaja"/>
              <w:rPr>
                <w:b/>
                <w:bCs/>
              </w:rPr>
            </w:pPr>
            <w:r w:rsidRPr="0031447F">
              <w:rPr>
                <w:b/>
                <w:bCs/>
              </w:rPr>
              <w:t>Documento de actividades del/la doctorando/a</w:t>
            </w:r>
          </w:p>
          <w:p w14:paraId="3F35F000" w14:textId="5FF2D606" w:rsidR="002C3A34" w:rsidRPr="0031447F" w:rsidRDefault="00932AF1" w:rsidP="002C3A34">
            <w:pPr>
              <w:pStyle w:val="Textoencaja"/>
            </w:pPr>
            <w:r w:rsidRPr="0031447F">
              <w:t xml:space="preserve">De acuerdo con lo indicado en el artículo 31 del </w:t>
            </w:r>
            <w:hyperlink r:id="rId58" w:history="1">
              <w:r w:rsidRPr="0031447F">
                <w:rPr>
                  <w:rStyle w:val="Hipervnculo"/>
                  <w:color w:val="auto"/>
                </w:rPr>
                <w:t>Reglamento de Estudios de Doctorado de la Universidad de Vigo</w:t>
              </w:r>
            </w:hyperlink>
            <w:r w:rsidRPr="0031447F">
              <w:t>, u</w:t>
            </w:r>
            <w:r w:rsidR="00AD0A0C" w:rsidRPr="0031447F">
              <w:t>na vez matriculado, para cada doctorando/a del programa se materializará un documento de actividades personalizado</w:t>
            </w:r>
            <w:r w:rsidR="0021263A" w:rsidRPr="0031447F">
              <w:t>, en soporte digital,</w:t>
            </w:r>
            <w:r w:rsidR="00AD0A0C" w:rsidRPr="0031447F">
              <w:t xml:space="preserve"> en el que se inscribirán todas las actividades de interés para el/la doctorando/a según lo que establezca </w:t>
            </w:r>
            <w:r w:rsidRPr="0031447F">
              <w:t>l</w:t>
            </w:r>
            <w:r w:rsidR="00AD0A0C" w:rsidRPr="0031447F">
              <w:t xml:space="preserve">a CAPD. Este documento se registrará en la aplicación informática de la universidad </w:t>
            </w:r>
            <w:r w:rsidRPr="0031447F">
              <w:t xml:space="preserve">y contendrá </w:t>
            </w:r>
            <w:r w:rsidR="00AD0A0C" w:rsidRPr="0031447F">
              <w:t>constancia documental que acredite las actividades realizadas por el/</w:t>
            </w:r>
            <w:r w:rsidR="006F6795" w:rsidRPr="0031447F">
              <w:t>l</w:t>
            </w:r>
            <w:r w:rsidR="00AD0A0C" w:rsidRPr="0031447F">
              <w:t xml:space="preserve">a doctorando/a. </w:t>
            </w:r>
            <w:r w:rsidRPr="0031447F">
              <w:t>Para ello c</w:t>
            </w:r>
            <w:r w:rsidR="00AD0A0C" w:rsidRPr="0031447F">
              <w:t>ada doctorando</w:t>
            </w:r>
            <w:r w:rsidR="006F6795" w:rsidRPr="0031447F">
              <w:t>/a</w:t>
            </w:r>
            <w:r w:rsidR="00AD0A0C" w:rsidRPr="0031447F">
              <w:t xml:space="preserve"> tendrá acceso a su documento de actividades para </w:t>
            </w:r>
            <w:r w:rsidR="006F7E8D" w:rsidRPr="0031447F">
              <w:t>registrar</w:t>
            </w:r>
            <w:r w:rsidR="00AD0A0C" w:rsidRPr="0031447F">
              <w:t xml:space="preserve"> y actualizar las actividades que reali</w:t>
            </w:r>
            <w:r w:rsidRPr="0031447F">
              <w:t>ce en el contexto del programa</w:t>
            </w:r>
            <w:r w:rsidR="006F7E8D" w:rsidRPr="0031447F">
              <w:t xml:space="preserve">. </w:t>
            </w:r>
            <w:r w:rsidR="00F11C42" w:rsidRPr="0031447F">
              <w:t>El control del registro de actividades y la certificación de sus datos</w:t>
            </w:r>
            <w:r w:rsidR="00AD0A0C" w:rsidRPr="0031447F">
              <w:t xml:space="preserve"> serán </w:t>
            </w:r>
            <w:r w:rsidR="00F11C42" w:rsidRPr="0031447F">
              <w:t xml:space="preserve">realizados y </w:t>
            </w:r>
            <w:r w:rsidR="00AD0A0C" w:rsidRPr="0031447F">
              <w:t xml:space="preserve">validados </w:t>
            </w:r>
            <w:r w:rsidRPr="0031447F">
              <w:t xml:space="preserve">tras su comprobación </w:t>
            </w:r>
            <w:r w:rsidRPr="0031447F">
              <w:lastRenderedPageBreak/>
              <w:t xml:space="preserve">por </w:t>
            </w:r>
            <w:r w:rsidR="00AD0A0C" w:rsidRPr="0031447F">
              <w:t>el</w:t>
            </w:r>
            <w:r w:rsidR="006F6795" w:rsidRPr="0031447F">
              <w:t>/la</w:t>
            </w:r>
            <w:r w:rsidR="00AD0A0C" w:rsidRPr="0031447F">
              <w:t xml:space="preserve"> tutor/a</w:t>
            </w:r>
            <w:r w:rsidRPr="0031447F">
              <w:t xml:space="preserve">, </w:t>
            </w:r>
            <w:r w:rsidR="00AD0A0C" w:rsidRPr="0031447F">
              <w:t>el</w:t>
            </w:r>
            <w:r w:rsidR="006F6795" w:rsidRPr="0031447F">
              <w:t>/la director/a</w:t>
            </w:r>
            <w:r w:rsidR="00AD0A0C" w:rsidRPr="0031447F">
              <w:t xml:space="preserve"> </w:t>
            </w:r>
            <w:r w:rsidRPr="0031447F">
              <w:t xml:space="preserve">y los servicios administrativos. </w:t>
            </w:r>
          </w:p>
          <w:p w14:paraId="33CF99FD" w14:textId="77777777" w:rsidR="00FE755E" w:rsidRPr="0031447F" w:rsidRDefault="00FE755E" w:rsidP="002C3A34">
            <w:pPr>
              <w:pStyle w:val="Textoencaja"/>
            </w:pPr>
          </w:p>
          <w:p w14:paraId="6A9BF9AE" w14:textId="4FB42DEF" w:rsidR="00932AF1" w:rsidRPr="0031447F" w:rsidRDefault="00932AF1" w:rsidP="00932AF1">
            <w:pPr>
              <w:pStyle w:val="Textoencaja"/>
              <w:rPr>
                <w:b/>
                <w:bCs/>
              </w:rPr>
            </w:pPr>
            <w:r w:rsidRPr="0031447F">
              <w:rPr>
                <w:b/>
                <w:bCs/>
              </w:rPr>
              <w:t xml:space="preserve">Plan de </w:t>
            </w:r>
            <w:r w:rsidR="00B36D17" w:rsidRPr="0031447F">
              <w:rPr>
                <w:b/>
                <w:bCs/>
              </w:rPr>
              <w:t>i</w:t>
            </w:r>
            <w:r w:rsidRPr="0031447F">
              <w:rPr>
                <w:b/>
                <w:bCs/>
              </w:rPr>
              <w:t>nvestigación y plan de formación personal</w:t>
            </w:r>
          </w:p>
          <w:p w14:paraId="0D440844" w14:textId="0B6904C9" w:rsidR="0047417E" w:rsidRPr="0031447F" w:rsidRDefault="00932AF1" w:rsidP="00932AF1">
            <w:pPr>
              <w:pStyle w:val="Textoencaja"/>
            </w:pPr>
            <w:r w:rsidRPr="0031447F">
              <w:t xml:space="preserve">El artículo 32 del </w:t>
            </w:r>
            <w:hyperlink r:id="rId59" w:history="1">
              <w:r w:rsidRPr="0031447F">
                <w:rPr>
                  <w:rStyle w:val="Hipervnculo"/>
                  <w:color w:val="auto"/>
                </w:rPr>
                <w:t>Reglamento de Estudios de Doctorado de la Universidad de Vigo</w:t>
              </w:r>
            </w:hyperlink>
            <w:r w:rsidRPr="0031447F">
              <w:t xml:space="preserve"> indica que, antes de seis meses desde la fecha de matrícula, el</w:t>
            </w:r>
            <w:r w:rsidR="006F6795" w:rsidRPr="0031447F">
              <w:t>/la</w:t>
            </w:r>
            <w:r w:rsidRPr="0031447F">
              <w:t xml:space="preserve"> doctorando</w:t>
            </w:r>
            <w:r w:rsidR="006F6795" w:rsidRPr="0031447F">
              <w:t>/a</w:t>
            </w:r>
            <w:r w:rsidRPr="0031447F">
              <w:t xml:space="preserve"> elaborará un plan de investigación y un plan de formación personal. El plan de investigación incluirá </w:t>
            </w:r>
            <w:r w:rsidR="0047417E" w:rsidRPr="0031447F">
              <w:t>una introducción, la metodología empleada y los objetivos que se han de alcanzar, así como los medios y la planificación temporal para alcanzarlo</w:t>
            </w:r>
            <w:r w:rsidRPr="0031447F">
              <w:t>. El p</w:t>
            </w:r>
            <w:r w:rsidR="0047417E" w:rsidRPr="0031447F">
              <w:t>lan de formación personal del</w:t>
            </w:r>
            <w:r w:rsidRPr="0031447F">
              <w:t xml:space="preserve"> doctorando</w:t>
            </w:r>
            <w:r w:rsidR="006F6795" w:rsidRPr="0031447F">
              <w:t>/a</w:t>
            </w:r>
            <w:r w:rsidRPr="0031447F">
              <w:t xml:space="preserve"> contendrá una previsión de las distintas actividades formativas que se desarrollarán durante la tesis doctoral (cursos, impartición de seminarios, acciones de movilidad, etc.)</w:t>
            </w:r>
            <w:r w:rsidR="0047417E" w:rsidRPr="0031447F">
              <w:t xml:space="preserve"> y deberá contener, como mínimo, las actividades de formación de carácter obligatorio establecidas en el apartado 4 de esta memoria.</w:t>
            </w:r>
            <w:r w:rsidR="0021263A" w:rsidRPr="0031447F">
              <w:t xml:space="preserve"> Ambos se materializan en soporte digital.</w:t>
            </w:r>
          </w:p>
          <w:p w14:paraId="2455E02D" w14:textId="77777777" w:rsidR="0047417E" w:rsidRPr="0031447F" w:rsidRDefault="0047417E" w:rsidP="00932AF1">
            <w:pPr>
              <w:pStyle w:val="Textoencaja"/>
            </w:pPr>
          </w:p>
          <w:p w14:paraId="58147C39" w14:textId="53EAE341" w:rsidR="00932AF1" w:rsidRPr="0031447F" w:rsidRDefault="0047417E" w:rsidP="002C3A34">
            <w:pPr>
              <w:pStyle w:val="Textoencaja"/>
            </w:pPr>
            <w:r w:rsidRPr="0031447F">
              <w:t xml:space="preserve">La CAPD supervisará anualmente el plan de investigación, el plan de formación y el documento de actividades. Para ello dispondrá de los informes que para tal efecto emitirán </w:t>
            </w:r>
            <w:r w:rsidR="006F6795" w:rsidRPr="0031447F">
              <w:t>el</w:t>
            </w:r>
            <w:r w:rsidRPr="0031447F">
              <w:t>/</w:t>
            </w:r>
            <w:r w:rsidR="006F6795" w:rsidRPr="0031447F">
              <w:t>l</w:t>
            </w:r>
            <w:r w:rsidRPr="0031447F">
              <w:t xml:space="preserve">a tutor/a y </w:t>
            </w:r>
            <w:r w:rsidR="006F6795" w:rsidRPr="0031447F">
              <w:t>el</w:t>
            </w:r>
            <w:r w:rsidRPr="0031447F">
              <w:t>/</w:t>
            </w:r>
            <w:r w:rsidR="006F6795" w:rsidRPr="0031447F">
              <w:t>la</w:t>
            </w:r>
            <w:r w:rsidRPr="0031447F">
              <w:t xml:space="preserve"> director/a. La evaluación positiva </w:t>
            </w:r>
            <w:r w:rsidR="006F6795" w:rsidRPr="0031447F">
              <w:t xml:space="preserve">de la CAPD es </w:t>
            </w:r>
            <w:r w:rsidRPr="0031447F">
              <w:t>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los planes lleva consigo el archivo de la matrícula, que se transformará en una baja definitiva si no se presenta el plan de investigación finalizado el curso en el que tendría que presentarse.</w:t>
            </w:r>
          </w:p>
          <w:p w14:paraId="751D1BA3" w14:textId="5E70C28F" w:rsidR="00F11C42" w:rsidRPr="0031447F" w:rsidRDefault="00F11C42" w:rsidP="002C3A34">
            <w:pPr>
              <w:pStyle w:val="Textoencaja"/>
            </w:pPr>
          </w:p>
          <w:p w14:paraId="26E4D75F" w14:textId="082D905A" w:rsidR="00F11C42" w:rsidRPr="0031447F" w:rsidRDefault="00F11C42" w:rsidP="002C3A34">
            <w:pPr>
              <w:pStyle w:val="Textoencaja"/>
              <w:rPr>
                <w:b/>
              </w:rPr>
            </w:pPr>
            <w:r w:rsidRPr="00C7756D">
              <w:rPr>
                <w:b/>
              </w:rPr>
              <w:t>Estancias de investigación</w:t>
            </w:r>
          </w:p>
          <w:p w14:paraId="6F9BACE2" w14:textId="35E67BD5" w:rsidR="00DE748F" w:rsidRPr="0031447F" w:rsidRDefault="006A0524" w:rsidP="002C3A34">
            <w:pPr>
              <w:pStyle w:val="Textoencaja"/>
            </w:pPr>
            <w:r w:rsidRPr="0031447F">
              <w:rPr>
                <w:bCs/>
              </w:rPr>
              <w:t>Antes de su realización, l</w:t>
            </w:r>
            <w:r w:rsidR="003E263F" w:rsidRPr="0031447F">
              <w:rPr>
                <w:bCs/>
              </w:rPr>
              <w:t xml:space="preserve">as estancias de investigación deben de </w:t>
            </w:r>
            <w:r w:rsidRPr="0031447F">
              <w:rPr>
                <w:bCs/>
              </w:rPr>
              <w:t>contar con el visto bueno de</w:t>
            </w:r>
            <w:r w:rsidR="003E263F" w:rsidRPr="0031447F">
              <w:rPr>
                <w:bCs/>
              </w:rPr>
              <w:t xml:space="preserve"> la dirección de la tesis y </w:t>
            </w:r>
            <w:r w:rsidRPr="0031447F">
              <w:rPr>
                <w:bCs/>
              </w:rPr>
              <w:t xml:space="preserve">la aprobación </w:t>
            </w:r>
            <w:r w:rsidR="003E263F" w:rsidRPr="0031447F">
              <w:rPr>
                <w:bCs/>
              </w:rPr>
              <w:t>por la CAPD</w:t>
            </w:r>
            <w:r w:rsidRPr="0031447F">
              <w:rPr>
                <w:bCs/>
              </w:rPr>
              <w:t>, que tendrá en consideración la adecuación de la actividad a desarrollar al Plan de Investigación aprobado. Una vez finalizada la estancia, el doctorando o doctoranda deberá acreditar la realización de la estancia prevista, por medio de escrito de la persona que tutorice su actividad investigadora en la institución de acogida.</w:t>
            </w:r>
            <w:r w:rsidRPr="0031447F">
              <w:t xml:space="preserve"> </w:t>
            </w:r>
          </w:p>
          <w:p w14:paraId="50B9D191" w14:textId="77777777" w:rsidR="00DE748F" w:rsidRPr="0031447F" w:rsidRDefault="00DE748F" w:rsidP="002C3A34">
            <w:pPr>
              <w:pStyle w:val="Textoencaja"/>
            </w:pPr>
          </w:p>
          <w:p w14:paraId="03DE30E9" w14:textId="77777777" w:rsidR="00C6119B" w:rsidRPr="0031447F" w:rsidRDefault="00C6119B" w:rsidP="00C6119B">
            <w:pPr>
              <w:pStyle w:val="Textoencaja"/>
              <w:rPr>
                <w:b/>
              </w:rPr>
            </w:pPr>
            <w:r w:rsidRPr="0031447F">
              <w:rPr>
                <w:b/>
              </w:rPr>
              <w:t>Resolución de conflictos</w:t>
            </w:r>
          </w:p>
          <w:p w14:paraId="407F1EC3" w14:textId="18382FA5" w:rsidR="00FB022F" w:rsidRPr="0031447F" w:rsidRDefault="00C6119B" w:rsidP="00C6119B">
            <w:pPr>
              <w:pStyle w:val="Textoencaja"/>
            </w:pPr>
            <w:r w:rsidRPr="0031447F">
              <w:t>Las dudas o las controversias que surjan en relación con los</w:t>
            </w:r>
            <w:r w:rsidR="006F6795" w:rsidRPr="0031447F">
              <w:t xml:space="preserve"> </w:t>
            </w:r>
            <w:r w:rsidRPr="0031447F">
              <w:t>agentes implicados</w:t>
            </w:r>
            <w:r w:rsidR="006F6795" w:rsidRPr="0031447F">
              <w:t xml:space="preserve"> </w:t>
            </w:r>
            <w:r w:rsidRPr="0031447F">
              <w:t xml:space="preserve">en el desarrollo del programa de doctorado serán llevadas por las personas interesadas en primer término ante la CAPD. En caso de que las controversias concluyan en un conflicto, </w:t>
            </w:r>
            <w:r w:rsidR="00FB022F" w:rsidRPr="0031447F">
              <w:t xml:space="preserve">la </w:t>
            </w:r>
            <w:r w:rsidRPr="0031447F">
              <w:t xml:space="preserve">resolución </w:t>
            </w:r>
            <w:r w:rsidR="00FB022F" w:rsidRPr="0031447F">
              <w:t xml:space="preserve">del mismo </w:t>
            </w:r>
            <w:r w:rsidRPr="0031447F">
              <w:t xml:space="preserve">corresponderá al órgano designado por la EIDO  siguiendo el protocolo incluido en la </w:t>
            </w:r>
            <w:hyperlink r:id="rId60" w:history="1">
              <w:r w:rsidRPr="0031447F">
                <w:rPr>
                  <w:rStyle w:val="Hipervnculo"/>
                  <w:color w:val="auto"/>
                </w:rPr>
                <w:t>Guía de buenas prácticas para la dirección de tesis de doctorad</w:t>
              </w:r>
              <w:r w:rsidR="00FB022F" w:rsidRPr="0031447F">
                <w:rPr>
                  <w:rStyle w:val="Hipervnculo"/>
                  <w:color w:val="auto"/>
                </w:rPr>
                <w:t>o</w:t>
              </w:r>
            </w:hyperlink>
            <w:r w:rsidRPr="0031447F">
              <w:t xml:space="preserve"> </w:t>
            </w:r>
            <w:r w:rsidR="00FB022F" w:rsidRPr="0031447F">
              <w:t xml:space="preserve">y el/la Director/a de la EIDO </w:t>
            </w:r>
            <w:r w:rsidRPr="0031447F">
              <w:t xml:space="preserve">comunicará el acuerdo a las partes </w:t>
            </w:r>
            <w:r w:rsidR="00FB022F" w:rsidRPr="0031447F">
              <w:t>involucradas</w:t>
            </w:r>
            <w:r w:rsidRPr="0031447F">
              <w:t xml:space="preserve">. Las personas legitimadas podrán presentar un recurso de alzada contra esta resolución ante el </w:t>
            </w:r>
            <w:r w:rsidR="006F6795" w:rsidRPr="0031447F">
              <w:t>R</w:t>
            </w:r>
            <w:r w:rsidRPr="0031447F">
              <w:t>ector/a de la universidad o persona en quien delegue.</w:t>
            </w:r>
            <w:r w:rsidR="00FB022F" w:rsidRPr="0031447F">
              <w:t xml:space="preserve"> </w:t>
            </w:r>
            <w:r w:rsidRPr="0031447F">
              <w:t xml:space="preserve">Asimismo, se podrá presentar una reclamación ante la </w:t>
            </w:r>
            <w:proofErr w:type="spellStart"/>
            <w:r w:rsidRPr="0031447F">
              <w:t>Valedoría</w:t>
            </w:r>
            <w:proofErr w:type="spellEnd"/>
            <w:r w:rsidRPr="0031447F">
              <w:t xml:space="preserve"> Universitaria, en las condiciones establecidas en el artículo 60 de los Estatutos de la Universidad de Vigo</w:t>
            </w:r>
            <w:r w:rsidR="00F058B5" w:rsidRPr="0031447F">
              <w:t>,</w:t>
            </w:r>
            <w:r w:rsidRPr="0031447F">
              <w:t xml:space="preserve"> acogerse a los procedimientos oficiales de reclamación previstos por la normativa de la Universidad de Vigo</w:t>
            </w:r>
            <w:r w:rsidR="00F058B5" w:rsidRPr="0031447F">
              <w:t xml:space="preserve"> y/o acogerse al ejercicio de otros derechos y acciones que pueda ejercer cualquier persona interesada</w:t>
            </w:r>
            <w:r w:rsidR="00FB022F" w:rsidRPr="0031447F">
              <w:t>.</w:t>
            </w:r>
          </w:p>
        </w:tc>
      </w:tr>
    </w:tbl>
    <w:p w14:paraId="65A967AF" w14:textId="77777777" w:rsidR="002C3A34" w:rsidRPr="0031447F" w:rsidRDefault="002C3A34" w:rsidP="002C3A34">
      <w:pPr>
        <w:pStyle w:val="Textoindependiente"/>
      </w:pPr>
    </w:p>
    <w:p w14:paraId="21F17DB9" w14:textId="77777777" w:rsidR="00AA1E07" w:rsidRPr="0031447F" w:rsidRDefault="00AA1E07" w:rsidP="002C3A34">
      <w:pPr>
        <w:pStyle w:val="Textoindependiente"/>
      </w:pPr>
    </w:p>
    <w:p w14:paraId="070BFBB4" w14:textId="77777777" w:rsidR="00AA1E07" w:rsidRPr="0031447F" w:rsidRDefault="00AA1E07" w:rsidP="00AA1E07">
      <w:pPr>
        <w:rPr>
          <w:rFonts w:asciiTheme="minorHAnsi" w:hAnsiTheme="minorHAnsi" w:cstheme="minorHAnsi"/>
          <w:sz w:val="20"/>
          <w:szCs w:val="20"/>
        </w:rPr>
      </w:pPr>
      <w:r w:rsidRPr="0031447F">
        <w:rPr>
          <w:rFonts w:asciiTheme="minorHAnsi" w:hAnsiTheme="minorHAnsi" w:cstheme="minorHAnsi"/>
        </w:rPr>
        <w:br w:type="page"/>
      </w:r>
    </w:p>
    <w:p w14:paraId="49E8DF3A" w14:textId="798C66EB" w:rsidR="002C3A34" w:rsidRPr="0031447F" w:rsidRDefault="002C3A34">
      <w:pPr>
        <w:pStyle w:val="Textoindependiente"/>
        <w:spacing w:before="9" w:after="1"/>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31447F" w:rsidRPr="0031447F" w14:paraId="1786505C" w14:textId="77777777" w:rsidTr="00917169">
        <w:trPr>
          <w:trHeight w:val="282"/>
          <w:jc w:val="center"/>
        </w:trPr>
        <w:tc>
          <w:tcPr>
            <w:tcW w:w="9639" w:type="dxa"/>
            <w:shd w:val="clear" w:color="auto" w:fill="BEBEBE"/>
          </w:tcPr>
          <w:p w14:paraId="1F944E23" w14:textId="50D7F14C" w:rsidR="002C3A34" w:rsidRPr="0031447F" w:rsidRDefault="002C3A34" w:rsidP="002C3A34">
            <w:pPr>
              <w:pStyle w:val="TablaTitulo"/>
            </w:pPr>
            <w:r w:rsidRPr="0031447F">
              <w:t>5.3 NORMATIVA PARA LA PRESENTACIÓN Y LECTURA DE TESIS DOCTORALES</w:t>
            </w:r>
          </w:p>
        </w:tc>
      </w:tr>
      <w:tr w:rsidR="002C3A34" w:rsidRPr="0031447F" w14:paraId="6DFE5B34" w14:textId="77777777" w:rsidTr="00917169">
        <w:trPr>
          <w:trHeight w:val="1701"/>
          <w:jc w:val="center"/>
        </w:trPr>
        <w:tc>
          <w:tcPr>
            <w:tcW w:w="9639" w:type="dxa"/>
          </w:tcPr>
          <w:p w14:paraId="7C700A9E" w14:textId="41B55AD7" w:rsidR="006966B1" w:rsidRPr="0031447F" w:rsidRDefault="006966B1" w:rsidP="006966B1">
            <w:pPr>
              <w:pStyle w:val="Textoencaja"/>
            </w:pPr>
            <w:r w:rsidRPr="0031447F">
              <w:t xml:space="preserve">La presentación y lectura de tesis doctorales se ajustan a lo establecido en el </w:t>
            </w:r>
            <w:hyperlink r:id="rId61" w:history="1">
              <w:r w:rsidRPr="0031447F">
                <w:rPr>
                  <w:rStyle w:val="Hipervnculo"/>
                  <w:color w:val="auto"/>
                </w:rPr>
                <w:t>Real Decreto 99/2011, modifica</w:t>
              </w:r>
              <w:r w:rsidR="00AE3BDD" w:rsidRPr="0031447F">
                <w:rPr>
                  <w:rStyle w:val="Hipervnculo"/>
                  <w:color w:val="auto"/>
                </w:rPr>
                <w:t xml:space="preserve">do por </w:t>
              </w:r>
              <w:r w:rsidRPr="0031447F">
                <w:rPr>
                  <w:rStyle w:val="Hipervnculo"/>
                  <w:color w:val="auto"/>
                </w:rPr>
                <w:t xml:space="preserve">el </w:t>
              </w:r>
              <w:r w:rsidR="00AE3BDD" w:rsidRPr="0031447F">
                <w:rPr>
                  <w:rStyle w:val="Hipervnculo"/>
                  <w:color w:val="auto"/>
                </w:rPr>
                <w:t xml:space="preserve">RD </w:t>
              </w:r>
              <w:r w:rsidRPr="0031447F">
                <w:rPr>
                  <w:rStyle w:val="Hipervnculo"/>
                  <w:color w:val="auto"/>
                </w:rPr>
                <w:t>576/2023</w:t>
              </w:r>
            </w:hyperlink>
            <w:r w:rsidRPr="0031447F">
              <w:t>, por el que se regulan las enseñanzas oficiales de doctorado y en la normativa específica de la Universidad de Vigo.</w:t>
            </w:r>
          </w:p>
          <w:p w14:paraId="5DC22A87" w14:textId="77777777" w:rsidR="006966B1" w:rsidRPr="0031447F" w:rsidRDefault="006966B1" w:rsidP="004B396F">
            <w:pPr>
              <w:pStyle w:val="Textoencaja"/>
            </w:pPr>
          </w:p>
          <w:p w14:paraId="0071FAAF" w14:textId="546FBD68" w:rsidR="004B396F" w:rsidRPr="0031447F" w:rsidRDefault="001819AF" w:rsidP="004B396F">
            <w:pPr>
              <w:pStyle w:val="Textoencaja"/>
            </w:pPr>
            <w:r w:rsidRPr="0031447F">
              <w:t>La normativa para la presentación</w:t>
            </w:r>
            <w:r w:rsidR="004B396F" w:rsidRPr="0031447F">
              <w:t xml:space="preserve"> y </w:t>
            </w:r>
            <w:r w:rsidRPr="0031447F">
              <w:t>lectura</w:t>
            </w:r>
            <w:r w:rsidR="004B396F" w:rsidRPr="0031447F">
              <w:t xml:space="preserve"> </w:t>
            </w:r>
            <w:r w:rsidRPr="0031447F">
              <w:t xml:space="preserve">de tesis doctorales </w:t>
            </w:r>
            <w:r w:rsidR="004B396F" w:rsidRPr="0031447F">
              <w:t xml:space="preserve">en la Universidad de Vigo está </w:t>
            </w:r>
            <w:r w:rsidRPr="0031447F">
              <w:t xml:space="preserve">recogida en el </w:t>
            </w:r>
            <w:r w:rsidR="004B396F" w:rsidRPr="0031447F">
              <w:t xml:space="preserve">Capítulo 9 del </w:t>
            </w:r>
            <w:hyperlink r:id="rId62" w:history="1">
              <w:r w:rsidR="004B396F" w:rsidRPr="0031447F">
                <w:rPr>
                  <w:rStyle w:val="Hipervnculo"/>
                  <w:color w:val="auto"/>
                </w:rPr>
                <w:t>Reglamento de Estudios de Doctorado de la Universidad de Vigo</w:t>
              </w:r>
            </w:hyperlink>
            <w:r w:rsidR="004B396F" w:rsidRPr="0031447F">
              <w:t>.</w:t>
            </w:r>
            <w:r w:rsidR="00FC4724" w:rsidRPr="0031447F">
              <w:t xml:space="preserve"> </w:t>
            </w:r>
            <w:r w:rsidR="004B396F" w:rsidRPr="0031447F">
              <w:t>Este capítulo contiene información sobre:</w:t>
            </w:r>
          </w:p>
          <w:p w14:paraId="25585FE1" w14:textId="152B0FEB" w:rsidR="004B396F" w:rsidRPr="0031447F" w:rsidRDefault="004B396F">
            <w:pPr>
              <w:pStyle w:val="Textoencaja"/>
              <w:numPr>
                <w:ilvl w:val="0"/>
                <w:numId w:val="8"/>
              </w:numPr>
              <w:ind w:left="340" w:hanging="142"/>
            </w:pPr>
            <w:r w:rsidRPr="0031447F">
              <w:t>La autorización de la defensa de la tesis</w:t>
            </w:r>
          </w:p>
          <w:p w14:paraId="76C52799" w14:textId="300E5EAC" w:rsidR="004B396F" w:rsidRPr="0031447F" w:rsidRDefault="004B396F">
            <w:pPr>
              <w:pStyle w:val="Textoencaja"/>
              <w:numPr>
                <w:ilvl w:val="0"/>
                <w:numId w:val="8"/>
              </w:numPr>
              <w:ind w:left="340" w:hanging="142"/>
            </w:pPr>
            <w:r w:rsidRPr="0031447F">
              <w:t>La tesis con protección de derechos</w:t>
            </w:r>
          </w:p>
          <w:p w14:paraId="37414FD8" w14:textId="3252BE15" w:rsidR="004B396F" w:rsidRPr="0031447F" w:rsidRDefault="004B396F">
            <w:pPr>
              <w:pStyle w:val="Textoencaja"/>
              <w:numPr>
                <w:ilvl w:val="0"/>
                <w:numId w:val="8"/>
              </w:numPr>
              <w:ind w:left="340" w:hanging="142"/>
            </w:pPr>
            <w:r w:rsidRPr="0031447F">
              <w:t>El tribunal de evaluación</w:t>
            </w:r>
          </w:p>
          <w:p w14:paraId="46D58C82" w14:textId="2B52FE0D" w:rsidR="004B396F" w:rsidRPr="0031447F" w:rsidRDefault="004B396F">
            <w:pPr>
              <w:pStyle w:val="Textoencaja"/>
              <w:numPr>
                <w:ilvl w:val="0"/>
                <w:numId w:val="8"/>
              </w:numPr>
              <w:ind w:left="340" w:hanging="142"/>
            </w:pPr>
            <w:r w:rsidRPr="0031447F">
              <w:t>El acto de defensa pública de la tesis</w:t>
            </w:r>
          </w:p>
          <w:p w14:paraId="7DA8A831" w14:textId="29E90B12" w:rsidR="001819AF" w:rsidRPr="0031447F" w:rsidRDefault="004B396F">
            <w:pPr>
              <w:pStyle w:val="Textoencaja"/>
              <w:numPr>
                <w:ilvl w:val="0"/>
                <w:numId w:val="8"/>
              </w:numPr>
              <w:ind w:left="340" w:hanging="142"/>
            </w:pPr>
            <w:r w:rsidRPr="0031447F">
              <w:t>La calificación de la tesis</w:t>
            </w:r>
          </w:p>
          <w:p w14:paraId="2D53A56D" w14:textId="6C5A7CEA" w:rsidR="004B396F" w:rsidRPr="0031447F" w:rsidRDefault="004B396F">
            <w:pPr>
              <w:pStyle w:val="Textoencaja"/>
              <w:numPr>
                <w:ilvl w:val="0"/>
                <w:numId w:val="8"/>
              </w:numPr>
              <w:ind w:left="340" w:hanging="142"/>
            </w:pPr>
            <w:r w:rsidRPr="0031447F">
              <w:t>El archivo de la tesis</w:t>
            </w:r>
          </w:p>
          <w:p w14:paraId="6B24193F" w14:textId="667712DE" w:rsidR="004B396F" w:rsidRPr="0031447F" w:rsidRDefault="004B396F">
            <w:pPr>
              <w:pStyle w:val="Textoencaja"/>
              <w:numPr>
                <w:ilvl w:val="0"/>
                <w:numId w:val="8"/>
              </w:numPr>
              <w:ind w:left="340" w:hanging="142"/>
            </w:pPr>
            <w:r w:rsidRPr="0031447F">
              <w:t>La tesis que contiene artículos de investigación</w:t>
            </w:r>
          </w:p>
          <w:p w14:paraId="3A21A416" w14:textId="1D317202" w:rsidR="004B396F" w:rsidRPr="0031447F" w:rsidRDefault="004B396F" w:rsidP="004B396F">
            <w:pPr>
              <w:pStyle w:val="Textoencaja"/>
            </w:pPr>
          </w:p>
          <w:p w14:paraId="0CEF8242" w14:textId="60C5BC1E" w:rsidR="004B396F" w:rsidRPr="0031447F" w:rsidRDefault="004B396F" w:rsidP="004B396F">
            <w:pPr>
              <w:pStyle w:val="Textoencaja"/>
            </w:pPr>
            <w:r w:rsidRPr="0031447F">
              <w:t xml:space="preserve">Además, el </w:t>
            </w:r>
            <w:r w:rsidR="007F2C0D" w:rsidRPr="0031447F">
              <w:t>Capítulo</w:t>
            </w:r>
            <w:r w:rsidRPr="0031447F">
              <w:t xml:space="preserve"> 10 del citado reglamento contiene información sobre las menciones que puede incluir el título de doctor:</w:t>
            </w:r>
          </w:p>
          <w:p w14:paraId="1E1BAA9D" w14:textId="6958AF50" w:rsidR="004B396F" w:rsidRPr="0031447F" w:rsidRDefault="004B396F">
            <w:pPr>
              <w:pStyle w:val="Textoencaja"/>
              <w:numPr>
                <w:ilvl w:val="0"/>
                <w:numId w:val="9"/>
              </w:numPr>
              <w:ind w:left="340" w:hanging="142"/>
            </w:pPr>
            <w:r w:rsidRPr="0031447F">
              <w:t>Mención en doctorado i</w:t>
            </w:r>
            <w:r w:rsidR="0007509C" w:rsidRPr="0031447F">
              <w:t>nternacional</w:t>
            </w:r>
          </w:p>
          <w:p w14:paraId="169C7012" w14:textId="0A4A887A" w:rsidR="004B396F" w:rsidRPr="0031447F" w:rsidRDefault="0007509C">
            <w:pPr>
              <w:pStyle w:val="Textoencaja"/>
              <w:numPr>
                <w:ilvl w:val="0"/>
                <w:numId w:val="9"/>
              </w:numPr>
              <w:ind w:left="340" w:hanging="142"/>
            </w:pPr>
            <w:r w:rsidRPr="0031447F">
              <w:t xml:space="preserve">Tesis en </w:t>
            </w:r>
            <w:proofErr w:type="spellStart"/>
            <w:r w:rsidRPr="0031447F">
              <w:t>cotutela</w:t>
            </w:r>
            <w:proofErr w:type="spellEnd"/>
            <w:r w:rsidRPr="0031447F">
              <w:t xml:space="preserve"> internacional</w:t>
            </w:r>
          </w:p>
          <w:p w14:paraId="1B9B6084" w14:textId="68625FD3" w:rsidR="0007509C" w:rsidRPr="0031447F" w:rsidRDefault="0007509C">
            <w:pPr>
              <w:pStyle w:val="Textoencaja"/>
              <w:numPr>
                <w:ilvl w:val="0"/>
                <w:numId w:val="9"/>
              </w:numPr>
              <w:ind w:left="340" w:hanging="142"/>
            </w:pPr>
            <w:r w:rsidRPr="0031447F">
              <w:t>Mención en doctorado industrial</w:t>
            </w:r>
          </w:p>
          <w:p w14:paraId="711B2CAD" w14:textId="454E9B3F" w:rsidR="004B396F" w:rsidRPr="0031447F" w:rsidRDefault="004B396F" w:rsidP="004B396F">
            <w:pPr>
              <w:pStyle w:val="Textoencaja"/>
            </w:pPr>
          </w:p>
          <w:p w14:paraId="73A69BE5" w14:textId="3D56305E" w:rsidR="0007509C" w:rsidRPr="0031447F" w:rsidRDefault="0007509C" w:rsidP="008B3008">
            <w:pPr>
              <w:pStyle w:val="Textoencaja"/>
            </w:pPr>
            <w:r w:rsidRPr="0031447F">
              <w:t xml:space="preserve">La información sobre la normativa y los procedimientos, junto con los documentos necesarios para la presentación de la tesis e información práctica sobre el procedimiento </w:t>
            </w:r>
            <w:r w:rsidR="00872FD3" w:rsidRPr="0031447F">
              <w:t>administrativo que deben seguir los doctorandos</w:t>
            </w:r>
            <w:r w:rsidRPr="0031447F">
              <w:t>, está</w:t>
            </w:r>
            <w:r w:rsidR="00BC5D7C" w:rsidRPr="0031447F">
              <w:t>n</w:t>
            </w:r>
            <w:r w:rsidRPr="0031447F">
              <w:t xml:space="preserve"> disponible</w:t>
            </w:r>
            <w:r w:rsidR="00BC5D7C" w:rsidRPr="0031447F">
              <w:t>s</w:t>
            </w:r>
            <w:r w:rsidRPr="0031447F">
              <w:t xml:space="preserve"> en la página web: </w:t>
            </w:r>
          </w:p>
          <w:p w14:paraId="37197E6E" w14:textId="234D804A" w:rsidR="002C3A34" w:rsidRPr="0031447F" w:rsidRDefault="0007509C" w:rsidP="001819AF">
            <w:pPr>
              <w:pStyle w:val="Textoencaja"/>
            </w:pPr>
            <w:hyperlink r:id="rId63" w:history="1">
              <w:r w:rsidRPr="0031447F">
                <w:rPr>
                  <w:rStyle w:val="Hipervnculo"/>
                  <w:color w:val="auto"/>
                </w:rPr>
                <w:t>https://www.uvigo.gal/es/estudiar/organizacion-academica/eido-escuela-internacional-doctorado/tramites-gestiones</w:t>
              </w:r>
            </w:hyperlink>
          </w:p>
          <w:p w14:paraId="493FBBF7" w14:textId="77777777" w:rsidR="00BC5D7C" w:rsidRPr="0031447F" w:rsidRDefault="00BC5D7C" w:rsidP="00917169">
            <w:pPr>
              <w:pStyle w:val="Textoencaja"/>
            </w:pPr>
          </w:p>
          <w:p w14:paraId="64B7142B" w14:textId="03B5428F" w:rsidR="00372C14" w:rsidRPr="0031447F" w:rsidRDefault="00372C14" w:rsidP="003E73B4">
            <w:pPr>
              <w:spacing w:line="276" w:lineRule="auto"/>
              <w:jc w:val="both"/>
              <w:rPr>
                <w:rFonts w:asciiTheme="minorHAnsi" w:hAnsiTheme="minorHAnsi" w:cstheme="minorHAnsi"/>
                <w:bCs/>
                <w:sz w:val="20"/>
                <w:szCs w:val="20"/>
              </w:rPr>
            </w:pPr>
            <w:r w:rsidRPr="0031447F">
              <w:rPr>
                <w:rFonts w:asciiTheme="minorHAnsi" w:hAnsiTheme="minorHAnsi" w:cstheme="minorHAnsi"/>
                <w:bCs/>
                <w:sz w:val="20"/>
                <w:szCs w:val="20"/>
              </w:rPr>
              <w:t xml:space="preserve">Además de los requisitos generales establecidos, para llevar a cabo la presentación y lectura de </w:t>
            </w:r>
            <w:r w:rsidR="008B3008" w:rsidRPr="0031447F">
              <w:rPr>
                <w:rFonts w:asciiTheme="minorHAnsi" w:hAnsiTheme="minorHAnsi" w:cstheme="minorHAnsi"/>
                <w:bCs/>
                <w:sz w:val="20"/>
                <w:szCs w:val="20"/>
              </w:rPr>
              <w:t>un</w:t>
            </w:r>
            <w:r w:rsidRPr="0031447F">
              <w:rPr>
                <w:rFonts w:asciiTheme="minorHAnsi" w:hAnsiTheme="minorHAnsi" w:cstheme="minorHAnsi"/>
                <w:bCs/>
                <w:sz w:val="20"/>
                <w:szCs w:val="20"/>
              </w:rPr>
              <w:t xml:space="preserve">a tesis doctoral realizada en el </w:t>
            </w:r>
            <w:r w:rsidR="00C7756D">
              <w:rPr>
                <w:rFonts w:asciiTheme="minorHAnsi" w:hAnsiTheme="minorHAnsi" w:cstheme="minorHAnsi"/>
                <w:bCs/>
                <w:sz w:val="20"/>
                <w:szCs w:val="20"/>
              </w:rPr>
              <w:t>PD</w:t>
            </w:r>
            <w:r w:rsidRPr="0031447F">
              <w:rPr>
                <w:rFonts w:asciiTheme="minorHAnsi" w:hAnsiTheme="minorHAnsi" w:cstheme="minorHAnsi"/>
                <w:bCs/>
                <w:sz w:val="20"/>
                <w:szCs w:val="20"/>
              </w:rPr>
              <w:t xml:space="preserve"> se deben cumplir los siguientes:</w:t>
            </w:r>
          </w:p>
          <w:p w14:paraId="5E8D8F29" w14:textId="5D62296E" w:rsidR="00372C14" w:rsidRPr="0031447F" w:rsidRDefault="00372C14">
            <w:pPr>
              <w:pStyle w:val="Prrafodelista"/>
              <w:numPr>
                <w:ilvl w:val="0"/>
                <w:numId w:val="24"/>
              </w:numPr>
              <w:spacing w:line="276" w:lineRule="auto"/>
              <w:rPr>
                <w:rFonts w:asciiTheme="minorHAnsi" w:hAnsiTheme="minorHAnsi" w:cstheme="minorHAnsi"/>
                <w:bCs/>
                <w:sz w:val="20"/>
                <w:szCs w:val="20"/>
              </w:rPr>
            </w:pPr>
            <w:r w:rsidRPr="0031447F">
              <w:rPr>
                <w:rFonts w:asciiTheme="minorHAnsi" w:hAnsiTheme="minorHAnsi" w:cstheme="minorHAnsi"/>
                <w:bCs/>
                <w:sz w:val="20"/>
                <w:szCs w:val="20"/>
              </w:rPr>
              <w:t>Tener realizadas y superadas las actividades obligatorias establecidas el programa. (Ver APARTADO 4)</w:t>
            </w:r>
          </w:p>
          <w:p w14:paraId="33D4A6F6" w14:textId="12D1E02F" w:rsidR="00372C14" w:rsidRPr="0031447F" w:rsidRDefault="00372C14">
            <w:pPr>
              <w:pStyle w:val="Prrafodelista"/>
              <w:numPr>
                <w:ilvl w:val="0"/>
                <w:numId w:val="24"/>
              </w:numPr>
              <w:spacing w:line="276" w:lineRule="auto"/>
              <w:rPr>
                <w:rFonts w:asciiTheme="minorHAnsi" w:hAnsiTheme="minorHAnsi" w:cstheme="minorHAnsi"/>
                <w:bCs/>
                <w:sz w:val="20"/>
                <w:szCs w:val="20"/>
              </w:rPr>
            </w:pPr>
            <w:r w:rsidRPr="0031447F">
              <w:rPr>
                <w:rFonts w:asciiTheme="minorHAnsi" w:hAnsiTheme="minorHAnsi" w:cstheme="minorHAnsi"/>
                <w:bCs/>
                <w:sz w:val="20"/>
                <w:szCs w:val="20"/>
              </w:rPr>
              <w:t>Disponer</w:t>
            </w:r>
            <w:r w:rsidR="008B3008" w:rsidRPr="0031447F">
              <w:rPr>
                <w:rFonts w:asciiTheme="minorHAnsi" w:hAnsiTheme="minorHAnsi" w:cstheme="minorHAnsi"/>
                <w:bCs/>
                <w:sz w:val="20"/>
                <w:szCs w:val="20"/>
              </w:rPr>
              <w:t xml:space="preserve"> de</w:t>
            </w:r>
            <w:r w:rsidRPr="0031447F">
              <w:rPr>
                <w:rFonts w:asciiTheme="minorHAnsi" w:hAnsiTheme="minorHAnsi" w:cstheme="minorHAnsi"/>
                <w:bCs/>
                <w:sz w:val="20"/>
                <w:szCs w:val="20"/>
              </w:rPr>
              <w:t xml:space="preserve"> informes positivos</w:t>
            </w:r>
            <w:r w:rsidR="008B3008" w:rsidRPr="0031447F">
              <w:rPr>
                <w:rFonts w:asciiTheme="minorHAnsi" w:hAnsiTheme="minorHAnsi" w:cstheme="minorHAnsi"/>
                <w:bCs/>
                <w:sz w:val="20"/>
                <w:szCs w:val="20"/>
              </w:rPr>
              <w:t xml:space="preserve"> de la CAPD</w:t>
            </w:r>
            <w:r w:rsidRPr="0031447F">
              <w:rPr>
                <w:rFonts w:asciiTheme="minorHAnsi" w:hAnsiTheme="minorHAnsi" w:cstheme="minorHAnsi"/>
                <w:bCs/>
                <w:sz w:val="20"/>
                <w:szCs w:val="20"/>
              </w:rPr>
              <w:t xml:space="preserve"> </w:t>
            </w:r>
            <w:r w:rsidR="008B3008" w:rsidRPr="0031447F">
              <w:rPr>
                <w:rFonts w:asciiTheme="minorHAnsi" w:hAnsiTheme="minorHAnsi" w:cstheme="minorHAnsi"/>
                <w:bCs/>
                <w:sz w:val="20"/>
                <w:szCs w:val="20"/>
              </w:rPr>
              <w:t>en</w:t>
            </w:r>
            <w:r w:rsidR="00CB1A0E" w:rsidRPr="0031447F">
              <w:rPr>
                <w:rFonts w:asciiTheme="minorHAnsi" w:hAnsiTheme="minorHAnsi" w:cstheme="minorHAnsi"/>
                <w:bCs/>
                <w:sz w:val="20"/>
                <w:szCs w:val="20"/>
              </w:rPr>
              <w:t xml:space="preserve"> las</w:t>
            </w:r>
            <w:r w:rsidR="008B3008" w:rsidRPr="0031447F">
              <w:rPr>
                <w:rFonts w:asciiTheme="minorHAnsi" w:hAnsiTheme="minorHAnsi" w:cstheme="minorHAnsi"/>
                <w:bCs/>
                <w:sz w:val="20"/>
                <w:szCs w:val="20"/>
              </w:rPr>
              <w:t xml:space="preserve"> evaluaciones </w:t>
            </w:r>
            <w:r w:rsidRPr="0031447F">
              <w:rPr>
                <w:rFonts w:asciiTheme="minorHAnsi" w:hAnsiTheme="minorHAnsi" w:cstheme="minorHAnsi"/>
                <w:bCs/>
                <w:sz w:val="20"/>
                <w:szCs w:val="20"/>
              </w:rPr>
              <w:t>anuales</w:t>
            </w:r>
            <w:r w:rsidR="008B3008" w:rsidRPr="0031447F">
              <w:rPr>
                <w:rFonts w:asciiTheme="minorHAnsi" w:hAnsiTheme="minorHAnsi" w:cstheme="minorHAnsi"/>
                <w:bCs/>
                <w:sz w:val="20"/>
                <w:szCs w:val="20"/>
              </w:rPr>
              <w:t xml:space="preserve"> correspondientes</w:t>
            </w:r>
            <w:r w:rsidRPr="0031447F">
              <w:rPr>
                <w:rFonts w:asciiTheme="minorHAnsi" w:hAnsiTheme="minorHAnsi" w:cstheme="minorHAnsi"/>
                <w:bCs/>
                <w:sz w:val="20"/>
                <w:szCs w:val="20"/>
              </w:rPr>
              <w:t>.</w:t>
            </w:r>
          </w:p>
          <w:p w14:paraId="0015F82C" w14:textId="7445E530" w:rsidR="00372C14" w:rsidRPr="0031447F" w:rsidRDefault="00372C14">
            <w:pPr>
              <w:pStyle w:val="Prrafodelista"/>
              <w:numPr>
                <w:ilvl w:val="0"/>
                <w:numId w:val="24"/>
              </w:numPr>
              <w:spacing w:line="276" w:lineRule="auto"/>
              <w:rPr>
                <w:rFonts w:asciiTheme="minorHAnsi" w:hAnsiTheme="minorHAnsi" w:cstheme="minorHAnsi"/>
                <w:bCs/>
                <w:sz w:val="20"/>
                <w:szCs w:val="20"/>
              </w:rPr>
            </w:pPr>
            <w:r w:rsidRPr="0031447F">
              <w:rPr>
                <w:rFonts w:asciiTheme="minorHAnsi" w:hAnsiTheme="minorHAnsi" w:cstheme="minorHAnsi"/>
                <w:bCs/>
                <w:sz w:val="20"/>
                <w:szCs w:val="20"/>
              </w:rPr>
              <w:t>Tener la conformidad de</w:t>
            </w:r>
            <w:r w:rsidR="008B3008" w:rsidRPr="0031447F">
              <w:rPr>
                <w:rFonts w:asciiTheme="minorHAnsi" w:hAnsiTheme="minorHAnsi" w:cstheme="minorHAnsi"/>
                <w:bCs/>
                <w:sz w:val="20"/>
                <w:szCs w:val="20"/>
              </w:rPr>
              <w:t xml:space="preserve"> la dirección de tesis</w:t>
            </w:r>
            <w:r w:rsidRPr="0031447F">
              <w:rPr>
                <w:rFonts w:asciiTheme="minorHAnsi" w:hAnsiTheme="minorHAnsi" w:cstheme="minorHAnsi"/>
                <w:bCs/>
                <w:sz w:val="20"/>
                <w:szCs w:val="20"/>
              </w:rPr>
              <w:t xml:space="preserve"> para proceder a </w:t>
            </w:r>
            <w:r w:rsidR="008B3008" w:rsidRPr="0031447F">
              <w:rPr>
                <w:rFonts w:asciiTheme="minorHAnsi" w:hAnsiTheme="minorHAnsi" w:cstheme="minorHAnsi"/>
                <w:bCs/>
                <w:sz w:val="20"/>
                <w:szCs w:val="20"/>
              </w:rPr>
              <w:t>su</w:t>
            </w:r>
            <w:r w:rsidRPr="0031447F">
              <w:rPr>
                <w:rFonts w:asciiTheme="minorHAnsi" w:hAnsiTheme="minorHAnsi" w:cstheme="minorHAnsi"/>
                <w:bCs/>
                <w:sz w:val="20"/>
                <w:szCs w:val="20"/>
              </w:rPr>
              <w:t xml:space="preserve"> lectura y defensa.</w:t>
            </w:r>
          </w:p>
          <w:p w14:paraId="1F67D90C" w14:textId="77777777" w:rsidR="002C3A34" w:rsidRPr="0031447F" w:rsidRDefault="002C3A34" w:rsidP="00872FD3">
            <w:pPr>
              <w:pStyle w:val="Textoencaja"/>
              <w:rPr>
                <w:b/>
              </w:rPr>
            </w:pPr>
          </w:p>
        </w:tc>
      </w:tr>
    </w:tbl>
    <w:p w14:paraId="058BE016" w14:textId="56ABDC6B" w:rsidR="002C3A34" w:rsidRPr="0031447F" w:rsidRDefault="002C3A34" w:rsidP="002C3A34">
      <w:pPr>
        <w:pStyle w:val="Textoindependiente"/>
      </w:pPr>
    </w:p>
    <w:p w14:paraId="02D9BB21" w14:textId="77777777" w:rsidR="00AA1E07" w:rsidRPr="0031447F" w:rsidRDefault="00AA1E07" w:rsidP="00AA1E07">
      <w:pPr>
        <w:pStyle w:val="Textoindependiente"/>
        <w:jc w:val="both"/>
        <w:rPr>
          <w:rFonts w:asciiTheme="minorHAnsi" w:hAnsiTheme="minorHAnsi" w:cstheme="minorHAnsi"/>
        </w:rPr>
      </w:pPr>
    </w:p>
    <w:p w14:paraId="75EC979C" w14:textId="77777777" w:rsidR="00AA1E07" w:rsidRPr="0031447F" w:rsidRDefault="00AA1E07" w:rsidP="00AA1E07">
      <w:pPr>
        <w:rPr>
          <w:rFonts w:asciiTheme="minorHAnsi" w:hAnsiTheme="minorHAnsi" w:cstheme="minorHAnsi"/>
          <w:sz w:val="20"/>
          <w:szCs w:val="20"/>
        </w:rPr>
      </w:pPr>
      <w:r w:rsidRPr="0031447F">
        <w:rPr>
          <w:rFonts w:asciiTheme="minorHAnsi" w:hAnsiTheme="minorHAnsi" w:cstheme="minorHAnsi"/>
        </w:rPr>
        <w:br w:type="page"/>
      </w:r>
    </w:p>
    <w:p w14:paraId="1B9568DC" w14:textId="77777777" w:rsidR="004506EA" w:rsidRPr="0031447F" w:rsidRDefault="00575EE6" w:rsidP="002C3A34">
      <w:pPr>
        <w:pStyle w:val="Seccin1"/>
      </w:pPr>
      <w:bookmarkStart w:id="13" w:name="6._RECURSOS_HUMANOS"/>
      <w:bookmarkEnd w:id="13"/>
      <w:r w:rsidRPr="0031447F">
        <w:lastRenderedPageBreak/>
        <w:t>RECURSOS</w:t>
      </w:r>
      <w:r w:rsidRPr="0031447F">
        <w:rPr>
          <w:spacing w:val="-4"/>
        </w:rPr>
        <w:t xml:space="preserve"> </w:t>
      </w:r>
      <w:r w:rsidRPr="0031447F">
        <w:rPr>
          <w:spacing w:val="-2"/>
        </w:rPr>
        <w:t>HUMANOS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88"/>
        <w:gridCol w:w="8651"/>
      </w:tblGrid>
      <w:tr w:rsidR="0031447F" w:rsidRPr="0031447F" w14:paraId="5058292D" w14:textId="77777777" w:rsidTr="00664209">
        <w:trPr>
          <w:trHeight w:val="283"/>
          <w:jc w:val="center"/>
        </w:trPr>
        <w:tc>
          <w:tcPr>
            <w:tcW w:w="9639" w:type="dxa"/>
            <w:gridSpan w:val="2"/>
            <w:shd w:val="clear" w:color="auto" w:fill="BEBEBE"/>
            <w:vAlign w:val="center"/>
          </w:tcPr>
          <w:p w14:paraId="4F6E2A43" w14:textId="77777777" w:rsidR="004506EA" w:rsidRPr="0031447F" w:rsidRDefault="00575EE6" w:rsidP="00DD3A56">
            <w:pPr>
              <w:pStyle w:val="TablaTitulo"/>
              <w:jc w:val="left"/>
            </w:pPr>
            <w:r w:rsidRPr="0031447F">
              <w:t>6.1</w:t>
            </w:r>
            <w:r w:rsidRPr="0031447F">
              <w:rPr>
                <w:spacing w:val="-5"/>
              </w:rPr>
              <w:t xml:space="preserve"> </w:t>
            </w:r>
            <w:r w:rsidRPr="0031447F">
              <w:t>LÍNEAS</w:t>
            </w:r>
            <w:r w:rsidRPr="0031447F">
              <w:rPr>
                <w:spacing w:val="-4"/>
              </w:rPr>
              <w:t xml:space="preserve"> </w:t>
            </w:r>
            <w:r w:rsidRPr="0031447F">
              <w:t>Y</w:t>
            </w:r>
            <w:r w:rsidRPr="0031447F">
              <w:rPr>
                <w:spacing w:val="-5"/>
              </w:rPr>
              <w:t xml:space="preserve"> </w:t>
            </w:r>
            <w:r w:rsidRPr="0031447F">
              <w:t>EQUIPOS</w:t>
            </w:r>
            <w:r w:rsidRPr="0031447F">
              <w:rPr>
                <w:spacing w:val="-6"/>
              </w:rPr>
              <w:t xml:space="preserve"> </w:t>
            </w:r>
            <w:r w:rsidRPr="0031447F">
              <w:t>DE</w:t>
            </w:r>
            <w:r w:rsidRPr="0031447F">
              <w:rPr>
                <w:spacing w:val="-4"/>
              </w:rPr>
              <w:t xml:space="preserve"> </w:t>
            </w:r>
            <w:r w:rsidRPr="0031447F">
              <w:t>INVESTIGACIÓN</w:t>
            </w:r>
          </w:p>
        </w:tc>
      </w:tr>
      <w:tr w:rsidR="0031447F" w:rsidRPr="0031447F" w14:paraId="1C8D089F" w14:textId="77777777" w:rsidTr="00664209">
        <w:trPr>
          <w:trHeight w:val="283"/>
          <w:jc w:val="center"/>
        </w:trPr>
        <w:tc>
          <w:tcPr>
            <w:tcW w:w="9639" w:type="dxa"/>
            <w:gridSpan w:val="2"/>
            <w:shd w:val="clear" w:color="auto" w:fill="BEBEBE"/>
            <w:vAlign w:val="center"/>
          </w:tcPr>
          <w:p w14:paraId="61307F35" w14:textId="77777777" w:rsidR="004506EA" w:rsidRPr="0031447F" w:rsidRDefault="00575EE6" w:rsidP="00DD3A56">
            <w:pPr>
              <w:pStyle w:val="TablaTitulo"/>
              <w:jc w:val="left"/>
            </w:pPr>
            <w:r w:rsidRPr="0031447F">
              <w:t>Líneas</w:t>
            </w:r>
            <w:r w:rsidRPr="0031447F">
              <w:rPr>
                <w:spacing w:val="-4"/>
              </w:rPr>
              <w:t xml:space="preserve"> </w:t>
            </w:r>
            <w:r w:rsidRPr="0031447F">
              <w:t>de</w:t>
            </w:r>
            <w:r w:rsidRPr="0031447F">
              <w:rPr>
                <w:spacing w:val="-4"/>
              </w:rPr>
              <w:t xml:space="preserve"> </w:t>
            </w:r>
            <w:r w:rsidRPr="0031447F">
              <w:t>investigación:</w:t>
            </w:r>
          </w:p>
        </w:tc>
      </w:tr>
      <w:tr w:rsidR="0031447F" w:rsidRPr="0031447F" w14:paraId="6C3F89D9" w14:textId="77777777" w:rsidTr="00BA1576">
        <w:trPr>
          <w:trHeight w:val="283"/>
          <w:jc w:val="center"/>
        </w:trPr>
        <w:tc>
          <w:tcPr>
            <w:tcW w:w="988" w:type="dxa"/>
            <w:shd w:val="clear" w:color="auto" w:fill="BEBEBE"/>
            <w:vAlign w:val="center"/>
          </w:tcPr>
          <w:p w14:paraId="6990729B" w14:textId="77777777" w:rsidR="004506EA" w:rsidRPr="0031447F" w:rsidRDefault="00575EE6" w:rsidP="00DD3A56">
            <w:pPr>
              <w:pStyle w:val="TablaTitulo"/>
              <w:jc w:val="left"/>
            </w:pPr>
            <w:r w:rsidRPr="0031447F">
              <w:t>NÚMERO</w:t>
            </w:r>
          </w:p>
        </w:tc>
        <w:tc>
          <w:tcPr>
            <w:tcW w:w="8651" w:type="dxa"/>
            <w:shd w:val="clear" w:color="auto" w:fill="BEBEBE"/>
            <w:vAlign w:val="center"/>
          </w:tcPr>
          <w:p w14:paraId="6589A303" w14:textId="77777777" w:rsidR="004506EA" w:rsidRPr="0031447F" w:rsidRDefault="00575EE6" w:rsidP="00DD3A56">
            <w:pPr>
              <w:pStyle w:val="TablaTitulo"/>
              <w:jc w:val="left"/>
            </w:pPr>
            <w:r w:rsidRPr="0031447F">
              <w:t>LÍNEA</w:t>
            </w:r>
            <w:r w:rsidRPr="0031447F">
              <w:rPr>
                <w:spacing w:val="-6"/>
              </w:rPr>
              <w:t xml:space="preserve"> </w:t>
            </w:r>
            <w:r w:rsidRPr="0031447F">
              <w:t>DE</w:t>
            </w:r>
            <w:r w:rsidRPr="0031447F">
              <w:rPr>
                <w:spacing w:val="-4"/>
              </w:rPr>
              <w:t xml:space="preserve"> </w:t>
            </w:r>
            <w:r w:rsidRPr="0031447F">
              <w:t>INVESTIGACIÓN</w:t>
            </w:r>
          </w:p>
        </w:tc>
      </w:tr>
      <w:tr w:rsidR="0031447F" w:rsidRPr="0031447F" w14:paraId="7C365F22" w14:textId="77777777" w:rsidTr="00BA1576">
        <w:trPr>
          <w:trHeight w:val="343"/>
          <w:jc w:val="center"/>
        </w:trPr>
        <w:tc>
          <w:tcPr>
            <w:tcW w:w="988" w:type="dxa"/>
            <w:vAlign w:val="center"/>
          </w:tcPr>
          <w:p w14:paraId="5C9828EA" w14:textId="77777777" w:rsidR="004506EA" w:rsidRPr="0031447F" w:rsidRDefault="00575EE6" w:rsidP="00BA1576">
            <w:pPr>
              <w:pStyle w:val="TablaTitulo"/>
              <w:jc w:val="center"/>
            </w:pPr>
            <w:r w:rsidRPr="0031447F">
              <w:t>L01</w:t>
            </w:r>
          </w:p>
        </w:tc>
        <w:tc>
          <w:tcPr>
            <w:tcW w:w="8651" w:type="dxa"/>
            <w:vAlign w:val="center"/>
          </w:tcPr>
          <w:p w14:paraId="5466862D" w14:textId="08C0E8F7" w:rsidR="004506EA" w:rsidRPr="0031447F" w:rsidRDefault="00F03C07" w:rsidP="00DD3A56">
            <w:pPr>
              <w:pStyle w:val="TablaTitulo"/>
              <w:jc w:val="left"/>
            </w:pPr>
            <w:r w:rsidRPr="0031447F">
              <w:rPr>
                <w:lang w:val="es-ES_tradnl"/>
              </w:rPr>
              <w:t>Métodos y procesos de la creación artística contemporánea</w:t>
            </w:r>
          </w:p>
        </w:tc>
      </w:tr>
      <w:tr w:rsidR="0031447F" w:rsidRPr="0031447F" w14:paraId="0DE94DEF" w14:textId="77777777" w:rsidTr="00BA1576">
        <w:trPr>
          <w:trHeight w:val="363"/>
          <w:jc w:val="center"/>
        </w:trPr>
        <w:tc>
          <w:tcPr>
            <w:tcW w:w="988" w:type="dxa"/>
            <w:vAlign w:val="center"/>
          </w:tcPr>
          <w:p w14:paraId="4CECA60B" w14:textId="77777777" w:rsidR="004506EA" w:rsidRPr="0031447F" w:rsidRDefault="00575EE6" w:rsidP="00BA1576">
            <w:pPr>
              <w:pStyle w:val="TablaTitulo"/>
              <w:jc w:val="center"/>
            </w:pPr>
            <w:r w:rsidRPr="0031447F">
              <w:t>L02</w:t>
            </w:r>
          </w:p>
        </w:tc>
        <w:tc>
          <w:tcPr>
            <w:tcW w:w="8651" w:type="dxa"/>
            <w:vAlign w:val="center"/>
          </w:tcPr>
          <w:p w14:paraId="2DAAD63B" w14:textId="60BF6847" w:rsidR="004506EA" w:rsidRPr="0031447F" w:rsidRDefault="00F03C07" w:rsidP="00DD3A56">
            <w:pPr>
              <w:pStyle w:val="TablaTitulo"/>
              <w:jc w:val="left"/>
            </w:pPr>
            <w:r w:rsidRPr="0031447F">
              <w:rPr>
                <w:lang w:val="es-ES_tradnl"/>
              </w:rPr>
              <w:t>Contextos, transmisión y políticas culturales</w:t>
            </w:r>
          </w:p>
        </w:tc>
      </w:tr>
      <w:tr w:rsidR="0031447F" w:rsidRPr="0031447F" w14:paraId="3DB5ADBD" w14:textId="77777777" w:rsidTr="00BA1576">
        <w:trPr>
          <w:trHeight w:val="369"/>
          <w:jc w:val="center"/>
        </w:trPr>
        <w:tc>
          <w:tcPr>
            <w:tcW w:w="988" w:type="dxa"/>
            <w:vAlign w:val="center"/>
          </w:tcPr>
          <w:p w14:paraId="4A5F7BA7" w14:textId="77777777" w:rsidR="004506EA" w:rsidRPr="0031447F" w:rsidRDefault="00575EE6" w:rsidP="00BA1576">
            <w:pPr>
              <w:pStyle w:val="TablaTitulo"/>
              <w:jc w:val="center"/>
            </w:pPr>
            <w:r w:rsidRPr="0031447F">
              <w:t>L03</w:t>
            </w:r>
          </w:p>
        </w:tc>
        <w:tc>
          <w:tcPr>
            <w:tcW w:w="8651" w:type="dxa"/>
            <w:vAlign w:val="center"/>
          </w:tcPr>
          <w:p w14:paraId="4C17877D" w14:textId="750F49B1" w:rsidR="004506EA" w:rsidRPr="0031447F" w:rsidRDefault="00F03C07" w:rsidP="00DD3A56">
            <w:pPr>
              <w:pStyle w:val="TablaTitulo"/>
              <w:jc w:val="left"/>
            </w:pPr>
            <w:r w:rsidRPr="0031447F">
              <w:rPr>
                <w:lang w:val="es-ES_tradnl"/>
              </w:rPr>
              <w:t>Frontera y trabajos en proceso</w:t>
            </w:r>
          </w:p>
        </w:tc>
      </w:tr>
      <w:tr w:rsidR="0031447F" w:rsidRPr="0031447F" w14:paraId="5653C16C" w14:textId="77777777" w:rsidTr="00BA1576">
        <w:trPr>
          <w:trHeight w:val="346"/>
          <w:jc w:val="center"/>
        </w:trPr>
        <w:tc>
          <w:tcPr>
            <w:tcW w:w="988" w:type="dxa"/>
            <w:vAlign w:val="center"/>
          </w:tcPr>
          <w:p w14:paraId="7DD6F1A4" w14:textId="77777777" w:rsidR="004506EA" w:rsidRPr="0031447F" w:rsidRDefault="00575EE6" w:rsidP="00BA1576">
            <w:pPr>
              <w:pStyle w:val="TablaTitulo"/>
              <w:jc w:val="center"/>
            </w:pPr>
            <w:r w:rsidRPr="0031447F">
              <w:t>L04</w:t>
            </w:r>
          </w:p>
        </w:tc>
        <w:tc>
          <w:tcPr>
            <w:tcW w:w="8651" w:type="dxa"/>
            <w:vAlign w:val="center"/>
          </w:tcPr>
          <w:p w14:paraId="3A011372" w14:textId="12A0F1A9" w:rsidR="004506EA" w:rsidRPr="0031447F" w:rsidRDefault="00F03C07" w:rsidP="00DD3A56">
            <w:pPr>
              <w:pStyle w:val="TablaTitulo"/>
              <w:jc w:val="left"/>
            </w:pPr>
            <w:r w:rsidRPr="0031447F">
              <w:t>Historia, didáctica y prácticas del diseño contemporáneo</w:t>
            </w:r>
          </w:p>
        </w:tc>
      </w:tr>
      <w:tr w:rsidR="0031447F" w:rsidRPr="0031447F" w14:paraId="5C726330" w14:textId="77777777" w:rsidTr="00664209">
        <w:trPr>
          <w:trHeight w:val="283"/>
          <w:jc w:val="center"/>
        </w:trPr>
        <w:tc>
          <w:tcPr>
            <w:tcW w:w="9639" w:type="dxa"/>
            <w:gridSpan w:val="2"/>
            <w:shd w:val="clear" w:color="auto" w:fill="BEBEBE"/>
          </w:tcPr>
          <w:p w14:paraId="23F0802F" w14:textId="77777777" w:rsidR="004506EA" w:rsidRPr="0031447F" w:rsidRDefault="00575EE6" w:rsidP="00DD3A56">
            <w:pPr>
              <w:pStyle w:val="TablaTitulo"/>
            </w:pPr>
            <w:r w:rsidRPr="0031447F">
              <w:t>Equipos</w:t>
            </w:r>
            <w:r w:rsidRPr="0031447F">
              <w:rPr>
                <w:spacing w:val="-3"/>
              </w:rPr>
              <w:t xml:space="preserve"> </w:t>
            </w:r>
            <w:r w:rsidRPr="0031447F">
              <w:t>de investigación</w:t>
            </w:r>
          </w:p>
        </w:tc>
      </w:tr>
      <w:tr w:rsidR="0031447F" w:rsidRPr="0031447F" w14:paraId="5228C60E" w14:textId="77777777" w:rsidTr="00664209">
        <w:trPr>
          <w:trHeight w:val="283"/>
          <w:jc w:val="center"/>
        </w:trPr>
        <w:tc>
          <w:tcPr>
            <w:tcW w:w="9639" w:type="dxa"/>
            <w:gridSpan w:val="2"/>
          </w:tcPr>
          <w:p w14:paraId="6D0E2184" w14:textId="4831FE75" w:rsidR="00DD3A56" w:rsidRPr="0031447F" w:rsidRDefault="00664209" w:rsidP="00664209">
            <w:pPr>
              <w:pStyle w:val="Textoencaja"/>
            </w:pPr>
            <w:r w:rsidRPr="0031447F">
              <w:t xml:space="preserve">Ver Anexos: Apartado 6.1. </w:t>
            </w:r>
          </w:p>
        </w:tc>
      </w:tr>
      <w:tr w:rsidR="0031447F" w:rsidRPr="0031447F" w14:paraId="59818F22" w14:textId="77777777" w:rsidTr="00664209">
        <w:trPr>
          <w:trHeight w:val="283"/>
          <w:jc w:val="center"/>
        </w:trPr>
        <w:tc>
          <w:tcPr>
            <w:tcW w:w="9639" w:type="dxa"/>
            <w:gridSpan w:val="2"/>
            <w:shd w:val="clear" w:color="auto" w:fill="BEBEBE"/>
          </w:tcPr>
          <w:p w14:paraId="4727B618" w14:textId="411491B0" w:rsidR="00664209" w:rsidRPr="0031447F" w:rsidRDefault="004B19FC" w:rsidP="00CF6B1F">
            <w:pPr>
              <w:pStyle w:val="TablaTitulo"/>
            </w:pPr>
            <w:r w:rsidRPr="0031447F">
              <w:t>Descripción de los equipos de investigación y profesores, detallando la internacionalización del programa</w:t>
            </w:r>
          </w:p>
        </w:tc>
      </w:tr>
      <w:tr w:rsidR="0031447F" w:rsidRPr="0031447F" w14:paraId="18C7E893" w14:textId="77777777" w:rsidTr="004B19FC">
        <w:trPr>
          <w:trHeight w:val="283"/>
          <w:jc w:val="center"/>
        </w:trPr>
        <w:tc>
          <w:tcPr>
            <w:tcW w:w="9639" w:type="dxa"/>
            <w:gridSpan w:val="2"/>
          </w:tcPr>
          <w:p w14:paraId="13A9E10A" w14:textId="77777777" w:rsidR="0035011C" w:rsidRPr="0031447F" w:rsidRDefault="0035011C" w:rsidP="00DD3A56">
            <w:pPr>
              <w:pStyle w:val="Textoencaja"/>
            </w:pPr>
          </w:p>
          <w:p w14:paraId="25176410" w14:textId="19F629AF" w:rsidR="004215A7" w:rsidRPr="0031447F" w:rsidRDefault="002E2B72" w:rsidP="00DD3A56">
            <w:pPr>
              <w:pStyle w:val="Textoencaja"/>
            </w:pPr>
            <w:r w:rsidRPr="0031447F">
              <w:t>Los equipos de investigación están conformados alrededor de cada línea de investigación</w:t>
            </w:r>
            <w:r w:rsidR="008812C7" w:rsidRPr="0031447F">
              <w:t xml:space="preserve"> y</w:t>
            </w:r>
            <w:r w:rsidRPr="0031447F">
              <w:t xml:space="preserve"> </w:t>
            </w:r>
            <w:r w:rsidR="008812C7" w:rsidRPr="0031447F">
              <w:t>e</w:t>
            </w:r>
            <w:r w:rsidRPr="0031447F">
              <w:t xml:space="preserve">stas no tienen carácter disciplinar, con la excepción quizá de la línea L04 más centrada en el </w:t>
            </w:r>
            <w:r w:rsidR="008812C7" w:rsidRPr="0031447F">
              <w:t>D</w:t>
            </w:r>
            <w:r w:rsidRPr="0031447F">
              <w:t>iseño. Así la línea L01</w:t>
            </w:r>
            <w:r w:rsidR="004215A7" w:rsidRPr="0031447F">
              <w:t>, siendo la más general,</w:t>
            </w:r>
            <w:r w:rsidRPr="0031447F">
              <w:t xml:space="preserve"> se refiere de una manera amplia a procesos creativos independientemente de </w:t>
            </w:r>
            <w:r w:rsidR="004215A7" w:rsidRPr="0031447F">
              <w:t xml:space="preserve">la disciplina en que se pudieran inscribir, o </w:t>
            </w:r>
            <w:r w:rsidR="00824FAA" w:rsidRPr="0031447F">
              <w:t xml:space="preserve">de </w:t>
            </w:r>
            <w:r w:rsidR="004215A7" w:rsidRPr="0031447F">
              <w:t xml:space="preserve">su carácter interdisciplinar o multidisciplinar. </w:t>
            </w:r>
            <w:r w:rsidR="00214DDD" w:rsidRPr="0031447F">
              <w:t>A</w:t>
            </w:r>
            <w:r w:rsidR="004215A7" w:rsidRPr="0031447F">
              <w:t>cogerá investigaci</w:t>
            </w:r>
            <w:r w:rsidR="00214DDD" w:rsidRPr="0031447F">
              <w:t>ones</w:t>
            </w:r>
            <w:r w:rsidR="004215A7" w:rsidRPr="0031447F">
              <w:t xml:space="preserve"> que aborden la creación artística desde su práctica. La línea L02 se refiere a investigaciones sobre la creación artística “desde fuera”: contextualizaciones de diversos tipos, </w:t>
            </w:r>
            <w:r w:rsidR="008E24ED" w:rsidRPr="0031447F">
              <w:t xml:space="preserve">la </w:t>
            </w:r>
            <w:r w:rsidR="004215A7" w:rsidRPr="0031447F">
              <w:t xml:space="preserve">sociología, </w:t>
            </w:r>
            <w:r w:rsidR="008E24ED" w:rsidRPr="0031447F">
              <w:t xml:space="preserve">la </w:t>
            </w:r>
            <w:r w:rsidR="004215A7" w:rsidRPr="0031447F">
              <w:t xml:space="preserve">teoría del arte, </w:t>
            </w:r>
            <w:r w:rsidR="008E24ED" w:rsidRPr="0031447F">
              <w:t xml:space="preserve">la </w:t>
            </w:r>
            <w:r w:rsidR="004215A7" w:rsidRPr="0031447F">
              <w:t xml:space="preserve">Historia del Arte, </w:t>
            </w:r>
            <w:r w:rsidR="008E24ED" w:rsidRPr="0031447F">
              <w:t xml:space="preserve">la </w:t>
            </w:r>
            <w:r w:rsidR="004215A7" w:rsidRPr="0031447F">
              <w:t xml:space="preserve">transmisión y didáctica general del </w:t>
            </w:r>
            <w:proofErr w:type="gramStart"/>
            <w:r w:rsidR="004215A7" w:rsidRPr="0031447F">
              <w:t>arte,…</w:t>
            </w:r>
            <w:proofErr w:type="gramEnd"/>
            <w:r w:rsidR="004215A7" w:rsidRPr="0031447F">
              <w:t xml:space="preserve"> En la línea L03 se desenvolverán investigaciones referidas a prácticas artísticas en las que el proceso es la propia creación o que se desarrollan en los límites disciplinares. En la línea L04 se acogerán investigaciones relacionadas con el diseño desde casi cualquier punto de vista.</w:t>
            </w:r>
          </w:p>
          <w:p w14:paraId="318C12BD" w14:textId="6E79455E" w:rsidR="004215A7" w:rsidRPr="0031447F" w:rsidRDefault="004215A7" w:rsidP="00DD3A56">
            <w:pPr>
              <w:pStyle w:val="Textoencaja"/>
            </w:pPr>
            <w:r w:rsidRPr="0031447F">
              <w:t xml:space="preserve">La propia orientación de las líneas hace que el profesorado conforme equipos </w:t>
            </w:r>
            <w:r w:rsidR="00214DDD" w:rsidRPr="0031447F">
              <w:t>multidisciplinares</w:t>
            </w:r>
            <w:r w:rsidR="008812C7" w:rsidRPr="0031447F">
              <w:t xml:space="preserve"> y provenga de distintos grupos de investigación.</w:t>
            </w:r>
            <w:r w:rsidR="0045246C" w:rsidRPr="0031447F">
              <w:t xml:space="preserve"> (Ver siguiente tabla)</w:t>
            </w:r>
          </w:p>
          <w:p w14:paraId="70B7017A" w14:textId="77777777" w:rsidR="00861745" w:rsidRPr="0031447F" w:rsidRDefault="00861745" w:rsidP="00DD3A56">
            <w:pPr>
              <w:pStyle w:val="Textoencaja"/>
            </w:pPr>
          </w:p>
          <w:p w14:paraId="16CA2E12" w14:textId="77777777" w:rsidR="00A5531E" w:rsidRPr="00E83C8A" w:rsidRDefault="00A5531E" w:rsidP="00A5531E">
            <w:pPr>
              <w:jc w:val="center"/>
              <w:rPr>
                <w:rFonts w:ascii="Calibri" w:hAnsi="Calibri" w:cs="Calibri"/>
                <w:b/>
                <w:bCs/>
                <w:color w:val="000000" w:themeColor="text1"/>
                <w:w w:val="105"/>
              </w:rPr>
            </w:pPr>
            <w:r w:rsidRPr="00E83C8A">
              <w:rPr>
                <w:rFonts w:ascii="Calibri" w:hAnsi="Calibri" w:cs="Calibri"/>
                <w:b/>
                <w:bCs/>
                <w:color w:val="000000" w:themeColor="text1"/>
                <w:w w:val="105"/>
              </w:rPr>
              <w:t>Líneas de Investigación</w:t>
            </w:r>
          </w:p>
          <w:p w14:paraId="65563257" w14:textId="77777777" w:rsidR="00A5531E" w:rsidRPr="00E83C8A" w:rsidRDefault="00A5531E" w:rsidP="00A5531E">
            <w:pPr>
              <w:jc w:val="center"/>
              <w:rPr>
                <w:b/>
                <w:bCs/>
                <w:color w:val="000000" w:themeColor="text1"/>
                <w:spacing w:val="24"/>
                <w:sz w:val="16"/>
                <w:szCs w:val="16"/>
                <w:lang w:val="es-ES_tradnl"/>
              </w:rPr>
            </w:pPr>
          </w:p>
          <w:p w14:paraId="121887A0" w14:textId="77777777" w:rsidR="00EB1B97" w:rsidRDefault="00EB1B97" w:rsidP="00A5531E">
            <w:pPr>
              <w:jc w:val="center"/>
              <w:rPr>
                <w:rFonts w:ascii="Calibri" w:hAnsi="Calibri" w:cs="Calibri"/>
                <w:b/>
                <w:bCs/>
                <w:color w:val="000000" w:themeColor="text1"/>
                <w:spacing w:val="24"/>
                <w:sz w:val="18"/>
                <w:szCs w:val="18"/>
                <w:lang w:val="es-ES_tradnl"/>
              </w:rPr>
            </w:pPr>
          </w:p>
          <w:p w14:paraId="36D63096" w14:textId="586E1495" w:rsidR="00A5531E" w:rsidRPr="00E83C8A" w:rsidRDefault="00A5531E" w:rsidP="00A5531E">
            <w:pPr>
              <w:jc w:val="center"/>
              <w:rPr>
                <w:rFonts w:ascii="Calibri" w:hAnsi="Calibri" w:cs="Calibri"/>
                <w:b/>
                <w:bCs/>
                <w:color w:val="000000" w:themeColor="text1"/>
                <w:spacing w:val="24"/>
                <w:sz w:val="18"/>
                <w:szCs w:val="18"/>
                <w:lang w:val="es-ES_tradnl"/>
              </w:rPr>
            </w:pPr>
            <w:r w:rsidRPr="00E83C8A">
              <w:rPr>
                <w:rFonts w:ascii="Calibri" w:hAnsi="Calibri" w:cs="Calibri"/>
                <w:b/>
                <w:bCs/>
                <w:color w:val="000000" w:themeColor="text1"/>
                <w:spacing w:val="24"/>
                <w:sz w:val="18"/>
                <w:szCs w:val="18"/>
                <w:lang w:val="es-ES_tradnl"/>
              </w:rPr>
              <w:t>L01 - MÉTODOS Y PROCESOS DE LA CREACIÓN ARTÍSTICA CONTEMPORÁNEA</w:t>
            </w:r>
          </w:p>
          <w:p w14:paraId="5212C36E" w14:textId="77777777" w:rsidR="00A5531E" w:rsidRPr="00E83C8A" w:rsidRDefault="00A5531E" w:rsidP="00A5531E">
            <w:pPr>
              <w:rPr>
                <w:rFonts w:ascii="Calibri" w:hAnsi="Calibri" w:cs="Calibri"/>
                <w:color w:val="000000" w:themeColor="text1"/>
                <w:spacing w:val="24"/>
                <w:sz w:val="16"/>
                <w:szCs w:val="16"/>
                <w:lang w:val="es-ES_tradnl"/>
              </w:rPr>
            </w:pPr>
          </w:p>
          <w:p w14:paraId="34E0441B" w14:textId="108FC45E" w:rsidR="00A5531E" w:rsidRPr="00E83C8A" w:rsidRDefault="00A5531E" w:rsidP="00A5531E">
            <w:pPr>
              <w:pBdr>
                <w:bottom w:val="single" w:sz="4" w:space="1" w:color="auto"/>
              </w:pBdr>
              <w:rPr>
                <w:rFonts w:ascii="Calibri" w:hAnsi="Calibri" w:cs="Calibri"/>
                <w:b/>
                <w:bCs/>
                <w:color w:val="000000" w:themeColor="text1"/>
                <w:w w:val="105"/>
                <w:sz w:val="16"/>
                <w:szCs w:val="16"/>
              </w:rPr>
            </w:pPr>
            <w:r w:rsidRPr="00E83C8A">
              <w:rPr>
                <w:rFonts w:ascii="Calibri" w:hAnsi="Calibri" w:cs="Calibri"/>
                <w:b/>
                <w:bCs/>
                <w:color w:val="000000" w:themeColor="text1"/>
                <w:w w:val="105"/>
                <w:sz w:val="16"/>
                <w:szCs w:val="16"/>
              </w:rPr>
              <w:t xml:space="preserve">          Profesorado</w:t>
            </w:r>
            <w:r w:rsidRPr="00E83C8A">
              <w:rPr>
                <w:rFonts w:ascii="Calibri" w:hAnsi="Calibri" w:cs="Calibri"/>
                <w:b/>
                <w:bCs/>
                <w:color w:val="000000" w:themeColor="text1"/>
                <w:w w:val="105"/>
                <w:sz w:val="16"/>
                <w:szCs w:val="16"/>
              </w:rPr>
              <w:tab/>
            </w:r>
            <w:r w:rsidRPr="00E83C8A">
              <w:rPr>
                <w:rFonts w:ascii="Calibri" w:hAnsi="Calibri" w:cs="Calibri"/>
                <w:b/>
                <w:bCs/>
                <w:color w:val="000000" w:themeColor="text1"/>
                <w:w w:val="105"/>
                <w:sz w:val="16"/>
                <w:szCs w:val="16"/>
              </w:rPr>
              <w:tab/>
            </w:r>
            <w:r w:rsidRPr="00E83C8A">
              <w:rPr>
                <w:rFonts w:ascii="Calibri" w:hAnsi="Calibri" w:cs="Calibri"/>
                <w:b/>
                <w:bCs/>
                <w:color w:val="000000" w:themeColor="text1"/>
                <w:w w:val="105"/>
                <w:sz w:val="16"/>
                <w:szCs w:val="16"/>
              </w:rPr>
              <w:tab/>
            </w:r>
            <w:r w:rsidRPr="00E83C8A">
              <w:rPr>
                <w:rFonts w:ascii="Calibri" w:hAnsi="Calibri" w:cs="Calibri"/>
                <w:b/>
                <w:bCs/>
                <w:color w:val="000000" w:themeColor="text1"/>
                <w:w w:val="105"/>
                <w:sz w:val="16"/>
                <w:szCs w:val="16"/>
              </w:rPr>
              <w:tab/>
              <w:t>Área de Conocimiento</w:t>
            </w:r>
            <w:r w:rsidRPr="00E83C8A">
              <w:rPr>
                <w:rFonts w:ascii="Calibri" w:hAnsi="Calibri" w:cs="Calibri"/>
                <w:b/>
                <w:bCs/>
                <w:color w:val="000000" w:themeColor="text1"/>
                <w:w w:val="105"/>
                <w:sz w:val="16"/>
                <w:szCs w:val="16"/>
              </w:rPr>
              <w:tab/>
            </w:r>
            <w:r w:rsidRPr="00E83C8A">
              <w:rPr>
                <w:rFonts w:ascii="Calibri" w:hAnsi="Calibri" w:cs="Calibri"/>
                <w:b/>
                <w:bCs/>
                <w:color w:val="000000" w:themeColor="text1"/>
                <w:w w:val="105"/>
                <w:sz w:val="16"/>
                <w:szCs w:val="16"/>
              </w:rPr>
              <w:tab/>
              <w:t xml:space="preserve">   </w:t>
            </w:r>
            <w:r w:rsidR="00EB1B97">
              <w:rPr>
                <w:rFonts w:ascii="Calibri" w:hAnsi="Calibri" w:cs="Calibri"/>
                <w:b/>
                <w:bCs/>
                <w:color w:val="000000" w:themeColor="text1"/>
                <w:w w:val="105"/>
                <w:sz w:val="16"/>
                <w:szCs w:val="16"/>
              </w:rPr>
              <w:t xml:space="preserve">  </w:t>
            </w:r>
            <w:r w:rsidRPr="00E83C8A">
              <w:rPr>
                <w:rFonts w:ascii="Calibri" w:hAnsi="Calibri" w:cs="Calibri"/>
                <w:b/>
                <w:bCs/>
                <w:color w:val="000000" w:themeColor="text1"/>
                <w:w w:val="105"/>
                <w:sz w:val="16"/>
                <w:szCs w:val="16"/>
              </w:rPr>
              <w:t xml:space="preserve">  Grupo de Investigación</w:t>
            </w:r>
          </w:p>
          <w:p w14:paraId="1AA17DED" w14:textId="77777777" w:rsidR="00A5531E" w:rsidRPr="00E83C8A" w:rsidRDefault="00A5531E" w:rsidP="00A5531E">
            <w:pPr>
              <w:rPr>
                <w:rFonts w:ascii="Calibri" w:hAnsi="Calibri" w:cs="Calibri"/>
                <w:b/>
                <w:bCs/>
                <w:color w:val="000000" w:themeColor="text1"/>
                <w:w w:val="105"/>
                <w:sz w:val="16"/>
                <w:szCs w:val="16"/>
              </w:rPr>
            </w:pPr>
          </w:p>
          <w:p w14:paraId="4068B6D4" w14:textId="77777777" w:rsidR="00A5531E" w:rsidRPr="00A5531E" w:rsidRDefault="00A5531E" w:rsidP="00A5531E">
            <w:pPr>
              <w:spacing w:after="120"/>
              <w:rPr>
                <w:rFonts w:asciiTheme="minorHAnsi" w:hAnsiTheme="minorHAnsi" w:cstheme="minorHAnsi"/>
                <w:color w:val="000000" w:themeColor="text1"/>
                <w:sz w:val="14"/>
                <w:szCs w:val="14"/>
              </w:rPr>
            </w:pPr>
            <w:proofErr w:type="spellStart"/>
            <w:r w:rsidRPr="00E83C8A">
              <w:rPr>
                <w:rFonts w:ascii="Calibri" w:hAnsi="Calibri" w:cs="Calibri"/>
                <w:b/>
                <w:bCs/>
                <w:color w:val="000000" w:themeColor="text1"/>
                <w:w w:val="105"/>
                <w:sz w:val="18"/>
                <w:szCs w:val="18"/>
              </w:rPr>
              <w:t>Mª</w:t>
            </w:r>
            <w:proofErr w:type="spellEnd"/>
            <w:r w:rsidRPr="00E83C8A">
              <w:rPr>
                <w:rFonts w:ascii="Calibri" w:hAnsi="Calibri" w:cs="Calibri"/>
                <w:b/>
                <w:bCs/>
                <w:color w:val="000000" w:themeColor="text1"/>
                <w:w w:val="105"/>
                <w:sz w:val="18"/>
                <w:szCs w:val="18"/>
              </w:rPr>
              <w:t xml:space="preserve"> Sol Alonso Romera</w:t>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t xml:space="preserve">         Dibujo</w:t>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r>
            <w:r w:rsidRPr="00A5531E">
              <w:rPr>
                <w:rFonts w:asciiTheme="minorHAnsi" w:hAnsiTheme="minorHAnsi" w:cstheme="minorHAnsi"/>
                <w:color w:val="000000" w:themeColor="text1"/>
                <w:w w:val="105"/>
                <w:sz w:val="14"/>
                <w:szCs w:val="14"/>
              </w:rPr>
              <w:t xml:space="preserve"> </w:t>
            </w:r>
            <w:hyperlink r:id="rId64" w:tgtFrame="_blank" w:history="1">
              <w:r w:rsidRPr="00A5531E">
                <w:rPr>
                  <w:rStyle w:val="Hipervnculo"/>
                  <w:rFonts w:asciiTheme="minorHAnsi" w:hAnsiTheme="minorHAnsi" w:cstheme="minorHAnsi"/>
                  <w:color w:val="000000" w:themeColor="text1"/>
                  <w:sz w:val="14"/>
                  <w:szCs w:val="14"/>
                  <w:shd w:val="clear" w:color="auto" w:fill="FFFFFF"/>
                </w:rPr>
                <w:t>PR3CULT</w:t>
              </w:r>
            </w:hyperlink>
          </w:p>
          <w:p w14:paraId="0C3AB2AB" w14:textId="6B9D560B" w:rsidR="00A5531E" w:rsidRPr="00E83C8A" w:rsidRDefault="00A5531E" w:rsidP="00A5531E">
            <w:pPr>
              <w:spacing w:after="120"/>
              <w:rPr>
                <w:rFonts w:ascii="Calibri" w:hAnsi="Calibri" w:cs="Calibri"/>
                <w:b/>
                <w:bCs/>
                <w:color w:val="000000" w:themeColor="text1"/>
                <w:w w:val="105"/>
                <w:sz w:val="18"/>
                <w:szCs w:val="18"/>
              </w:rPr>
            </w:pPr>
            <w:r w:rsidRPr="00E83C8A">
              <w:rPr>
                <w:rFonts w:ascii="Calibri" w:hAnsi="Calibri" w:cs="Calibri"/>
                <w:b/>
                <w:bCs/>
                <w:color w:val="000000" w:themeColor="text1"/>
                <w:w w:val="105"/>
                <w:sz w:val="18"/>
                <w:szCs w:val="18"/>
              </w:rPr>
              <w:t>Ignacio F. Barcia Rodríguez</w:t>
            </w:r>
            <w:r w:rsidRPr="00E83C8A">
              <w:rPr>
                <w:rFonts w:ascii="Calibri" w:hAnsi="Calibri" w:cs="Calibri"/>
                <w:b/>
                <w:bCs/>
                <w:color w:val="000000" w:themeColor="text1"/>
                <w:w w:val="105"/>
                <w:sz w:val="18"/>
                <w:szCs w:val="18"/>
              </w:rPr>
              <w:tab/>
            </w:r>
            <w:r w:rsidRPr="00E83C8A">
              <w:rPr>
                <w:rFonts w:ascii="Calibri" w:hAnsi="Calibri" w:cs="Calibri"/>
                <w:b/>
                <w:bCs/>
                <w:color w:val="000000" w:themeColor="text1"/>
                <w:w w:val="105"/>
                <w:sz w:val="18"/>
                <w:szCs w:val="18"/>
              </w:rPr>
              <w:tab/>
              <w:t xml:space="preserve">                       </w:t>
            </w:r>
            <w:r w:rsidRPr="00E83C8A">
              <w:rPr>
                <w:rFonts w:ascii="Calibri" w:hAnsi="Calibri" w:cs="Calibri"/>
                <w:color w:val="000000" w:themeColor="text1"/>
                <w:w w:val="105"/>
                <w:sz w:val="18"/>
                <w:szCs w:val="18"/>
              </w:rPr>
              <w:t>Escultura</w:t>
            </w:r>
            <w:r w:rsidRPr="00E83C8A">
              <w:rPr>
                <w:rFonts w:ascii="Calibri" w:hAnsi="Calibri" w:cs="Calibri"/>
                <w:b/>
                <w:bCs/>
                <w:color w:val="000000" w:themeColor="text1"/>
                <w:w w:val="105"/>
                <w:sz w:val="18"/>
                <w:szCs w:val="18"/>
              </w:rPr>
              <w:tab/>
            </w:r>
            <w:r w:rsidRPr="00E83C8A">
              <w:rPr>
                <w:rFonts w:ascii="Calibri" w:hAnsi="Calibri" w:cs="Calibri"/>
                <w:b/>
                <w:bCs/>
                <w:color w:val="000000" w:themeColor="text1"/>
                <w:w w:val="105"/>
                <w:sz w:val="18"/>
                <w:szCs w:val="18"/>
              </w:rPr>
              <w:tab/>
            </w:r>
            <w:r w:rsidRPr="00A5531E">
              <w:rPr>
                <w:rFonts w:asciiTheme="minorHAnsi" w:hAnsiTheme="minorHAnsi" w:cstheme="minorHAnsi"/>
                <w:b/>
                <w:bCs/>
                <w:color w:val="000000" w:themeColor="text1"/>
                <w:w w:val="105"/>
                <w:sz w:val="14"/>
                <w:szCs w:val="14"/>
              </w:rPr>
              <w:t xml:space="preserve">     </w:t>
            </w:r>
            <w:r>
              <w:rPr>
                <w:rFonts w:asciiTheme="minorHAnsi" w:hAnsiTheme="minorHAnsi" w:cstheme="minorHAnsi"/>
                <w:b/>
                <w:bCs/>
                <w:color w:val="000000" w:themeColor="text1"/>
                <w:w w:val="105"/>
                <w:sz w:val="14"/>
                <w:szCs w:val="14"/>
              </w:rPr>
              <w:t xml:space="preserve">       </w:t>
            </w:r>
            <w:r w:rsidRPr="00A5531E">
              <w:rPr>
                <w:rFonts w:asciiTheme="minorHAnsi" w:hAnsiTheme="minorHAnsi" w:cstheme="minorHAnsi"/>
                <w:b/>
                <w:bCs/>
                <w:color w:val="000000" w:themeColor="text1"/>
                <w:w w:val="105"/>
                <w:sz w:val="14"/>
                <w:szCs w:val="14"/>
              </w:rPr>
              <w:t xml:space="preserve">                 </w:t>
            </w:r>
            <w:hyperlink r:id="rId65" w:tgtFrame="_blank" w:history="1">
              <w:proofErr w:type="spellStart"/>
              <w:r w:rsidRPr="00A5531E">
                <w:rPr>
                  <w:rStyle w:val="Hipervnculo"/>
                  <w:rFonts w:asciiTheme="minorHAnsi" w:hAnsiTheme="minorHAnsi" w:cstheme="minorHAnsi"/>
                  <w:color w:val="000000" w:themeColor="text1"/>
                  <w:sz w:val="14"/>
                  <w:szCs w:val="14"/>
                  <w:shd w:val="clear" w:color="auto" w:fill="FFFFFF"/>
                </w:rPr>
                <w:t>Tracker</w:t>
              </w:r>
              <w:proofErr w:type="spellEnd"/>
              <w:r w:rsidRPr="00A5531E">
                <w:rPr>
                  <w:rStyle w:val="Hipervnculo"/>
                  <w:rFonts w:asciiTheme="minorHAnsi" w:hAnsiTheme="minorHAnsi" w:cstheme="minorHAnsi"/>
                  <w:color w:val="000000" w:themeColor="text1"/>
                  <w:sz w:val="14"/>
                  <w:szCs w:val="14"/>
                  <w:shd w:val="clear" w:color="auto" w:fill="FFFFFF"/>
                </w:rPr>
                <w:t>. Laboratorio Visual</w:t>
              </w:r>
            </w:hyperlink>
          </w:p>
          <w:p w14:paraId="42E500D2" w14:textId="22668393" w:rsidR="00A5531E" w:rsidRPr="00A5531E" w:rsidRDefault="00A5531E" w:rsidP="00A5531E">
            <w:pPr>
              <w:rPr>
                <w:rFonts w:asciiTheme="minorHAnsi" w:hAnsiTheme="minorHAnsi" w:cstheme="minorHAnsi"/>
                <w:color w:val="000000" w:themeColor="text1"/>
                <w:sz w:val="14"/>
                <w:szCs w:val="14"/>
                <w:lang w:val="pt-PT"/>
              </w:rPr>
            </w:pPr>
            <w:r w:rsidRPr="00E83C8A">
              <w:rPr>
                <w:rFonts w:ascii="Calibri" w:hAnsi="Calibri" w:cs="Calibri"/>
                <w:b/>
                <w:bCs/>
                <w:color w:val="000000" w:themeColor="text1"/>
                <w:w w:val="105"/>
                <w:sz w:val="18"/>
                <w:szCs w:val="18"/>
                <w:lang w:val="pt-PT"/>
              </w:rPr>
              <w:t>Mª Covadonga Barreiro Rodríguez-Moldes</w:t>
            </w:r>
            <w:r w:rsidRPr="00E83C8A">
              <w:rPr>
                <w:rFonts w:ascii="Calibri" w:hAnsi="Calibri" w:cs="Calibri"/>
                <w:color w:val="000000" w:themeColor="text1"/>
                <w:w w:val="105"/>
                <w:sz w:val="18"/>
                <w:szCs w:val="18"/>
              </w:rPr>
              <w:t xml:space="preserve">            </w:t>
            </w:r>
            <w:r w:rsidR="00EB1B97">
              <w:rPr>
                <w:rFonts w:ascii="Calibri" w:hAnsi="Calibri" w:cs="Calibri"/>
                <w:color w:val="000000" w:themeColor="text1"/>
                <w:w w:val="105"/>
                <w:sz w:val="18"/>
                <w:szCs w:val="18"/>
              </w:rPr>
              <w:t xml:space="preserve"> </w:t>
            </w:r>
            <w:r w:rsidRPr="00E83C8A">
              <w:rPr>
                <w:rFonts w:ascii="Calibri" w:hAnsi="Calibri" w:cs="Calibri"/>
                <w:color w:val="000000" w:themeColor="text1"/>
                <w:w w:val="105"/>
                <w:sz w:val="18"/>
                <w:szCs w:val="18"/>
              </w:rPr>
              <w:t>Escultura</w:t>
            </w:r>
            <w:r w:rsidRPr="00E83C8A">
              <w:rPr>
                <w:rFonts w:ascii="Calibri" w:hAnsi="Calibri" w:cs="Calibri"/>
                <w:color w:val="000000" w:themeColor="text1"/>
                <w:w w:val="105"/>
                <w:sz w:val="18"/>
                <w:szCs w:val="18"/>
              </w:rPr>
              <w:tab/>
            </w:r>
            <w:r w:rsidRPr="00A5531E">
              <w:rPr>
                <w:rFonts w:asciiTheme="minorHAnsi" w:hAnsiTheme="minorHAnsi" w:cstheme="minorHAnsi"/>
                <w:color w:val="000000" w:themeColor="text1"/>
                <w:w w:val="105"/>
                <w:sz w:val="14"/>
                <w:szCs w:val="14"/>
              </w:rPr>
              <w:t xml:space="preserve">                                           </w:t>
            </w:r>
            <w:r>
              <w:rPr>
                <w:rFonts w:asciiTheme="minorHAnsi" w:hAnsiTheme="minorHAnsi" w:cstheme="minorHAnsi"/>
                <w:color w:val="000000" w:themeColor="text1"/>
                <w:w w:val="105"/>
                <w:sz w:val="14"/>
                <w:szCs w:val="14"/>
              </w:rPr>
              <w:t xml:space="preserve">          </w:t>
            </w:r>
            <w:r w:rsidRPr="00A5531E">
              <w:rPr>
                <w:rFonts w:asciiTheme="minorHAnsi" w:hAnsiTheme="minorHAnsi" w:cstheme="minorHAnsi"/>
                <w:color w:val="000000" w:themeColor="text1"/>
                <w:w w:val="105"/>
                <w:sz w:val="14"/>
                <w:szCs w:val="14"/>
              </w:rPr>
              <w:t xml:space="preserve"> </w:t>
            </w:r>
            <w:hyperlink r:id="rId66" w:history="1">
              <w:r w:rsidRPr="00A5531E">
                <w:rPr>
                  <w:rStyle w:val="Hipervnculo"/>
                  <w:rFonts w:asciiTheme="minorHAnsi" w:hAnsiTheme="minorHAnsi" w:cstheme="minorHAnsi"/>
                  <w:color w:val="000000" w:themeColor="text1"/>
                  <w:sz w:val="14"/>
                  <w:szCs w:val="14"/>
                  <w:lang w:val="pt-PT"/>
                </w:rPr>
                <w:t>Arte e estudos críticos</w:t>
              </w:r>
            </w:hyperlink>
            <w:r w:rsidRPr="00A5531E">
              <w:rPr>
                <w:rFonts w:asciiTheme="minorHAnsi" w:hAnsiTheme="minorHAnsi" w:cstheme="minorHAnsi"/>
                <w:color w:val="000000" w:themeColor="text1"/>
                <w:sz w:val="14"/>
                <w:szCs w:val="14"/>
                <w:lang w:val="pt-PT"/>
              </w:rPr>
              <w:t xml:space="preserve">  </w:t>
            </w:r>
          </w:p>
          <w:p w14:paraId="665D42B1" w14:textId="68557D8C" w:rsidR="00A5531E" w:rsidRPr="00A5531E" w:rsidRDefault="00A5531E" w:rsidP="00A5531E">
            <w:pPr>
              <w:spacing w:after="120"/>
              <w:rPr>
                <w:rFonts w:asciiTheme="minorHAnsi" w:hAnsiTheme="minorHAnsi" w:cstheme="minorHAnsi"/>
                <w:color w:val="000000" w:themeColor="text1"/>
                <w:sz w:val="14"/>
                <w:szCs w:val="14"/>
                <w:lang w:val="pt-PT"/>
              </w:rPr>
            </w:pPr>
            <w:r w:rsidRPr="00A5531E">
              <w:rPr>
                <w:rFonts w:asciiTheme="minorHAnsi" w:hAnsiTheme="minorHAnsi" w:cstheme="minorHAnsi"/>
                <w:color w:val="000000" w:themeColor="text1"/>
                <w:sz w:val="14"/>
                <w:szCs w:val="14"/>
                <w:lang w:val="pt-PT"/>
              </w:rPr>
              <w:t xml:space="preserve">                                                                                                                                                                                                       (Centro de Estudos Arnaldo </w:t>
            </w:r>
            <w:proofErr w:type="spellStart"/>
            <w:r w:rsidRPr="00A5531E">
              <w:rPr>
                <w:rFonts w:asciiTheme="minorHAnsi" w:hAnsiTheme="minorHAnsi" w:cstheme="minorHAnsi"/>
                <w:color w:val="000000" w:themeColor="text1"/>
                <w:sz w:val="14"/>
                <w:szCs w:val="14"/>
                <w:lang w:val="pt-PT"/>
              </w:rPr>
              <w:t>Araujo</w:t>
            </w:r>
            <w:proofErr w:type="spellEnd"/>
            <w:r w:rsidRPr="00A5531E">
              <w:rPr>
                <w:rFonts w:asciiTheme="minorHAnsi" w:hAnsiTheme="minorHAnsi" w:cstheme="minorHAnsi"/>
                <w:color w:val="000000" w:themeColor="text1"/>
                <w:sz w:val="14"/>
                <w:szCs w:val="14"/>
                <w:lang w:val="pt-PT"/>
              </w:rPr>
              <w:t xml:space="preserve"> / Porto / Portugal)</w:t>
            </w:r>
          </w:p>
          <w:p w14:paraId="22D4684E" w14:textId="77777777" w:rsidR="00A5531E" w:rsidRPr="00E83C8A" w:rsidRDefault="00A5531E" w:rsidP="00A5531E">
            <w:pPr>
              <w:spacing w:after="120"/>
              <w:rPr>
                <w:rFonts w:ascii="Calibri" w:hAnsi="Calibri" w:cs="Calibri"/>
                <w:color w:val="000000" w:themeColor="text1"/>
              </w:rPr>
            </w:pPr>
            <w:proofErr w:type="spellStart"/>
            <w:r w:rsidRPr="00E83C8A">
              <w:rPr>
                <w:rFonts w:ascii="Calibri" w:hAnsi="Calibri" w:cs="Calibri"/>
                <w:b/>
                <w:bCs/>
                <w:color w:val="000000" w:themeColor="text1"/>
                <w:w w:val="105"/>
                <w:sz w:val="18"/>
                <w:szCs w:val="18"/>
              </w:rPr>
              <w:t>Mª</w:t>
            </w:r>
            <w:proofErr w:type="spellEnd"/>
            <w:r w:rsidRPr="00E83C8A">
              <w:rPr>
                <w:rFonts w:ascii="Calibri" w:hAnsi="Calibri" w:cs="Calibri"/>
                <w:b/>
                <w:bCs/>
                <w:color w:val="000000" w:themeColor="text1"/>
                <w:w w:val="105"/>
                <w:sz w:val="18"/>
                <w:szCs w:val="18"/>
              </w:rPr>
              <w:t xml:space="preserve"> Almudena Fernández Fariña.                                </w:t>
            </w:r>
            <w:r w:rsidRPr="00E83C8A">
              <w:rPr>
                <w:rFonts w:ascii="Calibri" w:hAnsi="Calibri" w:cs="Calibri"/>
                <w:color w:val="000000" w:themeColor="text1"/>
                <w:w w:val="105"/>
                <w:sz w:val="18"/>
                <w:szCs w:val="18"/>
              </w:rPr>
              <w:t>Pintura</w:t>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r>
            <w:r w:rsidRPr="00A5531E">
              <w:rPr>
                <w:rFonts w:asciiTheme="minorHAnsi" w:hAnsiTheme="minorHAnsi" w:cstheme="minorHAnsi"/>
                <w:color w:val="000000" w:themeColor="text1"/>
                <w:w w:val="105"/>
                <w:sz w:val="14"/>
                <w:szCs w:val="14"/>
              </w:rPr>
              <w:t xml:space="preserve">     </w:t>
            </w:r>
            <w:hyperlink r:id="rId67" w:tgtFrame="_blank" w:history="1">
              <w:r w:rsidRPr="00A5531E">
                <w:rPr>
                  <w:rStyle w:val="Hipervnculo"/>
                  <w:rFonts w:asciiTheme="minorHAnsi" w:hAnsiTheme="minorHAnsi" w:cstheme="minorHAnsi"/>
                  <w:color w:val="000000" w:themeColor="text1"/>
                  <w:sz w:val="14"/>
                  <w:szCs w:val="14"/>
                  <w:shd w:val="clear" w:color="auto" w:fill="FFFFFF"/>
                </w:rPr>
                <w:t xml:space="preserve">Digital &amp; </w:t>
              </w:r>
              <w:proofErr w:type="spellStart"/>
              <w:r w:rsidRPr="00A5531E">
                <w:rPr>
                  <w:rStyle w:val="Hipervnculo"/>
                  <w:rFonts w:asciiTheme="minorHAnsi" w:hAnsiTheme="minorHAnsi" w:cstheme="minorHAnsi"/>
                  <w:color w:val="000000" w:themeColor="text1"/>
                  <w:sz w:val="14"/>
                  <w:szCs w:val="14"/>
                  <w:shd w:val="clear" w:color="auto" w:fill="FFFFFF"/>
                </w:rPr>
                <w:t>Graphic</w:t>
              </w:r>
              <w:proofErr w:type="spellEnd"/>
              <w:r w:rsidRPr="00A5531E">
                <w:rPr>
                  <w:rStyle w:val="Hipervnculo"/>
                  <w:rFonts w:asciiTheme="minorHAnsi" w:hAnsiTheme="minorHAnsi" w:cstheme="minorHAnsi"/>
                  <w:color w:val="000000" w:themeColor="text1"/>
                  <w:sz w:val="14"/>
                  <w:szCs w:val="14"/>
                  <w:shd w:val="clear" w:color="auto" w:fill="FFFFFF"/>
                </w:rPr>
                <w:t xml:space="preserve"> Art </w:t>
              </w:r>
              <w:proofErr w:type="spellStart"/>
              <w:r w:rsidRPr="00A5531E">
                <w:rPr>
                  <w:rStyle w:val="Hipervnculo"/>
                  <w:rFonts w:asciiTheme="minorHAnsi" w:hAnsiTheme="minorHAnsi" w:cstheme="minorHAnsi"/>
                  <w:color w:val="000000" w:themeColor="text1"/>
                  <w:sz w:val="14"/>
                  <w:szCs w:val="14"/>
                  <w:shd w:val="clear" w:color="auto" w:fill="FFFFFF"/>
                </w:rPr>
                <w:t>Research</w:t>
              </w:r>
              <w:proofErr w:type="spellEnd"/>
            </w:hyperlink>
          </w:p>
          <w:p w14:paraId="49B2304F" w14:textId="38E77454" w:rsidR="00A5531E" w:rsidRPr="00A5531E" w:rsidRDefault="00A5531E" w:rsidP="00A5531E">
            <w:pPr>
              <w:spacing w:after="120"/>
              <w:rPr>
                <w:rFonts w:asciiTheme="minorHAnsi" w:hAnsiTheme="minorHAnsi" w:cstheme="minorHAnsi"/>
                <w:color w:val="000000" w:themeColor="text1"/>
                <w:sz w:val="14"/>
                <w:szCs w:val="14"/>
              </w:rPr>
            </w:pPr>
            <w:proofErr w:type="spellStart"/>
            <w:r w:rsidRPr="00E83C8A">
              <w:rPr>
                <w:rFonts w:ascii="Calibri" w:hAnsi="Calibri" w:cs="Calibri"/>
                <w:b/>
                <w:bCs/>
                <w:color w:val="000000" w:themeColor="text1"/>
                <w:w w:val="105"/>
                <w:sz w:val="18"/>
                <w:szCs w:val="18"/>
              </w:rPr>
              <w:t>Mª</w:t>
            </w:r>
            <w:proofErr w:type="spellEnd"/>
            <w:r w:rsidRPr="00E83C8A">
              <w:rPr>
                <w:rFonts w:ascii="Calibri" w:hAnsi="Calibri" w:cs="Calibri"/>
                <w:b/>
                <w:bCs/>
                <w:color w:val="000000" w:themeColor="text1"/>
                <w:w w:val="105"/>
                <w:sz w:val="18"/>
                <w:szCs w:val="18"/>
              </w:rPr>
              <w:t xml:space="preserve"> Consuelo </w:t>
            </w:r>
            <w:proofErr w:type="spellStart"/>
            <w:r w:rsidRPr="00E83C8A">
              <w:rPr>
                <w:rFonts w:ascii="Calibri" w:hAnsi="Calibri" w:cs="Calibri"/>
                <w:b/>
                <w:bCs/>
                <w:color w:val="000000" w:themeColor="text1"/>
                <w:w w:val="105"/>
                <w:sz w:val="18"/>
                <w:szCs w:val="18"/>
              </w:rPr>
              <w:t>Matesanz</w:t>
            </w:r>
            <w:proofErr w:type="spellEnd"/>
            <w:r w:rsidRPr="00E83C8A">
              <w:rPr>
                <w:rFonts w:ascii="Calibri" w:hAnsi="Calibri" w:cs="Calibri"/>
                <w:b/>
                <w:bCs/>
                <w:color w:val="000000" w:themeColor="text1"/>
                <w:w w:val="105"/>
                <w:sz w:val="18"/>
                <w:szCs w:val="18"/>
              </w:rPr>
              <w:t xml:space="preserve"> Pérez</w:t>
            </w:r>
            <w:r w:rsidRPr="00E83C8A">
              <w:rPr>
                <w:rFonts w:ascii="Calibri" w:hAnsi="Calibri" w:cs="Calibri"/>
                <w:b/>
                <w:bCs/>
                <w:color w:val="000000" w:themeColor="text1"/>
                <w:w w:val="105"/>
                <w:sz w:val="18"/>
                <w:szCs w:val="18"/>
              </w:rPr>
              <w:tab/>
            </w:r>
            <w:r w:rsidRPr="00E83C8A">
              <w:rPr>
                <w:rFonts w:ascii="Calibri" w:hAnsi="Calibri" w:cs="Calibri"/>
                <w:b/>
                <w:bCs/>
                <w:color w:val="000000" w:themeColor="text1"/>
                <w:w w:val="105"/>
                <w:sz w:val="18"/>
                <w:szCs w:val="18"/>
              </w:rPr>
              <w:tab/>
              <w:t xml:space="preserve">       </w:t>
            </w:r>
            <w:r w:rsidRPr="00E83C8A">
              <w:rPr>
                <w:rFonts w:ascii="Calibri" w:hAnsi="Calibri" w:cs="Calibri"/>
                <w:color w:val="000000" w:themeColor="text1"/>
                <w:w w:val="105"/>
                <w:sz w:val="18"/>
                <w:szCs w:val="18"/>
              </w:rPr>
              <w:t>Pintura</w:t>
            </w:r>
            <w:r w:rsidRPr="00E83C8A">
              <w:rPr>
                <w:rFonts w:ascii="Calibri" w:hAnsi="Calibri" w:cs="Calibri"/>
                <w:color w:val="000000" w:themeColor="text1"/>
                <w:w w:val="105"/>
                <w:sz w:val="18"/>
                <w:szCs w:val="18"/>
              </w:rPr>
              <w:tab/>
            </w:r>
            <w:r>
              <w:rPr>
                <w:rFonts w:ascii="Calibri" w:hAnsi="Calibri" w:cs="Calibri"/>
                <w:color w:val="000000" w:themeColor="text1"/>
                <w:w w:val="105"/>
                <w:sz w:val="18"/>
                <w:szCs w:val="18"/>
              </w:rPr>
              <w:t xml:space="preserve">                   </w:t>
            </w:r>
            <w:r w:rsidRPr="00A5531E">
              <w:rPr>
                <w:rFonts w:asciiTheme="minorHAnsi" w:hAnsiTheme="minorHAnsi" w:cstheme="minorHAnsi"/>
                <w:color w:val="000000" w:themeColor="text1"/>
                <w:w w:val="105"/>
                <w:sz w:val="14"/>
                <w:szCs w:val="14"/>
              </w:rPr>
              <w:t xml:space="preserve">     </w:t>
            </w:r>
            <w:hyperlink r:id="rId68" w:tgtFrame="_blank" w:history="1">
              <w:r w:rsidRPr="00A5531E">
                <w:rPr>
                  <w:rStyle w:val="Hipervnculo"/>
                  <w:rFonts w:asciiTheme="minorHAnsi" w:hAnsiTheme="minorHAnsi" w:cstheme="minorHAnsi"/>
                  <w:color w:val="000000" w:themeColor="text1"/>
                  <w:sz w:val="14"/>
                  <w:szCs w:val="14"/>
                  <w:shd w:val="clear" w:color="auto" w:fill="FFFFFF"/>
                </w:rPr>
                <w:t>Procesos de Resistencia en el Arte Contemporáneo Español</w:t>
              </w:r>
            </w:hyperlink>
          </w:p>
          <w:p w14:paraId="53F41479" w14:textId="32BE3487" w:rsidR="00A5531E" w:rsidRPr="00A5531E" w:rsidRDefault="00A5531E" w:rsidP="00A5531E">
            <w:pPr>
              <w:spacing w:after="120"/>
              <w:rPr>
                <w:rFonts w:asciiTheme="minorHAnsi" w:hAnsiTheme="minorHAnsi" w:cstheme="minorHAnsi"/>
                <w:color w:val="000000" w:themeColor="text1"/>
                <w:sz w:val="14"/>
                <w:szCs w:val="14"/>
              </w:rPr>
            </w:pPr>
            <w:proofErr w:type="spellStart"/>
            <w:r w:rsidRPr="00E83C8A">
              <w:rPr>
                <w:rFonts w:ascii="Calibri" w:hAnsi="Calibri" w:cs="Calibri"/>
                <w:b/>
                <w:bCs/>
                <w:color w:val="000000" w:themeColor="text1"/>
                <w:w w:val="105"/>
                <w:sz w:val="18"/>
                <w:szCs w:val="18"/>
              </w:rPr>
              <w:t>Mª</w:t>
            </w:r>
            <w:proofErr w:type="spellEnd"/>
            <w:r w:rsidRPr="00E83C8A">
              <w:rPr>
                <w:rFonts w:ascii="Calibri" w:hAnsi="Calibri" w:cs="Calibri"/>
                <w:b/>
                <w:bCs/>
                <w:color w:val="000000" w:themeColor="text1"/>
                <w:w w:val="105"/>
                <w:sz w:val="18"/>
                <w:szCs w:val="18"/>
              </w:rPr>
              <w:t xml:space="preserve"> José Pérez </w:t>
            </w:r>
            <w:proofErr w:type="spellStart"/>
            <w:r w:rsidRPr="00E83C8A">
              <w:rPr>
                <w:rFonts w:ascii="Calibri" w:hAnsi="Calibri" w:cs="Calibri"/>
                <w:b/>
                <w:bCs/>
                <w:color w:val="000000" w:themeColor="text1"/>
                <w:w w:val="105"/>
                <w:sz w:val="18"/>
                <w:szCs w:val="18"/>
              </w:rPr>
              <w:t>Fabello</w:t>
            </w:r>
            <w:proofErr w:type="spellEnd"/>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t xml:space="preserve"> Psicología Básica</w:t>
            </w:r>
            <w:r w:rsidRPr="00E83C8A">
              <w:rPr>
                <w:rFonts w:ascii="Calibri" w:hAnsi="Calibri" w:cs="Calibri"/>
                <w:color w:val="000000" w:themeColor="text1"/>
                <w:w w:val="105"/>
                <w:sz w:val="18"/>
                <w:szCs w:val="18"/>
              </w:rPr>
              <w:tab/>
              <w:t xml:space="preserve">   </w:t>
            </w:r>
            <w:r>
              <w:rPr>
                <w:rFonts w:ascii="Calibri" w:hAnsi="Calibri" w:cs="Calibri"/>
                <w:color w:val="000000" w:themeColor="text1"/>
                <w:w w:val="105"/>
                <w:sz w:val="18"/>
                <w:szCs w:val="18"/>
              </w:rPr>
              <w:t xml:space="preserve">             </w:t>
            </w:r>
            <w:r w:rsidRPr="00E83C8A">
              <w:rPr>
                <w:rFonts w:ascii="Calibri" w:hAnsi="Calibri" w:cs="Calibri"/>
                <w:color w:val="000000" w:themeColor="text1"/>
                <w:w w:val="105"/>
                <w:sz w:val="18"/>
                <w:szCs w:val="18"/>
              </w:rPr>
              <w:t xml:space="preserve">       </w:t>
            </w:r>
            <w:hyperlink r:id="rId69" w:tgtFrame="_blank" w:history="1">
              <w:r w:rsidRPr="00A5531E">
                <w:rPr>
                  <w:rStyle w:val="Hipervnculo"/>
                  <w:rFonts w:asciiTheme="minorHAnsi" w:hAnsiTheme="minorHAnsi" w:cstheme="minorHAnsi"/>
                  <w:color w:val="000000" w:themeColor="text1"/>
                  <w:sz w:val="14"/>
                  <w:szCs w:val="14"/>
                  <w:shd w:val="clear" w:color="auto" w:fill="FFFFFF"/>
                </w:rPr>
                <w:t>Psicología jurídica y de la salud: convivencia y bienestar</w:t>
              </w:r>
            </w:hyperlink>
          </w:p>
          <w:p w14:paraId="55C254A0" w14:textId="4669C91B" w:rsidR="00A5531E" w:rsidRPr="00A5531E" w:rsidRDefault="00A5531E" w:rsidP="00A5531E">
            <w:pPr>
              <w:spacing w:after="120"/>
              <w:rPr>
                <w:rFonts w:asciiTheme="minorHAnsi" w:hAnsiTheme="minorHAnsi" w:cstheme="minorHAnsi"/>
                <w:color w:val="000000" w:themeColor="text1"/>
                <w:sz w:val="14"/>
                <w:szCs w:val="14"/>
              </w:rPr>
            </w:pPr>
            <w:r w:rsidRPr="00E83C8A">
              <w:rPr>
                <w:rFonts w:ascii="Calibri" w:hAnsi="Calibri" w:cs="Calibri"/>
                <w:b/>
                <w:bCs/>
                <w:color w:val="000000" w:themeColor="text1"/>
                <w:w w:val="105"/>
                <w:sz w:val="18"/>
                <w:szCs w:val="18"/>
              </w:rPr>
              <w:t>Juan Carlos Román Redondo</w:t>
            </w:r>
            <w:r w:rsidRPr="00E83C8A">
              <w:rPr>
                <w:rFonts w:ascii="Calibri" w:hAnsi="Calibri" w:cs="Calibri"/>
                <w:color w:val="000000" w:themeColor="text1"/>
                <w:w w:val="105"/>
                <w:sz w:val="18"/>
                <w:szCs w:val="18"/>
              </w:rPr>
              <w:t xml:space="preserve"> </w:t>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t xml:space="preserve">       Escultura</w:t>
            </w:r>
            <w:r w:rsidRPr="00E83C8A">
              <w:rPr>
                <w:rFonts w:ascii="Calibri" w:hAnsi="Calibri" w:cs="Calibri"/>
                <w:color w:val="000000" w:themeColor="text1"/>
                <w:w w:val="105"/>
                <w:sz w:val="18"/>
                <w:szCs w:val="18"/>
              </w:rPr>
              <w:tab/>
            </w:r>
            <w:r w:rsidRPr="00A5531E">
              <w:rPr>
                <w:rFonts w:asciiTheme="minorHAnsi" w:hAnsiTheme="minorHAnsi" w:cstheme="minorHAnsi"/>
                <w:color w:val="000000" w:themeColor="text1"/>
                <w:w w:val="105"/>
                <w:sz w:val="14"/>
                <w:szCs w:val="14"/>
              </w:rPr>
              <w:t xml:space="preserve">  </w:t>
            </w:r>
            <w:r>
              <w:rPr>
                <w:rFonts w:asciiTheme="minorHAnsi" w:hAnsiTheme="minorHAnsi" w:cstheme="minorHAnsi"/>
                <w:color w:val="000000" w:themeColor="text1"/>
                <w:w w:val="105"/>
                <w:sz w:val="14"/>
                <w:szCs w:val="14"/>
              </w:rPr>
              <w:t xml:space="preserve">                          </w:t>
            </w:r>
            <w:r w:rsidRPr="00A5531E">
              <w:rPr>
                <w:rFonts w:asciiTheme="minorHAnsi" w:hAnsiTheme="minorHAnsi" w:cstheme="minorHAnsi"/>
                <w:color w:val="000000" w:themeColor="text1"/>
                <w:w w:val="105"/>
                <w:sz w:val="14"/>
                <w:szCs w:val="14"/>
              </w:rPr>
              <w:t xml:space="preserve">  </w:t>
            </w:r>
            <w:hyperlink r:id="rId70" w:tgtFrame="_blank" w:history="1">
              <w:r w:rsidRPr="00A5531E">
                <w:rPr>
                  <w:rStyle w:val="Hipervnculo"/>
                  <w:rFonts w:asciiTheme="minorHAnsi" w:hAnsiTheme="minorHAnsi" w:cstheme="minorHAnsi"/>
                  <w:color w:val="000000" w:themeColor="text1"/>
                  <w:sz w:val="14"/>
                  <w:szCs w:val="14"/>
                  <w:shd w:val="clear" w:color="auto" w:fill="FFFFFF"/>
                </w:rPr>
                <w:t>Procesos de Resistencia en el Arte Contemporáneo Español</w:t>
              </w:r>
            </w:hyperlink>
          </w:p>
          <w:p w14:paraId="1B3562D5" w14:textId="13F5D160" w:rsidR="00A5531E" w:rsidRPr="00A5531E" w:rsidRDefault="00A5531E" w:rsidP="00A5531E">
            <w:pPr>
              <w:spacing w:after="120"/>
              <w:rPr>
                <w:rFonts w:asciiTheme="minorHAnsi" w:hAnsiTheme="minorHAnsi" w:cstheme="minorHAnsi"/>
                <w:color w:val="000000" w:themeColor="text1"/>
                <w:sz w:val="14"/>
                <w:szCs w:val="14"/>
              </w:rPr>
            </w:pPr>
            <w:r w:rsidRPr="00E83C8A">
              <w:rPr>
                <w:rFonts w:ascii="Calibri" w:hAnsi="Calibri" w:cs="Calibri"/>
                <w:b/>
                <w:bCs/>
                <w:color w:val="000000" w:themeColor="text1"/>
                <w:w w:val="105"/>
                <w:sz w:val="18"/>
                <w:szCs w:val="18"/>
              </w:rPr>
              <w:t>Fco. Javier Tudela</w:t>
            </w:r>
            <w:r w:rsidRPr="00E83C8A">
              <w:rPr>
                <w:rFonts w:ascii="Calibri" w:hAnsi="Calibri" w:cs="Calibri"/>
                <w:b/>
                <w:bCs/>
                <w:color w:val="000000" w:themeColor="text1"/>
                <w:spacing w:val="-7"/>
                <w:w w:val="105"/>
                <w:sz w:val="18"/>
                <w:szCs w:val="18"/>
              </w:rPr>
              <w:t xml:space="preserve"> </w:t>
            </w:r>
            <w:r w:rsidRPr="00E83C8A">
              <w:rPr>
                <w:rFonts w:ascii="Calibri" w:hAnsi="Calibri" w:cs="Calibri"/>
                <w:b/>
                <w:bCs/>
                <w:color w:val="000000" w:themeColor="text1"/>
                <w:w w:val="105"/>
                <w:sz w:val="18"/>
                <w:szCs w:val="18"/>
              </w:rPr>
              <w:t>Sáez</w:t>
            </w:r>
            <w:r w:rsidRPr="00E83C8A">
              <w:rPr>
                <w:rFonts w:ascii="Calibri" w:hAnsi="Calibri" w:cs="Calibri"/>
                <w:b/>
                <w:bCs/>
                <w:color w:val="000000" w:themeColor="text1"/>
                <w:spacing w:val="-7"/>
                <w:w w:val="105"/>
                <w:sz w:val="18"/>
                <w:szCs w:val="18"/>
              </w:rPr>
              <w:t xml:space="preserve"> </w:t>
            </w:r>
            <w:r w:rsidRPr="00E83C8A">
              <w:rPr>
                <w:rFonts w:ascii="Calibri" w:hAnsi="Calibri" w:cs="Calibri"/>
                <w:b/>
                <w:bCs/>
                <w:color w:val="000000" w:themeColor="text1"/>
                <w:w w:val="105"/>
                <w:sz w:val="18"/>
                <w:szCs w:val="18"/>
              </w:rPr>
              <w:t>de</w:t>
            </w:r>
            <w:r w:rsidRPr="00E83C8A">
              <w:rPr>
                <w:rFonts w:ascii="Calibri" w:hAnsi="Calibri" w:cs="Calibri"/>
                <w:b/>
                <w:bCs/>
                <w:color w:val="000000" w:themeColor="text1"/>
                <w:spacing w:val="-6"/>
                <w:w w:val="105"/>
                <w:sz w:val="18"/>
                <w:szCs w:val="18"/>
              </w:rPr>
              <w:t xml:space="preserve"> </w:t>
            </w:r>
            <w:proofErr w:type="spellStart"/>
            <w:r w:rsidRPr="00E83C8A">
              <w:rPr>
                <w:rFonts w:ascii="Calibri" w:hAnsi="Calibri" w:cs="Calibri"/>
                <w:b/>
                <w:bCs/>
                <w:color w:val="000000" w:themeColor="text1"/>
                <w:w w:val="105"/>
                <w:sz w:val="18"/>
                <w:szCs w:val="18"/>
              </w:rPr>
              <w:t>Pipaón</w:t>
            </w:r>
            <w:proofErr w:type="spellEnd"/>
            <w:r w:rsidRPr="00E83C8A">
              <w:rPr>
                <w:rFonts w:ascii="Calibri" w:hAnsi="Calibri" w:cs="Calibri"/>
                <w:color w:val="000000" w:themeColor="text1"/>
                <w:w w:val="105"/>
                <w:sz w:val="18"/>
                <w:szCs w:val="18"/>
              </w:rPr>
              <w:t xml:space="preserve">      </w:t>
            </w:r>
            <w:r w:rsidRPr="00E83C8A">
              <w:rPr>
                <w:rFonts w:ascii="Calibri" w:hAnsi="Calibri" w:cs="Calibri"/>
                <w:color w:val="000000" w:themeColor="text1"/>
                <w:w w:val="105"/>
                <w:sz w:val="18"/>
                <w:szCs w:val="18"/>
              </w:rPr>
              <w:tab/>
              <w:t xml:space="preserve">      </w:t>
            </w:r>
            <w:r w:rsidR="00EB1B97">
              <w:rPr>
                <w:rFonts w:ascii="Calibri" w:hAnsi="Calibri" w:cs="Calibri"/>
                <w:color w:val="000000" w:themeColor="text1"/>
                <w:w w:val="105"/>
                <w:sz w:val="18"/>
                <w:szCs w:val="18"/>
              </w:rPr>
              <w:t xml:space="preserve">                 </w:t>
            </w:r>
            <w:r w:rsidRPr="00E83C8A">
              <w:rPr>
                <w:rFonts w:ascii="Calibri" w:hAnsi="Calibri" w:cs="Calibri"/>
                <w:color w:val="000000" w:themeColor="text1"/>
                <w:w w:val="105"/>
                <w:sz w:val="18"/>
                <w:szCs w:val="18"/>
              </w:rPr>
              <w:t xml:space="preserve"> Escultura</w:t>
            </w:r>
            <w:r w:rsidRPr="00E83C8A">
              <w:rPr>
                <w:rFonts w:ascii="Calibri" w:hAnsi="Calibri" w:cs="Calibri"/>
                <w:color w:val="000000" w:themeColor="text1"/>
                <w:w w:val="105"/>
                <w:sz w:val="18"/>
                <w:szCs w:val="18"/>
              </w:rPr>
              <w:tab/>
              <w:t xml:space="preserve">  </w:t>
            </w:r>
            <w:r>
              <w:rPr>
                <w:rFonts w:ascii="Calibri" w:hAnsi="Calibri" w:cs="Calibri"/>
                <w:color w:val="000000" w:themeColor="text1"/>
                <w:w w:val="105"/>
                <w:sz w:val="18"/>
                <w:szCs w:val="18"/>
              </w:rPr>
              <w:t xml:space="preserve">                     </w:t>
            </w:r>
            <w:r w:rsidRPr="00E83C8A">
              <w:rPr>
                <w:rFonts w:ascii="Calibri" w:hAnsi="Calibri" w:cs="Calibri"/>
                <w:color w:val="000000" w:themeColor="text1"/>
                <w:w w:val="105"/>
                <w:sz w:val="18"/>
                <w:szCs w:val="18"/>
              </w:rPr>
              <w:t xml:space="preserve"> </w:t>
            </w:r>
            <w:hyperlink r:id="rId71" w:tgtFrame="_blank" w:history="1">
              <w:r w:rsidRPr="00A5531E">
                <w:rPr>
                  <w:rStyle w:val="Hipervnculo"/>
                  <w:rFonts w:asciiTheme="minorHAnsi" w:hAnsiTheme="minorHAnsi" w:cstheme="minorHAnsi"/>
                  <w:color w:val="000000" w:themeColor="text1"/>
                  <w:sz w:val="14"/>
                  <w:szCs w:val="14"/>
                  <w:shd w:val="clear" w:color="auto" w:fill="FFFFFF"/>
                </w:rPr>
                <w:t>Procesos de Resistencia en el Arte Contemporáneo Español</w:t>
              </w:r>
            </w:hyperlink>
          </w:p>
          <w:p w14:paraId="51D905E8" w14:textId="77777777" w:rsidR="00A5531E" w:rsidRPr="00E83C8A" w:rsidRDefault="00A5531E" w:rsidP="00A5531E">
            <w:pPr>
              <w:spacing w:after="120"/>
              <w:rPr>
                <w:rFonts w:ascii="Calibri" w:hAnsi="Calibri" w:cs="Calibri"/>
                <w:color w:val="000000" w:themeColor="text1"/>
              </w:rPr>
            </w:pPr>
          </w:p>
          <w:p w14:paraId="7ED2F2F3" w14:textId="77777777" w:rsidR="00A5531E" w:rsidRPr="00E83C8A" w:rsidRDefault="00A5531E" w:rsidP="00A5531E">
            <w:pPr>
              <w:rPr>
                <w:rFonts w:ascii="Calibri" w:hAnsi="Calibri" w:cs="Calibri"/>
                <w:b/>
                <w:bCs/>
                <w:color w:val="000000" w:themeColor="text1"/>
                <w:spacing w:val="24"/>
                <w:sz w:val="18"/>
                <w:szCs w:val="18"/>
                <w:lang w:val="es-ES_tradnl"/>
              </w:rPr>
            </w:pPr>
          </w:p>
          <w:p w14:paraId="7DBF58D2" w14:textId="77777777" w:rsidR="00A5531E" w:rsidRPr="00E83C8A" w:rsidRDefault="00A5531E" w:rsidP="00A5531E">
            <w:pPr>
              <w:jc w:val="center"/>
              <w:rPr>
                <w:rFonts w:ascii="Calibri" w:hAnsi="Calibri" w:cs="Calibri"/>
                <w:b/>
                <w:bCs/>
                <w:color w:val="000000" w:themeColor="text1"/>
                <w:spacing w:val="24"/>
                <w:sz w:val="18"/>
                <w:szCs w:val="18"/>
                <w:lang w:val="es-ES_tradnl"/>
              </w:rPr>
            </w:pPr>
            <w:r w:rsidRPr="00E83C8A">
              <w:rPr>
                <w:rFonts w:ascii="Calibri" w:hAnsi="Calibri" w:cs="Calibri"/>
                <w:b/>
                <w:bCs/>
                <w:color w:val="000000" w:themeColor="text1"/>
                <w:spacing w:val="24"/>
                <w:sz w:val="18"/>
                <w:szCs w:val="18"/>
                <w:lang w:val="es-ES_tradnl"/>
              </w:rPr>
              <w:lastRenderedPageBreak/>
              <w:t>L02 – CONTEXTOS, TRANSMISIÓN Y POLÍTICAS CULTURALES</w:t>
            </w:r>
          </w:p>
          <w:p w14:paraId="30BF7CEE" w14:textId="77777777" w:rsidR="00A5531E" w:rsidRPr="00E83C8A" w:rsidRDefault="00A5531E" w:rsidP="00A5531E">
            <w:pPr>
              <w:jc w:val="center"/>
              <w:rPr>
                <w:rFonts w:ascii="Calibri" w:hAnsi="Calibri" w:cs="Calibri"/>
                <w:b/>
                <w:bCs/>
                <w:color w:val="000000" w:themeColor="text1"/>
                <w:spacing w:val="24"/>
                <w:sz w:val="18"/>
                <w:szCs w:val="18"/>
                <w:lang w:val="es-ES_tradnl"/>
              </w:rPr>
            </w:pPr>
          </w:p>
          <w:p w14:paraId="3D288E0D" w14:textId="5639BABF" w:rsidR="00A5531E" w:rsidRPr="00E83C8A" w:rsidRDefault="00A5531E" w:rsidP="00A5531E">
            <w:pPr>
              <w:pBdr>
                <w:bottom w:val="single" w:sz="4" w:space="1" w:color="auto"/>
              </w:pBdr>
              <w:rPr>
                <w:rFonts w:ascii="Calibri" w:hAnsi="Calibri" w:cs="Calibri"/>
                <w:b/>
                <w:bCs/>
                <w:color w:val="000000" w:themeColor="text1"/>
                <w:w w:val="105"/>
                <w:sz w:val="16"/>
                <w:szCs w:val="16"/>
              </w:rPr>
            </w:pPr>
            <w:r w:rsidRPr="00E83C8A">
              <w:rPr>
                <w:rFonts w:ascii="Calibri" w:hAnsi="Calibri" w:cs="Calibri"/>
                <w:b/>
                <w:bCs/>
                <w:color w:val="000000" w:themeColor="text1"/>
                <w:w w:val="105"/>
                <w:sz w:val="16"/>
                <w:szCs w:val="16"/>
              </w:rPr>
              <w:t xml:space="preserve">          Profesorado</w:t>
            </w:r>
            <w:r w:rsidRPr="00E83C8A">
              <w:rPr>
                <w:rFonts w:ascii="Calibri" w:hAnsi="Calibri" w:cs="Calibri"/>
                <w:b/>
                <w:bCs/>
                <w:color w:val="000000" w:themeColor="text1"/>
                <w:w w:val="105"/>
                <w:sz w:val="16"/>
                <w:szCs w:val="16"/>
              </w:rPr>
              <w:tab/>
            </w:r>
            <w:r w:rsidRPr="00E83C8A">
              <w:rPr>
                <w:rFonts w:ascii="Calibri" w:hAnsi="Calibri" w:cs="Calibri"/>
                <w:b/>
                <w:bCs/>
                <w:color w:val="000000" w:themeColor="text1"/>
                <w:w w:val="105"/>
                <w:sz w:val="16"/>
                <w:szCs w:val="16"/>
              </w:rPr>
              <w:tab/>
            </w:r>
            <w:r w:rsidRPr="00E83C8A">
              <w:rPr>
                <w:rFonts w:ascii="Calibri" w:hAnsi="Calibri" w:cs="Calibri"/>
                <w:b/>
                <w:bCs/>
                <w:color w:val="000000" w:themeColor="text1"/>
                <w:w w:val="105"/>
                <w:sz w:val="16"/>
                <w:szCs w:val="16"/>
              </w:rPr>
              <w:tab/>
              <w:t xml:space="preserve">                Área de Conocimiento</w:t>
            </w:r>
            <w:r w:rsidRPr="00E83C8A">
              <w:rPr>
                <w:rFonts w:ascii="Calibri" w:hAnsi="Calibri" w:cs="Calibri"/>
                <w:b/>
                <w:bCs/>
                <w:color w:val="000000" w:themeColor="text1"/>
                <w:w w:val="105"/>
                <w:sz w:val="16"/>
                <w:szCs w:val="16"/>
              </w:rPr>
              <w:tab/>
            </w:r>
            <w:r w:rsidRPr="00E83C8A">
              <w:rPr>
                <w:rFonts w:ascii="Calibri" w:hAnsi="Calibri" w:cs="Calibri"/>
                <w:b/>
                <w:bCs/>
                <w:color w:val="000000" w:themeColor="text1"/>
                <w:w w:val="105"/>
                <w:sz w:val="16"/>
                <w:szCs w:val="16"/>
              </w:rPr>
              <w:tab/>
              <w:t xml:space="preserve">     </w:t>
            </w:r>
            <w:r w:rsidR="00EB1B97">
              <w:rPr>
                <w:rFonts w:ascii="Calibri" w:hAnsi="Calibri" w:cs="Calibri"/>
                <w:b/>
                <w:bCs/>
                <w:color w:val="000000" w:themeColor="text1"/>
                <w:w w:val="105"/>
                <w:sz w:val="16"/>
                <w:szCs w:val="16"/>
              </w:rPr>
              <w:t xml:space="preserve">            </w:t>
            </w:r>
            <w:r w:rsidRPr="00E83C8A">
              <w:rPr>
                <w:rFonts w:ascii="Calibri" w:hAnsi="Calibri" w:cs="Calibri"/>
                <w:b/>
                <w:bCs/>
                <w:color w:val="000000" w:themeColor="text1"/>
                <w:w w:val="105"/>
                <w:sz w:val="16"/>
                <w:szCs w:val="16"/>
              </w:rPr>
              <w:t>Grupo de Investigación</w:t>
            </w:r>
          </w:p>
          <w:p w14:paraId="57DE6F86" w14:textId="77777777" w:rsidR="00A5531E" w:rsidRPr="00E83C8A" w:rsidRDefault="00A5531E" w:rsidP="00A5531E">
            <w:pPr>
              <w:rPr>
                <w:rFonts w:ascii="Calibri" w:hAnsi="Calibri" w:cs="Calibri"/>
                <w:b/>
                <w:bCs/>
                <w:color w:val="000000" w:themeColor="text1"/>
                <w:sz w:val="16"/>
                <w:szCs w:val="16"/>
              </w:rPr>
            </w:pPr>
          </w:p>
          <w:p w14:paraId="0B69499D" w14:textId="332E371E" w:rsidR="00A5531E" w:rsidRPr="00A5531E" w:rsidRDefault="00A5531E" w:rsidP="00A5531E">
            <w:pPr>
              <w:spacing w:after="120"/>
              <w:rPr>
                <w:rFonts w:asciiTheme="minorHAnsi" w:hAnsiTheme="minorHAnsi" w:cstheme="minorHAnsi"/>
                <w:b/>
                <w:bCs/>
                <w:color w:val="000000" w:themeColor="text1"/>
                <w:spacing w:val="24"/>
                <w:sz w:val="14"/>
                <w:szCs w:val="14"/>
                <w:lang w:val="es-ES_tradnl"/>
              </w:rPr>
            </w:pPr>
            <w:r w:rsidRPr="00E83C8A">
              <w:rPr>
                <w:rFonts w:ascii="Calibri" w:hAnsi="Calibri" w:cs="Calibri"/>
                <w:b/>
                <w:bCs/>
                <w:color w:val="000000" w:themeColor="text1"/>
                <w:sz w:val="18"/>
                <w:szCs w:val="18"/>
              </w:rPr>
              <w:t xml:space="preserve">Xosé Manuel </w:t>
            </w:r>
            <w:proofErr w:type="spellStart"/>
            <w:r w:rsidRPr="00E83C8A">
              <w:rPr>
                <w:rFonts w:ascii="Calibri" w:hAnsi="Calibri" w:cs="Calibri"/>
                <w:b/>
                <w:bCs/>
                <w:color w:val="000000" w:themeColor="text1"/>
                <w:sz w:val="18"/>
                <w:szCs w:val="18"/>
              </w:rPr>
              <w:t>Buxán</w:t>
            </w:r>
            <w:proofErr w:type="spellEnd"/>
            <w:r w:rsidRPr="00E83C8A">
              <w:rPr>
                <w:rFonts w:ascii="Calibri" w:hAnsi="Calibri" w:cs="Calibri"/>
                <w:b/>
                <w:bCs/>
                <w:color w:val="000000" w:themeColor="text1"/>
                <w:sz w:val="18"/>
                <w:szCs w:val="18"/>
              </w:rPr>
              <w:t xml:space="preserve"> Bran</w:t>
            </w:r>
            <w:r w:rsidRPr="00E83C8A">
              <w:rPr>
                <w:rFonts w:ascii="Calibri" w:hAnsi="Calibri" w:cs="Calibri"/>
                <w:b/>
                <w:bCs/>
                <w:color w:val="000000" w:themeColor="text1"/>
                <w:sz w:val="18"/>
                <w:szCs w:val="18"/>
              </w:rPr>
              <w:tab/>
            </w:r>
            <w:r w:rsidRPr="00E83C8A">
              <w:rPr>
                <w:rFonts w:ascii="Calibri" w:hAnsi="Calibri" w:cs="Calibri"/>
                <w:b/>
                <w:bCs/>
                <w:color w:val="000000" w:themeColor="text1"/>
                <w:sz w:val="18"/>
                <w:szCs w:val="18"/>
              </w:rPr>
              <w:tab/>
            </w:r>
            <w:r w:rsidRPr="00E83C8A">
              <w:rPr>
                <w:rFonts w:ascii="Calibri" w:hAnsi="Calibri" w:cs="Calibri"/>
                <w:b/>
                <w:bCs/>
                <w:color w:val="000000" w:themeColor="text1"/>
                <w:sz w:val="18"/>
                <w:szCs w:val="18"/>
              </w:rPr>
              <w:tab/>
              <w:t xml:space="preserve">     </w:t>
            </w:r>
            <w:r w:rsidRPr="00E83C8A">
              <w:rPr>
                <w:rFonts w:ascii="Calibri" w:hAnsi="Calibri" w:cs="Calibri"/>
                <w:color w:val="000000" w:themeColor="text1"/>
                <w:w w:val="105"/>
                <w:sz w:val="18"/>
                <w:szCs w:val="18"/>
              </w:rPr>
              <w:t>Escultura</w:t>
            </w:r>
            <w:r w:rsidRPr="00E83C8A">
              <w:rPr>
                <w:rFonts w:ascii="Calibri" w:hAnsi="Calibri" w:cs="Calibri"/>
                <w:b/>
                <w:bCs/>
                <w:color w:val="000000" w:themeColor="text1"/>
                <w:w w:val="105"/>
                <w:sz w:val="18"/>
                <w:szCs w:val="18"/>
              </w:rPr>
              <w:tab/>
            </w:r>
            <w:r w:rsidRPr="00A5531E">
              <w:rPr>
                <w:rFonts w:asciiTheme="minorHAnsi" w:hAnsiTheme="minorHAnsi" w:cstheme="minorHAnsi"/>
                <w:b/>
                <w:bCs/>
                <w:color w:val="000000" w:themeColor="text1"/>
                <w:w w:val="105"/>
                <w:sz w:val="14"/>
                <w:szCs w:val="14"/>
              </w:rPr>
              <w:t xml:space="preserve">                                     </w:t>
            </w:r>
            <w:r>
              <w:rPr>
                <w:rFonts w:asciiTheme="minorHAnsi" w:hAnsiTheme="minorHAnsi" w:cstheme="minorHAnsi"/>
                <w:b/>
                <w:bCs/>
                <w:color w:val="000000" w:themeColor="text1"/>
                <w:w w:val="105"/>
                <w:sz w:val="14"/>
                <w:szCs w:val="14"/>
              </w:rPr>
              <w:t xml:space="preserve">    </w:t>
            </w:r>
            <w:r w:rsidRPr="00A5531E">
              <w:rPr>
                <w:rFonts w:asciiTheme="minorHAnsi" w:hAnsiTheme="minorHAnsi" w:cstheme="minorHAnsi"/>
                <w:b/>
                <w:bCs/>
                <w:color w:val="000000" w:themeColor="text1"/>
                <w:w w:val="105"/>
                <w:sz w:val="14"/>
                <w:szCs w:val="14"/>
              </w:rPr>
              <w:t xml:space="preserve">     </w:t>
            </w:r>
            <w:hyperlink r:id="rId72" w:tgtFrame="_blank" w:history="1">
              <w:r w:rsidRPr="00A5531E">
                <w:rPr>
                  <w:rStyle w:val="Hipervnculo"/>
                  <w:rFonts w:asciiTheme="minorHAnsi" w:hAnsiTheme="minorHAnsi" w:cstheme="minorHAnsi"/>
                  <w:color w:val="000000" w:themeColor="text1"/>
                  <w:sz w:val="14"/>
                  <w:szCs w:val="14"/>
                  <w:shd w:val="clear" w:color="auto" w:fill="FFFFFF"/>
                </w:rPr>
                <w:t>Imagen y Contextos</w:t>
              </w:r>
            </w:hyperlink>
          </w:p>
          <w:p w14:paraId="6139CF05" w14:textId="77777777" w:rsidR="00A5531E" w:rsidRPr="00E83C8A" w:rsidRDefault="00A5531E" w:rsidP="00A5531E">
            <w:pPr>
              <w:spacing w:after="120"/>
              <w:rPr>
                <w:rFonts w:ascii="Calibri" w:hAnsi="Calibri" w:cs="Calibri"/>
                <w:color w:val="000000" w:themeColor="text1"/>
              </w:rPr>
            </w:pPr>
            <w:proofErr w:type="spellStart"/>
            <w:r w:rsidRPr="00E83C8A">
              <w:rPr>
                <w:rFonts w:ascii="Calibri" w:hAnsi="Calibri" w:cs="Calibri"/>
                <w:b/>
                <w:bCs/>
                <w:color w:val="000000" w:themeColor="text1"/>
                <w:sz w:val="18"/>
                <w:szCs w:val="18"/>
              </w:rPr>
              <w:t>Mª</w:t>
            </w:r>
            <w:proofErr w:type="spellEnd"/>
            <w:r w:rsidRPr="00E83C8A">
              <w:rPr>
                <w:rFonts w:ascii="Calibri" w:hAnsi="Calibri" w:cs="Calibri"/>
                <w:b/>
                <w:bCs/>
                <w:color w:val="000000" w:themeColor="text1"/>
                <w:sz w:val="18"/>
                <w:szCs w:val="18"/>
              </w:rPr>
              <w:t xml:space="preserve"> Susana </w:t>
            </w:r>
            <w:proofErr w:type="spellStart"/>
            <w:r w:rsidRPr="00E83C8A">
              <w:rPr>
                <w:rFonts w:ascii="Calibri" w:hAnsi="Calibri" w:cs="Calibri"/>
                <w:b/>
                <w:bCs/>
                <w:color w:val="000000" w:themeColor="text1"/>
                <w:sz w:val="18"/>
                <w:szCs w:val="18"/>
              </w:rPr>
              <w:t>Cendán</w:t>
            </w:r>
            <w:proofErr w:type="spellEnd"/>
            <w:r w:rsidRPr="00E83C8A">
              <w:rPr>
                <w:rFonts w:ascii="Calibri" w:hAnsi="Calibri" w:cs="Calibri"/>
                <w:b/>
                <w:bCs/>
                <w:color w:val="000000" w:themeColor="text1"/>
                <w:sz w:val="18"/>
                <w:szCs w:val="18"/>
              </w:rPr>
              <w:t xml:space="preserve"> Caaveiro</w:t>
            </w:r>
            <w:r w:rsidRPr="00E83C8A">
              <w:rPr>
                <w:rFonts w:ascii="Calibri" w:hAnsi="Calibri" w:cs="Calibri"/>
                <w:b/>
                <w:bCs/>
                <w:color w:val="000000" w:themeColor="text1"/>
                <w:sz w:val="18"/>
                <w:szCs w:val="18"/>
              </w:rPr>
              <w:tab/>
            </w:r>
            <w:proofErr w:type="gramStart"/>
            <w:r w:rsidRPr="00E83C8A">
              <w:rPr>
                <w:rFonts w:ascii="Calibri" w:hAnsi="Calibri" w:cs="Calibri"/>
                <w:b/>
                <w:bCs/>
                <w:color w:val="000000" w:themeColor="text1"/>
                <w:sz w:val="18"/>
                <w:szCs w:val="18"/>
              </w:rPr>
              <w:tab/>
              <w:t xml:space="preserve">  </w:t>
            </w:r>
            <w:r w:rsidRPr="00E83C8A">
              <w:rPr>
                <w:rFonts w:ascii="Calibri" w:hAnsi="Calibri" w:cs="Calibri"/>
                <w:b/>
                <w:bCs/>
                <w:color w:val="000000" w:themeColor="text1"/>
                <w:sz w:val="18"/>
                <w:szCs w:val="18"/>
              </w:rPr>
              <w:tab/>
            </w:r>
            <w:proofErr w:type="gramEnd"/>
            <w:r w:rsidRPr="00E83C8A">
              <w:rPr>
                <w:rFonts w:ascii="Calibri" w:hAnsi="Calibri" w:cs="Calibri"/>
                <w:b/>
                <w:bCs/>
                <w:color w:val="000000" w:themeColor="text1"/>
                <w:sz w:val="18"/>
                <w:szCs w:val="18"/>
              </w:rPr>
              <w:t xml:space="preserve">    </w:t>
            </w:r>
            <w:proofErr w:type="spellStart"/>
            <w:r w:rsidRPr="00E83C8A">
              <w:rPr>
                <w:rFonts w:ascii="Calibri" w:hAnsi="Calibri" w:cs="Calibri"/>
                <w:color w:val="000000" w:themeColor="text1"/>
                <w:sz w:val="18"/>
                <w:szCs w:val="18"/>
              </w:rPr>
              <w:t>Hª</w:t>
            </w:r>
            <w:proofErr w:type="spellEnd"/>
            <w:r w:rsidRPr="00E83C8A">
              <w:rPr>
                <w:rFonts w:ascii="Calibri" w:hAnsi="Calibri" w:cs="Calibri"/>
                <w:color w:val="000000" w:themeColor="text1"/>
                <w:sz w:val="18"/>
                <w:szCs w:val="18"/>
              </w:rPr>
              <w:t xml:space="preserve"> del Arte</w:t>
            </w:r>
            <w:r w:rsidRPr="00E83C8A">
              <w:rPr>
                <w:rFonts w:ascii="Calibri" w:hAnsi="Calibri" w:cs="Calibri"/>
                <w:color w:val="000000" w:themeColor="text1"/>
                <w:sz w:val="18"/>
                <w:szCs w:val="18"/>
              </w:rPr>
              <w:tab/>
            </w:r>
            <w:r w:rsidRPr="00E83C8A">
              <w:rPr>
                <w:rFonts w:ascii="Calibri" w:hAnsi="Calibri" w:cs="Calibri"/>
                <w:color w:val="000000" w:themeColor="text1"/>
                <w:sz w:val="18"/>
                <w:szCs w:val="18"/>
              </w:rPr>
              <w:tab/>
            </w:r>
            <w:r w:rsidRPr="00E83C8A">
              <w:rPr>
                <w:rFonts w:ascii="Calibri" w:hAnsi="Calibri" w:cs="Calibri"/>
                <w:color w:val="000000" w:themeColor="text1"/>
                <w:sz w:val="18"/>
                <w:szCs w:val="18"/>
              </w:rPr>
              <w:tab/>
            </w:r>
            <w:hyperlink r:id="rId73" w:tgtFrame="_blank" w:history="1">
              <w:r w:rsidRPr="00A5531E">
                <w:rPr>
                  <w:rStyle w:val="Hipervnculo"/>
                  <w:rFonts w:asciiTheme="minorHAnsi" w:hAnsiTheme="minorHAnsi" w:cstheme="minorHAnsi"/>
                  <w:color w:val="000000" w:themeColor="text1"/>
                  <w:sz w:val="14"/>
                  <w:szCs w:val="14"/>
                  <w:shd w:val="clear" w:color="auto" w:fill="FFFFFF"/>
                </w:rPr>
                <w:t xml:space="preserve">Digital &amp; </w:t>
              </w:r>
              <w:proofErr w:type="spellStart"/>
              <w:r w:rsidRPr="00A5531E">
                <w:rPr>
                  <w:rStyle w:val="Hipervnculo"/>
                  <w:rFonts w:asciiTheme="minorHAnsi" w:hAnsiTheme="minorHAnsi" w:cstheme="minorHAnsi"/>
                  <w:color w:val="000000" w:themeColor="text1"/>
                  <w:sz w:val="14"/>
                  <w:szCs w:val="14"/>
                  <w:shd w:val="clear" w:color="auto" w:fill="FFFFFF"/>
                </w:rPr>
                <w:t>Graphic</w:t>
              </w:r>
              <w:proofErr w:type="spellEnd"/>
              <w:r w:rsidRPr="00A5531E">
                <w:rPr>
                  <w:rStyle w:val="Hipervnculo"/>
                  <w:rFonts w:asciiTheme="minorHAnsi" w:hAnsiTheme="minorHAnsi" w:cstheme="minorHAnsi"/>
                  <w:color w:val="000000" w:themeColor="text1"/>
                  <w:sz w:val="14"/>
                  <w:szCs w:val="14"/>
                  <w:shd w:val="clear" w:color="auto" w:fill="FFFFFF"/>
                </w:rPr>
                <w:t xml:space="preserve"> Art </w:t>
              </w:r>
              <w:proofErr w:type="spellStart"/>
              <w:r w:rsidRPr="00A5531E">
                <w:rPr>
                  <w:rStyle w:val="Hipervnculo"/>
                  <w:rFonts w:asciiTheme="minorHAnsi" w:hAnsiTheme="minorHAnsi" w:cstheme="minorHAnsi"/>
                  <w:color w:val="000000" w:themeColor="text1"/>
                  <w:sz w:val="14"/>
                  <w:szCs w:val="14"/>
                  <w:shd w:val="clear" w:color="auto" w:fill="FFFFFF"/>
                </w:rPr>
                <w:t>Research</w:t>
              </w:r>
              <w:proofErr w:type="spellEnd"/>
            </w:hyperlink>
          </w:p>
          <w:p w14:paraId="01C7DB7F" w14:textId="77777777" w:rsidR="00A5531E" w:rsidRPr="00E83C8A" w:rsidRDefault="00A5531E" w:rsidP="00A5531E">
            <w:pPr>
              <w:spacing w:after="120"/>
              <w:rPr>
                <w:rFonts w:ascii="Calibri" w:hAnsi="Calibri" w:cs="Calibri"/>
                <w:color w:val="000000" w:themeColor="text1"/>
                <w:sz w:val="14"/>
                <w:szCs w:val="14"/>
              </w:rPr>
            </w:pPr>
            <w:proofErr w:type="spellStart"/>
            <w:r w:rsidRPr="00E83C8A">
              <w:rPr>
                <w:rFonts w:ascii="Calibri" w:hAnsi="Calibri" w:cs="Calibri"/>
                <w:b/>
                <w:bCs/>
                <w:color w:val="000000" w:themeColor="text1"/>
                <w:sz w:val="18"/>
                <w:szCs w:val="18"/>
              </w:rPr>
              <w:t>Mª</w:t>
            </w:r>
            <w:proofErr w:type="spellEnd"/>
            <w:r w:rsidRPr="00E83C8A">
              <w:rPr>
                <w:rFonts w:ascii="Calibri" w:hAnsi="Calibri" w:cs="Calibri"/>
                <w:b/>
                <w:bCs/>
                <w:color w:val="000000" w:themeColor="text1"/>
                <w:sz w:val="18"/>
                <w:szCs w:val="18"/>
              </w:rPr>
              <w:t xml:space="preserve"> Begoña Paz García</w:t>
            </w:r>
            <w:r w:rsidRPr="00E83C8A">
              <w:rPr>
                <w:rFonts w:ascii="Calibri" w:hAnsi="Calibri" w:cs="Calibri"/>
                <w:color w:val="000000" w:themeColor="text1"/>
                <w:sz w:val="18"/>
                <w:szCs w:val="18"/>
              </w:rPr>
              <w:tab/>
            </w:r>
            <w:r w:rsidRPr="00E83C8A">
              <w:rPr>
                <w:rFonts w:ascii="Calibri" w:hAnsi="Calibri" w:cs="Calibri"/>
                <w:color w:val="000000" w:themeColor="text1"/>
                <w:sz w:val="18"/>
                <w:szCs w:val="18"/>
              </w:rPr>
              <w:tab/>
              <w:t xml:space="preserve">      Didáctica de la Expresión Plástica</w:t>
            </w:r>
            <w:r w:rsidRPr="00E83C8A">
              <w:rPr>
                <w:rFonts w:ascii="Calibri" w:hAnsi="Calibri" w:cs="Calibri"/>
                <w:color w:val="000000" w:themeColor="text1"/>
                <w:sz w:val="18"/>
                <w:szCs w:val="18"/>
              </w:rPr>
              <w:tab/>
              <w:t xml:space="preserve"> </w:t>
            </w:r>
            <w:hyperlink r:id="rId74" w:tgtFrame="_blank" w:history="1">
              <w:proofErr w:type="spellStart"/>
              <w:r w:rsidRPr="00E83C8A">
                <w:rPr>
                  <w:rStyle w:val="Hipervnculo"/>
                  <w:rFonts w:ascii="Calibri" w:hAnsi="Calibri" w:cs="Calibri"/>
                  <w:color w:val="000000" w:themeColor="text1"/>
                  <w:sz w:val="14"/>
                  <w:szCs w:val="14"/>
                  <w:shd w:val="clear" w:color="auto" w:fill="FFFFFF"/>
                </w:rPr>
                <w:t>Invest</w:t>
              </w:r>
              <w:proofErr w:type="spellEnd"/>
              <w:r w:rsidRPr="00E83C8A">
                <w:rPr>
                  <w:rStyle w:val="Hipervnculo"/>
                  <w:rFonts w:ascii="Calibri" w:hAnsi="Calibri" w:cs="Calibri"/>
                  <w:color w:val="000000" w:themeColor="text1"/>
                  <w:sz w:val="14"/>
                  <w:szCs w:val="14"/>
                  <w:shd w:val="clear" w:color="auto" w:fill="FFFFFF"/>
                </w:rPr>
                <w:t xml:space="preserve">. en Rendimiento y Motricidad del </w:t>
              </w:r>
              <w:proofErr w:type="spellStart"/>
              <w:r w:rsidRPr="00E83C8A">
                <w:rPr>
                  <w:rStyle w:val="Hipervnculo"/>
                  <w:rFonts w:ascii="Calibri" w:hAnsi="Calibri" w:cs="Calibri"/>
                  <w:color w:val="000000" w:themeColor="text1"/>
                  <w:sz w:val="14"/>
                  <w:szCs w:val="14"/>
                  <w:shd w:val="clear" w:color="auto" w:fill="FFFFFF"/>
                </w:rPr>
                <w:t>Salv</w:t>
              </w:r>
              <w:proofErr w:type="spellEnd"/>
              <w:r w:rsidRPr="00E83C8A">
                <w:rPr>
                  <w:rStyle w:val="Hipervnculo"/>
                  <w:rFonts w:ascii="Calibri" w:hAnsi="Calibri" w:cs="Calibri"/>
                  <w:color w:val="000000" w:themeColor="text1"/>
                  <w:sz w:val="14"/>
                  <w:szCs w:val="14"/>
                  <w:shd w:val="clear" w:color="auto" w:fill="FFFFFF"/>
                </w:rPr>
                <w:t>. y Socorrismo</w:t>
              </w:r>
            </w:hyperlink>
          </w:p>
          <w:p w14:paraId="6B3C4118" w14:textId="0F174E83" w:rsidR="00A5531E" w:rsidRPr="00A5531E" w:rsidRDefault="00A5531E" w:rsidP="00A5531E">
            <w:pPr>
              <w:spacing w:after="120"/>
              <w:rPr>
                <w:rFonts w:asciiTheme="minorHAnsi" w:hAnsiTheme="minorHAnsi" w:cstheme="minorHAnsi"/>
                <w:color w:val="000000" w:themeColor="text1"/>
                <w:sz w:val="14"/>
                <w:szCs w:val="14"/>
              </w:rPr>
            </w:pPr>
            <w:proofErr w:type="spellStart"/>
            <w:r w:rsidRPr="00E83C8A">
              <w:rPr>
                <w:rFonts w:ascii="Calibri" w:hAnsi="Calibri" w:cs="Calibri"/>
                <w:b/>
                <w:bCs/>
                <w:color w:val="000000" w:themeColor="text1"/>
                <w:sz w:val="18"/>
                <w:szCs w:val="18"/>
              </w:rPr>
              <w:t>Mª</w:t>
            </w:r>
            <w:proofErr w:type="spellEnd"/>
            <w:r w:rsidRPr="00E83C8A">
              <w:rPr>
                <w:rFonts w:ascii="Calibri" w:hAnsi="Calibri" w:cs="Calibri"/>
                <w:b/>
                <w:bCs/>
                <w:color w:val="000000" w:themeColor="text1"/>
                <w:sz w:val="18"/>
                <w:szCs w:val="18"/>
              </w:rPr>
              <w:t xml:space="preserve"> del Mar Rodríguez Caldas</w:t>
            </w:r>
            <w:r w:rsidRPr="00E83C8A">
              <w:rPr>
                <w:rFonts w:ascii="Calibri" w:hAnsi="Calibri" w:cs="Calibri"/>
                <w:b/>
                <w:bCs/>
                <w:color w:val="000000" w:themeColor="text1"/>
                <w:sz w:val="18"/>
                <w:szCs w:val="18"/>
              </w:rPr>
              <w:tab/>
            </w:r>
            <w:r w:rsidRPr="00E83C8A">
              <w:rPr>
                <w:rFonts w:ascii="Calibri" w:hAnsi="Calibri" w:cs="Calibri"/>
                <w:b/>
                <w:bCs/>
                <w:color w:val="000000" w:themeColor="text1"/>
                <w:sz w:val="18"/>
                <w:szCs w:val="18"/>
              </w:rPr>
              <w:tab/>
              <w:t xml:space="preserve">       </w:t>
            </w:r>
            <w:r w:rsidRPr="00E83C8A">
              <w:rPr>
                <w:rFonts w:ascii="Calibri" w:hAnsi="Calibri" w:cs="Calibri"/>
                <w:color w:val="000000" w:themeColor="text1"/>
                <w:w w:val="105"/>
                <w:sz w:val="18"/>
                <w:szCs w:val="18"/>
              </w:rPr>
              <w:t>Pintura</w:t>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r>
            <w:r w:rsidR="00EB1B97">
              <w:rPr>
                <w:rFonts w:ascii="Calibri" w:hAnsi="Calibri" w:cs="Calibri"/>
                <w:color w:val="000000" w:themeColor="text1"/>
                <w:w w:val="105"/>
                <w:sz w:val="18"/>
                <w:szCs w:val="18"/>
              </w:rPr>
              <w:t xml:space="preserve">               </w:t>
            </w:r>
            <w:r w:rsidRPr="00A5531E">
              <w:rPr>
                <w:rFonts w:asciiTheme="minorHAnsi" w:hAnsiTheme="minorHAnsi" w:cstheme="minorHAnsi"/>
                <w:color w:val="000000" w:themeColor="text1"/>
                <w:w w:val="105"/>
                <w:sz w:val="14"/>
                <w:szCs w:val="14"/>
              </w:rPr>
              <w:t xml:space="preserve">    </w:t>
            </w:r>
            <w:hyperlink r:id="rId75" w:tgtFrame="_blank" w:history="1">
              <w:r w:rsidRPr="00A5531E">
                <w:rPr>
                  <w:rStyle w:val="Hipervnculo"/>
                  <w:rFonts w:asciiTheme="minorHAnsi" w:hAnsiTheme="minorHAnsi" w:cstheme="minorHAnsi"/>
                  <w:color w:val="000000" w:themeColor="text1"/>
                  <w:sz w:val="14"/>
                  <w:szCs w:val="14"/>
                  <w:shd w:val="clear" w:color="auto" w:fill="FFFFFF"/>
                </w:rPr>
                <w:t>Imagen y Contextos</w:t>
              </w:r>
            </w:hyperlink>
          </w:p>
          <w:p w14:paraId="019A2B23" w14:textId="7A79074C" w:rsidR="00A5531E" w:rsidRDefault="00A5531E" w:rsidP="00A5531E">
            <w:pPr>
              <w:spacing w:after="120"/>
              <w:rPr>
                <w:rFonts w:ascii="Calibri" w:hAnsi="Calibri" w:cs="Calibri"/>
                <w:color w:val="000000" w:themeColor="text1"/>
              </w:rPr>
            </w:pPr>
            <w:r w:rsidRPr="00E83C8A">
              <w:rPr>
                <w:rFonts w:ascii="Calibri" w:hAnsi="Calibri" w:cs="Calibri"/>
                <w:b/>
                <w:bCs/>
                <w:color w:val="000000" w:themeColor="text1"/>
                <w:sz w:val="18"/>
                <w:szCs w:val="18"/>
                <w:lang w:val="pt-PT"/>
              </w:rPr>
              <w:t xml:space="preserve">Alberto J. Ruiz de </w:t>
            </w:r>
            <w:proofErr w:type="spellStart"/>
            <w:r w:rsidRPr="00E83C8A">
              <w:rPr>
                <w:rFonts w:ascii="Calibri" w:hAnsi="Calibri" w:cs="Calibri"/>
                <w:b/>
                <w:bCs/>
                <w:color w:val="000000" w:themeColor="text1"/>
                <w:sz w:val="18"/>
                <w:szCs w:val="18"/>
                <w:lang w:val="pt-PT"/>
              </w:rPr>
              <w:t>Samaniego</w:t>
            </w:r>
            <w:proofErr w:type="spellEnd"/>
            <w:r w:rsidRPr="00E83C8A">
              <w:rPr>
                <w:rFonts w:ascii="Calibri" w:hAnsi="Calibri" w:cs="Calibri"/>
                <w:b/>
                <w:bCs/>
                <w:color w:val="000000" w:themeColor="text1"/>
                <w:sz w:val="18"/>
                <w:szCs w:val="18"/>
                <w:lang w:val="pt-PT"/>
              </w:rPr>
              <w:t xml:space="preserve"> García</w:t>
            </w:r>
            <w:r>
              <w:rPr>
                <w:rFonts w:ascii="Calibri" w:hAnsi="Calibri" w:cs="Calibri"/>
                <w:color w:val="000000" w:themeColor="text1"/>
                <w:sz w:val="18"/>
                <w:szCs w:val="18"/>
                <w:lang w:val="pt-PT"/>
              </w:rPr>
              <w:tab/>
              <w:t xml:space="preserve">           Estética y </w:t>
            </w:r>
            <w:proofErr w:type="spellStart"/>
            <w:r>
              <w:rPr>
                <w:rFonts w:ascii="Calibri" w:hAnsi="Calibri" w:cs="Calibri"/>
                <w:color w:val="000000" w:themeColor="text1"/>
                <w:sz w:val="18"/>
                <w:szCs w:val="18"/>
                <w:lang w:val="pt-PT"/>
              </w:rPr>
              <w:t>Teoría</w:t>
            </w:r>
            <w:proofErr w:type="spellEnd"/>
            <w:r>
              <w:rPr>
                <w:rFonts w:ascii="Calibri" w:hAnsi="Calibri" w:cs="Calibri"/>
                <w:color w:val="000000" w:themeColor="text1"/>
                <w:sz w:val="18"/>
                <w:szCs w:val="18"/>
                <w:lang w:val="pt-PT"/>
              </w:rPr>
              <w:t xml:space="preserve"> </w:t>
            </w:r>
            <w:proofErr w:type="spellStart"/>
            <w:r>
              <w:rPr>
                <w:rFonts w:ascii="Calibri" w:hAnsi="Calibri" w:cs="Calibri"/>
                <w:color w:val="000000" w:themeColor="text1"/>
                <w:sz w:val="18"/>
                <w:szCs w:val="18"/>
                <w:lang w:val="pt-PT"/>
              </w:rPr>
              <w:t>del</w:t>
            </w:r>
            <w:proofErr w:type="spellEnd"/>
            <w:r>
              <w:rPr>
                <w:rFonts w:ascii="Calibri" w:hAnsi="Calibri" w:cs="Calibri"/>
                <w:color w:val="000000" w:themeColor="text1"/>
                <w:sz w:val="18"/>
                <w:szCs w:val="18"/>
                <w:lang w:val="pt-PT"/>
              </w:rPr>
              <w:t xml:space="preserve"> Arte</w:t>
            </w:r>
            <w:r>
              <w:rPr>
                <w:rFonts w:ascii="Calibri" w:hAnsi="Calibri" w:cs="Calibri"/>
                <w:color w:val="000000" w:themeColor="text1"/>
                <w:sz w:val="18"/>
                <w:szCs w:val="18"/>
                <w:lang w:val="pt-PT"/>
              </w:rPr>
              <w:tab/>
            </w:r>
            <w:r>
              <w:rPr>
                <w:rFonts w:ascii="Calibri" w:hAnsi="Calibri" w:cs="Calibri"/>
                <w:color w:val="000000" w:themeColor="text1"/>
                <w:sz w:val="18"/>
                <w:szCs w:val="18"/>
                <w:lang w:val="pt-PT"/>
              </w:rPr>
              <w:tab/>
            </w:r>
            <w:r w:rsidRPr="00A5531E">
              <w:rPr>
                <w:rFonts w:asciiTheme="minorHAnsi" w:hAnsiTheme="minorHAnsi" w:cstheme="minorHAnsi"/>
                <w:color w:val="000000" w:themeColor="text1"/>
                <w:sz w:val="14"/>
                <w:szCs w:val="14"/>
                <w:lang w:val="pt-PT"/>
              </w:rPr>
              <w:t xml:space="preserve">  </w:t>
            </w:r>
            <w:r w:rsidRPr="00A5531E">
              <w:rPr>
                <w:rFonts w:asciiTheme="minorHAnsi" w:hAnsiTheme="minorHAnsi" w:cstheme="minorHAnsi"/>
                <w:sz w:val="14"/>
                <w:szCs w:val="14"/>
              </w:rPr>
              <w:fldChar w:fldCharType="begin"/>
            </w:r>
            <w:r w:rsidRPr="00A5531E">
              <w:rPr>
                <w:rFonts w:asciiTheme="minorHAnsi" w:hAnsiTheme="minorHAnsi" w:cstheme="minorHAnsi"/>
                <w:sz w:val="14"/>
                <w:szCs w:val="14"/>
              </w:rPr>
              <w:instrText>HYPERLINK "https://bidi.uvigo.gal/es/grupo/tracker-laboratorio-visual" \t "_blank"</w:instrText>
            </w:r>
            <w:r w:rsidRPr="00A5531E">
              <w:rPr>
                <w:rFonts w:asciiTheme="minorHAnsi" w:hAnsiTheme="minorHAnsi" w:cstheme="minorHAnsi"/>
                <w:sz w:val="14"/>
                <w:szCs w:val="14"/>
              </w:rPr>
            </w:r>
            <w:r w:rsidRPr="00A5531E">
              <w:rPr>
                <w:rFonts w:asciiTheme="minorHAnsi" w:hAnsiTheme="minorHAnsi" w:cstheme="minorHAnsi"/>
                <w:sz w:val="14"/>
                <w:szCs w:val="14"/>
              </w:rPr>
              <w:fldChar w:fldCharType="separate"/>
            </w:r>
            <w:proofErr w:type="spellStart"/>
            <w:r w:rsidRPr="00A5531E">
              <w:rPr>
                <w:rStyle w:val="Hipervnculo"/>
                <w:rFonts w:asciiTheme="minorHAnsi" w:hAnsiTheme="minorHAnsi" w:cstheme="minorHAnsi"/>
                <w:color w:val="000000" w:themeColor="text1"/>
                <w:sz w:val="14"/>
                <w:szCs w:val="14"/>
                <w:shd w:val="clear" w:color="auto" w:fill="FFFFFF"/>
              </w:rPr>
              <w:t>Tracker</w:t>
            </w:r>
            <w:proofErr w:type="spellEnd"/>
            <w:r w:rsidRPr="00A5531E">
              <w:rPr>
                <w:rStyle w:val="Hipervnculo"/>
                <w:rFonts w:asciiTheme="minorHAnsi" w:hAnsiTheme="minorHAnsi" w:cstheme="minorHAnsi"/>
                <w:color w:val="000000" w:themeColor="text1"/>
                <w:sz w:val="14"/>
                <w:szCs w:val="14"/>
                <w:shd w:val="clear" w:color="auto" w:fill="FFFFFF"/>
              </w:rPr>
              <w:t>. Laboratorio Visual</w:t>
            </w:r>
            <w:r w:rsidRPr="00A5531E">
              <w:rPr>
                <w:rFonts w:asciiTheme="minorHAnsi" w:hAnsiTheme="minorHAnsi" w:cstheme="minorHAnsi"/>
                <w:sz w:val="14"/>
                <w:szCs w:val="14"/>
              </w:rPr>
              <w:fldChar w:fldCharType="end"/>
            </w:r>
          </w:p>
          <w:p w14:paraId="12759A09" w14:textId="77777777" w:rsidR="00A5531E" w:rsidRDefault="00A5531E" w:rsidP="00A5531E">
            <w:pPr>
              <w:jc w:val="center"/>
              <w:rPr>
                <w:rFonts w:ascii="Calibri" w:hAnsi="Calibri" w:cs="Calibri"/>
                <w:b/>
                <w:bCs/>
                <w:color w:val="000000" w:themeColor="text1"/>
                <w:spacing w:val="24"/>
                <w:sz w:val="18"/>
                <w:szCs w:val="18"/>
                <w:lang w:val="es-ES_tradnl"/>
              </w:rPr>
            </w:pPr>
          </w:p>
          <w:p w14:paraId="44A30737" w14:textId="77777777" w:rsidR="00A5531E" w:rsidRDefault="00A5531E" w:rsidP="00A5531E">
            <w:pPr>
              <w:jc w:val="center"/>
              <w:rPr>
                <w:rFonts w:ascii="Calibri" w:hAnsi="Calibri" w:cs="Calibri"/>
                <w:b/>
                <w:bCs/>
                <w:color w:val="000000" w:themeColor="text1"/>
                <w:spacing w:val="24"/>
                <w:sz w:val="18"/>
                <w:szCs w:val="18"/>
                <w:lang w:val="es-ES_tradnl"/>
              </w:rPr>
            </w:pPr>
          </w:p>
          <w:p w14:paraId="3D5893F2" w14:textId="77777777" w:rsidR="00A5531E" w:rsidRPr="00E83C8A" w:rsidRDefault="00A5531E" w:rsidP="00A5531E">
            <w:pPr>
              <w:jc w:val="center"/>
              <w:rPr>
                <w:rFonts w:ascii="Calibri" w:hAnsi="Calibri" w:cs="Calibri"/>
                <w:b/>
                <w:bCs/>
                <w:color w:val="000000" w:themeColor="text1"/>
                <w:spacing w:val="24"/>
                <w:sz w:val="18"/>
                <w:szCs w:val="18"/>
                <w:lang w:val="es-ES_tradnl"/>
              </w:rPr>
            </w:pPr>
            <w:r w:rsidRPr="00E83C8A">
              <w:rPr>
                <w:rFonts w:ascii="Calibri" w:hAnsi="Calibri" w:cs="Calibri"/>
                <w:b/>
                <w:bCs/>
                <w:color w:val="000000" w:themeColor="text1"/>
                <w:spacing w:val="24"/>
                <w:sz w:val="18"/>
                <w:szCs w:val="18"/>
                <w:lang w:val="es-ES_tradnl"/>
              </w:rPr>
              <w:t>L0</w:t>
            </w:r>
            <w:r>
              <w:rPr>
                <w:rFonts w:ascii="Calibri" w:hAnsi="Calibri" w:cs="Calibri"/>
                <w:b/>
                <w:bCs/>
                <w:color w:val="000000" w:themeColor="text1"/>
                <w:spacing w:val="24"/>
                <w:sz w:val="18"/>
                <w:szCs w:val="18"/>
                <w:lang w:val="es-ES_tradnl"/>
              </w:rPr>
              <w:t>3</w:t>
            </w:r>
            <w:r w:rsidRPr="00E83C8A">
              <w:rPr>
                <w:rFonts w:ascii="Calibri" w:hAnsi="Calibri" w:cs="Calibri"/>
                <w:b/>
                <w:bCs/>
                <w:color w:val="000000" w:themeColor="text1"/>
                <w:spacing w:val="24"/>
                <w:sz w:val="18"/>
                <w:szCs w:val="18"/>
                <w:lang w:val="es-ES_tradnl"/>
              </w:rPr>
              <w:t xml:space="preserve"> – </w:t>
            </w:r>
            <w:r>
              <w:rPr>
                <w:rFonts w:ascii="Calibri" w:hAnsi="Calibri" w:cs="Calibri"/>
                <w:b/>
                <w:bCs/>
                <w:color w:val="000000" w:themeColor="text1"/>
                <w:spacing w:val="24"/>
                <w:sz w:val="18"/>
                <w:szCs w:val="18"/>
                <w:lang w:val="es-ES_tradnl"/>
              </w:rPr>
              <w:t>FRONTERA Y TRABAJOS EN PROCESO</w:t>
            </w:r>
          </w:p>
          <w:p w14:paraId="0A308DAC" w14:textId="77777777" w:rsidR="00A5531E" w:rsidRPr="00E83C8A" w:rsidRDefault="00A5531E" w:rsidP="00A5531E">
            <w:pPr>
              <w:jc w:val="center"/>
              <w:rPr>
                <w:rFonts w:ascii="Calibri" w:hAnsi="Calibri" w:cs="Calibri"/>
                <w:b/>
                <w:bCs/>
                <w:color w:val="000000" w:themeColor="text1"/>
                <w:spacing w:val="24"/>
                <w:sz w:val="18"/>
                <w:szCs w:val="18"/>
                <w:lang w:val="es-ES_tradnl"/>
              </w:rPr>
            </w:pPr>
          </w:p>
          <w:p w14:paraId="03B7C266" w14:textId="14B15267" w:rsidR="00A5531E" w:rsidRPr="00E83C8A" w:rsidRDefault="00A5531E" w:rsidP="00A5531E">
            <w:pPr>
              <w:pBdr>
                <w:bottom w:val="single" w:sz="4" w:space="1" w:color="auto"/>
              </w:pBdr>
              <w:spacing w:after="120"/>
              <w:rPr>
                <w:rFonts w:ascii="Calibri" w:hAnsi="Calibri" w:cs="Calibri"/>
                <w:b/>
                <w:bCs/>
                <w:color w:val="000000" w:themeColor="text1"/>
                <w:w w:val="105"/>
                <w:sz w:val="16"/>
                <w:szCs w:val="16"/>
              </w:rPr>
            </w:pPr>
            <w:r w:rsidRPr="00E83C8A">
              <w:rPr>
                <w:rFonts w:ascii="Calibri" w:hAnsi="Calibri" w:cs="Calibri"/>
                <w:b/>
                <w:bCs/>
                <w:color w:val="000000" w:themeColor="text1"/>
                <w:w w:val="105"/>
                <w:sz w:val="16"/>
                <w:szCs w:val="16"/>
              </w:rPr>
              <w:t xml:space="preserve">          Profesorado</w:t>
            </w:r>
            <w:r w:rsidRPr="00E83C8A">
              <w:rPr>
                <w:rFonts w:ascii="Calibri" w:hAnsi="Calibri" w:cs="Calibri"/>
                <w:b/>
                <w:bCs/>
                <w:color w:val="000000" w:themeColor="text1"/>
                <w:w w:val="105"/>
                <w:sz w:val="16"/>
                <w:szCs w:val="16"/>
              </w:rPr>
              <w:tab/>
            </w:r>
            <w:r w:rsidRPr="00E83C8A">
              <w:rPr>
                <w:rFonts w:ascii="Calibri" w:hAnsi="Calibri" w:cs="Calibri"/>
                <w:b/>
                <w:bCs/>
                <w:color w:val="000000" w:themeColor="text1"/>
                <w:w w:val="105"/>
                <w:sz w:val="16"/>
                <w:szCs w:val="16"/>
              </w:rPr>
              <w:tab/>
            </w:r>
            <w:r w:rsidRPr="00E83C8A">
              <w:rPr>
                <w:rFonts w:ascii="Calibri" w:hAnsi="Calibri" w:cs="Calibri"/>
                <w:b/>
                <w:bCs/>
                <w:color w:val="000000" w:themeColor="text1"/>
                <w:w w:val="105"/>
                <w:sz w:val="16"/>
                <w:szCs w:val="16"/>
              </w:rPr>
              <w:tab/>
              <w:t xml:space="preserve">                Área de Conocimiento</w:t>
            </w:r>
            <w:r w:rsidRPr="00E83C8A">
              <w:rPr>
                <w:rFonts w:ascii="Calibri" w:hAnsi="Calibri" w:cs="Calibri"/>
                <w:b/>
                <w:bCs/>
                <w:color w:val="000000" w:themeColor="text1"/>
                <w:w w:val="105"/>
                <w:sz w:val="16"/>
                <w:szCs w:val="16"/>
              </w:rPr>
              <w:tab/>
            </w:r>
            <w:r w:rsidRPr="00E83C8A">
              <w:rPr>
                <w:rFonts w:ascii="Calibri" w:hAnsi="Calibri" w:cs="Calibri"/>
                <w:b/>
                <w:bCs/>
                <w:color w:val="000000" w:themeColor="text1"/>
                <w:w w:val="105"/>
                <w:sz w:val="16"/>
                <w:szCs w:val="16"/>
              </w:rPr>
              <w:tab/>
              <w:t xml:space="preserve">     </w:t>
            </w:r>
            <w:r w:rsidR="00EB1B97">
              <w:rPr>
                <w:rFonts w:ascii="Calibri" w:hAnsi="Calibri" w:cs="Calibri"/>
                <w:b/>
                <w:bCs/>
                <w:color w:val="000000" w:themeColor="text1"/>
                <w:w w:val="105"/>
                <w:sz w:val="16"/>
                <w:szCs w:val="16"/>
              </w:rPr>
              <w:t xml:space="preserve">               </w:t>
            </w:r>
            <w:r w:rsidRPr="00E83C8A">
              <w:rPr>
                <w:rFonts w:ascii="Calibri" w:hAnsi="Calibri" w:cs="Calibri"/>
                <w:b/>
                <w:bCs/>
                <w:color w:val="000000" w:themeColor="text1"/>
                <w:w w:val="105"/>
                <w:sz w:val="16"/>
                <w:szCs w:val="16"/>
              </w:rPr>
              <w:t>Grupo de Investigación</w:t>
            </w:r>
          </w:p>
          <w:p w14:paraId="56361314" w14:textId="77777777" w:rsidR="00EB1B97" w:rsidRDefault="00A5531E" w:rsidP="00EB1B97">
            <w:pPr>
              <w:spacing w:after="120"/>
              <w:rPr>
                <w:rFonts w:ascii="Calibri" w:hAnsi="Calibri" w:cs="Calibri"/>
                <w:color w:val="000000" w:themeColor="text1"/>
              </w:rPr>
            </w:pPr>
            <w:r w:rsidRPr="005531D3">
              <w:rPr>
                <w:rFonts w:ascii="Calibri" w:hAnsi="Calibri" w:cs="Calibri"/>
                <w:b/>
                <w:bCs/>
                <w:color w:val="000000" w:themeColor="text1"/>
                <w:sz w:val="18"/>
                <w:szCs w:val="18"/>
              </w:rPr>
              <w:t xml:space="preserve">Antonio </w:t>
            </w:r>
            <w:proofErr w:type="spellStart"/>
            <w:r w:rsidRPr="005531D3">
              <w:rPr>
                <w:rFonts w:ascii="Calibri" w:hAnsi="Calibri" w:cs="Calibri"/>
                <w:b/>
                <w:bCs/>
                <w:color w:val="000000" w:themeColor="text1"/>
                <w:sz w:val="18"/>
                <w:szCs w:val="18"/>
              </w:rPr>
              <w:t>Mª</w:t>
            </w:r>
            <w:proofErr w:type="spellEnd"/>
            <w:r w:rsidRPr="005531D3">
              <w:rPr>
                <w:rFonts w:ascii="Calibri" w:hAnsi="Calibri" w:cs="Calibri"/>
                <w:b/>
                <w:bCs/>
                <w:color w:val="000000" w:themeColor="text1"/>
                <w:sz w:val="18"/>
                <w:szCs w:val="18"/>
              </w:rPr>
              <w:t xml:space="preserve"> Bandera Vera</w:t>
            </w:r>
            <w:r>
              <w:rPr>
                <w:rFonts w:ascii="Calibri" w:hAnsi="Calibri" w:cs="Calibri"/>
                <w:b/>
                <w:bCs/>
                <w:color w:val="000000" w:themeColor="text1"/>
                <w:sz w:val="18"/>
                <w:szCs w:val="18"/>
              </w:rPr>
              <w:tab/>
            </w:r>
            <w:r>
              <w:rPr>
                <w:rFonts w:ascii="Calibri" w:hAnsi="Calibri" w:cs="Calibri"/>
                <w:b/>
                <w:bCs/>
                <w:color w:val="000000" w:themeColor="text1"/>
                <w:sz w:val="18"/>
                <w:szCs w:val="18"/>
              </w:rPr>
              <w:tab/>
            </w:r>
            <w:r w:rsidRPr="00E83C8A">
              <w:rPr>
                <w:rFonts w:ascii="Calibri" w:hAnsi="Calibri" w:cs="Calibri"/>
                <w:color w:val="000000" w:themeColor="text1"/>
                <w:w w:val="105"/>
                <w:sz w:val="18"/>
                <w:szCs w:val="18"/>
              </w:rPr>
              <w:t xml:space="preserve">        </w:t>
            </w:r>
            <w:r>
              <w:rPr>
                <w:rFonts w:ascii="Calibri" w:hAnsi="Calibri" w:cs="Calibri"/>
                <w:color w:val="000000" w:themeColor="text1"/>
                <w:w w:val="105"/>
                <w:sz w:val="18"/>
                <w:szCs w:val="18"/>
              </w:rPr>
              <w:t xml:space="preserve">              </w:t>
            </w:r>
            <w:r w:rsidRPr="00E83C8A">
              <w:rPr>
                <w:rFonts w:ascii="Calibri" w:hAnsi="Calibri" w:cs="Calibri"/>
                <w:color w:val="000000" w:themeColor="text1"/>
                <w:w w:val="105"/>
                <w:sz w:val="18"/>
                <w:szCs w:val="18"/>
              </w:rPr>
              <w:t xml:space="preserve"> Dibujo</w:t>
            </w:r>
            <w:r>
              <w:rPr>
                <w:rFonts w:ascii="Calibri" w:hAnsi="Calibri" w:cs="Calibri"/>
                <w:color w:val="000000" w:themeColor="text1"/>
                <w:w w:val="105"/>
                <w:sz w:val="18"/>
                <w:szCs w:val="18"/>
              </w:rPr>
              <w:tab/>
            </w:r>
            <w:r>
              <w:rPr>
                <w:rFonts w:ascii="Calibri" w:hAnsi="Calibri" w:cs="Calibri"/>
                <w:color w:val="000000" w:themeColor="text1"/>
                <w:w w:val="105"/>
                <w:sz w:val="18"/>
                <w:szCs w:val="18"/>
              </w:rPr>
              <w:tab/>
            </w:r>
            <w:r>
              <w:rPr>
                <w:rFonts w:ascii="Calibri" w:hAnsi="Calibri" w:cs="Calibri"/>
                <w:color w:val="000000" w:themeColor="text1"/>
                <w:w w:val="105"/>
                <w:sz w:val="18"/>
                <w:szCs w:val="18"/>
              </w:rPr>
              <w:tab/>
            </w:r>
            <w:r w:rsidR="00EB1B97" w:rsidRPr="00EB1B97">
              <w:rPr>
                <w:rFonts w:asciiTheme="minorHAnsi" w:hAnsiTheme="minorHAnsi" w:cstheme="minorHAnsi"/>
                <w:color w:val="000000" w:themeColor="text1"/>
                <w:w w:val="105"/>
                <w:sz w:val="14"/>
                <w:szCs w:val="14"/>
              </w:rPr>
              <w:t xml:space="preserve">     </w:t>
            </w:r>
            <w:hyperlink r:id="rId76" w:tgtFrame="_blank" w:history="1">
              <w:proofErr w:type="spellStart"/>
              <w:r w:rsidR="00EB1B97" w:rsidRPr="00EB1B97">
                <w:rPr>
                  <w:rStyle w:val="Hipervnculo"/>
                  <w:rFonts w:asciiTheme="minorHAnsi" w:hAnsiTheme="minorHAnsi" w:cstheme="minorHAnsi"/>
                  <w:color w:val="000000" w:themeColor="text1"/>
                  <w:sz w:val="14"/>
                  <w:szCs w:val="14"/>
                  <w:shd w:val="clear" w:color="auto" w:fill="FFFFFF"/>
                </w:rPr>
                <w:t>Tracker</w:t>
              </w:r>
              <w:proofErr w:type="spellEnd"/>
              <w:r w:rsidR="00EB1B97" w:rsidRPr="00EB1B97">
                <w:rPr>
                  <w:rStyle w:val="Hipervnculo"/>
                  <w:rFonts w:asciiTheme="minorHAnsi" w:hAnsiTheme="minorHAnsi" w:cstheme="minorHAnsi"/>
                  <w:color w:val="000000" w:themeColor="text1"/>
                  <w:sz w:val="14"/>
                  <w:szCs w:val="14"/>
                  <w:shd w:val="clear" w:color="auto" w:fill="FFFFFF"/>
                </w:rPr>
                <w:t>. Laboratorio Visual</w:t>
              </w:r>
            </w:hyperlink>
          </w:p>
          <w:p w14:paraId="7062E37F" w14:textId="7386C62C" w:rsidR="00A5531E" w:rsidRDefault="00A5531E" w:rsidP="00A5531E">
            <w:pPr>
              <w:spacing w:after="120"/>
              <w:rPr>
                <w:rFonts w:ascii="Calibri" w:hAnsi="Calibri" w:cs="Calibri"/>
                <w:color w:val="000000" w:themeColor="text1"/>
              </w:rPr>
            </w:pPr>
            <w:r w:rsidRPr="005531D3">
              <w:rPr>
                <w:rFonts w:ascii="Calibri" w:hAnsi="Calibri" w:cs="Calibri"/>
                <w:b/>
                <w:bCs/>
                <w:color w:val="000000" w:themeColor="text1"/>
                <w:sz w:val="18"/>
                <w:szCs w:val="18"/>
              </w:rPr>
              <w:t>Silvia García González</w:t>
            </w:r>
            <w:r w:rsidRPr="00E83C8A">
              <w:rPr>
                <w:rFonts w:ascii="Calibri" w:hAnsi="Calibri" w:cs="Calibri"/>
                <w:color w:val="000000" w:themeColor="text1"/>
                <w:w w:val="105"/>
                <w:sz w:val="18"/>
                <w:szCs w:val="18"/>
              </w:rPr>
              <w:t xml:space="preserve">        </w:t>
            </w:r>
            <w:r>
              <w:rPr>
                <w:rFonts w:ascii="Calibri" w:hAnsi="Calibri" w:cs="Calibri"/>
                <w:color w:val="000000" w:themeColor="text1"/>
                <w:w w:val="105"/>
                <w:sz w:val="18"/>
                <w:szCs w:val="18"/>
              </w:rPr>
              <w:t xml:space="preserve">              </w:t>
            </w:r>
            <w:r w:rsidRPr="00E83C8A">
              <w:rPr>
                <w:rFonts w:ascii="Calibri" w:hAnsi="Calibri" w:cs="Calibri"/>
                <w:color w:val="000000" w:themeColor="text1"/>
                <w:w w:val="105"/>
                <w:sz w:val="18"/>
                <w:szCs w:val="18"/>
              </w:rPr>
              <w:t xml:space="preserve"> </w:t>
            </w:r>
            <w:r>
              <w:rPr>
                <w:rFonts w:ascii="Calibri" w:hAnsi="Calibri" w:cs="Calibri"/>
                <w:color w:val="000000" w:themeColor="text1"/>
                <w:w w:val="105"/>
                <w:sz w:val="18"/>
                <w:szCs w:val="18"/>
              </w:rPr>
              <w:tab/>
            </w:r>
            <w:r>
              <w:rPr>
                <w:rFonts w:ascii="Calibri" w:hAnsi="Calibri" w:cs="Calibri"/>
                <w:color w:val="000000" w:themeColor="text1"/>
                <w:w w:val="105"/>
                <w:sz w:val="18"/>
                <w:szCs w:val="18"/>
              </w:rPr>
              <w:tab/>
              <w:t xml:space="preserve">      Pintura</w:t>
            </w:r>
            <w:r>
              <w:rPr>
                <w:rFonts w:ascii="Calibri" w:hAnsi="Calibri" w:cs="Calibri"/>
                <w:color w:val="000000" w:themeColor="text1"/>
                <w:w w:val="105"/>
                <w:sz w:val="18"/>
                <w:szCs w:val="18"/>
              </w:rPr>
              <w:tab/>
            </w:r>
            <w:r>
              <w:rPr>
                <w:rFonts w:ascii="Calibri" w:hAnsi="Calibri" w:cs="Calibri"/>
                <w:color w:val="000000" w:themeColor="text1"/>
                <w:w w:val="105"/>
                <w:sz w:val="18"/>
                <w:szCs w:val="18"/>
              </w:rPr>
              <w:tab/>
            </w:r>
            <w:r>
              <w:rPr>
                <w:rFonts w:ascii="Calibri" w:hAnsi="Calibri" w:cs="Calibri"/>
                <w:color w:val="000000" w:themeColor="text1"/>
                <w:w w:val="105"/>
                <w:sz w:val="18"/>
                <w:szCs w:val="18"/>
              </w:rPr>
              <w:tab/>
            </w:r>
            <w:r w:rsidRPr="00EB1B97">
              <w:rPr>
                <w:rFonts w:asciiTheme="minorHAnsi" w:hAnsiTheme="minorHAnsi" w:cstheme="minorHAnsi"/>
                <w:color w:val="000000" w:themeColor="text1"/>
                <w:w w:val="105"/>
                <w:sz w:val="14"/>
                <w:szCs w:val="14"/>
              </w:rPr>
              <w:t xml:space="preserve">     </w:t>
            </w:r>
            <w:hyperlink r:id="rId77" w:tgtFrame="_blank" w:history="1">
              <w:proofErr w:type="spellStart"/>
              <w:r w:rsidRPr="00EB1B97">
                <w:rPr>
                  <w:rStyle w:val="Hipervnculo"/>
                  <w:rFonts w:asciiTheme="minorHAnsi" w:hAnsiTheme="minorHAnsi" w:cstheme="minorHAnsi"/>
                  <w:color w:val="000000" w:themeColor="text1"/>
                  <w:sz w:val="14"/>
                  <w:szCs w:val="14"/>
                  <w:shd w:val="clear" w:color="auto" w:fill="FFFFFF"/>
                </w:rPr>
                <w:t>Tracker</w:t>
              </w:r>
              <w:proofErr w:type="spellEnd"/>
              <w:r w:rsidRPr="00EB1B97">
                <w:rPr>
                  <w:rStyle w:val="Hipervnculo"/>
                  <w:rFonts w:asciiTheme="minorHAnsi" w:hAnsiTheme="minorHAnsi" w:cstheme="minorHAnsi"/>
                  <w:color w:val="000000" w:themeColor="text1"/>
                  <w:sz w:val="14"/>
                  <w:szCs w:val="14"/>
                  <w:shd w:val="clear" w:color="auto" w:fill="FFFFFF"/>
                </w:rPr>
                <w:t>. Laboratorio Visual</w:t>
              </w:r>
            </w:hyperlink>
          </w:p>
          <w:p w14:paraId="1CBE742D" w14:textId="77777777" w:rsidR="00A5531E" w:rsidRPr="00EB1B97" w:rsidRDefault="00A5531E" w:rsidP="00A5531E">
            <w:pPr>
              <w:spacing w:after="120"/>
              <w:rPr>
                <w:rFonts w:asciiTheme="minorHAnsi" w:hAnsiTheme="minorHAnsi" w:cstheme="minorHAnsi"/>
                <w:color w:val="000000" w:themeColor="text1"/>
                <w:sz w:val="14"/>
                <w:szCs w:val="14"/>
              </w:rPr>
            </w:pPr>
            <w:r w:rsidRPr="00017362">
              <w:rPr>
                <w:rFonts w:ascii="Calibri" w:hAnsi="Calibri" w:cs="Calibri"/>
                <w:b/>
                <w:bCs/>
                <w:color w:val="000000" w:themeColor="text1"/>
                <w:sz w:val="18"/>
                <w:szCs w:val="18"/>
              </w:rPr>
              <w:t>Ignacio Pérez-Jofre Santesmases</w:t>
            </w:r>
            <w:r>
              <w:rPr>
                <w:rFonts w:ascii="Calibri" w:hAnsi="Calibri" w:cs="Calibri"/>
                <w:b/>
                <w:bCs/>
                <w:color w:val="000000" w:themeColor="text1"/>
                <w:sz w:val="18"/>
                <w:szCs w:val="18"/>
              </w:rPr>
              <w:tab/>
            </w:r>
            <w:r>
              <w:rPr>
                <w:rFonts w:ascii="Calibri" w:hAnsi="Calibri" w:cs="Calibri"/>
                <w:b/>
                <w:bCs/>
                <w:color w:val="000000" w:themeColor="text1"/>
                <w:sz w:val="18"/>
                <w:szCs w:val="18"/>
              </w:rPr>
              <w:tab/>
              <w:t xml:space="preserve">      </w:t>
            </w:r>
            <w:r w:rsidRPr="00017362">
              <w:rPr>
                <w:rFonts w:ascii="Calibri" w:hAnsi="Calibri" w:cs="Calibri"/>
                <w:color w:val="000000" w:themeColor="text1"/>
                <w:sz w:val="18"/>
                <w:szCs w:val="18"/>
              </w:rPr>
              <w:t>Pintura</w:t>
            </w:r>
            <w:r w:rsidRPr="00E83C8A">
              <w:rPr>
                <w:rFonts w:ascii="Calibri" w:hAnsi="Calibri" w:cs="Calibri"/>
                <w:color w:val="000000" w:themeColor="text1"/>
                <w:w w:val="105"/>
                <w:sz w:val="18"/>
                <w:szCs w:val="18"/>
              </w:rPr>
              <w:tab/>
            </w:r>
            <w:r>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r>
            <w:r w:rsidRPr="00EB1B97">
              <w:rPr>
                <w:rFonts w:asciiTheme="minorHAnsi" w:hAnsiTheme="minorHAnsi" w:cstheme="minorHAnsi"/>
                <w:color w:val="000000" w:themeColor="text1"/>
                <w:w w:val="105"/>
                <w:sz w:val="14"/>
                <w:szCs w:val="14"/>
              </w:rPr>
              <w:t xml:space="preserve"> </w:t>
            </w:r>
            <w:hyperlink r:id="rId78" w:tgtFrame="_blank" w:history="1">
              <w:r w:rsidRPr="00EB1B97">
                <w:rPr>
                  <w:rStyle w:val="Hipervnculo"/>
                  <w:rFonts w:asciiTheme="minorHAnsi" w:hAnsiTheme="minorHAnsi" w:cstheme="minorHAnsi"/>
                  <w:color w:val="000000" w:themeColor="text1"/>
                  <w:sz w:val="14"/>
                  <w:szCs w:val="14"/>
                  <w:shd w:val="clear" w:color="auto" w:fill="FFFFFF"/>
                </w:rPr>
                <w:t>PR3CULT</w:t>
              </w:r>
            </w:hyperlink>
          </w:p>
          <w:p w14:paraId="517BB1B2" w14:textId="77777777" w:rsidR="00A5531E" w:rsidRPr="00017362" w:rsidRDefault="00A5531E" w:rsidP="00A5531E">
            <w:pPr>
              <w:spacing w:after="120"/>
              <w:rPr>
                <w:rFonts w:ascii="Calibri" w:hAnsi="Calibri" w:cs="Calibri"/>
                <w:color w:val="000000" w:themeColor="text1"/>
              </w:rPr>
            </w:pPr>
            <w:r w:rsidRPr="00017362">
              <w:rPr>
                <w:rFonts w:ascii="Calibri" w:hAnsi="Calibri" w:cs="Calibri"/>
                <w:b/>
                <w:bCs/>
                <w:color w:val="000000" w:themeColor="text1"/>
                <w:sz w:val="18"/>
                <w:szCs w:val="18"/>
              </w:rPr>
              <w:t>José Andrés Santiago Iglesias</w:t>
            </w:r>
            <w:r>
              <w:rPr>
                <w:rFonts w:ascii="Calibri" w:hAnsi="Calibri" w:cs="Calibri"/>
                <w:b/>
                <w:bCs/>
                <w:color w:val="000000" w:themeColor="text1"/>
                <w:sz w:val="18"/>
                <w:szCs w:val="18"/>
              </w:rPr>
              <w:tab/>
            </w:r>
            <w:r>
              <w:rPr>
                <w:rFonts w:ascii="Calibri" w:hAnsi="Calibri" w:cs="Calibri"/>
                <w:b/>
                <w:bCs/>
                <w:color w:val="000000" w:themeColor="text1"/>
                <w:sz w:val="18"/>
                <w:szCs w:val="18"/>
              </w:rPr>
              <w:tab/>
              <w:t xml:space="preserve">      </w:t>
            </w:r>
            <w:r w:rsidRPr="00017362">
              <w:rPr>
                <w:rFonts w:ascii="Calibri" w:hAnsi="Calibri" w:cs="Calibri"/>
                <w:color w:val="000000" w:themeColor="text1"/>
                <w:sz w:val="18"/>
                <w:szCs w:val="18"/>
              </w:rPr>
              <w:t>Dibujo</w:t>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t xml:space="preserve">    </w:t>
            </w:r>
            <w:r>
              <w:rPr>
                <w:rFonts w:ascii="Calibri" w:hAnsi="Calibri" w:cs="Calibri"/>
                <w:color w:val="000000" w:themeColor="text1"/>
                <w:w w:val="105"/>
                <w:sz w:val="18"/>
                <w:szCs w:val="18"/>
              </w:rPr>
              <w:tab/>
            </w:r>
            <w:r w:rsidRPr="00EB1B97">
              <w:rPr>
                <w:rFonts w:asciiTheme="minorHAnsi" w:hAnsiTheme="minorHAnsi" w:cstheme="minorHAnsi"/>
                <w:color w:val="000000" w:themeColor="text1"/>
                <w:w w:val="105"/>
                <w:sz w:val="14"/>
                <w:szCs w:val="14"/>
              </w:rPr>
              <w:t xml:space="preserve">   </w:t>
            </w:r>
            <w:hyperlink r:id="rId79" w:tgtFrame="_blank" w:history="1">
              <w:r w:rsidRPr="00EB1B97">
                <w:rPr>
                  <w:rStyle w:val="Hipervnculo"/>
                  <w:rFonts w:asciiTheme="minorHAnsi" w:hAnsiTheme="minorHAnsi" w:cstheme="minorHAnsi"/>
                  <w:color w:val="000000" w:themeColor="text1"/>
                  <w:sz w:val="14"/>
                  <w:szCs w:val="14"/>
                  <w:shd w:val="clear" w:color="auto" w:fill="FFFFFF"/>
                </w:rPr>
                <w:t xml:space="preserve">Digital &amp; </w:t>
              </w:r>
              <w:proofErr w:type="spellStart"/>
              <w:r w:rsidRPr="00EB1B97">
                <w:rPr>
                  <w:rStyle w:val="Hipervnculo"/>
                  <w:rFonts w:asciiTheme="minorHAnsi" w:hAnsiTheme="minorHAnsi" w:cstheme="minorHAnsi"/>
                  <w:color w:val="000000" w:themeColor="text1"/>
                  <w:sz w:val="14"/>
                  <w:szCs w:val="14"/>
                  <w:shd w:val="clear" w:color="auto" w:fill="FFFFFF"/>
                </w:rPr>
                <w:t>Graphic</w:t>
              </w:r>
              <w:proofErr w:type="spellEnd"/>
              <w:r w:rsidRPr="00EB1B97">
                <w:rPr>
                  <w:rStyle w:val="Hipervnculo"/>
                  <w:rFonts w:asciiTheme="minorHAnsi" w:hAnsiTheme="minorHAnsi" w:cstheme="minorHAnsi"/>
                  <w:color w:val="000000" w:themeColor="text1"/>
                  <w:sz w:val="14"/>
                  <w:szCs w:val="14"/>
                  <w:shd w:val="clear" w:color="auto" w:fill="FFFFFF"/>
                </w:rPr>
                <w:t xml:space="preserve"> Art </w:t>
              </w:r>
              <w:proofErr w:type="spellStart"/>
              <w:r w:rsidRPr="00EB1B97">
                <w:rPr>
                  <w:rStyle w:val="Hipervnculo"/>
                  <w:rFonts w:asciiTheme="minorHAnsi" w:hAnsiTheme="minorHAnsi" w:cstheme="minorHAnsi"/>
                  <w:color w:val="000000" w:themeColor="text1"/>
                  <w:sz w:val="14"/>
                  <w:szCs w:val="14"/>
                  <w:shd w:val="clear" w:color="auto" w:fill="FFFFFF"/>
                </w:rPr>
                <w:t>Research</w:t>
              </w:r>
              <w:proofErr w:type="spellEnd"/>
            </w:hyperlink>
          </w:p>
          <w:p w14:paraId="115CE138" w14:textId="77777777" w:rsidR="00A5531E" w:rsidRDefault="00A5531E" w:rsidP="00A5531E">
            <w:pPr>
              <w:spacing w:after="120"/>
              <w:rPr>
                <w:rFonts w:ascii="Calibri" w:hAnsi="Calibri" w:cs="Calibri"/>
                <w:color w:val="000000" w:themeColor="text1"/>
              </w:rPr>
            </w:pPr>
            <w:r w:rsidRPr="00017362">
              <w:rPr>
                <w:rFonts w:ascii="Calibri" w:hAnsi="Calibri" w:cs="Calibri"/>
                <w:b/>
                <w:bCs/>
                <w:color w:val="000000" w:themeColor="text1"/>
                <w:sz w:val="18"/>
                <w:szCs w:val="18"/>
              </w:rPr>
              <w:t xml:space="preserve">Ana </w:t>
            </w:r>
            <w:proofErr w:type="spellStart"/>
            <w:r w:rsidRPr="00017362">
              <w:rPr>
                <w:rFonts w:ascii="Calibri" w:hAnsi="Calibri" w:cs="Calibri"/>
                <w:b/>
                <w:bCs/>
                <w:color w:val="000000" w:themeColor="text1"/>
                <w:sz w:val="18"/>
                <w:szCs w:val="18"/>
              </w:rPr>
              <w:t>Mª</w:t>
            </w:r>
            <w:proofErr w:type="spellEnd"/>
            <w:r w:rsidRPr="00017362">
              <w:rPr>
                <w:rFonts w:ascii="Calibri" w:hAnsi="Calibri" w:cs="Calibri"/>
                <w:b/>
                <w:bCs/>
                <w:color w:val="000000" w:themeColor="text1"/>
                <w:sz w:val="18"/>
                <w:szCs w:val="18"/>
              </w:rPr>
              <w:t xml:space="preserve"> Soler Baena</w:t>
            </w:r>
            <w:r>
              <w:rPr>
                <w:rFonts w:ascii="Calibri" w:hAnsi="Calibri" w:cs="Calibri"/>
                <w:b/>
                <w:bCs/>
                <w:color w:val="000000" w:themeColor="text1"/>
                <w:sz w:val="18"/>
                <w:szCs w:val="18"/>
              </w:rPr>
              <w:tab/>
              <w:t xml:space="preserve">      </w:t>
            </w:r>
            <w:r>
              <w:rPr>
                <w:rFonts w:ascii="Calibri" w:hAnsi="Calibri" w:cs="Calibri"/>
                <w:b/>
                <w:bCs/>
                <w:color w:val="000000" w:themeColor="text1"/>
                <w:sz w:val="18"/>
                <w:szCs w:val="18"/>
              </w:rPr>
              <w:tab/>
            </w:r>
            <w:r>
              <w:rPr>
                <w:rFonts w:ascii="Calibri" w:hAnsi="Calibri" w:cs="Calibri"/>
                <w:b/>
                <w:bCs/>
                <w:color w:val="000000" w:themeColor="text1"/>
                <w:sz w:val="18"/>
                <w:szCs w:val="18"/>
              </w:rPr>
              <w:tab/>
              <w:t xml:space="preserve">      </w:t>
            </w:r>
            <w:r w:rsidRPr="00017362">
              <w:rPr>
                <w:rFonts w:ascii="Calibri" w:hAnsi="Calibri" w:cs="Calibri"/>
                <w:color w:val="000000" w:themeColor="text1"/>
                <w:sz w:val="18"/>
                <w:szCs w:val="18"/>
              </w:rPr>
              <w:t>Dibujo</w:t>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t xml:space="preserve">    </w:t>
            </w:r>
            <w:r>
              <w:rPr>
                <w:rFonts w:ascii="Calibri" w:hAnsi="Calibri" w:cs="Calibri"/>
                <w:color w:val="000000" w:themeColor="text1"/>
                <w:w w:val="105"/>
                <w:sz w:val="18"/>
                <w:szCs w:val="18"/>
              </w:rPr>
              <w:tab/>
            </w:r>
            <w:r w:rsidRPr="00EB1B97">
              <w:rPr>
                <w:rFonts w:asciiTheme="minorHAnsi" w:hAnsiTheme="minorHAnsi" w:cstheme="minorHAnsi"/>
                <w:color w:val="000000" w:themeColor="text1"/>
                <w:w w:val="105"/>
                <w:sz w:val="14"/>
                <w:szCs w:val="14"/>
              </w:rPr>
              <w:t xml:space="preserve">   </w:t>
            </w:r>
            <w:hyperlink r:id="rId80" w:tgtFrame="_blank" w:history="1">
              <w:r w:rsidRPr="00EB1B97">
                <w:rPr>
                  <w:rStyle w:val="Hipervnculo"/>
                  <w:rFonts w:asciiTheme="minorHAnsi" w:hAnsiTheme="minorHAnsi" w:cstheme="minorHAnsi"/>
                  <w:color w:val="000000" w:themeColor="text1"/>
                  <w:sz w:val="14"/>
                  <w:szCs w:val="14"/>
                  <w:shd w:val="clear" w:color="auto" w:fill="FFFFFF"/>
                </w:rPr>
                <w:t xml:space="preserve">Digital &amp; </w:t>
              </w:r>
              <w:proofErr w:type="spellStart"/>
              <w:r w:rsidRPr="00EB1B97">
                <w:rPr>
                  <w:rStyle w:val="Hipervnculo"/>
                  <w:rFonts w:asciiTheme="minorHAnsi" w:hAnsiTheme="minorHAnsi" w:cstheme="minorHAnsi"/>
                  <w:color w:val="000000" w:themeColor="text1"/>
                  <w:sz w:val="14"/>
                  <w:szCs w:val="14"/>
                  <w:shd w:val="clear" w:color="auto" w:fill="FFFFFF"/>
                </w:rPr>
                <w:t>Graphic</w:t>
              </w:r>
              <w:proofErr w:type="spellEnd"/>
              <w:r w:rsidRPr="00EB1B97">
                <w:rPr>
                  <w:rStyle w:val="Hipervnculo"/>
                  <w:rFonts w:asciiTheme="minorHAnsi" w:hAnsiTheme="minorHAnsi" w:cstheme="minorHAnsi"/>
                  <w:color w:val="000000" w:themeColor="text1"/>
                  <w:sz w:val="14"/>
                  <w:szCs w:val="14"/>
                  <w:shd w:val="clear" w:color="auto" w:fill="FFFFFF"/>
                </w:rPr>
                <w:t xml:space="preserve"> Art </w:t>
              </w:r>
              <w:proofErr w:type="spellStart"/>
              <w:r w:rsidRPr="00EB1B97">
                <w:rPr>
                  <w:rStyle w:val="Hipervnculo"/>
                  <w:rFonts w:asciiTheme="minorHAnsi" w:hAnsiTheme="minorHAnsi" w:cstheme="minorHAnsi"/>
                  <w:color w:val="000000" w:themeColor="text1"/>
                  <w:sz w:val="14"/>
                  <w:szCs w:val="14"/>
                  <w:shd w:val="clear" w:color="auto" w:fill="FFFFFF"/>
                </w:rPr>
                <w:t>Research</w:t>
              </w:r>
              <w:proofErr w:type="spellEnd"/>
            </w:hyperlink>
          </w:p>
          <w:p w14:paraId="6D1A7A39" w14:textId="241DD672" w:rsidR="00A5531E" w:rsidRPr="00EB1B97" w:rsidRDefault="00A5531E" w:rsidP="00EB1B97">
            <w:pPr>
              <w:spacing w:after="120"/>
              <w:rPr>
                <w:color w:val="000000" w:themeColor="text1"/>
              </w:rPr>
            </w:pPr>
            <w:r w:rsidRPr="00017362">
              <w:rPr>
                <w:rFonts w:ascii="Calibri" w:hAnsi="Calibri" w:cs="Calibri"/>
                <w:b/>
                <w:bCs/>
                <w:color w:val="000000" w:themeColor="text1"/>
                <w:sz w:val="18"/>
                <w:szCs w:val="18"/>
              </w:rPr>
              <w:t>Carlos Tejo Veloso</w:t>
            </w:r>
            <w:r>
              <w:rPr>
                <w:rFonts w:ascii="Calibri" w:hAnsi="Calibri" w:cs="Calibri"/>
                <w:b/>
                <w:bCs/>
                <w:color w:val="000000" w:themeColor="text1"/>
                <w:sz w:val="18"/>
                <w:szCs w:val="18"/>
              </w:rPr>
              <w:tab/>
            </w:r>
            <w:r>
              <w:rPr>
                <w:rFonts w:ascii="Calibri" w:hAnsi="Calibri" w:cs="Calibri"/>
                <w:b/>
                <w:bCs/>
                <w:color w:val="000000" w:themeColor="text1"/>
                <w:sz w:val="18"/>
                <w:szCs w:val="18"/>
              </w:rPr>
              <w:tab/>
            </w:r>
            <w:r w:rsidRPr="00E83C8A">
              <w:rPr>
                <w:rFonts w:ascii="Calibri" w:hAnsi="Calibri" w:cs="Calibri"/>
                <w:b/>
                <w:bCs/>
                <w:color w:val="000000" w:themeColor="text1"/>
                <w:sz w:val="18"/>
                <w:szCs w:val="18"/>
              </w:rPr>
              <w:tab/>
            </w:r>
            <w:r>
              <w:rPr>
                <w:rFonts w:ascii="Calibri" w:hAnsi="Calibri" w:cs="Calibri"/>
                <w:b/>
                <w:bCs/>
                <w:color w:val="000000" w:themeColor="text1"/>
                <w:sz w:val="18"/>
                <w:szCs w:val="18"/>
              </w:rPr>
              <w:tab/>
            </w:r>
            <w:r w:rsidRPr="00E83C8A">
              <w:rPr>
                <w:rFonts w:ascii="Calibri" w:hAnsi="Calibri" w:cs="Calibri"/>
                <w:b/>
                <w:bCs/>
                <w:color w:val="000000" w:themeColor="text1"/>
                <w:sz w:val="18"/>
                <w:szCs w:val="18"/>
              </w:rPr>
              <w:t xml:space="preserve">     </w:t>
            </w:r>
            <w:r w:rsidR="00EB1B97">
              <w:rPr>
                <w:rFonts w:ascii="Calibri" w:hAnsi="Calibri" w:cs="Calibri"/>
                <w:b/>
                <w:bCs/>
                <w:color w:val="000000" w:themeColor="text1"/>
                <w:sz w:val="18"/>
                <w:szCs w:val="18"/>
              </w:rPr>
              <w:t xml:space="preserve"> </w:t>
            </w:r>
            <w:r w:rsidRPr="00E83C8A">
              <w:rPr>
                <w:rFonts w:ascii="Calibri" w:hAnsi="Calibri" w:cs="Calibri"/>
                <w:color w:val="000000" w:themeColor="text1"/>
                <w:w w:val="105"/>
                <w:sz w:val="18"/>
                <w:szCs w:val="18"/>
              </w:rPr>
              <w:t>Pintura</w:t>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r>
            <w:r w:rsidRPr="00E83C8A">
              <w:rPr>
                <w:rFonts w:ascii="Calibri" w:hAnsi="Calibri" w:cs="Calibri"/>
                <w:color w:val="000000" w:themeColor="text1"/>
                <w:w w:val="105"/>
                <w:sz w:val="18"/>
                <w:szCs w:val="18"/>
              </w:rPr>
              <w:tab/>
            </w:r>
            <w:r w:rsidRPr="00EB1B97">
              <w:rPr>
                <w:rFonts w:asciiTheme="minorHAnsi" w:hAnsiTheme="minorHAnsi" w:cstheme="minorHAnsi"/>
                <w:color w:val="000000" w:themeColor="text1"/>
                <w:w w:val="105"/>
                <w:sz w:val="14"/>
                <w:szCs w:val="14"/>
              </w:rPr>
              <w:t xml:space="preserve">          </w:t>
            </w:r>
            <w:hyperlink r:id="rId81" w:tgtFrame="_blank" w:history="1">
              <w:r w:rsidRPr="00EB1B97">
                <w:rPr>
                  <w:rStyle w:val="Hipervnculo"/>
                  <w:rFonts w:asciiTheme="minorHAnsi" w:hAnsiTheme="minorHAnsi" w:cstheme="minorHAnsi"/>
                  <w:color w:val="000000" w:themeColor="text1"/>
                  <w:sz w:val="14"/>
                  <w:szCs w:val="14"/>
                  <w:shd w:val="clear" w:color="auto" w:fill="FFFFFF"/>
                </w:rPr>
                <w:t>Imagen y Contextos</w:t>
              </w:r>
            </w:hyperlink>
          </w:p>
          <w:p w14:paraId="2BCFD68B" w14:textId="77777777" w:rsidR="00A5531E" w:rsidRDefault="00A5531E" w:rsidP="00A5531E">
            <w:pPr>
              <w:spacing w:after="120"/>
              <w:jc w:val="center"/>
              <w:rPr>
                <w:rFonts w:ascii="Calibri" w:hAnsi="Calibri" w:cs="Calibri"/>
                <w:b/>
                <w:bCs/>
                <w:color w:val="000000" w:themeColor="text1"/>
                <w:spacing w:val="24"/>
                <w:sz w:val="18"/>
                <w:szCs w:val="18"/>
              </w:rPr>
            </w:pPr>
          </w:p>
          <w:p w14:paraId="5F665375" w14:textId="77777777" w:rsidR="00A5531E" w:rsidRPr="00017362" w:rsidRDefault="00A5531E" w:rsidP="00A5531E">
            <w:pPr>
              <w:spacing w:after="120"/>
              <w:jc w:val="center"/>
              <w:rPr>
                <w:rFonts w:ascii="Calibri" w:hAnsi="Calibri" w:cs="Calibri"/>
                <w:b/>
                <w:bCs/>
                <w:color w:val="000000" w:themeColor="text1"/>
                <w:spacing w:val="24"/>
                <w:sz w:val="18"/>
                <w:szCs w:val="18"/>
              </w:rPr>
            </w:pPr>
            <w:r w:rsidRPr="00017362">
              <w:rPr>
                <w:rFonts w:ascii="Calibri" w:hAnsi="Calibri" w:cs="Calibri"/>
                <w:b/>
                <w:bCs/>
                <w:color w:val="000000" w:themeColor="text1"/>
                <w:spacing w:val="24"/>
                <w:sz w:val="18"/>
                <w:szCs w:val="18"/>
              </w:rPr>
              <w:t>L04 - HISTORIA, DIDÁCTICA Y PRÁCTICAS DEL DISEÑO CONTEMPORÁNE</w:t>
            </w:r>
            <w:r>
              <w:rPr>
                <w:rFonts w:ascii="Calibri" w:hAnsi="Calibri" w:cs="Calibri"/>
                <w:b/>
                <w:bCs/>
                <w:color w:val="000000" w:themeColor="text1"/>
                <w:spacing w:val="24"/>
                <w:sz w:val="18"/>
                <w:szCs w:val="18"/>
              </w:rPr>
              <w:t>O</w:t>
            </w:r>
          </w:p>
          <w:p w14:paraId="739C9BD9" w14:textId="77777777" w:rsidR="00A5531E" w:rsidRPr="00E83C8A" w:rsidRDefault="00A5531E" w:rsidP="00A5531E">
            <w:pPr>
              <w:pBdr>
                <w:bottom w:val="single" w:sz="4" w:space="1" w:color="auto"/>
              </w:pBdr>
              <w:spacing w:after="120"/>
              <w:rPr>
                <w:rFonts w:ascii="Calibri" w:hAnsi="Calibri" w:cs="Calibri"/>
                <w:b/>
                <w:bCs/>
                <w:color w:val="000000" w:themeColor="text1"/>
                <w:w w:val="105"/>
                <w:sz w:val="16"/>
                <w:szCs w:val="16"/>
              </w:rPr>
            </w:pPr>
            <w:r w:rsidRPr="00E83C8A">
              <w:rPr>
                <w:rFonts w:ascii="Calibri" w:hAnsi="Calibri" w:cs="Calibri"/>
                <w:b/>
                <w:bCs/>
                <w:color w:val="000000" w:themeColor="text1"/>
                <w:w w:val="105"/>
                <w:sz w:val="16"/>
                <w:szCs w:val="16"/>
              </w:rPr>
              <w:t xml:space="preserve">          Profesorado</w:t>
            </w:r>
            <w:r w:rsidRPr="00E83C8A">
              <w:rPr>
                <w:rFonts w:ascii="Calibri" w:hAnsi="Calibri" w:cs="Calibri"/>
                <w:b/>
                <w:bCs/>
                <w:color w:val="000000" w:themeColor="text1"/>
                <w:w w:val="105"/>
                <w:sz w:val="16"/>
                <w:szCs w:val="16"/>
              </w:rPr>
              <w:tab/>
            </w:r>
            <w:r w:rsidRPr="00E83C8A">
              <w:rPr>
                <w:rFonts w:ascii="Calibri" w:hAnsi="Calibri" w:cs="Calibri"/>
                <w:b/>
                <w:bCs/>
                <w:color w:val="000000" w:themeColor="text1"/>
                <w:w w:val="105"/>
                <w:sz w:val="16"/>
                <w:szCs w:val="16"/>
              </w:rPr>
              <w:tab/>
            </w:r>
            <w:r w:rsidRPr="00E83C8A">
              <w:rPr>
                <w:rFonts w:ascii="Calibri" w:hAnsi="Calibri" w:cs="Calibri"/>
                <w:b/>
                <w:bCs/>
                <w:color w:val="000000" w:themeColor="text1"/>
                <w:w w:val="105"/>
                <w:sz w:val="16"/>
                <w:szCs w:val="16"/>
              </w:rPr>
              <w:tab/>
              <w:t xml:space="preserve">                Área de Conocimiento</w:t>
            </w:r>
            <w:r w:rsidRPr="00E83C8A">
              <w:rPr>
                <w:rFonts w:ascii="Calibri" w:hAnsi="Calibri" w:cs="Calibri"/>
                <w:b/>
                <w:bCs/>
                <w:color w:val="000000" w:themeColor="text1"/>
                <w:w w:val="105"/>
                <w:sz w:val="16"/>
                <w:szCs w:val="16"/>
              </w:rPr>
              <w:tab/>
            </w:r>
            <w:r w:rsidRPr="00E83C8A">
              <w:rPr>
                <w:rFonts w:ascii="Calibri" w:hAnsi="Calibri" w:cs="Calibri"/>
                <w:b/>
                <w:bCs/>
                <w:color w:val="000000" w:themeColor="text1"/>
                <w:w w:val="105"/>
                <w:sz w:val="16"/>
                <w:szCs w:val="16"/>
              </w:rPr>
              <w:tab/>
              <w:t xml:space="preserve">     Grupo de Investigación</w:t>
            </w:r>
          </w:p>
          <w:p w14:paraId="5A13C6B2" w14:textId="48AC9085" w:rsidR="00A5531E" w:rsidRPr="00017362" w:rsidRDefault="00A5531E" w:rsidP="00A5531E">
            <w:pPr>
              <w:spacing w:after="120"/>
              <w:rPr>
                <w:rFonts w:ascii="Calibri" w:hAnsi="Calibri" w:cs="Calibri"/>
                <w:color w:val="000000" w:themeColor="text1"/>
              </w:rPr>
            </w:pPr>
            <w:proofErr w:type="spellStart"/>
            <w:r w:rsidRPr="00017362">
              <w:rPr>
                <w:rFonts w:ascii="Calibri" w:hAnsi="Calibri" w:cs="Calibri"/>
                <w:b/>
                <w:bCs/>
                <w:color w:val="000000" w:themeColor="text1"/>
                <w:sz w:val="18"/>
                <w:szCs w:val="18"/>
              </w:rPr>
              <w:t>Mª</w:t>
            </w:r>
            <w:proofErr w:type="spellEnd"/>
            <w:r w:rsidRPr="00017362">
              <w:rPr>
                <w:rFonts w:ascii="Calibri" w:hAnsi="Calibri" w:cs="Calibri"/>
                <w:b/>
                <w:bCs/>
                <w:color w:val="000000" w:themeColor="text1"/>
                <w:sz w:val="18"/>
                <w:szCs w:val="18"/>
              </w:rPr>
              <w:t xml:space="preserve"> Dolores </w:t>
            </w:r>
            <w:proofErr w:type="spellStart"/>
            <w:r w:rsidRPr="00017362">
              <w:rPr>
                <w:rFonts w:ascii="Calibri" w:hAnsi="Calibri" w:cs="Calibri"/>
                <w:b/>
                <w:bCs/>
                <w:color w:val="000000" w:themeColor="text1"/>
                <w:sz w:val="18"/>
                <w:szCs w:val="18"/>
              </w:rPr>
              <w:t>Dopico</w:t>
            </w:r>
            <w:proofErr w:type="spellEnd"/>
            <w:r w:rsidRPr="00017362">
              <w:rPr>
                <w:rFonts w:ascii="Calibri" w:hAnsi="Calibri" w:cs="Calibri"/>
                <w:b/>
                <w:bCs/>
                <w:color w:val="000000" w:themeColor="text1"/>
                <w:sz w:val="18"/>
                <w:szCs w:val="18"/>
              </w:rPr>
              <w:t xml:space="preserve"> </w:t>
            </w:r>
            <w:proofErr w:type="spellStart"/>
            <w:r w:rsidRPr="00017362">
              <w:rPr>
                <w:rFonts w:ascii="Calibri" w:hAnsi="Calibri" w:cs="Calibri"/>
                <w:b/>
                <w:bCs/>
                <w:color w:val="000000" w:themeColor="text1"/>
                <w:sz w:val="18"/>
                <w:szCs w:val="18"/>
              </w:rPr>
              <w:t>Aneiros</w:t>
            </w:r>
            <w:proofErr w:type="spellEnd"/>
            <w:r>
              <w:rPr>
                <w:rFonts w:ascii="Calibri" w:hAnsi="Calibri" w:cs="Calibri"/>
                <w:b/>
                <w:bCs/>
                <w:color w:val="000000" w:themeColor="text1"/>
                <w:sz w:val="18"/>
                <w:szCs w:val="18"/>
              </w:rPr>
              <w:tab/>
            </w:r>
            <w:r>
              <w:rPr>
                <w:rFonts w:ascii="Calibri" w:hAnsi="Calibri" w:cs="Calibri"/>
                <w:b/>
                <w:bCs/>
                <w:color w:val="000000" w:themeColor="text1"/>
                <w:sz w:val="18"/>
                <w:szCs w:val="18"/>
              </w:rPr>
              <w:tab/>
            </w:r>
            <w:r>
              <w:rPr>
                <w:rFonts w:ascii="Calibri" w:hAnsi="Calibri" w:cs="Calibri"/>
                <w:b/>
                <w:bCs/>
                <w:color w:val="000000" w:themeColor="text1"/>
                <w:sz w:val="18"/>
                <w:szCs w:val="18"/>
              </w:rPr>
              <w:tab/>
              <w:t xml:space="preserve">       </w:t>
            </w:r>
            <w:r w:rsidRPr="00E83C8A">
              <w:rPr>
                <w:rFonts w:ascii="Calibri" w:hAnsi="Calibri" w:cs="Calibri"/>
                <w:color w:val="000000" w:themeColor="text1"/>
                <w:w w:val="105"/>
                <w:sz w:val="18"/>
                <w:szCs w:val="18"/>
              </w:rPr>
              <w:t>Dibujo</w:t>
            </w:r>
            <w:r>
              <w:rPr>
                <w:rFonts w:ascii="Calibri" w:hAnsi="Calibri" w:cs="Calibri"/>
                <w:color w:val="000000" w:themeColor="text1"/>
                <w:w w:val="105"/>
                <w:sz w:val="18"/>
                <w:szCs w:val="18"/>
              </w:rPr>
              <w:tab/>
            </w:r>
            <w:r>
              <w:rPr>
                <w:rFonts w:ascii="Calibri" w:hAnsi="Calibri" w:cs="Calibri"/>
                <w:color w:val="000000" w:themeColor="text1"/>
                <w:w w:val="105"/>
                <w:sz w:val="18"/>
                <w:szCs w:val="18"/>
              </w:rPr>
              <w:tab/>
            </w:r>
            <w:r w:rsidR="00EB1B97" w:rsidRPr="00EB1B97">
              <w:rPr>
                <w:rFonts w:asciiTheme="minorHAnsi" w:hAnsiTheme="minorHAnsi" w:cstheme="minorHAnsi"/>
                <w:color w:val="000000" w:themeColor="text1"/>
                <w:w w:val="105"/>
                <w:sz w:val="14"/>
                <w:szCs w:val="14"/>
              </w:rPr>
              <w:t xml:space="preserve">     </w:t>
            </w:r>
            <w:hyperlink r:id="rId82" w:tgtFrame="_blank" w:history="1">
              <w:proofErr w:type="spellStart"/>
              <w:r w:rsidR="00EB1B97" w:rsidRPr="00EB1B97">
                <w:rPr>
                  <w:rStyle w:val="Hipervnculo"/>
                  <w:rFonts w:asciiTheme="minorHAnsi" w:hAnsiTheme="minorHAnsi" w:cstheme="minorHAnsi"/>
                  <w:color w:val="000000" w:themeColor="text1"/>
                  <w:sz w:val="14"/>
                  <w:szCs w:val="14"/>
                  <w:shd w:val="clear" w:color="auto" w:fill="FFFFFF"/>
                </w:rPr>
                <w:t>Tracker</w:t>
              </w:r>
              <w:proofErr w:type="spellEnd"/>
              <w:r w:rsidR="00EB1B97" w:rsidRPr="00EB1B97">
                <w:rPr>
                  <w:rStyle w:val="Hipervnculo"/>
                  <w:rFonts w:asciiTheme="minorHAnsi" w:hAnsiTheme="minorHAnsi" w:cstheme="minorHAnsi"/>
                  <w:color w:val="000000" w:themeColor="text1"/>
                  <w:sz w:val="14"/>
                  <w:szCs w:val="14"/>
                  <w:shd w:val="clear" w:color="auto" w:fill="FFFFFF"/>
                </w:rPr>
                <w:t>. Laboratorio Visual</w:t>
              </w:r>
            </w:hyperlink>
          </w:p>
          <w:p w14:paraId="43BA8609" w14:textId="39473127" w:rsidR="00A5531E" w:rsidRPr="00017362" w:rsidRDefault="00A5531E" w:rsidP="00A5531E">
            <w:pPr>
              <w:spacing w:after="120"/>
              <w:rPr>
                <w:rFonts w:ascii="Calibri" w:hAnsi="Calibri" w:cs="Calibri"/>
                <w:color w:val="000000" w:themeColor="text1"/>
              </w:rPr>
            </w:pPr>
            <w:r w:rsidRPr="00017362">
              <w:rPr>
                <w:rFonts w:ascii="Calibri" w:hAnsi="Calibri" w:cs="Calibri"/>
                <w:b/>
                <w:bCs/>
                <w:color w:val="000000" w:themeColor="text1"/>
                <w:sz w:val="18"/>
                <w:szCs w:val="18"/>
              </w:rPr>
              <w:t xml:space="preserve">Marcos </w:t>
            </w:r>
            <w:proofErr w:type="spellStart"/>
            <w:r w:rsidRPr="00017362">
              <w:rPr>
                <w:rFonts w:ascii="Calibri" w:hAnsi="Calibri" w:cs="Calibri"/>
                <w:b/>
                <w:bCs/>
                <w:color w:val="000000" w:themeColor="text1"/>
                <w:sz w:val="18"/>
                <w:szCs w:val="18"/>
              </w:rPr>
              <w:t>Dopico</w:t>
            </w:r>
            <w:proofErr w:type="spellEnd"/>
            <w:r w:rsidRPr="00017362">
              <w:rPr>
                <w:rFonts w:ascii="Calibri" w:hAnsi="Calibri" w:cs="Calibri"/>
                <w:b/>
                <w:bCs/>
                <w:color w:val="000000" w:themeColor="text1"/>
                <w:sz w:val="18"/>
                <w:szCs w:val="18"/>
              </w:rPr>
              <w:t xml:space="preserve"> Castro</w:t>
            </w:r>
            <w:r>
              <w:rPr>
                <w:rFonts w:ascii="Calibri" w:hAnsi="Calibri" w:cs="Calibri"/>
                <w:b/>
                <w:bCs/>
                <w:color w:val="000000" w:themeColor="text1"/>
                <w:sz w:val="18"/>
                <w:szCs w:val="18"/>
              </w:rPr>
              <w:tab/>
              <w:t xml:space="preserve">       </w:t>
            </w:r>
            <w:r>
              <w:rPr>
                <w:rFonts w:ascii="Calibri" w:hAnsi="Calibri" w:cs="Calibri"/>
                <w:b/>
                <w:bCs/>
                <w:color w:val="000000" w:themeColor="text1"/>
                <w:sz w:val="18"/>
                <w:szCs w:val="18"/>
              </w:rPr>
              <w:tab/>
            </w:r>
            <w:r>
              <w:rPr>
                <w:rFonts w:ascii="Calibri" w:hAnsi="Calibri" w:cs="Calibri"/>
                <w:b/>
                <w:bCs/>
                <w:color w:val="000000" w:themeColor="text1"/>
                <w:sz w:val="18"/>
                <w:szCs w:val="18"/>
              </w:rPr>
              <w:tab/>
              <w:t xml:space="preserve">       </w:t>
            </w:r>
            <w:r w:rsidRPr="00E83C8A">
              <w:rPr>
                <w:rFonts w:ascii="Calibri" w:hAnsi="Calibri" w:cs="Calibri"/>
                <w:color w:val="000000" w:themeColor="text1"/>
                <w:w w:val="105"/>
                <w:sz w:val="18"/>
                <w:szCs w:val="18"/>
              </w:rPr>
              <w:t>Dibujo</w:t>
            </w:r>
            <w:r>
              <w:rPr>
                <w:rFonts w:ascii="Calibri" w:hAnsi="Calibri" w:cs="Calibri"/>
                <w:color w:val="000000" w:themeColor="text1"/>
                <w:w w:val="105"/>
                <w:sz w:val="18"/>
                <w:szCs w:val="18"/>
              </w:rPr>
              <w:tab/>
            </w:r>
            <w:r>
              <w:rPr>
                <w:rFonts w:ascii="Calibri" w:hAnsi="Calibri" w:cs="Calibri"/>
                <w:color w:val="000000" w:themeColor="text1"/>
                <w:w w:val="105"/>
                <w:sz w:val="18"/>
                <w:szCs w:val="18"/>
              </w:rPr>
              <w:tab/>
              <w:t xml:space="preserve">    </w:t>
            </w:r>
            <w:r w:rsidR="00EB1B97" w:rsidRPr="00EB1B97">
              <w:rPr>
                <w:rFonts w:asciiTheme="minorHAnsi" w:hAnsiTheme="minorHAnsi" w:cstheme="minorHAnsi"/>
                <w:color w:val="000000" w:themeColor="text1"/>
                <w:w w:val="105"/>
                <w:sz w:val="14"/>
                <w:szCs w:val="14"/>
              </w:rPr>
              <w:t xml:space="preserve"> </w:t>
            </w:r>
            <w:hyperlink r:id="rId83" w:tgtFrame="_blank" w:history="1">
              <w:proofErr w:type="spellStart"/>
              <w:r w:rsidR="00EB1B97" w:rsidRPr="00EB1B97">
                <w:rPr>
                  <w:rStyle w:val="Hipervnculo"/>
                  <w:rFonts w:asciiTheme="minorHAnsi" w:hAnsiTheme="minorHAnsi" w:cstheme="minorHAnsi"/>
                  <w:color w:val="000000" w:themeColor="text1"/>
                  <w:sz w:val="14"/>
                  <w:szCs w:val="14"/>
                  <w:shd w:val="clear" w:color="auto" w:fill="FFFFFF"/>
                </w:rPr>
                <w:t>Tracker</w:t>
              </w:r>
              <w:proofErr w:type="spellEnd"/>
              <w:r w:rsidR="00EB1B97" w:rsidRPr="00EB1B97">
                <w:rPr>
                  <w:rStyle w:val="Hipervnculo"/>
                  <w:rFonts w:asciiTheme="minorHAnsi" w:hAnsiTheme="minorHAnsi" w:cstheme="minorHAnsi"/>
                  <w:color w:val="000000" w:themeColor="text1"/>
                  <w:sz w:val="14"/>
                  <w:szCs w:val="14"/>
                  <w:shd w:val="clear" w:color="auto" w:fill="FFFFFF"/>
                </w:rPr>
                <w:t>. Laboratorio Visual</w:t>
              </w:r>
            </w:hyperlink>
          </w:p>
          <w:p w14:paraId="69EA9991" w14:textId="01123896" w:rsidR="00A5531E" w:rsidRPr="00017362" w:rsidRDefault="00A5531E" w:rsidP="00A5531E">
            <w:pPr>
              <w:spacing w:after="120"/>
              <w:rPr>
                <w:rFonts w:ascii="Calibri" w:hAnsi="Calibri" w:cs="Calibri"/>
                <w:color w:val="000000" w:themeColor="text1"/>
              </w:rPr>
            </w:pPr>
            <w:r w:rsidRPr="00017362">
              <w:rPr>
                <w:rFonts w:ascii="Calibri" w:hAnsi="Calibri" w:cs="Calibri"/>
                <w:b/>
                <w:bCs/>
                <w:color w:val="000000" w:themeColor="text1"/>
                <w:sz w:val="18"/>
                <w:szCs w:val="18"/>
              </w:rPr>
              <w:t xml:space="preserve">Patricia </w:t>
            </w:r>
            <w:proofErr w:type="spellStart"/>
            <w:r w:rsidRPr="00017362">
              <w:rPr>
                <w:rFonts w:ascii="Calibri" w:hAnsi="Calibri" w:cs="Calibri"/>
                <w:b/>
                <w:bCs/>
                <w:color w:val="000000" w:themeColor="text1"/>
                <w:sz w:val="18"/>
                <w:szCs w:val="18"/>
              </w:rPr>
              <w:t>Dopico</w:t>
            </w:r>
            <w:proofErr w:type="spellEnd"/>
            <w:r w:rsidRPr="00017362">
              <w:rPr>
                <w:rFonts w:ascii="Calibri" w:hAnsi="Calibri" w:cs="Calibri"/>
                <w:b/>
                <w:bCs/>
                <w:color w:val="000000" w:themeColor="text1"/>
                <w:sz w:val="18"/>
                <w:szCs w:val="18"/>
              </w:rPr>
              <w:t xml:space="preserve"> Rodríguez</w:t>
            </w:r>
            <w:r>
              <w:rPr>
                <w:rFonts w:ascii="Calibri" w:hAnsi="Calibri" w:cs="Calibri"/>
                <w:b/>
                <w:bCs/>
                <w:color w:val="000000" w:themeColor="text1"/>
                <w:sz w:val="18"/>
                <w:szCs w:val="18"/>
              </w:rPr>
              <w:tab/>
            </w:r>
            <w:r>
              <w:rPr>
                <w:rFonts w:ascii="Calibri" w:hAnsi="Calibri" w:cs="Calibri"/>
                <w:b/>
                <w:bCs/>
                <w:color w:val="000000" w:themeColor="text1"/>
                <w:sz w:val="18"/>
                <w:szCs w:val="18"/>
              </w:rPr>
              <w:tab/>
            </w:r>
            <w:r>
              <w:rPr>
                <w:rFonts w:ascii="Calibri" w:hAnsi="Calibri" w:cs="Calibri"/>
                <w:b/>
                <w:bCs/>
                <w:color w:val="000000" w:themeColor="text1"/>
                <w:sz w:val="18"/>
                <w:szCs w:val="18"/>
              </w:rPr>
              <w:tab/>
              <w:t xml:space="preserve">       </w:t>
            </w:r>
            <w:r w:rsidRPr="00E83C8A">
              <w:rPr>
                <w:rFonts w:ascii="Calibri" w:hAnsi="Calibri" w:cs="Calibri"/>
                <w:color w:val="000000" w:themeColor="text1"/>
                <w:w w:val="105"/>
                <w:sz w:val="18"/>
                <w:szCs w:val="18"/>
              </w:rPr>
              <w:t>Dibujo</w:t>
            </w:r>
            <w:r>
              <w:rPr>
                <w:rFonts w:ascii="Calibri" w:hAnsi="Calibri" w:cs="Calibri"/>
                <w:color w:val="000000" w:themeColor="text1"/>
                <w:w w:val="105"/>
                <w:sz w:val="18"/>
                <w:szCs w:val="18"/>
              </w:rPr>
              <w:tab/>
            </w:r>
            <w:r>
              <w:rPr>
                <w:rFonts w:ascii="Calibri" w:hAnsi="Calibri" w:cs="Calibri"/>
                <w:color w:val="000000" w:themeColor="text1"/>
                <w:w w:val="105"/>
                <w:sz w:val="18"/>
                <w:szCs w:val="18"/>
              </w:rPr>
              <w:tab/>
            </w:r>
            <w:r w:rsidR="00EB1B97" w:rsidRPr="00EB1B97">
              <w:rPr>
                <w:rFonts w:asciiTheme="minorHAnsi" w:hAnsiTheme="minorHAnsi" w:cstheme="minorHAnsi"/>
                <w:color w:val="000000" w:themeColor="text1"/>
                <w:w w:val="105"/>
                <w:sz w:val="14"/>
                <w:szCs w:val="14"/>
              </w:rPr>
              <w:t xml:space="preserve">     </w:t>
            </w:r>
            <w:hyperlink r:id="rId84" w:tgtFrame="_blank" w:history="1">
              <w:proofErr w:type="spellStart"/>
              <w:r w:rsidR="00EB1B97" w:rsidRPr="00EB1B97">
                <w:rPr>
                  <w:rStyle w:val="Hipervnculo"/>
                  <w:rFonts w:asciiTheme="minorHAnsi" w:hAnsiTheme="minorHAnsi" w:cstheme="minorHAnsi"/>
                  <w:color w:val="000000" w:themeColor="text1"/>
                  <w:sz w:val="14"/>
                  <w:szCs w:val="14"/>
                  <w:shd w:val="clear" w:color="auto" w:fill="FFFFFF"/>
                </w:rPr>
                <w:t>Tracker</w:t>
              </w:r>
              <w:proofErr w:type="spellEnd"/>
              <w:r w:rsidR="00EB1B97" w:rsidRPr="00EB1B97">
                <w:rPr>
                  <w:rStyle w:val="Hipervnculo"/>
                  <w:rFonts w:asciiTheme="minorHAnsi" w:hAnsiTheme="minorHAnsi" w:cstheme="minorHAnsi"/>
                  <w:color w:val="000000" w:themeColor="text1"/>
                  <w:sz w:val="14"/>
                  <w:szCs w:val="14"/>
                  <w:shd w:val="clear" w:color="auto" w:fill="FFFFFF"/>
                </w:rPr>
                <w:t>. Laboratorio Visual</w:t>
              </w:r>
            </w:hyperlink>
          </w:p>
          <w:p w14:paraId="68122F5B" w14:textId="77777777" w:rsidR="00A5531E" w:rsidRPr="00663567" w:rsidRDefault="00A5531E" w:rsidP="00A5531E">
            <w:pPr>
              <w:spacing w:after="120"/>
              <w:rPr>
                <w:rFonts w:ascii="Calibri" w:hAnsi="Calibri" w:cs="Calibri"/>
                <w:color w:val="000000" w:themeColor="text1"/>
                <w:sz w:val="18"/>
                <w:szCs w:val="18"/>
              </w:rPr>
            </w:pPr>
            <w:r w:rsidRPr="00017362">
              <w:rPr>
                <w:rFonts w:ascii="Calibri" w:hAnsi="Calibri" w:cs="Calibri"/>
                <w:b/>
                <w:bCs/>
                <w:color w:val="000000" w:themeColor="text1"/>
                <w:sz w:val="18"/>
                <w:szCs w:val="18"/>
              </w:rPr>
              <w:t>Cristina Varela Casal</w:t>
            </w:r>
            <w:r>
              <w:rPr>
                <w:rFonts w:ascii="Calibri" w:hAnsi="Calibri" w:cs="Calibri"/>
                <w:b/>
                <w:bCs/>
                <w:color w:val="000000" w:themeColor="text1"/>
                <w:sz w:val="18"/>
                <w:szCs w:val="18"/>
              </w:rPr>
              <w:tab/>
            </w:r>
            <w:r>
              <w:rPr>
                <w:rFonts w:ascii="Calibri" w:hAnsi="Calibri" w:cs="Calibri"/>
                <w:b/>
                <w:bCs/>
                <w:color w:val="000000" w:themeColor="text1"/>
                <w:sz w:val="18"/>
                <w:szCs w:val="18"/>
              </w:rPr>
              <w:tab/>
              <w:t xml:space="preserve"> </w:t>
            </w:r>
            <w:r w:rsidRPr="00E83C8A">
              <w:rPr>
                <w:rFonts w:ascii="Calibri" w:hAnsi="Calibri" w:cs="Calibri"/>
                <w:color w:val="000000" w:themeColor="text1"/>
                <w:sz w:val="18"/>
                <w:szCs w:val="18"/>
              </w:rPr>
              <w:t>Didáctica de la Expresión Plástica</w:t>
            </w:r>
            <w:r>
              <w:rPr>
                <w:rFonts w:ascii="Calibri" w:hAnsi="Calibri" w:cs="Calibri"/>
                <w:color w:val="000000" w:themeColor="text1"/>
                <w:sz w:val="18"/>
                <w:szCs w:val="18"/>
              </w:rPr>
              <w:tab/>
            </w:r>
            <w:r w:rsidRPr="00663567">
              <w:rPr>
                <w:color w:val="000000" w:themeColor="text1"/>
              </w:rPr>
              <w:fldChar w:fldCharType="begin"/>
            </w:r>
            <w:r w:rsidRPr="00663567">
              <w:rPr>
                <w:color w:val="000000" w:themeColor="text1"/>
              </w:rPr>
              <w:instrText>HYPERLINK "https://bidi.uvigo.gal/es/grupo/equipo-de-investigacion-en-rendimiento-y-motricidad-del-salvamento-y-socorrismo" \t "_blank"</w:instrText>
            </w:r>
            <w:r w:rsidRPr="00663567">
              <w:rPr>
                <w:color w:val="000000" w:themeColor="text1"/>
              </w:rPr>
            </w:r>
            <w:r w:rsidRPr="00663567">
              <w:rPr>
                <w:color w:val="000000" w:themeColor="text1"/>
              </w:rPr>
              <w:fldChar w:fldCharType="separate"/>
            </w:r>
            <w:proofErr w:type="spellStart"/>
            <w:r w:rsidRPr="00663567">
              <w:rPr>
                <w:rStyle w:val="Hipervnculo"/>
                <w:rFonts w:ascii="Calibri" w:hAnsi="Calibri" w:cs="Calibri"/>
                <w:color w:val="000000" w:themeColor="text1"/>
                <w:sz w:val="14"/>
                <w:szCs w:val="14"/>
                <w:shd w:val="clear" w:color="auto" w:fill="FFFFFF"/>
              </w:rPr>
              <w:t>Invest</w:t>
            </w:r>
            <w:proofErr w:type="spellEnd"/>
            <w:r w:rsidRPr="00663567">
              <w:rPr>
                <w:rStyle w:val="Hipervnculo"/>
                <w:rFonts w:ascii="Calibri" w:hAnsi="Calibri" w:cs="Calibri"/>
                <w:color w:val="000000" w:themeColor="text1"/>
                <w:sz w:val="14"/>
                <w:szCs w:val="14"/>
                <w:shd w:val="clear" w:color="auto" w:fill="FFFFFF"/>
              </w:rPr>
              <w:t xml:space="preserve">. en Rendimiento y Motricidad del </w:t>
            </w:r>
            <w:proofErr w:type="spellStart"/>
            <w:r w:rsidRPr="00663567">
              <w:rPr>
                <w:rStyle w:val="Hipervnculo"/>
                <w:rFonts w:ascii="Calibri" w:hAnsi="Calibri" w:cs="Calibri"/>
                <w:color w:val="000000" w:themeColor="text1"/>
                <w:sz w:val="14"/>
                <w:szCs w:val="14"/>
                <w:shd w:val="clear" w:color="auto" w:fill="FFFFFF"/>
              </w:rPr>
              <w:t>Salv</w:t>
            </w:r>
            <w:proofErr w:type="spellEnd"/>
            <w:r w:rsidRPr="00663567">
              <w:rPr>
                <w:rStyle w:val="Hipervnculo"/>
                <w:rFonts w:ascii="Calibri" w:hAnsi="Calibri" w:cs="Calibri"/>
                <w:color w:val="000000" w:themeColor="text1"/>
                <w:sz w:val="14"/>
                <w:szCs w:val="14"/>
                <w:shd w:val="clear" w:color="auto" w:fill="FFFFFF"/>
              </w:rPr>
              <w:t>. y Socorrismo</w:t>
            </w:r>
            <w:r w:rsidRPr="00663567">
              <w:rPr>
                <w:color w:val="000000" w:themeColor="text1"/>
              </w:rPr>
              <w:fldChar w:fldCharType="end"/>
            </w:r>
          </w:p>
          <w:p w14:paraId="35E3DB83" w14:textId="77777777" w:rsidR="00861745" w:rsidRPr="0031447F" w:rsidRDefault="00861745" w:rsidP="00DD3A56">
            <w:pPr>
              <w:pStyle w:val="Textoencaja"/>
            </w:pPr>
          </w:p>
          <w:p w14:paraId="414896A4" w14:textId="77777777" w:rsidR="00861745" w:rsidRPr="0031447F" w:rsidRDefault="00861745" w:rsidP="00DD3A56">
            <w:pPr>
              <w:pStyle w:val="Textoencaja"/>
            </w:pPr>
          </w:p>
        </w:tc>
      </w:tr>
    </w:tbl>
    <w:p w14:paraId="0142DFBB" w14:textId="77777777" w:rsidR="004506EA" w:rsidRPr="0031447F" w:rsidRDefault="004506EA" w:rsidP="00DD3A56">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31447F" w:rsidRPr="0031447F" w14:paraId="40D281B5" w14:textId="77777777" w:rsidTr="00DD3A56">
        <w:trPr>
          <w:trHeight w:val="283"/>
          <w:jc w:val="center"/>
        </w:trPr>
        <w:tc>
          <w:tcPr>
            <w:tcW w:w="9639" w:type="dxa"/>
            <w:shd w:val="clear" w:color="auto" w:fill="BEBEBE"/>
          </w:tcPr>
          <w:p w14:paraId="7D8DB7D6" w14:textId="2E84A28D" w:rsidR="004506EA" w:rsidRPr="0031447F" w:rsidRDefault="00575EE6" w:rsidP="00DD3A56">
            <w:pPr>
              <w:pStyle w:val="TablaTitulo"/>
            </w:pPr>
            <w:r w:rsidRPr="0031447F">
              <w:t>6.2</w:t>
            </w:r>
            <w:r w:rsidRPr="0031447F">
              <w:rPr>
                <w:spacing w:val="-6"/>
              </w:rPr>
              <w:t xml:space="preserve"> </w:t>
            </w:r>
            <w:r w:rsidRPr="0031447F">
              <w:t>MECANISMOS</w:t>
            </w:r>
            <w:r w:rsidRPr="0031447F">
              <w:rPr>
                <w:spacing w:val="-7"/>
              </w:rPr>
              <w:t xml:space="preserve"> </w:t>
            </w:r>
            <w:r w:rsidRPr="0031447F">
              <w:t>DE</w:t>
            </w:r>
            <w:r w:rsidRPr="0031447F">
              <w:rPr>
                <w:spacing w:val="-5"/>
              </w:rPr>
              <w:t xml:space="preserve"> </w:t>
            </w:r>
            <w:r w:rsidRPr="0031447F">
              <w:t>CÓMPUTO</w:t>
            </w:r>
            <w:r w:rsidRPr="0031447F">
              <w:rPr>
                <w:spacing w:val="-6"/>
              </w:rPr>
              <w:t xml:space="preserve"> </w:t>
            </w:r>
            <w:r w:rsidRPr="0031447F">
              <w:t>DE</w:t>
            </w:r>
            <w:r w:rsidRPr="0031447F">
              <w:rPr>
                <w:spacing w:val="-5"/>
              </w:rPr>
              <w:t xml:space="preserve"> </w:t>
            </w:r>
            <w:r w:rsidRPr="0031447F">
              <w:t>LA</w:t>
            </w:r>
            <w:r w:rsidRPr="0031447F">
              <w:rPr>
                <w:spacing w:val="-7"/>
              </w:rPr>
              <w:t xml:space="preserve"> </w:t>
            </w:r>
            <w:r w:rsidRPr="0031447F">
              <w:t>LABOR</w:t>
            </w:r>
            <w:r w:rsidRPr="0031447F">
              <w:rPr>
                <w:spacing w:val="-5"/>
              </w:rPr>
              <w:t xml:space="preserve"> </w:t>
            </w:r>
            <w:r w:rsidRPr="0031447F">
              <w:t>DE</w:t>
            </w:r>
            <w:r w:rsidRPr="0031447F">
              <w:rPr>
                <w:spacing w:val="-5"/>
              </w:rPr>
              <w:t xml:space="preserve"> </w:t>
            </w:r>
            <w:r w:rsidR="005D5E9A" w:rsidRPr="0031447F">
              <w:t>T</w:t>
            </w:r>
            <w:r w:rsidRPr="0031447F">
              <w:t>UTORIZACIÓN</w:t>
            </w:r>
            <w:r w:rsidRPr="0031447F">
              <w:rPr>
                <w:spacing w:val="-5"/>
              </w:rPr>
              <w:t xml:space="preserve"> </w:t>
            </w:r>
            <w:r w:rsidRPr="0031447F">
              <w:t>Y</w:t>
            </w:r>
            <w:r w:rsidRPr="0031447F">
              <w:rPr>
                <w:spacing w:val="-4"/>
              </w:rPr>
              <w:t xml:space="preserve"> </w:t>
            </w:r>
            <w:r w:rsidRPr="0031447F">
              <w:t>DIRECCIÓN</w:t>
            </w:r>
            <w:r w:rsidRPr="0031447F">
              <w:rPr>
                <w:spacing w:val="-6"/>
              </w:rPr>
              <w:t xml:space="preserve"> </w:t>
            </w:r>
            <w:r w:rsidRPr="0031447F">
              <w:t>DE</w:t>
            </w:r>
            <w:r w:rsidRPr="0031447F">
              <w:rPr>
                <w:spacing w:val="-5"/>
              </w:rPr>
              <w:t xml:space="preserve"> </w:t>
            </w:r>
            <w:r w:rsidRPr="0031447F">
              <w:t>TESIS</w:t>
            </w:r>
          </w:p>
        </w:tc>
      </w:tr>
      <w:tr w:rsidR="0031447F" w:rsidRPr="0031447F" w14:paraId="743D613C" w14:textId="77777777" w:rsidTr="00DD3A56">
        <w:trPr>
          <w:trHeight w:val="283"/>
          <w:jc w:val="center"/>
        </w:trPr>
        <w:tc>
          <w:tcPr>
            <w:tcW w:w="9639" w:type="dxa"/>
            <w:shd w:val="clear" w:color="auto" w:fill="BEBEBE"/>
          </w:tcPr>
          <w:p w14:paraId="66C6D099" w14:textId="18BD656F" w:rsidR="004506EA" w:rsidRPr="0031447F" w:rsidRDefault="00575EE6" w:rsidP="005D5E9A">
            <w:pPr>
              <w:pStyle w:val="TablaTitulo"/>
            </w:pPr>
            <w:r w:rsidRPr="0031447F">
              <w:t>Mecanismos</w:t>
            </w:r>
            <w:r w:rsidRPr="0031447F">
              <w:rPr>
                <w:spacing w:val="-5"/>
              </w:rPr>
              <w:t xml:space="preserve"> </w:t>
            </w:r>
            <w:r w:rsidRPr="0031447F">
              <w:t>de</w:t>
            </w:r>
            <w:r w:rsidRPr="0031447F">
              <w:rPr>
                <w:spacing w:val="-4"/>
              </w:rPr>
              <w:t xml:space="preserve"> </w:t>
            </w:r>
            <w:r w:rsidRPr="0031447F">
              <w:t>cómputo</w:t>
            </w:r>
            <w:r w:rsidRPr="0031447F">
              <w:rPr>
                <w:spacing w:val="-4"/>
              </w:rPr>
              <w:t xml:space="preserve"> </w:t>
            </w:r>
            <w:r w:rsidRPr="0031447F">
              <w:t>de</w:t>
            </w:r>
            <w:r w:rsidRPr="0031447F">
              <w:rPr>
                <w:spacing w:val="-6"/>
              </w:rPr>
              <w:t xml:space="preserve"> </w:t>
            </w:r>
            <w:r w:rsidRPr="0031447F">
              <w:t>la</w:t>
            </w:r>
            <w:r w:rsidRPr="0031447F">
              <w:rPr>
                <w:spacing w:val="-5"/>
              </w:rPr>
              <w:t xml:space="preserve"> </w:t>
            </w:r>
            <w:r w:rsidRPr="0031447F">
              <w:t>labor</w:t>
            </w:r>
            <w:r w:rsidRPr="0031447F">
              <w:rPr>
                <w:spacing w:val="-3"/>
              </w:rPr>
              <w:t xml:space="preserve"> </w:t>
            </w:r>
            <w:r w:rsidRPr="0031447F">
              <w:t>de</w:t>
            </w:r>
            <w:r w:rsidRPr="0031447F">
              <w:rPr>
                <w:spacing w:val="-5"/>
              </w:rPr>
              <w:t xml:space="preserve"> </w:t>
            </w:r>
            <w:r w:rsidR="005D5E9A" w:rsidRPr="0031447F">
              <w:t>t</w:t>
            </w:r>
            <w:r w:rsidRPr="0031447F">
              <w:t>utorización</w:t>
            </w:r>
            <w:r w:rsidRPr="0031447F">
              <w:rPr>
                <w:spacing w:val="-3"/>
              </w:rPr>
              <w:t xml:space="preserve"> </w:t>
            </w:r>
            <w:r w:rsidRPr="0031447F">
              <w:t>y</w:t>
            </w:r>
            <w:r w:rsidRPr="0031447F">
              <w:rPr>
                <w:spacing w:val="-5"/>
              </w:rPr>
              <w:t xml:space="preserve"> </w:t>
            </w:r>
            <w:r w:rsidRPr="0031447F">
              <w:t>dirección</w:t>
            </w:r>
            <w:r w:rsidRPr="0031447F">
              <w:rPr>
                <w:spacing w:val="-4"/>
              </w:rPr>
              <w:t xml:space="preserve"> </w:t>
            </w:r>
            <w:r w:rsidRPr="0031447F">
              <w:t>de</w:t>
            </w:r>
            <w:r w:rsidRPr="0031447F">
              <w:rPr>
                <w:spacing w:val="-4"/>
              </w:rPr>
              <w:t xml:space="preserve"> </w:t>
            </w:r>
            <w:r w:rsidRPr="0031447F">
              <w:t>tesis</w:t>
            </w:r>
            <w:r w:rsidR="005E5607" w:rsidRPr="0031447F">
              <w:t xml:space="preserve"> doctorales</w:t>
            </w:r>
            <w:r w:rsidRPr="0031447F">
              <w:t>:</w:t>
            </w:r>
          </w:p>
        </w:tc>
      </w:tr>
      <w:tr w:rsidR="004506EA" w:rsidRPr="0031447F" w14:paraId="4AACA0F8" w14:textId="77777777" w:rsidTr="00DD3A56">
        <w:trPr>
          <w:trHeight w:val="1701"/>
          <w:jc w:val="center"/>
        </w:trPr>
        <w:tc>
          <w:tcPr>
            <w:tcW w:w="9639" w:type="dxa"/>
          </w:tcPr>
          <w:p w14:paraId="3FD872FB" w14:textId="580F1704" w:rsidR="00C50138" w:rsidRPr="0031447F" w:rsidRDefault="00C50138" w:rsidP="00C50138">
            <w:pPr>
              <w:pStyle w:val="Textoencaja"/>
            </w:pPr>
            <w:r w:rsidRPr="0031447F">
              <w:t xml:space="preserve">En la Universidad de Vigo la labor de tutorización y dirección de tesis, la docencia en </w:t>
            </w:r>
            <w:r w:rsidR="00E50645" w:rsidRPr="0031447F">
              <w:t xml:space="preserve">actividades formativas de </w:t>
            </w:r>
            <w:r w:rsidRPr="0031447F">
              <w:t xml:space="preserve">doctorado y la participación en </w:t>
            </w:r>
            <w:r w:rsidR="00E50645" w:rsidRPr="0031447F">
              <w:t xml:space="preserve">la </w:t>
            </w:r>
            <w:r w:rsidRPr="0031447F">
              <w:t xml:space="preserve">organización </w:t>
            </w:r>
            <w:r w:rsidR="00E50645" w:rsidRPr="0031447F">
              <w:t>de</w:t>
            </w:r>
            <w:r w:rsidR="009A4D35" w:rsidRPr="0031447F">
              <w:t xml:space="preserve"> actividades de </w:t>
            </w:r>
            <w:r w:rsidR="00E50645" w:rsidRPr="0031447F">
              <w:t xml:space="preserve">doctorado </w:t>
            </w:r>
            <w:r w:rsidRPr="0031447F">
              <w:t>se considera parte de la actividad académica del personal docente e investigador y se incorpora al cómputo de su dedicación ordinaria.</w:t>
            </w:r>
          </w:p>
          <w:p w14:paraId="5E1D4DF9" w14:textId="0C62A707" w:rsidR="00C50138" w:rsidRPr="0031447F" w:rsidRDefault="00C50138" w:rsidP="00C50138">
            <w:pPr>
              <w:pStyle w:val="Textoencaja"/>
            </w:pPr>
            <w:r w:rsidRPr="0031447F">
              <w:t>Este reconocimiento se formaliza</w:t>
            </w:r>
            <w:r w:rsidR="009A4D35" w:rsidRPr="0031447F">
              <w:t xml:space="preserve">, por un lado, </w:t>
            </w:r>
            <w:r w:rsidRPr="0031447F">
              <w:t xml:space="preserve">en la Normativa de Dedicación y Reconocimientos Docentes del Profesorado </w:t>
            </w:r>
            <w:r w:rsidR="00485C5B" w:rsidRPr="0031447F">
              <w:t xml:space="preserve">en la que </w:t>
            </w:r>
            <w:r w:rsidRPr="0031447F">
              <w:t xml:space="preserve">se establece anualmente </w:t>
            </w:r>
            <w:r w:rsidR="00485C5B" w:rsidRPr="0031447F">
              <w:t xml:space="preserve">una </w:t>
            </w:r>
            <w:r w:rsidRPr="0031447F">
              <w:t>reducción personal de docencia por la dirección</w:t>
            </w:r>
            <w:r w:rsidR="00485C5B" w:rsidRPr="0031447F">
              <w:t xml:space="preserve"> </w:t>
            </w:r>
            <w:r w:rsidRPr="0031447F">
              <w:t xml:space="preserve">de tesis. </w:t>
            </w:r>
            <w:r w:rsidR="00485C5B" w:rsidRPr="0031447F">
              <w:t>Las horas reconocidas se dividen entre el número de directores si la</w:t>
            </w:r>
            <w:r w:rsidR="00017921" w:rsidRPr="0031447F">
              <w:t>s</w:t>
            </w:r>
            <w:r w:rsidR="00485C5B" w:rsidRPr="0031447F">
              <w:t xml:space="preserve"> tesis </w:t>
            </w:r>
            <w:r w:rsidR="00017921" w:rsidRPr="0031447F">
              <w:t xml:space="preserve">son </w:t>
            </w:r>
            <w:r w:rsidR="00485C5B" w:rsidRPr="0031447F">
              <w:t>codirigida</w:t>
            </w:r>
            <w:r w:rsidR="00017921" w:rsidRPr="0031447F">
              <w:t>s</w:t>
            </w:r>
            <w:r w:rsidR="00485C5B" w:rsidRPr="0031447F">
              <w:t xml:space="preserve"> y se reducen a la mitad si la</w:t>
            </w:r>
            <w:r w:rsidR="00017921" w:rsidRPr="0031447F">
              <w:t>s</w:t>
            </w:r>
            <w:r w:rsidR="00485C5B" w:rsidRPr="0031447F">
              <w:t xml:space="preserve"> tesis se ha</w:t>
            </w:r>
            <w:r w:rsidR="00017921" w:rsidRPr="0031447F">
              <w:t>n</w:t>
            </w:r>
            <w:r w:rsidR="00485C5B" w:rsidRPr="0031447F">
              <w:t xml:space="preserve"> dirigido fuera de la Universidad de Vigo. </w:t>
            </w:r>
            <w:r w:rsidRPr="0031447F">
              <w:t>Esta normativa se puede consultar en</w:t>
            </w:r>
            <w:r w:rsidR="00485C5B" w:rsidRPr="0031447F">
              <w:t xml:space="preserve"> el enlace</w:t>
            </w:r>
            <w:r w:rsidRPr="0031447F">
              <w:t>:</w:t>
            </w:r>
          </w:p>
          <w:p w14:paraId="25452B3E" w14:textId="2399A155" w:rsidR="00C50138" w:rsidRPr="0031447F" w:rsidRDefault="00C50138" w:rsidP="00C50138">
            <w:pPr>
              <w:pStyle w:val="Textoencaja"/>
            </w:pPr>
            <w:hyperlink r:id="rId85" w:history="1">
              <w:r w:rsidRPr="0031447F">
                <w:rPr>
                  <w:rStyle w:val="Hipervnculo"/>
                  <w:color w:val="auto"/>
                </w:rPr>
                <w:t>https://secretaria.uvigo.gal/uv/web/normativa/public/show/542</w:t>
              </w:r>
            </w:hyperlink>
          </w:p>
          <w:p w14:paraId="5B2B6CBA" w14:textId="1E750502" w:rsidR="00C50138" w:rsidRPr="0031447F" w:rsidRDefault="00302007" w:rsidP="00302007">
            <w:pPr>
              <w:pStyle w:val="Textoencaja"/>
            </w:pPr>
            <w:r w:rsidRPr="0031447F">
              <w:t>P</w:t>
            </w:r>
            <w:r w:rsidR="00C50138" w:rsidRPr="0031447F">
              <w:t xml:space="preserve">or otra parte, en la elaboración de la programación docente anual (PDA) </w:t>
            </w:r>
            <w:r w:rsidR="00485C5B" w:rsidRPr="0031447F">
              <w:t xml:space="preserve">de la universidad </w:t>
            </w:r>
            <w:r w:rsidR="00C50138" w:rsidRPr="0031447F">
              <w:t>se establecen horas de docencia en doctorado en base a las actividades</w:t>
            </w:r>
            <w:r w:rsidR="00485C5B" w:rsidRPr="0031447F">
              <w:t xml:space="preserve"> </w:t>
            </w:r>
            <w:r w:rsidR="00C50138" w:rsidRPr="0031447F">
              <w:t>formativas de cada programa</w:t>
            </w:r>
            <w:r w:rsidR="00485C5B" w:rsidRPr="0031447F">
              <w:t xml:space="preserve">. Esta </w:t>
            </w:r>
            <w:r w:rsidR="00C50138" w:rsidRPr="0031447F">
              <w:t>oferta formativa se gestiona desde la EIDO a partir de las propuestas de los diferentes programas</w:t>
            </w:r>
            <w:r w:rsidR="009A4D35" w:rsidRPr="0031447F">
              <w:t xml:space="preserve"> y se asignan a cada programa un número de horas </w:t>
            </w:r>
            <w:r w:rsidR="00C50138" w:rsidRPr="0031447F">
              <w:t xml:space="preserve">por </w:t>
            </w:r>
            <w:r w:rsidR="00017921" w:rsidRPr="0031447F">
              <w:t xml:space="preserve">cada </w:t>
            </w:r>
            <w:r w:rsidR="00C50138" w:rsidRPr="0031447F">
              <w:t>estudiante de doctorado de nueva matrícula</w:t>
            </w:r>
            <w:r w:rsidR="009A4D35" w:rsidRPr="0031447F">
              <w:t xml:space="preserve">. </w:t>
            </w:r>
          </w:p>
          <w:p w14:paraId="54369615" w14:textId="55AC441F" w:rsidR="00DD3A56" w:rsidRPr="0031447F" w:rsidRDefault="00017921" w:rsidP="00DD3A56">
            <w:pPr>
              <w:pStyle w:val="Textoencaja"/>
            </w:pPr>
            <w:r w:rsidRPr="0031447F">
              <w:lastRenderedPageBreak/>
              <w:t xml:space="preserve">Por último, </w:t>
            </w:r>
            <w:r w:rsidR="00302007" w:rsidRPr="0031447F">
              <w:t xml:space="preserve">la Universidad de Vigo </w:t>
            </w:r>
            <w:r w:rsidRPr="0031447F">
              <w:t xml:space="preserve">también </w:t>
            </w:r>
            <w:r w:rsidR="00C50138" w:rsidRPr="0031447F">
              <w:t xml:space="preserve">establece un reconocimiento por la coordinación de programas </w:t>
            </w:r>
            <w:r w:rsidR="00302007" w:rsidRPr="0031447F">
              <w:t xml:space="preserve">de doctorado </w:t>
            </w:r>
            <w:r w:rsidR="00C50138" w:rsidRPr="0031447F">
              <w:t>que se establece por</w:t>
            </w:r>
            <w:r w:rsidRPr="0031447F">
              <w:t xml:space="preserve"> </w:t>
            </w:r>
            <w:r w:rsidR="00C50138" w:rsidRPr="0031447F">
              <w:t xml:space="preserve">puntos para asegurar que no se producen desequilibrios presupuestarios. </w:t>
            </w:r>
            <w:r w:rsidR="00302007" w:rsidRPr="0031447F">
              <w:t>E</w:t>
            </w:r>
            <w:r w:rsidR="00C50138" w:rsidRPr="0031447F">
              <w:t>ste reconocimiento</w:t>
            </w:r>
            <w:r w:rsidR="00302007" w:rsidRPr="0031447F">
              <w:t xml:space="preserve"> </w:t>
            </w:r>
            <w:r w:rsidR="00C50138" w:rsidRPr="0031447F">
              <w:t>se calcula</w:t>
            </w:r>
            <w:r w:rsidR="00302007" w:rsidRPr="0031447F">
              <w:t xml:space="preserve"> </w:t>
            </w:r>
            <w:r w:rsidR="00C50138" w:rsidRPr="0031447F">
              <w:t>con una parte fija por cada programa y una parte variable que depende del número de alumnos</w:t>
            </w:r>
            <w:r w:rsidR="00302007" w:rsidRPr="0031447F">
              <w:t xml:space="preserve"> de nueva matrícula</w:t>
            </w:r>
            <w:r w:rsidR="00C50138" w:rsidRPr="0031447F">
              <w:t xml:space="preserve">. </w:t>
            </w:r>
            <w:r w:rsidR="00302007" w:rsidRPr="0031447F">
              <w:t xml:space="preserve">Las CAPD son las encargadas de asignar entre el profesorado las horas que le correspondan a cada programa </w:t>
            </w:r>
            <w:r w:rsidR="00772A25" w:rsidRPr="0031447F">
              <w:t xml:space="preserve">cuando se elabora la </w:t>
            </w:r>
            <w:r w:rsidR="00B36D17" w:rsidRPr="0031447F">
              <w:t>programación docente anual (</w:t>
            </w:r>
            <w:r w:rsidR="00772A25" w:rsidRPr="0031447F">
              <w:t>PDA</w:t>
            </w:r>
            <w:r w:rsidR="00B36D17" w:rsidRPr="0031447F">
              <w:t>)</w:t>
            </w:r>
            <w:r w:rsidR="00772A25" w:rsidRPr="0031447F">
              <w:t>.</w:t>
            </w:r>
          </w:p>
          <w:p w14:paraId="057F9FE9" w14:textId="77777777" w:rsidR="00302007" w:rsidRPr="0031447F" w:rsidRDefault="00302007" w:rsidP="00302007">
            <w:pPr>
              <w:pStyle w:val="Textoencaja"/>
            </w:pPr>
            <w:r w:rsidRPr="0031447F">
              <w:t>La normativa que regula la elaboración de la PDA se pueda consultar en el enlace:</w:t>
            </w:r>
          </w:p>
          <w:p w14:paraId="55C03B37" w14:textId="57EABCDB" w:rsidR="00DD3A56" w:rsidRPr="0031447F" w:rsidRDefault="00302007" w:rsidP="00DD3A56">
            <w:pPr>
              <w:pStyle w:val="Textoencaja"/>
            </w:pPr>
            <w:hyperlink r:id="rId86" w:history="1">
              <w:r w:rsidRPr="0031447F">
                <w:rPr>
                  <w:rStyle w:val="Hipervnculo"/>
                  <w:color w:val="auto"/>
                </w:rPr>
                <w:t>https://www.uvigo.gal/es/estudiar/organizacion-academica/planificacion-docente-anual</w:t>
              </w:r>
            </w:hyperlink>
          </w:p>
        </w:tc>
      </w:tr>
    </w:tbl>
    <w:p w14:paraId="09B19618" w14:textId="77777777" w:rsidR="00DD3A56" w:rsidRPr="0031447F" w:rsidRDefault="00DD3A56" w:rsidP="00DD3A56">
      <w:pPr>
        <w:pStyle w:val="Textoindependiente"/>
      </w:pPr>
    </w:p>
    <w:p w14:paraId="05684465" w14:textId="3E03237E" w:rsidR="003F360D" w:rsidRPr="0031447F" w:rsidRDefault="003F360D">
      <w:pPr>
        <w:rPr>
          <w:rFonts w:asciiTheme="minorHAnsi" w:hAnsiTheme="minorHAnsi" w:cstheme="minorHAnsi"/>
          <w:sz w:val="20"/>
          <w:szCs w:val="20"/>
        </w:rPr>
      </w:pPr>
      <w:r w:rsidRPr="0031447F">
        <w:rPr>
          <w:rFonts w:asciiTheme="minorHAnsi" w:hAnsiTheme="minorHAnsi" w:cstheme="minorHAnsi"/>
        </w:rPr>
        <w:br w:type="page"/>
      </w:r>
    </w:p>
    <w:p w14:paraId="5D7FCD99" w14:textId="77777777" w:rsidR="004506EA" w:rsidRPr="0031447F" w:rsidRDefault="00575EE6" w:rsidP="00DD3A56">
      <w:pPr>
        <w:pStyle w:val="Seccin1"/>
      </w:pPr>
      <w:bookmarkStart w:id="14" w:name="7._RECURSOS_MATERIALES_Y_SERVICIOS"/>
      <w:bookmarkEnd w:id="14"/>
      <w:r w:rsidRPr="0031447F">
        <w:lastRenderedPageBreak/>
        <w:t>RECURSOS</w:t>
      </w:r>
      <w:r w:rsidRPr="0031447F">
        <w:rPr>
          <w:spacing w:val="-3"/>
        </w:rPr>
        <w:t xml:space="preserve"> </w:t>
      </w:r>
      <w:r w:rsidRPr="0031447F">
        <w:t>MATERIALES</w:t>
      </w:r>
      <w:r w:rsidRPr="0031447F">
        <w:rPr>
          <w:spacing w:val="-4"/>
        </w:rPr>
        <w:t xml:space="preserve"> </w:t>
      </w:r>
      <w:r w:rsidRPr="0031447F">
        <w:t>Y</w:t>
      </w:r>
      <w:r w:rsidRPr="0031447F">
        <w:rPr>
          <w:spacing w:val="-1"/>
        </w:rPr>
        <w:t xml:space="preserve"> </w:t>
      </w:r>
      <w:r w:rsidRPr="0031447F">
        <w:rPr>
          <w:spacing w:val="-2"/>
        </w:rPr>
        <w:t>SERVICIOS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31447F" w14:paraId="529AC8BC" w14:textId="77777777" w:rsidTr="00DD3A56">
        <w:trPr>
          <w:trHeight w:val="1701"/>
          <w:jc w:val="center"/>
        </w:trPr>
        <w:tc>
          <w:tcPr>
            <w:tcW w:w="9639" w:type="dxa"/>
          </w:tcPr>
          <w:p w14:paraId="7DF279EB" w14:textId="2B3DD45E" w:rsidR="004506EA" w:rsidRPr="0031447F" w:rsidRDefault="00587A18" w:rsidP="00DD3A56">
            <w:pPr>
              <w:pStyle w:val="Textoencaja"/>
              <w:rPr>
                <w:b/>
              </w:rPr>
            </w:pPr>
            <w:r w:rsidRPr="0031447F">
              <w:rPr>
                <w:b/>
              </w:rPr>
              <w:t xml:space="preserve">Recursos </w:t>
            </w:r>
            <w:r w:rsidR="00575EE6" w:rsidRPr="0031447F">
              <w:rPr>
                <w:b/>
              </w:rPr>
              <w:t>materiales y servicios disponibles</w:t>
            </w:r>
            <w:r w:rsidRPr="0031447F">
              <w:rPr>
                <w:b/>
              </w:rPr>
              <w:t xml:space="preserve"> para los doctorandos/as</w:t>
            </w:r>
          </w:p>
          <w:p w14:paraId="1E06D63D" w14:textId="16E05758" w:rsidR="00724004" w:rsidRPr="0031447F" w:rsidRDefault="00B36D17" w:rsidP="0086507F">
            <w:pPr>
              <w:pStyle w:val="Textoencaja"/>
            </w:pPr>
            <w:r w:rsidRPr="0031447F">
              <w:t>El programa dispone de r</w:t>
            </w:r>
            <w:r w:rsidR="0086507F" w:rsidRPr="0031447F">
              <w:t>ecursos institucionales materiales y virtuales de la U</w:t>
            </w:r>
            <w:r w:rsidR="003F360D" w:rsidRPr="0031447F">
              <w:t xml:space="preserve">niversidad de </w:t>
            </w:r>
            <w:r w:rsidR="0086507F" w:rsidRPr="0031447F">
              <w:t>Vigo</w:t>
            </w:r>
            <w:r w:rsidR="00D4390C" w:rsidRPr="0031447F">
              <w:t xml:space="preserve"> </w:t>
            </w:r>
            <w:r w:rsidR="00724004" w:rsidRPr="0031447F">
              <w:t>de forma centralizada</w:t>
            </w:r>
            <w:r w:rsidRPr="0031447F">
              <w:t xml:space="preserve">, </w:t>
            </w:r>
            <w:r w:rsidR="00D4390C" w:rsidRPr="0031447F">
              <w:t>en las dependencias institucionales</w:t>
            </w:r>
            <w:r w:rsidR="00724004" w:rsidRPr="0031447F">
              <w:t xml:space="preserve"> de los </w:t>
            </w:r>
            <w:r w:rsidRPr="0031447F">
              <w:t xml:space="preserve">tres </w:t>
            </w:r>
            <w:r w:rsidR="00724004" w:rsidRPr="0031447F">
              <w:t xml:space="preserve">campus (Ourense, Pontevedra y Vigo), </w:t>
            </w:r>
            <w:r w:rsidRPr="0031447F">
              <w:t xml:space="preserve">y </w:t>
            </w:r>
            <w:r w:rsidR="00724004" w:rsidRPr="0031447F">
              <w:t>descentralizad</w:t>
            </w:r>
            <w:r w:rsidRPr="0031447F">
              <w:t>a</w:t>
            </w:r>
            <w:r w:rsidR="00724004" w:rsidRPr="0031447F">
              <w:t xml:space="preserve">, </w:t>
            </w:r>
            <w:r w:rsidR="00BB6388" w:rsidRPr="0031447F">
              <w:t>tanto en</w:t>
            </w:r>
            <w:r w:rsidR="00D4390C" w:rsidRPr="0031447F">
              <w:t xml:space="preserve"> las </w:t>
            </w:r>
            <w:hyperlink r:id="rId87" w:history="1">
              <w:r w:rsidR="00D4390C" w:rsidRPr="0031447F">
                <w:rPr>
                  <w:rStyle w:val="Hipervnculo"/>
                  <w:color w:val="auto"/>
                </w:rPr>
                <w:t>facultades</w:t>
              </w:r>
              <w:r w:rsidR="00BB6388" w:rsidRPr="0031447F">
                <w:rPr>
                  <w:rStyle w:val="Hipervnculo"/>
                  <w:color w:val="auto"/>
                </w:rPr>
                <w:t xml:space="preserve"> y</w:t>
              </w:r>
              <w:r w:rsidR="00D4390C" w:rsidRPr="0031447F">
                <w:rPr>
                  <w:rStyle w:val="Hipervnculo"/>
                  <w:color w:val="auto"/>
                </w:rPr>
                <w:t xml:space="preserve"> escuelas</w:t>
              </w:r>
            </w:hyperlink>
            <w:r w:rsidR="00D4390C" w:rsidRPr="0031447F">
              <w:t xml:space="preserve"> </w:t>
            </w:r>
            <w:r w:rsidR="00BB6388" w:rsidRPr="0031447F">
              <w:t xml:space="preserve">como en las </w:t>
            </w:r>
            <w:hyperlink r:id="rId88" w:history="1">
              <w:r w:rsidR="00BB6388" w:rsidRPr="0031447F">
                <w:rPr>
                  <w:rStyle w:val="Hipervnculo"/>
                  <w:color w:val="auto"/>
                </w:rPr>
                <w:t>estructuras de investigación</w:t>
              </w:r>
            </w:hyperlink>
            <w:r w:rsidR="00BB6388" w:rsidRPr="0031447F">
              <w:t xml:space="preserve"> (</w:t>
            </w:r>
            <w:r w:rsidR="00D4390C" w:rsidRPr="0031447F">
              <w:t>centros e institutos de investigación</w:t>
            </w:r>
            <w:r w:rsidR="00BB6388" w:rsidRPr="0031447F">
              <w:t>, centros de soporte)</w:t>
            </w:r>
            <w:r w:rsidR="00D4390C" w:rsidRPr="0031447F">
              <w:t xml:space="preserve">. </w:t>
            </w:r>
          </w:p>
          <w:p w14:paraId="40DB2C82" w14:textId="77777777" w:rsidR="00724004" w:rsidRPr="0031447F" w:rsidRDefault="00724004" w:rsidP="0086507F">
            <w:pPr>
              <w:pStyle w:val="Textoencaja"/>
            </w:pPr>
          </w:p>
          <w:p w14:paraId="4F8FFA65" w14:textId="19C66ADE" w:rsidR="0086507F" w:rsidRPr="0031447F" w:rsidRDefault="00724004" w:rsidP="0086507F">
            <w:pPr>
              <w:pStyle w:val="Textoencaja"/>
            </w:pPr>
            <w:r w:rsidRPr="0031447F">
              <w:t>Entre los recursos centralizados s</w:t>
            </w:r>
            <w:r w:rsidR="00D4390C" w:rsidRPr="0031447F">
              <w:t>on destacables</w:t>
            </w:r>
            <w:r w:rsidRPr="0031447F">
              <w:t xml:space="preserve"> (no exhaustivo)</w:t>
            </w:r>
            <w:r w:rsidR="00D4390C" w:rsidRPr="0031447F">
              <w:t>:</w:t>
            </w:r>
          </w:p>
          <w:p w14:paraId="6185C7C9" w14:textId="56880E03" w:rsidR="0086507F" w:rsidRPr="0031447F" w:rsidRDefault="00D4390C">
            <w:pPr>
              <w:pStyle w:val="Textoencaja"/>
              <w:numPr>
                <w:ilvl w:val="0"/>
                <w:numId w:val="4"/>
              </w:numPr>
              <w:ind w:left="340" w:hanging="142"/>
              <w:rPr>
                <w:b/>
                <w:bCs/>
              </w:rPr>
            </w:pPr>
            <w:hyperlink r:id="rId89" w:history="1">
              <w:r w:rsidRPr="0031447F">
                <w:rPr>
                  <w:rStyle w:val="Hipervnculo"/>
                  <w:bCs/>
                  <w:color w:val="auto"/>
                </w:rPr>
                <w:t>Infraestructura digital y de conectividad</w:t>
              </w:r>
            </w:hyperlink>
            <w:r w:rsidRPr="0031447F">
              <w:rPr>
                <w:b/>
                <w:bCs/>
              </w:rPr>
              <w:t xml:space="preserve">: </w:t>
            </w:r>
            <w:r w:rsidR="002D6CD4" w:rsidRPr="0031447F">
              <w:rPr>
                <w:bCs/>
              </w:rPr>
              <w:t>I</w:t>
            </w:r>
            <w:r w:rsidRPr="0031447F">
              <w:rPr>
                <w:bCs/>
              </w:rPr>
              <w:t>dentificador personal, correo, wifi / conectividad en campus, servicios de archivo/disco privado virtual, alojamiento web, servicio DNS, servicios audiovisuales, videoconferencia tradicional y masiva (</w:t>
            </w:r>
            <w:proofErr w:type="spellStart"/>
            <w:r w:rsidRPr="0031447F">
              <w:rPr>
                <w:bCs/>
              </w:rPr>
              <w:t>AccessGrid</w:t>
            </w:r>
            <w:proofErr w:type="spellEnd"/>
            <w:r w:rsidRPr="0031447F">
              <w:rPr>
                <w:bCs/>
              </w:rPr>
              <w:t xml:space="preserve">) y multimedia, </w:t>
            </w:r>
            <w:proofErr w:type="spellStart"/>
            <w:r w:rsidRPr="0031447F">
              <w:rPr>
                <w:bCs/>
              </w:rPr>
              <w:t>UVigo</w:t>
            </w:r>
            <w:proofErr w:type="spellEnd"/>
            <w:r w:rsidR="002D6CD4" w:rsidRPr="0031447F">
              <w:rPr>
                <w:bCs/>
              </w:rPr>
              <w:t>-</w:t>
            </w:r>
            <w:r w:rsidRPr="0031447F">
              <w:rPr>
                <w:bCs/>
              </w:rPr>
              <w:t>T</w:t>
            </w:r>
            <w:r w:rsidR="002D6CD4" w:rsidRPr="0031447F">
              <w:rPr>
                <w:bCs/>
              </w:rPr>
              <w:t>V…</w:t>
            </w:r>
          </w:p>
          <w:p w14:paraId="24E7682B" w14:textId="44C9F60E" w:rsidR="00D4390C" w:rsidRPr="0031447F" w:rsidRDefault="00D4390C">
            <w:pPr>
              <w:pStyle w:val="Textoencaja"/>
              <w:numPr>
                <w:ilvl w:val="0"/>
                <w:numId w:val="4"/>
              </w:numPr>
              <w:ind w:left="340" w:hanging="142"/>
              <w:rPr>
                <w:rStyle w:val="Hipervnculo"/>
                <w:b/>
                <w:bCs/>
                <w:color w:val="auto"/>
                <w:u w:val="none"/>
                <w:lang w:val="pt-PT"/>
              </w:rPr>
            </w:pPr>
            <w:r w:rsidRPr="0031447F">
              <w:rPr>
                <w:bCs/>
                <w:lang w:val="pt-PT"/>
              </w:rPr>
              <w:t>Plataformas de teledocencia:</w:t>
            </w:r>
            <w:r w:rsidRPr="0031447F">
              <w:rPr>
                <w:b/>
                <w:bCs/>
                <w:lang w:val="pt-PT"/>
              </w:rPr>
              <w:t xml:space="preserve"> </w:t>
            </w:r>
            <w:hyperlink r:id="rId90" w:history="1">
              <w:r w:rsidRPr="0031447F">
                <w:rPr>
                  <w:rStyle w:val="Hipervnculo"/>
                  <w:bCs/>
                  <w:color w:val="auto"/>
                  <w:lang w:val="pt-PT"/>
                </w:rPr>
                <w:t>MOOVI</w:t>
              </w:r>
            </w:hyperlink>
            <w:r w:rsidR="002D6CD4" w:rsidRPr="0031447F">
              <w:rPr>
                <w:rStyle w:val="Hipervnculo"/>
                <w:bCs/>
                <w:color w:val="auto"/>
                <w:u w:val="none"/>
                <w:lang w:val="pt-PT"/>
              </w:rPr>
              <w:t xml:space="preserve">, </w:t>
            </w:r>
            <w:hyperlink r:id="rId91" w:history="1">
              <w:r w:rsidR="002D6CD4" w:rsidRPr="0031447F">
                <w:rPr>
                  <w:rStyle w:val="Hipervnculo"/>
                  <w:bCs/>
                  <w:color w:val="auto"/>
                  <w:lang w:val="pt-PT"/>
                </w:rPr>
                <w:t>Campus Remoto</w:t>
              </w:r>
            </w:hyperlink>
            <w:r w:rsidR="002D6CD4" w:rsidRPr="0031447F">
              <w:rPr>
                <w:rStyle w:val="Hipervnculo"/>
                <w:bCs/>
                <w:color w:val="auto"/>
                <w:u w:val="none"/>
                <w:lang w:val="pt-PT"/>
              </w:rPr>
              <w:t>.</w:t>
            </w:r>
          </w:p>
          <w:p w14:paraId="5937679C" w14:textId="6AEF5958" w:rsidR="00724004" w:rsidRPr="0031447F" w:rsidRDefault="00724004">
            <w:pPr>
              <w:pStyle w:val="Textoencaja"/>
              <w:numPr>
                <w:ilvl w:val="0"/>
                <w:numId w:val="4"/>
              </w:numPr>
              <w:ind w:left="340" w:hanging="142"/>
              <w:rPr>
                <w:b/>
                <w:bCs/>
              </w:rPr>
            </w:pPr>
            <w:r w:rsidRPr="0031447F">
              <w:rPr>
                <w:bCs/>
              </w:rPr>
              <w:t xml:space="preserve">Recursos de </w:t>
            </w:r>
            <w:hyperlink r:id="rId92" w:history="1">
              <w:r w:rsidRPr="0031447F">
                <w:rPr>
                  <w:rStyle w:val="Hipervnculo"/>
                  <w:bCs/>
                  <w:color w:val="auto"/>
                </w:rPr>
                <w:t>comunicación y divulgación</w:t>
              </w:r>
            </w:hyperlink>
            <w:r w:rsidR="00C17A7C" w:rsidRPr="0031447F">
              <w:rPr>
                <w:bCs/>
              </w:rPr>
              <w:t xml:space="preserve"> genéricos</w:t>
            </w:r>
            <w:r w:rsidRPr="0031447F">
              <w:rPr>
                <w:b/>
                <w:bCs/>
              </w:rPr>
              <w:t xml:space="preserve">: </w:t>
            </w:r>
            <w:proofErr w:type="spellStart"/>
            <w:r w:rsidRPr="0031447F">
              <w:rPr>
                <w:bCs/>
              </w:rPr>
              <w:t>UVigo</w:t>
            </w:r>
            <w:proofErr w:type="spellEnd"/>
            <w:r w:rsidR="002D6CD4" w:rsidRPr="0031447F">
              <w:rPr>
                <w:bCs/>
              </w:rPr>
              <w:t>-</w:t>
            </w:r>
            <w:r w:rsidRPr="0031447F">
              <w:rPr>
                <w:bCs/>
              </w:rPr>
              <w:t>TV, reservas de espacios institucionales, redes sociales...</w:t>
            </w:r>
          </w:p>
          <w:p w14:paraId="202B1FB0" w14:textId="3D687E19" w:rsidR="00D4390C" w:rsidRPr="0031447F" w:rsidRDefault="00D4390C">
            <w:pPr>
              <w:pStyle w:val="Textoencaja"/>
              <w:numPr>
                <w:ilvl w:val="0"/>
                <w:numId w:val="4"/>
              </w:numPr>
              <w:ind w:left="340" w:hanging="142"/>
              <w:rPr>
                <w:b/>
                <w:bCs/>
              </w:rPr>
            </w:pPr>
            <w:hyperlink r:id="rId93" w:history="1">
              <w:r w:rsidRPr="0031447F">
                <w:rPr>
                  <w:rStyle w:val="Hipervnculo"/>
                  <w:bCs/>
                  <w:color w:val="auto"/>
                </w:rPr>
                <w:t>Biblioteca</w:t>
              </w:r>
              <w:r w:rsidR="00724004" w:rsidRPr="0031447F">
                <w:rPr>
                  <w:rStyle w:val="Hipervnculo"/>
                  <w:bCs/>
                  <w:color w:val="auto"/>
                </w:rPr>
                <w:t xml:space="preserve"> Universitaria</w:t>
              </w:r>
            </w:hyperlink>
            <w:r w:rsidR="00724004" w:rsidRPr="0031447F">
              <w:rPr>
                <w:bCs/>
              </w:rPr>
              <w:t>:</w:t>
            </w:r>
            <w:r w:rsidR="002D6CD4" w:rsidRPr="0031447F">
              <w:rPr>
                <w:bCs/>
              </w:rPr>
              <w:t xml:space="preserve"> O</w:t>
            </w:r>
            <w:r w:rsidR="00724004" w:rsidRPr="0031447F">
              <w:rPr>
                <w:bCs/>
              </w:rPr>
              <w:t>frece un amplio conjunto de recursos de información, espacios y servicios para dar soporte a las actividades de aprendizaje, docencia e investigación</w:t>
            </w:r>
            <w:r w:rsidR="002D6CD4" w:rsidRPr="0031447F">
              <w:rPr>
                <w:bCs/>
              </w:rPr>
              <w:t>.</w:t>
            </w:r>
          </w:p>
          <w:p w14:paraId="59D6F898" w14:textId="6057CFD0" w:rsidR="00BB6388" w:rsidRPr="0031447F" w:rsidRDefault="00BB6388">
            <w:pPr>
              <w:pStyle w:val="Textoencaja"/>
              <w:numPr>
                <w:ilvl w:val="0"/>
                <w:numId w:val="4"/>
              </w:numPr>
              <w:ind w:left="340" w:hanging="142"/>
              <w:rPr>
                <w:b/>
                <w:bCs/>
              </w:rPr>
            </w:pPr>
            <w:r w:rsidRPr="0031447F">
              <w:rPr>
                <w:bCs/>
              </w:rPr>
              <w:t xml:space="preserve">Recursos financieros: </w:t>
            </w:r>
            <w:hyperlink r:id="rId94" w:history="1">
              <w:r w:rsidR="002D6CD4" w:rsidRPr="0031447F">
                <w:rPr>
                  <w:rStyle w:val="Hipervnculo"/>
                  <w:bCs/>
                  <w:color w:val="auto"/>
                </w:rPr>
                <w:t>B</w:t>
              </w:r>
              <w:r w:rsidRPr="0031447F">
                <w:rPr>
                  <w:rStyle w:val="Hipervnculo"/>
                  <w:bCs/>
                  <w:color w:val="auto"/>
                </w:rPr>
                <w:t>ecas y ayudas</w:t>
              </w:r>
            </w:hyperlink>
            <w:r w:rsidRPr="0031447F">
              <w:rPr>
                <w:bCs/>
              </w:rPr>
              <w:t>, así como posibilidades de financiación (</w:t>
            </w:r>
            <w:hyperlink r:id="rId95" w:history="1">
              <w:r w:rsidRPr="0031447F">
                <w:rPr>
                  <w:rStyle w:val="Hipervnculo"/>
                  <w:bCs/>
                  <w:color w:val="auto"/>
                </w:rPr>
                <w:t>contratos</w:t>
              </w:r>
            </w:hyperlink>
            <w:r w:rsidRPr="0031447F">
              <w:rPr>
                <w:bCs/>
              </w:rPr>
              <w:t xml:space="preserve">) de la carrera investigadora y soporte a la </w:t>
            </w:r>
            <w:hyperlink r:id="rId96" w:history="1">
              <w:r w:rsidRPr="0031447F">
                <w:rPr>
                  <w:rStyle w:val="Hipervnculo"/>
                  <w:bCs/>
                  <w:color w:val="auto"/>
                </w:rPr>
                <w:t>movilidad</w:t>
              </w:r>
            </w:hyperlink>
            <w:r w:rsidRPr="0031447F">
              <w:rPr>
                <w:bCs/>
              </w:rPr>
              <w:t>.</w:t>
            </w:r>
          </w:p>
          <w:p w14:paraId="0EFC78CB" w14:textId="11A6CAC6" w:rsidR="00BB6388" w:rsidRPr="0031447F" w:rsidRDefault="00BB6388">
            <w:pPr>
              <w:pStyle w:val="Textoencaja"/>
              <w:numPr>
                <w:ilvl w:val="0"/>
                <w:numId w:val="4"/>
              </w:numPr>
              <w:ind w:left="340" w:hanging="142"/>
              <w:rPr>
                <w:b/>
                <w:bCs/>
              </w:rPr>
            </w:pPr>
            <w:r w:rsidRPr="0031447F">
              <w:rPr>
                <w:bCs/>
              </w:rPr>
              <w:t>Recursos ligados a la producción científica (</w:t>
            </w:r>
            <w:hyperlink r:id="rId97" w:history="1">
              <w:r w:rsidRPr="0031447F">
                <w:rPr>
                  <w:rStyle w:val="Hipervnculo"/>
                  <w:bCs/>
                  <w:color w:val="auto"/>
                </w:rPr>
                <w:t>Portal de la investigación</w:t>
              </w:r>
            </w:hyperlink>
            <w:r w:rsidRPr="0031447F">
              <w:rPr>
                <w:bCs/>
              </w:rPr>
              <w:t>)</w:t>
            </w:r>
            <w:r w:rsidR="00C17A7C" w:rsidRPr="0031447F">
              <w:rPr>
                <w:bCs/>
              </w:rPr>
              <w:t xml:space="preserve">, </w:t>
            </w:r>
            <w:r w:rsidRPr="0031447F">
              <w:rPr>
                <w:bCs/>
              </w:rPr>
              <w:t>a la transferencia de conocimiento (</w:t>
            </w:r>
            <w:hyperlink r:id="rId98" w:history="1">
              <w:r w:rsidR="00C17A7C" w:rsidRPr="0031447F">
                <w:rPr>
                  <w:rStyle w:val="Hipervnculo"/>
                  <w:bCs/>
                  <w:color w:val="auto"/>
                </w:rPr>
                <w:t>Oficina de I+D</w:t>
              </w:r>
            </w:hyperlink>
            <w:r w:rsidR="00C17A7C" w:rsidRPr="0031447F">
              <w:rPr>
                <w:bCs/>
              </w:rPr>
              <w:t xml:space="preserve">) y a la </w:t>
            </w:r>
            <w:hyperlink r:id="rId99" w:history="1">
              <w:r w:rsidR="00C17A7C" w:rsidRPr="0031447F">
                <w:rPr>
                  <w:rStyle w:val="Hipervnculo"/>
                  <w:bCs/>
                  <w:color w:val="auto"/>
                </w:rPr>
                <w:t>difusión de la investigación</w:t>
              </w:r>
            </w:hyperlink>
            <w:r w:rsidR="00C17A7C" w:rsidRPr="0031447F">
              <w:rPr>
                <w:bCs/>
              </w:rPr>
              <w:t>.</w:t>
            </w:r>
          </w:p>
          <w:p w14:paraId="0E2C6A7E" w14:textId="6CBA5E8B" w:rsidR="00BB6388" w:rsidRPr="0031447F" w:rsidRDefault="00BB6388">
            <w:pPr>
              <w:pStyle w:val="Textoencaja"/>
              <w:numPr>
                <w:ilvl w:val="0"/>
                <w:numId w:val="4"/>
              </w:numPr>
              <w:ind w:left="340" w:hanging="142"/>
              <w:rPr>
                <w:b/>
                <w:bCs/>
              </w:rPr>
            </w:pPr>
            <w:hyperlink r:id="rId100" w:history="1">
              <w:r w:rsidRPr="0031447F">
                <w:rPr>
                  <w:rStyle w:val="Hipervnculo"/>
                  <w:bCs/>
                  <w:color w:val="auto"/>
                </w:rPr>
                <w:t>Recursos formativos y de desarrollo profesional</w:t>
              </w:r>
            </w:hyperlink>
            <w:r w:rsidRPr="0031447F">
              <w:rPr>
                <w:bCs/>
              </w:rPr>
              <w:t xml:space="preserve">: </w:t>
            </w:r>
            <w:r w:rsidR="002D6CD4" w:rsidRPr="0031447F">
              <w:rPr>
                <w:bCs/>
              </w:rPr>
              <w:t>R</w:t>
            </w:r>
            <w:r w:rsidRPr="0031447F">
              <w:rPr>
                <w:bCs/>
              </w:rPr>
              <w:t>ecursos lingüísticos, supervisión y mentoría, formación continua</w:t>
            </w:r>
            <w:r w:rsidR="002D6CD4" w:rsidRPr="0031447F">
              <w:rPr>
                <w:bCs/>
              </w:rPr>
              <w:t>.</w:t>
            </w:r>
          </w:p>
          <w:p w14:paraId="38685202" w14:textId="77777777" w:rsidR="0086507F" w:rsidRPr="0031447F" w:rsidRDefault="0086507F" w:rsidP="0086507F">
            <w:pPr>
              <w:pStyle w:val="Textoencaja"/>
              <w:rPr>
                <w:highlight w:val="yellow"/>
              </w:rPr>
            </w:pPr>
          </w:p>
          <w:p w14:paraId="2AD899AD" w14:textId="06E11F16" w:rsidR="00DB0D1D" w:rsidRPr="0031447F" w:rsidRDefault="00DB0D1D" w:rsidP="0086507F">
            <w:pPr>
              <w:pStyle w:val="Textoencaja"/>
            </w:pPr>
            <w:r w:rsidRPr="0031447F">
              <w:t xml:space="preserve">Además, el </w:t>
            </w:r>
            <w:hyperlink r:id="rId101" w:history="1">
              <w:r w:rsidRPr="0031447F">
                <w:rPr>
                  <w:rStyle w:val="Hipervnculo"/>
                  <w:color w:val="auto"/>
                </w:rPr>
                <w:t>Reglamento de Régimen Interno de la EIDO</w:t>
              </w:r>
            </w:hyperlink>
            <w:r w:rsidRPr="0031447F">
              <w:t xml:space="preserve"> establece la infraestructura y recursos de la EIDO (sede, medios materiales y humanos, recursos de financiamiento propios).</w:t>
            </w:r>
          </w:p>
          <w:p w14:paraId="05723549" w14:textId="6B5FCB3E" w:rsidR="00C17A7C" w:rsidRPr="0031447F" w:rsidRDefault="00C17A7C" w:rsidP="0086507F">
            <w:pPr>
              <w:pStyle w:val="Textoencaja"/>
            </w:pPr>
          </w:p>
          <w:p w14:paraId="5E648354" w14:textId="35136A6E" w:rsidR="0086507F" w:rsidRPr="0031447F" w:rsidRDefault="0086507F" w:rsidP="0086507F">
            <w:pPr>
              <w:pStyle w:val="Textoencaja"/>
            </w:pPr>
            <w:r w:rsidRPr="0031447F">
              <w:rPr>
                <w:b/>
              </w:rPr>
              <w:t xml:space="preserve">Recursos materiales y virtuales </w:t>
            </w:r>
            <w:r w:rsidR="001659BA" w:rsidRPr="0031447F">
              <w:rPr>
                <w:b/>
              </w:rPr>
              <w:t xml:space="preserve">específicos </w:t>
            </w:r>
            <w:r w:rsidRPr="0031447F">
              <w:rPr>
                <w:b/>
              </w:rPr>
              <w:t>del programa de doctorado</w:t>
            </w:r>
          </w:p>
          <w:p w14:paraId="28F0AD12" w14:textId="77777777" w:rsidR="00BB5531" w:rsidRPr="0031447F" w:rsidRDefault="00BB5531" w:rsidP="0086507F">
            <w:pPr>
              <w:pStyle w:val="Textoencaja"/>
            </w:pPr>
          </w:p>
          <w:p w14:paraId="65D03AB8" w14:textId="706D3755" w:rsidR="00B801B0" w:rsidRPr="0031447F" w:rsidRDefault="00BA1576" w:rsidP="00BB5531">
            <w:pPr>
              <w:pStyle w:val="Textoencaja"/>
              <w:spacing w:after="120"/>
            </w:pPr>
            <w:r w:rsidRPr="0031447F">
              <w:t>Desde su implantación, l</w:t>
            </w:r>
            <w:r w:rsidR="00B801B0" w:rsidRPr="0031447F">
              <w:t xml:space="preserve">as actividades del Programa están centralizadas en la Facultad de Bellas Artes </w:t>
            </w:r>
            <w:r w:rsidRPr="0031447F">
              <w:t xml:space="preserve">del </w:t>
            </w:r>
            <w:r w:rsidR="009355EC" w:rsidRPr="0031447F">
              <w:t xml:space="preserve">Campus de </w:t>
            </w:r>
            <w:r w:rsidR="00B801B0" w:rsidRPr="0031447F">
              <w:t>Pontevedra</w:t>
            </w:r>
            <w:r w:rsidRPr="0031447F">
              <w:t>, ubicada en el centro de la ciudad</w:t>
            </w:r>
            <w:r w:rsidR="00B801B0" w:rsidRPr="0031447F">
              <w:t>. Est</w:t>
            </w:r>
            <w:r w:rsidRPr="0031447F">
              <w:t>a facultad</w:t>
            </w:r>
            <w:r w:rsidR="00B801B0" w:rsidRPr="0031447F">
              <w:t xml:space="preserve"> pone a disposición de la titulación </w:t>
            </w:r>
            <w:r w:rsidRPr="0031447F">
              <w:t xml:space="preserve">todas </w:t>
            </w:r>
            <w:r w:rsidR="00B801B0" w:rsidRPr="0031447F">
              <w:t xml:space="preserve">las instalaciones </w:t>
            </w:r>
            <w:r w:rsidR="009355EC" w:rsidRPr="0031447F">
              <w:t xml:space="preserve">y servicios </w:t>
            </w:r>
            <w:r w:rsidR="00B801B0" w:rsidRPr="0031447F">
              <w:t>necesari</w:t>
            </w:r>
            <w:r w:rsidR="009355EC" w:rsidRPr="0031447F">
              <w:t>o</w:t>
            </w:r>
            <w:r w:rsidR="00B801B0" w:rsidRPr="0031447F">
              <w:t>s:</w:t>
            </w:r>
            <w:r w:rsidR="009355EC" w:rsidRPr="0031447F">
              <w:t xml:space="preserve"> aulas, aula informática, talleres técnicos, biblioteca, salas de reuniones y despachos. Para los actos de lectura y defensa de tesis está habilitada una sala específica con los medios técnicos necesarios tanto para el desarrollo de la propia defensa (ordenador, proyector de video) como para, de ser necesario, poder realizar los actos de defensa de tesis en modo </w:t>
            </w:r>
            <w:r w:rsidR="00BC7FFD" w:rsidRPr="0031447F">
              <w:t xml:space="preserve">totalmente </w:t>
            </w:r>
            <w:r w:rsidR="009355EC" w:rsidRPr="0031447F">
              <w:t>remoto o semipresencial.</w:t>
            </w:r>
          </w:p>
          <w:p w14:paraId="4515DD9A" w14:textId="6DB0E120" w:rsidR="009355EC" w:rsidRPr="0031447F" w:rsidRDefault="009355EC" w:rsidP="00BB5531">
            <w:pPr>
              <w:pStyle w:val="Textoencaja"/>
              <w:spacing w:after="120"/>
            </w:pPr>
            <w:r w:rsidRPr="0031447F">
              <w:t>La gestión administrativa del Programa está a cargo</w:t>
            </w:r>
            <w:r w:rsidR="00BA1576" w:rsidRPr="0031447F">
              <w:t xml:space="preserve"> del Área Académica de la Facultad de Bellas Artes, servicio ubicado en el mismo centro y que actualmente cuenta con una dotación de dos personas.</w:t>
            </w:r>
            <w:r w:rsidR="00BC7FFD" w:rsidRPr="0031447F">
              <w:t xml:space="preserve"> Así, la citada facultad se considera centro de adscripción del alumnado a los efectos de trámites administrativos y de representación estudiantil.</w:t>
            </w:r>
          </w:p>
          <w:p w14:paraId="636E8414" w14:textId="77777777" w:rsidR="00950940" w:rsidRPr="0031447F" w:rsidRDefault="00950940" w:rsidP="00DD3A56">
            <w:pPr>
              <w:pStyle w:val="Textoencaja"/>
            </w:pPr>
          </w:p>
          <w:p w14:paraId="67A36566" w14:textId="6F1B8824" w:rsidR="00587A18" w:rsidRPr="0031447F" w:rsidRDefault="00587A18" w:rsidP="00587A18">
            <w:pPr>
              <w:pStyle w:val="Textoencaja"/>
              <w:rPr>
                <w:b/>
              </w:rPr>
            </w:pPr>
            <w:r w:rsidRPr="0031447F">
              <w:rPr>
                <w:b/>
              </w:rPr>
              <w:t>Servicios de orientación profesional</w:t>
            </w:r>
          </w:p>
          <w:p w14:paraId="643E8CEC" w14:textId="0AA0AFA3" w:rsidR="0086507F" w:rsidRPr="0031447F" w:rsidRDefault="00B36D17" w:rsidP="00587A18">
            <w:pPr>
              <w:pStyle w:val="Textoencaja"/>
            </w:pPr>
            <w:r w:rsidRPr="0031447F">
              <w:t>Entre los s</w:t>
            </w:r>
            <w:r w:rsidR="0086507F" w:rsidRPr="0031447F">
              <w:t>ervicios de apoyo institucional de la U</w:t>
            </w:r>
            <w:r w:rsidRPr="0031447F">
              <w:t>niversidad de Vigo se pueden mencionar:</w:t>
            </w:r>
          </w:p>
          <w:p w14:paraId="52626277" w14:textId="517EA800" w:rsidR="0086507F" w:rsidRPr="0031447F" w:rsidRDefault="0086507F">
            <w:pPr>
              <w:pStyle w:val="Textoencaja"/>
              <w:numPr>
                <w:ilvl w:val="0"/>
                <w:numId w:val="4"/>
              </w:numPr>
              <w:ind w:left="342" w:hanging="142"/>
              <w:rPr>
                <w:b/>
                <w:bCs/>
              </w:rPr>
            </w:pPr>
            <w:hyperlink r:id="rId102" w:history="1">
              <w:r w:rsidRPr="0031447F">
                <w:rPr>
                  <w:rStyle w:val="Hipervnculo"/>
                  <w:color w:val="auto"/>
                </w:rPr>
                <w:t>Empleo y Emprendimiento</w:t>
              </w:r>
            </w:hyperlink>
            <w:r w:rsidRPr="0031447F">
              <w:rPr>
                <w:b/>
                <w:bCs/>
              </w:rPr>
              <w:t xml:space="preserve">: </w:t>
            </w:r>
            <w:r w:rsidRPr="0031447F">
              <w:rPr>
                <w:bCs/>
              </w:rPr>
              <w:t>Facilita, en colaboración con administraciones, empresas y otras instituciones, información, asesoramiento y formación en relación con el acceso al mercado laboral de las personas tituladas en la Universidad de Vigo.</w:t>
            </w:r>
          </w:p>
          <w:p w14:paraId="5A3C33C4" w14:textId="02D46827" w:rsidR="00587A18" w:rsidRPr="00663567" w:rsidRDefault="0086507F" w:rsidP="00DD3A56">
            <w:pPr>
              <w:pStyle w:val="Textoencaja"/>
              <w:numPr>
                <w:ilvl w:val="0"/>
                <w:numId w:val="4"/>
              </w:numPr>
              <w:ind w:left="342" w:hanging="142"/>
              <w:rPr>
                <w:b/>
                <w:bCs/>
              </w:rPr>
            </w:pPr>
            <w:hyperlink r:id="rId103" w:history="1">
              <w:r w:rsidRPr="0031447F">
                <w:rPr>
                  <w:rStyle w:val="Hipervnculo"/>
                  <w:color w:val="auto"/>
                </w:rPr>
                <w:t xml:space="preserve">Fundación </w:t>
              </w:r>
              <w:proofErr w:type="spellStart"/>
              <w:r w:rsidRPr="0031447F">
                <w:rPr>
                  <w:rStyle w:val="Hipervnculo"/>
                  <w:color w:val="auto"/>
                </w:rPr>
                <w:t>Universidade</w:t>
              </w:r>
              <w:proofErr w:type="spellEnd"/>
              <w:r w:rsidRPr="0031447F">
                <w:rPr>
                  <w:rStyle w:val="Hipervnculo"/>
                  <w:color w:val="auto"/>
                </w:rPr>
                <w:t xml:space="preserve"> de Vigo (FUVI)</w:t>
              </w:r>
            </w:hyperlink>
            <w:r w:rsidRPr="0031447F">
              <w:rPr>
                <w:b/>
                <w:bCs/>
              </w:rPr>
              <w:t xml:space="preserve">: </w:t>
            </w:r>
            <w:r w:rsidRPr="0031447F">
              <w:rPr>
                <w:bCs/>
              </w:rPr>
              <w:t>Apoya y promueva la actividad emprendedora de la U</w:t>
            </w:r>
            <w:r w:rsidR="003725CF" w:rsidRPr="0031447F">
              <w:rPr>
                <w:bCs/>
              </w:rPr>
              <w:t xml:space="preserve">niversidad de </w:t>
            </w:r>
            <w:r w:rsidRPr="0031447F">
              <w:rPr>
                <w:bCs/>
              </w:rPr>
              <w:t xml:space="preserve">Vigo, </w:t>
            </w:r>
            <w:r w:rsidRPr="0031447F">
              <w:rPr>
                <w:bCs/>
              </w:rPr>
              <w:lastRenderedPageBreak/>
              <w:t>así como actuaciones de fomento del empleo del estudiantado universitario.</w:t>
            </w:r>
            <w:r w:rsidR="002D6CD4" w:rsidRPr="0031447F">
              <w:rPr>
                <w:bCs/>
              </w:rPr>
              <w:t xml:space="preserve"> </w:t>
            </w:r>
            <w:r w:rsidRPr="0031447F">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w:t>
            </w:r>
            <w:proofErr w:type="gramStart"/>
            <w:r w:rsidRPr="0031447F">
              <w:rPr>
                <w:bCs/>
              </w:rPr>
              <w:t xml:space="preserve">una </w:t>
            </w:r>
            <w:r w:rsidRPr="0031447F">
              <w:rPr>
                <w:bCs/>
                <w:i/>
              </w:rPr>
              <w:t>startup</w:t>
            </w:r>
            <w:proofErr w:type="gramEnd"/>
            <w:r w:rsidRPr="0031447F">
              <w:rPr>
                <w:bCs/>
              </w:rPr>
              <w:t>.</w:t>
            </w:r>
          </w:p>
        </w:tc>
      </w:tr>
    </w:tbl>
    <w:p w14:paraId="7BA36CB5" w14:textId="77777777" w:rsidR="00DD3A56" w:rsidRPr="0031447F" w:rsidRDefault="00DD3A56" w:rsidP="00DD3A56">
      <w:pPr>
        <w:pStyle w:val="Textoindependiente"/>
      </w:pPr>
    </w:p>
    <w:p w14:paraId="6EE06123" w14:textId="77777777" w:rsidR="00AA1E07" w:rsidRPr="0031447F" w:rsidRDefault="00AA1E07" w:rsidP="00AA1E07">
      <w:pPr>
        <w:pStyle w:val="Textoindependiente"/>
        <w:jc w:val="both"/>
        <w:rPr>
          <w:rFonts w:asciiTheme="minorHAnsi" w:hAnsiTheme="minorHAnsi" w:cstheme="minorHAnsi"/>
        </w:rPr>
      </w:pPr>
    </w:p>
    <w:p w14:paraId="30FB72DA" w14:textId="77777777" w:rsidR="00AA1E07" w:rsidRPr="0031447F" w:rsidRDefault="00AA1E07" w:rsidP="00AA1E07">
      <w:pPr>
        <w:rPr>
          <w:rFonts w:asciiTheme="minorHAnsi" w:hAnsiTheme="minorHAnsi" w:cstheme="minorHAnsi"/>
          <w:sz w:val="20"/>
          <w:szCs w:val="20"/>
        </w:rPr>
      </w:pPr>
      <w:r w:rsidRPr="0031447F">
        <w:rPr>
          <w:rFonts w:asciiTheme="minorHAnsi" w:hAnsiTheme="minorHAnsi" w:cstheme="minorHAnsi"/>
        </w:rPr>
        <w:br w:type="page"/>
      </w:r>
    </w:p>
    <w:p w14:paraId="1B84F740" w14:textId="77777777" w:rsidR="004506EA" w:rsidRPr="0031447F" w:rsidRDefault="00575EE6" w:rsidP="00DD3A56">
      <w:pPr>
        <w:pStyle w:val="Seccin1"/>
      </w:pPr>
      <w:bookmarkStart w:id="15" w:name="8._REVISIÓN,_MEJORA_Y_RESULTADOS_DEL_PRO"/>
      <w:bookmarkEnd w:id="15"/>
      <w:r w:rsidRPr="0031447F">
        <w:lastRenderedPageBreak/>
        <w:t>REVISIÓN,</w:t>
      </w:r>
      <w:r w:rsidRPr="0031447F">
        <w:rPr>
          <w:spacing w:val="-2"/>
        </w:rPr>
        <w:t xml:space="preserve"> </w:t>
      </w:r>
      <w:r w:rsidRPr="0031447F">
        <w:t>MEJORA</w:t>
      </w:r>
      <w:r w:rsidRPr="0031447F">
        <w:rPr>
          <w:spacing w:val="-4"/>
        </w:rPr>
        <w:t xml:space="preserve"> </w:t>
      </w:r>
      <w:r w:rsidRPr="0031447F">
        <w:t>Y</w:t>
      </w:r>
      <w:r w:rsidRPr="0031447F">
        <w:rPr>
          <w:spacing w:val="-1"/>
        </w:rPr>
        <w:t xml:space="preserve"> </w:t>
      </w:r>
      <w:r w:rsidRPr="0031447F">
        <w:t>RESULTADOS</w:t>
      </w:r>
      <w:r w:rsidRPr="0031447F">
        <w:rPr>
          <w:spacing w:val="-3"/>
        </w:rPr>
        <w:t xml:space="preserve"> </w:t>
      </w:r>
      <w:r w:rsidRPr="0031447F">
        <w:t>DEL</w:t>
      </w:r>
      <w:r w:rsidRPr="0031447F">
        <w:rPr>
          <w:spacing w:val="-2"/>
        </w:rPr>
        <w:t xml:space="preserve"> PROGRAMA</w:t>
      </w:r>
    </w:p>
    <w:p w14:paraId="570E1F20" w14:textId="77777777" w:rsidR="004506EA" w:rsidRPr="0031447F" w:rsidRDefault="004506EA">
      <w:pPr>
        <w:pStyle w:val="Textoindependiente"/>
        <w:spacing w:before="10"/>
        <w:rPr>
          <w:rFonts w:asciiTheme="minorHAnsi" w:hAnsiTheme="minorHAnsi" w:cstheme="minorHAnsi"/>
          <w:b/>
          <w:sz w:val="9"/>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31447F" w:rsidRPr="0031447F" w14:paraId="791596D8" w14:textId="77777777" w:rsidTr="00F81F3F">
        <w:trPr>
          <w:trHeight w:val="283"/>
          <w:jc w:val="center"/>
        </w:trPr>
        <w:tc>
          <w:tcPr>
            <w:tcW w:w="9639" w:type="dxa"/>
            <w:gridSpan w:val="2"/>
            <w:shd w:val="clear" w:color="auto" w:fill="BEBEBE"/>
          </w:tcPr>
          <w:p w14:paraId="53CCF666" w14:textId="00006F4F" w:rsidR="004506EA" w:rsidRPr="0031447F" w:rsidRDefault="00575EE6" w:rsidP="00DD3A56">
            <w:pPr>
              <w:pStyle w:val="TablaTitulo"/>
            </w:pPr>
            <w:r w:rsidRPr="0031447F">
              <w:t>8.1</w:t>
            </w:r>
            <w:r w:rsidRPr="0031447F">
              <w:rPr>
                <w:spacing w:val="-6"/>
              </w:rPr>
              <w:t xml:space="preserve"> </w:t>
            </w:r>
            <w:r w:rsidRPr="0031447F">
              <w:t>SISTEMA</w:t>
            </w:r>
            <w:r w:rsidRPr="0031447F">
              <w:rPr>
                <w:spacing w:val="-7"/>
              </w:rPr>
              <w:t xml:space="preserve"> </w:t>
            </w:r>
            <w:r w:rsidRPr="0031447F">
              <w:t>DE</w:t>
            </w:r>
            <w:r w:rsidRPr="0031447F">
              <w:rPr>
                <w:spacing w:val="-4"/>
              </w:rPr>
              <w:t xml:space="preserve"> </w:t>
            </w:r>
            <w:r w:rsidRPr="0031447F">
              <w:t>GARANTÍA</w:t>
            </w:r>
            <w:r w:rsidRPr="0031447F">
              <w:rPr>
                <w:spacing w:val="-7"/>
              </w:rPr>
              <w:t xml:space="preserve"> </w:t>
            </w:r>
            <w:r w:rsidRPr="0031447F">
              <w:t>DE</w:t>
            </w:r>
            <w:r w:rsidRPr="0031447F">
              <w:rPr>
                <w:spacing w:val="-5"/>
              </w:rPr>
              <w:t xml:space="preserve"> </w:t>
            </w:r>
            <w:r w:rsidRPr="0031447F">
              <w:t>CALIDAD</w:t>
            </w:r>
          </w:p>
        </w:tc>
      </w:tr>
      <w:tr w:rsidR="0031447F" w:rsidRPr="0031447F" w14:paraId="225203B7" w14:textId="77777777" w:rsidTr="00F81F3F">
        <w:trPr>
          <w:trHeight w:val="283"/>
          <w:jc w:val="center"/>
        </w:trPr>
        <w:tc>
          <w:tcPr>
            <w:tcW w:w="9639" w:type="dxa"/>
            <w:gridSpan w:val="2"/>
            <w:shd w:val="clear" w:color="auto" w:fill="BEBEBE"/>
          </w:tcPr>
          <w:p w14:paraId="4C48DCF8" w14:textId="77777777" w:rsidR="004506EA" w:rsidRPr="0031447F" w:rsidRDefault="00575EE6" w:rsidP="00DD3A56">
            <w:pPr>
              <w:pStyle w:val="TablaTitulo"/>
            </w:pPr>
            <w:r w:rsidRPr="0031447F">
              <w:t>SISTEMA</w:t>
            </w:r>
            <w:r w:rsidRPr="0031447F">
              <w:rPr>
                <w:spacing w:val="-5"/>
              </w:rPr>
              <w:t xml:space="preserve"> </w:t>
            </w:r>
            <w:r w:rsidRPr="0031447F">
              <w:t>DE</w:t>
            </w:r>
            <w:r w:rsidRPr="0031447F">
              <w:rPr>
                <w:spacing w:val="-6"/>
              </w:rPr>
              <w:t xml:space="preserve"> </w:t>
            </w:r>
            <w:r w:rsidRPr="0031447F">
              <w:t>GARANTÍA</w:t>
            </w:r>
            <w:r w:rsidRPr="0031447F">
              <w:rPr>
                <w:spacing w:val="-7"/>
              </w:rPr>
              <w:t xml:space="preserve"> </w:t>
            </w:r>
            <w:r w:rsidRPr="0031447F">
              <w:t>DE</w:t>
            </w:r>
            <w:r w:rsidRPr="0031447F">
              <w:rPr>
                <w:spacing w:val="-5"/>
              </w:rPr>
              <w:t xml:space="preserve"> </w:t>
            </w:r>
            <w:r w:rsidRPr="0031447F">
              <w:t>CALIDAD</w:t>
            </w:r>
          </w:p>
        </w:tc>
      </w:tr>
      <w:tr w:rsidR="0031447F" w:rsidRPr="0031447F" w14:paraId="15A5EEAA" w14:textId="77777777" w:rsidTr="00F81F3F">
        <w:trPr>
          <w:trHeight w:val="1701"/>
          <w:jc w:val="center"/>
        </w:trPr>
        <w:tc>
          <w:tcPr>
            <w:tcW w:w="9639" w:type="dxa"/>
            <w:gridSpan w:val="2"/>
          </w:tcPr>
          <w:p w14:paraId="4CA2F112" w14:textId="1025F3E3" w:rsidR="004506EA" w:rsidRPr="0031447F" w:rsidRDefault="00D930CE" w:rsidP="00DD3A56">
            <w:pPr>
              <w:pStyle w:val="Textoencaja"/>
            </w:pPr>
            <w:r w:rsidRPr="0031447F">
              <w:t xml:space="preserve">La información del Sistema de Garantía de Calidad (SGC) de la EIDO </w:t>
            </w:r>
            <w:r w:rsidR="00F17EF8" w:rsidRPr="0031447F">
              <w:t>de la U</w:t>
            </w:r>
            <w:r w:rsidR="00CF0AE7" w:rsidRPr="0031447F">
              <w:t xml:space="preserve">niversidad de Vigo </w:t>
            </w:r>
            <w:r w:rsidRPr="0031447F">
              <w:t>está disponible en el enlace:</w:t>
            </w:r>
          </w:p>
          <w:p w14:paraId="20E45C36" w14:textId="74F03928" w:rsidR="00D930CE" w:rsidRPr="0031447F" w:rsidRDefault="00D930CE" w:rsidP="00DD3A56">
            <w:pPr>
              <w:pStyle w:val="Textoencaja"/>
            </w:pPr>
            <w:hyperlink r:id="rId104" w:history="1">
              <w:r w:rsidRPr="0031447F">
                <w:rPr>
                  <w:rStyle w:val="Hipervnculo"/>
                  <w:color w:val="auto"/>
                </w:rPr>
                <w:t>https://www.uvigo.gal/es/estudiar/organizacion-academica/eido-escuela-internacional-doctorado/calidad</w:t>
              </w:r>
            </w:hyperlink>
          </w:p>
          <w:p w14:paraId="1BBC5D4D" w14:textId="77777777" w:rsidR="00D930CE" w:rsidRPr="0031447F" w:rsidRDefault="00D930CE" w:rsidP="00DD3A56">
            <w:pPr>
              <w:pStyle w:val="Textoencaja"/>
            </w:pPr>
          </w:p>
          <w:p w14:paraId="1ABC7298" w14:textId="77777777" w:rsidR="00B36D17" w:rsidRPr="0031447F" w:rsidRDefault="00D930CE" w:rsidP="00DD3A56">
            <w:pPr>
              <w:pStyle w:val="Textoencaja"/>
            </w:pPr>
            <w:r w:rsidRPr="0031447F">
              <w:t>El SGC de</w:t>
            </w:r>
            <w:r w:rsidR="00C1349D" w:rsidRPr="0031447F">
              <w:t xml:space="preserve"> doctorado de </w:t>
            </w:r>
            <w:r w:rsidRPr="0031447F">
              <w:t>la EIDO es un sistema centralizado e institucional</w:t>
            </w:r>
            <w:r w:rsidR="000A324F" w:rsidRPr="0031447F">
              <w:t xml:space="preserve">, esto es, general de toda la </w:t>
            </w:r>
            <w:r w:rsidR="00CD6851" w:rsidRPr="0031447F">
              <w:t>U</w:t>
            </w:r>
            <w:r w:rsidR="00B36D17" w:rsidRPr="0031447F">
              <w:t xml:space="preserve">niversidad de Vigo </w:t>
            </w:r>
            <w:r w:rsidR="000A324F" w:rsidRPr="0031447F">
              <w:t>para el ciclo de doctorado, al</w:t>
            </w:r>
            <w:r w:rsidRPr="0031447F">
              <w:t xml:space="preserve"> que están adscritos todos los programas de doctorado de la universidad</w:t>
            </w:r>
            <w:r w:rsidR="00651CB8" w:rsidRPr="0031447F">
              <w:t>, dirigido y gestionado desde la Dirección de la E</w:t>
            </w:r>
            <w:r w:rsidR="00CF0AE7" w:rsidRPr="0031447F">
              <w:t>IDO</w:t>
            </w:r>
            <w:r w:rsidR="00651CB8" w:rsidRPr="0031447F">
              <w:t>, en colaboración con otros servicios de soporte (Área de Calidad, Servicio de Gestión de Estudios de Posgrado). Su</w:t>
            </w:r>
            <w:r w:rsidR="00135EA9" w:rsidRPr="0031447F">
              <w:t xml:space="preserve"> diseño </w:t>
            </w:r>
            <w:r w:rsidR="00651CB8" w:rsidRPr="0031447F">
              <w:t xml:space="preserve">está certificado desde julio de 2019, momento en el que </w:t>
            </w:r>
            <w:r w:rsidR="00135EA9" w:rsidRPr="0031447F">
              <w:t xml:space="preserve">recibió </w:t>
            </w:r>
            <w:r w:rsidR="000F1408" w:rsidRPr="0031447F">
              <w:t xml:space="preserve">informe favorable </w:t>
            </w:r>
            <w:r w:rsidR="00CD6851" w:rsidRPr="0031447F">
              <w:t>de la agencia de calidad competente (</w:t>
            </w:r>
            <w:r w:rsidR="000F1408" w:rsidRPr="0031447F">
              <w:t>Agencia para la Calidad del Sistema Universitario de Galicia</w:t>
            </w:r>
            <w:r w:rsidR="00CD6851" w:rsidRPr="0031447F">
              <w:t>,</w:t>
            </w:r>
            <w:r w:rsidR="000F1408" w:rsidRPr="0031447F">
              <w:t xml:space="preserve"> ACSUG).</w:t>
            </w:r>
            <w:r w:rsidR="0028565F" w:rsidRPr="0031447F">
              <w:t xml:space="preserve"> </w:t>
            </w:r>
          </w:p>
          <w:p w14:paraId="68BC0185" w14:textId="77777777" w:rsidR="00B36D17" w:rsidRPr="0031447F" w:rsidRDefault="00B36D17" w:rsidP="00DD3A56">
            <w:pPr>
              <w:pStyle w:val="Textoencaja"/>
            </w:pPr>
          </w:p>
          <w:p w14:paraId="03249CD9" w14:textId="4A84EE6F" w:rsidR="0051723C" w:rsidRPr="0031447F" w:rsidRDefault="0028565F" w:rsidP="00DD3A56">
            <w:pPr>
              <w:pStyle w:val="Textoencaja"/>
            </w:pPr>
            <w:r w:rsidRPr="0031447F">
              <w:t xml:space="preserve">El </w:t>
            </w:r>
            <w:hyperlink r:id="rId105" w:history="1">
              <w:r w:rsidRPr="0031447F">
                <w:rPr>
                  <w:rStyle w:val="Hipervnculo"/>
                  <w:color w:val="auto"/>
                </w:rPr>
                <w:t>Manual de Calidad</w:t>
              </w:r>
            </w:hyperlink>
            <w:r w:rsidR="00CF0AE7" w:rsidRPr="0031447F">
              <w:t xml:space="preserve"> e</w:t>
            </w:r>
            <w:r w:rsidR="008D46DF" w:rsidRPr="0031447F">
              <w:t>s un documento de carácter organizativo</w:t>
            </w:r>
            <w:r w:rsidR="000A06B9" w:rsidRPr="0031447F">
              <w:t xml:space="preserve">, de comunicación </w:t>
            </w:r>
            <w:r w:rsidR="008D46DF" w:rsidRPr="0031447F">
              <w:t>y estratégico, que incluye</w:t>
            </w:r>
            <w:r w:rsidR="000A06B9" w:rsidRPr="0031447F">
              <w:t>, además,</w:t>
            </w:r>
            <w:r w:rsidR="008D46DF" w:rsidRPr="0031447F">
              <w:t xml:space="preserve"> la Estrategia de la </w:t>
            </w:r>
            <w:r w:rsidRPr="0031447F">
              <w:t>EIDO</w:t>
            </w:r>
            <w:r w:rsidR="008D46DF" w:rsidRPr="0031447F">
              <w:t>, sus líneas estratégicas y objetivos y metas</w:t>
            </w:r>
            <w:r w:rsidR="0051723C" w:rsidRPr="0031447F">
              <w:t xml:space="preserve"> asociadas</w:t>
            </w:r>
            <w:r w:rsidR="008D46DF" w:rsidRPr="0031447F">
              <w:t xml:space="preserve"> (política y objetivos de calidad). También,</w:t>
            </w:r>
            <w:r w:rsidRPr="0031447F">
              <w:t xml:space="preserve"> describe la estructura organizativa y de responsabilidades en materia de calidad. Además, precisa </w:t>
            </w:r>
            <w:r w:rsidR="009B2704" w:rsidRPr="0031447F">
              <w:t>el mapa de</w:t>
            </w:r>
            <w:r w:rsidRPr="0031447F">
              <w:t xml:space="preserve"> procesos de funcionamiento del SGC y los procedimientos que los describen</w:t>
            </w:r>
            <w:r w:rsidR="008D46DF" w:rsidRPr="0031447F">
              <w:t>, con indicación de las responsabilidades y competencias, actividades, indicadores de medición y registros y evidencias asociadas a cada proceso</w:t>
            </w:r>
            <w:r w:rsidRPr="0031447F">
              <w:t>.</w:t>
            </w:r>
            <w:r w:rsidR="00CF0AE7" w:rsidRPr="0031447F">
              <w:t xml:space="preserve"> </w:t>
            </w:r>
            <w:r w:rsidR="0051723C" w:rsidRPr="0031447F">
              <w:t xml:space="preserve">El SGC permite analizar el desarrollo de los programas de doctorado y sus resultados, asegurando su revisión y mejora continua. </w:t>
            </w:r>
          </w:p>
          <w:p w14:paraId="570E36C1" w14:textId="77777777" w:rsidR="0051723C" w:rsidRPr="0031447F" w:rsidRDefault="0051723C" w:rsidP="00DD3A56">
            <w:pPr>
              <w:pStyle w:val="Textoencaja"/>
            </w:pPr>
          </w:p>
          <w:p w14:paraId="3A804797" w14:textId="21631E36" w:rsidR="00BC380A" w:rsidRPr="0031447F" w:rsidRDefault="00BC380A" w:rsidP="00BC380A">
            <w:pPr>
              <w:pStyle w:val="Textoencaja"/>
            </w:pPr>
            <w:r w:rsidRPr="0031447F">
              <w:t xml:space="preserve">De forma resumida, la estructura </w:t>
            </w:r>
            <w:r w:rsidR="001B1F26" w:rsidRPr="0031447F">
              <w:t xml:space="preserve">organizativa y de responsabilidades </w:t>
            </w:r>
            <w:r w:rsidRPr="0031447F">
              <w:t xml:space="preserve">de calidad y </w:t>
            </w:r>
            <w:r w:rsidR="001B1F26" w:rsidRPr="0031447F">
              <w:t xml:space="preserve">la documentación del </w:t>
            </w:r>
            <w:r w:rsidRPr="0031447F">
              <w:t>SGC son l</w:t>
            </w:r>
            <w:r w:rsidR="00F441EB" w:rsidRPr="0031447F">
              <w:t>a</w:t>
            </w:r>
            <w:r w:rsidRPr="0031447F">
              <w:t>s siguientes:</w:t>
            </w:r>
          </w:p>
          <w:p w14:paraId="6A579102" w14:textId="77777777" w:rsidR="00BC380A" w:rsidRPr="0031447F" w:rsidRDefault="00BC380A" w:rsidP="00DD3A56">
            <w:pPr>
              <w:pStyle w:val="Textoencaja"/>
            </w:pPr>
          </w:p>
          <w:p w14:paraId="2C97443F" w14:textId="36C70EF9" w:rsidR="00D80B55" w:rsidRPr="0031447F" w:rsidRDefault="00AF3AE3" w:rsidP="00AF3AE3">
            <w:pPr>
              <w:pStyle w:val="Textoencaja"/>
              <w:rPr>
                <w:b/>
                <w:bCs/>
              </w:rPr>
            </w:pPr>
            <w:r w:rsidRPr="0031447F">
              <w:rPr>
                <w:b/>
                <w:bCs/>
              </w:rPr>
              <w:t xml:space="preserve">- </w:t>
            </w:r>
            <w:r w:rsidR="00135EA9" w:rsidRPr="0031447F">
              <w:rPr>
                <w:b/>
                <w:bCs/>
              </w:rPr>
              <w:t>ESTRUCTURA DEL SGC</w:t>
            </w:r>
          </w:p>
          <w:p w14:paraId="0D963356" w14:textId="5DD520EC" w:rsidR="00C1349D" w:rsidRPr="0031447F" w:rsidRDefault="00147EB9" w:rsidP="00AF3AE3">
            <w:pPr>
              <w:pStyle w:val="Textoencaja"/>
              <w:rPr>
                <w:b/>
                <w:bCs/>
              </w:rPr>
            </w:pPr>
            <w:r w:rsidRPr="0031447F">
              <w:rPr>
                <w:b/>
                <w:bCs/>
              </w:rPr>
              <w:t>Estructura institucional de C</w:t>
            </w:r>
            <w:r w:rsidR="00C1349D" w:rsidRPr="0031447F">
              <w:rPr>
                <w:b/>
                <w:bCs/>
              </w:rPr>
              <w:t>alidad (transversal a la U</w:t>
            </w:r>
            <w:r w:rsidR="00CF0AE7" w:rsidRPr="0031447F">
              <w:rPr>
                <w:b/>
                <w:bCs/>
              </w:rPr>
              <w:t>niversidad de Vigo</w:t>
            </w:r>
            <w:r w:rsidR="00C1349D" w:rsidRPr="0031447F">
              <w:rPr>
                <w:b/>
                <w:bCs/>
              </w:rPr>
              <w:t>)</w:t>
            </w:r>
          </w:p>
          <w:p w14:paraId="724E8288" w14:textId="1D7255FD" w:rsidR="00147EB9" w:rsidRPr="0031447F" w:rsidRDefault="00147EB9" w:rsidP="00AF3AE3">
            <w:pPr>
              <w:pStyle w:val="Textoencaja"/>
            </w:pPr>
            <w:r w:rsidRPr="0031447F">
              <w:t xml:space="preserve">Las funciones y responsabilidades institucionales básicas en relación con la calidad están determinadas en los Estatutos de la </w:t>
            </w:r>
            <w:r w:rsidR="003725CF" w:rsidRPr="0031447F">
              <w:t xml:space="preserve">universidad de </w:t>
            </w:r>
            <w:r w:rsidRPr="0031447F">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rsidRPr="0031447F">
              <w:t xml:space="preserve"> </w:t>
            </w:r>
            <w:r w:rsidRPr="0031447F">
              <w:t>También, el Área de Calidad da soporte a la estructura institucional y a la específica.</w:t>
            </w:r>
          </w:p>
          <w:p w14:paraId="385A980C" w14:textId="6575277B" w:rsidR="00C1349D" w:rsidRPr="0031447F" w:rsidRDefault="00C1349D" w:rsidP="00AF3AE3">
            <w:pPr>
              <w:pStyle w:val="Textoencaja"/>
              <w:rPr>
                <w:b/>
                <w:bCs/>
              </w:rPr>
            </w:pPr>
          </w:p>
          <w:p w14:paraId="5A788102" w14:textId="3A125FE3" w:rsidR="00C1349D" w:rsidRPr="0031447F" w:rsidRDefault="00C1349D" w:rsidP="00AF3AE3">
            <w:pPr>
              <w:pStyle w:val="Textoencaja"/>
              <w:rPr>
                <w:b/>
                <w:bCs/>
              </w:rPr>
            </w:pPr>
            <w:r w:rsidRPr="0031447F">
              <w:rPr>
                <w:b/>
                <w:bCs/>
              </w:rPr>
              <w:t xml:space="preserve">Estructura específica de </w:t>
            </w:r>
            <w:r w:rsidR="00147EB9" w:rsidRPr="0031447F">
              <w:rPr>
                <w:b/>
                <w:bCs/>
              </w:rPr>
              <w:t>C</w:t>
            </w:r>
            <w:r w:rsidRPr="0031447F">
              <w:rPr>
                <w:b/>
                <w:bCs/>
              </w:rPr>
              <w:t>alidad de la E</w:t>
            </w:r>
            <w:r w:rsidR="003725CF" w:rsidRPr="0031447F">
              <w:rPr>
                <w:b/>
                <w:bCs/>
              </w:rPr>
              <w:t>IDO</w:t>
            </w:r>
          </w:p>
          <w:p w14:paraId="0A7B6BE1" w14:textId="25D4CC7C" w:rsidR="00FB7E09" w:rsidRPr="0031447F" w:rsidRDefault="00FB7E09" w:rsidP="00AF3AE3">
            <w:pPr>
              <w:pStyle w:val="Textoencaja"/>
            </w:pPr>
            <w:r w:rsidRPr="0031447F">
              <w:t xml:space="preserve">Las funciones y responsabilidades específicas están determinadas, sobre todo, en </w:t>
            </w:r>
            <w:r w:rsidR="002911A1" w:rsidRPr="0031447F">
              <w:t>el Reglamento de Régimen Interno de la E</w:t>
            </w:r>
            <w:r w:rsidR="003725CF" w:rsidRPr="0031447F">
              <w:t>IDO</w:t>
            </w:r>
            <w:r w:rsidR="002911A1" w:rsidRPr="0031447F">
              <w:t xml:space="preserve"> y en el Manual de Calidad:</w:t>
            </w:r>
          </w:p>
          <w:p w14:paraId="1D909559" w14:textId="77777777" w:rsidR="00FB7E09" w:rsidRPr="0031447F" w:rsidRDefault="00FB7E09" w:rsidP="00AF3AE3">
            <w:pPr>
              <w:pStyle w:val="Textoencaja"/>
              <w:rPr>
                <w:b/>
                <w:bCs/>
              </w:rPr>
            </w:pPr>
          </w:p>
          <w:p w14:paraId="1763D5AD" w14:textId="717E8860" w:rsidR="00135EA9" w:rsidRPr="0031447F" w:rsidRDefault="00135EA9">
            <w:pPr>
              <w:pStyle w:val="Textoencaja"/>
              <w:numPr>
                <w:ilvl w:val="0"/>
                <w:numId w:val="14"/>
              </w:numPr>
              <w:ind w:left="610" w:hanging="250"/>
              <w:rPr>
                <w:b/>
                <w:bCs/>
              </w:rPr>
            </w:pPr>
            <w:r w:rsidRPr="0031447F">
              <w:rPr>
                <w:b/>
                <w:bCs/>
              </w:rPr>
              <w:t xml:space="preserve">Comité de Dirección </w:t>
            </w:r>
          </w:p>
          <w:p w14:paraId="1755379B" w14:textId="5DB48574" w:rsidR="002911A1" w:rsidRPr="0031447F" w:rsidRDefault="00135EA9" w:rsidP="00135EA9">
            <w:pPr>
              <w:pStyle w:val="Textoencaja"/>
            </w:pPr>
            <w:r w:rsidRPr="0031447F">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31447F">
              <w:t xml:space="preserve">la aprobación de </w:t>
            </w:r>
            <w:r w:rsidRPr="0031447F">
              <w:t xml:space="preserve">la </w:t>
            </w:r>
            <w:r w:rsidR="00751C2A" w:rsidRPr="0031447F">
              <w:t>estrategia (</w:t>
            </w:r>
            <w:r w:rsidRPr="0031447F">
              <w:t>política</w:t>
            </w:r>
            <w:r w:rsidR="00751C2A" w:rsidRPr="0031447F">
              <w:t>)</w:t>
            </w:r>
            <w:r w:rsidRPr="0031447F">
              <w:t xml:space="preserve"> y los objetivos de calidad, </w:t>
            </w:r>
            <w:r w:rsidR="00F04FA9" w:rsidRPr="0031447F">
              <w:t>d</w:t>
            </w:r>
            <w:r w:rsidRPr="0031447F">
              <w:t xml:space="preserve">el manual de calidad y </w:t>
            </w:r>
            <w:r w:rsidR="00F04FA9" w:rsidRPr="0031447F">
              <w:t xml:space="preserve">de </w:t>
            </w:r>
            <w:r w:rsidRPr="0031447F">
              <w:t>los procedimientos de calidad.</w:t>
            </w:r>
            <w:r w:rsidR="00CF0AE7" w:rsidRPr="0031447F">
              <w:t xml:space="preserve"> </w:t>
            </w:r>
            <w:r w:rsidR="002911A1" w:rsidRPr="0031447F">
              <w:t>En este órgano forman parte colegiada los agentes implicados en los programas de doctorado: profesorado, doctorandos/as, responsables académicos, personal de apoyo y otros agentes externos.</w:t>
            </w:r>
          </w:p>
          <w:p w14:paraId="5D96ED2C" w14:textId="77777777" w:rsidR="00135EA9" w:rsidRPr="0031447F" w:rsidRDefault="00135EA9" w:rsidP="00135EA9">
            <w:pPr>
              <w:pStyle w:val="Textoencaja"/>
            </w:pPr>
          </w:p>
          <w:p w14:paraId="0215A01B" w14:textId="77B27F5F" w:rsidR="00135EA9" w:rsidRPr="0031447F" w:rsidRDefault="00135EA9">
            <w:pPr>
              <w:pStyle w:val="Textoencaja"/>
              <w:numPr>
                <w:ilvl w:val="0"/>
                <w:numId w:val="14"/>
              </w:numPr>
              <w:ind w:left="610" w:hanging="250"/>
              <w:rPr>
                <w:b/>
                <w:bCs/>
              </w:rPr>
            </w:pPr>
            <w:r w:rsidRPr="0031447F">
              <w:rPr>
                <w:b/>
                <w:bCs/>
              </w:rPr>
              <w:t xml:space="preserve">Dirección </w:t>
            </w:r>
          </w:p>
          <w:p w14:paraId="12ABED99" w14:textId="05A98D30" w:rsidR="00135EA9" w:rsidRPr="0031447F" w:rsidRDefault="00135EA9" w:rsidP="00135EA9">
            <w:pPr>
              <w:pStyle w:val="Textoencaja"/>
            </w:pPr>
            <w:r w:rsidRPr="0031447F">
              <w:t xml:space="preserve">La persona que desempeñe la dirección, asistida por su equipo de dirección, lidera, impulsa, coordina y supervisa las actividades de la EIDO. </w:t>
            </w:r>
            <w:r w:rsidR="00BA0883" w:rsidRPr="0031447F">
              <w:t xml:space="preserve">El/La directora/a de la EIDO </w:t>
            </w:r>
            <w:r w:rsidR="00BC380A" w:rsidRPr="0031447F">
              <w:t>representa a</w:t>
            </w:r>
            <w:r w:rsidRPr="0031447F">
              <w:t>l centro y</w:t>
            </w:r>
            <w:r w:rsidR="00BA0883" w:rsidRPr="0031447F">
              <w:t xml:space="preserve"> </w:t>
            </w:r>
            <w:r w:rsidRPr="0031447F">
              <w:t xml:space="preserve">es el máximo responsable en materia de </w:t>
            </w:r>
            <w:r w:rsidRPr="0031447F">
              <w:lastRenderedPageBreak/>
              <w:t>calidad</w:t>
            </w:r>
            <w:r w:rsidR="00BA0883" w:rsidRPr="0031447F">
              <w:t>, p</w:t>
            </w:r>
            <w:r w:rsidRPr="0031447F">
              <w:t>reside la Comisión de Calidad de la EIDO y garantiza la difusión de la cultura de calidad</w:t>
            </w:r>
            <w:r w:rsidR="0046706E" w:rsidRPr="0031447F">
              <w:t>, en relación con las CAPD y los servicios de apoyo</w:t>
            </w:r>
            <w:r w:rsidRPr="0031447F">
              <w:t xml:space="preserve">. </w:t>
            </w:r>
            <w:r w:rsidR="00751C2A" w:rsidRPr="0031447F">
              <w:t>Diseña la estrategia y los objetivos de calidad.</w:t>
            </w:r>
            <w:r w:rsidR="00CF0AE7" w:rsidRPr="0031447F">
              <w:t xml:space="preserve"> </w:t>
            </w:r>
            <w:r w:rsidRPr="0031447F">
              <w:t xml:space="preserve">El equipo de dirección se completa con la secretaría académica y con las subdirecciones que autorice el Consejo de Gobierno. </w:t>
            </w:r>
          </w:p>
          <w:p w14:paraId="68C6CC7E" w14:textId="67FA6ED7" w:rsidR="00135EA9" w:rsidRPr="0031447F" w:rsidRDefault="00135EA9" w:rsidP="00135EA9">
            <w:pPr>
              <w:pStyle w:val="Textoencaja"/>
            </w:pPr>
          </w:p>
          <w:p w14:paraId="2D9FDA50" w14:textId="77777777" w:rsidR="00135EA9" w:rsidRPr="0031447F" w:rsidRDefault="00135EA9">
            <w:pPr>
              <w:pStyle w:val="Textoencaja"/>
              <w:numPr>
                <w:ilvl w:val="0"/>
                <w:numId w:val="14"/>
              </w:numPr>
              <w:ind w:left="610" w:hanging="250"/>
              <w:rPr>
                <w:b/>
                <w:bCs/>
              </w:rPr>
            </w:pPr>
            <w:r w:rsidRPr="0031447F">
              <w:rPr>
                <w:b/>
                <w:bCs/>
              </w:rPr>
              <w:t>Coordinación de Calidad</w:t>
            </w:r>
          </w:p>
          <w:p w14:paraId="6886EF0D" w14:textId="66C3B2D4" w:rsidR="00135EA9" w:rsidRPr="0031447F" w:rsidRDefault="00135EA9" w:rsidP="00135EA9">
            <w:pPr>
              <w:pStyle w:val="Textoencaja"/>
            </w:pPr>
            <w:r w:rsidRPr="0031447F">
              <w:t>Una de las personas del equipo de dirección tendrá el encargo de la coordinación de calidad. La propuesta de nombramiento le corresponde a</w:t>
            </w:r>
            <w:r w:rsidR="00BA0883" w:rsidRPr="0031447F">
              <w:t xml:space="preserve">l/la </w:t>
            </w:r>
            <w:proofErr w:type="gramStart"/>
            <w:r w:rsidR="00BA0883" w:rsidRPr="0031447F">
              <w:t>Director</w:t>
            </w:r>
            <w:proofErr w:type="gramEnd"/>
            <w:r w:rsidR="00BA0883" w:rsidRPr="0031447F">
              <w:t>/a</w:t>
            </w:r>
            <w:r w:rsidRPr="0031447F">
              <w:t xml:space="preserve"> de la EIDO. Su misión principal será impulsar la implantación, mantenimiento y la mejora de los distintos programas ligados a la calidad en </w:t>
            </w:r>
            <w:r w:rsidR="00BA0883" w:rsidRPr="0031447F">
              <w:t xml:space="preserve">la </w:t>
            </w:r>
            <w:r w:rsidR="00BC380A" w:rsidRPr="0031447F">
              <w:t xml:space="preserve">EIDO </w:t>
            </w:r>
            <w:r w:rsidRPr="0031447F">
              <w:t xml:space="preserve">y en </w:t>
            </w:r>
            <w:r w:rsidR="00BA0883" w:rsidRPr="0031447F">
              <w:t xml:space="preserve">los </w:t>
            </w:r>
            <w:r w:rsidRPr="0031447F">
              <w:t>programas</w:t>
            </w:r>
            <w:r w:rsidR="00BA0883" w:rsidRPr="0031447F">
              <w:t xml:space="preserve"> de doctorado</w:t>
            </w:r>
            <w:r w:rsidRPr="0031447F">
              <w:t>, así como ayudar a la difusión de la cultura de calidad</w:t>
            </w:r>
            <w:r w:rsidR="002911A1" w:rsidRPr="0031447F">
              <w:t>, en relación con los responsables de calidad de los programas de doctorado</w:t>
            </w:r>
            <w:r w:rsidRPr="0031447F">
              <w:t>.</w:t>
            </w:r>
            <w:r w:rsidR="002911A1" w:rsidRPr="0031447F">
              <w:t xml:space="preserve"> Es el secretario de la Comisión de Calidad de la EIDO.</w:t>
            </w:r>
          </w:p>
          <w:p w14:paraId="1B8DA436" w14:textId="77777777" w:rsidR="00135EA9" w:rsidRPr="0031447F" w:rsidRDefault="00135EA9" w:rsidP="00135EA9">
            <w:pPr>
              <w:pStyle w:val="Textoencaja"/>
            </w:pPr>
          </w:p>
          <w:p w14:paraId="6F1AAC23" w14:textId="77777777" w:rsidR="00135EA9" w:rsidRPr="0031447F" w:rsidRDefault="00135EA9">
            <w:pPr>
              <w:pStyle w:val="Textoencaja"/>
              <w:numPr>
                <w:ilvl w:val="0"/>
                <w:numId w:val="14"/>
              </w:numPr>
              <w:ind w:left="610" w:hanging="250"/>
              <w:rPr>
                <w:b/>
                <w:bCs/>
              </w:rPr>
            </w:pPr>
            <w:r w:rsidRPr="0031447F">
              <w:rPr>
                <w:b/>
                <w:bCs/>
              </w:rPr>
              <w:t>Comisión de Calidad</w:t>
            </w:r>
          </w:p>
          <w:p w14:paraId="56979586" w14:textId="4DECE1B5" w:rsidR="00135EA9" w:rsidRPr="0031447F" w:rsidRDefault="00135EA9" w:rsidP="00135EA9">
            <w:pPr>
              <w:pStyle w:val="Textoencaja"/>
            </w:pPr>
            <w:r w:rsidRPr="0031447F">
              <w:t xml:space="preserve">La Comisión de Calidad de la EIDO es </w:t>
            </w:r>
            <w:r w:rsidR="00F04FA9" w:rsidRPr="0031447F">
              <w:t xml:space="preserve">el </w:t>
            </w:r>
            <w:r w:rsidRPr="0031447F">
              <w:t>órgano colegiado</w:t>
            </w:r>
            <w:r w:rsidR="00BA0883" w:rsidRPr="0031447F">
              <w:t xml:space="preserve"> </w:t>
            </w:r>
            <w:r w:rsidRPr="0031447F">
              <w:t>clave en el desarrollo de los programas de calidad de la escuela</w:t>
            </w:r>
            <w:r w:rsidR="00BA0883" w:rsidRPr="0031447F">
              <w:t xml:space="preserve"> y en la dinamización </w:t>
            </w:r>
            <w:r w:rsidRPr="0031447F">
              <w:t>de la gestión de calidad en la EIDO.</w:t>
            </w:r>
            <w:r w:rsidR="00BA0883" w:rsidRPr="0031447F">
              <w:t xml:space="preserve"> </w:t>
            </w:r>
            <w:r w:rsidRPr="0031447F">
              <w:t xml:space="preserve">La comisión tiene representación de los distintos grupos de interés en la actividad de la EIDO </w:t>
            </w:r>
            <w:r w:rsidR="002911A1" w:rsidRPr="0031447F">
              <w:t>(dirección, profesorado y CAPD, doctorandos/as, servicios</w:t>
            </w:r>
            <w:r w:rsidR="00751C2A" w:rsidRPr="0031447F">
              <w:t xml:space="preserve"> de apoyo</w:t>
            </w:r>
            <w:r w:rsidR="002911A1" w:rsidRPr="0031447F">
              <w:t xml:space="preserve">) </w:t>
            </w:r>
            <w:r w:rsidRPr="0031447F">
              <w:t>y se constituye para:</w:t>
            </w:r>
          </w:p>
          <w:p w14:paraId="10502553" w14:textId="1C89B901" w:rsidR="00135EA9" w:rsidRPr="0031447F" w:rsidRDefault="00135EA9">
            <w:pPr>
              <w:pStyle w:val="Textoencaja"/>
              <w:numPr>
                <w:ilvl w:val="0"/>
                <w:numId w:val="7"/>
              </w:numPr>
              <w:ind w:left="475" w:hanging="141"/>
            </w:pPr>
            <w:r w:rsidRPr="0031447F">
              <w:t xml:space="preserve">Debatir </w:t>
            </w:r>
            <w:r w:rsidR="00751C2A" w:rsidRPr="0031447F">
              <w:t xml:space="preserve">e informar </w:t>
            </w:r>
            <w:r w:rsidRPr="0031447F">
              <w:t xml:space="preserve">la </w:t>
            </w:r>
            <w:r w:rsidR="00751C2A" w:rsidRPr="0031447F">
              <w:t>estrategia de la EIDO (</w:t>
            </w:r>
            <w:r w:rsidRPr="0031447F">
              <w:t>política y objetivos de calidad</w:t>
            </w:r>
            <w:r w:rsidR="00751C2A" w:rsidRPr="0031447F">
              <w:t>)</w:t>
            </w:r>
            <w:r w:rsidR="00BC380A" w:rsidRPr="0031447F">
              <w:t>.</w:t>
            </w:r>
          </w:p>
          <w:p w14:paraId="6DB4AD5A" w14:textId="00DBEE75" w:rsidR="00135EA9" w:rsidRPr="0031447F" w:rsidRDefault="00135EA9">
            <w:pPr>
              <w:pStyle w:val="Textoencaja"/>
              <w:numPr>
                <w:ilvl w:val="0"/>
                <w:numId w:val="7"/>
              </w:numPr>
              <w:ind w:left="475" w:hanging="141"/>
            </w:pPr>
            <w:r w:rsidRPr="0031447F">
              <w:t>Debatir y validar</w:t>
            </w:r>
            <w:r w:rsidR="00AF3AE3" w:rsidRPr="0031447F">
              <w:t xml:space="preserve"> </w:t>
            </w:r>
            <w:r w:rsidRPr="0031447F">
              <w:t>el manual de calidad y los procedimientos de calidad de la EIDO.</w:t>
            </w:r>
            <w:r w:rsidR="00751C2A" w:rsidRPr="0031447F">
              <w:t xml:space="preserve"> Aprueba los cambios en los documentos anexos a los procedimientos (formularios, guías de apoyo).</w:t>
            </w:r>
          </w:p>
          <w:p w14:paraId="476B4B7C" w14:textId="24EC3712" w:rsidR="00135EA9" w:rsidRPr="0031447F" w:rsidRDefault="00135EA9">
            <w:pPr>
              <w:pStyle w:val="Textoencaja"/>
              <w:numPr>
                <w:ilvl w:val="0"/>
                <w:numId w:val="7"/>
              </w:numPr>
              <w:ind w:left="475" w:hanging="141"/>
            </w:pPr>
            <w:r w:rsidRPr="0031447F">
              <w:t>Realizar el seguimiento de los distintos programas ligados a la mejora de la calidad de la EIDO y de sus programas de doctorado adscritos, así como proponer las mejoras pertinentes.</w:t>
            </w:r>
          </w:p>
          <w:p w14:paraId="7A3B9C33" w14:textId="1509679D" w:rsidR="00135EA9" w:rsidRPr="0031447F" w:rsidRDefault="00135EA9">
            <w:pPr>
              <w:pStyle w:val="Textoencaja"/>
              <w:numPr>
                <w:ilvl w:val="0"/>
                <w:numId w:val="7"/>
              </w:numPr>
              <w:ind w:left="475" w:hanging="141"/>
            </w:pPr>
            <w:r w:rsidRPr="0031447F">
              <w:t>Colaborar con la implantación, desarrollo y seguimiento del SGC.</w:t>
            </w:r>
          </w:p>
          <w:p w14:paraId="5BE44DA8" w14:textId="24D89CBF" w:rsidR="00135EA9" w:rsidRPr="0031447F" w:rsidRDefault="00135EA9">
            <w:pPr>
              <w:pStyle w:val="Textoencaja"/>
              <w:numPr>
                <w:ilvl w:val="0"/>
                <w:numId w:val="7"/>
              </w:numPr>
              <w:ind w:left="475" w:hanging="141"/>
            </w:pPr>
            <w:r w:rsidRPr="0031447F">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31447F" w:rsidRDefault="00135EA9">
            <w:pPr>
              <w:pStyle w:val="Textoencaja"/>
              <w:numPr>
                <w:ilvl w:val="0"/>
                <w:numId w:val="7"/>
              </w:numPr>
              <w:ind w:left="475" w:hanging="141"/>
            </w:pPr>
            <w:r w:rsidRPr="0031447F">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31447F" w:rsidRDefault="00135EA9">
            <w:pPr>
              <w:pStyle w:val="Textoencaja"/>
              <w:numPr>
                <w:ilvl w:val="0"/>
                <w:numId w:val="7"/>
              </w:numPr>
              <w:ind w:left="475" w:hanging="141"/>
            </w:pPr>
            <w:r w:rsidRPr="0031447F">
              <w:t>Intercambiar, debatir y proponer la participación de la EIDO en planes institucionales, nacionales e internacionales en materia de calidad.</w:t>
            </w:r>
          </w:p>
          <w:p w14:paraId="2B94B99B" w14:textId="0CA42B4C" w:rsidR="00DC6104" w:rsidRPr="0031447F" w:rsidRDefault="00DC6104" w:rsidP="00DC6104">
            <w:pPr>
              <w:pStyle w:val="Textoencaja"/>
            </w:pPr>
            <w:r w:rsidRPr="0031447F">
              <w:t>Su funcionamiento está regulado en el Manual de Calidad.</w:t>
            </w:r>
          </w:p>
          <w:p w14:paraId="76579A0F" w14:textId="77777777" w:rsidR="00135EA9" w:rsidRPr="0031447F" w:rsidRDefault="00135EA9" w:rsidP="00135EA9">
            <w:pPr>
              <w:pStyle w:val="Textoencaja"/>
            </w:pPr>
          </w:p>
          <w:p w14:paraId="19BE3015" w14:textId="70123ECB" w:rsidR="00135EA9" w:rsidRPr="0031447F" w:rsidRDefault="00135EA9">
            <w:pPr>
              <w:pStyle w:val="Textoencaja"/>
              <w:numPr>
                <w:ilvl w:val="0"/>
                <w:numId w:val="14"/>
              </w:numPr>
              <w:ind w:left="610" w:hanging="250"/>
              <w:rPr>
                <w:b/>
                <w:bCs/>
              </w:rPr>
            </w:pPr>
            <w:r w:rsidRPr="0031447F">
              <w:rPr>
                <w:b/>
                <w:bCs/>
              </w:rPr>
              <w:t>Comisión Académica del programa de doctorado</w:t>
            </w:r>
            <w:r w:rsidR="00751C2A" w:rsidRPr="0031447F">
              <w:rPr>
                <w:b/>
                <w:bCs/>
              </w:rPr>
              <w:t xml:space="preserve"> (CAPD)</w:t>
            </w:r>
          </w:p>
          <w:p w14:paraId="72567D9E" w14:textId="270C9E2A" w:rsidR="00135EA9" w:rsidRPr="0031447F" w:rsidRDefault="00FC7CB1" w:rsidP="00135EA9">
            <w:pPr>
              <w:pStyle w:val="Textoencaja"/>
            </w:pPr>
            <w:r w:rsidRPr="0031447F">
              <w:t xml:space="preserve">Cada </w:t>
            </w:r>
            <w:r w:rsidR="00135EA9" w:rsidRPr="0031447F">
              <w:t>CAPD</w:t>
            </w:r>
            <w:r w:rsidR="00BA0883" w:rsidRPr="0031447F">
              <w:t xml:space="preserve"> </w:t>
            </w:r>
            <w:r w:rsidR="00135EA9" w:rsidRPr="0031447F">
              <w:t>es la responsable de la definición, actualización, calidad y coordinación de</w:t>
            </w:r>
            <w:r w:rsidRPr="0031447F">
              <w:t xml:space="preserve"> su </w:t>
            </w:r>
            <w:r w:rsidR="00135EA9" w:rsidRPr="0031447F">
              <w:t>programa de doctorado.</w:t>
            </w:r>
            <w:r w:rsidR="001A1D96" w:rsidRPr="0031447F">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Pr="0031447F" w:rsidRDefault="00BA0883" w:rsidP="00135EA9">
            <w:pPr>
              <w:pStyle w:val="Textoencaja"/>
            </w:pPr>
          </w:p>
          <w:p w14:paraId="1910F581" w14:textId="77777777" w:rsidR="00BA0883" w:rsidRPr="0031447F" w:rsidRDefault="00BA0883">
            <w:pPr>
              <w:pStyle w:val="Textoencaja"/>
              <w:numPr>
                <w:ilvl w:val="0"/>
                <w:numId w:val="14"/>
              </w:numPr>
              <w:ind w:left="610" w:hanging="250"/>
              <w:rPr>
                <w:b/>
                <w:bCs/>
              </w:rPr>
            </w:pPr>
            <w:r w:rsidRPr="0031447F">
              <w:rPr>
                <w:b/>
                <w:bCs/>
              </w:rPr>
              <w:t>Responsable de calidad del programa de doctorado</w:t>
            </w:r>
          </w:p>
          <w:p w14:paraId="3AA7242A" w14:textId="6AF15909" w:rsidR="00BA0883" w:rsidRPr="0031447F" w:rsidRDefault="00BA0883" w:rsidP="00BA0883">
            <w:pPr>
              <w:pStyle w:val="Textoencaja"/>
            </w:pPr>
            <w:r w:rsidRPr="0031447F">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14:paraId="392331FB" w14:textId="77777777" w:rsidR="00BA0883" w:rsidRPr="0031447F" w:rsidRDefault="00BA0883" w:rsidP="00BA0883">
            <w:pPr>
              <w:pStyle w:val="Textoencaja"/>
            </w:pPr>
          </w:p>
          <w:p w14:paraId="5520C1E6" w14:textId="52E4CD91" w:rsidR="0046706E" w:rsidRPr="0031447F" w:rsidRDefault="00BA0883" w:rsidP="00BA0883">
            <w:pPr>
              <w:pStyle w:val="Textoencaja"/>
            </w:pPr>
            <w:r w:rsidRPr="0031447F">
              <w:t xml:space="preserve">Además de lo anterior, todo el personal de la EIDO cuyas funciones tengan relación con los procedimientos del SGC, estarán implicadas en la aplicación de la </w:t>
            </w:r>
            <w:r w:rsidR="0046706E" w:rsidRPr="0031447F">
              <w:t>estrategia (</w:t>
            </w:r>
            <w:r w:rsidRPr="0031447F">
              <w:t>política y objetivos de calidad</w:t>
            </w:r>
            <w:r w:rsidR="0046706E" w:rsidRPr="0031447F">
              <w:t>)</w:t>
            </w:r>
            <w:r w:rsidRPr="0031447F">
              <w:t xml:space="preserve">, siendo cada una de ellas </w:t>
            </w:r>
            <w:r w:rsidRPr="0031447F">
              <w:lastRenderedPageBreak/>
              <w:t>responsable de la implantación en su campo de actividad específico.</w:t>
            </w:r>
            <w:r w:rsidR="00CF0AE7" w:rsidRPr="0031447F">
              <w:t xml:space="preserve"> </w:t>
            </w:r>
            <w:r w:rsidR="0046706E" w:rsidRPr="0031447F">
              <w:t>También, los departamentos y los grupos de investigación forman parte de la estructura organizativa asociada.</w:t>
            </w:r>
          </w:p>
          <w:p w14:paraId="37BD75C2" w14:textId="77777777" w:rsidR="00DC6104" w:rsidRPr="0031447F" w:rsidRDefault="00DC6104" w:rsidP="00135EA9">
            <w:pPr>
              <w:pStyle w:val="Textoencaja"/>
            </w:pPr>
          </w:p>
          <w:p w14:paraId="4A089E47" w14:textId="6C1CBC4A" w:rsidR="00135EA9" w:rsidRPr="0031447F" w:rsidRDefault="00BC380A" w:rsidP="00AF3AE3">
            <w:pPr>
              <w:pStyle w:val="Textoencaja"/>
              <w:rPr>
                <w:b/>
              </w:rPr>
            </w:pPr>
            <w:r w:rsidRPr="0031447F">
              <w:rPr>
                <w:b/>
              </w:rPr>
              <w:t xml:space="preserve">- </w:t>
            </w:r>
            <w:r w:rsidR="009A143B" w:rsidRPr="0031447F">
              <w:rPr>
                <w:b/>
              </w:rPr>
              <w:t xml:space="preserve">PROCEDIMIENTOS </w:t>
            </w:r>
            <w:r w:rsidR="0028565F" w:rsidRPr="0031447F">
              <w:rPr>
                <w:b/>
              </w:rPr>
              <w:t>DEL SGC</w:t>
            </w:r>
          </w:p>
          <w:p w14:paraId="1EA84A4C" w14:textId="37284929" w:rsidR="009A143B" w:rsidRPr="0031447F" w:rsidRDefault="009A143B" w:rsidP="009A143B">
            <w:pPr>
              <w:pStyle w:val="Textoencaja"/>
            </w:pPr>
            <w:r w:rsidRPr="0031447F">
              <w:t>El diseño y el desarrollo del SGC de la EIDO garantiza</w:t>
            </w:r>
            <w:r w:rsidR="001F09C7" w:rsidRPr="0031447F">
              <w:t>n</w:t>
            </w:r>
            <w:r w:rsidRPr="0031447F">
              <w:t xml:space="preserve"> los mecanismos y procesos que permiten</w:t>
            </w:r>
            <w:r w:rsidR="001F09C7" w:rsidRPr="0031447F">
              <w:t xml:space="preserve"> supervisar el desarrollo del programa de doctorado</w:t>
            </w:r>
            <w:r w:rsidR="00442C80" w:rsidRPr="0031447F">
              <w:t>. Para ello dispone de procedimientos que permiten</w:t>
            </w:r>
            <w:r w:rsidRPr="0031447F">
              <w:t>:</w:t>
            </w:r>
          </w:p>
          <w:p w14:paraId="177879BE" w14:textId="7E1EB44F" w:rsidR="009A143B" w:rsidRPr="0031447F" w:rsidRDefault="00F04FA9">
            <w:pPr>
              <w:pStyle w:val="Textoencaja"/>
              <w:numPr>
                <w:ilvl w:val="0"/>
                <w:numId w:val="6"/>
              </w:numPr>
              <w:ind w:left="340" w:hanging="142"/>
            </w:pPr>
            <w:r w:rsidRPr="0031447F">
              <w:t>El d</w:t>
            </w:r>
            <w:r w:rsidR="009A143B" w:rsidRPr="0031447F">
              <w:t xml:space="preserve">iseño, </w:t>
            </w:r>
            <w:r w:rsidR="00DC6104" w:rsidRPr="0031447F">
              <w:t xml:space="preserve">aprobación, </w:t>
            </w:r>
            <w:r w:rsidR="009A143B" w:rsidRPr="0031447F">
              <w:t>revisión periódica y mejora de los programas formativos</w:t>
            </w:r>
            <w:r w:rsidR="00160376" w:rsidRPr="0031447F">
              <w:t>.</w:t>
            </w:r>
          </w:p>
          <w:p w14:paraId="3D85C648" w14:textId="7AF8386D" w:rsidR="009A143B" w:rsidRPr="0031447F" w:rsidRDefault="00F04FA9">
            <w:pPr>
              <w:pStyle w:val="Textoencaja"/>
              <w:numPr>
                <w:ilvl w:val="0"/>
                <w:numId w:val="6"/>
              </w:numPr>
              <w:ind w:left="340" w:hanging="142"/>
            </w:pPr>
            <w:r w:rsidRPr="0031447F">
              <w:t>La g</w:t>
            </w:r>
            <w:r w:rsidR="009A143B" w:rsidRPr="0031447F">
              <w:t>arantía de aprendizaje, enseñanza y evaluación centradas en el estudiantado</w:t>
            </w:r>
            <w:r w:rsidR="00160376" w:rsidRPr="0031447F">
              <w:t>.</w:t>
            </w:r>
          </w:p>
          <w:p w14:paraId="0ADD6DF6" w14:textId="1F99A602" w:rsidR="009A143B" w:rsidRPr="0031447F" w:rsidRDefault="00F04FA9">
            <w:pPr>
              <w:pStyle w:val="Textoencaja"/>
              <w:numPr>
                <w:ilvl w:val="0"/>
                <w:numId w:val="6"/>
              </w:numPr>
              <w:ind w:left="340" w:hanging="142"/>
            </w:pPr>
            <w:r w:rsidRPr="0031447F">
              <w:t>E</w:t>
            </w:r>
            <w:r w:rsidR="009A143B" w:rsidRPr="0031447F">
              <w:t>l correcto desarroll</w:t>
            </w:r>
            <w:r w:rsidR="002B7E51" w:rsidRPr="0031447F">
              <w:t>o de los programas de movilidad</w:t>
            </w:r>
            <w:r w:rsidR="00160376" w:rsidRPr="0031447F">
              <w:t>.</w:t>
            </w:r>
          </w:p>
          <w:p w14:paraId="4F657435" w14:textId="648270AB" w:rsidR="002B7E51" w:rsidRPr="0031447F" w:rsidRDefault="002B7E51">
            <w:pPr>
              <w:pStyle w:val="Textoencaja"/>
              <w:numPr>
                <w:ilvl w:val="0"/>
                <w:numId w:val="6"/>
              </w:numPr>
              <w:ind w:left="340" w:hanging="142"/>
            </w:pPr>
            <w:r w:rsidRPr="0031447F">
              <w:t xml:space="preserve">El análisis de los resultados académicos, de satisfacción </w:t>
            </w:r>
            <w:r w:rsidR="00DC6104" w:rsidRPr="0031447F">
              <w:t>de los distintos colectivos implicados en los programas (doctorandos/as, profesorado, egresados…)</w:t>
            </w:r>
            <w:r w:rsidR="001C34A5" w:rsidRPr="0031447F">
              <w:t>, incluidos los derivados del sistema de quejas, sugerencias y felicitaciones (</w:t>
            </w:r>
            <w:hyperlink r:id="rId106" w:history="1">
              <w:r w:rsidR="001C34A5" w:rsidRPr="0031447F">
                <w:rPr>
                  <w:rStyle w:val="Hipervnculo"/>
                  <w:color w:val="auto"/>
                </w:rPr>
                <w:t xml:space="preserve">Sistema QSP </w:t>
              </w:r>
              <w:proofErr w:type="spellStart"/>
              <w:r w:rsidR="001C34A5" w:rsidRPr="0031447F">
                <w:rPr>
                  <w:rStyle w:val="Hipervnculo"/>
                  <w:color w:val="auto"/>
                </w:rPr>
                <w:t>UVigo</w:t>
              </w:r>
              <w:proofErr w:type="spellEnd"/>
            </w:hyperlink>
            <w:r w:rsidR="001C34A5" w:rsidRPr="0031447F">
              <w:t xml:space="preserve">), </w:t>
            </w:r>
            <w:r w:rsidRPr="0031447F">
              <w:t>y de inserción laboral</w:t>
            </w:r>
            <w:r w:rsidR="00160376" w:rsidRPr="0031447F">
              <w:t>.</w:t>
            </w:r>
          </w:p>
          <w:p w14:paraId="300B67A8" w14:textId="0C33E66F" w:rsidR="009A143B" w:rsidRPr="0031447F" w:rsidRDefault="00F04FA9">
            <w:pPr>
              <w:pStyle w:val="Textoencaja"/>
              <w:numPr>
                <w:ilvl w:val="0"/>
                <w:numId w:val="6"/>
              </w:numPr>
              <w:ind w:left="340" w:hanging="142"/>
            </w:pPr>
            <w:r w:rsidRPr="0031447F">
              <w:t>L</w:t>
            </w:r>
            <w:r w:rsidR="009A143B" w:rsidRPr="0031447F">
              <w:t>a transparencia y rendición de cuentas a los agentes interesa</w:t>
            </w:r>
            <w:r w:rsidR="0051723C" w:rsidRPr="0031447F">
              <w:t>dos en el programa de doctorado, incluida la publicación regular de información sobre los programas, su desarrollo y sus resultados.</w:t>
            </w:r>
          </w:p>
          <w:p w14:paraId="5F0F2451" w14:textId="2FA9E2B3" w:rsidR="00BC5D7C" w:rsidRPr="0031447F" w:rsidRDefault="00F04FA9">
            <w:pPr>
              <w:pStyle w:val="Textoencaja"/>
              <w:numPr>
                <w:ilvl w:val="0"/>
                <w:numId w:val="6"/>
              </w:numPr>
              <w:ind w:left="340" w:hanging="142"/>
            </w:pPr>
            <w:r w:rsidRPr="0031447F">
              <w:t>El s</w:t>
            </w:r>
            <w:r w:rsidR="00BC5D7C" w:rsidRPr="0031447F">
              <w:t>eguimiento de los</w:t>
            </w:r>
            <w:r w:rsidR="0051723C" w:rsidRPr="0031447F">
              <w:t>/as</w:t>
            </w:r>
            <w:r w:rsidR="00BC5D7C" w:rsidRPr="0031447F">
              <w:t xml:space="preserve"> doctores</w:t>
            </w:r>
            <w:r w:rsidR="0051723C" w:rsidRPr="0031447F">
              <w:t>/as</w:t>
            </w:r>
            <w:r w:rsidR="00BC5D7C" w:rsidRPr="0031447F">
              <w:t xml:space="preserve"> egresados</w:t>
            </w:r>
            <w:r w:rsidR="0051723C" w:rsidRPr="0031447F">
              <w:t>/as</w:t>
            </w:r>
            <w:r w:rsidR="00BC5D7C" w:rsidRPr="0031447F">
              <w:t>.</w:t>
            </w:r>
          </w:p>
          <w:p w14:paraId="236AA6F3" w14:textId="4B841CFE" w:rsidR="0051723C" w:rsidRPr="0031447F" w:rsidRDefault="0051723C">
            <w:pPr>
              <w:pStyle w:val="Textoencaja"/>
              <w:numPr>
                <w:ilvl w:val="0"/>
                <w:numId w:val="6"/>
              </w:numPr>
              <w:ind w:left="340" w:hanging="142"/>
            </w:pPr>
            <w:r w:rsidRPr="0031447F">
              <w:t>En el caso de los programas en los que participe más de una universidad, la disponibilidad de mecanismos y procedimientos que aseguren la coordinación entre las universidades participantes.</w:t>
            </w:r>
          </w:p>
          <w:p w14:paraId="08AB30AC" w14:textId="77777777" w:rsidR="00BC5D7C" w:rsidRPr="0031447F" w:rsidRDefault="00BC5D7C" w:rsidP="00DD3A56">
            <w:pPr>
              <w:pStyle w:val="Textoencaja"/>
            </w:pPr>
          </w:p>
          <w:p w14:paraId="435D9729" w14:textId="64634F0E" w:rsidR="00600435" w:rsidRPr="0031447F" w:rsidRDefault="00BC5D7C" w:rsidP="00DD3A56">
            <w:pPr>
              <w:pStyle w:val="Textoencaja"/>
            </w:pPr>
            <w:r w:rsidRPr="0031447F">
              <w:t xml:space="preserve">La información sobre estos </w:t>
            </w:r>
            <w:r w:rsidR="002B7E51" w:rsidRPr="0031447F">
              <w:t xml:space="preserve">procesos de funcionamiento del SGC se describe en detalle </w:t>
            </w:r>
            <w:r w:rsidR="00600435" w:rsidRPr="0031447F">
              <w:t xml:space="preserve">en </w:t>
            </w:r>
            <w:r w:rsidR="00F04FA9" w:rsidRPr="0031447F">
              <w:t xml:space="preserve">la </w:t>
            </w:r>
            <w:r w:rsidR="00600435" w:rsidRPr="0031447F">
              <w:t>documen</w:t>
            </w:r>
            <w:r w:rsidR="00F04FA9" w:rsidRPr="0031447F">
              <w:t xml:space="preserve">tación </w:t>
            </w:r>
            <w:r w:rsidR="00442C80" w:rsidRPr="0031447F">
              <w:t xml:space="preserve">de los </w:t>
            </w:r>
            <w:r w:rsidR="00600435" w:rsidRPr="0031447F">
              <w:t xml:space="preserve">procedimientos </w:t>
            </w:r>
            <w:r w:rsidR="002B7E51" w:rsidRPr="0031447F">
              <w:t xml:space="preserve">que desarrollan y complementan el Manual de Calidad y </w:t>
            </w:r>
            <w:r w:rsidR="003039E7" w:rsidRPr="0031447F">
              <w:t xml:space="preserve">está disponible en la </w:t>
            </w:r>
            <w:hyperlink r:id="rId107" w:history="1">
              <w:r w:rsidR="003039E7" w:rsidRPr="0031447F">
                <w:rPr>
                  <w:rStyle w:val="Hipervnculo"/>
                  <w:color w:val="auto"/>
                </w:rPr>
                <w:t>página web de</w:t>
              </w:r>
              <w:r w:rsidR="00950940" w:rsidRPr="0031447F">
                <w:rPr>
                  <w:rStyle w:val="Hipervnculo"/>
                  <w:color w:val="auto"/>
                </w:rPr>
                <w:t xml:space="preserve"> Calidad</w:t>
              </w:r>
              <w:r w:rsidR="003039E7" w:rsidRPr="0031447F">
                <w:rPr>
                  <w:rStyle w:val="Hipervnculo"/>
                  <w:color w:val="auto"/>
                </w:rPr>
                <w:t xml:space="preserve"> de la EIDO</w:t>
              </w:r>
            </w:hyperlink>
            <w:r w:rsidR="003039E7" w:rsidRPr="0031447F">
              <w:t>.</w:t>
            </w:r>
          </w:p>
          <w:p w14:paraId="41C09F24" w14:textId="0F72E59F" w:rsidR="00DD3A56" w:rsidRPr="0031447F" w:rsidRDefault="00DD3A56" w:rsidP="00DD3A56">
            <w:pPr>
              <w:pStyle w:val="Textoencaja"/>
            </w:pPr>
          </w:p>
        </w:tc>
      </w:tr>
      <w:tr w:rsidR="0031447F" w:rsidRPr="0031447F" w14:paraId="49918B4F" w14:textId="77777777" w:rsidTr="00A87AC1">
        <w:trPr>
          <w:trHeight w:val="283"/>
          <w:jc w:val="center"/>
        </w:trPr>
        <w:tc>
          <w:tcPr>
            <w:tcW w:w="9639" w:type="dxa"/>
            <w:gridSpan w:val="2"/>
            <w:shd w:val="clear" w:color="auto" w:fill="BEBEBE"/>
          </w:tcPr>
          <w:p w14:paraId="3EE09A70" w14:textId="55E44797" w:rsidR="00445150" w:rsidRPr="0031447F" w:rsidRDefault="00445150" w:rsidP="00A87AC1">
            <w:pPr>
              <w:pStyle w:val="TablaTitulo"/>
            </w:pPr>
            <w:r w:rsidRPr="0031447F">
              <w:lastRenderedPageBreak/>
              <w:t>RESULTADOS PREVISTOS</w:t>
            </w:r>
          </w:p>
        </w:tc>
      </w:tr>
      <w:tr w:rsidR="0031447F" w:rsidRPr="0031447F" w14:paraId="2BA91173" w14:textId="77777777" w:rsidTr="00A87AC1">
        <w:trPr>
          <w:trHeight w:val="283"/>
          <w:jc w:val="center"/>
        </w:trPr>
        <w:tc>
          <w:tcPr>
            <w:tcW w:w="4819" w:type="dxa"/>
            <w:shd w:val="clear" w:color="auto" w:fill="BFBFBF" w:themeFill="background1" w:themeFillShade="BF"/>
            <w:vAlign w:val="center"/>
          </w:tcPr>
          <w:p w14:paraId="6F9A409F" w14:textId="77777777" w:rsidR="00445150" w:rsidRPr="0031447F" w:rsidRDefault="00445150" w:rsidP="00A87AC1">
            <w:pPr>
              <w:pStyle w:val="TablaTitulo"/>
            </w:pPr>
            <w:r w:rsidRPr="0031447F">
              <w:t>TASA DE GRADUACIÓN %</w:t>
            </w:r>
          </w:p>
        </w:tc>
        <w:tc>
          <w:tcPr>
            <w:tcW w:w="4820" w:type="dxa"/>
            <w:shd w:val="clear" w:color="auto" w:fill="BFBFBF" w:themeFill="background1" w:themeFillShade="BF"/>
            <w:vAlign w:val="center"/>
          </w:tcPr>
          <w:p w14:paraId="0BADF552" w14:textId="77777777" w:rsidR="00445150" w:rsidRPr="0031447F" w:rsidRDefault="00445150" w:rsidP="00A87AC1">
            <w:pPr>
              <w:pStyle w:val="TablaTitulo"/>
            </w:pPr>
            <w:r w:rsidRPr="0031447F">
              <w:t>TASA DE ABANDONO %</w:t>
            </w:r>
          </w:p>
        </w:tc>
      </w:tr>
      <w:tr w:rsidR="0031447F" w:rsidRPr="0031447F" w14:paraId="457B86D6" w14:textId="77777777" w:rsidTr="00A87AC1">
        <w:trPr>
          <w:trHeight w:val="283"/>
          <w:jc w:val="center"/>
        </w:trPr>
        <w:tc>
          <w:tcPr>
            <w:tcW w:w="4819" w:type="dxa"/>
            <w:vAlign w:val="center"/>
          </w:tcPr>
          <w:p w14:paraId="100F2745" w14:textId="62192D97" w:rsidR="00445150" w:rsidRPr="0031447F" w:rsidRDefault="003C2FBF" w:rsidP="00A87AC1">
            <w:pPr>
              <w:pStyle w:val="Textoencaja"/>
              <w:jc w:val="left"/>
            </w:pPr>
            <w:r w:rsidRPr="0031447F">
              <w:t>60 %</w:t>
            </w:r>
          </w:p>
        </w:tc>
        <w:tc>
          <w:tcPr>
            <w:tcW w:w="4820" w:type="dxa"/>
            <w:vAlign w:val="center"/>
          </w:tcPr>
          <w:p w14:paraId="30624847" w14:textId="077AF36C" w:rsidR="00445150" w:rsidRPr="0031447F" w:rsidRDefault="003C2FBF" w:rsidP="00A87AC1">
            <w:pPr>
              <w:pStyle w:val="Textoencaja"/>
              <w:jc w:val="left"/>
            </w:pPr>
            <w:r w:rsidRPr="0031447F">
              <w:t>12%</w:t>
            </w:r>
          </w:p>
        </w:tc>
      </w:tr>
      <w:tr w:rsidR="0031447F" w:rsidRPr="0031447F" w14:paraId="60043201" w14:textId="77777777" w:rsidTr="00A87AC1">
        <w:trPr>
          <w:trHeight w:val="283"/>
          <w:jc w:val="center"/>
        </w:trPr>
        <w:tc>
          <w:tcPr>
            <w:tcW w:w="9639" w:type="dxa"/>
            <w:gridSpan w:val="2"/>
            <w:shd w:val="clear" w:color="auto" w:fill="BFBFBF" w:themeFill="background1" w:themeFillShade="BF"/>
            <w:vAlign w:val="center"/>
          </w:tcPr>
          <w:p w14:paraId="2EF09EAD" w14:textId="77777777" w:rsidR="00445150" w:rsidRPr="0031447F" w:rsidRDefault="00445150" w:rsidP="00A87AC1">
            <w:pPr>
              <w:pStyle w:val="TablaTitulo"/>
            </w:pPr>
            <w:r w:rsidRPr="0031447F">
              <w:t>TASA DE EFICIENCIA %</w:t>
            </w:r>
          </w:p>
        </w:tc>
      </w:tr>
      <w:tr w:rsidR="0031447F" w:rsidRPr="0031447F" w14:paraId="2AF0F14D" w14:textId="77777777" w:rsidTr="00A87AC1">
        <w:trPr>
          <w:trHeight w:val="283"/>
          <w:jc w:val="center"/>
        </w:trPr>
        <w:tc>
          <w:tcPr>
            <w:tcW w:w="9639" w:type="dxa"/>
            <w:gridSpan w:val="2"/>
            <w:vAlign w:val="center"/>
          </w:tcPr>
          <w:p w14:paraId="1BFF446E" w14:textId="77777777" w:rsidR="00445150" w:rsidRPr="0031447F" w:rsidRDefault="00445150" w:rsidP="00A87AC1">
            <w:pPr>
              <w:pStyle w:val="Textoencaja"/>
              <w:jc w:val="left"/>
            </w:pPr>
            <w:r w:rsidRPr="0031447F">
              <w:t>No procede</w:t>
            </w:r>
          </w:p>
        </w:tc>
      </w:tr>
      <w:tr w:rsidR="0031447F" w:rsidRPr="0031447F" w14:paraId="76535595" w14:textId="77777777" w:rsidTr="00A87AC1">
        <w:trPr>
          <w:trHeight w:val="283"/>
          <w:jc w:val="center"/>
        </w:trPr>
        <w:tc>
          <w:tcPr>
            <w:tcW w:w="9639" w:type="dxa"/>
            <w:gridSpan w:val="2"/>
            <w:shd w:val="clear" w:color="auto" w:fill="BFBFBF" w:themeFill="background1" w:themeFillShade="BF"/>
            <w:vAlign w:val="center"/>
          </w:tcPr>
          <w:p w14:paraId="7865D96E" w14:textId="77777777" w:rsidR="00445150" w:rsidRPr="0031447F" w:rsidRDefault="00445150" w:rsidP="00A87AC1">
            <w:pPr>
              <w:pStyle w:val="TablaTitulo"/>
            </w:pPr>
            <w:r w:rsidRPr="0031447F">
              <w:t>JUSTIFICACIÓN DE LOS INDICADORES PROPUESTOS</w:t>
            </w:r>
          </w:p>
        </w:tc>
      </w:tr>
      <w:tr w:rsidR="0031447F" w:rsidRPr="0031447F" w14:paraId="1B0AC534" w14:textId="77777777" w:rsidTr="00A87AC1">
        <w:trPr>
          <w:trHeight w:val="283"/>
          <w:jc w:val="center"/>
        </w:trPr>
        <w:tc>
          <w:tcPr>
            <w:tcW w:w="9639" w:type="dxa"/>
            <w:gridSpan w:val="2"/>
            <w:vAlign w:val="center"/>
          </w:tcPr>
          <w:p w14:paraId="76072272" w14:textId="722D7B0F" w:rsidR="00445150" w:rsidRPr="0031447F" w:rsidRDefault="00445150" w:rsidP="00A87AC1">
            <w:pPr>
              <w:pStyle w:val="Textoencaja"/>
            </w:pPr>
            <w:r w:rsidRPr="0031447F">
              <w:t>La previsión de las tasas de graduación y abandono se basa en los datos históricos del programa de doctorado</w:t>
            </w:r>
            <w:r w:rsidR="005E5BA2" w:rsidRPr="0031447F">
              <w:t xml:space="preserve"> que se comentan en el Apartado 8.3</w:t>
            </w:r>
            <w:r w:rsidRPr="0031447F">
              <w:t>. Las definiciones de los indicadores propuestos son:</w:t>
            </w:r>
          </w:p>
          <w:p w14:paraId="0AC17038" w14:textId="0A53B4ED" w:rsidR="00445150" w:rsidRPr="0031447F" w:rsidRDefault="00445150">
            <w:pPr>
              <w:pStyle w:val="Textoencaja"/>
              <w:numPr>
                <w:ilvl w:val="0"/>
                <w:numId w:val="5"/>
              </w:numPr>
              <w:ind w:left="340" w:hanging="142"/>
            </w:pPr>
            <w:r w:rsidRPr="0031447F">
              <w:rPr>
                <w:bCs/>
                <w:u w:val="single"/>
              </w:rPr>
              <w:t>Tasa de graduación</w:t>
            </w:r>
            <w:r w:rsidRPr="0031447F">
              <w:rPr>
                <w:bCs/>
              </w:rPr>
              <w:t xml:space="preserve">: </w:t>
            </w:r>
            <w:r w:rsidRPr="0031447F">
              <w:t xml:space="preserve">Porcentaje de estudiantes que finalizan el doctorado en el tiempo previsto, incluyendo prórrogas, </w:t>
            </w:r>
            <w:r w:rsidR="00251E67" w:rsidRPr="0031447F">
              <w:t>en relación con</w:t>
            </w:r>
            <w:r w:rsidRPr="0031447F">
              <w:t xml:space="preserve"> su cohorte de entrada.</w:t>
            </w:r>
          </w:p>
          <w:p w14:paraId="39FAD11C" w14:textId="77777777" w:rsidR="00445150" w:rsidRPr="0031447F" w:rsidRDefault="00445150">
            <w:pPr>
              <w:pStyle w:val="Textoencaja"/>
              <w:numPr>
                <w:ilvl w:val="0"/>
                <w:numId w:val="5"/>
              </w:numPr>
              <w:ind w:left="340" w:hanging="142"/>
            </w:pPr>
            <w:r w:rsidRPr="0031447F">
              <w:rPr>
                <w:u w:val="single"/>
              </w:rPr>
              <w:t>Tasa de abandono</w:t>
            </w:r>
            <w:r w:rsidRPr="0031447F">
              <w:t>: Relación porcentual del número de estudiantes que no se matricularon ni defendieron la tesis en un curso académico sobre el número total de estudiantes matriculados en el curso anterior, una vez descontados el número de estudiantes que defendieron la tesis en el curso académico anterior.</w:t>
            </w:r>
          </w:p>
          <w:p w14:paraId="663504EC" w14:textId="77777777" w:rsidR="00445150" w:rsidRPr="0031447F" w:rsidRDefault="00445150">
            <w:pPr>
              <w:pStyle w:val="Textoencaja"/>
              <w:numPr>
                <w:ilvl w:val="0"/>
                <w:numId w:val="5"/>
              </w:numPr>
              <w:ind w:left="340" w:hanging="142"/>
            </w:pPr>
            <w:r w:rsidRPr="0031447F">
              <w:rPr>
                <w:u w:val="single"/>
              </w:rPr>
              <w:t>Tasa de eficiencia</w:t>
            </w:r>
            <w:r w:rsidRPr="0031447F">
              <w:t>: No procede su cálculo por tratarse de estudios de doctorado no estructurados en créditos ECTS.</w:t>
            </w:r>
          </w:p>
        </w:tc>
      </w:tr>
      <w:tr w:rsidR="0031447F" w:rsidRPr="0031447F" w14:paraId="21E5FAFB" w14:textId="77777777" w:rsidTr="00724004">
        <w:trPr>
          <w:trHeight w:val="283"/>
          <w:jc w:val="center"/>
        </w:trPr>
        <w:tc>
          <w:tcPr>
            <w:tcW w:w="9639" w:type="dxa"/>
            <w:gridSpan w:val="2"/>
            <w:shd w:val="clear" w:color="auto" w:fill="BEBEBE"/>
          </w:tcPr>
          <w:p w14:paraId="562D4612" w14:textId="461C5F6C" w:rsidR="00DC6104" w:rsidRPr="0031447F" w:rsidRDefault="00DC6104" w:rsidP="00753CBC">
            <w:pPr>
              <w:pStyle w:val="TablaTitulo"/>
            </w:pPr>
            <w:r w:rsidRPr="0031447F">
              <w:t>8.2</w:t>
            </w:r>
            <w:r w:rsidRPr="0031447F">
              <w:rPr>
                <w:spacing w:val="-6"/>
              </w:rPr>
              <w:t xml:space="preserve"> </w:t>
            </w:r>
            <w:r w:rsidR="00753CBC" w:rsidRPr="0031447F">
              <w:t>SEGUIMIENTO DE LOS DOCTORES EGRESADOS</w:t>
            </w:r>
            <w:r w:rsidRPr="0031447F">
              <w:rPr>
                <w:spacing w:val="-6"/>
              </w:rPr>
              <w:t xml:space="preserve"> </w:t>
            </w:r>
          </w:p>
        </w:tc>
      </w:tr>
      <w:tr w:rsidR="00753CBC" w:rsidRPr="0031447F" w14:paraId="48477DAE" w14:textId="77777777" w:rsidTr="00724004">
        <w:trPr>
          <w:trHeight w:val="283"/>
          <w:jc w:val="center"/>
        </w:trPr>
        <w:tc>
          <w:tcPr>
            <w:tcW w:w="9639" w:type="dxa"/>
            <w:gridSpan w:val="2"/>
            <w:vAlign w:val="center"/>
          </w:tcPr>
          <w:p w14:paraId="2DE898A5" w14:textId="77777777" w:rsidR="00C7756D" w:rsidRDefault="00C7756D" w:rsidP="00344FA1">
            <w:pPr>
              <w:pStyle w:val="Textoencaja"/>
            </w:pPr>
          </w:p>
          <w:p w14:paraId="6C719C34" w14:textId="5F2873A0" w:rsidR="00344FA1" w:rsidRPr="0031447F" w:rsidRDefault="00344FA1" w:rsidP="00344FA1">
            <w:pPr>
              <w:pStyle w:val="Textoencaja"/>
            </w:pPr>
            <w:r w:rsidRPr="0031447F">
              <w:t>Existen procedimientos que permite</w:t>
            </w:r>
            <w:r w:rsidR="00BC6162" w:rsidRPr="0031447F">
              <w:t>n</w:t>
            </w:r>
            <w:r w:rsidRPr="0031447F">
              <w:t xml:space="preserve"> medir y analizar la inserción laboral de los futuros doctores/as.</w:t>
            </w:r>
            <w:r w:rsidR="00160376" w:rsidRPr="0031447F">
              <w:t xml:space="preserve"> </w:t>
            </w:r>
            <w:r w:rsidRPr="0031447F">
              <w:t>En líneas generales, existen tres mecanismos y fuentes de datos con origen diferente pero complementarias para analizar la inserción laboral:</w:t>
            </w:r>
          </w:p>
          <w:p w14:paraId="5D825C91" w14:textId="2CEAAFAA" w:rsidR="00344FA1" w:rsidRPr="0031447F" w:rsidRDefault="00344FA1" w:rsidP="00EB1B97">
            <w:pPr>
              <w:pStyle w:val="Textoencaja"/>
              <w:numPr>
                <w:ilvl w:val="0"/>
                <w:numId w:val="6"/>
              </w:numPr>
              <w:ind w:left="340" w:hanging="142"/>
              <w:jc w:val="left"/>
            </w:pPr>
            <w:r w:rsidRPr="0031447F">
              <w:t>Los estudios de inserción laboral competencia de la agencia de calidad (ACSUG)</w:t>
            </w:r>
            <w:r w:rsidR="00BC6162" w:rsidRPr="0031447F">
              <w:t xml:space="preserve">: </w:t>
            </w:r>
            <w:hyperlink r:id="rId108" w:history="1">
              <w:r w:rsidR="00BC6162" w:rsidRPr="0031447F">
                <w:rPr>
                  <w:rStyle w:val="Hipervnculo"/>
                  <w:color w:val="auto"/>
                </w:rPr>
                <w:t>http://www.acsug.es/gl/insercion</w:t>
              </w:r>
            </w:hyperlink>
          </w:p>
          <w:p w14:paraId="2FCB02CC" w14:textId="77777777" w:rsidR="005E5BA2" w:rsidRPr="0031447F" w:rsidRDefault="005E5BA2" w:rsidP="005E5BA2">
            <w:pPr>
              <w:pStyle w:val="Textoencaja"/>
              <w:ind w:left="340"/>
            </w:pPr>
          </w:p>
          <w:p w14:paraId="52F9FCBB" w14:textId="55D6E2E3" w:rsidR="00344FA1" w:rsidRPr="0031447F" w:rsidRDefault="00344FA1">
            <w:pPr>
              <w:pStyle w:val="Textoencaja"/>
              <w:numPr>
                <w:ilvl w:val="0"/>
                <w:numId w:val="6"/>
              </w:numPr>
              <w:ind w:left="340" w:hanging="142"/>
            </w:pPr>
            <w:r w:rsidRPr="0031447F">
              <w:t xml:space="preserve">Los análisis de situación </w:t>
            </w:r>
            <w:r w:rsidR="00160376" w:rsidRPr="0031447F">
              <w:t xml:space="preserve">de </w:t>
            </w:r>
            <w:r w:rsidRPr="0031447F">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109" w:history="1">
              <w:r w:rsidR="00160376" w:rsidRPr="0031447F">
                <w:rPr>
                  <w:rStyle w:val="Hipervnculo"/>
                  <w:color w:val="auto"/>
                </w:rPr>
                <w:t>Observatorio de Personas Tituladas de la Universidad de Vigo</w:t>
              </w:r>
            </w:hyperlink>
            <w:r w:rsidRPr="0031447F">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31447F" w:rsidRDefault="00D65809" w:rsidP="00D65809">
            <w:pPr>
              <w:pStyle w:val="Textoencaja"/>
              <w:ind w:left="360"/>
            </w:pPr>
            <w:r w:rsidRPr="0031447F">
              <w:t xml:space="preserve">Estos análisis, iniciados de forma pionera en 2021 con </w:t>
            </w:r>
            <w:r w:rsidR="00160376" w:rsidRPr="0031447F">
              <w:t xml:space="preserve">el </w:t>
            </w:r>
            <w:hyperlink r:id="rId110" w:history="1">
              <w:r w:rsidR="007F55A1" w:rsidRPr="0031447F">
                <w:rPr>
                  <w:rStyle w:val="Hipervnculo"/>
                  <w:color w:val="auto"/>
                </w:rPr>
                <w:t>primer e</w:t>
              </w:r>
              <w:r w:rsidR="00160376" w:rsidRPr="0031447F">
                <w:rPr>
                  <w:rStyle w:val="Hipervnculo"/>
                  <w:color w:val="auto"/>
                </w:rPr>
                <w:t>studio de inserción laboral de las personas tituladas en doctorado que abarca el período histórico 1995/2020</w:t>
              </w:r>
            </w:hyperlink>
            <w:r w:rsidRPr="0031447F">
              <w:t xml:space="preserve"> </w:t>
            </w:r>
            <w:r w:rsidR="00D1103E" w:rsidRPr="0031447F">
              <w:t>representativo de la empleabilidad de todas las promociones desde la creación de la U</w:t>
            </w:r>
            <w:r w:rsidR="007F55A1" w:rsidRPr="0031447F">
              <w:t xml:space="preserve">niversidad de </w:t>
            </w:r>
            <w:r w:rsidR="00D1103E" w:rsidRPr="0031447F">
              <w:t xml:space="preserve">Vigo hasta el curso académico 2019/2020, </w:t>
            </w:r>
            <w:r w:rsidRPr="0031447F">
              <w:t>incluyen datos y valoraciones tanto de la inserción laboral como de la satisfacción de los egresados/as con los estudios de doctorado</w:t>
            </w:r>
            <w:r w:rsidR="00D1103E" w:rsidRPr="0031447F">
              <w:t xml:space="preserve"> y la formación recibida</w:t>
            </w:r>
            <w:r w:rsidRPr="0031447F">
              <w:t>, estando disponibles de forma agregada (institucional) como desagregada por programa de doctorado.</w:t>
            </w:r>
            <w:r w:rsidR="00160376" w:rsidRPr="0031447F">
              <w:t xml:space="preserve"> En 2024 se presentó el </w:t>
            </w:r>
            <w:hyperlink r:id="rId111" w:history="1">
              <w:r w:rsidR="00160376" w:rsidRPr="0031447F">
                <w:rPr>
                  <w:rStyle w:val="Hipervnculo"/>
                  <w:color w:val="auto"/>
                </w:rPr>
                <w:t>segundo informe correspondiente a los titulados/as del curso 2020/2021</w:t>
              </w:r>
            </w:hyperlink>
            <w:r w:rsidR="00160376" w:rsidRPr="0031447F">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31447F" w:rsidRDefault="00D65809" w:rsidP="00D65809">
            <w:pPr>
              <w:pStyle w:val="Textoencaja"/>
              <w:ind w:left="360"/>
            </w:pPr>
            <w:r w:rsidRPr="0031447F">
              <w:t>La información sobre los informes y resultados está disponible en</w:t>
            </w:r>
            <w:r w:rsidR="00344FA1" w:rsidRPr="0031447F">
              <w:t>:</w:t>
            </w:r>
          </w:p>
          <w:p w14:paraId="78363346" w14:textId="569871DB" w:rsidR="00344FA1" w:rsidRPr="0031447F" w:rsidRDefault="00D65809" w:rsidP="006F152F">
            <w:pPr>
              <w:pStyle w:val="Textoencaja"/>
              <w:ind w:firstLine="340"/>
            </w:pPr>
            <w:r w:rsidRPr="0031447F">
              <w:t xml:space="preserve">- </w:t>
            </w:r>
            <w:hyperlink r:id="rId112" w:history="1">
              <w:r w:rsidRPr="0031447F">
                <w:rPr>
                  <w:rStyle w:val="Hipervnculo"/>
                  <w:color w:val="auto"/>
                </w:rPr>
                <w:t>Portal de transparencia de la U</w:t>
              </w:r>
              <w:r w:rsidR="007F55A1" w:rsidRPr="0031447F">
                <w:rPr>
                  <w:rStyle w:val="Hipervnculo"/>
                  <w:color w:val="auto"/>
                </w:rPr>
                <w:t xml:space="preserve">niversidad de </w:t>
              </w:r>
              <w:r w:rsidRPr="0031447F">
                <w:rPr>
                  <w:rStyle w:val="Hipervnculo"/>
                  <w:color w:val="auto"/>
                </w:rPr>
                <w:t>Vigo</w:t>
              </w:r>
            </w:hyperlink>
          </w:p>
          <w:p w14:paraId="5FE9C9C5" w14:textId="22379F50" w:rsidR="00344FA1" w:rsidRPr="0031447F" w:rsidRDefault="00344FA1" w:rsidP="006F152F">
            <w:pPr>
              <w:pStyle w:val="Textoencaja"/>
              <w:ind w:firstLine="340"/>
            </w:pPr>
            <w:r w:rsidRPr="0031447F">
              <w:t xml:space="preserve">- </w:t>
            </w:r>
            <w:hyperlink r:id="rId113" w:history="1">
              <w:r w:rsidR="00160376" w:rsidRPr="0031447F">
                <w:rPr>
                  <w:rStyle w:val="Hipervnculo"/>
                  <w:color w:val="auto"/>
                </w:rPr>
                <w:t>Observatorio de Personas Tituladas de la Universidad de Vigo</w:t>
              </w:r>
            </w:hyperlink>
          </w:p>
          <w:p w14:paraId="341C96E7" w14:textId="77777777" w:rsidR="00A63F9F" w:rsidRPr="0031447F" w:rsidRDefault="00A63F9F" w:rsidP="007F55A1">
            <w:pPr>
              <w:pStyle w:val="Textoencaja"/>
            </w:pPr>
          </w:p>
          <w:p w14:paraId="77329D67" w14:textId="6D41828C" w:rsidR="00160376" w:rsidRPr="0031447F" w:rsidRDefault="00160376">
            <w:pPr>
              <w:pStyle w:val="Textoencaja"/>
              <w:numPr>
                <w:ilvl w:val="0"/>
                <w:numId w:val="6"/>
              </w:numPr>
              <w:ind w:left="340" w:hanging="142"/>
            </w:pPr>
            <w:r w:rsidRPr="0031447F">
              <w:t>Los datos disponibles del seguimiento que realiza cada CAPD, que permiten obtener información de los egresados/as y su inserción laboral una vez terminado el doctorado.</w:t>
            </w:r>
          </w:p>
          <w:p w14:paraId="20FA5E6F" w14:textId="77777777" w:rsidR="00A63F9F" w:rsidRPr="0031447F" w:rsidRDefault="00A63F9F" w:rsidP="007F55A1">
            <w:pPr>
              <w:pStyle w:val="Textoencaja"/>
            </w:pPr>
          </w:p>
          <w:p w14:paraId="23211C4D" w14:textId="077CFE42" w:rsidR="006D1846" w:rsidRPr="0031447F" w:rsidRDefault="006D1846" w:rsidP="006D1846">
            <w:pPr>
              <w:pStyle w:val="Textoencaja"/>
            </w:pPr>
          </w:p>
        </w:tc>
      </w:tr>
    </w:tbl>
    <w:p w14:paraId="74CFAFB1" w14:textId="77777777" w:rsidR="00AA1E07" w:rsidRPr="0031447F" w:rsidRDefault="00AA1E07" w:rsidP="00AA1E07">
      <w:pPr>
        <w:pStyle w:val="Textoindependiente"/>
        <w:jc w:val="both"/>
        <w:rPr>
          <w:rFonts w:asciiTheme="minorHAnsi" w:hAnsiTheme="minorHAnsi" w:cstheme="minorHAnsi"/>
        </w:rPr>
      </w:pPr>
    </w:p>
    <w:p w14:paraId="5E940BA4" w14:textId="77777777" w:rsidR="00AA1E07" w:rsidRPr="0031447F" w:rsidRDefault="00AA1E07" w:rsidP="00AA1E07">
      <w:pPr>
        <w:pStyle w:val="Textoindependiente"/>
        <w:jc w:val="both"/>
        <w:rPr>
          <w:rFonts w:asciiTheme="minorHAnsi" w:hAnsiTheme="minorHAnsi" w:cstheme="minorHAnsi"/>
        </w:rPr>
      </w:pPr>
    </w:p>
    <w:p w14:paraId="708F739C" w14:textId="77777777" w:rsidR="00AA1E07" w:rsidRPr="0031447F" w:rsidRDefault="00AA1E07" w:rsidP="00AA1E07">
      <w:pPr>
        <w:rPr>
          <w:rFonts w:asciiTheme="minorHAnsi" w:hAnsiTheme="minorHAnsi" w:cstheme="minorHAnsi"/>
          <w:sz w:val="20"/>
          <w:szCs w:val="20"/>
        </w:rPr>
      </w:pPr>
      <w:r w:rsidRPr="0031447F">
        <w:rPr>
          <w:rFonts w:asciiTheme="minorHAnsi" w:hAnsiTheme="minorHAnsi" w:cstheme="minorHAnsi"/>
        </w:rPr>
        <w:br w:type="page"/>
      </w:r>
    </w:p>
    <w:p w14:paraId="3E3D7081" w14:textId="6B277D01" w:rsidR="004506EA" w:rsidRPr="0031447F" w:rsidRDefault="004506EA">
      <w:pPr>
        <w:pStyle w:val="Textoindependiente"/>
        <w:spacing w:before="10"/>
        <w:rPr>
          <w:rFonts w:asciiTheme="minorHAnsi" w:hAnsiTheme="minorHAnsi" w:cstheme="minorHAnsi"/>
          <w:b/>
          <w:sz w:val="3"/>
        </w:rPr>
      </w:pPr>
    </w:p>
    <w:p w14:paraId="52AD1F4B" w14:textId="77777777" w:rsidR="004506EA" w:rsidRPr="0031447F"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31447F" w:rsidRPr="0031447F" w14:paraId="0DDE7122" w14:textId="77777777" w:rsidTr="00DD3A56">
        <w:trPr>
          <w:trHeight w:val="283"/>
          <w:jc w:val="center"/>
        </w:trPr>
        <w:tc>
          <w:tcPr>
            <w:tcW w:w="9639" w:type="dxa"/>
            <w:gridSpan w:val="2"/>
            <w:shd w:val="clear" w:color="auto" w:fill="BEBEBE"/>
            <w:vAlign w:val="center"/>
          </w:tcPr>
          <w:p w14:paraId="646EE89B" w14:textId="4934625E" w:rsidR="004506EA" w:rsidRPr="0031447F" w:rsidRDefault="00575EE6" w:rsidP="00BF7242">
            <w:pPr>
              <w:pStyle w:val="TablaTitulo"/>
            </w:pPr>
            <w:r w:rsidRPr="0031447F">
              <w:t>8.3</w:t>
            </w:r>
            <w:r w:rsidRPr="0031447F">
              <w:rPr>
                <w:spacing w:val="-8"/>
              </w:rPr>
              <w:t xml:space="preserve"> </w:t>
            </w:r>
            <w:r w:rsidRPr="0031447F">
              <w:t>DATOS</w:t>
            </w:r>
            <w:r w:rsidRPr="0031447F">
              <w:rPr>
                <w:spacing w:val="-7"/>
              </w:rPr>
              <w:t xml:space="preserve"> </w:t>
            </w:r>
            <w:r w:rsidRPr="0031447F">
              <w:t>RELATIVOS</w:t>
            </w:r>
            <w:r w:rsidRPr="0031447F">
              <w:rPr>
                <w:spacing w:val="-4"/>
              </w:rPr>
              <w:t xml:space="preserve"> </w:t>
            </w:r>
            <w:r w:rsidRPr="0031447F">
              <w:t>A</w:t>
            </w:r>
            <w:r w:rsidRPr="0031447F">
              <w:rPr>
                <w:spacing w:val="-6"/>
              </w:rPr>
              <w:t xml:space="preserve"> </w:t>
            </w:r>
            <w:r w:rsidRPr="0031447F">
              <w:t>LOS</w:t>
            </w:r>
            <w:r w:rsidRPr="0031447F">
              <w:rPr>
                <w:spacing w:val="-4"/>
              </w:rPr>
              <w:t xml:space="preserve"> </w:t>
            </w:r>
            <w:r w:rsidRPr="0031447F">
              <w:t>RESULTADOS</w:t>
            </w:r>
            <w:r w:rsidRPr="0031447F">
              <w:rPr>
                <w:spacing w:val="-7"/>
              </w:rPr>
              <w:t xml:space="preserve"> </w:t>
            </w:r>
            <w:r w:rsidRPr="0031447F">
              <w:t>DE</w:t>
            </w:r>
            <w:r w:rsidRPr="0031447F">
              <w:rPr>
                <w:spacing w:val="-5"/>
              </w:rPr>
              <w:t xml:space="preserve"> </w:t>
            </w:r>
            <w:r w:rsidRPr="0031447F">
              <w:t>LOS</w:t>
            </w:r>
            <w:r w:rsidRPr="0031447F">
              <w:rPr>
                <w:spacing w:val="-6"/>
              </w:rPr>
              <w:t xml:space="preserve"> </w:t>
            </w:r>
            <w:r w:rsidRPr="0031447F">
              <w:t>ÚLTIMOS</w:t>
            </w:r>
            <w:r w:rsidRPr="0031447F">
              <w:rPr>
                <w:spacing w:val="-8"/>
              </w:rPr>
              <w:t xml:space="preserve"> </w:t>
            </w:r>
            <w:r w:rsidR="00FF0E93" w:rsidRPr="0031447F">
              <w:rPr>
                <w:spacing w:val="-8"/>
              </w:rPr>
              <w:t xml:space="preserve">5 </w:t>
            </w:r>
            <w:r w:rsidRPr="0031447F">
              <w:t>AÑOS</w:t>
            </w:r>
            <w:r w:rsidRPr="0031447F">
              <w:rPr>
                <w:spacing w:val="-4"/>
              </w:rPr>
              <w:t xml:space="preserve"> </w:t>
            </w:r>
            <w:r w:rsidRPr="0031447F">
              <w:t>Y</w:t>
            </w:r>
            <w:r w:rsidRPr="0031447F">
              <w:rPr>
                <w:spacing w:val="-5"/>
              </w:rPr>
              <w:t xml:space="preserve"> </w:t>
            </w:r>
            <w:r w:rsidRPr="0031447F">
              <w:t>PREVISIÓN</w:t>
            </w:r>
            <w:r w:rsidRPr="0031447F">
              <w:rPr>
                <w:spacing w:val="-5"/>
              </w:rPr>
              <w:t xml:space="preserve"> </w:t>
            </w:r>
            <w:r w:rsidRPr="0031447F">
              <w:t>DE</w:t>
            </w:r>
            <w:r w:rsidRPr="0031447F">
              <w:rPr>
                <w:spacing w:val="-5"/>
              </w:rPr>
              <w:t xml:space="preserve"> </w:t>
            </w:r>
            <w:r w:rsidRPr="0031447F">
              <w:t>RESULTADOS</w:t>
            </w:r>
            <w:r w:rsidRPr="0031447F">
              <w:rPr>
                <w:spacing w:val="-6"/>
              </w:rPr>
              <w:t xml:space="preserve"> </w:t>
            </w:r>
            <w:r w:rsidRPr="0031447F">
              <w:rPr>
                <w:spacing w:val="-5"/>
              </w:rPr>
              <w:t>DEL</w:t>
            </w:r>
            <w:r w:rsidR="00DD3A56" w:rsidRPr="0031447F">
              <w:rPr>
                <w:spacing w:val="-5"/>
              </w:rPr>
              <w:t xml:space="preserve"> </w:t>
            </w:r>
            <w:r w:rsidRPr="0031447F">
              <w:t>PROGRAMA</w:t>
            </w:r>
          </w:p>
        </w:tc>
      </w:tr>
      <w:tr w:rsidR="0031447F" w:rsidRPr="0031447F" w14:paraId="2A4C711E" w14:textId="77777777" w:rsidTr="00FF0E93">
        <w:trPr>
          <w:trHeight w:val="283"/>
          <w:jc w:val="center"/>
        </w:trPr>
        <w:tc>
          <w:tcPr>
            <w:tcW w:w="5002" w:type="dxa"/>
            <w:shd w:val="clear" w:color="auto" w:fill="BFBFBF" w:themeFill="background1" w:themeFillShade="BF"/>
            <w:vAlign w:val="center"/>
          </w:tcPr>
          <w:p w14:paraId="29A6CB44" w14:textId="5A8C441F" w:rsidR="004506EA" w:rsidRPr="0031447F" w:rsidRDefault="00575EE6" w:rsidP="000C736F">
            <w:pPr>
              <w:pStyle w:val="Textoencaja"/>
              <w:jc w:val="left"/>
              <w:rPr>
                <w:b/>
              </w:rPr>
            </w:pPr>
            <w:r w:rsidRPr="0031447F">
              <w:rPr>
                <w:b/>
              </w:rPr>
              <w:t>TASA</w:t>
            </w:r>
            <w:r w:rsidRPr="0031447F">
              <w:rPr>
                <w:b/>
                <w:spacing w:val="-6"/>
              </w:rPr>
              <w:t xml:space="preserve"> </w:t>
            </w:r>
            <w:r w:rsidRPr="0031447F">
              <w:rPr>
                <w:b/>
              </w:rPr>
              <w:t>DE</w:t>
            </w:r>
            <w:r w:rsidRPr="0031447F">
              <w:rPr>
                <w:b/>
                <w:spacing w:val="-3"/>
              </w:rPr>
              <w:t xml:space="preserve"> </w:t>
            </w:r>
            <w:r w:rsidRPr="0031447F">
              <w:rPr>
                <w:b/>
              </w:rPr>
              <w:t>ÉXITO</w:t>
            </w:r>
            <w:r w:rsidRPr="0031447F">
              <w:rPr>
                <w:b/>
                <w:spacing w:val="-4"/>
              </w:rPr>
              <w:t xml:space="preserve"> </w:t>
            </w:r>
            <w:r w:rsidRPr="0031447F">
              <w:rPr>
                <w:b/>
              </w:rPr>
              <w:t>(</w:t>
            </w:r>
            <w:r w:rsidR="00251E67" w:rsidRPr="0031447F">
              <w:rPr>
                <w:b/>
              </w:rPr>
              <w:t>4</w:t>
            </w:r>
            <w:r w:rsidR="001572CC" w:rsidRPr="0031447F">
              <w:rPr>
                <w:b/>
              </w:rPr>
              <w:t xml:space="preserve"> </w:t>
            </w:r>
            <w:r w:rsidRPr="0031447F">
              <w:rPr>
                <w:b/>
              </w:rPr>
              <w:t>AÑOS)</w:t>
            </w:r>
            <w:r w:rsidRPr="0031447F">
              <w:rPr>
                <w:b/>
                <w:spacing w:val="-4"/>
              </w:rPr>
              <w:t xml:space="preserve"> </w:t>
            </w:r>
            <w:r w:rsidRPr="0031447F">
              <w:rPr>
                <w:b/>
                <w:spacing w:val="-10"/>
              </w:rPr>
              <w:t>%</w:t>
            </w:r>
          </w:p>
        </w:tc>
        <w:tc>
          <w:tcPr>
            <w:tcW w:w="4637" w:type="dxa"/>
            <w:shd w:val="clear" w:color="auto" w:fill="BFBFBF" w:themeFill="background1" w:themeFillShade="BF"/>
            <w:vAlign w:val="center"/>
          </w:tcPr>
          <w:p w14:paraId="7ED0C618" w14:textId="6C5335D7" w:rsidR="004506EA" w:rsidRPr="0031447F" w:rsidRDefault="00575EE6" w:rsidP="000C736F">
            <w:pPr>
              <w:pStyle w:val="Textoencaja"/>
              <w:jc w:val="left"/>
              <w:rPr>
                <w:b/>
              </w:rPr>
            </w:pPr>
            <w:r w:rsidRPr="0031447F">
              <w:rPr>
                <w:b/>
              </w:rPr>
              <w:t>TASA</w:t>
            </w:r>
            <w:r w:rsidRPr="0031447F">
              <w:rPr>
                <w:b/>
                <w:spacing w:val="-6"/>
              </w:rPr>
              <w:t xml:space="preserve"> </w:t>
            </w:r>
            <w:r w:rsidRPr="0031447F">
              <w:rPr>
                <w:b/>
              </w:rPr>
              <w:t>DE</w:t>
            </w:r>
            <w:r w:rsidRPr="0031447F">
              <w:rPr>
                <w:b/>
                <w:spacing w:val="-3"/>
              </w:rPr>
              <w:t xml:space="preserve"> </w:t>
            </w:r>
            <w:r w:rsidRPr="0031447F">
              <w:rPr>
                <w:b/>
              </w:rPr>
              <w:t>ÉXITO</w:t>
            </w:r>
            <w:r w:rsidRPr="0031447F">
              <w:rPr>
                <w:b/>
                <w:spacing w:val="-4"/>
              </w:rPr>
              <w:t xml:space="preserve"> </w:t>
            </w:r>
            <w:r w:rsidRPr="0031447F">
              <w:rPr>
                <w:b/>
              </w:rPr>
              <w:t>(</w:t>
            </w:r>
            <w:r w:rsidR="00251E67" w:rsidRPr="0031447F">
              <w:rPr>
                <w:b/>
              </w:rPr>
              <w:t>5</w:t>
            </w:r>
            <w:r w:rsidR="00FF0E93" w:rsidRPr="0031447F">
              <w:rPr>
                <w:b/>
              </w:rPr>
              <w:t xml:space="preserve"> </w:t>
            </w:r>
            <w:r w:rsidRPr="0031447F">
              <w:rPr>
                <w:b/>
              </w:rPr>
              <w:t>AÑOS)</w:t>
            </w:r>
            <w:r w:rsidRPr="0031447F">
              <w:rPr>
                <w:b/>
                <w:spacing w:val="-4"/>
              </w:rPr>
              <w:t xml:space="preserve"> </w:t>
            </w:r>
            <w:r w:rsidRPr="0031447F">
              <w:rPr>
                <w:b/>
                <w:spacing w:val="-10"/>
              </w:rPr>
              <w:t>%</w:t>
            </w:r>
          </w:p>
        </w:tc>
      </w:tr>
      <w:tr w:rsidR="0031447F" w:rsidRPr="0031447F" w14:paraId="77D91334" w14:textId="77777777" w:rsidTr="00FF0E93">
        <w:trPr>
          <w:trHeight w:val="283"/>
          <w:jc w:val="center"/>
        </w:trPr>
        <w:tc>
          <w:tcPr>
            <w:tcW w:w="5002" w:type="dxa"/>
            <w:vAlign w:val="center"/>
          </w:tcPr>
          <w:p w14:paraId="519C630A" w14:textId="155927D4" w:rsidR="004506EA" w:rsidRPr="0031447F" w:rsidRDefault="00251E67" w:rsidP="00FF0E93">
            <w:pPr>
              <w:pStyle w:val="Textoencaja"/>
              <w:jc w:val="left"/>
            </w:pPr>
            <w:r w:rsidRPr="0031447F">
              <w:t>No disponible</w:t>
            </w:r>
          </w:p>
        </w:tc>
        <w:tc>
          <w:tcPr>
            <w:tcW w:w="4637" w:type="dxa"/>
            <w:vAlign w:val="center"/>
          </w:tcPr>
          <w:p w14:paraId="779059FC" w14:textId="3FB118F4" w:rsidR="004506EA" w:rsidRPr="0031447F" w:rsidRDefault="006369F4" w:rsidP="00FF0E93">
            <w:pPr>
              <w:pStyle w:val="Textoencaja"/>
              <w:jc w:val="left"/>
            </w:pPr>
            <w:r w:rsidRPr="0031447F">
              <w:t>60 %</w:t>
            </w:r>
          </w:p>
        </w:tc>
      </w:tr>
      <w:tr w:rsidR="0031447F" w:rsidRPr="0031447F" w14:paraId="0D76FFAA" w14:textId="77777777" w:rsidTr="00FF0E93">
        <w:trPr>
          <w:trHeight w:val="283"/>
          <w:jc w:val="center"/>
        </w:trPr>
        <w:tc>
          <w:tcPr>
            <w:tcW w:w="9639" w:type="dxa"/>
            <w:gridSpan w:val="2"/>
            <w:shd w:val="clear" w:color="auto" w:fill="BFBFBF" w:themeFill="background1" w:themeFillShade="BF"/>
            <w:vAlign w:val="center"/>
          </w:tcPr>
          <w:p w14:paraId="5DC29911" w14:textId="77777777" w:rsidR="004506EA" w:rsidRPr="0031447F" w:rsidRDefault="00575EE6" w:rsidP="00FF0E93">
            <w:pPr>
              <w:pStyle w:val="Textoencaja"/>
              <w:jc w:val="left"/>
              <w:rPr>
                <w:b/>
              </w:rPr>
            </w:pPr>
            <w:r w:rsidRPr="0031447F">
              <w:rPr>
                <w:b/>
              </w:rPr>
              <w:t>TASA</w:t>
            </w:r>
            <w:r w:rsidRPr="0031447F">
              <w:rPr>
                <w:b/>
                <w:spacing w:val="-6"/>
              </w:rPr>
              <w:t xml:space="preserve"> </w:t>
            </w:r>
            <w:r w:rsidRPr="0031447F">
              <w:rPr>
                <w:b/>
              </w:rPr>
              <w:t>DE</w:t>
            </w:r>
            <w:r w:rsidRPr="0031447F">
              <w:rPr>
                <w:b/>
                <w:spacing w:val="-4"/>
              </w:rPr>
              <w:t xml:space="preserve"> </w:t>
            </w:r>
            <w:r w:rsidRPr="0031447F">
              <w:rPr>
                <w:b/>
              </w:rPr>
              <w:t>ABANDONO</w:t>
            </w:r>
            <w:r w:rsidRPr="0031447F">
              <w:rPr>
                <w:b/>
                <w:spacing w:val="-5"/>
              </w:rPr>
              <w:t xml:space="preserve"> </w:t>
            </w:r>
            <w:r w:rsidRPr="0031447F">
              <w:rPr>
                <w:b/>
              </w:rPr>
              <w:t>(MEDIA</w:t>
            </w:r>
            <w:r w:rsidRPr="0031447F">
              <w:rPr>
                <w:b/>
                <w:spacing w:val="-3"/>
              </w:rPr>
              <w:t xml:space="preserve"> </w:t>
            </w:r>
            <w:r w:rsidRPr="0031447F">
              <w:rPr>
                <w:b/>
              </w:rPr>
              <w:t>DE</w:t>
            </w:r>
            <w:r w:rsidRPr="0031447F">
              <w:rPr>
                <w:b/>
                <w:spacing w:val="-4"/>
              </w:rPr>
              <w:t xml:space="preserve"> </w:t>
            </w:r>
            <w:r w:rsidRPr="0031447F">
              <w:rPr>
                <w:b/>
              </w:rPr>
              <w:t>6</w:t>
            </w:r>
            <w:r w:rsidRPr="0031447F">
              <w:rPr>
                <w:b/>
                <w:spacing w:val="-5"/>
              </w:rPr>
              <w:t xml:space="preserve"> </w:t>
            </w:r>
            <w:r w:rsidRPr="0031447F">
              <w:rPr>
                <w:b/>
              </w:rPr>
              <w:t>AÑOS)</w:t>
            </w:r>
            <w:r w:rsidRPr="0031447F">
              <w:rPr>
                <w:b/>
                <w:spacing w:val="-5"/>
              </w:rPr>
              <w:t xml:space="preserve"> </w:t>
            </w:r>
            <w:r w:rsidRPr="0031447F">
              <w:rPr>
                <w:b/>
                <w:spacing w:val="-10"/>
              </w:rPr>
              <w:t>%</w:t>
            </w:r>
          </w:p>
        </w:tc>
      </w:tr>
      <w:tr w:rsidR="0031447F" w:rsidRPr="0031447F" w14:paraId="509B3C3C" w14:textId="77777777" w:rsidTr="00FF0E93">
        <w:trPr>
          <w:trHeight w:val="283"/>
          <w:jc w:val="center"/>
        </w:trPr>
        <w:tc>
          <w:tcPr>
            <w:tcW w:w="9639" w:type="dxa"/>
            <w:gridSpan w:val="2"/>
            <w:vAlign w:val="center"/>
          </w:tcPr>
          <w:p w14:paraId="293AD21C" w14:textId="6270220C" w:rsidR="004506EA" w:rsidRPr="0031447F" w:rsidRDefault="007F2D62" w:rsidP="00FF0E93">
            <w:pPr>
              <w:pStyle w:val="Textoencaja"/>
              <w:jc w:val="left"/>
            </w:pPr>
            <w:r w:rsidRPr="0031447F">
              <w:t>9,42</w:t>
            </w:r>
            <w:r w:rsidR="006369F4" w:rsidRPr="0031447F">
              <w:t xml:space="preserve"> % </w:t>
            </w:r>
          </w:p>
        </w:tc>
      </w:tr>
      <w:tr w:rsidR="0031447F" w:rsidRPr="0031447F" w14:paraId="5AEA01D7" w14:textId="77777777" w:rsidTr="00FF0E93">
        <w:trPr>
          <w:trHeight w:val="283"/>
          <w:jc w:val="center"/>
        </w:trPr>
        <w:tc>
          <w:tcPr>
            <w:tcW w:w="9639" w:type="dxa"/>
            <w:gridSpan w:val="2"/>
            <w:shd w:val="clear" w:color="auto" w:fill="BEBEBE"/>
            <w:vAlign w:val="center"/>
          </w:tcPr>
          <w:p w14:paraId="6E62AF3F" w14:textId="0CBC5FD5" w:rsidR="004506EA" w:rsidRPr="0031447F" w:rsidRDefault="00575EE6" w:rsidP="00FF0E93">
            <w:pPr>
              <w:pStyle w:val="TablaTitulo"/>
            </w:pPr>
            <w:r w:rsidRPr="0031447F">
              <w:t>DATOS</w:t>
            </w:r>
            <w:r w:rsidRPr="0031447F">
              <w:rPr>
                <w:spacing w:val="-7"/>
              </w:rPr>
              <w:t xml:space="preserve"> </w:t>
            </w:r>
            <w:r w:rsidRPr="0031447F">
              <w:t>RELATIVOS</w:t>
            </w:r>
            <w:r w:rsidRPr="0031447F">
              <w:rPr>
                <w:spacing w:val="-6"/>
              </w:rPr>
              <w:t xml:space="preserve"> </w:t>
            </w:r>
            <w:r w:rsidRPr="0031447F">
              <w:t>A</w:t>
            </w:r>
            <w:r w:rsidRPr="0031447F">
              <w:rPr>
                <w:spacing w:val="-6"/>
              </w:rPr>
              <w:t xml:space="preserve"> </w:t>
            </w:r>
            <w:r w:rsidRPr="0031447F">
              <w:t>LOS</w:t>
            </w:r>
            <w:r w:rsidRPr="0031447F">
              <w:rPr>
                <w:spacing w:val="-6"/>
              </w:rPr>
              <w:t xml:space="preserve"> </w:t>
            </w:r>
            <w:r w:rsidRPr="0031447F">
              <w:t>RESULTADOS</w:t>
            </w:r>
            <w:r w:rsidRPr="0031447F">
              <w:rPr>
                <w:spacing w:val="-6"/>
              </w:rPr>
              <w:t xml:space="preserve"> </w:t>
            </w:r>
            <w:r w:rsidRPr="0031447F">
              <w:t>DE</w:t>
            </w:r>
            <w:r w:rsidRPr="0031447F">
              <w:rPr>
                <w:spacing w:val="-4"/>
              </w:rPr>
              <w:t xml:space="preserve"> </w:t>
            </w:r>
            <w:r w:rsidRPr="0031447F">
              <w:t>LOS</w:t>
            </w:r>
            <w:r w:rsidRPr="0031447F">
              <w:rPr>
                <w:spacing w:val="-6"/>
              </w:rPr>
              <w:t xml:space="preserve"> </w:t>
            </w:r>
            <w:r w:rsidRPr="0031447F">
              <w:t>ÚLTIMOS</w:t>
            </w:r>
            <w:r w:rsidRPr="0031447F">
              <w:rPr>
                <w:spacing w:val="-6"/>
              </w:rPr>
              <w:t xml:space="preserve"> </w:t>
            </w:r>
            <w:r w:rsidR="00FF0E93" w:rsidRPr="0031447F">
              <w:t>5</w:t>
            </w:r>
            <w:r w:rsidRPr="0031447F">
              <w:rPr>
                <w:spacing w:val="-4"/>
              </w:rPr>
              <w:t xml:space="preserve"> </w:t>
            </w:r>
            <w:r w:rsidRPr="0031447F">
              <w:t>AÑOS</w:t>
            </w:r>
            <w:r w:rsidRPr="0031447F">
              <w:rPr>
                <w:spacing w:val="-6"/>
              </w:rPr>
              <w:t xml:space="preserve"> </w:t>
            </w:r>
            <w:r w:rsidRPr="0031447F">
              <w:t>Y</w:t>
            </w:r>
            <w:r w:rsidRPr="0031447F">
              <w:rPr>
                <w:spacing w:val="-5"/>
              </w:rPr>
              <w:t xml:space="preserve"> </w:t>
            </w:r>
            <w:r w:rsidRPr="0031447F">
              <w:t>PREVISIÓN</w:t>
            </w:r>
            <w:r w:rsidRPr="0031447F">
              <w:rPr>
                <w:spacing w:val="-4"/>
              </w:rPr>
              <w:t xml:space="preserve"> </w:t>
            </w:r>
            <w:r w:rsidRPr="0031447F">
              <w:t>DE</w:t>
            </w:r>
            <w:r w:rsidRPr="0031447F">
              <w:rPr>
                <w:spacing w:val="-5"/>
              </w:rPr>
              <w:t xml:space="preserve"> </w:t>
            </w:r>
            <w:r w:rsidRPr="0031447F">
              <w:t>RESULTADOS</w:t>
            </w:r>
            <w:r w:rsidRPr="0031447F">
              <w:rPr>
                <w:spacing w:val="-6"/>
              </w:rPr>
              <w:t xml:space="preserve"> </w:t>
            </w:r>
            <w:r w:rsidRPr="0031447F">
              <w:t>DEL</w:t>
            </w:r>
            <w:r w:rsidRPr="0031447F">
              <w:rPr>
                <w:spacing w:val="-3"/>
              </w:rPr>
              <w:t xml:space="preserve"> </w:t>
            </w:r>
            <w:r w:rsidRPr="0031447F">
              <w:t>PROGRAMA</w:t>
            </w:r>
          </w:p>
        </w:tc>
      </w:tr>
      <w:tr w:rsidR="00DD3A56" w:rsidRPr="0031447F" w14:paraId="4E8E2FDF" w14:textId="77777777" w:rsidTr="00D5278E">
        <w:trPr>
          <w:trHeight w:val="283"/>
          <w:jc w:val="center"/>
        </w:trPr>
        <w:tc>
          <w:tcPr>
            <w:tcW w:w="9639" w:type="dxa"/>
            <w:gridSpan w:val="2"/>
            <w:shd w:val="clear" w:color="auto" w:fill="auto"/>
          </w:tcPr>
          <w:p w14:paraId="7646CB96" w14:textId="77777777" w:rsidR="00DD3A56" w:rsidRPr="0031447F" w:rsidRDefault="00DD3A56" w:rsidP="00DD3A56">
            <w:pPr>
              <w:pStyle w:val="Textoencaja"/>
            </w:pPr>
          </w:p>
          <w:p w14:paraId="6A0FA65F" w14:textId="2C6EDFB3" w:rsidR="00006801" w:rsidRPr="0031447F" w:rsidRDefault="007B4971" w:rsidP="00DD3A56">
            <w:pPr>
              <w:pStyle w:val="Textoencaja"/>
            </w:pPr>
            <w:r w:rsidRPr="0031447F">
              <w:t>La demanda de acceso a la titulación es suficiente para cubrir en una única convocatoria anual las 10 plazas inicialmente establecidas. Si bien se produjo una baja que coincide con el período de pandemia sufrido en el 2021</w:t>
            </w:r>
            <w:r w:rsidR="00E804B9" w:rsidRPr="0031447F">
              <w:t>,</w:t>
            </w:r>
            <w:r w:rsidRPr="0031447F">
              <w:t xml:space="preserve"> el nivel de demanda se mantiene.</w:t>
            </w:r>
            <w:r w:rsidR="00A12BCD" w:rsidRPr="0031447F">
              <w:t xml:space="preserve"> </w:t>
            </w:r>
          </w:p>
          <w:p w14:paraId="74B9611E" w14:textId="77777777" w:rsidR="007B4971" w:rsidRPr="0031447F" w:rsidRDefault="007B4971" w:rsidP="00DD3A56">
            <w:pPr>
              <w:pStyle w:val="Textoencaja"/>
            </w:pPr>
          </w:p>
          <w:tbl>
            <w:tblPr>
              <w:tblStyle w:val="Tablaconcuadrcula"/>
              <w:tblW w:w="0" w:type="auto"/>
              <w:tblInd w:w="1980" w:type="dxa"/>
              <w:tblLook w:val="04A0" w:firstRow="1" w:lastRow="0" w:firstColumn="1" w:lastColumn="0" w:noHBand="0" w:noVBand="1"/>
            </w:tblPr>
            <w:tblGrid>
              <w:gridCol w:w="1417"/>
              <w:gridCol w:w="1417"/>
              <w:gridCol w:w="1418"/>
            </w:tblGrid>
            <w:tr w:rsidR="0031447F" w:rsidRPr="0031447F" w14:paraId="47D79375" w14:textId="77777777" w:rsidTr="00C565E4">
              <w:trPr>
                <w:trHeight w:val="360"/>
              </w:trPr>
              <w:tc>
                <w:tcPr>
                  <w:tcW w:w="4252" w:type="dxa"/>
                  <w:gridSpan w:val="3"/>
                  <w:vAlign w:val="center"/>
                </w:tcPr>
                <w:p w14:paraId="3B3A54E4" w14:textId="77777777" w:rsidR="007B4971" w:rsidRPr="0031447F" w:rsidRDefault="007B4971" w:rsidP="00C565E4">
                  <w:pPr>
                    <w:spacing w:line="276" w:lineRule="auto"/>
                    <w:jc w:val="center"/>
                    <w:rPr>
                      <w:rFonts w:asciiTheme="minorHAnsi" w:hAnsiTheme="minorHAnsi" w:cstheme="minorHAnsi"/>
                      <w:b/>
                      <w:bCs/>
                      <w:sz w:val="16"/>
                      <w:szCs w:val="16"/>
                    </w:rPr>
                  </w:pPr>
                  <w:r w:rsidRPr="0031447F">
                    <w:rPr>
                      <w:rFonts w:asciiTheme="minorHAnsi" w:hAnsiTheme="minorHAnsi" w:cstheme="minorHAnsi"/>
                      <w:b/>
                      <w:bCs/>
                      <w:sz w:val="16"/>
                      <w:szCs w:val="16"/>
                    </w:rPr>
                    <w:t>DATOS DE DEMANDA DEL PROGRAMA</w:t>
                  </w:r>
                </w:p>
              </w:tc>
            </w:tr>
            <w:tr w:rsidR="0031447F" w:rsidRPr="0031447F" w14:paraId="2CA0D471" w14:textId="77777777" w:rsidTr="007B4971">
              <w:trPr>
                <w:trHeight w:val="182"/>
              </w:trPr>
              <w:tc>
                <w:tcPr>
                  <w:tcW w:w="1417" w:type="dxa"/>
                  <w:vAlign w:val="center"/>
                </w:tcPr>
                <w:p w14:paraId="3440C72C" w14:textId="77777777" w:rsidR="007B4971" w:rsidRPr="0031447F" w:rsidRDefault="007B4971" w:rsidP="00C565E4">
                  <w:pPr>
                    <w:spacing w:line="276" w:lineRule="auto"/>
                    <w:jc w:val="center"/>
                    <w:rPr>
                      <w:rFonts w:asciiTheme="minorHAnsi" w:hAnsiTheme="minorHAnsi" w:cstheme="minorHAnsi"/>
                      <w:b/>
                      <w:bCs/>
                      <w:sz w:val="16"/>
                      <w:szCs w:val="16"/>
                    </w:rPr>
                  </w:pPr>
                  <w:r w:rsidRPr="0031447F">
                    <w:rPr>
                      <w:rFonts w:asciiTheme="minorHAnsi" w:hAnsiTheme="minorHAnsi" w:cstheme="minorHAnsi"/>
                      <w:b/>
                      <w:bCs/>
                      <w:sz w:val="16"/>
                      <w:szCs w:val="16"/>
                    </w:rPr>
                    <w:t>Curso</w:t>
                  </w:r>
                </w:p>
              </w:tc>
              <w:tc>
                <w:tcPr>
                  <w:tcW w:w="1417" w:type="dxa"/>
                  <w:vAlign w:val="center"/>
                </w:tcPr>
                <w:p w14:paraId="3425AA64" w14:textId="77777777" w:rsidR="007B4971" w:rsidRPr="0031447F" w:rsidRDefault="007B4971" w:rsidP="00C565E4">
                  <w:pPr>
                    <w:jc w:val="center"/>
                    <w:rPr>
                      <w:rFonts w:asciiTheme="minorHAnsi" w:hAnsiTheme="minorHAnsi" w:cstheme="minorHAnsi"/>
                      <w:b/>
                      <w:bCs/>
                      <w:sz w:val="16"/>
                      <w:szCs w:val="16"/>
                    </w:rPr>
                  </w:pPr>
                  <w:r w:rsidRPr="0031447F">
                    <w:rPr>
                      <w:rFonts w:asciiTheme="minorHAnsi" w:hAnsiTheme="minorHAnsi" w:cstheme="minorHAnsi"/>
                      <w:b/>
                      <w:bCs/>
                      <w:sz w:val="16"/>
                      <w:szCs w:val="16"/>
                    </w:rPr>
                    <w:t>Solicitudes</w:t>
                  </w:r>
                </w:p>
              </w:tc>
              <w:tc>
                <w:tcPr>
                  <w:tcW w:w="1418" w:type="dxa"/>
                  <w:vAlign w:val="center"/>
                </w:tcPr>
                <w:p w14:paraId="24069C24" w14:textId="77777777" w:rsidR="007B4971" w:rsidRPr="0031447F" w:rsidRDefault="007B4971" w:rsidP="00C565E4">
                  <w:pPr>
                    <w:spacing w:line="276" w:lineRule="auto"/>
                    <w:jc w:val="center"/>
                    <w:rPr>
                      <w:rFonts w:asciiTheme="minorHAnsi" w:hAnsiTheme="minorHAnsi" w:cstheme="minorHAnsi"/>
                      <w:b/>
                      <w:bCs/>
                      <w:sz w:val="16"/>
                      <w:szCs w:val="16"/>
                    </w:rPr>
                  </w:pPr>
                  <w:r w:rsidRPr="0031447F">
                    <w:rPr>
                      <w:rFonts w:asciiTheme="minorHAnsi" w:hAnsiTheme="minorHAnsi" w:cstheme="minorHAnsi"/>
                      <w:b/>
                      <w:bCs/>
                      <w:sz w:val="16"/>
                      <w:szCs w:val="16"/>
                    </w:rPr>
                    <w:t>Admisiones</w:t>
                  </w:r>
                </w:p>
              </w:tc>
            </w:tr>
            <w:tr w:rsidR="0031447F" w:rsidRPr="0031447F" w14:paraId="70C660B1" w14:textId="77777777" w:rsidTr="00C565E4">
              <w:trPr>
                <w:trHeight w:val="285"/>
              </w:trPr>
              <w:tc>
                <w:tcPr>
                  <w:tcW w:w="1417" w:type="dxa"/>
                  <w:vAlign w:val="center"/>
                </w:tcPr>
                <w:p w14:paraId="48D71A24" w14:textId="77777777" w:rsidR="00006801" w:rsidRPr="0031447F" w:rsidRDefault="00006801" w:rsidP="00006801">
                  <w:pPr>
                    <w:spacing w:line="276" w:lineRule="auto"/>
                    <w:jc w:val="center"/>
                    <w:rPr>
                      <w:rFonts w:asciiTheme="minorHAnsi" w:hAnsiTheme="minorHAnsi" w:cstheme="minorHAnsi"/>
                      <w:sz w:val="18"/>
                      <w:szCs w:val="18"/>
                    </w:rPr>
                  </w:pPr>
                  <w:r w:rsidRPr="0031447F">
                    <w:rPr>
                      <w:rFonts w:asciiTheme="minorHAnsi" w:hAnsiTheme="minorHAnsi" w:cstheme="minorHAnsi"/>
                      <w:sz w:val="18"/>
                      <w:szCs w:val="18"/>
                    </w:rPr>
                    <w:t>2020/2021</w:t>
                  </w:r>
                </w:p>
              </w:tc>
              <w:tc>
                <w:tcPr>
                  <w:tcW w:w="1417" w:type="dxa"/>
                  <w:vAlign w:val="center"/>
                </w:tcPr>
                <w:p w14:paraId="7F12ACA5" w14:textId="77777777" w:rsidR="00006801" w:rsidRPr="0031447F" w:rsidRDefault="00006801" w:rsidP="00006801">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20</w:t>
                  </w:r>
                </w:p>
              </w:tc>
              <w:tc>
                <w:tcPr>
                  <w:tcW w:w="1418" w:type="dxa"/>
                  <w:vAlign w:val="center"/>
                </w:tcPr>
                <w:p w14:paraId="0A76206B" w14:textId="77777777" w:rsidR="00006801" w:rsidRPr="0031447F" w:rsidRDefault="00006801" w:rsidP="00006801">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10</w:t>
                  </w:r>
                </w:p>
              </w:tc>
            </w:tr>
            <w:tr w:rsidR="0031447F" w:rsidRPr="0031447F" w14:paraId="117E4DEA" w14:textId="77777777" w:rsidTr="00C565E4">
              <w:trPr>
                <w:trHeight w:val="285"/>
              </w:trPr>
              <w:tc>
                <w:tcPr>
                  <w:tcW w:w="1417" w:type="dxa"/>
                  <w:vAlign w:val="center"/>
                </w:tcPr>
                <w:p w14:paraId="05784C82" w14:textId="77777777" w:rsidR="00006801" w:rsidRPr="0031447F" w:rsidRDefault="00006801" w:rsidP="00006801">
                  <w:pPr>
                    <w:spacing w:line="276" w:lineRule="auto"/>
                    <w:jc w:val="center"/>
                    <w:rPr>
                      <w:rFonts w:asciiTheme="minorHAnsi" w:hAnsiTheme="minorHAnsi" w:cstheme="minorHAnsi"/>
                      <w:sz w:val="18"/>
                      <w:szCs w:val="18"/>
                    </w:rPr>
                  </w:pPr>
                  <w:r w:rsidRPr="0031447F">
                    <w:rPr>
                      <w:rFonts w:asciiTheme="minorHAnsi" w:hAnsiTheme="minorHAnsi" w:cstheme="minorHAnsi"/>
                      <w:sz w:val="18"/>
                      <w:szCs w:val="18"/>
                    </w:rPr>
                    <w:t>2021/2022</w:t>
                  </w:r>
                </w:p>
              </w:tc>
              <w:tc>
                <w:tcPr>
                  <w:tcW w:w="1417" w:type="dxa"/>
                  <w:vAlign w:val="center"/>
                </w:tcPr>
                <w:p w14:paraId="731BC169" w14:textId="77777777" w:rsidR="00006801" w:rsidRPr="0031447F" w:rsidRDefault="00006801" w:rsidP="00006801">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12</w:t>
                  </w:r>
                </w:p>
              </w:tc>
              <w:tc>
                <w:tcPr>
                  <w:tcW w:w="1418" w:type="dxa"/>
                  <w:vAlign w:val="center"/>
                </w:tcPr>
                <w:p w14:paraId="0AD7BD1A" w14:textId="77777777" w:rsidR="00006801" w:rsidRPr="0031447F" w:rsidRDefault="00006801" w:rsidP="00006801">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11</w:t>
                  </w:r>
                </w:p>
              </w:tc>
            </w:tr>
            <w:tr w:rsidR="0031447F" w:rsidRPr="0031447F" w14:paraId="2CF4AF69" w14:textId="77777777" w:rsidTr="00C565E4">
              <w:trPr>
                <w:trHeight w:val="285"/>
              </w:trPr>
              <w:tc>
                <w:tcPr>
                  <w:tcW w:w="1417" w:type="dxa"/>
                  <w:vAlign w:val="center"/>
                </w:tcPr>
                <w:p w14:paraId="357FB7B7" w14:textId="77777777" w:rsidR="00006801" w:rsidRPr="0031447F" w:rsidRDefault="00006801" w:rsidP="00006801">
                  <w:pPr>
                    <w:spacing w:line="276" w:lineRule="auto"/>
                    <w:jc w:val="center"/>
                    <w:rPr>
                      <w:rFonts w:asciiTheme="minorHAnsi" w:hAnsiTheme="minorHAnsi" w:cstheme="minorHAnsi"/>
                      <w:sz w:val="18"/>
                      <w:szCs w:val="18"/>
                    </w:rPr>
                  </w:pPr>
                  <w:r w:rsidRPr="0031447F">
                    <w:rPr>
                      <w:rFonts w:asciiTheme="minorHAnsi" w:hAnsiTheme="minorHAnsi" w:cstheme="minorHAnsi"/>
                      <w:sz w:val="18"/>
                      <w:szCs w:val="18"/>
                    </w:rPr>
                    <w:t>2022/2023</w:t>
                  </w:r>
                </w:p>
              </w:tc>
              <w:tc>
                <w:tcPr>
                  <w:tcW w:w="1417" w:type="dxa"/>
                  <w:vAlign w:val="center"/>
                </w:tcPr>
                <w:p w14:paraId="7FB7B9AC" w14:textId="77777777" w:rsidR="00006801" w:rsidRPr="0031447F" w:rsidRDefault="00006801" w:rsidP="00006801">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17</w:t>
                  </w:r>
                </w:p>
              </w:tc>
              <w:tc>
                <w:tcPr>
                  <w:tcW w:w="1418" w:type="dxa"/>
                  <w:vAlign w:val="center"/>
                </w:tcPr>
                <w:p w14:paraId="465B05A7" w14:textId="77777777" w:rsidR="00006801" w:rsidRPr="0031447F" w:rsidRDefault="00006801" w:rsidP="00006801">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10</w:t>
                  </w:r>
                </w:p>
              </w:tc>
            </w:tr>
            <w:tr w:rsidR="0031447F" w:rsidRPr="0031447F" w14:paraId="2F2CF980" w14:textId="77777777" w:rsidTr="00C565E4">
              <w:trPr>
                <w:trHeight w:val="285"/>
              </w:trPr>
              <w:tc>
                <w:tcPr>
                  <w:tcW w:w="1417" w:type="dxa"/>
                  <w:vAlign w:val="center"/>
                </w:tcPr>
                <w:p w14:paraId="41FA1D85" w14:textId="77777777" w:rsidR="00006801" w:rsidRPr="0031447F" w:rsidRDefault="00006801" w:rsidP="00006801">
                  <w:pPr>
                    <w:spacing w:line="276" w:lineRule="auto"/>
                    <w:jc w:val="center"/>
                    <w:rPr>
                      <w:rFonts w:asciiTheme="minorHAnsi" w:hAnsiTheme="minorHAnsi" w:cstheme="minorHAnsi"/>
                      <w:sz w:val="18"/>
                      <w:szCs w:val="18"/>
                    </w:rPr>
                  </w:pPr>
                  <w:r w:rsidRPr="0031447F">
                    <w:rPr>
                      <w:rFonts w:asciiTheme="minorHAnsi" w:hAnsiTheme="minorHAnsi" w:cstheme="minorHAnsi"/>
                      <w:sz w:val="18"/>
                      <w:szCs w:val="18"/>
                    </w:rPr>
                    <w:t>2023/2024</w:t>
                  </w:r>
                </w:p>
              </w:tc>
              <w:tc>
                <w:tcPr>
                  <w:tcW w:w="1417" w:type="dxa"/>
                  <w:vAlign w:val="center"/>
                </w:tcPr>
                <w:p w14:paraId="334B5102" w14:textId="77777777" w:rsidR="00006801" w:rsidRPr="0031447F" w:rsidRDefault="00006801" w:rsidP="00006801">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22</w:t>
                  </w:r>
                </w:p>
              </w:tc>
              <w:tc>
                <w:tcPr>
                  <w:tcW w:w="1418" w:type="dxa"/>
                  <w:vAlign w:val="center"/>
                </w:tcPr>
                <w:p w14:paraId="6B6F7D76" w14:textId="77777777" w:rsidR="00006801" w:rsidRPr="0031447F" w:rsidRDefault="00006801" w:rsidP="00006801">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10</w:t>
                  </w:r>
                </w:p>
              </w:tc>
            </w:tr>
            <w:tr w:rsidR="0031447F" w:rsidRPr="0031447F" w14:paraId="770F04C9" w14:textId="77777777" w:rsidTr="00C565E4">
              <w:trPr>
                <w:trHeight w:val="285"/>
              </w:trPr>
              <w:tc>
                <w:tcPr>
                  <w:tcW w:w="1417" w:type="dxa"/>
                  <w:vAlign w:val="center"/>
                </w:tcPr>
                <w:p w14:paraId="6B6C710C" w14:textId="77777777" w:rsidR="00006801" w:rsidRPr="0031447F" w:rsidRDefault="00006801" w:rsidP="00006801">
                  <w:pPr>
                    <w:spacing w:line="276" w:lineRule="auto"/>
                    <w:jc w:val="center"/>
                    <w:rPr>
                      <w:rFonts w:asciiTheme="minorHAnsi" w:hAnsiTheme="minorHAnsi" w:cstheme="minorHAnsi"/>
                      <w:sz w:val="18"/>
                      <w:szCs w:val="18"/>
                    </w:rPr>
                  </w:pPr>
                  <w:r w:rsidRPr="0031447F">
                    <w:rPr>
                      <w:rFonts w:asciiTheme="minorHAnsi" w:hAnsiTheme="minorHAnsi" w:cstheme="minorHAnsi"/>
                      <w:sz w:val="18"/>
                      <w:szCs w:val="18"/>
                    </w:rPr>
                    <w:t>2024/2025</w:t>
                  </w:r>
                </w:p>
              </w:tc>
              <w:tc>
                <w:tcPr>
                  <w:tcW w:w="1417" w:type="dxa"/>
                  <w:vAlign w:val="center"/>
                </w:tcPr>
                <w:p w14:paraId="3A39D97D" w14:textId="77777777" w:rsidR="00006801" w:rsidRPr="0031447F" w:rsidRDefault="00006801" w:rsidP="00006801">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18</w:t>
                  </w:r>
                </w:p>
              </w:tc>
              <w:tc>
                <w:tcPr>
                  <w:tcW w:w="1418" w:type="dxa"/>
                  <w:vAlign w:val="center"/>
                </w:tcPr>
                <w:p w14:paraId="58595B43" w14:textId="77777777" w:rsidR="00006801" w:rsidRPr="0031447F" w:rsidRDefault="00006801" w:rsidP="00006801">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10</w:t>
                  </w:r>
                </w:p>
              </w:tc>
            </w:tr>
          </w:tbl>
          <w:p w14:paraId="31012DD6" w14:textId="77777777" w:rsidR="00DD3A56" w:rsidRPr="0031447F" w:rsidRDefault="00DD3A56" w:rsidP="00DD3A56">
            <w:pPr>
              <w:pStyle w:val="Textoencaja"/>
            </w:pPr>
          </w:p>
          <w:p w14:paraId="599ED734" w14:textId="77777777" w:rsidR="003A277F" w:rsidRPr="0031447F" w:rsidRDefault="003A277F" w:rsidP="003A277F">
            <w:pPr>
              <w:spacing w:line="276" w:lineRule="auto"/>
              <w:jc w:val="both"/>
              <w:rPr>
                <w:rFonts w:asciiTheme="minorHAnsi" w:hAnsiTheme="minorHAnsi" w:cstheme="minorHAnsi"/>
                <w:sz w:val="20"/>
                <w:szCs w:val="20"/>
                <w:lang w:eastAsia="es-ES"/>
              </w:rPr>
            </w:pPr>
            <w:r w:rsidRPr="0031447F">
              <w:rPr>
                <w:rFonts w:asciiTheme="minorHAnsi" w:hAnsiTheme="minorHAnsi" w:cstheme="minorHAnsi"/>
                <w:sz w:val="20"/>
                <w:szCs w:val="20"/>
                <w:lang w:eastAsia="es-ES"/>
              </w:rPr>
              <w:t>El programa ha logrado captar estudiantes provenientes de otras universidades, representando el 72,73% en el curso 2021-22 y el 55,56% en 2022-23. Esta cifra demuestra su prestigio y reconocimiento tanto a nivel nacional como internacional. La diversidad de procedencias contribuye a enriquecer el entorno académico y fomenta la colaboración entre instituciones y líneas de investigación.</w:t>
            </w:r>
          </w:p>
          <w:p w14:paraId="0DBAFD94" w14:textId="77777777" w:rsidR="003A277F" w:rsidRPr="0031447F" w:rsidRDefault="003A277F" w:rsidP="003A277F">
            <w:pPr>
              <w:pStyle w:val="Textoencaja"/>
            </w:pPr>
          </w:p>
          <w:p w14:paraId="6CE98749" w14:textId="2DF0E62C" w:rsidR="00DD3A56" w:rsidRPr="0031447F" w:rsidRDefault="007B4971" w:rsidP="00DD3A56">
            <w:pPr>
              <w:pStyle w:val="Textoencaja"/>
            </w:pPr>
            <w:r w:rsidRPr="0031447F">
              <w:t>En los últimos</w:t>
            </w:r>
            <w:r w:rsidR="00A12BCD" w:rsidRPr="0031447F">
              <w:t xml:space="preserve"> </w:t>
            </w:r>
            <w:r w:rsidR="002C5933" w:rsidRPr="0031447F">
              <w:t>5 cursos</w:t>
            </w:r>
            <w:r w:rsidR="00726782" w:rsidRPr="0031447F">
              <w:t xml:space="preserve"> </w:t>
            </w:r>
            <w:r w:rsidRPr="0031447F">
              <w:t xml:space="preserve">se han defendido </w:t>
            </w:r>
            <w:r w:rsidR="00D40FC5" w:rsidRPr="0031447F">
              <w:t>2</w:t>
            </w:r>
            <w:r w:rsidR="00A12BCD" w:rsidRPr="0031447F">
              <w:t>8</w:t>
            </w:r>
            <w:r w:rsidR="00D40FC5" w:rsidRPr="0031447F">
              <w:t xml:space="preserve"> tesis doctorales, </w:t>
            </w:r>
            <w:r w:rsidR="002C5933" w:rsidRPr="0031447F">
              <w:t>3</w:t>
            </w:r>
            <w:r w:rsidR="00D40FC5" w:rsidRPr="0031447F">
              <w:t xml:space="preserve"> con Mención Internacional</w:t>
            </w:r>
            <w:r w:rsidR="00341205" w:rsidRPr="0031447F">
              <w:t xml:space="preserve">. </w:t>
            </w:r>
          </w:p>
          <w:p w14:paraId="24F1006C" w14:textId="77777777" w:rsidR="00C8155C" w:rsidRPr="0031447F" w:rsidRDefault="00C8155C" w:rsidP="00DD3A56">
            <w:pPr>
              <w:pStyle w:val="Textoencaja"/>
            </w:pPr>
          </w:p>
          <w:tbl>
            <w:tblPr>
              <w:tblStyle w:val="Tablaconcuadrcula"/>
              <w:tblW w:w="0" w:type="auto"/>
              <w:tblInd w:w="1980" w:type="dxa"/>
              <w:tblLook w:val="04A0" w:firstRow="1" w:lastRow="0" w:firstColumn="1" w:lastColumn="0" w:noHBand="0" w:noVBand="1"/>
            </w:tblPr>
            <w:tblGrid>
              <w:gridCol w:w="1417"/>
              <w:gridCol w:w="755"/>
              <w:gridCol w:w="1134"/>
              <w:gridCol w:w="992"/>
            </w:tblGrid>
            <w:tr w:rsidR="0031447F" w:rsidRPr="0031447F" w14:paraId="27BEFCE2" w14:textId="77777777" w:rsidTr="00917496">
              <w:trPr>
                <w:trHeight w:val="360"/>
              </w:trPr>
              <w:tc>
                <w:tcPr>
                  <w:tcW w:w="4298" w:type="dxa"/>
                  <w:gridSpan w:val="4"/>
                  <w:vAlign w:val="center"/>
                </w:tcPr>
                <w:p w14:paraId="4F7A73F2" w14:textId="77777777" w:rsidR="00C8155C" w:rsidRPr="0031447F" w:rsidRDefault="00C8155C" w:rsidP="00C8155C">
                  <w:pPr>
                    <w:spacing w:line="276" w:lineRule="auto"/>
                    <w:jc w:val="center"/>
                    <w:rPr>
                      <w:rFonts w:asciiTheme="minorHAnsi" w:hAnsiTheme="minorHAnsi" w:cstheme="minorHAnsi"/>
                      <w:b/>
                      <w:bCs/>
                      <w:sz w:val="16"/>
                      <w:szCs w:val="16"/>
                    </w:rPr>
                  </w:pPr>
                  <w:r w:rsidRPr="0031447F">
                    <w:rPr>
                      <w:rFonts w:asciiTheme="minorHAnsi" w:hAnsiTheme="minorHAnsi" w:cstheme="minorHAnsi"/>
                      <w:b/>
                      <w:bCs/>
                      <w:sz w:val="16"/>
                      <w:szCs w:val="16"/>
                    </w:rPr>
                    <w:t>TESIS LEIDAS</w:t>
                  </w:r>
                </w:p>
              </w:tc>
            </w:tr>
            <w:tr w:rsidR="0031447F" w:rsidRPr="0031447F" w14:paraId="65E19FA1" w14:textId="77777777" w:rsidTr="00917496">
              <w:trPr>
                <w:trHeight w:val="507"/>
              </w:trPr>
              <w:tc>
                <w:tcPr>
                  <w:tcW w:w="1417" w:type="dxa"/>
                  <w:vAlign w:val="center"/>
                </w:tcPr>
                <w:p w14:paraId="64F82824" w14:textId="77777777" w:rsidR="00C8155C" w:rsidRPr="0031447F" w:rsidRDefault="00C8155C" w:rsidP="00C8155C">
                  <w:pPr>
                    <w:spacing w:line="276" w:lineRule="auto"/>
                    <w:jc w:val="center"/>
                    <w:rPr>
                      <w:rFonts w:asciiTheme="minorHAnsi" w:hAnsiTheme="minorHAnsi" w:cstheme="minorHAnsi"/>
                      <w:b/>
                      <w:bCs/>
                      <w:sz w:val="16"/>
                      <w:szCs w:val="16"/>
                    </w:rPr>
                  </w:pPr>
                  <w:r w:rsidRPr="0031447F">
                    <w:rPr>
                      <w:rFonts w:asciiTheme="minorHAnsi" w:hAnsiTheme="minorHAnsi" w:cstheme="minorHAnsi"/>
                      <w:b/>
                      <w:bCs/>
                      <w:sz w:val="16"/>
                      <w:szCs w:val="16"/>
                    </w:rPr>
                    <w:t>Curso</w:t>
                  </w:r>
                </w:p>
              </w:tc>
              <w:tc>
                <w:tcPr>
                  <w:tcW w:w="755" w:type="dxa"/>
                  <w:vAlign w:val="center"/>
                </w:tcPr>
                <w:p w14:paraId="1F28D634" w14:textId="77777777" w:rsidR="00C8155C" w:rsidRPr="0031447F" w:rsidRDefault="00C8155C" w:rsidP="00C8155C">
                  <w:pPr>
                    <w:jc w:val="center"/>
                    <w:rPr>
                      <w:rFonts w:asciiTheme="minorHAnsi" w:hAnsiTheme="minorHAnsi" w:cstheme="minorHAnsi"/>
                      <w:b/>
                      <w:bCs/>
                      <w:sz w:val="16"/>
                      <w:szCs w:val="16"/>
                    </w:rPr>
                  </w:pPr>
                  <w:r w:rsidRPr="0031447F">
                    <w:rPr>
                      <w:rFonts w:asciiTheme="minorHAnsi" w:hAnsiTheme="minorHAnsi" w:cstheme="minorHAnsi"/>
                      <w:b/>
                      <w:bCs/>
                      <w:sz w:val="16"/>
                      <w:szCs w:val="16"/>
                    </w:rPr>
                    <w:t>TOTAL</w:t>
                  </w:r>
                </w:p>
              </w:tc>
              <w:tc>
                <w:tcPr>
                  <w:tcW w:w="1134" w:type="dxa"/>
                  <w:vAlign w:val="center"/>
                </w:tcPr>
                <w:p w14:paraId="7CAE5CA8" w14:textId="77777777" w:rsidR="00C8155C" w:rsidRPr="0031447F" w:rsidRDefault="00C8155C" w:rsidP="00C8155C">
                  <w:pPr>
                    <w:jc w:val="center"/>
                    <w:rPr>
                      <w:rFonts w:asciiTheme="minorHAnsi" w:hAnsiTheme="minorHAnsi" w:cstheme="minorHAnsi"/>
                      <w:b/>
                      <w:bCs/>
                      <w:sz w:val="16"/>
                      <w:szCs w:val="16"/>
                    </w:rPr>
                  </w:pPr>
                  <w:r w:rsidRPr="0031447F">
                    <w:rPr>
                      <w:rFonts w:asciiTheme="minorHAnsi" w:hAnsiTheme="minorHAnsi" w:cstheme="minorHAnsi"/>
                      <w:b/>
                      <w:bCs/>
                      <w:sz w:val="16"/>
                      <w:szCs w:val="16"/>
                    </w:rPr>
                    <w:t>Mención internacional</w:t>
                  </w:r>
                </w:p>
              </w:tc>
              <w:tc>
                <w:tcPr>
                  <w:tcW w:w="992" w:type="dxa"/>
                  <w:vAlign w:val="center"/>
                </w:tcPr>
                <w:p w14:paraId="48259C15" w14:textId="77777777" w:rsidR="00C8155C" w:rsidRPr="0031447F" w:rsidRDefault="00C8155C" w:rsidP="00C8155C">
                  <w:pPr>
                    <w:jc w:val="center"/>
                    <w:rPr>
                      <w:rFonts w:asciiTheme="minorHAnsi" w:hAnsiTheme="minorHAnsi" w:cstheme="minorHAnsi"/>
                      <w:b/>
                      <w:bCs/>
                      <w:sz w:val="16"/>
                      <w:szCs w:val="16"/>
                    </w:rPr>
                  </w:pPr>
                  <w:r w:rsidRPr="0031447F">
                    <w:rPr>
                      <w:rFonts w:asciiTheme="minorHAnsi" w:hAnsiTheme="minorHAnsi" w:cstheme="minorHAnsi"/>
                      <w:b/>
                      <w:bCs/>
                      <w:sz w:val="16"/>
                      <w:szCs w:val="16"/>
                    </w:rPr>
                    <w:t>CUM LAUDE</w:t>
                  </w:r>
                </w:p>
              </w:tc>
            </w:tr>
            <w:tr w:rsidR="0031447F" w:rsidRPr="0031447F" w14:paraId="3DA687E2" w14:textId="77777777" w:rsidTr="00917496">
              <w:trPr>
                <w:trHeight w:val="285"/>
              </w:trPr>
              <w:tc>
                <w:tcPr>
                  <w:tcW w:w="1417" w:type="dxa"/>
                  <w:vAlign w:val="center"/>
                </w:tcPr>
                <w:p w14:paraId="1BB5C0B4" w14:textId="77777777" w:rsidR="00C8155C" w:rsidRPr="0031447F" w:rsidRDefault="00C8155C" w:rsidP="00C8155C">
                  <w:pPr>
                    <w:spacing w:line="276" w:lineRule="auto"/>
                    <w:jc w:val="center"/>
                    <w:rPr>
                      <w:rFonts w:asciiTheme="minorHAnsi" w:hAnsiTheme="minorHAnsi" w:cstheme="minorHAnsi"/>
                      <w:sz w:val="18"/>
                      <w:szCs w:val="18"/>
                    </w:rPr>
                  </w:pPr>
                  <w:r w:rsidRPr="0031447F">
                    <w:rPr>
                      <w:rFonts w:asciiTheme="minorHAnsi" w:hAnsiTheme="minorHAnsi" w:cstheme="minorHAnsi"/>
                      <w:sz w:val="18"/>
                      <w:szCs w:val="18"/>
                    </w:rPr>
                    <w:t>2019/2020</w:t>
                  </w:r>
                </w:p>
              </w:tc>
              <w:tc>
                <w:tcPr>
                  <w:tcW w:w="755" w:type="dxa"/>
                  <w:vAlign w:val="center"/>
                </w:tcPr>
                <w:p w14:paraId="26AE6B5F" w14:textId="148FAE9A" w:rsidR="00C8155C" w:rsidRPr="0031447F" w:rsidRDefault="00C8155C"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4</w:t>
                  </w:r>
                </w:p>
              </w:tc>
              <w:tc>
                <w:tcPr>
                  <w:tcW w:w="1134" w:type="dxa"/>
                  <w:vAlign w:val="center"/>
                </w:tcPr>
                <w:p w14:paraId="0C59D4E9" w14:textId="672A1878" w:rsidR="00C8155C" w:rsidRPr="0031447F" w:rsidRDefault="00C8155C"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1</w:t>
                  </w:r>
                </w:p>
              </w:tc>
              <w:tc>
                <w:tcPr>
                  <w:tcW w:w="992" w:type="dxa"/>
                  <w:vAlign w:val="center"/>
                </w:tcPr>
                <w:p w14:paraId="6D49A75D" w14:textId="55AC9BE1" w:rsidR="00C8155C" w:rsidRPr="0031447F" w:rsidRDefault="00C8155C"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3</w:t>
                  </w:r>
                </w:p>
              </w:tc>
            </w:tr>
            <w:tr w:rsidR="0031447F" w:rsidRPr="0031447F" w14:paraId="418777F5" w14:textId="77777777" w:rsidTr="00917496">
              <w:trPr>
                <w:trHeight w:val="285"/>
              </w:trPr>
              <w:tc>
                <w:tcPr>
                  <w:tcW w:w="1417" w:type="dxa"/>
                  <w:vAlign w:val="center"/>
                </w:tcPr>
                <w:p w14:paraId="38B7AE90" w14:textId="77777777" w:rsidR="00C8155C" w:rsidRPr="0031447F" w:rsidRDefault="00C8155C" w:rsidP="00C8155C">
                  <w:pPr>
                    <w:spacing w:line="276" w:lineRule="auto"/>
                    <w:jc w:val="center"/>
                    <w:rPr>
                      <w:rFonts w:asciiTheme="minorHAnsi" w:hAnsiTheme="minorHAnsi" w:cstheme="minorHAnsi"/>
                      <w:sz w:val="18"/>
                      <w:szCs w:val="18"/>
                    </w:rPr>
                  </w:pPr>
                  <w:r w:rsidRPr="0031447F">
                    <w:rPr>
                      <w:rFonts w:asciiTheme="minorHAnsi" w:hAnsiTheme="minorHAnsi" w:cstheme="minorHAnsi"/>
                      <w:sz w:val="18"/>
                      <w:szCs w:val="18"/>
                    </w:rPr>
                    <w:t>2020/2021</w:t>
                  </w:r>
                </w:p>
              </w:tc>
              <w:tc>
                <w:tcPr>
                  <w:tcW w:w="755" w:type="dxa"/>
                  <w:vAlign w:val="center"/>
                </w:tcPr>
                <w:p w14:paraId="79B08C65" w14:textId="54F99B38" w:rsidR="00C8155C" w:rsidRPr="0031447F" w:rsidRDefault="00C8155C"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4</w:t>
                  </w:r>
                </w:p>
              </w:tc>
              <w:tc>
                <w:tcPr>
                  <w:tcW w:w="1134" w:type="dxa"/>
                  <w:vAlign w:val="center"/>
                </w:tcPr>
                <w:p w14:paraId="050706D7" w14:textId="06C49534" w:rsidR="00C8155C" w:rsidRPr="0031447F" w:rsidRDefault="00C8155C"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1</w:t>
                  </w:r>
                </w:p>
              </w:tc>
              <w:tc>
                <w:tcPr>
                  <w:tcW w:w="992" w:type="dxa"/>
                  <w:vAlign w:val="center"/>
                </w:tcPr>
                <w:p w14:paraId="799E1B3A" w14:textId="59E4E2E6" w:rsidR="00C8155C" w:rsidRPr="0031447F" w:rsidRDefault="00C8155C"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4</w:t>
                  </w:r>
                </w:p>
              </w:tc>
            </w:tr>
            <w:tr w:rsidR="0031447F" w:rsidRPr="0031447F" w14:paraId="1B3E1B32" w14:textId="77777777" w:rsidTr="00917496">
              <w:trPr>
                <w:trHeight w:val="285"/>
              </w:trPr>
              <w:tc>
                <w:tcPr>
                  <w:tcW w:w="1417" w:type="dxa"/>
                  <w:vAlign w:val="center"/>
                </w:tcPr>
                <w:p w14:paraId="0511BD76" w14:textId="77777777" w:rsidR="00C8155C" w:rsidRPr="0031447F" w:rsidRDefault="00C8155C" w:rsidP="00C8155C">
                  <w:pPr>
                    <w:spacing w:line="276" w:lineRule="auto"/>
                    <w:jc w:val="center"/>
                    <w:rPr>
                      <w:rFonts w:asciiTheme="minorHAnsi" w:hAnsiTheme="minorHAnsi" w:cstheme="minorHAnsi"/>
                      <w:sz w:val="18"/>
                      <w:szCs w:val="18"/>
                    </w:rPr>
                  </w:pPr>
                  <w:r w:rsidRPr="0031447F">
                    <w:rPr>
                      <w:rFonts w:asciiTheme="minorHAnsi" w:hAnsiTheme="minorHAnsi" w:cstheme="minorHAnsi"/>
                      <w:sz w:val="18"/>
                      <w:szCs w:val="18"/>
                    </w:rPr>
                    <w:t>2021/2022</w:t>
                  </w:r>
                </w:p>
              </w:tc>
              <w:tc>
                <w:tcPr>
                  <w:tcW w:w="755" w:type="dxa"/>
                  <w:vAlign w:val="center"/>
                </w:tcPr>
                <w:p w14:paraId="149E07F9" w14:textId="1AE25C14" w:rsidR="00C8155C" w:rsidRPr="0031447F" w:rsidRDefault="00C8155C"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10</w:t>
                  </w:r>
                </w:p>
              </w:tc>
              <w:tc>
                <w:tcPr>
                  <w:tcW w:w="1134" w:type="dxa"/>
                  <w:vAlign w:val="center"/>
                </w:tcPr>
                <w:p w14:paraId="0DA4A677" w14:textId="78F33B36" w:rsidR="00C8155C" w:rsidRPr="0031447F" w:rsidRDefault="00C8155C"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1</w:t>
                  </w:r>
                </w:p>
              </w:tc>
              <w:tc>
                <w:tcPr>
                  <w:tcW w:w="992" w:type="dxa"/>
                  <w:vAlign w:val="center"/>
                </w:tcPr>
                <w:p w14:paraId="0092CFE4" w14:textId="3CE17B6E" w:rsidR="00C8155C" w:rsidRPr="0031447F" w:rsidRDefault="00C8155C"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4</w:t>
                  </w:r>
                </w:p>
              </w:tc>
            </w:tr>
            <w:tr w:rsidR="0031447F" w:rsidRPr="0031447F" w14:paraId="01AB0E04" w14:textId="77777777" w:rsidTr="00917496">
              <w:trPr>
                <w:trHeight w:val="285"/>
              </w:trPr>
              <w:tc>
                <w:tcPr>
                  <w:tcW w:w="1417" w:type="dxa"/>
                  <w:vAlign w:val="center"/>
                </w:tcPr>
                <w:p w14:paraId="38A61DF0" w14:textId="77777777" w:rsidR="00C8155C" w:rsidRPr="0031447F" w:rsidRDefault="00C8155C" w:rsidP="00C8155C">
                  <w:pPr>
                    <w:spacing w:line="276" w:lineRule="auto"/>
                    <w:jc w:val="center"/>
                    <w:rPr>
                      <w:rFonts w:asciiTheme="minorHAnsi" w:hAnsiTheme="minorHAnsi" w:cstheme="minorHAnsi"/>
                      <w:sz w:val="18"/>
                      <w:szCs w:val="18"/>
                    </w:rPr>
                  </w:pPr>
                  <w:r w:rsidRPr="0031447F">
                    <w:rPr>
                      <w:rFonts w:asciiTheme="minorHAnsi" w:hAnsiTheme="minorHAnsi" w:cstheme="minorHAnsi"/>
                      <w:sz w:val="18"/>
                      <w:szCs w:val="18"/>
                    </w:rPr>
                    <w:t>2022/2023</w:t>
                  </w:r>
                </w:p>
              </w:tc>
              <w:tc>
                <w:tcPr>
                  <w:tcW w:w="755" w:type="dxa"/>
                  <w:vAlign w:val="center"/>
                </w:tcPr>
                <w:p w14:paraId="57D75E2F" w14:textId="26337F8E" w:rsidR="00C8155C" w:rsidRPr="0031447F" w:rsidRDefault="00C8155C"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5</w:t>
                  </w:r>
                </w:p>
              </w:tc>
              <w:tc>
                <w:tcPr>
                  <w:tcW w:w="1134" w:type="dxa"/>
                  <w:vAlign w:val="center"/>
                </w:tcPr>
                <w:p w14:paraId="7C451912" w14:textId="156F8997" w:rsidR="00C8155C" w:rsidRPr="0031447F" w:rsidRDefault="00C8155C"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w:t>
                  </w:r>
                </w:p>
              </w:tc>
              <w:tc>
                <w:tcPr>
                  <w:tcW w:w="992" w:type="dxa"/>
                  <w:vAlign w:val="center"/>
                </w:tcPr>
                <w:p w14:paraId="01DFCC3E" w14:textId="4E10F47E" w:rsidR="00C8155C" w:rsidRPr="0031447F" w:rsidRDefault="002C5933"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3</w:t>
                  </w:r>
                </w:p>
              </w:tc>
            </w:tr>
            <w:tr w:rsidR="0031447F" w:rsidRPr="0031447F" w14:paraId="0F2A0DAE" w14:textId="77777777" w:rsidTr="00917496">
              <w:trPr>
                <w:trHeight w:val="285"/>
              </w:trPr>
              <w:tc>
                <w:tcPr>
                  <w:tcW w:w="1417" w:type="dxa"/>
                  <w:vAlign w:val="center"/>
                </w:tcPr>
                <w:p w14:paraId="1A45585E" w14:textId="77777777" w:rsidR="00C8155C" w:rsidRPr="0031447F" w:rsidRDefault="00C8155C" w:rsidP="00C8155C">
                  <w:pPr>
                    <w:spacing w:line="276" w:lineRule="auto"/>
                    <w:jc w:val="center"/>
                    <w:rPr>
                      <w:rFonts w:asciiTheme="minorHAnsi" w:hAnsiTheme="minorHAnsi" w:cstheme="minorHAnsi"/>
                      <w:sz w:val="18"/>
                      <w:szCs w:val="18"/>
                    </w:rPr>
                  </w:pPr>
                  <w:r w:rsidRPr="0031447F">
                    <w:rPr>
                      <w:rFonts w:asciiTheme="minorHAnsi" w:hAnsiTheme="minorHAnsi" w:cstheme="minorHAnsi"/>
                      <w:sz w:val="18"/>
                      <w:szCs w:val="18"/>
                    </w:rPr>
                    <w:t>2023/2024</w:t>
                  </w:r>
                </w:p>
              </w:tc>
              <w:tc>
                <w:tcPr>
                  <w:tcW w:w="755" w:type="dxa"/>
                  <w:vAlign w:val="center"/>
                </w:tcPr>
                <w:p w14:paraId="715BDF5D" w14:textId="20B124A8" w:rsidR="00C8155C" w:rsidRPr="0031447F" w:rsidRDefault="00C8155C"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5</w:t>
                  </w:r>
                </w:p>
              </w:tc>
              <w:tc>
                <w:tcPr>
                  <w:tcW w:w="1134" w:type="dxa"/>
                  <w:vAlign w:val="center"/>
                </w:tcPr>
                <w:p w14:paraId="6C94E777" w14:textId="09211844" w:rsidR="00C8155C" w:rsidRPr="0031447F" w:rsidRDefault="00C8155C"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w:t>
                  </w:r>
                </w:p>
              </w:tc>
              <w:tc>
                <w:tcPr>
                  <w:tcW w:w="992" w:type="dxa"/>
                  <w:vAlign w:val="center"/>
                </w:tcPr>
                <w:p w14:paraId="2780B199" w14:textId="7B8057AB" w:rsidR="00C8155C" w:rsidRPr="0031447F" w:rsidRDefault="002C5933" w:rsidP="00C8155C">
                  <w:pPr>
                    <w:spacing w:line="276" w:lineRule="auto"/>
                    <w:jc w:val="center"/>
                    <w:rPr>
                      <w:rFonts w:asciiTheme="minorHAnsi" w:hAnsiTheme="minorHAnsi" w:cstheme="minorHAnsi"/>
                      <w:b/>
                      <w:bCs/>
                      <w:sz w:val="18"/>
                      <w:szCs w:val="18"/>
                    </w:rPr>
                  </w:pPr>
                  <w:r w:rsidRPr="0031447F">
                    <w:rPr>
                      <w:rFonts w:asciiTheme="minorHAnsi" w:hAnsiTheme="minorHAnsi" w:cstheme="minorHAnsi"/>
                      <w:b/>
                      <w:bCs/>
                      <w:sz w:val="18"/>
                      <w:szCs w:val="18"/>
                    </w:rPr>
                    <w:t>5</w:t>
                  </w:r>
                </w:p>
              </w:tc>
            </w:tr>
          </w:tbl>
          <w:p w14:paraId="6DE16AD6" w14:textId="77777777" w:rsidR="00C8155C" w:rsidRPr="0031447F" w:rsidRDefault="00C8155C" w:rsidP="00DD3A56">
            <w:pPr>
              <w:pStyle w:val="Textoencaja"/>
            </w:pPr>
          </w:p>
          <w:p w14:paraId="20A9B564" w14:textId="50E684EA" w:rsidR="00C8155C" w:rsidRPr="0031447F" w:rsidRDefault="002C5933" w:rsidP="00DD3A56">
            <w:pPr>
              <w:pStyle w:val="Textoencaja"/>
            </w:pPr>
            <w:r w:rsidRPr="0031447F">
              <w:t>Aparte del curso 21/22</w:t>
            </w:r>
            <w:r w:rsidR="00917496" w:rsidRPr="0031447F">
              <w:t>,</w:t>
            </w:r>
            <w:r w:rsidRPr="0031447F">
              <w:t xml:space="preserve"> en que hay un aumento significativo, el número de tesis defendidas es bastante constante</w:t>
            </w:r>
            <w:r w:rsidR="00732AB1" w:rsidRPr="0031447F">
              <w:t>, se prevé un incremento en los próximos cursos a la vista de la bolsa de tesis pendiente de lectura y la evaluación y seguimiento de los planes de investigación.</w:t>
            </w:r>
            <w:r w:rsidR="003A277F" w:rsidRPr="0031447F">
              <w:t xml:space="preserve"> </w:t>
            </w:r>
          </w:p>
          <w:p w14:paraId="2A6C9F7B" w14:textId="77777777" w:rsidR="00732AB1" w:rsidRPr="0031447F" w:rsidRDefault="00917496" w:rsidP="00DD3A56">
            <w:pPr>
              <w:pStyle w:val="Textoencaja"/>
            </w:pPr>
            <w:r w:rsidRPr="0031447F">
              <w:t>La t</w:t>
            </w:r>
            <w:r w:rsidR="003C2FBF" w:rsidRPr="0031447F">
              <w:t xml:space="preserve">asa </w:t>
            </w:r>
            <w:r w:rsidRPr="0031447F">
              <w:t xml:space="preserve">media de </w:t>
            </w:r>
            <w:r w:rsidR="003C2FBF" w:rsidRPr="0031447F">
              <w:t xml:space="preserve">graduación </w:t>
            </w:r>
            <w:r w:rsidRPr="0031447F">
              <w:t xml:space="preserve">es algo inferior a la recogida en la memoria inicial (70%), que fue establecida </w:t>
            </w:r>
            <w:r w:rsidR="00732AB1" w:rsidRPr="0031447F">
              <w:t>como una previsión sin datos evidenciados. Se prevé su incremento en los cursos siguientes teniendo en cuenta su evolución los últimos cursos.</w:t>
            </w:r>
            <w:r w:rsidRPr="0031447F">
              <w:t xml:space="preserve"> </w:t>
            </w:r>
            <w:r w:rsidR="003C2FBF" w:rsidRPr="0031447F">
              <w:t xml:space="preserve"> </w:t>
            </w:r>
          </w:p>
          <w:p w14:paraId="454ED4BC" w14:textId="77777777" w:rsidR="00BB5531" w:rsidRPr="0031447F" w:rsidRDefault="00732AB1" w:rsidP="00BB5531">
            <w:pPr>
              <w:pStyle w:val="Textoencaja"/>
            </w:pPr>
            <w:r w:rsidRPr="0031447F">
              <w:t xml:space="preserve">La tasa de </w:t>
            </w:r>
            <w:r w:rsidR="003C2FBF" w:rsidRPr="0031447F">
              <w:t>abandono</w:t>
            </w:r>
            <w:r w:rsidR="00917496" w:rsidRPr="0031447F">
              <w:t xml:space="preserve"> se </w:t>
            </w:r>
            <w:r w:rsidRPr="0031447F">
              <w:t xml:space="preserve">sitúa en una media alrededor del 9%, por lo que se </w:t>
            </w:r>
            <w:r w:rsidR="00917496" w:rsidRPr="0031447F">
              <w:t>mantiene</w:t>
            </w:r>
            <w:r w:rsidRPr="0031447F">
              <w:t xml:space="preserve"> dentro de lo previsto en la memoria inicial.</w:t>
            </w:r>
          </w:p>
          <w:p w14:paraId="2E09F1CE" w14:textId="34088122" w:rsidR="00C8155C" w:rsidRPr="0031447F" w:rsidRDefault="003A277F" w:rsidP="00BB5531">
            <w:pPr>
              <w:pStyle w:val="Textoencaja"/>
            </w:pPr>
            <w:r w:rsidRPr="0031447F">
              <w:rPr>
                <w:rFonts w:eastAsia="Times New Roman"/>
                <w:lang w:eastAsia="es-ES"/>
              </w:rPr>
              <w:lastRenderedPageBreak/>
              <w:t>En cuanto a la realización de estadías autorizadas por la Comisión Académica del Programa de Doctorado (CAPD), aproximadamente el 10% de los estudiantes participan en estas experiencias, lo que contribuye a su desarrollo académico e investigativo.</w:t>
            </w:r>
            <w:r w:rsidR="00BB5531" w:rsidRPr="0031447F">
              <w:rPr>
                <w:lang w:eastAsia="es-ES"/>
              </w:rPr>
              <w:t xml:space="preserve"> </w:t>
            </w:r>
            <w:r w:rsidR="00BB5531" w:rsidRPr="0031447F">
              <w:rPr>
                <w:rFonts w:eastAsia="Times New Roman"/>
                <w:lang w:eastAsia="es-ES"/>
              </w:rPr>
              <w:t xml:space="preserve">El programa ha facilitado la realización de estadías en centros de investigación de reconocido prestigio, tales como el </w:t>
            </w:r>
            <w:r w:rsidR="00BB5531" w:rsidRPr="0031447F">
              <w:rPr>
                <w:rFonts w:eastAsia="Times New Roman"/>
                <w:i/>
                <w:iCs/>
                <w:lang w:eastAsia="es-ES"/>
              </w:rPr>
              <w:t xml:space="preserve">Bermuda </w:t>
            </w:r>
            <w:proofErr w:type="spellStart"/>
            <w:r w:rsidR="00BB5531" w:rsidRPr="0031447F">
              <w:rPr>
                <w:rFonts w:eastAsia="Times New Roman"/>
                <w:i/>
                <w:iCs/>
                <w:lang w:eastAsia="es-ES"/>
              </w:rPr>
              <w:t>Institute</w:t>
            </w:r>
            <w:proofErr w:type="spellEnd"/>
            <w:r w:rsidR="00BB5531" w:rsidRPr="0031447F">
              <w:rPr>
                <w:rFonts w:eastAsia="Times New Roman"/>
                <w:i/>
                <w:iCs/>
                <w:lang w:eastAsia="es-ES"/>
              </w:rPr>
              <w:t xml:space="preserve"> </w:t>
            </w:r>
            <w:proofErr w:type="spellStart"/>
            <w:r w:rsidR="00BB5531" w:rsidRPr="0031447F">
              <w:rPr>
                <w:rFonts w:eastAsia="Times New Roman"/>
                <w:i/>
                <w:iCs/>
                <w:lang w:eastAsia="es-ES"/>
              </w:rPr>
              <w:t>of</w:t>
            </w:r>
            <w:proofErr w:type="spellEnd"/>
            <w:r w:rsidR="00BB5531" w:rsidRPr="0031447F">
              <w:rPr>
                <w:rFonts w:eastAsia="Times New Roman"/>
                <w:i/>
                <w:iCs/>
                <w:lang w:eastAsia="es-ES"/>
              </w:rPr>
              <w:t xml:space="preserve"> </w:t>
            </w:r>
            <w:proofErr w:type="spellStart"/>
            <w:r w:rsidR="00BB5531" w:rsidRPr="0031447F">
              <w:rPr>
                <w:rFonts w:eastAsia="Times New Roman"/>
                <w:i/>
                <w:iCs/>
                <w:lang w:eastAsia="es-ES"/>
              </w:rPr>
              <w:t>Ocean</w:t>
            </w:r>
            <w:proofErr w:type="spellEnd"/>
            <w:r w:rsidR="00BB5531" w:rsidRPr="0031447F">
              <w:rPr>
                <w:rFonts w:eastAsia="Times New Roman"/>
                <w:i/>
                <w:iCs/>
                <w:lang w:eastAsia="es-ES"/>
              </w:rPr>
              <w:t xml:space="preserve"> </w:t>
            </w:r>
            <w:proofErr w:type="spellStart"/>
            <w:r w:rsidR="00BB5531" w:rsidRPr="0031447F">
              <w:rPr>
                <w:rFonts w:eastAsia="Times New Roman"/>
                <w:i/>
                <w:iCs/>
                <w:lang w:eastAsia="es-ES"/>
              </w:rPr>
              <w:t>Sciences</w:t>
            </w:r>
            <w:proofErr w:type="spellEnd"/>
            <w:r w:rsidR="00BB5531" w:rsidRPr="0031447F">
              <w:rPr>
                <w:rFonts w:eastAsia="Times New Roman"/>
                <w:lang w:eastAsia="es-ES"/>
              </w:rPr>
              <w:t xml:space="preserve"> y el </w:t>
            </w:r>
            <w:proofErr w:type="spellStart"/>
            <w:r w:rsidR="00BB5531" w:rsidRPr="0031447F">
              <w:rPr>
                <w:rFonts w:eastAsia="Times New Roman"/>
                <w:i/>
                <w:iCs/>
                <w:lang w:eastAsia="es-ES"/>
              </w:rPr>
              <w:t>Institut</w:t>
            </w:r>
            <w:proofErr w:type="spellEnd"/>
            <w:r w:rsidR="00BB5531" w:rsidRPr="0031447F">
              <w:rPr>
                <w:rFonts w:eastAsia="Times New Roman"/>
                <w:i/>
                <w:iCs/>
                <w:lang w:eastAsia="es-ES"/>
              </w:rPr>
              <w:t xml:space="preserve"> </w:t>
            </w:r>
            <w:proofErr w:type="spellStart"/>
            <w:r w:rsidR="00BB5531" w:rsidRPr="0031447F">
              <w:rPr>
                <w:rFonts w:eastAsia="Times New Roman"/>
                <w:i/>
                <w:iCs/>
                <w:lang w:eastAsia="es-ES"/>
              </w:rPr>
              <w:t>Français</w:t>
            </w:r>
            <w:proofErr w:type="spellEnd"/>
            <w:r w:rsidR="00BB5531" w:rsidRPr="0031447F">
              <w:rPr>
                <w:rFonts w:eastAsia="Times New Roman"/>
                <w:i/>
                <w:iCs/>
                <w:lang w:eastAsia="es-ES"/>
              </w:rPr>
              <w:t xml:space="preserve"> de </w:t>
            </w:r>
            <w:proofErr w:type="spellStart"/>
            <w:r w:rsidR="00BB5531" w:rsidRPr="0031447F">
              <w:rPr>
                <w:rFonts w:eastAsia="Times New Roman"/>
                <w:i/>
                <w:iCs/>
                <w:lang w:eastAsia="es-ES"/>
              </w:rPr>
              <w:t>Recherche</w:t>
            </w:r>
            <w:proofErr w:type="spellEnd"/>
            <w:r w:rsidR="00BB5531" w:rsidRPr="0031447F">
              <w:rPr>
                <w:rFonts w:eastAsia="Times New Roman"/>
                <w:lang w:eastAsia="es-ES"/>
              </w:rPr>
              <w:t>, lo que evidencia su compromiso con la formación de calidad y el acceso a redes internacionales de investigación.</w:t>
            </w:r>
          </w:p>
        </w:tc>
      </w:tr>
    </w:tbl>
    <w:p w14:paraId="7CCAF1EC" w14:textId="77777777" w:rsidR="00640E6B" w:rsidRPr="0031447F" w:rsidRDefault="00640E6B" w:rsidP="00AA1E07">
      <w:pPr>
        <w:rPr>
          <w:rFonts w:asciiTheme="minorHAnsi" w:hAnsiTheme="minorHAnsi" w:cstheme="minorHAnsi"/>
          <w:sz w:val="20"/>
          <w:szCs w:val="20"/>
        </w:rPr>
      </w:pPr>
    </w:p>
    <w:p w14:paraId="7DA969F3" w14:textId="77777777" w:rsidR="004506EA" w:rsidRPr="0031447F" w:rsidRDefault="00575EE6" w:rsidP="00B510C5">
      <w:pPr>
        <w:pStyle w:val="Seccin1"/>
      </w:pPr>
      <w:bookmarkStart w:id="16" w:name="9._PERSONAS_ASOCIADAS_A_LA_SOLICITUD"/>
      <w:bookmarkEnd w:id="16"/>
      <w:r w:rsidRPr="0031447F">
        <w:t>PERSONAS</w:t>
      </w:r>
      <w:r w:rsidRPr="0031447F">
        <w:rPr>
          <w:spacing w:val="-2"/>
        </w:rPr>
        <w:t xml:space="preserve"> </w:t>
      </w:r>
      <w:r w:rsidRPr="0031447F">
        <w:t>ASOCIADAS</w:t>
      </w:r>
      <w:r w:rsidRPr="0031447F">
        <w:rPr>
          <w:spacing w:val="-5"/>
        </w:rPr>
        <w:t xml:space="preserve"> </w:t>
      </w:r>
      <w:r w:rsidRPr="0031447F">
        <w:t>A</w:t>
      </w:r>
      <w:r w:rsidRPr="0031447F">
        <w:rPr>
          <w:spacing w:val="-1"/>
        </w:rPr>
        <w:t xml:space="preserve"> </w:t>
      </w:r>
      <w:r w:rsidRPr="0031447F">
        <w:t xml:space="preserve">LA </w:t>
      </w:r>
      <w:r w:rsidRPr="0031447F">
        <w:rPr>
          <w:spacing w:val="-2"/>
        </w:rPr>
        <w:t>SOLICITUD</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31447F" w:rsidRPr="0031447F" w14:paraId="68E838AD" w14:textId="77777777" w:rsidTr="00531E66">
        <w:trPr>
          <w:trHeight w:val="340"/>
          <w:jc w:val="center"/>
        </w:trPr>
        <w:tc>
          <w:tcPr>
            <w:tcW w:w="9639" w:type="dxa"/>
            <w:gridSpan w:val="4"/>
            <w:shd w:val="clear" w:color="auto" w:fill="BEBEBE"/>
            <w:vAlign w:val="center"/>
          </w:tcPr>
          <w:p w14:paraId="67093FFA" w14:textId="77777777" w:rsidR="004506EA" w:rsidRPr="0031447F" w:rsidRDefault="00575EE6" w:rsidP="00531E66">
            <w:pPr>
              <w:pStyle w:val="TablaTitulo"/>
            </w:pPr>
            <w:r w:rsidRPr="0031447F">
              <w:t>9.1</w:t>
            </w:r>
            <w:r w:rsidRPr="0031447F">
              <w:rPr>
                <w:spacing w:val="-7"/>
              </w:rPr>
              <w:t xml:space="preserve"> </w:t>
            </w:r>
            <w:r w:rsidRPr="0031447F">
              <w:t>RESPONSABLE</w:t>
            </w:r>
            <w:r w:rsidRPr="0031447F">
              <w:rPr>
                <w:spacing w:val="-5"/>
              </w:rPr>
              <w:t xml:space="preserve"> </w:t>
            </w:r>
            <w:r w:rsidRPr="0031447F">
              <w:t>DEL</w:t>
            </w:r>
            <w:r w:rsidRPr="0031447F">
              <w:rPr>
                <w:spacing w:val="-6"/>
              </w:rPr>
              <w:t xml:space="preserve"> </w:t>
            </w:r>
            <w:r w:rsidRPr="0031447F">
              <w:t>PROGRAMA</w:t>
            </w:r>
            <w:r w:rsidRPr="0031447F">
              <w:rPr>
                <w:spacing w:val="-7"/>
              </w:rPr>
              <w:t xml:space="preserve"> </w:t>
            </w:r>
            <w:r w:rsidRPr="0031447F">
              <w:t>DE</w:t>
            </w:r>
            <w:r w:rsidRPr="0031447F">
              <w:rPr>
                <w:spacing w:val="-5"/>
              </w:rPr>
              <w:t xml:space="preserve"> </w:t>
            </w:r>
            <w:r w:rsidRPr="0031447F">
              <w:t>DOCTORADO</w:t>
            </w:r>
          </w:p>
        </w:tc>
      </w:tr>
      <w:tr w:rsidR="0031447F" w:rsidRPr="0031447F" w14:paraId="7AE56731" w14:textId="77777777" w:rsidTr="00531E66">
        <w:trPr>
          <w:trHeight w:val="340"/>
          <w:jc w:val="center"/>
        </w:trPr>
        <w:tc>
          <w:tcPr>
            <w:tcW w:w="2716" w:type="dxa"/>
            <w:shd w:val="clear" w:color="auto" w:fill="BEBEBE"/>
            <w:vAlign w:val="center"/>
          </w:tcPr>
          <w:p w14:paraId="2FD34367" w14:textId="77777777" w:rsidR="004506EA" w:rsidRPr="0031447F" w:rsidRDefault="00575EE6" w:rsidP="00531E66">
            <w:pPr>
              <w:pStyle w:val="TablaTitulo"/>
            </w:pPr>
            <w:r w:rsidRPr="0031447F">
              <w:rPr>
                <w:spacing w:val="-5"/>
              </w:rPr>
              <w:t>NIF</w:t>
            </w:r>
          </w:p>
        </w:tc>
        <w:tc>
          <w:tcPr>
            <w:tcW w:w="2307" w:type="dxa"/>
            <w:shd w:val="clear" w:color="auto" w:fill="BEBEBE"/>
            <w:vAlign w:val="center"/>
          </w:tcPr>
          <w:p w14:paraId="56CD983D" w14:textId="77777777" w:rsidR="004506EA" w:rsidRPr="0031447F" w:rsidRDefault="00575EE6" w:rsidP="00531E66">
            <w:pPr>
              <w:pStyle w:val="TablaTitulo"/>
            </w:pPr>
            <w:r w:rsidRPr="0031447F">
              <w:t>NOMBRE</w:t>
            </w:r>
          </w:p>
        </w:tc>
        <w:tc>
          <w:tcPr>
            <w:tcW w:w="2309" w:type="dxa"/>
            <w:shd w:val="clear" w:color="auto" w:fill="BEBEBE"/>
            <w:vAlign w:val="center"/>
          </w:tcPr>
          <w:p w14:paraId="2856437D" w14:textId="77777777" w:rsidR="004506EA" w:rsidRPr="0031447F" w:rsidRDefault="00575EE6" w:rsidP="00531E66">
            <w:pPr>
              <w:pStyle w:val="TablaTitulo"/>
            </w:pPr>
            <w:r w:rsidRPr="0031447F">
              <w:t>PRIMER</w:t>
            </w:r>
            <w:r w:rsidRPr="0031447F">
              <w:rPr>
                <w:spacing w:val="-6"/>
              </w:rPr>
              <w:t xml:space="preserve"> </w:t>
            </w:r>
            <w:r w:rsidRPr="0031447F">
              <w:t>APELLIDO</w:t>
            </w:r>
          </w:p>
        </w:tc>
        <w:tc>
          <w:tcPr>
            <w:tcW w:w="2307" w:type="dxa"/>
            <w:shd w:val="clear" w:color="auto" w:fill="BEBEBE"/>
            <w:vAlign w:val="center"/>
          </w:tcPr>
          <w:p w14:paraId="1067D865" w14:textId="77777777" w:rsidR="004506EA" w:rsidRPr="0031447F" w:rsidRDefault="00575EE6" w:rsidP="00531E66">
            <w:pPr>
              <w:pStyle w:val="TablaTitulo"/>
            </w:pPr>
            <w:r w:rsidRPr="0031447F">
              <w:t>SEGUNDO</w:t>
            </w:r>
            <w:r w:rsidRPr="0031447F">
              <w:rPr>
                <w:spacing w:val="-9"/>
              </w:rPr>
              <w:t xml:space="preserve"> </w:t>
            </w:r>
            <w:r w:rsidRPr="0031447F">
              <w:t>APELLIDO</w:t>
            </w:r>
          </w:p>
        </w:tc>
      </w:tr>
      <w:tr w:rsidR="0031447F" w:rsidRPr="0031447F" w14:paraId="0AB23191" w14:textId="77777777" w:rsidTr="00531E66">
        <w:trPr>
          <w:trHeight w:val="454"/>
          <w:jc w:val="center"/>
        </w:trPr>
        <w:tc>
          <w:tcPr>
            <w:tcW w:w="2716" w:type="dxa"/>
            <w:vAlign w:val="center"/>
          </w:tcPr>
          <w:p w14:paraId="4DB4AE19" w14:textId="3CB1D135" w:rsidR="004506EA" w:rsidRPr="0031447F" w:rsidRDefault="00E0266E" w:rsidP="00531E66">
            <w:pPr>
              <w:pStyle w:val="Textoencaja"/>
              <w:jc w:val="left"/>
            </w:pPr>
            <w:r w:rsidRPr="0031447F">
              <w:t>00687915P</w:t>
            </w:r>
          </w:p>
        </w:tc>
        <w:tc>
          <w:tcPr>
            <w:tcW w:w="2307" w:type="dxa"/>
            <w:vAlign w:val="center"/>
          </w:tcPr>
          <w:p w14:paraId="2787D31E" w14:textId="66F003AC" w:rsidR="004506EA" w:rsidRPr="0031447F" w:rsidRDefault="00E0266E" w:rsidP="00531E66">
            <w:pPr>
              <w:pStyle w:val="Textoencaja"/>
              <w:jc w:val="left"/>
            </w:pPr>
            <w:r w:rsidRPr="0031447F">
              <w:t>Ignacio</w:t>
            </w:r>
          </w:p>
        </w:tc>
        <w:tc>
          <w:tcPr>
            <w:tcW w:w="2309" w:type="dxa"/>
            <w:vAlign w:val="center"/>
          </w:tcPr>
          <w:p w14:paraId="20BAFE2B" w14:textId="298FF01A" w:rsidR="004506EA" w:rsidRPr="0031447F" w:rsidRDefault="00E0266E" w:rsidP="00531E66">
            <w:pPr>
              <w:pStyle w:val="Textoencaja"/>
              <w:jc w:val="left"/>
            </w:pPr>
            <w:r w:rsidRPr="0031447F">
              <w:t>Barcia</w:t>
            </w:r>
          </w:p>
        </w:tc>
        <w:tc>
          <w:tcPr>
            <w:tcW w:w="2307" w:type="dxa"/>
            <w:vAlign w:val="center"/>
          </w:tcPr>
          <w:p w14:paraId="40B56A0C" w14:textId="62508E98" w:rsidR="004506EA" w:rsidRPr="0031447F" w:rsidRDefault="00E0266E" w:rsidP="00531E66">
            <w:pPr>
              <w:pStyle w:val="Textoencaja"/>
              <w:jc w:val="left"/>
            </w:pPr>
            <w:r w:rsidRPr="0031447F">
              <w:t>Rodríguez</w:t>
            </w:r>
          </w:p>
        </w:tc>
      </w:tr>
      <w:tr w:rsidR="0031447F" w:rsidRPr="0031447F" w14:paraId="15F61F4F" w14:textId="77777777" w:rsidTr="00531E66">
        <w:trPr>
          <w:trHeight w:val="340"/>
          <w:jc w:val="center"/>
        </w:trPr>
        <w:tc>
          <w:tcPr>
            <w:tcW w:w="2716" w:type="dxa"/>
            <w:shd w:val="clear" w:color="auto" w:fill="BEBEBE"/>
            <w:vAlign w:val="center"/>
          </w:tcPr>
          <w:p w14:paraId="71244E08" w14:textId="77777777" w:rsidR="004506EA" w:rsidRPr="0031447F" w:rsidRDefault="00575EE6" w:rsidP="00531E66">
            <w:pPr>
              <w:pStyle w:val="TablaTitulo"/>
            </w:pPr>
            <w:r w:rsidRPr="0031447F">
              <w:t>DOMICILIO</w:t>
            </w:r>
          </w:p>
        </w:tc>
        <w:tc>
          <w:tcPr>
            <w:tcW w:w="2307" w:type="dxa"/>
            <w:shd w:val="clear" w:color="auto" w:fill="BEBEBE"/>
            <w:vAlign w:val="center"/>
          </w:tcPr>
          <w:p w14:paraId="18D27841" w14:textId="77777777" w:rsidR="004506EA" w:rsidRPr="0031447F" w:rsidRDefault="00575EE6" w:rsidP="00531E66">
            <w:pPr>
              <w:pStyle w:val="TablaTitulo"/>
            </w:pPr>
            <w:r w:rsidRPr="0031447F">
              <w:t>CÓDIGO</w:t>
            </w:r>
            <w:r w:rsidRPr="0031447F">
              <w:rPr>
                <w:spacing w:val="-8"/>
              </w:rPr>
              <w:t xml:space="preserve"> </w:t>
            </w:r>
            <w:r w:rsidRPr="0031447F">
              <w:t>POSTAL</w:t>
            </w:r>
          </w:p>
        </w:tc>
        <w:tc>
          <w:tcPr>
            <w:tcW w:w="2309" w:type="dxa"/>
            <w:shd w:val="clear" w:color="auto" w:fill="BEBEBE"/>
            <w:vAlign w:val="center"/>
          </w:tcPr>
          <w:p w14:paraId="5D5C0617" w14:textId="77777777" w:rsidR="004506EA" w:rsidRPr="0031447F" w:rsidRDefault="00575EE6" w:rsidP="00531E66">
            <w:pPr>
              <w:pStyle w:val="TablaTitulo"/>
            </w:pPr>
            <w:r w:rsidRPr="0031447F">
              <w:t>PROVINCIA</w:t>
            </w:r>
          </w:p>
        </w:tc>
        <w:tc>
          <w:tcPr>
            <w:tcW w:w="2307" w:type="dxa"/>
            <w:shd w:val="clear" w:color="auto" w:fill="BEBEBE"/>
            <w:vAlign w:val="center"/>
          </w:tcPr>
          <w:p w14:paraId="2E628E34" w14:textId="77777777" w:rsidR="004506EA" w:rsidRPr="0031447F" w:rsidRDefault="00575EE6" w:rsidP="00531E66">
            <w:pPr>
              <w:pStyle w:val="TablaTitulo"/>
            </w:pPr>
            <w:r w:rsidRPr="0031447F">
              <w:t>MUNICIPIO</w:t>
            </w:r>
          </w:p>
        </w:tc>
      </w:tr>
      <w:tr w:rsidR="0031447F" w:rsidRPr="0031447F" w14:paraId="6958005E" w14:textId="77777777" w:rsidTr="00531E66">
        <w:trPr>
          <w:trHeight w:val="454"/>
          <w:jc w:val="center"/>
        </w:trPr>
        <w:tc>
          <w:tcPr>
            <w:tcW w:w="2716" w:type="dxa"/>
            <w:vAlign w:val="center"/>
          </w:tcPr>
          <w:p w14:paraId="7DEE833A" w14:textId="77777777" w:rsidR="004506EA" w:rsidRPr="0031447F" w:rsidRDefault="00E0266E" w:rsidP="00531E66">
            <w:pPr>
              <w:pStyle w:val="Textoencaja"/>
              <w:jc w:val="left"/>
            </w:pPr>
            <w:r w:rsidRPr="0031447F">
              <w:t xml:space="preserve">Facultade de </w:t>
            </w:r>
            <w:proofErr w:type="spellStart"/>
            <w:r w:rsidRPr="0031447F">
              <w:t>Belas</w:t>
            </w:r>
            <w:proofErr w:type="spellEnd"/>
            <w:r w:rsidRPr="0031447F">
              <w:t xml:space="preserve"> Artes</w:t>
            </w:r>
          </w:p>
          <w:p w14:paraId="1E1BD8F1" w14:textId="7BAC4DAE" w:rsidR="00E0266E" w:rsidRPr="0031447F" w:rsidRDefault="00E0266E" w:rsidP="00531E66">
            <w:pPr>
              <w:pStyle w:val="Textoencaja"/>
              <w:jc w:val="left"/>
            </w:pPr>
            <w:r w:rsidRPr="0031447F">
              <w:t>R</w:t>
            </w:r>
            <w:r w:rsidR="00963977" w:rsidRPr="0031447F">
              <w:t>ú</w:t>
            </w:r>
            <w:r w:rsidRPr="0031447F">
              <w:t xml:space="preserve">a </w:t>
            </w:r>
            <w:r w:rsidR="006369F4" w:rsidRPr="0031447F">
              <w:t>M</w:t>
            </w:r>
            <w:r w:rsidRPr="0031447F">
              <w:t>aestranza, 2</w:t>
            </w:r>
          </w:p>
        </w:tc>
        <w:tc>
          <w:tcPr>
            <w:tcW w:w="2307" w:type="dxa"/>
            <w:vAlign w:val="center"/>
          </w:tcPr>
          <w:p w14:paraId="2D5E54B8" w14:textId="728CF547" w:rsidR="004506EA" w:rsidRPr="0031447F" w:rsidRDefault="00E0266E" w:rsidP="00531E66">
            <w:pPr>
              <w:pStyle w:val="Textoencaja"/>
              <w:jc w:val="left"/>
            </w:pPr>
            <w:r w:rsidRPr="0031447F">
              <w:t>36002</w:t>
            </w:r>
          </w:p>
        </w:tc>
        <w:tc>
          <w:tcPr>
            <w:tcW w:w="2309" w:type="dxa"/>
            <w:vAlign w:val="center"/>
          </w:tcPr>
          <w:p w14:paraId="16E4CF0B" w14:textId="4EFD1B99" w:rsidR="004506EA" w:rsidRPr="0031447F" w:rsidRDefault="00E0266E" w:rsidP="00531E66">
            <w:pPr>
              <w:pStyle w:val="Textoencaja"/>
              <w:jc w:val="left"/>
            </w:pPr>
            <w:r w:rsidRPr="0031447F">
              <w:t>Pontevedra</w:t>
            </w:r>
          </w:p>
        </w:tc>
        <w:tc>
          <w:tcPr>
            <w:tcW w:w="2307" w:type="dxa"/>
            <w:vAlign w:val="center"/>
          </w:tcPr>
          <w:p w14:paraId="62E79550" w14:textId="78BF05A7" w:rsidR="004506EA" w:rsidRPr="0031447F" w:rsidRDefault="00E0266E" w:rsidP="00531E66">
            <w:pPr>
              <w:pStyle w:val="Textoencaja"/>
              <w:jc w:val="left"/>
            </w:pPr>
            <w:r w:rsidRPr="0031447F">
              <w:t>Pontevedra</w:t>
            </w:r>
          </w:p>
        </w:tc>
      </w:tr>
      <w:tr w:rsidR="0031447F" w:rsidRPr="0031447F" w14:paraId="758C7611" w14:textId="77777777" w:rsidTr="00531E66">
        <w:trPr>
          <w:trHeight w:val="340"/>
          <w:jc w:val="center"/>
        </w:trPr>
        <w:tc>
          <w:tcPr>
            <w:tcW w:w="2716" w:type="dxa"/>
            <w:shd w:val="clear" w:color="auto" w:fill="BEBEBE"/>
            <w:vAlign w:val="center"/>
          </w:tcPr>
          <w:p w14:paraId="7012FBF9" w14:textId="0C177D8B" w:rsidR="00B510C5" w:rsidRPr="0031447F" w:rsidRDefault="00B510C5" w:rsidP="00531E66">
            <w:pPr>
              <w:pStyle w:val="TablaTitulo"/>
            </w:pPr>
            <w:r w:rsidRPr="0031447F">
              <w:t>EMAIL</w:t>
            </w:r>
          </w:p>
        </w:tc>
        <w:tc>
          <w:tcPr>
            <w:tcW w:w="2307" w:type="dxa"/>
            <w:shd w:val="clear" w:color="auto" w:fill="BEBEBE"/>
            <w:vAlign w:val="center"/>
          </w:tcPr>
          <w:p w14:paraId="235979E4" w14:textId="7C3801AD" w:rsidR="00B510C5" w:rsidRPr="0031447F" w:rsidRDefault="00B510C5" w:rsidP="00531E66">
            <w:pPr>
              <w:pStyle w:val="TablaTitulo"/>
            </w:pPr>
            <w:r w:rsidRPr="0031447F">
              <w:t>MÓVIL</w:t>
            </w:r>
          </w:p>
        </w:tc>
        <w:tc>
          <w:tcPr>
            <w:tcW w:w="2309" w:type="dxa"/>
            <w:shd w:val="clear" w:color="auto" w:fill="BEBEBE"/>
            <w:vAlign w:val="center"/>
          </w:tcPr>
          <w:p w14:paraId="3AA5F22D" w14:textId="0BA5554B" w:rsidR="00B510C5" w:rsidRPr="0031447F" w:rsidRDefault="00B510C5" w:rsidP="00531E66">
            <w:pPr>
              <w:pStyle w:val="TablaTitulo"/>
            </w:pPr>
            <w:r w:rsidRPr="0031447F">
              <w:rPr>
                <w:spacing w:val="-5"/>
              </w:rPr>
              <w:t>FAX</w:t>
            </w:r>
          </w:p>
        </w:tc>
        <w:tc>
          <w:tcPr>
            <w:tcW w:w="2307" w:type="dxa"/>
            <w:shd w:val="clear" w:color="auto" w:fill="BEBEBE"/>
            <w:vAlign w:val="center"/>
          </w:tcPr>
          <w:p w14:paraId="0B4873BB" w14:textId="60C5D312" w:rsidR="00B510C5" w:rsidRPr="0031447F" w:rsidRDefault="00B510C5" w:rsidP="00531E66">
            <w:pPr>
              <w:pStyle w:val="TablaTitulo"/>
            </w:pPr>
            <w:r w:rsidRPr="0031447F">
              <w:rPr>
                <w:spacing w:val="-4"/>
              </w:rPr>
              <w:t>CARGO</w:t>
            </w:r>
          </w:p>
        </w:tc>
      </w:tr>
      <w:tr w:rsidR="0031447F" w:rsidRPr="0031447F" w14:paraId="47F9E11F" w14:textId="77777777" w:rsidTr="00531E66">
        <w:trPr>
          <w:trHeight w:val="454"/>
          <w:jc w:val="center"/>
        </w:trPr>
        <w:tc>
          <w:tcPr>
            <w:tcW w:w="2716" w:type="dxa"/>
            <w:vAlign w:val="center"/>
          </w:tcPr>
          <w:p w14:paraId="289A5FAA" w14:textId="5888DBCA" w:rsidR="004506EA" w:rsidRPr="0031447F" w:rsidRDefault="00E0266E" w:rsidP="00531E66">
            <w:pPr>
              <w:pStyle w:val="Textoencaja"/>
              <w:jc w:val="left"/>
            </w:pPr>
            <w:r w:rsidRPr="0031447F">
              <w:t>doctorado.arte@uvigo.es</w:t>
            </w:r>
          </w:p>
        </w:tc>
        <w:tc>
          <w:tcPr>
            <w:tcW w:w="2307" w:type="dxa"/>
            <w:vAlign w:val="center"/>
          </w:tcPr>
          <w:p w14:paraId="4554CF67" w14:textId="48553573" w:rsidR="004506EA" w:rsidRPr="0031447F" w:rsidRDefault="00E0266E" w:rsidP="00531E66">
            <w:pPr>
              <w:pStyle w:val="Textoencaja"/>
              <w:jc w:val="left"/>
            </w:pPr>
            <w:r w:rsidRPr="0031447F">
              <w:t>649752242</w:t>
            </w:r>
          </w:p>
        </w:tc>
        <w:tc>
          <w:tcPr>
            <w:tcW w:w="2309" w:type="dxa"/>
            <w:vAlign w:val="center"/>
          </w:tcPr>
          <w:p w14:paraId="61A589AB" w14:textId="734C3255" w:rsidR="004506EA" w:rsidRPr="0031447F" w:rsidRDefault="00E0266E" w:rsidP="00531E66">
            <w:pPr>
              <w:pStyle w:val="Textoencaja"/>
              <w:jc w:val="left"/>
            </w:pPr>
            <w:r w:rsidRPr="0031447F">
              <w:t>-------------</w:t>
            </w:r>
          </w:p>
        </w:tc>
        <w:tc>
          <w:tcPr>
            <w:tcW w:w="2307" w:type="dxa"/>
            <w:vAlign w:val="center"/>
          </w:tcPr>
          <w:p w14:paraId="269F4A80" w14:textId="6E266D69" w:rsidR="004506EA" w:rsidRPr="0031447F" w:rsidRDefault="00E0266E" w:rsidP="00531E66">
            <w:pPr>
              <w:pStyle w:val="Textoencaja"/>
              <w:jc w:val="left"/>
            </w:pPr>
            <w:r w:rsidRPr="0031447F">
              <w:t>Coordinador Programa de Doctorado</w:t>
            </w:r>
          </w:p>
        </w:tc>
      </w:tr>
      <w:tr w:rsidR="0031447F" w:rsidRPr="0031447F" w14:paraId="6923E5A1" w14:textId="77777777" w:rsidTr="00531E66">
        <w:trPr>
          <w:trHeight w:val="340"/>
          <w:jc w:val="center"/>
        </w:trPr>
        <w:tc>
          <w:tcPr>
            <w:tcW w:w="9639" w:type="dxa"/>
            <w:gridSpan w:val="4"/>
            <w:shd w:val="clear" w:color="auto" w:fill="BEBEBE"/>
            <w:vAlign w:val="center"/>
          </w:tcPr>
          <w:p w14:paraId="583E4D2F" w14:textId="77777777" w:rsidR="004506EA" w:rsidRPr="0031447F" w:rsidRDefault="00575EE6" w:rsidP="00531E66">
            <w:pPr>
              <w:pStyle w:val="TablaTitulo"/>
            </w:pPr>
            <w:r w:rsidRPr="0031447F">
              <w:t>9.2</w:t>
            </w:r>
            <w:r w:rsidRPr="0031447F">
              <w:rPr>
                <w:spacing w:val="-11"/>
              </w:rPr>
              <w:t xml:space="preserve"> </w:t>
            </w:r>
            <w:r w:rsidRPr="0031447F">
              <w:t>REPRESENTANTE</w:t>
            </w:r>
            <w:r w:rsidRPr="0031447F">
              <w:rPr>
                <w:spacing w:val="-9"/>
              </w:rPr>
              <w:t xml:space="preserve"> </w:t>
            </w:r>
            <w:r w:rsidRPr="0031447F">
              <w:rPr>
                <w:spacing w:val="-4"/>
              </w:rPr>
              <w:t>LEGAL</w:t>
            </w:r>
          </w:p>
        </w:tc>
      </w:tr>
      <w:tr w:rsidR="0031447F" w:rsidRPr="0031447F" w14:paraId="6AB92A00" w14:textId="77777777" w:rsidTr="00531E66">
        <w:trPr>
          <w:trHeight w:val="340"/>
          <w:jc w:val="center"/>
        </w:trPr>
        <w:tc>
          <w:tcPr>
            <w:tcW w:w="2716" w:type="dxa"/>
            <w:shd w:val="clear" w:color="auto" w:fill="BEBEBE"/>
            <w:vAlign w:val="center"/>
          </w:tcPr>
          <w:p w14:paraId="212D3E5C" w14:textId="77777777" w:rsidR="004506EA" w:rsidRPr="0031447F" w:rsidRDefault="00575EE6" w:rsidP="00531E66">
            <w:pPr>
              <w:pStyle w:val="TablaTitulo"/>
            </w:pPr>
            <w:r w:rsidRPr="0031447F">
              <w:rPr>
                <w:spacing w:val="-5"/>
              </w:rPr>
              <w:t>NIF</w:t>
            </w:r>
          </w:p>
        </w:tc>
        <w:tc>
          <w:tcPr>
            <w:tcW w:w="2307" w:type="dxa"/>
            <w:shd w:val="clear" w:color="auto" w:fill="BEBEBE"/>
            <w:vAlign w:val="center"/>
          </w:tcPr>
          <w:p w14:paraId="5FBE2656" w14:textId="77777777" w:rsidR="004506EA" w:rsidRPr="0031447F" w:rsidRDefault="00575EE6" w:rsidP="00531E66">
            <w:pPr>
              <w:pStyle w:val="TablaTitulo"/>
            </w:pPr>
            <w:r w:rsidRPr="0031447F">
              <w:t>NOMBRE</w:t>
            </w:r>
          </w:p>
        </w:tc>
        <w:tc>
          <w:tcPr>
            <w:tcW w:w="2309" w:type="dxa"/>
            <w:shd w:val="clear" w:color="auto" w:fill="BEBEBE"/>
            <w:vAlign w:val="center"/>
          </w:tcPr>
          <w:p w14:paraId="1CD1A60F" w14:textId="77777777" w:rsidR="004506EA" w:rsidRPr="0031447F" w:rsidRDefault="00575EE6" w:rsidP="00531E66">
            <w:pPr>
              <w:pStyle w:val="TablaTitulo"/>
            </w:pPr>
            <w:r w:rsidRPr="0031447F">
              <w:t>PRIMER</w:t>
            </w:r>
            <w:r w:rsidRPr="0031447F">
              <w:rPr>
                <w:spacing w:val="-6"/>
              </w:rPr>
              <w:t xml:space="preserve"> </w:t>
            </w:r>
            <w:r w:rsidRPr="0031447F">
              <w:t>APELLIDO</w:t>
            </w:r>
          </w:p>
        </w:tc>
        <w:tc>
          <w:tcPr>
            <w:tcW w:w="2307" w:type="dxa"/>
            <w:shd w:val="clear" w:color="auto" w:fill="BEBEBE"/>
            <w:vAlign w:val="center"/>
          </w:tcPr>
          <w:p w14:paraId="31DC47BF" w14:textId="77777777" w:rsidR="004506EA" w:rsidRPr="0031447F" w:rsidRDefault="00575EE6" w:rsidP="00531E66">
            <w:pPr>
              <w:pStyle w:val="TablaTitulo"/>
            </w:pPr>
            <w:r w:rsidRPr="0031447F">
              <w:t>SEGUNDO</w:t>
            </w:r>
            <w:r w:rsidRPr="0031447F">
              <w:rPr>
                <w:spacing w:val="-9"/>
              </w:rPr>
              <w:t xml:space="preserve"> </w:t>
            </w:r>
            <w:r w:rsidRPr="0031447F">
              <w:t>APELLIDO</w:t>
            </w:r>
          </w:p>
        </w:tc>
      </w:tr>
      <w:tr w:rsidR="0031447F" w:rsidRPr="0031447F" w14:paraId="56973D72" w14:textId="77777777" w:rsidTr="00531E66">
        <w:trPr>
          <w:trHeight w:val="454"/>
          <w:jc w:val="center"/>
        </w:trPr>
        <w:tc>
          <w:tcPr>
            <w:tcW w:w="2716" w:type="dxa"/>
            <w:vAlign w:val="center"/>
          </w:tcPr>
          <w:p w14:paraId="5C8D2401" w14:textId="585207C8" w:rsidR="004506EA" w:rsidRPr="0031447F" w:rsidRDefault="00531E66" w:rsidP="00531E66">
            <w:pPr>
              <w:pStyle w:val="Textoencaja"/>
              <w:jc w:val="left"/>
            </w:pPr>
            <w:r w:rsidRPr="0031447F">
              <w:t>36023985M</w:t>
            </w:r>
          </w:p>
        </w:tc>
        <w:tc>
          <w:tcPr>
            <w:tcW w:w="2307" w:type="dxa"/>
            <w:vAlign w:val="center"/>
          </w:tcPr>
          <w:p w14:paraId="2DAB2AAF" w14:textId="19FF94BF" w:rsidR="004506EA" w:rsidRPr="0031447F" w:rsidRDefault="00531E66" w:rsidP="00531E66">
            <w:pPr>
              <w:pStyle w:val="Textoencaja"/>
              <w:jc w:val="left"/>
            </w:pPr>
            <w:r w:rsidRPr="0031447F">
              <w:t>Manuel Joaquín</w:t>
            </w:r>
          </w:p>
        </w:tc>
        <w:tc>
          <w:tcPr>
            <w:tcW w:w="2309" w:type="dxa"/>
            <w:vAlign w:val="center"/>
          </w:tcPr>
          <w:p w14:paraId="1A9139C4" w14:textId="1FA66D38" w:rsidR="004506EA" w:rsidRPr="0031447F" w:rsidRDefault="00531E66" w:rsidP="00531E66">
            <w:pPr>
              <w:pStyle w:val="Textoencaja"/>
              <w:jc w:val="left"/>
            </w:pPr>
            <w:proofErr w:type="spellStart"/>
            <w:r w:rsidRPr="0031447F">
              <w:t>Reigosa</w:t>
            </w:r>
            <w:proofErr w:type="spellEnd"/>
          </w:p>
        </w:tc>
        <w:tc>
          <w:tcPr>
            <w:tcW w:w="2307" w:type="dxa"/>
            <w:vAlign w:val="center"/>
          </w:tcPr>
          <w:p w14:paraId="5061E4E6" w14:textId="29D7D156" w:rsidR="004506EA" w:rsidRPr="0031447F" w:rsidRDefault="00531E66" w:rsidP="00531E66">
            <w:pPr>
              <w:pStyle w:val="Textoencaja"/>
              <w:jc w:val="left"/>
            </w:pPr>
            <w:r w:rsidRPr="0031447F">
              <w:t>Roger</w:t>
            </w:r>
          </w:p>
        </w:tc>
      </w:tr>
      <w:tr w:rsidR="0031447F" w:rsidRPr="0031447F" w14:paraId="62121CC5" w14:textId="77777777" w:rsidTr="00531E66">
        <w:trPr>
          <w:trHeight w:val="340"/>
          <w:jc w:val="center"/>
        </w:trPr>
        <w:tc>
          <w:tcPr>
            <w:tcW w:w="2716" w:type="dxa"/>
            <w:shd w:val="clear" w:color="auto" w:fill="BEBEBE"/>
            <w:vAlign w:val="center"/>
          </w:tcPr>
          <w:p w14:paraId="031D1BDB" w14:textId="77777777" w:rsidR="004506EA" w:rsidRPr="0031447F" w:rsidRDefault="00575EE6" w:rsidP="00531E66">
            <w:pPr>
              <w:pStyle w:val="TablaTitulo"/>
            </w:pPr>
            <w:r w:rsidRPr="0031447F">
              <w:t>DOMICILIO</w:t>
            </w:r>
          </w:p>
        </w:tc>
        <w:tc>
          <w:tcPr>
            <w:tcW w:w="2307" w:type="dxa"/>
            <w:shd w:val="clear" w:color="auto" w:fill="BEBEBE"/>
            <w:vAlign w:val="center"/>
          </w:tcPr>
          <w:p w14:paraId="0EC24115" w14:textId="77777777" w:rsidR="004506EA" w:rsidRPr="0031447F" w:rsidRDefault="00575EE6" w:rsidP="00531E66">
            <w:pPr>
              <w:pStyle w:val="TablaTitulo"/>
            </w:pPr>
            <w:r w:rsidRPr="0031447F">
              <w:t>CÓDIGO</w:t>
            </w:r>
            <w:r w:rsidRPr="0031447F">
              <w:rPr>
                <w:spacing w:val="-8"/>
              </w:rPr>
              <w:t xml:space="preserve"> </w:t>
            </w:r>
            <w:r w:rsidRPr="0031447F">
              <w:t>POSTAL</w:t>
            </w:r>
          </w:p>
        </w:tc>
        <w:tc>
          <w:tcPr>
            <w:tcW w:w="2309" w:type="dxa"/>
            <w:shd w:val="clear" w:color="auto" w:fill="BEBEBE"/>
            <w:vAlign w:val="center"/>
          </w:tcPr>
          <w:p w14:paraId="4D476FAA" w14:textId="77777777" w:rsidR="004506EA" w:rsidRPr="0031447F" w:rsidRDefault="00575EE6" w:rsidP="00531E66">
            <w:pPr>
              <w:pStyle w:val="TablaTitulo"/>
            </w:pPr>
            <w:r w:rsidRPr="0031447F">
              <w:t>PROVINCIA</w:t>
            </w:r>
          </w:p>
        </w:tc>
        <w:tc>
          <w:tcPr>
            <w:tcW w:w="2307" w:type="dxa"/>
            <w:shd w:val="clear" w:color="auto" w:fill="BEBEBE"/>
            <w:vAlign w:val="center"/>
          </w:tcPr>
          <w:p w14:paraId="48939D9B" w14:textId="77777777" w:rsidR="004506EA" w:rsidRPr="0031447F" w:rsidRDefault="00575EE6" w:rsidP="00531E66">
            <w:pPr>
              <w:pStyle w:val="TablaTitulo"/>
            </w:pPr>
            <w:r w:rsidRPr="0031447F">
              <w:t>MUNICIPIO</w:t>
            </w:r>
          </w:p>
        </w:tc>
      </w:tr>
      <w:tr w:rsidR="0031447F" w:rsidRPr="0031447F" w14:paraId="015D8AA8" w14:textId="77777777" w:rsidTr="00531E66">
        <w:trPr>
          <w:trHeight w:val="454"/>
          <w:jc w:val="center"/>
        </w:trPr>
        <w:tc>
          <w:tcPr>
            <w:tcW w:w="2716" w:type="dxa"/>
            <w:vAlign w:val="center"/>
          </w:tcPr>
          <w:p w14:paraId="63CB1F42" w14:textId="77777777" w:rsidR="00531E66" w:rsidRPr="0031447F" w:rsidRDefault="00531E66" w:rsidP="00531E66">
            <w:pPr>
              <w:pStyle w:val="Textoencaja"/>
              <w:jc w:val="left"/>
            </w:pPr>
            <w:r w:rsidRPr="0031447F">
              <w:t xml:space="preserve">Edificio </w:t>
            </w:r>
            <w:proofErr w:type="spellStart"/>
            <w:r w:rsidRPr="0031447F">
              <w:t>Exeria</w:t>
            </w:r>
            <w:proofErr w:type="spellEnd"/>
          </w:p>
          <w:p w14:paraId="6BE6AD1F" w14:textId="02CBE98B" w:rsidR="004506EA" w:rsidRPr="0031447F" w:rsidRDefault="00531E66" w:rsidP="00531E66">
            <w:pPr>
              <w:pStyle w:val="Textoencaja"/>
              <w:jc w:val="left"/>
            </w:pPr>
            <w:r w:rsidRPr="0031447F">
              <w:t>Campus Universitario de Vigo</w:t>
            </w:r>
          </w:p>
        </w:tc>
        <w:tc>
          <w:tcPr>
            <w:tcW w:w="2307" w:type="dxa"/>
            <w:vAlign w:val="center"/>
          </w:tcPr>
          <w:p w14:paraId="0B8C6C43" w14:textId="30FCEC0A" w:rsidR="004506EA" w:rsidRPr="0031447F" w:rsidRDefault="00531E66" w:rsidP="00531E66">
            <w:pPr>
              <w:pStyle w:val="Textoencaja"/>
              <w:jc w:val="left"/>
            </w:pPr>
            <w:r w:rsidRPr="0031447F">
              <w:t>36310</w:t>
            </w:r>
          </w:p>
        </w:tc>
        <w:tc>
          <w:tcPr>
            <w:tcW w:w="2309" w:type="dxa"/>
            <w:vAlign w:val="center"/>
          </w:tcPr>
          <w:p w14:paraId="2521EC55" w14:textId="36A6568C" w:rsidR="004506EA" w:rsidRPr="0031447F" w:rsidRDefault="00531E66" w:rsidP="00531E66">
            <w:pPr>
              <w:pStyle w:val="Textoencaja"/>
              <w:jc w:val="left"/>
            </w:pPr>
            <w:r w:rsidRPr="0031447F">
              <w:t>Pontevedra</w:t>
            </w:r>
          </w:p>
        </w:tc>
        <w:tc>
          <w:tcPr>
            <w:tcW w:w="2307" w:type="dxa"/>
            <w:vAlign w:val="center"/>
          </w:tcPr>
          <w:p w14:paraId="21742FE1" w14:textId="4604E8FC" w:rsidR="004506EA" w:rsidRPr="0031447F" w:rsidRDefault="00531E66" w:rsidP="00531E66">
            <w:pPr>
              <w:pStyle w:val="Textoencaja"/>
              <w:jc w:val="left"/>
            </w:pPr>
            <w:r w:rsidRPr="0031447F">
              <w:t>Vigo</w:t>
            </w:r>
          </w:p>
        </w:tc>
      </w:tr>
      <w:tr w:rsidR="0031447F" w:rsidRPr="0031447F" w14:paraId="40EDB172" w14:textId="77777777" w:rsidTr="00531E66">
        <w:trPr>
          <w:trHeight w:val="340"/>
          <w:jc w:val="center"/>
        </w:trPr>
        <w:tc>
          <w:tcPr>
            <w:tcW w:w="2716" w:type="dxa"/>
            <w:shd w:val="clear" w:color="auto" w:fill="BEBEBE"/>
            <w:vAlign w:val="center"/>
          </w:tcPr>
          <w:p w14:paraId="7C9D002E" w14:textId="77777777" w:rsidR="004506EA" w:rsidRPr="0031447F" w:rsidRDefault="00575EE6" w:rsidP="00531E66">
            <w:pPr>
              <w:pStyle w:val="TablaTitulo"/>
            </w:pPr>
            <w:r w:rsidRPr="0031447F">
              <w:t>EMAIL</w:t>
            </w:r>
          </w:p>
        </w:tc>
        <w:tc>
          <w:tcPr>
            <w:tcW w:w="2307" w:type="dxa"/>
            <w:shd w:val="clear" w:color="auto" w:fill="BEBEBE"/>
            <w:vAlign w:val="center"/>
          </w:tcPr>
          <w:p w14:paraId="2E1CEAE9" w14:textId="77777777" w:rsidR="004506EA" w:rsidRPr="0031447F" w:rsidRDefault="00575EE6" w:rsidP="00531E66">
            <w:pPr>
              <w:pStyle w:val="TablaTitulo"/>
            </w:pPr>
            <w:r w:rsidRPr="0031447F">
              <w:t>MÓVIL</w:t>
            </w:r>
          </w:p>
        </w:tc>
        <w:tc>
          <w:tcPr>
            <w:tcW w:w="2309" w:type="dxa"/>
            <w:shd w:val="clear" w:color="auto" w:fill="BEBEBE"/>
            <w:vAlign w:val="center"/>
          </w:tcPr>
          <w:p w14:paraId="266CB7F3" w14:textId="77777777" w:rsidR="004506EA" w:rsidRPr="0031447F" w:rsidRDefault="00575EE6" w:rsidP="00531E66">
            <w:pPr>
              <w:pStyle w:val="TablaTitulo"/>
            </w:pPr>
            <w:r w:rsidRPr="0031447F">
              <w:rPr>
                <w:spacing w:val="-5"/>
              </w:rPr>
              <w:t>FAX</w:t>
            </w:r>
          </w:p>
        </w:tc>
        <w:tc>
          <w:tcPr>
            <w:tcW w:w="2307" w:type="dxa"/>
            <w:shd w:val="clear" w:color="auto" w:fill="BEBEBE"/>
            <w:vAlign w:val="center"/>
          </w:tcPr>
          <w:p w14:paraId="33D9ADCF" w14:textId="77777777" w:rsidR="004506EA" w:rsidRPr="0031447F" w:rsidRDefault="00575EE6" w:rsidP="00531E66">
            <w:pPr>
              <w:pStyle w:val="TablaTitulo"/>
            </w:pPr>
            <w:r w:rsidRPr="0031447F">
              <w:rPr>
                <w:spacing w:val="-4"/>
              </w:rPr>
              <w:t>CARGO</w:t>
            </w:r>
          </w:p>
        </w:tc>
      </w:tr>
      <w:tr w:rsidR="0031447F" w:rsidRPr="0031447F" w14:paraId="38821863" w14:textId="77777777" w:rsidTr="00531E66">
        <w:trPr>
          <w:trHeight w:val="454"/>
          <w:jc w:val="center"/>
        </w:trPr>
        <w:tc>
          <w:tcPr>
            <w:tcW w:w="2716" w:type="dxa"/>
            <w:vAlign w:val="center"/>
          </w:tcPr>
          <w:p w14:paraId="79BD34AF" w14:textId="63DB44A3" w:rsidR="004506EA" w:rsidRPr="0031447F" w:rsidRDefault="00531E66" w:rsidP="00531E66">
            <w:pPr>
              <w:pStyle w:val="Textoencaja"/>
              <w:jc w:val="left"/>
            </w:pPr>
            <w:r w:rsidRPr="0031447F">
              <w:t>verifica@uvigo.es</w:t>
            </w:r>
          </w:p>
        </w:tc>
        <w:tc>
          <w:tcPr>
            <w:tcW w:w="2307" w:type="dxa"/>
            <w:vAlign w:val="center"/>
          </w:tcPr>
          <w:p w14:paraId="6A9B0858" w14:textId="6967C7A7" w:rsidR="004506EA" w:rsidRPr="0031447F" w:rsidRDefault="004506EA" w:rsidP="00531E66">
            <w:pPr>
              <w:pStyle w:val="Textoencaja"/>
              <w:jc w:val="left"/>
            </w:pPr>
          </w:p>
        </w:tc>
        <w:tc>
          <w:tcPr>
            <w:tcW w:w="2309" w:type="dxa"/>
            <w:vAlign w:val="center"/>
          </w:tcPr>
          <w:p w14:paraId="589C1207" w14:textId="4B2F0B3E" w:rsidR="004506EA" w:rsidRPr="0031447F" w:rsidRDefault="00531E66" w:rsidP="00531E66">
            <w:pPr>
              <w:pStyle w:val="Textoencaja"/>
              <w:jc w:val="left"/>
            </w:pPr>
            <w:r w:rsidRPr="0031447F">
              <w:t>986813590</w:t>
            </w:r>
          </w:p>
        </w:tc>
        <w:tc>
          <w:tcPr>
            <w:tcW w:w="2307" w:type="dxa"/>
            <w:vAlign w:val="center"/>
          </w:tcPr>
          <w:p w14:paraId="766C6C42" w14:textId="79AE8648" w:rsidR="004506EA" w:rsidRPr="0031447F" w:rsidRDefault="00531E66" w:rsidP="00531E66">
            <w:pPr>
              <w:pStyle w:val="Textoencaja"/>
              <w:jc w:val="left"/>
            </w:pPr>
            <w:r w:rsidRPr="0031447F">
              <w:t>Rector</w:t>
            </w:r>
          </w:p>
        </w:tc>
      </w:tr>
      <w:tr w:rsidR="0031447F" w:rsidRPr="0031447F" w14:paraId="617BA23B" w14:textId="77777777" w:rsidTr="00531E66">
        <w:trPr>
          <w:trHeight w:val="340"/>
          <w:jc w:val="center"/>
        </w:trPr>
        <w:tc>
          <w:tcPr>
            <w:tcW w:w="9639" w:type="dxa"/>
            <w:gridSpan w:val="4"/>
            <w:shd w:val="clear" w:color="auto" w:fill="BEBEBE"/>
            <w:vAlign w:val="center"/>
          </w:tcPr>
          <w:p w14:paraId="71EE63E8" w14:textId="7B363FD6" w:rsidR="004506EA" w:rsidRPr="0031447F" w:rsidRDefault="00B510C5" w:rsidP="00531E66">
            <w:pPr>
              <w:pStyle w:val="TablaTitulo"/>
            </w:pPr>
            <w:r w:rsidRPr="0031447F">
              <w:t>9.3</w:t>
            </w:r>
            <w:r w:rsidRPr="0031447F">
              <w:rPr>
                <w:spacing w:val="-11"/>
              </w:rPr>
              <w:t xml:space="preserve"> </w:t>
            </w:r>
            <w:r w:rsidRPr="0031447F">
              <w:t>SOLICITANTE</w:t>
            </w:r>
          </w:p>
        </w:tc>
      </w:tr>
      <w:tr w:rsidR="0031447F" w:rsidRPr="0031447F" w14:paraId="23833212" w14:textId="77777777" w:rsidTr="00531E66">
        <w:trPr>
          <w:trHeight w:val="340"/>
          <w:jc w:val="center"/>
        </w:trPr>
        <w:tc>
          <w:tcPr>
            <w:tcW w:w="2716" w:type="dxa"/>
            <w:shd w:val="clear" w:color="auto" w:fill="BEBEBE"/>
            <w:vAlign w:val="center"/>
          </w:tcPr>
          <w:p w14:paraId="5F0BA173" w14:textId="77777777" w:rsidR="004506EA" w:rsidRPr="0031447F" w:rsidRDefault="00575EE6" w:rsidP="00531E66">
            <w:pPr>
              <w:pStyle w:val="TablaTitulo"/>
            </w:pPr>
            <w:r w:rsidRPr="0031447F">
              <w:rPr>
                <w:spacing w:val="-5"/>
              </w:rPr>
              <w:t>NIF</w:t>
            </w:r>
          </w:p>
        </w:tc>
        <w:tc>
          <w:tcPr>
            <w:tcW w:w="2307" w:type="dxa"/>
            <w:shd w:val="clear" w:color="auto" w:fill="BEBEBE"/>
            <w:vAlign w:val="center"/>
          </w:tcPr>
          <w:p w14:paraId="5C3DA7D2" w14:textId="77777777" w:rsidR="004506EA" w:rsidRPr="0031447F" w:rsidRDefault="00575EE6" w:rsidP="00531E66">
            <w:pPr>
              <w:pStyle w:val="TablaTitulo"/>
            </w:pPr>
            <w:r w:rsidRPr="0031447F">
              <w:t>NOMBRE</w:t>
            </w:r>
          </w:p>
        </w:tc>
        <w:tc>
          <w:tcPr>
            <w:tcW w:w="2309" w:type="dxa"/>
            <w:shd w:val="clear" w:color="auto" w:fill="BEBEBE"/>
            <w:vAlign w:val="center"/>
          </w:tcPr>
          <w:p w14:paraId="445C0479" w14:textId="77777777" w:rsidR="004506EA" w:rsidRPr="0031447F" w:rsidRDefault="00575EE6" w:rsidP="00531E66">
            <w:pPr>
              <w:pStyle w:val="TablaTitulo"/>
            </w:pPr>
            <w:r w:rsidRPr="0031447F">
              <w:t>PRIMER</w:t>
            </w:r>
            <w:r w:rsidRPr="0031447F">
              <w:rPr>
                <w:spacing w:val="-6"/>
              </w:rPr>
              <w:t xml:space="preserve"> </w:t>
            </w:r>
            <w:r w:rsidRPr="0031447F">
              <w:t>APELLIDO</w:t>
            </w:r>
          </w:p>
        </w:tc>
        <w:tc>
          <w:tcPr>
            <w:tcW w:w="2307" w:type="dxa"/>
            <w:shd w:val="clear" w:color="auto" w:fill="BEBEBE"/>
            <w:vAlign w:val="center"/>
          </w:tcPr>
          <w:p w14:paraId="19245FFD" w14:textId="77777777" w:rsidR="004506EA" w:rsidRPr="0031447F" w:rsidRDefault="00575EE6" w:rsidP="00531E66">
            <w:pPr>
              <w:pStyle w:val="TablaTitulo"/>
            </w:pPr>
            <w:r w:rsidRPr="0031447F">
              <w:t>SEGUNDO</w:t>
            </w:r>
            <w:r w:rsidRPr="0031447F">
              <w:rPr>
                <w:spacing w:val="-9"/>
              </w:rPr>
              <w:t xml:space="preserve"> </w:t>
            </w:r>
            <w:r w:rsidRPr="0031447F">
              <w:t>APELLIDO</w:t>
            </w:r>
          </w:p>
        </w:tc>
      </w:tr>
      <w:tr w:rsidR="0031447F" w:rsidRPr="0031447F" w14:paraId="5C5FBC77" w14:textId="77777777" w:rsidTr="00531E66">
        <w:trPr>
          <w:trHeight w:val="454"/>
          <w:jc w:val="center"/>
        </w:trPr>
        <w:tc>
          <w:tcPr>
            <w:tcW w:w="2716" w:type="dxa"/>
            <w:vAlign w:val="center"/>
          </w:tcPr>
          <w:p w14:paraId="7B24A91D" w14:textId="40D7B299" w:rsidR="004506EA" w:rsidRPr="0031447F" w:rsidRDefault="00531E66" w:rsidP="00531E66">
            <w:pPr>
              <w:pStyle w:val="Textoencaja"/>
              <w:jc w:val="left"/>
            </w:pPr>
            <w:r w:rsidRPr="0031447F">
              <w:t>76808276Y</w:t>
            </w:r>
          </w:p>
        </w:tc>
        <w:tc>
          <w:tcPr>
            <w:tcW w:w="2307" w:type="dxa"/>
            <w:vAlign w:val="center"/>
          </w:tcPr>
          <w:p w14:paraId="4878AFCD" w14:textId="7E1BCAD4" w:rsidR="004506EA" w:rsidRPr="0031447F" w:rsidRDefault="00531E66" w:rsidP="00531E66">
            <w:pPr>
              <w:pStyle w:val="Textoencaja"/>
              <w:jc w:val="left"/>
            </w:pPr>
            <w:r w:rsidRPr="0031447F">
              <w:t>Alfonso</w:t>
            </w:r>
          </w:p>
        </w:tc>
        <w:tc>
          <w:tcPr>
            <w:tcW w:w="2309" w:type="dxa"/>
            <w:vAlign w:val="center"/>
          </w:tcPr>
          <w:p w14:paraId="58FD2576" w14:textId="4E3F6731" w:rsidR="004506EA" w:rsidRPr="0031447F" w:rsidRDefault="00531E66" w:rsidP="00531E66">
            <w:pPr>
              <w:pStyle w:val="Textoencaja"/>
              <w:jc w:val="left"/>
            </w:pPr>
            <w:r w:rsidRPr="0031447F">
              <w:t>Lago</w:t>
            </w:r>
          </w:p>
        </w:tc>
        <w:tc>
          <w:tcPr>
            <w:tcW w:w="2307" w:type="dxa"/>
            <w:vAlign w:val="center"/>
          </w:tcPr>
          <w:p w14:paraId="0292FF7B" w14:textId="65CC4989" w:rsidR="004506EA" w:rsidRPr="0031447F" w:rsidRDefault="00531E66" w:rsidP="00531E66">
            <w:pPr>
              <w:pStyle w:val="Textoencaja"/>
              <w:jc w:val="left"/>
            </w:pPr>
            <w:r w:rsidRPr="0031447F">
              <w:t>Ferreiro</w:t>
            </w:r>
          </w:p>
        </w:tc>
      </w:tr>
      <w:tr w:rsidR="0031447F" w:rsidRPr="0031447F" w14:paraId="47DB8373" w14:textId="77777777" w:rsidTr="00531E66">
        <w:trPr>
          <w:trHeight w:val="340"/>
          <w:jc w:val="center"/>
        </w:trPr>
        <w:tc>
          <w:tcPr>
            <w:tcW w:w="2716" w:type="dxa"/>
            <w:shd w:val="clear" w:color="auto" w:fill="BEBEBE"/>
            <w:vAlign w:val="center"/>
          </w:tcPr>
          <w:p w14:paraId="5FCE1692" w14:textId="77777777" w:rsidR="004506EA" w:rsidRPr="0031447F" w:rsidRDefault="00575EE6" w:rsidP="00531E66">
            <w:pPr>
              <w:pStyle w:val="TablaTitulo"/>
            </w:pPr>
            <w:r w:rsidRPr="0031447F">
              <w:t>DOMICILIO</w:t>
            </w:r>
          </w:p>
        </w:tc>
        <w:tc>
          <w:tcPr>
            <w:tcW w:w="2307" w:type="dxa"/>
            <w:shd w:val="clear" w:color="auto" w:fill="BEBEBE"/>
            <w:vAlign w:val="center"/>
          </w:tcPr>
          <w:p w14:paraId="0044BAC1" w14:textId="77777777" w:rsidR="004506EA" w:rsidRPr="0031447F" w:rsidRDefault="00575EE6" w:rsidP="00531E66">
            <w:pPr>
              <w:pStyle w:val="TablaTitulo"/>
            </w:pPr>
            <w:r w:rsidRPr="0031447F">
              <w:t>CÓDIGO</w:t>
            </w:r>
            <w:r w:rsidRPr="0031447F">
              <w:rPr>
                <w:spacing w:val="-8"/>
              </w:rPr>
              <w:t xml:space="preserve"> </w:t>
            </w:r>
            <w:r w:rsidRPr="0031447F">
              <w:t>POSTAL</w:t>
            </w:r>
          </w:p>
        </w:tc>
        <w:tc>
          <w:tcPr>
            <w:tcW w:w="2309" w:type="dxa"/>
            <w:shd w:val="clear" w:color="auto" w:fill="BEBEBE"/>
            <w:vAlign w:val="center"/>
          </w:tcPr>
          <w:p w14:paraId="67BD3E2D" w14:textId="77777777" w:rsidR="004506EA" w:rsidRPr="0031447F" w:rsidRDefault="00575EE6" w:rsidP="00531E66">
            <w:pPr>
              <w:pStyle w:val="TablaTitulo"/>
            </w:pPr>
            <w:r w:rsidRPr="0031447F">
              <w:t>PROVINCIA</w:t>
            </w:r>
          </w:p>
        </w:tc>
        <w:tc>
          <w:tcPr>
            <w:tcW w:w="2307" w:type="dxa"/>
            <w:shd w:val="clear" w:color="auto" w:fill="BEBEBE"/>
            <w:vAlign w:val="center"/>
          </w:tcPr>
          <w:p w14:paraId="620729CD" w14:textId="77777777" w:rsidR="004506EA" w:rsidRPr="0031447F" w:rsidRDefault="00575EE6" w:rsidP="00531E66">
            <w:pPr>
              <w:pStyle w:val="TablaTitulo"/>
            </w:pPr>
            <w:r w:rsidRPr="0031447F">
              <w:t>MUNICIPIO</w:t>
            </w:r>
          </w:p>
        </w:tc>
      </w:tr>
      <w:tr w:rsidR="0031447F" w:rsidRPr="0031447F" w14:paraId="483E80E9" w14:textId="77777777" w:rsidTr="00531E66">
        <w:trPr>
          <w:trHeight w:val="454"/>
          <w:jc w:val="center"/>
        </w:trPr>
        <w:tc>
          <w:tcPr>
            <w:tcW w:w="2716" w:type="dxa"/>
            <w:vAlign w:val="center"/>
          </w:tcPr>
          <w:p w14:paraId="4064AF15" w14:textId="47001664" w:rsidR="00531E66" w:rsidRPr="0031447F" w:rsidRDefault="00531E66" w:rsidP="00531E66">
            <w:pPr>
              <w:pStyle w:val="Textoencaja"/>
              <w:jc w:val="left"/>
            </w:pPr>
            <w:r w:rsidRPr="0031447F">
              <w:t>Edificio Ernestina Otero</w:t>
            </w:r>
          </w:p>
          <w:p w14:paraId="4B4EB4C8" w14:textId="719D96BC" w:rsidR="00531E66" w:rsidRPr="0031447F" w:rsidRDefault="00531E66" w:rsidP="00531E66">
            <w:pPr>
              <w:pStyle w:val="Textoencaja"/>
              <w:jc w:val="left"/>
            </w:pPr>
            <w:r w:rsidRPr="0031447F">
              <w:t>Campus Universitario de Vigo</w:t>
            </w:r>
          </w:p>
        </w:tc>
        <w:tc>
          <w:tcPr>
            <w:tcW w:w="2307" w:type="dxa"/>
            <w:vAlign w:val="center"/>
          </w:tcPr>
          <w:p w14:paraId="257A4CFA" w14:textId="53FDFBB3" w:rsidR="00531E66" w:rsidRPr="0031447F" w:rsidRDefault="00531E66" w:rsidP="00531E66">
            <w:pPr>
              <w:pStyle w:val="Textoencaja"/>
              <w:jc w:val="left"/>
            </w:pPr>
            <w:r w:rsidRPr="0031447F">
              <w:t>36310</w:t>
            </w:r>
          </w:p>
        </w:tc>
        <w:tc>
          <w:tcPr>
            <w:tcW w:w="2309" w:type="dxa"/>
            <w:vAlign w:val="center"/>
          </w:tcPr>
          <w:p w14:paraId="5FE7D102" w14:textId="51ADE59B" w:rsidR="00531E66" w:rsidRPr="0031447F" w:rsidRDefault="00531E66" w:rsidP="00531E66">
            <w:pPr>
              <w:pStyle w:val="Textoencaja"/>
              <w:jc w:val="left"/>
            </w:pPr>
            <w:r w:rsidRPr="0031447F">
              <w:t>Pontevedra</w:t>
            </w:r>
          </w:p>
        </w:tc>
        <w:tc>
          <w:tcPr>
            <w:tcW w:w="2307" w:type="dxa"/>
            <w:vAlign w:val="center"/>
          </w:tcPr>
          <w:p w14:paraId="5B4A30C9" w14:textId="174E5483" w:rsidR="00531E66" w:rsidRPr="0031447F" w:rsidRDefault="00531E66" w:rsidP="00531E66">
            <w:pPr>
              <w:pStyle w:val="Textoencaja"/>
              <w:jc w:val="left"/>
            </w:pPr>
            <w:r w:rsidRPr="0031447F">
              <w:t>Vigo</w:t>
            </w:r>
          </w:p>
        </w:tc>
      </w:tr>
      <w:tr w:rsidR="0031447F" w:rsidRPr="0031447F" w14:paraId="7DE95D83" w14:textId="77777777" w:rsidTr="00531E66">
        <w:trPr>
          <w:trHeight w:val="340"/>
          <w:jc w:val="center"/>
        </w:trPr>
        <w:tc>
          <w:tcPr>
            <w:tcW w:w="2716" w:type="dxa"/>
            <w:shd w:val="clear" w:color="auto" w:fill="BEBEBE"/>
            <w:vAlign w:val="center"/>
          </w:tcPr>
          <w:p w14:paraId="20E44815" w14:textId="77777777" w:rsidR="004506EA" w:rsidRPr="0031447F" w:rsidRDefault="00575EE6" w:rsidP="00531E66">
            <w:pPr>
              <w:pStyle w:val="TablaTitulo"/>
            </w:pPr>
            <w:r w:rsidRPr="0031447F">
              <w:t>EMAIL</w:t>
            </w:r>
          </w:p>
        </w:tc>
        <w:tc>
          <w:tcPr>
            <w:tcW w:w="2307" w:type="dxa"/>
            <w:shd w:val="clear" w:color="auto" w:fill="BEBEBE"/>
            <w:vAlign w:val="center"/>
          </w:tcPr>
          <w:p w14:paraId="70AE1482" w14:textId="77777777" w:rsidR="004506EA" w:rsidRPr="0031447F" w:rsidRDefault="00575EE6" w:rsidP="00531E66">
            <w:pPr>
              <w:pStyle w:val="TablaTitulo"/>
            </w:pPr>
            <w:r w:rsidRPr="0031447F">
              <w:t>MÓVIL</w:t>
            </w:r>
          </w:p>
        </w:tc>
        <w:tc>
          <w:tcPr>
            <w:tcW w:w="2309" w:type="dxa"/>
            <w:shd w:val="clear" w:color="auto" w:fill="BEBEBE"/>
            <w:vAlign w:val="center"/>
          </w:tcPr>
          <w:p w14:paraId="6155B8FC" w14:textId="77777777" w:rsidR="004506EA" w:rsidRPr="0031447F" w:rsidRDefault="00575EE6" w:rsidP="00531E66">
            <w:pPr>
              <w:pStyle w:val="TablaTitulo"/>
            </w:pPr>
            <w:r w:rsidRPr="0031447F">
              <w:rPr>
                <w:spacing w:val="-5"/>
              </w:rPr>
              <w:t>FAX</w:t>
            </w:r>
          </w:p>
        </w:tc>
        <w:tc>
          <w:tcPr>
            <w:tcW w:w="2307" w:type="dxa"/>
            <w:shd w:val="clear" w:color="auto" w:fill="BEBEBE"/>
            <w:vAlign w:val="center"/>
          </w:tcPr>
          <w:p w14:paraId="30A67BD5" w14:textId="77777777" w:rsidR="004506EA" w:rsidRPr="0031447F" w:rsidRDefault="00575EE6" w:rsidP="00531E66">
            <w:pPr>
              <w:pStyle w:val="TablaTitulo"/>
            </w:pPr>
            <w:r w:rsidRPr="0031447F">
              <w:rPr>
                <w:spacing w:val="-4"/>
              </w:rPr>
              <w:t>CARGO</w:t>
            </w:r>
          </w:p>
        </w:tc>
      </w:tr>
      <w:tr w:rsidR="00B510C5" w:rsidRPr="0031447F" w14:paraId="728E42BD" w14:textId="77777777" w:rsidTr="00531E66">
        <w:trPr>
          <w:trHeight w:val="454"/>
          <w:jc w:val="center"/>
        </w:trPr>
        <w:tc>
          <w:tcPr>
            <w:tcW w:w="2716" w:type="dxa"/>
            <w:shd w:val="clear" w:color="auto" w:fill="auto"/>
            <w:vAlign w:val="center"/>
          </w:tcPr>
          <w:p w14:paraId="281A3AC5" w14:textId="37EDA233" w:rsidR="00794BB8" w:rsidRPr="0031447F" w:rsidRDefault="00794BB8" w:rsidP="00531E66">
            <w:pPr>
              <w:pStyle w:val="Textoencaja"/>
              <w:jc w:val="left"/>
            </w:pPr>
            <w:r w:rsidRPr="0031447F">
              <w:t>vic.titulos@uvigo.gal</w:t>
            </w:r>
          </w:p>
        </w:tc>
        <w:tc>
          <w:tcPr>
            <w:tcW w:w="2307" w:type="dxa"/>
            <w:shd w:val="clear" w:color="auto" w:fill="auto"/>
            <w:vAlign w:val="center"/>
          </w:tcPr>
          <w:p w14:paraId="114D53E3" w14:textId="4D6353E5" w:rsidR="00B510C5" w:rsidRPr="0031447F" w:rsidRDefault="00B510C5" w:rsidP="00531E66">
            <w:pPr>
              <w:pStyle w:val="Textoencaja"/>
              <w:jc w:val="left"/>
            </w:pPr>
          </w:p>
        </w:tc>
        <w:tc>
          <w:tcPr>
            <w:tcW w:w="2309" w:type="dxa"/>
            <w:shd w:val="clear" w:color="auto" w:fill="auto"/>
            <w:vAlign w:val="center"/>
          </w:tcPr>
          <w:p w14:paraId="5E97E768" w14:textId="56DF0D35" w:rsidR="00B510C5" w:rsidRPr="0031447F" w:rsidRDefault="00531E66" w:rsidP="00531E66">
            <w:pPr>
              <w:pStyle w:val="Textoencaja"/>
              <w:jc w:val="left"/>
              <w:rPr>
                <w:spacing w:val="-5"/>
              </w:rPr>
            </w:pPr>
            <w:r w:rsidRPr="0031447F">
              <w:rPr>
                <w:spacing w:val="-5"/>
              </w:rPr>
              <w:t>986813818</w:t>
            </w:r>
          </w:p>
        </w:tc>
        <w:tc>
          <w:tcPr>
            <w:tcW w:w="2307" w:type="dxa"/>
            <w:shd w:val="clear" w:color="auto" w:fill="auto"/>
            <w:vAlign w:val="center"/>
          </w:tcPr>
          <w:p w14:paraId="0495669D" w14:textId="1ACFE006" w:rsidR="00B510C5" w:rsidRPr="0031447F" w:rsidRDefault="00531E66" w:rsidP="00531E66">
            <w:pPr>
              <w:pStyle w:val="Textoencaja"/>
              <w:jc w:val="left"/>
              <w:rPr>
                <w:spacing w:val="-4"/>
              </w:rPr>
            </w:pPr>
            <w:r w:rsidRPr="0031447F">
              <w:rPr>
                <w:spacing w:val="-4"/>
              </w:rPr>
              <w:t xml:space="preserve">Vicerrector de Titulaciones e Innovación Docente </w:t>
            </w:r>
          </w:p>
        </w:tc>
      </w:tr>
    </w:tbl>
    <w:p w14:paraId="39218859" w14:textId="77777777" w:rsidR="00422877" w:rsidRPr="0031447F" w:rsidRDefault="00422877" w:rsidP="00422877">
      <w:pPr>
        <w:pStyle w:val="Textoindependiente"/>
      </w:pPr>
    </w:p>
    <w:p w14:paraId="56789B34" w14:textId="77777777" w:rsidR="00422877" w:rsidRPr="0031447F" w:rsidRDefault="00422877" w:rsidP="00422877">
      <w:pPr>
        <w:pStyle w:val="Textoindependiente"/>
      </w:pPr>
    </w:p>
    <w:p w14:paraId="6BE70C61" w14:textId="77777777" w:rsidR="00422877" w:rsidRPr="0031447F" w:rsidRDefault="00422877" w:rsidP="00422877">
      <w:pPr>
        <w:rPr>
          <w:rFonts w:asciiTheme="minorHAnsi" w:hAnsiTheme="minorHAnsi" w:cstheme="minorHAnsi"/>
          <w:sz w:val="20"/>
        </w:rPr>
        <w:sectPr w:rsidR="00422877" w:rsidRPr="0031447F" w:rsidSect="00422877">
          <w:pgSz w:w="11910" w:h="16840" w:code="9"/>
          <w:pgMar w:top="1418" w:right="851" w:bottom="1418" w:left="851" w:header="851" w:footer="851" w:gutter="0"/>
          <w:cols w:space="720"/>
        </w:sectPr>
      </w:pPr>
    </w:p>
    <w:p w14:paraId="1625D4D3" w14:textId="3B1F2B83" w:rsidR="00422877" w:rsidRPr="0031447F" w:rsidRDefault="00422877" w:rsidP="00CE5A45">
      <w:pPr>
        <w:pStyle w:val="Seccin1"/>
        <w:numPr>
          <w:ilvl w:val="0"/>
          <w:numId w:val="0"/>
        </w:numPr>
        <w:spacing w:before="120" w:after="120"/>
      </w:pPr>
      <w:r w:rsidRPr="0031447F">
        <w:lastRenderedPageBreak/>
        <w:t>ANEXOS: APARTADO 6.1</w:t>
      </w:r>
    </w:p>
    <w:p w14:paraId="3A6921A1" w14:textId="77777777" w:rsidR="00422877" w:rsidRPr="0031447F" w:rsidRDefault="00422877" w:rsidP="0091473C">
      <w:pPr>
        <w:pStyle w:val="Textoindependiente"/>
      </w:pPr>
    </w:p>
    <w:p w14:paraId="4C56A7F2" w14:textId="77777777" w:rsidR="00422877" w:rsidRPr="0031447F" w:rsidRDefault="00422877" w:rsidP="0091473C">
      <w:pPr>
        <w:pStyle w:val="Textoindependiente"/>
        <w:rPr>
          <w:b/>
          <w:bCs/>
        </w:rPr>
      </w:pPr>
      <w:r w:rsidRPr="0031447F">
        <w:rPr>
          <w:b/>
          <w:bCs/>
        </w:rPr>
        <w:t>Información de cada equipo de investigación</w:t>
      </w:r>
    </w:p>
    <w:p w14:paraId="6328629D" w14:textId="77777777" w:rsidR="008D6ABD" w:rsidRPr="0031447F" w:rsidRDefault="008D6ABD" w:rsidP="0091473C">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539"/>
        <w:gridCol w:w="1276"/>
        <w:gridCol w:w="1134"/>
        <w:gridCol w:w="3402"/>
        <w:gridCol w:w="992"/>
        <w:gridCol w:w="851"/>
        <w:gridCol w:w="992"/>
        <w:gridCol w:w="851"/>
      </w:tblGrid>
      <w:tr w:rsidR="0031447F" w:rsidRPr="0031447F" w14:paraId="47396CEE" w14:textId="77777777" w:rsidTr="003A08F3">
        <w:trPr>
          <w:trHeight w:val="397"/>
          <w:jc w:val="center"/>
        </w:trPr>
        <w:tc>
          <w:tcPr>
            <w:tcW w:w="14171" w:type="dxa"/>
            <w:gridSpan w:val="9"/>
            <w:shd w:val="clear" w:color="auto" w:fill="8DB3E2" w:themeFill="text2" w:themeFillTint="66"/>
            <w:vAlign w:val="center"/>
          </w:tcPr>
          <w:p w14:paraId="78574686" w14:textId="7A6E0F2D" w:rsidR="00CE5A45" w:rsidRPr="0031447F" w:rsidRDefault="00CE5A45" w:rsidP="00656ED8">
            <w:pPr>
              <w:pStyle w:val="TablaTitulo"/>
              <w:jc w:val="center"/>
              <w:rPr>
                <w:sz w:val="22"/>
                <w:szCs w:val="22"/>
              </w:rPr>
            </w:pPr>
            <w:r w:rsidRPr="0031447F">
              <w:rPr>
                <w:sz w:val="22"/>
                <w:szCs w:val="22"/>
              </w:rPr>
              <w:t xml:space="preserve">Equipo </w:t>
            </w:r>
            <w:proofErr w:type="spellStart"/>
            <w:r w:rsidRPr="0031447F">
              <w:rPr>
                <w:sz w:val="22"/>
                <w:szCs w:val="22"/>
              </w:rPr>
              <w:t>Nº</w:t>
            </w:r>
            <w:proofErr w:type="spellEnd"/>
            <w:r w:rsidRPr="0031447F">
              <w:rPr>
                <w:sz w:val="22"/>
                <w:szCs w:val="22"/>
              </w:rPr>
              <w:t xml:space="preserve"> </w:t>
            </w:r>
            <w:r w:rsidR="00332D98" w:rsidRPr="0031447F">
              <w:rPr>
                <w:sz w:val="22"/>
                <w:szCs w:val="22"/>
              </w:rPr>
              <w:t>1</w:t>
            </w:r>
            <w:r w:rsidR="006369F4" w:rsidRPr="0031447F">
              <w:rPr>
                <w:sz w:val="22"/>
                <w:szCs w:val="22"/>
              </w:rPr>
              <w:t xml:space="preserve"> / </w:t>
            </w:r>
            <w:r w:rsidR="006369F4" w:rsidRPr="0031447F">
              <w:rPr>
                <w:sz w:val="22"/>
                <w:szCs w:val="22"/>
                <w:lang w:val="es-ES_tradnl"/>
              </w:rPr>
              <w:t>Métodos y procesos de la creación artística contemporánea</w:t>
            </w:r>
          </w:p>
        </w:tc>
      </w:tr>
      <w:tr w:rsidR="0031447F" w:rsidRPr="0031447F" w14:paraId="0DA293B1" w14:textId="77777777" w:rsidTr="00CA3CA5">
        <w:trPr>
          <w:trHeight w:val="113"/>
          <w:jc w:val="center"/>
        </w:trPr>
        <w:tc>
          <w:tcPr>
            <w:tcW w:w="1134" w:type="dxa"/>
            <w:vMerge w:val="restart"/>
            <w:shd w:val="clear" w:color="auto" w:fill="DBE5F1" w:themeFill="accent1" w:themeFillTint="33"/>
            <w:vAlign w:val="center"/>
          </w:tcPr>
          <w:p w14:paraId="74BD22FC" w14:textId="77777777" w:rsidR="003A08F3" w:rsidRPr="0031447F" w:rsidRDefault="003A08F3" w:rsidP="003B5899">
            <w:pPr>
              <w:pStyle w:val="Textoindependiente"/>
              <w:jc w:val="center"/>
              <w:rPr>
                <w:b/>
                <w:bCs/>
                <w:sz w:val="18"/>
                <w:szCs w:val="18"/>
              </w:rPr>
            </w:pPr>
            <w:r w:rsidRPr="0031447F">
              <w:rPr>
                <w:b/>
                <w:bCs/>
                <w:sz w:val="18"/>
                <w:szCs w:val="18"/>
              </w:rPr>
              <w:t>Institución</w:t>
            </w:r>
          </w:p>
        </w:tc>
        <w:tc>
          <w:tcPr>
            <w:tcW w:w="3539" w:type="dxa"/>
            <w:vMerge w:val="restart"/>
            <w:shd w:val="clear" w:color="auto" w:fill="DBE5F1" w:themeFill="accent1" w:themeFillTint="33"/>
            <w:vAlign w:val="center"/>
          </w:tcPr>
          <w:p w14:paraId="133580B5" w14:textId="0697484B" w:rsidR="003A08F3" w:rsidRPr="0031447F" w:rsidRDefault="003A08F3" w:rsidP="003B5899">
            <w:pPr>
              <w:pStyle w:val="Textoindependiente"/>
              <w:jc w:val="center"/>
              <w:rPr>
                <w:b/>
                <w:bCs/>
                <w:sz w:val="18"/>
                <w:szCs w:val="18"/>
              </w:rPr>
            </w:pPr>
            <w:r w:rsidRPr="0031447F">
              <w:rPr>
                <w:b/>
                <w:bCs/>
                <w:sz w:val="18"/>
                <w:szCs w:val="18"/>
              </w:rPr>
              <w:t>Nombre y apellidos</w:t>
            </w:r>
          </w:p>
        </w:tc>
        <w:tc>
          <w:tcPr>
            <w:tcW w:w="1276" w:type="dxa"/>
            <w:vMerge w:val="restart"/>
            <w:shd w:val="clear" w:color="auto" w:fill="DBE5F1" w:themeFill="accent1" w:themeFillTint="33"/>
            <w:vAlign w:val="center"/>
          </w:tcPr>
          <w:p w14:paraId="4EA2A85C" w14:textId="5121A7F7" w:rsidR="003A08F3" w:rsidRPr="0031447F" w:rsidRDefault="003A08F3" w:rsidP="003B5899">
            <w:pPr>
              <w:pStyle w:val="Textoindependiente"/>
              <w:jc w:val="center"/>
              <w:rPr>
                <w:b/>
                <w:bCs/>
                <w:sz w:val="18"/>
                <w:szCs w:val="18"/>
              </w:rPr>
            </w:pPr>
            <w:r w:rsidRPr="0031447F">
              <w:rPr>
                <w:b/>
                <w:bCs/>
                <w:sz w:val="18"/>
                <w:szCs w:val="18"/>
              </w:rPr>
              <w:t>Categoría</w:t>
            </w:r>
          </w:p>
        </w:tc>
        <w:tc>
          <w:tcPr>
            <w:tcW w:w="1134" w:type="dxa"/>
            <w:vMerge w:val="restart"/>
            <w:shd w:val="clear" w:color="auto" w:fill="DBE5F1" w:themeFill="accent1" w:themeFillTint="33"/>
            <w:vAlign w:val="center"/>
          </w:tcPr>
          <w:p w14:paraId="2BBC88F4" w14:textId="7ADEC118" w:rsidR="003A08F3" w:rsidRPr="0031447F" w:rsidRDefault="003A08F3" w:rsidP="003B5899">
            <w:pPr>
              <w:pStyle w:val="Textoindependiente"/>
              <w:jc w:val="center"/>
              <w:rPr>
                <w:b/>
                <w:bCs/>
                <w:sz w:val="18"/>
                <w:szCs w:val="18"/>
              </w:rPr>
            </w:pPr>
            <w:r w:rsidRPr="0031447F">
              <w:rPr>
                <w:b/>
                <w:bCs/>
                <w:sz w:val="18"/>
                <w:szCs w:val="18"/>
              </w:rPr>
              <w:t>Dedicación</w:t>
            </w:r>
          </w:p>
        </w:tc>
        <w:tc>
          <w:tcPr>
            <w:tcW w:w="3402" w:type="dxa"/>
            <w:vMerge w:val="restart"/>
            <w:shd w:val="clear" w:color="auto" w:fill="DBE5F1" w:themeFill="accent1" w:themeFillTint="33"/>
            <w:vAlign w:val="center"/>
          </w:tcPr>
          <w:p w14:paraId="2D8CE97D" w14:textId="7140439B" w:rsidR="003A08F3" w:rsidRPr="0031447F" w:rsidRDefault="003A08F3" w:rsidP="003B5899">
            <w:pPr>
              <w:pStyle w:val="Default"/>
              <w:jc w:val="center"/>
              <w:rPr>
                <w:b/>
                <w:bCs/>
                <w:color w:val="auto"/>
                <w:sz w:val="18"/>
                <w:szCs w:val="18"/>
              </w:rPr>
            </w:pPr>
            <w:r w:rsidRPr="0031447F">
              <w:rPr>
                <w:b/>
                <w:bCs/>
                <w:color w:val="auto"/>
                <w:sz w:val="18"/>
                <w:szCs w:val="18"/>
              </w:rPr>
              <w:t>Líneas de investigación</w:t>
            </w:r>
          </w:p>
        </w:tc>
        <w:tc>
          <w:tcPr>
            <w:tcW w:w="992" w:type="dxa"/>
            <w:vMerge w:val="restart"/>
            <w:shd w:val="clear" w:color="auto" w:fill="DBE5F1" w:themeFill="accent1" w:themeFillTint="33"/>
            <w:vAlign w:val="center"/>
          </w:tcPr>
          <w:p w14:paraId="24631FF7" w14:textId="782138CC" w:rsidR="003A08F3" w:rsidRPr="0031447F" w:rsidRDefault="003A08F3" w:rsidP="003B5899">
            <w:pPr>
              <w:pStyle w:val="Textoindependiente"/>
              <w:jc w:val="center"/>
              <w:rPr>
                <w:b/>
                <w:bCs/>
                <w:sz w:val="12"/>
                <w:szCs w:val="12"/>
              </w:rPr>
            </w:pPr>
            <w:r w:rsidRPr="0031447F">
              <w:rPr>
                <w:b/>
                <w:bCs/>
                <w:sz w:val="12"/>
                <w:szCs w:val="12"/>
              </w:rPr>
              <w:t>Tesis de doctorado dirigidas en los últimos 5 años</w:t>
            </w:r>
          </w:p>
        </w:tc>
        <w:tc>
          <w:tcPr>
            <w:tcW w:w="1843" w:type="dxa"/>
            <w:gridSpan w:val="2"/>
            <w:shd w:val="clear" w:color="auto" w:fill="DBE5F1" w:themeFill="accent1" w:themeFillTint="33"/>
            <w:vAlign w:val="center"/>
          </w:tcPr>
          <w:p w14:paraId="4248E3C8" w14:textId="15D1DE26" w:rsidR="003A08F3" w:rsidRPr="0031447F" w:rsidRDefault="003A08F3" w:rsidP="003B5899">
            <w:pPr>
              <w:pStyle w:val="Textoindependiente"/>
              <w:jc w:val="center"/>
              <w:rPr>
                <w:b/>
                <w:bCs/>
                <w:sz w:val="16"/>
                <w:szCs w:val="16"/>
              </w:rPr>
            </w:pPr>
            <w:r w:rsidRPr="0031447F">
              <w:rPr>
                <w:b/>
                <w:bCs/>
                <w:sz w:val="16"/>
                <w:szCs w:val="16"/>
              </w:rPr>
              <w:t>Tramos de investigación</w:t>
            </w:r>
          </w:p>
        </w:tc>
        <w:tc>
          <w:tcPr>
            <w:tcW w:w="851" w:type="dxa"/>
            <w:vMerge w:val="restart"/>
            <w:shd w:val="clear" w:color="auto" w:fill="DBE5F1" w:themeFill="accent1" w:themeFillTint="33"/>
            <w:vAlign w:val="center"/>
          </w:tcPr>
          <w:p w14:paraId="01574FF1" w14:textId="25ACD0D3" w:rsidR="003A08F3" w:rsidRPr="0031447F" w:rsidRDefault="003A08F3" w:rsidP="003B5899">
            <w:pPr>
              <w:pStyle w:val="Textoindependiente"/>
              <w:jc w:val="center"/>
              <w:rPr>
                <w:b/>
                <w:bCs/>
                <w:sz w:val="16"/>
                <w:szCs w:val="16"/>
              </w:rPr>
            </w:pPr>
            <w:r w:rsidRPr="0031447F">
              <w:rPr>
                <w:b/>
                <w:bCs/>
                <w:sz w:val="16"/>
                <w:szCs w:val="16"/>
              </w:rPr>
              <w:t>Alta/Baja</w:t>
            </w:r>
          </w:p>
        </w:tc>
      </w:tr>
      <w:tr w:rsidR="0031447F" w:rsidRPr="0031447F" w14:paraId="4A065B92" w14:textId="77777777" w:rsidTr="00CA3CA5">
        <w:trPr>
          <w:trHeight w:val="397"/>
          <w:jc w:val="center"/>
        </w:trPr>
        <w:tc>
          <w:tcPr>
            <w:tcW w:w="1134" w:type="dxa"/>
            <w:vMerge/>
            <w:shd w:val="clear" w:color="auto" w:fill="FFFF99"/>
            <w:vAlign w:val="center"/>
          </w:tcPr>
          <w:p w14:paraId="58B9372A" w14:textId="77777777" w:rsidR="003A08F3" w:rsidRPr="0031447F" w:rsidRDefault="003A08F3" w:rsidP="00656ED8">
            <w:pPr>
              <w:pStyle w:val="Textoindependiente"/>
              <w:jc w:val="center"/>
              <w:rPr>
                <w:b/>
                <w:bCs/>
                <w:sz w:val="12"/>
                <w:szCs w:val="12"/>
              </w:rPr>
            </w:pPr>
          </w:p>
        </w:tc>
        <w:tc>
          <w:tcPr>
            <w:tcW w:w="3539" w:type="dxa"/>
            <w:vMerge/>
            <w:shd w:val="clear" w:color="auto" w:fill="FFFF99"/>
            <w:vAlign w:val="center"/>
          </w:tcPr>
          <w:p w14:paraId="548636CD" w14:textId="77777777" w:rsidR="003A08F3" w:rsidRPr="0031447F" w:rsidRDefault="003A08F3" w:rsidP="00656ED8">
            <w:pPr>
              <w:pStyle w:val="Textoindependiente"/>
              <w:jc w:val="center"/>
              <w:rPr>
                <w:b/>
                <w:bCs/>
                <w:sz w:val="12"/>
                <w:szCs w:val="12"/>
              </w:rPr>
            </w:pPr>
          </w:p>
        </w:tc>
        <w:tc>
          <w:tcPr>
            <w:tcW w:w="1276" w:type="dxa"/>
            <w:vMerge/>
            <w:shd w:val="clear" w:color="auto" w:fill="FFFF99"/>
            <w:vAlign w:val="center"/>
          </w:tcPr>
          <w:p w14:paraId="3BF12992" w14:textId="77777777" w:rsidR="003A08F3" w:rsidRPr="0031447F" w:rsidRDefault="003A08F3" w:rsidP="00656ED8">
            <w:pPr>
              <w:pStyle w:val="Textoindependiente"/>
              <w:jc w:val="center"/>
              <w:rPr>
                <w:b/>
                <w:bCs/>
                <w:sz w:val="12"/>
                <w:szCs w:val="12"/>
              </w:rPr>
            </w:pPr>
          </w:p>
        </w:tc>
        <w:tc>
          <w:tcPr>
            <w:tcW w:w="1134" w:type="dxa"/>
            <w:vMerge/>
            <w:shd w:val="clear" w:color="auto" w:fill="FFFF99"/>
            <w:vAlign w:val="center"/>
          </w:tcPr>
          <w:p w14:paraId="2DD48A60" w14:textId="77777777" w:rsidR="003A08F3" w:rsidRPr="0031447F" w:rsidRDefault="003A08F3" w:rsidP="00656ED8">
            <w:pPr>
              <w:pStyle w:val="Textoindependiente"/>
              <w:jc w:val="center"/>
              <w:rPr>
                <w:b/>
                <w:bCs/>
                <w:sz w:val="12"/>
                <w:szCs w:val="12"/>
              </w:rPr>
            </w:pPr>
          </w:p>
        </w:tc>
        <w:tc>
          <w:tcPr>
            <w:tcW w:w="3402" w:type="dxa"/>
            <w:vMerge/>
            <w:shd w:val="clear" w:color="auto" w:fill="FFFF99"/>
            <w:vAlign w:val="center"/>
          </w:tcPr>
          <w:p w14:paraId="58BD7AEA" w14:textId="77777777" w:rsidR="003A08F3" w:rsidRPr="0031447F" w:rsidRDefault="003A08F3" w:rsidP="00656ED8">
            <w:pPr>
              <w:pStyle w:val="Textoindependiente"/>
              <w:jc w:val="center"/>
              <w:rPr>
                <w:b/>
                <w:bCs/>
                <w:sz w:val="12"/>
                <w:szCs w:val="12"/>
              </w:rPr>
            </w:pPr>
          </w:p>
        </w:tc>
        <w:tc>
          <w:tcPr>
            <w:tcW w:w="992" w:type="dxa"/>
            <w:vMerge/>
            <w:shd w:val="clear" w:color="auto" w:fill="FFFF99"/>
            <w:vAlign w:val="center"/>
          </w:tcPr>
          <w:p w14:paraId="3B7D411A" w14:textId="58F8B80A" w:rsidR="003A08F3" w:rsidRPr="0031447F" w:rsidRDefault="003A08F3" w:rsidP="00656ED8">
            <w:pPr>
              <w:pStyle w:val="Textoindependiente"/>
              <w:jc w:val="center"/>
              <w:rPr>
                <w:b/>
                <w:bCs/>
                <w:sz w:val="12"/>
                <w:szCs w:val="12"/>
              </w:rPr>
            </w:pPr>
          </w:p>
        </w:tc>
        <w:tc>
          <w:tcPr>
            <w:tcW w:w="851" w:type="dxa"/>
            <w:shd w:val="clear" w:color="auto" w:fill="DBE5F1" w:themeFill="accent1" w:themeFillTint="33"/>
            <w:vAlign w:val="center"/>
          </w:tcPr>
          <w:p w14:paraId="4F37602E" w14:textId="28FF7007" w:rsidR="003A08F3" w:rsidRPr="0031447F" w:rsidRDefault="003A08F3" w:rsidP="00656ED8">
            <w:pPr>
              <w:pStyle w:val="Textoindependiente"/>
              <w:jc w:val="center"/>
              <w:rPr>
                <w:b/>
                <w:bCs/>
                <w:sz w:val="16"/>
                <w:szCs w:val="16"/>
              </w:rPr>
            </w:pPr>
            <w:r w:rsidRPr="0031447F">
              <w:rPr>
                <w:b/>
                <w:bCs/>
                <w:sz w:val="16"/>
                <w:szCs w:val="16"/>
              </w:rPr>
              <w:t>Número de tramos</w:t>
            </w:r>
          </w:p>
        </w:tc>
        <w:tc>
          <w:tcPr>
            <w:tcW w:w="992" w:type="dxa"/>
            <w:shd w:val="clear" w:color="auto" w:fill="DBE5F1" w:themeFill="accent1" w:themeFillTint="33"/>
            <w:vAlign w:val="center"/>
          </w:tcPr>
          <w:p w14:paraId="1A71A778" w14:textId="0BC6A2F5" w:rsidR="003A08F3" w:rsidRPr="0031447F" w:rsidRDefault="003A08F3" w:rsidP="00656ED8">
            <w:pPr>
              <w:pStyle w:val="Textoindependiente"/>
              <w:jc w:val="center"/>
              <w:rPr>
                <w:b/>
                <w:bCs/>
                <w:sz w:val="16"/>
                <w:szCs w:val="16"/>
              </w:rPr>
            </w:pPr>
            <w:r w:rsidRPr="0031447F">
              <w:rPr>
                <w:b/>
                <w:bCs/>
                <w:sz w:val="16"/>
                <w:szCs w:val="16"/>
              </w:rPr>
              <w:t>Fecha del último tramo</w:t>
            </w:r>
          </w:p>
        </w:tc>
        <w:tc>
          <w:tcPr>
            <w:tcW w:w="851" w:type="dxa"/>
            <w:vMerge/>
            <w:shd w:val="clear" w:color="auto" w:fill="FFFF99"/>
            <w:vAlign w:val="center"/>
          </w:tcPr>
          <w:p w14:paraId="15326982" w14:textId="77777777" w:rsidR="003A08F3" w:rsidRPr="0031447F" w:rsidRDefault="003A08F3" w:rsidP="00656ED8">
            <w:pPr>
              <w:pStyle w:val="Textoindependiente"/>
              <w:jc w:val="center"/>
              <w:rPr>
                <w:b/>
                <w:bCs/>
                <w:sz w:val="12"/>
                <w:szCs w:val="12"/>
              </w:rPr>
            </w:pPr>
          </w:p>
        </w:tc>
      </w:tr>
      <w:tr w:rsidR="0031447F" w:rsidRPr="0031447F" w14:paraId="0CF38D68" w14:textId="77777777" w:rsidTr="00CA3CA5">
        <w:tblPrEx>
          <w:jc w:val="left"/>
          <w:tblCellMar>
            <w:top w:w="0" w:type="dxa"/>
            <w:left w:w="108" w:type="dxa"/>
            <w:bottom w:w="0" w:type="dxa"/>
            <w:right w:w="108" w:type="dxa"/>
          </w:tblCellMar>
        </w:tblPrEx>
        <w:trPr>
          <w:trHeight w:val="397"/>
        </w:trPr>
        <w:tc>
          <w:tcPr>
            <w:tcW w:w="1134" w:type="dxa"/>
            <w:vAlign w:val="center"/>
          </w:tcPr>
          <w:p w14:paraId="029B48C9" w14:textId="77777777" w:rsidR="00332D98" w:rsidRPr="0031447F" w:rsidRDefault="00332D98" w:rsidP="00332D98">
            <w:pPr>
              <w:pStyle w:val="Textoindependiente"/>
              <w:jc w:val="center"/>
              <w:rPr>
                <w:sz w:val="18"/>
                <w:szCs w:val="18"/>
              </w:rPr>
            </w:pPr>
            <w:r w:rsidRPr="0031447F">
              <w:rPr>
                <w:sz w:val="18"/>
                <w:szCs w:val="18"/>
              </w:rPr>
              <w:t>UVIGO</w:t>
            </w:r>
          </w:p>
        </w:tc>
        <w:tc>
          <w:tcPr>
            <w:tcW w:w="3539" w:type="dxa"/>
            <w:vAlign w:val="center"/>
          </w:tcPr>
          <w:p w14:paraId="1A44092F" w14:textId="77777777" w:rsidR="00332D98" w:rsidRPr="0031447F" w:rsidRDefault="00332D98" w:rsidP="00332D98">
            <w:pPr>
              <w:pStyle w:val="Textoindependiente"/>
              <w:rPr>
                <w:sz w:val="18"/>
                <w:szCs w:val="18"/>
              </w:rPr>
            </w:pPr>
            <w:r w:rsidRPr="0031447F">
              <w:rPr>
                <w:w w:val="105"/>
                <w:sz w:val="18"/>
                <w:szCs w:val="18"/>
              </w:rPr>
              <w:t>Fco. Javier Tudela</w:t>
            </w:r>
            <w:r w:rsidRPr="0031447F">
              <w:rPr>
                <w:spacing w:val="-7"/>
                <w:w w:val="105"/>
                <w:sz w:val="18"/>
                <w:szCs w:val="18"/>
              </w:rPr>
              <w:t xml:space="preserve"> </w:t>
            </w:r>
            <w:r w:rsidRPr="0031447F">
              <w:rPr>
                <w:w w:val="105"/>
                <w:sz w:val="18"/>
                <w:szCs w:val="18"/>
              </w:rPr>
              <w:t>Sáez</w:t>
            </w:r>
            <w:r w:rsidRPr="0031447F">
              <w:rPr>
                <w:spacing w:val="-7"/>
                <w:w w:val="105"/>
                <w:sz w:val="18"/>
                <w:szCs w:val="18"/>
              </w:rPr>
              <w:t xml:space="preserve"> </w:t>
            </w:r>
            <w:r w:rsidRPr="0031447F">
              <w:rPr>
                <w:w w:val="105"/>
                <w:sz w:val="18"/>
                <w:szCs w:val="18"/>
              </w:rPr>
              <w:t>de</w:t>
            </w:r>
            <w:r w:rsidRPr="0031447F">
              <w:rPr>
                <w:spacing w:val="-6"/>
                <w:w w:val="105"/>
                <w:sz w:val="18"/>
                <w:szCs w:val="18"/>
              </w:rPr>
              <w:t xml:space="preserve"> </w:t>
            </w:r>
            <w:proofErr w:type="spellStart"/>
            <w:r w:rsidRPr="0031447F">
              <w:rPr>
                <w:w w:val="105"/>
                <w:sz w:val="18"/>
                <w:szCs w:val="18"/>
              </w:rPr>
              <w:t>Pipaón</w:t>
            </w:r>
            <w:proofErr w:type="spellEnd"/>
          </w:p>
        </w:tc>
        <w:tc>
          <w:tcPr>
            <w:tcW w:w="1276" w:type="dxa"/>
          </w:tcPr>
          <w:p w14:paraId="3F211277" w14:textId="77777777" w:rsidR="00332D98" w:rsidRPr="0031447F" w:rsidRDefault="00332D98" w:rsidP="00E93153">
            <w:pPr>
              <w:pStyle w:val="Textoindependiente"/>
              <w:jc w:val="center"/>
              <w:rPr>
                <w:sz w:val="18"/>
                <w:szCs w:val="18"/>
              </w:rPr>
            </w:pPr>
            <w:r w:rsidRPr="0031447F">
              <w:rPr>
                <w:w w:val="105"/>
                <w:sz w:val="18"/>
                <w:szCs w:val="18"/>
              </w:rPr>
              <w:t>Titular de Universidad</w:t>
            </w:r>
          </w:p>
        </w:tc>
        <w:tc>
          <w:tcPr>
            <w:tcW w:w="1134" w:type="dxa"/>
          </w:tcPr>
          <w:p w14:paraId="72CE2729" w14:textId="77777777" w:rsidR="00332D98" w:rsidRPr="0031447F" w:rsidRDefault="00332D98" w:rsidP="00E93153">
            <w:pPr>
              <w:pStyle w:val="Textoindependiente"/>
              <w:jc w:val="center"/>
              <w:rPr>
                <w:sz w:val="18"/>
                <w:szCs w:val="18"/>
              </w:rPr>
            </w:pPr>
            <w:r w:rsidRPr="0031447F">
              <w:rPr>
                <w:sz w:val="18"/>
                <w:szCs w:val="18"/>
              </w:rPr>
              <w:t>Tiempo completo</w:t>
            </w:r>
          </w:p>
        </w:tc>
        <w:tc>
          <w:tcPr>
            <w:tcW w:w="3402" w:type="dxa"/>
            <w:vAlign w:val="center"/>
          </w:tcPr>
          <w:p w14:paraId="69C1381E" w14:textId="77777777" w:rsidR="00332D98" w:rsidRPr="0031447F" w:rsidRDefault="00332D98" w:rsidP="00332D98">
            <w:pPr>
              <w:pStyle w:val="Textoindependiente"/>
              <w:rPr>
                <w:sz w:val="18"/>
                <w:szCs w:val="18"/>
              </w:rPr>
            </w:pPr>
            <w:r w:rsidRPr="0031447F">
              <w:rPr>
                <w:sz w:val="18"/>
                <w:szCs w:val="18"/>
                <w:lang w:val="es-ES_tradnl"/>
              </w:rPr>
              <w:t>Métodos y procesos de la creación artística contemporánea</w:t>
            </w:r>
          </w:p>
        </w:tc>
        <w:tc>
          <w:tcPr>
            <w:tcW w:w="992" w:type="dxa"/>
            <w:vAlign w:val="center"/>
          </w:tcPr>
          <w:p w14:paraId="3492CA37" w14:textId="77777777" w:rsidR="00332D98" w:rsidRPr="0031447F" w:rsidRDefault="00332D98" w:rsidP="00332D98">
            <w:pPr>
              <w:pStyle w:val="Textoindependiente"/>
              <w:jc w:val="center"/>
              <w:rPr>
                <w:sz w:val="18"/>
                <w:szCs w:val="18"/>
              </w:rPr>
            </w:pPr>
            <w:r w:rsidRPr="0031447F">
              <w:rPr>
                <w:sz w:val="18"/>
                <w:szCs w:val="18"/>
              </w:rPr>
              <w:t>----</w:t>
            </w:r>
          </w:p>
        </w:tc>
        <w:tc>
          <w:tcPr>
            <w:tcW w:w="851" w:type="dxa"/>
            <w:vAlign w:val="center"/>
          </w:tcPr>
          <w:p w14:paraId="7E64685C" w14:textId="77777777" w:rsidR="00332D98" w:rsidRPr="0031447F" w:rsidRDefault="00332D98" w:rsidP="00332D98">
            <w:pPr>
              <w:pStyle w:val="Textoindependiente"/>
              <w:jc w:val="center"/>
              <w:rPr>
                <w:sz w:val="18"/>
                <w:szCs w:val="18"/>
              </w:rPr>
            </w:pPr>
            <w:r w:rsidRPr="0031447F">
              <w:rPr>
                <w:sz w:val="18"/>
                <w:szCs w:val="18"/>
              </w:rPr>
              <w:t>4</w:t>
            </w:r>
          </w:p>
        </w:tc>
        <w:tc>
          <w:tcPr>
            <w:tcW w:w="992" w:type="dxa"/>
            <w:vAlign w:val="center"/>
          </w:tcPr>
          <w:p w14:paraId="6D047D17" w14:textId="164E69CA" w:rsidR="00332D98" w:rsidRPr="0031447F" w:rsidRDefault="008009BF" w:rsidP="00332D98">
            <w:pPr>
              <w:pStyle w:val="Textoindependiente"/>
              <w:jc w:val="center"/>
              <w:rPr>
                <w:sz w:val="18"/>
                <w:szCs w:val="18"/>
              </w:rPr>
            </w:pPr>
            <w:r w:rsidRPr="0031447F">
              <w:rPr>
                <w:sz w:val="18"/>
                <w:szCs w:val="18"/>
              </w:rPr>
              <w:t>01/01/23</w:t>
            </w:r>
          </w:p>
        </w:tc>
        <w:tc>
          <w:tcPr>
            <w:tcW w:w="851" w:type="dxa"/>
            <w:vAlign w:val="center"/>
          </w:tcPr>
          <w:p w14:paraId="603FDC4E" w14:textId="77777777" w:rsidR="00332D98" w:rsidRPr="0031447F" w:rsidRDefault="00332D98" w:rsidP="00332D98">
            <w:pPr>
              <w:pStyle w:val="Textoindependiente"/>
              <w:jc w:val="center"/>
              <w:rPr>
                <w:sz w:val="18"/>
                <w:szCs w:val="18"/>
              </w:rPr>
            </w:pPr>
          </w:p>
        </w:tc>
      </w:tr>
      <w:tr w:rsidR="0031447F" w:rsidRPr="0031447F" w14:paraId="5EA0EF1E" w14:textId="77777777" w:rsidTr="00CA3CA5">
        <w:tblPrEx>
          <w:jc w:val="left"/>
          <w:tblCellMar>
            <w:top w:w="0" w:type="dxa"/>
            <w:left w:w="108" w:type="dxa"/>
            <w:bottom w:w="0" w:type="dxa"/>
            <w:right w:w="108" w:type="dxa"/>
          </w:tblCellMar>
        </w:tblPrEx>
        <w:trPr>
          <w:trHeight w:val="397"/>
        </w:trPr>
        <w:tc>
          <w:tcPr>
            <w:tcW w:w="1134" w:type="dxa"/>
            <w:vAlign w:val="center"/>
          </w:tcPr>
          <w:p w14:paraId="768485ED" w14:textId="77777777" w:rsidR="00332D98" w:rsidRPr="0031447F" w:rsidRDefault="00332D98" w:rsidP="00332D98">
            <w:pPr>
              <w:pStyle w:val="Textoindependiente"/>
              <w:jc w:val="center"/>
              <w:rPr>
                <w:sz w:val="18"/>
                <w:szCs w:val="18"/>
              </w:rPr>
            </w:pPr>
            <w:r w:rsidRPr="0031447F">
              <w:rPr>
                <w:sz w:val="18"/>
                <w:szCs w:val="18"/>
              </w:rPr>
              <w:t>UVIGO</w:t>
            </w:r>
          </w:p>
        </w:tc>
        <w:tc>
          <w:tcPr>
            <w:tcW w:w="3539" w:type="dxa"/>
            <w:vAlign w:val="center"/>
          </w:tcPr>
          <w:p w14:paraId="5512C94F" w14:textId="77777777" w:rsidR="00332D98" w:rsidRPr="0031447F" w:rsidRDefault="00332D98" w:rsidP="00332D98">
            <w:pPr>
              <w:pStyle w:val="Textoindependiente"/>
              <w:rPr>
                <w:w w:val="105"/>
                <w:sz w:val="18"/>
                <w:szCs w:val="18"/>
              </w:rPr>
            </w:pPr>
            <w:r w:rsidRPr="0031447F">
              <w:rPr>
                <w:w w:val="105"/>
                <w:sz w:val="18"/>
                <w:szCs w:val="18"/>
              </w:rPr>
              <w:t>Ignacio F. Barcia Rodríguez</w:t>
            </w:r>
          </w:p>
        </w:tc>
        <w:tc>
          <w:tcPr>
            <w:tcW w:w="1276" w:type="dxa"/>
          </w:tcPr>
          <w:p w14:paraId="4CC1D169" w14:textId="77777777" w:rsidR="00332D98" w:rsidRPr="0031447F" w:rsidRDefault="00332D98" w:rsidP="00E93153">
            <w:pPr>
              <w:pStyle w:val="Textoindependiente"/>
              <w:jc w:val="center"/>
              <w:rPr>
                <w:w w:val="105"/>
                <w:sz w:val="18"/>
                <w:szCs w:val="18"/>
              </w:rPr>
            </w:pPr>
            <w:r w:rsidRPr="0031447F">
              <w:rPr>
                <w:w w:val="105"/>
                <w:sz w:val="18"/>
                <w:szCs w:val="18"/>
              </w:rPr>
              <w:t>Titular de Universidad</w:t>
            </w:r>
          </w:p>
        </w:tc>
        <w:tc>
          <w:tcPr>
            <w:tcW w:w="1134" w:type="dxa"/>
          </w:tcPr>
          <w:p w14:paraId="428B90B2" w14:textId="77777777" w:rsidR="00332D98" w:rsidRPr="0031447F" w:rsidRDefault="00332D98" w:rsidP="00E93153">
            <w:pPr>
              <w:pStyle w:val="Textoindependiente"/>
              <w:jc w:val="center"/>
              <w:rPr>
                <w:sz w:val="18"/>
                <w:szCs w:val="18"/>
              </w:rPr>
            </w:pPr>
            <w:r w:rsidRPr="0031447F">
              <w:rPr>
                <w:sz w:val="18"/>
                <w:szCs w:val="18"/>
              </w:rPr>
              <w:t>Tiempo completo</w:t>
            </w:r>
          </w:p>
        </w:tc>
        <w:tc>
          <w:tcPr>
            <w:tcW w:w="3402" w:type="dxa"/>
            <w:vAlign w:val="center"/>
          </w:tcPr>
          <w:p w14:paraId="7F3AD78C" w14:textId="77777777" w:rsidR="00332D98" w:rsidRPr="0031447F" w:rsidRDefault="00332D98" w:rsidP="00332D98">
            <w:pPr>
              <w:pStyle w:val="Textoindependiente"/>
              <w:rPr>
                <w:sz w:val="18"/>
                <w:szCs w:val="18"/>
              </w:rPr>
            </w:pPr>
            <w:r w:rsidRPr="0031447F">
              <w:rPr>
                <w:sz w:val="18"/>
                <w:szCs w:val="18"/>
                <w:lang w:val="es-ES_tradnl"/>
              </w:rPr>
              <w:t>Métodos y procesos de la creación artística contemporánea</w:t>
            </w:r>
          </w:p>
        </w:tc>
        <w:tc>
          <w:tcPr>
            <w:tcW w:w="992" w:type="dxa"/>
            <w:vAlign w:val="center"/>
          </w:tcPr>
          <w:p w14:paraId="0F6C22BA" w14:textId="77777777" w:rsidR="00332D98" w:rsidRPr="0031447F" w:rsidRDefault="00332D98" w:rsidP="00332D98">
            <w:pPr>
              <w:pStyle w:val="Textoindependiente"/>
              <w:jc w:val="center"/>
              <w:rPr>
                <w:sz w:val="18"/>
                <w:szCs w:val="18"/>
              </w:rPr>
            </w:pPr>
            <w:r w:rsidRPr="0031447F">
              <w:rPr>
                <w:sz w:val="18"/>
                <w:szCs w:val="18"/>
              </w:rPr>
              <w:t>3</w:t>
            </w:r>
          </w:p>
        </w:tc>
        <w:tc>
          <w:tcPr>
            <w:tcW w:w="851" w:type="dxa"/>
            <w:vAlign w:val="center"/>
          </w:tcPr>
          <w:p w14:paraId="427CFFA1" w14:textId="77777777" w:rsidR="00332D98" w:rsidRPr="0031447F" w:rsidRDefault="00332D98" w:rsidP="00332D98">
            <w:pPr>
              <w:pStyle w:val="Textoindependiente"/>
              <w:jc w:val="center"/>
              <w:rPr>
                <w:sz w:val="18"/>
                <w:szCs w:val="18"/>
              </w:rPr>
            </w:pPr>
            <w:r w:rsidRPr="0031447F">
              <w:rPr>
                <w:sz w:val="18"/>
                <w:szCs w:val="18"/>
              </w:rPr>
              <w:t>4</w:t>
            </w:r>
          </w:p>
        </w:tc>
        <w:tc>
          <w:tcPr>
            <w:tcW w:w="992" w:type="dxa"/>
            <w:vAlign w:val="center"/>
          </w:tcPr>
          <w:p w14:paraId="506796F5" w14:textId="699AEB32" w:rsidR="00332D98" w:rsidRPr="0031447F" w:rsidRDefault="00332D98" w:rsidP="00332D98">
            <w:pPr>
              <w:pStyle w:val="Textoindependiente"/>
              <w:jc w:val="center"/>
              <w:rPr>
                <w:sz w:val="18"/>
                <w:szCs w:val="18"/>
              </w:rPr>
            </w:pPr>
            <w:r w:rsidRPr="0031447F">
              <w:rPr>
                <w:sz w:val="18"/>
                <w:szCs w:val="18"/>
              </w:rPr>
              <w:t>01/01/24</w:t>
            </w:r>
          </w:p>
        </w:tc>
        <w:tc>
          <w:tcPr>
            <w:tcW w:w="851" w:type="dxa"/>
            <w:vAlign w:val="center"/>
          </w:tcPr>
          <w:p w14:paraId="31171C2E" w14:textId="77777777" w:rsidR="00332D98" w:rsidRPr="0031447F" w:rsidRDefault="00332D98" w:rsidP="00332D98">
            <w:pPr>
              <w:pStyle w:val="Textoindependiente"/>
              <w:jc w:val="center"/>
              <w:rPr>
                <w:sz w:val="18"/>
                <w:szCs w:val="18"/>
              </w:rPr>
            </w:pPr>
          </w:p>
        </w:tc>
      </w:tr>
      <w:tr w:rsidR="0031447F" w:rsidRPr="0031447F" w14:paraId="4C504B32" w14:textId="77777777" w:rsidTr="00CA3CA5">
        <w:tblPrEx>
          <w:jc w:val="left"/>
          <w:tblCellMar>
            <w:top w:w="0" w:type="dxa"/>
            <w:left w:w="108" w:type="dxa"/>
            <w:bottom w:w="0" w:type="dxa"/>
            <w:right w:w="108" w:type="dxa"/>
          </w:tblCellMar>
        </w:tblPrEx>
        <w:trPr>
          <w:trHeight w:val="397"/>
        </w:trPr>
        <w:tc>
          <w:tcPr>
            <w:tcW w:w="1134" w:type="dxa"/>
            <w:vAlign w:val="center"/>
          </w:tcPr>
          <w:p w14:paraId="5F024D01" w14:textId="77777777" w:rsidR="00332D98" w:rsidRPr="0031447F" w:rsidRDefault="00332D98" w:rsidP="00332D98">
            <w:pPr>
              <w:pStyle w:val="Textoindependiente"/>
              <w:jc w:val="center"/>
              <w:rPr>
                <w:sz w:val="18"/>
                <w:szCs w:val="18"/>
              </w:rPr>
            </w:pPr>
            <w:r w:rsidRPr="0031447F">
              <w:rPr>
                <w:sz w:val="18"/>
                <w:szCs w:val="18"/>
              </w:rPr>
              <w:t>UVIGO</w:t>
            </w:r>
          </w:p>
        </w:tc>
        <w:tc>
          <w:tcPr>
            <w:tcW w:w="3539" w:type="dxa"/>
            <w:vAlign w:val="center"/>
          </w:tcPr>
          <w:p w14:paraId="765109E9" w14:textId="77777777" w:rsidR="00332D98" w:rsidRPr="0031447F" w:rsidRDefault="00332D98" w:rsidP="00332D98">
            <w:pPr>
              <w:pStyle w:val="Textoindependiente"/>
              <w:rPr>
                <w:w w:val="105"/>
                <w:sz w:val="18"/>
                <w:szCs w:val="18"/>
              </w:rPr>
            </w:pPr>
            <w:proofErr w:type="spellStart"/>
            <w:r w:rsidRPr="0031447F">
              <w:rPr>
                <w:w w:val="105"/>
                <w:sz w:val="18"/>
                <w:szCs w:val="18"/>
              </w:rPr>
              <w:t>Mª</w:t>
            </w:r>
            <w:proofErr w:type="spellEnd"/>
            <w:r w:rsidRPr="0031447F">
              <w:rPr>
                <w:w w:val="105"/>
                <w:sz w:val="18"/>
                <w:szCs w:val="18"/>
              </w:rPr>
              <w:t xml:space="preserve"> Sol Alonso Romera</w:t>
            </w:r>
          </w:p>
        </w:tc>
        <w:tc>
          <w:tcPr>
            <w:tcW w:w="1276" w:type="dxa"/>
          </w:tcPr>
          <w:p w14:paraId="1DF614BA" w14:textId="77777777" w:rsidR="00332D98" w:rsidRPr="0031447F" w:rsidRDefault="00332D98" w:rsidP="00E93153">
            <w:pPr>
              <w:pStyle w:val="Textoindependiente"/>
              <w:jc w:val="center"/>
              <w:rPr>
                <w:w w:val="105"/>
                <w:sz w:val="18"/>
                <w:szCs w:val="18"/>
              </w:rPr>
            </w:pPr>
            <w:r w:rsidRPr="0031447F">
              <w:rPr>
                <w:w w:val="105"/>
                <w:sz w:val="18"/>
                <w:szCs w:val="18"/>
              </w:rPr>
              <w:t>Titular de Universidad</w:t>
            </w:r>
          </w:p>
        </w:tc>
        <w:tc>
          <w:tcPr>
            <w:tcW w:w="1134" w:type="dxa"/>
          </w:tcPr>
          <w:p w14:paraId="0485D866" w14:textId="77777777" w:rsidR="00332D98" w:rsidRPr="0031447F" w:rsidRDefault="00332D98" w:rsidP="00E93153">
            <w:pPr>
              <w:pStyle w:val="Textoindependiente"/>
              <w:jc w:val="center"/>
              <w:rPr>
                <w:sz w:val="18"/>
                <w:szCs w:val="18"/>
              </w:rPr>
            </w:pPr>
            <w:r w:rsidRPr="0031447F">
              <w:rPr>
                <w:sz w:val="18"/>
                <w:szCs w:val="18"/>
              </w:rPr>
              <w:t>Tiempo completo</w:t>
            </w:r>
          </w:p>
        </w:tc>
        <w:tc>
          <w:tcPr>
            <w:tcW w:w="3402" w:type="dxa"/>
            <w:vAlign w:val="center"/>
          </w:tcPr>
          <w:p w14:paraId="1DCB76B5" w14:textId="77777777" w:rsidR="00332D98" w:rsidRPr="0031447F" w:rsidRDefault="00332D98" w:rsidP="00332D98">
            <w:pPr>
              <w:pStyle w:val="Textoindependiente"/>
              <w:rPr>
                <w:sz w:val="18"/>
                <w:szCs w:val="18"/>
              </w:rPr>
            </w:pPr>
            <w:r w:rsidRPr="0031447F">
              <w:rPr>
                <w:sz w:val="18"/>
                <w:szCs w:val="18"/>
                <w:lang w:val="es-ES_tradnl"/>
              </w:rPr>
              <w:t>Métodos y procesos de la creación artística contemporánea</w:t>
            </w:r>
          </w:p>
        </w:tc>
        <w:tc>
          <w:tcPr>
            <w:tcW w:w="992" w:type="dxa"/>
            <w:vAlign w:val="center"/>
          </w:tcPr>
          <w:p w14:paraId="2195B354" w14:textId="77777777" w:rsidR="00332D98" w:rsidRPr="0031447F" w:rsidRDefault="00332D98" w:rsidP="00332D98">
            <w:pPr>
              <w:pStyle w:val="Textoindependiente"/>
              <w:jc w:val="center"/>
              <w:rPr>
                <w:sz w:val="18"/>
                <w:szCs w:val="18"/>
              </w:rPr>
            </w:pPr>
            <w:r w:rsidRPr="0031447F">
              <w:rPr>
                <w:sz w:val="18"/>
                <w:szCs w:val="18"/>
              </w:rPr>
              <w:t>2</w:t>
            </w:r>
          </w:p>
        </w:tc>
        <w:tc>
          <w:tcPr>
            <w:tcW w:w="851" w:type="dxa"/>
            <w:vAlign w:val="center"/>
          </w:tcPr>
          <w:p w14:paraId="070D727D" w14:textId="77777777" w:rsidR="00332D98" w:rsidRPr="0031447F" w:rsidRDefault="00332D98" w:rsidP="00332D98">
            <w:pPr>
              <w:pStyle w:val="Textoindependiente"/>
              <w:jc w:val="center"/>
              <w:rPr>
                <w:sz w:val="18"/>
                <w:szCs w:val="18"/>
              </w:rPr>
            </w:pPr>
            <w:r w:rsidRPr="0031447F">
              <w:rPr>
                <w:sz w:val="18"/>
                <w:szCs w:val="18"/>
              </w:rPr>
              <w:t>----</w:t>
            </w:r>
          </w:p>
        </w:tc>
        <w:tc>
          <w:tcPr>
            <w:tcW w:w="992" w:type="dxa"/>
            <w:vAlign w:val="center"/>
          </w:tcPr>
          <w:p w14:paraId="29EDD823" w14:textId="77777777" w:rsidR="00332D98" w:rsidRPr="0031447F" w:rsidRDefault="00332D98" w:rsidP="00332D98">
            <w:pPr>
              <w:pStyle w:val="Textoindependiente"/>
              <w:jc w:val="center"/>
              <w:rPr>
                <w:sz w:val="18"/>
                <w:szCs w:val="18"/>
              </w:rPr>
            </w:pPr>
            <w:r w:rsidRPr="0031447F">
              <w:rPr>
                <w:sz w:val="18"/>
                <w:szCs w:val="18"/>
              </w:rPr>
              <w:t>----</w:t>
            </w:r>
          </w:p>
        </w:tc>
        <w:tc>
          <w:tcPr>
            <w:tcW w:w="851" w:type="dxa"/>
            <w:vAlign w:val="center"/>
          </w:tcPr>
          <w:p w14:paraId="24898F6F" w14:textId="77777777" w:rsidR="00332D98" w:rsidRPr="0031447F" w:rsidRDefault="00332D98" w:rsidP="00332D98">
            <w:pPr>
              <w:pStyle w:val="Textoindependiente"/>
              <w:jc w:val="center"/>
              <w:rPr>
                <w:sz w:val="18"/>
                <w:szCs w:val="18"/>
              </w:rPr>
            </w:pPr>
          </w:p>
        </w:tc>
      </w:tr>
      <w:tr w:rsidR="0031447F" w:rsidRPr="0031447F" w14:paraId="09CEE995" w14:textId="77777777" w:rsidTr="00CA3CA5">
        <w:tblPrEx>
          <w:jc w:val="left"/>
          <w:tblCellMar>
            <w:top w:w="0" w:type="dxa"/>
            <w:left w:w="108" w:type="dxa"/>
            <w:bottom w:w="0" w:type="dxa"/>
            <w:right w:w="108" w:type="dxa"/>
          </w:tblCellMar>
        </w:tblPrEx>
        <w:trPr>
          <w:trHeight w:val="397"/>
        </w:trPr>
        <w:tc>
          <w:tcPr>
            <w:tcW w:w="1134" w:type="dxa"/>
            <w:vAlign w:val="center"/>
          </w:tcPr>
          <w:p w14:paraId="3F61AE02" w14:textId="77777777" w:rsidR="00332D98" w:rsidRPr="0031447F" w:rsidRDefault="00332D98" w:rsidP="00332D98">
            <w:pPr>
              <w:pStyle w:val="Textoindependiente"/>
              <w:jc w:val="center"/>
              <w:rPr>
                <w:sz w:val="18"/>
                <w:szCs w:val="18"/>
              </w:rPr>
            </w:pPr>
            <w:r w:rsidRPr="0031447F">
              <w:rPr>
                <w:sz w:val="18"/>
                <w:szCs w:val="18"/>
              </w:rPr>
              <w:t>UVIGO</w:t>
            </w:r>
          </w:p>
        </w:tc>
        <w:tc>
          <w:tcPr>
            <w:tcW w:w="3539" w:type="dxa"/>
            <w:vAlign w:val="center"/>
          </w:tcPr>
          <w:p w14:paraId="215D4B56" w14:textId="77777777" w:rsidR="00332D98" w:rsidRPr="0031447F" w:rsidRDefault="00332D98" w:rsidP="00332D98">
            <w:pPr>
              <w:pStyle w:val="Textoindependiente"/>
              <w:rPr>
                <w:w w:val="105"/>
                <w:sz w:val="18"/>
                <w:szCs w:val="18"/>
              </w:rPr>
            </w:pPr>
            <w:proofErr w:type="spellStart"/>
            <w:r w:rsidRPr="0031447F">
              <w:rPr>
                <w:w w:val="105"/>
                <w:sz w:val="18"/>
                <w:szCs w:val="18"/>
              </w:rPr>
              <w:t>Mª</w:t>
            </w:r>
            <w:proofErr w:type="spellEnd"/>
            <w:r w:rsidRPr="0031447F">
              <w:rPr>
                <w:w w:val="105"/>
                <w:sz w:val="18"/>
                <w:szCs w:val="18"/>
              </w:rPr>
              <w:t xml:space="preserve"> José Pérez </w:t>
            </w:r>
            <w:proofErr w:type="spellStart"/>
            <w:r w:rsidRPr="0031447F">
              <w:rPr>
                <w:w w:val="105"/>
                <w:sz w:val="18"/>
                <w:szCs w:val="18"/>
              </w:rPr>
              <w:t>Fabello</w:t>
            </w:r>
            <w:proofErr w:type="spellEnd"/>
          </w:p>
        </w:tc>
        <w:tc>
          <w:tcPr>
            <w:tcW w:w="1276" w:type="dxa"/>
          </w:tcPr>
          <w:p w14:paraId="131FD618" w14:textId="77777777" w:rsidR="00332D98" w:rsidRPr="0031447F" w:rsidRDefault="00332D98" w:rsidP="00E93153">
            <w:pPr>
              <w:pStyle w:val="Textoindependiente"/>
              <w:jc w:val="center"/>
              <w:rPr>
                <w:w w:val="105"/>
                <w:sz w:val="18"/>
                <w:szCs w:val="18"/>
              </w:rPr>
            </w:pPr>
            <w:r w:rsidRPr="0031447F">
              <w:rPr>
                <w:w w:val="105"/>
                <w:sz w:val="18"/>
                <w:szCs w:val="18"/>
              </w:rPr>
              <w:t>Titular de Universidad</w:t>
            </w:r>
          </w:p>
        </w:tc>
        <w:tc>
          <w:tcPr>
            <w:tcW w:w="1134" w:type="dxa"/>
          </w:tcPr>
          <w:p w14:paraId="476524DE" w14:textId="77777777" w:rsidR="00332D98" w:rsidRPr="0031447F" w:rsidRDefault="00332D98" w:rsidP="00E93153">
            <w:pPr>
              <w:pStyle w:val="Textoindependiente"/>
              <w:jc w:val="center"/>
              <w:rPr>
                <w:sz w:val="18"/>
                <w:szCs w:val="18"/>
              </w:rPr>
            </w:pPr>
            <w:r w:rsidRPr="0031447F">
              <w:rPr>
                <w:sz w:val="18"/>
                <w:szCs w:val="18"/>
              </w:rPr>
              <w:t>Tiempo completo</w:t>
            </w:r>
          </w:p>
        </w:tc>
        <w:tc>
          <w:tcPr>
            <w:tcW w:w="3402" w:type="dxa"/>
            <w:vAlign w:val="center"/>
          </w:tcPr>
          <w:p w14:paraId="0E4443CD" w14:textId="77777777" w:rsidR="00332D98" w:rsidRPr="0031447F" w:rsidRDefault="00332D98" w:rsidP="00332D98">
            <w:pPr>
              <w:pStyle w:val="Textoindependiente"/>
              <w:rPr>
                <w:sz w:val="18"/>
                <w:szCs w:val="18"/>
                <w:lang w:val="es-ES_tradnl"/>
              </w:rPr>
            </w:pPr>
            <w:r w:rsidRPr="0031447F">
              <w:rPr>
                <w:sz w:val="18"/>
                <w:szCs w:val="18"/>
                <w:lang w:val="es-ES_tradnl"/>
              </w:rPr>
              <w:t>Métodos y procesos de la creación artística contemporánea</w:t>
            </w:r>
          </w:p>
        </w:tc>
        <w:tc>
          <w:tcPr>
            <w:tcW w:w="992" w:type="dxa"/>
            <w:vAlign w:val="center"/>
          </w:tcPr>
          <w:p w14:paraId="6BE9B935" w14:textId="77777777" w:rsidR="00332D98" w:rsidRPr="0031447F" w:rsidRDefault="00332D98" w:rsidP="00332D98">
            <w:pPr>
              <w:pStyle w:val="Textoindependiente"/>
              <w:jc w:val="center"/>
              <w:rPr>
                <w:sz w:val="18"/>
                <w:szCs w:val="18"/>
              </w:rPr>
            </w:pPr>
            <w:r w:rsidRPr="0031447F">
              <w:rPr>
                <w:sz w:val="18"/>
                <w:szCs w:val="18"/>
              </w:rPr>
              <w:t>3</w:t>
            </w:r>
          </w:p>
        </w:tc>
        <w:tc>
          <w:tcPr>
            <w:tcW w:w="851" w:type="dxa"/>
            <w:vAlign w:val="center"/>
          </w:tcPr>
          <w:p w14:paraId="007306C4" w14:textId="77777777" w:rsidR="00332D98" w:rsidRPr="0031447F" w:rsidRDefault="00332D98" w:rsidP="00332D98">
            <w:pPr>
              <w:pStyle w:val="Textoindependiente"/>
              <w:jc w:val="center"/>
              <w:rPr>
                <w:sz w:val="18"/>
                <w:szCs w:val="18"/>
              </w:rPr>
            </w:pPr>
            <w:r w:rsidRPr="0031447F">
              <w:rPr>
                <w:sz w:val="18"/>
                <w:szCs w:val="18"/>
              </w:rPr>
              <w:t>4</w:t>
            </w:r>
          </w:p>
        </w:tc>
        <w:tc>
          <w:tcPr>
            <w:tcW w:w="992" w:type="dxa"/>
            <w:vAlign w:val="center"/>
          </w:tcPr>
          <w:p w14:paraId="57D73EE1" w14:textId="196567B7" w:rsidR="00332D98" w:rsidRPr="0031447F" w:rsidRDefault="00332D98" w:rsidP="00332D98">
            <w:pPr>
              <w:pStyle w:val="Textoindependiente"/>
              <w:jc w:val="center"/>
              <w:rPr>
                <w:sz w:val="18"/>
                <w:szCs w:val="18"/>
              </w:rPr>
            </w:pPr>
            <w:r w:rsidRPr="0031447F">
              <w:rPr>
                <w:sz w:val="18"/>
                <w:szCs w:val="18"/>
              </w:rPr>
              <w:t>01/01/19</w:t>
            </w:r>
          </w:p>
        </w:tc>
        <w:tc>
          <w:tcPr>
            <w:tcW w:w="851" w:type="dxa"/>
            <w:vAlign w:val="center"/>
          </w:tcPr>
          <w:p w14:paraId="779427FC" w14:textId="77777777" w:rsidR="00332D98" w:rsidRPr="0031447F" w:rsidRDefault="00332D98" w:rsidP="00332D98">
            <w:pPr>
              <w:pStyle w:val="Textoindependiente"/>
              <w:jc w:val="center"/>
              <w:rPr>
                <w:sz w:val="18"/>
                <w:szCs w:val="18"/>
              </w:rPr>
            </w:pPr>
          </w:p>
        </w:tc>
      </w:tr>
      <w:tr w:rsidR="0031447F" w:rsidRPr="0031447F" w14:paraId="4B7F162D" w14:textId="77777777" w:rsidTr="00CA3CA5">
        <w:tblPrEx>
          <w:jc w:val="left"/>
          <w:tblCellMar>
            <w:top w:w="0" w:type="dxa"/>
            <w:left w:w="108" w:type="dxa"/>
            <w:bottom w:w="0" w:type="dxa"/>
            <w:right w:w="108" w:type="dxa"/>
          </w:tblCellMar>
        </w:tblPrEx>
        <w:trPr>
          <w:trHeight w:val="397"/>
        </w:trPr>
        <w:tc>
          <w:tcPr>
            <w:tcW w:w="1134" w:type="dxa"/>
            <w:vAlign w:val="center"/>
          </w:tcPr>
          <w:p w14:paraId="61E3B67E" w14:textId="77777777" w:rsidR="00332D98" w:rsidRPr="0031447F" w:rsidRDefault="00332D98" w:rsidP="00332D98">
            <w:pPr>
              <w:pStyle w:val="Textoindependiente"/>
              <w:jc w:val="center"/>
              <w:rPr>
                <w:sz w:val="18"/>
                <w:szCs w:val="18"/>
              </w:rPr>
            </w:pPr>
            <w:r w:rsidRPr="0031447F">
              <w:rPr>
                <w:sz w:val="18"/>
                <w:szCs w:val="18"/>
              </w:rPr>
              <w:t>UVIGO</w:t>
            </w:r>
          </w:p>
        </w:tc>
        <w:tc>
          <w:tcPr>
            <w:tcW w:w="3539" w:type="dxa"/>
            <w:vAlign w:val="center"/>
          </w:tcPr>
          <w:p w14:paraId="77DCF6E8" w14:textId="77777777" w:rsidR="00332D98" w:rsidRPr="0031447F" w:rsidRDefault="00332D98" w:rsidP="00332D98">
            <w:pPr>
              <w:pStyle w:val="Textoindependiente"/>
              <w:rPr>
                <w:w w:val="105"/>
                <w:sz w:val="18"/>
                <w:szCs w:val="18"/>
              </w:rPr>
            </w:pPr>
            <w:proofErr w:type="spellStart"/>
            <w:r w:rsidRPr="0031447F">
              <w:rPr>
                <w:w w:val="105"/>
                <w:sz w:val="18"/>
                <w:szCs w:val="18"/>
              </w:rPr>
              <w:t>Mª</w:t>
            </w:r>
            <w:proofErr w:type="spellEnd"/>
            <w:r w:rsidRPr="0031447F">
              <w:rPr>
                <w:w w:val="105"/>
                <w:sz w:val="18"/>
                <w:szCs w:val="18"/>
              </w:rPr>
              <w:t xml:space="preserve"> Consuelo </w:t>
            </w:r>
            <w:proofErr w:type="spellStart"/>
            <w:r w:rsidRPr="0031447F">
              <w:rPr>
                <w:w w:val="105"/>
                <w:sz w:val="18"/>
                <w:szCs w:val="18"/>
              </w:rPr>
              <w:t>Matesanz</w:t>
            </w:r>
            <w:proofErr w:type="spellEnd"/>
            <w:r w:rsidRPr="0031447F">
              <w:rPr>
                <w:w w:val="105"/>
                <w:sz w:val="18"/>
                <w:szCs w:val="18"/>
              </w:rPr>
              <w:t xml:space="preserve"> Pérez</w:t>
            </w:r>
          </w:p>
        </w:tc>
        <w:tc>
          <w:tcPr>
            <w:tcW w:w="1276" w:type="dxa"/>
          </w:tcPr>
          <w:p w14:paraId="72F91B23" w14:textId="77777777" w:rsidR="00332D98" w:rsidRPr="0031447F" w:rsidRDefault="00332D98" w:rsidP="00E93153">
            <w:pPr>
              <w:pStyle w:val="Textoindependiente"/>
              <w:jc w:val="center"/>
              <w:rPr>
                <w:w w:val="105"/>
                <w:sz w:val="18"/>
                <w:szCs w:val="18"/>
              </w:rPr>
            </w:pPr>
            <w:r w:rsidRPr="0031447F">
              <w:rPr>
                <w:w w:val="105"/>
                <w:sz w:val="18"/>
                <w:szCs w:val="18"/>
              </w:rPr>
              <w:t>Titular de Universidad</w:t>
            </w:r>
          </w:p>
        </w:tc>
        <w:tc>
          <w:tcPr>
            <w:tcW w:w="1134" w:type="dxa"/>
          </w:tcPr>
          <w:p w14:paraId="59930D77" w14:textId="77777777" w:rsidR="00332D98" w:rsidRPr="0031447F" w:rsidRDefault="00332D98" w:rsidP="00E93153">
            <w:pPr>
              <w:pStyle w:val="Textoindependiente"/>
              <w:jc w:val="center"/>
              <w:rPr>
                <w:sz w:val="18"/>
                <w:szCs w:val="18"/>
              </w:rPr>
            </w:pPr>
            <w:r w:rsidRPr="0031447F">
              <w:rPr>
                <w:sz w:val="18"/>
                <w:szCs w:val="18"/>
              </w:rPr>
              <w:t>Tiempo completo</w:t>
            </w:r>
          </w:p>
        </w:tc>
        <w:tc>
          <w:tcPr>
            <w:tcW w:w="3402" w:type="dxa"/>
            <w:vAlign w:val="center"/>
          </w:tcPr>
          <w:p w14:paraId="797882E4" w14:textId="77777777" w:rsidR="00332D98" w:rsidRPr="0031447F" w:rsidRDefault="00332D98" w:rsidP="00332D98">
            <w:pPr>
              <w:pStyle w:val="Textoindependiente"/>
              <w:rPr>
                <w:sz w:val="18"/>
                <w:szCs w:val="18"/>
                <w:lang w:val="es-ES_tradnl"/>
              </w:rPr>
            </w:pPr>
            <w:r w:rsidRPr="0031447F">
              <w:rPr>
                <w:sz w:val="18"/>
                <w:szCs w:val="18"/>
                <w:lang w:val="es-ES_tradnl"/>
              </w:rPr>
              <w:t>Métodos y procesos de la creación artística contemporánea</w:t>
            </w:r>
          </w:p>
        </w:tc>
        <w:tc>
          <w:tcPr>
            <w:tcW w:w="992" w:type="dxa"/>
            <w:vAlign w:val="center"/>
          </w:tcPr>
          <w:p w14:paraId="1F425DEA" w14:textId="77777777" w:rsidR="00332D98" w:rsidRPr="0031447F" w:rsidRDefault="00332D98" w:rsidP="00332D98">
            <w:pPr>
              <w:pStyle w:val="Textoindependiente"/>
              <w:jc w:val="center"/>
              <w:rPr>
                <w:sz w:val="18"/>
                <w:szCs w:val="18"/>
              </w:rPr>
            </w:pPr>
            <w:r w:rsidRPr="0031447F">
              <w:rPr>
                <w:sz w:val="18"/>
                <w:szCs w:val="18"/>
              </w:rPr>
              <w:t>2</w:t>
            </w:r>
          </w:p>
        </w:tc>
        <w:tc>
          <w:tcPr>
            <w:tcW w:w="851" w:type="dxa"/>
            <w:vAlign w:val="center"/>
          </w:tcPr>
          <w:p w14:paraId="5019A1DD" w14:textId="77777777" w:rsidR="00332D98" w:rsidRPr="0031447F" w:rsidRDefault="00332D98" w:rsidP="00332D98">
            <w:pPr>
              <w:pStyle w:val="Textoindependiente"/>
              <w:jc w:val="center"/>
              <w:rPr>
                <w:sz w:val="18"/>
                <w:szCs w:val="18"/>
              </w:rPr>
            </w:pPr>
            <w:r w:rsidRPr="0031447F">
              <w:rPr>
                <w:sz w:val="18"/>
                <w:szCs w:val="18"/>
              </w:rPr>
              <w:t>4</w:t>
            </w:r>
          </w:p>
        </w:tc>
        <w:tc>
          <w:tcPr>
            <w:tcW w:w="992" w:type="dxa"/>
            <w:vAlign w:val="center"/>
          </w:tcPr>
          <w:p w14:paraId="02637C8C" w14:textId="140D6A6C" w:rsidR="00332D98" w:rsidRPr="0031447F" w:rsidRDefault="00332D98" w:rsidP="00332D98">
            <w:pPr>
              <w:pStyle w:val="Textoindependiente"/>
              <w:jc w:val="center"/>
              <w:rPr>
                <w:sz w:val="18"/>
                <w:szCs w:val="18"/>
              </w:rPr>
            </w:pPr>
            <w:r w:rsidRPr="0031447F">
              <w:rPr>
                <w:sz w:val="18"/>
                <w:szCs w:val="18"/>
              </w:rPr>
              <w:t>01/01/19</w:t>
            </w:r>
          </w:p>
        </w:tc>
        <w:tc>
          <w:tcPr>
            <w:tcW w:w="851" w:type="dxa"/>
            <w:vAlign w:val="center"/>
          </w:tcPr>
          <w:p w14:paraId="3DADB17E" w14:textId="77777777" w:rsidR="00332D98" w:rsidRPr="0031447F" w:rsidRDefault="00332D98" w:rsidP="00332D98">
            <w:pPr>
              <w:pStyle w:val="Textoindependiente"/>
              <w:jc w:val="center"/>
              <w:rPr>
                <w:sz w:val="18"/>
                <w:szCs w:val="18"/>
              </w:rPr>
            </w:pPr>
          </w:p>
        </w:tc>
      </w:tr>
      <w:tr w:rsidR="0031447F" w:rsidRPr="0031447F" w14:paraId="7906FE4A" w14:textId="77777777" w:rsidTr="00CA3CA5">
        <w:tblPrEx>
          <w:jc w:val="left"/>
          <w:tblCellMar>
            <w:top w:w="0" w:type="dxa"/>
            <w:left w:w="108" w:type="dxa"/>
            <w:bottom w:w="0" w:type="dxa"/>
            <w:right w:w="108" w:type="dxa"/>
          </w:tblCellMar>
        </w:tblPrEx>
        <w:trPr>
          <w:trHeight w:val="397"/>
        </w:trPr>
        <w:tc>
          <w:tcPr>
            <w:tcW w:w="1134" w:type="dxa"/>
            <w:vAlign w:val="center"/>
          </w:tcPr>
          <w:p w14:paraId="6582A04D" w14:textId="77777777" w:rsidR="00332D98" w:rsidRPr="0031447F" w:rsidRDefault="00332D98" w:rsidP="00332D98">
            <w:pPr>
              <w:pStyle w:val="Textoindependiente"/>
              <w:jc w:val="center"/>
              <w:rPr>
                <w:sz w:val="18"/>
                <w:szCs w:val="18"/>
              </w:rPr>
            </w:pPr>
            <w:r w:rsidRPr="0031447F">
              <w:rPr>
                <w:sz w:val="18"/>
                <w:szCs w:val="18"/>
              </w:rPr>
              <w:t>UVIGO</w:t>
            </w:r>
          </w:p>
        </w:tc>
        <w:tc>
          <w:tcPr>
            <w:tcW w:w="3539" w:type="dxa"/>
            <w:vAlign w:val="center"/>
          </w:tcPr>
          <w:p w14:paraId="5F4C8FA6" w14:textId="77777777" w:rsidR="00332D98" w:rsidRPr="0031447F" w:rsidRDefault="00332D98" w:rsidP="00332D98">
            <w:pPr>
              <w:pStyle w:val="Textoindependiente"/>
              <w:rPr>
                <w:w w:val="105"/>
                <w:sz w:val="18"/>
                <w:szCs w:val="18"/>
              </w:rPr>
            </w:pPr>
            <w:r w:rsidRPr="0031447F">
              <w:rPr>
                <w:w w:val="105"/>
                <w:sz w:val="18"/>
                <w:szCs w:val="18"/>
              </w:rPr>
              <w:t>Juan Carlos Román Redondo</w:t>
            </w:r>
          </w:p>
        </w:tc>
        <w:tc>
          <w:tcPr>
            <w:tcW w:w="1276" w:type="dxa"/>
          </w:tcPr>
          <w:p w14:paraId="172FBFCE" w14:textId="77777777" w:rsidR="00332D98" w:rsidRPr="0031447F" w:rsidRDefault="00332D98" w:rsidP="00E93153">
            <w:pPr>
              <w:pStyle w:val="Textoindependiente"/>
              <w:jc w:val="center"/>
              <w:rPr>
                <w:w w:val="105"/>
                <w:sz w:val="18"/>
                <w:szCs w:val="18"/>
              </w:rPr>
            </w:pPr>
            <w:r w:rsidRPr="0031447F">
              <w:rPr>
                <w:w w:val="105"/>
                <w:sz w:val="18"/>
                <w:szCs w:val="18"/>
              </w:rPr>
              <w:t>Titular de Universidad</w:t>
            </w:r>
          </w:p>
        </w:tc>
        <w:tc>
          <w:tcPr>
            <w:tcW w:w="1134" w:type="dxa"/>
          </w:tcPr>
          <w:p w14:paraId="1DDDF5EA" w14:textId="77777777" w:rsidR="00332D98" w:rsidRPr="0031447F" w:rsidRDefault="00332D98" w:rsidP="00E93153">
            <w:pPr>
              <w:pStyle w:val="Textoindependiente"/>
              <w:jc w:val="center"/>
              <w:rPr>
                <w:sz w:val="18"/>
                <w:szCs w:val="18"/>
              </w:rPr>
            </w:pPr>
            <w:r w:rsidRPr="0031447F">
              <w:rPr>
                <w:sz w:val="18"/>
                <w:szCs w:val="18"/>
              </w:rPr>
              <w:t>Tiempo completo</w:t>
            </w:r>
          </w:p>
        </w:tc>
        <w:tc>
          <w:tcPr>
            <w:tcW w:w="3402" w:type="dxa"/>
            <w:vAlign w:val="center"/>
          </w:tcPr>
          <w:p w14:paraId="672FCEB3" w14:textId="77777777" w:rsidR="00332D98" w:rsidRPr="0031447F" w:rsidRDefault="00332D98" w:rsidP="00332D98">
            <w:pPr>
              <w:pStyle w:val="Textoindependiente"/>
              <w:rPr>
                <w:sz w:val="18"/>
                <w:szCs w:val="18"/>
                <w:lang w:val="es-ES_tradnl"/>
              </w:rPr>
            </w:pPr>
            <w:r w:rsidRPr="0031447F">
              <w:rPr>
                <w:sz w:val="18"/>
                <w:szCs w:val="18"/>
                <w:lang w:val="es-ES_tradnl"/>
              </w:rPr>
              <w:t>Métodos y procesos de la creación artística contemporánea</w:t>
            </w:r>
          </w:p>
        </w:tc>
        <w:tc>
          <w:tcPr>
            <w:tcW w:w="992" w:type="dxa"/>
            <w:vAlign w:val="center"/>
          </w:tcPr>
          <w:p w14:paraId="301987D0" w14:textId="77777777" w:rsidR="00332D98" w:rsidRPr="0031447F" w:rsidRDefault="00332D98" w:rsidP="00332D98">
            <w:pPr>
              <w:pStyle w:val="Textoindependiente"/>
              <w:jc w:val="center"/>
              <w:rPr>
                <w:sz w:val="18"/>
                <w:szCs w:val="18"/>
              </w:rPr>
            </w:pPr>
            <w:r w:rsidRPr="0031447F">
              <w:rPr>
                <w:sz w:val="18"/>
                <w:szCs w:val="18"/>
              </w:rPr>
              <w:t>----</w:t>
            </w:r>
          </w:p>
        </w:tc>
        <w:tc>
          <w:tcPr>
            <w:tcW w:w="851" w:type="dxa"/>
            <w:vAlign w:val="center"/>
          </w:tcPr>
          <w:p w14:paraId="5E7C07C9" w14:textId="77777777" w:rsidR="00332D98" w:rsidRPr="0031447F" w:rsidRDefault="00332D98" w:rsidP="00332D98">
            <w:pPr>
              <w:pStyle w:val="Textoindependiente"/>
              <w:jc w:val="center"/>
              <w:rPr>
                <w:sz w:val="18"/>
                <w:szCs w:val="18"/>
              </w:rPr>
            </w:pPr>
            <w:r w:rsidRPr="0031447F">
              <w:rPr>
                <w:sz w:val="18"/>
                <w:szCs w:val="18"/>
              </w:rPr>
              <w:t>4</w:t>
            </w:r>
          </w:p>
        </w:tc>
        <w:tc>
          <w:tcPr>
            <w:tcW w:w="992" w:type="dxa"/>
            <w:vAlign w:val="center"/>
          </w:tcPr>
          <w:p w14:paraId="57437FF6" w14:textId="78AEFACA" w:rsidR="00332D98" w:rsidRPr="0031447F" w:rsidRDefault="00332D98" w:rsidP="00332D98">
            <w:pPr>
              <w:pStyle w:val="Textoindependiente"/>
              <w:jc w:val="center"/>
              <w:rPr>
                <w:sz w:val="18"/>
                <w:szCs w:val="18"/>
              </w:rPr>
            </w:pPr>
            <w:r w:rsidRPr="0031447F">
              <w:rPr>
                <w:sz w:val="18"/>
                <w:szCs w:val="18"/>
              </w:rPr>
              <w:t>01/01/22</w:t>
            </w:r>
          </w:p>
        </w:tc>
        <w:tc>
          <w:tcPr>
            <w:tcW w:w="851" w:type="dxa"/>
            <w:vAlign w:val="center"/>
          </w:tcPr>
          <w:p w14:paraId="5390E751" w14:textId="77777777" w:rsidR="00332D98" w:rsidRPr="0031447F" w:rsidRDefault="00332D98" w:rsidP="00332D98">
            <w:pPr>
              <w:pStyle w:val="Textoindependiente"/>
              <w:jc w:val="center"/>
              <w:rPr>
                <w:sz w:val="18"/>
                <w:szCs w:val="18"/>
              </w:rPr>
            </w:pPr>
          </w:p>
        </w:tc>
      </w:tr>
      <w:tr w:rsidR="0031447F" w:rsidRPr="0031447F" w14:paraId="0B2B98D1" w14:textId="77777777" w:rsidTr="00CA3CA5">
        <w:tblPrEx>
          <w:jc w:val="left"/>
          <w:tblCellMar>
            <w:top w:w="0" w:type="dxa"/>
            <w:left w:w="108" w:type="dxa"/>
            <w:bottom w:w="0" w:type="dxa"/>
            <w:right w:w="108" w:type="dxa"/>
          </w:tblCellMar>
        </w:tblPrEx>
        <w:trPr>
          <w:trHeight w:val="397"/>
        </w:trPr>
        <w:tc>
          <w:tcPr>
            <w:tcW w:w="1134" w:type="dxa"/>
            <w:vAlign w:val="center"/>
          </w:tcPr>
          <w:p w14:paraId="1C56645B" w14:textId="77777777" w:rsidR="00332D98" w:rsidRPr="0031447F" w:rsidRDefault="00332D98" w:rsidP="00332D98">
            <w:pPr>
              <w:pStyle w:val="Textoindependiente"/>
              <w:jc w:val="center"/>
              <w:rPr>
                <w:sz w:val="18"/>
                <w:szCs w:val="18"/>
              </w:rPr>
            </w:pPr>
            <w:r w:rsidRPr="0031447F">
              <w:rPr>
                <w:sz w:val="18"/>
                <w:szCs w:val="18"/>
              </w:rPr>
              <w:t>UVIGO</w:t>
            </w:r>
          </w:p>
        </w:tc>
        <w:tc>
          <w:tcPr>
            <w:tcW w:w="3539" w:type="dxa"/>
            <w:vAlign w:val="center"/>
          </w:tcPr>
          <w:p w14:paraId="3954BA1F" w14:textId="77777777" w:rsidR="00332D98" w:rsidRPr="0031447F" w:rsidRDefault="00332D98" w:rsidP="00332D98">
            <w:pPr>
              <w:pStyle w:val="Textoindependiente"/>
              <w:rPr>
                <w:w w:val="105"/>
                <w:sz w:val="18"/>
                <w:szCs w:val="18"/>
              </w:rPr>
            </w:pPr>
            <w:proofErr w:type="spellStart"/>
            <w:r w:rsidRPr="0031447F">
              <w:rPr>
                <w:w w:val="105"/>
                <w:sz w:val="18"/>
                <w:szCs w:val="18"/>
              </w:rPr>
              <w:t>Mª</w:t>
            </w:r>
            <w:proofErr w:type="spellEnd"/>
            <w:r w:rsidRPr="0031447F">
              <w:rPr>
                <w:w w:val="105"/>
                <w:sz w:val="18"/>
                <w:szCs w:val="18"/>
              </w:rPr>
              <w:t xml:space="preserve"> Almudena Fernández Fariña</w:t>
            </w:r>
          </w:p>
        </w:tc>
        <w:tc>
          <w:tcPr>
            <w:tcW w:w="1276" w:type="dxa"/>
          </w:tcPr>
          <w:p w14:paraId="0275008C" w14:textId="77777777" w:rsidR="00332D98" w:rsidRPr="0031447F" w:rsidRDefault="00332D98" w:rsidP="00E93153">
            <w:pPr>
              <w:pStyle w:val="Textoindependiente"/>
              <w:jc w:val="center"/>
              <w:rPr>
                <w:w w:val="105"/>
                <w:sz w:val="18"/>
                <w:szCs w:val="18"/>
              </w:rPr>
            </w:pPr>
            <w:r w:rsidRPr="0031447F">
              <w:rPr>
                <w:w w:val="105"/>
                <w:sz w:val="18"/>
                <w:szCs w:val="18"/>
              </w:rPr>
              <w:t>Titular de Universidad</w:t>
            </w:r>
          </w:p>
        </w:tc>
        <w:tc>
          <w:tcPr>
            <w:tcW w:w="1134" w:type="dxa"/>
          </w:tcPr>
          <w:p w14:paraId="5DA2A0B2" w14:textId="77777777" w:rsidR="00332D98" w:rsidRPr="0031447F" w:rsidRDefault="00332D98" w:rsidP="00E93153">
            <w:pPr>
              <w:pStyle w:val="Textoindependiente"/>
              <w:jc w:val="center"/>
              <w:rPr>
                <w:sz w:val="18"/>
                <w:szCs w:val="18"/>
              </w:rPr>
            </w:pPr>
            <w:r w:rsidRPr="0031447F">
              <w:rPr>
                <w:sz w:val="18"/>
                <w:szCs w:val="18"/>
              </w:rPr>
              <w:t>Tiempo completo</w:t>
            </w:r>
          </w:p>
        </w:tc>
        <w:tc>
          <w:tcPr>
            <w:tcW w:w="3402" w:type="dxa"/>
            <w:vAlign w:val="center"/>
          </w:tcPr>
          <w:p w14:paraId="42FBC274" w14:textId="77777777" w:rsidR="00332D98" w:rsidRPr="0031447F" w:rsidRDefault="00332D98" w:rsidP="00332D98">
            <w:pPr>
              <w:pStyle w:val="Textoindependiente"/>
              <w:rPr>
                <w:sz w:val="18"/>
                <w:szCs w:val="18"/>
                <w:lang w:val="es-ES_tradnl"/>
              </w:rPr>
            </w:pPr>
            <w:r w:rsidRPr="0031447F">
              <w:rPr>
                <w:sz w:val="18"/>
                <w:szCs w:val="18"/>
                <w:lang w:val="es-ES_tradnl"/>
              </w:rPr>
              <w:t>Métodos y procesos de la creación artística contemporánea</w:t>
            </w:r>
          </w:p>
        </w:tc>
        <w:tc>
          <w:tcPr>
            <w:tcW w:w="992" w:type="dxa"/>
            <w:vAlign w:val="center"/>
          </w:tcPr>
          <w:p w14:paraId="4F5FBB4D" w14:textId="488DA9D7" w:rsidR="00332D98" w:rsidRPr="0031447F" w:rsidRDefault="00CA3CA5" w:rsidP="00332D98">
            <w:pPr>
              <w:pStyle w:val="Textoindependiente"/>
              <w:jc w:val="center"/>
              <w:rPr>
                <w:sz w:val="18"/>
                <w:szCs w:val="18"/>
              </w:rPr>
            </w:pPr>
            <w:r w:rsidRPr="0031447F">
              <w:rPr>
                <w:sz w:val="18"/>
                <w:szCs w:val="18"/>
              </w:rPr>
              <w:t>1</w:t>
            </w:r>
          </w:p>
        </w:tc>
        <w:tc>
          <w:tcPr>
            <w:tcW w:w="851" w:type="dxa"/>
            <w:vAlign w:val="center"/>
          </w:tcPr>
          <w:p w14:paraId="26A146AD" w14:textId="77777777" w:rsidR="00332D98" w:rsidRPr="0031447F" w:rsidRDefault="00332D98" w:rsidP="00332D98">
            <w:pPr>
              <w:pStyle w:val="Textoindependiente"/>
              <w:jc w:val="center"/>
              <w:rPr>
                <w:sz w:val="18"/>
                <w:szCs w:val="18"/>
              </w:rPr>
            </w:pPr>
            <w:r w:rsidRPr="0031447F">
              <w:rPr>
                <w:sz w:val="18"/>
                <w:szCs w:val="18"/>
              </w:rPr>
              <w:t>3</w:t>
            </w:r>
          </w:p>
        </w:tc>
        <w:tc>
          <w:tcPr>
            <w:tcW w:w="992" w:type="dxa"/>
            <w:vAlign w:val="center"/>
          </w:tcPr>
          <w:p w14:paraId="14211C30" w14:textId="4587E88F" w:rsidR="00332D98" w:rsidRPr="0031447F" w:rsidRDefault="00332D98" w:rsidP="00332D98">
            <w:pPr>
              <w:pStyle w:val="Textoindependiente"/>
              <w:jc w:val="center"/>
              <w:rPr>
                <w:sz w:val="18"/>
                <w:szCs w:val="18"/>
              </w:rPr>
            </w:pPr>
            <w:r w:rsidRPr="0031447F">
              <w:rPr>
                <w:sz w:val="18"/>
                <w:szCs w:val="18"/>
              </w:rPr>
              <w:t>01/</w:t>
            </w:r>
            <w:r w:rsidR="00CA3CA5" w:rsidRPr="0031447F">
              <w:rPr>
                <w:sz w:val="18"/>
                <w:szCs w:val="18"/>
              </w:rPr>
              <w:t>01</w:t>
            </w:r>
            <w:r w:rsidRPr="0031447F">
              <w:rPr>
                <w:sz w:val="18"/>
                <w:szCs w:val="18"/>
              </w:rPr>
              <w:t>/21</w:t>
            </w:r>
          </w:p>
        </w:tc>
        <w:tc>
          <w:tcPr>
            <w:tcW w:w="851" w:type="dxa"/>
            <w:vAlign w:val="center"/>
          </w:tcPr>
          <w:p w14:paraId="55431FE6" w14:textId="77777777" w:rsidR="00332D98" w:rsidRPr="0031447F" w:rsidRDefault="00332D98" w:rsidP="00332D98">
            <w:pPr>
              <w:pStyle w:val="Textoindependiente"/>
              <w:jc w:val="center"/>
              <w:rPr>
                <w:sz w:val="18"/>
                <w:szCs w:val="18"/>
              </w:rPr>
            </w:pPr>
          </w:p>
        </w:tc>
      </w:tr>
      <w:tr w:rsidR="00332D98" w:rsidRPr="0031447F" w14:paraId="272C8AA0" w14:textId="77777777" w:rsidTr="00CA3CA5">
        <w:tblPrEx>
          <w:jc w:val="left"/>
          <w:tblCellMar>
            <w:top w:w="0" w:type="dxa"/>
            <w:left w:w="108" w:type="dxa"/>
            <w:bottom w:w="0" w:type="dxa"/>
            <w:right w:w="108" w:type="dxa"/>
          </w:tblCellMar>
        </w:tblPrEx>
        <w:trPr>
          <w:trHeight w:val="397"/>
        </w:trPr>
        <w:tc>
          <w:tcPr>
            <w:tcW w:w="1134" w:type="dxa"/>
            <w:vAlign w:val="center"/>
          </w:tcPr>
          <w:p w14:paraId="229250BC" w14:textId="77777777" w:rsidR="00332D98" w:rsidRPr="0031447F" w:rsidRDefault="00332D98" w:rsidP="00332D98">
            <w:pPr>
              <w:pStyle w:val="Textoindependiente"/>
              <w:jc w:val="center"/>
              <w:rPr>
                <w:sz w:val="18"/>
                <w:szCs w:val="18"/>
              </w:rPr>
            </w:pPr>
            <w:r w:rsidRPr="0031447F">
              <w:rPr>
                <w:sz w:val="18"/>
                <w:szCs w:val="18"/>
              </w:rPr>
              <w:t>UVIGO</w:t>
            </w:r>
          </w:p>
        </w:tc>
        <w:tc>
          <w:tcPr>
            <w:tcW w:w="3539" w:type="dxa"/>
            <w:vAlign w:val="center"/>
          </w:tcPr>
          <w:p w14:paraId="623008B9" w14:textId="77777777" w:rsidR="00332D98" w:rsidRPr="00263B69" w:rsidRDefault="00332D98" w:rsidP="00332D98">
            <w:pPr>
              <w:pStyle w:val="Textoindependiente"/>
              <w:rPr>
                <w:w w:val="105"/>
                <w:sz w:val="18"/>
                <w:szCs w:val="18"/>
                <w:lang w:val="pt-PT"/>
              </w:rPr>
            </w:pPr>
            <w:r w:rsidRPr="00263B69">
              <w:rPr>
                <w:w w:val="105"/>
                <w:sz w:val="18"/>
                <w:szCs w:val="18"/>
                <w:lang w:val="pt-PT"/>
              </w:rPr>
              <w:t>Mª Covadonga Barreiro Rodríguez-Moldes</w:t>
            </w:r>
          </w:p>
        </w:tc>
        <w:tc>
          <w:tcPr>
            <w:tcW w:w="1276" w:type="dxa"/>
          </w:tcPr>
          <w:p w14:paraId="67CB8589" w14:textId="77777777" w:rsidR="00332D98" w:rsidRPr="0031447F" w:rsidRDefault="00332D98" w:rsidP="00E93153">
            <w:pPr>
              <w:pStyle w:val="Textoindependiente"/>
              <w:jc w:val="center"/>
              <w:rPr>
                <w:w w:val="105"/>
                <w:sz w:val="18"/>
                <w:szCs w:val="18"/>
              </w:rPr>
            </w:pPr>
            <w:r w:rsidRPr="0031447F">
              <w:rPr>
                <w:w w:val="105"/>
                <w:sz w:val="18"/>
                <w:szCs w:val="18"/>
              </w:rPr>
              <w:t>Ayudante Doctora</w:t>
            </w:r>
          </w:p>
        </w:tc>
        <w:tc>
          <w:tcPr>
            <w:tcW w:w="1134" w:type="dxa"/>
          </w:tcPr>
          <w:p w14:paraId="05CEBAEE" w14:textId="77777777" w:rsidR="00332D98" w:rsidRPr="0031447F" w:rsidRDefault="00332D98" w:rsidP="00E93153">
            <w:pPr>
              <w:pStyle w:val="Textoindependiente"/>
              <w:jc w:val="center"/>
              <w:rPr>
                <w:sz w:val="18"/>
                <w:szCs w:val="18"/>
              </w:rPr>
            </w:pPr>
            <w:r w:rsidRPr="0031447F">
              <w:rPr>
                <w:sz w:val="18"/>
                <w:szCs w:val="18"/>
              </w:rPr>
              <w:t>Tiempo completo</w:t>
            </w:r>
          </w:p>
        </w:tc>
        <w:tc>
          <w:tcPr>
            <w:tcW w:w="3402" w:type="dxa"/>
            <w:vAlign w:val="center"/>
          </w:tcPr>
          <w:p w14:paraId="66E5EDFD" w14:textId="77777777" w:rsidR="00332D98" w:rsidRPr="0031447F" w:rsidRDefault="00332D98" w:rsidP="00332D98">
            <w:pPr>
              <w:pStyle w:val="Textoindependiente"/>
              <w:rPr>
                <w:sz w:val="18"/>
                <w:szCs w:val="18"/>
                <w:lang w:val="es-ES_tradnl"/>
              </w:rPr>
            </w:pPr>
            <w:r w:rsidRPr="0031447F">
              <w:rPr>
                <w:sz w:val="18"/>
                <w:szCs w:val="18"/>
                <w:lang w:val="es-ES_tradnl"/>
              </w:rPr>
              <w:t>Métodos y procesos de la creación artística contemporánea</w:t>
            </w:r>
          </w:p>
        </w:tc>
        <w:tc>
          <w:tcPr>
            <w:tcW w:w="992" w:type="dxa"/>
            <w:vAlign w:val="center"/>
          </w:tcPr>
          <w:p w14:paraId="1DE7DF39" w14:textId="77777777" w:rsidR="00332D98" w:rsidRPr="0031447F" w:rsidRDefault="00332D98" w:rsidP="00332D98">
            <w:pPr>
              <w:pStyle w:val="Textoindependiente"/>
              <w:jc w:val="center"/>
              <w:rPr>
                <w:sz w:val="18"/>
                <w:szCs w:val="18"/>
              </w:rPr>
            </w:pPr>
            <w:r w:rsidRPr="0031447F">
              <w:rPr>
                <w:sz w:val="18"/>
                <w:szCs w:val="18"/>
              </w:rPr>
              <w:t>----</w:t>
            </w:r>
          </w:p>
        </w:tc>
        <w:tc>
          <w:tcPr>
            <w:tcW w:w="851" w:type="dxa"/>
            <w:vAlign w:val="center"/>
          </w:tcPr>
          <w:p w14:paraId="636B5F27" w14:textId="77777777" w:rsidR="00332D98" w:rsidRPr="0031447F" w:rsidRDefault="00332D98" w:rsidP="00332D98">
            <w:pPr>
              <w:pStyle w:val="Textoindependiente"/>
              <w:jc w:val="center"/>
              <w:rPr>
                <w:sz w:val="18"/>
                <w:szCs w:val="18"/>
              </w:rPr>
            </w:pPr>
            <w:r w:rsidRPr="0031447F">
              <w:rPr>
                <w:sz w:val="18"/>
                <w:szCs w:val="18"/>
              </w:rPr>
              <w:t>---</w:t>
            </w:r>
          </w:p>
        </w:tc>
        <w:tc>
          <w:tcPr>
            <w:tcW w:w="992" w:type="dxa"/>
            <w:vAlign w:val="center"/>
          </w:tcPr>
          <w:p w14:paraId="292E4604" w14:textId="77777777" w:rsidR="00332D98" w:rsidRPr="0031447F" w:rsidRDefault="00332D98" w:rsidP="00332D98">
            <w:pPr>
              <w:pStyle w:val="Textoindependiente"/>
              <w:jc w:val="center"/>
              <w:rPr>
                <w:sz w:val="18"/>
                <w:szCs w:val="18"/>
              </w:rPr>
            </w:pPr>
          </w:p>
        </w:tc>
        <w:tc>
          <w:tcPr>
            <w:tcW w:w="851" w:type="dxa"/>
            <w:vAlign w:val="center"/>
          </w:tcPr>
          <w:p w14:paraId="6F40E20A" w14:textId="77777777" w:rsidR="00332D98" w:rsidRPr="0031447F" w:rsidRDefault="00332D98" w:rsidP="00332D98">
            <w:pPr>
              <w:pStyle w:val="Textoindependiente"/>
              <w:jc w:val="center"/>
              <w:rPr>
                <w:sz w:val="18"/>
                <w:szCs w:val="18"/>
              </w:rPr>
            </w:pPr>
            <w:r w:rsidRPr="0031447F">
              <w:rPr>
                <w:sz w:val="18"/>
                <w:szCs w:val="18"/>
              </w:rPr>
              <w:t>ALTA</w:t>
            </w:r>
          </w:p>
        </w:tc>
      </w:tr>
    </w:tbl>
    <w:p w14:paraId="7D770A54" w14:textId="77777777" w:rsidR="00441581" w:rsidRPr="0031447F" w:rsidRDefault="00441581" w:rsidP="0091473C">
      <w:pPr>
        <w:pStyle w:val="Textoindependiente"/>
      </w:pPr>
    </w:p>
    <w:p w14:paraId="1AF88615" w14:textId="77777777" w:rsidR="00356B30" w:rsidRPr="0031447F" w:rsidRDefault="00356B30" w:rsidP="00D3249C">
      <w:pPr>
        <w:pStyle w:val="Textoindependiente"/>
      </w:pPr>
    </w:p>
    <w:p w14:paraId="3020C81F" w14:textId="77777777" w:rsidR="008E7AC4" w:rsidRPr="0031447F" w:rsidRDefault="008E7AC4"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681"/>
        <w:gridCol w:w="1417"/>
        <w:gridCol w:w="1138"/>
        <w:gridCol w:w="3115"/>
        <w:gridCol w:w="992"/>
        <w:gridCol w:w="851"/>
        <w:gridCol w:w="993"/>
        <w:gridCol w:w="850"/>
      </w:tblGrid>
      <w:tr w:rsidR="0031447F" w:rsidRPr="0031447F" w14:paraId="25765395" w14:textId="77777777" w:rsidTr="003B5899">
        <w:trPr>
          <w:trHeight w:val="397"/>
          <w:jc w:val="center"/>
        </w:trPr>
        <w:tc>
          <w:tcPr>
            <w:tcW w:w="14171" w:type="dxa"/>
            <w:gridSpan w:val="9"/>
            <w:shd w:val="clear" w:color="auto" w:fill="8DB3E2" w:themeFill="text2" w:themeFillTint="66"/>
            <w:vAlign w:val="center"/>
          </w:tcPr>
          <w:p w14:paraId="3E38D5FE" w14:textId="7ED7F799" w:rsidR="003B5899" w:rsidRPr="0031447F" w:rsidRDefault="003B5899" w:rsidP="00AD5EE3">
            <w:pPr>
              <w:pStyle w:val="TablaTitulo"/>
              <w:jc w:val="center"/>
              <w:rPr>
                <w:sz w:val="22"/>
                <w:szCs w:val="22"/>
              </w:rPr>
            </w:pPr>
            <w:r w:rsidRPr="0031447F">
              <w:rPr>
                <w:sz w:val="22"/>
                <w:szCs w:val="22"/>
              </w:rPr>
              <w:t xml:space="preserve">Equipo </w:t>
            </w:r>
            <w:proofErr w:type="spellStart"/>
            <w:r w:rsidRPr="0031447F">
              <w:rPr>
                <w:sz w:val="22"/>
                <w:szCs w:val="22"/>
              </w:rPr>
              <w:t>Nº</w:t>
            </w:r>
            <w:proofErr w:type="spellEnd"/>
            <w:r w:rsidRPr="0031447F">
              <w:rPr>
                <w:sz w:val="22"/>
                <w:szCs w:val="22"/>
              </w:rPr>
              <w:t xml:space="preserve"> </w:t>
            </w:r>
            <w:r w:rsidR="00E02815" w:rsidRPr="0031447F">
              <w:rPr>
                <w:sz w:val="22"/>
                <w:szCs w:val="22"/>
              </w:rPr>
              <w:t>2</w:t>
            </w:r>
            <w:r w:rsidRPr="0031447F">
              <w:rPr>
                <w:sz w:val="22"/>
                <w:szCs w:val="22"/>
              </w:rPr>
              <w:t xml:space="preserve"> </w:t>
            </w:r>
            <w:r w:rsidR="006369F4" w:rsidRPr="0031447F">
              <w:rPr>
                <w:sz w:val="22"/>
                <w:szCs w:val="22"/>
              </w:rPr>
              <w:t xml:space="preserve">/ </w:t>
            </w:r>
            <w:r w:rsidR="006369F4" w:rsidRPr="0031447F">
              <w:rPr>
                <w:sz w:val="22"/>
                <w:szCs w:val="22"/>
                <w:lang w:val="es-ES_tradnl"/>
              </w:rPr>
              <w:t>Contextos, transmisión y políticas culturales</w:t>
            </w:r>
          </w:p>
        </w:tc>
      </w:tr>
      <w:tr w:rsidR="0031447F" w:rsidRPr="0031447F" w14:paraId="2556EA6D" w14:textId="77777777" w:rsidTr="00797029">
        <w:trPr>
          <w:trHeight w:val="113"/>
          <w:jc w:val="center"/>
        </w:trPr>
        <w:tc>
          <w:tcPr>
            <w:tcW w:w="1134" w:type="dxa"/>
            <w:vMerge w:val="restart"/>
            <w:shd w:val="clear" w:color="auto" w:fill="DBE5F1" w:themeFill="accent1" w:themeFillTint="33"/>
            <w:vAlign w:val="center"/>
          </w:tcPr>
          <w:p w14:paraId="47713A98" w14:textId="77777777" w:rsidR="00237B38" w:rsidRPr="0031447F" w:rsidRDefault="00237B38" w:rsidP="00AD5EE3">
            <w:pPr>
              <w:pStyle w:val="Textoindependiente"/>
              <w:jc w:val="center"/>
              <w:rPr>
                <w:b/>
                <w:bCs/>
                <w:sz w:val="18"/>
                <w:szCs w:val="18"/>
              </w:rPr>
            </w:pPr>
            <w:r w:rsidRPr="0031447F">
              <w:rPr>
                <w:b/>
                <w:bCs/>
                <w:sz w:val="18"/>
                <w:szCs w:val="18"/>
              </w:rPr>
              <w:t>Institución</w:t>
            </w:r>
          </w:p>
        </w:tc>
        <w:tc>
          <w:tcPr>
            <w:tcW w:w="3681" w:type="dxa"/>
            <w:vMerge w:val="restart"/>
            <w:shd w:val="clear" w:color="auto" w:fill="DBE5F1" w:themeFill="accent1" w:themeFillTint="33"/>
            <w:vAlign w:val="center"/>
          </w:tcPr>
          <w:p w14:paraId="5DE1AD49" w14:textId="77777777" w:rsidR="00237B38" w:rsidRPr="0031447F" w:rsidRDefault="00237B38" w:rsidP="00AD5EE3">
            <w:pPr>
              <w:pStyle w:val="Textoindependiente"/>
              <w:jc w:val="center"/>
              <w:rPr>
                <w:b/>
                <w:bCs/>
                <w:sz w:val="18"/>
                <w:szCs w:val="18"/>
              </w:rPr>
            </w:pPr>
            <w:r w:rsidRPr="0031447F">
              <w:rPr>
                <w:b/>
                <w:bCs/>
                <w:sz w:val="18"/>
                <w:szCs w:val="18"/>
              </w:rPr>
              <w:t>Nombre y apellidos</w:t>
            </w:r>
          </w:p>
        </w:tc>
        <w:tc>
          <w:tcPr>
            <w:tcW w:w="1417" w:type="dxa"/>
            <w:vMerge w:val="restart"/>
            <w:shd w:val="clear" w:color="auto" w:fill="DBE5F1" w:themeFill="accent1" w:themeFillTint="33"/>
            <w:vAlign w:val="center"/>
          </w:tcPr>
          <w:p w14:paraId="35C1C215" w14:textId="77777777" w:rsidR="00237B38" w:rsidRPr="0031447F" w:rsidRDefault="00237B38" w:rsidP="00AD5EE3">
            <w:pPr>
              <w:pStyle w:val="Textoindependiente"/>
              <w:jc w:val="center"/>
              <w:rPr>
                <w:b/>
                <w:bCs/>
                <w:sz w:val="18"/>
                <w:szCs w:val="18"/>
              </w:rPr>
            </w:pPr>
            <w:r w:rsidRPr="0031447F">
              <w:rPr>
                <w:b/>
                <w:bCs/>
                <w:sz w:val="18"/>
                <w:szCs w:val="18"/>
              </w:rPr>
              <w:t>Categoría</w:t>
            </w:r>
          </w:p>
        </w:tc>
        <w:tc>
          <w:tcPr>
            <w:tcW w:w="1138" w:type="dxa"/>
            <w:vMerge w:val="restart"/>
            <w:shd w:val="clear" w:color="auto" w:fill="DBE5F1" w:themeFill="accent1" w:themeFillTint="33"/>
            <w:vAlign w:val="center"/>
          </w:tcPr>
          <w:p w14:paraId="653F5D11" w14:textId="77777777" w:rsidR="00237B38" w:rsidRPr="0031447F" w:rsidRDefault="00237B38" w:rsidP="00AD5EE3">
            <w:pPr>
              <w:pStyle w:val="Textoindependiente"/>
              <w:jc w:val="center"/>
              <w:rPr>
                <w:b/>
                <w:bCs/>
                <w:sz w:val="18"/>
                <w:szCs w:val="18"/>
              </w:rPr>
            </w:pPr>
            <w:r w:rsidRPr="0031447F">
              <w:rPr>
                <w:b/>
                <w:bCs/>
                <w:sz w:val="18"/>
                <w:szCs w:val="18"/>
              </w:rPr>
              <w:t>Dedicación</w:t>
            </w:r>
          </w:p>
        </w:tc>
        <w:tc>
          <w:tcPr>
            <w:tcW w:w="3115" w:type="dxa"/>
            <w:vMerge w:val="restart"/>
            <w:shd w:val="clear" w:color="auto" w:fill="DBE5F1" w:themeFill="accent1" w:themeFillTint="33"/>
            <w:vAlign w:val="center"/>
          </w:tcPr>
          <w:p w14:paraId="67A1BF87" w14:textId="7A43DB5B" w:rsidR="00237B38" w:rsidRPr="0031447F" w:rsidRDefault="00237B38" w:rsidP="00AD5EE3">
            <w:pPr>
              <w:pStyle w:val="Default"/>
              <w:jc w:val="center"/>
              <w:rPr>
                <w:b/>
                <w:bCs/>
                <w:color w:val="auto"/>
                <w:sz w:val="18"/>
                <w:szCs w:val="18"/>
              </w:rPr>
            </w:pPr>
            <w:r w:rsidRPr="0031447F">
              <w:rPr>
                <w:b/>
                <w:bCs/>
                <w:color w:val="auto"/>
                <w:sz w:val="18"/>
                <w:szCs w:val="18"/>
              </w:rPr>
              <w:t>Líneas de investigación</w:t>
            </w:r>
          </w:p>
        </w:tc>
        <w:tc>
          <w:tcPr>
            <w:tcW w:w="992" w:type="dxa"/>
            <w:vMerge w:val="restart"/>
            <w:shd w:val="clear" w:color="auto" w:fill="DBE5F1" w:themeFill="accent1" w:themeFillTint="33"/>
            <w:vAlign w:val="center"/>
          </w:tcPr>
          <w:p w14:paraId="433D9E18" w14:textId="77777777" w:rsidR="00237B38" w:rsidRPr="0031447F" w:rsidRDefault="00237B38" w:rsidP="00AD5EE3">
            <w:pPr>
              <w:pStyle w:val="Textoindependiente"/>
              <w:jc w:val="center"/>
              <w:rPr>
                <w:b/>
                <w:bCs/>
                <w:sz w:val="12"/>
                <w:szCs w:val="12"/>
              </w:rPr>
            </w:pPr>
            <w:r w:rsidRPr="0031447F">
              <w:rPr>
                <w:b/>
                <w:bCs/>
                <w:sz w:val="12"/>
                <w:szCs w:val="12"/>
              </w:rPr>
              <w:t>Tesis de doctorado dirigidas en los últimos 5 años</w:t>
            </w:r>
          </w:p>
        </w:tc>
        <w:tc>
          <w:tcPr>
            <w:tcW w:w="1844" w:type="dxa"/>
            <w:gridSpan w:val="2"/>
            <w:shd w:val="clear" w:color="auto" w:fill="DBE5F1" w:themeFill="accent1" w:themeFillTint="33"/>
            <w:vAlign w:val="center"/>
          </w:tcPr>
          <w:p w14:paraId="2DE6E8D2" w14:textId="77777777" w:rsidR="00237B38" w:rsidRPr="0031447F" w:rsidRDefault="00237B38" w:rsidP="00AD5EE3">
            <w:pPr>
              <w:pStyle w:val="Textoindependiente"/>
              <w:jc w:val="center"/>
              <w:rPr>
                <w:b/>
                <w:bCs/>
                <w:sz w:val="16"/>
                <w:szCs w:val="16"/>
              </w:rPr>
            </w:pPr>
            <w:r w:rsidRPr="0031447F">
              <w:rPr>
                <w:b/>
                <w:bCs/>
                <w:sz w:val="16"/>
                <w:szCs w:val="16"/>
              </w:rPr>
              <w:t>Tramos de investigación</w:t>
            </w:r>
          </w:p>
        </w:tc>
        <w:tc>
          <w:tcPr>
            <w:tcW w:w="850" w:type="dxa"/>
            <w:vMerge w:val="restart"/>
            <w:shd w:val="clear" w:color="auto" w:fill="DBE5F1" w:themeFill="accent1" w:themeFillTint="33"/>
            <w:vAlign w:val="center"/>
          </w:tcPr>
          <w:p w14:paraId="0E7E7B90" w14:textId="77777777" w:rsidR="00237B38" w:rsidRPr="0031447F" w:rsidRDefault="00237B38" w:rsidP="00AD5EE3">
            <w:pPr>
              <w:pStyle w:val="Textoindependiente"/>
              <w:jc w:val="center"/>
              <w:rPr>
                <w:b/>
                <w:bCs/>
                <w:sz w:val="16"/>
                <w:szCs w:val="16"/>
              </w:rPr>
            </w:pPr>
            <w:r w:rsidRPr="0031447F">
              <w:rPr>
                <w:b/>
                <w:bCs/>
                <w:sz w:val="16"/>
                <w:szCs w:val="16"/>
              </w:rPr>
              <w:t>Alta/Baja</w:t>
            </w:r>
          </w:p>
        </w:tc>
      </w:tr>
      <w:tr w:rsidR="0031447F" w:rsidRPr="0031447F" w14:paraId="1678797B" w14:textId="77777777" w:rsidTr="00797029">
        <w:trPr>
          <w:trHeight w:val="397"/>
          <w:jc w:val="center"/>
        </w:trPr>
        <w:tc>
          <w:tcPr>
            <w:tcW w:w="1134" w:type="dxa"/>
            <w:vMerge/>
            <w:shd w:val="clear" w:color="auto" w:fill="FFFF99"/>
            <w:vAlign w:val="center"/>
          </w:tcPr>
          <w:p w14:paraId="126C2A66" w14:textId="77777777" w:rsidR="00237B38" w:rsidRPr="0031447F" w:rsidRDefault="00237B38" w:rsidP="00AD5EE3">
            <w:pPr>
              <w:pStyle w:val="Textoindependiente"/>
              <w:jc w:val="center"/>
              <w:rPr>
                <w:b/>
                <w:bCs/>
                <w:sz w:val="12"/>
                <w:szCs w:val="12"/>
              </w:rPr>
            </w:pPr>
          </w:p>
        </w:tc>
        <w:tc>
          <w:tcPr>
            <w:tcW w:w="3681" w:type="dxa"/>
            <w:vMerge/>
            <w:shd w:val="clear" w:color="auto" w:fill="FFFF99"/>
            <w:vAlign w:val="center"/>
          </w:tcPr>
          <w:p w14:paraId="5AA33384" w14:textId="77777777" w:rsidR="00237B38" w:rsidRPr="0031447F" w:rsidRDefault="00237B38" w:rsidP="00AD5EE3">
            <w:pPr>
              <w:pStyle w:val="Textoindependiente"/>
              <w:jc w:val="center"/>
              <w:rPr>
                <w:b/>
                <w:bCs/>
                <w:sz w:val="12"/>
                <w:szCs w:val="12"/>
              </w:rPr>
            </w:pPr>
          </w:p>
        </w:tc>
        <w:tc>
          <w:tcPr>
            <w:tcW w:w="1417" w:type="dxa"/>
            <w:vMerge/>
            <w:shd w:val="clear" w:color="auto" w:fill="FFFF99"/>
            <w:vAlign w:val="center"/>
          </w:tcPr>
          <w:p w14:paraId="41FC2C17" w14:textId="77777777" w:rsidR="00237B38" w:rsidRPr="0031447F" w:rsidRDefault="00237B38" w:rsidP="00AD5EE3">
            <w:pPr>
              <w:pStyle w:val="Textoindependiente"/>
              <w:jc w:val="center"/>
              <w:rPr>
                <w:b/>
                <w:bCs/>
                <w:sz w:val="12"/>
                <w:szCs w:val="12"/>
              </w:rPr>
            </w:pPr>
          </w:p>
        </w:tc>
        <w:tc>
          <w:tcPr>
            <w:tcW w:w="1138" w:type="dxa"/>
            <w:vMerge/>
            <w:shd w:val="clear" w:color="auto" w:fill="FFFF99"/>
            <w:vAlign w:val="center"/>
          </w:tcPr>
          <w:p w14:paraId="02343FBB" w14:textId="77777777" w:rsidR="00237B38" w:rsidRPr="0031447F" w:rsidRDefault="00237B38" w:rsidP="00AD5EE3">
            <w:pPr>
              <w:pStyle w:val="Textoindependiente"/>
              <w:jc w:val="center"/>
              <w:rPr>
                <w:b/>
                <w:bCs/>
                <w:sz w:val="12"/>
                <w:szCs w:val="12"/>
              </w:rPr>
            </w:pPr>
          </w:p>
        </w:tc>
        <w:tc>
          <w:tcPr>
            <w:tcW w:w="3115" w:type="dxa"/>
            <w:vMerge/>
            <w:shd w:val="clear" w:color="auto" w:fill="FFFF99"/>
            <w:vAlign w:val="center"/>
          </w:tcPr>
          <w:p w14:paraId="5467687D" w14:textId="77777777" w:rsidR="00237B38" w:rsidRPr="0031447F" w:rsidRDefault="00237B38" w:rsidP="00AD5EE3">
            <w:pPr>
              <w:pStyle w:val="Textoindependiente"/>
              <w:jc w:val="center"/>
              <w:rPr>
                <w:b/>
                <w:bCs/>
                <w:sz w:val="12"/>
                <w:szCs w:val="12"/>
              </w:rPr>
            </w:pPr>
          </w:p>
        </w:tc>
        <w:tc>
          <w:tcPr>
            <w:tcW w:w="992" w:type="dxa"/>
            <w:vMerge/>
            <w:shd w:val="clear" w:color="auto" w:fill="FFFF99"/>
            <w:vAlign w:val="center"/>
          </w:tcPr>
          <w:p w14:paraId="1E2064AB" w14:textId="77777777" w:rsidR="00237B38" w:rsidRPr="0031447F" w:rsidRDefault="00237B38" w:rsidP="00AD5EE3">
            <w:pPr>
              <w:pStyle w:val="Textoindependiente"/>
              <w:jc w:val="center"/>
              <w:rPr>
                <w:b/>
                <w:bCs/>
                <w:sz w:val="12"/>
                <w:szCs w:val="12"/>
              </w:rPr>
            </w:pPr>
          </w:p>
        </w:tc>
        <w:tc>
          <w:tcPr>
            <w:tcW w:w="851" w:type="dxa"/>
            <w:shd w:val="clear" w:color="auto" w:fill="DBE5F1" w:themeFill="accent1" w:themeFillTint="33"/>
            <w:vAlign w:val="center"/>
          </w:tcPr>
          <w:p w14:paraId="5BC2C51E" w14:textId="77777777" w:rsidR="00237B38" w:rsidRPr="0031447F" w:rsidRDefault="00237B38" w:rsidP="00AD5EE3">
            <w:pPr>
              <w:pStyle w:val="Textoindependiente"/>
              <w:jc w:val="center"/>
              <w:rPr>
                <w:b/>
                <w:bCs/>
                <w:sz w:val="16"/>
                <w:szCs w:val="16"/>
              </w:rPr>
            </w:pPr>
            <w:r w:rsidRPr="0031447F">
              <w:rPr>
                <w:b/>
                <w:bCs/>
                <w:sz w:val="16"/>
                <w:szCs w:val="16"/>
              </w:rPr>
              <w:t>Número de tramos</w:t>
            </w:r>
          </w:p>
        </w:tc>
        <w:tc>
          <w:tcPr>
            <w:tcW w:w="993" w:type="dxa"/>
            <w:shd w:val="clear" w:color="auto" w:fill="DBE5F1" w:themeFill="accent1" w:themeFillTint="33"/>
            <w:vAlign w:val="center"/>
          </w:tcPr>
          <w:p w14:paraId="5A10F74C" w14:textId="77777777" w:rsidR="00237B38" w:rsidRPr="0031447F" w:rsidRDefault="00237B38" w:rsidP="00AD5EE3">
            <w:pPr>
              <w:pStyle w:val="Textoindependiente"/>
              <w:jc w:val="center"/>
              <w:rPr>
                <w:b/>
                <w:bCs/>
                <w:sz w:val="16"/>
                <w:szCs w:val="16"/>
              </w:rPr>
            </w:pPr>
            <w:r w:rsidRPr="0031447F">
              <w:rPr>
                <w:b/>
                <w:bCs/>
                <w:sz w:val="16"/>
                <w:szCs w:val="16"/>
              </w:rPr>
              <w:t>Fecha del último tramo</w:t>
            </w:r>
          </w:p>
        </w:tc>
        <w:tc>
          <w:tcPr>
            <w:tcW w:w="850" w:type="dxa"/>
            <w:vMerge/>
            <w:shd w:val="clear" w:color="auto" w:fill="FFFF99"/>
            <w:vAlign w:val="center"/>
          </w:tcPr>
          <w:p w14:paraId="57EC11EC" w14:textId="77777777" w:rsidR="00237B38" w:rsidRPr="0031447F" w:rsidRDefault="00237B38" w:rsidP="00AD5EE3">
            <w:pPr>
              <w:pStyle w:val="Textoindependiente"/>
              <w:jc w:val="center"/>
              <w:rPr>
                <w:b/>
                <w:bCs/>
                <w:sz w:val="12"/>
                <w:szCs w:val="12"/>
              </w:rPr>
            </w:pPr>
          </w:p>
        </w:tc>
      </w:tr>
      <w:tr w:rsidR="0031447F" w:rsidRPr="0031447F" w14:paraId="200DB8DA" w14:textId="77777777" w:rsidTr="00797029">
        <w:tblPrEx>
          <w:jc w:val="left"/>
          <w:tblCellMar>
            <w:top w:w="0" w:type="dxa"/>
            <w:left w:w="108" w:type="dxa"/>
            <w:bottom w:w="0" w:type="dxa"/>
            <w:right w:w="108" w:type="dxa"/>
          </w:tblCellMar>
        </w:tblPrEx>
        <w:trPr>
          <w:trHeight w:val="397"/>
        </w:trPr>
        <w:tc>
          <w:tcPr>
            <w:tcW w:w="1134" w:type="dxa"/>
            <w:vAlign w:val="center"/>
          </w:tcPr>
          <w:p w14:paraId="354C4DD5" w14:textId="77777777" w:rsidR="00E02815" w:rsidRPr="0031447F" w:rsidRDefault="00E02815" w:rsidP="00E02815">
            <w:pPr>
              <w:pStyle w:val="Textoindependiente"/>
              <w:jc w:val="center"/>
              <w:rPr>
                <w:sz w:val="18"/>
                <w:szCs w:val="18"/>
              </w:rPr>
            </w:pPr>
            <w:r w:rsidRPr="0031447F">
              <w:rPr>
                <w:sz w:val="18"/>
                <w:szCs w:val="18"/>
              </w:rPr>
              <w:t>UVIGO</w:t>
            </w:r>
          </w:p>
        </w:tc>
        <w:tc>
          <w:tcPr>
            <w:tcW w:w="3681" w:type="dxa"/>
            <w:vAlign w:val="center"/>
          </w:tcPr>
          <w:p w14:paraId="4B52A258" w14:textId="77777777" w:rsidR="00E02815" w:rsidRPr="0031447F" w:rsidRDefault="00E02815" w:rsidP="00E02815">
            <w:pPr>
              <w:pStyle w:val="Textoindependiente"/>
              <w:rPr>
                <w:sz w:val="18"/>
                <w:szCs w:val="18"/>
              </w:rPr>
            </w:pPr>
            <w:proofErr w:type="spellStart"/>
            <w:r w:rsidRPr="0031447F">
              <w:rPr>
                <w:sz w:val="18"/>
                <w:szCs w:val="18"/>
              </w:rPr>
              <w:t>Mª</w:t>
            </w:r>
            <w:proofErr w:type="spellEnd"/>
            <w:r w:rsidRPr="0031447F">
              <w:rPr>
                <w:sz w:val="18"/>
                <w:szCs w:val="18"/>
              </w:rPr>
              <w:t xml:space="preserve"> Susana </w:t>
            </w:r>
            <w:proofErr w:type="spellStart"/>
            <w:r w:rsidRPr="0031447F">
              <w:rPr>
                <w:sz w:val="18"/>
                <w:szCs w:val="18"/>
              </w:rPr>
              <w:t>Cendán</w:t>
            </w:r>
            <w:proofErr w:type="spellEnd"/>
            <w:r w:rsidRPr="0031447F">
              <w:rPr>
                <w:sz w:val="18"/>
                <w:szCs w:val="18"/>
              </w:rPr>
              <w:t xml:space="preserve"> Caaveiro</w:t>
            </w:r>
          </w:p>
        </w:tc>
        <w:tc>
          <w:tcPr>
            <w:tcW w:w="1417" w:type="dxa"/>
          </w:tcPr>
          <w:p w14:paraId="3C2AEC20" w14:textId="77777777" w:rsidR="00E02815" w:rsidRPr="0031447F" w:rsidRDefault="00E02815" w:rsidP="00906790">
            <w:pPr>
              <w:pStyle w:val="Textoindependiente"/>
              <w:jc w:val="center"/>
              <w:rPr>
                <w:sz w:val="18"/>
                <w:szCs w:val="18"/>
              </w:rPr>
            </w:pPr>
            <w:r w:rsidRPr="0031447F">
              <w:rPr>
                <w:w w:val="105"/>
                <w:sz w:val="18"/>
                <w:szCs w:val="18"/>
              </w:rPr>
              <w:t>Titular de Universidad</w:t>
            </w:r>
          </w:p>
        </w:tc>
        <w:tc>
          <w:tcPr>
            <w:tcW w:w="1138" w:type="dxa"/>
          </w:tcPr>
          <w:p w14:paraId="55B15F84" w14:textId="77777777" w:rsidR="00E02815" w:rsidRPr="0031447F" w:rsidRDefault="00E02815" w:rsidP="00906790">
            <w:pPr>
              <w:pStyle w:val="Textoindependiente"/>
              <w:jc w:val="center"/>
              <w:rPr>
                <w:sz w:val="18"/>
                <w:szCs w:val="18"/>
              </w:rPr>
            </w:pPr>
            <w:r w:rsidRPr="0031447F">
              <w:rPr>
                <w:sz w:val="18"/>
                <w:szCs w:val="18"/>
              </w:rPr>
              <w:t>Tiempo completo</w:t>
            </w:r>
          </w:p>
        </w:tc>
        <w:tc>
          <w:tcPr>
            <w:tcW w:w="3115" w:type="dxa"/>
            <w:vAlign w:val="center"/>
          </w:tcPr>
          <w:p w14:paraId="10AA2745" w14:textId="77777777" w:rsidR="00E02815" w:rsidRPr="0031447F" w:rsidRDefault="00E02815" w:rsidP="00E02815">
            <w:pPr>
              <w:pStyle w:val="Textoindependiente"/>
              <w:rPr>
                <w:sz w:val="18"/>
                <w:szCs w:val="18"/>
              </w:rPr>
            </w:pPr>
            <w:r w:rsidRPr="0031447F">
              <w:rPr>
                <w:sz w:val="18"/>
                <w:szCs w:val="18"/>
                <w:lang w:val="es-ES_tradnl"/>
              </w:rPr>
              <w:t>Contextos, transmisión y políticas culturales</w:t>
            </w:r>
          </w:p>
        </w:tc>
        <w:tc>
          <w:tcPr>
            <w:tcW w:w="992" w:type="dxa"/>
            <w:vAlign w:val="center"/>
          </w:tcPr>
          <w:p w14:paraId="6AB12D26" w14:textId="77777777" w:rsidR="00E02815" w:rsidRPr="0031447F" w:rsidRDefault="00E02815" w:rsidP="00E02815">
            <w:pPr>
              <w:pStyle w:val="Textoindependiente"/>
              <w:jc w:val="center"/>
              <w:rPr>
                <w:sz w:val="18"/>
                <w:szCs w:val="18"/>
              </w:rPr>
            </w:pPr>
            <w:r w:rsidRPr="0031447F">
              <w:rPr>
                <w:sz w:val="18"/>
                <w:szCs w:val="18"/>
              </w:rPr>
              <w:t>3</w:t>
            </w:r>
          </w:p>
        </w:tc>
        <w:tc>
          <w:tcPr>
            <w:tcW w:w="851" w:type="dxa"/>
            <w:vAlign w:val="center"/>
          </w:tcPr>
          <w:p w14:paraId="2A1DF5A7" w14:textId="77777777" w:rsidR="00E02815" w:rsidRPr="0031447F" w:rsidRDefault="00E02815" w:rsidP="00E02815">
            <w:pPr>
              <w:pStyle w:val="Textoindependiente"/>
              <w:jc w:val="center"/>
              <w:rPr>
                <w:sz w:val="18"/>
                <w:szCs w:val="18"/>
              </w:rPr>
            </w:pPr>
            <w:r w:rsidRPr="0031447F">
              <w:rPr>
                <w:sz w:val="18"/>
                <w:szCs w:val="18"/>
              </w:rPr>
              <w:t>2</w:t>
            </w:r>
          </w:p>
        </w:tc>
        <w:tc>
          <w:tcPr>
            <w:tcW w:w="993" w:type="dxa"/>
            <w:vAlign w:val="center"/>
          </w:tcPr>
          <w:p w14:paraId="5A65E241" w14:textId="23BBC384" w:rsidR="00E02815" w:rsidRPr="0031447F" w:rsidRDefault="00E02815" w:rsidP="00E02815">
            <w:pPr>
              <w:pStyle w:val="Textoindependiente"/>
              <w:jc w:val="center"/>
              <w:rPr>
                <w:sz w:val="18"/>
                <w:szCs w:val="18"/>
              </w:rPr>
            </w:pPr>
            <w:r w:rsidRPr="0031447F">
              <w:rPr>
                <w:sz w:val="18"/>
                <w:szCs w:val="18"/>
              </w:rPr>
              <w:t>01/12/21</w:t>
            </w:r>
          </w:p>
        </w:tc>
        <w:tc>
          <w:tcPr>
            <w:tcW w:w="850" w:type="dxa"/>
            <w:vAlign w:val="center"/>
          </w:tcPr>
          <w:p w14:paraId="11A5C89C" w14:textId="77777777" w:rsidR="00E02815" w:rsidRPr="0031447F" w:rsidRDefault="00E02815" w:rsidP="00E02815">
            <w:pPr>
              <w:pStyle w:val="Textoindependiente"/>
              <w:jc w:val="center"/>
              <w:rPr>
                <w:sz w:val="18"/>
                <w:szCs w:val="18"/>
              </w:rPr>
            </w:pPr>
          </w:p>
        </w:tc>
      </w:tr>
      <w:tr w:rsidR="0031447F" w:rsidRPr="0031447F" w14:paraId="78007F0E" w14:textId="77777777" w:rsidTr="00797029">
        <w:tblPrEx>
          <w:jc w:val="left"/>
          <w:tblCellMar>
            <w:top w:w="0" w:type="dxa"/>
            <w:left w:w="108" w:type="dxa"/>
            <w:bottom w:w="0" w:type="dxa"/>
            <w:right w:w="108" w:type="dxa"/>
          </w:tblCellMar>
        </w:tblPrEx>
        <w:trPr>
          <w:trHeight w:val="397"/>
        </w:trPr>
        <w:tc>
          <w:tcPr>
            <w:tcW w:w="1134" w:type="dxa"/>
            <w:vAlign w:val="center"/>
          </w:tcPr>
          <w:p w14:paraId="4979552B" w14:textId="77777777" w:rsidR="00E02815" w:rsidRPr="0031447F" w:rsidRDefault="00E02815" w:rsidP="00E02815">
            <w:pPr>
              <w:pStyle w:val="Textoindependiente"/>
              <w:jc w:val="center"/>
              <w:rPr>
                <w:sz w:val="18"/>
                <w:szCs w:val="18"/>
              </w:rPr>
            </w:pPr>
            <w:r w:rsidRPr="0031447F">
              <w:rPr>
                <w:sz w:val="18"/>
                <w:szCs w:val="18"/>
              </w:rPr>
              <w:t>UVIGO</w:t>
            </w:r>
          </w:p>
        </w:tc>
        <w:tc>
          <w:tcPr>
            <w:tcW w:w="3681" w:type="dxa"/>
            <w:vAlign w:val="center"/>
          </w:tcPr>
          <w:p w14:paraId="4EC52185" w14:textId="77777777" w:rsidR="00E02815" w:rsidRPr="00263B69" w:rsidRDefault="00E02815" w:rsidP="00E02815">
            <w:pPr>
              <w:pStyle w:val="Textoindependiente"/>
              <w:rPr>
                <w:sz w:val="18"/>
                <w:szCs w:val="18"/>
                <w:lang w:val="pt-PT"/>
              </w:rPr>
            </w:pPr>
            <w:r w:rsidRPr="00263B69">
              <w:rPr>
                <w:sz w:val="18"/>
                <w:szCs w:val="18"/>
                <w:lang w:val="pt-PT"/>
              </w:rPr>
              <w:t>Alberto J. Ruiz de Samaniego García</w:t>
            </w:r>
          </w:p>
        </w:tc>
        <w:tc>
          <w:tcPr>
            <w:tcW w:w="1417" w:type="dxa"/>
          </w:tcPr>
          <w:p w14:paraId="7BA3CF6B" w14:textId="77777777" w:rsidR="00E02815" w:rsidRPr="0031447F" w:rsidRDefault="00E02815" w:rsidP="00906790">
            <w:pPr>
              <w:pStyle w:val="Textoindependiente"/>
              <w:jc w:val="center"/>
              <w:rPr>
                <w:w w:val="105"/>
                <w:sz w:val="18"/>
                <w:szCs w:val="18"/>
              </w:rPr>
            </w:pPr>
            <w:r w:rsidRPr="0031447F">
              <w:rPr>
                <w:w w:val="105"/>
                <w:sz w:val="18"/>
                <w:szCs w:val="18"/>
              </w:rPr>
              <w:t>Titular de Universidad</w:t>
            </w:r>
          </w:p>
        </w:tc>
        <w:tc>
          <w:tcPr>
            <w:tcW w:w="1138" w:type="dxa"/>
          </w:tcPr>
          <w:p w14:paraId="56592F7C" w14:textId="77777777" w:rsidR="00E02815" w:rsidRPr="0031447F" w:rsidRDefault="00E02815" w:rsidP="00906790">
            <w:pPr>
              <w:pStyle w:val="Textoindependiente"/>
              <w:jc w:val="center"/>
              <w:rPr>
                <w:sz w:val="18"/>
                <w:szCs w:val="18"/>
              </w:rPr>
            </w:pPr>
            <w:r w:rsidRPr="0031447F">
              <w:rPr>
                <w:sz w:val="18"/>
                <w:szCs w:val="18"/>
              </w:rPr>
              <w:t>Tiempo completo</w:t>
            </w:r>
          </w:p>
        </w:tc>
        <w:tc>
          <w:tcPr>
            <w:tcW w:w="3115" w:type="dxa"/>
            <w:vAlign w:val="center"/>
          </w:tcPr>
          <w:p w14:paraId="367F8C60" w14:textId="77777777" w:rsidR="00E02815" w:rsidRPr="0031447F" w:rsidRDefault="00E02815" w:rsidP="00E02815">
            <w:pPr>
              <w:pStyle w:val="Textoindependiente"/>
              <w:rPr>
                <w:sz w:val="18"/>
                <w:szCs w:val="18"/>
                <w:lang w:val="es-ES_tradnl"/>
              </w:rPr>
            </w:pPr>
            <w:r w:rsidRPr="0031447F">
              <w:rPr>
                <w:sz w:val="18"/>
                <w:szCs w:val="18"/>
                <w:lang w:val="es-ES_tradnl"/>
              </w:rPr>
              <w:t>Contextos, transmisión y políticas culturales</w:t>
            </w:r>
          </w:p>
        </w:tc>
        <w:tc>
          <w:tcPr>
            <w:tcW w:w="992" w:type="dxa"/>
            <w:vAlign w:val="center"/>
          </w:tcPr>
          <w:p w14:paraId="56392108" w14:textId="77777777" w:rsidR="00E02815" w:rsidRPr="0031447F" w:rsidRDefault="00E02815" w:rsidP="00E02815">
            <w:pPr>
              <w:pStyle w:val="Textoindependiente"/>
              <w:jc w:val="center"/>
              <w:rPr>
                <w:sz w:val="18"/>
                <w:szCs w:val="18"/>
              </w:rPr>
            </w:pPr>
            <w:r w:rsidRPr="0031447F">
              <w:rPr>
                <w:sz w:val="18"/>
                <w:szCs w:val="18"/>
              </w:rPr>
              <w:t>3</w:t>
            </w:r>
          </w:p>
        </w:tc>
        <w:tc>
          <w:tcPr>
            <w:tcW w:w="851" w:type="dxa"/>
            <w:vAlign w:val="center"/>
          </w:tcPr>
          <w:p w14:paraId="68B507CC" w14:textId="77777777" w:rsidR="00E02815" w:rsidRPr="0031447F" w:rsidRDefault="00E02815" w:rsidP="00E02815">
            <w:pPr>
              <w:pStyle w:val="Textoindependiente"/>
              <w:jc w:val="center"/>
              <w:rPr>
                <w:sz w:val="18"/>
                <w:szCs w:val="18"/>
              </w:rPr>
            </w:pPr>
            <w:r w:rsidRPr="0031447F">
              <w:rPr>
                <w:sz w:val="18"/>
                <w:szCs w:val="18"/>
              </w:rPr>
              <w:t>4</w:t>
            </w:r>
          </w:p>
        </w:tc>
        <w:tc>
          <w:tcPr>
            <w:tcW w:w="993" w:type="dxa"/>
            <w:vAlign w:val="center"/>
          </w:tcPr>
          <w:p w14:paraId="03F8F96D" w14:textId="77F8994B" w:rsidR="00E02815" w:rsidRPr="0031447F" w:rsidRDefault="00E02815" w:rsidP="00E02815">
            <w:pPr>
              <w:pStyle w:val="Textoindependiente"/>
              <w:jc w:val="center"/>
              <w:rPr>
                <w:sz w:val="18"/>
                <w:szCs w:val="18"/>
              </w:rPr>
            </w:pPr>
            <w:r w:rsidRPr="0031447F">
              <w:rPr>
                <w:sz w:val="18"/>
                <w:szCs w:val="18"/>
              </w:rPr>
              <w:t>01/01/24</w:t>
            </w:r>
          </w:p>
        </w:tc>
        <w:tc>
          <w:tcPr>
            <w:tcW w:w="850" w:type="dxa"/>
            <w:vAlign w:val="center"/>
          </w:tcPr>
          <w:p w14:paraId="018575B0" w14:textId="77777777" w:rsidR="00E02815" w:rsidRPr="0031447F" w:rsidRDefault="00E02815" w:rsidP="00E02815">
            <w:pPr>
              <w:pStyle w:val="Textoindependiente"/>
              <w:jc w:val="center"/>
              <w:rPr>
                <w:sz w:val="18"/>
                <w:szCs w:val="18"/>
              </w:rPr>
            </w:pPr>
          </w:p>
        </w:tc>
      </w:tr>
      <w:tr w:rsidR="0031447F" w:rsidRPr="0031447F" w14:paraId="7F52A801" w14:textId="77777777" w:rsidTr="00797029">
        <w:tblPrEx>
          <w:jc w:val="left"/>
          <w:tblCellMar>
            <w:top w:w="0" w:type="dxa"/>
            <w:left w:w="108" w:type="dxa"/>
            <w:bottom w:w="0" w:type="dxa"/>
            <w:right w:w="108" w:type="dxa"/>
          </w:tblCellMar>
        </w:tblPrEx>
        <w:trPr>
          <w:trHeight w:val="397"/>
        </w:trPr>
        <w:tc>
          <w:tcPr>
            <w:tcW w:w="1134" w:type="dxa"/>
            <w:vAlign w:val="center"/>
          </w:tcPr>
          <w:p w14:paraId="46173D0A" w14:textId="77777777" w:rsidR="00797029" w:rsidRPr="0031447F" w:rsidRDefault="00797029" w:rsidP="00797029">
            <w:pPr>
              <w:pStyle w:val="Textoindependiente"/>
              <w:jc w:val="center"/>
              <w:rPr>
                <w:sz w:val="18"/>
                <w:szCs w:val="18"/>
              </w:rPr>
            </w:pPr>
            <w:r w:rsidRPr="0031447F">
              <w:rPr>
                <w:sz w:val="18"/>
                <w:szCs w:val="18"/>
              </w:rPr>
              <w:t>UVIGO</w:t>
            </w:r>
          </w:p>
        </w:tc>
        <w:tc>
          <w:tcPr>
            <w:tcW w:w="3681" w:type="dxa"/>
            <w:vAlign w:val="center"/>
          </w:tcPr>
          <w:p w14:paraId="048D7EE1" w14:textId="77777777" w:rsidR="00797029" w:rsidRPr="0031447F" w:rsidRDefault="00797029" w:rsidP="00797029">
            <w:pPr>
              <w:pStyle w:val="Textoindependiente"/>
              <w:rPr>
                <w:sz w:val="18"/>
                <w:szCs w:val="18"/>
              </w:rPr>
            </w:pPr>
            <w:proofErr w:type="spellStart"/>
            <w:r w:rsidRPr="0031447F">
              <w:rPr>
                <w:sz w:val="18"/>
                <w:szCs w:val="18"/>
              </w:rPr>
              <w:t>Mª</w:t>
            </w:r>
            <w:proofErr w:type="spellEnd"/>
            <w:r w:rsidRPr="0031447F">
              <w:rPr>
                <w:sz w:val="18"/>
                <w:szCs w:val="18"/>
              </w:rPr>
              <w:t xml:space="preserve"> Begoña Paz García</w:t>
            </w:r>
          </w:p>
        </w:tc>
        <w:tc>
          <w:tcPr>
            <w:tcW w:w="1417" w:type="dxa"/>
          </w:tcPr>
          <w:p w14:paraId="434933D6" w14:textId="77777777" w:rsidR="00797029" w:rsidRPr="0031447F" w:rsidRDefault="00797029" w:rsidP="00797029">
            <w:pPr>
              <w:pStyle w:val="Textoindependiente"/>
              <w:jc w:val="center"/>
              <w:rPr>
                <w:w w:val="105"/>
                <w:sz w:val="18"/>
                <w:szCs w:val="18"/>
              </w:rPr>
            </w:pPr>
            <w:r w:rsidRPr="0031447F">
              <w:rPr>
                <w:w w:val="105"/>
                <w:sz w:val="18"/>
                <w:szCs w:val="18"/>
              </w:rPr>
              <w:t>Contratada doctora</w:t>
            </w:r>
          </w:p>
        </w:tc>
        <w:tc>
          <w:tcPr>
            <w:tcW w:w="1138" w:type="dxa"/>
          </w:tcPr>
          <w:p w14:paraId="6A567820" w14:textId="77777777" w:rsidR="00797029" w:rsidRPr="0031447F" w:rsidRDefault="00797029" w:rsidP="00797029">
            <w:pPr>
              <w:pStyle w:val="Textoindependiente"/>
              <w:jc w:val="center"/>
              <w:rPr>
                <w:sz w:val="18"/>
                <w:szCs w:val="18"/>
              </w:rPr>
            </w:pPr>
            <w:r w:rsidRPr="0031447F">
              <w:rPr>
                <w:sz w:val="18"/>
                <w:szCs w:val="18"/>
              </w:rPr>
              <w:t>Tiempo completo</w:t>
            </w:r>
          </w:p>
        </w:tc>
        <w:tc>
          <w:tcPr>
            <w:tcW w:w="3115" w:type="dxa"/>
            <w:vAlign w:val="center"/>
          </w:tcPr>
          <w:p w14:paraId="124B463C" w14:textId="77777777" w:rsidR="00797029" w:rsidRPr="0031447F" w:rsidRDefault="00797029" w:rsidP="00797029">
            <w:pPr>
              <w:pStyle w:val="Textoindependiente"/>
              <w:rPr>
                <w:sz w:val="18"/>
                <w:szCs w:val="18"/>
                <w:lang w:val="es-ES_tradnl"/>
              </w:rPr>
            </w:pPr>
            <w:r w:rsidRPr="0031447F">
              <w:rPr>
                <w:sz w:val="18"/>
                <w:szCs w:val="18"/>
                <w:lang w:val="es-ES_tradnl"/>
              </w:rPr>
              <w:t>Contextos, transmisión y políticas culturales</w:t>
            </w:r>
          </w:p>
        </w:tc>
        <w:tc>
          <w:tcPr>
            <w:tcW w:w="992" w:type="dxa"/>
            <w:vAlign w:val="center"/>
          </w:tcPr>
          <w:p w14:paraId="6CD220C5" w14:textId="77777777" w:rsidR="00797029" w:rsidRPr="0031447F" w:rsidRDefault="00797029" w:rsidP="00797029">
            <w:pPr>
              <w:pStyle w:val="Textoindependiente"/>
              <w:jc w:val="center"/>
              <w:rPr>
                <w:sz w:val="18"/>
                <w:szCs w:val="18"/>
              </w:rPr>
            </w:pPr>
            <w:r w:rsidRPr="0031447F">
              <w:rPr>
                <w:sz w:val="18"/>
                <w:szCs w:val="18"/>
              </w:rPr>
              <w:t>----</w:t>
            </w:r>
          </w:p>
        </w:tc>
        <w:tc>
          <w:tcPr>
            <w:tcW w:w="851" w:type="dxa"/>
            <w:vAlign w:val="center"/>
          </w:tcPr>
          <w:p w14:paraId="54400F84" w14:textId="5BB1D051" w:rsidR="00797029" w:rsidRPr="0031447F" w:rsidRDefault="00797029" w:rsidP="00797029">
            <w:pPr>
              <w:pStyle w:val="Textoindependiente"/>
              <w:jc w:val="center"/>
              <w:rPr>
                <w:sz w:val="18"/>
                <w:szCs w:val="18"/>
              </w:rPr>
            </w:pPr>
            <w:r w:rsidRPr="0031447F">
              <w:rPr>
                <w:sz w:val="18"/>
                <w:szCs w:val="18"/>
              </w:rPr>
              <w:t>1</w:t>
            </w:r>
          </w:p>
        </w:tc>
        <w:tc>
          <w:tcPr>
            <w:tcW w:w="993" w:type="dxa"/>
            <w:vAlign w:val="center"/>
          </w:tcPr>
          <w:p w14:paraId="38A00ECC" w14:textId="37CEB97A" w:rsidR="00797029" w:rsidRPr="0031447F" w:rsidRDefault="00797029" w:rsidP="00797029">
            <w:pPr>
              <w:pStyle w:val="Textoindependiente"/>
              <w:jc w:val="center"/>
              <w:rPr>
                <w:sz w:val="18"/>
                <w:szCs w:val="18"/>
              </w:rPr>
            </w:pPr>
            <w:r w:rsidRPr="0031447F">
              <w:rPr>
                <w:sz w:val="18"/>
                <w:szCs w:val="18"/>
              </w:rPr>
              <w:t>01/01/24</w:t>
            </w:r>
          </w:p>
        </w:tc>
        <w:tc>
          <w:tcPr>
            <w:tcW w:w="850" w:type="dxa"/>
            <w:vAlign w:val="center"/>
          </w:tcPr>
          <w:p w14:paraId="6F648BC3" w14:textId="77777777" w:rsidR="00797029" w:rsidRPr="0031447F" w:rsidRDefault="00797029" w:rsidP="00797029">
            <w:pPr>
              <w:pStyle w:val="Textoindependiente"/>
              <w:jc w:val="center"/>
              <w:rPr>
                <w:sz w:val="18"/>
                <w:szCs w:val="18"/>
              </w:rPr>
            </w:pPr>
            <w:r w:rsidRPr="0031447F">
              <w:rPr>
                <w:sz w:val="18"/>
                <w:szCs w:val="18"/>
              </w:rPr>
              <w:t>ALTA</w:t>
            </w:r>
          </w:p>
        </w:tc>
      </w:tr>
      <w:tr w:rsidR="0031447F" w:rsidRPr="0031447F" w14:paraId="3517834F" w14:textId="77777777" w:rsidTr="00797029">
        <w:tblPrEx>
          <w:jc w:val="left"/>
          <w:tblCellMar>
            <w:top w:w="0" w:type="dxa"/>
            <w:left w:w="108" w:type="dxa"/>
            <w:bottom w:w="0" w:type="dxa"/>
            <w:right w:w="108" w:type="dxa"/>
          </w:tblCellMar>
        </w:tblPrEx>
        <w:trPr>
          <w:trHeight w:val="397"/>
        </w:trPr>
        <w:tc>
          <w:tcPr>
            <w:tcW w:w="1134" w:type="dxa"/>
            <w:vAlign w:val="center"/>
          </w:tcPr>
          <w:p w14:paraId="21042B6C" w14:textId="77777777" w:rsidR="00797029" w:rsidRPr="0031447F" w:rsidRDefault="00797029" w:rsidP="00797029">
            <w:pPr>
              <w:pStyle w:val="Textoindependiente"/>
              <w:jc w:val="center"/>
              <w:rPr>
                <w:sz w:val="18"/>
                <w:szCs w:val="18"/>
              </w:rPr>
            </w:pPr>
            <w:r w:rsidRPr="0031447F">
              <w:rPr>
                <w:sz w:val="18"/>
                <w:szCs w:val="18"/>
              </w:rPr>
              <w:lastRenderedPageBreak/>
              <w:t>UVIGO</w:t>
            </w:r>
          </w:p>
        </w:tc>
        <w:tc>
          <w:tcPr>
            <w:tcW w:w="3681" w:type="dxa"/>
            <w:vAlign w:val="center"/>
          </w:tcPr>
          <w:p w14:paraId="380287DB" w14:textId="77777777" w:rsidR="00797029" w:rsidRPr="0031447F" w:rsidRDefault="00797029" w:rsidP="00797029">
            <w:pPr>
              <w:pStyle w:val="Textoindependiente"/>
              <w:rPr>
                <w:sz w:val="18"/>
                <w:szCs w:val="18"/>
              </w:rPr>
            </w:pPr>
            <w:proofErr w:type="spellStart"/>
            <w:r w:rsidRPr="0031447F">
              <w:rPr>
                <w:sz w:val="18"/>
                <w:szCs w:val="18"/>
              </w:rPr>
              <w:t>Mª</w:t>
            </w:r>
            <w:proofErr w:type="spellEnd"/>
            <w:r w:rsidRPr="0031447F">
              <w:rPr>
                <w:sz w:val="18"/>
                <w:szCs w:val="18"/>
              </w:rPr>
              <w:t xml:space="preserve"> del Mar Rodríguez Caldas</w:t>
            </w:r>
          </w:p>
        </w:tc>
        <w:tc>
          <w:tcPr>
            <w:tcW w:w="1417" w:type="dxa"/>
          </w:tcPr>
          <w:p w14:paraId="5422AA2F" w14:textId="77777777" w:rsidR="00797029" w:rsidRPr="0031447F" w:rsidRDefault="00797029" w:rsidP="00797029">
            <w:pPr>
              <w:pStyle w:val="Textoindependiente"/>
              <w:jc w:val="center"/>
              <w:rPr>
                <w:w w:val="105"/>
                <w:sz w:val="18"/>
                <w:szCs w:val="18"/>
              </w:rPr>
            </w:pPr>
            <w:r w:rsidRPr="0031447F">
              <w:rPr>
                <w:w w:val="105"/>
                <w:sz w:val="18"/>
                <w:szCs w:val="18"/>
              </w:rPr>
              <w:t>Contratada doctora</w:t>
            </w:r>
          </w:p>
        </w:tc>
        <w:tc>
          <w:tcPr>
            <w:tcW w:w="1138" w:type="dxa"/>
          </w:tcPr>
          <w:p w14:paraId="50E7ADCE" w14:textId="77777777" w:rsidR="00797029" w:rsidRPr="0031447F" w:rsidRDefault="00797029" w:rsidP="00797029">
            <w:pPr>
              <w:pStyle w:val="Textoindependiente"/>
              <w:jc w:val="center"/>
              <w:rPr>
                <w:sz w:val="18"/>
                <w:szCs w:val="18"/>
              </w:rPr>
            </w:pPr>
            <w:r w:rsidRPr="0031447F">
              <w:rPr>
                <w:sz w:val="18"/>
                <w:szCs w:val="18"/>
              </w:rPr>
              <w:t>Tiempo completo</w:t>
            </w:r>
          </w:p>
        </w:tc>
        <w:tc>
          <w:tcPr>
            <w:tcW w:w="3115" w:type="dxa"/>
            <w:vAlign w:val="center"/>
          </w:tcPr>
          <w:p w14:paraId="6303A4C8" w14:textId="77777777" w:rsidR="00797029" w:rsidRPr="0031447F" w:rsidRDefault="00797029" w:rsidP="00797029">
            <w:pPr>
              <w:pStyle w:val="Textoindependiente"/>
              <w:rPr>
                <w:sz w:val="18"/>
                <w:szCs w:val="18"/>
                <w:lang w:val="es-ES_tradnl"/>
              </w:rPr>
            </w:pPr>
            <w:r w:rsidRPr="0031447F">
              <w:rPr>
                <w:sz w:val="18"/>
                <w:szCs w:val="18"/>
                <w:lang w:val="es-ES_tradnl"/>
              </w:rPr>
              <w:t>Contextos, transmisión y políticas culturales</w:t>
            </w:r>
          </w:p>
        </w:tc>
        <w:tc>
          <w:tcPr>
            <w:tcW w:w="992" w:type="dxa"/>
            <w:vAlign w:val="center"/>
          </w:tcPr>
          <w:p w14:paraId="1DD56A8B" w14:textId="77777777" w:rsidR="00797029" w:rsidRPr="0031447F" w:rsidRDefault="00797029" w:rsidP="00797029">
            <w:pPr>
              <w:pStyle w:val="Textoindependiente"/>
              <w:jc w:val="center"/>
              <w:rPr>
                <w:sz w:val="18"/>
                <w:szCs w:val="18"/>
              </w:rPr>
            </w:pPr>
            <w:r w:rsidRPr="0031447F">
              <w:rPr>
                <w:sz w:val="18"/>
                <w:szCs w:val="18"/>
              </w:rPr>
              <w:t>1</w:t>
            </w:r>
          </w:p>
        </w:tc>
        <w:tc>
          <w:tcPr>
            <w:tcW w:w="851" w:type="dxa"/>
            <w:vAlign w:val="center"/>
          </w:tcPr>
          <w:p w14:paraId="1F6520D4" w14:textId="77777777" w:rsidR="00797029" w:rsidRPr="0031447F" w:rsidRDefault="00797029" w:rsidP="00797029">
            <w:pPr>
              <w:pStyle w:val="Textoindependiente"/>
              <w:jc w:val="center"/>
              <w:rPr>
                <w:sz w:val="18"/>
                <w:szCs w:val="18"/>
              </w:rPr>
            </w:pPr>
            <w:r w:rsidRPr="0031447F">
              <w:rPr>
                <w:sz w:val="18"/>
                <w:szCs w:val="18"/>
              </w:rPr>
              <w:t>3</w:t>
            </w:r>
          </w:p>
        </w:tc>
        <w:tc>
          <w:tcPr>
            <w:tcW w:w="993" w:type="dxa"/>
            <w:vAlign w:val="center"/>
          </w:tcPr>
          <w:p w14:paraId="05A91FB0" w14:textId="4F878688" w:rsidR="00797029" w:rsidRPr="0031447F" w:rsidRDefault="00797029" w:rsidP="00797029">
            <w:pPr>
              <w:pStyle w:val="Textoindependiente"/>
              <w:jc w:val="center"/>
              <w:rPr>
                <w:sz w:val="18"/>
                <w:szCs w:val="18"/>
              </w:rPr>
            </w:pPr>
            <w:r w:rsidRPr="0031447F">
              <w:rPr>
                <w:sz w:val="18"/>
                <w:szCs w:val="18"/>
              </w:rPr>
              <w:t>01/12/20</w:t>
            </w:r>
          </w:p>
        </w:tc>
        <w:tc>
          <w:tcPr>
            <w:tcW w:w="850" w:type="dxa"/>
            <w:vAlign w:val="center"/>
          </w:tcPr>
          <w:p w14:paraId="44315F08" w14:textId="77777777" w:rsidR="00797029" w:rsidRPr="0031447F" w:rsidRDefault="00797029" w:rsidP="00797029">
            <w:pPr>
              <w:pStyle w:val="Textoindependiente"/>
              <w:jc w:val="center"/>
              <w:rPr>
                <w:sz w:val="18"/>
                <w:szCs w:val="18"/>
              </w:rPr>
            </w:pPr>
          </w:p>
        </w:tc>
      </w:tr>
      <w:tr w:rsidR="00797029" w:rsidRPr="0031447F" w14:paraId="77DBD628" w14:textId="77777777" w:rsidTr="00797029">
        <w:tblPrEx>
          <w:jc w:val="left"/>
          <w:tblCellMar>
            <w:top w:w="0" w:type="dxa"/>
            <w:left w:w="108" w:type="dxa"/>
            <w:bottom w:w="0" w:type="dxa"/>
            <w:right w:w="108" w:type="dxa"/>
          </w:tblCellMar>
        </w:tblPrEx>
        <w:trPr>
          <w:trHeight w:val="397"/>
        </w:trPr>
        <w:tc>
          <w:tcPr>
            <w:tcW w:w="1134" w:type="dxa"/>
            <w:vAlign w:val="center"/>
          </w:tcPr>
          <w:p w14:paraId="62153986" w14:textId="77777777" w:rsidR="00797029" w:rsidRPr="0031447F" w:rsidRDefault="00797029" w:rsidP="00797029">
            <w:pPr>
              <w:pStyle w:val="Textoindependiente"/>
              <w:jc w:val="center"/>
              <w:rPr>
                <w:sz w:val="18"/>
                <w:szCs w:val="18"/>
              </w:rPr>
            </w:pPr>
            <w:r w:rsidRPr="0031447F">
              <w:rPr>
                <w:sz w:val="18"/>
                <w:szCs w:val="18"/>
              </w:rPr>
              <w:t>UVIGO</w:t>
            </w:r>
          </w:p>
        </w:tc>
        <w:tc>
          <w:tcPr>
            <w:tcW w:w="3681" w:type="dxa"/>
            <w:vAlign w:val="center"/>
          </w:tcPr>
          <w:p w14:paraId="634CC2FD" w14:textId="77777777" w:rsidR="00797029" w:rsidRPr="0031447F" w:rsidRDefault="00797029" w:rsidP="00797029">
            <w:pPr>
              <w:pStyle w:val="Textoindependiente"/>
              <w:rPr>
                <w:sz w:val="18"/>
                <w:szCs w:val="18"/>
              </w:rPr>
            </w:pPr>
            <w:r w:rsidRPr="0031447F">
              <w:rPr>
                <w:sz w:val="18"/>
                <w:szCs w:val="18"/>
              </w:rPr>
              <w:t xml:space="preserve">Xosé Manuel </w:t>
            </w:r>
            <w:proofErr w:type="spellStart"/>
            <w:r w:rsidRPr="0031447F">
              <w:rPr>
                <w:sz w:val="18"/>
                <w:szCs w:val="18"/>
              </w:rPr>
              <w:t>Buxán</w:t>
            </w:r>
            <w:proofErr w:type="spellEnd"/>
            <w:r w:rsidRPr="0031447F">
              <w:rPr>
                <w:sz w:val="18"/>
                <w:szCs w:val="18"/>
              </w:rPr>
              <w:t xml:space="preserve"> Bran</w:t>
            </w:r>
          </w:p>
        </w:tc>
        <w:tc>
          <w:tcPr>
            <w:tcW w:w="1417" w:type="dxa"/>
          </w:tcPr>
          <w:p w14:paraId="12E140AD" w14:textId="77777777" w:rsidR="00797029" w:rsidRPr="0031447F" w:rsidRDefault="00797029" w:rsidP="00797029">
            <w:pPr>
              <w:pStyle w:val="Textoindependiente"/>
              <w:jc w:val="center"/>
              <w:rPr>
                <w:w w:val="105"/>
                <w:sz w:val="18"/>
                <w:szCs w:val="18"/>
              </w:rPr>
            </w:pPr>
            <w:r w:rsidRPr="0031447F">
              <w:rPr>
                <w:w w:val="105"/>
                <w:sz w:val="18"/>
                <w:szCs w:val="18"/>
              </w:rPr>
              <w:t>Titular de Universidad</w:t>
            </w:r>
          </w:p>
        </w:tc>
        <w:tc>
          <w:tcPr>
            <w:tcW w:w="1138" w:type="dxa"/>
          </w:tcPr>
          <w:p w14:paraId="667ADB60" w14:textId="77777777" w:rsidR="00797029" w:rsidRPr="0031447F" w:rsidRDefault="00797029" w:rsidP="00797029">
            <w:pPr>
              <w:pStyle w:val="Textoindependiente"/>
              <w:jc w:val="center"/>
              <w:rPr>
                <w:sz w:val="18"/>
                <w:szCs w:val="18"/>
              </w:rPr>
            </w:pPr>
            <w:r w:rsidRPr="0031447F">
              <w:rPr>
                <w:sz w:val="18"/>
                <w:szCs w:val="18"/>
              </w:rPr>
              <w:t>Tiempo completo</w:t>
            </w:r>
          </w:p>
        </w:tc>
        <w:tc>
          <w:tcPr>
            <w:tcW w:w="3115" w:type="dxa"/>
            <w:vAlign w:val="center"/>
          </w:tcPr>
          <w:p w14:paraId="123EEA5D" w14:textId="77777777" w:rsidR="00797029" w:rsidRPr="0031447F" w:rsidRDefault="00797029" w:rsidP="00797029">
            <w:pPr>
              <w:pStyle w:val="Textoindependiente"/>
              <w:rPr>
                <w:lang w:val="es-ES_tradnl"/>
              </w:rPr>
            </w:pPr>
            <w:r w:rsidRPr="0031447F">
              <w:rPr>
                <w:sz w:val="18"/>
                <w:szCs w:val="18"/>
                <w:lang w:val="es-ES_tradnl"/>
              </w:rPr>
              <w:t>Contextos, transmisión y políticas culturales</w:t>
            </w:r>
          </w:p>
        </w:tc>
        <w:tc>
          <w:tcPr>
            <w:tcW w:w="992" w:type="dxa"/>
            <w:vAlign w:val="center"/>
          </w:tcPr>
          <w:p w14:paraId="12B1A843" w14:textId="600A46E5" w:rsidR="00797029" w:rsidRPr="0031447F" w:rsidRDefault="00797029" w:rsidP="00797029">
            <w:pPr>
              <w:pStyle w:val="Textoindependiente"/>
              <w:jc w:val="center"/>
              <w:rPr>
                <w:sz w:val="18"/>
                <w:szCs w:val="18"/>
              </w:rPr>
            </w:pPr>
            <w:r w:rsidRPr="0031447F">
              <w:rPr>
                <w:sz w:val="18"/>
                <w:szCs w:val="18"/>
              </w:rPr>
              <w:t>3</w:t>
            </w:r>
          </w:p>
        </w:tc>
        <w:tc>
          <w:tcPr>
            <w:tcW w:w="851" w:type="dxa"/>
            <w:vAlign w:val="center"/>
          </w:tcPr>
          <w:p w14:paraId="4490C7D7" w14:textId="77777777" w:rsidR="00797029" w:rsidRPr="0031447F" w:rsidRDefault="00797029" w:rsidP="00797029">
            <w:pPr>
              <w:pStyle w:val="Textoindependiente"/>
              <w:jc w:val="center"/>
              <w:rPr>
                <w:sz w:val="18"/>
                <w:szCs w:val="18"/>
              </w:rPr>
            </w:pPr>
            <w:r w:rsidRPr="0031447F">
              <w:rPr>
                <w:sz w:val="18"/>
                <w:szCs w:val="18"/>
              </w:rPr>
              <w:t>3</w:t>
            </w:r>
          </w:p>
        </w:tc>
        <w:tc>
          <w:tcPr>
            <w:tcW w:w="993" w:type="dxa"/>
            <w:vAlign w:val="center"/>
          </w:tcPr>
          <w:p w14:paraId="014F511C" w14:textId="0DC8292C" w:rsidR="00797029" w:rsidRPr="0031447F" w:rsidRDefault="00797029" w:rsidP="00797029">
            <w:pPr>
              <w:pStyle w:val="Textoindependiente"/>
              <w:jc w:val="center"/>
              <w:rPr>
                <w:sz w:val="18"/>
                <w:szCs w:val="18"/>
              </w:rPr>
            </w:pPr>
            <w:r w:rsidRPr="0031447F">
              <w:rPr>
                <w:sz w:val="18"/>
                <w:szCs w:val="18"/>
              </w:rPr>
              <w:t>01/01/20</w:t>
            </w:r>
          </w:p>
        </w:tc>
        <w:tc>
          <w:tcPr>
            <w:tcW w:w="850" w:type="dxa"/>
            <w:vAlign w:val="center"/>
          </w:tcPr>
          <w:p w14:paraId="5AE75605" w14:textId="77777777" w:rsidR="00797029" w:rsidRPr="0031447F" w:rsidRDefault="00797029" w:rsidP="00797029">
            <w:pPr>
              <w:pStyle w:val="Textoindependiente"/>
              <w:jc w:val="center"/>
              <w:rPr>
                <w:sz w:val="18"/>
                <w:szCs w:val="18"/>
              </w:rPr>
            </w:pPr>
          </w:p>
        </w:tc>
      </w:tr>
    </w:tbl>
    <w:p w14:paraId="3958C5C9" w14:textId="77777777" w:rsidR="003B5899" w:rsidRPr="0031447F" w:rsidRDefault="003B5899" w:rsidP="003B5899">
      <w:pPr>
        <w:pStyle w:val="Textoindependiente"/>
      </w:pPr>
    </w:p>
    <w:p w14:paraId="498447E4" w14:textId="257E9B03" w:rsidR="00E02815" w:rsidRPr="0031447F" w:rsidRDefault="00E02815">
      <w:pPr>
        <w:rPr>
          <w:sz w:val="20"/>
          <w:szCs w:val="20"/>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964"/>
        <w:gridCol w:w="1195"/>
        <w:gridCol w:w="1077"/>
        <w:gridCol w:w="2973"/>
        <w:gridCol w:w="1134"/>
        <w:gridCol w:w="851"/>
        <w:gridCol w:w="992"/>
        <w:gridCol w:w="851"/>
      </w:tblGrid>
      <w:tr w:rsidR="0031447F" w:rsidRPr="0031447F" w14:paraId="5058ED69" w14:textId="77777777" w:rsidTr="00906790">
        <w:trPr>
          <w:trHeight w:val="397"/>
          <w:jc w:val="center"/>
        </w:trPr>
        <w:tc>
          <w:tcPr>
            <w:tcW w:w="14171" w:type="dxa"/>
            <w:gridSpan w:val="9"/>
            <w:shd w:val="clear" w:color="auto" w:fill="8DB3E2" w:themeFill="text2" w:themeFillTint="66"/>
            <w:vAlign w:val="center"/>
          </w:tcPr>
          <w:p w14:paraId="72C6D150" w14:textId="471AA262" w:rsidR="00E02815" w:rsidRPr="0031447F" w:rsidRDefault="00E02815" w:rsidP="00906790">
            <w:pPr>
              <w:pStyle w:val="TablaTitulo"/>
              <w:jc w:val="center"/>
              <w:rPr>
                <w:sz w:val="22"/>
                <w:szCs w:val="22"/>
              </w:rPr>
            </w:pPr>
            <w:r w:rsidRPr="0031447F">
              <w:rPr>
                <w:sz w:val="22"/>
                <w:szCs w:val="22"/>
              </w:rPr>
              <w:t xml:space="preserve">Equipo </w:t>
            </w:r>
            <w:proofErr w:type="spellStart"/>
            <w:r w:rsidRPr="0031447F">
              <w:rPr>
                <w:sz w:val="22"/>
                <w:szCs w:val="22"/>
              </w:rPr>
              <w:t>Nº</w:t>
            </w:r>
            <w:proofErr w:type="spellEnd"/>
            <w:r w:rsidRPr="0031447F">
              <w:rPr>
                <w:sz w:val="22"/>
                <w:szCs w:val="22"/>
              </w:rPr>
              <w:t xml:space="preserve"> 3 </w:t>
            </w:r>
            <w:r w:rsidR="006369F4" w:rsidRPr="0031447F">
              <w:rPr>
                <w:sz w:val="22"/>
                <w:szCs w:val="22"/>
              </w:rPr>
              <w:t xml:space="preserve">/ </w:t>
            </w:r>
            <w:r w:rsidR="006369F4" w:rsidRPr="0031447F">
              <w:rPr>
                <w:sz w:val="22"/>
                <w:szCs w:val="22"/>
                <w:lang w:val="es-ES_tradnl"/>
              </w:rPr>
              <w:t>Frontera y trabajos en proceso</w:t>
            </w:r>
          </w:p>
        </w:tc>
      </w:tr>
      <w:tr w:rsidR="0031447F" w:rsidRPr="0031447F" w14:paraId="16F989A6" w14:textId="77777777" w:rsidTr="000D712C">
        <w:trPr>
          <w:trHeight w:val="113"/>
          <w:jc w:val="center"/>
        </w:trPr>
        <w:tc>
          <w:tcPr>
            <w:tcW w:w="1134" w:type="dxa"/>
            <w:vMerge w:val="restart"/>
            <w:shd w:val="clear" w:color="auto" w:fill="DBE5F1" w:themeFill="accent1" w:themeFillTint="33"/>
            <w:vAlign w:val="center"/>
          </w:tcPr>
          <w:p w14:paraId="7E98BF04" w14:textId="77777777" w:rsidR="00E02815" w:rsidRPr="0031447F" w:rsidRDefault="00E02815" w:rsidP="00906790">
            <w:pPr>
              <w:pStyle w:val="Textoindependiente"/>
              <w:jc w:val="center"/>
              <w:rPr>
                <w:b/>
                <w:bCs/>
                <w:sz w:val="18"/>
                <w:szCs w:val="18"/>
              </w:rPr>
            </w:pPr>
            <w:r w:rsidRPr="0031447F">
              <w:rPr>
                <w:b/>
                <w:bCs/>
                <w:sz w:val="18"/>
                <w:szCs w:val="18"/>
              </w:rPr>
              <w:t>Institución</w:t>
            </w:r>
          </w:p>
        </w:tc>
        <w:tc>
          <w:tcPr>
            <w:tcW w:w="3964" w:type="dxa"/>
            <w:vMerge w:val="restart"/>
            <w:shd w:val="clear" w:color="auto" w:fill="DBE5F1" w:themeFill="accent1" w:themeFillTint="33"/>
            <w:vAlign w:val="center"/>
          </w:tcPr>
          <w:p w14:paraId="44E4EF8B" w14:textId="77777777" w:rsidR="00E02815" w:rsidRPr="0031447F" w:rsidRDefault="00E02815" w:rsidP="00906790">
            <w:pPr>
              <w:pStyle w:val="Textoindependiente"/>
              <w:jc w:val="center"/>
              <w:rPr>
                <w:b/>
                <w:bCs/>
                <w:sz w:val="18"/>
                <w:szCs w:val="18"/>
              </w:rPr>
            </w:pPr>
            <w:r w:rsidRPr="0031447F">
              <w:rPr>
                <w:b/>
                <w:bCs/>
                <w:sz w:val="18"/>
                <w:szCs w:val="18"/>
              </w:rPr>
              <w:t>Nombre y apellidos</w:t>
            </w:r>
          </w:p>
        </w:tc>
        <w:tc>
          <w:tcPr>
            <w:tcW w:w="1195" w:type="dxa"/>
            <w:vMerge w:val="restart"/>
            <w:shd w:val="clear" w:color="auto" w:fill="DBE5F1" w:themeFill="accent1" w:themeFillTint="33"/>
            <w:vAlign w:val="center"/>
          </w:tcPr>
          <w:p w14:paraId="1DC68156" w14:textId="77777777" w:rsidR="00E02815" w:rsidRPr="0031447F" w:rsidRDefault="00E02815" w:rsidP="00906790">
            <w:pPr>
              <w:pStyle w:val="Textoindependiente"/>
              <w:jc w:val="center"/>
              <w:rPr>
                <w:b/>
                <w:bCs/>
                <w:sz w:val="18"/>
                <w:szCs w:val="18"/>
              </w:rPr>
            </w:pPr>
            <w:r w:rsidRPr="0031447F">
              <w:rPr>
                <w:b/>
                <w:bCs/>
                <w:sz w:val="18"/>
                <w:szCs w:val="18"/>
              </w:rPr>
              <w:t>Categoría</w:t>
            </w:r>
          </w:p>
        </w:tc>
        <w:tc>
          <w:tcPr>
            <w:tcW w:w="1077" w:type="dxa"/>
            <w:vMerge w:val="restart"/>
            <w:shd w:val="clear" w:color="auto" w:fill="DBE5F1" w:themeFill="accent1" w:themeFillTint="33"/>
            <w:vAlign w:val="center"/>
          </w:tcPr>
          <w:p w14:paraId="635C91EA" w14:textId="77777777" w:rsidR="00E02815" w:rsidRPr="0031447F" w:rsidRDefault="00E02815" w:rsidP="00906790">
            <w:pPr>
              <w:pStyle w:val="Textoindependiente"/>
              <w:jc w:val="center"/>
              <w:rPr>
                <w:b/>
                <w:bCs/>
                <w:sz w:val="18"/>
                <w:szCs w:val="18"/>
              </w:rPr>
            </w:pPr>
            <w:r w:rsidRPr="0031447F">
              <w:rPr>
                <w:b/>
                <w:bCs/>
                <w:sz w:val="18"/>
                <w:szCs w:val="18"/>
              </w:rPr>
              <w:t>Dedicación</w:t>
            </w:r>
          </w:p>
        </w:tc>
        <w:tc>
          <w:tcPr>
            <w:tcW w:w="2973" w:type="dxa"/>
            <w:vMerge w:val="restart"/>
            <w:shd w:val="clear" w:color="auto" w:fill="DBE5F1" w:themeFill="accent1" w:themeFillTint="33"/>
            <w:vAlign w:val="center"/>
          </w:tcPr>
          <w:p w14:paraId="71569765" w14:textId="77777777" w:rsidR="00E02815" w:rsidRPr="0031447F" w:rsidRDefault="00E02815" w:rsidP="00906790">
            <w:pPr>
              <w:pStyle w:val="Default"/>
              <w:jc w:val="center"/>
              <w:rPr>
                <w:b/>
                <w:bCs/>
                <w:color w:val="auto"/>
                <w:sz w:val="18"/>
                <w:szCs w:val="18"/>
              </w:rPr>
            </w:pPr>
            <w:r w:rsidRPr="0031447F">
              <w:rPr>
                <w:b/>
                <w:bCs/>
                <w:color w:val="auto"/>
                <w:sz w:val="18"/>
                <w:szCs w:val="18"/>
              </w:rPr>
              <w:t>Líneas de investigación</w:t>
            </w:r>
          </w:p>
        </w:tc>
        <w:tc>
          <w:tcPr>
            <w:tcW w:w="1134" w:type="dxa"/>
            <w:vMerge w:val="restart"/>
            <w:shd w:val="clear" w:color="auto" w:fill="DBE5F1" w:themeFill="accent1" w:themeFillTint="33"/>
            <w:vAlign w:val="center"/>
          </w:tcPr>
          <w:p w14:paraId="21FAF248" w14:textId="77777777" w:rsidR="00E02815" w:rsidRPr="0031447F" w:rsidRDefault="00E02815" w:rsidP="00906790">
            <w:pPr>
              <w:pStyle w:val="Textoindependiente"/>
              <w:jc w:val="center"/>
              <w:rPr>
                <w:b/>
                <w:bCs/>
                <w:sz w:val="12"/>
                <w:szCs w:val="12"/>
              </w:rPr>
            </w:pPr>
            <w:r w:rsidRPr="0031447F">
              <w:rPr>
                <w:b/>
                <w:bCs/>
                <w:sz w:val="12"/>
                <w:szCs w:val="12"/>
              </w:rPr>
              <w:t>Tesis de doctorado dirigidas en los últimos 5 años</w:t>
            </w:r>
          </w:p>
        </w:tc>
        <w:tc>
          <w:tcPr>
            <w:tcW w:w="1843" w:type="dxa"/>
            <w:gridSpan w:val="2"/>
            <w:shd w:val="clear" w:color="auto" w:fill="DBE5F1" w:themeFill="accent1" w:themeFillTint="33"/>
            <w:vAlign w:val="center"/>
          </w:tcPr>
          <w:p w14:paraId="332D7FE9" w14:textId="77777777" w:rsidR="00E02815" w:rsidRPr="0031447F" w:rsidRDefault="00E02815" w:rsidP="00906790">
            <w:pPr>
              <w:pStyle w:val="Textoindependiente"/>
              <w:jc w:val="center"/>
              <w:rPr>
                <w:b/>
                <w:bCs/>
                <w:sz w:val="16"/>
                <w:szCs w:val="16"/>
              </w:rPr>
            </w:pPr>
            <w:r w:rsidRPr="0031447F">
              <w:rPr>
                <w:b/>
                <w:bCs/>
                <w:sz w:val="16"/>
                <w:szCs w:val="16"/>
              </w:rPr>
              <w:t>Tramos de investigación</w:t>
            </w:r>
          </w:p>
        </w:tc>
        <w:tc>
          <w:tcPr>
            <w:tcW w:w="851" w:type="dxa"/>
            <w:vMerge w:val="restart"/>
            <w:shd w:val="clear" w:color="auto" w:fill="DBE5F1" w:themeFill="accent1" w:themeFillTint="33"/>
            <w:vAlign w:val="center"/>
          </w:tcPr>
          <w:p w14:paraId="7390D99E" w14:textId="77777777" w:rsidR="00E02815" w:rsidRPr="0031447F" w:rsidRDefault="00E02815" w:rsidP="00906790">
            <w:pPr>
              <w:pStyle w:val="Textoindependiente"/>
              <w:jc w:val="center"/>
              <w:rPr>
                <w:b/>
                <w:bCs/>
                <w:sz w:val="16"/>
                <w:szCs w:val="16"/>
              </w:rPr>
            </w:pPr>
            <w:r w:rsidRPr="0031447F">
              <w:rPr>
                <w:b/>
                <w:bCs/>
                <w:sz w:val="16"/>
                <w:szCs w:val="16"/>
              </w:rPr>
              <w:t>Alta/Baja</w:t>
            </w:r>
          </w:p>
        </w:tc>
      </w:tr>
      <w:tr w:rsidR="0031447F" w:rsidRPr="0031447F" w14:paraId="4A18850E" w14:textId="77777777" w:rsidTr="000D712C">
        <w:trPr>
          <w:trHeight w:val="397"/>
          <w:jc w:val="center"/>
        </w:trPr>
        <w:tc>
          <w:tcPr>
            <w:tcW w:w="1134" w:type="dxa"/>
            <w:vMerge/>
            <w:shd w:val="clear" w:color="auto" w:fill="FFFF99"/>
            <w:vAlign w:val="center"/>
          </w:tcPr>
          <w:p w14:paraId="7E225388" w14:textId="77777777" w:rsidR="00E02815" w:rsidRPr="0031447F" w:rsidRDefault="00E02815" w:rsidP="00906790">
            <w:pPr>
              <w:pStyle w:val="Textoindependiente"/>
              <w:jc w:val="center"/>
              <w:rPr>
                <w:b/>
                <w:bCs/>
                <w:sz w:val="12"/>
                <w:szCs w:val="12"/>
              </w:rPr>
            </w:pPr>
          </w:p>
        </w:tc>
        <w:tc>
          <w:tcPr>
            <w:tcW w:w="3964" w:type="dxa"/>
            <w:vMerge/>
            <w:shd w:val="clear" w:color="auto" w:fill="FFFF99"/>
            <w:vAlign w:val="center"/>
          </w:tcPr>
          <w:p w14:paraId="05EB8B63" w14:textId="77777777" w:rsidR="00E02815" w:rsidRPr="0031447F" w:rsidRDefault="00E02815" w:rsidP="00906790">
            <w:pPr>
              <w:pStyle w:val="Textoindependiente"/>
              <w:jc w:val="center"/>
              <w:rPr>
                <w:b/>
                <w:bCs/>
                <w:sz w:val="12"/>
                <w:szCs w:val="12"/>
              </w:rPr>
            </w:pPr>
          </w:p>
        </w:tc>
        <w:tc>
          <w:tcPr>
            <w:tcW w:w="1195" w:type="dxa"/>
            <w:vMerge/>
            <w:shd w:val="clear" w:color="auto" w:fill="FFFF99"/>
            <w:vAlign w:val="center"/>
          </w:tcPr>
          <w:p w14:paraId="384EF58F" w14:textId="77777777" w:rsidR="00E02815" w:rsidRPr="0031447F" w:rsidRDefault="00E02815" w:rsidP="00906790">
            <w:pPr>
              <w:pStyle w:val="Textoindependiente"/>
              <w:jc w:val="center"/>
              <w:rPr>
                <w:b/>
                <w:bCs/>
                <w:sz w:val="12"/>
                <w:szCs w:val="12"/>
              </w:rPr>
            </w:pPr>
          </w:p>
        </w:tc>
        <w:tc>
          <w:tcPr>
            <w:tcW w:w="1077" w:type="dxa"/>
            <w:vMerge/>
            <w:shd w:val="clear" w:color="auto" w:fill="FFFF99"/>
            <w:vAlign w:val="center"/>
          </w:tcPr>
          <w:p w14:paraId="482F4950" w14:textId="77777777" w:rsidR="00E02815" w:rsidRPr="0031447F" w:rsidRDefault="00E02815" w:rsidP="00906790">
            <w:pPr>
              <w:pStyle w:val="Textoindependiente"/>
              <w:jc w:val="center"/>
              <w:rPr>
                <w:b/>
                <w:bCs/>
                <w:sz w:val="12"/>
                <w:szCs w:val="12"/>
              </w:rPr>
            </w:pPr>
          </w:p>
        </w:tc>
        <w:tc>
          <w:tcPr>
            <w:tcW w:w="2973" w:type="dxa"/>
            <w:vMerge/>
            <w:shd w:val="clear" w:color="auto" w:fill="FFFF99"/>
            <w:vAlign w:val="center"/>
          </w:tcPr>
          <w:p w14:paraId="591C5E26" w14:textId="77777777" w:rsidR="00E02815" w:rsidRPr="0031447F" w:rsidRDefault="00E02815" w:rsidP="00906790">
            <w:pPr>
              <w:pStyle w:val="Textoindependiente"/>
              <w:jc w:val="center"/>
              <w:rPr>
                <w:b/>
                <w:bCs/>
                <w:sz w:val="12"/>
                <w:szCs w:val="12"/>
              </w:rPr>
            </w:pPr>
          </w:p>
        </w:tc>
        <w:tc>
          <w:tcPr>
            <w:tcW w:w="1134" w:type="dxa"/>
            <w:vMerge/>
            <w:shd w:val="clear" w:color="auto" w:fill="FFFF99"/>
            <w:vAlign w:val="center"/>
          </w:tcPr>
          <w:p w14:paraId="3054BAB6" w14:textId="77777777" w:rsidR="00E02815" w:rsidRPr="0031447F" w:rsidRDefault="00E02815" w:rsidP="00906790">
            <w:pPr>
              <w:pStyle w:val="Textoindependiente"/>
              <w:jc w:val="center"/>
              <w:rPr>
                <w:b/>
                <w:bCs/>
                <w:sz w:val="12"/>
                <w:szCs w:val="12"/>
              </w:rPr>
            </w:pPr>
          </w:p>
        </w:tc>
        <w:tc>
          <w:tcPr>
            <w:tcW w:w="851" w:type="dxa"/>
            <w:shd w:val="clear" w:color="auto" w:fill="DBE5F1" w:themeFill="accent1" w:themeFillTint="33"/>
            <w:vAlign w:val="center"/>
          </w:tcPr>
          <w:p w14:paraId="3D8BA8F7" w14:textId="77777777" w:rsidR="00E02815" w:rsidRPr="0031447F" w:rsidRDefault="00E02815" w:rsidP="00906790">
            <w:pPr>
              <w:pStyle w:val="Textoindependiente"/>
              <w:jc w:val="center"/>
              <w:rPr>
                <w:b/>
                <w:bCs/>
                <w:sz w:val="16"/>
                <w:szCs w:val="16"/>
              </w:rPr>
            </w:pPr>
            <w:r w:rsidRPr="0031447F">
              <w:rPr>
                <w:b/>
                <w:bCs/>
                <w:sz w:val="16"/>
                <w:szCs w:val="16"/>
              </w:rPr>
              <w:t>Número de tramos</w:t>
            </w:r>
          </w:p>
        </w:tc>
        <w:tc>
          <w:tcPr>
            <w:tcW w:w="992" w:type="dxa"/>
            <w:shd w:val="clear" w:color="auto" w:fill="DBE5F1" w:themeFill="accent1" w:themeFillTint="33"/>
            <w:vAlign w:val="center"/>
          </w:tcPr>
          <w:p w14:paraId="31DDE532" w14:textId="77777777" w:rsidR="00E02815" w:rsidRPr="0031447F" w:rsidRDefault="00E02815" w:rsidP="00906790">
            <w:pPr>
              <w:pStyle w:val="Textoindependiente"/>
              <w:jc w:val="center"/>
              <w:rPr>
                <w:b/>
                <w:bCs/>
                <w:sz w:val="16"/>
                <w:szCs w:val="16"/>
              </w:rPr>
            </w:pPr>
            <w:r w:rsidRPr="0031447F">
              <w:rPr>
                <w:b/>
                <w:bCs/>
                <w:sz w:val="16"/>
                <w:szCs w:val="16"/>
              </w:rPr>
              <w:t>Fecha del último tramo</w:t>
            </w:r>
          </w:p>
        </w:tc>
        <w:tc>
          <w:tcPr>
            <w:tcW w:w="851" w:type="dxa"/>
            <w:vMerge/>
            <w:shd w:val="clear" w:color="auto" w:fill="FFFF99"/>
            <w:vAlign w:val="center"/>
          </w:tcPr>
          <w:p w14:paraId="28AE845C" w14:textId="77777777" w:rsidR="00E02815" w:rsidRPr="0031447F" w:rsidRDefault="00E02815" w:rsidP="00906790">
            <w:pPr>
              <w:pStyle w:val="Textoindependiente"/>
              <w:jc w:val="center"/>
              <w:rPr>
                <w:b/>
                <w:bCs/>
                <w:sz w:val="12"/>
                <w:szCs w:val="12"/>
              </w:rPr>
            </w:pPr>
          </w:p>
        </w:tc>
      </w:tr>
      <w:tr w:rsidR="0031447F" w:rsidRPr="0031447F" w14:paraId="74842C68" w14:textId="77777777" w:rsidTr="000D712C">
        <w:tblPrEx>
          <w:jc w:val="left"/>
          <w:tblCellMar>
            <w:top w:w="0" w:type="dxa"/>
            <w:left w:w="108" w:type="dxa"/>
            <w:bottom w:w="0" w:type="dxa"/>
            <w:right w:w="108" w:type="dxa"/>
          </w:tblCellMar>
        </w:tblPrEx>
        <w:trPr>
          <w:trHeight w:val="397"/>
        </w:trPr>
        <w:tc>
          <w:tcPr>
            <w:tcW w:w="1134" w:type="dxa"/>
            <w:vAlign w:val="center"/>
          </w:tcPr>
          <w:p w14:paraId="26C57081"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UVIGO</w:t>
            </w:r>
          </w:p>
        </w:tc>
        <w:tc>
          <w:tcPr>
            <w:tcW w:w="3964" w:type="dxa"/>
            <w:vAlign w:val="center"/>
          </w:tcPr>
          <w:p w14:paraId="7F79D69B" w14:textId="77777777" w:rsidR="00E02815" w:rsidRPr="0031447F" w:rsidRDefault="00E02815" w:rsidP="00E02815">
            <w:pPr>
              <w:pStyle w:val="Textoindependiente"/>
              <w:rPr>
                <w:rFonts w:asciiTheme="minorHAnsi" w:hAnsiTheme="minorHAnsi" w:cstheme="minorHAnsi"/>
                <w:sz w:val="18"/>
                <w:szCs w:val="18"/>
              </w:rPr>
            </w:pPr>
            <w:r w:rsidRPr="0031447F">
              <w:rPr>
                <w:rFonts w:asciiTheme="minorHAnsi" w:hAnsiTheme="minorHAnsi" w:cstheme="minorHAnsi"/>
                <w:sz w:val="18"/>
                <w:szCs w:val="18"/>
              </w:rPr>
              <w:t>Carlos Tejo Veloso</w:t>
            </w:r>
          </w:p>
        </w:tc>
        <w:tc>
          <w:tcPr>
            <w:tcW w:w="1195" w:type="dxa"/>
          </w:tcPr>
          <w:p w14:paraId="002AFF09" w14:textId="77777777" w:rsidR="00E02815" w:rsidRPr="0031447F" w:rsidRDefault="00E02815" w:rsidP="00906790">
            <w:pPr>
              <w:pStyle w:val="Textoindependiente"/>
              <w:jc w:val="center"/>
              <w:rPr>
                <w:rFonts w:asciiTheme="minorHAnsi" w:hAnsiTheme="minorHAnsi" w:cstheme="minorHAnsi"/>
                <w:sz w:val="18"/>
                <w:szCs w:val="18"/>
              </w:rPr>
            </w:pPr>
            <w:r w:rsidRPr="0031447F">
              <w:rPr>
                <w:rFonts w:asciiTheme="minorHAnsi" w:hAnsiTheme="minorHAnsi" w:cstheme="minorHAnsi"/>
                <w:w w:val="105"/>
                <w:sz w:val="18"/>
                <w:szCs w:val="18"/>
              </w:rPr>
              <w:t>Titular de Universidad</w:t>
            </w:r>
          </w:p>
        </w:tc>
        <w:tc>
          <w:tcPr>
            <w:tcW w:w="1077" w:type="dxa"/>
          </w:tcPr>
          <w:p w14:paraId="0C86A02A" w14:textId="77777777" w:rsidR="00E02815" w:rsidRPr="0031447F" w:rsidRDefault="00E02815" w:rsidP="00906790">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Tiempo completo</w:t>
            </w:r>
          </w:p>
        </w:tc>
        <w:tc>
          <w:tcPr>
            <w:tcW w:w="2973" w:type="dxa"/>
            <w:vAlign w:val="center"/>
          </w:tcPr>
          <w:p w14:paraId="23BB1EF6" w14:textId="77777777" w:rsidR="00E02815" w:rsidRPr="0031447F" w:rsidRDefault="00E02815" w:rsidP="00E02815">
            <w:pPr>
              <w:pStyle w:val="Textoindependiente"/>
              <w:rPr>
                <w:rFonts w:asciiTheme="minorHAnsi" w:hAnsiTheme="minorHAnsi" w:cstheme="minorHAnsi"/>
                <w:sz w:val="18"/>
                <w:szCs w:val="18"/>
              </w:rPr>
            </w:pPr>
            <w:r w:rsidRPr="0031447F">
              <w:rPr>
                <w:rFonts w:asciiTheme="minorHAnsi" w:hAnsiTheme="minorHAnsi" w:cstheme="minorHAnsi"/>
                <w:sz w:val="18"/>
                <w:szCs w:val="18"/>
                <w:lang w:val="es-ES_tradnl"/>
              </w:rPr>
              <w:t>Frontera y trabajos en proceso</w:t>
            </w:r>
          </w:p>
        </w:tc>
        <w:tc>
          <w:tcPr>
            <w:tcW w:w="1134" w:type="dxa"/>
            <w:vAlign w:val="center"/>
          </w:tcPr>
          <w:p w14:paraId="5C9F91F5"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w:t>
            </w:r>
          </w:p>
        </w:tc>
        <w:tc>
          <w:tcPr>
            <w:tcW w:w="851" w:type="dxa"/>
            <w:vAlign w:val="center"/>
          </w:tcPr>
          <w:p w14:paraId="70AF4359"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2</w:t>
            </w:r>
          </w:p>
        </w:tc>
        <w:tc>
          <w:tcPr>
            <w:tcW w:w="992" w:type="dxa"/>
            <w:vAlign w:val="center"/>
          </w:tcPr>
          <w:p w14:paraId="0EB79FAD" w14:textId="0F58A8A0"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01/01</w:t>
            </w:r>
            <w:r w:rsidR="008009BF" w:rsidRPr="0031447F">
              <w:rPr>
                <w:rFonts w:asciiTheme="minorHAnsi" w:hAnsiTheme="minorHAnsi" w:cstheme="minorHAnsi"/>
                <w:sz w:val="18"/>
                <w:szCs w:val="18"/>
              </w:rPr>
              <w:t>/</w:t>
            </w:r>
            <w:r w:rsidRPr="0031447F">
              <w:rPr>
                <w:rFonts w:asciiTheme="minorHAnsi" w:hAnsiTheme="minorHAnsi" w:cstheme="minorHAnsi"/>
                <w:sz w:val="18"/>
                <w:szCs w:val="18"/>
              </w:rPr>
              <w:t>20</w:t>
            </w:r>
          </w:p>
        </w:tc>
        <w:tc>
          <w:tcPr>
            <w:tcW w:w="851" w:type="dxa"/>
            <w:vAlign w:val="center"/>
          </w:tcPr>
          <w:p w14:paraId="35756A84" w14:textId="77777777" w:rsidR="00E02815" w:rsidRPr="0031447F" w:rsidRDefault="00E02815" w:rsidP="00E02815">
            <w:pPr>
              <w:pStyle w:val="Textoindependiente"/>
              <w:jc w:val="center"/>
              <w:rPr>
                <w:rFonts w:asciiTheme="minorHAnsi" w:hAnsiTheme="minorHAnsi" w:cstheme="minorHAnsi"/>
                <w:sz w:val="18"/>
                <w:szCs w:val="18"/>
              </w:rPr>
            </w:pPr>
          </w:p>
        </w:tc>
      </w:tr>
      <w:tr w:rsidR="0031447F" w:rsidRPr="0031447F" w14:paraId="26C58B9B" w14:textId="77777777" w:rsidTr="000D712C">
        <w:tblPrEx>
          <w:jc w:val="left"/>
          <w:tblCellMar>
            <w:top w:w="0" w:type="dxa"/>
            <w:left w:w="108" w:type="dxa"/>
            <w:bottom w:w="0" w:type="dxa"/>
            <w:right w:w="108" w:type="dxa"/>
          </w:tblCellMar>
        </w:tblPrEx>
        <w:trPr>
          <w:trHeight w:val="397"/>
        </w:trPr>
        <w:tc>
          <w:tcPr>
            <w:tcW w:w="1134" w:type="dxa"/>
            <w:vAlign w:val="center"/>
          </w:tcPr>
          <w:p w14:paraId="0DA8858D"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UVIGO</w:t>
            </w:r>
          </w:p>
        </w:tc>
        <w:tc>
          <w:tcPr>
            <w:tcW w:w="3964" w:type="dxa"/>
            <w:vAlign w:val="center"/>
          </w:tcPr>
          <w:p w14:paraId="151817C4" w14:textId="77777777" w:rsidR="00E02815" w:rsidRPr="0031447F" w:rsidRDefault="00E02815" w:rsidP="00E02815">
            <w:pPr>
              <w:pStyle w:val="Textoindependiente"/>
              <w:rPr>
                <w:rFonts w:asciiTheme="minorHAnsi" w:hAnsiTheme="minorHAnsi" w:cstheme="minorHAnsi"/>
                <w:sz w:val="18"/>
                <w:szCs w:val="18"/>
              </w:rPr>
            </w:pPr>
            <w:r w:rsidRPr="0031447F">
              <w:rPr>
                <w:rFonts w:asciiTheme="minorHAnsi" w:hAnsiTheme="minorHAnsi" w:cstheme="minorHAnsi"/>
                <w:sz w:val="18"/>
                <w:szCs w:val="18"/>
              </w:rPr>
              <w:t>Silvia García González</w:t>
            </w:r>
          </w:p>
        </w:tc>
        <w:tc>
          <w:tcPr>
            <w:tcW w:w="1195" w:type="dxa"/>
          </w:tcPr>
          <w:p w14:paraId="58546DC1" w14:textId="77777777" w:rsidR="00E02815" w:rsidRPr="0031447F" w:rsidRDefault="00E02815" w:rsidP="00906790">
            <w:pPr>
              <w:pStyle w:val="Textoindependiente"/>
              <w:jc w:val="center"/>
              <w:rPr>
                <w:rFonts w:asciiTheme="minorHAnsi" w:hAnsiTheme="minorHAnsi" w:cstheme="minorHAnsi"/>
                <w:w w:val="105"/>
                <w:sz w:val="18"/>
                <w:szCs w:val="18"/>
              </w:rPr>
            </w:pPr>
            <w:r w:rsidRPr="0031447F">
              <w:rPr>
                <w:rFonts w:asciiTheme="minorHAnsi" w:hAnsiTheme="minorHAnsi" w:cstheme="minorHAnsi"/>
                <w:w w:val="105"/>
                <w:sz w:val="18"/>
                <w:szCs w:val="18"/>
              </w:rPr>
              <w:t>Contratada doctora</w:t>
            </w:r>
          </w:p>
        </w:tc>
        <w:tc>
          <w:tcPr>
            <w:tcW w:w="1077" w:type="dxa"/>
          </w:tcPr>
          <w:p w14:paraId="3A035DC1" w14:textId="77777777" w:rsidR="00E02815" w:rsidRPr="0031447F" w:rsidRDefault="00E02815" w:rsidP="00906790">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Tiempo completo</w:t>
            </w:r>
          </w:p>
        </w:tc>
        <w:tc>
          <w:tcPr>
            <w:tcW w:w="2973" w:type="dxa"/>
            <w:vAlign w:val="center"/>
          </w:tcPr>
          <w:p w14:paraId="2E308A62" w14:textId="77777777" w:rsidR="00E02815" w:rsidRPr="0031447F" w:rsidRDefault="00E02815" w:rsidP="00E02815">
            <w:pPr>
              <w:pStyle w:val="Textoindependiente"/>
              <w:rPr>
                <w:rFonts w:asciiTheme="minorHAnsi" w:hAnsiTheme="minorHAnsi" w:cstheme="minorHAnsi"/>
                <w:sz w:val="18"/>
                <w:szCs w:val="18"/>
                <w:lang w:val="es-ES_tradnl"/>
              </w:rPr>
            </w:pPr>
            <w:r w:rsidRPr="0031447F">
              <w:rPr>
                <w:rFonts w:asciiTheme="minorHAnsi" w:hAnsiTheme="minorHAnsi" w:cstheme="minorHAnsi"/>
                <w:sz w:val="18"/>
                <w:szCs w:val="18"/>
                <w:lang w:val="es-ES_tradnl"/>
              </w:rPr>
              <w:t>Frontera y trabajos en proceso</w:t>
            </w:r>
          </w:p>
        </w:tc>
        <w:tc>
          <w:tcPr>
            <w:tcW w:w="1134" w:type="dxa"/>
            <w:vAlign w:val="center"/>
          </w:tcPr>
          <w:p w14:paraId="1739A034"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1</w:t>
            </w:r>
          </w:p>
        </w:tc>
        <w:tc>
          <w:tcPr>
            <w:tcW w:w="851" w:type="dxa"/>
            <w:vAlign w:val="center"/>
          </w:tcPr>
          <w:p w14:paraId="18C3B320"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1</w:t>
            </w:r>
          </w:p>
        </w:tc>
        <w:tc>
          <w:tcPr>
            <w:tcW w:w="992" w:type="dxa"/>
            <w:vAlign w:val="center"/>
          </w:tcPr>
          <w:p w14:paraId="26BB8A00" w14:textId="7F35B95A"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01/01/21</w:t>
            </w:r>
          </w:p>
        </w:tc>
        <w:tc>
          <w:tcPr>
            <w:tcW w:w="851" w:type="dxa"/>
            <w:vAlign w:val="center"/>
          </w:tcPr>
          <w:p w14:paraId="03A9DE65" w14:textId="77777777" w:rsidR="00E02815" w:rsidRPr="0031447F" w:rsidRDefault="00E02815" w:rsidP="00E02815">
            <w:pPr>
              <w:pStyle w:val="Textoindependiente"/>
              <w:jc w:val="center"/>
              <w:rPr>
                <w:rFonts w:asciiTheme="minorHAnsi" w:hAnsiTheme="minorHAnsi" w:cstheme="minorHAnsi"/>
                <w:sz w:val="18"/>
                <w:szCs w:val="18"/>
              </w:rPr>
            </w:pPr>
          </w:p>
        </w:tc>
      </w:tr>
      <w:tr w:rsidR="0031447F" w:rsidRPr="0031447F" w14:paraId="3A59A8BD" w14:textId="77777777" w:rsidTr="000D712C">
        <w:tblPrEx>
          <w:jc w:val="left"/>
          <w:tblCellMar>
            <w:top w:w="0" w:type="dxa"/>
            <w:left w:w="108" w:type="dxa"/>
            <w:bottom w:w="0" w:type="dxa"/>
            <w:right w:w="108" w:type="dxa"/>
          </w:tblCellMar>
        </w:tblPrEx>
        <w:trPr>
          <w:trHeight w:val="397"/>
        </w:trPr>
        <w:tc>
          <w:tcPr>
            <w:tcW w:w="1134" w:type="dxa"/>
            <w:vAlign w:val="center"/>
          </w:tcPr>
          <w:p w14:paraId="038974A8"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UVIGO</w:t>
            </w:r>
          </w:p>
        </w:tc>
        <w:tc>
          <w:tcPr>
            <w:tcW w:w="3964" w:type="dxa"/>
            <w:vAlign w:val="center"/>
          </w:tcPr>
          <w:p w14:paraId="4B4CFF1D" w14:textId="77777777" w:rsidR="00E02815" w:rsidRPr="0031447F" w:rsidRDefault="00E02815" w:rsidP="00E02815">
            <w:pPr>
              <w:rPr>
                <w:rFonts w:asciiTheme="minorHAnsi" w:hAnsiTheme="minorHAnsi" w:cstheme="minorHAnsi"/>
                <w:sz w:val="18"/>
                <w:szCs w:val="18"/>
              </w:rPr>
            </w:pPr>
            <w:r w:rsidRPr="0031447F">
              <w:rPr>
                <w:rFonts w:asciiTheme="minorHAnsi" w:hAnsiTheme="minorHAnsi" w:cstheme="minorHAnsi"/>
                <w:sz w:val="18"/>
                <w:szCs w:val="18"/>
              </w:rPr>
              <w:t>Ignacio Pérez-Jofre Santesmases</w:t>
            </w:r>
          </w:p>
        </w:tc>
        <w:tc>
          <w:tcPr>
            <w:tcW w:w="1195" w:type="dxa"/>
          </w:tcPr>
          <w:p w14:paraId="63E3CA35" w14:textId="77777777" w:rsidR="00E02815" w:rsidRPr="0031447F" w:rsidRDefault="00E02815" w:rsidP="00906790">
            <w:pPr>
              <w:pStyle w:val="Textoindependiente"/>
              <w:jc w:val="center"/>
              <w:rPr>
                <w:rFonts w:asciiTheme="minorHAnsi" w:hAnsiTheme="minorHAnsi" w:cstheme="minorHAnsi"/>
                <w:w w:val="105"/>
                <w:sz w:val="18"/>
                <w:szCs w:val="18"/>
              </w:rPr>
            </w:pPr>
            <w:r w:rsidRPr="0031447F">
              <w:rPr>
                <w:rFonts w:asciiTheme="minorHAnsi" w:hAnsiTheme="minorHAnsi" w:cstheme="minorHAnsi"/>
                <w:w w:val="105"/>
                <w:sz w:val="18"/>
                <w:szCs w:val="18"/>
              </w:rPr>
              <w:t>Titular de Universidad</w:t>
            </w:r>
          </w:p>
        </w:tc>
        <w:tc>
          <w:tcPr>
            <w:tcW w:w="1077" w:type="dxa"/>
          </w:tcPr>
          <w:p w14:paraId="34D148D1" w14:textId="77777777" w:rsidR="00E02815" w:rsidRPr="0031447F" w:rsidRDefault="00E02815" w:rsidP="00906790">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Tiempo completo</w:t>
            </w:r>
          </w:p>
        </w:tc>
        <w:tc>
          <w:tcPr>
            <w:tcW w:w="2973" w:type="dxa"/>
            <w:vAlign w:val="center"/>
          </w:tcPr>
          <w:p w14:paraId="5BE3538A" w14:textId="77777777" w:rsidR="00E02815" w:rsidRPr="0031447F" w:rsidRDefault="00E02815" w:rsidP="00E02815">
            <w:pPr>
              <w:pStyle w:val="Textoindependiente"/>
              <w:rPr>
                <w:rFonts w:asciiTheme="minorHAnsi" w:hAnsiTheme="minorHAnsi" w:cstheme="minorHAnsi"/>
                <w:sz w:val="18"/>
                <w:szCs w:val="18"/>
                <w:lang w:val="es-ES_tradnl"/>
              </w:rPr>
            </w:pPr>
            <w:r w:rsidRPr="0031447F">
              <w:rPr>
                <w:rFonts w:asciiTheme="minorHAnsi" w:hAnsiTheme="minorHAnsi" w:cstheme="minorHAnsi"/>
                <w:sz w:val="18"/>
                <w:szCs w:val="18"/>
                <w:lang w:val="es-ES_tradnl"/>
              </w:rPr>
              <w:t>Frontera y trabajos en proceso</w:t>
            </w:r>
          </w:p>
        </w:tc>
        <w:tc>
          <w:tcPr>
            <w:tcW w:w="1134" w:type="dxa"/>
            <w:vAlign w:val="center"/>
          </w:tcPr>
          <w:p w14:paraId="3B08B843"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1</w:t>
            </w:r>
          </w:p>
        </w:tc>
        <w:tc>
          <w:tcPr>
            <w:tcW w:w="851" w:type="dxa"/>
            <w:vAlign w:val="center"/>
          </w:tcPr>
          <w:p w14:paraId="5891C817"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2</w:t>
            </w:r>
          </w:p>
        </w:tc>
        <w:tc>
          <w:tcPr>
            <w:tcW w:w="992" w:type="dxa"/>
            <w:vAlign w:val="center"/>
          </w:tcPr>
          <w:p w14:paraId="6BB60DD1" w14:textId="0782DE91"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01/01/23</w:t>
            </w:r>
          </w:p>
        </w:tc>
        <w:tc>
          <w:tcPr>
            <w:tcW w:w="851" w:type="dxa"/>
            <w:vAlign w:val="center"/>
          </w:tcPr>
          <w:p w14:paraId="423D079B" w14:textId="77777777" w:rsidR="00E02815" w:rsidRPr="0031447F" w:rsidRDefault="00E02815" w:rsidP="00E02815">
            <w:pPr>
              <w:pStyle w:val="Textoindependiente"/>
              <w:jc w:val="center"/>
              <w:rPr>
                <w:rFonts w:asciiTheme="minorHAnsi" w:hAnsiTheme="minorHAnsi" w:cstheme="minorHAnsi"/>
                <w:sz w:val="18"/>
                <w:szCs w:val="18"/>
              </w:rPr>
            </w:pPr>
          </w:p>
        </w:tc>
      </w:tr>
      <w:tr w:rsidR="0031447F" w:rsidRPr="0031447F" w14:paraId="1FB60415" w14:textId="77777777" w:rsidTr="000D712C">
        <w:tblPrEx>
          <w:jc w:val="left"/>
          <w:tblCellMar>
            <w:top w:w="0" w:type="dxa"/>
            <w:left w:w="108" w:type="dxa"/>
            <w:bottom w:w="0" w:type="dxa"/>
            <w:right w:w="108" w:type="dxa"/>
          </w:tblCellMar>
        </w:tblPrEx>
        <w:trPr>
          <w:trHeight w:val="397"/>
        </w:trPr>
        <w:tc>
          <w:tcPr>
            <w:tcW w:w="1134" w:type="dxa"/>
            <w:vAlign w:val="center"/>
          </w:tcPr>
          <w:p w14:paraId="1CAB35ED"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UVIGO</w:t>
            </w:r>
          </w:p>
        </w:tc>
        <w:tc>
          <w:tcPr>
            <w:tcW w:w="3964" w:type="dxa"/>
            <w:vAlign w:val="center"/>
          </w:tcPr>
          <w:p w14:paraId="6F4081B6" w14:textId="77777777" w:rsidR="00E02815" w:rsidRPr="0031447F" w:rsidRDefault="00E02815" w:rsidP="00E02815">
            <w:pPr>
              <w:rPr>
                <w:rFonts w:asciiTheme="minorHAnsi" w:hAnsiTheme="minorHAnsi" w:cstheme="minorHAnsi"/>
                <w:sz w:val="18"/>
                <w:szCs w:val="18"/>
              </w:rPr>
            </w:pPr>
            <w:r w:rsidRPr="0031447F">
              <w:rPr>
                <w:rFonts w:asciiTheme="minorHAnsi" w:hAnsiTheme="minorHAnsi" w:cstheme="minorHAnsi"/>
                <w:sz w:val="18"/>
                <w:szCs w:val="18"/>
              </w:rPr>
              <w:t xml:space="preserve">Ana </w:t>
            </w:r>
            <w:proofErr w:type="spellStart"/>
            <w:r w:rsidRPr="0031447F">
              <w:rPr>
                <w:rFonts w:asciiTheme="minorHAnsi" w:hAnsiTheme="minorHAnsi" w:cstheme="minorHAnsi"/>
                <w:sz w:val="18"/>
                <w:szCs w:val="18"/>
              </w:rPr>
              <w:t>Mª</w:t>
            </w:r>
            <w:proofErr w:type="spellEnd"/>
            <w:r w:rsidRPr="0031447F">
              <w:rPr>
                <w:rFonts w:asciiTheme="minorHAnsi" w:hAnsiTheme="minorHAnsi" w:cstheme="minorHAnsi"/>
                <w:sz w:val="18"/>
                <w:szCs w:val="18"/>
              </w:rPr>
              <w:t xml:space="preserve"> Soler Baena</w:t>
            </w:r>
          </w:p>
        </w:tc>
        <w:tc>
          <w:tcPr>
            <w:tcW w:w="1195" w:type="dxa"/>
          </w:tcPr>
          <w:p w14:paraId="18BD214D" w14:textId="77777777" w:rsidR="00E02815" w:rsidRPr="0031447F" w:rsidRDefault="00E02815" w:rsidP="00906790">
            <w:pPr>
              <w:pStyle w:val="Textoindependiente"/>
              <w:jc w:val="center"/>
              <w:rPr>
                <w:rFonts w:asciiTheme="minorHAnsi" w:hAnsiTheme="minorHAnsi" w:cstheme="minorHAnsi"/>
                <w:w w:val="105"/>
                <w:sz w:val="18"/>
                <w:szCs w:val="18"/>
              </w:rPr>
            </w:pPr>
            <w:r w:rsidRPr="0031447F">
              <w:rPr>
                <w:rFonts w:asciiTheme="minorHAnsi" w:hAnsiTheme="minorHAnsi" w:cstheme="minorHAnsi"/>
                <w:w w:val="105"/>
                <w:sz w:val="18"/>
                <w:szCs w:val="18"/>
              </w:rPr>
              <w:t>Contratada doctora</w:t>
            </w:r>
          </w:p>
        </w:tc>
        <w:tc>
          <w:tcPr>
            <w:tcW w:w="1077" w:type="dxa"/>
          </w:tcPr>
          <w:p w14:paraId="2AB335F4" w14:textId="77777777" w:rsidR="00E02815" w:rsidRPr="0031447F" w:rsidRDefault="00E02815" w:rsidP="00906790">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Tiempo completo</w:t>
            </w:r>
          </w:p>
        </w:tc>
        <w:tc>
          <w:tcPr>
            <w:tcW w:w="2973" w:type="dxa"/>
            <w:vAlign w:val="center"/>
          </w:tcPr>
          <w:p w14:paraId="3829A736" w14:textId="77777777" w:rsidR="00E02815" w:rsidRPr="0031447F" w:rsidRDefault="00E02815" w:rsidP="00E02815">
            <w:pPr>
              <w:pStyle w:val="Textoindependiente"/>
              <w:rPr>
                <w:rFonts w:asciiTheme="minorHAnsi" w:hAnsiTheme="minorHAnsi" w:cstheme="minorHAnsi"/>
                <w:sz w:val="18"/>
                <w:szCs w:val="18"/>
                <w:lang w:val="es-ES_tradnl"/>
              </w:rPr>
            </w:pPr>
            <w:r w:rsidRPr="0031447F">
              <w:rPr>
                <w:rFonts w:asciiTheme="minorHAnsi" w:hAnsiTheme="minorHAnsi" w:cstheme="minorHAnsi"/>
                <w:sz w:val="18"/>
                <w:szCs w:val="18"/>
                <w:lang w:val="es-ES_tradnl"/>
              </w:rPr>
              <w:t>Frontera y trabajos en proceso</w:t>
            </w:r>
          </w:p>
        </w:tc>
        <w:tc>
          <w:tcPr>
            <w:tcW w:w="1134" w:type="dxa"/>
            <w:vAlign w:val="center"/>
          </w:tcPr>
          <w:p w14:paraId="310086BA"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1</w:t>
            </w:r>
          </w:p>
        </w:tc>
        <w:tc>
          <w:tcPr>
            <w:tcW w:w="851" w:type="dxa"/>
            <w:vAlign w:val="center"/>
          </w:tcPr>
          <w:p w14:paraId="7C3D6BAD"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4</w:t>
            </w:r>
          </w:p>
        </w:tc>
        <w:tc>
          <w:tcPr>
            <w:tcW w:w="992" w:type="dxa"/>
            <w:vAlign w:val="center"/>
          </w:tcPr>
          <w:p w14:paraId="5B58D172" w14:textId="2BCBDCA3"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01/01/23</w:t>
            </w:r>
          </w:p>
        </w:tc>
        <w:tc>
          <w:tcPr>
            <w:tcW w:w="851" w:type="dxa"/>
            <w:vAlign w:val="center"/>
          </w:tcPr>
          <w:p w14:paraId="7967D728" w14:textId="77777777" w:rsidR="00E02815" w:rsidRPr="0031447F" w:rsidRDefault="00E02815" w:rsidP="00E02815">
            <w:pPr>
              <w:pStyle w:val="Textoindependiente"/>
              <w:jc w:val="center"/>
              <w:rPr>
                <w:rFonts w:asciiTheme="minorHAnsi" w:hAnsiTheme="minorHAnsi" w:cstheme="minorHAnsi"/>
                <w:sz w:val="18"/>
                <w:szCs w:val="18"/>
              </w:rPr>
            </w:pPr>
          </w:p>
        </w:tc>
      </w:tr>
      <w:tr w:rsidR="0031447F" w:rsidRPr="0031447F" w14:paraId="71BA0B86" w14:textId="77777777" w:rsidTr="000D712C">
        <w:tblPrEx>
          <w:jc w:val="left"/>
          <w:tblCellMar>
            <w:top w:w="0" w:type="dxa"/>
            <w:left w:w="108" w:type="dxa"/>
            <w:bottom w:w="0" w:type="dxa"/>
            <w:right w:w="108" w:type="dxa"/>
          </w:tblCellMar>
        </w:tblPrEx>
        <w:trPr>
          <w:trHeight w:val="397"/>
        </w:trPr>
        <w:tc>
          <w:tcPr>
            <w:tcW w:w="1134" w:type="dxa"/>
            <w:vAlign w:val="center"/>
          </w:tcPr>
          <w:p w14:paraId="24C7587F"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UVIGO</w:t>
            </w:r>
          </w:p>
        </w:tc>
        <w:tc>
          <w:tcPr>
            <w:tcW w:w="3964" w:type="dxa"/>
            <w:vAlign w:val="center"/>
          </w:tcPr>
          <w:p w14:paraId="0E9AC2D4" w14:textId="77777777" w:rsidR="00E02815" w:rsidRPr="0031447F" w:rsidRDefault="00E02815" w:rsidP="00E02815">
            <w:pPr>
              <w:rPr>
                <w:rFonts w:asciiTheme="minorHAnsi" w:hAnsiTheme="minorHAnsi" w:cstheme="minorHAnsi"/>
                <w:sz w:val="18"/>
                <w:szCs w:val="18"/>
              </w:rPr>
            </w:pPr>
            <w:r w:rsidRPr="0031447F">
              <w:rPr>
                <w:rFonts w:asciiTheme="minorHAnsi" w:hAnsiTheme="minorHAnsi" w:cstheme="minorHAnsi"/>
                <w:sz w:val="18"/>
                <w:szCs w:val="18"/>
              </w:rPr>
              <w:t xml:space="preserve">Antonio </w:t>
            </w:r>
            <w:proofErr w:type="spellStart"/>
            <w:r w:rsidRPr="0031447F">
              <w:rPr>
                <w:rFonts w:asciiTheme="minorHAnsi" w:hAnsiTheme="minorHAnsi" w:cstheme="minorHAnsi"/>
                <w:sz w:val="18"/>
                <w:szCs w:val="18"/>
              </w:rPr>
              <w:t>Mª</w:t>
            </w:r>
            <w:proofErr w:type="spellEnd"/>
            <w:r w:rsidRPr="0031447F">
              <w:rPr>
                <w:rFonts w:asciiTheme="minorHAnsi" w:hAnsiTheme="minorHAnsi" w:cstheme="minorHAnsi"/>
                <w:sz w:val="18"/>
                <w:szCs w:val="18"/>
              </w:rPr>
              <w:t xml:space="preserve"> Bandera Vera</w:t>
            </w:r>
          </w:p>
        </w:tc>
        <w:tc>
          <w:tcPr>
            <w:tcW w:w="1195" w:type="dxa"/>
          </w:tcPr>
          <w:p w14:paraId="6230E574" w14:textId="77777777" w:rsidR="00E02815" w:rsidRPr="0031447F" w:rsidRDefault="00E02815" w:rsidP="00906790">
            <w:pPr>
              <w:pStyle w:val="Textoindependiente"/>
              <w:jc w:val="center"/>
              <w:rPr>
                <w:rFonts w:asciiTheme="minorHAnsi" w:hAnsiTheme="minorHAnsi" w:cstheme="minorHAnsi"/>
                <w:w w:val="105"/>
                <w:sz w:val="18"/>
                <w:szCs w:val="18"/>
              </w:rPr>
            </w:pPr>
            <w:r w:rsidRPr="0031447F">
              <w:rPr>
                <w:rFonts w:asciiTheme="minorHAnsi" w:hAnsiTheme="minorHAnsi" w:cstheme="minorHAnsi"/>
                <w:w w:val="105"/>
                <w:sz w:val="18"/>
                <w:szCs w:val="18"/>
              </w:rPr>
              <w:t>Titular de Universidad</w:t>
            </w:r>
          </w:p>
        </w:tc>
        <w:tc>
          <w:tcPr>
            <w:tcW w:w="1077" w:type="dxa"/>
          </w:tcPr>
          <w:p w14:paraId="08DF73F4" w14:textId="77777777" w:rsidR="00E02815" w:rsidRPr="0031447F" w:rsidRDefault="00E02815" w:rsidP="00906790">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Tiempo completo</w:t>
            </w:r>
          </w:p>
        </w:tc>
        <w:tc>
          <w:tcPr>
            <w:tcW w:w="2973" w:type="dxa"/>
            <w:vAlign w:val="center"/>
          </w:tcPr>
          <w:p w14:paraId="7F6FFED3" w14:textId="77777777" w:rsidR="00E02815" w:rsidRPr="0031447F" w:rsidRDefault="00E02815" w:rsidP="00E02815">
            <w:pPr>
              <w:pStyle w:val="Textoindependiente"/>
              <w:rPr>
                <w:rFonts w:asciiTheme="minorHAnsi" w:hAnsiTheme="minorHAnsi" w:cstheme="minorHAnsi"/>
                <w:sz w:val="18"/>
                <w:szCs w:val="18"/>
                <w:lang w:val="es-ES_tradnl"/>
              </w:rPr>
            </w:pPr>
            <w:r w:rsidRPr="0031447F">
              <w:rPr>
                <w:rFonts w:asciiTheme="minorHAnsi" w:hAnsiTheme="minorHAnsi" w:cstheme="minorHAnsi"/>
                <w:sz w:val="18"/>
                <w:szCs w:val="18"/>
                <w:lang w:val="es-ES_tradnl"/>
              </w:rPr>
              <w:t>Frontera y trabajos en proceso</w:t>
            </w:r>
          </w:p>
        </w:tc>
        <w:tc>
          <w:tcPr>
            <w:tcW w:w="1134" w:type="dxa"/>
            <w:vAlign w:val="center"/>
          </w:tcPr>
          <w:p w14:paraId="068FE4C9"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w:t>
            </w:r>
          </w:p>
        </w:tc>
        <w:tc>
          <w:tcPr>
            <w:tcW w:w="851" w:type="dxa"/>
            <w:vAlign w:val="center"/>
          </w:tcPr>
          <w:p w14:paraId="59489782"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3</w:t>
            </w:r>
          </w:p>
        </w:tc>
        <w:tc>
          <w:tcPr>
            <w:tcW w:w="992" w:type="dxa"/>
            <w:vAlign w:val="center"/>
          </w:tcPr>
          <w:p w14:paraId="50E941AC" w14:textId="24111A6E"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01/01/24</w:t>
            </w:r>
          </w:p>
        </w:tc>
        <w:tc>
          <w:tcPr>
            <w:tcW w:w="851" w:type="dxa"/>
            <w:vAlign w:val="center"/>
          </w:tcPr>
          <w:p w14:paraId="1F894F75" w14:textId="77777777" w:rsidR="00E02815" w:rsidRPr="0031447F" w:rsidRDefault="00E02815" w:rsidP="00E02815">
            <w:pPr>
              <w:pStyle w:val="Textoindependiente"/>
              <w:jc w:val="center"/>
              <w:rPr>
                <w:rFonts w:asciiTheme="minorHAnsi" w:hAnsiTheme="minorHAnsi" w:cstheme="minorHAnsi"/>
                <w:sz w:val="18"/>
                <w:szCs w:val="18"/>
              </w:rPr>
            </w:pPr>
          </w:p>
        </w:tc>
      </w:tr>
      <w:tr w:rsidR="00E02815" w:rsidRPr="0031447F" w14:paraId="1096085A" w14:textId="77777777" w:rsidTr="000D712C">
        <w:tblPrEx>
          <w:jc w:val="left"/>
          <w:tblCellMar>
            <w:top w:w="0" w:type="dxa"/>
            <w:left w:w="108" w:type="dxa"/>
            <w:bottom w:w="0" w:type="dxa"/>
            <w:right w:w="108" w:type="dxa"/>
          </w:tblCellMar>
        </w:tblPrEx>
        <w:trPr>
          <w:trHeight w:val="397"/>
        </w:trPr>
        <w:tc>
          <w:tcPr>
            <w:tcW w:w="1134" w:type="dxa"/>
            <w:vAlign w:val="center"/>
          </w:tcPr>
          <w:p w14:paraId="09591396"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UVIGO</w:t>
            </w:r>
          </w:p>
        </w:tc>
        <w:tc>
          <w:tcPr>
            <w:tcW w:w="3964" w:type="dxa"/>
            <w:vAlign w:val="center"/>
          </w:tcPr>
          <w:p w14:paraId="3951175E" w14:textId="77777777" w:rsidR="00E02815" w:rsidRPr="0031447F" w:rsidRDefault="00E02815" w:rsidP="00E02815">
            <w:pPr>
              <w:rPr>
                <w:rFonts w:asciiTheme="minorHAnsi" w:hAnsiTheme="minorHAnsi" w:cstheme="minorHAnsi"/>
                <w:sz w:val="18"/>
                <w:szCs w:val="18"/>
              </w:rPr>
            </w:pPr>
            <w:r w:rsidRPr="0031447F">
              <w:rPr>
                <w:rFonts w:asciiTheme="minorHAnsi" w:hAnsiTheme="minorHAnsi" w:cstheme="minorHAnsi"/>
                <w:sz w:val="18"/>
                <w:szCs w:val="18"/>
              </w:rPr>
              <w:t>José Andrés Santiago Iglesias</w:t>
            </w:r>
          </w:p>
        </w:tc>
        <w:tc>
          <w:tcPr>
            <w:tcW w:w="1195" w:type="dxa"/>
          </w:tcPr>
          <w:p w14:paraId="76FA3BA0" w14:textId="77777777" w:rsidR="00E02815" w:rsidRPr="0031447F" w:rsidRDefault="00E02815" w:rsidP="00906790">
            <w:pPr>
              <w:pStyle w:val="Textoindependiente"/>
              <w:jc w:val="center"/>
              <w:rPr>
                <w:rFonts w:asciiTheme="minorHAnsi" w:hAnsiTheme="minorHAnsi" w:cstheme="minorHAnsi"/>
                <w:w w:val="105"/>
                <w:sz w:val="18"/>
                <w:szCs w:val="18"/>
              </w:rPr>
            </w:pPr>
            <w:r w:rsidRPr="0031447F">
              <w:rPr>
                <w:rFonts w:asciiTheme="minorHAnsi" w:hAnsiTheme="minorHAnsi" w:cstheme="minorHAnsi"/>
                <w:w w:val="105"/>
                <w:sz w:val="18"/>
                <w:szCs w:val="18"/>
              </w:rPr>
              <w:t>Ayudante Doctor</w:t>
            </w:r>
          </w:p>
        </w:tc>
        <w:tc>
          <w:tcPr>
            <w:tcW w:w="1077" w:type="dxa"/>
          </w:tcPr>
          <w:p w14:paraId="78CE5817" w14:textId="77777777" w:rsidR="00E02815" w:rsidRPr="0031447F" w:rsidRDefault="00E02815" w:rsidP="00906790">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Tiempo completo</w:t>
            </w:r>
          </w:p>
        </w:tc>
        <w:tc>
          <w:tcPr>
            <w:tcW w:w="2973" w:type="dxa"/>
            <w:vAlign w:val="center"/>
          </w:tcPr>
          <w:p w14:paraId="1F166B02" w14:textId="77777777" w:rsidR="00E02815" w:rsidRPr="0031447F" w:rsidRDefault="00E02815" w:rsidP="00E02815">
            <w:pPr>
              <w:pStyle w:val="Textoindependiente"/>
              <w:rPr>
                <w:rFonts w:asciiTheme="minorHAnsi" w:hAnsiTheme="minorHAnsi" w:cstheme="minorHAnsi"/>
                <w:sz w:val="18"/>
                <w:szCs w:val="18"/>
                <w:lang w:val="es-ES_tradnl"/>
              </w:rPr>
            </w:pPr>
            <w:r w:rsidRPr="0031447F">
              <w:rPr>
                <w:rFonts w:asciiTheme="minorHAnsi" w:hAnsiTheme="minorHAnsi" w:cstheme="minorHAnsi"/>
                <w:sz w:val="18"/>
                <w:szCs w:val="18"/>
                <w:lang w:val="es-ES_tradnl"/>
              </w:rPr>
              <w:t>Frontera y trabajos en proceso</w:t>
            </w:r>
          </w:p>
        </w:tc>
        <w:tc>
          <w:tcPr>
            <w:tcW w:w="1134" w:type="dxa"/>
            <w:vAlign w:val="center"/>
          </w:tcPr>
          <w:p w14:paraId="3A1400EC"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1</w:t>
            </w:r>
          </w:p>
        </w:tc>
        <w:tc>
          <w:tcPr>
            <w:tcW w:w="851" w:type="dxa"/>
            <w:vAlign w:val="center"/>
          </w:tcPr>
          <w:p w14:paraId="2C74255E" w14:textId="18FBC908" w:rsidR="00E02815" w:rsidRPr="0031447F" w:rsidRDefault="00E2170F"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2</w:t>
            </w:r>
          </w:p>
        </w:tc>
        <w:tc>
          <w:tcPr>
            <w:tcW w:w="992" w:type="dxa"/>
            <w:vAlign w:val="center"/>
          </w:tcPr>
          <w:p w14:paraId="7ECA537F" w14:textId="78DD4F33" w:rsidR="00E02815" w:rsidRPr="0031447F" w:rsidRDefault="00E2170F"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01/01/24</w:t>
            </w:r>
          </w:p>
        </w:tc>
        <w:tc>
          <w:tcPr>
            <w:tcW w:w="851" w:type="dxa"/>
            <w:vAlign w:val="center"/>
          </w:tcPr>
          <w:p w14:paraId="32F232DD" w14:textId="77777777" w:rsidR="00E02815" w:rsidRPr="0031447F" w:rsidRDefault="00E02815" w:rsidP="00E02815">
            <w:pPr>
              <w:pStyle w:val="Textoindependiente"/>
              <w:jc w:val="center"/>
              <w:rPr>
                <w:rFonts w:asciiTheme="minorHAnsi" w:hAnsiTheme="minorHAnsi" w:cstheme="minorHAnsi"/>
                <w:sz w:val="18"/>
                <w:szCs w:val="18"/>
              </w:rPr>
            </w:pPr>
            <w:r w:rsidRPr="0031447F">
              <w:rPr>
                <w:rFonts w:asciiTheme="minorHAnsi" w:hAnsiTheme="minorHAnsi" w:cstheme="minorHAnsi"/>
                <w:sz w:val="18"/>
                <w:szCs w:val="18"/>
              </w:rPr>
              <w:t>ALTA</w:t>
            </w:r>
          </w:p>
        </w:tc>
      </w:tr>
    </w:tbl>
    <w:p w14:paraId="3CCECD85" w14:textId="77777777" w:rsidR="00E02815" w:rsidRPr="0031447F" w:rsidRDefault="00E02815" w:rsidP="00E02815">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964"/>
        <w:gridCol w:w="1195"/>
        <w:gridCol w:w="1077"/>
        <w:gridCol w:w="3257"/>
        <w:gridCol w:w="850"/>
        <w:gridCol w:w="851"/>
        <w:gridCol w:w="993"/>
        <w:gridCol w:w="850"/>
      </w:tblGrid>
      <w:tr w:rsidR="00C7756D" w:rsidRPr="0031447F" w14:paraId="2A560260" w14:textId="77777777" w:rsidTr="007B5D23">
        <w:trPr>
          <w:trHeight w:val="397"/>
          <w:jc w:val="center"/>
        </w:trPr>
        <w:tc>
          <w:tcPr>
            <w:tcW w:w="14171" w:type="dxa"/>
            <w:gridSpan w:val="9"/>
            <w:shd w:val="clear" w:color="auto" w:fill="8DB3E2" w:themeFill="text2" w:themeFillTint="66"/>
            <w:vAlign w:val="center"/>
          </w:tcPr>
          <w:p w14:paraId="7D75C6BB" w14:textId="77777777" w:rsidR="00C7756D" w:rsidRPr="0031447F" w:rsidRDefault="00C7756D" w:rsidP="007B5D23">
            <w:pPr>
              <w:pStyle w:val="TablaTitulo"/>
              <w:jc w:val="center"/>
              <w:rPr>
                <w:sz w:val="22"/>
                <w:szCs w:val="22"/>
              </w:rPr>
            </w:pPr>
            <w:r w:rsidRPr="0031447F">
              <w:rPr>
                <w:sz w:val="22"/>
                <w:szCs w:val="22"/>
              </w:rPr>
              <w:t xml:space="preserve">Equipo </w:t>
            </w:r>
            <w:proofErr w:type="spellStart"/>
            <w:r w:rsidRPr="0031447F">
              <w:rPr>
                <w:sz w:val="22"/>
                <w:szCs w:val="22"/>
              </w:rPr>
              <w:t>Nº</w:t>
            </w:r>
            <w:proofErr w:type="spellEnd"/>
            <w:r w:rsidRPr="0031447F">
              <w:rPr>
                <w:sz w:val="22"/>
                <w:szCs w:val="22"/>
              </w:rPr>
              <w:t xml:space="preserve"> 4 / Historia, didáctica y prácticas del diseño contemporáneo</w:t>
            </w:r>
          </w:p>
        </w:tc>
      </w:tr>
      <w:tr w:rsidR="00C7756D" w:rsidRPr="0031447F" w14:paraId="7B4B055A" w14:textId="77777777" w:rsidTr="007B5D23">
        <w:trPr>
          <w:trHeight w:val="113"/>
          <w:jc w:val="center"/>
        </w:trPr>
        <w:tc>
          <w:tcPr>
            <w:tcW w:w="1134" w:type="dxa"/>
            <w:vMerge w:val="restart"/>
            <w:shd w:val="clear" w:color="auto" w:fill="DBE5F1" w:themeFill="accent1" w:themeFillTint="33"/>
            <w:vAlign w:val="center"/>
          </w:tcPr>
          <w:p w14:paraId="40A5DBE4" w14:textId="77777777" w:rsidR="00C7756D" w:rsidRPr="0031447F" w:rsidRDefault="00C7756D" w:rsidP="007B5D23">
            <w:pPr>
              <w:pStyle w:val="Textoindependiente"/>
              <w:jc w:val="center"/>
              <w:rPr>
                <w:b/>
                <w:bCs/>
                <w:sz w:val="18"/>
                <w:szCs w:val="18"/>
              </w:rPr>
            </w:pPr>
            <w:r w:rsidRPr="0031447F">
              <w:rPr>
                <w:b/>
                <w:bCs/>
                <w:sz w:val="18"/>
                <w:szCs w:val="18"/>
              </w:rPr>
              <w:t>Institución</w:t>
            </w:r>
          </w:p>
        </w:tc>
        <w:tc>
          <w:tcPr>
            <w:tcW w:w="3964" w:type="dxa"/>
            <w:vMerge w:val="restart"/>
            <w:shd w:val="clear" w:color="auto" w:fill="DBE5F1" w:themeFill="accent1" w:themeFillTint="33"/>
            <w:vAlign w:val="center"/>
          </w:tcPr>
          <w:p w14:paraId="35F18A74" w14:textId="77777777" w:rsidR="00C7756D" w:rsidRPr="0031447F" w:rsidRDefault="00C7756D" w:rsidP="007B5D23">
            <w:pPr>
              <w:pStyle w:val="Textoindependiente"/>
              <w:jc w:val="center"/>
              <w:rPr>
                <w:b/>
                <w:bCs/>
                <w:sz w:val="18"/>
                <w:szCs w:val="18"/>
              </w:rPr>
            </w:pPr>
            <w:r w:rsidRPr="0031447F">
              <w:rPr>
                <w:b/>
                <w:bCs/>
                <w:sz w:val="18"/>
                <w:szCs w:val="18"/>
              </w:rPr>
              <w:t>Nombre y apellidos</w:t>
            </w:r>
          </w:p>
        </w:tc>
        <w:tc>
          <w:tcPr>
            <w:tcW w:w="1195" w:type="dxa"/>
            <w:vMerge w:val="restart"/>
            <w:shd w:val="clear" w:color="auto" w:fill="DBE5F1" w:themeFill="accent1" w:themeFillTint="33"/>
            <w:vAlign w:val="center"/>
          </w:tcPr>
          <w:p w14:paraId="0E5948B4" w14:textId="77777777" w:rsidR="00C7756D" w:rsidRPr="0031447F" w:rsidRDefault="00C7756D" w:rsidP="007B5D23">
            <w:pPr>
              <w:pStyle w:val="Textoindependiente"/>
              <w:jc w:val="center"/>
              <w:rPr>
                <w:b/>
                <w:bCs/>
                <w:sz w:val="18"/>
                <w:szCs w:val="18"/>
              </w:rPr>
            </w:pPr>
            <w:r w:rsidRPr="0031447F">
              <w:rPr>
                <w:b/>
                <w:bCs/>
                <w:sz w:val="18"/>
                <w:szCs w:val="18"/>
              </w:rPr>
              <w:t>Categoría</w:t>
            </w:r>
          </w:p>
        </w:tc>
        <w:tc>
          <w:tcPr>
            <w:tcW w:w="1077" w:type="dxa"/>
            <w:vMerge w:val="restart"/>
            <w:shd w:val="clear" w:color="auto" w:fill="DBE5F1" w:themeFill="accent1" w:themeFillTint="33"/>
            <w:vAlign w:val="center"/>
          </w:tcPr>
          <w:p w14:paraId="1246DC96" w14:textId="77777777" w:rsidR="00C7756D" w:rsidRPr="0031447F" w:rsidRDefault="00C7756D" w:rsidP="007B5D23">
            <w:pPr>
              <w:pStyle w:val="Textoindependiente"/>
              <w:jc w:val="center"/>
              <w:rPr>
                <w:b/>
                <w:bCs/>
                <w:sz w:val="18"/>
                <w:szCs w:val="18"/>
              </w:rPr>
            </w:pPr>
            <w:r w:rsidRPr="0031447F">
              <w:rPr>
                <w:b/>
                <w:bCs/>
                <w:sz w:val="18"/>
                <w:szCs w:val="18"/>
              </w:rPr>
              <w:t>Dedicación</w:t>
            </w:r>
          </w:p>
        </w:tc>
        <w:tc>
          <w:tcPr>
            <w:tcW w:w="3257" w:type="dxa"/>
            <w:vMerge w:val="restart"/>
            <w:shd w:val="clear" w:color="auto" w:fill="DBE5F1" w:themeFill="accent1" w:themeFillTint="33"/>
            <w:vAlign w:val="center"/>
          </w:tcPr>
          <w:p w14:paraId="43892D00" w14:textId="77777777" w:rsidR="00C7756D" w:rsidRPr="0031447F" w:rsidRDefault="00C7756D" w:rsidP="007B5D23">
            <w:pPr>
              <w:pStyle w:val="Default"/>
              <w:jc w:val="center"/>
              <w:rPr>
                <w:b/>
                <w:bCs/>
                <w:color w:val="auto"/>
                <w:sz w:val="18"/>
                <w:szCs w:val="18"/>
              </w:rPr>
            </w:pPr>
            <w:r w:rsidRPr="0031447F">
              <w:rPr>
                <w:b/>
                <w:bCs/>
                <w:color w:val="auto"/>
                <w:sz w:val="18"/>
                <w:szCs w:val="18"/>
              </w:rPr>
              <w:t>Líneas de investigación</w:t>
            </w:r>
          </w:p>
        </w:tc>
        <w:tc>
          <w:tcPr>
            <w:tcW w:w="850" w:type="dxa"/>
            <w:vMerge w:val="restart"/>
            <w:shd w:val="clear" w:color="auto" w:fill="DBE5F1" w:themeFill="accent1" w:themeFillTint="33"/>
            <w:vAlign w:val="center"/>
          </w:tcPr>
          <w:p w14:paraId="00902FEC" w14:textId="77777777" w:rsidR="00C7756D" w:rsidRPr="0031447F" w:rsidRDefault="00C7756D" w:rsidP="007B5D23">
            <w:pPr>
              <w:pStyle w:val="Textoindependiente"/>
              <w:jc w:val="center"/>
              <w:rPr>
                <w:b/>
                <w:bCs/>
                <w:sz w:val="12"/>
                <w:szCs w:val="12"/>
              </w:rPr>
            </w:pPr>
            <w:r w:rsidRPr="0031447F">
              <w:rPr>
                <w:b/>
                <w:bCs/>
                <w:sz w:val="12"/>
                <w:szCs w:val="12"/>
              </w:rPr>
              <w:t>Tesis de doctorado dirigidas en los últimos 5 años</w:t>
            </w:r>
          </w:p>
        </w:tc>
        <w:tc>
          <w:tcPr>
            <w:tcW w:w="1844" w:type="dxa"/>
            <w:gridSpan w:val="2"/>
            <w:shd w:val="clear" w:color="auto" w:fill="DBE5F1" w:themeFill="accent1" w:themeFillTint="33"/>
            <w:vAlign w:val="center"/>
          </w:tcPr>
          <w:p w14:paraId="368B18D2" w14:textId="77777777" w:rsidR="00C7756D" w:rsidRPr="0031447F" w:rsidRDefault="00C7756D" w:rsidP="007B5D23">
            <w:pPr>
              <w:pStyle w:val="Textoindependiente"/>
              <w:jc w:val="center"/>
              <w:rPr>
                <w:b/>
                <w:bCs/>
                <w:sz w:val="16"/>
                <w:szCs w:val="16"/>
              </w:rPr>
            </w:pPr>
            <w:r w:rsidRPr="0031447F">
              <w:rPr>
                <w:b/>
                <w:bCs/>
                <w:sz w:val="16"/>
                <w:szCs w:val="16"/>
              </w:rPr>
              <w:t>Tramos de investigación</w:t>
            </w:r>
          </w:p>
        </w:tc>
        <w:tc>
          <w:tcPr>
            <w:tcW w:w="850" w:type="dxa"/>
            <w:vMerge w:val="restart"/>
            <w:shd w:val="clear" w:color="auto" w:fill="DBE5F1" w:themeFill="accent1" w:themeFillTint="33"/>
            <w:vAlign w:val="center"/>
          </w:tcPr>
          <w:p w14:paraId="114410F3" w14:textId="77777777" w:rsidR="00C7756D" w:rsidRPr="0031447F" w:rsidRDefault="00C7756D" w:rsidP="007B5D23">
            <w:pPr>
              <w:pStyle w:val="Textoindependiente"/>
              <w:jc w:val="center"/>
              <w:rPr>
                <w:b/>
                <w:bCs/>
                <w:sz w:val="16"/>
                <w:szCs w:val="16"/>
              </w:rPr>
            </w:pPr>
            <w:r w:rsidRPr="0031447F">
              <w:rPr>
                <w:b/>
                <w:bCs/>
                <w:sz w:val="16"/>
                <w:szCs w:val="16"/>
              </w:rPr>
              <w:t>Alta/Baja</w:t>
            </w:r>
          </w:p>
        </w:tc>
      </w:tr>
      <w:tr w:rsidR="00C7756D" w:rsidRPr="0031447F" w14:paraId="04306CBC" w14:textId="77777777" w:rsidTr="007B5D23">
        <w:trPr>
          <w:trHeight w:val="397"/>
          <w:jc w:val="center"/>
        </w:trPr>
        <w:tc>
          <w:tcPr>
            <w:tcW w:w="1134" w:type="dxa"/>
            <w:vMerge/>
            <w:shd w:val="clear" w:color="auto" w:fill="FFFF99"/>
            <w:vAlign w:val="center"/>
          </w:tcPr>
          <w:p w14:paraId="08194E0D" w14:textId="77777777" w:rsidR="00C7756D" w:rsidRPr="0031447F" w:rsidRDefault="00C7756D" w:rsidP="007B5D23">
            <w:pPr>
              <w:pStyle w:val="Textoindependiente"/>
              <w:jc w:val="center"/>
              <w:rPr>
                <w:b/>
                <w:bCs/>
                <w:sz w:val="12"/>
                <w:szCs w:val="12"/>
              </w:rPr>
            </w:pPr>
          </w:p>
        </w:tc>
        <w:tc>
          <w:tcPr>
            <w:tcW w:w="3964" w:type="dxa"/>
            <w:vMerge/>
            <w:shd w:val="clear" w:color="auto" w:fill="FFFF99"/>
            <w:vAlign w:val="center"/>
          </w:tcPr>
          <w:p w14:paraId="4DD4020B" w14:textId="77777777" w:rsidR="00C7756D" w:rsidRPr="0031447F" w:rsidRDefault="00C7756D" w:rsidP="007B5D23">
            <w:pPr>
              <w:pStyle w:val="Textoindependiente"/>
              <w:jc w:val="center"/>
              <w:rPr>
                <w:b/>
                <w:bCs/>
                <w:sz w:val="12"/>
                <w:szCs w:val="12"/>
              </w:rPr>
            </w:pPr>
          </w:p>
        </w:tc>
        <w:tc>
          <w:tcPr>
            <w:tcW w:w="1195" w:type="dxa"/>
            <w:vMerge/>
            <w:shd w:val="clear" w:color="auto" w:fill="FFFF99"/>
            <w:vAlign w:val="center"/>
          </w:tcPr>
          <w:p w14:paraId="595F381C" w14:textId="77777777" w:rsidR="00C7756D" w:rsidRPr="0031447F" w:rsidRDefault="00C7756D" w:rsidP="007B5D23">
            <w:pPr>
              <w:pStyle w:val="Textoindependiente"/>
              <w:jc w:val="center"/>
              <w:rPr>
                <w:b/>
                <w:bCs/>
                <w:sz w:val="12"/>
                <w:szCs w:val="12"/>
              </w:rPr>
            </w:pPr>
          </w:p>
        </w:tc>
        <w:tc>
          <w:tcPr>
            <w:tcW w:w="1077" w:type="dxa"/>
            <w:vMerge/>
            <w:shd w:val="clear" w:color="auto" w:fill="FFFF99"/>
            <w:vAlign w:val="center"/>
          </w:tcPr>
          <w:p w14:paraId="34F87B64" w14:textId="77777777" w:rsidR="00C7756D" w:rsidRPr="0031447F" w:rsidRDefault="00C7756D" w:rsidP="007B5D23">
            <w:pPr>
              <w:pStyle w:val="Textoindependiente"/>
              <w:jc w:val="center"/>
              <w:rPr>
                <w:b/>
                <w:bCs/>
                <w:sz w:val="12"/>
                <w:szCs w:val="12"/>
              </w:rPr>
            </w:pPr>
          </w:p>
        </w:tc>
        <w:tc>
          <w:tcPr>
            <w:tcW w:w="3257" w:type="dxa"/>
            <w:vMerge/>
            <w:shd w:val="clear" w:color="auto" w:fill="FFFF99"/>
            <w:vAlign w:val="center"/>
          </w:tcPr>
          <w:p w14:paraId="3BA2706A" w14:textId="77777777" w:rsidR="00C7756D" w:rsidRPr="0031447F" w:rsidRDefault="00C7756D" w:rsidP="007B5D23">
            <w:pPr>
              <w:pStyle w:val="Textoindependiente"/>
              <w:jc w:val="center"/>
              <w:rPr>
                <w:b/>
                <w:bCs/>
                <w:sz w:val="12"/>
                <w:szCs w:val="12"/>
              </w:rPr>
            </w:pPr>
          </w:p>
        </w:tc>
        <w:tc>
          <w:tcPr>
            <w:tcW w:w="850" w:type="dxa"/>
            <w:vMerge/>
            <w:shd w:val="clear" w:color="auto" w:fill="FFFF99"/>
            <w:vAlign w:val="center"/>
          </w:tcPr>
          <w:p w14:paraId="61BF581D" w14:textId="77777777" w:rsidR="00C7756D" w:rsidRPr="0031447F" w:rsidRDefault="00C7756D" w:rsidP="007B5D23">
            <w:pPr>
              <w:pStyle w:val="Textoindependiente"/>
              <w:jc w:val="center"/>
              <w:rPr>
                <w:b/>
                <w:bCs/>
                <w:sz w:val="12"/>
                <w:szCs w:val="12"/>
              </w:rPr>
            </w:pPr>
          </w:p>
        </w:tc>
        <w:tc>
          <w:tcPr>
            <w:tcW w:w="851" w:type="dxa"/>
            <w:shd w:val="clear" w:color="auto" w:fill="DBE5F1" w:themeFill="accent1" w:themeFillTint="33"/>
            <w:vAlign w:val="center"/>
          </w:tcPr>
          <w:p w14:paraId="04A446ED" w14:textId="77777777" w:rsidR="00C7756D" w:rsidRPr="0031447F" w:rsidRDefault="00C7756D" w:rsidP="007B5D23">
            <w:pPr>
              <w:pStyle w:val="Textoindependiente"/>
              <w:jc w:val="center"/>
              <w:rPr>
                <w:b/>
                <w:bCs/>
                <w:sz w:val="16"/>
                <w:szCs w:val="16"/>
              </w:rPr>
            </w:pPr>
            <w:r w:rsidRPr="0031447F">
              <w:rPr>
                <w:b/>
                <w:bCs/>
                <w:sz w:val="16"/>
                <w:szCs w:val="16"/>
              </w:rPr>
              <w:t>Número de tramos</w:t>
            </w:r>
          </w:p>
        </w:tc>
        <w:tc>
          <w:tcPr>
            <w:tcW w:w="993" w:type="dxa"/>
            <w:shd w:val="clear" w:color="auto" w:fill="DBE5F1" w:themeFill="accent1" w:themeFillTint="33"/>
            <w:vAlign w:val="center"/>
          </w:tcPr>
          <w:p w14:paraId="2D41A546" w14:textId="77777777" w:rsidR="00C7756D" w:rsidRPr="0031447F" w:rsidRDefault="00C7756D" w:rsidP="007B5D23">
            <w:pPr>
              <w:pStyle w:val="Textoindependiente"/>
              <w:jc w:val="center"/>
              <w:rPr>
                <w:b/>
                <w:bCs/>
                <w:sz w:val="16"/>
                <w:szCs w:val="16"/>
              </w:rPr>
            </w:pPr>
            <w:r w:rsidRPr="0031447F">
              <w:rPr>
                <w:b/>
                <w:bCs/>
                <w:sz w:val="16"/>
                <w:szCs w:val="16"/>
              </w:rPr>
              <w:t>Fecha del último tramo</w:t>
            </w:r>
          </w:p>
        </w:tc>
        <w:tc>
          <w:tcPr>
            <w:tcW w:w="850" w:type="dxa"/>
            <w:vMerge/>
            <w:shd w:val="clear" w:color="auto" w:fill="FFFF99"/>
            <w:vAlign w:val="center"/>
          </w:tcPr>
          <w:p w14:paraId="4A6E4A97" w14:textId="77777777" w:rsidR="00C7756D" w:rsidRPr="0031447F" w:rsidRDefault="00C7756D" w:rsidP="007B5D23">
            <w:pPr>
              <w:pStyle w:val="Textoindependiente"/>
              <w:jc w:val="center"/>
              <w:rPr>
                <w:b/>
                <w:bCs/>
                <w:sz w:val="12"/>
                <w:szCs w:val="12"/>
              </w:rPr>
            </w:pPr>
          </w:p>
        </w:tc>
      </w:tr>
      <w:tr w:rsidR="00C7756D" w:rsidRPr="0031447F" w14:paraId="0C5EFD5D" w14:textId="77777777" w:rsidTr="007B5D23">
        <w:trPr>
          <w:trHeight w:val="397"/>
          <w:jc w:val="center"/>
        </w:trPr>
        <w:tc>
          <w:tcPr>
            <w:tcW w:w="1134" w:type="dxa"/>
            <w:shd w:val="clear" w:color="auto" w:fill="auto"/>
            <w:vAlign w:val="center"/>
          </w:tcPr>
          <w:p w14:paraId="50C80EA9" w14:textId="77777777" w:rsidR="00C7756D" w:rsidRPr="0031447F" w:rsidRDefault="00C7756D" w:rsidP="007B5D23">
            <w:pPr>
              <w:pStyle w:val="Textoindependiente"/>
              <w:jc w:val="center"/>
              <w:rPr>
                <w:sz w:val="18"/>
                <w:szCs w:val="18"/>
              </w:rPr>
            </w:pPr>
            <w:r w:rsidRPr="0031447F">
              <w:rPr>
                <w:sz w:val="18"/>
                <w:szCs w:val="18"/>
              </w:rPr>
              <w:t>UVIGO</w:t>
            </w:r>
          </w:p>
        </w:tc>
        <w:tc>
          <w:tcPr>
            <w:tcW w:w="3964" w:type="dxa"/>
            <w:shd w:val="clear" w:color="auto" w:fill="auto"/>
            <w:vAlign w:val="center"/>
          </w:tcPr>
          <w:p w14:paraId="25E7433C" w14:textId="77777777" w:rsidR="00C7756D" w:rsidRPr="0031447F" w:rsidRDefault="00C7756D" w:rsidP="007B5D23">
            <w:pPr>
              <w:pStyle w:val="Textoindependiente"/>
              <w:rPr>
                <w:sz w:val="18"/>
                <w:szCs w:val="18"/>
              </w:rPr>
            </w:pPr>
            <w:proofErr w:type="spellStart"/>
            <w:r w:rsidRPr="0031447F">
              <w:rPr>
                <w:sz w:val="18"/>
                <w:szCs w:val="18"/>
              </w:rPr>
              <w:t>Mª</w:t>
            </w:r>
            <w:proofErr w:type="spellEnd"/>
            <w:r w:rsidRPr="0031447F">
              <w:rPr>
                <w:sz w:val="18"/>
                <w:szCs w:val="18"/>
              </w:rPr>
              <w:t xml:space="preserve"> Dolores </w:t>
            </w:r>
            <w:proofErr w:type="spellStart"/>
            <w:r w:rsidRPr="0031447F">
              <w:rPr>
                <w:sz w:val="18"/>
                <w:szCs w:val="18"/>
              </w:rPr>
              <w:t>Dopico</w:t>
            </w:r>
            <w:proofErr w:type="spellEnd"/>
            <w:r w:rsidRPr="0031447F">
              <w:rPr>
                <w:sz w:val="18"/>
                <w:szCs w:val="18"/>
              </w:rPr>
              <w:t xml:space="preserve"> </w:t>
            </w:r>
            <w:proofErr w:type="spellStart"/>
            <w:r w:rsidRPr="0031447F">
              <w:rPr>
                <w:sz w:val="18"/>
                <w:szCs w:val="18"/>
              </w:rPr>
              <w:t>Aneiros</w:t>
            </w:r>
            <w:proofErr w:type="spellEnd"/>
          </w:p>
        </w:tc>
        <w:tc>
          <w:tcPr>
            <w:tcW w:w="1195" w:type="dxa"/>
            <w:shd w:val="clear" w:color="auto" w:fill="auto"/>
            <w:vAlign w:val="center"/>
          </w:tcPr>
          <w:p w14:paraId="340B2678" w14:textId="77777777" w:rsidR="00C7756D" w:rsidRPr="0031447F" w:rsidRDefault="00C7756D" w:rsidP="007B5D23">
            <w:pPr>
              <w:pStyle w:val="Textoindependiente"/>
              <w:jc w:val="center"/>
              <w:rPr>
                <w:sz w:val="18"/>
                <w:szCs w:val="18"/>
              </w:rPr>
            </w:pPr>
            <w:r w:rsidRPr="0031447F">
              <w:rPr>
                <w:w w:val="105"/>
                <w:sz w:val="18"/>
                <w:szCs w:val="18"/>
              </w:rPr>
              <w:t>Titular de Universidad</w:t>
            </w:r>
          </w:p>
        </w:tc>
        <w:tc>
          <w:tcPr>
            <w:tcW w:w="1077" w:type="dxa"/>
            <w:shd w:val="clear" w:color="auto" w:fill="auto"/>
            <w:vAlign w:val="center"/>
          </w:tcPr>
          <w:p w14:paraId="2ACFA2FC" w14:textId="77777777" w:rsidR="00C7756D" w:rsidRPr="0031447F" w:rsidRDefault="00C7756D" w:rsidP="007B5D23">
            <w:pPr>
              <w:pStyle w:val="Textoindependiente"/>
              <w:jc w:val="center"/>
              <w:rPr>
                <w:sz w:val="18"/>
                <w:szCs w:val="18"/>
              </w:rPr>
            </w:pPr>
            <w:r w:rsidRPr="0031447F">
              <w:rPr>
                <w:sz w:val="18"/>
                <w:szCs w:val="18"/>
              </w:rPr>
              <w:t>Tiempo completo</w:t>
            </w:r>
          </w:p>
        </w:tc>
        <w:tc>
          <w:tcPr>
            <w:tcW w:w="3257" w:type="dxa"/>
            <w:shd w:val="clear" w:color="auto" w:fill="auto"/>
            <w:vAlign w:val="center"/>
          </w:tcPr>
          <w:p w14:paraId="7AAC6BC5" w14:textId="77777777" w:rsidR="00C7756D" w:rsidRPr="0031447F" w:rsidRDefault="00C7756D" w:rsidP="007B5D23">
            <w:pPr>
              <w:pStyle w:val="Textoindependiente"/>
              <w:rPr>
                <w:sz w:val="18"/>
                <w:szCs w:val="18"/>
              </w:rPr>
            </w:pPr>
            <w:r w:rsidRPr="0031447F">
              <w:rPr>
                <w:sz w:val="18"/>
                <w:szCs w:val="18"/>
              </w:rPr>
              <w:t>Historia, didáctica y prácticas del diseño contemporáneo</w:t>
            </w:r>
          </w:p>
        </w:tc>
        <w:tc>
          <w:tcPr>
            <w:tcW w:w="850" w:type="dxa"/>
            <w:shd w:val="clear" w:color="auto" w:fill="auto"/>
            <w:vAlign w:val="center"/>
          </w:tcPr>
          <w:p w14:paraId="43AF56AF" w14:textId="77777777" w:rsidR="00C7756D" w:rsidRPr="0031447F" w:rsidRDefault="00C7756D" w:rsidP="007B5D23">
            <w:pPr>
              <w:pStyle w:val="Textoindependiente"/>
              <w:jc w:val="center"/>
              <w:rPr>
                <w:sz w:val="18"/>
                <w:szCs w:val="18"/>
              </w:rPr>
            </w:pPr>
            <w:r w:rsidRPr="0031447F">
              <w:rPr>
                <w:sz w:val="18"/>
                <w:szCs w:val="18"/>
              </w:rPr>
              <w:t>2</w:t>
            </w:r>
          </w:p>
        </w:tc>
        <w:tc>
          <w:tcPr>
            <w:tcW w:w="851" w:type="dxa"/>
            <w:shd w:val="clear" w:color="auto" w:fill="auto"/>
            <w:vAlign w:val="center"/>
          </w:tcPr>
          <w:p w14:paraId="389D43A1" w14:textId="77777777" w:rsidR="00C7756D" w:rsidRPr="0031447F" w:rsidRDefault="00C7756D" w:rsidP="007B5D23">
            <w:pPr>
              <w:pStyle w:val="Textoindependiente"/>
              <w:jc w:val="center"/>
              <w:rPr>
                <w:sz w:val="18"/>
                <w:szCs w:val="18"/>
              </w:rPr>
            </w:pPr>
            <w:r w:rsidRPr="0031447F">
              <w:rPr>
                <w:sz w:val="18"/>
                <w:szCs w:val="18"/>
              </w:rPr>
              <w:t>2</w:t>
            </w:r>
          </w:p>
        </w:tc>
        <w:tc>
          <w:tcPr>
            <w:tcW w:w="993" w:type="dxa"/>
            <w:shd w:val="clear" w:color="auto" w:fill="auto"/>
            <w:vAlign w:val="center"/>
          </w:tcPr>
          <w:p w14:paraId="043838FB" w14:textId="77777777" w:rsidR="00C7756D" w:rsidRPr="0031447F" w:rsidRDefault="00C7756D" w:rsidP="007B5D23">
            <w:pPr>
              <w:pStyle w:val="Textoindependiente"/>
              <w:jc w:val="center"/>
              <w:rPr>
                <w:sz w:val="18"/>
                <w:szCs w:val="18"/>
              </w:rPr>
            </w:pPr>
            <w:r w:rsidRPr="0031447F">
              <w:rPr>
                <w:sz w:val="18"/>
                <w:szCs w:val="18"/>
              </w:rPr>
              <w:t>01/01/24</w:t>
            </w:r>
          </w:p>
        </w:tc>
        <w:tc>
          <w:tcPr>
            <w:tcW w:w="850" w:type="dxa"/>
            <w:shd w:val="clear" w:color="auto" w:fill="auto"/>
            <w:vAlign w:val="center"/>
          </w:tcPr>
          <w:p w14:paraId="7BEE9F37" w14:textId="77777777" w:rsidR="00C7756D" w:rsidRPr="0031447F" w:rsidRDefault="00C7756D" w:rsidP="007B5D23">
            <w:pPr>
              <w:pStyle w:val="Textoindependiente"/>
              <w:jc w:val="center"/>
              <w:rPr>
                <w:sz w:val="18"/>
                <w:szCs w:val="18"/>
              </w:rPr>
            </w:pPr>
          </w:p>
        </w:tc>
      </w:tr>
      <w:tr w:rsidR="00C7756D" w:rsidRPr="0031447F" w14:paraId="1B67A8CE" w14:textId="77777777" w:rsidTr="007B5D23">
        <w:trPr>
          <w:trHeight w:val="397"/>
          <w:jc w:val="center"/>
        </w:trPr>
        <w:tc>
          <w:tcPr>
            <w:tcW w:w="1134" w:type="dxa"/>
            <w:shd w:val="clear" w:color="auto" w:fill="auto"/>
            <w:vAlign w:val="center"/>
          </w:tcPr>
          <w:p w14:paraId="332AA058" w14:textId="77777777" w:rsidR="00C7756D" w:rsidRPr="0031447F" w:rsidRDefault="00C7756D" w:rsidP="007B5D23">
            <w:pPr>
              <w:pStyle w:val="Textoindependiente"/>
              <w:jc w:val="center"/>
              <w:rPr>
                <w:sz w:val="18"/>
                <w:szCs w:val="18"/>
              </w:rPr>
            </w:pPr>
            <w:r w:rsidRPr="0031447F">
              <w:rPr>
                <w:sz w:val="18"/>
                <w:szCs w:val="18"/>
              </w:rPr>
              <w:t>UVIGO</w:t>
            </w:r>
          </w:p>
        </w:tc>
        <w:tc>
          <w:tcPr>
            <w:tcW w:w="3964" w:type="dxa"/>
            <w:shd w:val="clear" w:color="auto" w:fill="auto"/>
            <w:vAlign w:val="center"/>
          </w:tcPr>
          <w:p w14:paraId="0556155B" w14:textId="77777777" w:rsidR="00C7756D" w:rsidRPr="0031447F" w:rsidRDefault="00C7756D" w:rsidP="007B5D23">
            <w:pPr>
              <w:pStyle w:val="Textoindependiente"/>
              <w:rPr>
                <w:sz w:val="18"/>
                <w:szCs w:val="18"/>
              </w:rPr>
            </w:pPr>
            <w:r w:rsidRPr="0031447F">
              <w:rPr>
                <w:sz w:val="18"/>
                <w:szCs w:val="18"/>
              </w:rPr>
              <w:t xml:space="preserve">Marcos </w:t>
            </w:r>
            <w:proofErr w:type="spellStart"/>
            <w:r w:rsidRPr="0031447F">
              <w:rPr>
                <w:sz w:val="18"/>
                <w:szCs w:val="18"/>
              </w:rPr>
              <w:t>Dopico</w:t>
            </w:r>
            <w:proofErr w:type="spellEnd"/>
            <w:r w:rsidRPr="0031447F">
              <w:rPr>
                <w:sz w:val="18"/>
                <w:szCs w:val="18"/>
              </w:rPr>
              <w:t xml:space="preserve"> Castro</w:t>
            </w:r>
          </w:p>
        </w:tc>
        <w:tc>
          <w:tcPr>
            <w:tcW w:w="1195" w:type="dxa"/>
            <w:shd w:val="clear" w:color="auto" w:fill="auto"/>
            <w:vAlign w:val="center"/>
          </w:tcPr>
          <w:p w14:paraId="527DFF2D" w14:textId="77777777" w:rsidR="00C7756D" w:rsidRPr="0031447F" w:rsidRDefault="00C7756D" w:rsidP="007B5D23">
            <w:pPr>
              <w:pStyle w:val="Textoindependiente"/>
              <w:jc w:val="center"/>
              <w:rPr>
                <w:w w:val="105"/>
                <w:sz w:val="18"/>
                <w:szCs w:val="18"/>
              </w:rPr>
            </w:pPr>
            <w:r w:rsidRPr="0031447F">
              <w:rPr>
                <w:w w:val="105"/>
                <w:sz w:val="18"/>
                <w:szCs w:val="18"/>
              </w:rPr>
              <w:t>Titular de Universidad</w:t>
            </w:r>
          </w:p>
        </w:tc>
        <w:tc>
          <w:tcPr>
            <w:tcW w:w="1077" w:type="dxa"/>
            <w:shd w:val="clear" w:color="auto" w:fill="auto"/>
            <w:vAlign w:val="center"/>
          </w:tcPr>
          <w:p w14:paraId="46B34740" w14:textId="77777777" w:rsidR="00C7756D" w:rsidRPr="0031447F" w:rsidRDefault="00C7756D" w:rsidP="007B5D23">
            <w:pPr>
              <w:pStyle w:val="Textoindependiente"/>
              <w:jc w:val="center"/>
              <w:rPr>
                <w:sz w:val="18"/>
                <w:szCs w:val="18"/>
              </w:rPr>
            </w:pPr>
            <w:r w:rsidRPr="0031447F">
              <w:rPr>
                <w:sz w:val="18"/>
                <w:szCs w:val="18"/>
              </w:rPr>
              <w:t>Tiempo completo</w:t>
            </w:r>
          </w:p>
        </w:tc>
        <w:tc>
          <w:tcPr>
            <w:tcW w:w="3257" w:type="dxa"/>
            <w:shd w:val="clear" w:color="auto" w:fill="auto"/>
            <w:vAlign w:val="center"/>
          </w:tcPr>
          <w:p w14:paraId="66C13D49" w14:textId="77777777" w:rsidR="00C7756D" w:rsidRPr="0031447F" w:rsidRDefault="00C7756D" w:rsidP="007B5D23">
            <w:pPr>
              <w:pStyle w:val="Textoindependiente"/>
              <w:rPr>
                <w:sz w:val="18"/>
                <w:szCs w:val="18"/>
              </w:rPr>
            </w:pPr>
            <w:r w:rsidRPr="0031447F">
              <w:rPr>
                <w:sz w:val="18"/>
                <w:szCs w:val="18"/>
              </w:rPr>
              <w:t>Historia, didáctica y prácticas del diseño contemporáneo</w:t>
            </w:r>
          </w:p>
        </w:tc>
        <w:tc>
          <w:tcPr>
            <w:tcW w:w="850" w:type="dxa"/>
            <w:shd w:val="clear" w:color="auto" w:fill="auto"/>
            <w:vAlign w:val="center"/>
          </w:tcPr>
          <w:p w14:paraId="1E590DF6" w14:textId="77777777" w:rsidR="00C7756D" w:rsidRPr="0031447F" w:rsidRDefault="00C7756D" w:rsidP="007B5D23">
            <w:pPr>
              <w:pStyle w:val="Textoindependiente"/>
              <w:jc w:val="center"/>
              <w:rPr>
                <w:sz w:val="18"/>
                <w:szCs w:val="18"/>
              </w:rPr>
            </w:pPr>
            <w:r w:rsidRPr="0031447F">
              <w:rPr>
                <w:sz w:val="18"/>
                <w:szCs w:val="18"/>
              </w:rPr>
              <w:t>------</w:t>
            </w:r>
          </w:p>
        </w:tc>
        <w:tc>
          <w:tcPr>
            <w:tcW w:w="851" w:type="dxa"/>
            <w:shd w:val="clear" w:color="auto" w:fill="auto"/>
            <w:vAlign w:val="center"/>
          </w:tcPr>
          <w:p w14:paraId="5979542F" w14:textId="77777777" w:rsidR="00C7756D" w:rsidRPr="0031447F" w:rsidRDefault="00C7756D" w:rsidP="007B5D23">
            <w:pPr>
              <w:pStyle w:val="Textoindependiente"/>
              <w:jc w:val="center"/>
              <w:rPr>
                <w:sz w:val="18"/>
                <w:szCs w:val="18"/>
              </w:rPr>
            </w:pPr>
            <w:r w:rsidRPr="0031447F">
              <w:rPr>
                <w:sz w:val="18"/>
                <w:szCs w:val="18"/>
              </w:rPr>
              <w:t>2</w:t>
            </w:r>
          </w:p>
        </w:tc>
        <w:tc>
          <w:tcPr>
            <w:tcW w:w="993" w:type="dxa"/>
            <w:shd w:val="clear" w:color="auto" w:fill="auto"/>
            <w:vAlign w:val="center"/>
          </w:tcPr>
          <w:p w14:paraId="1E9F634C" w14:textId="77777777" w:rsidR="00C7756D" w:rsidRPr="0031447F" w:rsidRDefault="00C7756D" w:rsidP="007B5D23">
            <w:pPr>
              <w:pStyle w:val="Textoindependiente"/>
              <w:jc w:val="center"/>
              <w:rPr>
                <w:sz w:val="18"/>
                <w:szCs w:val="18"/>
              </w:rPr>
            </w:pPr>
            <w:r w:rsidRPr="0031447F">
              <w:rPr>
                <w:sz w:val="18"/>
                <w:szCs w:val="18"/>
              </w:rPr>
              <w:t>01/01/24</w:t>
            </w:r>
          </w:p>
        </w:tc>
        <w:tc>
          <w:tcPr>
            <w:tcW w:w="850" w:type="dxa"/>
            <w:shd w:val="clear" w:color="auto" w:fill="auto"/>
            <w:vAlign w:val="center"/>
          </w:tcPr>
          <w:p w14:paraId="63B11461" w14:textId="77777777" w:rsidR="00C7756D" w:rsidRPr="0031447F" w:rsidRDefault="00C7756D" w:rsidP="007B5D23">
            <w:pPr>
              <w:pStyle w:val="Textoindependiente"/>
              <w:jc w:val="center"/>
              <w:rPr>
                <w:sz w:val="18"/>
                <w:szCs w:val="18"/>
              </w:rPr>
            </w:pPr>
          </w:p>
        </w:tc>
      </w:tr>
      <w:tr w:rsidR="00C7756D" w:rsidRPr="0031447F" w14:paraId="033BCD2F" w14:textId="77777777" w:rsidTr="007B5D23">
        <w:trPr>
          <w:trHeight w:val="397"/>
          <w:jc w:val="center"/>
        </w:trPr>
        <w:tc>
          <w:tcPr>
            <w:tcW w:w="1134" w:type="dxa"/>
            <w:shd w:val="clear" w:color="auto" w:fill="auto"/>
            <w:vAlign w:val="center"/>
          </w:tcPr>
          <w:p w14:paraId="72C398F6" w14:textId="77777777" w:rsidR="00C7756D" w:rsidRPr="0031447F" w:rsidRDefault="00C7756D" w:rsidP="007B5D23">
            <w:pPr>
              <w:pStyle w:val="Textoindependiente"/>
              <w:jc w:val="center"/>
              <w:rPr>
                <w:sz w:val="18"/>
                <w:szCs w:val="18"/>
              </w:rPr>
            </w:pPr>
            <w:r w:rsidRPr="0031447F">
              <w:rPr>
                <w:sz w:val="18"/>
                <w:szCs w:val="18"/>
              </w:rPr>
              <w:t>UVIGO</w:t>
            </w:r>
          </w:p>
        </w:tc>
        <w:tc>
          <w:tcPr>
            <w:tcW w:w="3964" w:type="dxa"/>
            <w:shd w:val="clear" w:color="auto" w:fill="auto"/>
            <w:vAlign w:val="center"/>
          </w:tcPr>
          <w:p w14:paraId="54D00310" w14:textId="77777777" w:rsidR="00C7756D" w:rsidRPr="0031447F" w:rsidRDefault="00C7756D" w:rsidP="007B5D23">
            <w:pPr>
              <w:pStyle w:val="Textoindependiente"/>
              <w:rPr>
                <w:sz w:val="18"/>
                <w:szCs w:val="18"/>
              </w:rPr>
            </w:pPr>
            <w:r w:rsidRPr="0031447F">
              <w:rPr>
                <w:sz w:val="18"/>
                <w:szCs w:val="18"/>
              </w:rPr>
              <w:t>Cristina Varela Casal</w:t>
            </w:r>
          </w:p>
        </w:tc>
        <w:tc>
          <w:tcPr>
            <w:tcW w:w="1195" w:type="dxa"/>
            <w:shd w:val="clear" w:color="auto" w:fill="auto"/>
            <w:vAlign w:val="center"/>
          </w:tcPr>
          <w:p w14:paraId="4B1253A7" w14:textId="77777777" w:rsidR="00C7756D" w:rsidRPr="0031447F" w:rsidRDefault="00C7756D" w:rsidP="007B5D23">
            <w:pPr>
              <w:pStyle w:val="Textoindependiente"/>
              <w:jc w:val="center"/>
              <w:rPr>
                <w:w w:val="105"/>
                <w:sz w:val="18"/>
                <w:szCs w:val="18"/>
              </w:rPr>
            </w:pPr>
            <w:r w:rsidRPr="0031447F">
              <w:rPr>
                <w:w w:val="105"/>
                <w:sz w:val="18"/>
                <w:szCs w:val="18"/>
              </w:rPr>
              <w:t>Contratada doctora</w:t>
            </w:r>
          </w:p>
        </w:tc>
        <w:tc>
          <w:tcPr>
            <w:tcW w:w="1077" w:type="dxa"/>
            <w:shd w:val="clear" w:color="auto" w:fill="auto"/>
            <w:vAlign w:val="center"/>
          </w:tcPr>
          <w:p w14:paraId="19201B84" w14:textId="77777777" w:rsidR="00C7756D" w:rsidRPr="0031447F" w:rsidRDefault="00C7756D" w:rsidP="007B5D23">
            <w:pPr>
              <w:pStyle w:val="Textoindependiente"/>
              <w:jc w:val="center"/>
              <w:rPr>
                <w:sz w:val="18"/>
                <w:szCs w:val="18"/>
              </w:rPr>
            </w:pPr>
            <w:r w:rsidRPr="0031447F">
              <w:rPr>
                <w:sz w:val="18"/>
                <w:szCs w:val="18"/>
              </w:rPr>
              <w:t>Tiempo completo</w:t>
            </w:r>
          </w:p>
        </w:tc>
        <w:tc>
          <w:tcPr>
            <w:tcW w:w="3257" w:type="dxa"/>
            <w:shd w:val="clear" w:color="auto" w:fill="auto"/>
            <w:vAlign w:val="center"/>
          </w:tcPr>
          <w:p w14:paraId="7FCC555D" w14:textId="77777777" w:rsidR="00C7756D" w:rsidRPr="0031447F" w:rsidRDefault="00C7756D" w:rsidP="007B5D23">
            <w:pPr>
              <w:pStyle w:val="Textoindependiente"/>
              <w:rPr>
                <w:sz w:val="18"/>
                <w:szCs w:val="18"/>
              </w:rPr>
            </w:pPr>
            <w:r w:rsidRPr="0031447F">
              <w:rPr>
                <w:sz w:val="18"/>
                <w:szCs w:val="18"/>
              </w:rPr>
              <w:t>Historia, didáctica y prácticas del diseño contemporáneo</w:t>
            </w:r>
          </w:p>
        </w:tc>
        <w:tc>
          <w:tcPr>
            <w:tcW w:w="850" w:type="dxa"/>
            <w:shd w:val="clear" w:color="auto" w:fill="auto"/>
            <w:vAlign w:val="center"/>
          </w:tcPr>
          <w:p w14:paraId="5CF3DCC0" w14:textId="77777777" w:rsidR="00C7756D" w:rsidRPr="0031447F" w:rsidRDefault="00C7756D" w:rsidP="007B5D23">
            <w:pPr>
              <w:pStyle w:val="Textoindependiente"/>
              <w:jc w:val="center"/>
              <w:rPr>
                <w:sz w:val="18"/>
                <w:szCs w:val="18"/>
              </w:rPr>
            </w:pPr>
            <w:r w:rsidRPr="0031447F">
              <w:rPr>
                <w:sz w:val="18"/>
                <w:szCs w:val="18"/>
              </w:rPr>
              <w:t>-------</w:t>
            </w:r>
          </w:p>
        </w:tc>
        <w:tc>
          <w:tcPr>
            <w:tcW w:w="851" w:type="dxa"/>
            <w:shd w:val="clear" w:color="auto" w:fill="auto"/>
            <w:vAlign w:val="center"/>
          </w:tcPr>
          <w:p w14:paraId="12689748" w14:textId="77777777" w:rsidR="00C7756D" w:rsidRPr="0031447F" w:rsidRDefault="00C7756D" w:rsidP="007B5D23">
            <w:pPr>
              <w:pStyle w:val="Textoindependiente"/>
              <w:jc w:val="center"/>
              <w:rPr>
                <w:sz w:val="18"/>
                <w:szCs w:val="18"/>
              </w:rPr>
            </w:pPr>
            <w:r w:rsidRPr="0031447F">
              <w:rPr>
                <w:sz w:val="18"/>
                <w:szCs w:val="18"/>
              </w:rPr>
              <w:t>1</w:t>
            </w:r>
          </w:p>
        </w:tc>
        <w:tc>
          <w:tcPr>
            <w:tcW w:w="993" w:type="dxa"/>
            <w:shd w:val="clear" w:color="auto" w:fill="auto"/>
            <w:vAlign w:val="center"/>
          </w:tcPr>
          <w:p w14:paraId="51805D5A" w14:textId="77777777" w:rsidR="00C7756D" w:rsidRPr="0031447F" w:rsidRDefault="00C7756D" w:rsidP="007B5D23">
            <w:pPr>
              <w:pStyle w:val="Textoindependiente"/>
              <w:jc w:val="center"/>
              <w:rPr>
                <w:sz w:val="18"/>
                <w:szCs w:val="18"/>
              </w:rPr>
            </w:pPr>
            <w:r w:rsidRPr="0031447F">
              <w:rPr>
                <w:sz w:val="18"/>
                <w:szCs w:val="18"/>
              </w:rPr>
              <w:t>01/01/21</w:t>
            </w:r>
          </w:p>
        </w:tc>
        <w:tc>
          <w:tcPr>
            <w:tcW w:w="850" w:type="dxa"/>
            <w:shd w:val="clear" w:color="auto" w:fill="auto"/>
            <w:vAlign w:val="center"/>
          </w:tcPr>
          <w:p w14:paraId="448A2860" w14:textId="77777777" w:rsidR="00C7756D" w:rsidRPr="0031447F" w:rsidRDefault="00C7756D" w:rsidP="007B5D23">
            <w:pPr>
              <w:pStyle w:val="Textoindependiente"/>
              <w:jc w:val="center"/>
              <w:rPr>
                <w:sz w:val="18"/>
                <w:szCs w:val="18"/>
              </w:rPr>
            </w:pPr>
            <w:r w:rsidRPr="0031447F">
              <w:rPr>
                <w:sz w:val="18"/>
                <w:szCs w:val="18"/>
              </w:rPr>
              <w:t>ALTA</w:t>
            </w:r>
          </w:p>
        </w:tc>
      </w:tr>
      <w:tr w:rsidR="00C7756D" w:rsidRPr="0031447F" w14:paraId="5AFF57FB" w14:textId="77777777" w:rsidTr="007B5D23">
        <w:trPr>
          <w:trHeight w:val="397"/>
          <w:jc w:val="center"/>
        </w:trPr>
        <w:tc>
          <w:tcPr>
            <w:tcW w:w="1134" w:type="dxa"/>
            <w:shd w:val="clear" w:color="auto" w:fill="auto"/>
            <w:vAlign w:val="center"/>
          </w:tcPr>
          <w:p w14:paraId="283B438A" w14:textId="77777777" w:rsidR="00C7756D" w:rsidRPr="0031447F" w:rsidRDefault="00C7756D" w:rsidP="007B5D23">
            <w:pPr>
              <w:pStyle w:val="Textoindependiente"/>
              <w:jc w:val="center"/>
              <w:rPr>
                <w:sz w:val="18"/>
                <w:szCs w:val="18"/>
              </w:rPr>
            </w:pPr>
            <w:r w:rsidRPr="0031447F">
              <w:rPr>
                <w:sz w:val="18"/>
                <w:szCs w:val="18"/>
              </w:rPr>
              <w:t>UVIGO</w:t>
            </w:r>
          </w:p>
        </w:tc>
        <w:tc>
          <w:tcPr>
            <w:tcW w:w="3964" w:type="dxa"/>
            <w:shd w:val="clear" w:color="auto" w:fill="auto"/>
            <w:vAlign w:val="center"/>
          </w:tcPr>
          <w:p w14:paraId="049AD935" w14:textId="77777777" w:rsidR="00C7756D" w:rsidRPr="0031447F" w:rsidRDefault="00C7756D" w:rsidP="007B5D23">
            <w:pPr>
              <w:pStyle w:val="Textoindependiente"/>
              <w:rPr>
                <w:sz w:val="18"/>
                <w:szCs w:val="18"/>
              </w:rPr>
            </w:pPr>
            <w:r w:rsidRPr="0031447F">
              <w:rPr>
                <w:sz w:val="18"/>
                <w:szCs w:val="18"/>
              </w:rPr>
              <w:t xml:space="preserve">Patricia </w:t>
            </w:r>
            <w:proofErr w:type="spellStart"/>
            <w:r w:rsidRPr="0031447F">
              <w:rPr>
                <w:sz w:val="18"/>
                <w:szCs w:val="18"/>
              </w:rPr>
              <w:t>Dopico</w:t>
            </w:r>
            <w:proofErr w:type="spellEnd"/>
            <w:r w:rsidRPr="0031447F">
              <w:rPr>
                <w:sz w:val="18"/>
                <w:szCs w:val="18"/>
              </w:rPr>
              <w:t xml:space="preserve"> Rodríguez</w:t>
            </w:r>
          </w:p>
        </w:tc>
        <w:tc>
          <w:tcPr>
            <w:tcW w:w="1195" w:type="dxa"/>
            <w:shd w:val="clear" w:color="auto" w:fill="auto"/>
            <w:vAlign w:val="center"/>
          </w:tcPr>
          <w:p w14:paraId="438B8917" w14:textId="77777777" w:rsidR="00C7756D" w:rsidRPr="0031447F" w:rsidRDefault="00C7756D" w:rsidP="007B5D23">
            <w:pPr>
              <w:pStyle w:val="Textoindependiente"/>
              <w:jc w:val="center"/>
              <w:rPr>
                <w:w w:val="105"/>
                <w:sz w:val="18"/>
                <w:szCs w:val="18"/>
              </w:rPr>
            </w:pPr>
            <w:r w:rsidRPr="0031447F">
              <w:rPr>
                <w:w w:val="105"/>
                <w:sz w:val="18"/>
                <w:szCs w:val="18"/>
              </w:rPr>
              <w:t>Ayudante Doctora</w:t>
            </w:r>
          </w:p>
        </w:tc>
        <w:tc>
          <w:tcPr>
            <w:tcW w:w="1077" w:type="dxa"/>
            <w:shd w:val="clear" w:color="auto" w:fill="auto"/>
            <w:vAlign w:val="center"/>
          </w:tcPr>
          <w:p w14:paraId="5B171218" w14:textId="77777777" w:rsidR="00C7756D" w:rsidRPr="0031447F" w:rsidRDefault="00C7756D" w:rsidP="007B5D23">
            <w:pPr>
              <w:pStyle w:val="Textoindependiente"/>
              <w:jc w:val="center"/>
              <w:rPr>
                <w:sz w:val="18"/>
                <w:szCs w:val="18"/>
              </w:rPr>
            </w:pPr>
            <w:r w:rsidRPr="0031447F">
              <w:rPr>
                <w:sz w:val="18"/>
                <w:szCs w:val="18"/>
              </w:rPr>
              <w:t>Tiempo completo</w:t>
            </w:r>
          </w:p>
        </w:tc>
        <w:tc>
          <w:tcPr>
            <w:tcW w:w="3257" w:type="dxa"/>
            <w:shd w:val="clear" w:color="auto" w:fill="auto"/>
            <w:vAlign w:val="center"/>
          </w:tcPr>
          <w:p w14:paraId="1F1DFB49" w14:textId="77777777" w:rsidR="00C7756D" w:rsidRPr="0031447F" w:rsidRDefault="00C7756D" w:rsidP="007B5D23">
            <w:pPr>
              <w:pStyle w:val="Textoindependiente"/>
              <w:rPr>
                <w:sz w:val="18"/>
                <w:szCs w:val="18"/>
              </w:rPr>
            </w:pPr>
            <w:r w:rsidRPr="0031447F">
              <w:rPr>
                <w:sz w:val="18"/>
                <w:szCs w:val="18"/>
              </w:rPr>
              <w:t>Historia, didáctica y prácticas del diseño contemporáneo</w:t>
            </w:r>
          </w:p>
        </w:tc>
        <w:tc>
          <w:tcPr>
            <w:tcW w:w="850" w:type="dxa"/>
            <w:shd w:val="clear" w:color="auto" w:fill="auto"/>
            <w:vAlign w:val="center"/>
          </w:tcPr>
          <w:p w14:paraId="5C3DEDD1" w14:textId="77777777" w:rsidR="00C7756D" w:rsidRPr="0031447F" w:rsidRDefault="00C7756D" w:rsidP="007B5D23">
            <w:pPr>
              <w:pStyle w:val="Textoindependiente"/>
              <w:jc w:val="center"/>
              <w:rPr>
                <w:sz w:val="18"/>
                <w:szCs w:val="18"/>
              </w:rPr>
            </w:pPr>
            <w:r w:rsidRPr="0031447F">
              <w:rPr>
                <w:sz w:val="18"/>
                <w:szCs w:val="18"/>
              </w:rPr>
              <w:t>-------</w:t>
            </w:r>
          </w:p>
        </w:tc>
        <w:tc>
          <w:tcPr>
            <w:tcW w:w="851" w:type="dxa"/>
            <w:shd w:val="clear" w:color="auto" w:fill="auto"/>
            <w:vAlign w:val="center"/>
          </w:tcPr>
          <w:p w14:paraId="4ED96402" w14:textId="77777777" w:rsidR="00C7756D" w:rsidRPr="0031447F" w:rsidRDefault="00C7756D" w:rsidP="007B5D23">
            <w:pPr>
              <w:pStyle w:val="Textoindependiente"/>
              <w:jc w:val="center"/>
              <w:rPr>
                <w:sz w:val="18"/>
                <w:szCs w:val="18"/>
              </w:rPr>
            </w:pPr>
            <w:r w:rsidRPr="0031447F">
              <w:rPr>
                <w:sz w:val="18"/>
                <w:szCs w:val="18"/>
              </w:rPr>
              <w:t>--------</w:t>
            </w:r>
          </w:p>
        </w:tc>
        <w:tc>
          <w:tcPr>
            <w:tcW w:w="993" w:type="dxa"/>
            <w:shd w:val="clear" w:color="auto" w:fill="auto"/>
            <w:vAlign w:val="center"/>
          </w:tcPr>
          <w:p w14:paraId="04DE8EF3" w14:textId="77777777" w:rsidR="00C7756D" w:rsidRPr="0031447F" w:rsidRDefault="00C7756D" w:rsidP="007B5D23">
            <w:pPr>
              <w:pStyle w:val="Textoindependiente"/>
              <w:jc w:val="center"/>
              <w:rPr>
                <w:sz w:val="18"/>
                <w:szCs w:val="18"/>
              </w:rPr>
            </w:pPr>
            <w:r w:rsidRPr="0031447F">
              <w:rPr>
                <w:sz w:val="18"/>
                <w:szCs w:val="18"/>
              </w:rPr>
              <w:t>--------</w:t>
            </w:r>
          </w:p>
        </w:tc>
        <w:tc>
          <w:tcPr>
            <w:tcW w:w="850" w:type="dxa"/>
            <w:shd w:val="clear" w:color="auto" w:fill="auto"/>
            <w:vAlign w:val="center"/>
          </w:tcPr>
          <w:p w14:paraId="691EBB2B" w14:textId="77777777" w:rsidR="00C7756D" w:rsidRPr="0031447F" w:rsidRDefault="00C7756D" w:rsidP="007B5D23">
            <w:pPr>
              <w:pStyle w:val="Textoindependiente"/>
              <w:jc w:val="center"/>
              <w:rPr>
                <w:sz w:val="18"/>
                <w:szCs w:val="18"/>
              </w:rPr>
            </w:pPr>
            <w:r w:rsidRPr="0031447F">
              <w:rPr>
                <w:sz w:val="18"/>
                <w:szCs w:val="18"/>
              </w:rPr>
              <w:t>ALTA</w:t>
            </w:r>
          </w:p>
        </w:tc>
      </w:tr>
    </w:tbl>
    <w:p w14:paraId="664D52D5" w14:textId="77777777" w:rsidR="00E02815" w:rsidRDefault="00E02815" w:rsidP="00E02815">
      <w:pPr>
        <w:pStyle w:val="Textoindependiente"/>
      </w:pPr>
    </w:p>
    <w:p w14:paraId="492DCF48" w14:textId="77777777" w:rsidR="00C7756D" w:rsidRPr="0031447F" w:rsidRDefault="00C7756D" w:rsidP="00E02815">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1447F" w:rsidRPr="0031447F" w14:paraId="31C55451" w14:textId="77777777" w:rsidTr="0090679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4AF3D08" w14:textId="77777777" w:rsidR="00E02815" w:rsidRPr="0031447F" w:rsidRDefault="00E02815" w:rsidP="00906790">
            <w:pPr>
              <w:pStyle w:val="TablaTitulo"/>
              <w:jc w:val="center"/>
            </w:pPr>
            <w:r w:rsidRPr="0031447F">
              <w:t>Datos de un proyecto de investigación activo</w:t>
            </w:r>
          </w:p>
        </w:tc>
      </w:tr>
      <w:tr w:rsidR="0031447F" w:rsidRPr="0031447F" w14:paraId="15AAD725"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6D5829" w14:textId="77777777" w:rsidR="006915FF" w:rsidRPr="0031447F" w:rsidRDefault="006915FF" w:rsidP="00E27DC7">
            <w:pPr>
              <w:pStyle w:val="Textoencaja"/>
              <w:rPr>
                <w:b/>
                <w:bCs/>
                <w:sz w:val="18"/>
                <w:szCs w:val="18"/>
              </w:rPr>
            </w:pPr>
            <w:r w:rsidRPr="0031447F">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BC1E8" w14:textId="1DE10110" w:rsidR="006915FF" w:rsidRPr="0031447F" w:rsidRDefault="006915FF" w:rsidP="00E27DC7">
            <w:pPr>
              <w:pStyle w:val="Textoencaja"/>
              <w:rPr>
                <w:sz w:val="18"/>
                <w:szCs w:val="18"/>
              </w:rPr>
            </w:pPr>
            <w:r w:rsidRPr="0031447F">
              <w:rPr>
                <w:sz w:val="18"/>
                <w:szCs w:val="18"/>
              </w:rPr>
              <w:t>El múltiple que ocupa el espacio</w:t>
            </w:r>
          </w:p>
        </w:tc>
      </w:tr>
      <w:tr w:rsidR="0031447F" w:rsidRPr="0031447F" w14:paraId="1303B0EF"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0C75A4" w14:textId="77777777" w:rsidR="006915FF" w:rsidRPr="0031447F" w:rsidRDefault="006915FF" w:rsidP="00E27DC7">
            <w:pPr>
              <w:pStyle w:val="Textoencaja"/>
              <w:rPr>
                <w:b/>
                <w:bCs/>
                <w:sz w:val="18"/>
                <w:szCs w:val="18"/>
              </w:rPr>
            </w:pPr>
            <w:r w:rsidRPr="0031447F">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9EE31" w14:textId="4278F482" w:rsidR="006915FF" w:rsidRPr="0031447F" w:rsidRDefault="006915FF" w:rsidP="00E27DC7">
            <w:pPr>
              <w:pStyle w:val="Textoencaja"/>
              <w:rPr>
                <w:sz w:val="18"/>
                <w:szCs w:val="18"/>
              </w:rPr>
            </w:pPr>
            <w:proofErr w:type="spellStart"/>
            <w:r w:rsidRPr="0031447F">
              <w:rPr>
                <w:rFonts w:eastAsiaTheme="minorHAnsi"/>
                <w:sz w:val="18"/>
                <w:szCs w:val="18"/>
                <w:lang w:val="es-ES_tradnl"/>
              </w:rPr>
              <w:t>Consell</w:t>
            </w:r>
            <w:r w:rsidR="00546569" w:rsidRPr="0031447F">
              <w:rPr>
                <w:rFonts w:eastAsiaTheme="minorHAnsi"/>
                <w:sz w:val="18"/>
                <w:szCs w:val="18"/>
                <w:lang w:val="es-ES_tradnl"/>
              </w:rPr>
              <w:t>e</w:t>
            </w:r>
            <w:r w:rsidRPr="0031447F">
              <w:rPr>
                <w:rFonts w:eastAsiaTheme="minorHAnsi"/>
                <w:sz w:val="18"/>
                <w:szCs w:val="18"/>
                <w:lang w:val="es-ES_tradnl"/>
              </w:rPr>
              <w:t>ría</w:t>
            </w:r>
            <w:proofErr w:type="spellEnd"/>
            <w:r w:rsidRPr="0031447F">
              <w:rPr>
                <w:rFonts w:eastAsiaTheme="minorHAnsi"/>
                <w:sz w:val="18"/>
                <w:szCs w:val="18"/>
                <w:lang w:val="es-ES_tradnl"/>
              </w:rPr>
              <w:t xml:space="preserve"> de Cultura, Educación e Ordenación Universitaria (Xunta de Galicia)</w:t>
            </w:r>
          </w:p>
        </w:tc>
      </w:tr>
      <w:tr w:rsidR="0031447F" w:rsidRPr="0031447F" w14:paraId="055A7AF3"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A78038" w14:textId="77777777" w:rsidR="006915FF" w:rsidRPr="0031447F" w:rsidRDefault="006915FF" w:rsidP="00E27DC7">
            <w:pPr>
              <w:pStyle w:val="Textoencaja"/>
              <w:rPr>
                <w:b/>
                <w:bCs/>
                <w:sz w:val="18"/>
                <w:szCs w:val="18"/>
              </w:rPr>
            </w:pPr>
            <w:r w:rsidRPr="0031447F">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E8B15" w14:textId="77777777" w:rsidR="006915FF" w:rsidRPr="0031447F" w:rsidRDefault="006915FF" w:rsidP="00E27DC7">
            <w:pPr>
              <w:pStyle w:val="Textoencaja"/>
              <w:rPr>
                <w:sz w:val="18"/>
                <w:szCs w:val="18"/>
              </w:rPr>
            </w:pPr>
            <w:r w:rsidRPr="0031447F">
              <w:rPr>
                <w:sz w:val="18"/>
                <w:szCs w:val="18"/>
              </w:rPr>
              <w:t xml:space="preserve">GRC-ED431C 2021/51 </w:t>
            </w:r>
          </w:p>
        </w:tc>
      </w:tr>
      <w:tr w:rsidR="0031447F" w:rsidRPr="0031447F" w14:paraId="65A4BA90"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B2B7957" w14:textId="77777777" w:rsidR="006915FF" w:rsidRPr="0031447F" w:rsidRDefault="006915FF" w:rsidP="00E27DC7">
            <w:pPr>
              <w:pStyle w:val="Textoencaja"/>
              <w:rPr>
                <w:b/>
                <w:bCs/>
                <w:sz w:val="18"/>
                <w:szCs w:val="18"/>
              </w:rPr>
            </w:pPr>
            <w:r w:rsidRPr="0031447F">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B003B" w14:textId="68BC846D" w:rsidR="006915FF" w:rsidRPr="0031447F" w:rsidRDefault="006915FF" w:rsidP="00E27DC7">
            <w:pPr>
              <w:pStyle w:val="Textoencaja"/>
              <w:rPr>
                <w:sz w:val="18"/>
                <w:szCs w:val="18"/>
              </w:rPr>
            </w:pPr>
            <w:r w:rsidRPr="0031447F">
              <w:rPr>
                <w:sz w:val="18"/>
                <w:szCs w:val="18"/>
              </w:rPr>
              <w:t xml:space="preserve">200.000 </w:t>
            </w:r>
            <w:r w:rsidR="00214DDD" w:rsidRPr="0031447F">
              <w:rPr>
                <w:sz w:val="18"/>
                <w:szCs w:val="18"/>
              </w:rPr>
              <w:t>€</w:t>
            </w:r>
          </w:p>
        </w:tc>
      </w:tr>
      <w:tr w:rsidR="0031447F" w:rsidRPr="0031447F" w14:paraId="7A8C3B2F"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B960C10" w14:textId="77777777" w:rsidR="006915FF" w:rsidRPr="0031447F" w:rsidRDefault="006915FF" w:rsidP="00E27DC7">
            <w:pPr>
              <w:pStyle w:val="Textoencaja"/>
              <w:rPr>
                <w:b/>
                <w:bCs/>
                <w:sz w:val="18"/>
                <w:szCs w:val="18"/>
              </w:rPr>
            </w:pPr>
            <w:r w:rsidRPr="0031447F">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9B547" w14:textId="77777777" w:rsidR="006915FF" w:rsidRPr="0031447F" w:rsidRDefault="006915FF" w:rsidP="00E27DC7">
            <w:pPr>
              <w:pStyle w:val="Textoencaja"/>
              <w:rPr>
                <w:sz w:val="18"/>
                <w:szCs w:val="18"/>
              </w:rPr>
            </w:pPr>
            <w:r w:rsidRPr="0031447F">
              <w:rPr>
                <w:sz w:val="18"/>
                <w:szCs w:val="18"/>
              </w:rPr>
              <w:t>01/01/2021 a 20/11/2024 (47 meses).</w:t>
            </w:r>
          </w:p>
        </w:tc>
      </w:tr>
      <w:tr w:rsidR="0031447F" w:rsidRPr="0031447F" w14:paraId="6BA89B82"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C76478" w14:textId="77777777" w:rsidR="006915FF" w:rsidRPr="0031447F" w:rsidRDefault="006915FF" w:rsidP="00E27DC7">
            <w:pPr>
              <w:pStyle w:val="Textoencaja"/>
              <w:rPr>
                <w:b/>
                <w:bCs/>
                <w:sz w:val="18"/>
                <w:szCs w:val="18"/>
              </w:rPr>
            </w:pPr>
            <w:r w:rsidRPr="0031447F">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64D1A" w14:textId="77777777" w:rsidR="006915FF" w:rsidRPr="0031447F" w:rsidRDefault="006915FF" w:rsidP="00E27DC7">
            <w:pPr>
              <w:pStyle w:val="Textoencaja"/>
              <w:rPr>
                <w:sz w:val="18"/>
                <w:szCs w:val="18"/>
              </w:rPr>
            </w:pPr>
            <w:r w:rsidRPr="0031447F">
              <w:rPr>
                <w:sz w:val="18"/>
                <w:szCs w:val="18"/>
              </w:rPr>
              <w:t>Estatal/autonómica</w:t>
            </w:r>
          </w:p>
        </w:tc>
      </w:tr>
      <w:tr w:rsidR="0031447F" w:rsidRPr="0031447F" w14:paraId="1E2A4EE8"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62CBDA" w14:textId="77777777" w:rsidR="006915FF" w:rsidRPr="0031447F" w:rsidRDefault="006915FF" w:rsidP="00E27DC7">
            <w:pPr>
              <w:pStyle w:val="Textoencaja"/>
              <w:rPr>
                <w:b/>
                <w:bCs/>
                <w:sz w:val="18"/>
                <w:szCs w:val="18"/>
              </w:rPr>
            </w:pPr>
            <w:r w:rsidRPr="0031447F">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34D53" w14:textId="77777777" w:rsidR="006915FF" w:rsidRPr="0031447F" w:rsidRDefault="006915FF" w:rsidP="00E27DC7">
            <w:pPr>
              <w:pStyle w:val="Textoencaja"/>
              <w:rPr>
                <w:sz w:val="18"/>
                <w:szCs w:val="18"/>
              </w:rPr>
            </w:pPr>
            <w:r w:rsidRPr="0031447F">
              <w:rPr>
                <w:sz w:val="18"/>
                <w:szCs w:val="18"/>
              </w:rPr>
              <w:t>Xunta de Galicia</w:t>
            </w:r>
          </w:p>
        </w:tc>
      </w:tr>
      <w:tr w:rsidR="0031447F" w:rsidRPr="0031447F" w14:paraId="79A39E94"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21E788" w14:textId="77777777" w:rsidR="006915FF" w:rsidRPr="0031447F" w:rsidRDefault="006915FF" w:rsidP="00E27DC7">
            <w:pPr>
              <w:pStyle w:val="Textoencaja"/>
              <w:rPr>
                <w:b/>
                <w:bCs/>
                <w:sz w:val="18"/>
                <w:szCs w:val="18"/>
              </w:rPr>
            </w:pPr>
            <w:r w:rsidRPr="0031447F">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30AA" w14:textId="3B528C46" w:rsidR="006915FF" w:rsidRPr="0031447F" w:rsidRDefault="006915FF" w:rsidP="00E27DC7">
            <w:pPr>
              <w:pStyle w:val="Textoencaja"/>
              <w:rPr>
                <w:sz w:val="18"/>
                <w:szCs w:val="18"/>
              </w:rPr>
            </w:pPr>
            <w:r w:rsidRPr="0031447F">
              <w:rPr>
                <w:sz w:val="18"/>
                <w:szCs w:val="18"/>
              </w:rPr>
              <w:t xml:space="preserve">Ana </w:t>
            </w:r>
            <w:proofErr w:type="spellStart"/>
            <w:r w:rsidR="00214DDD" w:rsidRPr="0031447F">
              <w:rPr>
                <w:sz w:val="18"/>
                <w:szCs w:val="18"/>
              </w:rPr>
              <w:t>Mª</w:t>
            </w:r>
            <w:proofErr w:type="spellEnd"/>
            <w:r w:rsidR="00214DDD" w:rsidRPr="0031447F">
              <w:rPr>
                <w:sz w:val="18"/>
                <w:szCs w:val="18"/>
              </w:rPr>
              <w:t xml:space="preserve"> </w:t>
            </w:r>
            <w:r w:rsidRPr="0031447F">
              <w:rPr>
                <w:sz w:val="18"/>
                <w:szCs w:val="18"/>
              </w:rPr>
              <w:t>Soler Baena</w:t>
            </w:r>
          </w:p>
        </w:tc>
      </w:tr>
      <w:tr w:rsidR="0031447F" w:rsidRPr="0031447F" w14:paraId="2D07D16C"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079625" w14:textId="77777777" w:rsidR="006915FF" w:rsidRPr="0031447F" w:rsidRDefault="006915FF" w:rsidP="00E27DC7">
            <w:pPr>
              <w:pStyle w:val="Textoencaja"/>
              <w:jc w:val="left"/>
              <w:rPr>
                <w:b/>
                <w:bCs/>
                <w:sz w:val="18"/>
                <w:szCs w:val="18"/>
              </w:rPr>
            </w:pPr>
            <w:r w:rsidRPr="0031447F">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7BF03" w14:textId="77777777" w:rsidR="006915FF" w:rsidRPr="0031447F" w:rsidRDefault="006915FF" w:rsidP="00E27DC7">
            <w:pPr>
              <w:pStyle w:val="Textoencaja"/>
              <w:rPr>
                <w:sz w:val="18"/>
                <w:szCs w:val="18"/>
              </w:rPr>
            </w:pPr>
            <w:r w:rsidRPr="0031447F">
              <w:rPr>
                <w:sz w:val="18"/>
                <w:szCs w:val="18"/>
              </w:rPr>
              <w:t xml:space="preserve">9 (grupo dx5: Ana Soler Baena, Marina Núñez Jiménez, Elena Lapeña, Anne </w:t>
            </w:r>
            <w:proofErr w:type="spellStart"/>
            <w:r w:rsidRPr="0031447F">
              <w:rPr>
                <w:sz w:val="18"/>
                <w:szCs w:val="18"/>
              </w:rPr>
              <w:t>Heyvaert</w:t>
            </w:r>
            <w:proofErr w:type="spellEnd"/>
            <w:r w:rsidRPr="0031447F">
              <w:rPr>
                <w:sz w:val="18"/>
                <w:szCs w:val="18"/>
              </w:rPr>
              <w:t xml:space="preserve"> </w:t>
            </w:r>
            <w:proofErr w:type="spellStart"/>
            <w:r w:rsidRPr="0031447F">
              <w:rPr>
                <w:sz w:val="18"/>
                <w:szCs w:val="18"/>
              </w:rPr>
              <w:t>Naspleze</w:t>
            </w:r>
            <w:proofErr w:type="spellEnd"/>
            <w:r w:rsidRPr="0031447F">
              <w:rPr>
                <w:sz w:val="18"/>
                <w:szCs w:val="18"/>
              </w:rPr>
              <w:t xml:space="preserve">, Almudena Fernández Fariña, Susana </w:t>
            </w:r>
            <w:proofErr w:type="spellStart"/>
            <w:r w:rsidRPr="0031447F">
              <w:rPr>
                <w:sz w:val="18"/>
                <w:szCs w:val="18"/>
              </w:rPr>
              <w:t>Cendán</w:t>
            </w:r>
            <w:proofErr w:type="spellEnd"/>
            <w:r w:rsidRPr="0031447F">
              <w:rPr>
                <w:sz w:val="18"/>
                <w:szCs w:val="18"/>
              </w:rPr>
              <w:t xml:space="preserve"> Caaveiro, José Andrés Santiago Iglesias, Lucía Romaní Fernández, Miguel Cuba Taboada). </w:t>
            </w:r>
          </w:p>
        </w:tc>
      </w:tr>
      <w:tr w:rsidR="0031447F" w:rsidRPr="0031447F" w14:paraId="52FBBFF1"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F9F554" w14:textId="77777777" w:rsidR="006915FF" w:rsidRPr="0031447F" w:rsidRDefault="006915FF" w:rsidP="00E27DC7">
            <w:pPr>
              <w:pStyle w:val="Textoencaja"/>
              <w:rPr>
                <w:b/>
                <w:bCs/>
                <w:sz w:val="18"/>
                <w:szCs w:val="18"/>
              </w:rPr>
            </w:pPr>
            <w:r w:rsidRPr="0031447F">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549DE" w14:textId="77777777" w:rsidR="006915FF" w:rsidRPr="0031447F" w:rsidRDefault="006915FF" w:rsidP="00E27DC7">
            <w:pPr>
              <w:pStyle w:val="Textoencaja"/>
              <w:rPr>
                <w:sz w:val="18"/>
                <w:szCs w:val="18"/>
              </w:rPr>
            </w:pPr>
            <w:r w:rsidRPr="0031447F">
              <w:rPr>
                <w:sz w:val="18"/>
                <w:szCs w:val="18"/>
              </w:rPr>
              <w:t>L01 - Métodos y procesos de la creación artística contemporánea</w:t>
            </w:r>
          </w:p>
          <w:p w14:paraId="1E39087A" w14:textId="6149BBFD" w:rsidR="00EF7EF0" w:rsidRPr="0031447F" w:rsidRDefault="00EF7EF0" w:rsidP="00E27DC7">
            <w:pPr>
              <w:pStyle w:val="Textoencaja"/>
              <w:rPr>
                <w:sz w:val="18"/>
                <w:szCs w:val="18"/>
              </w:rPr>
            </w:pPr>
            <w:r w:rsidRPr="0031447F">
              <w:rPr>
                <w:sz w:val="18"/>
                <w:szCs w:val="18"/>
                <w:lang w:val="es-ES_tradnl"/>
              </w:rPr>
              <w:t>L02 - Contextos, transmisión y políticas culturales</w:t>
            </w:r>
          </w:p>
          <w:p w14:paraId="242FA5E3" w14:textId="77777777" w:rsidR="006915FF" w:rsidRPr="0031447F" w:rsidRDefault="006915FF" w:rsidP="00E27DC7">
            <w:pPr>
              <w:pStyle w:val="Textoencaja"/>
              <w:rPr>
                <w:sz w:val="18"/>
                <w:szCs w:val="18"/>
              </w:rPr>
            </w:pPr>
            <w:r w:rsidRPr="0031447F">
              <w:rPr>
                <w:sz w:val="18"/>
                <w:szCs w:val="18"/>
              </w:rPr>
              <w:t>L03 - Frontera y trabajos en proceso</w:t>
            </w:r>
          </w:p>
        </w:tc>
      </w:tr>
    </w:tbl>
    <w:p w14:paraId="61729794" w14:textId="0130D5BC" w:rsidR="00AA1E07" w:rsidRPr="0031447F" w:rsidRDefault="00AA1E07">
      <w:pPr>
        <w:rPr>
          <w:sz w:val="20"/>
          <w:szCs w:val="20"/>
        </w:rPr>
      </w:pPr>
    </w:p>
    <w:p w14:paraId="5643DBEA" w14:textId="77777777" w:rsidR="008D6ABD" w:rsidRPr="0031447F" w:rsidRDefault="008D6ABD" w:rsidP="00FD3CF8">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1447F" w:rsidRPr="0031447F" w14:paraId="31C2634C" w14:textId="77777777" w:rsidTr="00E27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5804F1" w14:textId="77777777" w:rsidR="006915FF" w:rsidRPr="0031447F" w:rsidRDefault="006915FF" w:rsidP="00E27DC7">
            <w:pPr>
              <w:pStyle w:val="TablaTitulo"/>
              <w:jc w:val="center"/>
            </w:pPr>
            <w:r w:rsidRPr="0031447F">
              <w:t>Datos de un proyecto de investigación activo</w:t>
            </w:r>
          </w:p>
        </w:tc>
      </w:tr>
      <w:tr w:rsidR="0031447F" w:rsidRPr="0031447F" w14:paraId="02199EA9"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683AF9" w14:textId="77777777" w:rsidR="006915FF" w:rsidRPr="0031447F" w:rsidRDefault="006915FF" w:rsidP="00E27DC7">
            <w:pPr>
              <w:pStyle w:val="Textoencaja"/>
              <w:rPr>
                <w:b/>
                <w:bCs/>
                <w:sz w:val="18"/>
                <w:szCs w:val="18"/>
              </w:rPr>
            </w:pPr>
            <w:r w:rsidRPr="0031447F">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B0632" w14:textId="77777777" w:rsidR="006915FF" w:rsidRPr="0031447F" w:rsidRDefault="006915FF" w:rsidP="00E27DC7">
            <w:pPr>
              <w:pStyle w:val="Textoencaja"/>
              <w:rPr>
                <w:sz w:val="18"/>
                <w:szCs w:val="18"/>
              </w:rPr>
            </w:pPr>
            <w:r w:rsidRPr="0031447F">
              <w:rPr>
                <w:sz w:val="18"/>
                <w:szCs w:val="18"/>
              </w:rPr>
              <w:t xml:space="preserve">Estudios transdisciplinares sobre </w:t>
            </w:r>
            <w:proofErr w:type="spellStart"/>
            <w:r w:rsidRPr="0031447F">
              <w:rPr>
                <w:sz w:val="18"/>
                <w:szCs w:val="18"/>
              </w:rPr>
              <w:t>cómic</w:t>
            </w:r>
            <w:proofErr w:type="spellEnd"/>
            <w:r w:rsidRPr="0031447F">
              <w:rPr>
                <w:sz w:val="18"/>
                <w:szCs w:val="18"/>
              </w:rPr>
              <w:t xml:space="preserve">: manga </w:t>
            </w:r>
            <w:proofErr w:type="spellStart"/>
            <w:r w:rsidRPr="0031447F">
              <w:rPr>
                <w:sz w:val="18"/>
                <w:szCs w:val="18"/>
              </w:rPr>
              <w:t>postdigital</w:t>
            </w:r>
            <w:proofErr w:type="spellEnd"/>
            <w:r w:rsidRPr="0031447F">
              <w:rPr>
                <w:sz w:val="18"/>
                <w:szCs w:val="18"/>
              </w:rPr>
              <w:t xml:space="preserve">, </w:t>
            </w:r>
            <w:proofErr w:type="spellStart"/>
            <w:r w:rsidRPr="0031447F">
              <w:rPr>
                <w:sz w:val="18"/>
                <w:szCs w:val="18"/>
              </w:rPr>
              <w:t>cómic</w:t>
            </w:r>
            <w:proofErr w:type="spellEnd"/>
            <w:r w:rsidRPr="0031447F">
              <w:rPr>
                <w:sz w:val="18"/>
                <w:szCs w:val="18"/>
              </w:rPr>
              <w:t xml:space="preserve"> de testimonio, y lo </w:t>
            </w:r>
            <w:proofErr w:type="spellStart"/>
            <w:r w:rsidRPr="0031447F">
              <w:rPr>
                <w:sz w:val="18"/>
                <w:szCs w:val="18"/>
              </w:rPr>
              <w:t>mangaesco</w:t>
            </w:r>
            <w:proofErr w:type="spellEnd"/>
            <w:r w:rsidRPr="0031447F">
              <w:rPr>
                <w:sz w:val="18"/>
                <w:szCs w:val="18"/>
              </w:rPr>
              <w:t xml:space="preserve"> en el </w:t>
            </w:r>
            <w:proofErr w:type="spellStart"/>
            <w:r w:rsidRPr="0031447F">
              <w:rPr>
                <w:sz w:val="18"/>
                <w:szCs w:val="18"/>
              </w:rPr>
              <w:t>diseño</w:t>
            </w:r>
            <w:proofErr w:type="spellEnd"/>
            <w:r w:rsidRPr="0031447F">
              <w:rPr>
                <w:sz w:val="18"/>
                <w:szCs w:val="18"/>
              </w:rPr>
              <w:t xml:space="preserve"> </w:t>
            </w:r>
            <w:proofErr w:type="spellStart"/>
            <w:r w:rsidRPr="0031447F">
              <w:rPr>
                <w:sz w:val="18"/>
                <w:szCs w:val="18"/>
              </w:rPr>
              <w:t>gráfico</w:t>
            </w:r>
            <w:proofErr w:type="spellEnd"/>
            <w:r w:rsidRPr="0031447F">
              <w:rPr>
                <w:sz w:val="18"/>
                <w:szCs w:val="18"/>
              </w:rPr>
              <w:t xml:space="preserve"> </w:t>
            </w:r>
            <w:proofErr w:type="spellStart"/>
            <w:r w:rsidRPr="0031447F">
              <w:rPr>
                <w:sz w:val="18"/>
                <w:szCs w:val="18"/>
              </w:rPr>
              <w:t>contemporáneo</w:t>
            </w:r>
            <w:proofErr w:type="spellEnd"/>
            <w:r w:rsidRPr="0031447F">
              <w:rPr>
                <w:sz w:val="18"/>
                <w:szCs w:val="18"/>
              </w:rPr>
              <w:t xml:space="preserve"> </w:t>
            </w:r>
          </w:p>
        </w:tc>
      </w:tr>
      <w:tr w:rsidR="0031447F" w:rsidRPr="0031447F" w14:paraId="0D43CB56"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E85B7D" w14:textId="77777777" w:rsidR="006915FF" w:rsidRPr="0031447F" w:rsidRDefault="006915FF" w:rsidP="00E27DC7">
            <w:pPr>
              <w:pStyle w:val="Textoencaja"/>
              <w:rPr>
                <w:b/>
                <w:bCs/>
                <w:sz w:val="18"/>
                <w:szCs w:val="18"/>
              </w:rPr>
            </w:pPr>
            <w:r w:rsidRPr="0031447F">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A96B1" w14:textId="77777777" w:rsidR="006915FF" w:rsidRPr="0031447F" w:rsidRDefault="006915FF" w:rsidP="00E27DC7">
            <w:pPr>
              <w:pStyle w:val="Textoencaja"/>
              <w:rPr>
                <w:sz w:val="18"/>
                <w:szCs w:val="18"/>
              </w:rPr>
            </w:pPr>
            <w:r w:rsidRPr="0031447F">
              <w:rPr>
                <w:rFonts w:eastAsiaTheme="minorHAnsi"/>
                <w:sz w:val="18"/>
                <w:szCs w:val="18"/>
                <w:lang w:val="es-ES_tradnl"/>
              </w:rPr>
              <w:t>Ministerio de Ciencia e Innovación. Ayudas a «Proyectos de I+D+i», del Programa Estatal de Generación de Conocimiento y Fortalecimiento Científico y Tecnológico del Sistema de I+D+i y del Programa Estatal de I+D+i Orientada a los Retos de la Sociedad, del Plan Estatal de Investigación Científica y Técnica y de Innovación 2017-2020.</w:t>
            </w:r>
          </w:p>
        </w:tc>
      </w:tr>
      <w:tr w:rsidR="0031447F" w:rsidRPr="0031447F" w14:paraId="29E60F8F"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DC5D35" w14:textId="77777777" w:rsidR="006915FF" w:rsidRPr="0031447F" w:rsidRDefault="006915FF" w:rsidP="00E27DC7">
            <w:pPr>
              <w:pStyle w:val="Textoencaja"/>
              <w:rPr>
                <w:b/>
                <w:bCs/>
                <w:sz w:val="18"/>
                <w:szCs w:val="18"/>
              </w:rPr>
            </w:pPr>
            <w:r w:rsidRPr="0031447F">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0B896" w14:textId="77777777" w:rsidR="006915FF" w:rsidRPr="0031447F" w:rsidRDefault="006915FF" w:rsidP="00E27DC7">
            <w:pPr>
              <w:pStyle w:val="Textoencaja"/>
              <w:rPr>
                <w:sz w:val="18"/>
                <w:szCs w:val="18"/>
              </w:rPr>
            </w:pPr>
            <w:r w:rsidRPr="0031447F">
              <w:rPr>
                <w:sz w:val="18"/>
                <w:szCs w:val="18"/>
                <w:lang w:val="es-ES_tradnl"/>
              </w:rPr>
              <w:t>PID2019-108898GA-I00</w:t>
            </w:r>
          </w:p>
        </w:tc>
      </w:tr>
      <w:tr w:rsidR="0031447F" w:rsidRPr="0031447F" w14:paraId="0DE5337A"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EFBC35" w14:textId="77777777" w:rsidR="006915FF" w:rsidRPr="0031447F" w:rsidRDefault="006915FF" w:rsidP="00E27DC7">
            <w:pPr>
              <w:pStyle w:val="Textoencaja"/>
              <w:rPr>
                <w:b/>
                <w:bCs/>
                <w:sz w:val="18"/>
                <w:szCs w:val="18"/>
              </w:rPr>
            </w:pPr>
            <w:r w:rsidRPr="0031447F">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44698" w14:textId="30B46DD7" w:rsidR="006915FF" w:rsidRPr="0031447F" w:rsidRDefault="006915FF" w:rsidP="00E27DC7">
            <w:pPr>
              <w:pStyle w:val="Textoencaja"/>
              <w:rPr>
                <w:sz w:val="18"/>
                <w:szCs w:val="18"/>
              </w:rPr>
            </w:pPr>
            <w:r w:rsidRPr="0031447F">
              <w:rPr>
                <w:sz w:val="18"/>
                <w:szCs w:val="18"/>
              </w:rPr>
              <w:t xml:space="preserve">18.150 </w:t>
            </w:r>
            <w:r w:rsidR="00214DDD" w:rsidRPr="0031447F">
              <w:rPr>
                <w:sz w:val="18"/>
                <w:szCs w:val="18"/>
              </w:rPr>
              <w:t>€</w:t>
            </w:r>
          </w:p>
        </w:tc>
      </w:tr>
      <w:tr w:rsidR="0031447F" w:rsidRPr="0031447F" w14:paraId="5DEDEB54"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F48558" w14:textId="77777777" w:rsidR="006915FF" w:rsidRPr="0031447F" w:rsidRDefault="006915FF" w:rsidP="00E27DC7">
            <w:pPr>
              <w:pStyle w:val="Textoencaja"/>
              <w:rPr>
                <w:b/>
                <w:bCs/>
                <w:sz w:val="18"/>
                <w:szCs w:val="18"/>
              </w:rPr>
            </w:pPr>
            <w:r w:rsidRPr="0031447F">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C5962" w14:textId="77777777" w:rsidR="006915FF" w:rsidRPr="0031447F" w:rsidRDefault="006915FF" w:rsidP="00E27DC7">
            <w:pPr>
              <w:pStyle w:val="Textoencaja"/>
              <w:rPr>
                <w:sz w:val="18"/>
                <w:szCs w:val="18"/>
              </w:rPr>
            </w:pPr>
            <w:r w:rsidRPr="0031447F">
              <w:rPr>
                <w:sz w:val="18"/>
                <w:szCs w:val="18"/>
                <w:lang w:val="es-ES_tradnl"/>
              </w:rPr>
              <w:t>01/06/20 a 31/05/2022</w:t>
            </w:r>
            <w:r w:rsidRPr="0031447F">
              <w:rPr>
                <w:sz w:val="18"/>
                <w:szCs w:val="18"/>
              </w:rPr>
              <w:t xml:space="preserve"> (24 meses).</w:t>
            </w:r>
          </w:p>
        </w:tc>
      </w:tr>
      <w:tr w:rsidR="0031447F" w:rsidRPr="0031447F" w14:paraId="5C03BEAE"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69D07B" w14:textId="77777777" w:rsidR="006915FF" w:rsidRPr="0031447F" w:rsidRDefault="006915FF" w:rsidP="00E27DC7">
            <w:pPr>
              <w:pStyle w:val="Textoencaja"/>
              <w:rPr>
                <w:b/>
                <w:bCs/>
                <w:sz w:val="18"/>
                <w:szCs w:val="18"/>
              </w:rPr>
            </w:pPr>
            <w:r w:rsidRPr="0031447F">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FC5CA" w14:textId="77777777" w:rsidR="006915FF" w:rsidRPr="0031447F" w:rsidRDefault="006915FF" w:rsidP="00E27DC7">
            <w:pPr>
              <w:pStyle w:val="Textoencaja"/>
              <w:rPr>
                <w:sz w:val="18"/>
                <w:szCs w:val="18"/>
              </w:rPr>
            </w:pPr>
            <w:r w:rsidRPr="0031447F">
              <w:rPr>
                <w:sz w:val="18"/>
                <w:szCs w:val="18"/>
              </w:rPr>
              <w:t>Estatal</w:t>
            </w:r>
          </w:p>
        </w:tc>
      </w:tr>
      <w:tr w:rsidR="0031447F" w:rsidRPr="0031447F" w14:paraId="6B6FABD8"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B7136C" w14:textId="77777777" w:rsidR="006915FF" w:rsidRPr="0031447F" w:rsidRDefault="006915FF" w:rsidP="00E27DC7">
            <w:pPr>
              <w:pStyle w:val="Textoencaja"/>
              <w:rPr>
                <w:b/>
                <w:bCs/>
                <w:sz w:val="18"/>
                <w:szCs w:val="18"/>
              </w:rPr>
            </w:pPr>
            <w:r w:rsidRPr="0031447F">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0D388" w14:textId="77777777" w:rsidR="006915FF" w:rsidRPr="0031447F" w:rsidRDefault="006915FF" w:rsidP="00E27DC7">
            <w:pPr>
              <w:pStyle w:val="Textoencaja"/>
              <w:rPr>
                <w:sz w:val="18"/>
                <w:szCs w:val="18"/>
              </w:rPr>
            </w:pPr>
            <w:r w:rsidRPr="0031447F">
              <w:rPr>
                <w:rFonts w:eastAsiaTheme="minorHAnsi"/>
                <w:sz w:val="18"/>
                <w:szCs w:val="18"/>
                <w:lang w:val="es-ES_tradnl"/>
              </w:rPr>
              <w:t>Ministerio de Ciencia, Innovación y Universidades</w:t>
            </w:r>
          </w:p>
        </w:tc>
      </w:tr>
      <w:tr w:rsidR="0031447F" w:rsidRPr="0031447F" w14:paraId="6B9F6B9F"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207A73" w14:textId="77777777" w:rsidR="006915FF" w:rsidRPr="0031447F" w:rsidRDefault="006915FF" w:rsidP="00E27DC7">
            <w:pPr>
              <w:pStyle w:val="Textoencaja"/>
              <w:rPr>
                <w:b/>
                <w:bCs/>
                <w:sz w:val="18"/>
                <w:szCs w:val="18"/>
              </w:rPr>
            </w:pPr>
            <w:r w:rsidRPr="0031447F">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666B8" w14:textId="77777777" w:rsidR="006915FF" w:rsidRPr="0031447F" w:rsidRDefault="006915FF" w:rsidP="00E27DC7">
            <w:pPr>
              <w:pStyle w:val="Textoencaja"/>
              <w:rPr>
                <w:sz w:val="18"/>
                <w:szCs w:val="18"/>
              </w:rPr>
            </w:pPr>
            <w:r w:rsidRPr="0031447F">
              <w:rPr>
                <w:sz w:val="18"/>
                <w:szCs w:val="18"/>
              </w:rPr>
              <w:t>José Andrés Santiago Iglesias</w:t>
            </w:r>
          </w:p>
        </w:tc>
      </w:tr>
      <w:tr w:rsidR="0031447F" w:rsidRPr="0031447F" w14:paraId="43784022"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F0973D" w14:textId="77777777" w:rsidR="006915FF" w:rsidRPr="0031447F" w:rsidRDefault="006915FF" w:rsidP="00E27DC7">
            <w:pPr>
              <w:pStyle w:val="Textoencaja"/>
              <w:jc w:val="left"/>
              <w:rPr>
                <w:b/>
                <w:bCs/>
                <w:sz w:val="18"/>
                <w:szCs w:val="18"/>
              </w:rPr>
            </w:pPr>
            <w:r w:rsidRPr="0031447F">
              <w:rPr>
                <w:b/>
                <w:bCs/>
                <w:sz w:val="18"/>
                <w:szCs w:val="18"/>
              </w:rPr>
              <w:lastRenderedPageBreak/>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6EF53" w14:textId="77777777" w:rsidR="006915FF" w:rsidRPr="0031447F" w:rsidRDefault="006915FF" w:rsidP="00E27DC7">
            <w:pPr>
              <w:pStyle w:val="Textoencaja"/>
              <w:rPr>
                <w:sz w:val="18"/>
                <w:szCs w:val="18"/>
              </w:rPr>
            </w:pPr>
            <w:r w:rsidRPr="0031447F">
              <w:rPr>
                <w:sz w:val="18"/>
                <w:szCs w:val="18"/>
              </w:rPr>
              <w:t xml:space="preserve">4 (José Andrés Santiago Iglesias, Marina Núñez Jiménez, Elena Lapeña Martínez, Anne </w:t>
            </w:r>
            <w:proofErr w:type="spellStart"/>
            <w:r w:rsidRPr="0031447F">
              <w:rPr>
                <w:sz w:val="18"/>
                <w:szCs w:val="18"/>
              </w:rPr>
              <w:t>Heyvaert</w:t>
            </w:r>
            <w:proofErr w:type="spellEnd"/>
            <w:r w:rsidRPr="0031447F">
              <w:rPr>
                <w:sz w:val="18"/>
                <w:szCs w:val="18"/>
              </w:rPr>
              <w:t xml:space="preserve"> </w:t>
            </w:r>
            <w:proofErr w:type="spellStart"/>
            <w:r w:rsidRPr="0031447F">
              <w:rPr>
                <w:sz w:val="18"/>
                <w:szCs w:val="18"/>
              </w:rPr>
              <w:t>Naspleze</w:t>
            </w:r>
            <w:proofErr w:type="spellEnd"/>
            <w:r w:rsidRPr="0031447F">
              <w:rPr>
                <w:sz w:val="18"/>
                <w:szCs w:val="18"/>
              </w:rPr>
              <w:t xml:space="preserve">) </w:t>
            </w:r>
          </w:p>
        </w:tc>
      </w:tr>
      <w:tr w:rsidR="0031447F" w:rsidRPr="0031447F" w14:paraId="3B62BB0E"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41314A" w14:textId="77777777" w:rsidR="006915FF" w:rsidRPr="0031447F" w:rsidRDefault="006915FF" w:rsidP="00E27DC7">
            <w:pPr>
              <w:pStyle w:val="Textoencaja"/>
              <w:rPr>
                <w:b/>
                <w:bCs/>
                <w:sz w:val="18"/>
                <w:szCs w:val="18"/>
              </w:rPr>
            </w:pPr>
            <w:r w:rsidRPr="0031447F">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CD507" w14:textId="77777777" w:rsidR="006915FF" w:rsidRPr="0031447F" w:rsidRDefault="006915FF" w:rsidP="00E27DC7">
            <w:pPr>
              <w:pStyle w:val="Textoencaja"/>
              <w:rPr>
                <w:sz w:val="18"/>
                <w:szCs w:val="18"/>
              </w:rPr>
            </w:pPr>
            <w:r w:rsidRPr="0031447F">
              <w:rPr>
                <w:sz w:val="18"/>
                <w:szCs w:val="18"/>
                <w:lang w:val="es-ES_tradnl"/>
              </w:rPr>
              <w:t>L02 - Contextos, transmisión y políticas culturales</w:t>
            </w:r>
            <w:r w:rsidRPr="0031447F">
              <w:rPr>
                <w:sz w:val="18"/>
                <w:szCs w:val="18"/>
              </w:rPr>
              <w:t xml:space="preserve"> </w:t>
            </w:r>
          </w:p>
          <w:p w14:paraId="56552BCF" w14:textId="77777777" w:rsidR="006915FF" w:rsidRPr="0031447F" w:rsidRDefault="006915FF" w:rsidP="00E27DC7">
            <w:pPr>
              <w:pStyle w:val="Textoencaja"/>
              <w:rPr>
                <w:sz w:val="18"/>
                <w:szCs w:val="18"/>
              </w:rPr>
            </w:pPr>
            <w:r w:rsidRPr="0031447F">
              <w:rPr>
                <w:sz w:val="18"/>
                <w:szCs w:val="18"/>
              </w:rPr>
              <w:t>L03 - Frontera y trabajos en proceso</w:t>
            </w:r>
          </w:p>
          <w:p w14:paraId="1C7E7BDE" w14:textId="77777777" w:rsidR="006915FF" w:rsidRPr="0031447F" w:rsidRDefault="006915FF" w:rsidP="00E27DC7">
            <w:pPr>
              <w:pStyle w:val="Textoencaja"/>
              <w:rPr>
                <w:sz w:val="18"/>
                <w:szCs w:val="18"/>
              </w:rPr>
            </w:pPr>
            <w:r w:rsidRPr="0031447F">
              <w:rPr>
                <w:sz w:val="18"/>
                <w:szCs w:val="18"/>
                <w:lang w:val="es-ES_tradnl"/>
              </w:rPr>
              <w:t xml:space="preserve">L04 - </w:t>
            </w:r>
            <w:r w:rsidRPr="0031447F">
              <w:rPr>
                <w:sz w:val="18"/>
                <w:szCs w:val="18"/>
              </w:rPr>
              <w:t>Historia, didáctica y prácticas del diseño contemporáneo</w:t>
            </w:r>
          </w:p>
        </w:tc>
      </w:tr>
    </w:tbl>
    <w:p w14:paraId="7E29A2D0" w14:textId="77777777" w:rsidR="006915FF" w:rsidRPr="0031447F" w:rsidRDefault="006915FF" w:rsidP="00FD3CF8">
      <w:pPr>
        <w:pStyle w:val="Textoindependiente"/>
      </w:pPr>
    </w:p>
    <w:p w14:paraId="3E22D1C1" w14:textId="77777777" w:rsidR="006915FF" w:rsidRPr="0031447F" w:rsidRDefault="006915FF" w:rsidP="00FD3CF8">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1447F" w:rsidRPr="0031447F" w14:paraId="4FE7B0FB" w14:textId="77777777" w:rsidTr="00E27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AF12365" w14:textId="77777777" w:rsidR="006915FF" w:rsidRPr="0031447F" w:rsidRDefault="006915FF" w:rsidP="00E27DC7">
            <w:pPr>
              <w:pStyle w:val="TablaTitulo"/>
              <w:jc w:val="center"/>
            </w:pPr>
            <w:r w:rsidRPr="0031447F">
              <w:t>Datos de un proyecto de investigación activo</w:t>
            </w:r>
          </w:p>
        </w:tc>
      </w:tr>
      <w:tr w:rsidR="0031447F" w:rsidRPr="0031447F" w14:paraId="52EB565D"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7D7E7B" w14:textId="77777777" w:rsidR="006915FF" w:rsidRPr="0031447F" w:rsidRDefault="006915FF" w:rsidP="00E27DC7">
            <w:pPr>
              <w:pStyle w:val="Textoencaja"/>
              <w:rPr>
                <w:b/>
                <w:bCs/>
                <w:sz w:val="18"/>
                <w:szCs w:val="18"/>
              </w:rPr>
            </w:pPr>
            <w:r w:rsidRPr="0031447F">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9DA60" w14:textId="77777777" w:rsidR="006915FF" w:rsidRPr="0031447F" w:rsidRDefault="006915FF" w:rsidP="00E27DC7">
            <w:pPr>
              <w:pStyle w:val="Textoencaja"/>
              <w:rPr>
                <w:sz w:val="18"/>
                <w:szCs w:val="18"/>
              </w:rPr>
            </w:pPr>
            <w:r w:rsidRPr="0031447F">
              <w:rPr>
                <w:sz w:val="18"/>
                <w:szCs w:val="18"/>
              </w:rPr>
              <w:t>FUGAS E INTERFERENCIAS. INTERNATIONAL PERFORMANCE ART CONFERENCE</w:t>
            </w:r>
          </w:p>
        </w:tc>
      </w:tr>
      <w:tr w:rsidR="0031447F" w:rsidRPr="0031447F" w14:paraId="08388B47"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5CFE2F" w14:textId="77777777" w:rsidR="006915FF" w:rsidRPr="0031447F" w:rsidRDefault="006915FF" w:rsidP="00E27DC7">
            <w:pPr>
              <w:pStyle w:val="Textoencaja"/>
              <w:rPr>
                <w:b/>
                <w:bCs/>
                <w:sz w:val="18"/>
                <w:szCs w:val="18"/>
              </w:rPr>
            </w:pPr>
            <w:r w:rsidRPr="0031447F">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02717" w14:textId="2822E833" w:rsidR="006915FF" w:rsidRPr="0031447F" w:rsidRDefault="006915FF" w:rsidP="00E27DC7">
            <w:pPr>
              <w:pStyle w:val="Textoencaja"/>
              <w:rPr>
                <w:sz w:val="18"/>
                <w:szCs w:val="18"/>
              </w:rPr>
            </w:pPr>
            <w:proofErr w:type="spellStart"/>
            <w:r w:rsidRPr="0031447F">
              <w:rPr>
                <w:sz w:val="18"/>
                <w:szCs w:val="18"/>
              </w:rPr>
              <w:t>Universidade</w:t>
            </w:r>
            <w:proofErr w:type="spellEnd"/>
            <w:r w:rsidRPr="0031447F">
              <w:rPr>
                <w:sz w:val="18"/>
                <w:szCs w:val="18"/>
              </w:rPr>
              <w:t xml:space="preserve"> de Vigo / Centro </w:t>
            </w:r>
            <w:proofErr w:type="spellStart"/>
            <w:r w:rsidRPr="0031447F">
              <w:rPr>
                <w:sz w:val="18"/>
                <w:szCs w:val="18"/>
              </w:rPr>
              <w:t>Galego</w:t>
            </w:r>
            <w:proofErr w:type="spellEnd"/>
            <w:r w:rsidRPr="0031447F">
              <w:rPr>
                <w:sz w:val="18"/>
                <w:szCs w:val="18"/>
              </w:rPr>
              <w:t xml:space="preserve"> de Arte Contemporánea (CGAC)</w:t>
            </w:r>
          </w:p>
        </w:tc>
      </w:tr>
      <w:tr w:rsidR="0031447F" w:rsidRPr="0031447F" w14:paraId="47E158D6"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56435B" w14:textId="77777777" w:rsidR="006915FF" w:rsidRPr="0031447F" w:rsidRDefault="006915FF" w:rsidP="00E27DC7">
            <w:pPr>
              <w:pStyle w:val="Textoencaja"/>
              <w:rPr>
                <w:b/>
                <w:bCs/>
                <w:sz w:val="18"/>
                <w:szCs w:val="18"/>
              </w:rPr>
            </w:pPr>
            <w:r w:rsidRPr="0031447F">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2BC5F" w14:textId="55D1401D" w:rsidR="006915FF" w:rsidRPr="0031447F" w:rsidRDefault="006915FF" w:rsidP="00E27DC7">
            <w:pPr>
              <w:pStyle w:val="Textoencaja"/>
              <w:rPr>
                <w:sz w:val="18"/>
                <w:szCs w:val="18"/>
              </w:rPr>
            </w:pPr>
            <w:r w:rsidRPr="0031447F">
              <w:rPr>
                <w:sz w:val="18"/>
                <w:szCs w:val="18"/>
              </w:rPr>
              <w:t>33.300</w:t>
            </w:r>
            <w:r w:rsidR="00214DDD" w:rsidRPr="0031447F">
              <w:rPr>
                <w:sz w:val="18"/>
                <w:szCs w:val="18"/>
              </w:rPr>
              <w:t xml:space="preserve"> €</w:t>
            </w:r>
            <w:r w:rsidRPr="0031447F">
              <w:rPr>
                <w:sz w:val="18"/>
                <w:szCs w:val="18"/>
              </w:rPr>
              <w:t xml:space="preserve"> (3.700 euros anuales x nueve ediciones = 33.300)</w:t>
            </w:r>
          </w:p>
        </w:tc>
      </w:tr>
      <w:tr w:rsidR="0031447F" w:rsidRPr="0031447F" w14:paraId="77BCAD9B"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19D8CB" w14:textId="77777777" w:rsidR="006915FF" w:rsidRPr="0031447F" w:rsidRDefault="006915FF" w:rsidP="00E27DC7">
            <w:pPr>
              <w:pStyle w:val="Textoencaja"/>
              <w:rPr>
                <w:b/>
                <w:bCs/>
                <w:sz w:val="18"/>
                <w:szCs w:val="18"/>
              </w:rPr>
            </w:pPr>
            <w:r w:rsidRPr="0031447F">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EAF6D" w14:textId="2C1B7C05" w:rsidR="006915FF" w:rsidRPr="0031447F" w:rsidRDefault="006915FF" w:rsidP="00E27DC7">
            <w:pPr>
              <w:pStyle w:val="Textoencaja"/>
              <w:rPr>
                <w:sz w:val="18"/>
                <w:szCs w:val="18"/>
              </w:rPr>
            </w:pPr>
            <w:r w:rsidRPr="0031447F">
              <w:rPr>
                <w:sz w:val="18"/>
                <w:szCs w:val="18"/>
              </w:rPr>
              <w:t>01/12/2015 - Vigente en la actualidad</w:t>
            </w:r>
          </w:p>
        </w:tc>
      </w:tr>
      <w:tr w:rsidR="0031447F" w:rsidRPr="0031447F" w14:paraId="12356F6C"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5CF850" w14:textId="77777777" w:rsidR="006915FF" w:rsidRPr="0031447F" w:rsidRDefault="006915FF" w:rsidP="00E27DC7">
            <w:pPr>
              <w:pStyle w:val="Textoencaja"/>
              <w:rPr>
                <w:b/>
                <w:bCs/>
                <w:sz w:val="18"/>
                <w:szCs w:val="18"/>
              </w:rPr>
            </w:pPr>
            <w:r w:rsidRPr="0031447F">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EE935" w14:textId="77777777" w:rsidR="006915FF" w:rsidRPr="0031447F" w:rsidRDefault="006915FF" w:rsidP="00E27DC7">
            <w:pPr>
              <w:pStyle w:val="Textoencaja"/>
              <w:rPr>
                <w:sz w:val="18"/>
                <w:szCs w:val="18"/>
              </w:rPr>
            </w:pPr>
            <w:r w:rsidRPr="0031447F">
              <w:rPr>
                <w:sz w:val="18"/>
                <w:szCs w:val="18"/>
              </w:rPr>
              <w:t>Anual</w:t>
            </w:r>
          </w:p>
        </w:tc>
      </w:tr>
      <w:tr w:rsidR="0031447F" w:rsidRPr="0031447F" w14:paraId="56E45A3E"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003B8E" w14:textId="77777777" w:rsidR="006915FF" w:rsidRPr="0031447F" w:rsidRDefault="006915FF" w:rsidP="00E27DC7">
            <w:pPr>
              <w:pStyle w:val="Textoencaja"/>
              <w:rPr>
                <w:b/>
                <w:bCs/>
                <w:sz w:val="18"/>
                <w:szCs w:val="18"/>
              </w:rPr>
            </w:pPr>
            <w:r w:rsidRPr="0031447F">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98EB3" w14:textId="77777777" w:rsidR="006915FF" w:rsidRPr="0031447F" w:rsidRDefault="006915FF" w:rsidP="00E27DC7">
            <w:pPr>
              <w:pStyle w:val="Textoencaja"/>
              <w:rPr>
                <w:sz w:val="18"/>
                <w:szCs w:val="18"/>
              </w:rPr>
            </w:pPr>
            <w:proofErr w:type="spellStart"/>
            <w:r w:rsidRPr="0031447F">
              <w:rPr>
                <w:sz w:val="18"/>
                <w:szCs w:val="18"/>
              </w:rPr>
              <w:t>Universidade</w:t>
            </w:r>
            <w:proofErr w:type="spellEnd"/>
            <w:r w:rsidRPr="0031447F">
              <w:rPr>
                <w:sz w:val="18"/>
                <w:szCs w:val="18"/>
              </w:rPr>
              <w:t xml:space="preserve"> de Vigo / Centro </w:t>
            </w:r>
            <w:proofErr w:type="spellStart"/>
            <w:r w:rsidRPr="0031447F">
              <w:rPr>
                <w:sz w:val="18"/>
                <w:szCs w:val="18"/>
              </w:rPr>
              <w:t>Galego</w:t>
            </w:r>
            <w:proofErr w:type="spellEnd"/>
            <w:r w:rsidRPr="0031447F">
              <w:rPr>
                <w:sz w:val="18"/>
                <w:szCs w:val="18"/>
              </w:rPr>
              <w:t xml:space="preserve"> de Arte Contemporánea (CGAC)</w:t>
            </w:r>
          </w:p>
        </w:tc>
      </w:tr>
      <w:tr w:rsidR="0031447F" w:rsidRPr="0031447F" w14:paraId="66DBB932"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66E7F9" w14:textId="77777777" w:rsidR="006915FF" w:rsidRPr="0031447F" w:rsidRDefault="006915FF" w:rsidP="00E27DC7">
            <w:pPr>
              <w:pStyle w:val="Textoencaja"/>
              <w:rPr>
                <w:b/>
                <w:bCs/>
                <w:sz w:val="18"/>
                <w:szCs w:val="18"/>
              </w:rPr>
            </w:pPr>
            <w:r w:rsidRPr="0031447F">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E0111" w14:textId="77777777" w:rsidR="006915FF" w:rsidRPr="0031447F" w:rsidRDefault="006915FF" w:rsidP="00E27DC7">
            <w:pPr>
              <w:pStyle w:val="Textoencaja"/>
              <w:rPr>
                <w:sz w:val="18"/>
                <w:szCs w:val="18"/>
              </w:rPr>
            </w:pPr>
            <w:r w:rsidRPr="0031447F">
              <w:rPr>
                <w:sz w:val="18"/>
                <w:szCs w:val="18"/>
              </w:rPr>
              <w:t>Carlos Tejo Veloso</w:t>
            </w:r>
          </w:p>
        </w:tc>
      </w:tr>
      <w:tr w:rsidR="0031447F" w:rsidRPr="0031447F" w14:paraId="4512201E"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5CB312" w14:textId="77777777" w:rsidR="006915FF" w:rsidRPr="0031447F" w:rsidRDefault="006915FF" w:rsidP="00E27DC7">
            <w:pPr>
              <w:pStyle w:val="Textoencaja"/>
              <w:jc w:val="left"/>
              <w:rPr>
                <w:b/>
                <w:bCs/>
                <w:sz w:val="18"/>
                <w:szCs w:val="18"/>
              </w:rPr>
            </w:pPr>
            <w:r w:rsidRPr="0031447F">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E6F56" w14:textId="77777777" w:rsidR="006915FF" w:rsidRPr="0031447F" w:rsidRDefault="006915FF" w:rsidP="00E27DC7">
            <w:pPr>
              <w:pStyle w:val="Textoencaja"/>
              <w:rPr>
                <w:sz w:val="18"/>
                <w:szCs w:val="18"/>
              </w:rPr>
            </w:pPr>
            <w:r w:rsidRPr="0031447F">
              <w:rPr>
                <w:sz w:val="18"/>
                <w:szCs w:val="18"/>
              </w:rPr>
              <w:t>20</w:t>
            </w:r>
          </w:p>
        </w:tc>
      </w:tr>
      <w:tr w:rsidR="0031447F" w:rsidRPr="0031447F" w14:paraId="3978694B"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66EBB3" w14:textId="77777777" w:rsidR="006915FF" w:rsidRPr="0031447F" w:rsidRDefault="006915FF" w:rsidP="00E27DC7">
            <w:pPr>
              <w:pStyle w:val="Textoencaja"/>
              <w:rPr>
                <w:b/>
                <w:bCs/>
                <w:sz w:val="18"/>
                <w:szCs w:val="18"/>
              </w:rPr>
            </w:pPr>
            <w:r w:rsidRPr="0031447F">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D12D5" w14:textId="2DC75548" w:rsidR="006915FF" w:rsidRPr="0031447F" w:rsidRDefault="006915FF" w:rsidP="00E27DC7">
            <w:pPr>
              <w:pStyle w:val="Textoencaja"/>
              <w:rPr>
                <w:sz w:val="18"/>
                <w:szCs w:val="18"/>
              </w:rPr>
            </w:pPr>
            <w:r w:rsidRPr="0031447F">
              <w:rPr>
                <w:sz w:val="18"/>
                <w:szCs w:val="18"/>
              </w:rPr>
              <w:t>L03 - Frontera y trabajos en proceso</w:t>
            </w:r>
          </w:p>
        </w:tc>
      </w:tr>
    </w:tbl>
    <w:p w14:paraId="3B3627AD" w14:textId="77777777" w:rsidR="00E02815" w:rsidRPr="0031447F" w:rsidRDefault="00E02815" w:rsidP="00E02815"/>
    <w:p w14:paraId="58DBB533" w14:textId="77777777" w:rsidR="00E02815" w:rsidRPr="0031447F" w:rsidRDefault="00E02815" w:rsidP="00E02815">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1447F" w:rsidRPr="0031447F" w14:paraId="4CC0B33F" w14:textId="77777777" w:rsidTr="00E27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CF48C8B" w14:textId="77777777" w:rsidR="006915FF" w:rsidRPr="0031447F" w:rsidRDefault="006915FF" w:rsidP="00E27DC7">
            <w:pPr>
              <w:pStyle w:val="TablaTitulo"/>
              <w:jc w:val="center"/>
            </w:pPr>
            <w:r w:rsidRPr="0031447F">
              <w:t>Datos de un proyecto de investigación activo</w:t>
            </w:r>
          </w:p>
        </w:tc>
      </w:tr>
      <w:tr w:rsidR="0031447F" w:rsidRPr="0031447F" w14:paraId="6D458095"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A95061" w14:textId="77777777" w:rsidR="006915FF" w:rsidRPr="0031447F" w:rsidRDefault="006915FF" w:rsidP="00E27DC7">
            <w:pPr>
              <w:pStyle w:val="Textoencaja"/>
              <w:rPr>
                <w:b/>
                <w:bCs/>
                <w:sz w:val="18"/>
                <w:szCs w:val="18"/>
              </w:rPr>
            </w:pPr>
            <w:r w:rsidRPr="0031447F">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E97E2" w14:textId="67182400" w:rsidR="006915FF" w:rsidRPr="0031447F" w:rsidRDefault="006915FF" w:rsidP="006915FF">
            <w:pPr>
              <w:adjustRightInd w:val="0"/>
              <w:rPr>
                <w:rFonts w:asciiTheme="minorHAnsi" w:hAnsiTheme="minorHAnsi" w:cstheme="minorHAnsi"/>
                <w:sz w:val="18"/>
                <w:szCs w:val="18"/>
                <w:lang w:val="es-ES_tradnl" w:eastAsia="es-ES"/>
              </w:rPr>
            </w:pPr>
            <w:r w:rsidRPr="0031447F">
              <w:rPr>
                <w:rFonts w:asciiTheme="minorHAnsi" w:hAnsiTheme="minorHAnsi" w:cstheme="minorHAnsi"/>
                <w:sz w:val="18"/>
                <w:szCs w:val="18"/>
                <w:lang w:val="es-ES_tradnl" w:eastAsia="es-ES"/>
              </w:rPr>
              <w:t>Formación de los escolares en soporte vital: diseño y evaluación de nuevas estrategias docentes y metodologías innovadoras e interactivas, adaptadas a la población infanto-juvenil</w:t>
            </w:r>
          </w:p>
        </w:tc>
      </w:tr>
      <w:tr w:rsidR="0031447F" w:rsidRPr="0031447F" w14:paraId="13F28081"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62B8E9" w14:textId="77777777" w:rsidR="006915FF" w:rsidRPr="0031447F" w:rsidRDefault="006915FF" w:rsidP="00E27DC7">
            <w:pPr>
              <w:pStyle w:val="Textoencaja"/>
              <w:rPr>
                <w:b/>
                <w:bCs/>
                <w:sz w:val="18"/>
                <w:szCs w:val="18"/>
              </w:rPr>
            </w:pPr>
            <w:r w:rsidRPr="0031447F">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C81F5" w14:textId="642B48D0" w:rsidR="006915FF" w:rsidRPr="0031447F" w:rsidRDefault="00640E6B" w:rsidP="00E27DC7">
            <w:pPr>
              <w:pStyle w:val="Textoencaja"/>
              <w:rPr>
                <w:rFonts w:eastAsiaTheme="minorEastAsia"/>
                <w:kern w:val="2"/>
                <w:sz w:val="18"/>
                <w:szCs w:val="18"/>
                <w:lang w:val="es-ES_tradnl" w:eastAsia="es-ES"/>
                <w14:ligatures w14:val="standardContextual"/>
              </w:rPr>
            </w:pPr>
            <w:r w:rsidRPr="0031447F">
              <w:rPr>
                <w:rFonts w:eastAsiaTheme="minorHAnsi"/>
                <w:sz w:val="18"/>
                <w:szCs w:val="18"/>
                <w:lang w:val="es-ES_tradnl"/>
              </w:rPr>
              <w:t>Ministerio de Ciencia, Innovación y Universidades</w:t>
            </w:r>
            <w:r w:rsidRPr="0031447F">
              <w:rPr>
                <w:rFonts w:eastAsiaTheme="minorEastAsia"/>
                <w:kern w:val="2"/>
                <w:sz w:val="18"/>
                <w:szCs w:val="18"/>
                <w:lang w:val="es-ES_tradnl" w:eastAsia="es-ES"/>
                <w14:ligatures w14:val="standardContextual"/>
              </w:rPr>
              <w:t xml:space="preserve"> </w:t>
            </w:r>
            <w:r w:rsidR="006915FF" w:rsidRPr="0031447F">
              <w:rPr>
                <w:rFonts w:eastAsiaTheme="minorEastAsia"/>
                <w:kern w:val="2"/>
                <w:sz w:val="18"/>
                <w:szCs w:val="18"/>
                <w:lang w:val="es-ES_tradnl" w:eastAsia="es-ES"/>
                <w14:ligatures w14:val="standardContextual"/>
              </w:rPr>
              <w:t>e Instituto de Salud Carlos III</w:t>
            </w:r>
          </w:p>
        </w:tc>
      </w:tr>
      <w:tr w:rsidR="0031447F" w:rsidRPr="0031447F" w14:paraId="7DFC234E"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3888F0" w14:textId="77777777" w:rsidR="006915FF" w:rsidRPr="0031447F" w:rsidRDefault="006915FF" w:rsidP="00E27DC7">
            <w:pPr>
              <w:pStyle w:val="Textoencaja"/>
              <w:rPr>
                <w:b/>
                <w:bCs/>
                <w:sz w:val="18"/>
                <w:szCs w:val="18"/>
              </w:rPr>
            </w:pPr>
            <w:r w:rsidRPr="0031447F">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A423E" w14:textId="77777777" w:rsidR="006915FF" w:rsidRPr="0031447F" w:rsidRDefault="006915FF" w:rsidP="00E27DC7">
            <w:pPr>
              <w:pStyle w:val="Textoencaja"/>
              <w:rPr>
                <w:rFonts w:eastAsiaTheme="minorEastAsia"/>
                <w:kern w:val="2"/>
                <w:sz w:val="18"/>
                <w:szCs w:val="18"/>
                <w:lang w:val="es-ES_tradnl" w:eastAsia="es-ES"/>
                <w14:ligatures w14:val="standardContextual"/>
              </w:rPr>
            </w:pPr>
            <w:r w:rsidRPr="0031447F">
              <w:rPr>
                <w:rFonts w:eastAsiaTheme="minorEastAsia"/>
                <w:kern w:val="2"/>
                <w:sz w:val="18"/>
                <w:szCs w:val="18"/>
                <w:lang w:val="es-ES_tradnl" w:eastAsia="es-ES"/>
                <w14:ligatures w14:val="standardContextual"/>
              </w:rPr>
              <w:t>PI23/00687</w:t>
            </w:r>
          </w:p>
        </w:tc>
      </w:tr>
      <w:tr w:rsidR="0031447F" w:rsidRPr="0031447F" w14:paraId="002628CE"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E35EEC" w14:textId="77777777" w:rsidR="006915FF" w:rsidRPr="0031447F" w:rsidRDefault="006915FF" w:rsidP="00E27DC7">
            <w:pPr>
              <w:pStyle w:val="Textoencaja"/>
              <w:rPr>
                <w:b/>
                <w:bCs/>
                <w:sz w:val="18"/>
                <w:szCs w:val="18"/>
              </w:rPr>
            </w:pPr>
            <w:r w:rsidRPr="0031447F">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D59AD" w14:textId="607A08D3" w:rsidR="006915FF" w:rsidRPr="0031447F" w:rsidRDefault="006915FF" w:rsidP="00E27DC7">
            <w:pPr>
              <w:pStyle w:val="Textoencaja"/>
              <w:rPr>
                <w:rFonts w:eastAsiaTheme="minorEastAsia"/>
                <w:kern w:val="2"/>
                <w:sz w:val="18"/>
                <w:szCs w:val="18"/>
                <w:lang w:val="es-ES_tradnl" w:eastAsia="es-ES"/>
                <w14:ligatures w14:val="standardContextual"/>
              </w:rPr>
            </w:pPr>
            <w:r w:rsidRPr="0031447F">
              <w:rPr>
                <w:rFonts w:eastAsiaTheme="minorEastAsia"/>
                <w:kern w:val="2"/>
                <w:sz w:val="18"/>
                <w:szCs w:val="18"/>
                <w:lang w:val="es-ES_tradnl" w:eastAsia="es-ES"/>
                <w14:ligatures w14:val="standardContextual"/>
              </w:rPr>
              <w:t>96.250,00</w:t>
            </w:r>
            <w:r w:rsidR="00214DDD" w:rsidRPr="0031447F">
              <w:rPr>
                <w:rFonts w:eastAsiaTheme="minorEastAsia"/>
                <w:kern w:val="2"/>
                <w:sz w:val="18"/>
                <w:szCs w:val="18"/>
                <w:lang w:val="es-ES_tradnl" w:eastAsia="es-ES"/>
                <w14:ligatures w14:val="standardContextual"/>
              </w:rPr>
              <w:t xml:space="preserve"> €</w:t>
            </w:r>
          </w:p>
        </w:tc>
      </w:tr>
      <w:tr w:rsidR="0031447F" w:rsidRPr="0031447F" w14:paraId="6FC827E8"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F809FA" w14:textId="77777777" w:rsidR="006915FF" w:rsidRPr="0031447F" w:rsidRDefault="006915FF" w:rsidP="00E27DC7">
            <w:pPr>
              <w:pStyle w:val="Textoencaja"/>
              <w:rPr>
                <w:b/>
                <w:bCs/>
                <w:sz w:val="18"/>
                <w:szCs w:val="18"/>
              </w:rPr>
            </w:pPr>
            <w:r w:rsidRPr="0031447F">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39CEF" w14:textId="77777777" w:rsidR="006915FF" w:rsidRPr="0031447F" w:rsidRDefault="006915FF" w:rsidP="00E27DC7">
            <w:pPr>
              <w:pStyle w:val="Textoencaja"/>
              <w:rPr>
                <w:rFonts w:eastAsiaTheme="minorEastAsia"/>
                <w:kern w:val="2"/>
                <w:sz w:val="18"/>
                <w:szCs w:val="18"/>
                <w:lang w:val="es-ES_tradnl" w:eastAsia="es-ES"/>
                <w14:ligatures w14:val="standardContextual"/>
              </w:rPr>
            </w:pPr>
            <w:r w:rsidRPr="0031447F">
              <w:rPr>
                <w:rFonts w:eastAsiaTheme="minorEastAsia"/>
                <w:kern w:val="2"/>
                <w:sz w:val="18"/>
                <w:szCs w:val="18"/>
                <w:lang w:val="es-ES_tradnl" w:eastAsia="es-ES"/>
                <w14:ligatures w14:val="standardContextual"/>
              </w:rPr>
              <w:t>01/01/2024 a 31/12/2026</w:t>
            </w:r>
          </w:p>
        </w:tc>
      </w:tr>
      <w:tr w:rsidR="0031447F" w:rsidRPr="0031447F" w14:paraId="64EBFE35"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AFDA20" w14:textId="77777777" w:rsidR="006915FF" w:rsidRPr="0031447F" w:rsidRDefault="006915FF" w:rsidP="00E27DC7">
            <w:pPr>
              <w:pStyle w:val="Textoencaja"/>
              <w:rPr>
                <w:b/>
                <w:bCs/>
                <w:sz w:val="18"/>
                <w:szCs w:val="18"/>
              </w:rPr>
            </w:pPr>
            <w:r w:rsidRPr="0031447F">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FFEBA" w14:textId="77777777" w:rsidR="006915FF" w:rsidRPr="0031447F" w:rsidRDefault="006915FF" w:rsidP="00E27DC7">
            <w:pPr>
              <w:pStyle w:val="Textoencaja"/>
              <w:rPr>
                <w:rFonts w:eastAsiaTheme="minorEastAsia"/>
                <w:kern w:val="2"/>
                <w:sz w:val="18"/>
                <w:szCs w:val="18"/>
                <w:lang w:val="es-ES_tradnl" w:eastAsia="es-ES"/>
                <w14:ligatures w14:val="standardContextual"/>
              </w:rPr>
            </w:pPr>
            <w:r w:rsidRPr="0031447F">
              <w:rPr>
                <w:rFonts w:eastAsiaTheme="minorEastAsia"/>
                <w:kern w:val="2"/>
                <w:sz w:val="18"/>
                <w:szCs w:val="18"/>
                <w:lang w:val="es-ES_tradnl" w:eastAsia="es-ES"/>
                <w14:ligatures w14:val="standardContextual"/>
              </w:rPr>
              <w:t>Nacional</w:t>
            </w:r>
          </w:p>
        </w:tc>
      </w:tr>
      <w:tr w:rsidR="0031447F" w:rsidRPr="0031447F" w14:paraId="69193D68"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8432E3" w14:textId="77777777" w:rsidR="006915FF" w:rsidRPr="0031447F" w:rsidRDefault="006915FF" w:rsidP="00E27DC7">
            <w:pPr>
              <w:pStyle w:val="Textoencaja"/>
              <w:rPr>
                <w:b/>
                <w:bCs/>
                <w:sz w:val="18"/>
                <w:szCs w:val="18"/>
              </w:rPr>
            </w:pPr>
            <w:r w:rsidRPr="0031447F">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0FD12" w14:textId="77777777" w:rsidR="006915FF" w:rsidRPr="0031447F" w:rsidRDefault="006915FF" w:rsidP="00E27DC7">
            <w:pPr>
              <w:adjustRightInd w:val="0"/>
              <w:rPr>
                <w:rFonts w:asciiTheme="minorHAnsi" w:hAnsiTheme="minorHAnsi" w:cstheme="minorHAnsi"/>
                <w:sz w:val="18"/>
                <w:szCs w:val="18"/>
                <w:lang w:val="es-ES_tradnl" w:eastAsia="es-ES"/>
              </w:rPr>
            </w:pPr>
            <w:r w:rsidRPr="0031447F">
              <w:rPr>
                <w:rFonts w:asciiTheme="minorHAnsi" w:hAnsiTheme="minorHAnsi" w:cstheme="minorHAnsi"/>
                <w:sz w:val="18"/>
                <w:szCs w:val="18"/>
                <w:lang w:val="es-ES_tradnl" w:eastAsia="es-ES"/>
              </w:rPr>
              <w:t>Universidad de Vigo, Universidad de Santiago, IDIS</w:t>
            </w:r>
          </w:p>
        </w:tc>
      </w:tr>
      <w:tr w:rsidR="0031447F" w:rsidRPr="0031447F" w14:paraId="72A54706"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559C85" w14:textId="77777777" w:rsidR="006915FF" w:rsidRPr="0031447F" w:rsidRDefault="006915FF" w:rsidP="00E27DC7">
            <w:pPr>
              <w:pStyle w:val="Textoencaja"/>
              <w:rPr>
                <w:b/>
                <w:bCs/>
                <w:sz w:val="18"/>
                <w:szCs w:val="18"/>
              </w:rPr>
            </w:pPr>
            <w:r w:rsidRPr="0031447F">
              <w:rPr>
                <w:b/>
                <w:bCs/>
                <w:sz w:val="18"/>
                <w:szCs w:val="18"/>
              </w:rPr>
              <w:lastRenderedPageBreak/>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256B5" w14:textId="7C7748C3" w:rsidR="006915FF" w:rsidRPr="0031447F" w:rsidRDefault="006915FF" w:rsidP="00E27DC7">
            <w:pPr>
              <w:adjustRightInd w:val="0"/>
              <w:rPr>
                <w:rFonts w:asciiTheme="minorHAnsi" w:hAnsiTheme="minorHAnsi" w:cstheme="minorHAnsi"/>
                <w:sz w:val="18"/>
                <w:szCs w:val="18"/>
                <w:lang w:val="es-ES_tradnl" w:eastAsia="es-ES"/>
              </w:rPr>
            </w:pPr>
            <w:r w:rsidRPr="0031447F">
              <w:rPr>
                <w:rFonts w:asciiTheme="minorHAnsi" w:hAnsiTheme="minorHAnsi" w:cstheme="minorHAnsi"/>
                <w:sz w:val="18"/>
                <w:szCs w:val="18"/>
                <w:lang w:val="es-ES_tradnl" w:eastAsia="es-ES"/>
              </w:rPr>
              <w:t xml:space="preserve">Santiago Martínez Isasi </w:t>
            </w:r>
          </w:p>
        </w:tc>
      </w:tr>
      <w:tr w:rsidR="0031447F" w:rsidRPr="0031447F" w14:paraId="40869B57"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A2B940" w14:textId="77777777" w:rsidR="006915FF" w:rsidRPr="0031447F" w:rsidRDefault="006915FF" w:rsidP="00E27DC7">
            <w:pPr>
              <w:pStyle w:val="Textoencaja"/>
              <w:jc w:val="left"/>
              <w:rPr>
                <w:b/>
                <w:bCs/>
                <w:sz w:val="18"/>
                <w:szCs w:val="18"/>
              </w:rPr>
            </w:pPr>
            <w:r w:rsidRPr="0031447F">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9A0B3" w14:textId="77777777" w:rsidR="006915FF" w:rsidRPr="0031447F" w:rsidRDefault="006915FF" w:rsidP="00E27DC7">
            <w:pPr>
              <w:adjustRightInd w:val="0"/>
              <w:rPr>
                <w:rFonts w:asciiTheme="minorHAnsi" w:hAnsiTheme="minorHAnsi" w:cstheme="minorHAnsi"/>
                <w:sz w:val="18"/>
                <w:szCs w:val="18"/>
                <w:lang w:val="es-ES_tradnl" w:eastAsia="es-ES"/>
              </w:rPr>
            </w:pPr>
            <w:r w:rsidRPr="0031447F">
              <w:rPr>
                <w:rFonts w:asciiTheme="minorHAnsi" w:hAnsiTheme="minorHAnsi" w:cstheme="minorHAnsi"/>
                <w:sz w:val="18"/>
                <w:szCs w:val="18"/>
                <w:lang w:val="es-ES_tradnl" w:eastAsia="es-ES"/>
              </w:rPr>
              <w:t>13</w:t>
            </w:r>
          </w:p>
        </w:tc>
      </w:tr>
      <w:tr w:rsidR="0031447F" w:rsidRPr="0031447F" w14:paraId="06B3C79F"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0227D0" w14:textId="77777777" w:rsidR="006915FF" w:rsidRPr="0031447F" w:rsidRDefault="006915FF" w:rsidP="00E27DC7">
            <w:pPr>
              <w:pStyle w:val="Textoencaja"/>
              <w:rPr>
                <w:b/>
                <w:bCs/>
                <w:sz w:val="18"/>
                <w:szCs w:val="18"/>
              </w:rPr>
            </w:pPr>
            <w:r w:rsidRPr="0031447F">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E0E35" w14:textId="27456409" w:rsidR="006915FF" w:rsidRPr="0031447F" w:rsidRDefault="00214DDD" w:rsidP="00E27DC7">
            <w:pPr>
              <w:adjustRightInd w:val="0"/>
              <w:rPr>
                <w:rFonts w:asciiTheme="minorHAnsi" w:hAnsiTheme="minorHAnsi" w:cstheme="minorHAnsi"/>
                <w:sz w:val="18"/>
                <w:szCs w:val="18"/>
                <w:lang w:val="es-ES_tradnl" w:eastAsia="es-ES"/>
              </w:rPr>
            </w:pPr>
            <w:r w:rsidRPr="0031447F">
              <w:rPr>
                <w:rFonts w:asciiTheme="minorHAnsi" w:hAnsiTheme="minorHAnsi" w:cstheme="minorHAnsi"/>
                <w:sz w:val="18"/>
                <w:szCs w:val="18"/>
                <w:lang w:val="es-ES_tradnl"/>
              </w:rPr>
              <w:t xml:space="preserve">L04 - </w:t>
            </w:r>
            <w:r w:rsidRPr="0031447F">
              <w:rPr>
                <w:rFonts w:asciiTheme="minorHAnsi" w:hAnsiTheme="minorHAnsi" w:cstheme="minorHAnsi"/>
                <w:sz w:val="18"/>
                <w:szCs w:val="18"/>
              </w:rPr>
              <w:t>Historia, didáctica y prácticas del diseño contemporáneo</w:t>
            </w:r>
          </w:p>
        </w:tc>
      </w:tr>
    </w:tbl>
    <w:p w14:paraId="2B39ED13" w14:textId="77777777" w:rsidR="006915FF" w:rsidRPr="0031447F" w:rsidRDefault="006915FF" w:rsidP="00E02815">
      <w:pPr>
        <w:pStyle w:val="Textoindependiente"/>
      </w:pPr>
    </w:p>
    <w:p w14:paraId="4B35EFC6" w14:textId="77777777" w:rsidR="006915FF" w:rsidRPr="0031447F" w:rsidRDefault="006915FF" w:rsidP="00E02815">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1447F" w:rsidRPr="0031447F" w14:paraId="1AD8E852" w14:textId="77777777" w:rsidTr="38EC8C53">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6AAA1AF4" w14:textId="77777777" w:rsidR="006915FF" w:rsidRPr="0031447F" w:rsidRDefault="006915FF" w:rsidP="00E27DC7">
            <w:pPr>
              <w:pStyle w:val="TablaTitulo"/>
              <w:jc w:val="center"/>
            </w:pPr>
            <w:r w:rsidRPr="0031447F">
              <w:t>Datos de un proyecto de investigación activo</w:t>
            </w:r>
          </w:p>
        </w:tc>
      </w:tr>
      <w:tr w:rsidR="0031447F" w:rsidRPr="0031447F" w14:paraId="383AB891"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E5557ED" w14:textId="77777777" w:rsidR="006915FF" w:rsidRPr="0031447F" w:rsidRDefault="006915FF" w:rsidP="00E27DC7">
            <w:pPr>
              <w:pStyle w:val="Textoencaja"/>
              <w:rPr>
                <w:b/>
                <w:bCs/>
                <w:sz w:val="18"/>
                <w:szCs w:val="18"/>
              </w:rPr>
            </w:pPr>
            <w:r w:rsidRPr="0031447F">
              <w:rPr>
                <w:b/>
                <w:bCs/>
                <w:sz w:val="18"/>
                <w:szCs w:val="18"/>
              </w:rPr>
              <w:t>Título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F24220A" w14:textId="67056A35" w:rsidR="006915FF" w:rsidRPr="0031447F" w:rsidRDefault="006915FF" w:rsidP="38EC8C53">
            <w:pPr>
              <w:suppressAutoHyphens/>
              <w:adjustRightInd w:val="0"/>
              <w:spacing w:line="288" w:lineRule="auto"/>
              <w:textAlignment w:val="center"/>
              <w:rPr>
                <w:rFonts w:asciiTheme="minorHAnsi" w:hAnsiTheme="minorHAnsi" w:cstheme="minorBidi"/>
                <w:sz w:val="18"/>
                <w:szCs w:val="18"/>
                <w:lang w:eastAsia="es-ES"/>
              </w:rPr>
            </w:pPr>
            <w:r w:rsidRPr="38EC8C53">
              <w:rPr>
                <w:rFonts w:asciiTheme="minorHAnsi" w:hAnsiTheme="minorHAnsi" w:cstheme="minorBidi"/>
                <w:sz w:val="18"/>
                <w:szCs w:val="18"/>
                <w:lang w:eastAsia="es-ES"/>
              </w:rPr>
              <w:t>Establecimiento de est</w:t>
            </w:r>
            <w:r w:rsidR="00D25FFC" w:rsidRPr="38EC8C53">
              <w:rPr>
                <w:rFonts w:asciiTheme="minorHAnsi" w:hAnsiTheme="minorHAnsi" w:cstheme="minorBidi"/>
                <w:sz w:val="18"/>
                <w:szCs w:val="18"/>
                <w:lang w:eastAsia="es-ES"/>
              </w:rPr>
              <w:t>á</w:t>
            </w:r>
            <w:r w:rsidRPr="38EC8C53">
              <w:rPr>
                <w:rFonts w:asciiTheme="minorHAnsi" w:hAnsiTheme="minorHAnsi" w:cstheme="minorBidi"/>
                <w:sz w:val="18"/>
                <w:szCs w:val="18"/>
                <w:lang w:eastAsia="es-ES"/>
              </w:rPr>
              <w:t>ndares de competencia motriz en educaci</w:t>
            </w:r>
            <w:r w:rsidR="00D25FFC" w:rsidRPr="38EC8C53">
              <w:rPr>
                <w:rFonts w:asciiTheme="minorHAnsi" w:hAnsiTheme="minorHAnsi" w:cstheme="minorBidi"/>
                <w:sz w:val="18"/>
                <w:szCs w:val="18"/>
                <w:lang w:eastAsia="es-ES"/>
              </w:rPr>
              <w:t>ó</w:t>
            </w:r>
            <w:r w:rsidRPr="38EC8C53">
              <w:rPr>
                <w:rFonts w:asciiTheme="minorHAnsi" w:hAnsiTheme="minorHAnsi" w:cstheme="minorBidi"/>
                <w:sz w:val="18"/>
                <w:szCs w:val="18"/>
                <w:lang w:eastAsia="es-ES"/>
              </w:rPr>
              <w:t>n primaria a trav</w:t>
            </w:r>
            <w:r w:rsidR="00D25FFC" w:rsidRPr="38EC8C53">
              <w:rPr>
                <w:rFonts w:asciiTheme="minorHAnsi" w:hAnsiTheme="minorHAnsi" w:cstheme="minorBidi"/>
                <w:sz w:val="18"/>
                <w:szCs w:val="18"/>
                <w:lang w:eastAsia="es-ES"/>
              </w:rPr>
              <w:t>é</w:t>
            </w:r>
            <w:r w:rsidRPr="38EC8C53">
              <w:rPr>
                <w:rFonts w:asciiTheme="minorHAnsi" w:hAnsiTheme="minorHAnsi" w:cstheme="minorBidi"/>
                <w:sz w:val="18"/>
                <w:szCs w:val="18"/>
                <w:lang w:eastAsia="es-ES"/>
              </w:rPr>
              <w:t>s de Alfa-</w:t>
            </w:r>
            <w:proofErr w:type="spellStart"/>
            <w:r w:rsidRPr="38EC8C53">
              <w:rPr>
                <w:rFonts w:asciiTheme="minorHAnsi" w:hAnsiTheme="minorHAnsi" w:cstheme="minorBidi"/>
                <w:sz w:val="18"/>
                <w:szCs w:val="18"/>
                <w:lang w:eastAsia="es-ES"/>
              </w:rPr>
              <w:t>mov</w:t>
            </w:r>
            <w:proofErr w:type="spellEnd"/>
            <w:r w:rsidRPr="38EC8C53">
              <w:rPr>
                <w:rFonts w:asciiTheme="minorHAnsi" w:hAnsiTheme="minorHAnsi" w:cstheme="minorBidi"/>
                <w:sz w:val="18"/>
                <w:szCs w:val="18"/>
                <w:lang w:eastAsia="es-ES"/>
              </w:rPr>
              <w:t>: camino a la adquisici</w:t>
            </w:r>
            <w:r w:rsidR="00D25FFC" w:rsidRPr="38EC8C53">
              <w:rPr>
                <w:rFonts w:asciiTheme="minorHAnsi" w:hAnsiTheme="minorHAnsi" w:cstheme="minorBidi"/>
                <w:sz w:val="18"/>
                <w:szCs w:val="18"/>
                <w:lang w:eastAsia="es-ES"/>
              </w:rPr>
              <w:t>ó</w:t>
            </w:r>
            <w:r w:rsidRPr="38EC8C53">
              <w:rPr>
                <w:rFonts w:asciiTheme="minorHAnsi" w:hAnsiTheme="minorHAnsi" w:cstheme="minorBidi"/>
                <w:sz w:val="18"/>
                <w:szCs w:val="18"/>
                <w:lang w:eastAsia="es-ES"/>
              </w:rPr>
              <w:t>n de estilos de vida saludables</w:t>
            </w:r>
          </w:p>
        </w:tc>
      </w:tr>
      <w:tr w:rsidR="0031447F" w:rsidRPr="0031447F" w14:paraId="6CCFB893"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FC771D6" w14:textId="77777777" w:rsidR="006915FF" w:rsidRPr="0031447F" w:rsidRDefault="006915FF" w:rsidP="00E27DC7">
            <w:pPr>
              <w:pStyle w:val="Textoencaja"/>
              <w:rPr>
                <w:b/>
                <w:bCs/>
                <w:sz w:val="18"/>
                <w:szCs w:val="18"/>
              </w:rPr>
            </w:pPr>
            <w:r w:rsidRPr="0031447F">
              <w:rPr>
                <w:b/>
                <w:bCs/>
                <w:sz w:val="18"/>
                <w:szCs w:val="18"/>
              </w:rPr>
              <w:t>Entidad financiadora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48992C0" w14:textId="55D61043" w:rsidR="006915FF" w:rsidRPr="0031447F" w:rsidRDefault="00640E6B" w:rsidP="00D25FFC">
            <w:pPr>
              <w:suppressAutoHyphens/>
              <w:adjustRightInd w:val="0"/>
              <w:spacing w:line="288" w:lineRule="auto"/>
              <w:textAlignment w:val="center"/>
              <w:rPr>
                <w:rFonts w:asciiTheme="minorHAnsi" w:hAnsiTheme="minorHAnsi" w:cstheme="minorHAnsi"/>
                <w:sz w:val="18"/>
                <w:szCs w:val="18"/>
                <w:lang w:val="es-ES_tradnl" w:eastAsia="es-ES"/>
              </w:rPr>
            </w:pPr>
            <w:r w:rsidRPr="0031447F">
              <w:rPr>
                <w:rFonts w:eastAsiaTheme="minorHAnsi"/>
                <w:sz w:val="18"/>
                <w:szCs w:val="18"/>
                <w:lang w:val="es-ES_tradnl"/>
              </w:rPr>
              <w:t>Ministerio de Ciencia, Innovación y Universidades</w:t>
            </w:r>
            <w:r w:rsidR="006915FF" w:rsidRPr="0031447F">
              <w:rPr>
                <w:rFonts w:asciiTheme="minorHAnsi" w:hAnsiTheme="minorHAnsi" w:cstheme="minorHAnsi"/>
                <w:sz w:val="18"/>
                <w:szCs w:val="18"/>
                <w:lang w:val="es-ES_tradnl" w:eastAsia="es-ES"/>
              </w:rPr>
              <w:t>. Proyectos de Generación de Conocimiento 2021</w:t>
            </w:r>
          </w:p>
        </w:tc>
      </w:tr>
      <w:tr w:rsidR="0031447F" w:rsidRPr="0031447F" w14:paraId="21D2EBEC"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7E8BDA9" w14:textId="77777777" w:rsidR="006915FF" w:rsidRPr="0031447F" w:rsidRDefault="006915FF" w:rsidP="00E27DC7">
            <w:pPr>
              <w:pStyle w:val="Textoencaja"/>
              <w:rPr>
                <w:b/>
                <w:bCs/>
                <w:sz w:val="18"/>
                <w:szCs w:val="18"/>
              </w:rPr>
            </w:pPr>
            <w:r w:rsidRPr="0031447F">
              <w:rPr>
                <w:b/>
                <w:bCs/>
                <w:sz w:val="18"/>
                <w:szCs w:val="18"/>
              </w:rPr>
              <w:t>Referencia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6C0E9B7" w14:textId="77777777" w:rsidR="006915FF" w:rsidRPr="0031447F" w:rsidRDefault="006915FF" w:rsidP="00E27DC7">
            <w:pPr>
              <w:pStyle w:val="Textoencaja"/>
              <w:rPr>
                <w:rFonts w:eastAsiaTheme="minorEastAsia"/>
                <w:kern w:val="2"/>
                <w:sz w:val="18"/>
                <w:szCs w:val="18"/>
                <w:lang w:val="es-ES_tradnl" w:eastAsia="es-ES"/>
                <w14:ligatures w14:val="standardContextual"/>
              </w:rPr>
            </w:pPr>
            <w:r w:rsidRPr="0031447F">
              <w:rPr>
                <w:rFonts w:eastAsiaTheme="minorEastAsia"/>
                <w:sz w:val="18"/>
                <w:szCs w:val="18"/>
                <w:lang w:val="es-ES_tradnl" w:eastAsia="es-ES"/>
              </w:rPr>
              <w:t>PID2021-128640OB-I00</w:t>
            </w:r>
          </w:p>
        </w:tc>
      </w:tr>
      <w:tr w:rsidR="0031447F" w:rsidRPr="0031447F" w14:paraId="2E1C65D3"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3B1796D" w14:textId="77777777" w:rsidR="006915FF" w:rsidRPr="0031447F" w:rsidRDefault="006915FF" w:rsidP="00E27DC7">
            <w:pPr>
              <w:pStyle w:val="Textoencaja"/>
              <w:rPr>
                <w:b/>
                <w:bCs/>
                <w:sz w:val="18"/>
                <w:szCs w:val="18"/>
              </w:rPr>
            </w:pPr>
            <w:r w:rsidRPr="0031447F">
              <w:rPr>
                <w:b/>
                <w:bCs/>
                <w:sz w:val="18"/>
                <w:szCs w:val="18"/>
              </w:rPr>
              <w:t>Cuantía de la subvención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A8C2962" w14:textId="77777777" w:rsidR="006915FF" w:rsidRPr="0031447F" w:rsidRDefault="006915FF" w:rsidP="00E27DC7">
            <w:pPr>
              <w:pStyle w:val="Textoencaja"/>
              <w:rPr>
                <w:rFonts w:eastAsiaTheme="minorEastAsia"/>
                <w:kern w:val="2"/>
                <w:sz w:val="18"/>
                <w:szCs w:val="18"/>
                <w:lang w:val="es-ES_tradnl" w:eastAsia="es-ES"/>
                <w14:ligatures w14:val="standardContextual"/>
              </w:rPr>
            </w:pPr>
            <w:r w:rsidRPr="0031447F">
              <w:rPr>
                <w:rFonts w:eastAsiaTheme="minorEastAsia"/>
                <w:sz w:val="18"/>
                <w:szCs w:val="18"/>
                <w:lang w:val="es-ES_tradnl" w:eastAsia="es-ES"/>
              </w:rPr>
              <w:t>66.792,00 €</w:t>
            </w:r>
          </w:p>
        </w:tc>
      </w:tr>
      <w:tr w:rsidR="0031447F" w:rsidRPr="0031447F" w14:paraId="4ADEA47D"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127B2599" w14:textId="77777777" w:rsidR="006915FF" w:rsidRPr="0031447F" w:rsidRDefault="006915FF" w:rsidP="00E27DC7">
            <w:pPr>
              <w:pStyle w:val="Textoencaja"/>
              <w:rPr>
                <w:b/>
                <w:bCs/>
                <w:sz w:val="18"/>
                <w:szCs w:val="18"/>
              </w:rPr>
            </w:pPr>
            <w:r w:rsidRPr="0031447F">
              <w:rPr>
                <w:b/>
                <w:bCs/>
                <w:sz w:val="18"/>
                <w:szCs w:val="18"/>
              </w:rPr>
              <w:t>Duración (fecha inicio, fecha fin)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95E1F2C" w14:textId="77777777" w:rsidR="006915FF" w:rsidRPr="0031447F" w:rsidRDefault="006915FF" w:rsidP="00E27DC7">
            <w:pPr>
              <w:pStyle w:val="NormalWeb"/>
              <w:rPr>
                <w:rFonts w:asciiTheme="minorHAnsi" w:eastAsiaTheme="minorEastAsia" w:hAnsiTheme="minorHAnsi" w:cstheme="minorHAnsi"/>
                <w:kern w:val="2"/>
                <w:sz w:val="18"/>
                <w:szCs w:val="18"/>
                <w:lang w:val="es-ES_tradnl" w:eastAsia="es-ES"/>
                <w14:ligatures w14:val="standardContextual"/>
              </w:rPr>
            </w:pPr>
            <w:r w:rsidRPr="0031447F">
              <w:rPr>
                <w:rFonts w:asciiTheme="minorHAnsi" w:eastAsiaTheme="minorEastAsia" w:hAnsiTheme="minorHAnsi" w:cstheme="minorHAnsi"/>
                <w:kern w:val="2"/>
                <w:sz w:val="18"/>
                <w:szCs w:val="18"/>
                <w:lang w:val="es-ES_tradnl" w:eastAsia="es-ES"/>
                <w14:ligatures w14:val="standardContextual"/>
              </w:rPr>
              <w:t xml:space="preserve">01/09/2022 a 31/08/2025 </w:t>
            </w:r>
          </w:p>
        </w:tc>
      </w:tr>
      <w:tr w:rsidR="0031447F" w:rsidRPr="0031447F" w14:paraId="68B84F84"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A593084" w14:textId="77777777" w:rsidR="006915FF" w:rsidRPr="0031447F" w:rsidRDefault="006915FF" w:rsidP="00E27DC7">
            <w:pPr>
              <w:pStyle w:val="Textoencaja"/>
              <w:rPr>
                <w:b/>
                <w:bCs/>
                <w:sz w:val="18"/>
                <w:szCs w:val="18"/>
              </w:rPr>
            </w:pPr>
            <w:r w:rsidRPr="0031447F">
              <w:rPr>
                <w:b/>
                <w:bCs/>
                <w:sz w:val="18"/>
                <w:szCs w:val="18"/>
              </w:rPr>
              <w:t>Tipo de convocatoria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A72161" w14:textId="77777777" w:rsidR="006915FF" w:rsidRPr="0031447F" w:rsidRDefault="006915FF" w:rsidP="00E27DC7">
            <w:pPr>
              <w:pStyle w:val="Textoencaja"/>
              <w:rPr>
                <w:rFonts w:eastAsiaTheme="minorEastAsia"/>
                <w:kern w:val="2"/>
                <w:sz w:val="18"/>
                <w:szCs w:val="18"/>
                <w:lang w:val="es-ES_tradnl" w:eastAsia="es-ES"/>
                <w14:ligatures w14:val="standardContextual"/>
              </w:rPr>
            </w:pPr>
            <w:r w:rsidRPr="0031447F">
              <w:rPr>
                <w:rFonts w:eastAsiaTheme="minorEastAsia"/>
                <w:kern w:val="2"/>
                <w:sz w:val="18"/>
                <w:szCs w:val="18"/>
                <w:lang w:val="es-ES_tradnl" w:eastAsia="es-ES"/>
                <w14:ligatures w14:val="standardContextual"/>
              </w:rPr>
              <w:t>Nacional</w:t>
            </w:r>
          </w:p>
        </w:tc>
      </w:tr>
      <w:tr w:rsidR="0031447F" w:rsidRPr="0031447F" w14:paraId="34717F2F"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1CF6D86" w14:textId="77777777" w:rsidR="006915FF" w:rsidRPr="0031447F" w:rsidRDefault="006915FF" w:rsidP="00E27DC7">
            <w:pPr>
              <w:pStyle w:val="Textoencaja"/>
              <w:rPr>
                <w:b/>
                <w:bCs/>
                <w:sz w:val="18"/>
                <w:szCs w:val="18"/>
              </w:rPr>
            </w:pPr>
            <w:r w:rsidRPr="0031447F">
              <w:rPr>
                <w:b/>
                <w:bCs/>
                <w:sz w:val="18"/>
                <w:szCs w:val="18"/>
              </w:rPr>
              <w:t>Entidades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DA956BE" w14:textId="77777777" w:rsidR="006915FF" w:rsidRPr="0031447F" w:rsidRDefault="006915FF" w:rsidP="00E27DC7">
            <w:pPr>
              <w:adjustRightInd w:val="0"/>
              <w:rPr>
                <w:rFonts w:asciiTheme="minorHAnsi" w:hAnsiTheme="minorHAnsi" w:cstheme="minorHAnsi"/>
                <w:sz w:val="18"/>
                <w:szCs w:val="18"/>
                <w:lang w:val="es-ES_tradnl" w:eastAsia="es-ES"/>
              </w:rPr>
            </w:pPr>
            <w:r w:rsidRPr="0031447F">
              <w:rPr>
                <w:rFonts w:asciiTheme="minorHAnsi" w:hAnsiTheme="minorHAnsi" w:cstheme="minorHAnsi"/>
                <w:sz w:val="18"/>
                <w:szCs w:val="18"/>
                <w:lang w:val="es-ES_tradnl" w:eastAsia="es-ES"/>
              </w:rPr>
              <w:t>Universidad de Vigo, Universidad de Santiago</w:t>
            </w:r>
          </w:p>
        </w:tc>
      </w:tr>
      <w:tr w:rsidR="0031447F" w:rsidRPr="0031447F" w14:paraId="0BCFC480"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128F57C" w14:textId="77777777" w:rsidR="006915FF" w:rsidRPr="0031447F" w:rsidRDefault="006915FF" w:rsidP="00E27DC7">
            <w:pPr>
              <w:pStyle w:val="Textoencaja"/>
              <w:rPr>
                <w:b/>
                <w:bCs/>
                <w:sz w:val="18"/>
                <w:szCs w:val="18"/>
              </w:rPr>
            </w:pPr>
            <w:r w:rsidRPr="0031447F">
              <w:rPr>
                <w:b/>
                <w:bCs/>
                <w:sz w:val="18"/>
                <w:szCs w:val="18"/>
              </w:rPr>
              <w:t>Investigador/a principal</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B5E4D7F" w14:textId="77777777" w:rsidR="006915FF" w:rsidRPr="0031447F" w:rsidRDefault="006915FF" w:rsidP="38EC8C53">
            <w:pPr>
              <w:adjustRightInd w:val="0"/>
              <w:rPr>
                <w:rFonts w:asciiTheme="minorHAnsi" w:hAnsiTheme="minorHAnsi" w:cstheme="minorBidi"/>
                <w:sz w:val="18"/>
                <w:szCs w:val="18"/>
                <w:lang w:eastAsia="es-ES"/>
              </w:rPr>
            </w:pPr>
            <w:r w:rsidRPr="38EC8C53">
              <w:rPr>
                <w:rFonts w:asciiTheme="minorHAnsi" w:hAnsiTheme="minorHAnsi" w:cstheme="minorBidi"/>
                <w:sz w:val="18"/>
                <w:szCs w:val="18"/>
                <w:lang w:eastAsia="es-ES"/>
              </w:rPr>
              <w:t xml:space="preserve">Cristian </w:t>
            </w:r>
            <w:proofErr w:type="spellStart"/>
            <w:r w:rsidRPr="38EC8C53">
              <w:rPr>
                <w:rFonts w:asciiTheme="minorHAnsi" w:hAnsiTheme="minorHAnsi" w:cstheme="minorBidi"/>
                <w:sz w:val="18"/>
                <w:szCs w:val="18"/>
                <w:lang w:eastAsia="es-ES"/>
              </w:rPr>
              <w:t>Abelairas</w:t>
            </w:r>
            <w:proofErr w:type="spellEnd"/>
            <w:r w:rsidRPr="38EC8C53">
              <w:rPr>
                <w:rFonts w:asciiTheme="minorHAnsi" w:hAnsiTheme="minorHAnsi" w:cstheme="minorBidi"/>
                <w:sz w:val="18"/>
                <w:szCs w:val="18"/>
                <w:lang w:eastAsia="es-ES"/>
              </w:rPr>
              <w:t xml:space="preserve"> Gómez+ Ezequiel Rey </w:t>
            </w:r>
            <w:proofErr w:type="spellStart"/>
            <w:r w:rsidRPr="38EC8C53">
              <w:rPr>
                <w:rFonts w:asciiTheme="minorHAnsi" w:hAnsiTheme="minorHAnsi" w:cstheme="minorBidi"/>
                <w:sz w:val="18"/>
                <w:szCs w:val="18"/>
                <w:lang w:eastAsia="es-ES"/>
              </w:rPr>
              <w:t>Eiras</w:t>
            </w:r>
            <w:proofErr w:type="spellEnd"/>
          </w:p>
        </w:tc>
      </w:tr>
      <w:tr w:rsidR="0031447F" w:rsidRPr="0031447F" w14:paraId="6A2853E8"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CB22CCB" w14:textId="77777777" w:rsidR="006915FF" w:rsidRPr="0031447F" w:rsidRDefault="006915FF" w:rsidP="00E27DC7">
            <w:pPr>
              <w:pStyle w:val="Textoencaja"/>
              <w:jc w:val="left"/>
              <w:rPr>
                <w:b/>
                <w:bCs/>
                <w:sz w:val="18"/>
                <w:szCs w:val="18"/>
              </w:rPr>
            </w:pPr>
            <w:r w:rsidRPr="0031447F">
              <w:rPr>
                <w:b/>
                <w:bCs/>
                <w:sz w:val="18"/>
                <w:szCs w:val="18"/>
              </w:rPr>
              <w:t>Número de investigadores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A6D321D" w14:textId="77777777" w:rsidR="006915FF" w:rsidRPr="0031447F" w:rsidRDefault="006915FF" w:rsidP="00E27DC7">
            <w:pPr>
              <w:adjustRightInd w:val="0"/>
              <w:rPr>
                <w:rFonts w:asciiTheme="minorHAnsi" w:hAnsiTheme="minorHAnsi" w:cstheme="minorHAnsi"/>
                <w:sz w:val="18"/>
                <w:szCs w:val="18"/>
                <w:lang w:val="es-ES_tradnl" w:eastAsia="es-ES"/>
              </w:rPr>
            </w:pPr>
            <w:r w:rsidRPr="0031447F">
              <w:rPr>
                <w:rFonts w:asciiTheme="minorHAnsi" w:hAnsiTheme="minorHAnsi" w:cstheme="minorHAnsi"/>
                <w:sz w:val="18"/>
                <w:szCs w:val="18"/>
                <w:lang w:val="es-ES_tradnl" w:eastAsia="es-ES"/>
              </w:rPr>
              <w:t>8</w:t>
            </w:r>
          </w:p>
        </w:tc>
      </w:tr>
      <w:tr w:rsidR="0031447F" w:rsidRPr="0031447F" w14:paraId="7CAC7173"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2827CF2A" w14:textId="77777777" w:rsidR="00D25FFC" w:rsidRPr="0031447F" w:rsidRDefault="00D25FFC" w:rsidP="00D25FFC">
            <w:pPr>
              <w:pStyle w:val="Textoencaja"/>
              <w:rPr>
                <w:b/>
                <w:bCs/>
                <w:sz w:val="18"/>
                <w:szCs w:val="18"/>
              </w:rPr>
            </w:pPr>
            <w:r w:rsidRPr="0031447F">
              <w:rPr>
                <w:b/>
                <w:bCs/>
                <w:sz w:val="18"/>
                <w:szCs w:val="18"/>
              </w:rPr>
              <w:t>Líneas de investigación relacionadas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34860" w14:textId="3AE01080" w:rsidR="00D25FFC" w:rsidRPr="0031447F" w:rsidRDefault="00D25FFC" w:rsidP="00D25FFC">
            <w:pPr>
              <w:adjustRightInd w:val="0"/>
              <w:rPr>
                <w:rFonts w:asciiTheme="minorHAnsi" w:hAnsiTheme="minorHAnsi" w:cstheme="minorHAnsi"/>
                <w:sz w:val="18"/>
                <w:szCs w:val="18"/>
                <w:lang w:val="es-ES_tradnl" w:eastAsia="es-ES"/>
              </w:rPr>
            </w:pPr>
            <w:r w:rsidRPr="0031447F">
              <w:rPr>
                <w:rFonts w:asciiTheme="minorHAnsi" w:hAnsiTheme="minorHAnsi" w:cstheme="minorHAnsi"/>
                <w:sz w:val="18"/>
                <w:szCs w:val="18"/>
                <w:lang w:val="es-ES_tradnl"/>
              </w:rPr>
              <w:t xml:space="preserve">L04 - </w:t>
            </w:r>
            <w:r w:rsidRPr="0031447F">
              <w:rPr>
                <w:rFonts w:asciiTheme="minorHAnsi" w:hAnsiTheme="minorHAnsi" w:cstheme="minorHAnsi"/>
                <w:sz w:val="18"/>
                <w:szCs w:val="18"/>
              </w:rPr>
              <w:t>Historia, didáctica y prácticas del diseño contemporáneo</w:t>
            </w:r>
          </w:p>
        </w:tc>
      </w:tr>
    </w:tbl>
    <w:p w14:paraId="1F21927C" w14:textId="77777777" w:rsidR="006915FF" w:rsidRPr="0031447F" w:rsidRDefault="006915FF" w:rsidP="00E02815">
      <w:pPr>
        <w:pStyle w:val="Textoindependiente"/>
      </w:pPr>
    </w:p>
    <w:p w14:paraId="44B23510" w14:textId="77777777" w:rsidR="006915FF" w:rsidRPr="0031447F" w:rsidRDefault="006915FF" w:rsidP="00E02815">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1447F" w:rsidRPr="0031447F" w14:paraId="555FC8B8" w14:textId="77777777" w:rsidTr="00CD6D2B">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7C0AAA9" w14:textId="77777777" w:rsidR="007B21B4" w:rsidRPr="0031447F" w:rsidRDefault="007B21B4" w:rsidP="00CD6D2B">
            <w:pPr>
              <w:pStyle w:val="TablaTitulo"/>
              <w:jc w:val="center"/>
            </w:pPr>
            <w:r w:rsidRPr="0031447F">
              <w:t>Datos de un proyecto de investigación activo</w:t>
            </w:r>
          </w:p>
        </w:tc>
      </w:tr>
      <w:tr w:rsidR="0031447F" w:rsidRPr="0031447F" w14:paraId="532EBF8D" w14:textId="77777777" w:rsidTr="00CD6D2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A424F1" w14:textId="77777777" w:rsidR="007B21B4" w:rsidRPr="0031447F" w:rsidRDefault="007B21B4" w:rsidP="00CD6D2B">
            <w:pPr>
              <w:pStyle w:val="Textoencaja"/>
              <w:rPr>
                <w:b/>
                <w:bCs/>
                <w:sz w:val="18"/>
                <w:szCs w:val="18"/>
              </w:rPr>
            </w:pPr>
            <w:r w:rsidRPr="0031447F">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A132E" w14:textId="77777777" w:rsidR="007B21B4" w:rsidRPr="0031447F" w:rsidRDefault="007B21B4" w:rsidP="00CD6D2B">
            <w:pPr>
              <w:pStyle w:val="Textoencaja"/>
              <w:rPr>
                <w:sz w:val="18"/>
                <w:szCs w:val="18"/>
              </w:rPr>
            </w:pPr>
            <w:proofErr w:type="spellStart"/>
            <w:r w:rsidRPr="0031447F">
              <w:rPr>
                <w:bCs/>
                <w:sz w:val="18"/>
                <w:szCs w:val="18"/>
              </w:rPr>
              <w:t>Influencers</w:t>
            </w:r>
            <w:proofErr w:type="spellEnd"/>
            <w:r w:rsidRPr="0031447F">
              <w:rPr>
                <w:bCs/>
                <w:sz w:val="18"/>
                <w:szCs w:val="18"/>
              </w:rPr>
              <w:t xml:space="preserve"> creados con Inteligencia Artificial (IA) como </w:t>
            </w:r>
            <w:proofErr w:type="spellStart"/>
            <w:r w:rsidRPr="0031447F">
              <w:rPr>
                <w:bCs/>
                <w:sz w:val="18"/>
                <w:szCs w:val="18"/>
              </w:rPr>
              <w:t>herramenta</w:t>
            </w:r>
            <w:proofErr w:type="spellEnd"/>
            <w:r w:rsidRPr="0031447F">
              <w:rPr>
                <w:bCs/>
                <w:sz w:val="18"/>
                <w:szCs w:val="18"/>
              </w:rPr>
              <w:t xml:space="preserve"> de generación de marca regional y promoción del turismo.</w:t>
            </w:r>
          </w:p>
        </w:tc>
      </w:tr>
      <w:tr w:rsidR="0031447F" w:rsidRPr="0031447F" w14:paraId="4BA1297F" w14:textId="77777777" w:rsidTr="00CD6D2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77572B" w14:textId="77777777" w:rsidR="007B21B4" w:rsidRPr="0031447F" w:rsidRDefault="007B21B4" w:rsidP="00CD6D2B">
            <w:pPr>
              <w:pStyle w:val="Textoencaja"/>
              <w:rPr>
                <w:b/>
                <w:bCs/>
                <w:sz w:val="18"/>
                <w:szCs w:val="18"/>
              </w:rPr>
            </w:pPr>
            <w:r w:rsidRPr="0031447F">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7E962" w14:textId="77777777" w:rsidR="007B21B4" w:rsidRPr="0031447F" w:rsidRDefault="007B21B4" w:rsidP="00CD6D2B">
            <w:pPr>
              <w:pStyle w:val="Textoencaja"/>
              <w:rPr>
                <w:sz w:val="18"/>
                <w:szCs w:val="18"/>
              </w:rPr>
            </w:pPr>
            <w:r w:rsidRPr="0031447F">
              <w:rPr>
                <w:sz w:val="18"/>
                <w:szCs w:val="18"/>
              </w:rPr>
              <w:t>Diputación de Pontevedra</w:t>
            </w:r>
          </w:p>
        </w:tc>
      </w:tr>
      <w:tr w:rsidR="0031447F" w:rsidRPr="0031447F" w14:paraId="7611BE6C" w14:textId="77777777" w:rsidTr="00CD6D2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C1BF43" w14:textId="77777777" w:rsidR="007B21B4" w:rsidRPr="0031447F" w:rsidRDefault="007B21B4" w:rsidP="00CD6D2B">
            <w:pPr>
              <w:pStyle w:val="Textoencaja"/>
              <w:rPr>
                <w:b/>
                <w:bCs/>
                <w:sz w:val="18"/>
                <w:szCs w:val="18"/>
              </w:rPr>
            </w:pPr>
            <w:r w:rsidRPr="0031447F">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323D1" w14:textId="77777777" w:rsidR="007B21B4" w:rsidRPr="0031447F" w:rsidRDefault="007B21B4" w:rsidP="00CD6D2B">
            <w:pPr>
              <w:pStyle w:val="Textoencaja"/>
              <w:rPr>
                <w:sz w:val="18"/>
                <w:szCs w:val="18"/>
              </w:rPr>
            </w:pPr>
          </w:p>
        </w:tc>
      </w:tr>
      <w:tr w:rsidR="0031447F" w:rsidRPr="0031447F" w14:paraId="14E4A51D" w14:textId="77777777" w:rsidTr="00CD6D2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C3351A" w14:textId="77777777" w:rsidR="007B21B4" w:rsidRPr="0031447F" w:rsidRDefault="007B21B4" w:rsidP="00CD6D2B">
            <w:pPr>
              <w:pStyle w:val="Textoencaja"/>
              <w:rPr>
                <w:b/>
                <w:bCs/>
                <w:sz w:val="18"/>
                <w:szCs w:val="18"/>
              </w:rPr>
            </w:pPr>
            <w:r w:rsidRPr="0031447F">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8EC0D" w14:textId="77777777" w:rsidR="007B21B4" w:rsidRPr="0031447F" w:rsidRDefault="007B21B4" w:rsidP="00CD6D2B">
            <w:pPr>
              <w:pStyle w:val="Textoencaja"/>
              <w:rPr>
                <w:sz w:val="18"/>
                <w:szCs w:val="18"/>
              </w:rPr>
            </w:pPr>
            <w:r w:rsidRPr="0031447F">
              <w:rPr>
                <w:sz w:val="18"/>
                <w:szCs w:val="18"/>
              </w:rPr>
              <w:t>8000 €</w:t>
            </w:r>
          </w:p>
        </w:tc>
      </w:tr>
      <w:tr w:rsidR="0031447F" w:rsidRPr="0031447F" w14:paraId="0097C3AC" w14:textId="77777777" w:rsidTr="00CD6D2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9EFCB7" w14:textId="77777777" w:rsidR="007B21B4" w:rsidRPr="0031447F" w:rsidRDefault="007B21B4" w:rsidP="00CD6D2B">
            <w:pPr>
              <w:pStyle w:val="Textoencaja"/>
              <w:rPr>
                <w:b/>
                <w:bCs/>
                <w:sz w:val="18"/>
                <w:szCs w:val="18"/>
              </w:rPr>
            </w:pPr>
            <w:r w:rsidRPr="0031447F">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1AE47" w14:textId="77777777" w:rsidR="007B21B4" w:rsidRPr="0031447F" w:rsidRDefault="007B21B4" w:rsidP="00CD6D2B">
            <w:pPr>
              <w:pStyle w:val="Textoencaja"/>
              <w:rPr>
                <w:sz w:val="18"/>
                <w:szCs w:val="18"/>
              </w:rPr>
            </w:pPr>
            <w:r w:rsidRPr="0031447F">
              <w:rPr>
                <w:sz w:val="18"/>
                <w:szCs w:val="18"/>
              </w:rPr>
              <w:t>Septiembre – diciembre 2024</w:t>
            </w:r>
          </w:p>
        </w:tc>
      </w:tr>
      <w:tr w:rsidR="0031447F" w:rsidRPr="0031447F" w14:paraId="45CB649F" w14:textId="77777777" w:rsidTr="00CD6D2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3A43D9" w14:textId="77777777" w:rsidR="007B21B4" w:rsidRPr="0031447F" w:rsidRDefault="007B21B4" w:rsidP="00CD6D2B">
            <w:pPr>
              <w:pStyle w:val="Textoencaja"/>
              <w:rPr>
                <w:b/>
                <w:bCs/>
                <w:sz w:val="18"/>
                <w:szCs w:val="18"/>
              </w:rPr>
            </w:pPr>
            <w:r w:rsidRPr="0031447F">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9B5AC" w14:textId="77777777" w:rsidR="007B21B4" w:rsidRPr="0031447F" w:rsidRDefault="007B21B4" w:rsidP="00CD6D2B">
            <w:pPr>
              <w:pStyle w:val="Textoencaja"/>
              <w:rPr>
                <w:sz w:val="18"/>
                <w:szCs w:val="18"/>
              </w:rPr>
            </w:pPr>
            <w:r w:rsidRPr="0031447F">
              <w:rPr>
                <w:sz w:val="18"/>
                <w:szCs w:val="18"/>
              </w:rPr>
              <w:t>Programa de Ayudas Financiado por la Excelentísima Diputación de Pontevedra para el desarrollo de iniciativas de investigación impulsadas por el personal investigador de los campus de Vigo y Pontevedra para el año 2024</w:t>
            </w:r>
          </w:p>
        </w:tc>
      </w:tr>
      <w:tr w:rsidR="0031447F" w:rsidRPr="0031447F" w14:paraId="43B5C325" w14:textId="77777777" w:rsidTr="00CD6D2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DFF923" w14:textId="77777777" w:rsidR="007B21B4" w:rsidRPr="0031447F" w:rsidRDefault="007B21B4" w:rsidP="00CD6D2B">
            <w:pPr>
              <w:pStyle w:val="Textoencaja"/>
              <w:rPr>
                <w:b/>
                <w:bCs/>
                <w:sz w:val="18"/>
                <w:szCs w:val="18"/>
              </w:rPr>
            </w:pPr>
            <w:r w:rsidRPr="0031447F">
              <w:rPr>
                <w:b/>
                <w:bCs/>
                <w:sz w:val="18"/>
                <w:szCs w:val="18"/>
              </w:rPr>
              <w:lastRenderedPageBreak/>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5713A" w14:textId="77777777" w:rsidR="007B21B4" w:rsidRPr="0031447F" w:rsidRDefault="007B21B4" w:rsidP="00CD6D2B">
            <w:pPr>
              <w:pStyle w:val="Textoencaja"/>
              <w:rPr>
                <w:sz w:val="18"/>
                <w:szCs w:val="18"/>
              </w:rPr>
            </w:pPr>
            <w:r w:rsidRPr="0031447F">
              <w:rPr>
                <w:sz w:val="18"/>
                <w:szCs w:val="18"/>
              </w:rPr>
              <w:t>Universidad de Vigo</w:t>
            </w:r>
          </w:p>
        </w:tc>
      </w:tr>
      <w:tr w:rsidR="0031447F" w:rsidRPr="0031447F" w14:paraId="17730026" w14:textId="77777777" w:rsidTr="00CD6D2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0C2CB2" w14:textId="77777777" w:rsidR="007B21B4" w:rsidRPr="0031447F" w:rsidRDefault="007B21B4" w:rsidP="00CD6D2B">
            <w:pPr>
              <w:pStyle w:val="Textoencaja"/>
              <w:rPr>
                <w:b/>
                <w:bCs/>
                <w:sz w:val="18"/>
                <w:szCs w:val="18"/>
              </w:rPr>
            </w:pPr>
            <w:r w:rsidRPr="0031447F">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B82BB" w14:textId="77777777" w:rsidR="007B21B4" w:rsidRPr="0031447F" w:rsidRDefault="007B21B4" w:rsidP="00CD6D2B">
            <w:pPr>
              <w:pStyle w:val="Textoencaja"/>
              <w:rPr>
                <w:sz w:val="18"/>
                <w:szCs w:val="18"/>
              </w:rPr>
            </w:pPr>
            <w:r w:rsidRPr="0031447F">
              <w:rPr>
                <w:sz w:val="18"/>
                <w:szCs w:val="18"/>
              </w:rPr>
              <w:t xml:space="preserve">Javier </w:t>
            </w:r>
            <w:proofErr w:type="spellStart"/>
            <w:r w:rsidRPr="0031447F">
              <w:rPr>
                <w:sz w:val="18"/>
                <w:szCs w:val="18"/>
              </w:rPr>
              <w:t>Abuín</w:t>
            </w:r>
            <w:proofErr w:type="spellEnd"/>
          </w:p>
        </w:tc>
      </w:tr>
      <w:tr w:rsidR="0031447F" w:rsidRPr="0031447F" w14:paraId="57878345" w14:textId="77777777" w:rsidTr="00CD6D2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D97ED5" w14:textId="77777777" w:rsidR="007B21B4" w:rsidRPr="0031447F" w:rsidRDefault="007B21B4" w:rsidP="00CD6D2B">
            <w:pPr>
              <w:pStyle w:val="Textoencaja"/>
              <w:jc w:val="left"/>
              <w:rPr>
                <w:b/>
                <w:bCs/>
                <w:sz w:val="18"/>
                <w:szCs w:val="18"/>
              </w:rPr>
            </w:pPr>
            <w:r w:rsidRPr="0031447F">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38C3A" w14:textId="77777777" w:rsidR="007B21B4" w:rsidRPr="0031447F" w:rsidRDefault="007B21B4" w:rsidP="00CD6D2B">
            <w:pPr>
              <w:pStyle w:val="Textoencaja"/>
              <w:rPr>
                <w:sz w:val="18"/>
                <w:szCs w:val="18"/>
              </w:rPr>
            </w:pPr>
            <w:r w:rsidRPr="0031447F">
              <w:rPr>
                <w:sz w:val="18"/>
                <w:szCs w:val="18"/>
              </w:rPr>
              <w:t>6</w:t>
            </w:r>
          </w:p>
        </w:tc>
      </w:tr>
      <w:tr w:rsidR="0031447F" w:rsidRPr="0031447F" w14:paraId="69BB0FD7" w14:textId="77777777" w:rsidTr="00CD6D2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C3C968" w14:textId="77777777" w:rsidR="007B21B4" w:rsidRPr="0031447F" w:rsidRDefault="007B21B4" w:rsidP="00CD6D2B">
            <w:pPr>
              <w:pStyle w:val="Textoencaja"/>
              <w:rPr>
                <w:b/>
                <w:bCs/>
                <w:sz w:val="18"/>
                <w:szCs w:val="18"/>
              </w:rPr>
            </w:pPr>
            <w:r w:rsidRPr="0031447F">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25E5D" w14:textId="4AC3A628" w:rsidR="007B21B4" w:rsidRPr="0031447F" w:rsidRDefault="007B21B4" w:rsidP="00CD6D2B">
            <w:pPr>
              <w:pStyle w:val="Textoencaja"/>
              <w:rPr>
                <w:sz w:val="18"/>
                <w:szCs w:val="18"/>
              </w:rPr>
            </w:pPr>
            <w:r w:rsidRPr="0031447F">
              <w:rPr>
                <w:sz w:val="18"/>
                <w:szCs w:val="18"/>
                <w:lang w:val="es-ES_tradnl"/>
              </w:rPr>
              <w:t xml:space="preserve">L04 - </w:t>
            </w:r>
            <w:r w:rsidRPr="0031447F">
              <w:rPr>
                <w:sz w:val="18"/>
                <w:szCs w:val="18"/>
              </w:rPr>
              <w:t>Historia, didáctica y prácticas del diseño contemporáneo</w:t>
            </w:r>
          </w:p>
        </w:tc>
      </w:tr>
    </w:tbl>
    <w:p w14:paraId="5D0A4E8A" w14:textId="4D8AFFCB" w:rsidR="00C7756D" w:rsidRDefault="00C7756D" w:rsidP="00E02815">
      <w:pPr>
        <w:pStyle w:val="Textoindependiente"/>
      </w:pPr>
    </w:p>
    <w:p w14:paraId="6883FA6A" w14:textId="77777777" w:rsidR="00C7756D" w:rsidRDefault="00C7756D">
      <w:pPr>
        <w:widowControl w:val="0"/>
        <w:autoSpaceDE w:val="0"/>
        <w:autoSpaceDN w:val="0"/>
        <w:rPr>
          <w:rFonts w:ascii="Calibri" w:eastAsia="Calibri" w:hAnsi="Calibri" w:cs="Calibri"/>
          <w:sz w:val="20"/>
          <w:szCs w:val="20"/>
          <w:lang w:eastAsia="en-US"/>
        </w:rPr>
      </w:pPr>
      <w:r>
        <w:br w:type="page"/>
      </w:r>
    </w:p>
    <w:p w14:paraId="7FC346B5" w14:textId="77777777" w:rsidR="00E02815" w:rsidRPr="0031447F" w:rsidRDefault="00E02815" w:rsidP="00E02815">
      <w:pPr>
        <w:pStyle w:val="Textoindependiente"/>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31447F" w:rsidRPr="0031447F"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4771C1A" w:rsidR="00DB1332" w:rsidRPr="0031447F" w:rsidRDefault="003D0B6E" w:rsidP="00414603">
            <w:pPr>
              <w:pStyle w:val="TablaTitulo"/>
              <w:jc w:val="center"/>
              <w:rPr>
                <w:sz w:val="22"/>
                <w:szCs w:val="22"/>
              </w:rPr>
            </w:pPr>
            <w:r w:rsidRPr="0031447F">
              <w:rPr>
                <w:sz w:val="22"/>
                <w:szCs w:val="22"/>
              </w:rPr>
              <w:t>Selección de 25 contribuciones del personal del programa de doctorad</w:t>
            </w:r>
            <w:r w:rsidR="005B047A" w:rsidRPr="0031447F">
              <w:rPr>
                <w:sz w:val="22"/>
                <w:szCs w:val="22"/>
              </w:rPr>
              <w:t>o en los últimos 5 años</w:t>
            </w:r>
          </w:p>
        </w:tc>
      </w:tr>
    </w:tbl>
    <w:p w14:paraId="55B2DACC" w14:textId="77777777" w:rsidR="002F464C" w:rsidRPr="0031447F" w:rsidRDefault="002F464C"/>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28558BA3"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DB80BC" w14:textId="77777777" w:rsidR="00EF7EF0" w:rsidRPr="0031447F" w:rsidRDefault="00EF7EF0"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69101" w14:textId="3F1C994A" w:rsidR="00EF7EF0" w:rsidRPr="0031447F" w:rsidRDefault="00EF7EF0" w:rsidP="00E27DC7">
            <w:pPr>
              <w:pStyle w:val="Textoencaja"/>
              <w:rPr>
                <w:sz w:val="18"/>
                <w:szCs w:val="18"/>
              </w:rPr>
            </w:pPr>
            <w:r w:rsidRPr="0031447F">
              <w:rPr>
                <w:sz w:val="18"/>
                <w:szCs w:val="18"/>
              </w:rPr>
              <w:t xml:space="preserve">Susana </w:t>
            </w:r>
            <w:proofErr w:type="spellStart"/>
            <w:r w:rsidRPr="0031447F">
              <w:rPr>
                <w:sz w:val="18"/>
                <w:szCs w:val="18"/>
              </w:rPr>
              <w:t>Cendán</w:t>
            </w:r>
            <w:proofErr w:type="spellEnd"/>
            <w:r w:rsidR="007E52EE" w:rsidRPr="0031447F">
              <w:rPr>
                <w:sz w:val="18"/>
                <w:szCs w:val="18"/>
              </w:rPr>
              <w:t xml:space="preserve"> Caaveiro</w:t>
            </w:r>
          </w:p>
        </w:tc>
      </w:tr>
      <w:tr w:rsidR="0031447F" w:rsidRPr="0031447F" w14:paraId="7D331F09"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DAAF80" w14:textId="77777777" w:rsidR="00EF7EF0" w:rsidRPr="0031447F" w:rsidRDefault="00EF7EF0"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BAB31" w14:textId="77777777" w:rsidR="00EF7EF0" w:rsidRPr="0031447F" w:rsidRDefault="00EF7EF0" w:rsidP="00E27DC7">
            <w:pPr>
              <w:pStyle w:val="Textoencaja"/>
              <w:rPr>
                <w:b/>
                <w:bCs/>
                <w:sz w:val="18"/>
                <w:szCs w:val="18"/>
              </w:rPr>
            </w:pPr>
            <w:r w:rsidRPr="0031447F">
              <w:rPr>
                <w:b/>
                <w:bCs/>
                <w:sz w:val="18"/>
                <w:szCs w:val="18"/>
              </w:rPr>
              <w:t>Releyendo el surrealismo desde una perspectiva feminista</w:t>
            </w:r>
          </w:p>
        </w:tc>
      </w:tr>
      <w:tr w:rsidR="0031447F" w:rsidRPr="00B75A52" w14:paraId="64E921E1"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3A8ADD" w14:textId="77777777" w:rsidR="00EF7EF0" w:rsidRPr="0031447F" w:rsidRDefault="00EF7EF0" w:rsidP="00E27DC7">
            <w:pPr>
              <w:pStyle w:val="Textoencaja"/>
              <w:rPr>
                <w:b/>
                <w:bCs/>
              </w:rPr>
            </w:pPr>
            <w:r w:rsidRPr="0031447F">
              <w:rPr>
                <w:b/>
                <w:bCs/>
              </w:rPr>
              <w:t>Datos de la publicación:</w:t>
            </w:r>
          </w:p>
          <w:p w14:paraId="39EE1E05" w14:textId="77777777" w:rsidR="00EF7EF0" w:rsidRPr="0031447F" w:rsidRDefault="00EF7EF0" w:rsidP="00E27DC7">
            <w:pPr>
              <w:pStyle w:val="Textoencaja"/>
              <w:rPr>
                <w:b/>
                <w:bCs/>
              </w:rPr>
            </w:pPr>
            <w:r w:rsidRPr="0031447F">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E3251" w14:textId="0EEA6B4D" w:rsidR="00EF7EF0" w:rsidRPr="0031447F" w:rsidRDefault="00EF7EF0" w:rsidP="00E27DC7">
            <w:pPr>
              <w:rPr>
                <w:rFonts w:cstheme="minorHAnsi"/>
                <w:sz w:val="18"/>
                <w:szCs w:val="18"/>
              </w:rPr>
            </w:pPr>
            <w:r w:rsidRPr="0031447F">
              <w:rPr>
                <w:rFonts w:cstheme="minorHAnsi"/>
                <w:sz w:val="18"/>
                <w:szCs w:val="18"/>
              </w:rPr>
              <w:t>Feminismos, Núm. 39, Universidad de Alicante, 2022, pp. 39-57</w:t>
            </w:r>
          </w:p>
          <w:p w14:paraId="301D08D8" w14:textId="77777777" w:rsidR="00EF7EF0" w:rsidRPr="0031447F" w:rsidRDefault="00EF7EF0" w:rsidP="00E27DC7">
            <w:pPr>
              <w:pStyle w:val="Textoencaja"/>
              <w:rPr>
                <w:sz w:val="18"/>
                <w:szCs w:val="18"/>
                <w:lang w:val="en-US"/>
              </w:rPr>
            </w:pPr>
            <w:r w:rsidRPr="0031447F">
              <w:rPr>
                <w:sz w:val="18"/>
                <w:szCs w:val="18"/>
                <w:lang w:val="en-US"/>
              </w:rPr>
              <w:t>DOI: https://doi.org/10.14198/fem.2022.39.02</w:t>
            </w:r>
          </w:p>
        </w:tc>
      </w:tr>
      <w:tr w:rsidR="0031447F" w:rsidRPr="0031447F" w14:paraId="0A582968"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C5A5A7" w14:textId="77777777" w:rsidR="00EF7EF0" w:rsidRPr="0031447F" w:rsidRDefault="00EF7EF0" w:rsidP="00E27DC7">
            <w:pPr>
              <w:pStyle w:val="Textoencaja"/>
              <w:rPr>
                <w:b/>
                <w:bCs/>
              </w:rPr>
            </w:pPr>
            <w:r w:rsidRPr="0031447F">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0ED9A" w14:textId="77777777" w:rsidR="00EF7EF0" w:rsidRPr="0031447F" w:rsidRDefault="00EF7EF0" w:rsidP="00E27DC7">
            <w:pPr>
              <w:pStyle w:val="Textoencaja"/>
              <w:rPr>
                <w:sz w:val="18"/>
                <w:szCs w:val="18"/>
              </w:rPr>
            </w:pPr>
            <w:r w:rsidRPr="0031447F">
              <w:rPr>
                <w:sz w:val="18"/>
                <w:szCs w:val="18"/>
              </w:rPr>
              <w:t>ISSN: 1989-9998</w:t>
            </w:r>
          </w:p>
        </w:tc>
      </w:tr>
      <w:tr w:rsidR="0031447F" w:rsidRPr="0031447F" w14:paraId="1C8C095B"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D44439" w14:textId="77777777" w:rsidR="00EF7EF0" w:rsidRPr="0031447F" w:rsidRDefault="00EF7EF0" w:rsidP="00E27DC7">
            <w:pPr>
              <w:pStyle w:val="Textoencaja"/>
              <w:rPr>
                <w:b/>
                <w:bCs/>
              </w:rPr>
            </w:pPr>
            <w:r w:rsidRPr="0031447F">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9E19F" w14:textId="77777777" w:rsidR="00EF7EF0" w:rsidRPr="00263B69" w:rsidRDefault="00EF7EF0" w:rsidP="00E27DC7">
            <w:pPr>
              <w:pStyle w:val="Textoencaja"/>
              <w:rPr>
                <w:b/>
                <w:bCs/>
                <w:sz w:val="18"/>
                <w:szCs w:val="18"/>
                <w:lang w:val="en-GB"/>
              </w:rPr>
            </w:pPr>
            <w:r w:rsidRPr="00263B69">
              <w:rPr>
                <w:b/>
                <w:bCs/>
                <w:sz w:val="18"/>
                <w:szCs w:val="18"/>
                <w:lang w:val="en-GB"/>
              </w:rPr>
              <w:t xml:space="preserve">Métricas de </w:t>
            </w:r>
            <w:proofErr w:type="spellStart"/>
            <w:r w:rsidRPr="00263B69">
              <w:rPr>
                <w:b/>
                <w:bCs/>
                <w:sz w:val="18"/>
                <w:szCs w:val="18"/>
                <w:lang w:val="en-GB"/>
              </w:rPr>
              <w:t>citación</w:t>
            </w:r>
            <w:proofErr w:type="spellEnd"/>
          </w:p>
          <w:p w14:paraId="77618353" w14:textId="77777777" w:rsidR="00EF7EF0" w:rsidRPr="0031447F" w:rsidRDefault="00EF7EF0" w:rsidP="00E27DC7">
            <w:pPr>
              <w:pStyle w:val="Textoencaja"/>
              <w:rPr>
                <w:sz w:val="18"/>
                <w:szCs w:val="18"/>
                <w:lang w:val="en-US"/>
              </w:rPr>
            </w:pPr>
            <w:r w:rsidRPr="00263B69">
              <w:rPr>
                <w:sz w:val="18"/>
                <w:szCs w:val="18"/>
                <w:lang w:val="en-GB"/>
              </w:rPr>
              <w:t xml:space="preserve">Journal Impact Factor (JIF) (2023). </w:t>
            </w:r>
            <w:r w:rsidRPr="0031447F">
              <w:rPr>
                <w:sz w:val="18"/>
                <w:szCs w:val="18"/>
                <w:lang w:val="en-US"/>
              </w:rPr>
              <w:t xml:space="preserve">Web of Science; Q3 in </w:t>
            </w:r>
            <w:proofErr w:type="spellStart"/>
            <w:r w:rsidRPr="0031447F">
              <w:rPr>
                <w:sz w:val="18"/>
                <w:szCs w:val="18"/>
                <w:lang w:val="en-US"/>
              </w:rPr>
              <w:t>Womens</w:t>
            </w:r>
            <w:proofErr w:type="spellEnd"/>
            <w:r w:rsidRPr="0031447F">
              <w:rPr>
                <w:sz w:val="18"/>
                <w:szCs w:val="18"/>
                <w:lang w:val="en-US"/>
              </w:rPr>
              <w:t xml:space="preserve"> Studies; Journal Citation Indicator (JCI) (2023). Web of Science; Q4 in </w:t>
            </w:r>
            <w:proofErr w:type="spellStart"/>
            <w:r w:rsidRPr="0031447F">
              <w:rPr>
                <w:sz w:val="18"/>
                <w:szCs w:val="18"/>
                <w:lang w:val="en-US"/>
              </w:rPr>
              <w:t>Womens</w:t>
            </w:r>
            <w:proofErr w:type="spellEnd"/>
            <w:r w:rsidRPr="0031447F">
              <w:rPr>
                <w:sz w:val="18"/>
                <w:szCs w:val="18"/>
                <w:lang w:val="en-US"/>
              </w:rPr>
              <w:t xml:space="preserve"> Studies</w:t>
            </w:r>
          </w:p>
          <w:p w14:paraId="72F7FCF0" w14:textId="77777777" w:rsidR="00EF7EF0" w:rsidRPr="00263B69" w:rsidRDefault="00EF7EF0" w:rsidP="00E27DC7">
            <w:pPr>
              <w:pStyle w:val="Textoencaja"/>
              <w:rPr>
                <w:b/>
                <w:bCs/>
                <w:sz w:val="18"/>
                <w:szCs w:val="18"/>
              </w:rPr>
            </w:pPr>
            <w:r w:rsidRPr="00263B69">
              <w:rPr>
                <w:b/>
                <w:bCs/>
                <w:sz w:val="18"/>
                <w:szCs w:val="18"/>
              </w:rPr>
              <w:t>Índice Dialnet de Revistas (IDR) (2023)</w:t>
            </w:r>
          </w:p>
          <w:p w14:paraId="2EAF71B5" w14:textId="77777777" w:rsidR="00EF7EF0" w:rsidRPr="0031447F" w:rsidRDefault="00EF7EF0" w:rsidP="00E27DC7">
            <w:pPr>
              <w:pStyle w:val="Textoencaja"/>
              <w:rPr>
                <w:sz w:val="18"/>
                <w:szCs w:val="18"/>
              </w:rPr>
            </w:pPr>
            <w:r w:rsidRPr="0031447F">
              <w:rPr>
                <w:sz w:val="18"/>
                <w:szCs w:val="18"/>
              </w:rPr>
              <w:t>C3 en Estudios de Género</w:t>
            </w:r>
          </w:p>
          <w:p w14:paraId="1BAA0399" w14:textId="77777777" w:rsidR="00EF7EF0" w:rsidRPr="0031447F" w:rsidRDefault="00EF7EF0" w:rsidP="00E27DC7">
            <w:pPr>
              <w:pStyle w:val="Textoencaja"/>
              <w:rPr>
                <w:sz w:val="18"/>
                <w:szCs w:val="18"/>
              </w:rPr>
            </w:pPr>
            <w:r w:rsidRPr="0031447F">
              <w:rPr>
                <w:sz w:val="18"/>
                <w:szCs w:val="18"/>
              </w:rPr>
              <w:t>C3 en Sociología</w:t>
            </w:r>
          </w:p>
          <w:p w14:paraId="6458CC10" w14:textId="77777777" w:rsidR="00EF7EF0" w:rsidRPr="0031447F" w:rsidRDefault="00EF7EF0" w:rsidP="00E27DC7">
            <w:pPr>
              <w:pStyle w:val="Textoencaja"/>
              <w:rPr>
                <w:b/>
                <w:bCs/>
                <w:sz w:val="18"/>
                <w:szCs w:val="18"/>
              </w:rPr>
            </w:pPr>
            <w:r w:rsidRPr="0031447F">
              <w:rPr>
                <w:b/>
                <w:bCs/>
                <w:sz w:val="18"/>
                <w:szCs w:val="18"/>
              </w:rPr>
              <w:t>Bases de datos de citas</w:t>
            </w:r>
          </w:p>
          <w:p w14:paraId="3D996697" w14:textId="77777777" w:rsidR="00EF7EF0" w:rsidRPr="00263B69" w:rsidRDefault="00EF7EF0" w:rsidP="00E27DC7">
            <w:pPr>
              <w:pStyle w:val="Textoencaja"/>
              <w:rPr>
                <w:sz w:val="18"/>
                <w:szCs w:val="18"/>
                <w:lang w:val="en-GB"/>
              </w:rPr>
            </w:pPr>
            <w:r w:rsidRPr="00263B69">
              <w:rPr>
                <w:sz w:val="18"/>
                <w:szCs w:val="18"/>
                <w:lang w:val="en-GB"/>
              </w:rPr>
              <w:t>Emerging Sources Citation Index (ESCI). Web of Science</w:t>
            </w:r>
          </w:p>
          <w:p w14:paraId="41019475" w14:textId="77777777" w:rsidR="00EF7EF0" w:rsidRPr="00263B69" w:rsidRDefault="00EF7EF0" w:rsidP="00E27DC7">
            <w:pPr>
              <w:pStyle w:val="Textoencaja"/>
              <w:rPr>
                <w:b/>
                <w:bCs/>
                <w:sz w:val="18"/>
                <w:szCs w:val="18"/>
                <w:lang w:val="fr-FR"/>
              </w:rPr>
            </w:pPr>
            <w:r w:rsidRPr="00263B69">
              <w:rPr>
                <w:b/>
                <w:bCs/>
                <w:sz w:val="18"/>
                <w:szCs w:val="18"/>
                <w:lang w:val="fr-FR"/>
              </w:rPr>
              <w:t xml:space="preserve">Bases de </w:t>
            </w:r>
            <w:proofErr w:type="spellStart"/>
            <w:r w:rsidRPr="00263B69">
              <w:rPr>
                <w:b/>
                <w:bCs/>
                <w:sz w:val="18"/>
                <w:szCs w:val="18"/>
                <w:lang w:val="fr-FR"/>
              </w:rPr>
              <w:t>datos</w:t>
            </w:r>
            <w:proofErr w:type="spellEnd"/>
            <w:r w:rsidRPr="00263B69">
              <w:rPr>
                <w:b/>
                <w:bCs/>
                <w:sz w:val="18"/>
                <w:szCs w:val="18"/>
                <w:lang w:val="fr-FR"/>
              </w:rPr>
              <w:t xml:space="preserve"> </w:t>
            </w:r>
            <w:proofErr w:type="spellStart"/>
            <w:r w:rsidRPr="00263B69">
              <w:rPr>
                <w:b/>
                <w:bCs/>
                <w:sz w:val="18"/>
                <w:szCs w:val="18"/>
                <w:lang w:val="fr-FR"/>
              </w:rPr>
              <w:t>multidisciplinares</w:t>
            </w:r>
            <w:proofErr w:type="spellEnd"/>
          </w:p>
          <w:p w14:paraId="74A93207" w14:textId="77777777" w:rsidR="00EF7EF0" w:rsidRPr="00263B69" w:rsidRDefault="00EF7EF0" w:rsidP="00E27DC7">
            <w:pPr>
              <w:pStyle w:val="Textoencaja"/>
              <w:rPr>
                <w:sz w:val="18"/>
                <w:szCs w:val="18"/>
                <w:lang w:val="fr-FR"/>
              </w:rPr>
            </w:pPr>
            <w:r w:rsidRPr="00263B69">
              <w:rPr>
                <w:sz w:val="18"/>
                <w:szCs w:val="18"/>
                <w:lang w:val="fr-FR"/>
              </w:rPr>
              <w:t xml:space="preserve">Directory of Open Access </w:t>
            </w:r>
            <w:proofErr w:type="spellStart"/>
            <w:r w:rsidRPr="00263B69">
              <w:rPr>
                <w:sz w:val="18"/>
                <w:szCs w:val="18"/>
                <w:lang w:val="fr-FR"/>
              </w:rPr>
              <w:t>Journals</w:t>
            </w:r>
            <w:proofErr w:type="spellEnd"/>
            <w:r w:rsidRPr="00263B69">
              <w:rPr>
                <w:sz w:val="18"/>
                <w:szCs w:val="18"/>
                <w:lang w:val="fr-FR"/>
              </w:rPr>
              <w:t xml:space="preserve"> (DOAJ)</w:t>
            </w:r>
          </w:p>
          <w:p w14:paraId="19F13B78" w14:textId="77777777" w:rsidR="00EF7EF0" w:rsidRPr="00263B69" w:rsidRDefault="00EF7EF0" w:rsidP="00E27DC7">
            <w:pPr>
              <w:pStyle w:val="Textoencaja"/>
              <w:rPr>
                <w:sz w:val="18"/>
                <w:szCs w:val="18"/>
                <w:lang w:val="fr-FR"/>
              </w:rPr>
            </w:pPr>
            <w:proofErr w:type="spellStart"/>
            <w:r w:rsidRPr="00263B69">
              <w:rPr>
                <w:sz w:val="18"/>
                <w:szCs w:val="18"/>
                <w:lang w:val="fr-FR"/>
              </w:rPr>
              <w:t>Dialnet</w:t>
            </w:r>
            <w:proofErr w:type="spellEnd"/>
          </w:p>
          <w:p w14:paraId="5683270F" w14:textId="77777777" w:rsidR="00EF7EF0" w:rsidRPr="0031447F" w:rsidRDefault="00EF7EF0" w:rsidP="00E27DC7">
            <w:pPr>
              <w:pStyle w:val="Textoencaja"/>
              <w:rPr>
                <w:b/>
                <w:bCs/>
                <w:sz w:val="18"/>
                <w:szCs w:val="18"/>
              </w:rPr>
            </w:pPr>
            <w:r w:rsidRPr="0031447F">
              <w:rPr>
                <w:b/>
                <w:bCs/>
                <w:sz w:val="18"/>
                <w:szCs w:val="18"/>
              </w:rPr>
              <w:t>Bases de datos especializadas</w:t>
            </w:r>
          </w:p>
          <w:p w14:paraId="007E5AB2" w14:textId="77777777" w:rsidR="00EF7EF0" w:rsidRPr="0031447F" w:rsidRDefault="00EF7EF0" w:rsidP="00E27DC7">
            <w:pPr>
              <w:pStyle w:val="Textoencaja"/>
              <w:rPr>
                <w:sz w:val="18"/>
                <w:szCs w:val="18"/>
              </w:rPr>
            </w:pPr>
            <w:proofErr w:type="spellStart"/>
            <w:r w:rsidRPr="0031447F">
              <w:rPr>
                <w:sz w:val="18"/>
                <w:szCs w:val="18"/>
              </w:rPr>
              <w:t>GenderWatch</w:t>
            </w:r>
            <w:proofErr w:type="spellEnd"/>
            <w:r w:rsidRPr="0031447F">
              <w:rPr>
                <w:sz w:val="18"/>
                <w:szCs w:val="18"/>
              </w:rPr>
              <w:t>. ProQuest</w:t>
            </w:r>
          </w:p>
          <w:p w14:paraId="0A6A15E4" w14:textId="77777777" w:rsidR="00EF7EF0" w:rsidRPr="0031447F" w:rsidRDefault="00EF7EF0" w:rsidP="00E27DC7">
            <w:pPr>
              <w:pStyle w:val="Textoencaja"/>
              <w:rPr>
                <w:sz w:val="18"/>
                <w:szCs w:val="18"/>
              </w:rPr>
            </w:pPr>
            <w:r w:rsidRPr="0031447F">
              <w:rPr>
                <w:sz w:val="18"/>
                <w:szCs w:val="18"/>
              </w:rPr>
              <w:t xml:space="preserve">MLA International </w:t>
            </w:r>
            <w:proofErr w:type="spellStart"/>
            <w:r w:rsidRPr="0031447F">
              <w:rPr>
                <w:sz w:val="18"/>
                <w:szCs w:val="18"/>
              </w:rPr>
              <w:t>Bibliography</w:t>
            </w:r>
            <w:proofErr w:type="spellEnd"/>
          </w:p>
          <w:p w14:paraId="22D67A49" w14:textId="77777777" w:rsidR="00EF7EF0" w:rsidRPr="0031447F" w:rsidRDefault="00EF7EF0" w:rsidP="00E27DC7">
            <w:pPr>
              <w:pStyle w:val="Textoencaja"/>
              <w:rPr>
                <w:b/>
                <w:bCs/>
                <w:sz w:val="18"/>
                <w:szCs w:val="18"/>
              </w:rPr>
            </w:pPr>
          </w:p>
          <w:p w14:paraId="191E192D" w14:textId="77777777" w:rsidR="00EF7EF0" w:rsidRPr="0031447F" w:rsidRDefault="00EF7EF0" w:rsidP="00E27DC7">
            <w:pPr>
              <w:pStyle w:val="Textoencaja"/>
              <w:rPr>
                <w:b/>
                <w:bCs/>
                <w:sz w:val="18"/>
                <w:szCs w:val="18"/>
              </w:rPr>
            </w:pPr>
            <w:r w:rsidRPr="0031447F">
              <w:rPr>
                <w:b/>
                <w:bCs/>
                <w:sz w:val="18"/>
                <w:szCs w:val="18"/>
              </w:rPr>
              <w:t>Otras bases de datos</w:t>
            </w:r>
          </w:p>
          <w:p w14:paraId="32B89C97" w14:textId="77777777" w:rsidR="00EF7EF0" w:rsidRPr="0031447F" w:rsidRDefault="00EF7EF0" w:rsidP="00E27DC7">
            <w:pPr>
              <w:pStyle w:val="Textoencaja"/>
              <w:rPr>
                <w:sz w:val="18"/>
                <w:szCs w:val="18"/>
              </w:rPr>
            </w:pPr>
            <w:proofErr w:type="spellStart"/>
            <w:r w:rsidRPr="0031447F">
              <w:rPr>
                <w:sz w:val="18"/>
                <w:szCs w:val="18"/>
              </w:rPr>
              <w:t>Dimensions</w:t>
            </w:r>
            <w:proofErr w:type="spellEnd"/>
          </w:p>
          <w:p w14:paraId="6F5C28C1" w14:textId="77777777" w:rsidR="00EF7EF0" w:rsidRPr="0031447F" w:rsidRDefault="00EF7EF0" w:rsidP="00E27DC7">
            <w:pPr>
              <w:pStyle w:val="Textoencaja"/>
              <w:rPr>
                <w:sz w:val="18"/>
                <w:szCs w:val="18"/>
              </w:rPr>
            </w:pPr>
            <w:proofErr w:type="spellStart"/>
            <w:r w:rsidRPr="0031447F">
              <w:rPr>
                <w:sz w:val="18"/>
                <w:szCs w:val="18"/>
              </w:rPr>
              <w:t>OpenAlex</w:t>
            </w:r>
            <w:proofErr w:type="spellEnd"/>
          </w:p>
          <w:p w14:paraId="3D9458C8" w14:textId="77777777" w:rsidR="00EF7EF0" w:rsidRPr="0031447F" w:rsidRDefault="00EF7EF0" w:rsidP="00E27DC7">
            <w:pPr>
              <w:pStyle w:val="Textoencaja"/>
              <w:rPr>
                <w:b/>
                <w:bCs/>
                <w:sz w:val="18"/>
                <w:szCs w:val="18"/>
              </w:rPr>
            </w:pPr>
            <w:r w:rsidRPr="0031447F">
              <w:rPr>
                <w:b/>
                <w:bCs/>
                <w:sz w:val="18"/>
                <w:szCs w:val="18"/>
              </w:rPr>
              <w:t>Recursos de evaluación</w:t>
            </w:r>
          </w:p>
          <w:p w14:paraId="7F1EB8A9" w14:textId="77777777" w:rsidR="00EF7EF0" w:rsidRPr="0031447F" w:rsidRDefault="00EF7EF0" w:rsidP="00E27DC7">
            <w:pPr>
              <w:pStyle w:val="Textoencaja"/>
              <w:rPr>
                <w:sz w:val="18"/>
                <w:szCs w:val="18"/>
              </w:rPr>
            </w:pPr>
            <w:r w:rsidRPr="0031447F">
              <w:rPr>
                <w:sz w:val="18"/>
                <w:szCs w:val="18"/>
              </w:rPr>
              <w:t>Fundación Española para la Ciencia y la Tecnología (FECYT) (Clasificación 2023)</w:t>
            </w:r>
          </w:p>
          <w:p w14:paraId="589F1A96" w14:textId="77777777" w:rsidR="00EF7EF0" w:rsidRPr="0031447F" w:rsidRDefault="00EF7EF0" w:rsidP="00E27DC7">
            <w:pPr>
              <w:pStyle w:val="Textoencaja"/>
              <w:rPr>
                <w:sz w:val="18"/>
                <w:szCs w:val="18"/>
              </w:rPr>
            </w:pPr>
            <w:r w:rsidRPr="0031447F">
              <w:rPr>
                <w:sz w:val="18"/>
                <w:szCs w:val="18"/>
              </w:rPr>
              <w:t>C3 en Ciencias Políticas y Sociología</w:t>
            </w:r>
          </w:p>
          <w:p w14:paraId="6ACBDB9C" w14:textId="77777777" w:rsidR="00EF7EF0" w:rsidRPr="0031447F" w:rsidRDefault="00EF7EF0" w:rsidP="00E27DC7">
            <w:pPr>
              <w:pStyle w:val="Textoencaja"/>
              <w:rPr>
                <w:sz w:val="18"/>
                <w:szCs w:val="18"/>
              </w:rPr>
            </w:pPr>
            <w:proofErr w:type="spellStart"/>
            <w:r w:rsidRPr="0031447F">
              <w:rPr>
                <w:sz w:val="18"/>
                <w:szCs w:val="18"/>
              </w:rPr>
              <w:t>Latindex</w:t>
            </w:r>
            <w:proofErr w:type="spellEnd"/>
          </w:p>
          <w:p w14:paraId="29B4D7D3" w14:textId="77777777" w:rsidR="00EF7EF0" w:rsidRPr="0031447F" w:rsidRDefault="00EF7EF0" w:rsidP="00E27DC7">
            <w:pPr>
              <w:pStyle w:val="Textoencaja"/>
              <w:rPr>
                <w:sz w:val="18"/>
                <w:szCs w:val="18"/>
              </w:rPr>
            </w:pPr>
            <w:r w:rsidRPr="0031447F">
              <w:rPr>
                <w:sz w:val="18"/>
                <w:szCs w:val="18"/>
              </w:rPr>
              <w:t>Catálogo 2.0: 37/38</w:t>
            </w:r>
          </w:p>
          <w:p w14:paraId="19C87FB7" w14:textId="77777777" w:rsidR="00EF7EF0" w:rsidRPr="0031447F" w:rsidRDefault="00EF7EF0" w:rsidP="00E27DC7">
            <w:pPr>
              <w:pStyle w:val="Textoencaja"/>
              <w:rPr>
                <w:sz w:val="18"/>
                <w:szCs w:val="18"/>
              </w:rPr>
            </w:pPr>
            <w:r w:rsidRPr="0031447F">
              <w:rPr>
                <w:sz w:val="18"/>
                <w:szCs w:val="18"/>
              </w:rPr>
              <w:t>ERIH PLUS</w:t>
            </w:r>
          </w:p>
          <w:p w14:paraId="3BD83C96" w14:textId="77777777" w:rsidR="00EF7EF0" w:rsidRPr="0031447F" w:rsidRDefault="00EF7EF0" w:rsidP="00E27DC7">
            <w:pPr>
              <w:pStyle w:val="Textoencaja"/>
              <w:rPr>
                <w:b/>
                <w:bCs/>
                <w:sz w:val="18"/>
                <w:szCs w:val="18"/>
              </w:rPr>
            </w:pPr>
            <w:r w:rsidRPr="0031447F">
              <w:rPr>
                <w:b/>
                <w:bCs/>
                <w:sz w:val="18"/>
                <w:szCs w:val="18"/>
              </w:rPr>
              <w:t>Otros indicios de calidad</w:t>
            </w:r>
          </w:p>
          <w:p w14:paraId="71992DAA" w14:textId="77777777" w:rsidR="00EF7EF0" w:rsidRPr="0031447F" w:rsidRDefault="00EF7EF0" w:rsidP="00E27DC7">
            <w:pPr>
              <w:pStyle w:val="Textoencaja"/>
              <w:rPr>
                <w:sz w:val="18"/>
                <w:szCs w:val="18"/>
              </w:rPr>
            </w:pPr>
            <w:r w:rsidRPr="0031447F">
              <w:rPr>
                <w:sz w:val="18"/>
                <w:szCs w:val="18"/>
              </w:rPr>
              <w:t xml:space="preserve">Google </w:t>
            </w:r>
            <w:proofErr w:type="spellStart"/>
            <w:r w:rsidRPr="0031447F">
              <w:rPr>
                <w:sz w:val="18"/>
                <w:szCs w:val="18"/>
              </w:rPr>
              <w:t>Scholar</w:t>
            </w:r>
            <w:proofErr w:type="spellEnd"/>
          </w:p>
          <w:p w14:paraId="1C79D789" w14:textId="77777777" w:rsidR="00EF7EF0" w:rsidRPr="0031447F" w:rsidRDefault="00EF7EF0" w:rsidP="00E27DC7">
            <w:pPr>
              <w:pStyle w:val="Textoencaja"/>
              <w:rPr>
                <w:sz w:val="18"/>
                <w:szCs w:val="18"/>
              </w:rPr>
            </w:pPr>
            <w:r w:rsidRPr="0031447F">
              <w:rPr>
                <w:sz w:val="18"/>
                <w:szCs w:val="18"/>
              </w:rPr>
              <w:t>Matriz de Información para el Análisis de Revistas (MIAR)</w:t>
            </w:r>
          </w:p>
          <w:p w14:paraId="094E5127" w14:textId="77777777" w:rsidR="00EF7EF0" w:rsidRPr="0031447F" w:rsidRDefault="00EF7EF0" w:rsidP="00E27DC7">
            <w:pPr>
              <w:pStyle w:val="Textoencaja"/>
              <w:rPr>
                <w:sz w:val="18"/>
                <w:szCs w:val="18"/>
              </w:rPr>
            </w:pPr>
            <w:r w:rsidRPr="0031447F">
              <w:rPr>
                <w:sz w:val="18"/>
                <w:szCs w:val="18"/>
              </w:rPr>
              <w:lastRenderedPageBreak/>
              <w:t>Repositorio Institucional de la Universidad de Alicante (RUA)</w:t>
            </w:r>
          </w:p>
        </w:tc>
      </w:tr>
    </w:tbl>
    <w:p w14:paraId="4F6CF731" w14:textId="77777777" w:rsidR="00EF7EF0" w:rsidRPr="0031447F" w:rsidRDefault="00EF7EF0"/>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263B69" w14:paraId="4C82A577"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D812DD" w14:textId="77777777" w:rsidR="00EF7EF0" w:rsidRPr="0031447F" w:rsidRDefault="00EF7EF0" w:rsidP="00E27DC7">
            <w:pPr>
              <w:rPr>
                <w:rFonts w:asciiTheme="minorHAnsi" w:hAnsiTheme="minorHAnsi" w:cstheme="minorHAnsi"/>
                <w:b/>
                <w:bCs/>
                <w:sz w:val="20"/>
                <w:szCs w:val="20"/>
              </w:rPr>
            </w:pPr>
            <w:r w:rsidRPr="0031447F">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86761" w14:textId="523EF4DC" w:rsidR="00EF7EF0" w:rsidRPr="00263B69" w:rsidRDefault="00643C1A" w:rsidP="00E27DC7">
            <w:pPr>
              <w:rPr>
                <w:rFonts w:asciiTheme="minorHAnsi" w:hAnsiTheme="minorHAnsi" w:cstheme="minorHAnsi"/>
                <w:sz w:val="18"/>
                <w:szCs w:val="18"/>
                <w:lang w:val="pt-PT"/>
              </w:rPr>
            </w:pPr>
            <w:r w:rsidRPr="00263B69">
              <w:rPr>
                <w:rFonts w:asciiTheme="minorHAnsi" w:hAnsiTheme="minorHAnsi" w:cstheme="minorHAnsi"/>
                <w:sz w:val="18"/>
                <w:szCs w:val="18"/>
                <w:lang w:val="pt-PT"/>
              </w:rPr>
              <w:t xml:space="preserve">Sol </w:t>
            </w:r>
            <w:r w:rsidR="00D25FFC" w:rsidRPr="00263B69">
              <w:rPr>
                <w:rFonts w:asciiTheme="minorHAnsi" w:hAnsiTheme="minorHAnsi" w:cstheme="minorHAnsi"/>
                <w:sz w:val="18"/>
                <w:szCs w:val="18"/>
                <w:lang w:val="pt-PT"/>
              </w:rPr>
              <w:t>Alonso Romera</w:t>
            </w:r>
            <w:r w:rsidRPr="00263B69">
              <w:rPr>
                <w:rFonts w:asciiTheme="minorHAnsi" w:hAnsiTheme="minorHAnsi" w:cstheme="minorHAnsi"/>
                <w:sz w:val="18"/>
                <w:szCs w:val="18"/>
                <w:lang w:val="pt-PT"/>
              </w:rPr>
              <w:t xml:space="preserve"> y</w:t>
            </w:r>
            <w:r w:rsidR="00D25FFC" w:rsidRPr="00263B69">
              <w:rPr>
                <w:rFonts w:asciiTheme="minorHAnsi" w:hAnsiTheme="minorHAnsi" w:cstheme="minorHAnsi"/>
                <w:sz w:val="18"/>
                <w:szCs w:val="18"/>
                <w:lang w:val="pt-PT"/>
              </w:rPr>
              <w:t xml:space="preserve"> André Leite Coelho</w:t>
            </w:r>
          </w:p>
        </w:tc>
      </w:tr>
      <w:tr w:rsidR="0031447F" w:rsidRPr="00263B69" w14:paraId="5C009F07"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12AD08" w14:textId="77777777" w:rsidR="00EF7EF0" w:rsidRPr="0031447F" w:rsidRDefault="00EF7EF0" w:rsidP="00E27DC7">
            <w:pPr>
              <w:rPr>
                <w:rFonts w:asciiTheme="minorHAnsi" w:hAnsiTheme="minorHAnsi" w:cstheme="minorHAnsi"/>
                <w:b/>
                <w:bCs/>
                <w:sz w:val="20"/>
                <w:szCs w:val="20"/>
              </w:rPr>
            </w:pPr>
            <w:r w:rsidRPr="0031447F">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51417" w14:textId="7F1A229A" w:rsidR="00EF7EF0" w:rsidRPr="0031447F" w:rsidRDefault="00EF7EF0" w:rsidP="00E27DC7">
            <w:pPr>
              <w:rPr>
                <w:rFonts w:asciiTheme="minorHAnsi" w:hAnsiTheme="minorHAnsi" w:cstheme="minorHAnsi"/>
                <w:b/>
                <w:bCs/>
                <w:iCs/>
                <w:sz w:val="18"/>
                <w:szCs w:val="18"/>
                <w:lang w:val="en-US"/>
              </w:rPr>
            </w:pPr>
            <w:r w:rsidRPr="0031447F">
              <w:rPr>
                <w:rFonts w:asciiTheme="minorHAnsi" w:hAnsiTheme="minorHAnsi" w:cstheme="minorHAnsi"/>
                <w:b/>
                <w:bCs/>
                <w:sz w:val="18"/>
                <w:szCs w:val="18"/>
                <w:lang w:val="en-US"/>
              </w:rPr>
              <w:t>E-Learning vs. T-Learning: Examining Assessment.</w:t>
            </w:r>
          </w:p>
        </w:tc>
      </w:tr>
      <w:tr w:rsidR="0031447F" w:rsidRPr="00263B69" w14:paraId="26D9EAC5"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7E947B" w14:textId="4B4FE82C" w:rsidR="00EF7EF0" w:rsidRPr="0031447F" w:rsidRDefault="00275017" w:rsidP="00E27DC7">
            <w:pPr>
              <w:rPr>
                <w:rFonts w:asciiTheme="minorHAnsi" w:hAnsiTheme="minorHAnsi" w:cstheme="minorHAnsi"/>
                <w:b/>
                <w:bCs/>
                <w:sz w:val="20"/>
                <w:szCs w:val="20"/>
              </w:rPr>
            </w:pPr>
            <w:r w:rsidRPr="0031447F">
              <w:rPr>
                <w:rFonts w:asciiTheme="minorHAnsi" w:hAnsiTheme="minorHAnsi" w:cstheme="minorHAnsi"/>
                <w:b/>
                <w:bCs/>
                <w:sz w:val="20"/>
                <w:szCs w:val="20"/>
              </w:rPr>
              <w:t>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324B9" w14:textId="77777777" w:rsidR="00EF7EF0" w:rsidRPr="0031447F" w:rsidRDefault="00EF7EF0" w:rsidP="00E27DC7">
            <w:pPr>
              <w:rPr>
                <w:rFonts w:asciiTheme="minorHAnsi" w:hAnsiTheme="minorHAnsi" w:cstheme="minorHAnsi"/>
                <w:iCs/>
                <w:sz w:val="18"/>
                <w:szCs w:val="18"/>
                <w:lang w:val="en-US"/>
              </w:rPr>
            </w:pPr>
            <w:r w:rsidRPr="0031447F">
              <w:rPr>
                <w:rFonts w:asciiTheme="minorHAnsi" w:hAnsiTheme="minorHAnsi" w:cstheme="minorHAnsi"/>
                <w:sz w:val="18"/>
                <w:szCs w:val="18"/>
                <w:lang w:val="en-US"/>
              </w:rPr>
              <w:t>In </w:t>
            </w:r>
            <w:r w:rsidRPr="0031447F">
              <w:rPr>
                <w:rFonts w:asciiTheme="minorHAnsi" w:hAnsiTheme="minorHAnsi" w:cstheme="minorHAnsi"/>
                <w:i/>
                <w:iCs/>
                <w:sz w:val="18"/>
                <w:szCs w:val="18"/>
                <w:lang w:val="en-US"/>
              </w:rPr>
              <w:t>Handbook of Research on Determining the Reliability of Online Assessment and Distance Learning</w:t>
            </w:r>
            <w:r w:rsidRPr="0031447F">
              <w:rPr>
                <w:rFonts w:asciiTheme="minorHAnsi" w:hAnsiTheme="minorHAnsi" w:cstheme="minorHAnsi"/>
                <w:iCs/>
                <w:sz w:val="18"/>
                <w:szCs w:val="18"/>
                <w:lang w:val="en-US"/>
              </w:rPr>
              <w:t>, edited by Ana S. Moura, Pedro Reis, and M. Natália D. S. Cordeiro, 311-336. Hershey, PA: IGI Global Scientific Publishing, 2021.</w:t>
            </w:r>
          </w:p>
          <w:p w14:paraId="6674B894" w14:textId="77777777" w:rsidR="00EF7EF0" w:rsidRPr="0031447F" w:rsidRDefault="00EF7EF0" w:rsidP="00E27DC7">
            <w:pPr>
              <w:rPr>
                <w:rFonts w:asciiTheme="minorHAnsi" w:hAnsiTheme="minorHAnsi" w:cstheme="minorHAnsi"/>
                <w:sz w:val="18"/>
                <w:szCs w:val="18"/>
                <w:lang w:val="en-US"/>
              </w:rPr>
            </w:pPr>
            <w:r w:rsidRPr="0031447F">
              <w:rPr>
                <w:rFonts w:asciiTheme="minorHAnsi" w:hAnsiTheme="minorHAnsi" w:cstheme="minorHAnsi"/>
                <w:iCs/>
                <w:sz w:val="18"/>
                <w:szCs w:val="18"/>
                <w:lang w:val="en-US"/>
              </w:rPr>
              <w:t xml:space="preserve">DOI: </w:t>
            </w:r>
            <w:hyperlink r:id="rId114" w:history="1">
              <w:r w:rsidRPr="0031447F">
                <w:rPr>
                  <w:rStyle w:val="Hipervnculo"/>
                  <w:rFonts w:asciiTheme="minorHAnsi" w:hAnsiTheme="minorHAnsi" w:cstheme="minorHAnsi"/>
                  <w:iCs/>
                  <w:color w:val="auto"/>
                  <w:sz w:val="18"/>
                  <w:szCs w:val="18"/>
                  <w:lang w:val="en-US"/>
                </w:rPr>
                <w:t>https://doi.org/10.4018/978-1-7998-4769-4.ch013</w:t>
              </w:r>
            </w:hyperlink>
          </w:p>
        </w:tc>
      </w:tr>
      <w:tr w:rsidR="0031447F" w:rsidRPr="0031447F" w14:paraId="4B4B5FD7"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105BB7" w14:textId="77777777" w:rsidR="00EF7EF0" w:rsidRPr="0031447F" w:rsidRDefault="00EF7EF0" w:rsidP="00E27DC7">
            <w:pPr>
              <w:rPr>
                <w:rFonts w:asciiTheme="minorHAnsi" w:hAnsiTheme="minorHAnsi" w:cstheme="minorHAnsi"/>
                <w:b/>
                <w:bCs/>
                <w:sz w:val="20"/>
                <w:szCs w:val="20"/>
              </w:rPr>
            </w:pPr>
            <w:r w:rsidRPr="0031447F">
              <w:rPr>
                <w:rFonts w:asciiTheme="minorHAnsi" w:hAnsiTheme="minorHAnsi" w:cstheme="minorHAnsi"/>
                <w:b/>
                <w:bCs/>
                <w:sz w:val="20"/>
                <w:szCs w:val="20"/>
              </w:rPr>
              <w:t>ISBN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B2E48" w14:textId="77777777" w:rsidR="00EF7EF0" w:rsidRPr="0031447F" w:rsidRDefault="00EF7EF0" w:rsidP="00E27DC7">
            <w:pPr>
              <w:rPr>
                <w:rFonts w:asciiTheme="minorHAnsi" w:hAnsiTheme="minorHAnsi" w:cstheme="minorHAnsi"/>
                <w:sz w:val="18"/>
                <w:szCs w:val="18"/>
              </w:rPr>
            </w:pPr>
            <w:r w:rsidRPr="0031447F">
              <w:rPr>
                <w:rFonts w:asciiTheme="minorHAnsi" w:hAnsiTheme="minorHAnsi" w:cstheme="minorHAnsi"/>
                <w:iCs/>
                <w:sz w:val="18"/>
                <w:szCs w:val="18"/>
                <w:lang w:val="en-US"/>
              </w:rPr>
              <w:t>ISBN13: 9781799847694|ISBN10: 1799847691</w:t>
            </w:r>
          </w:p>
        </w:tc>
      </w:tr>
      <w:tr w:rsidR="0031447F" w:rsidRPr="0031447F" w14:paraId="4F62A565"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A89339" w14:textId="77777777" w:rsidR="00EF7EF0" w:rsidRPr="0031447F" w:rsidRDefault="00EF7EF0" w:rsidP="00E27DC7">
            <w:pPr>
              <w:rPr>
                <w:rFonts w:asciiTheme="minorHAnsi" w:hAnsiTheme="minorHAnsi" w:cstheme="minorHAnsi"/>
                <w:b/>
                <w:bCs/>
                <w:sz w:val="20"/>
                <w:szCs w:val="20"/>
              </w:rPr>
            </w:pPr>
            <w:r w:rsidRPr="0031447F">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4BC8F" w14:textId="77777777" w:rsidR="00EF7EF0" w:rsidRPr="0031447F" w:rsidRDefault="00EF7EF0" w:rsidP="00E27DC7">
            <w:pPr>
              <w:rPr>
                <w:rFonts w:asciiTheme="minorHAnsi" w:hAnsiTheme="minorHAnsi" w:cstheme="minorHAnsi"/>
                <w:sz w:val="18"/>
                <w:szCs w:val="18"/>
              </w:rPr>
            </w:pPr>
            <w:r w:rsidRPr="0031447F">
              <w:rPr>
                <w:rFonts w:asciiTheme="minorHAnsi" w:hAnsiTheme="minorHAnsi" w:cstheme="minorHAnsi"/>
                <w:sz w:val="18"/>
                <w:szCs w:val="18"/>
              </w:rPr>
              <w:t xml:space="preserve">Los libros de IGI Global </w:t>
            </w:r>
            <w:proofErr w:type="spellStart"/>
            <w:r w:rsidRPr="0031447F">
              <w:rPr>
                <w:rFonts w:asciiTheme="minorHAnsi" w:hAnsiTheme="minorHAnsi" w:cstheme="minorHAnsi"/>
                <w:sz w:val="18"/>
                <w:szCs w:val="18"/>
              </w:rPr>
              <w:t>Scientific</w:t>
            </w:r>
            <w:proofErr w:type="spellEnd"/>
            <w:r w:rsidRPr="0031447F">
              <w:rPr>
                <w:rFonts w:asciiTheme="minorHAnsi" w:hAnsiTheme="minorHAnsi" w:cstheme="minorHAnsi"/>
                <w:sz w:val="18"/>
                <w:szCs w:val="18"/>
              </w:rPr>
              <w:t xml:space="preserve"> Publishing se encuentran en varios índices, como Web </w:t>
            </w:r>
            <w:proofErr w:type="spellStart"/>
            <w:r w:rsidRPr="0031447F">
              <w:rPr>
                <w:rFonts w:asciiTheme="minorHAnsi" w:hAnsiTheme="minorHAnsi" w:cstheme="minorHAnsi"/>
                <w:sz w:val="18"/>
                <w:szCs w:val="18"/>
              </w:rPr>
              <w:t>of</w:t>
            </w:r>
            <w:proofErr w:type="spellEnd"/>
            <w:r w:rsidRPr="0031447F">
              <w:rPr>
                <w:rFonts w:asciiTheme="minorHAnsi" w:hAnsiTheme="minorHAnsi" w:cstheme="minorHAnsi"/>
                <w:sz w:val="18"/>
                <w:szCs w:val="18"/>
              </w:rPr>
              <w:t xml:space="preserve"> </w:t>
            </w:r>
            <w:proofErr w:type="spellStart"/>
            <w:r w:rsidRPr="0031447F">
              <w:rPr>
                <w:rFonts w:asciiTheme="minorHAnsi" w:hAnsiTheme="minorHAnsi" w:cstheme="minorHAnsi"/>
                <w:sz w:val="18"/>
                <w:szCs w:val="18"/>
              </w:rPr>
              <w:t>Science</w:t>
            </w:r>
            <w:proofErr w:type="spellEnd"/>
            <w:r w:rsidRPr="0031447F">
              <w:rPr>
                <w:rFonts w:asciiTheme="minorHAnsi" w:hAnsiTheme="minorHAnsi" w:cstheme="minorHAnsi"/>
                <w:sz w:val="18"/>
                <w:szCs w:val="18"/>
              </w:rPr>
              <w:t xml:space="preserve">, </w:t>
            </w:r>
            <w:proofErr w:type="spellStart"/>
            <w:r w:rsidRPr="0031447F">
              <w:rPr>
                <w:rFonts w:asciiTheme="minorHAnsi" w:hAnsiTheme="minorHAnsi" w:cstheme="minorHAnsi"/>
                <w:sz w:val="18"/>
                <w:szCs w:val="18"/>
              </w:rPr>
              <w:t>Scopus</w:t>
            </w:r>
            <w:proofErr w:type="spellEnd"/>
            <w:r w:rsidRPr="0031447F">
              <w:rPr>
                <w:rFonts w:asciiTheme="minorHAnsi" w:hAnsiTheme="minorHAnsi" w:cstheme="minorHAnsi"/>
                <w:sz w:val="18"/>
                <w:szCs w:val="18"/>
              </w:rPr>
              <w:t xml:space="preserve"> y Ei </w:t>
            </w:r>
            <w:proofErr w:type="spellStart"/>
            <w:r w:rsidRPr="0031447F">
              <w:rPr>
                <w:rFonts w:asciiTheme="minorHAnsi" w:hAnsiTheme="minorHAnsi" w:cstheme="minorHAnsi"/>
                <w:sz w:val="18"/>
                <w:szCs w:val="18"/>
              </w:rPr>
              <w:t>Compendex</w:t>
            </w:r>
            <w:proofErr w:type="spellEnd"/>
            <w:r w:rsidRPr="0031447F">
              <w:rPr>
                <w:rFonts w:asciiTheme="minorHAnsi" w:hAnsiTheme="minorHAnsi" w:cstheme="minorHAnsi"/>
                <w:sz w:val="18"/>
                <w:szCs w:val="18"/>
              </w:rPr>
              <w:t>.</w:t>
            </w:r>
          </w:p>
        </w:tc>
      </w:tr>
    </w:tbl>
    <w:p w14:paraId="683A0C7C" w14:textId="77777777" w:rsidR="00EF7EF0" w:rsidRPr="0031447F" w:rsidRDefault="00EF7EF0"/>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263B69" w14:paraId="2EED3DFD"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640C0F" w14:textId="77777777" w:rsidR="00EF7EF0" w:rsidRPr="0031447F" w:rsidRDefault="00EF7EF0"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F6973" w14:textId="2BA5EB08" w:rsidR="00EF7EF0" w:rsidRPr="00263B69" w:rsidRDefault="007E52EE" w:rsidP="00E27DC7">
            <w:pPr>
              <w:pStyle w:val="Textoencaja"/>
              <w:rPr>
                <w:sz w:val="18"/>
                <w:szCs w:val="18"/>
                <w:lang w:val="pt-PT"/>
              </w:rPr>
            </w:pPr>
            <w:r w:rsidRPr="00263B69">
              <w:rPr>
                <w:sz w:val="18"/>
                <w:szCs w:val="18"/>
                <w:lang w:val="pt-PT"/>
              </w:rPr>
              <w:t xml:space="preserve">Sol </w:t>
            </w:r>
            <w:r w:rsidR="00EF7EF0" w:rsidRPr="00263B69">
              <w:rPr>
                <w:sz w:val="18"/>
                <w:szCs w:val="18"/>
                <w:lang w:val="pt-PT"/>
              </w:rPr>
              <w:t xml:space="preserve">Alonso Romera </w:t>
            </w:r>
            <w:r w:rsidR="00B868E9" w:rsidRPr="00263B69">
              <w:rPr>
                <w:sz w:val="18"/>
                <w:szCs w:val="18"/>
                <w:lang w:val="pt-PT"/>
              </w:rPr>
              <w:t>y</w:t>
            </w:r>
            <w:r w:rsidR="00EF7EF0" w:rsidRPr="00263B69">
              <w:rPr>
                <w:sz w:val="18"/>
                <w:szCs w:val="18"/>
                <w:lang w:val="pt-PT"/>
              </w:rPr>
              <w:t xml:space="preserve"> André Leite Coelho</w:t>
            </w:r>
          </w:p>
        </w:tc>
      </w:tr>
      <w:tr w:rsidR="0031447F" w:rsidRPr="00263B69" w14:paraId="633EE9CF"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6FEB40" w14:textId="77777777" w:rsidR="00EF7EF0" w:rsidRPr="0031447F" w:rsidRDefault="00EF7EF0"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0D603" w14:textId="44CD701C" w:rsidR="00EF7EF0" w:rsidRPr="0031447F" w:rsidRDefault="00EF7EF0" w:rsidP="00E27DC7">
            <w:pPr>
              <w:pStyle w:val="Textoencaja"/>
              <w:rPr>
                <w:sz w:val="18"/>
                <w:szCs w:val="18"/>
                <w:lang w:val="en-US"/>
              </w:rPr>
            </w:pPr>
            <w:r w:rsidRPr="0031447F">
              <w:rPr>
                <w:b/>
                <w:bCs/>
                <w:sz w:val="18"/>
                <w:szCs w:val="18"/>
                <w:lang w:val="en-US"/>
              </w:rPr>
              <w:t>What if at the Monty Python Flying Circus had been preferred the use of the long take technique? Exploring alternative history as a research tool for Scriptwriting and Television</w:t>
            </w:r>
            <w:r w:rsidRPr="0031447F">
              <w:rPr>
                <w:sz w:val="18"/>
                <w:szCs w:val="18"/>
                <w:lang w:val="en-US"/>
              </w:rPr>
              <w:t>.</w:t>
            </w:r>
          </w:p>
        </w:tc>
      </w:tr>
      <w:tr w:rsidR="0031447F" w:rsidRPr="0031447F" w14:paraId="6D00C529"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9C974B" w14:textId="77777777" w:rsidR="00EF7EF0" w:rsidRPr="0031447F" w:rsidRDefault="00EF7EF0" w:rsidP="00E27DC7">
            <w:pPr>
              <w:pStyle w:val="Textoencaja"/>
              <w:rPr>
                <w:b/>
                <w:bCs/>
              </w:rPr>
            </w:pPr>
            <w:r w:rsidRPr="0031447F">
              <w:rPr>
                <w:b/>
                <w:bCs/>
              </w:rPr>
              <w:t>Datos de la publicación:</w:t>
            </w:r>
          </w:p>
          <w:p w14:paraId="35650412" w14:textId="77777777" w:rsidR="00EF7EF0" w:rsidRPr="0031447F" w:rsidRDefault="00EF7EF0" w:rsidP="00E27DC7">
            <w:pPr>
              <w:pStyle w:val="Textoencaja"/>
              <w:rPr>
                <w:b/>
                <w:bCs/>
              </w:rPr>
            </w:pPr>
            <w:r w:rsidRPr="0031447F">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9E8B2" w14:textId="77777777" w:rsidR="00EF7EF0" w:rsidRPr="0031447F" w:rsidRDefault="00EF7EF0" w:rsidP="00E27DC7">
            <w:pPr>
              <w:pStyle w:val="Textoencaja"/>
              <w:rPr>
                <w:sz w:val="18"/>
                <w:szCs w:val="18"/>
              </w:rPr>
            </w:pPr>
            <w:proofErr w:type="spellStart"/>
            <w:r w:rsidRPr="0031447F">
              <w:rPr>
                <w:i/>
                <w:sz w:val="18"/>
                <w:szCs w:val="18"/>
              </w:rPr>
              <w:t>Hypothesis</w:t>
            </w:r>
            <w:proofErr w:type="spellEnd"/>
            <w:r w:rsidRPr="0031447F">
              <w:rPr>
                <w:i/>
                <w:sz w:val="18"/>
                <w:szCs w:val="18"/>
              </w:rPr>
              <w:t xml:space="preserve"> Historia </w:t>
            </w:r>
            <w:proofErr w:type="spellStart"/>
            <w:r w:rsidRPr="0031447F">
              <w:rPr>
                <w:i/>
                <w:sz w:val="18"/>
                <w:szCs w:val="18"/>
              </w:rPr>
              <w:t>Periodical</w:t>
            </w:r>
            <w:proofErr w:type="spellEnd"/>
            <w:r w:rsidRPr="0031447F">
              <w:rPr>
                <w:sz w:val="18"/>
                <w:szCs w:val="18"/>
              </w:rPr>
              <w:t>. Vol. 1 (p. 12-32). 2021</w:t>
            </w:r>
          </w:p>
          <w:p w14:paraId="374103C7" w14:textId="77777777" w:rsidR="00EF7EF0" w:rsidRPr="0031447F" w:rsidRDefault="00EF7EF0" w:rsidP="00E27DC7">
            <w:pPr>
              <w:pStyle w:val="Textoencaja"/>
              <w:rPr>
                <w:sz w:val="18"/>
                <w:szCs w:val="18"/>
              </w:rPr>
            </w:pPr>
            <w:r w:rsidRPr="0031447F">
              <w:rPr>
                <w:sz w:val="18"/>
                <w:szCs w:val="18"/>
              </w:rPr>
              <w:t>DOI: 10.34626/2184-9978_2021_1_002</w:t>
            </w:r>
          </w:p>
          <w:p w14:paraId="543AC0BC" w14:textId="77777777" w:rsidR="00EF7EF0" w:rsidRPr="0031447F" w:rsidRDefault="00EF7EF0" w:rsidP="00E27DC7">
            <w:pPr>
              <w:pStyle w:val="Textoencaja"/>
              <w:rPr>
                <w:sz w:val="18"/>
                <w:szCs w:val="18"/>
              </w:rPr>
            </w:pPr>
            <w:hyperlink r:id="rId115" w:history="1">
              <w:r w:rsidRPr="0031447F">
                <w:rPr>
                  <w:rStyle w:val="Hipervnculo"/>
                  <w:color w:val="auto"/>
                  <w:sz w:val="18"/>
                  <w:szCs w:val="18"/>
                </w:rPr>
                <w:t>https://www.up.pt/casacomum/publicacoes/</w:t>
              </w:r>
            </w:hyperlink>
          </w:p>
        </w:tc>
      </w:tr>
      <w:tr w:rsidR="0031447F" w:rsidRPr="0031447F" w14:paraId="59F83F84"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98A011" w14:textId="77777777" w:rsidR="00EF7EF0" w:rsidRPr="0031447F" w:rsidRDefault="00EF7EF0" w:rsidP="00E27DC7">
            <w:pPr>
              <w:pStyle w:val="Textoencaja"/>
              <w:rPr>
                <w:b/>
                <w:bCs/>
              </w:rPr>
            </w:pPr>
            <w:r w:rsidRPr="0031447F">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194D9" w14:textId="77777777" w:rsidR="00EF7EF0" w:rsidRPr="0031447F" w:rsidRDefault="00EF7EF0" w:rsidP="00E27DC7">
            <w:pPr>
              <w:pStyle w:val="Textoencaja"/>
              <w:rPr>
                <w:sz w:val="18"/>
                <w:szCs w:val="18"/>
              </w:rPr>
            </w:pPr>
            <w:r w:rsidRPr="0031447F">
              <w:rPr>
                <w:sz w:val="18"/>
                <w:szCs w:val="18"/>
              </w:rPr>
              <w:t xml:space="preserve">2184-9978 / </w:t>
            </w:r>
            <w:proofErr w:type="spellStart"/>
            <w:r w:rsidRPr="0031447F">
              <w:rPr>
                <w:sz w:val="18"/>
                <w:szCs w:val="18"/>
              </w:rPr>
              <w:t>Indexed</w:t>
            </w:r>
            <w:proofErr w:type="spellEnd"/>
            <w:r w:rsidRPr="0031447F">
              <w:rPr>
                <w:sz w:val="18"/>
                <w:szCs w:val="18"/>
              </w:rPr>
              <w:t xml:space="preserve"> </w:t>
            </w:r>
            <w:proofErr w:type="spellStart"/>
            <w:r w:rsidRPr="0031447F">
              <w:rPr>
                <w:sz w:val="18"/>
                <w:szCs w:val="18"/>
              </w:rPr>
              <w:t>by</w:t>
            </w:r>
            <w:proofErr w:type="spellEnd"/>
            <w:r w:rsidRPr="0031447F">
              <w:rPr>
                <w:sz w:val="18"/>
                <w:szCs w:val="18"/>
              </w:rPr>
              <w:t>: ROAD</w:t>
            </w:r>
          </w:p>
        </w:tc>
      </w:tr>
      <w:tr w:rsidR="0031447F" w:rsidRPr="0031447F" w14:paraId="0CA4E707"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A9A05E" w14:textId="77777777" w:rsidR="00EF7EF0" w:rsidRPr="0031447F" w:rsidRDefault="00EF7EF0" w:rsidP="00E27DC7">
            <w:pPr>
              <w:pStyle w:val="Textoencaja"/>
              <w:rPr>
                <w:b/>
                <w:bCs/>
              </w:rPr>
            </w:pPr>
            <w:r w:rsidRPr="0031447F">
              <w:rPr>
                <w:b/>
                <w:bCs/>
              </w:rPr>
              <w:t>Indicios de calidad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A01D4" w14:textId="77777777" w:rsidR="00EF7EF0" w:rsidRPr="0031447F" w:rsidRDefault="00EF7EF0" w:rsidP="00E27DC7">
            <w:pPr>
              <w:pStyle w:val="Textoencaja"/>
              <w:rPr>
                <w:sz w:val="18"/>
                <w:szCs w:val="18"/>
              </w:rPr>
            </w:pPr>
            <w:r w:rsidRPr="0031447F">
              <w:rPr>
                <w:sz w:val="18"/>
                <w:szCs w:val="18"/>
              </w:rPr>
              <w:t xml:space="preserve">Revisión por pares / Comité Científico Internacional / Artículos de Investigación / Revista Anual / Idioma: </w:t>
            </w:r>
            <w:proofErr w:type="gramStart"/>
            <w:r w:rsidRPr="0031447F">
              <w:rPr>
                <w:sz w:val="18"/>
                <w:szCs w:val="18"/>
              </w:rPr>
              <w:t>Inglés</w:t>
            </w:r>
            <w:proofErr w:type="gramEnd"/>
            <w:r w:rsidRPr="0031447F">
              <w:rPr>
                <w:sz w:val="18"/>
                <w:szCs w:val="18"/>
              </w:rPr>
              <w:t xml:space="preserve"> / País: Portugal / Open-Access </w:t>
            </w:r>
            <w:proofErr w:type="spellStart"/>
            <w:r w:rsidRPr="0031447F">
              <w:rPr>
                <w:sz w:val="18"/>
                <w:szCs w:val="18"/>
              </w:rPr>
              <w:t>Journal</w:t>
            </w:r>
            <w:proofErr w:type="spellEnd"/>
            <w:r w:rsidRPr="0031447F">
              <w:rPr>
                <w:sz w:val="18"/>
                <w:szCs w:val="18"/>
              </w:rPr>
              <w:t xml:space="preserve"> </w:t>
            </w:r>
            <w:proofErr w:type="spellStart"/>
            <w:r w:rsidRPr="0031447F">
              <w:rPr>
                <w:sz w:val="18"/>
                <w:szCs w:val="18"/>
              </w:rPr>
              <w:t>under</w:t>
            </w:r>
            <w:proofErr w:type="spellEnd"/>
            <w:r w:rsidRPr="0031447F">
              <w:rPr>
                <w:sz w:val="18"/>
                <w:szCs w:val="18"/>
              </w:rPr>
              <w:t xml:space="preserve"> </w:t>
            </w:r>
            <w:proofErr w:type="spellStart"/>
            <w:r w:rsidRPr="0031447F">
              <w:rPr>
                <w:sz w:val="18"/>
                <w:szCs w:val="18"/>
              </w:rPr>
              <w:t>the</w:t>
            </w:r>
            <w:proofErr w:type="spellEnd"/>
            <w:r w:rsidRPr="0031447F">
              <w:rPr>
                <w:sz w:val="18"/>
                <w:szCs w:val="18"/>
              </w:rPr>
              <w:t xml:space="preserve"> CC-BY </w:t>
            </w:r>
            <w:proofErr w:type="spellStart"/>
            <w:r w:rsidRPr="0031447F">
              <w:rPr>
                <w:sz w:val="18"/>
                <w:szCs w:val="18"/>
              </w:rPr>
              <w:t>license</w:t>
            </w:r>
            <w:proofErr w:type="spellEnd"/>
            <w:r w:rsidRPr="0031447F">
              <w:rPr>
                <w:sz w:val="18"/>
                <w:szCs w:val="18"/>
              </w:rPr>
              <w:t xml:space="preserve"> / Posición de la Revista: 2023 – D / 2022 </w:t>
            </w:r>
            <w:proofErr w:type="gramStart"/>
            <w:r w:rsidRPr="0031447F">
              <w:rPr>
                <w:sz w:val="18"/>
                <w:szCs w:val="18"/>
              </w:rPr>
              <w:t>-  D</w:t>
            </w:r>
            <w:proofErr w:type="gramEnd"/>
            <w:r w:rsidRPr="0031447F">
              <w:rPr>
                <w:sz w:val="18"/>
                <w:szCs w:val="18"/>
              </w:rPr>
              <w:t xml:space="preserve"> / 2021 - D</w:t>
            </w:r>
          </w:p>
        </w:tc>
      </w:tr>
    </w:tbl>
    <w:p w14:paraId="6F1C2830" w14:textId="77777777" w:rsidR="000A28C2" w:rsidRPr="0031447F" w:rsidRDefault="000A28C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20ACB435"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8EC346" w14:textId="77777777" w:rsidR="000A28C2" w:rsidRPr="0031447F" w:rsidRDefault="000A28C2" w:rsidP="00E27DC7">
            <w:pPr>
              <w:rPr>
                <w:rFonts w:asciiTheme="minorHAnsi" w:hAnsiTheme="minorHAnsi" w:cstheme="minorHAnsi"/>
                <w:b/>
                <w:bCs/>
                <w:sz w:val="20"/>
                <w:szCs w:val="20"/>
              </w:rPr>
            </w:pPr>
            <w:r w:rsidRPr="0031447F">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621D5" w14:textId="77777777" w:rsidR="000A28C2" w:rsidRPr="0031447F" w:rsidRDefault="000A28C2" w:rsidP="00E27DC7">
            <w:pPr>
              <w:rPr>
                <w:rFonts w:asciiTheme="minorHAnsi" w:hAnsiTheme="minorHAnsi" w:cstheme="minorHAnsi"/>
                <w:sz w:val="18"/>
                <w:szCs w:val="18"/>
              </w:rPr>
            </w:pPr>
            <w:r w:rsidRPr="0031447F">
              <w:rPr>
                <w:rFonts w:asciiTheme="minorHAnsi" w:hAnsiTheme="minorHAnsi" w:cstheme="minorHAnsi"/>
                <w:sz w:val="18"/>
                <w:szCs w:val="18"/>
              </w:rPr>
              <w:t>Carlos Tejo Veloso</w:t>
            </w:r>
          </w:p>
        </w:tc>
      </w:tr>
      <w:tr w:rsidR="0031447F" w:rsidRPr="0031447F" w14:paraId="3CB230C7"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8A2834" w14:textId="77777777" w:rsidR="000A28C2" w:rsidRPr="0031447F" w:rsidRDefault="000A28C2" w:rsidP="00E27DC7">
            <w:pPr>
              <w:rPr>
                <w:rFonts w:asciiTheme="minorHAnsi" w:hAnsiTheme="minorHAnsi" w:cstheme="minorHAnsi"/>
                <w:b/>
                <w:bCs/>
                <w:sz w:val="20"/>
                <w:szCs w:val="20"/>
              </w:rPr>
            </w:pPr>
            <w:r w:rsidRPr="0031447F">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50949" w14:textId="77777777" w:rsidR="000A28C2" w:rsidRPr="0031447F" w:rsidRDefault="000A28C2" w:rsidP="00E27DC7">
            <w:pPr>
              <w:rPr>
                <w:rFonts w:asciiTheme="minorHAnsi" w:hAnsiTheme="minorHAnsi" w:cstheme="minorHAnsi"/>
                <w:b/>
                <w:bCs/>
                <w:sz w:val="18"/>
                <w:szCs w:val="18"/>
              </w:rPr>
            </w:pPr>
            <w:r w:rsidRPr="0031447F">
              <w:rPr>
                <w:rFonts w:asciiTheme="minorHAnsi" w:hAnsiTheme="minorHAnsi" w:cstheme="minorHAnsi"/>
                <w:b/>
                <w:bCs/>
                <w:sz w:val="18"/>
                <w:szCs w:val="18"/>
              </w:rPr>
              <w:t>Performance, política y estrategias colaborativas en el arte cubano contemporáneo: el caso del colectivo Enema</w:t>
            </w:r>
          </w:p>
        </w:tc>
      </w:tr>
      <w:tr w:rsidR="0031447F" w:rsidRPr="0031447F" w14:paraId="1AE46396"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06147E" w14:textId="77777777" w:rsidR="000A28C2" w:rsidRPr="0031447F" w:rsidRDefault="000A28C2" w:rsidP="00E27DC7">
            <w:pPr>
              <w:rPr>
                <w:rFonts w:asciiTheme="minorHAnsi" w:hAnsiTheme="minorHAnsi" w:cstheme="minorHAnsi"/>
                <w:b/>
                <w:bCs/>
                <w:sz w:val="20"/>
                <w:szCs w:val="20"/>
              </w:rPr>
            </w:pPr>
            <w:r w:rsidRPr="0031447F">
              <w:rPr>
                <w:rFonts w:asciiTheme="minorHAnsi" w:hAnsiTheme="minorHAnsi" w:cstheme="minorHAnsi"/>
                <w:b/>
                <w:bCs/>
                <w:sz w:val="20"/>
                <w:szCs w:val="20"/>
              </w:rPr>
              <w:t>Datos de la publicación:</w:t>
            </w:r>
          </w:p>
          <w:p w14:paraId="534CE337" w14:textId="77777777" w:rsidR="000A28C2" w:rsidRPr="0031447F" w:rsidRDefault="000A28C2" w:rsidP="00E27DC7">
            <w:pPr>
              <w:rPr>
                <w:rFonts w:asciiTheme="minorHAnsi" w:hAnsiTheme="minorHAnsi" w:cstheme="minorHAnsi"/>
                <w:b/>
                <w:bCs/>
                <w:sz w:val="20"/>
                <w:szCs w:val="20"/>
              </w:rPr>
            </w:pPr>
            <w:r w:rsidRPr="0031447F">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52CD1" w14:textId="77777777" w:rsidR="00D25FFC" w:rsidRPr="0031447F" w:rsidRDefault="000A28C2" w:rsidP="00E27DC7">
            <w:pPr>
              <w:rPr>
                <w:rFonts w:asciiTheme="minorHAnsi" w:hAnsiTheme="minorHAnsi" w:cstheme="minorHAnsi"/>
                <w:sz w:val="18"/>
                <w:szCs w:val="18"/>
              </w:rPr>
            </w:pPr>
            <w:r w:rsidRPr="0031447F">
              <w:rPr>
                <w:rFonts w:asciiTheme="minorHAnsi" w:hAnsiTheme="minorHAnsi" w:cstheme="minorHAnsi"/>
                <w:sz w:val="18"/>
                <w:szCs w:val="18"/>
              </w:rPr>
              <w:t>Arte, indiv</w:t>
            </w:r>
            <w:r w:rsidR="00D25FFC" w:rsidRPr="0031447F">
              <w:rPr>
                <w:rFonts w:asciiTheme="minorHAnsi" w:hAnsiTheme="minorHAnsi" w:cstheme="minorHAnsi"/>
                <w:sz w:val="18"/>
                <w:szCs w:val="18"/>
              </w:rPr>
              <w:t>iduo y</w:t>
            </w:r>
            <w:r w:rsidRPr="0031447F">
              <w:rPr>
                <w:rFonts w:asciiTheme="minorHAnsi" w:hAnsiTheme="minorHAnsi" w:cstheme="minorHAnsi"/>
                <w:sz w:val="18"/>
                <w:szCs w:val="18"/>
              </w:rPr>
              <w:t xml:space="preserve"> soc</w:t>
            </w:r>
            <w:r w:rsidR="00D25FFC" w:rsidRPr="0031447F">
              <w:rPr>
                <w:rFonts w:asciiTheme="minorHAnsi" w:hAnsiTheme="minorHAnsi" w:cstheme="minorHAnsi"/>
                <w:sz w:val="18"/>
                <w:szCs w:val="18"/>
              </w:rPr>
              <w:t>iedad</w:t>
            </w:r>
            <w:r w:rsidRPr="0031447F">
              <w:rPr>
                <w:rFonts w:asciiTheme="minorHAnsi" w:hAnsiTheme="minorHAnsi" w:cstheme="minorHAnsi"/>
                <w:sz w:val="18"/>
                <w:szCs w:val="18"/>
              </w:rPr>
              <w:t xml:space="preserve"> 34(3), 2022: 1011-1028. </w:t>
            </w:r>
          </w:p>
          <w:p w14:paraId="47B58CB9" w14:textId="7343E355" w:rsidR="000A28C2" w:rsidRPr="0031447F" w:rsidRDefault="000A28C2" w:rsidP="00E27DC7">
            <w:pPr>
              <w:rPr>
                <w:rFonts w:asciiTheme="minorHAnsi" w:hAnsiTheme="minorHAnsi" w:cstheme="minorHAnsi"/>
                <w:sz w:val="18"/>
                <w:szCs w:val="18"/>
              </w:rPr>
            </w:pPr>
            <w:r w:rsidRPr="0031447F">
              <w:rPr>
                <w:rFonts w:asciiTheme="minorHAnsi" w:hAnsiTheme="minorHAnsi" w:cstheme="minorHAnsi"/>
                <w:sz w:val="18"/>
                <w:szCs w:val="18"/>
              </w:rPr>
              <w:t>https://dx.doi.org/10.5209/aris.76483</w:t>
            </w:r>
          </w:p>
        </w:tc>
      </w:tr>
      <w:tr w:rsidR="0031447F" w:rsidRPr="0031447F" w14:paraId="71ACD7CF"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CD24D1" w14:textId="77777777" w:rsidR="000A28C2" w:rsidRPr="0031447F" w:rsidRDefault="000A28C2" w:rsidP="00E27DC7">
            <w:pPr>
              <w:rPr>
                <w:rFonts w:asciiTheme="minorHAnsi" w:hAnsiTheme="minorHAnsi" w:cstheme="minorHAnsi"/>
                <w:b/>
                <w:bCs/>
                <w:sz w:val="20"/>
                <w:szCs w:val="20"/>
              </w:rPr>
            </w:pPr>
            <w:r w:rsidRPr="0031447F">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A5006" w14:textId="77777777" w:rsidR="000A28C2" w:rsidRPr="0031447F" w:rsidRDefault="000A28C2" w:rsidP="00E27DC7">
            <w:pPr>
              <w:rPr>
                <w:rFonts w:asciiTheme="minorHAnsi" w:hAnsiTheme="minorHAnsi" w:cstheme="minorHAnsi"/>
                <w:sz w:val="18"/>
                <w:szCs w:val="18"/>
              </w:rPr>
            </w:pPr>
            <w:r w:rsidRPr="0031447F">
              <w:rPr>
                <w:rFonts w:asciiTheme="minorHAnsi" w:hAnsiTheme="minorHAnsi" w:cstheme="minorHAnsi"/>
                <w:sz w:val="18"/>
                <w:szCs w:val="18"/>
              </w:rPr>
              <w:t>ISSN: 1131-5598</w:t>
            </w:r>
          </w:p>
        </w:tc>
      </w:tr>
    </w:tbl>
    <w:p w14:paraId="4D119505" w14:textId="77777777" w:rsidR="000A28C2" w:rsidRPr="0031447F" w:rsidRDefault="000A28C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429E6566"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C9A89E" w14:textId="77777777" w:rsidR="000A28C2" w:rsidRPr="0031447F" w:rsidRDefault="000A28C2" w:rsidP="00E27DC7">
            <w:pPr>
              <w:rPr>
                <w:rFonts w:asciiTheme="minorHAnsi" w:hAnsiTheme="minorHAnsi" w:cstheme="minorHAnsi"/>
                <w:b/>
                <w:bCs/>
                <w:sz w:val="20"/>
                <w:szCs w:val="20"/>
              </w:rPr>
            </w:pPr>
            <w:r w:rsidRPr="0031447F">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6B65A" w14:textId="77777777" w:rsidR="000A28C2" w:rsidRPr="0031447F" w:rsidRDefault="000A28C2" w:rsidP="00E27DC7">
            <w:pPr>
              <w:rPr>
                <w:rFonts w:asciiTheme="minorHAnsi" w:hAnsiTheme="minorHAnsi" w:cstheme="minorHAnsi"/>
                <w:sz w:val="18"/>
                <w:szCs w:val="18"/>
              </w:rPr>
            </w:pPr>
            <w:r w:rsidRPr="0031447F">
              <w:rPr>
                <w:rFonts w:asciiTheme="minorHAnsi" w:hAnsiTheme="minorHAnsi" w:cstheme="minorHAnsi"/>
                <w:sz w:val="18"/>
                <w:szCs w:val="18"/>
              </w:rPr>
              <w:t>Carlos Tejo Veloso</w:t>
            </w:r>
          </w:p>
        </w:tc>
      </w:tr>
      <w:tr w:rsidR="0031447F" w:rsidRPr="0031447F" w14:paraId="4D044151"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A4D790" w14:textId="77777777" w:rsidR="000A28C2" w:rsidRPr="0031447F" w:rsidRDefault="000A28C2" w:rsidP="00E27DC7">
            <w:pPr>
              <w:rPr>
                <w:rFonts w:asciiTheme="minorHAnsi" w:hAnsiTheme="minorHAnsi" w:cstheme="minorHAnsi"/>
                <w:b/>
                <w:bCs/>
                <w:sz w:val="20"/>
                <w:szCs w:val="20"/>
              </w:rPr>
            </w:pPr>
            <w:r w:rsidRPr="0031447F">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EA387" w14:textId="77777777" w:rsidR="000A28C2" w:rsidRPr="0031447F" w:rsidRDefault="000A28C2" w:rsidP="00E27DC7">
            <w:pPr>
              <w:rPr>
                <w:rFonts w:asciiTheme="minorHAnsi" w:hAnsiTheme="minorHAnsi" w:cstheme="minorHAnsi"/>
                <w:b/>
                <w:bCs/>
                <w:sz w:val="18"/>
                <w:szCs w:val="18"/>
              </w:rPr>
            </w:pPr>
            <w:r w:rsidRPr="0031447F">
              <w:rPr>
                <w:rFonts w:asciiTheme="minorHAnsi" w:hAnsiTheme="minorHAnsi" w:cstheme="minorHAnsi"/>
                <w:b/>
                <w:bCs/>
                <w:sz w:val="18"/>
                <w:szCs w:val="18"/>
              </w:rPr>
              <w:t>Desvíos y confluencias entre el teatro y la performance durante la transición española</w:t>
            </w:r>
          </w:p>
        </w:tc>
      </w:tr>
      <w:tr w:rsidR="0031447F" w:rsidRPr="0031447F" w14:paraId="6759536C"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4AA102" w14:textId="77777777" w:rsidR="000A28C2" w:rsidRPr="0031447F" w:rsidRDefault="000A28C2" w:rsidP="00E27DC7">
            <w:pPr>
              <w:rPr>
                <w:rFonts w:asciiTheme="minorHAnsi" w:hAnsiTheme="minorHAnsi" w:cstheme="minorHAnsi"/>
                <w:b/>
                <w:bCs/>
                <w:sz w:val="20"/>
                <w:szCs w:val="20"/>
              </w:rPr>
            </w:pPr>
            <w:r w:rsidRPr="0031447F">
              <w:rPr>
                <w:rFonts w:asciiTheme="minorHAnsi" w:hAnsiTheme="minorHAnsi" w:cstheme="minorHAnsi"/>
                <w:b/>
                <w:bCs/>
                <w:sz w:val="20"/>
                <w:szCs w:val="20"/>
              </w:rPr>
              <w:t>Datos de la publicación:</w:t>
            </w:r>
          </w:p>
          <w:p w14:paraId="450FA8BC" w14:textId="77777777" w:rsidR="000A28C2" w:rsidRPr="0031447F" w:rsidRDefault="000A28C2" w:rsidP="00E27DC7">
            <w:pPr>
              <w:rPr>
                <w:rFonts w:asciiTheme="minorHAnsi" w:hAnsiTheme="minorHAnsi" w:cstheme="minorHAnsi"/>
                <w:b/>
                <w:bCs/>
                <w:sz w:val="20"/>
                <w:szCs w:val="20"/>
              </w:rPr>
            </w:pPr>
            <w:r w:rsidRPr="0031447F">
              <w:rPr>
                <w:rFonts w:asciiTheme="minorHAnsi" w:hAnsiTheme="minorHAnsi" w:cstheme="minorHAnsi"/>
                <w:b/>
                <w:bCs/>
                <w:sz w:val="20"/>
                <w:szCs w:val="20"/>
              </w:rPr>
              <w:lastRenderedPageBreak/>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91A6E" w14:textId="77777777" w:rsidR="000A28C2" w:rsidRPr="0031447F" w:rsidRDefault="000A28C2" w:rsidP="00E27DC7">
            <w:pPr>
              <w:rPr>
                <w:rFonts w:asciiTheme="minorHAnsi" w:hAnsiTheme="minorHAnsi" w:cstheme="minorHAnsi"/>
                <w:sz w:val="18"/>
                <w:szCs w:val="18"/>
              </w:rPr>
            </w:pPr>
            <w:r w:rsidRPr="0031447F">
              <w:rPr>
                <w:rFonts w:asciiTheme="minorHAnsi" w:hAnsiTheme="minorHAnsi" w:cstheme="minorHAnsi"/>
                <w:sz w:val="18"/>
                <w:szCs w:val="18"/>
              </w:rPr>
              <w:lastRenderedPageBreak/>
              <w:t>Calle 14 revista de investigación en el campo del arte, 19(36), pp. 272–287</w:t>
            </w:r>
          </w:p>
          <w:p w14:paraId="3207912E" w14:textId="77777777" w:rsidR="000A28C2" w:rsidRPr="0031447F" w:rsidRDefault="000A28C2" w:rsidP="00E27DC7">
            <w:pPr>
              <w:rPr>
                <w:rFonts w:asciiTheme="minorHAnsi" w:hAnsiTheme="minorHAnsi" w:cstheme="minorHAnsi"/>
                <w:sz w:val="18"/>
                <w:szCs w:val="18"/>
              </w:rPr>
            </w:pPr>
            <w:r w:rsidRPr="0031447F">
              <w:rPr>
                <w:rFonts w:asciiTheme="minorHAnsi" w:hAnsiTheme="minorHAnsi" w:cstheme="minorHAnsi"/>
                <w:sz w:val="18"/>
                <w:szCs w:val="18"/>
              </w:rPr>
              <w:lastRenderedPageBreak/>
              <w:t>DOI. https://doi.org/10.14483/21450706.20723</w:t>
            </w:r>
          </w:p>
        </w:tc>
      </w:tr>
      <w:tr w:rsidR="0031447F" w:rsidRPr="0031447F" w14:paraId="146BF2FF"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E23B89" w14:textId="77777777" w:rsidR="000A28C2" w:rsidRPr="0031447F" w:rsidRDefault="000A28C2" w:rsidP="00E27DC7">
            <w:pPr>
              <w:rPr>
                <w:rFonts w:asciiTheme="minorHAnsi" w:hAnsiTheme="minorHAnsi" w:cstheme="minorHAnsi"/>
                <w:b/>
                <w:bCs/>
                <w:sz w:val="20"/>
                <w:szCs w:val="20"/>
              </w:rPr>
            </w:pPr>
            <w:r w:rsidRPr="0031447F">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C9C10" w14:textId="0E4E3F33" w:rsidR="000A28C2" w:rsidRPr="0031447F" w:rsidRDefault="000A28C2" w:rsidP="00E27DC7">
            <w:pPr>
              <w:rPr>
                <w:rFonts w:asciiTheme="minorHAnsi" w:hAnsiTheme="minorHAnsi" w:cstheme="minorHAnsi"/>
                <w:sz w:val="18"/>
                <w:szCs w:val="18"/>
              </w:rPr>
            </w:pPr>
            <w:r w:rsidRPr="0031447F">
              <w:rPr>
                <w:rFonts w:asciiTheme="minorHAnsi" w:hAnsiTheme="minorHAnsi" w:cstheme="minorHAnsi"/>
                <w:sz w:val="18"/>
                <w:szCs w:val="18"/>
              </w:rPr>
              <w:t>2011-3757 E-ISSN:2145-0706</w:t>
            </w:r>
          </w:p>
        </w:tc>
      </w:tr>
    </w:tbl>
    <w:p w14:paraId="5EF263DB" w14:textId="77777777" w:rsidR="000A28C2" w:rsidRPr="0031447F" w:rsidRDefault="000A28C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72ED7D89"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C03D75" w14:textId="77777777" w:rsidR="000A28C2" w:rsidRPr="0031447F" w:rsidRDefault="000A28C2"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28D24" w14:textId="77777777" w:rsidR="000A28C2" w:rsidRPr="0031447F" w:rsidRDefault="000A28C2" w:rsidP="00E27DC7">
            <w:pPr>
              <w:pStyle w:val="Textoencaja"/>
              <w:rPr>
                <w:sz w:val="18"/>
                <w:szCs w:val="18"/>
              </w:rPr>
            </w:pPr>
            <w:r w:rsidRPr="0031447F">
              <w:rPr>
                <w:sz w:val="18"/>
                <w:szCs w:val="18"/>
              </w:rPr>
              <w:t>Juan Carlos Román Redondo</w:t>
            </w:r>
          </w:p>
        </w:tc>
      </w:tr>
      <w:tr w:rsidR="0031447F" w:rsidRPr="0031447F" w14:paraId="491C5E0D"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F5DA7F" w14:textId="77777777" w:rsidR="000A28C2" w:rsidRPr="0031447F" w:rsidRDefault="000A28C2"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BF900" w14:textId="37CA3EDC" w:rsidR="000A28C2" w:rsidRPr="0031447F" w:rsidRDefault="000A28C2" w:rsidP="00E27DC7">
            <w:pPr>
              <w:pStyle w:val="Textoencaja"/>
              <w:rPr>
                <w:b/>
                <w:bCs/>
                <w:sz w:val="18"/>
                <w:szCs w:val="18"/>
              </w:rPr>
            </w:pPr>
            <w:proofErr w:type="spellStart"/>
            <w:r w:rsidRPr="0031447F">
              <w:rPr>
                <w:b/>
                <w:bCs/>
                <w:sz w:val="18"/>
                <w:szCs w:val="18"/>
              </w:rPr>
              <w:t>Zeru</w:t>
            </w:r>
            <w:proofErr w:type="spellEnd"/>
            <w:r w:rsidRPr="0031447F">
              <w:rPr>
                <w:b/>
                <w:bCs/>
                <w:sz w:val="18"/>
                <w:szCs w:val="18"/>
              </w:rPr>
              <w:t xml:space="preserve"> bat, </w:t>
            </w:r>
            <w:proofErr w:type="spellStart"/>
            <w:r w:rsidRPr="0031447F">
              <w:rPr>
                <w:b/>
                <w:bCs/>
                <w:sz w:val="18"/>
                <w:szCs w:val="18"/>
              </w:rPr>
              <w:t>hamaika</w:t>
            </w:r>
            <w:proofErr w:type="spellEnd"/>
            <w:r w:rsidRPr="0031447F">
              <w:rPr>
                <w:b/>
                <w:bCs/>
                <w:sz w:val="18"/>
                <w:szCs w:val="18"/>
              </w:rPr>
              <w:t xml:space="preserve"> </w:t>
            </w:r>
            <w:proofErr w:type="spellStart"/>
            <w:r w:rsidRPr="0031447F">
              <w:rPr>
                <w:b/>
                <w:bCs/>
                <w:sz w:val="18"/>
                <w:szCs w:val="18"/>
              </w:rPr>
              <w:t>bide</w:t>
            </w:r>
            <w:proofErr w:type="spellEnd"/>
            <w:r w:rsidRPr="0031447F">
              <w:rPr>
                <w:b/>
                <w:bCs/>
                <w:sz w:val="18"/>
                <w:szCs w:val="18"/>
              </w:rPr>
              <w:t>. Prácticas artísticas en el País Vasco entre 1977 y 2002</w:t>
            </w:r>
          </w:p>
        </w:tc>
      </w:tr>
      <w:tr w:rsidR="0031447F" w:rsidRPr="0031447F" w14:paraId="32CCCA99"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50E586" w14:textId="2DE64205" w:rsidR="000A28C2" w:rsidRPr="0031447F" w:rsidRDefault="00B868E9" w:rsidP="00E27DC7">
            <w:pPr>
              <w:pStyle w:val="Textoencaja"/>
              <w:jc w:val="left"/>
              <w:rPr>
                <w:b/>
                <w:bCs/>
              </w:rPr>
            </w:pPr>
            <w:r w:rsidRPr="0031447F">
              <w:rPr>
                <w:b/>
                <w:bCs/>
              </w:rPr>
              <w:t>Exposición colectiva</w:t>
            </w:r>
            <w:r w:rsidR="000A28C2" w:rsidRPr="0031447F">
              <w:rPr>
                <w:b/>
                <w:bCs/>
              </w:rPr>
              <w:t xml:space="preserve"> </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B56F7" w14:textId="78B669FD" w:rsidR="000A28C2" w:rsidRPr="0031447F" w:rsidRDefault="00B868E9" w:rsidP="00E27DC7">
            <w:pPr>
              <w:pStyle w:val="Textoencaja"/>
              <w:rPr>
                <w:sz w:val="18"/>
                <w:szCs w:val="18"/>
              </w:rPr>
            </w:pPr>
            <w:proofErr w:type="spellStart"/>
            <w:r w:rsidRPr="0031447F">
              <w:rPr>
                <w:sz w:val="18"/>
                <w:szCs w:val="18"/>
              </w:rPr>
              <w:t>Artium</w:t>
            </w:r>
            <w:proofErr w:type="spellEnd"/>
            <w:r w:rsidRPr="0031447F">
              <w:rPr>
                <w:sz w:val="18"/>
                <w:szCs w:val="18"/>
              </w:rPr>
              <w:t xml:space="preserve"> </w:t>
            </w:r>
            <w:proofErr w:type="spellStart"/>
            <w:r w:rsidRPr="0031447F">
              <w:rPr>
                <w:sz w:val="18"/>
                <w:szCs w:val="18"/>
              </w:rPr>
              <w:t>Museoa</w:t>
            </w:r>
            <w:proofErr w:type="spellEnd"/>
            <w:r w:rsidRPr="0031447F">
              <w:rPr>
                <w:sz w:val="18"/>
                <w:szCs w:val="18"/>
              </w:rPr>
              <w:t xml:space="preserve">. Museo de Arte Contemporáneo del País Vasco. </w:t>
            </w:r>
            <w:r w:rsidR="000A28C2" w:rsidRPr="0031447F">
              <w:rPr>
                <w:sz w:val="18"/>
                <w:szCs w:val="18"/>
              </w:rPr>
              <w:t>Vitoria</w:t>
            </w:r>
            <w:r w:rsidRPr="0031447F">
              <w:rPr>
                <w:sz w:val="18"/>
                <w:szCs w:val="18"/>
              </w:rPr>
              <w:t>.</w:t>
            </w:r>
          </w:p>
          <w:p w14:paraId="6CAFE40D" w14:textId="5468A486" w:rsidR="000A28C2" w:rsidRPr="0031447F" w:rsidRDefault="000A28C2" w:rsidP="00E27DC7">
            <w:pPr>
              <w:pStyle w:val="Textoencaja"/>
              <w:rPr>
                <w:sz w:val="18"/>
                <w:szCs w:val="18"/>
              </w:rPr>
            </w:pPr>
            <w:r w:rsidRPr="0031447F">
              <w:rPr>
                <w:sz w:val="18"/>
                <w:szCs w:val="18"/>
              </w:rPr>
              <w:t>Fecha de celebración: 2020</w:t>
            </w:r>
          </w:p>
        </w:tc>
      </w:tr>
    </w:tbl>
    <w:p w14:paraId="2255E85F" w14:textId="77777777" w:rsidR="000A28C2" w:rsidRPr="0031447F" w:rsidRDefault="000A28C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2AF605F0"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E286EC" w14:textId="77777777" w:rsidR="000A28C2" w:rsidRPr="0031447F" w:rsidRDefault="000A28C2"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EE7F9" w14:textId="728240BB" w:rsidR="000A28C2" w:rsidRPr="0031447F" w:rsidRDefault="000A28C2" w:rsidP="00E27DC7">
            <w:pPr>
              <w:pStyle w:val="Textoencaja"/>
              <w:rPr>
                <w:sz w:val="18"/>
                <w:szCs w:val="18"/>
              </w:rPr>
            </w:pPr>
            <w:r w:rsidRPr="0031447F">
              <w:rPr>
                <w:rFonts w:eastAsiaTheme="minorHAnsi"/>
                <w:sz w:val="18"/>
                <w:szCs w:val="18"/>
                <w:lang w:val="es-ES_tradnl"/>
              </w:rPr>
              <w:t>Yolanda Ríos Coello</w:t>
            </w:r>
            <w:r w:rsidR="007E52EE" w:rsidRPr="0031447F">
              <w:rPr>
                <w:rFonts w:eastAsiaTheme="minorHAnsi"/>
                <w:sz w:val="18"/>
                <w:szCs w:val="18"/>
                <w:lang w:val="es-ES_tradnl"/>
              </w:rPr>
              <w:t xml:space="preserve"> y</w:t>
            </w:r>
            <w:r w:rsidRPr="0031447F">
              <w:rPr>
                <w:rFonts w:eastAsiaTheme="minorHAnsi"/>
                <w:sz w:val="18"/>
                <w:szCs w:val="18"/>
                <w:lang w:val="es-ES_tradnl"/>
              </w:rPr>
              <w:t xml:space="preserve"> Chelo </w:t>
            </w:r>
            <w:proofErr w:type="spellStart"/>
            <w:r w:rsidRPr="0031447F">
              <w:rPr>
                <w:rFonts w:eastAsiaTheme="minorHAnsi"/>
                <w:sz w:val="18"/>
                <w:szCs w:val="18"/>
                <w:lang w:val="es-ES_tradnl"/>
              </w:rPr>
              <w:t>Matesanz</w:t>
            </w:r>
            <w:proofErr w:type="spellEnd"/>
            <w:r w:rsidRPr="0031447F">
              <w:rPr>
                <w:rFonts w:eastAsiaTheme="minorHAnsi"/>
                <w:sz w:val="18"/>
                <w:szCs w:val="18"/>
                <w:lang w:val="es-ES_tradnl"/>
              </w:rPr>
              <w:t xml:space="preserve"> Pérez</w:t>
            </w:r>
          </w:p>
        </w:tc>
      </w:tr>
      <w:tr w:rsidR="0031447F" w:rsidRPr="0031447F" w14:paraId="5680CF19"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4E90CB" w14:textId="77777777" w:rsidR="000A28C2" w:rsidRPr="0031447F" w:rsidRDefault="000A28C2"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6CC84" w14:textId="797B26FE" w:rsidR="000A28C2" w:rsidRPr="0031447F" w:rsidRDefault="000A28C2" w:rsidP="009E2A43">
            <w:pPr>
              <w:adjustRightInd w:val="0"/>
              <w:rPr>
                <w:rFonts w:asciiTheme="minorHAnsi" w:eastAsiaTheme="minorHAnsi" w:hAnsiTheme="minorHAnsi" w:cstheme="minorHAnsi"/>
                <w:b/>
                <w:bCs/>
                <w:sz w:val="18"/>
                <w:szCs w:val="18"/>
                <w:lang w:val="es-ES_tradnl"/>
              </w:rPr>
            </w:pPr>
            <w:r w:rsidRPr="0031447F">
              <w:rPr>
                <w:rFonts w:asciiTheme="minorHAnsi" w:eastAsiaTheme="minorHAnsi" w:hAnsiTheme="minorHAnsi" w:cstheme="minorHAnsi"/>
                <w:b/>
                <w:bCs/>
                <w:sz w:val="18"/>
                <w:szCs w:val="18"/>
                <w:lang w:val="es-ES_tradnl"/>
              </w:rPr>
              <w:t>La construcción sensible del espacio privado en la modernidad líquida:</w:t>
            </w:r>
            <w:r w:rsidR="009E2A43" w:rsidRPr="0031447F">
              <w:rPr>
                <w:rFonts w:asciiTheme="minorHAnsi" w:eastAsiaTheme="minorHAnsi" w:hAnsiTheme="minorHAnsi" w:cstheme="minorHAnsi"/>
                <w:b/>
                <w:bCs/>
                <w:sz w:val="18"/>
                <w:szCs w:val="18"/>
                <w:lang w:val="es-ES_tradnl"/>
              </w:rPr>
              <w:t xml:space="preserve"> </w:t>
            </w:r>
            <w:r w:rsidRPr="0031447F">
              <w:rPr>
                <w:rFonts w:asciiTheme="minorHAnsi" w:eastAsiaTheme="minorHAnsi" w:hAnsiTheme="minorHAnsi" w:cstheme="minorHAnsi"/>
                <w:b/>
                <w:bCs/>
                <w:sz w:val="18"/>
                <w:szCs w:val="18"/>
                <w:lang w:val="es-ES_tradnl"/>
              </w:rPr>
              <w:t>el cuarto propio conectado</w:t>
            </w:r>
          </w:p>
        </w:tc>
      </w:tr>
      <w:tr w:rsidR="0031447F" w:rsidRPr="0031447F" w14:paraId="26CAE4C0"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95E88C" w14:textId="77777777" w:rsidR="000A28C2" w:rsidRPr="0031447F" w:rsidRDefault="000A28C2" w:rsidP="00E27DC7">
            <w:pPr>
              <w:pStyle w:val="Textoencaja"/>
              <w:rPr>
                <w:b/>
                <w:bCs/>
              </w:rPr>
            </w:pPr>
            <w:r w:rsidRPr="0031447F">
              <w:rPr>
                <w:b/>
                <w:bCs/>
              </w:rPr>
              <w:t>Datos de la publicación:</w:t>
            </w:r>
          </w:p>
          <w:p w14:paraId="6006FD01" w14:textId="77777777" w:rsidR="000A28C2" w:rsidRPr="0031447F" w:rsidRDefault="000A28C2" w:rsidP="00E27DC7">
            <w:pPr>
              <w:pStyle w:val="Textoencaja"/>
              <w:rPr>
                <w:b/>
                <w:bCs/>
              </w:rPr>
            </w:pPr>
            <w:r w:rsidRPr="0031447F">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4E768" w14:textId="77777777" w:rsidR="000A28C2" w:rsidRPr="0031447F" w:rsidRDefault="000A28C2" w:rsidP="00E27DC7">
            <w:pPr>
              <w:adjustRightInd w:val="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Arte, Individuo y Sociedad. 33 - 1 pp. 217 - 235. (2021), Ediciones Complutense,</w:t>
            </w:r>
          </w:p>
          <w:p w14:paraId="2DCE44AB" w14:textId="77777777" w:rsidR="000A28C2" w:rsidRPr="0031447F" w:rsidRDefault="000A28C2" w:rsidP="00E27DC7">
            <w:pPr>
              <w:pStyle w:val="Textoencaja"/>
              <w:rPr>
                <w:rFonts w:eastAsiaTheme="minorHAnsi"/>
                <w:sz w:val="18"/>
                <w:szCs w:val="18"/>
                <w:lang w:val="es-ES_tradnl"/>
              </w:rPr>
            </w:pPr>
            <w:r w:rsidRPr="0031447F">
              <w:rPr>
                <w:rFonts w:eastAsiaTheme="minorHAnsi"/>
                <w:sz w:val="18"/>
                <w:szCs w:val="18"/>
                <w:lang w:val="es-ES_tradnl"/>
              </w:rPr>
              <w:t>21/12/2020.</w:t>
            </w:r>
          </w:p>
          <w:p w14:paraId="5D2D1D53" w14:textId="77777777" w:rsidR="000A28C2" w:rsidRPr="0031447F" w:rsidRDefault="000A28C2" w:rsidP="00E27DC7">
            <w:pPr>
              <w:pStyle w:val="Textoencaja"/>
              <w:rPr>
                <w:sz w:val="18"/>
                <w:szCs w:val="18"/>
              </w:rPr>
            </w:pPr>
            <w:hyperlink r:id="rId116" w:history="1">
              <w:r w:rsidRPr="0031447F">
                <w:rPr>
                  <w:rStyle w:val="Hipervnculo"/>
                  <w:color w:val="auto"/>
                  <w:sz w:val="18"/>
                  <w:szCs w:val="18"/>
                </w:rPr>
                <w:t xml:space="preserve">https://doi.org/10.5209/aris.67954 </w:t>
              </w:r>
            </w:hyperlink>
          </w:p>
        </w:tc>
      </w:tr>
      <w:tr w:rsidR="0031447F" w:rsidRPr="0031447F" w14:paraId="69FA0A9D"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B66D4B" w14:textId="77777777" w:rsidR="000A28C2" w:rsidRPr="0031447F" w:rsidRDefault="000A28C2" w:rsidP="00E27DC7">
            <w:pPr>
              <w:pStyle w:val="Textoencaja"/>
              <w:rPr>
                <w:b/>
                <w:bCs/>
              </w:rPr>
            </w:pPr>
            <w:r w:rsidRPr="0031447F">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BC465" w14:textId="239C259C" w:rsidR="000A28C2" w:rsidRPr="0031447F" w:rsidRDefault="007E52EE" w:rsidP="00E27DC7">
            <w:pPr>
              <w:pStyle w:val="Textoencaja"/>
              <w:rPr>
                <w:sz w:val="18"/>
                <w:szCs w:val="18"/>
              </w:rPr>
            </w:pPr>
            <w:r w:rsidRPr="0031447F">
              <w:rPr>
                <w:sz w:val="18"/>
                <w:szCs w:val="18"/>
                <w:shd w:val="clear" w:color="auto" w:fill="FFFFFF"/>
              </w:rPr>
              <w:t>1131-5598</w:t>
            </w:r>
          </w:p>
        </w:tc>
      </w:tr>
      <w:tr w:rsidR="0031447F" w:rsidRPr="0031447F" w14:paraId="3AF3B3DF"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762485" w14:textId="77777777" w:rsidR="000A28C2" w:rsidRPr="0031447F" w:rsidRDefault="000A28C2" w:rsidP="00E27DC7">
            <w:pPr>
              <w:pStyle w:val="Textoencaja"/>
              <w:rPr>
                <w:b/>
                <w:bCs/>
              </w:rPr>
            </w:pPr>
            <w:r w:rsidRPr="0031447F">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3CE72" w14:textId="77777777" w:rsidR="000A28C2" w:rsidRPr="0031447F" w:rsidRDefault="000A28C2" w:rsidP="00E27DC7">
            <w:pPr>
              <w:spacing w:line="259" w:lineRule="auto"/>
              <w:rPr>
                <w:rFonts w:asciiTheme="minorHAnsi" w:hAnsiTheme="minorHAnsi" w:cstheme="minorHAnsi"/>
                <w:sz w:val="18"/>
                <w:szCs w:val="18"/>
              </w:rPr>
            </w:pPr>
            <w:r w:rsidRPr="0031447F">
              <w:rPr>
                <w:rFonts w:asciiTheme="minorHAnsi" w:hAnsiTheme="minorHAnsi" w:cstheme="minorHAnsi"/>
                <w:sz w:val="18"/>
                <w:szCs w:val="18"/>
              </w:rPr>
              <w:t xml:space="preserve">Citas: 3 citas en </w:t>
            </w:r>
            <w:proofErr w:type="spellStart"/>
            <w:r w:rsidRPr="0031447F">
              <w:rPr>
                <w:rFonts w:asciiTheme="minorHAnsi" w:hAnsiTheme="minorHAnsi" w:cstheme="minorHAnsi"/>
                <w:sz w:val="18"/>
                <w:szCs w:val="18"/>
              </w:rPr>
              <w:t>Scopus</w:t>
            </w:r>
            <w:proofErr w:type="spellEnd"/>
            <w:r w:rsidRPr="0031447F">
              <w:rPr>
                <w:rFonts w:asciiTheme="minorHAnsi" w:hAnsiTheme="minorHAnsi" w:cstheme="minorHAnsi"/>
                <w:sz w:val="18"/>
                <w:szCs w:val="18"/>
              </w:rPr>
              <w:t xml:space="preserve">. 12 </w:t>
            </w:r>
            <w:proofErr w:type="spellStart"/>
            <w:r w:rsidRPr="0031447F">
              <w:rPr>
                <w:rFonts w:asciiTheme="minorHAnsi" w:hAnsiTheme="minorHAnsi" w:cstheme="minorHAnsi"/>
                <w:sz w:val="18"/>
                <w:szCs w:val="18"/>
              </w:rPr>
              <w:t>Readers</w:t>
            </w:r>
            <w:proofErr w:type="spellEnd"/>
            <w:r w:rsidRPr="0031447F">
              <w:rPr>
                <w:rFonts w:asciiTheme="minorHAnsi" w:hAnsiTheme="minorHAnsi" w:cstheme="minorHAnsi"/>
                <w:sz w:val="18"/>
                <w:szCs w:val="18"/>
              </w:rPr>
              <w:t>, Índices de calidad: CARHUS PLUS+ 2018 Nivel B (Arte). Dialnet Métricas: posición 3/132 (C1 Arte) FECYT: posición 1/39 (C1 Arte), también en: GOOGLE SCHOLAR METRICS, JCR, LATINDEX, MIAR, SJR, SCOPUS, Q1</w:t>
            </w:r>
          </w:p>
        </w:tc>
      </w:tr>
      <w:tr w:rsidR="0031447F" w:rsidRPr="0031447F" w14:paraId="12752ED5"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483E4A" w14:textId="77777777" w:rsidR="000A28C2" w:rsidRPr="0031447F" w:rsidRDefault="000A28C2" w:rsidP="00E27DC7">
            <w:pPr>
              <w:pStyle w:val="Textoencaja"/>
              <w:rPr>
                <w:b/>
                <w:bCs/>
              </w:rPr>
            </w:pPr>
            <w:r w:rsidRPr="0031447F">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A7347" w14:textId="77777777" w:rsidR="000A28C2" w:rsidRPr="0031447F" w:rsidRDefault="000A28C2" w:rsidP="00E27DC7">
            <w:pPr>
              <w:pStyle w:val="Textoencaja"/>
              <w:rPr>
                <w:sz w:val="18"/>
                <w:szCs w:val="18"/>
              </w:rPr>
            </w:pPr>
            <w:r w:rsidRPr="0031447F">
              <w:rPr>
                <w:sz w:val="18"/>
                <w:szCs w:val="18"/>
              </w:rPr>
              <w:t>Q1</w:t>
            </w:r>
          </w:p>
        </w:tc>
      </w:tr>
    </w:tbl>
    <w:p w14:paraId="30825181" w14:textId="77777777" w:rsidR="000A28C2" w:rsidRPr="0031447F" w:rsidRDefault="000A28C2"/>
    <w:tbl>
      <w:tblPr>
        <w:tblW w:w="14175" w:type="dxa"/>
        <w:tblInd w:w="193" w:type="dxa"/>
        <w:tblLayout w:type="fixed"/>
        <w:tblCellMar>
          <w:top w:w="57" w:type="dxa"/>
          <w:bottom w:w="57" w:type="dxa"/>
        </w:tblCellMar>
        <w:tblLook w:val="0000" w:firstRow="0" w:lastRow="0" w:firstColumn="0" w:lastColumn="0" w:noHBand="0" w:noVBand="0"/>
      </w:tblPr>
      <w:tblGrid>
        <w:gridCol w:w="3397"/>
        <w:gridCol w:w="10778"/>
      </w:tblGrid>
      <w:tr w:rsidR="0031447F" w:rsidRPr="0031447F" w14:paraId="18ADC0A4" w14:textId="77777777" w:rsidTr="000A28C2">
        <w:trPr>
          <w:trHeight w:val="283"/>
        </w:trPr>
        <w:tc>
          <w:tcPr>
            <w:tcW w:w="3397" w:type="dxa"/>
            <w:tcBorders>
              <w:top w:val="single" w:sz="4" w:space="0" w:color="000000"/>
              <w:left w:val="single" w:sz="4" w:space="0" w:color="000000"/>
              <w:bottom w:val="single" w:sz="4" w:space="0" w:color="000000"/>
            </w:tcBorders>
            <w:shd w:val="clear" w:color="auto" w:fill="DDDDDD"/>
            <w:vAlign w:val="center"/>
          </w:tcPr>
          <w:p w14:paraId="2ED8868C" w14:textId="77777777" w:rsidR="000A28C2" w:rsidRPr="0031447F" w:rsidRDefault="000A28C2"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E8193" w14:textId="77777777" w:rsidR="000A28C2" w:rsidRPr="0031447F" w:rsidRDefault="000A28C2" w:rsidP="00E27DC7">
            <w:pPr>
              <w:pStyle w:val="Textoencaja"/>
              <w:rPr>
                <w:sz w:val="18"/>
                <w:szCs w:val="18"/>
              </w:rPr>
            </w:pPr>
            <w:r w:rsidRPr="0031447F">
              <w:rPr>
                <w:sz w:val="18"/>
                <w:szCs w:val="18"/>
              </w:rPr>
              <w:t xml:space="preserve">Chelo </w:t>
            </w:r>
            <w:proofErr w:type="spellStart"/>
            <w:r w:rsidRPr="0031447F">
              <w:rPr>
                <w:sz w:val="18"/>
                <w:szCs w:val="18"/>
              </w:rPr>
              <w:t>Matesanz</w:t>
            </w:r>
            <w:proofErr w:type="spellEnd"/>
          </w:p>
        </w:tc>
      </w:tr>
      <w:tr w:rsidR="0031447F" w:rsidRPr="0031447F" w14:paraId="2CD6694D" w14:textId="77777777" w:rsidTr="000A28C2">
        <w:trPr>
          <w:trHeight w:val="283"/>
        </w:trPr>
        <w:tc>
          <w:tcPr>
            <w:tcW w:w="3397" w:type="dxa"/>
            <w:tcBorders>
              <w:top w:val="single" w:sz="4" w:space="0" w:color="000000"/>
              <w:left w:val="single" w:sz="4" w:space="0" w:color="000000"/>
              <w:bottom w:val="single" w:sz="4" w:space="0" w:color="000000"/>
            </w:tcBorders>
            <w:shd w:val="clear" w:color="auto" w:fill="DDDDDD"/>
            <w:vAlign w:val="center"/>
          </w:tcPr>
          <w:p w14:paraId="5CC41E0E" w14:textId="77777777" w:rsidR="000A28C2" w:rsidRPr="0031447F" w:rsidRDefault="000A28C2"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1EE0D" w14:textId="77777777" w:rsidR="000A28C2" w:rsidRPr="0031447F" w:rsidRDefault="000A28C2" w:rsidP="00E27DC7">
            <w:pPr>
              <w:pStyle w:val="Textoencaja"/>
              <w:rPr>
                <w:b/>
                <w:bCs/>
                <w:sz w:val="18"/>
                <w:szCs w:val="18"/>
              </w:rPr>
            </w:pPr>
            <w:r w:rsidRPr="0031447F">
              <w:rPr>
                <w:rFonts w:eastAsiaTheme="minorHAnsi"/>
                <w:b/>
                <w:bCs/>
                <w:sz w:val="18"/>
                <w:szCs w:val="18"/>
                <w:lang w:val="es-ES_tradnl"/>
              </w:rPr>
              <w:t>Hipnotizar a hipnotizadores puede ser engañoso</w:t>
            </w:r>
          </w:p>
        </w:tc>
      </w:tr>
      <w:tr w:rsidR="0031447F" w:rsidRPr="0031447F" w14:paraId="6CDB8807" w14:textId="77777777" w:rsidTr="000A28C2">
        <w:trPr>
          <w:trHeight w:val="283"/>
        </w:trPr>
        <w:tc>
          <w:tcPr>
            <w:tcW w:w="3397" w:type="dxa"/>
            <w:tcBorders>
              <w:top w:val="single" w:sz="4" w:space="0" w:color="000000"/>
              <w:left w:val="single" w:sz="4" w:space="0" w:color="000000"/>
              <w:bottom w:val="single" w:sz="4" w:space="0" w:color="000000"/>
            </w:tcBorders>
            <w:shd w:val="clear" w:color="auto" w:fill="DDDDDD"/>
            <w:vAlign w:val="center"/>
          </w:tcPr>
          <w:p w14:paraId="38927D20" w14:textId="15E5D023" w:rsidR="000A28C2" w:rsidRPr="0031447F" w:rsidRDefault="00B868E9" w:rsidP="00E27DC7">
            <w:pPr>
              <w:pStyle w:val="Textoencaja"/>
              <w:jc w:val="left"/>
              <w:rPr>
                <w:b/>
                <w:bCs/>
              </w:rPr>
            </w:pPr>
            <w:r w:rsidRPr="0031447F">
              <w:rPr>
                <w:b/>
                <w:bCs/>
              </w:rPr>
              <w:t>Exposición individual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602A8" w14:textId="132763ED" w:rsidR="00B868E9" w:rsidRPr="0031447F" w:rsidRDefault="000A28C2" w:rsidP="00B868E9">
            <w:pPr>
              <w:pStyle w:val="NormalWeb"/>
              <w:spacing w:before="0" w:beforeAutospacing="0" w:after="0" w:afterAutospacing="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Centro J</w:t>
            </w:r>
            <w:r w:rsidR="00B868E9" w:rsidRPr="0031447F">
              <w:rPr>
                <w:rFonts w:asciiTheme="minorHAnsi" w:eastAsiaTheme="minorHAnsi" w:hAnsiTheme="minorHAnsi" w:cstheme="minorHAnsi"/>
                <w:sz w:val="18"/>
                <w:szCs w:val="18"/>
                <w:lang w:val="es-ES_tradnl"/>
              </w:rPr>
              <w:t>o</w:t>
            </w:r>
            <w:r w:rsidRPr="0031447F">
              <w:rPr>
                <w:rFonts w:asciiTheme="minorHAnsi" w:eastAsiaTheme="minorHAnsi" w:hAnsiTheme="minorHAnsi" w:cstheme="minorHAnsi"/>
                <w:sz w:val="18"/>
                <w:szCs w:val="18"/>
                <w:lang w:val="es-ES_tradnl"/>
              </w:rPr>
              <w:t xml:space="preserve">sé Guerrero. Granada. </w:t>
            </w:r>
            <w:r w:rsidR="00B868E9" w:rsidRPr="0031447F">
              <w:rPr>
                <w:rFonts w:asciiTheme="minorHAnsi" w:hAnsiTheme="minorHAnsi" w:cstheme="minorHAnsi"/>
                <w:sz w:val="18"/>
                <w:szCs w:val="18"/>
                <w:shd w:val="clear" w:color="auto" w:fill="FFFFFF"/>
              </w:rPr>
              <w:t>20 de abril al 16 de julio de 2023</w:t>
            </w:r>
          </w:p>
          <w:p w14:paraId="1AAD9754" w14:textId="3A1E4831" w:rsidR="00B868E9" w:rsidRPr="0031447F" w:rsidRDefault="00B868E9" w:rsidP="00B868E9">
            <w:pPr>
              <w:pStyle w:val="NormalWeb"/>
              <w:spacing w:before="0" w:beforeAutospacing="0" w:after="0" w:afterAutospacing="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 xml:space="preserve">Edición de </w:t>
            </w:r>
            <w:r w:rsidR="000A28C2" w:rsidRPr="0031447F">
              <w:rPr>
                <w:rFonts w:asciiTheme="minorHAnsi" w:eastAsiaTheme="minorHAnsi" w:hAnsiTheme="minorHAnsi" w:cstheme="minorHAnsi"/>
                <w:sz w:val="18"/>
                <w:szCs w:val="18"/>
                <w:lang w:val="es-ES_tradnl"/>
              </w:rPr>
              <w:t>Catálogo</w:t>
            </w:r>
          </w:p>
          <w:p w14:paraId="774F9DD5" w14:textId="39019340" w:rsidR="00B868E9" w:rsidRPr="0031447F" w:rsidRDefault="00B868E9" w:rsidP="00B868E9">
            <w:pPr>
              <w:pStyle w:val="NormalWeb"/>
              <w:spacing w:before="0" w:beforeAutospacing="0" w:after="0" w:afterAutospacing="0"/>
              <w:rPr>
                <w:rFonts w:asciiTheme="minorHAnsi" w:eastAsiaTheme="minorHAnsi" w:hAnsiTheme="minorHAnsi" w:cstheme="minorHAnsi"/>
                <w:sz w:val="18"/>
                <w:szCs w:val="18"/>
                <w:lang w:val="es-ES_tradnl"/>
              </w:rPr>
            </w:pPr>
            <w:r w:rsidRPr="0031447F">
              <w:rPr>
                <w:rFonts w:asciiTheme="minorHAnsi" w:hAnsiTheme="minorHAnsi" w:cstheme="minorHAnsi"/>
                <w:sz w:val="18"/>
                <w:szCs w:val="18"/>
                <w:shd w:val="clear" w:color="auto" w:fill="FFFFFF"/>
              </w:rPr>
              <w:t xml:space="preserve">Publicaciones de Diputación Provincial de Granada. </w:t>
            </w:r>
            <w:r w:rsidR="000A28C2" w:rsidRPr="0031447F">
              <w:rPr>
                <w:rFonts w:asciiTheme="minorHAnsi" w:eastAsiaTheme="minorHAnsi" w:hAnsiTheme="minorHAnsi" w:cstheme="minorHAnsi"/>
                <w:sz w:val="18"/>
                <w:szCs w:val="18"/>
                <w:lang w:val="es-ES_tradnl"/>
              </w:rPr>
              <w:t xml:space="preserve">2023. </w:t>
            </w:r>
          </w:p>
          <w:p w14:paraId="602B013E" w14:textId="1093206D" w:rsidR="000A28C2" w:rsidRPr="0031447F" w:rsidRDefault="000A28C2" w:rsidP="00B868E9">
            <w:pPr>
              <w:pStyle w:val="NormalWeb"/>
              <w:spacing w:before="0" w:beforeAutospacing="0" w:after="0" w:afterAutospacing="0"/>
              <w:rPr>
                <w:rFonts w:asciiTheme="minorHAnsi" w:eastAsiaTheme="minorHAnsi" w:hAnsiTheme="minorHAnsi" w:cstheme="minorHAnsi"/>
                <w:sz w:val="18"/>
                <w:szCs w:val="18"/>
                <w:lang w:val="es-ES_tradnl"/>
              </w:rPr>
            </w:pPr>
            <w:r w:rsidRPr="0031447F">
              <w:rPr>
                <w:rFonts w:asciiTheme="minorHAnsi" w:eastAsiaTheme="minorHAnsi" w:hAnsiTheme="minorHAnsi" w:cstheme="minorHAnsi"/>
                <w:sz w:val="18"/>
                <w:szCs w:val="18"/>
                <w:lang w:val="es-ES_tradnl"/>
              </w:rPr>
              <w:t>ISBN.</w:t>
            </w:r>
            <w:r w:rsidRPr="0031447F">
              <w:rPr>
                <w:rFonts w:asciiTheme="minorHAnsi" w:hAnsiTheme="minorHAnsi" w:cstheme="minorHAnsi"/>
                <w:sz w:val="18"/>
                <w:szCs w:val="18"/>
              </w:rPr>
              <w:t xml:space="preserve"> 9788478077243</w:t>
            </w:r>
          </w:p>
        </w:tc>
      </w:tr>
    </w:tbl>
    <w:p w14:paraId="4C8E97D7" w14:textId="77777777" w:rsidR="00EF7EF0" w:rsidRPr="0031447F" w:rsidRDefault="00EF7EF0"/>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263B69" w14:paraId="07436DB8"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BD9AF06" w14:textId="77777777" w:rsidR="000A28C2" w:rsidRPr="0031447F" w:rsidRDefault="000A28C2" w:rsidP="00E27DC7">
            <w:pPr>
              <w:pStyle w:val="Textoencaja"/>
              <w:rPr>
                <w:b/>
                <w:bCs/>
              </w:rPr>
            </w:pPr>
            <w:r w:rsidRPr="0031447F">
              <w:rPr>
                <w:b/>
                <w:bCs/>
              </w:rPr>
              <w:t>Autores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91C21A4" w14:textId="4FBCB3E0" w:rsidR="000A28C2" w:rsidRPr="00263B69" w:rsidRDefault="000A28C2" w:rsidP="00E27DC7">
            <w:pPr>
              <w:pStyle w:val="Textoencaja"/>
              <w:rPr>
                <w:rFonts w:eastAsia="LIHEI PRO"/>
                <w:sz w:val="18"/>
                <w:szCs w:val="18"/>
                <w:lang w:val="pt-PT"/>
              </w:rPr>
            </w:pPr>
            <w:r w:rsidRPr="00263B69">
              <w:rPr>
                <w:rFonts w:eastAsia="LIHEI PRO"/>
                <w:sz w:val="18"/>
                <w:szCs w:val="18"/>
                <w:lang w:val="pt-PT"/>
              </w:rPr>
              <w:t>Sabela Fraga Costa, Ana Cristina Marinho, Chelo Matesanz</w:t>
            </w:r>
          </w:p>
        </w:tc>
      </w:tr>
      <w:tr w:rsidR="0031447F" w:rsidRPr="00263B69" w14:paraId="70F0B09C"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0D4D6DA" w14:textId="77777777" w:rsidR="000A28C2" w:rsidRPr="0031447F" w:rsidRDefault="000A28C2" w:rsidP="00E27DC7">
            <w:pPr>
              <w:pStyle w:val="Textoencaja"/>
              <w:rPr>
                <w:b/>
                <w:bCs/>
              </w:rPr>
            </w:pPr>
            <w:r w:rsidRPr="0031447F">
              <w:rPr>
                <w:b/>
                <w:bCs/>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0434D13" w14:textId="77777777" w:rsidR="000A28C2" w:rsidRPr="00263B69" w:rsidRDefault="000A28C2" w:rsidP="00E27DC7">
            <w:pPr>
              <w:pStyle w:val="Textoencaja"/>
              <w:rPr>
                <w:b/>
                <w:bCs/>
                <w:sz w:val="18"/>
                <w:szCs w:val="18"/>
                <w:lang w:val="pt-PT"/>
              </w:rPr>
            </w:pPr>
            <w:r w:rsidRPr="00263B69">
              <w:rPr>
                <w:rFonts w:eastAsiaTheme="minorHAnsi"/>
                <w:b/>
                <w:bCs/>
                <w:sz w:val="18"/>
                <w:szCs w:val="18"/>
                <w:lang w:val="pt-PT"/>
              </w:rPr>
              <w:t>Nao e Brincadeira o riso como resistencia.</w:t>
            </w:r>
          </w:p>
        </w:tc>
      </w:tr>
      <w:tr w:rsidR="0031447F" w:rsidRPr="00263B69" w14:paraId="070F10E7"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CB4414A" w14:textId="77777777" w:rsidR="000A28C2" w:rsidRPr="0031447F" w:rsidRDefault="000A28C2" w:rsidP="00E27DC7">
            <w:pPr>
              <w:pStyle w:val="Textoencaja"/>
              <w:jc w:val="left"/>
              <w:rPr>
                <w:b/>
                <w:bCs/>
              </w:rPr>
            </w:pPr>
            <w:r w:rsidRPr="0031447F">
              <w:rPr>
                <w:b/>
                <w:bCs/>
              </w:rPr>
              <w:t>Datos de la publicación:</w:t>
            </w:r>
          </w:p>
          <w:p w14:paraId="0A398E06" w14:textId="77777777" w:rsidR="000A28C2" w:rsidRPr="0031447F" w:rsidRDefault="000A28C2" w:rsidP="00E27DC7">
            <w:pPr>
              <w:pStyle w:val="Textoencaja"/>
              <w:jc w:val="left"/>
              <w:rPr>
                <w:b/>
                <w:bCs/>
              </w:rPr>
            </w:pPr>
            <w:r w:rsidRPr="0031447F">
              <w:rPr>
                <w:b/>
                <w:bCs/>
              </w:rPr>
              <w:t>Revista, Volumen, páginas, año, DOI</w:t>
            </w:r>
          </w:p>
          <w:p w14:paraId="5D0A435C" w14:textId="77777777" w:rsidR="000A28C2" w:rsidRPr="0031447F" w:rsidRDefault="000A28C2" w:rsidP="00E27DC7">
            <w:pPr>
              <w:pStyle w:val="Textoencaja"/>
              <w:jc w:val="left"/>
              <w:rPr>
                <w:b/>
                <w:bCs/>
              </w:rPr>
            </w:pPr>
            <w:r w:rsidRPr="0031447F">
              <w:rPr>
                <w:b/>
                <w:bCs/>
              </w:rPr>
              <w:t>Libro/Capítulo de libro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DC70FB0" w14:textId="77777777" w:rsidR="000A28C2" w:rsidRPr="00263B69" w:rsidRDefault="1E0FFC57" w:rsidP="38EC8C53">
            <w:pPr>
              <w:adjustRightInd w:val="0"/>
              <w:rPr>
                <w:rFonts w:asciiTheme="minorHAnsi" w:eastAsiaTheme="minorEastAsia" w:hAnsiTheme="minorHAnsi" w:cstheme="minorBidi"/>
                <w:sz w:val="18"/>
                <w:szCs w:val="18"/>
                <w:lang w:val="pt-PT"/>
              </w:rPr>
            </w:pPr>
            <w:r w:rsidRPr="00263B69">
              <w:rPr>
                <w:rFonts w:asciiTheme="minorHAnsi" w:eastAsiaTheme="minorEastAsia" w:hAnsiTheme="minorHAnsi" w:cstheme="minorBidi"/>
                <w:sz w:val="18"/>
                <w:szCs w:val="18"/>
                <w:lang w:val="pt-PT"/>
              </w:rPr>
              <w:t>Revista Ártemis. XXXV - 1, pp. 3 - 9. 01/01/2023. Universidade Federal da Paraíba,</w:t>
            </w:r>
          </w:p>
          <w:p w14:paraId="2779CF36" w14:textId="5A64AFB0" w:rsidR="000A28C2" w:rsidRPr="00263B69" w:rsidRDefault="1E0FFC57" w:rsidP="38EC8C53">
            <w:pPr>
              <w:pStyle w:val="Textoencaja"/>
              <w:rPr>
                <w:rFonts w:eastAsiaTheme="minorEastAsia"/>
                <w:sz w:val="18"/>
                <w:szCs w:val="18"/>
                <w:lang w:val="pt-PT"/>
              </w:rPr>
            </w:pPr>
            <w:r w:rsidRPr="00263B69">
              <w:rPr>
                <w:rFonts w:eastAsiaTheme="minorEastAsia"/>
                <w:sz w:val="18"/>
                <w:szCs w:val="18"/>
                <w:lang w:val="pt-PT"/>
              </w:rPr>
              <w:t>Programas de Pós Graduação em Sociologia e Letras.</w:t>
            </w:r>
          </w:p>
        </w:tc>
      </w:tr>
      <w:tr w:rsidR="0031447F" w:rsidRPr="0031447F" w14:paraId="01CAFBBB"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B4EFBEA" w14:textId="3D3441F3" w:rsidR="007E52EE" w:rsidRPr="0031447F" w:rsidRDefault="007E52EE" w:rsidP="00E27DC7">
            <w:pPr>
              <w:pStyle w:val="Textoencaja"/>
              <w:jc w:val="left"/>
              <w:rPr>
                <w:b/>
                <w:bCs/>
              </w:rPr>
            </w:pPr>
            <w:r w:rsidRPr="0031447F">
              <w:rPr>
                <w:b/>
                <w:bCs/>
              </w:rPr>
              <w:lastRenderedPageBreak/>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233593" w14:textId="7D4E30E5" w:rsidR="007E52EE" w:rsidRPr="0031447F" w:rsidRDefault="007E52EE" w:rsidP="00E27DC7">
            <w:pPr>
              <w:adjustRightInd w:val="0"/>
              <w:rPr>
                <w:rFonts w:asciiTheme="minorHAnsi" w:eastAsiaTheme="minorHAnsi" w:hAnsiTheme="minorHAnsi" w:cstheme="minorHAnsi"/>
                <w:sz w:val="18"/>
                <w:szCs w:val="18"/>
                <w:lang w:val="es-ES_tradnl"/>
              </w:rPr>
            </w:pPr>
            <w:r w:rsidRPr="0031447F">
              <w:rPr>
                <w:sz w:val="18"/>
                <w:szCs w:val="18"/>
                <w:lang w:val="en-US"/>
              </w:rPr>
              <w:t>1807 – 8214.</w:t>
            </w:r>
          </w:p>
        </w:tc>
      </w:tr>
    </w:tbl>
    <w:p w14:paraId="1FCA8BD1" w14:textId="77777777" w:rsidR="00D25FFC" w:rsidRPr="0031447F" w:rsidRDefault="00D25FFC"/>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5CDE0FE2" w14:textId="77777777" w:rsidTr="009318F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858F19" w14:textId="77777777" w:rsidR="009318F1" w:rsidRPr="0031447F" w:rsidRDefault="009318F1"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F9D9A" w14:textId="38628933" w:rsidR="009318F1" w:rsidRPr="0031447F" w:rsidRDefault="009318F1" w:rsidP="00E27DC7">
            <w:pPr>
              <w:pStyle w:val="Textoencaja"/>
              <w:rPr>
                <w:sz w:val="18"/>
                <w:szCs w:val="18"/>
              </w:rPr>
            </w:pPr>
            <w:r w:rsidRPr="0031447F">
              <w:rPr>
                <w:sz w:val="18"/>
                <w:szCs w:val="18"/>
              </w:rPr>
              <w:t xml:space="preserve">Miren </w:t>
            </w:r>
            <w:proofErr w:type="spellStart"/>
            <w:r w:rsidRPr="0031447F">
              <w:rPr>
                <w:sz w:val="18"/>
                <w:szCs w:val="18"/>
              </w:rPr>
              <w:t>Doiz</w:t>
            </w:r>
            <w:proofErr w:type="spellEnd"/>
            <w:r w:rsidRPr="0031447F">
              <w:rPr>
                <w:sz w:val="18"/>
                <w:szCs w:val="18"/>
              </w:rPr>
              <w:t xml:space="preserve"> y Almudena Fernández Fariña </w:t>
            </w:r>
          </w:p>
        </w:tc>
      </w:tr>
      <w:tr w:rsidR="0031447F" w:rsidRPr="00263B69" w14:paraId="33D80974" w14:textId="77777777" w:rsidTr="009318F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14435E" w14:textId="77777777" w:rsidR="009318F1" w:rsidRPr="0031447F" w:rsidRDefault="009318F1"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9470F" w14:textId="77777777" w:rsidR="009318F1" w:rsidRPr="00263B69" w:rsidRDefault="009318F1" w:rsidP="00E27DC7">
            <w:pPr>
              <w:pStyle w:val="Textoencaja"/>
              <w:rPr>
                <w:b/>
                <w:bCs/>
                <w:sz w:val="18"/>
                <w:szCs w:val="18"/>
                <w:lang w:val="fr-FR"/>
              </w:rPr>
            </w:pPr>
            <w:r w:rsidRPr="00263B69">
              <w:rPr>
                <w:b/>
                <w:bCs/>
                <w:sz w:val="18"/>
                <w:szCs w:val="18"/>
                <w:lang w:val="fr-FR"/>
              </w:rPr>
              <w:t xml:space="preserve">PEINTURE HORS DU TABLEAU. Dialogue entre </w:t>
            </w:r>
            <w:proofErr w:type="spellStart"/>
            <w:r w:rsidRPr="00263B69">
              <w:rPr>
                <w:b/>
                <w:bCs/>
                <w:sz w:val="18"/>
                <w:szCs w:val="18"/>
                <w:lang w:val="fr-FR"/>
              </w:rPr>
              <w:t>Miren</w:t>
            </w:r>
            <w:proofErr w:type="spellEnd"/>
            <w:r w:rsidRPr="00263B69">
              <w:rPr>
                <w:b/>
                <w:bCs/>
                <w:sz w:val="18"/>
                <w:szCs w:val="18"/>
                <w:lang w:val="fr-FR"/>
              </w:rPr>
              <w:t xml:space="preserve"> </w:t>
            </w:r>
            <w:proofErr w:type="spellStart"/>
            <w:r w:rsidRPr="00263B69">
              <w:rPr>
                <w:b/>
                <w:bCs/>
                <w:sz w:val="18"/>
                <w:szCs w:val="18"/>
                <w:lang w:val="fr-FR"/>
              </w:rPr>
              <w:t>Doiz</w:t>
            </w:r>
            <w:proofErr w:type="spellEnd"/>
            <w:r w:rsidRPr="00263B69">
              <w:rPr>
                <w:b/>
                <w:bCs/>
                <w:sz w:val="18"/>
                <w:szCs w:val="18"/>
                <w:lang w:val="fr-FR"/>
              </w:rPr>
              <w:t xml:space="preserve"> &amp; </w:t>
            </w:r>
            <w:proofErr w:type="spellStart"/>
            <w:r w:rsidRPr="00263B69">
              <w:rPr>
                <w:b/>
                <w:bCs/>
                <w:sz w:val="18"/>
                <w:szCs w:val="18"/>
                <w:lang w:val="fr-FR"/>
              </w:rPr>
              <w:t>Almudena</w:t>
            </w:r>
            <w:proofErr w:type="spellEnd"/>
            <w:r w:rsidRPr="00263B69">
              <w:rPr>
                <w:b/>
                <w:bCs/>
                <w:sz w:val="18"/>
                <w:szCs w:val="18"/>
                <w:lang w:val="fr-FR"/>
              </w:rPr>
              <w:t xml:space="preserve"> Fernández </w:t>
            </w:r>
            <w:proofErr w:type="spellStart"/>
            <w:r w:rsidRPr="00263B69">
              <w:rPr>
                <w:b/>
                <w:bCs/>
                <w:sz w:val="18"/>
                <w:szCs w:val="18"/>
                <w:lang w:val="fr-FR"/>
              </w:rPr>
              <w:t>Fariña</w:t>
            </w:r>
            <w:proofErr w:type="spellEnd"/>
          </w:p>
        </w:tc>
      </w:tr>
      <w:tr w:rsidR="0031447F" w:rsidRPr="0031447F" w14:paraId="7A654617" w14:textId="77777777" w:rsidTr="009318F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EF7C7D" w14:textId="77777777" w:rsidR="009318F1" w:rsidRPr="0031447F" w:rsidRDefault="009318F1" w:rsidP="009318F1">
            <w:pPr>
              <w:pStyle w:val="Textoencaja"/>
              <w:rPr>
                <w:b/>
                <w:bCs/>
              </w:rPr>
            </w:pPr>
            <w:r w:rsidRPr="0031447F">
              <w:rPr>
                <w:b/>
                <w:bCs/>
              </w:rPr>
              <w:t>Datos de la publicación:</w:t>
            </w:r>
          </w:p>
          <w:p w14:paraId="5B87769D" w14:textId="77777777" w:rsidR="009318F1" w:rsidRPr="0031447F" w:rsidRDefault="009318F1" w:rsidP="009318F1">
            <w:pPr>
              <w:pStyle w:val="Textoencaja"/>
              <w:rPr>
                <w:b/>
                <w:bCs/>
              </w:rPr>
            </w:pPr>
            <w:r w:rsidRPr="0031447F">
              <w:rPr>
                <w:b/>
                <w:bCs/>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E4F82" w14:textId="77777777" w:rsidR="009318F1" w:rsidRPr="00263B69" w:rsidRDefault="009318F1" w:rsidP="009318F1">
            <w:pPr>
              <w:pStyle w:val="Textoencaja"/>
              <w:rPr>
                <w:sz w:val="18"/>
                <w:szCs w:val="18"/>
                <w:lang w:val="fr-FR"/>
              </w:rPr>
            </w:pPr>
            <w:r w:rsidRPr="0031447F">
              <w:rPr>
                <w:sz w:val="18"/>
                <w:szCs w:val="18"/>
              </w:rPr>
              <w:t xml:space="preserve">CAPÍTULO DEL </w:t>
            </w:r>
            <w:proofErr w:type="gramStart"/>
            <w:r w:rsidRPr="0031447F">
              <w:rPr>
                <w:sz w:val="18"/>
                <w:szCs w:val="18"/>
              </w:rPr>
              <w:t>LIBRO :</w:t>
            </w:r>
            <w:proofErr w:type="gramEnd"/>
            <w:r w:rsidRPr="0031447F">
              <w:rPr>
                <w:sz w:val="18"/>
                <w:szCs w:val="18"/>
              </w:rPr>
              <w:t xml:space="preserve"> Ce que </w:t>
            </w:r>
            <w:proofErr w:type="spellStart"/>
            <w:r w:rsidRPr="0031447F">
              <w:rPr>
                <w:sz w:val="18"/>
                <w:szCs w:val="18"/>
              </w:rPr>
              <w:t>disent</w:t>
            </w:r>
            <w:proofErr w:type="spellEnd"/>
            <w:r w:rsidRPr="0031447F">
              <w:rPr>
                <w:sz w:val="18"/>
                <w:szCs w:val="18"/>
              </w:rPr>
              <w:t xml:space="preserve"> les </w:t>
            </w:r>
            <w:proofErr w:type="spellStart"/>
            <w:r w:rsidRPr="0031447F">
              <w:rPr>
                <w:sz w:val="18"/>
                <w:szCs w:val="18"/>
              </w:rPr>
              <w:t>peintres</w:t>
            </w:r>
            <w:proofErr w:type="spellEnd"/>
            <w:r w:rsidRPr="0031447F">
              <w:rPr>
                <w:sz w:val="18"/>
                <w:szCs w:val="18"/>
              </w:rPr>
              <w:t xml:space="preserve">. </w:t>
            </w:r>
            <w:r w:rsidRPr="00263B69">
              <w:rPr>
                <w:sz w:val="18"/>
                <w:szCs w:val="18"/>
                <w:lang w:val="fr-FR"/>
              </w:rPr>
              <w:t xml:space="preserve">Du tableau a la peinture. </w:t>
            </w:r>
          </w:p>
          <w:p w14:paraId="499D2357" w14:textId="77777777" w:rsidR="009318F1" w:rsidRPr="00263B69" w:rsidRDefault="009318F1" w:rsidP="009318F1">
            <w:pPr>
              <w:pStyle w:val="Textoencaja"/>
              <w:rPr>
                <w:sz w:val="18"/>
                <w:szCs w:val="18"/>
                <w:lang w:val="fr-FR"/>
              </w:rPr>
            </w:pPr>
            <w:r w:rsidRPr="00263B69">
              <w:rPr>
                <w:sz w:val="18"/>
                <w:szCs w:val="18"/>
                <w:lang w:val="fr-FR"/>
              </w:rPr>
              <w:t xml:space="preserve">Institut ACTE, Université Paris-1 Panthéon-Sorbonne. </w:t>
            </w:r>
          </w:p>
          <w:p w14:paraId="2C6196D9" w14:textId="77777777" w:rsidR="009318F1" w:rsidRPr="0031447F" w:rsidRDefault="009318F1" w:rsidP="009318F1">
            <w:pPr>
              <w:pStyle w:val="Textoencaja"/>
              <w:rPr>
                <w:sz w:val="18"/>
                <w:szCs w:val="18"/>
              </w:rPr>
            </w:pPr>
            <w:r w:rsidRPr="0031447F">
              <w:rPr>
                <w:sz w:val="18"/>
                <w:szCs w:val="18"/>
              </w:rPr>
              <w:t xml:space="preserve">Editorial </w:t>
            </w:r>
            <w:proofErr w:type="spellStart"/>
            <w:r w:rsidRPr="0031447F">
              <w:rPr>
                <w:sz w:val="18"/>
                <w:szCs w:val="18"/>
              </w:rPr>
              <w:t>L’Harmattan</w:t>
            </w:r>
            <w:proofErr w:type="spellEnd"/>
            <w:r w:rsidRPr="0031447F">
              <w:rPr>
                <w:sz w:val="18"/>
                <w:szCs w:val="18"/>
              </w:rPr>
              <w:t>, 2020.</w:t>
            </w:r>
          </w:p>
          <w:p w14:paraId="05571FA2" w14:textId="0FB8846F" w:rsidR="009318F1" w:rsidRPr="0031447F" w:rsidRDefault="009318F1" w:rsidP="009318F1">
            <w:pPr>
              <w:pStyle w:val="Textoencaja"/>
              <w:rPr>
                <w:sz w:val="18"/>
                <w:szCs w:val="18"/>
              </w:rPr>
            </w:pPr>
            <w:r w:rsidRPr="0031447F">
              <w:rPr>
                <w:sz w:val="18"/>
                <w:szCs w:val="18"/>
              </w:rPr>
              <w:t>ISSN: 978-2-343-21762-8</w:t>
            </w:r>
          </w:p>
        </w:tc>
      </w:tr>
      <w:tr w:rsidR="0031447F" w:rsidRPr="0031447F" w14:paraId="297C6D75" w14:textId="77777777" w:rsidTr="009318F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3EE20F" w14:textId="77777777" w:rsidR="009318F1" w:rsidRPr="0031447F" w:rsidRDefault="009318F1" w:rsidP="00E27DC7">
            <w:pPr>
              <w:pStyle w:val="Textoencaja"/>
              <w:rPr>
                <w:b/>
                <w:bCs/>
              </w:rPr>
            </w:pPr>
            <w:r w:rsidRPr="0031447F">
              <w:rPr>
                <w:b/>
                <w:bCs/>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31D1B" w14:textId="77777777" w:rsidR="009318F1" w:rsidRPr="0031447F" w:rsidRDefault="009318F1" w:rsidP="00E27DC7">
            <w:pPr>
              <w:pStyle w:val="Textoencaja"/>
              <w:rPr>
                <w:sz w:val="18"/>
                <w:szCs w:val="18"/>
              </w:rPr>
            </w:pPr>
            <w:r w:rsidRPr="0031447F">
              <w:rPr>
                <w:sz w:val="18"/>
                <w:szCs w:val="18"/>
              </w:rPr>
              <w:t xml:space="preserve">Relevancia Editorial </w:t>
            </w:r>
            <w:proofErr w:type="spellStart"/>
            <w:proofErr w:type="gramStart"/>
            <w:r w:rsidRPr="0031447F">
              <w:rPr>
                <w:sz w:val="18"/>
                <w:szCs w:val="18"/>
              </w:rPr>
              <w:t>L’Harmattan</w:t>
            </w:r>
            <w:proofErr w:type="spellEnd"/>
            <w:r w:rsidRPr="0031447F">
              <w:rPr>
                <w:sz w:val="18"/>
                <w:szCs w:val="18"/>
              </w:rPr>
              <w:t> :</w:t>
            </w:r>
            <w:proofErr w:type="gramEnd"/>
          </w:p>
          <w:p w14:paraId="503095D6" w14:textId="77777777" w:rsidR="009318F1" w:rsidRPr="0031447F" w:rsidRDefault="009318F1" w:rsidP="00E27DC7">
            <w:pPr>
              <w:pStyle w:val="Textoencaja"/>
              <w:rPr>
                <w:sz w:val="18"/>
                <w:szCs w:val="18"/>
                <w:lang w:val="en-US"/>
              </w:rPr>
            </w:pPr>
            <w:r w:rsidRPr="0031447F">
              <w:rPr>
                <w:sz w:val="18"/>
                <w:szCs w:val="18"/>
              </w:rPr>
              <w:t xml:space="preserve">SPI (2018) puesto 27 de 96. </w:t>
            </w:r>
            <w:r w:rsidRPr="0031447F">
              <w:rPr>
                <w:sz w:val="18"/>
                <w:szCs w:val="18"/>
                <w:lang w:val="en-US"/>
              </w:rPr>
              <w:t>ICEE: 115.000</w:t>
            </w:r>
          </w:p>
          <w:p w14:paraId="72F1047C" w14:textId="77777777" w:rsidR="009318F1" w:rsidRPr="0031447F" w:rsidRDefault="009318F1" w:rsidP="009318F1">
            <w:pPr>
              <w:pStyle w:val="Textoencaja"/>
              <w:rPr>
                <w:sz w:val="18"/>
                <w:szCs w:val="18"/>
                <w:lang w:val="en-US"/>
              </w:rPr>
            </w:pPr>
            <w:proofErr w:type="spellStart"/>
            <w:r w:rsidRPr="0031447F">
              <w:rPr>
                <w:sz w:val="18"/>
                <w:szCs w:val="18"/>
                <w:lang w:val="en-US"/>
              </w:rPr>
              <w:t>Incluida</w:t>
            </w:r>
            <w:proofErr w:type="spellEnd"/>
            <w:r w:rsidRPr="0031447F">
              <w:rPr>
                <w:sz w:val="18"/>
                <w:szCs w:val="18"/>
                <w:lang w:val="en-US"/>
              </w:rPr>
              <w:t xml:space="preserve"> </w:t>
            </w:r>
            <w:proofErr w:type="spellStart"/>
            <w:r w:rsidRPr="0031447F">
              <w:rPr>
                <w:sz w:val="18"/>
                <w:szCs w:val="18"/>
                <w:lang w:val="en-US"/>
              </w:rPr>
              <w:t>en</w:t>
            </w:r>
            <w:proofErr w:type="spellEnd"/>
            <w:r w:rsidRPr="0031447F">
              <w:rPr>
                <w:sz w:val="18"/>
                <w:szCs w:val="18"/>
                <w:lang w:val="en-US"/>
              </w:rPr>
              <w:t xml:space="preserve"> </w:t>
            </w:r>
            <w:hyperlink r:id="rId117" w:history="1">
              <w:r w:rsidRPr="0031447F">
                <w:rPr>
                  <w:rStyle w:val="Hipervnculo"/>
                  <w:color w:val="auto"/>
                  <w:sz w:val="18"/>
                  <w:szCs w:val="18"/>
                  <w:lang w:val="en-US"/>
                </w:rPr>
                <w:t>MASTER</w:t>
              </w:r>
            </w:hyperlink>
            <w:r w:rsidRPr="0031447F">
              <w:rPr>
                <w:rStyle w:val="Hipervnculo"/>
                <w:color w:val="auto"/>
                <w:sz w:val="18"/>
                <w:szCs w:val="18"/>
                <w:u w:val="none"/>
                <w:lang w:val="en-US"/>
              </w:rPr>
              <w:t xml:space="preserve"> BOOK LIST. WOS</w:t>
            </w:r>
          </w:p>
          <w:p w14:paraId="23460FC5" w14:textId="77777777" w:rsidR="009318F1" w:rsidRPr="0031447F" w:rsidRDefault="009318F1" w:rsidP="009318F1">
            <w:pPr>
              <w:pStyle w:val="Textoencaja"/>
              <w:rPr>
                <w:sz w:val="18"/>
                <w:szCs w:val="18"/>
                <w:lang w:val="en-US"/>
              </w:rPr>
            </w:pPr>
            <w:proofErr w:type="spellStart"/>
            <w:r w:rsidRPr="0031447F">
              <w:rPr>
                <w:sz w:val="18"/>
                <w:szCs w:val="18"/>
                <w:lang w:val="en-US"/>
              </w:rPr>
              <w:t>Incluida</w:t>
            </w:r>
            <w:proofErr w:type="spellEnd"/>
            <w:r w:rsidRPr="0031447F">
              <w:rPr>
                <w:sz w:val="18"/>
                <w:szCs w:val="18"/>
                <w:lang w:val="en-US"/>
              </w:rPr>
              <w:t xml:space="preserve"> </w:t>
            </w:r>
            <w:proofErr w:type="spellStart"/>
            <w:r w:rsidRPr="0031447F">
              <w:rPr>
                <w:sz w:val="18"/>
                <w:szCs w:val="18"/>
                <w:lang w:val="en-US"/>
              </w:rPr>
              <w:t>en</w:t>
            </w:r>
            <w:proofErr w:type="spellEnd"/>
            <w:r w:rsidRPr="0031447F">
              <w:rPr>
                <w:sz w:val="18"/>
                <w:szCs w:val="18"/>
                <w:lang w:val="en-US"/>
              </w:rPr>
              <w:t xml:space="preserve"> Book Citation Index, Norwegian Lists (CRISTIN), Finnish List, SPI </w:t>
            </w:r>
          </w:p>
          <w:p w14:paraId="51D7C2D2" w14:textId="77777777" w:rsidR="009318F1" w:rsidRPr="0031447F" w:rsidRDefault="009318F1" w:rsidP="009318F1">
            <w:pPr>
              <w:pStyle w:val="Textoencaja"/>
              <w:rPr>
                <w:sz w:val="18"/>
                <w:szCs w:val="18"/>
              </w:rPr>
            </w:pPr>
            <w:r w:rsidRPr="0031447F">
              <w:rPr>
                <w:sz w:val="18"/>
                <w:szCs w:val="18"/>
              </w:rPr>
              <w:t xml:space="preserve">Clasificada con nivel alto en </w:t>
            </w:r>
            <w:proofErr w:type="spellStart"/>
            <w:r w:rsidRPr="0031447F">
              <w:rPr>
                <w:sz w:val="18"/>
                <w:szCs w:val="18"/>
              </w:rPr>
              <w:t>Ie</w:t>
            </w:r>
            <w:proofErr w:type="spellEnd"/>
            <w:r w:rsidRPr="0031447F">
              <w:rPr>
                <w:sz w:val="18"/>
                <w:szCs w:val="18"/>
              </w:rPr>
              <w:t>- CSIC</w:t>
            </w:r>
          </w:p>
          <w:p w14:paraId="59017F45" w14:textId="3511A8EB" w:rsidR="009318F1" w:rsidRPr="0031447F" w:rsidRDefault="009318F1" w:rsidP="00E27DC7">
            <w:pPr>
              <w:pStyle w:val="Textoencaja"/>
              <w:rPr>
                <w:sz w:val="18"/>
                <w:szCs w:val="18"/>
              </w:rPr>
            </w:pPr>
            <w:r w:rsidRPr="0031447F">
              <w:rPr>
                <w:sz w:val="18"/>
                <w:szCs w:val="18"/>
              </w:rPr>
              <w:t>Clasificada con el 10º puesto en el ranking de editores franceses independientes</w:t>
            </w:r>
          </w:p>
        </w:tc>
      </w:tr>
      <w:tr w:rsidR="0031447F" w:rsidRPr="0031447F" w14:paraId="3406F447" w14:textId="77777777" w:rsidTr="009318F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7FF0DB" w14:textId="77777777" w:rsidR="009318F1" w:rsidRPr="0031447F" w:rsidRDefault="009318F1" w:rsidP="00E27DC7">
            <w:pPr>
              <w:pStyle w:val="Textoencaja"/>
              <w:rPr>
                <w:b/>
                <w:bCs/>
              </w:rPr>
            </w:pPr>
            <w:r w:rsidRPr="0031447F">
              <w:rPr>
                <w:b/>
                <w:bCs/>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7C2BF" w14:textId="77777777" w:rsidR="009318F1" w:rsidRPr="0031447F" w:rsidRDefault="009318F1" w:rsidP="009318F1">
            <w:pPr>
              <w:pStyle w:val="Textoencaja"/>
              <w:rPr>
                <w:sz w:val="18"/>
                <w:szCs w:val="18"/>
              </w:rPr>
            </w:pPr>
            <w:r w:rsidRPr="0031447F">
              <w:rPr>
                <w:sz w:val="18"/>
                <w:szCs w:val="18"/>
              </w:rPr>
              <w:t xml:space="preserve">Selección de textos Sandrine </w:t>
            </w:r>
            <w:proofErr w:type="spellStart"/>
            <w:r w:rsidRPr="0031447F">
              <w:rPr>
                <w:sz w:val="18"/>
                <w:szCs w:val="18"/>
              </w:rPr>
              <w:t>Morsillo</w:t>
            </w:r>
            <w:proofErr w:type="spellEnd"/>
            <w:r w:rsidRPr="0031447F">
              <w:rPr>
                <w:sz w:val="18"/>
                <w:szCs w:val="18"/>
              </w:rPr>
              <w:t xml:space="preserve"> y Antoine Perrot. </w:t>
            </w:r>
            <w:proofErr w:type="spellStart"/>
            <w:r w:rsidRPr="0031447F">
              <w:rPr>
                <w:sz w:val="18"/>
                <w:szCs w:val="18"/>
              </w:rPr>
              <w:t>Université</w:t>
            </w:r>
            <w:proofErr w:type="spellEnd"/>
            <w:r w:rsidRPr="0031447F">
              <w:rPr>
                <w:sz w:val="18"/>
                <w:szCs w:val="18"/>
              </w:rPr>
              <w:t xml:space="preserve"> Paris-1 </w:t>
            </w:r>
            <w:proofErr w:type="spellStart"/>
            <w:r w:rsidRPr="0031447F">
              <w:rPr>
                <w:sz w:val="18"/>
                <w:szCs w:val="18"/>
              </w:rPr>
              <w:t>Panthéon-Sorbonne</w:t>
            </w:r>
            <w:proofErr w:type="spellEnd"/>
            <w:r w:rsidRPr="0031447F">
              <w:rPr>
                <w:sz w:val="18"/>
                <w:szCs w:val="18"/>
              </w:rPr>
              <w:t xml:space="preserve">. </w:t>
            </w:r>
          </w:p>
        </w:tc>
      </w:tr>
      <w:tr w:rsidR="0031447F" w:rsidRPr="0031447F" w14:paraId="05BD3C78" w14:textId="77777777" w:rsidTr="009318F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D607EF" w14:textId="77777777" w:rsidR="009318F1" w:rsidRPr="0031447F" w:rsidRDefault="009318F1" w:rsidP="00E27DC7">
            <w:pPr>
              <w:pStyle w:val="Textoencaja"/>
              <w:rPr>
                <w:b/>
                <w:bCs/>
              </w:rPr>
            </w:pPr>
            <w:r w:rsidRPr="0031447F">
              <w:rPr>
                <w:b/>
                <w:bCs/>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B21E1" w14:textId="77777777" w:rsidR="009318F1" w:rsidRPr="0031447F" w:rsidRDefault="009318F1" w:rsidP="00E27DC7">
            <w:pPr>
              <w:pStyle w:val="Textoencaja"/>
              <w:rPr>
                <w:sz w:val="18"/>
                <w:szCs w:val="18"/>
              </w:rPr>
            </w:pPr>
            <w:hyperlink r:id="rId118" w:history="1">
              <w:r w:rsidRPr="0031447F">
                <w:rPr>
                  <w:rStyle w:val="Hipervnculo"/>
                  <w:color w:val="auto"/>
                  <w:sz w:val="18"/>
                  <w:szCs w:val="18"/>
                </w:rPr>
                <w:t>https://pratiques-picturales.net/article68.html</w:t>
              </w:r>
            </w:hyperlink>
          </w:p>
          <w:p w14:paraId="274FAE93" w14:textId="77777777" w:rsidR="009318F1" w:rsidRPr="0031447F" w:rsidRDefault="009318F1" w:rsidP="00E27DC7">
            <w:pPr>
              <w:pStyle w:val="Textoencaja"/>
              <w:rPr>
                <w:sz w:val="18"/>
                <w:szCs w:val="18"/>
              </w:rPr>
            </w:pPr>
            <w:r w:rsidRPr="0031447F">
              <w:rPr>
                <w:sz w:val="18"/>
                <w:szCs w:val="18"/>
              </w:rPr>
              <w:t>https://www.editions-harmattan.fr/catalogue/livre/ce-que-disent-les-peintres-1/10272</w:t>
            </w:r>
          </w:p>
          <w:p w14:paraId="36E8FE5E" w14:textId="77777777" w:rsidR="009318F1" w:rsidRPr="0031447F" w:rsidRDefault="009318F1" w:rsidP="00E27DC7">
            <w:pPr>
              <w:pStyle w:val="Textoencaja"/>
              <w:rPr>
                <w:sz w:val="18"/>
                <w:szCs w:val="18"/>
              </w:rPr>
            </w:pPr>
            <w:r w:rsidRPr="0031447F">
              <w:rPr>
                <w:sz w:val="18"/>
                <w:szCs w:val="18"/>
              </w:rPr>
              <w:t>https://www.librairie-gallimard.com/livre/9782343217628-ce-que-disent-les-peintres-du-tableau-a-la-peinture-sandrine-morsillo-antoine-perrot/</w:t>
            </w:r>
          </w:p>
          <w:p w14:paraId="23732222" w14:textId="77777777" w:rsidR="009318F1" w:rsidRPr="0031447F" w:rsidRDefault="009318F1" w:rsidP="00E27DC7">
            <w:pPr>
              <w:pStyle w:val="Textoencaja"/>
              <w:rPr>
                <w:sz w:val="18"/>
                <w:szCs w:val="18"/>
              </w:rPr>
            </w:pPr>
            <w:hyperlink r:id="rId119" w:history="1">
              <w:r w:rsidRPr="0031447F">
                <w:rPr>
                  <w:rStyle w:val="Hipervnculo"/>
                  <w:color w:val="auto"/>
                  <w:sz w:val="18"/>
                  <w:szCs w:val="18"/>
                </w:rPr>
                <w:t>https://journals.openedition.org/critiquedart/77074</w:t>
              </w:r>
            </w:hyperlink>
          </w:p>
          <w:p w14:paraId="12F13EDB" w14:textId="77777777" w:rsidR="009318F1" w:rsidRPr="0031447F" w:rsidRDefault="009318F1" w:rsidP="00E27DC7">
            <w:pPr>
              <w:pStyle w:val="Textoencaja"/>
              <w:rPr>
                <w:sz w:val="18"/>
                <w:szCs w:val="18"/>
              </w:rPr>
            </w:pPr>
            <w:hyperlink r:id="rId120" w:history="1">
              <w:r w:rsidRPr="0031447F">
                <w:rPr>
                  <w:rStyle w:val="Hipervnculo"/>
                  <w:color w:val="auto"/>
                  <w:sz w:val="18"/>
                  <w:szCs w:val="18"/>
                </w:rPr>
                <w:t>https://www.cultura.com/p-ce-que-disent-les-peintresdu-tableau-a-la-peinture-3693268.html</w:t>
              </w:r>
            </w:hyperlink>
          </w:p>
          <w:p w14:paraId="4C051C7E" w14:textId="77777777" w:rsidR="009318F1" w:rsidRPr="0031447F" w:rsidRDefault="009318F1" w:rsidP="00E27DC7">
            <w:pPr>
              <w:pStyle w:val="Textoencaja"/>
              <w:rPr>
                <w:sz w:val="18"/>
                <w:szCs w:val="18"/>
              </w:rPr>
            </w:pPr>
            <w:r w:rsidRPr="0031447F">
              <w:rPr>
                <w:sz w:val="18"/>
                <w:szCs w:val="18"/>
              </w:rPr>
              <w:t>https://www.fnac.com/a15596299/Sandrine-Morsillo-Ce-que-disent-les-peintres</w:t>
            </w:r>
          </w:p>
          <w:p w14:paraId="7B22EBCE" w14:textId="77777777" w:rsidR="009318F1" w:rsidRPr="0031447F" w:rsidRDefault="009318F1" w:rsidP="00E27DC7">
            <w:pPr>
              <w:pStyle w:val="Textoencaja"/>
              <w:rPr>
                <w:sz w:val="18"/>
                <w:szCs w:val="18"/>
              </w:rPr>
            </w:pPr>
            <w:r w:rsidRPr="0031447F">
              <w:rPr>
                <w:sz w:val="18"/>
                <w:szCs w:val="18"/>
              </w:rPr>
              <w:t>https://www.investigo.biblioteca.uvigo.es/xmlui/handle/11093/7274</w:t>
            </w:r>
          </w:p>
        </w:tc>
      </w:tr>
    </w:tbl>
    <w:p w14:paraId="3651E868" w14:textId="77777777" w:rsidR="00EF7EF0" w:rsidRPr="0031447F" w:rsidRDefault="00EF7EF0"/>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436C218F"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43EC63" w14:textId="77777777" w:rsidR="009318F1" w:rsidRPr="0031447F" w:rsidRDefault="009318F1"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04ECF" w14:textId="77777777" w:rsidR="009318F1" w:rsidRPr="0031447F" w:rsidRDefault="009318F1" w:rsidP="00E27DC7">
            <w:pPr>
              <w:pStyle w:val="Textoencaja"/>
              <w:rPr>
                <w:sz w:val="18"/>
                <w:szCs w:val="18"/>
              </w:rPr>
            </w:pPr>
            <w:r w:rsidRPr="0031447F">
              <w:rPr>
                <w:sz w:val="18"/>
                <w:szCs w:val="18"/>
              </w:rPr>
              <w:t>Almudena Fernández Fariña</w:t>
            </w:r>
          </w:p>
        </w:tc>
      </w:tr>
      <w:tr w:rsidR="0031447F" w:rsidRPr="0031447F" w14:paraId="25ADAE5C"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503F6F" w14:textId="77777777" w:rsidR="009318F1" w:rsidRPr="0031447F" w:rsidRDefault="009318F1"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E4443" w14:textId="77777777" w:rsidR="009318F1" w:rsidRPr="0031447F" w:rsidRDefault="009318F1" w:rsidP="00E27DC7">
            <w:pPr>
              <w:pStyle w:val="Textoencaja"/>
              <w:rPr>
                <w:b/>
                <w:bCs/>
                <w:sz w:val="18"/>
                <w:szCs w:val="18"/>
              </w:rPr>
            </w:pPr>
            <w:r w:rsidRPr="0031447F">
              <w:rPr>
                <w:b/>
                <w:bCs/>
                <w:sz w:val="18"/>
                <w:szCs w:val="18"/>
              </w:rPr>
              <w:t>Pisando charcos, 2023</w:t>
            </w:r>
          </w:p>
        </w:tc>
      </w:tr>
      <w:tr w:rsidR="0031447F" w:rsidRPr="00263B69" w14:paraId="7C21FA1C"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06C82E" w14:textId="77777777" w:rsidR="009318F1" w:rsidRPr="0031447F" w:rsidRDefault="009318F1" w:rsidP="00E27DC7">
            <w:pPr>
              <w:pStyle w:val="Textoencaja"/>
              <w:jc w:val="left"/>
              <w:rPr>
                <w:b/>
                <w:bCs/>
              </w:rPr>
            </w:pPr>
            <w:r w:rsidRPr="0031447F">
              <w:rPr>
                <w:b/>
                <w:bCs/>
              </w:rPr>
              <w:t xml:space="preserve">Premios, distinciones, exposiciones p impacto </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A4E80" w14:textId="77777777" w:rsidR="009318F1" w:rsidRPr="0031447F" w:rsidRDefault="009318F1" w:rsidP="00E27DC7">
            <w:pPr>
              <w:pStyle w:val="Textoencaja"/>
              <w:rPr>
                <w:sz w:val="18"/>
                <w:szCs w:val="18"/>
              </w:rPr>
            </w:pPr>
            <w:r w:rsidRPr="0031447F">
              <w:rPr>
                <w:b/>
                <w:bCs/>
                <w:sz w:val="18"/>
                <w:szCs w:val="18"/>
              </w:rPr>
              <w:t>EXPOSICIÓN INDIVIDUAL</w:t>
            </w:r>
            <w:r w:rsidRPr="0031447F">
              <w:rPr>
                <w:sz w:val="18"/>
                <w:szCs w:val="18"/>
              </w:rPr>
              <w:t xml:space="preserve"> Centro </w:t>
            </w:r>
            <w:proofErr w:type="spellStart"/>
            <w:r w:rsidRPr="0031447F">
              <w:rPr>
                <w:sz w:val="18"/>
                <w:szCs w:val="18"/>
              </w:rPr>
              <w:t>Galego</w:t>
            </w:r>
            <w:proofErr w:type="spellEnd"/>
            <w:r w:rsidRPr="0031447F">
              <w:rPr>
                <w:sz w:val="18"/>
                <w:szCs w:val="18"/>
              </w:rPr>
              <w:t xml:space="preserve"> de Arte Contemporánea.</w:t>
            </w:r>
          </w:p>
          <w:p w14:paraId="05E24A69" w14:textId="77777777" w:rsidR="009318F1" w:rsidRPr="0031447F" w:rsidRDefault="009318F1" w:rsidP="00E27DC7">
            <w:pPr>
              <w:pStyle w:val="Ttulo"/>
              <w:rPr>
                <w:rFonts w:asciiTheme="minorHAnsi" w:hAnsiTheme="minorHAnsi" w:cstheme="minorHAnsi"/>
                <w:b/>
                <w:bCs/>
                <w:sz w:val="18"/>
                <w:szCs w:val="18"/>
              </w:rPr>
            </w:pPr>
            <w:r w:rsidRPr="0031447F">
              <w:rPr>
                <w:rFonts w:asciiTheme="minorHAnsi" w:hAnsiTheme="minorHAnsi" w:cstheme="minorHAnsi"/>
                <w:b/>
                <w:bCs/>
                <w:sz w:val="18"/>
                <w:szCs w:val="18"/>
              </w:rPr>
              <w:t xml:space="preserve">-Vídeo exposición </w:t>
            </w:r>
            <w:r w:rsidRPr="0031447F">
              <w:rPr>
                <w:rFonts w:asciiTheme="minorHAnsi" w:hAnsiTheme="minorHAnsi" w:cstheme="minorHAnsi"/>
                <w:b/>
                <w:bCs/>
                <w:i/>
                <w:iCs/>
                <w:sz w:val="18"/>
                <w:szCs w:val="18"/>
              </w:rPr>
              <w:t>Pisando charcos</w:t>
            </w:r>
            <w:r w:rsidRPr="0031447F">
              <w:rPr>
                <w:rFonts w:asciiTheme="minorHAnsi" w:hAnsiTheme="minorHAnsi" w:cstheme="minorHAnsi"/>
                <w:b/>
                <w:bCs/>
                <w:sz w:val="18"/>
                <w:szCs w:val="18"/>
              </w:rPr>
              <w:t>:</w:t>
            </w:r>
          </w:p>
          <w:p w14:paraId="554D63AD" w14:textId="77777777" w:rsidR="009318F1" w:rsidRPr="0031447F" w:rsidRDefault="009318F1" w:rsidP="00E27DC7">
            <w:pPr>
              <w:pStyle w:val="Ttulo"/>
              <w:ind w:left="720"/>
              <w:rPr>
                <w:rFonts w:asciiTheme="minorHAnsi" w:hAnsiTheme="minorHAnsi" w:cstheme="minorHAnsi"/>
                <w:sz w:val="18"/>
                <w:szCs w:val="18"/>
              </w:rPr>
            </w:pPr>
            <w:hyperlink r:id="rId121" w:history="1">
              <w:r w:rsidRPr="0031447F">
                <w:rPr>
                  <w:rStyle w:val="Hipervnculo"/>
                  <w:rFonts w:asciiTheme="minorHAnsi" w:hAnsiTheme="minorHAnsi" w:cstheme="minorHAnsi"/>
                  <w:color w:val="auto"/>
                  <w:sz w:val="18"/>
                  <w:szCs w:val="18"/>
                </w:rPr>
                <w:t>https://www.youtube.com/watch?v=LKamZ57uaAU</w:t>
              </w:r>
            </w:hyperlink>
          </w:p>
          <w:p w14:paraId="14F5D345" w14:textId="77777777" w:rsidR="009318F1" w:rsidRPr="0031447F" w:rsidRDefault="009318F1" w:rsidP="00E27DC7">
            <w:pPr>
              <w:pStyle w:val="Ttulo"/>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b/>
                <w:bCs/>
                <w:sz w:val="18"/>
                <w:szCs w:val="18"/>
              </w:rPr>
              <w:t xml:space="preserve">Vídeo charla presentación </w:t>
            </w:r>
            <w:r w:rsidRPr="0031447F">
              <w:rPr>
                <w:rFonts w:asciiTheme="minorHAnsi" w:hAnsiTheme="minorHAnsi" w:cstheme="minorHAnsi"/>
                <w:b/>
                <w:bCs/>
                <w:i/>
                <w:iCs/>
                <w:sz w:val="18"/>
                <w:szCs w:val="18"/>
              </w:rPr>
              <w:t>Pisando charcos</w:t>
            </w:r>
            <w:r w:rsidRPr="0031447F">
              <w:rPr>
                <w:rFonts w:asciiTheme="minorHAnsi" w:hAnsiTheme="minorHAnsi" w:cstheme="minorHAnsi"/>
                <w:b/>
                <w:bCs/>
                <w:sz w:val="18"/>
                <w:szCs w:val="18"/>
              </w:rPr>
              <w:t>:</w:t>
            </w:r>
          </w:p>
          <w:p w14:paraId="35B6B55D" w14:textId="77777777" w:rsidR="009318F1" w:rsidRPr="0031447F" w:rsidRDefault="009318F1" w:rsidP="00E27DC7">
            <w:pPr>
              <w:pStyle w:val="Ttulo"/>
              <w:ind w:left="720"/>
              <w:rPr>
                <w:rFonts w:asciiTheme="minorHAnsi" w:hAnsiTheme="minorHAnsi" w:cstheme="minorHAnsi"/>
                <w:sz w:val="18"/>
                <w:szCs w:val="18"/>
              </w:rPr>
            </w:pPr>
            <w:r w:rsidRPr="0031447F">
              <w:rPr>
                <w:rFonts w:asciiTheme="minorHAnsi" w:hAnsiTheme="minorHAnsi" w:cstheme="minorHAnsi"/>
                <w:sz w:val="18"/>
                <w:szCs w:val="18"/>
              </w:rPr>
              <w:t>https://www.youtube.com/watch?v=scELmuyYkoQ</w:t>
            </w:r>
          </w:p>
          <w:p w14:paraId="3D588C93" w14:textId="77777777" w:rsidR="009318F1" w:rsidRPr="0031447F" w:rsidRDefault="009318F1" w:rsidP="00E27DC7">
            <w:pPr>
              <w:pStyle w:val="Ttulo"/>
              <w:ind w:left="720"/>
              <w:rPr>
                <w:rFonts w:asciiTheme="minorHAnsi" w:hAnsiTheme="minorHAnsi" w:cstheme="minorHAnsi"/>
                <w:sz w:val="18"/>
                <w:szCs w:val="18"/>
              </w:rPr>
            </w:pPr>
          </w:p>
          <w:p w14:paraId="0915AA70" w14:textId="77777777" w:rsidR="009318F1" w:rsidRPr="0031447F" w:rsidRDefault="009318F1" w:rsidP="00E27DC7">
            <w:pPr>
              <w:pStyle w:val="Ttulo"/>
              <w:ind w:left="720"/>
              <w:rPr>
                <w:rFonts w:asciiTheme="minorHAnsi" w:hAnsiTheme="minorHAnsi" w:cstheme="minorHAnsi"/>
                <w:b/>
                <w:bCs/>
                <w:sz w:val="18"/>
                <w:szCs w:val="18"/>
              </w:rPr>
            </w:pPr>
            <w:r w:rsidRPr="0031447F">
              <w:rPr>
                <w:rFonts w:asciiTheme="minorHAnsi" w:hAnsiTheme="minorHAnsi" w:cstheme="minorHAnsi"/>
                <w:b/>
                <w:bCs/>
                <w:sz w:val="18"/>
                <w:szCs w:val="18"/>
              </w:rPr>
              <w:t xml:space="preserve">Referencias en </w:t>
            </w:r>
            <w:proofErr w:type="gramStart"/>
            <w:r w:rsidRPr="0031447F">
              <w:rPr>
                <w:rFonts w:asciiTheme="minorHAnsi" w:hAnsiTheme="minorHAnsi" w:cstheme="minorHAnsi"/>
                <w:b/>
                <w:bCs/>
                <w:sz w:val="18"/>
                <w:szCs w:val="18"/>
              </w:rPr>
              <w:t>prensa escrita</w:t>
            </w:r>
            <w:proofErr w:type="gramEnd"/>
            <w:r w:rsidRPr="0031447F">
              <w:rPr>
                <w:rFonts w:asciiTheme="minorHAnsi" w:hAnsiTheme="minorHAnsi" w:cstheme="minorHAnsi"/>
                <w:b/>
                <w:bCs/>
                <w:sz w:val="18"/>
                <w:szCs w:val="18"/>
              </w:rPr>
              <w:t>:</w:t>
            </w:r>
          </w:p>
          <w:p w14:paraId="1F3845A9" w14:textId="77777777" w:rsidR="009318F1" w:rsidRPr="0031447F" w:rsidRDefault="009318F1" w:rsidP="00E27DC7">
            <w:pPr>
              <w:pStyle w:val="Ttulo"/>
              <w:ind w:left="720"/>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i/>
                <w:iCs/>
                <w:sz w:val="18"/>
                <w:szCs w:val="18"/>
              </w:rPr>
              <w:t xml:space="preserve">La Voz de Galicia, </w:t>
            </w:r>
            <w:r w:rsidRPr="0031447F">
              <w:rPr>
                <w:rFonts w:asciiTheme="minorHAnsi" w:hAnsiTheme="minorHAnsi" w:cstheme="minorHAnsi"/>
                <w:sz w:val="18"/>
                <w:szCs w:val="18"/>
              </w:rPr>
              <w:t>3-6-2023</w:t>
            </w:r>
          </w:p>
          <w:p w14:paraId="4CD515FF" w14:textId="77777777" w:rsidR="009318F1" w:rsidRPr="0031447F" w:rsidRDefault="009318F1" w:rsidP="00E27DC7">
            <w:pPr>
              <w:pStyle w:val="Ttulo"/>
              <w:ind w:left="720"/>
              <w:rPr>
                <w:rFonts w:asciiTheme="minorHAnsi" w:hAnsiTheme="minorHAnsi" w:cstheme="minorHAnsi"/>
                <w:sz w:val="18"/>
                <w:szCs w:val="18"/>
              </w:rPr>
            </w:pPr>
            <w:hyperlink r:id="rId122" w:history="1">
              <w:r w:rsidRPr="0031447F">
                <w:rPr>
                  <w:rStyle w:val="Hipervnculo"/>
                  <w:rFonts w:asciiTheme="minorHAnsi" w:hAnsiTheme="minorHAnsi" w:cstheme="minorHAnsi"/>
                  <w:color w:val="auto"/>
                  <w:sz w:val="18"/>
                  <w:szCs w:val="18"/>
                </w:rPr>
                <w:t>https://www.lavozdegalicia.es/noticia/cultura/2023/06/03/cgac-recorre-30-anos-pintura-expande-alla-marco-almudena-fernandez-farina/0003_202306G3P34991.htm</w:t>
              </w:r>
            </w:hyperlink>
          </w:p>
          <w:p w14:paraId="25B9BAEB" w14:textId="77777777" w:rsidR="009318F1" w:rsidRPr="0031447F" w:rsidRDefault="009318F1" w:rsidP="00E27DC7">
            <w:pPr>
              <w:pStyle w:val="Ttulo"/>
              <w:ind w:left="720"/>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i/>
                <w:iCs/>
                <w:sz w:val="18"/>
                <w:szCs w:val="18"/>
              </w:rPr>
              <w:t>El Correo Gallego</w:t>
            </w:r>
            <w:r w:rsidRPr="0031447F">
              <w:rPr>
                <w:rFonts w:asciiTheme="minorHAnsi" w:hAnsiTheme="minorHAnsi" w:cstheme="minorHAnsi"/>
                <w:sz w:val="18"/>
                <w:szCs w:val="18"/>
              </w:rPr>
              <w:t>, 3-6-2023</w:t>
            </w:r>
          </w:p>
          <w:p w14:paraId="614496B2" w14:textId="77777777" w:rsidR="009318F1" w:rsidRPr="0031447F" w:rsidRDefault="009318F1" w:rsidP="00E27DC7">
            <w:pPr>
              <w:pStyle w:val="Ttulo"/>
              <w:ind w:left="720"/>
              <w:rPr>
                <w:rFonts w:asciiTheme="minorHAnsi" w:hAnsiTheme="minorHAnsi" w:cstheme="minorHAnsi"/>
                <w:sz w:val="18"/>
                <w:szCs w:val="18"/>
              </w:rPr>
            </w:pPr>
            <w:hyperlink r:id="rId123" w:history="1">
              <w:r w:rsidRPr="0031447F">
                <w:rPr>
                  <w:rStyle w:val="Hipervnculo"/>
                  <w:rFonts w:asciiTheme="minorHAnsi" w:hAnsiTheme="minorHAnsi" w:cstheme="minorHAnsi"/>
                  <w:color w:val="auto"/>
                  <w:sz w:val="18"/>
                  <w:szCs w:val="18"/>
                </w:rPr>
                <w:t>https://www.elcorreogallego.es/santiago/2023/06/03/pisando-charcos-obra-almudena-fernandez-cgac-88236933.html</w:t>
              </w:r>
            </w:hyperlink>
          </w:p>
          <w:p w14:paraId="1F5615E4" w14:textId="77777777" w:rsidR="009318F1" w:rsidRPr="0031447F" w:rsidRDefault="009318F1" w:rsidP="00E27DC7">
            <w:pPr>
              <w:pStyle w:val="Ttulo"/>
              <w:ind w:left="720"/>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i/>
                <w:iCs/>
                <w:sz w:val="18"/>
                <w:szCs w:val="18"/>
              </w:rPr>
              <w:t>Faro de Vigo,</w:t>
            </w:r>
            <w:r w:rsidRPr="0031447F">
              <w:rPr>
                <w:rFonts w:asciiTheme="minorHAnsi" w:hAnsiTheme="minorHAnsi" w:cstheme="minorHAnsi"/>
                <w:sz w:val="18"/>
                <w:szCs w:val="18"/>
              </w:rPr>
              <w:t xml:space="preserve"> 3-6-2023</w:t>
            </w:r>
          </w:p>
          <w:p w14:paraId="44927C88" w14:textId="77777777" w:rsidR="009318F1" w:rsidRPr="0031447F" w:rsidRDefault="009318F1" w:rsidP="00E27DC7">
            <w:pPr>
              <w:pStyle w:val="Ttulo"/>
              <w:ind w:left="720"/>
              <w:rPr>
                <w:rFonts w:asciiTheme="minorHAnsi" w:hAnsiTheme="minorHAnsi" w:cstheme="minorHAnsi"/>
                <w:sz w:val="18"/>
                <w:szCs w:val="18"/>
              </w:rPr>
            </w:pPr>
            <w:hyperlink r:id="rId124" w:history="1">
              <w:r w:rsidRPr="0031447F">
                <w:rPr>
                  <w:rStyle w:val="Hipervnculo"/>
                  <w:rFonts w:asciiTheme="minorHAnsi" w:hAnsiTheme="minorHAnsi" w:cstheme="minorHAnsi"/>
                  <w:color w:val="auto"/>
                  <w:sz w:val="18"/>
                  <w:szCs w:val="18"/>
                </w:rPr>
                <w:t>https://www.farodevigo.es/vida-y-estilo/gente/2023/06/03/antologia-almudena-fernandez-farina-88244417.html</w:t>
              </w:r>
            </w:hyperlink>
          </w:p>
          <w:p w14:paraId="42C049CB" w14:textId="77777777" w:rsidR="009318F1" w:rsidRPr="0031447F" w:rsidRDefault="009318F1" w:rsidP="00E27DC7">
            <w:pPr>
              <w:pStyle w:val="Ttulo"/>
              <w:ind w:left="720"/>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i/>
                <w:iCs/>
                <w:sz w:val="18"/>
                <w:szCs w:val="18"/>
              </w:rPr>
              <w:t>DUVI,</w:t>
            </w:r>
            <w:r w:rsidRPr="0031447F">
              <w:rPr>
                <w:rFonts w:asciiTheme="minorHAnsi" w:hAnsiTheme="minorHAnsi" w:cstheme="minorHAnsi"/>
                <w:sz w:val="18"/>
                <w:szCs w:val="18"/>
              </w:rPr>
              <w:t xml:space="preserve"> </w:t>
            </w:r>
            <w:r w:rsidRPr="0031447F">
              <w:rPr>
                <w:rFonts w:asciiTheme="minorHAnsi" w:hAnsiTheme="minorHAnsi" w:cstheme="minorHAnsi"/>
                <w:i/>
                <w:iCs/>
                <w:sz w:val="18"/>
                <w:szCs w:val="18"/>
              </w:rPr>
              <w:t>Diario de la Universidad de Vigo,</w:t>
            </w:r>
            <w:r w:rsidRPr="0031447F">
              <w:rPr>
                <w:rFonts w:asciiTheme="minorHAnsi" w:hAnsiTheme="minorHAnsi" w:cstheme="minorHAnsi"/>
                <w:sz w:val="18"/>
                <w:szCs w:val="18"/>
              </w:rPr>
              <w:t xml:space="preserve"> 2-6-2023</w:t>
            </w:r>
          </w:p>
          <w:p w14:paraId="65DBC929" w14:textId="77777777" w:rsidR="009318F1" w:rsidRPr="0031447F" w:rsidRDefault="009318F1" w:rsidP="00E27DC7">
            <w:pPr>
              <w:pStyle w:val="Ttulo"/>
              <w:ind w:left="720"/>
              <w:rPr>
                <w:rFonts w:asciiTheme="minorHAnsi" w:hAnsiTheme="minorHAnsi" w:cstheme="minorHAnsi"/>
                <w:sz w:val="18"/>
                <w:szCs w:val="18"/>
              </w:rPr>
            </w:pPr>
            <w:hyperlink r:id="rId125" w:history="1">
              <w:r w:rsidRPr="0031447F">
                <w:rPr>
                  <w:rStyle w:val="Hipervnculo"/>
                  <w:rFonts w:asciiTheme="minorHAnsi" w:hAnsiTheme="minorHAnsi" w:cstheme="minorHAnsi"/>
                  <w:color w:val="auto"/>
                  <w:sz w:val="18"/>
                  <w:szCs w:val="18"/>
                </w:rPr>
                <w:t>https://www.uvigo.gal/es/universidad/comunicacion/duvi/cgac-propon-percorrido-traxectoria-artistica-almudena-fernandez-farina</w:t>
              </w:r>
            </w:hyperlink>
          </w:p>
          <w:p w14:paraId="3BC1109F" w14:textId="77777777" w:rsidR="009318F1" w:rsidRPr="00263B69" w:rsidRDefault="009318F1" w:rsidP="00E27DC7">
            <w:pPr>
              <w:pStyle w:val="Ttulo"/>
              <w:ind w:left="720"/>
              <w:rPr>
                <w:rFonts w:asciiTheme="minorHAnsi" w:hAnsiTheme="minorHAnsi" w:cstheme="minorHAnsi"/>
                <w:sz w:val="18"/>
                <w:szCs w:val="18"/>
                <w:lang w:val="pt-PT"/>
              </w:rPr>
            </w:pPr>
            <w:r w:rsidRPr="00263B69">
              <w:rPr>
                <w:rFonts w:asciiTheme="minorHAnsi" w:hAnsiTheme="minorHAnsi" w:cstheme="minorHAnsi"/>
                <w:sz w:val="18"/>
                <w:szCs w:val="18"/>
                <w:lang w:val="pt-PT"/>
              </w:rPr>
              <w:t>-</w:t>
            </w:r>
            <w:r w:rsidRPr="00263B69">
              <w:rPr>
                <w:rFonts w:asciiTheme="minorHAnsi" w:hAnsiTheme="minorHAnsi" w:cstheme="minorHAnsi"/>
                <w:i/>
                <w:iCs/>
                <w:sz w:val="18"/>
                <w:szCs w:val="18"/>
                <w:lang w:val="pt-PT"/>
              </w:rPr>
              <w:t>Cousas de revista</w:t>
            </w:r>
            <w:r w:rsidRPr="00263B69">
              <w:rPr>
                <w:rFonts w:asciiTheme="minorHAnsi" w:hAnsiTheme="minorHAnsi" w:cstheme="minorHAnsi"/>
                <w:sz w:val="18"/>
                <w:szCs w:val="18"/>
                <w:lang w:val="pt-PT"/>
              </w:rPr>
              <w:t>, 2-6-2023</w:t>
            </w:r>
          </w:p>
          <w:p w14:paraId="78A77EB9" w14:textId="77777777" w:rsidR="009318F1" w:rsidRPr="00263B69" w:rsidRDefault="009318F1" w:rsidP="00E27DC7">
            <w:pPr>
              <w:pStyle w:val="Ttulo"/>
              <w:ind w:left="720"/>
              <w:rPr>
                <w:rFonts w:asciiTheme="minorHAnsi" w:hAnsiTheme="minorHAnsi" w:cstheme="minorHAnsi"/>
                <w:sz w:val="18"/>
                <w:szCs w:val="18"/>
                <w:lang w:val="pt-PT"/>
              </w:rPr>
            </w:pPr>
            <w:hyperlink r:id="rId126" w:history="1">
              <w:r w:rsidRPr="00263B69">
                <w:rPr>
                  <w:rStyle w:val="Hipervnculo"/>
                  <w:rFonts w:asciiTheme="minorHAnsi" w:hAnsiTheme="minorHAnsi" w:cstheme="minorHAnsi"/>
                  <w:color w:val="auto"/>
                  <w:sz w:val="18"/>
                  <w:szCs w:val="18"/>
                  <w:lang w:val="pt-PT"/>
                </w:rPr>
                <w:t>https://www.cousasde.com/a-nova-exposicion-do-cgac-percorre-os-30-anos-de-traxectoria-da-viguesa-almudena-fernandez-farina/</w:t>
              </w:r>
            </w:hyperlink>
          </w:p>
          <w:p w14:paraId="4CB56CAD" w14:textId="77777777" w:rsidR="009318F1" w:rsidRPr="00263B69" w:rsidRDefault="009318F1" w:rsidP="00E27DC7">
            <w:pPr>
              <w:pStyle w:val="Ttulo"/>
              <w:ind w:left="720"/>
              <w:rPr>
                <w:rFonts w:asciiTheme="minorHAnsi" w:hAnsiTheme="minorHAnsi" w:cstheme="minorHAnsi"/>
                <w:sz w:val="18"/>
                <w:szCs w:val="18"/>
                <w:lang w:val="pt-PT"/>
              </w:rPr>
            </w:pPr>
            <w:r w:rsidRPr="00263B69">
              <w:rPr>
                <w:rFonts w:asciiTheme="minorHAnsi" w:hAnsiTheme="minorHAnsi" w:cstheme="minorHAnsi"/>
                <w:sz w:val="18"/>
                <w:szCs w:val="18"/>
                <w:lang w:val="pt-PT"/>
              </w:rPr>
              <w:t>-</w:t>
            </w:r>
            <w:r w:rsidRPr="00263B69">
              <w:rPr>
                <w:rFonts w:asciiTheme="minorHAnsi" w:hAnsiTheme="minorHAnsi" w:cstheme="minorHAnsi"/>
                <w:i/>
                <w:iCs/>
                <w:sz w:val="18"/>
                <w:szCs w:val="18"/>
                <w:lang w:val="pt-PT"/>
              </w:rPr>
              <w:t>Atlantico Diario</w:t>
            </w:r>
            <w:r w:rsidRPr="00263B69">
              <w:rPr>
                <w:rFonts w:asciiTheme="minorHAnsi" w:hAnsiTheme="minorHAnsi" w:cstheme="minorHAnsi"/>
                <w:sz w:val="18"/>
                <w:szCs w:val="18"/>
                <w:lang w:val="pt-PT"/>
              </w:rPr>
              <w:t>, 19-6-2023</w:t>
            </w:r>
          </w:p>
          <w:p w14:paraId="67171139" w14:textId="77777777" w:rsidR="009318F1" w:rsidRPr="00263B69" w:rsidRDefault="009318F1" w:rsidP="00E27DC7">
            <w:pPr>
              <w:pStyle w:val="Ttulo"/>
              <w:ind w:left="720"/>
              <w:rPr>
                <w:rFonts w:asciiTheme="minorHAnsi" w:hAnsiTheme="minorHAnsi" w:cstheme="minorHAnsi"/>
                <w:sz w:val="18"/>
                <w:szCs w:val="18"/>
                <w:lang w:val="pt-PT"/>
              </w:rPr>
            </w:pPr>
            <w:hyperlink r:id="rId127" w:history="1">
              <w:r w:rsidRPr="00263B69">
                <w:rPr>
                  <w:rStyle w:val="Hipervnculo"/>
                  <w:rFonts w:asciiTheme="minorHAnsi" w:hAnsiTheme="minorHAnsi" w:cstheme="minorHAnsi"/>
                  <w:color w:val="auto"/>
                  <w:sz w:val="18"/>
                  <w:szCs w:val="18"/>
                  <w:lang w:val="pt-PT"/>
                </w:rPr>
                <w:t>https://www.atlantico.net/articulo/vigo/arte-contemporaneo-viguesa-conquista-cgac/20230618204100988328.html</w:t>
              </w:r>
            </w:hyperlink>
          </w:p>
          <w:p w14:paraId="7AFC9284" w14:textId="77777777" w:rsidR="009318F1" w:rsidRPr="00263B69" w:rsidRDefault="009318F1" w:rsidP="00E27DC7">
            <w:pPr>
              <w:pStyle w:val="Ttulo"/>
              <w:ind w:left="720"/>
              <w:rPr>
                <w:rFonts w:asciiTheme="minorHAnsi" w:hAnsiTheme="minorHAnsi" w:cstheme="minorHAnsi"/>
                <w:sz w:val="18"/>
                <w:szCs w:val="18"/>
                <w:lang w:val="pt-PT"/>
              </w:rPr>
            </w:pPr>
            <w:r w:rsidRPr="00263B69">
              <w:rPr>
                <w:rFonts w:asciiTheme="minorHAnsi" w:hAnsiTheme="minorHAnsi" w:cstheme="minorHAnsi"/>
                <w:sz w:val="18"/>
                <w:szCs w:val="18"/>
                <w:lang w:val="pt-PT"/>
              </w:rPr>
              <w:t>-</w:t>
            </w:r>
            <w:r w:rsidRPr="00263B69">
              <w:rPr>
                <w:rFonts w:asciiTheme="minorHAnsi" w:hAnsiTheme="minorHAnsi" w:cstheme="minorHAnsi"/>
                <w:i/>
                <w:iCs/>
                <w:sz w:val="18"/>
                <w:szCs w:val="18"/>
                <w:lang w:val="pt-PT"/>
              </w:rPr>
              <w:t>La Voz de Galicia</w:t>
            </w:r>
            <w:r w:rsidRPr="00263B69">
              <w:rPr>
                <w:rFonts w:asciiTheme="minorHAnsi" w:hAnsiTheme="minorHAnsi" w:cstheme="minorHAnsi"/>
                <w:sz w:val="18"/>
                <w:szCs w:val="18"/>
                <w:lang w:val="pt-PT"/>
              </w:rPr>
              <w:t>, 17-6-2023</w:t>
            </w:r>
          </w:p>
          <w:p w14:paraId="468DD7DA" w14:textId="77777777" w:rsidR="009318F1" w:rsidRPr="00263B69" w:rsidRDefault="009318F1" w:rsidP="00E27DC7">
            <w:pPr>
              <w:pStyle w:val="Ttulo"/>
              <w:ind w:left="720"/>
              <w:rPr>
                <w:rFonts w:asciiTheme="minorHAnsi" w:hAnsiTheme="minorHAnsi" w:cstheme="minorHAnsi"/>
                <w:sz w:val="18"/>
                <w:szCs w:val="18"/>
                <w:lang w:val="pt-PT"/>
              </w:rPr>
            </w:pPr>
            <w:r w:rsidRPr="00263B69">
              <w:rPr>
                <w:rFonts w:asciiTheme="minorHAnsi" w:hAnsiTheme="minorHAnsi" w:cstheme="minorHAnsi"/>
                <w:sz w:val="18"/>
                <w:szCs w:val="18"/>
                <w:lang w:val="pt-PT"/>
              </w:rPr>
              <w:t>https://www.lavozdegalicia.es/noticia/vigo/2023/06/17/cgac-ofrece-relectura-feminista-obra-almudena-fernandez-farina/0003_202306V17C4994.htm</w:t>
            </w:r>
          </w:p>
          <w:p w14:paraId="4A9E9073" w14:textId="77777777" w:rsidR="009318F1" w:rsidRPr="00263B69" w:rsidRDefault="009318F1" w:rsidP="00E27DC7">
            <w:pPr>
              <w:pStyle w:val="Ttulo"/>
              <w:ind w:left="720"/>
              <w:rPr>
                <w:rFonts w:asciiTheme="minorHAnsi" w:hAnsiTheme="minorHAnsi" w:cstheme="minorHAnsi"/>
                <w:sz w:val="18"/>
                <w:szCs w:val="18"/>
                <w:lang w:val="pt-PT"/>
              </w:rPr>
            </w:pPr>
            <w:r w:rsidRPr="00263B69">
              <w:rPr>
                <w:rFonts w:asciiTheme="minorHAnsi" w:hAnsiTheme="minorHAnsi" w:cstheme="minorHAnsi"/>
                <w:sz w:val="18"/>
                <w:szCs w:val="18"/>
                <w:lang w:val="pt-PT"/>
              </w:rPr>
              <w:t>-</w:t>
            </w:r>
            <w:r w:rsidRPr="00263B69">
              <w:rPr>
                <w:rFonts w:asciiTheme="minorHAnsi" w:hAnsiTheme="minorHAnsi" w:cstheme="minorHAnsi"/>
                <w:i/>
                <w:iCs/>
                <w:sz w:val="18"/>
                <w:szCs w:val="18"/>
                <w:lang w:val="pt-PT"/>
              </w:rPr>
              <w:t>Faro da Cultura, Faro de Vigo,</w:t>
            </w:r>
            <w:r w:rsidRPr="00263B69">
              <w:rPr>
                <w:rFonts w:asciiTheme="minorHAnsi" w:hAnsiTheme="minorHAnsi" w:cstheme="minorHAnsi"/>
                <w:sz w:val="18"/>
                <w:szCs w:val="18"/>
                <w:lang w:val="pt-PT"/>
              </w:rPr>
              <w:t xml:space="preserve"> 15-6-2023</w:t>
            </w:r>
          </w:p>
          <w:p w14:paraId="401865D7" w14:textId="77777777" w:rsidR="009318F1" w:rsidRPr="00263B69" w:rsidRDefault="009318F1" w:rsidP="00E27DC7">
            <w:pPr>
              <w:pStyle w:val="Ttulo"/>
              <w:ind w:left="720"/>
              <w:rPr>
                <w:rFonts w:asciiTheme="minorHAnsi" w:hAnsiTheme="minorHAnsi" w:cstheme="minorHAnsi"/>
                <w:sz w:val="18"/>
                <w:szCs w:val="18"/>
                <w:lang w:val="pt-PT"/>
              </w:rPr>
            </w:pPr>
            <w:r w:rsidRPr="00263B69">
              <w:rPr>
                <w:rFonts w:asciiTheme="minorHAnsi" w:hAnsiTheme="minorHAnsi" w:cstheme="minorHAnsi"/>
                <w:sz w:val="18"/>
                <w:szCs w:val="18"/>
                <w:lang w:val="pt-PT"/>
              </w:rPr>
              <w:t>https://www.farodevigo.es/faro-cultura/2023/06/15/pintura-escrita-88713461.html</w:t>
            </w:r>
          </w:p>
          <w:p w14:paraId="0307CFB0" w14:textId="77777777" w:rsidR="009318F1" w:rsidRPr="0031447F" w:rsidRDefault="009318F1" w:rsidP="00E27DC7">
            <w:pPr>
              <w:pStyle w:val="Ttulo"/>
              <w:ind w:left="720"/>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i/>
                <w:iCs/>
                <w:sz w:val="18"/>
                <w:szCs w:val="18"/>
              </w:rPr>
              <w:t>DUVI,</w:t>
            </w:r>
            <w:r w:rsidRPr="0031447F">
              <w:rPr>
                <w:rFonts w:asciiTheme="minorHAnsi" w:hAnsiTheme="minorHAnsi" w:cstheme="minorHAnsi"/>
                <w:sz w:val="18"/>
                <w:szCs w:val="18"/>
              </w:rPr>
              <w:t xml:space="preserve"> </w:t>
            </w:r>
            <w:r w:rsidRPr="0031447F">
              <w:rPr>
                <w:rFonts w:asciiTheme="minorHAnsi" w:hAnsiTheme="minorHAnsi" w:cstheme="minorHAnsi"/>
                <w:i/>
                <w:iCs/>
                <w:sz w:val="18"/>
                <w:szCs w:val="18"/>
              </w:rPr>
              <w:t>Diario de la Universidad de Vigo,</w:t>
            </w:r>
            <w:r w:rsidRPr="0031447F">
              <w:rPr>
                <w:rFonts w:asciiTheme="minorHAnsi" w:hAnsiTheme="minorHAnsi" w:cstheme="minorHAnsi"/>
                <w:sz w:val="18"/>
                <w:szCs w:val="18"/>
              </w:rPr>
              <w:t xml:space="preserve"> 12-7-2023</w:t>
            </w:r>
          </w:p>
          <w:p w14:paraId="5DB73999" w14:textId="77777777" w:rsidR="009318F1" w:rsidRPr="0031447F" w:rsidRDefault="009318F1" w:rsidP="00E27DC7">
            <w:pPr>
              <w:pStyle w:val="Ttulo"/>
              <w:ind w:left="720"/>
              <w:rPr>
                <w:rFonts w:asciiTheme="minorHAnsi" w:hAnsiTheme="minorHAnsi" w:cstheme="minorHAnsi"/>
                <w:sz w:val="18"/>
                <w:szCs w:val="18"/>
              </w:rPr>
            </w:pPr>
            <w:hyperlink r:id="rId128" w:history="1">
              <w:r w:rsidRPr="0031447F">
                <w:rPr>
                  <w:rStyle w:val="Hipervnculo"/>
                  <w:rFonts w:asciiTheme="minorHAnsi" w:hAnsiTheme="minorHAnsi" w:cstheme="minorHAnsi"/>
                  <w:color w:val="auto"/>
                  <w:sz w:val="18"/>
                  <w:szCs w:val="18"/>
                </w:rPr>
                <w:t>https://www.uvigo.gal/universidade/comunicacion/duvi/docentes-belas-artes-transforman-cgac-seu-30-aniversario</w:t>
              </w:r>
            </w:hyperlink>
          </w:p>
          <w:p w14:paraId="5929984C" w14:textId="77777777" w:rsidR="009318F1" w:rsidRPr="0031447F" w:rsidRDefault="009318F1" w:rsidP="00E27DC7">
            <w:pPr>
              <w:pStyle w:val="Ttulo"/>
              <w:ind w:left="720"/>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i/>
                <w:iCs/>
                <w:sz w:val="18"/>
                <w:szCs w:val="18"/>
              </w:rPr>
              <w:t xml:space="preserve">La mirada actual, </w:t>
            </w:r>
            <w:r w:rsidRPr="0031447F">
              <w:rPr>
                <w:rFonts w:asciiTheme="minorHAnsi" w:hAnsiTheme="minorHAnsi" w:cstheme="minorHAnsi"/>
                <w:sz w:val="18"/>
                <w:szCs w:val="18"/>
              </w:rPr>
              <w:t>24-7-2023</w:t>
            </w:r>
          </w:p>
          <w:p w14:paraId="2BC473CD" w14:textId="77777777" w:rsidR="009318F1" w:rsidRPr="0031447F" w:rsidRDefault="009318F1" w:rsidP="00E27DC7">
            <w:pPr>
              <w:pStyle w:val="Ttulo"/>
              <w:ind w:left="720"/>
              <w:rPr>
                <w:rFonts w:asciiTheme="minorHAnsi" w:hAnsiTheme="minorHAnsi" w:cstheme="minorHAnsi"/>
                <w:sz w:val="18"/>
                <w:szCs w:val="18"/>
              </w:rPr>
            </w:pPr>
            <w:hyperlink r:id="rId129" w:history="1">
              <w:r w:rsidRPr="0031447F">
                <w:rPr>
                  <w:rStyle w:val="Hipervnculo"/>
                  <w:rFonts w:asciiTheme="minorHAnsi" w:hAnsiTheme="minorHAnsi" w:cstheme="minorHAnsi"/>
                  <w:color w:val="auto"/>
                  <w:sz w:val="18"/>
                  <w:szCs w:val="18"/>
                </w:rPr>
                <w:t>https://lamiradaactual.blogspot.com/2023/07/almudena-fernandez-farina-flor-y-acanto.html</w:t>
              </w:r>
            </w:hyperlink>
          </w:p>
          <w:p w14:paraId="2A9B514C" w14:textId="77777777" w:rsidR="009318F1" w:rsidRPr="0031447F" w:rsidRDefault="009318F1" w:rsidP="00E27DC7">
            <w:pPr>
              <w:pStyle w:val="Ttulo"/>
              <w:ind w:left="720"/>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i/>
                <w:iCs/>
                <w:sz w:val="18"/>
                <w:szCs w:val="18"/>
              </w:rPr>
              <w:t>Cultura Galega</w:t>
            </w:r>
            <w:r w:rsidRPr="0031447F">
              <w:rPr>
                <w:rFonts w:asciiTheme="minorHAnsi" w:hAnsiTheme="minorHAnsi" w:cstheme="minorHAnsi"/>
                <w:sz w:val="18"/>
                <w:szCs w:val="18"/>
              </w:rPr>
              <w:t>, 5-6-2023</w:t>
            </w:r>
          </w:p>
          <w:p w14:paraId="238A9193" w14:textId="77777777" w:rsidR="009318F1" w:rsidRPr="0031447F" w:rsidRDefault="009318F1" w:rsidP="00E27DC7">
            <w:pPr>
              <w:pStyle w:val="Ttulo"/>
              <w:ind w:left="720"/>
              <w:rPr>
                <w:rFonts w:asciiTheme="minorHAnsi" w:hAnsiTheme="minorHAnsi" w:cstheme="minorHAnsi"/>
                <w:sz w:val="18"/>
                <w:szCs w:val="18"/>
              </w:rPr>
            </w:pPr>
            <w:hyperlink r:id="rId130" w:history="1">
              <w:r w:rsidRPr="0031447F">
                <w:rPr>
                  <w:rStyle w:val="Hipervnculo"/>
                  <w:rFonts w:asciiTheme="minorHAnsi" w:hAnsiTheme="minorHAnsi" w:cstheme="minorHAnsi"/>
                  <w:color w:val="auto"/>
                  <w:sz w:val="18"/>
                  <w:szCs w:val="18"/>
                </w:rPr>
                <w:t>https://culturagalega.gal/noticia.php?id=35168</w:t>
              </w:r>
            </w:hyperlink>
          </w:p>
          <w:p w14:paraId="15FF7A63" w14:textId="77777777" w:rsidR="009318F1" w:rsidRPr="0031447F" w:rsidRDefault="009318F1" w:rsidP="009318F1">
            <w:pPr>
              <w:pStyle w:val="Ttulo"/>
              <w:numPr>
                <w:ilvl w:val="0"/>
                <w:numId w:val="26"/>
              </w:numPr>
              <w:spacing w:after="0"/>
              <w:contextualSpacing w:val="0"/>
              <w:rPr>
                <w:rFonts w:asciiTheme="minorHAnsi" w:hAnsiTheme="minorHAnsi" w:cstheme="minorHAnsi"/>
                <w:i/>
                <w:iCs/>
                <w:sz w:val="18"/>
                <w:szCs w:val="18"/>
              </w:rPr>
            </w:pPr>
            <w:proofErr w:type="spellStart"/>
            <w:r w:rsidRPr="0031447F">
              <w:rPr>
                <w:rFonts w:asciiTheme="minorHAnsi" w:hAnsiTheme="minorHAnsi" w:cstheme="minorHAnsi"/>
                <w:i/>
                <w:iCs/>
                <w:sz w:val="18"/>
                <w:szCs w:val="18"/>
              </w:rPr>
              <w:t>Nós</w:t>
            </w:r>
            <w:proofErr w:type="spellEnd"/>
            <w:r w:rsidRPr="0031447F">
              <w:rPr>
                <w:rFonts w:asciiTheme="minorHAnsi" w:hAnsiTheme="minorHAnsi" w:cstheme="minorHAnsi"/>
                <w:i/>
                <w:iCs/>
                <w:sz w:val="18"/>
                <w:szCs w:val="18"/>
              </w:rPr>
              <w:t xml:space="preserve"> Diario, </w:t>
            </w:r>
            <w:r w:rsidRPr="0031447F">
              <w:rPr>
                <w:rFonts w:asciiTheme="minorHAnsi" w:hAnsiTheme="minorHAnsi" w:cstheme="minorHAnsi"/>
                <w:sz w:val="18"/>
                <w:szCs w:val="18"/>
              </w:rPr>
              <w:t>14-7-2023</w:t>
            </w:r>
          </w:p>
          <w:p w14:paraId="0506F478" w14:textId="77777777" w:rsidR="009318F1" w:rsidRPr="0031447F" w:rsidRDefault="009318F1" w:rsidP="00E27DC7">
            <w:pPr>
              <w:pStyle w:val="Ttulo"/>
              <w:ind w:left="720"/>
              <w:rPr>
                <w:rFonts w:asciiTheme="minorHAnsi" w:hAnsiTheme="minorHAnsi" w:cstheme="minorHAnsi"/>
                <w:sz w:val="18"/>
                <w:szCs w:val="18"/>
              </w:rPr>
            </w:pPr>
            <w:hyperlink r:id="rId131" w:history="1">
              <w:r w:rsidRPr="0031447F">
                <w:rPr>
                  <w:rStyle w:val="Hipervnculo"/>
                  <w:rFonts w:asciiTheme="minorHAnsi" w:hAnsiTheme="minorHAnsi" w:cstheme="minorHAnsi"/>
                  <w:color w:val="auto"/>
                  <w:sz w:val="18"/>
                  <w:szCs w:val="18"/>
                </w:rPr>
                <w:t>https://www.nosdiario.gal/articulo/cultura/ornamento-como-arma-politica-pintura-almudena-fernandez/20230713181037173196.html</w:t>
              </w:r>
            </w:hyperlink>
          </w:p>
          <w:p w14:paraId="76DD6486" w14:textId="77777777" w:rsidR="009318F1" w:rsidRPr="0031447F" w:rsidRDefault="009318F1" w:rsidP="00E27DC7">
            <w:pPr>
              <w:pStyle w:val="Ttulo"/>
              <w:ind w:left="720"/>
              <w:rPr>
                <w:rFonts w:asciiTheme="minorHAnsi" w:hAnsiTheme="minorHAnsi" w:cstheme="minorHAnsi"/>
                <w:sz w:val="18"/>
                <w:szCs w:val="18"/>
              </w:rPr>
            </w:pPr>
            <w:r w:rsidRPr="0031447F">
              <w:rPr>
                <w:rFonts w:asciiTheme="minorHAnsi" w:hAnsiTheme="minorHAnsi" w:cstheme="minorHAnsi"/>
                <w:sz w:val="18"/>
                <w:szCs w:val="18"/>
              </w:rPr>
              <w:t>-</w:t>
            </w:r>
            <w:proofErr w:type="spellStart"/>
            <w:r w:rsidRPr="0031447F">
              <w:rPr>
                <w:rFonts w:asciiTheme="minorHAnsi" w:hAnsiTheme="minorHAnsi" w:cstheme="minorHAnsi"/>
                <w:i/>
                <w:iCs/>
                <w:sz w:val="18"/>
                <w:szCs w:val="18"/>
              </w:rPr>
              <w:t>Masdearte</w:t>
            </w:r>
            <w:proofErr w:type="spellEnd"/>
            <w:r w:rsidRPr="0031447F">
              <w:rPr>
                <w:rFonts w:asciiTheme="minorHAnsi" w:hAnsiTheme="minorHAnsi" w:cstheme="minorHAnsi"/>
                <w:sz w:val="18"/>
                <w:szCs w:val="18"/>
              </w:rPr>
              <w:t>, 27-7-2023</w:t>
            </w:r>
          </w:p>
          <w:p w14:paraId="26666D14" w14:textId="77777777" w:rsidR="009318F1" w:rsidRPr="0031447F" w:rsidRDefault="009318F1" w:rsidP="00E27DC7">
            <w:pPr>
              <w:pStyle w:val="Ttulo"/>
              <w:ind w:left="720"/>
              <w:rPr>
                <w:rFonts w:asciiTheme="minorHAnsi" w:hAnsiTheme="minorHAnsi" w:cstheme="minorHAnsi"/>
                <w:sz w:val="18"/>
                <w:szCs w:val="18"/>
              </w:rPr>
            </w:pPr>
            <w:hyperlink r:id="rId132" w:history="1">
              <w:r w:rsidRPr="0031447F">
                <w:rPr>
                  <w:rStyle w:val="Hipervnculo"/>
                  <w:rFonts w:asciiTheme="minorHAnsi" w:hAnsiTheme="minorHAnsi" w:cstheme="minorHAnsi"/>
                  <w:color w:val="auto"/>
                  <w:sz w:val="18"/>
                  <w:szCs w:val="18"/>
                </w:rPr>
                <w:t>https://masdearte.com/almudena-fernandez-farina-pisando-charcos-cgac/</w:t>
              </w:r>
            </w:hyperlink>
          </w:p>
          <w:p w14:paraId="4273709B" w14:textId="77777777" w:rsidR="009318F1" w:rsidRPr="0031447F" w:rsidRDefault="009318F1" w:rsidP="00E27DC7">
            <w:pPr>
              <w:pStyle w:val="Ttulo"/>
              <w:ind w:left="720"/>
              <w:rPr>
                <w:rFonts w:asciiTheme="minorHAnsi" w:hAnsiTheme="minorHAnsi" w:cstheme="minorHAnsi"/>
                <w:sz w:val="18"/>
                <w:szCs w:val="18"/>
              </w:rPr>
            </w:pPr>
            <w:r w:rsidRPr="0031447F">
              <w:rPr>
                <w:rFonts w:asciiTheme="minorHAnsi" w:hAnsiTheme="minorHAnsi" w:cstheme="minorHAnsi"/>
                <w:sz w:val="18"/>
                <w:szCs w:val="18"/>
              </w:rPr>
              <w:t>-</w:t>
            </w:r>
            <w:proofErr w:type="spellStart"/>
            <w:r w:rsidRPr="0031447F">
              <w:rPr>
                <w:rFonts w:asciiTheme="minorHAnsi" w:hAnsiTheme="minorHAnsi" w:cstheme="minorHAnsi"/>
                <w:i/>
                <w:iCs/>
                <w:sz w:val="18"/>
                <w:szCs w:val="18"/>
              </w:rPr>
              <w:t>Nós</w:t>
            </w:r>
            <w:proofErr w:type="spellEnd"/>
            <w:r w:rsidRPr="0031447F">
              <w:rPr>
                <w:rFonts w:asciiTheme="minorHAnsi" w:hAnsiTheme="minorHAnsi" w:cstheme="minorHAnsi"/>
                <w:i/>
                <w:iCs/>
                <w:sz w:val="18"/>
                <w:szCs w:val="18"/>
              </w:rPr>
              <w:t xml:space="preserve"> Diario</w:t>
            </w:r>
            <w:r w:rsidRPr="0031447F">
              <w:rPr>
                <w:rFonts w:asciiTheme="minorHAnsi" w:hAnsiTheme="minorHAnsi" w:cstheme="minorHAnsi"/>
                <w:sz w:val="18"/>
                <w:szCs w:val="18"/>
              </w:rPr>
              <w:t>, 27-7-2023</w:t>
            </w:r>
          </w:p>
          <w:p w14:paraId="61B3CA11" w14:textId="77777777" w:rsidR="009318F1" w:rsidRPr="0031447F" w:rsidRDefault="009318F1" w:rsidP="00E27DC7">
            <w:pPr>
              <w:pStyle w:val="Ttulo"/>
              <w:ind w:left="720"/>
              <w:rPr>
                <w:rFonts w:asciiTheme="minorHAnsi" w:hAnsiTheme="minorHAnsi" w:cstheme="minorHAnsi"/>
                <w:sz w:val="18"/>
                <w:szCs w:val="18"/>
              </w:rPr>
            </w:pPr>
            <w:hyperlink r:id="rId133" w:history="1">
              <w:r w:rsidRPr="0031447F">
                <w:rPr>
                  <w:rStyle w:val="Hipervnculo"/>
                  <w:rFonts w:asciiTheme="minorHAnsi" w:hAnsiTheme="minorHAnsi" w:cstheme="minorHAnsi"/>
                  <w:color w:val="auto"/>
                  <w:sz w:val="18"/>
                  <w:szCs w:val="18"/>
                </w:rPr>
                <w:t>https://www.nosdiario.gal/articulo/cultura/oco-baleiro-que-fica-palabras/20230726202603174307.html</w:t>
              </w:r>
            </w:hyperlink>
          </w:p>
          <w:p w14:paraId="495BCD42" w14:textId="77777777" w:rsidR="009318F1" w:rsidRPr="0031447F" w:rsidRDefault="009318F1" w:rsidP="00E27DC7">
            <w:pPr>
              <w:pStyle w:val="Ttulo"/>
              <w:ind w:left="720"/>
              <w:rPr>
                <w:rFonts w:asciiTheme="minorHAnsi" w:hAnsiTheme="minorHAnsi" w:cstheme="minorHAnsi"/>
                <w:sz w:val="18"/>
                <w:szCs w:val="18"/>
                <w:lang w:val="en-US"/>
              </w:rPr>
            </w:pPr>
            <w:r w:rsidRPr="0031447F">
              <w:rPr>
                <w:rFonts w:asciiTheme="minorHAnsi" w:hAnsiTheme="minorHAnsi" w:cstheme="minorHAnsi"/>
                <w:sz w:val="18"/>
                <w:szCs w:val="18"/>
                <w:lang w:val="en-US"/>
              </w:rPr>
              <w:t>-</w:t>
            </w:r>
            <w:proofErr w:type="spellStart"/>
            <w:r w:rsidRPr="0031447F">
              <w:rPr>
                <w:rFonts w:asciiTheme="minorHAnsi" w:hAnsiTheme="minorHAnsi" w:cstheme="minorHAnsi"/>
                <w:i/>
                <w:iCs/>
                <w:sz w:val="18"/>
                <w:szCs w:val="18"/>
                <w:lang w:val="en-US"/>
              </w:rPr>
              <w:t>Shangay</w:t>
            </w:r>
            <w:proofErr w:type="spellEnd"/>
            <w:r w:rsidRPr="0031447F">
              <w:rPr>
                <w:rFonts w:asciiTheme="minorHAnsi" w:hAnsiTheme="minorHAnsi" w:cstheme="minorHAnsi"/>
                <w:sz w:val="18"/>
                <w:szCs w:val="18"/>
                <w:lang w:val="en-US"/>
              </w:rPr>
              <w:t>, 3-8-2023</w:t>
            </w:r>
          </w:p>
          <w:p w14:paraId="61DE4A12" w14:textId="77777777" w:rsidR="009318F1" w:rsidRPr="0031447F" w:rsidRDefault="009318F1" w:rsidP="00E27DC7">
            <w:pPr>
              <w:pStyle w:val="Ttulo"/>
              <w:ind w:left="720"/>
              <w:rPr>
                <w:rFonts w:asciiTheme="minorHAnsi" w:hAnsiTheme="minorHAnsi" w:cstheme="minorHAnsi"/>
                <w:sz w:val="18"/>
                <w:szCs w:val="18"/>
                <w:lang w:val="en-US"/>
              </w:rPr>
            </w:pPr>
            <w:hyperlink r:id="rId134" w:history="1">
              <w:r w:rsidRPr="0031447F">
                <w:rPr>
                  <w:rStyle w:val="Hipervnculo"/>
                  <w:rFonts w:asciiTheme="minorHAnsi" w:hAnsiTheme="minorHAnsi" w:cstheme="minorHAnsi"/>
                  <w:color w:val="auto"/>
                  <w:sz w:val="18"/>
                  <w:szCs w:val="18"/>
                  <w:lang w:val="en-US"/>
                </w:rPr>
                <w:t>https://shangay.com/2023/08/03/exposiciones-verano-arte-espana/</w:t>
              </w:r>
            </w:hyperlink>
          </w:p>
          <w:p w14:paraId="27CC805D" w14:textId="77777777" w:rsidR="009318F1" w:rsidRPr="0031447F" w:rsidRDefault="009318F1" w:rsidP="00E27DC7">
            <w:pPr>
              <w:pStyle w:val="Ttulo"/>
              <w:ind w:left="720"/>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i/>
                <w:iCs/>
                <w:sz w:val="18"/>
                <w:szCs w:val="18"/>
              </w:rPr>
              <w:t>El Español,</w:t>
            </w:r>
            <w:r w:rsidRPr="0031447F">
              <w:rPr>
                <w:rFonts w:asciiTheme="minorHAnsi" w:hAnsiTheme="minorHAnsi" w:cstheme="minorHAnsi"/>
                <w:sz w:val="18"/>
                <w:szCs w:val="18"/>
              </w:rPr>
              <w:t xml:space="preserve"> 7-8-2023</w:t>
            </w:r>
          </w:p>
          <w:p w14:paraId="6B6531DF" w14:textId="77777777" w:rsidR="009318F1" w:rsidRPr="0031447F" w:rsidRDefault="009318F1" w:rsidP="00E27DC7">
            <w:pPr>
              <w:pStyle w:val="Ttulo"/>
              <w:ind w:left="720"/>
              <w:rPr>
                <w:rFonts w:asciiTheme="minorHAnsi" w:hAnsiTheme="minorHAnsi" w:cstheme="minorHAnsi"/>
                <w:sz w:val="18"/>
                <w:szCs w:val="18"/>
              </w:rPr>
            </w:pPr>
            <w:r w:rsidRPr="0031447F">
              <w:rPr>
                <w:rFonts w:asciiTheme="minorHAnsi" w:hAnsiTheme="minorHAnsi" w:cstheme="minorHAnsi"/>
                <w:sz w:val="18"/>
                <w:szCs w:val="18"/>
              </w:rPr>
              <w:t>https://www.elespanol.com/treintayseis/articulos/cultura/almudena-fernandez-la-artista-gallega-que-no-tiene-miedo-a-arriesgarse</w:t>
            </w:r>
          </w:p>
          <w:p w14:paraId="243719CC" w14:textId="77777777" w:rsidR="009318F1" w:rsidRPr="0031447F" w:rsidRDefault="009318F1" w:rsidP="00E27DC7">
            <w:pPr>
              <w:pStyle w:val="Ttulo"/>
              <w:ind w:left="720"/>
              <w:rPr>
                <w:rFonts w:asciiTheme="minorHAnsi" w:hAnsiTheme="minorHAnsi" w:cstheme="minorHAnsi"/>
                <w:sz w:val="18"/>
                <w:szCs w:val="18"/>
              </w:rPr>
            </w:pPr>
          </w:p>
          <w:p w14:paraId="70E55C3B" w14:textId="77777777" w:rsidR="009318F1" w:rsidRPr="00263B69" w:rsidRDefault="009318F1" w:rsidP="00E27DC7">
            <w:pPr>
              <w:pStyle w:val="Ttulo"/>
              <w:ind w:left="720"/>
              <w:rPr>
                <w:rFonts w:asciiTheme="minorHAnsi" w:hAnsiTheme="minorHAnsi" w:cstheme="minorHAnsi"/>
                <w:b/>
                <w:bCs/>
                <w:sz w:val="18"/>
                <w:szCs w:val="18"/>
                <w:lang w:val="pt-PT"/>
              </w:rPr>
            </w:pPr>
            <w:r w:rsidRPr="00263B69">
              <w:rPr>
                <w:rFonts w:asciiTheme="minorHAnsi" w:hAnsiTheme="minorHAnsi" w:cstheme="minorHAnsi"/>
                <w:b/>
                <w:bCs/>
                <w:sz w:val="18"/>
                <w:szCs w:val="18"/>
                <w:lang w:val="pt-PT"/>
              </w:rPr>
              <w:t>Referencias TV:</w:t>
            </w:r>
          </w:p>
          <w:p w14:paraId="2A103B52" w14:textId="77777777" w:rsidR="009318F1" w:rsidRPr="00263B69" w:rsidRDefault="009318F1" w:rsidP="00E27DC7">
            <w:pPr>
              <w:pStyle w:val="Ttulo"/>
              <w:ind w:left="720"/>
              <w:rPr>
                <w:rFonts w:asciiTheme="minorHAnsi" w:hAnsiTheme="minorHAnsi" w:cstheme="minorHAnsi"/>
                <w:sz w:val="18"/>
                <w:szCs w:val="18"/>
                <w:lang w:val="pt-PT"/>
              </w:rPr>
            </w:pPr>
            <w:r w:rsidRPr="00263B69">
              <w:rPr>
                <w:rFonts w:asciiTheme="minorHAnsi" w:hAnsiTheme="minorHAnsi" w:cstheme="minorHAnsi"/>
                <w:sz w:val="18"/>
                <w:szCs w:val="18"/>
                <w:lang w:val="pt-PT"/>
              </w:rPr>
              <w:t>-</w:t>
            </w:r>
            <w:r w:rsidRPr="00263B69">
              <w:rPr>
                <w:rFonts w:asciiTheme="minorHAnsi" w:hAnsiTheme="minorHAnsi" w:cstheme="minorHAnsi"/>
                <w:i/>
                <w:iCs/>
                <w:sz w:val="18"/>
                <w:szCs w:val="18"/>
                <w:lang w:val="pt-PT"/>
              </w:rPr>
              <w:t>Zig-Zag diario,</w:t>
            </w:r>
            <w:r w:rsidRPr="00263B69">
              <w:rPr>
                <w:rFonts w:asciiTheme="minorHAnsi" w:hAnsiTheme="minorHAnsi" w:cstheme="minorHAnsi"/>
                <w:sz w:val="18"/>
                <w:szCs w:val="18"/>
                <w:lang w:val="pt-PT"/>
              </w:rPr>
              <w:t xml:space="preserve"> 7-6-2023</w:t>
            </w:r>
          </w:p>
          <w:p w14:paraId="4BC0843E" w14:textId="77777777" w:rsidR="009318F1" w:rsidRPr="00263B69" w:rsidRDefault="009318F1" w:rsidP="00E27DC7">
            <w:pPr>
              <w:pStyle w:val="Ttulo"/>
              <w:ind w:left="720"/>
              <w:rPr>
                <w:rFonts w:asciiTheme="minorHAnsi" w:hAnsiTheme="minorHAnsi" w:cstheme="minorHAnsi"/>
                <w:sz w:val="18"/>
                <w:szCs w:val="18"/>
                <w:lang w:val="pt-PT"/>
              </w:rPr>
            </w:pPr>
            <w:hyperlink r:id="rId135" w:history="1">
              <w:r w:rsidRPr="00263B69">
                <w:rPr>
                  <w:rStyle w:val="Hipervnculo"/>
                  <w:rFonts w:asciiTheme="minorHAnsi" w:hAnsiTheme="minorHAnsi" w:cstheme="minorHAnsi"/>
                  <w:color w:val="auto"/>
                  <w:sz w:val="18"/>
                  <w:szCs w:val="18"/>
                  <w:lang w:val="pt-PT"/>
                </w:rPr>
                <w:t>https://www.crtvg.es/tvg/a-carta/zigzag-diario-2779-6164759?t=315</w:t>
              </w:r>
            </w:hyperlink>
          </w:p>
          <w:p w14:paraId="339E14FE" w14:textId="77777777" w:rsidR="009318F1" w:rsidRPr="00263B69" w:rsidRDefault="009318F1" w:rsidP="00E27DC7">
            <w:pPr>
              <w:pStyle w:val="Ttulo"/>
              <w:ind w:left="720"/>
              <w:rPr>
                <w:rFonts w:asciiTheme="minorHAnsi" w:hAnsiTheme="minorHAnsi" w:cstheme="minorHAnsi"/>
                <w:sz w:val="18"/>
                <w:szCs w:val="18"/>
                <w:lang w:val="pt-PT"/>
              </w:rPr>
            </w:pPr>
            <w:r w:rsidRPr="00263B69">
              <w:rPr>
                <w:rFonts w:asciiTheme="minorHAnsi" w:hAnsiTheme="minorHAnsi" w:cstheme="minorHAnsi"/>
                <w:sz w:val="18"/>
                <w:szCs w:val="18"/>
                <w:lang w:val="pt-PT"/>
              </w:rPr>
              <w:t>-</w:t>
            </w:r>
            <w:r w:rsidRPr="00263B69">
              <w:rPr>
                <w:rFonts w:asciiTheme="minorHAnsi" w:hAnsiTheme="minorHAnsi" w:cstheme="minorHAnsi"/>
                <w:i/>
                <w:iCs/>
                <w:sz w:val="18"/>
                <w:szCs w:val="18"/>
                <w:lang w:val="pt-PT"/>
              </w:rPr>
              <w:t>Telexornal Galicia</w:t>
            </w:r>
            <w:r w:rsidRPr="00263B69">
              <w:rPr>
                <w:rFonts w:asciiTheme="minorHAnsi" w:hAnsiTheme="minorHAnsi" w:cstheme="minorHAnsi"/>
                <w:sz w:val="18"/>
                <w:szCs w:val="18"/>
                <w:lang w:val="pt-PT"/>
              </w:rPr>
              <w:t xml:space="preserve">, 14-8-2023 (min. 10’ 40’’) </w:t>
            </w:r>
          </w:p>
          <w:p w14:paraId="52981F47" w14:textId="77777777" w:rsidR="009318F1" w:rsidRPr="00263B69" w:rsidRDefault="009318F1" w:rsidP="00E27DC7">
            <w:pPr>
              <w:pStyle w:val="Ttulo"/>
              <w:ind w:left="720"/>
              <w:rPr>
                <w:rFonts w:asciiTheme="minorHAnsi" w:hAnsiTheme="minorHAnsi" w:cstheme="minorHAnsi"/>
                <w:sz w:val="18"/>
                <w:szCs w:val="18"/>
                <w:lang w:val="pt-PT"/>
              </w:rPr>
            </w:pPr>
            <w:r w:rsidRPr="00263B69">
              <w:rPr>
                <w:rFonts w:asciiTheme="minorHAnsi" w:hAnsiTheme="minorHAnsi" w:cstheme="minorHAnsi"/>
                <w:sz w:val="18"/>
                <w:szCs w:val="18"/>
                <w:lang w:val="pt-PT"/>
              </w:rPr>
              <w:t>https://www.rtve.es/play/videos/telexornal-galicia/14-08-2023/6951346/</w:t>
            </w:r>
          </w:p>
          <w:p w14:paraId="30F4B9D1" w14:textId="77777777" w:rsidR="009318F1" w:rsidRPr="00263B69" w:rsidRDefault="009318F1" w:rsidP="00E27DC7">
            <w:pPr>
              <w:pStyle w:val="Ttulo"/>
              <w:rPr>
                <w:rFonts w:asciiTheme="minorHAnsi" w:hAnsiTheme="minorHAnsi" w:cstheme="minorHAnsi"/>
                <w:sz w:val="18"/>
                <w:szCs w:val="18"/>
                <w:lang w:val="pt-PT"/>
              </w:rPr>
            </w:pPr>
          </w:p>
          <w:p w14:paraId="3789444B" w14:textId="77777777" w:rsidR="009318F1" w:rsidRPr="00263B69" w:rsidRDefault="009318F1" w:rsidP="00E27DC7">
            <w:pPr>
              <w:pStyle w:val="Ttulo"/>
              <w:rPr>
                <w:rFonts w:asciiTheme="minorHAnsi" w:hAnsiTheme="minorHAnsi" w:cstheme="minorHAnsi"/>
                <w:b/>
                <w:bCs/>
                <w:sz w:val="18"/>
                <w:szCs w:val="18"/>
                <w:lang w:val="pt-PT"/>
              </w:rPr>
            </w:pPr>
            <w:r w:rsidRPr="00263B69">
              <w:rPr>
                <w:rFonts w:asciiTheme="minorHAnsi" w:hAnsiTheme="minorHAnsi" w:cstheme="minorHAnsi"/>
                <w:sz w:val="18"/>
                <w:szCs w:val="18"/>
                <w:lang w:val="pt-PT"/>
              </w:rPr>
              <w:t xml:space="preserve">                          </w:t>
            </w:r>
            <w:r w:rsidRPr="00263B69">
              <w:rPr>
                <w:rFonts w:asciiTheme="minorHAnsi" w:hAnsiTheme="minorHAnsi" w:cstheme="minorHAnsi"/>
                <w:b/>
                <w:bCs/>
                <w:sz w:val="18"/>
                <w:szCs w:val="18"/>
                <w:lang w:val="pt-PT"/>
              </w:rPr>
              <w:t>Referencias radio:</w:t>
            </w:r>
          </w:p>
          <w:p w14:paraId="280DC205" w14:textId="77777777" w:rsidR="009318F1" w:rsidRPr="00263B69" w:rsidRDefault="009318F1" w:rsidP="00E27DC7">
            <w:pPr>
              <w:pStyle w:val="Ttulo"/>
              <w:ind w:left="709"/>
              <w:rPr>
                <w:rFonts w:asciiTheme="minorHAnsi" w:hAnsiTheme="minorHAnsi" w:cstheme="minorHAnsi"/>
                <w:sz w:val="18"/>
                <w:szCs w:val="18"/>
                <w:lang w:val="pt-PT"/>
              </w:rPr>
            </w:pPr>
            <w:r w:rsidRPr="00263B69">
              <w:rPr>
                <w:rFonts w:asciiTheme="minorHAnsi" w:hAnsiTheme="minorHAnsi" w:cstheme="minorHAnsi"/>
                <w:i/>
                <w:iCs/>
                <w:sz w:val="18"/>
                <w:szCs w:val="18"/>
                <w:lang w:val="pt-PT"/>
              </w:rPr>
              <w:t>-Diario Cultural</w:t>
            </w:r>
            <w:r w:rsidRPr="00263B69">
              <w:rPr>
                <w:rFonts w:asciiTheme="minorHAnsi" w:hAnsiTheme="minorHAnsi" w:cstheme="minorHAnsi"/>
                <w:sz w:val="18"/>
                <w:szCs w:val="18"/>
                <w:lang w:val="pt-PT"/>
              </w:rPr>
              <w:t>, 1-6-2023</w:t>
            </w:r>
          </w:p>
          <w:p w14:paraId="32D90C50" w14:textId="77777777" w:rsidR="009318F1" w:rsidRPr="00263B69" w:rsidRDefault="009318F1" w:rsidP="00E27DC7">
            <w:pPr>
              <w:pStyle w:val="Ttulo"/>
              <w:ind w:left="709"/>
              <w:rPr>
                <w:rFonts w:asciiTheme="minorHAnsi" w:hAnsiTheme="minorHAnsi" w:cstheme="minorHAnsi"/>
                <w:sz w:val="18"/>
                <w:szCs w:val="18"/>
                <w:lang w:val="pt-PT"/>
              </w:rPr>
            </w:pPr>
            <w:r w:rsidRPr="00263B69">
              <w:rPr>
                <w:rFonts w:asciiTheme="minorHAnsi" w:hAnsiTheme="minorHAnsi" w:cstheme="minorHAnsi"/>
                <w:sz w:val="18"/>
                <w:szCs w:val="18"/>
                <w:lang w:val="pt-PT"/>
              </w:rPr>
              <w:t>https://www.crtvg.es/rg/a-carta/diario-cultural-diario-cultural-do-dia-01-06-2023-6156694</w:t>
            </w:r>
          </w:p>
          <w:p w14:paraId="4BBA3260" w14:textId="77777777" w:rsidR="009318F1" w:rsidRPr="00263B69" w:rsidRDefault="009318F1" w:rsidP="00E27DC7">
            <w:pPr>
              <w:pStyle w:val="Ttulo"/>
              <w:ind w:left="720"/>
              <w:rPr>
                <w:rFonts w:asciiTheme="minorHAnsi" w:hAnsiTheme="minorHAnsi" w:cstheme="minorHAnsi"/>
                <w:sz w:val="18"/>
                <w:szCs w:val="18"/>
                <w:lang w:val="pt-PT"/>
              </w:rPr>
            </w:pPr>
            <w:r w:rsidRPr="00263B69">
              <w:rPr>
                <w:rFonts w:asciiTheme="minorHAnsi" w:hAnsiTheme="minorHAnsi" w:cstheme="minorHAnsi"/>
                <w:i/>
                <w:iCs/>
                <w:sz w:val="18"/>
                <w:szCs w:val="18"/>
                <w:lang w:val="pt-PT"/>
              </w:rPr>
              <w:t>-Diario Cultural</w:t>
            </w:r>
            <w:r w:rsidRPr="00263B69">
              <w:rPr>
                <w:rFonts w:asciiTheme="minorHAnsi" w:hAnsiTheme="minorHAnsi" w:cstheme="minorHAnsi"/>
                <w:sz w:val="18"/>
                <w:szCs w:val="18"/>
                <w:lang w:val="pt-PT"/>
              </w:rPr>
              <w:t>, 6-6-2023</w:t>
            </w:r>
          </w:p>
          <w:p w14:paraId="412B7A7F" w14:textId="77777777" w:rsidR="009318F1" w:rsidRPr="00263B69" w:rsidRDefault="009318F1" w:rsidP="00E27DC7">
            <w:pPr>
              <w:pStyle w:val="Ttulo"/>
              <w:ind w:left="720"/>
              <w:rPr>
                <w:rFonts w:asciiTheme="minorHAnsi" w:hAnsiTheme="minorHAnsi" w:cstheme="minorHAnsi"/>
                <w:sz w:val="18"/>
                <w:szCs w:val="18"/>
                <w:lang w:val="pt-PT"/>
              </w:rPr>
            </w:pPr>
            <w:hyperlink r:id="rId136" w:history="1">
              <w:r w:rsidRPr="00263B69">
                <w:rPr>
                  <w:rStyle w:val="Hipervnculo"/>
                  <w:rFonts w:asciiTheme="minorHAnsi" w:hAnsiTheme="minorHAnsi" w:cstheme="minorHAnsi"/>
                  <w:color w:val="auto"/>
                  <w:sz w:val="18"/>
                  <w:szCs w:val="18"/>
                  <w:lang w:val="pt-PT"/>
                </w:rPr>
                <w:t>https://www.crtvg.es/rg/destacados/diario-cultural-diario-cultural-do-dia-06-06-2023-6163441?t=200</w:t>
              </w:r>
            </w:hyperlink>
          </w:p>
          <w:p w14:paraId="3C072A03" w14:textId="77777777" w:rsidR="009318F1" w:rsidRPr="00263B69" w:rsidRDefault="009318F1" w:rsidP="00E27DC7">
            <w:pPr>
              <w:pStyle w:val="Ttulo"/>
              <w:rPr>
                <w:rFonts w:asciiTheme="minorHAnsi" w:hAnsiTheme="minorHAnsi" w:cstheme="minorHAnsi"/>
                <w:sz w:val="18"/>
                <w:szCs w:val="18"/>
                <w:lang w:val="pt-PT"/>
              </w:rPr>
            </w:pPr>
          </w:p>
          <w:p w14:paraId="79E380B0" w14:textId="77777777" w:rsidR="009318F1" w:rsidRPr="0031447F" w:rsidRDefault="009318F1" w:rsidP="00E27DC7">
            <w:pPr>
              <w:rPr>
                <w:rFonts w:asciiTheme="minorHAnsi" w:hAnsiTheme="minorHAnsi" w:cstheme="minorHAnsi"/>
                <w:sz w:val="18"/>
                <w:szCs w:val="18"/>
              </w:rPr>
            </w:pPr>
            <w:r w:rsidRPr="0031447F">
              <w:rPr>
                <w:rFonts w:asciiTheme="minorHAnsi" w:hAnsiTheme="minorHAnsi" w:cstheme="minorHAnsi"/>
                <w:b/>
                <w:bCs/>
                <w:sz w:val="18"/>
                <w:szCs w:val="18"/>
              </w:rPr>
              <w:t>-PREMIOS:</w:t>
            </w:r>
            <w:r w:rsidRPr="0031447F">
              <w:rPr>
                <w:rFonts w:asciiTheme="minorHAnsi" w:hAnsiTheme="minorHAnsi" w:cstheme="minorHAnsi"/>
                <w:sz w:val="18"/>
                <w:szCs w:val="18"/>
              </w:rPr>
              <w:t xml:space="preserve"> Premio de la Crítica de Galicia 2024.</w:t>
            </w:r>
          </w:p>
          <w:p w14:paraId="27CCEAB5" w14:textId="77777777" w:rsidR="009318F1" w:rsidRPr="0031447F" w:rsidRDefault="009318F1" w:rsidP="00E27DC7">
            <w:pPr>
              <w:rPr>
                <w:rFonts w:asciiTheme="minorHAnsi" w:hAnsiTheme="minorHAnsi" w:cstheme="minorHAnsi"/>
                <w:sz w:val="18"/>
                <w:szCs w:val="18"/>
              </w:rPr>
            </w:pPr>
          </w:p>
          <w:p w14:paraId="7B54E483" w14:textId="77777777" w:rsidR="009318F1" w:rsidRPr="0031447F" w:rsidRDefault="009318F1" w:rsidP="00E27DC7">
            <w:pPr>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b/>
                <w:bCs/>
                <w:sz w:val="18"/>
                <w:szCs w:val="18"/>
              </w:rPr>
              <w:t>COLECCIONES:</w:t>
            </w:r>
            <w:r w:rsidRPr="0031447F">
              <w:rPr>
                <w:rFonts w:asciiTheme="minorHAnsi" w:hAnsiTheme="minorHAnsi" w:cstheme="minorHAnsi"/>
                <w:sz w:val="18"/>
                <w:szCs w:val="18"/>
              </w:rPr>
              <w:t xml:space="preserve"> Obras de la muestra adquiridas para las colecciones CGAC y Parlamento de Galicia.</w:t>
            </w:r>
          </w:p>
          <w:p w14:paraId="02CF6FBA" w14:textId="77777777" w:rsidR="009318F1" w:rsidRPr="0031447F" w:rsidRDefault="009318F1" w:rsidP="00E27DC7">
            <w:pPr>
              <w:rPr>
                <w:rFonts w:asciiTheme="minorHAnsi" w:hAnsiTheme="minorHAnsi" w:cstheme="minorHAnsi"/>
                <w:sz w:val="18"/>
                <w:szCs w:val="18"/>
              </w:rPr>
            </w:pPr>
          </w:p>
          <w:p w14:paraId="6AFDE90A" w14:textId="77777777" w:rsidR="009318F1" w:rsidRPr="00263B69" w:rsidRDefault="009318F1" w:rsidP="00E27DC7">
            <w:pPr>
              <w:ind w:right="-261"/>
              <w:jc w:val="both"/>
              <w:rPr>
                <w:rFonts w:asciiTheme="minorHAnsi" w:hAnsiTheme="minorHAnsi" w:cstheme="minorHAnsi"/>
                <w:sz w:val="18"/>
                <w:szCs w:val="18"/>
                <w:lang w:val="pt-PT"/>
              </w:rPr>
            </w:pPr>
            <w:r w:rsidRPr="0031447F">
              <w:rPr>
                <w:rFonts w:asciiTheme="minorHAnsi" w:hAnsiTheme="minorHAnsi" w:cstheme="minorHAnsi"/>
                <w:sz w:val="18"/>
                <w:szCs w:val="18"/>
              </w:rPr>
              <w:t>-</w:t>
            </w:r>
            <w:r w:rsidRPr="0031447F">
              <w:rPr>
                <w:rFonts w:asciiTheme="minorHAnsi" w:hAnsiTheme="minorHAnsi" w:cstheme="minorHAnsi"/>
                <w:b/>
                <w:bCs/>
                <w:sz w:val="18"/>
                <w:szCs w:val="18"/>
              </w:rPr>
              <w:t>CATÁLOGO de la exposición</w:t>
            </w:r>
            <w:r w:rsidRPr="0031447F">
              <w:rPr>
                <w:rFonts w:asciiTheme="minorHAnsi" w:hAnsiTheme="minorHAnsi" w:cstheme="minorHAnsi"/>
                <w:sz w:val="18"/>
                <w:szCs w:val="18"/>
              </w:rPr>
              <w:t xml:space="preserve"> </w:t>
            </w:r>
            <w:r w:rsidRPr="0031447F">
              <w:rPr>
                <w:rFonts w:asciiTheme="minorHAnsi" w:hAnsiTheme="minorHAnsi" w:cstheme="minorHAnsi"/>
                <w:i/>
                <w:iCs/>
                <w:sz w:val="18"/>
                <w:szCs w:val="18"/>
              </w:rPr>
              <w:t xml:space="preserve">Pisando charcos, 2024. </w:t>
            </w:r>
            <w:r w:rsidRPr="0031447F">
              <w:rPr>
                <w:rFonts w:asciiTheme="minorHAnsi" w:hAnsiTheme="minorHAnsi" w:cstheme="minorHAnsi"/>
                <w:sz w:val="18"/>
                <w:szCs w:val="18"/>
              </w:rPr>
              <w:t xml:space="preserve"> </w:t>
            </w:r>
            <w:r w:rsidRPr="00263B69">
              <w:rPr>
                <w:rFonts w:asciiTheme="minorHAnsi" w:hAnsiTheme="minorHAnsi" w:cstheme="minorHAnsi"/>
                <w:sz w:val="18"/>
                <w:szCs w:val="18"/>
                <w:lang w:val="pt-PT"/>
              </w:rPr>
              <w:t xml:space="preserve">285 páginas, ISBN 978-84-453-5475-9. </w:t>
            </w:r>
          </w:p>
          <w:p w14:paraId="29E226DD" w14:textId="77777777" w:rsidR="009318F1" w:rsidRPr="00263B69" w:rsidRDefault="009318F1" w:rsidP="00E27DC7">
            <w:pPr>
              <w:ind w:right="-261"/>
              <w:jc w:val="both"/>
              <w:rPr>
                <w:rFonts w:asciiTheme="minorHAnsi" w:hAnsiTheme="minorHAnsi" w:cstheme="minorHAnsi"/>
                <w:sz w:val="18"/>
                <w:szCs w:val="18"/>
                <w:lang w:val="pt-PT"/>
              </w:rPr>
            </w:pPr>
            <w:r w:rsidRPr="00263B69">
              <w:rPr>
                <w:rFonts w:asciiTheme="minorHAnsi" w:hAnsiTheme="minorHAnsi" w:cstheme="minorHAnsi"/>
                <w:bCs/>
                <w:sz w:val="18"/>
                <w:szCs w:val="18"/>
                <w:lang w:val="pt-PT"/>
              </w:rPr>
              <w:t>Edita: CGAC</w:t>
            </w:r>
            <w:r w:rsidRPr="00263B69">
              <w:rPr>
                <w:rFonts w:asciiTheme="minorHAnsi" w:hAnsiTheme="minorHAnsi" w:cstheme="minorHAnsi"/>
                <w:sz w:val="18"/>
                <w:szCs w:val="18"/>
                <w:lang w:val="pt-PT"/>
              </w:rPr>
              <w:t xml:space="preserve"> (Centro Galego de Arte Contemporánea), Xunta de Galicia. Santiago de Compostela</w:t>
            </w:r>
          </w:p>
          <w:p w14:paraId="63F9AB00" w14:textId="77777777" w:rsidR="009318F1" w:rsidRPr="00263B69" w:rsidRDefault="009318F1" w:rsidP="00E27DC7">
            <w:pPr>
              <w:pStyle w:val="Textoencaja"/>
              <w:rPr>
                <w:sz w:val="18"/>
                <w:szCs w:val="18"/>
                <w:lang w:val="pt-PT"/>
              </w:rPr>
            </w:pPr>
            <w:r w:rsidRPr="00263B69">
              <w:rPr>
                <w:sz w:val="18"/>
                <w:szCs w:val="18"/>
                <w:lang w:val="pt-PT"/>
              </w:rPr>
              <w:t>https://www.investigo.biblioteca.uvigo.es/xmlui/handle/11093/7269</w:t>
            </w:r>
          </w:p>
        </w:tc>
      </w:tr>
    </w:tbl>
    <w:p w14:paraId="35DB96E3" w14:textId="77777777" w:rsidR="009318F1" w:rsidRPr="00263B69" w:rsidRDefault="009318F1">
      <w:pPr>
        <w:rPr>
          <w:lang w:val="pt-PT"/>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21F18538"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CC2648" w14:textId="77777777" w:rsidR="009318F1" w:rsidRPr="0031447F" w:rsidRDefault="009318F1"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568C7" w14:textId="69E58A47" w:rsidR="009318F1" w:rsidRPr="0031447F" w:rsidRDefault="009318F1" w:rsidP="00E27DC7">
            <w:pPr>
              <w:pStyle w:val="Textoencaja"/>
              <w:rPr>
                <w:sz w:val="18"/>
                <w:szCs w:val="18"/>
              </w:rPr>
            </w:pPr>
            <w:r w:rsidRPr="0031447F">
              <w:rPr>
                <w:sz w:val="18"/>
                <w:szCs w:val="18"/>
              </w:rPr>
              <w:t>Xosé Manuel</w:t>
            </w:r>
            <w:r w:rsidR="00275017" w:rsidRPr="0031447F">
              <w:rPr>
                <w:sz w:val="18"/>
                <w:szCs w:val="18"/>
              </w:rPr>
              <w:t xml:space="preserve"> </w:t>
            </w:r>
            <w:proofErr w:type="spellStart"/>
            <w:r w:rsidR="00275017" w:rsidRPr="0031447F">
              <w:rPr>
                <w:sz w:val="18"/>
                <w:szCs w:val="18"/>
              </w:rPr>
              <w:t>Buxán</w:t>
            </w:r>
            <w:proofErr w:type="spellEnd"/>
            <w:r w:rsidR="00275017" w:rsidRPr="0031447F">
              <w:rPr>
                <w:sz w:val="18"/>
                <w:szCs w:val="18"/>
              </w:rPr>
              <w:t xml:space="preserve"> Bran</w:t>
            </w:r>
          </w:p>
        </w:tc>
      </w:tr>
      <w:tr w:rsidR="0031447F" w:rsidRPr="0031447F" w14:paraId="629C7E7E"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907089" w14:textId="77777777" w:rsidR="009318F1" w:rsidRPr="0031447F" w:rsidRDefault="009318F1"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A24A4" w14:textId="0BB79E7B" w:rsidR="009318F1" w:rsidRPr="0031447F" w:rsidRDefault="009318F1" w:rsidP="00E27DC7">
            <w:pPr>
              <w:pStyle w:val="Textoencaja"/>
              <w:rPr>
                <w:b/>
                <w:bCs/>
                <w:sz w:val="18"/>
                <w:szCs w:val="18"/>
              </w:rPr>
            </w:pPr>
            <w:r w:rsidRPr="0031447F">
              <w:rPr>
                <w:b/>
                <w:bCs/>
                <w:sz w:val="18"/>
                <w:szCs w:val="18"/>
              </w:rPr>
              <w:t xml:space="preserve">Fotografías encontradas y homoerotismo: </w:t>
            </w:r>
            <w:r w:rsidR="00D25FFC" w:rsidRPr="0031447F">
              <w:rPr>
                <w:b/>
                <w:bCs/>
                <w:sz w:val="18"/>
                <w:szCs w:val="18"/>
              </w:rPr>
              <w:t>Os trazos</w:t>
            </w:r>
            <w:r w:rsidRPr="0031447F">
              <w:rPr>
                <w:b/>
                <w:bCs/>
                <w:sz w:val="18"/>
                <w:szCs w:val="18"/>
              </w:rPr>
              <w:t xml:space="preserve"> visibles de un deseo prohibido en el franquismo.</w:t>
            </w:r>
          </w:p>
        </w:tc>
      </w:tr>
      <w:tr w:rsidR="0031447F" w:rsidRPr="0031447F" w14:paraId="36B055AD"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AD9C97" w14:textId="77777777" w:rsidR="009318F1" w:rsidRPr="0031447F" w:rsidRDefault="009318F1" w:rsidP="00E27DC7">
            <w:pPr>
              <w:pStyle w:val="Textoencaja"/>
              <w:jc w:val="left"/>
              <w:rPr>
                <w:b/>
                <w:bCs/>
              </w:rPr>
            </w:pPr>
            <w:r w:rsidRPr="0031447F">
              <w:rPr>
                <w:b/>
                <w:bCs/>
              </w:rPr>
              <w:t>Datos de la publicación:</w:t>
            </w:r>
          </w:p>
          <w:p w14:paraId="275D0727" w14:textId="77777777" w:rsidR="009318F1" w:rsidRPr="0031447F" w:rsidRDefault="009318F1" w:rsidP="00E27DC7">
            <w:pPr>
              <w:pStyle w:val="Textoencaja"/>
              <w:jc w:val="left"/>
              <w:rPr>
                <w:b/>
                <w:bCs/>
              </w:rPr>
            </w:pPr>
            <w:r w:rsidRPr="0031447F">
              <w:rPr>
                <w:b/>
                <w:bCs/>
              </w:rPr>
              <w:t>Revista, Volumen, páginas, año, DOI</w:t>
            </w:r>
          </w:p>
          <w:p w14:paraId="36E822C8" w14:textId="77777777" w:rsidR="009318F1" w:rsidRPr="0031447F" w:rsidRDefault="009318F1" w:rsidP="00E27DC7">
            <w:pPr>
              <w:pStyle w:val="Textoencaja"/>
              <w:jc w:val="left"/>
              <w:rPr>
                <w:b/>
                <w:bCs/>
              </w:rPr>
            </w:pPr>
            <w:r w:rsidRPr="0031447F">
              <w:rPr>
                <w:b/>
                <w:bCs/>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B34AB" w14:textId="77777777" w:rsidR="009318F1" w:rsidRPr="0031447F" w:rsidRDefault="009318F1" w:rsidP="00E27DC7">
            <w:pPr>
              <w:pStyle w:val="Textoencaja"/>
              <w:rPr>
                <w:sz w:val="18"/>
                <w:szCs w:val="18"/>
              </w:rPr>
            </w:pPr>
            <w:r w:rsidRPr="0031447F">
              <w:rPr>
                <w:sz w:val="18"/>
                <w:szCs w:val="18"/>
              </w:rPr>
              <w:t xml:space="preserve">Capítulo de libro, </w:t>
            </w:r>
            <w:proofErr w:type="spellStart"/>
            <w:r w:rsidRPr="0031447F">
              <w:rPr>
                <w:sz w:val="18"/>
                <w:szCs w:val="18"/>
              </w:rPr>
              <w:t>pp</w:t>
            </w:r>
            <w:proofErr w:type="spellEnd"/>
            <w:r w:rsidRPr="0031447F">
              <w:rPr>
                <w:sz w:val="18"/>
                <w:szCs w:val="18"/>
              </w:rPr>
              <w:t>- 331-372. En HUARD, Geoffroy e FERNÁNDEZ GALEANO, Javier (</w:t>
            </w:r>
            <w:proofErr w:type="spellStart"/>
            <w:r w:rsidRPr="0031447F">
              <w:rPr>
                <w:sz w:val="18"/>
                <w:szCs w:val="18"/>
              </w:rPr>
              <w:t>Dirs</w:t>
            </w:r>
            <w:proofErr w:type="spellEnd"/>
            <w:r w:rsidRPr="0031447F">
              <w:rPr>
                <w:sz w:val="18"/>
                <w:szCs w:val="18"/>
              </w:rPr>
              <w:t>) Las locas en el archivo: Disidencia sexual bajo el franquismo.</w:t>
            </w:r>
          </w:p>
          <w:p w14:paraId="317027B7" w14:textId="77777777" w:rsidR="009318F1" w:rsidRPr="0031447F" w:rsidRDefault="009318F1" w:rsidP="00E27DC7">
            <w:pPr>
              <w:pStyle w:val="Textoencaja"/>
              <w:rPr>
                <w:sz w:val="18"/>
                <w:szCs w:val="18"/>
              </w:rPr>
            </w:pPr>
            <w:r w:rsidRPr="0031447F">
              <w:rPr>
                <w:sz w:val="18"/>
                <w:szCs w:val="18"/>
              </w:rPr>
              <w:t>Madrid: Marcial Pons, 2023</w:t>
            </w:r>
          </w:p>
        </w:tc>
      </w:tr>
      <w:tr w:rsidR="0031447F" w:rsidRPr="0031447F" w14:paraId="7C2EE3D0"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D38F30" w14:textId="77777777" w:rsidR="009318F1" w:rsidRPr="0031447F" w:rsidRDefault="009318F1" w:rsidP="00E27DC7">
            <w:pPr>
              <w:pStyle w:val="Textoencaja"/>
              <w:rPr>
                <w:b/>
                <w:bCs/>
              </w:rPr>
            </w:pPr>
            <w:r w:rsidRPr="0031447F">
              <w:rPr>
                <w:b/>
                <w:bCs/>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8E6E6" w14:textId="77777777" w:rsidR="009318F1" w:rsidRPr="0031447F" w:rsidRDefault="009318F1" w:rsidP="00E27DC7">
            <w:pPr>
              <w:pStyle w:val="Textoencaja"/>
              <w:rPr>
                <w:sz w:val="18"/>
                <w:szCs w:val="18"/>
              </w:rPr>
            </w:pPr>
            <w:r w:rsidRPr="0031447F">
              <w:rPr>
                <w:sz w:val="18"/>
                <w:szCs w:val="18"/>
              </w:rPr>
              <w:t>Alta</w:t>
            </w:r>
          </w:p>
        </w:tc>
      </w:tr>
      <w:tr w:rsidR="0031447F" w:rsidRPr="0031447F" w14:paraId="0076DC69"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E68FBC" w14:textId="77777777" w:rsidR="009318F1" w:rsidRPr="0031447F" w:rsidRDefault="009318F1" w:rsidP="00E27DC7">
            <w:pPr>
              <w:pStyle w:val="Textoencaja"/>
              <w:rPr>
                <w:b/>
                <w:bCs/>
              </w:rPr>
            </w:pPr>
            <w:r w:rsidRPr="0031447F">
              <w:rPr>
                <w:b/>
                <w:bCs/>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4EBCE" w14:textId="77777777" w:rsidR="009318F1" w:rsidRPr="0031447F" w:rsidRDefault="009318F1" w:rsidP="00E27DC7">
            <w:pPr>
              <w:pStyle w:val="Textoencaja"/>
              <w:rPr>
                <w:sz w:val="18"/>
                <w:szCs w:val="18"/>
              </w:rPr>
            </w:pPr>
            <w:r w:rsidRPr="0031447F">
              <w:rPr>
                <w:sz w:val="18"/>
                <w:szCs w:val="18"/>
              </w:rPr>
              <w:t>Consejo editorial</w:t>
            </w:r>
          </w:p>
        </w:tc>
      </w:tr>
      <w:tr w:rsidR="0031447F" w:rsidRPr="0031447F" w14:paraId="53842ED9"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F25FD1" w14:textId="77777777" w:rsidR="009318F1" w:rsidRPr="0031447F" w:rsidRDefault="009318F1" w:rsidP="00E27DC7">
            <w:pPr>
              <w:pStyle w:val="Textoencaja"/>
              <w:rPr>
                <w:b/>
                <w:bCs/>
              </w:rPr>
            </w:pPr>
            <w:r w:rsidRPr="0031447F">
              <w:rPr>
                <w:b/>
                <w:bCs/>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2B8B0" w14:textId="77777777" w:rsidR="009318F1" w:rsidRPr="0031447F" w:rsidRDefault="009318F1" w:rsidP="00E27DC7">
            <w:pPr>
              <w:pStyle w:val="Textoencaja"/>
              <w:rPr>
                <w:sz w:val="18"/>
                <w:szCs w:val="18"/>
              </w:rPr>
            </w:pPr>
            <w:r w:rsidRPr="0031447F">
              <w:rPr>
                <w:sz w:val="18"/>
                <w:szCs w:val="18"/>
              </w:rPr>
              <w:t>Alta</w:t>
            </w:r>
          </w:p>
        </w:tc>
      </w:tr>
    </w:tbl>
    <w:p w14:paraId="50937ED2" w14:textId="77777777" w:rsidR="009318F1" w:rsidRPr="0031447F" w:rsidRDefault="009318F1"/>
    <w:tbl>
      <w:tblPr>
        <w:tblW w:w="14180" w:type="dxa"/>
        <w:jc w:val="center"/>
        <w:tblLayout w:type="fixed"/>
        <w:tblCellMar>
          <w:top w:w="57" w:type="dxa"/>
          <w:bottom w:w="57" w:type="dxa"/>
        </w:tblCellMar>
        <w:tblLook w:val="0000" w:firstRow="0" w:lastRow="0" w:firstColumn="0" w:lastColumn="0" w:noHBand="0" w:noVBand="0"/>
      </w:tblPr>
      <w:tblGrid>
        <w:gridCol w:w="3402"/>
        <w:gridCol w:w="10778"/>
      </w:tblGrid>
      <w:tr w:rsidR="0031447F" w:rsidRPr="0031447F" w14:paraId="5C45EAE2" w14:textId="77777777" w:rsidTr="00E27DC7">
        <w:trPr>
          <w:trHeight w:val="283"/>
          <w:jc w:val="center"/>
        </w:trPr>
        <w:tc>
          <w:tcPr>
            <w:tcW w:w="3402" w:type="dxa"/>
            <w:tcBorders>
              <w:top w:val="single" w:sz="4" w:space="0" w:color="000000"/>
              <w:left w:val="single" w:sz="4" w:space="0" w:color="000000"/>
              <w:bottom w:val="single" w:sz="4" w:space="0" w:color="000000"/>
            </w:tcBorders>
            <w:shd w:val="clear" w:color="auto" w:fill="DDDDDD"/>
            <w:vAlign w:val="center"/>
          </w:tcPr>
          <w:p w14:paraId="6A2B3BAE" w14:textId="77777777" w:rsidR="009318F1" w:rsidRPr="0031447F" w:rsidRDefault="009318F1"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D6678" w14:textId="77777777" w:rsidR="009318F1" w:rsidRPr="0031447F" w:rsidRDefault="009318F1" w:rsidP="00E27DC7">
            <w:pPr>
              <w:pStyle w:val="Textoencaja"/>
              <w:rPr>
                <w:sz w:val="18"/>
                <w:szCs w:val="18"/>
              </w:rPr>
            </w:pPr>
            <w:r w:rsidRPr="0031447F">
              <w:rPr>
                <w:sz w:val="18"/>
                <w:szCs w:val="18"/>
              </w:rPr>
              <w:t>Libro completo (por orden de firma): José Andrés Santiago Iglesias [Editor]; Ana Soler Baena [Editora].</w:t>
            </w:r>
          </w:p>
          <w:p w14:paraId="0C70BE6C" w14:textId="77777777" w:rsidR="009318F1" w:rsidRPr="0031447F" w:rsidRDefault="009318F1" w:rsidP="00E27DC7">
            <w:pPr>
              <w:pStyle w:val="Textoencaja"/>
              <w:rPr>
                <w:sz w:val="18"/>
                <w:szCs w:val="18"/>
              </w:rPr>
            </w:pPr>
            <w:r w:rsidRPr="0031447F">
              <w:rPr>
                <w:sz w:val="18"/>
                <w:szCs w:val="18"/>
              </w:rPr>
              <w:t>Capítulo dentro del libro: José Andrés Santiago Iglesias [autor].</w:t>
            </w:r>
          </w:p>
        </w:tc>
      </w:tr>
      <w:tr w:rsidR="0031447F" w:rsidRPr="00263B69" w14:paraId="5800F67C" w14:textId="77777777" w:rsidTr="00E27DC7">
        <w:trPr>
          <w:trHeight w:val="283"/>
          <w:jc w:val="center"/>
        </w:trPr>
        <w:tc>
          <w:tcPr>
            <w:tcW w:w="3402" w:type="dxa"/>
            <w:tcBorders>
              <w:top w:val="single" w:sz="4" w:space="0" w:color="000000"/>
              <w:left w:val="single" w:sz="4" w:space="0" w:color="000000"/>
              <w:bottom w:val="single" w:sz="4" w:space="0" w:color="000000"/>
            </w:tcBorders>
            <w:shd w:val="clear" w:color="auto" w:fill="DDDDDD"/>
            <w:vAlign w:val="center"/>
          </w:tcPr>
          <w:p w14:paraId="0150BC0B" w14:textId="77777777" w:rsidR="009318F1" w:rsidRPr="0031447F" w:rsidRDefault="009318F1"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AA09B" w14:textId="4E6C8193" w:rsidR="009318F1" w:rsidRPr="0031447F" w:rsidRDefault="009318F1" w:rsidP="00E27DC7">
            <w:pPr>
              <w:pStyle w:val="Textoencaja"/>
              <w:rPr>
                <w:b/>
                <w:bCs/>
                <w:sz w:val="18"/>
                <w:szCs w:val="18"/>
                <w:lang w:val="en-US"/>
              </w:rPr>
            </w:pPr>
            <w:r w:rsidRPr="0031447F">
              <w:rPr>
                <w:b/>
                <w:bCs/>
                <w:i/>
                <w:iCs/>
                <w:sz w:val="18"/>
                <w:szCs w:val="18"/>
                <w:lang w:val="en-US"/>
              </w:rPr>
              <w:t>Anime Studies: Media-specific approaches to Neon Genesis Evangelion</w:t>
            </w:r>
          </w:p>
          <w:p w14:paraId="77000D08" w14:textId="1566B6AC" w:rsidR="009318F1" w:rsidRPr="0031447F" w:rsidRDefault="009318F1" w:rsidP="00E27DC7">
            <w:pPr>
              <w:pStyle w:val="Textoencaja"/>
              <w:rPr>
                <w:sz w:val="18"/>
                <w:szCs w:val="18"/>
                <w:lang w:val="en-US"/>
              </w:rPr>
            </w:pPr>
            <w:proofErr w:type="spellStart"/>
            <w:r w:rsidRPr="0031447F">
              <w:rPr>
                <w:sz w:val="18"/>
                <w:szCs w:val="18"/>
                <w:lang w:val="en-US"/>
              </w:rPr>
              <w:t>Capítulo</w:t>
            </w:r>
            <w:proofErr w:type="spellEnd"/>
            <w:r w:rsidRPr="0031447F">
              <w:rPr>
                <w:sz w:val="18"/>
                <w:szCs w:val="18"/>
                <w:lang w:val="en-US"/>
              </w:rPr>
              <w:t xml:space="preserve"> del </w:t>
            </w:r>
            <w:proofErr w:type="spellStart"/>
            <w:r w:rsidRPr="0031447F">
              <w:rPr>
                <w:sz w:val="18"/>
                <w:szCs w:val="18"/>
                <w:lang w:val="en-US"/>
              </w:rPr>
              <w:t>libro</w:t>
            </w:r>
            <w:proofErr w:type="spellEnd"/>
            <w:r w:rsidRPr="0031447F">
              <w:rPr>
                <w:sz w:val="18"/>
                <w:szCs w:val="18"/>
                <w:lang w:val="en-US"/>
              </w:rPr>
              <w:t xml:space="preserve">: “Not just immobile: Moving Drawings and Visual </w:t>
            </w:r>
            <w:proofErr w:type="spellStart"/>
            <w:r w:rsidRPr="0031447F">
              <w:rPr>
                <w:sz w:val="18"/>
                <w:szCs w:val="18"/>
                <w:lang w:val="en-US"/>
              </w:rPr>
              <w:t>Synecdoches</w:t>
            </w:r>
            <w:proofErr w:type="spellEnd"/>
            <w:r w:rsidRPr="0031447F">
              <w:rPr>
                <w:sz w:val="18"/>
                <w:szCs w:val="18"/>
                <w:lang w:val="en-US"/>
              </w:rPr>
              <w:t xml:space="preserve"> in </w:t>
            </w:r>
            <w:r w:rsidRPr="0031447F">
              <w:rPr>
                <w:i/>
                <w:iCs/>
                <w:sz w:val="18"/>
                <w:szCs w:val="18"/>
                <w:lang w:val="en-US"/>
              </w:rPr>
              <w:t>Neon Genesis Evangelion</w:t>
            </w:r>
            <w:r w:rsidRPr="0031447F">
              <w:rPr>
                <w:sz w:val="18"/>
                <w:szCs w:val="18"/>
                <w:lang w:val="en-US"/>
              </w:rPr>
              <w:t>”</w:t>
            </w:r>
          </w:p>
        </w:tc>
      </w:tr>
      <w:tr w:rsidR="0031447F" w:rsidRPr="0031447F" w14:paraId="6FF857B8" w14:textId="77777777" w:rsidTr="00E27DC7">
        <w:trPr>
          <w:trHeight w:val="283"/>
          <w:jc w:val="center"/>
        </w:trPr>
        <w:tc>
          <w:tcPr>
            <w:tcW w:w="3402" w:type="dxa"/>
            <w:tcBorders>
              <w:top w:val="single" w:sz="4" w:space="0" w:color="000000"/>
              <w:left w:val="single" w:sz="4" w:space="0" w:color="000000"/>
              <w:bottom w:val="single" w:sz="4" w:space="0" w:color="000000"/>
            </w:tcBorders>
            <w:shd w:val="clear" w:color="auto" w:fill="DDDDDD"/>
            <w:vAlign w:val="center"/>
          </w:tcPr>
          <w:p w14:paraId="37FCDDF8" w14:textId="77777777" w:rsidR="009318F1" w:rsidRPr="0031447F" w:rsidRDefault="009318F1" w:rsidP="00E27DC7">
            <w:pPr>
              <w:pStyle w:val="Textoencaja"/>
              <w:jc w:val="left"/>
              <w:rPr>
                <w:b/>
                <w:bCs/>
              </w:rPr>
            </w:pPr>
            <w:r w:rsidRPr="0031447F">
              <w:rPr>
                <w:b/>
                <w:bCs/>
              </w:rPr>
              <w:t>Datos de la publicación:</w:t>
            </w:r>
          </w:p>
          <w:p w14:paraId="7ADC54A6" w14:textId="77777777" w:rsidR="009318F1" w:rsidRPr="0031447F" w:rsidRDefault="009318F1" w:rsidP="00E27DC7">
            <w:pPr>
              <w:pStyle w:val="Textoencaja"/>
              <w:jc w:val="left"/>
              <w:rPr>
                <w:b/>
                <w:bCs/>
              </w:rPr>
            </w:pPr>
            <w:r w:rsidRPr="0031447F">
              <w:rPr>
                <w:b/>
                <w:bCs/>
              </w:rPr>
              <w:t>Revista, Volumen, páginas, año, DOI</w:t>
            </w:r>
          </w:p>
          <w:p w14:paraId="71A8512C" w14:textId="77777777" w:rsidR="009318F1" w:rsidRPr="0031447F" w:rsidRDefault="009318F1" w:rsidP="00E27DC7">
            <w:pPr>
              <w:pStyle w:val="Textoencaja"/>
              <w:jc w:val="left"/>
              <w:rPr>
                <w:b/>
                <w:bCs/>
              </w:rPr>
            </w:pPr>
            <w:r w:rsidRPr="0031447F">
              <w:rPr>
                <w:b/>
                <w:bCs/>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99919" w14:textId="1E477F8C" w:rsidR="009318F1" w:rsidRPr="0031447F" w:rsidRDefault="009318F1" w:rsidP="00E27DC7">
            <w:pPr>
              <w:pStyle w:val="Textoencaja"/>
              <w:rPr>
                <w:sz w:val="18"/>
                <w:szCs w:val="18"/>
                <w:lang w:val="en-US"/>
              </w:rPr>
            </w:pPr>
            <w:r w:rsidRPr="0031447F">
              <w:rPr>
                <w:sz w:val="18"/>
                <w:szCs w:val="18"/>
                <w:lang w:val="en-US"/>
              </w:rPr>
              <w:t>Stockholm University Press (</w:t>
            </w:r>
            <w:proofErr w:type="spellStart"/>
            <w:r w:rsidRPr="0031447F">
              <w:rPr>
                <w:sz w:val="18"/>
                <w:szCs w:val="18"/>
                <w:lang w:val="en-US"/>
              </w:rPr>
              <w:t>Estocolmo</w:t>
            </w:r>
            <w:proofErr w:type="spellEnd"/>
            <w:r w:rsidRPr="0031447F">
              <w:rPr>
                <w:sz w:val="18"/>
                <w:szCs w:val="18"/>
                <w:lang w:val="en-US"/>
              </w:rPr>
              <w:t xml:space="preserve">, </w:t>
            </w:r>
            <w:proofErr w:type="spellStart"/>
            <w:r w:rsidRPr="0031447F">
              <w:rPr>
                <w:sz w:val="18"/>
                <w:szCs w:val="18"/>
                <w:lang w:val="en-US"/>
              </w:rPr>
              <w:t>Suecia</w:t>
            </w:r>
            <w:proofErr w:type="spellEnd"/>
            <w:r w:rsidRPr="0031447F">
              <w:rPr>
                <w:sz w:val="18"/>
                <w:szCs w:val="18"/>
                <w:lang w:val="en-US"/>
              </w:rPr>
              <w:t xml:space="preserve">).  376 pp. 2021. ISBN: 978-91-7635-167-3. DOI: </w:t>
            </w:r>
            <w:hyperlink r:id="rId137" w:history="1">
              <w:r w:rsidRPr="0031447F">
                <w:rPr>
                  <w:rStyle w:val="Hipervnculo"/>
                  <w:color w:val="auto"/>
                  <w:sz w:val="18"/>
                  <w:szCs w:val="18"/>
                  <w:lang w:val="en-US"/>
                </w:rPr>
                <w:t>https://doi.org/10.16993/bbp</w:t>
              </w:r>
            </w:hyperlink>
          </w:p>
          <w:p w14:paraId="27833797" w14:textId="77777777" w:rsidR="009318F1" w:rsidRPr="0031447F" w:rsidRDefault="009318F1" w:rsidP="00E27DC7">
            <w:pPr>
              <w:pStyle w:val="Textoencaja"/>
              <w:rPr>
                <w:sz w:val="18"/>
                <w:szCs w:val="18"/>
              </w:rPr>
            </w:pPr>
            <w:r w:rsidRPr="0031447F">
              <w:rPr>
                <w:sz w:val="18"/>
                <w:szCs w:val="18"/>
              </w:rPr>
              <w:t>Libro completo (como editor); capítulo de libro (como autor)</w:t>
            </w:r>
          </w:p>
        </w:tc>
      </w:tr>
      <w:tr w:rsidR="0031447F" w:rsidRPr="0031447F" w14:paraId="547906B6" w14:textId="77777777" w:rsidTr="00E27DC7">
        <w:trPr>
          <w:trHeight w:val="283"/>
          <w:jc w:val="center"/>
        </w:trPr>
        <w:tc>
          <w:tcPr>
            <w:tcW w:w="3402" w:type="dxa"/>
            <w:tcBorders>
              <w:top w:val="single" w:sz="4" w:space="0" w:color="000000"/>
              <w:left w:val="single" w:sz="4" w:space="0" w:color="000000"/>
              <w:bottom w:val="single" w:sz="4" w:space="0" w:color="000000"/>
            </w:tcBorders>
            <w:shd w:val="clear" w:color="auto" w:fill="DDDDDD"/>
            <w:vAlign w:val="center"/>
          </w:tcPr>
          <w:p w14:paraId="254A3311" w14:textId="77777777" w:rsidR="009318F1" w:rsidRPr="0031447F" w:rsidRDefault="009318F1" w:rsidP="00E27DC7">
            <w:pPr>
              <w:pStyle w:val="Textoencaja"/>
              <w:rPr>
                <w:b/>
                <w:bCs/>
              </w:rPr>
            </w:pPr>
            <w:r w:rsidRPr="0031447F">
              <w:rPr>
                <w:b/>
                <w:bCs/>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5EB85" w14:textId="77777777" w:rsidR="009318F1" w:rsidRPr="0031447F" w:rsidRDefault="009318F1" w:rsidP="00E27DC7">
            <w:pPr>
              <w:pStyle w:val="Textoencaja"/>
              <w:rPr>
                <w:sz w:val="18"/>
                <w:szCs w:val="18"/>
              </w:rPr>
            </w:pPr>
            <w:r w:rsidRPr="0031447F">
              <w:rPr>
                <w:sz w:val="18"/>
                <w:szCs w:val="18"/>
                <w:lang w:val="es-ES_tradnl"/>
              </w:rPr>
              <w:t>Publicación en formato open-</w:t>
            </w:r>
            <w:proofErr w:type="spellStart"/>
            <w:r w:rsidRPr="0031447F">
              <w:rPr>
                <w:sz w:val="18"/>
                <w:szCs w:val="18"/>
                <w:lang w:val="es-ES_tradnl"/>
              </w:rPr>
              <w:t>access</w:t>
            </w:r>
            <w:proofErr w:type="spellEnd"/>
            <w:r w:rsidRPr="0031447F">
              <w:rPr>
                <w:sz w:val="18"/>
                <w:szCs w:val="18"/>
                <w:lang w:val="es-ES_tradnl"/>
              </w:rPr>
              <w:t xml:space="preserve">. </w:t>
            </w:r>
          </w:p>
        </w:tc>
      </w:tr>
      <w:tr w:rsidR="0031447F" w:rsidRPr="0031447F" w14:paraId="35069796" w14:textId="77777777" w:rsidTr="00E27DC7">
        <w:trPr>
          <w:trHeight w:val="283"/>
          <w:jc w:val="center"/>
        </w:trPr>
        <w:tc>
          <w:tcPr>
            <w:tcW w:w="3402" w:type="dxa"/>
            <w:tcBorders>
              <w:top w:val="single" w:sz="4" w:space="0" w:color="000000"/>
              <w:left w:val="single" w:sz="4" w:space="0" w:color="000000"/>
              <w:bottom w:val="single" w:sz="4" w:space="0" w:color="000000"/>
            </w:tcBorders>
            <w:shd w:val="clear" w:color="auto" w:fill="DDDDDD"/>
            <w:vAlign w:val="center"/>
          </w:tcPr>
          <w:p w14:paraId="42035334" w14:textId="77777777" w:rsidR="009318F1" w:rsidRPr="0031447F" w:rsidRDefault="009318F1" w:rsidP="00E27DC7">
            <w:pPr>
              <w:pStyle w:val="Textoencaja"/>
              <w:rPr>
                <w:b/>
                <w:bCs/>
              </w:rPr>
            </w:pPr>
            <w:r w:rsidRPr="0031447F">
              <w:rPr>
                <w:b/>
                <w:bCs/>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BB8A0" w14:textId="77777777" w:rsidR="009318F1" w:rsidRPr="0031447F" w:rsidRDefault="009318F1" w:rsidP="00E27DC7">
            <w:pPr>
              <w:pStyle w:val="Textoencaja"/>
              <w:rPr>
                <w:sz w:val="18"/>
                <w:szCs w:val="18"/>
              </w:rPr>
            </w:pPr>
            <w:r w:rsidRPr="0031447F">
              <w:rPr>
                <w:sz w:val="18"/>
                <w:szCs w:val="18"/>
                <w:lang w:val="es-ES_tradnl"/>
              </w:rPr>
              <w:t>Comité editorial, comité científico y sistema de revisión por pares.</w:t>
            </w:r>
          </w:p>
        </w:tc>
      </w:tr>
      <w:tr w:rsidR="0031447F" w:rsidRPr="0031447F" w14:paraId="0C65C696" w14:textId="77777777" w:rsidTr="00E27DC7">
        <w:trPr>
          <w:trHeight w:val="283"/>
          <w:jc w:val="center"/>
        </w:trPr>
        <w:tc>
          <w:tcPr>
            <w:tcW w:w="3402" w:type="dxa"/>
            <w:tcBorders>
              <w:top w:val="single" w:sz="4" w:space="0" w:color="000000"/>
              <w:left w:val="single" w:sz="4" w:space="0" w:color="000000"/>
              <w:bottom w:val="single" w:sz="4" w:space="0" w:color="000000"/>
            </w:tcBorders>
            <w:shd w:val="clear" w:color="auto" w:fill="DDDDDD"/>
            <w:vAlign w:val="center"/>
          </w:tcPr>
          <w:p w14:paraId="58F21794" w14:textId="77777777" w:rsidR="009318F1" w:rsidRPr="0031447F" w:rsidRDefault="009318F1" w:rsidP="00E27DC7">
            <w:pPr>
              <w:pStyle w:val="Textoencaja"/>
              <w:rPr>
                <w:b/>
                <w:bCs/>
              </w:rPr>
            </w:pPr>
            <w:r w:rsidRPr="0031447F">
              <w:rPr>
                <w:b/>
                <w:bCs/>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F6A8C" w14:textId="77777777" w:rsidR="009318F1" w:rsidRPr="0031447F" w:rsidRDefault="009318F1" w:rsidP="00E27DC7">
            <w:pPr>
              <w:pStyle w:val="Textoencaja"/>
              <w:rPr>
                <w:sz w:val="18"/>
                <w:szCs w:val="18"/>
              </w:rPr>
            </w:pPr>
            <w:r w:rsidRPr="0031447F">
              <w:rPr>
                <w:sz w:val="18"/>
                <w:szCs w:val="18"/>
              </w:rPr>
              <w:t xml:space="preserve">24.396 descargas desde la web de </w:t>
            </w:r>
            <w:proofErr w:type="spellStart"/>
            <w:r w:rsidRPr="0031447F">
              <w:rPr>
                <w:sz w:val="18"/>
                <w:szCs w:val="18"/>
              </w:rPr>
              <w:t>Stockholm</w:t>
            </w:r>
            <w:proofErr w:type="spellEnd"/>
            <w:r w:rsidRPr="0031447F">
              <w:rPr>
                <w:sz w:val="18"/>
                <w:szCs w:val="18"/>
              </w:rPr>
              <w:t xml:space="preserve"> </w:t>
            </w:r>
            <w:proofErr w:type="spellStart"/>
            <w:r w:rsidRPr="0031447F">
              <w:rPr>
                <w:sz w:val="18"/>
                <w:szCs w:val="18"/>
              </w:rPr>
              <w:t>Univesity</w:t>
            </w:r>
            <w:proofErr w:type="spellEnd"/>
            <w:r w:rsidRPr="0031447F">
              <w:rPr>
                <w:sz w:val="18"/>
                <w:szCs w:val="18"/>
              </w:rPr>
              <w:t xml:space="preserve"> </w:t>
            </w:r>
            <w:proofErr w:type="spellStart"/>
            <w:r w:rsidRPr="0031447F">
              <w:rPr>
                <w:sz w:val="18"/>
                <w:szCs w:val="18"/>
              </w:rPr>
              <w:t>Press</w:t>
            </w:r>
            <w:proofErr w:type="spellEnd"/>
            <w:r w:rsidRPr="0031447F">
              <w:rPr>
                <w:sz w:val="18"/>
                <w:szCs w:val="18"/>
              </w:rPr>
              <w:t xml:space="preserve"> (fecha: 22/02/2025).</w:t>
            </w:r>
          </w:p>
          <w:p w14:paraId="65275845" w14:textId="77777777" w:rsidR="009318F1" w:rsidRPr="0031447F" w:rsidRDefault="009318F1" w:rsidP="00E27DC7">
            <w:pPr>
              <w:pStyle w:val="Textoencaja"/>
              <w:rPr>
                <w:sz w:val="18"/>
                <w:szCs w:val="18"/>
              </w:rPr>
            </w:pPr>
          </w:p>
          <w:p w14:paraId="31723FFC" w14:textId="77777777" w:rsidR="009318F1" w:rsidRPr="0031447F" w:rsidRDefault="009318F1" w:rsidP="00E27DC7">
            <w:pPr>
              <w:pStyle w:val="Textoencaja"/>
              <w:rPr>
                <w:sz w:val="18"/>
                <w:szCs w:val="18"/>
              </w:rPr>
            </w:pPr>
            <w:r w:rsidRPr="0031447F">
              <w:rPr>
                <w:b/>
                <w:bCs/>
                <w:sz w:val="18"/>
                <w:szCs w:val="18"/>
              </w:rPr>
              <w:t>Edición en lengua española</w:t>
            </w:r>
            <w:r w:rsidRPr="0031447F">
              <w:rPr>
                <w:sz w:val="18"/>
                <w:szCs w:val="18"/>
              </w:rPr>
              <w:t>:</w:t>
            </w:r>
          </w:p>
          <w:p w14:paraId="2A79595B" w14:textId="0B711378" w:rsidR="009318F1" w:rsidRPr="0031447F" w:rsidRDefault="009318F1" w:rsidP="00E27DC7">
            <w:pPr>
              <w:pStyle w:val="Textoencaja"/>
              <w:rPr>
                <w:sz w:val="18"/>
                <w:szCs w:val="18"/>
              </w:rPr>
            </w:pPr>
            <w:r w:rsidRPr="0031447F">
              <w:rPr>
                <w:sz w:val="18"/>
                <w:szCs w:val="18"/>
                <w:lang w:val="es-ES_tradnl"/>
              </w:rPr>
              <w:t xml:space="preserve">Estudios de Anime: Aproximaciones a </w:t>
            </w:r>
            <w:proofErr w:type="spellStart"/>
            <w:r w:rsidRPr="0031447F">
              <w:rPr>
                <w:i/>
                <w:iCs/>
                <w:sz w:val="18"/>
                <w:szCs w:val="18"/>
                <w:lang w:val="es-ES_tradnl"/>
              </w:rPr>
              <w:t>Neon</w:t>
            </w:r>
            <w:proofErr w:type="spellEnd"/>
            <w:r w:rsidRPr="0031447F">
              <w:rPr>
                <w:i/>
                <w:iCs/>
                <w:sz w:val="18"/>
                <w:szCs w:val="18"/>
                <w:lang w:val="es-ES_tradnl"/>
              </w:rPr>
              <w:t xml:space="preserve"> Genesis </w:t>
            </w:r>
            <w:proofErr w:type="spellStart"/>
            <w:r w:rsidRPr="0031447F">
              <w:rPr>
                <w:i/>
                <w:iCs/>
                <w:sz w:val="18"/>
                <w:szCs w:val="18"/>
                <w:lang w:val="es-ES_tradnl"/>
              </w:rPr>
              <w:t>Evangelion</w:t>
            </w:r>
            <w:proofErr w:type="spellEnd"/>
            <w:r w:rsidRPr="0031447F">
              <w:rPr>
                <w:sz w:val="18"/>
                <w:szCs w:val="18"/>
                <w:lang w:val="es-ES_tradnl"/>
              </w:rPr>
              <w:t xml:space="preserve"> desde una perspectiva de medios. </w:t>
            </w:r>
            <w:proofErr w:type="spellStart"/>
            <w:r w:rsidRPr="0031447F">
              <w:rPr>
                <w:sz w:val="18"/>
                <w:szCs w:val="18"/>
                <w:lang w:val="es-ES_tradnl"/>
              </w:rPr>
              <w:t>Satori</w:t>
            </w:r>
            <w:proofErr w:type="spellEnd"/>
            <w:r w:rsidRPr="0031447F">
              <w:rPr>
                <w:sz w:val="18"/>
                <w:szCs w:val="18"/>
                <w:lang w:val="es-ES_tradnl"/>
              </w:rPr>
              <w:t xml:space="preserve"> </w:t>
            </w:r>
            <w:proofErr w:type="spellStart"/>
            <w:r w:rsidRPr="0031447F">
              <w:rPr>
                <w:sz w:val="18"/>
                <w:szCs w:val="18"/>
                <w:lang w:val="es-ES_tradnl"/>
              </w:rPr>
              <w:t>Eciciones</w:t>
            </w:r>
            <w:proofErr w:type="spellEnd"/>
            <w:r w:rsidRPr="0031447F">
              <w:rPr>
                <w:sz w:val="18"/>
                <w:szCs w:val="18"/>
                <w:lang w:val="es-ES_tradnl"/>
              </w:rPr>
              <w:t xml:space="preserve">: Gijón (España), 2023. 456 páginas. ISBN: 978-84-19035-47-9. Premio </w:t>
            </w:r>
            <w:proofErr w:type="spellStart"/>
            <w:r w:rsidRPr="0031447F">
              <w:rPr>
                <w:sz w:val="18"/>
                <w:szCs w:val="18"/>
                <w:lang w:val="es-ES_tradnl"/>
              </w:rPr>
              <w:t>Paraugas</w:t>
            </w:r>
            <w:proofErr w:type="spellEnd"/>
            <w:r w:rsidRPr="0031447F">
              <w:rPr>
                <w:sz w:val="18"/>
                <w:szCs w:val="18"/>
                <w:lang w:val="es-ES_tradnl"/>
              </w:rPr>
              <w:t xml:space="preserve"> mejor obra impresa 2023.</w:t>
            </w:r>
          </w:p>
        </w:tc>
      </w:tr>
    </w:tbl>
    <w:p w14:paraId="37178814" w14:textId="77777777" w:rsidR="009318F1" w:rsidRPr="0031447F" w:rsidRDefault="009318F1"/>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299BF223"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4B0245" w14:textId="77777777" w:rsidR="009318F1" w:rsidRPr="0031447F" w:rsidRDefault="009318F1"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2EE46" w14:textId="0EFEB606" w:rsidR="009318F1" w:rsidRPr="0031447F" w:rsidRDefault="009318F1" w:rsidP="00E27DC7">
            <w:pPr>
              <w:pStyle w:val="Textoencaja"/>
              <w:rPr>
                <w:sz w:val="18"/>
                <w:szCs w:val="18"/>
              </w:rPr>
            </w:pPr>
            <w:r w:rsidRPr="0031447F">
              <w:rPr>
                <w:sz w:val="18"/>
                <w:szCs w:val="18"/>
              </w:rPr>
              <w:t>José Andrés Santiago Iglesias</w:t>
            </w:r>
          </w:p>
        </w:tc>
      </w:tr>
      <w:tr w:rsidR="0031447F" w:rsidRPr="00263B69" w14:paraId="0F65B39A"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A4E22F" w14:textId="77777777" w:rsidR="009318F1" w:rsidRPr="0031447F" w:rsidRDefault="009318F1"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60B20" w14:textId="77777777" w:rsidR="009318F1" w:rsidRPr="0031447F" w:rsidRDefault="009318F1" w:rsidP="00E27DC7">
            <w:pPr>
              <w:pStyle w:val="Textoencaja"/>
              <w:rPr>
                <w:sz w:val="18"/>
                <w:szCs w:val="18"/>
                <w:lang w:val="en-US"/>
              </w:rPr>
            </w:pPr>
            <w:r w:rsidRPr="0031447F">
              <w:rPr>
                <w:b/>
                <w:bCs/>
                <w:sz w:val="18"/>
                <w:szCs w:val="18"/>
                <w:lang w:val="en-US"/>
              </w:rPr>
              <w:t xml:space="preserve">Journey to Adulthood: Visual representation of a morphing identity in Inio Asano's Goodnight </w:t>
            </w:r>
            <w:proofErr w:type="spellStart"/>
            <w:r w:rsidRPr="0031447F">
              <w:rPr>
                <w:b/>
                <w:bCs/>
                <w:sz w:val="18"/>
                <w:szCs w:val="18"/>
                <w:lang w:val="en-US"/>
              </w:rPr>
              <w:t>Punpun</w:t>
            </w:r>
            <w:proofErr w:type="spellEnd"/>
            <w:r w:rsidRPr="0031447F">
              <w:rPr>
                <w:sz w:val="18"/>
                <w:szCs w:val="18"/>
                <w:lang w:val="en-US"/>
              </w:rPr>
              <w:t xml:space="preserve"> [</w:t>
            </w:r>
            <w:proofErr w:type="spellStart"/>
            <w:r w:rsidRPr="0031447F">
              <w:rPr>
                <w:sz w:val="18"/>
                <w:szCs w:val="18"/>
                <w:lang w:val="en-US"/>
              </w:rPr>
              <w:t>capítulo</w:t>
            </w:r>
            <w:proofErr w:type="spellEnd"/>
            <w:r w:rsidRPr="0031447F">
              <w:rPr>
                <w:sz w:val="18"/>
                <w:szCs w:val="18"/>
                <w:lang w:val="en-US"/>
              </w:rPr>
              <w:t xml:space="preserve"> de </w:t>
            </w:r>
            <w:proofErr w:type="spellStart"/>
            <w:r w:rsidRPr="0031447F">
              <w:rPr>
                <w:sz w:val="18"/>
                <w:szCs w:val="18"/>
                <w:lang w:val="en-US"/>
              </w:rPr>
              <w:t>libro</w:t>
            </w:r>
            <w:proofErr w:type="spellEnd"/>
            <w:r w:rsidRPr="0031447F">
              <w:rPr>
                <w:sz w:val="18"/>
                <w:szCs w:val="18"/>
                <w:lang w:val="en-US"/>
              </w:rPr>
              <w:t>]</w:t>
            </w:r>
          </w:p>
        </w:tc>
      </w:tr>
      <w:tr w:rsidR="0031447F" w:rsidRPr="0031447F" w14:paraId="6A7054A5"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A7E0DA" w14:textId="77777777" w:rsidR="009318F1" w:rsidRPr="0031447F" w:rsidRDefault="009318F1" w:rsidP="00E27DC7">
            <w:pPr>
              <w:pStyle w:val="Textoencaja"/>
              <w:jc w:val="left"/>
              <w:rPr>
                <w:b/>
                <w:bCs/>
              </w:rPr>
            </w:pPr>
            <w:r w:rsidRPr="0031447F">
              <w:rPr>
                <w:b/>
                <w:bCs/>
              </w:rPr>
              <w:t>Datos de la publicación:</w:t>
            </w:r>
          </w:p>
          <w:p w14:paraId="0269F719" w14:textId="77777777" w:rsidR="009318F1" w:rsidRPr="0031447F" w:rsidRDefault="009318F1" w:rsidP="00E27DC7">
            <w:pPr>
              <w:pStyle w:val="Textoencaja"/>
              <w:jc w:val="left"/>
              <w:rPr>
                <w:b/>
                <w:bCs/>
              </w:rPr>
            </w:pPr>
            <w:r w:rsidRPr="0031447F">
              <w:rPr>
                <w:b/>
                <w:bCs/>
              </w:rPr>
              <w:t>Revista, Volumen, páginas, año, DOI</w:t>
            </w:r>
          </w:p>
          <w:p w14:paraId="36391CC6" w14:textId="77777777" w:rsidR="009318F1" w:rsidRPr="0031447F" w:rsidRDefault="009318F1" w:rsidP="00E27DC7">
            <w:pPr>
              <w:pStyle w:val="Textoencaja"/>
              <w:jc w:val="left"/>
              <w:rPr>
                <w:b/>
                <w:bCs/>
              </w:rPr>
            </w:pPr>
            <w:r w:rsidRPr="0031447F">
              <w:rPr>
                <w:b/>
                <w:bCs/>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1B598" w14:textId="77777777" w:rsidR="009318F1" w:rsidRPr="0031447F" w:rsidRDefault="009318F1" w:rsidP="00E27DC7">
            <w:pPr>
              <w:pStyle w:val="Textoencaja"/>
              <w:rPr>
                <w:sz w:val="18"/>
                <w:szCs w:val="18"/>
                <w:lang w:val="es-ES_tradnl"/>
              </w:rPr>
            </w:pPr>
            <w:r w:rsidRPr="0031447F">
              <w:rPr>
                <w:sz w:val="18"/>
                <w:szCs w:val="18"/>
                <w:lang w:val="en-US"/>
              </w:rPr>
              <w:t xml:space="preserve">En: </w:t>
            </w:r>
            <w:r w:rsidRPr="0031447F">
              <w:rPr>
                <w:i/>
                <w:iCs/>
                <w:sz w:val="18"/>
                <w:szCs w:val="18"/>
                <w:lang w:val="en-US"/>
              </w:rPr>
              <w:t>Precarious Youth in Contemporary Graphic Narratives: Young Lives in Crisis</w:t>
            </w:r>
            <w:r w:rsidRPr="0031447F">
              <w:rPr>
                <w:sz w:val="18"/>
                <w:szCs w:val="18"/>
                <w:lang w:val="en-US"/>
              </w:rPr>
              <w:t xml:space="preserve">. </w:t>
            </w:r>
            <w:r w:rsidRPr="0031447F">
              <w:rPr>
                <w:sz w:val="18"/>
                <w:szCs w:val="18"/>
                <w:lang w:val="es-ES_tradnl"/>
              </w:rPr>
              <w:t xml:space="preserve">Routledge: Oxfordshire (UK), 2023. </w:t>
            </w:r>
            <w:proofErr w:type="spellStart"/>
            <w:r w:rsidRPr="0031447F">
              <w:rPr>
                <w:sz w:val="18"/>
                <w:szCs w:val="18"/>
                <w:lang w:val="es-ES_tradnl"/>
              </w:rPr>
              <w:t>pp</w:t>
            </w:r>
            <w:proofErr w:type="spellEnd"/>
            <w:r w:rsidRPr="0031447F">
              <w:rPr>
                <w:sz w:val="18"/>
                <w:szCs w:val="18"/>
                <w:lang w:val="es-ES_tradnl"/>
              </w:rPr>
              <w:t>: 45-59. ISBN: 978-1-032-12359-2 (</w:t>
            </w:r>
            <w:proofErr w:type="spellStart"/>
            <w:r w:rsidRPr="0031447F">
              <w:rPr>
                <w:sz w:val="18"/>
                <w:szCs w:val="18"/>
                <w:lang w:val="es-ES_tradnl"/>
              </w:rPr>
              <w:t>hbk</w:t>
            </w:r>
            <w:proofErr w:type="spellEnd"/>
            <w:r w:rsidRPr="0031447F">
              <w:rPr>
                <w:sz w:val="18"/>
                <w:szCs w:val="18"/>
                <w:lang w:val="es-ES_tradnl"/>
              </w:rPr>
              <w:t>), 978-1-032-12673-9 (</w:t>
            </w:r>
            <w:proofErr w:type="spellStart"/>
            <w:r w:rsidRPr="0031447F">
              <w:rPr>
                <w:sz w:val="18"/>
                <w:szCs w:val="18"/>
                <w:lang w:val="es-ES_tradnl"/>
              </w:rPr>
              <w:t>pbk</w:t>
            </w:r>
            <w:proofErr w:type="spellEnd"/>
            <w:r w:rsidRPr="0031447F">
              <w:rPr>
                <w:sz w:val="18"/>
                <w:szCs w:val="18"/>
                <w:lang w:val="es-ES_tradnl"/>
              </w:rPr>
              <w:t>), 978-1-003-22566-9 (</w:t>
            </w:r>
            <w:proofErr w:type="spellStart"/>
            <w:r w:rsidRPr="0031447F">
              <w:rPr>
                <w:sz w:val="18"/>
                <w:szCs w:val="18"/>
                <w:lang w:val="es-ES_tradnl"/>
              </w:rPr>
              <w:t>ebk</w:t>
            </w:r>
            <w:proofErr w:type="spellEnd"/>
            <w:r w:rsidRPr="0031447F">
              <w:rPr>
                <w:sz w:val="18"/>
                <w:szCs w:val="18"/>
                <w:lang w:val="es-ES_tradnl"/>
              </w:rPr>
              <w:t>). DOI: 10.4324/9781003225669.</w:t>
            </w:r>
          </w:p>
        </w:tc>
      </w:tr>
      <w:tr w:rsidR="0031447F" w:rsidRPr="0031447F" w14:paraId="3D5FD036"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778EA2" w14:textId="77777777" w:rsidR="009318F1" w:rsidRPr="0031447F" w:rsidRDefault="009318F1" w:rsidP="00E27DC7">
            <w:pPr>
              <w:pStyle w:val="Textoencaja"/>
              <w:rPr>
                <w:b/>
                <w:bCs/>
              </w:rPr>
            </w:pPr>
            <w:r w:rsidRPr="0031447F">
              <w:rPr>
                <w:b/>
                <w:bCs/>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7CC92" w14:textId="77777777" w:rsidR="009318F1" w:rsidRPr="0031447F" w:rsidRDefault="009318F1" w:rsidP="00E27DC7">
            <w:pPr>
              <w:pStyle w:val="Textoencaja"/>
              <w:rPr>
                <w:sz w:val="18"/>
                <w:szCs w:val="18"/>
              </w:rPr>
            </w:pPr>
            <w:r w:rsidRPr="0031447F">
              <w:rPr>
                <w:sz w:val="18"/>
                <w:szCs w:val="18"/>
                <w:lang w:val="es-ES_tradnl"/>
              </w:rPr>
              <w:t>Comité editorial, comité científico y sistema de revisión por pares.</w:t>
            </w:r>
          </w:p>
        </w:tc>
      </w:tr>
      <w:tr w:rsidR="0031447F" w:rsidRPr="0031447F" w14:paraId="6AD753F2"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C372EC" w14:textId="77777777" w:rsidR="009318F1" w:rsidRPr="0031447F" w:rsidRDefault="009318F1" w:rsidP="00E27DC7">
            <w:pPr>
              <w:pStyle w:val="Textoencaja"/>
              <w:rPr>
                <w:b/>
                <w:bCs/>
              </w:rPr>
            </w:pPr>
            <w:r w:rsidRPr="0031447F">
              <w:rPr>
                <w:b/>
                <w:bCs/>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C9044" w14:textId="77777777" w:rsidR="009318F1" w:rsidRPr="0031447F" w:rsidRDefault="009318F1" w:rsidP="00E27DC7">
            <w:pPr>
              <w:pStyle w:val="Textoencaja"/>
              <w:rPr>
                <w:sz w:val="18"/>
                <w:szCs w:val="18"/>
              </w:rPr>
            </w:pPr>
            <w:r w:rsidRPr="0031447F">
              <w:rPr>
                <w:sz w:val="18"/>
                <w:szCs w:val="18"/>
                <w:lang w:val="es-ES_tradnl"/>
              </w:rPr>
              <w:t xml:space="preserve">Editorial situada en primeros puestos de la clasificación general del SPI </w:t>
            </w:r>
          </w:p>
        </w:tc>
      </w:tr>
    </w:tbl>
    <w:p w14:paraId="4BA8F7B1" w14:textId="77777777" w:rsidR="009318F1" w:rsidRPr="0031447F" w:rsidRDefault="009318F1"/>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7A5D3A45"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6CDD3D" w14:textId="77777777" w:rsidR="009318F1" w:rsidRPr="0031447F" w:rsidRDefault="009318F1"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05AEF" w14:textId="77777777" w:rsidR="009318F1" w:rsidRPr="0031447F" w:rsidRDefault="009318F1" w:rsidP="00E27DC7">
            <w:pPr>
              <w:pStyle w:val="Textoencaja"/>
              <w:rPr>
                <w:sz w:val="18"/>
                <w:szCs w:val="18"/>
              </w:rPr>
            </w:pPr>
            <w:r w:rsidRPr="0031447F">
              <w:rPr>
                <w:sz w:val="18"/>
                <w:szCs w:val="18"/>
              </w:rPr>
              <w:t>José Andrés Santiago Iglesias</w:t>
            </w:r>
          </w:p>
        </w:tc>
      </w:tr>
      <w:tr w:rsidR="0031447F" w:rsidRPr="0031447F" w14:paraId="18B1EDB9"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9152CA" w14:textId="77777777" w:rsidR="009318F1" w:rsidRPr="0031447F" w:rsidRDefault="009318F1"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1F49D" w14:textId="77777777" w:rsidR="009318F1" w:rsidRPr="0031447F" w:rsidRDefault="009318F1" w:rsidP="00E27DC7">
            <w:pPr>
              <w:pStyle w:val="Textoencaja"/>
              <w:rPr>
                <w:sz w:val="18"/>
                <w:szCs w:val="18"/>
              </w:rPr>
            </w:pPr>
            <w:r w:rsidRPr="0031447F">
              <w:rPr>
                <w:b/>
                <w:bCs/>
                <w:i/>
                <w:iCs/>
                <w:sz w:val="18"/>
                <w:szCs w:val="18"/>
              </w:rPr>
              <w:t>A la deriva</w:t>
            </w:r>
            <w:r w:rsidRPr="0031447F">
              <w:rPr>
                <w:b/>
                <w:bCs/>
                <w:sz w:val="18"/>
                <w:szCs w:val="18"/>
              </w:rPr>
              <w:t xml:space="preserve"> I, II y III</w:t>
            </w:r>
            <w:r w:rsidRPr="0031447F">
              <w:rPr>
                <w:sz w:val="18"/>
                <w:szCs w:val="18"/>
              </w:rPr>
              <w:t xml:space="preserve"> (de la serie: «Mi Kioto Privado»)</w:t>
            </w:r>
          </w:p>
        </w:tc>
      </w:tr>
      <w:tr w:rsidR="0031447F" w:rsidRPr="0031447F" w14:paraId="42903671"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F99F01" w14:textId="77777777" w:rsidR="009318F1" w:rsidRPr="0031447F" w:rsidRDefault="009318F1" w:rsidP="00E27DC7">
            <w:pPr>
              <w:pStyle w:val="Textoencaja"/>
              <w:jc w:val="left"/>
              <w:rPr>
                <w:b/>
                <w:bCs/>
              </w:rPr>
            </w:pPr>
            <w:r w:rsidRPr="0031447F">
              <w:rPr>
                <w:b/>
                <w:bCs/>
              </w:rPr>
              <w:t xml:space="preserve">Premios, distinciones, exposiciones p impacto </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5F08A" w14:textId="77777777" w:rsidR="009318F1" w:rsidRPr="0031447F" w:rsidRDefault="009318F1" w:rsidP="00E27DC7">
            <w:pPr>
              <w:pStyle w:val="Textoencaja"/>
              <w:rPr>
                <w:sz w:val="18"/>
                <w:szCs w:val="18"/>
              </w:rPr>
            </w:pPr>
            <w:r w:rsidRPr="0031447F">
              <w:rPr>
                <w:sz w:val="18"/>
                <w:szCs w:val="18"/>
              </w:rPr>
              <w:t xml:space="preserve">Familia de obra gráfica de campo expandido. </w:t>
            </w:r>
          </w:p>
          <w:p w14:paraId="6EF98551" w14:textId="77777777" w:rsidR="009318F1" w:rsidRPr="0031447F" w:rsidRDefault="009318F1" w:rsidP="00E27DC7">
            <w:pPr>
              <w:pStyle w:val="Textoencaja"/>
              <w:rPr>
                <w:sz w:val="18"/>
                <w:szCs w:val="18"/>
                <w:lang w:val="es-ES_tradnl"/>
              </w:rPr>
            </w:pPr>
            <w:r w:rsidRPr="0031447F">
              <w:rPr>
                <w:sz w:val="18"/>
                <w:szCs w:val="18"/>
              </w:rPr>
              <w:t xml:space="preserve">Expuesta en: (1) </w:t>
            </w:r>
            <w:r w:rsidRPr="0031447F">
              <w:rPr>
                <w:i/>
                <w:iCs/>
                <w:sz w:val="18"/>
                <w:szCs w:val="18"/>
                <w:lang w:val="es-ES_tradnl"/>
              </w:rPr>
              <w:t xml:space="preserve">SIMBIOSIS (O múltiple que ocupa o </w:t>
            </w:r>
            <w:proofErr w:type="spellStart"/>
            <w:r w:rsidRPr="0031447F">
              <w:rPr>
                <w:i/>
                <w:iCs/>
                <w:sz w:val="18"/>
                <w:szCs w:val="18"/>
                <w:lang w:val="es-ES_tradnl"/>
              </w:rPr>
              <w:t>espazo</w:t>
            </w:r>
            <w:proofErr w:type="spellEnd"/>
            <w:r w:rsidRPr="0031447F">
              <w:rPr>
                <w:i/>
                <w:iCs/>
                <w:sz w:val="18"/>
                <w:szCs w:val="18"/>
                <w:lang w:val="es-ES_tradnl"/>
              </w:rPr>
              <w:t>)</w:t>
            </w:r>
            <w:r w:rsidRPr="0031447F">
              <w:rPr>
                <w:sz w:val="18"/>
                <w:szCs w:val="18"/>
                <w:lang w:val="es-ES_tradnl"/>
              </w:rPr>
              <w:t xml:space="preserve"> [exposición colectiva], Pazo da Cultura, Pontevedra (08/05/2024 – 30/06/2024); (2) XIII FIG BILBAO 2024 (Festival Internacional de Grabado y Arte sobre Papel), Palacio de la Euskalduna, Bilbao (28/11/2024 – 01/12/2024); (3) Espirales trasatlánticas - 15ª Bienal de La Habana “Horizontes compartidos”, Factoría Diseño, La Habana (Cuba, 15/11/2024 – 28/02/2025).</w:t>
            </w:r>
          </w:p>
          <w:p w14:paraId="757C748D" w14:textId="77777777" w:rsidR="009318F1" w:rsidRPr="0031447F" w:rsidRDefault="009318F1" w:rsidP="00E27DC7">
            <w:pPr>
              <w:pStyle w:val="Textoencaja"/>
              <w:rPr>
                <w:sz w:val="18"/>
                <w:szCs w:val="18"/>
              </w:rPr>
            </w:pPr>
            <w:r w:rsidRPr="0031447F">
              <w:rPr>
                <w:sz w:val="18"/>
                <w:szCs w:val="18"/>
                <w:lang w:val="es-ES_tradnl"/>
              </w:rPr>
              <w:t xml:space="preserve">Premios: 1º Premio XIX </w:t>
            </w:r>
            <w:r w:rsidRPr="0031447F">
              <w:rPr>
                <w:sz w:val="18"/>
                <w:szCs w:val="18"/>
              </w:rPr>
              <w:t>Premio Internacional "Jesús Núñez" (</w:t>
            </w:r>
            <w:proofErr w:type="spellStart"/>
            <w:r w:rsidRPr="0031447F">
              <w:rPr>
                <w:sz w:val="18"/>
                <w:szCs w:val="18"/>
              </w:rPr>
              <w:t>Deputación</w:t>
            </w:r>
            <w:proofErr w:type="spellEnd"/>
            <w:r w:rsidRPr="0031447F">
              <w:rPr>
                <w:sz w:val="18"/>
                <w:szCs w:val="18"/>
              </w:rPr>
              <w:t xml:space="preserve"> de A Coruña, 2024).</w:t>
            </w:r>
          </w:p>
        </w:tc>
      </w:tr>
    </w:tbl>
    <w:p w14:paraId="3E6BB3D9" w14:textId="77777777" w:rsidR="009318F1" w:rsidRPr="0031447F" w:rsidRDefault="009318F1"/>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7690B0F2"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1CD56A" w14:textId="77777777" w:rsidR="009318F1" w:rsidRPr="0031447F" w:rsidRDefault="009318F1"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40AD7" w14:textId="77777777" w:rsidR="009318F1" w:rsidRPr="0031447F" w:rsidRDefault="009318F1" w:rsidP="00E27DC7">
            <w:pPr>
              <w:pStyle w:val="Textoencaja"/>
              <w:rPr>
                <w:sz w:val="18"/>
                <w:szCs w:val="18"/>
              </w:rPr>
            </w:pPr>
            <w:r w:rsidRPr="0031447F">
              <w:rPr>
                <w:sz w:val="18"/>
                <w:szCs w:val="18"/>
              </w:rPr>
              <w:t xml:space="preserve">Marcos </w:t>
            </w:r>
            <w:proofErr w:type="spellStart"/>
            <w:r w:rsidRPr="0031447F">
              <w:rPr>
                <w:sz w:val="18"/>
                <w:szCs w:val="18"/>
              </w:rPr>
              <w:t>Dopico</w:t>
            </w:r>
            <w:proofErr w:type="spellEnd"/>
            <w:r w:rsidRPr="0031447F">
              <w:rPr>
                <w:sz w:val="18"/>
                <w:szCs w:val="18"/>
              </w:rPr>
              <w:t xml:space="preserve"> Castro, </w:t>
            </w:r>
            <w:proofErr w:type="spellStart"/>
            <w:r w:rsidRPr="0031447F">
              <w:rPr>
                <w:sz w:val="18"/>
                <w:szCs w:val="18"/>
              </w:rPr>
              <w:t>Cibrán</w:t>
            </w:r>
            <w:proofErr w:type="spellEnd"/>
            <w:r w:rsidRPr="0031447F">
              <w:rPr>
                <w:sz w:val="18"/>
                <w:szCs w:val="18"/>
              </w:rPr>
              <w:t xml:space="preserve"> Rico López, Jesús Vázquez Gómez</w:t>
            </w:r>
          </w:p>
        </w:tc>
      </w:tr>
      <w:tr w:rsidR="0031447F" w:rsidRPr="00263B69" w14:paraId="582506F5"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E121C3" w14:textId="77777777" w:rsidR="009318F1" w:rsidRPr="0031447F" w:rsidRDefault="009318F1"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8F469" w14:textId="77777777" w:rsidR="009318F1" w:rsidRPr="00263B69" w:rsidRDefault="009318F1" w:rsidP="00E27DC7">
            <w:pPr>
              <w:pStyle w:val="Textoencaja"/>
              <w:rPr>
                <w:b/>
                <w:bCs/>
                <w:sz w:val="18"/>
                <w:szCs w:val="18"/>
                <w:lang w:val="pt-PT"/>
              </w:rPr>
            </w:pPr>
            <w:r w:rsidRPr="00263B69">
              <w:rPr>
                <w:b/>
                <w:bCs/>
                <w:sz w:val="18"/>
                <w:szCs w:val="18"/>
                <w:lang w:val="pt-PT"/>
              </w:rPr>
              <w:t>A Galicia deseñada: Símbolos, marcas e identidades gráficas</w:t>
            </w:r>
          </w:p>
        </w:tc>
      </w:tr>
      <w:tr w:rsidR="0031447F" w:rsidRPr="0031447F" w14:paraId="410C4F49"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88C24B" w14:textId="77777777" w:rsidR="009318F1" w:rsidRPr="0031447F" w:rsidRDefault="009318F1" w:rsidP="00E27DC7">
            <w:pPr>
              <w:pStyle w:val="Textoencaja"/>
              <w:rPr>
                <w:b/>
                <w:bCs/>
              </w:rPr>
            </w:pPr>
            <w:r w:rsidRPr="0031447F">
              <w:rPr>
                <w:b/>
                <w:bCs/>
              </w:rPr>
              <w:t>Datos de la publicación:</w:t>
            </w:r>
          </w:p>
          <w:p w14:paraId="5C928731" w14:textId="77777777" w:rsidR="009318F1" w:rsidRPr="0031447F" w:rsidRDefault="009318F1" w:rsidP="00E27DC7">
            <w:pPr>
              <w:pStyle w:val="Textoencaja"/>
              <w:rPr>
                <w:b/>
                <w:bCs/>
              </w:rPr>
            </w:pPr>
            <w:r w:rsidRPr="0031447F">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11B95" w14:textId="7ADD9509" w:rsidR="009318F1" w:rsidRPr="0031447F" w:rsidRDefault="009318F1" w:rsidP="00E27DC7">
            <w:pPr>
              <w:pStyle w:val="Textoencaja"/>
              <w:rPr>
                <w:sz w:val="18"/>
                <w:szCs w:val="18"/>
              </w:rPr>
            </w:pPr>
            <w:r w:rsidRPr="0031447F">
              <w:rPr>
                <w:sz w:val="18"/>
                <w:szCs w:val="18"/>
              </w:rPr>
              <w:t>Libro completo</w:t>
            </w:r>
          </w:p>
          <w:p w14:paraId="102BE658" w14:textId="77777777" w:rsidR="009318F1" w:rsidRPr="0031447F" w:rsidRDefault="009318F1" w:rsidP="00E27DC7">
            <w:pPr>
              <w:pStyle w:val="Textoencaja"/>
              <w:rPr>
                <w:sz w:val="18"/>
                <w:szCs w:val="18"/>
              </w:rPr>
            </w:pPr>
            <w:r w:rsidRPr="0031447F">
              <w:rPr>
                <w:sz w:val="18"/>
                <w:szCs w:val="18"/>
              </w:rPr>
              <w:t>699 páginas</w:t>
            </w:r>
          </w:p>
          <w:p w14:paraId="7F306ED2" w14:textId="77777777" w:rsidR="009318F1" w:rsidRPr="0031447F" w:rsidRDefault="009318F1" w:rsidP="00E27DC7">
            <w:pPr>
              <w:pStyle w:val="Textoencaja"/>
              <w:rPr>
                <w:sz w:val="18"/>
                <w:szCs w:val="18"/>
              </w:rPr>
            </w:pPr>
            <w:r w:rsidRPr="0031447F">
              <w:rPr>
                <w:sz w:val="18"/>
                <w:szCs w:val="18"/>
              </w:rPr>
              <w:t>Año 2024</w:t>
            </w:r>
          </w:p>
          <w:p w14:paraId="0018589E" w14:textId="77777777" w:rsidR="009318F1" w:rsidRPr="0031447F" w:rsidRDefault="009318F1" w:rsidP="00E27DC7">
            <w:pPr>
              <w:pStyle w:val="Textoencaja"/>
              <w:rPr>
                <w:sz w:val="18"/>
                <w:szCs w:val="18"/>
              </w:rPr>
            </w:pPr>
            <w:r w:rsidRPr="0031447F">
              <w:rPr>
                <w:sz w:val="18"/>
                <w:szCs w:val="18"/>
              </w:rPr>
              <w:t xml:space="preserve">Editorial </w:t>
            </w:r>
            <w:proofErr w:type="spellStart"/>
            <w:r w:rsidRPr="0031447F">
              <w:rPr>
                <w:sz w:val="18"/>
                <w:szCs w:val="18"/>
              </w:rPr>
              <w:t>Universidade</w:t>
            </w:r>
            <w:proofErr w:type="spellEnd"/>
            <w:r w:rsidRPr="0031447F">
              <w:rPr>
                <w:sz w:val="18"/>
                <w:szCs w:val="18"/>
              </w:rPr>
              <w:t xml:space="preserve"> de A Coruña / </w:t>
            </w:r>
            <w:proofErr w:type="spellStart"/>
            <w:r w:rsidRPr="0031447F">
              <w:rPr>
                <w:sz w:val="18"/>
                <w:szCs w:val="18"/>
              </w:rPr>
              <w:t>Fabulatorio</w:t>
            </w:r>
            <w:proofErr w:type="spellEnd"/>
          </w:p>
        </w:tc>
      </w:tr>
      <w:tr w:rsidR="0031447F" w:rsidRPr="0031447F" w14:paraId="5D5D067B"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4A6B9B" w14:textId="32043636" w:rsidR="009318F1" w:rsidRPr="0031447F" w:rsidRDefault="009318F1" w:rsidP="00E27DC7">
            <w:pPr>
              <w:pStyle w:val="Textoencaja"/>
              <w:rPr>
                <w:b/>
                <w:bCs/>
              </w:rPr>
            </w:pPr>
            <w:r w:rsidRPr="0031447F">
              <w:rPr>
                <w:b/>
                <w:bCs/>
              </w:rPr>
              <w:t>IS</w:t>
            </w:r>
            <w:r w:rsidR="007E52EE" w:rsidRPr="0031447F">
              <w:rPr>
                <w:b/>
                <w:bCs/>
              </w:rPr>
              <w:t>BN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ED062" w14:textId="04A4F4BA" w:rsidR="009318F1" w:rsidRPr="0031447F" w:rsidRDefault="007E52EE" w:rsidP="00E27DC7">
            <w:pPr>
              <w:pStyle w:val="Textoencaja"/>
              <w:rPr>
                <w:sz w:val="18"/>
                <w:szCs w:val="18"/>
              </w:rPr>
            </w:pPr>
            <w:r w:rsidRPr="0031447F">
              <w:rPr>
                <w:sz w:val="18"/>
                <w:szCs w:val="18"/>
              </w:rPr>
              <w:t>978-84-9749-862-3</w:t>
            </w:r>
          </w:p>
        </w:tc>
      </w:tr>
    </w:tbl>
    <w:p w14:paraId="24496A21" w14:textId="77777777" w:rsidR="009318F1" w:rsidRPr="0031447F" w:rsidRDefault="009318F1"/>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392937BC"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42A444" w14:textId="77777777" w:rsidR="009318F1" w:rsidRPr="0031447F" w:rsidRDefault="009318F1"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4AA62" w14:textId="77777777" w:rsidR="009318F1" w:rsidRPr="0031447F" w:rsidRDefault="009318F1" w:rsidP="00E27DC7">
            <w:pPr>
              <w:pStyle w:val="Textoencaja"/>
              <w:rPr>
                <w:sz w:val="18"/>
                <w:szCs w:val="18"/>
              </w:rPr>
            </w:pPr>
            <w:r w:rsidRPr="0031447F">
              <w:rPr>
                <w:sz w:val="18"/>
                <w:szCs w:val="18"/>
              </w:rPr>
              <w:t xml:space="preserve">Marcos </w:t>
            </w:r>
            <w:proofErr w:type="spellStart"/>
            <w:r w:rsidRPr="0031447F">
              <w:rPr>
                <w:sz w:val="18"/>
                <w:szCs w:val="18"/>
              </w:rPr>
              <w:t>Dopico</w:t>
            </w:r>
            <w:proofErr w:type="spellEnd"/>
            <w:r w:rsidRPr="0031447F">
              <w:rPr>
                <w:sz w:val="18"/>
                <w:szCs w:val="18"/>
              </w:rPr>
              <w:t xml:space="preserve"> Castro, </w:t>
            </w:r>
            <w:proofErr w:type="spellStart"/>
            <w:r w:rsidRPr="0031447F">
              <w:rPr>
                <w:sz w:val="18"/>
                <w:szCs w:val="18"/>
              </w:rPr>
              <w:t>Cibrán</w:t>
            </w:r>
            <w:proofErr w:type="spellEnd"/>
            <w:r w:rsidRPr="0031447F">
              <w:rPr>
                <w:sz w:val="18"/>
                <w:szCs w:val="18"/>
              </w:rPr>
              <w:t xml:space="preserve"> Rico López, Jesús Vázquez Gómez</w:t>
            </w:r>
          </w:p>
        </w:tc>
      </w:tr>
      <w:tr w:rsidR="0031447F" w:rsidRPr="0031447F" w14:paraId="4DA897A1"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4C01BB" w14:textId="77777777" w:rsidR="009318F1" w:rsidRPr="0031447F" w:rsidRDefault="009318F1"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B6C5A" w14:textId="77777777" w:rsidR="009318F1" w:rsidRPr="0031447F" w:rsidRDefault="009318F1" w:rsidP="00E27DC7">
            <w:pPr>
              <w:pStyle w:val="Textoencaja"/>
              <w:rPr>
                <w:b/>
                <w:bCs/>
                <w:sz w:val="18"/>
                <w:szCs w:val="18"/>
              </w:rPr>
            </w:pPr>
            <w:r w:rsidRPr="0031447F">
              <w:rPr>
                <w:b/>
                <w:bCs/>
                <w:sz w:val="18"/>
                <w:szCs w:val="18"/>
              </w:rPr>
              <w:t>La construcción de la identidad gráfica de las instituciones públicas de Galicia en la posmodernidad (1979-1999): la reinterpretación de los símbolos propios a partir de los mitos-de-lugar</w:t>
            </w:r>
          </w:p>
        </w:tc>
      </w:tr>
      <w:tr w:rsidR="0031447F" w:rsidRPr="0031447F" w14:paraId="02008ED7"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CDDAA5" w14:textId="77777777" w:rsidR="009318F1" w:rsidRPr="0031447F" w:rsidRDefault="009318F1" w:rsidP="00E27DC7">
            <w:pPr>
              <w:pStyle w:val="Textoencaja"/>
              <w:jc w:val="left"/>
              <w:rPr>
                <w:b/>
                <w:bCs/>
              </w:rPr>
            </w:pPr>
            <w:r w:rsidRPr="0031447F">
              <w:rPr>
                <w:b/>
                <w:bCs/>
              </w:rPr>
              <w:t>Datos de la publicación:</w:t>
            </w:r>
          </w:p>
          <w:p w14:paraId="0F49E002" w14:textId="77777777" w:rsidR="009318F1" w:rsidRPr="0031447F" w:rsidRDefault="009318F1" w:rsidP="00E27DC7">
            <w:pPr>
              <w:pStyle w:val="Textoencaja"/>
              <w:jc w:val="left"/>
              <w:rPr>
                <w:b/>
                <w:bCs/>
              </w:rPr>
            </w:pPr>
            <w:r w:rsidRPr="0031447F">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36E11" w14:textId="77777777" w:rsidR="009318F1" w:rsidRPr="0031447F" w:rsidRDefault="009318F1" w:rsidP="00E27DC7">
            <w:pPr>
              <w:pStyle w:val="Textoencaja"/>
              <w:jc w:val="left"/>
              <w:rPr>
                <w:sz w:val="18"/>
                <w:szCs w:val="18"/>
              </w:rPr>
            </w:pPr>
            <w:r w:rsidRPr="0031447F">
              <w:rPr>
                <w:sz w:val="18"/>
                <w:szCs w:val="18"/>
              </w:rPr>
              <w:t xml:space="preserve">Revista </w:t>
            </w:r>
            <w:proofErr w:type="spellStart"/>
            <w:r w:rsidRPr="0031447F">
              <w:rPr>
                <w:sz w:val="18"/>
                <w:szCs w:val="18"/>
              </w:rPr>
              <w:t>InMaterial</w:t>
            </w:r>
            <w:proofErr w:type="spellEnd"/>
            <w:r w:rsidRPr="0031447F">
              <w:rPr>
                <w:sz w:val="18"/>
                <w:szCs w:val="18"/>
              </w:rPr>
              <w:t>: Diseño, Arte y Sociedad</w:t>
            </w:r>
          </w:p>
          <w:p w14:paraId="0A4244A4" w14:textId="77777777" w:rsidR="009318F1" w:rsidRPr="0031447F" w:rsidRDefault="009318F1" w:rsidP="00E27DC7">
            <w:pPr>
              <w:pStyle w:val="Textoencaja"/>
              <w:rPr>
                <w:sz w:val="18"/>
                <w:szCs w:val="18"/>
              </w:rPr>
            </w:pPr>
            <w:r w:rsidRPr="0031447F">
              <w:rPr>
                <w:sz w:val="18"/>
                <w:szCs w:val="18"/>
              </w:rPr>
              <w:t>Vol. 8 Núm. 16 (2023): Visiones del futuro: cultura visual Ibérica después de la democracia, 1974-1998</w:t>
            </w:r>
          </w:p>
          <w:p w14:paraId="2B4FFF7A" w14:textId="77777777" w:rsidR="009318F1" w:rsidRPr="0031447F" w:rsidRDefault="009318F1" w:rsidP="00E27DC7">
            <w:pPr>
              <w:pStyle w:val="Textoencaja"/>
              <w:jc w:val="left"/>
              <w:rPr>
                <w:sz w:val="18"/>
                <w:szCs w:val="18"/>
              </w:rPr>
            </w:pPr>
            <w:r w:rsidRPr="0031447F">
              <w:rPr>
                <w:sz w:val="18"/>
                <w:szCs w:val="18"/>
              </w:rPr>
              <w:lastRenderedPageBreak/>
              <w:t>Bau Ediciones. Investigación y transferencia del conocimiento. Bau, Centro Universitario de Artes y Diseño de Barcelona</w:t>
            </w:r>
            <w:r w:rsidRPr="0031447F">
              <w:rPr>
                <w:sz w:val="18"/>
                <w:szCs w:val="18"/>
              </w:rPr>
              <w:br/>
            </w:r>
            <w:proofErr w:type="spellStart"/>
            <w:r w:rsidRPr="0031447F">
              <w:rPr>
                <w:sz w:val="18"/>
                <w:szCs w:val="18"/>
              </w:rPr>
              <w:t>Pags</w:t>
            </w:r>
            <w:proofErr w:type="spellEnd"/>
            <w:r w:rsidRPr="0031447F">
              <w:rPr>
                <w:sz w:val="18"/>
                <w:szCs w:val="18"/>
              </w:rPr>
              <w:t>. 13-41</w:t>
            </w:r>
          </w:p>
          <w:p w14:paraId="3708B221" w14:textId="77777777" w:rsidR="009318F1" w:rsidRPr="0031447F" w:rsidRDefault="009318F1" w:rsidP="00E27DC7">
            <w:pPr>
              <w:pStyle w:val="Textoencaja"/>
              <w:jc w:val="left"/>
              <w:rPr>
                <w:sz w:val="18"/>
                <w:szCs w:val="18"/>
              </w:rPr>
            </w:pPr>
            <w:r w:rsidRPr="0031447F">
              <w:rPr>
                <w:sz w:val="18"/>
                <w:szCs w:val="18"/>
              </w:rPr>
              <w:t>Año 2023</w:t>
            </w:r>
          </w:p>
          <w:p w14:paraId="63A6686A" w14:textId="77777777" w:rsidR="009318F1" w:rsidRPr="0031447F" w:rsidRDefault="009318F1" w:rsidP="00E27DC7">
            <w:pPr>
              <w:pStyle w:val="Textoencaja"/>
              <w:jc w:val="left"/>
              <w:rPr>
                <w:sz w:val="18"/>
                <w:szCs w:val="18"/>
              </w:rPr>
            </w:pPr>
            <w:r w:rsidRPr="0031447F">
              <w:rPr>
                <w:sz w:val="18"/>
                <w:szCs w:val="18"/>
              </w:rPr>
              <w:t>DOI: https://doi.org/10.46516/inmaterial.v8.187.</w:t>
            </w:r>
          </w:p>
        </w:tc>
      </w:tr>
      <w:tr w:rsidR="0031447F" w:rsidRPr="0031447F" w14:paraId="56AC4CBA"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7489E5" w14:textId="77777777" w:rsidR="009318F1" w:rsidRPr="0031447F" w:rsidRDefault="009318F1" w:rsidP="00E27DC7">
            <w:pPr>
              <w:pStyle w:val="Textoencaja"/>
              <w:rPr>
                <w:b/>
                <w:bCs/>
              </w:rPr>
            </w:pPr>
            <w:r w:rsidRPr="0031447F">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B1473" w14:textId="71C969EF" w:rsidR="009318F1" w:rsidRPr="0031447F" w:rsidRDefault="009318F1" w:rsidP="00E27DC7">
            <w:pPr>
              <w:pStyle w:val="Textoencaja"/>
              <w:jc w:val="left"/>
              <w:rPr>
                <w:sz w:val="18"/>
                <w:szCs w:val="18"/>
              </w:rPr>
            </w:pPr>
            <w:r w:rsidRPr="0031447F">
              <w:rPr>
                <w:sz w:val="18"/>
                <w:szCs w:val="18"/>
              </w:rPr>
              <w:t>2462-5892</w:t>
            </w:r>
          </w:p>
        </w:tc>
      </w:tr>
    </w:tbl>
    <w:p w14:paraId="35C13AB0" w14:textId="77777777" w:rsidR="00FB4D0A" w:rsidRPr="0031447F" w:rsidRDefault="00FB4D0A"/>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514C1B47"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065D9B" w14:textId="77777777" w:rsidR="00FB4D0A" w:rsidRPr="0031447F" w:rsidRDefault="00FB4D0A"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71D" w14:textId="77777777" w:rsidR="00FB4D0A" w:rsidRPr="0031447F" w:rsidRDefault="00FB4D0A" w:rsidP="00E27DC7">
            <w:pPr>
              <w:pStyle w:val="Textoencaja"/>
              <w:rPr>
                <w:sz w:val="18"/>
                <w:szCs w:val="18"/>
              </w:rPr>
            </w:pPr>
            <w:r w:rsidRPr="0031447F">
              <w:rPr>
                <w:sz w:val="18"/>
                <w:szCs w:val="18"/>
              </w:rPr>
              <w:t xml:space="preserve">Marcos </w:t>
            </w:r>
            <w:proofErr w:type="spellStart"/>
            <w:r w:rsidRPr="0031447F">
              <w:rPr>
                <w:sz w:val="18"/>
                <w:szCs w:val="18"/>
              </w:rPr>
              <w:t>Dopico</w:t>
            </w:r>
            <w:proofErr w:type="spellEnd"/>
            <w:r w:rsidRPr="0031447F">
              <w:rPr>
                <w:sz w:val="18"/>
                <w:szCs w:val="18"/>
              </w:rPr>
              <w:t xml:space="preserve"> Castro</w:t>
            </w:r>
          </w:p>
        </w:tc>
      </w:tr>
      <w:tr w:rsidR="0031447F" w:rsidRPr="0031447F" w14:paraId="3D6408E0"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BF412A" w14:textId="77777777" w:rsidR="00FB4D0A" w:rsidRPr="0031447F" w:rsidRDefault="00FB4D0A"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3E850" w14:textId="77777777" w:rsidR="00FB4D0A" w:rsidRPr="0031447F" w:rsidRDefault="00FB4D0A" w:rsidP="00E27DC7">
            <w:pPr>
              <w:pStyle w:val="Textoencaja"/>
              <w:rPr>
                <w:b/>
                <w:bCs/>
                <w:sz w:val="18"/>
                <w:szCs w:val="18"/>
              </w:rPr>
            </w:pPr>
            <w:r w:rsidRPr="0031447F">
              <w:rPr>
                <w:b/>
                <w:bCs/>
                <w:sz w:val="18"/>
                <w:szCs w:val="18"/>
              </w:rPr>
              <w:t xml:space="preserve">La tipografía como generadora de identidad en la imagen de marca de países europeos en el </w:t>
            </w:r>
            <w:proofErr w:type="spellStart"/>
            <w:r w:rsidRPr="0031447F">
              <w:rPr>
                <w:b/>
                <w:bCs/>
                <w:sz w:val="18"/>
                <w:szCs w:val="18"/>
              </w:rPr>
              <w:t>s.XXI</w:t>
            </w:r>
            <w:proofErr w:type="spellEnd"/>
          </w:p>
        </w:tc>
      </w:tr>
      <w:tr w:rsidR="0031447F" w:rsidRPr="0031447F" w14:paraId="5C1ABFB2"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B53B9D" w14:textId="77777777" w:rsidR="00FB4D0A" w:rsidRPr="0031447F" w:rsidRDefault="00FB4D0A" w:rsidP="00E27DC7">
            <w:pPr>
              <w:pStyle w:val="Textoencaja"/>
              <w:jc w:val="left"/>
              <w:rPr>
                <w:b/>
                <w:bCs/>
              </w:rPr>
            </w:pPr>
            <w:r w:rsidRPr="0031447F">
              <w:rPr>
                <w:b/>
                <w:bCs/>
              </w:rPr>
              <w:t>Datos de la publicación:</w:t>
            </w:r>
          </w:p>
          <w:p w14:paraId="60BCBF63" w14:textId="77777777" w:rsidR="00FB4D0A" w:rsidRPr="0031447F" w:rsidRDefault="00FB4D0A" w:rsidP="00E27DC7">
            <w:pPr>
              <w:pStyle w:val="Textoencaja"/>
              <w:jc w:val="left"/>
              <w:rPr>
                <w:b/>
                <w:bCs/>
              </w:rPr>
            </w:pPr>
            <w:r w:rsidRPr="0031447F">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73280" w14:textId="77777777" w:rsidR="00FB4D0A" w:rsidRPr="0031447F" w:rsidRDefault="00FB4D0A" w:rsidP="00E27DC7">
            <w:pPr>
              <w:pStyle w:val="Textoencaja"/>
              <w:jc w:val="left"/>
              <w:rPr>
                <w:sz w:val="18"/>
                <w:szCs w:val="18"/>
              </w:rPr>
            </w:pPr>
            <w:proofErr w:type="spellStart"/>
            <w:r w:rsidRPr="0031447F">
              <w:rPr>
                <w:sz w:val="18"/>
                <w:szCs w:val="18"/>
              </w:rPr>
              <w:t>I+Diseño</w:t>
            </w:r>
            <w:proofErr w:type="spellEnd"/>
            <w:r w:rsidRPr="0031447F">
              <w:rPr>
                <w:sz w:val="18"/>
                <w:szCs w:val="18"/>
              </w:rPr>
              <w:t>. Revista Internacional de Investigación, Innovación y Desarrollo en Diseño</w:t>
            </w:r>
          </w:p>
          <w:p w14:paraId="632923CD" w14:textId="77777777" w:rsidR="00FB4D0A" w:rsidRPr="0031447F" w:rsidRDefault="00FB4D0A" w:rsidP="00E27DC7">
            <w:pPr>
              <w:pStyle w:val="Textoencaja"/>
              <w:jc w:val="left"/>
              <w:rPr>
                <w:sz w:val="18"/>
                <w:szCs w:val="18"/>
              </w:rPr>
            </w:pPr>
            <w:r w:rsidRPr="0031447F">
              <w:rPr>
                <w:sz w:val="18"/>
                <w:szCs w:val="18"/>
              </w:rPr>
              <w:t>UMA editorial, Universidad de Málaga</w:t>
            </w:r>
          </w:p>
          <w:p w14:paraId="3C4F5E5E" w14:textId="77777777" w:rsidR="00FB4D0A" w:rsidRPr="0031447F" w:rsidRDefault="00FB4D0A" w:rsidP="00E27DC7">
            <w:pPr>
              <w:pStyle w:val="Textoencaja"/>
              <w:jc w:val="left"/>
              <w:rPr>
                <w:sz w:val="18"/>
                <w:szCs w:val="18"/>
              </w:rPr>
            </w:pPr>
            <w:r w:rsidRPr="0031447F">
              <w:rPr>
                <w:sz w:val="18"/>
                <w:szCs w:val="18"/>
              </w:rPr>
              <w:t xml:space="preserve">Volumen 16 </w:t>
            </w:r>
            <w:proofErr w:type="spellStart"/>
            <w:r w:rsidRPr="0031447F">
              <w:rPr>
                <w:sz w:val="18"/>
                <w:szCs w:val="18"/>
              </w:rPr>
              <w:t>Nº</w:t>
            </w:r>
            <w:proofErr w:type="spellEnd"/>
            <w:r w:rsidRPr="0031447F">
              <w:rPr>
                <w:sz w:val="18"/>
                <w:szCs w:val="18"/>
              </w:rPr>
              <w:t xml:space="preserve"> 16</w:t>
            </w:r>
          </w:p>
          <w:p w14:paraId="4BE40F65" w14:textId="77777777" w:rsidR="00FB4D0A" w:rsidRPr="0031447F" w:rsidRDefault="00FB4D0A" w:rsidP="00E27DC7">
            <w:pPr>
              <w:pStyle w:val="Textoencaja"/>
              <w:jc w:val="left"/>
              <w:rPr>
                <w:sz w:val="18"/>
                <w:szCs w:val="18"/>
              </w:rPr>
            </w:pPr>
            <w:r w:rsidRPr="0031447F">
              <w:rPr>
                <w:sz w:val="18"/>
                <w:szCs w:val="18"/>
              </w:rPr>
              <w:t>Año 2021</w:t>
            </w:r>
          </w:p>
          <w:p w14:paraId="072F67F7" w14:textId="77777777" w:rsidR="00FB4D0A" w:rsidRPr="0031447F" w:rsidRDefault="00FB4D0A" w:rsidP="00E27DC7">
            <w:pPr>
              <w:pStyle w:val="Textoencaja"/>
              <w:jc w:val="left"/>
              <w:rPr>
                <w:sz w:val="18"/>
                <w:szCs w:val="18"/>
              </w:rPr>
            </w:pPr>
            <w:proofErr w:type="spellStart"/>
            <w:r w:rsidRPr="0031447F">
              <w:rPr>
                <w:sz w:val="18"/>
                <w:szCs w:val="18"/>
              </w:rPr>
              <w:t>Pags</w:t>
            </w:r>
            <w:proofErr w:type="spellEnd"/>
            <w:r w:rsidRPr="0031447F">
              <w:rPr>
                <w:sz w:val="18"/>
                <w:szCs w:val="18"/>
              </w:rPr>
              <w:t>: 37-60</w:t>
            </w:r>
          </w:p>
          <w:p w14:paraId="40B43324" w14:textId="77777777" w:rsidR="00FB4D0A" w:rsidRPr="0031447F" w:rsidRDefault="00FB4D0A" w:rsidP="00E27DC7">
            <w:pPr>
              <w:pStyle w:val="Textoencaja"/>
              <w:jc w:val="left"/>
              <w:rPr>
                <w:sz w:val="18"/>
                <w:szCs w:val="18"/>
              </w:rPr>
            </w:pPr>
            <w:r w:rsidRPr="0031447F">
              <w:rPr>
                <w:sz w:val="18"/>
                <w:szCs w:val="18"/>
              </w:rPr>
              <w:t>DOI: https://doi.org/10.24310/Idiseno.2021.v16i.12802</w:t>
            </w:r>
          </w:p>
        </w:tc>
      </w:tr>
      <w:tr w:rsidR="0031447F" w:rsidRPr="0031447F" w14:paraId="2045B05D"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3904C8" w14:textId="77777777" w:rsidR="00FB4D0A" w:rsidRPr="0031447F" w:rsidRDefault="00FB4D0A" w:rsidP="00E27DC7">
            <w:pPr>
              <w:pStyle w:val="Textoencaja"/>
              <w:rPr>
                <w:b/>
                <w:bCs/>
              </w:rPr>
            </w:pPr>
            <w:r w:rsidRPr="0031447F">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91C75" w14:textId="40CB1067" w:rsidR="00FB4D0A" w:rsidRPr="0031447F" w:rsidRDefault="00657831" w:rsidP="00657831">
            <w:pPr>
              <w:shd w:val="clear" w:color="auto" w:fill="FFFFFF"/>
            </w:pPr>
            <w:r w:rsidRPr="0031447F">
              <w:rPr>
                <w:rFonts w:ascii="Arial" w:hAnsi="Arial" w:cs="Arial"/>
                <w:sz w:val="17"/>
                <w:szCs w:val="17"/>
              </w:rPr>
              <w:t>1889-433X</w:t>
            </w:r>
          </w:p>
        </w:tc>
      </w:tr>
    </w:tbl>
    <w:p w14:paraId="43D6C923" w14:textId="77777777" w:rsidR="00DE29B9" w:rsidRPr="0031447F" w:rsidRDefault="00DE29B9"/>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79F77DC9"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FD12B5" w14:textId="77777777" w:rsidR="00DE29B9" w:rsidRPr="0031447F" w:rsidRDefault="00DE29B9"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3A0AA" w14:textId="77777777" w:rsidR="00DE29B9" w:rsidRPr="0031447F" w:rsidRDefault="00DE29B9" w:rsidP="00E27DC7">
            <w:pPr>
              <w:pStyle w:val="Textoencaja"/>
              <w:rPr>
                <w:rFonts w:eastAsiaTheme="minorEastAsia"/>
                <w:kern w:val="2"/>
                <w:sz w:val="18"/>
                <w:szCs w:val="18"/>
                <w14:ligatures w14:val="standardContextual"/>
              </w:rPr>
            </w:pPr>
            <w:r w:rsidRPr="0031447F">
              <w:rPr>
                <w:rFonts w:eastAsiaTheme="minorEastAsia"/>
                <w:kern w:val="2"/>
                <w:sz w:val="18"/>
                <w:szCs w:val="18"/>
                <w14:ligatures w14:val="standardContextual"/>
              </w:rPr>
              <w:t>María Begoña Paz García, África Martínez Barreiro, Cristina Varela Casal </w:t>
            </w:r>
          </w:p>
        </w:tc>
      </w:tr>
      <w:tr w:rsidR="0031447F" w:rsidRPr="0031447F" w14:paraId="3DFD60E8"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A174AB" w14:textId="77777777" w:rsidR="00DE29B9" w:rsidRPr="0031447F" w:rsidRDefault="00DE29B9"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58649" w14:textId="77777777" w:rsidR="00DE29B9" w:rsidRPr="0031447F" w:rsidRDefault="00DE29B9" w:rsidP="00E27DC7">
            <w:pPr>
              <w:pStyle w:val="Textoencaja"/>
              <w:rPr>
                <w:rFonts w:eastAsiaTheme="minorEastAsia"/>
                <w:kern w:val="2"/>
                <w:sz w:val="18"/>
                <w:szCs w:val="18"/>
                <w14:ligatures w14:val="standardContextual"/>
              </w:rPr>
            </w:pPr>
            <w:r w:rsidRPr="0031447F">
              <w:rPr>
                <w:rFonts w:eastAsiaTheme="minorEastAsia"/>
                <w:kern w:val="2"/>
                <w:sz w:val="18"/>
                <w:szCs w:val="18"/>
                <w14:ligatures w14:val="standardContextual"/>
              </w:rPr>
              <w:t xml:space="preserve">Paz García, M. B., Martínez Barreiro, África, &amp; Varela Casal, C. (2025). </w:t>
            </w:r>
            <w:r w:rsidRPr="0031447F">
              <w:rPr>
                <w:rFonts w:eastAsiaTheme="minorEastAsia"/>
                <w:b/>
                <w:bCs/>
                <w:kern w:val="2"/>
                <w:sz w:val="18"/>
                <w:szCs w:val="18"/>
                <w14:ligatures w14:val="standardContextual"/>
              </w:rPr>
              <w:t>Transformación del patio escolar: un modelo de intervención basado en estrategias artísticas</w:t>
            </w:r>
            <w:r w:rsidRPr="0031447F">
              <w:rPr>
                <w:rFonts w:eastAsiaTheme="minorEastAsia"/>
                <w:kern w:val="2"/>
                <w:sz w:val="18"/>
                <w:szCs w:val="18"/>
                <w14:ligatures w14:val="standardContextual"/>
              </w:rPr>
              <w:t xml:space="preserve">. </w:t>
            </w:r>
            <w:proofErr w:type="spellStart"/>
            <w:r w:rsidRPr="0031447F">
              <w:rPr>
                <w:rFonts w:eastAsiaTheme="minorEastAsia"/>
                <w:kern w:val="2"/>
                <w:sz w:val="18"/>
                <w:szCs w:val="18"/>
                <w14:ligatures w14:val="standardContextual"/>
              </w:rPr>
              <w:t>European</w:t>
            </w:r>
            <w:proofErr w:type="spellEnd"/>
            <w:r w:rsidRPr="0031447F">
              <w:rPr>
                <w:rFonts w:eastAsiaTheme="minorEastAsia"/>
                <w:kern w:val="2"/>
                <w:sz w:val="18"/>
                <w:szCs w:val="18"/>
                <w14:ligatures w14:val="standardContextual"/>
              </w:rPr>
              <w:t xml:space="preserve"> </w:t>
            </w:r>
            <w:proofErr w:type="spellStart"/>
            <w:r w:rsidRPr="0031447F">
              <w:rPr>
                <w:rFonts w:eastAsiaTheme="minorEastAsia"/>
                <w:kern w:val="2"/>
                <w:sz w:val="18"/>
                <w:szCs w:val="18"/>
                <w14:ligatures w14:val="standardContextual"/>
              </w:rPr>
              <w:t>Public</w:t>
            </w:r>
            <w:proofErr w:type="spellEnd"/>
            <w:r w:rsidRPr="0031447F">
              <w:rPr>
                <w:rFonts w:eastAsiaTheme="minorEastAsia"/>
                <w:kern w:val="2"/>
                <w:sz w:val="18"/>
                <w:szCs w:val="18"/>
                <w14:ligatures w14:val="standardContextual"/>
              </w:rPr>
              <w:t xml:space="preserve"> &amp; Social </w:t>
            </w:r>
            <w:proofErr w:type="spellStart"/>
            <w:r w:rsidRPr="0031447F">
              <w:rPr>
                <w:rFonts w:eastAsiaTheme="minorEastAsia"/>
                <w:kern w:val="2"/>
                <w:sz w:val="18"/>
                <w:szCs w:val="18"/>
                <w14:ligatures w14:val="standardContextual"/>
              </w:rPr>
              <w:t>Innovation</w:t>
            </w:r>
            <w:proofErr w:type="spellEnd"/>
            <w:r w:rsidRPr="0031447F">
              <w:rPr>
                <w:rFonts w:eastAsiaTheme="minorEastAsia"/>
                <w:kern w:val="2"/>
                <w:sz w:val="18"/>
                <w:szCs w:val="18"/>
                <w14:ligatures w14:val="standardContextual"/>
              </w:rPr>
              <w:t xml:space="preserve"> </w:t>
            </w:r>
            <w:proofErr w:type="spellStart"/>
            <w:r w:rsidRPr="0031447F">
              <w:rPr>
                <w:rFonts w:eastAsiaTheme="minorEastAsia"/>
                <w:kern w:val="2"/>
                <w:sz w:val="18"/>
                <w:szCs w:val="18"/>
                <w14:ligatures w14:val="standardContextual"/>
              </w:rPr>
              <w:t>Review</w:t>
            </w:r>
            <w:proofErr w:type="spellEnd"/>
            <w:r w:rsidRPr="0031447F">
              <w:rPr>
                <w:rFonts w:eastAsiaTheme="minorEastAsia"/>
                <w:kern w:val="2"/>
                <w:sz w:val="18"/>
                <w:szCs w:val="18"/>
                <w14:ligatures w14:val="standardContextual"/>
              </w:rPr>
              <w:t>, 10, 1–20. https://doi.org/10.31637/epsir-2025-1406</w:t>
            </w:r>
          </w:p>
        </w:tc>
      </w:tr>
      <w:tr w:rsidR="0031447F" w:rsidRPr="0031447F" w14:paraId="06CB98F7"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7B7B93" w14:textId="77777777" w:rsidR="00DE29B9" w:rsidRPr="0031447F" w:rsidRDefault="00DE29B9" w:rsidP="00E27DC7">
            <w:pPr>
              <w:pStyle w:val="Textoencaja"/>
              <w:rPr>
                <w:b/>
                <w:bCs/>
              </w:rPr>
            </w:pPr>
            <w:r w:rsidRPr="0031447F">
              <w:rPr>
                <w:b/>
                <w:bCs/>
              </w:rPr>
              <w:t>Datos de la publicación:</w:t>
            </w:r>
          </w:p>
          <w:p w14:paraId="68408154" w14:textId="77777777" w:rsidR="00DE29B9" w:rsidRPr="0031447F" w:rsidRDefault="00DE29B9" w:rsidP="00E27DC7">
            <w:pPr>
              <w:pStyle w:val="Textoencaja"/>
              <w:rPr>
                <w:b/>
                <w:bCs/>
              </w:rPr>
            </w:pPr>
            <w:r w:rsidRPr="0031447F">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E65EF" w14:textId="77777777" w:rsidR="00DE29B9" w:rsidRPr="0031447F" w:rsidRDefault="00DE29B9" w:rsidP="00E27DC7">
            <w:pPr>
              <w:pStyle w:val="Textoencaja"/>
              <w:rPr>
                <w:rFonts w:eastAsiaTheme="minorEastAsia"/>
                <w:kern w:val="2"/>
                <w:sz w:val="18"/>
                <w:szCs w:val="18"/>
                <w:lang w:val="en-US"/>
                <w14:ligatures w14:val="standardContextual"/>
              </w:rPr>
            </w:pPr>
            <w:proofErr w:type="spellStart"/>
            <w:r w:rsidRPr="0031447F">
              <w:rPr>
                <w:rFonts w:eastAsiaTheme="minorEastAsia"/>
                <w:kern w:val="2"/>
                <w:sz w:val="18"/>
                <w:szCs w:val="18"/>
                <w:lang w:val="en-US"/>
                <w14:ligatures w14:val="standardContextual"/>
              </w:rPr>
              <w:t>Epsir</w:t>
            </w:r>
            <w:proofErr w:type="spellEnd"/>
            <w:r w:rsidRPr="0031447F">
              <w:rPr>
                <w:rFonts w:eastAsiaTheme="minorEastAsia"/>
                <w:kern w:val="2"/>
                <w:sz w:val="18"/>
                <w:szCs w:val="18"/>
                <w:lang w:val="en-US"/>
                <w14:ligatures w14:val="standardContextual"/>
              </w:rPr>
              <w:t>. European Public and Social Innovation Review</w:t>
            </w:r>
          </w:p>
          <w:p w14:paraId="7689434F" w14:textId="77777777" w:rsidR="00DE29B9" w:rsidRPr="0031447F" w:rsidRDefault="00DE29B9" w:rsidP="00E27DC7">
            <w:pPr>
              <w:pStyle w:val="Textoencaja"/>
              <w:rPr>
                <w:rFonts w:eastAsiaTheme="minorEastAsia"/>
                <w:kern w:val="2"/>
                <w:sz w:val="18"/>
                <w:szCs w:val="18"/>
                <w14:ligatures w14:val="standardContextual"/>
              </w:rPr>
            </w:pPr>
            <w:proofErr w:type="spellStart"/>
            <w:r w:rsidRPr="0031447F">
              <w:rPr>
                <w:rFonts w:eastAsiaTheme="minorEastAsia"/>
                <w:kern w:val="2"/>
                <w:sz w:val="18"/>
                <w:szCs w:val="18"/>
                <w14:ligatures w14:val="standardContextual"/>
              </w:rPr>
              <w:t>Volume</w:t>
            </w:r>
            <w:proofErr w:type="spellEnd"/>
            <w:r w:rsidRPr="0031447F">
              <w:rPr>
                <w:rFonts w:eastAsiaTheme="minorEastAsia"/>
                <w:kern w:val="2"/>
                <w:sz w:val="18"/>
                <w:szCs w:val="18"/>
                <w14:ligatures w14:val="standardContextual"/>
              </w:rPr>
              <w:t xml:space="preserve"> 10. </w:t>
            </w:r>
            <w:proofErr w:type="spellStart"/>
            <w:r w:rsidRPr="0031447F">
              <w:rPr>
                <w:rFonts w:eastAsiaTheme="minorEastAsia"/>
                <w:kern w:val="2"/>
                <w:sz w:val="18"/>
                <w:szCs w:val="18"/>
                <w14:ligatures w14:val="standardContextual"/>
              </w:rPr>
              <w:t>pags</w:t>
            </w:r>
            <w:proofErr w:type="spellEnd"/>
            <w:r w:rsidRPr="0031447F">
              <w:rPr>
                <w:rFonts w:eastAsiaTheme="minorEastAsia"/>
                <w:kern w:val="2"/>
                <w:sz w:val="18"/>
                <w:szCs w:val="18"/>
                <w14:ligatures w14:val="standardContextual"/>
              </w:rPr>
              <w:t xml:space="preserve"> 1-20.</w:t>
            </w:r>
          </w:p>
          <w:p w14:paraId="0AE82477" w14:textId="77777777" w:rsidR="00DE29B9" w:rsidRPr="0031447F" w:rsidRDefault="00DE29B9" w:rsidP="00E27DC7">
            <w:pPr>
              <w:pStyle w:val="Textoencaja"/>
              <w:rPr>
                <w:rFonts w:eastAsiaTheme="minorEastAsia"/>
                <w:kern w:val="2"/>
                <w:sz w:val="18"/>
                <w:szCs w:val="18"/>
                <w14:ligatures w14:val="standardContextual"/>
              </w:rPr>
            </w:pPr>
            <w:r w:rsidRPr="0031447F">
              <w:rPr>
                <w:rFonts w:eastAsiaTheme="minorEastAsia"/>
                <w:kern w:val="2"/>
                <w:sz w:val="18"/>
                <w:szCs w:val="18"/>
                <w14:ligatures w14:val="standardContextual"/>
              </w:rPr>
              <w:t>https://doi.org/10.31637/epsir-2025-1406</w:t>
            </w:r>
          </w:p>
        </w:tc>
      </w:tr>
      <w:tr w:rsidR="0031447F" w:rsidRPr="0031447F" w14:paraId="0ADC0900"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B7E3E4" w14:textId="77777777" w:rsidR="00DE29B9" w:rsidRPr="0031447F" w:rsidRDefault="00DE29B9" w:rsidP="00E27DC7">
            <w:pPr>
              <w:pStyle w:val="Textoencaja"/>
              <w:rPr>
                <w:b/>
                <w:bCs/>
              </w:rPr>
            </w:pPr>
            <w:r w:rsidRPr="0031447F">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E8974" w14:textId="77777777" w:rsidR="00DE29B9" w:rsidRPr="0031447F" w:rsidRDefault="00DE29B9" w:rsidP="00E27DC7">
            <w:pPr>
              <w:pStyle w:val="Textoencaja"/>
              <w:rPr>
                <w:rFonts w:eastAsiaTheme="minorEastAsia"/>
                <w:kern w:val="2"/>
                <w:sz w:val="18"/>
                <w:szCs w:val="18"/>
                <w14:ligatures w14:val="standardContextual"/>
              </w:rPr>
            </w:pPr>
            <w:r w:rsidRPr="0031447F">
              <w:rPr>
                <w:rFonts w:eastAsiaTheme="minorEastAsia"/>
                <w:kern w:val="2"/>
                <w:sz w:val="18"/>
                <w:szCs w:val="18"/>
                <w14:ligatures w14:val="standardContextual"/>
              </w:rPr>
              <w:t>25299824</w:t>
            </w:r>
          </w:p>
        </w:tc>
      </w:tr>
      <w:tr w:rsidR="0031447F" w:rsidRPr="0031447F" w14:paraId="6103DE32"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520105" w14:textId="77777777" w:rsidR="00DE29B9" w:rsidRPr="0031447F" w:rsidRDefault="00DE29B9" w:rsidP="00E27DC7">
            <w:pPr>
              <w:pStyle w:val="Textoencaja"/>
              <w:rPr>
                <w:b/>
                <w:bCs/>
              </w:rPr>
            </w:pPr>
            <w:r w:rsidRPr="0031447F">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DE341" w14:textId="77777777" w:rsidR="00DE29B9" w:rsidRPr="0031447F" w:rsidRDefault="00DE29B9" w:rsidP="00E27DC7">
            <w:pPr>
              <w:pStyle w:val="Textoencaja"/>
              <w:rPr>
                <w:rFonts w:eastAsiaTheme="minorEastAsia"/>
                <w:kern w:val="2"/>
                <w:sz w:val="18"/>
                <w:szCs w:val="18"/>
                <w14:ligatures w14:val="standardContextual"/>
              </w:rPr>
            </w:pPr>
            <w:r w:rsidRPr="0031447F">
              <w:rPr>
                <w:rFonts w:eastAsiaTheme="minorEastAsia"/>
                <w:kern w:val="2"/>
                <w:sz w:val="18"/>
                <w:szCs w:val="18"/>
                <w14:ligatures w14:val="standardContextual"/>
              </w:rPr>
              <w:t>SJR Q3</w:t>
            </w:r>
          </w:p>
        </w:tc>
      </w:tr>
      <w:tr w:rsidR="0031447F" w:rsidRPr="0031447F" w14:paraId="77A0D994"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701D19" w14:textId="77777777" w:rsidR="00DE29B9" w:rsidRPr="0031447F" w:rsidRDefault="00DE29B9" w:rsidP="00E27DC7">
            <w:pPr>
              <w:pStyle w:val="Textoencaja"/>
              <w:rPr>
                <w:b/>
                <w:bCs/>
              </w:rPr>
            </w:pPr>
            <w:r w:rsidRPr="0031447F">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93F5F" w14:textId="77777777" w:rsidR="00DE29B9" w:rsidRPr="0031447F" w:rsidRDefault="00DE29B9" w:rsidP="00E27DC7">
            <w:pPr>
              <w:pStyle w:val="Textoencaja"/>
              <w:rPr>
                <w:rFonts w:eastAsiaTheme="minorEastAsia"/>
                <w:kern w:val="2"/>
                <w:sz w:val="18"/>
                <w:szCs w:val="18"/>
                <w14:ligatures w14:val="standardContextual"/>
              </w:rPr>
            </w:pPr>
            <w:r w:rsidRPr="0031447F">
              <w:rPr>
                <w:rFonts w:eastAsiaTheme="minorEastAsia"/>
                <w:kern w:val="2"/>
                <w:sz w:val="18"/>
                <w:szCs w:val="18"/>
                <w14:ligatures w14:val="standardContextual"/>
              </w:rPr>
              <w:t>858/1466.</w:t>
            </w:r>
          </w:p>
        </w:tc>
      </w:tr>
    </w:tbl>
    <w:p w14:paraId="6D5EE17B" w14:textId="77777777" w:rsidR="00DE29B9" w:rsidRPr="0031447F" w:rsidRDefault="00DE29B9"/>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244CEC14"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54464C" w14:textId="77777777" w:rsidR="00DE29B9" w:rsidRPr="0031447F" w:rsidRDefault="00DE29B9"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98696" w14:textId="77777777" w:rsidR="00DE29B9" w:rsidRPr="0031447F" w:rsidRDefault="00DE29B9" w:rsidP="00E27DC7">
            <w:pPr>
              <w:pStyle w:val="Textoencaja"/>
              <w:rPr>
                <w:rFonts w:eastAsiaTheme="minorEastAsia"/>
                <w:kern w:val="2"/>
                <w:sz w:val="18"/>
                <w:szCs w:val="18"/>
                <w14:ligatures w14:val="standardContextual"/>
              </w:rPr>
            </w:pPr>
            <w:r w:rsidRPr="0031447F">
              <w:rPr>
                <w:rFonts w:eastAsiaTheme="minorEastAsia"/>
                <w:kern w:val="2"/>
                <w:sz w:val="18"/>
                <w:szCs w:val="18"/>
                <w14:ligatures w14:val="standardContextual"/>
              </w:rPr>
              <w:t xml:space="preserve">Miriam García Calaza, Cristina Varela Casal &amp; Juan Manuel Corbacho Valencia </w:t>
            </w:r>
          </w:p>
        </w:tc>
      </w:tr>
      <w:tr w:rsidR="0031447F" w:rsidRPr="0031447F" w14:paraId="7BA98C7F"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098EF6" w14:textId="77777777" w:rsidR="00DE29B9" w:rsidRPr="0031447F" w:rsidRDefault="00DE29B9"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A8FA5" w14:textId="77777777" w:rsidR="0035011C" w:rsidRPr="0031447F" w:rsidRDefault="00DE29B9" w:rsidP="00E27DC7">
            <w:pPr>
              <w:pStyle w:val="Textoencaja"/>
              <w:rPr>
                <w:rFonts w:eastAsiaTheme="minorEastAsia"/>
                <w:kern w:val="2"/>
                <w:sz w:val="18"/>
                <w:szCs w:val="18"/>
                <w:lang w:val="en-US"/>
                <w14:ligatures w14:val="standardContextual"/>
              </w:rPr>
            </w:pPr>
            <w:r w:rsidRPr="0031447F">
              <w:rPr>
                <w:rFonts w:eastAsiaTheme="minorEastAsia"/>
                <w:kern w:val="2"/>
                <w:sz w:val="18"/>
                <w:szCs w:val="18"/>
                <w:lang w:val="en-US"/>
                <w14:ligatures w14:val="standardContextual"/>
              </w:rPr>
              <w:t xml:space="preserve">Miriam García </w:t>
            </w:r>
            <w:proofErr w:type="spellStart"/>
            <w:r w:rsidRPr="0031447F">
              <w:rPr>
                <w:rFonts w:eastAsiaTheme="minorEastAsia"/>
                <w:kern w:val="2"/>
                <w:sz w:val="18"/>
                <w:szCs w:val="18"/>
                <w:lang w:val="en-US"/>
                <w14:ligatures w14:val="standardContextual"/>
              </w:rPr>
              <w:t>Calaza</w:t>
            </w:r>
            <w:proofErr w:type="spellEnd"/>
            <w:r w:rsidRPr="0031447F">
              <w:rPr>
                <w:rFonts w:eastAsiaTheme="minorEastAsia"/>
                <w:kern w:val="2"/>
                <w:sz w:val="18"/>
                <w:szCs w:val="18"/>
                <w:lang w:val="en-US"/>
                <w14:ligatures w14:val="standardContextual"/>
              </w:rPr>
              <w:t xml:space="preserve">, Cristina Varela Casal &amp; Juan Manuel </w:t>
            </w:r>
            <w:proofErr w:type="spellStart"/>
            <w:r w:rsidRPr="0031447F">
              <w:rPr>
                <w:rFonts w:eastAsiaTheme="minorEastAsia"/>
                <w:kern w:val="2"/>
                <w:sz w:val="18"/>
                <w:szCs w:val="18"/>
                <w:lang w:val="en-US"/>
                <w14:ligatures w14:val="standardContextual"/>
              </w:rPr>
              <w:t>Corbacho</w:t>
            </w:r>
            <w:proofErr w:type="spellEnd"/>
            <w:r w:rsidRPr="0031447F">
              <w:rPr>
                <w:rFonts w:eastAsiaTheme="minorEastAsia"/>
                <w:kern w:val="2"/>
                <w:sz w:val="18"/>
                <w:szCs w:val="18"/>
                <w:lang w:val="en-US"/>
                <w14:ligatures w14:val="standardContextual"/>
              </w:rPr>
              <w:t xml:space="preserve"> Valencia (2022): </w:t>
            </w:r>
            <w:r w:rsidRPr="0031447F">
              <w:rPr>
                <w:rFonts w:eastAsiaTheme="minorEastAsia"/>
                <w:b/>
                <w:bCs/>
                <w:kern w:val="2"/>
                <w:sz w:val="18"/>
                <w:szCs w:val="18"/>
                <w:lang w:val="en-US"/>
                <w14:ligatures w14:val="standardContextual"/>
              </w:rPr>
              <w:t>Second-hand selling apps and the notion of luxury: trend networking and circular economy, International Journal of Fashion Design, Technology and Education</w:t>
            </w:r>
            <w:r w:rsidRPr="0031447F">
              <w:rPr>
                <w:rFonts w:eastAsiaTheme="minorEastAsia"/>
                <w:kern w:val="2"/>
                <w:sz w:val="18"/>
                <w:szCs w:val="18"/>
                <w:lang w:val="en-US"/>
                <w14:ligatures w14:val="standardContextual"/>
              </w:rPr>
              <w:t>,</w:t>
            </w:r>
          </w:p>
          <w:p w14:paraId="4A06A30A" w14:textId="2A66FE2A" w:rsidR="00DE29B9" w:rsidRPr="0031447F" w:rsidRDefault="0035011C" w:rsidP="00E27DC7">
            <w:pPr>
              <w:pStyle w:val="Textoencaja"/>
              <w:rPr>
                <w:rFonts w:eastAsiaTheme="minorEastAsia"/>
                <w:kern w:val="2"/>
                <w:sz w:val="18"/>
                <w:szCs w:val="18"/>
                <w:lang w:val="en-US"/>
                <w14:ligatures w14:val="standardContextual"/>
              </w:rPr>
            </w:pPr>
            <w:hyperlink r:id="rId138" w:history="1">
              <w:r w:rsidRPr="0031447F">
                <w:rPr>
                  <w:rStyle w:val="Hipervnculo"/>
                  <w:rFonts w:eastAsiaTheme="minorEastAsia"/>
                  <w:color w:val="auto"/>
                  <w:kern w:val="2"/>
                  <w:sz w:val="18"/>
                  <w:szCs w:val="18"/>
                  <w:lang w:val="en-US"/>
                  <w14:ligatures w14:val="standardContextual"/>
                </w:rPr>
                <w:t>https://doi.org/10.1080/17543266.2022.2118376</w:t>
              </w:r>
            </w:hyperlink>
          </w:p>
        </w:tc>
      </w:tr>
      <w:tr w:rsidR="0031447F" w:rsidRPr="0031447F" w14:paraId="0AF68340"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7FEA7C" w14:textId="77777777" w:rsidR="00DE29B9" w:rsidRPr="0031447F" w:rsidRDefault="00DE29B9" w:rsidP="00E27DC7">
            <w:pPr>
              <w:pStyle w:val="Textoencaja"/>
              <w:rPr>
                <w:b/>
                <w:bCs/>
              </w:rPr>
            </w:pPr>
            <w:r w:rsidRPr="0031447F">
              <w:rPr>
                <w:b/>
                <w:bCs/>
              </w:rPr>
              <w:lastRenderedPageBreak/>
              <w:t>Datos de la publicación:</w:t>
            </w:r>
          </w:p>
          <w:p w14:paraId="705364BF" w14:textId="77777777" w:rsidR="00DE29B9" w:rsidRPr="0031447F" w:rsidRDefault="00DE29B9" w:rsidP="00E27DC7">
            <w:pPr>
              <w:pStyle w:val="Textoencaja"/>
              <w:rPr>
                <w:b/>
                <w:bCs/>
              </w:rPr>
            </w:pPr>
            <w:r w:rsidRPr="0031447F">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CDB16" w14:textId="77777777" w:rsidR="00DE29B9" w:rsidRPr="0031447F" w:rsidRDefault="00DE29B9" w:rsidP="00E27DC7">
            <w:pPr>
              <w:pStyle w:val="Textoencaja"/>
              <w:rPr>
                <w:rFonts w:eastAsiaTheme="minorEastAsia"/>
                <w:kern w:val="2"/>
                <w:sz w:val="18"/>
                <w:szCs w:val="18"/>
                <w:lang w:val="en-US"/>
                <w14:ligatures w14:val="standardContextual"/>
              </w:rPr>
            </w:pPr>
            <w:r w:rsidRPr="0031447F">
              <w:rPr>
                <w:rFonts w:eastAsiaTheme="minorEastAsia"/>
                <w:kern w:val="2"/>
                <w:sz w:val="18"/>
                <w:szCs w:val="18"/>
                <w:lang w:val="en-US"/>
                <w14:ligatures w14:val="standardContextual"/>
              </w:rPr>
              <w:t>International Journal of Fashion Design, Technology and Education</w:t>
            </w:r>
          </w:p>
          <w:p w14:paraId="017DC3D2" w14:textId="77777777" w:rsidR="00DE29B9" w:rsidRPr="0031447F" w:rsidRDefault="00DE29B9" w:rsidP="00E27DC7">
            <w:pPr>
              <w:pStyle w:val="Textoencaja"/>
              <w:rPr>
                <w:rFonts w:eastAsiaTheme="minorEastAsia"/>
                <w:kern w:val="2"/>
                <w:sz w:val="18"/>
                <w:szCs w:val="18"/>
                <w14:ligatures w14:val="standardContextual"/>
              </w:rPr>
            </w:pPr>
            <w:r w:rsidRPr="0031447F">
              <w:rPr>
                <w:rFonts w:eastAsiaTheme="minorEastAsia"/>
                <w:kern w:val="2"/>
                <w:sz w:val="18"/>
                <w:szCs w:val="18"/>
                <w14:ligatures w14:val="standardContextual"/>
              </w:rPr>
              <w:t xml:space="preserve">Volumen 16. </w:t>
            </w:r>
            <w:proofErr w:type="spellStart"/>
            <w:r w:rsidRPr="0031447F">
              <w:rPr>
                <w:rFonts w:eastAsiaTheme="minorEastAsia"/>
                <w:kern w:val="2"/>
                <w:sz w:val="18"/>
                <w:szCs w:val="18"/>
                <w14:ligatures w14:val="standardContextual"/>
              </w:rPr>
              <w:t>Pags</w:t>
            </w:r>
            <w:proofErr w:type="spellEnd"/>
            <w:r w:rsidRPr="0031447F">
              <w:rPr>
                <w:rFonts w:eastAsiaTheme="minorEastAsia"/>
                <w:kern w:val="2"/>
                <w:sz w:val="18"/>
                <w:szCs w:val="18"/>
                <w14:ligatures w14:val="standardContextual"/>
              </w:rPr>
              <w:t xml:space="preserve"> 70- 78</w:t>
            </w:r>
          </w:p>
          <w:p w14:paraId="50CE072F" w14:textId="77777777" w:rsidR="00DE29B9" w:rsidRPr="0031447F" w:rsidRDefault="00DE29B9" w:rsidP="00E27DC7">
            <w:pPr>
              <w:pStyle w:val="Textoencaja"/>
              <w:rPr>
                <w:rFonts w:eastAsiaTheme="minorEastAsia"/>
                <w:kern w:val="2"/>
                <w:sz w:val="18"/>
                <w:szCs w:val="18"/>
                <w14:ligatures w14:val="standardContextual"/>
              </w:rPr>
            </w:pPr>
            <w:hyperlink r:id="rId139" w:history="1">
              <w:r w:rsidRPr="0031447F">
                <w:rPr>
                  <w:rFonts w:eastAsiaTheme="minorEastAsia"/>
                  <w:kern w:val="2"/>
                  <w:sz w:val="18"/>
                  <w:szCs w:val="18"/>
                  <w14:ligatures w14:val="standardContextual"/>
                </w:rPr>
                <w:t>https://doi.org/10.1080/17543266.2022.2118376</w:t>
              </w:r>
            </w:hyperlink>
          </w:p>
        </w:tc>
      </w:tr>
      <w:tr w:rsidR="0031447F" w:rsidRPr="0031447F" w14:paraId="054858C2"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15DFC7" w14:textId="77777777" w:rsidR="00DE29B9" w:rsidRPr="0031447F" w:rsidRDefault="00DE29B9" w:rsidP="00E27DC7">
            <w:pPr>
              <w:pStyle w:val="Textoencaja"/>
              <w:rPr>
                <w:b/>
                <w:bCs/>
              </w:rPr>
            </w:pPr>
            <w:r w:rsidRPr="0031447F">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6B19B" w14:textId="77777777" w:rsidR="00DE29B9" w:rsidRPr="0031447F" w:rsidRDefault="00DE29B9" w:rsidP="00E27DC7">
            <w:pPr>
              <w:pStyle w:val="Textoencaja"/>
              <w:rPr>
                <w:rFonts w:eastAsiaTheme="minorEastAsia"/>
                <w:kern w:val="2"/>
                <w:sz w:val="18"/>
                <w:szCs w:val="18"/>
                <w14:ligatures w14:val="standardContextual"/>
              </w:rPr>
            </w:pPr>
            <w:r w:rsidRPr="0031447F">
              <w:rPr>
                <w:rFonts w:eastAsiaTheme="minorEastAsia"/>
                <w:kern w:val="2"/>
                <w:sz w:val="18"/>
                <w:szCs w:val="18"/>
                <w14:ligatures w14:val="standardContextual"/>
              </w:rPr>
              <w:t>1754-3266</w:t>
            </w:r>
          </w:p>
        </w:tc>
      </w:tr>
      <w:tr w:rsidR="0031447F" w:rsidRPr="0031447F" w14:paraId="656BBAA1"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81CEF6" w14:textId="77777777" w:rsidR="00DE29B9" w:rsidRPr="0031447F" w:rsidRDefault="00DE29B9" w:rsidP="00E27DC7">
            <w:pPr>
              <w:pStyle w:val="Textoencaja"/>
              <w:rPr>
                <w:b/>
                <w:bCs/>
              </w:rPr>
            </w:pPr>
            <w:r w:rsidRPr="0031447F">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D8DF4" w14:textId="77777777" w:rsidR="00DE29B9" w:rsidRPr="0031447F" w:rsidRDefault="00DE29B9" w:rsidP="00E27DC7">
            <w:pPr>
              <w:pStyle w:val="Textoencaja"/>
              <w:rPr>
                <w:rFonts w:eastAsiaTheme="minorEastAsia"/>
                <w:kern w:val="2"/>
                <w:sz w:val="18"/>
                <w:szCs w:val="18"/>
                <w14:ligatures w14:val="standardContextual"/>
              </w:rPr>
            </w:pPr>
            <w:r w:rsidRPr="0031447F">
              <w:rPr>
                <w:rFonts w:eastAsiaTheme="minorEastAsia"/>
                <w:kern w:val="2"/>
                <w:sz w:val="18"/>
                <w:szCs w:val="18"/>
                <w14:ligatures w14:val="standardContextual"/>
              </w:rPr>
              <w:t>Q1 en SJR. 0.4</w:t>
            </w:r>
          </w:p>
        </w:tc>
      </w:tr>
    </w:tbl>
    <w:p w14:paraId="40F8BB3E" w14:textId="77777777" w:rsidR="009318F1" w:rsidRPr="0031447F" w:rsidRDefault="009318F1"/>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17E129A5"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8D1138" w14:textId="77777777" w:rsidR="0070653C" w:rsidRPr="0031447F" w:rsidRDefault="0070653C"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A75AC" w14:textId="77777777" w:rsidR="0070653C" w:rsidRPr="0031447F" w:rsidRDefault="0070653C" w:rsidP="00E27DC7">
            <w:pPr>
              <w:pStyle w:val="Textoencaja"/>
              <w:rPr>
                <w:sz w:val="18"/>
                <w:szCs w:val="18"/>
              </w:rPr>
            </w:pPr>
            <w:r w:rsidRPr="0031447F">
              <w:rPr>
                <w:sz w:val="18"/>
                <w:szCs w:val="18"/>
              </w:rPr>
              <w:t xml:space="preserve">Lola </w:t>
            </w:r>
            <w:proofErr w:type="spellStart"/>
            <w:r w:rsidRPr="0031447F">
              <w:rPr>
                <w:sz w:val="18"/>
                <w:szCs w:val="18"/>
              </w:rPr>
              <w:t>Dopico</w:t>
            </w:r>
            <w:proofErr w:type="spellEnd"/>
          </w:p>
        </w:tc>
      </w:tr>
      <w:tr w:rsidR="0031447F" w:rsidRPr="0031447F" w14:paraId="2F264A6B"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075078" w14:textId="77777777" w:rsidR="00F03679" w:rsidRPr="0031447F" w:rsidRDefault="00F03679" w:rsidP="00F03679">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B80BA" w14:textId="138FE00A" w:rsidR="00F03679" w:rsidRPr="0031447F" w:rsidRDefault="009E2A43" w:rsidP="00F03679">
            <w:pPr>
              <w:pStyle w:val="Textoencaja"/>
              <w:rPr>
                <w:b/>
                <w:sz w:val="18"/>
                <w:szCs w:val="18"/>
              </w:rPr>
            </w:pPr>
            <w:r w:rsidRPr="0031447F">
              <w:rPr>
                <w:rFonts w:ascii="Calibri" w:hAnsi="Calibri" w:cs="Calibri"/>
                <w:b/>
                <w:sz w:val="18"/>
                <w:szCs w:val="18"/>
              </w:rPr>
              <w:t>Materialidad y color en la industria de la moda, en la búsqueda del impacto cero</w:t>
            </w:r>
          </w:p>
        </w:tc>
      </w:tr>
      <w:tr w:rsidR="0031447F" w:rsidRPr="00263B69" w14:paraId="43521B3A" w14:textId="77777777" w:rsidTr="00F0367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01C59B" w14:textId="77777777" w:rsidR="00F03679" w:rsidRPr="0031447F" w:rsidRDefault="00F03679" w:rsidP="00F03679">
            <w:pPr>
              <w:pStyle w:val="Textoencaja"/>
              <w:rPr>
                <w:b/>
                <w:bCs/>
              </w:rPr>
            </w:pPr>
            <w:r w:rsidRPr="0031447F">
              <w:rPr>
                <w:b/>
                <w:bCs/>
              </w:rPr>
              <w:t>Datos de la publicación:</w:t>
            </w:r>
          </w:p>
          <w:p w14:paraId="3E06CA3D" w14:textId="77777777" w:rsidR="00F03679" w:rsidRPr="0031447F" w:rsidRDefault="00F03679" w:rsidP="00F03679">
            <w:pPr>
              <w:pStyle w:val="Textoencaja"/>
              <w:rPr>
                <w:b/>
                <w:bCs/>
              </w:rPr>
            </w:pPr>
            <w:r w:rsidRPr="0031447F">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10A791" w14:textId="77777777" w:rsidR="00F03679" w:rsidRPr="0031447F" w:rsidRDefault="00F03679" w:rsidP="00F03679">
            <w:pPr>
              <w:pStyle w:val="Prrafodelista"/>
              <w:ind w:left="357" w:hanging="357"/>
              <w:jc w:val="both"/>
              <w:rPr>
                <w:bCs/>
                <w:sz w:val="18"/>
                <w:szCs w:val="18"/>
              </w:rPr>
            </w:pPr>
            <w:r w:rsidRPr="0031447F">
              <w:rPr>
                <w:bCs/>
                <w:sz w:val="18"/>
                <w:szCs w:val="18"/>
              </w:rPr>
              <w:t>Cuadernos del Centro de Estudios en Diseño y Comunicación</w:t>
            </w:r>
          </w:p>
          <w:p w14:paraId="06F9454A" w14:textId="77777777" w:rsidR="00F03679" w:rsidRPr="00263B69" w:rsidRDefault="00F03679" w:rsidP="00F03679">
            <w:pPr>
              <w:pStyle w:val="Prrafodelista"/>
              <w:ind w:left="357" w:hanging="357"/>
              <w:jc w:val="both"/>
              <w:rPr>
                <w:bCs/>
                <w:sz w:val="18"/>
                <w:szCs w:val="18"/>
                <w:lang w:val="pt-PT"/>
              </w:rPr>
            </w:pPr>
            <w:r w:rsidRPr="00263B69">
              <w:rPr>
                <w:bCs/>
                <w:sz w:val="18"/>
                <w:szCs w:val="18"/>
                <w:lang w:val="pt-PT"/>
              </w:rPr>
              <w:t>Volume e número: 128</w:t>
            </w:r>
          </w:p>
          <w:p w14:paraId="1B9BCE9D" w14:textId="00B5C7F1" w:rsidR="00F03679" w:rsidRPr="00263B69" w:rsidRDefault="00F03679" w:rsidP="00F03679">
            <w:pPr>
              <w:pStyle w:val="Prrafodelista"/>
              <w:ind w:left="357" w:hanging="357"/>
              <w:jc w:val="both"/>
              <w:rPr>
                <w:bCs/>
                <w:sz w:val="18"/>
                <w:szCs w:val="18"/>
                <w:lang w:val="pt-PT"/>
              </w:rPr>
            </w:pPr>
            <w:r w:rsidRPr="00263B69">
              <w:rPr>
                <w:bCs/>
                <w:sz w:val="18"/>
                <w:szCs w:val="18"/>
                <w:lang w:val="pt-PT"/>
              </w:rPr>
              <w:t>DOI: 10.18682/cdc.vi128</w:t>
            </w:r>
          </w:p>
        </w:tc>
      </w:tr>
      <w:tr w:rsidR="0031447F" w:rsidRPr="0031447F" w14:paraId="39050BE7"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9ED1E7" w14:textId="77777777" w:rsidR="0070653C" w:rsidRPr="0031447F" w:rsidRDefault="0070653C" w:rsidP="00E27DC7">
            <w:pPr>
              <w:pStyle w:val="Textoencaja"/>
              <w:rPr>
                <w:b/>
                <w:bCs/>
              </w:rPr>
            </w:pPr>
            <w:r w:rsidRPr="0031447F">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76B21" w14:textId="186E04D9" w:rsidR="0070653C" w:rsidRPr="0031447F" w:rsidRDefault="0070653C" w:rsidP="00E27DC7">
            <w:pPr>
              <w:rPr>
                <w:rFonts w:ascii="Calibri" w:hAnsi="Calibri" w:cs="Calibri"/>
                <w:sz w:val="18"/>
                <w:szCs w:val="18"/>
              </w:rPr>
            </w:pPr>
            <w:r w:rsidRPr="0031447F">
              <w:rPr>
                <w:rStyle w:val="Textoennegrita"/>
                <w:rFonts w:ascii="Calibri" w:hAnsi="Calibri" w:cs="Calibri"/>
                <w:sz w:val="18"/>
                <w:szCs w:val="18"/>
              </w:rPr>
              <w:t>Cuadernos del Centro de Estudios en Diseño y Comunicación</w:t>
            </w:r>
            <w:r w:rsidRPr="0031447F">
              <w:rPr>
                <w:rFonts w:ascii="Calibri" w:hAnsi="Calibri" w:cs="Calibri"/>
                <w:sz w:val="18"/>
                <w:szCs w:val="18"/>
              </w:rPr>
              <w:t> es una revista académica de alcance internacional con arbitraje y editada por la F. de Diseño y Comunicación de la Universidad de Palermo ininterrumpidamente desde el año 2000. Publica trabajos originales e inéditos referidos a la agenda contemporánea del diseño desde una perspectiva interdisciplinaria. Cada edición es temática y con un coordinador académico, reúne contribuciones de diversas perspectivas, instituciones y países. presentando resultados y aportes de proyectos de investigación.</w:t>
            </w:r>
          </w:p>
          <w:p w14:paraId="5D058D27" w14:textId="77777777" w:rsidR="0070653C" w:rsidRPr="0031447F" w:rsidRDefault="0070653C" w:rsidP="00E27DC7">
            <w:pPr>
              <w:pStyle w:val="Textoencaja"/>
              <w:rPr>
                <w:sz w:val="18"/>
                <w:szCs w:val="18"/>
              </w:rPr>
            </w:pPr>
            <w:r w:rsidRPr="0031447F">
              <w:rPr>
                <w:rFonts w:ascii="Calibri" w:hAnsi="Calibri" w:cs="Calibri"/>
                <w:sz w:val="18"/>
                <w:szCs w:val="18"/>
                <w:shd w:val="clear" w:color="auto" w:fill="FFFFFF"/>
              </w:rPr>
              <w:t xml:space="preserve">Se puede comprobar el impacto científico del medio de difusión en su indexación en: Art &amp; </w:t>
            </w:r>
            <w:proofErr w:type="spellStart"/>
            <w:r w:rsidRPr="0031447F">
              <w:rPr>
                <w:rFonts w:ascii="Calibri" w:hAnsi="Calibri" w:cs="Calibri"/>
                <w:sz w:val="18"/>
                <w:szCs w:val="18"/>
                <w:shd w:val="clear" w:color="auto" w:fill="FFFFFF"/>
              </w:rPr>
              <w:t>Architecture</w:t>
            </w:r>
            <w:proofErr w:type="spellEnd"/>
            <w:r w:rsidRPr="0031447F">
              <w:rPr>
                <w:rFonts w:ascii="Calibri" w:hAnsi="Calibri" w:cs="Calibri"/>
                <w:sz w:val="18"/>
                <w:szCs w:val="18"/>
                <w:shd w:val="clear" w:color="auto" w:fill="FFFFFF"/>
              </w:rPr>
              <w:t xml:space="preserve"> </w:t>
            </w:r>
            <w:proofErr w:type="spellStart"/>
            <w:r w:rsidRPr="0031447F">
              <w:rPr>
                <w:rFonts w:ascii="Calibri" w:hAnsi="Calibri" w:cs="Calibri"/>
                <w:sz w:val="18"/>
                <w:szCs w:val="18"/>
                <w:shd w:val="clear" w:color="auto" w:fill="FFFFFF"/>
              </w:rPr>
              <w:t>Source</w:t>
            </w:r>
            <w:proofErr w:type="spellEnd"/>
            <w:r w:rsidRPr="0031447F">
              <w:rPr>
                <w:rFonts w:ascii="Calibri" w:hAnsi="Calibri" w:cs="Calibri"/>
                <w:sz w:val="18"/>
                <w:szCs w:val="18"/>
                <w:shd w:val="clear" w:color="auto" w:fill="FFFFFF"/>
              </w:rPr>
              <w:t xml:space="preserve"> (EBSCO Fuente </w:t>
            </w:r>
            <w:proofErr w:type="spellStart"/>
            <w:r w:rsidRPr="0031447F">
              <w:rPr>
                <w:rFonts w:ascii="Calibri" w:hAnsi="Calibri" w:cs="Calibri"/>
                <w:sz w:val="18"/>
                <w:szCs w:val="18"/>
                <w:shd w:val="clear" w:color="auto" w:fill="FFFFFF"/>
              </w:rPr>
              <w:t>Academica</w:t>
            </w:r>
            <w:proofErr w:type="spellEnd"/>
            <w:r w:rsidRPr="0031447F">
              <w:rPr>
                <w:rFonts w:ascii="Calibri" w:hAnsi="Calibri" w:cs="Calibri"/>
                <w:sz w:val="18"/>
                <w:szCs w:val="18"/>
                <w:shd w:val="clear" w:color="auto" w:fill="FFFFFF"/>
              </w:rPr>
              <w:t xml:space="preserve"> Plus (EBSCO) e DIALNET.</w:t>
            </w:r>
          </w:p>
        </w:tc>
      </w:tr>
      <w:tr w:rsidR="0031447F" w:rsidRPr="0031447F" w14:paraId="16BE9BD1"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A664A1" w14:textId="77777777" w:rsidR="0070653C" w:rsidRPr="0031447F" w:rsidRDefault="0070653C" w:rsidP="00E27DC7">
            <w:pPr>
              <w:pStyle w:val="Textoencaja"/>
              <w:rPr>
                <w:b/>
                <w:bCs/>
              </w:rPr>
            </w:pPr>
            <w:r w:rsidRPr="0031447F">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F2172" w14:textId="77777777" w:rsidR="0070653C" w:rsidRPr="0031447F" w:rsidRDefault="0070653C" w:rsidP="00E27DC7">
            <w:pPr>
              <w:pStyle w:val="Textoencaja"/>
              <w:rPr>
                <w:sz w:val="18"/>
                <w:szCs w:val="18"/>
              </w:rPr>
            </w:pPr>
            <w:r w:rsidRPr="0031447F">
              <w:rPr>
                <w:sz w:val="18"/>
                <w:szCs w:val="18"/>
              </w:rPr>
              <w:t xml:space="preserve">Ciencias Sociales </w:t>
            </w:r>
          </w:p>
          <w:p w14:paraId="7CDF1F3F" w14:textId="6856FB0A" w:rsidR="0070653C" w:rsidRPr="0031447F" w:rsidRDefault="0070653C" w:rsidP="00E27DC7">
            <w:pPr>
              <w:pStyle w:val="Textoencaja"/>
              <w:rPr>
                <w:sz w:val="18"/>
                <w:szCs w:val="18"/>
              </w:rPr>
            </w:pPr>
            <w:r w:rsidRPr="0031447F">
              <w:rPr>
                <w:sz w:val="18"/>
                <w:szCs w:val="18"/>
              </w:rPr>
              <w:t xml:space="preserve">D </w:t>
            </w:r>
          </w:p>
        </w:tc>
      </w:tr>
    </w:tbl>
    <w:p w14:paraId="4C7A488B" w14:textId="77777777" w:rsidR="00F03679" w:rsidRPr="0031447F" w:rsidRDefault="00F03679"/>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2738454D"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0E6CA0" w14:textId="77777777" w:rsidR="0070653C" w:rsidRPr="0031447F" w:rsidRDefault="0070653C" w:rsidP="00E27DC7">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A11C3" w14:textId="77777777" w:rsidR="0070653C" w:rsidRPr="0031447F" w:rsidRDefault="0070653C" w:rsidP="00E27DC7">
            <w:pPr>
              <w:pStyle w:val="Textoencaja"/>
              <w:rPr>
                <w:sz w:val="18"/>
                <w:szCs w:val="18"/>
              </w:rPr>
            </w:pPr>
            <w:r w:rsidRPr="0031447F">
              <w:rPr>
                <w:sz w:val="18"/>
                <w:szCs w:val="18"/>
              </w:rPr>
              <w:t xml:space="preserve">Lola </w:t>
            </w:r>
            <w:proofErr w:type="spellStart"/>
            <w:r w:rsidRPr="0031447F">
              <w:rPr>
                <w:sz w:val="18"/>
                <w:szCs w:val="18"/>
              </w:rPr>
              <w:t>Dopico</w:t>
            </w:r>
            <w:proofErr w:type="spellEnd"/>
            <w:r w:rsidRPr="0031447F">
              <w:rPr>
                <w:sz w:val="18"/>
                <w:szCs w:val="18"/>
              </w:rPr>
              <w:t xml:space="preserve"> </w:t>
            </w:r>
          </w:p>
        </w:tc>
      </w:tr>
      <w:tr w:rsidR="0031447F" w:rsidRPr="0031447F" w14:paraId="27CBE935"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C75E2F" w14:textId="77777777" w:rsidR="0070653C" w:rsidRPr="0031447F" w:rsidRDefault="0070653C" w:rsidP="00E27DC7">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5084A" w14:textId="77777777" w:rsidR="0070653C" w:rsidRPr="0031447F" w:rsidRDefault="0070653C" w:rsidP="00E27DC7">
            <w:pPr>
              <w:pStyle w:val="s5"/>
              <w:spacing w:before="0" w:beforeAutospacing="0" w:after="0" w:afterAutospacing="0"/>
              <w:rPr>
                <w:rFonts w:asciiTheme="minorHAnsi" w:hAnsiTheme="minorHAnsi" w:cstheme="minorHAnsi"/>
                <w:b/>
                <w:bCs/>
                <w:sz w:val="18"/>
                <w:szCs w:val="18"/>
              </w:rPr>
            </w:pPr>
            <w:r w:rsidRPr="0031447F">
              <w:rPr>
                <w:rStyle w:val="s2"/>
                <w:rFonts w:asciiTheme="minorHAnsi" w:eastAsiaTheme="majorEastAsia" w:hAnsiTheme="minorHAnsi" w:cstheme="minorHAnsi"/>
                <w:b/>
                <w:bCs/>
                <w:sz w:val="18"/>
                <w:szCs w:val="18"/>
              </w:rPr>
              <w:t>Cuerpos en tensión: Deconstrucción y moda en el cambio de milenio</w:t>
            </w:r>
          </w:p>
        </w:tc>
      </w:tr>
      <w:tr w:rsidR="0031447F" w:rsidRPr="0031447F" w14:paraId="063BE2DB"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BE666D" w14:textId="77777777" w:rsidR="0070653C" w:rsidRPr="0031447F" w:rsidRDefault="0070653C" w:rsidP="00E27DC7">
            <w:pPr>
              <w:pStyle w:val="Textoencaja"/>
              <w:jc w:val="left"/>
              <w:rPr>
                <w:b/>
                <w:bCs/>
              </w:rPr>
            </w:pPr>
            <w:r w:rsidRPr="0031447F">
              <w:rPr>
                <w:b/>
                <w:bCs/>
              </w:rPr>
              <w:t>Datos de la publicación:</w:t>
            </w:r>
          </w:p>
          <w:p w14:paraId="276C4B13" w14:textId="77777777" w:rsidR="0070653C" w:rsidRPr="0031447F" w:rsidRDefault="0070653C" w:rsidP="00E27DC7">
            <w:pPr>
              <w:pStyle w:val="Textoencaja"/>
              <w:jc w:val="left"/>
              <w:rPr>
                <w:b/>
                <w:bCs/>
              </w:rPr>
            </w:pPr>
            <w:r w:rsidRPr="0031447F">
              <w:rPr>
                <w:b/>
                <w:bCs/>
              </w:rPr>
              <w:t>Revista, Volumen, páginas, año, DOI</w:t>
            </w:r>
          </w:p>
          <w:p w14:paraId="0088EBD4" w14:textId="77777777" w:rsidR="0070653C" w:rsidRPr="0031447F" w:rsidRDefault="0070653C" w:rsidP="00E27DC7">
            <w:pPr>
              <w:pStyle w:val="Textoencaja"/>
              <w:jc w:val="left"/>
              <w:rPr>
                <w:b/>
                <w:bCs/>
              </w:rPr>
            </w:pPr>
            <w:r w:rsidRPr="0031447F">
              <w:rPr>
                <w:b/>
                <w:bCs/>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BC1EA" w14:textId="4714755C" w:rsidR="0070653C" w:rsidRPr="0031447F" w:rsidRDefault="0070653C" w:rsidP="00E27DC7">
            <w:pPr>
              <w:pStyle w:val="s5"/>
              <w:spacing w:before="0" w:beforeAutospacing="0" w:after="0" w:afterAutospacing="0"/>
              <w:rPr>
                <w:rFonts w:asciiTheme="minorHAnsi" w:hAnsiTheme="minorHAnsi" w:cstheme="minorHAnsi"/>
                <w:sz w:val="18"/>
                <w:szCs w:val="18"/>
              </w:rPr>
            </w:pPr>
            <w:r w:rsidRPr="0031447F">
              <w:rPr>
                <w:rFonts w:asciiTheme="minorHAnsi" w:hAnsiTheme="minorHAnsi" w:cstheme="minorHAnsi"/>
                <w:sz w:val="18"/>
                <w:szCs w:val="18"/>
              </w:rPr>
              <w:t>Cap</w:t>
            </w:r>
            <w:r w:rsidR="0035011C" w:rsidRPr="0031447F">
              <w:rPr>
                <w:rFonts w:asciiTheme="minorHAnsi" w:hAnsiTheme="minorHAnsi" w:cstheme="minorHAnsi"/>
                <w:sz w:val="18"/>
                <w:szCs w:val="18"/>
              </w:rPr>
              <w:t>í</w:t>
            </w:r>
            <w:r w:rsidRPr="0031447F">
              <w:rPr>
                <w:rFonts w:asciiTheme="minorHAnsi" w:hAnsiTheme="minorHAnsi" w:cstheme="minorHAnsi"/>
                <w:sz w:val="18"/>
                <w:szCs w:val="18"/>
              </w:rPr>
              <w:t xml:space="preserve">tulo del libro </w:t>
            </w:r>
          </w:p>
          <w:p w14:paraId="66DAF3B1" w14:textId="77777777" w:rsidR="0070653C" w:rsidRPr="0031447F" w:rsidRDefault="0070653C" w:rsidP="00E27DC7">
            <w:pPr>
              <w:pStyle w:val="s5"/>
              <w:spacing w:before="0" w:beforeAutospacing="0" w:after="0" w:afterAutospacing="0"/>
              <w:rPr>
                <w:rFonts w:asciiTheme="minorHAnsi" w:hAnsiTheme="minorHAnsi" w:cstheme="minorHAnsi"/>
                <w:sz w:val="18"/>
                <w:szCs w:val="18"/>
              </w:rPr>
            </w:pPr>
            <w:r w:rsidRPr="0031447F">
              <w:rPr>
                <w:rFonts w:asciiTheme="minorHAnsi" w:hAnsiTheme="minorHAnsi" w:cstheme="minorHAnsi"/>
                <w:sz w:val="18"/>
                <w:szCs w:val="18"/>
              </w:rPr>
              <w:t>“Futuro poliédrico del fenómeno social a principios del siglo XXI” de la colección Ciencias sociales en abierto</w:t>
            </w:r>
          </w:p>
          <w:p w14:paraId="78C3AFCA" w14:textId="77777777" w:rsidR="0070653C" w:rsidRPr="0031447F" w:rsidRDefault="0070653C" w:rsidP="00E27DC7">
            <w:pPr>
              <w:pStyle w:val="Textoencaja"/>
              <w:rPr>
                <w:sz w:val="18"/>
                <w:szCs w:val="18"/>
              </w:rPr>
            </w:pPr>
            <w:r w:rsidRPr="0031447F">
              <w:rPr>
                <w:sz w:val="18"/>
                <w:szCs w:val="18"/>
              </w:rPr>
              <w:t>ISBN 978-3-631-91595-0</w:t>
            </w:r>
          </w:p>
        </w:tc>
      </w:tr>
      <w:tr w:rsidR="0031447F" w:rsidRPr="0031447F" w14:paraId="06069250"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7A9272" w14:textId="77777777" w:rsidR="0070653C" w:rsidRPr="0031447F" w:rsidRDefault="0070653C" w:rsidP="00E27DC7">
            <w:pPr>
              <w:pStyle w:val="Textoencaja"/>
              <w:rPr>
                <w:b/>
                <w:bCs/>
              </w:rPr>
            </w:pPr>
            <w:r w:rsidRPr="0031447F">
              <w:rPr>
                <w:b/>
                <w:bCs/>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103AA" w14:textId="1692A6F8" w:rsidR="0070653C" w:rsidRPr="0031447F" w:rsidRDefault="0070653C" w:rsidP="00E27DC7">
            <w:pPr>
              <w:pStyle w:val="Textoencaja"/>
              <w:rPr>
                <w:sz w:val="18"/>
                <w:szCs w:val="18"/>
              </w:rPr>
            </w:pPr>
            <w:r w:rsidRPr="0031447F">
              <w:rPr>
                <w:sz w:val="18"/>
                <w:szCs w:val="18"/>
              </w:rPr>
              <w:t xml:space="preserve">Publicaciones de Peter Lang aparecen clasificadas en el cuartil Q1 del índice general SPI, </w:t>
            </w:r>
            <w:proofErr w:type="spellStart"/>
            <w:r w:rsidRPr="0031447F">
              <w:rPr>
                <w:sz w:val="18"/>
                <w:szCs w:val="18"/>
              </w:rPr>
              <w:t>Scholarly</w:t>
            </w:r>
            <w:proofErr w:type="spellEnd"/>
            <w:r w:rsidRPr="0031447F">
              <w:rPr>
                <w:sz w:val="18"/>
                <w:szCs w:val="18"/>
              </w:rPr>
              <w:t xml:space="preserve"> </w:t>
            </w:r>
            <w:proofErr w:type="spellStart"/>
            <w:r w:rsidRPr="0031447F">
              <w:rPr>
                <w:sz w:val="18"/>
                <w:szCs w:val="18"/>
              </w:rPr>
              <w:t>Publishers</w:t>
            </w:r>
            <w:proofErr w:type="spellEnd"/>
            <w:r w:rsidRPr="0031447F">
              <w:rPr>
                <w:sz w:val="18"/>
                <w:szCs w:val="18"/>
              </w:rPr>
              <w:t xml:space="preserve"> </w:t>
            </w:r>
            <w:proofErr w:type="spellStart"/>
            <w:r w:rsidRPr="0031447F">
              <w:rPr>
                <w:sz w:val="18"/>
                <w:szCs w:val="18"/>
              </w:rPr>
              <w:t>Indicators</w:t>
            </w:r>
            <w:proofErr w:type="spellEnd"/>
            <w:r w:rsidRPr="0031447F">
              <w:rPr>
                <w:sz w:val="18"/>
                <w:szCs w:val="18"/>
              </w:rPr>
              <w:t xml:space="preserve"> (Clasificación de 2022-2026)  </w:t>
            </w:r>
          </w:p>
        </w:tc>
      </w:tr>
      <w:tr w:rsidR="0031447F" w:rsidRPr="0031447F" w14:paraId="41F44DF2"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27BCC9" w14:textId="77777777" w:rsidR="0070653C" w:rsidRPr="0031447F" w:rsidRDefault="0070653C" w:rsidP="00E27DC7">
            <w:pPr>
              <w:pStyle w:val="Textoencaja"/>
              <w:rPr>
                <w:b/>
                <w:bCs/>
              </w:rPr>
            </w:pPr>
            <w:r w:rsidRPr="0031447F">
              <w:rPr>
                <w:b/>
                <w:bCs/>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24DED" w14:textId="77777777" w:rsidR="0070653C" w:rsidRPr="0031447F" w:rsidRDefault="0070653C" w:rsidP="00E27DC7">
            <w:pPr>
              <w:pStyle w:val="Textoencaja"/>
              <w:rPr>
                <w:sz w:val="18"/>
                <w:szCs w:val="18"/>
              </w:rPr>
            </w:pPr>
            <w:r w:rsidRPr="0031447F">
              <w:rPr>
                <w:sz w:val="18"/>
                <w:szCs w:val="18"/>
              </w:rPr>
              <w:t xml:space="preserve">Revisión por pares </w:t>
            </w:r>
          </w:p>
        </w:tc>
      </w:tr>
      <w:tr w:rsidR="0031447F" w:rsidRPr="0031447F" w14:paraId="5FE8D5F4"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5F1661" w14:textId="77777777" w:rsidR="0070653C" w:rsidRPr="0031447F" w:rsidRDefault="0070653C" w:rsidP="00E27DC7">
            <w:pPr>
              <w:pStyle w:val="Textoencaja"/>
              <w:rPr>
                <w:b/>
                <w:bCs/>
              </w:rPr>
            </w:pPr>
            <w:r w:rsidRPr="0031447F">
              <w:rPr>
                <w:b/>
                <w:bCs/>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A5C6E" w14:textId="77777777" w:rsidR="0070653C" w:rsidRPr="0031447F" w:rsidRDefault="0070653C" w:rsidP="00E27DC7">
            <w:pPr>
              <w:pStyle w:val="Textoencaja"/>
              <w:rPr>
                <w:sz w:val="18"/>
                <w:szCs w:val="18"/>
              </w:rPr>
            </w:pPr>
            <w:r w:rsidRPr="0031447F">
              <w:rPr>
                <w:sz w:val="18"/>
                <w:szCs w:val="18"/>
              </w:rPr>
              <w:t>Q1</w:t>
            </w:r>
          </w:p>
        </w:tc>
      </w:tr>
    </w:tbl>
    <w:p w14:paraId="234C9709" w14:textId="77777777" w:rsidR="009318F1" w:rsidRPr="0031447F" w:rsidRDefault="009318F1"/>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1A0199B6"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6B17DD" w14:textId="77777777" w:rsidR="0070653C" w:rsidRPr="0031447F" w:rsidRDefault="0070653C" w:rsidP="00E27DC7">
            <w:pPr>
              <w:spacing w:line="276" w:lineRule="auto"/>
              <w:jc w:val="both"/>
              <w:rPr>
                <w:rFonts w:asciiTheme="minorHAnsi" w:hAnsiTheme="minorHAnsi" w:cstheme="minorHAnsi"/>
                <w:b/>
                <w:bCs/>
                <w:sz w:val="18"/>
                <w:szCs w:val="18"/>
              </w:rPr>
            </w:pPr>
            <w:r w:rsidRPr="0031447F">
              <w:rPr>
                <w:rFonts w:asciiTheme="minorHAnsi" w:hAnsiTheme="minorHAnsi" w:cstheme="minorHAnsi"/>
                <w:b/>
                <w:bCs/>
                <w:sz w:val="18"/>
                <w:szCs w:val="18"/>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F342E" w14:textId="77777777" w:rsidR="0070653C" w:rsidRPr="0031447F" w:rsidRDefault="0070653C" w:rsidP="00E27DC7">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Pérez-</w:t>
            </w:r>
            <w:proofErr w:type="spellStart"/>
            <w:r w:rsidRPr="0031447F">
              <w:rPr>
                <w:rFonts w:asciiTheme="minorHAnsi" w:hAnsiTheme="minorHAnsi" w:cstheme="minorHAnsi"/>
                <w:sz w:val="18"/>
                <w:szCs w:val="18"/>
              </w:rPr>
              <w:t>Fabello</w:t>
            </w:r>
            <w:proofErr w:type="spellEnd"/>
            <w:r w:rsidRPr="0031447F">
              <w:rPr>
                <w:rFonts w:asciiTheme="minorHAnsi" w:hAnsiTheme="minorHAnsi" w:cstheme="minorHAnsi"/>
                <w:sz w:val="18"/>
                <w:szCs w:val="18"/>
              </w:rPr>
              <w:t>, M. J. y Campos, A.</w:t>
            </w:r>
          </w:p>
        </w:tc>
      </w:tr>
      <w:tr w:rsidR="0031447F" w:rsidRPr="00263B69" w14:paraId="303D986E"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729C28" w14:textId="77777777" w:rsidR="0070653C" w:rsidRPr="0031447F" w:rsidRDefault="0070653C" w:rsidP="00E27DC7">
            <w:pPr>
              <w:spacing w:line="276" w:lineRule="auto"/>
              <w:jc w:val="both"/>
              <w:rPr>
                <w:rFonts w:asciiTheme="minorHAnsi" w:hAnsiTheme="minorHAnsi" w:cstheme="minorHAnsi"/>
                <w:b/>
                <w:bCs/>
                <w:sz w:val="18"/>
                <w:szCs w:val="18"/>
              </w:rPr>
            </w:pPr>
            <w:r w:rsidRPr="0031447F">
              <w:rPr>
                <w:rFonts w:asciiTheme="minorHAnsi" w:hAnsiTheme="minorHAnsi" w:cstheme="minorHAnsi"/>
                <w:b/>
                <w:bCs/>
                <w:sz w:val="18"/>
                <w:szCs w:val="18"/>
              </w:rPr>
              <w:lastRenderedPageBreak/>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D777C" w14:textId="77777777" w:rsidR="0070653C" w:rsidRPr="0031447F" w:rsidRDefault="0070653C" w:rsidP="00E27DC7">
            <w:pPr>
              <w:spacing w:line="276" w:lineRule="auto"/>
              <w:jc w:val="both"/>
              <w:rPr>
                <w:rFonts w:asciiTheme="minorHAnsi" w:hAnsiTheme="minorHAnsi" w:cstheme="minorHAnsi"/>
                <w:b/>
                <w:bCs/>
                <w:sz w:val="18"/>
                <w:szCs w:val="18"/>
                <w:lang w:val="en-GB"/>
              </w:rPr>
            </w:pPr>
            <w:r w:rsidRPr="0031447F">
              <w:rPr>
                <w:rFonts w:asciiTheme="minorHAnsi" w:hAnsiTheme="minorHAnsi" w:cstheme="minorHAnsi"/>
                <w:b/>
                <w:bCs/>
                <w:sz w:val="18"/>
                <w:szCs w:val="18"/>
                <w:lang w:val="en-GB"/>
              </w:rPr>
              <w:t>Influence of spatial imagery and imagery control on geometric form location in paintings</w:t>
            </w:r>
          </w:p>
        </w:tc>
      </w:tr>
      <w:tr w:rsidR="0031447F" w:rsidRPr="00263B69" w14:paraId="056C0AF6"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0D7945" w14:textId="77777777" w:rsidR="0070653C" w:rsidRPr="0031447F" w:rsidRDefault="0070653C" w:rsidP="00E27DC7">
            <w:pPr>
              <w:spacing w:line="276" w:lineRule="auto"/>
              <w:jc w:val="both"/>
              <w:rPr>
                <w:rFonts w:asciiTheme="minorHAnsi" w:hAnsiTheme="minorHAnsi" w:cstheme="minorHAnsi"/>
                <w:b/>
                <w:bCs/>
                <w:sz w:val="18"/>
                <w:szCs w:val="18"/>
              </w:rPr>
            </w:pPr>
            <w:r w:rsidRPr="0031447F">
              <w:rPr>
                <w:rFonts w:asciiTheme="minorHAnsi" w:hAnsiTheme="minorHAnsi" w:cstheme="minorHAnsi"/>
                <w:b/>
                <w:bCs/>
                <w:sz w:val="18"/>
                <w:szCs w:val="18"/>
              </w:rPr>
              <w:t>Datos de la publicación:</w:t>
            </w:r>
          </w:p>
          <w:p w14:paraId="0DF22695" w14:textId="77777777" w:rsidR="0070653C" w:rsidRPr="0031447F" w:rsidRDefault="0070653C" w:rsidP="00E27DC7">
            <w:pPr>
              <w:spacing w:line="276" w:lineRule="auto"/>
              <w:jc w:val="both"/>
              <w:rPr>
                <w:rFonts w:asciiTheme="minorHAnsi" w:hAnsiTheme="minorHAnsi" w:cstheme="minorHAnsi"/>
                <w:b/>
                <w:bCs/>
                <w:sz w:val="18"/>
                <w:szCs w:val="18"/>
              </w:rPr>
            </w:pPr>
            <w:r w:rsidRPr="0031447F">
              <w:rPr>
                <w:rFonts w:asciiTheme="minorHAnsi" w:hAnsiTheme="minorHAnsi" w:cstheme="minorHAnsi"/>
                <w:b/>
                <w:bCs/>
                <w:sz w:val="18"/>
                <w:szCs w:val="18"/>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2510C" w14:textId="3B24ED2F" w:rsidR="0070653C" w:rsidRPr="0031447F" w:rsidRDefault="0070653C" w:rsidP="00E27DC7">
            <w:pPr>
              <w:spacing w:line="276" w:lineRule="auto"/>
              <w:jc w:val="both"/>
              <w:rPr>
                <w:rFonts w:asciiTheme="minorHAnsi" w:hAnsiTheme="minorHAnsi" w:cstheme="minorHAnsi"/>
                <w:sz w:val="18"/>
                <w:szCs w:val="18"/>
                <w:lang w:val="en-GB"/>
              </w:rPr>
            </w:pPr>
            <w:r w:rsidRPr="0031447F">
              <w:rPr>
                <w:rFonts w:asciiTheme="minorHAnsi" w:hAnsiTheme="minorHAnsi" w:cstheme="minorHAnsi"/>
                <w:i/>
                <w:iCs/>
                <w:sz w:val="18"/>
                <w:szCs w:val="18"/>
                <w:lang w:val="en-GB"/>
              </w:rPr>
              <w:t>Thinking Skills and Creativity, 48</w:t>
            </w:r>
            <w:r w:rsidRPr="0031447F">
              <w:rPr>
                <w:rFonts w:asciiTheme="minorHAnsi" w:hAnsiTheme="minorHAnsi" w:cstheme="minorHAnsi"/>
                <w:sz w:val="18"/>
                <w:szCs w:val="18"/>
                <w:lang w:val="en-GB"/>
              </w:rPr>
              <w:t xml:space="preserve">. </w:t>
            </w:r>
            <w:hyperlink r:id="rId140" w:history="1">
              <w:r w:rsidRPr="0031447F">
                <w:rPr>
                  <w:rFonts w:asciiTheme="minorHAnsi" w:hAnsiTheme="minorHAnsi" w:cstheme="minorHAnsi"/>
                  <w:sz w:val="18"/>
                  <w:szCs w:val="18"/>
                  <w:u w:val="single"/>
                  <w:lang w:val="en-GB"/>
                </w:rPr>
                <w:t>https://doi.org/10.1016/J.TSC.2023.101298</w:t>
              </w:r>
            </w:hyperlink>
          </w:p>
        </w:tc>
      </w:tr>
      <w:tr w:rsidR="0031447F" w:rsidRPr="0031447F" w14:paraId="2C87FD4B"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ED2B6D" w14:textId="77777777" w:rsidR="0070653C" w:rsidRPr="0031447F" w:rsidRDefault="0070653C" w:rsidP="00E27DC7">
            <w:pPr>
              <w:spacing w:line="276" w:lineRule="auto"/>
              <w:jc w:val="both"/>
              <w:rPr>
                <w:rFonts w:asciiTheme="minorHAnsi" w:hAnsiTheme="minorHAnsi" w:cstheme="minorHAnsi"/>
                <w:b/>
                <w:bCs/>
                <w:sz w:val="18"/>
                <w:szCs w:val="18"/>
              </w:rPr>
            </w:pPr>
            <w:r w:rsidRPr="0031447F">
              <w:rPr>
                <w:rFonts w:asciiTheme="minorHAnsi" w:hAnsiTheme="minorHAnsi" w:cstheme="minorHAnsi"/>
                <w:b/>
                <w:bCs/>
                <w:sz w:val="18"/>
                <w:szCs w:val="18"/>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7C6F1" w14:textId="77777777" w:rsidR="0070653C" w:rsidRPr="0031447F" w:rsidRDefault="0070653C" w:rsidP="00E27DC7">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1871-1871</w:t>
            </w:r>
          </w:p>
        </w:tc>
      </w:tr>
      <w:tr w:rsidR="0031447F" w:rsidRPr="0031447F" w14:paraId="3D8EC73C"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0CF5BE" w14:textId="77777777" w:rsidR="0070653C" w:rsidRPr="0031447F" w:rsidRDefault="0070653C" w:rsidP="00E27DC7">
            <w:pPr>
              <w:spacing w:line="276" w:lineRule="auto"/>
              <w:jc w:val="both"/>
              <w:rPr>
                <w:rFonts w:asciiTheme="minorHAnsi" w:hAnsiTheme="minorHAnsi" w:cstheme="minorHAnsi"/>
                <w:b/>
                <w:bCs/>
                <w:sz w:val="18"/>
                <w:szCs w:val="18"/>
              </w:rPr>
            </w:pPr>
            <w:r w:rsidRPr="0031447F">
              <w:rPr>
                <w:rFonts w:asciiTheme="minorHAnsi" w:hAnsiTheme="minorHAnsi" w:cstheme="minorHAnsi"/>
                <w:b/>
                <w:bCs/>
                <w:sz w:val="18"/>
                <w:szCs w:val="18"/>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C6F83" w14:textId="77777777" w:rsidR="0070653C" w:rsidRPr="0031447F" w:rsidRDefault="0070653C" w:rsidP="00E27DC7">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Q1 en JCR en EDUCATION &amp; EDUCATIONAL RESEARCH</w:t>
            </w:r>
          </w:p>
        </w:tc>
      </w:tr>
      <w:tr w:rsidR="0031447F" w:rsidRPr="0031447F" w14:paraId="2B492049" w14:textId="77777777" w:rsidTr="00E27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7E300D" w14:textId="77777777" w:rsidR="0070653C" w:rsidRPr="0031447F" w:rsidRDefault="0070653C" w:rsidP="00E27DC7">
            <w:pPr>
              <w:spacing w:line="276" w:lineRule="auto"/>
              <w:jc w:val="both"/>
              <w:rPr>
                <w:rFonts w:asciiTheme="minorHAnsi" w:hAnsiTheme="minorHAnsi" w:cstheme="minorHAnsi"/>
                <w:b/>
                <w:bCs/>
                <w:sz w:val="18"/>
                <w:szCs w:val="18"/>
              </w:rPr>
            </w:pPr>
            <w:r w:rsidRPr="0031447F">
              <w:rPr>
                <w:rFonts w:asciiTheme="minorHAnsi" w:hAnsiTheme="minorHAnsi" w:cstheme="minorHAnsi"/>
                <w:b/>
                <w:bCs/>
                <w:sz w:val="18"/>
                <w:szCs w:val="18"/>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621BC" w14:textId="77777777" w:rsidR="0070653C" w:rsidRPr="0031447F" w:rsidRDefault="0070653C" w:rsidP="00E27DC7">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 xml:space="preserve">En JCR (2023), la revista registró un </w:t>
            </w:r>
            <w:proofErr w:type="spellStart"/>
            <w:r w:rsidRPr="0031447F">
              <w:rPr>
                <w:rFonts w:asciiTheme="minorHAnsi" w:hAnsiTheme="minorHAnsi" w:cstheme="minorHAnsi"/>
                <w:sz w:val="18"/>
                <w:szCs w:val="18"/>
              </w:rPr>
              <w:t>Journal</w:t>
            </w:r>
            <w:proofErr w:type="spellEnd"/>
            <w:r w:rsidRPr="0031447F">
              <w:rPr>
                <w:rFonts w:asciiTheme="minorHAnsi" w:hAnsiTheme="minorHAnsi" w:cstheme="minorHAnsi"/>
                <w:sz w:val="18"/>
                <w:szCs w:val="18"/>
              </w:rPr>
              <w:t xml:space="preserve"> </w:t>
            </w:r>
            <w:proofErr w:type="spellStart"/>
            <w:r w:rsidRPr="0031447F">
              <w:rPr>
                <w:rFonts w:asciiTheme="minorHAnsi" w:hAnsiTheme="minorHAnsi" w:cstheme="minorHAnsi"/>
                <w:sz w:val="18"/>
                <w:szCs w:val="18"/>
              </w:rPr>
              <w:t>Impact</w:t>
            </w:r>
            <w:proofErr w:type="spellEnd"/>
            <w:r w:rsidRPr="0031447F">
              <w:rPr>
                <w:rFonts w:asciiTheme="minorHAnsi" w:hAnsiTheme="minorHAnsi" w:cstheme="minorHAnsi"/>
                <w:sz w:val="18"/>
                <w:szCs w:val="18"/>
              </w:rPr>
              <w:t xml:space="preserve"> Factor (JIF) de 3.5 (3.0 sin </w:t>
            </w:r>
            <w:proofErr w:type="spellStart"/>
            <w:r w:rsidRPr="0031447F">
              <w:rPr>
                <w:rFonts w:asciiTheme="minorHAnsi" w:hAnsiTheme="minorHAnsi" w:cstheme="minorHAnsi"/>
                <w:sz w:val="18"/>
                <w:szCs w:val="18"/>
              </w:rPr>
              <w:t>autocitas</w:t>
            </w:r>
            <w:proofErr w:type="spellEnd"/>
            <w:r w:rsidRPr="0031447F">
              <w:rPr>
                <w:rFonts w:asciiTheme="minorHAnsi" w:hAnsiTheme="minorHAnsi" w:cstheme="minorHAnsi"/>
                <w:sz w:val="18"/>
                <w:szCs w:val="18"/>
              </w:rPr>
              <w:t xml:space="preserve">), posicionándose en el cuartil Q1 en la categoría </w:t>
            </w:r>
            <w:proofErr w:type="spellStart"/>
            <w:r w:rsidRPr="0031447F">
              <w:rPr>
                <w:rFonts w:asciiTheme="minorHAnsi" w:hAnsiTheme="minorHAnsi" w:cstheme="minorHAnsi"/>
                <w:sz w:val="18"/>
                <w:szCs w:val="18"/>
              </w:rPr>
              <w:t>Education</w:t>
            </w:r>
            <w:proofErr w:type="spellEnd"/>
            <w:r w:rsidRPr="0031447F">
              <w:rPr>
                <w:rFonts w:asciiTheme="minorHAnsi" w:hAnsiTheme="minorHAnsi" w:cstheme="minorHAnsi"/>
                <w:sz w:val="18"/>
                <w:szCs w:val="18"/>
              </w:rPr>
              <w:t xml:space="preserve"> &amp; </w:t>
            </w:r>
            <w:proofErr w:type="spellStart"/>
            <w:r w:rsidRPr="0031447F">
              <w:rPr>
                <w:rFonts w:asciiTheme="minorHAnsi" w:hAnsiTheme="minorHAnsi" w:cstheme="minorHAnsi"/>
                <w:sz w:val="18"/>
                <w:szCs w:val="18"/>
              </w:rPr>
              <w:t>Educational</w:t>
            </w:r>
            <w:proofErr w:type="spellEnd"/>
            <w:r w:rsidRPr="0031447F">
              <w:rPr>
                <w:rFonts w:asciiTheme="minorHAnsi" w:hAnsiTheme="minorHAnsi" w:cstheme="minorHAnsi"/>
                <w:sz w:val="18"/>
                <w:szCs w:val="18"/>
              </w:rPr>
              <w:t xml:space="preserve"> </w:t>
            </w:r>
            <w:proofErr w:type="spellStart"/>
            <w:r w:rsidRPr="0031447F">
              <w:rPr>
                <w:rFonts w:asciiTheme="minorHAnsi" w:hAnsiTheme="minorHAnsi" w:cstheme="minorHAnsi"/>
                <w:sz w:val="18"/>
                <w:szCs w:val="18"/>
              </w:rPr>
              <w:t>Research</w:t>
            </w:r>
            <w:proofErr w:type="spellEnd"/>
            <w:r w:rsidRPr="0031447F">
              <w:rPr>
                <w:rFonts w:asciiTheme="minorHAnsi" w:hAnsiTheme="minorHAnsi" w:cstheme="minorHAnsi"/>
                <w:sz w:val="18"/>
                <w:szCs w:val="18"/>
              </w:rPr>
              <w:t xml:space="preserve">, ocupando el puesto 53 de 760, con un percentil de 93,1. El </w:t>
            </w:r>
            <w:proofErr w:type="spellStart"/>
            <w:r w:rsidRPr="0031447F">
              <w:rPr>
                <w:rFonts w:asciiTheme="minorHAnsi" w:hAnsiTheme="minorHAnsi" w:cstheme="minorHAnsi"/>
                <w:sz w:val="18"/>
                <w:szCs w:val="18"/>
              </w:rPr>
              <w:t>Journal</w:t>
            </w:r>
            <w:proofErr w:type="spellEnd"/>
            <w:r w:rsidRPr="0031447F">
              <w:rPr>
                <w:rFonts w:asciiTheme="minorHAnsi" w:hAnsiTheme="minorHAnsi" w:cstheme="minorHAnsi"/>
                <w:sz w:val="18"/>
                <w:szCs w:val="18"/>
              </w:rPr>
              <w:t xml:space="preserve"> </w:t>
            </w:r>
            <w:proofErr w:type="spellStart"/>
            <w:r w:rsidRPr="0031447F">
              <w:rPr>
                <w:rFonts w:asciiTheme="minorHAnsi" w:hAnsiTheme="minorHAnsi" w:cstheme="minorHAnsi"/>
                <w:sz w:val="18"/>
                <w:szCs w:val="18"/>
              </w:rPr>
              <w:t>Citation</w:t>
            </w:r>
            <w:proofErr w:type="spellEnd"/>
            <w:r w:rsidRPr="0031447F">
              <w:rPr>
                <w:rFonts w:asciiTheme="minorHAnsi" w:hAnsiTheme="minorHAnsi" w:cstheme="minorHAnsi"/>
                <w:sz w:val="18"/>
                <w:szCs w:val="18"/>
              </w:rPr>
              <w:t xml:space="preserve"> </w:t>
            </w:r>
            <w:proofErr w:type="spellStart"/>
            <w:r w:rsidRPr="0031447F">
              <w:rPr>
                <w:rFonts w:asciiTheme="minorHAnsi" w:hAnsiTheme="minorHAnsi" w:cstheme="minorHAnsi"/>
                <w:sz w:val="18"/>
                <w:szCs w:val="18"/>
              </w:rPr>
              <w:t>Indicator</w:t>
            </w:r>
            <w:proofErr w:type="spellEnd"/>
            <w:r w:rsidRPr="0031447F">
              <w:rPr>
                <w:rFonts w:asciiTheme="minorHAnsi" w:hAnsiTheme="minorHAnsi" w:cstheme="minorHAnsi"/>
                <w:sz w:val="18"/>
                <w:szCs w:val="18"/>
              </w:rPr>
              <w:t xml:space="preserve"> (JCI) fue de 2.0, situándola en el puesto 51 de 756 y en el percentil 93,36. </w:t>
            </w:r>
          </w:p>
        </w:tc>
      </w:tr>
    </w:tbl>
    <w:p w14:paraId="3E813935" w14:textId="77777777" w:rsidR="0070653C" w:rsidRPr="0031447F" w:rsidRDefault="0070653C"/>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263B69" w14:paraId="3B11779C" w14:textId="77777777" w:rsidTr="00FF789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F28499" w14:textId="77777777" w:rsidR="009E2A43" w:rsidRPr="0031447F" w:rsidRDefault="009E2A43" w:rsidP="00FF7894">
            <w:pPr>
              <w:pStyle w:val="Textoencaja"/>
              <w:rPr>
                <w:b/>
                <w:bCs/>
              </w:rPr>
            </w:pPr>
            <w:r w:rsidRPr="0031447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5A46B" w14:textId="489CDD95" w:rsidR="009E2A43" w:rsidRPr="00263B69" w:rsidRDefault="002B1C29" w:rsidP="00FF7894">
            <w:pPr>
              <w:pStyle w:val="Textoencaja"/>
              <w:rPr>
                <w:sz w:val="18"/>
                <w:szCs w:val="18"/>
                <w:lang w:val="pt-PT"/>
              </w:rPr>
            </w:pPr>
            <w:r w:rsidRPr="00263B69">
              <w:rPr>
                <w:rFonts w:eastAsiaTheme="minorHAnsi"/>
                <w:sz w:val="18"/>
                <w:szCs w:val="18"/>
                <w:lang w:val="pt-PT"/>
              </w:rPr>
              <w:t>Ignacio Barcia e Iñaki Martínez Antelo</w:t>
            </w:r>
          </w:p>
        </w:tc>
      </w:tr>
      <w:tr w:rsidR="0031447F" w:rsidRPr="0031447F" w14:paraId="29D87F97" w14:textId="77777777" w:rsidTr="00FF789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26743D" w14:textId="77777777" w:rsidR="009E2A43" w:rsidRPr="0031447F" w:rsidRDefault="009E2A43" w:rsidP="00FF7894">
            <w:pPr>
              <w:pStyle w:val="Textoencaja"/>
              <w:rPr>
                <w:b/>
                <w:bCs/>
              </w:rPr>
            </w:pPr>
            <w:r w:rsidRPr="0031447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61675" w14:textId="00E3139F" w:rsidR="009E2A43" w:rsidRPr="0031447F" w:rsidRDefault="002B1C29" w:rsidP="00FF7894">
            <w:pPr>
              <w:pStyle w:val="Textoencaja"/>
              <w:rPr>
                <w:b/>
                <w:bCs/>
                <w:sz w:val="18"/>
                <w:szCs w:val="18"/>
              </w:rPr>
            </w:pPr>
            <w:r w:rsidRPr="0031447F">
              <w:rPr>
                <w:rFonts w:eastAsiaTheme="minorHAnsi"/>
                <w:b/>
                <w:bCs/>
                <w:sz w:val="18"/>
                <w:szCs w:val="18"/>
                <w:lang w:val="es-ES_tradnl"/>
              </w:rPr>
              <w:t xml:space="preserve">MIRAR O SON. Notación gráfica </w:t>
            </w:r>
            <w:proofErr w:type="spellStart"/>
            <w:r w:rsidRPr="0031447F">
              <w:rPr>
                <w:rFonts w:eastAsiaTheme="minorHAnsi"/>
                <w:b/>
                <w:bCs/>
                <w:sz w:val="18"/>
                <w:szCs w:val="18"/>
                <w:lang w:val="es-ES_tradnl"/>
              </w:rPr>
              <w:t>na</w:t>
            </w:r>
            <w:proofErr w:type="spellEnd"/>
            <w:r w:rsidRPr="0031447F">
              <w:rPr>
                <w:rFonts w:eastAsiaTheme="minorHAnsi"/>
                <w:b/>
                <w:bCs/>
                <w:sz w:val="18"/>
                <w:szCs w:val="18"/>
                <w:lang w:val="es-ES_tradnl"/>
              </w:rPr>
              <w:t xml:space="preserve"> música contemporánea</w:t>
            </w:r>
          </w:p>
        </w:tc>
      </w:tr>
      <w:tr w:rsidR="0031447F" w:rsidRPr="0031447F" w14:paraId="1A828206" w14:textId="77777777" w:rsidTr="00FF789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A38BB6" w14:textId="03D05264" w:rsidR="009E2A43" w:rsidRPr="0031447F" w:rsidRDefault="002B1C29" w:rsidP="00FF7894">
            <w:pPr>
              <w:pStyle w:val="Textoencaja"/>
              <w:rPr>
                <w:b/>
                <w:bCs/>
              </w:rPr>
            </w:pPr>
            <w:r w:rsidRPr="0031447F">
              <w:rPr>
                <w:b/>
                <w:bCs/>
              </w:rPr>
              <w:t>Comisariado de exposición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34C3A" w14:textId="11EB6081" w:rsidR="009E2A43" w:rsidRPr="0031447F" w:rsidRDefault="002B1C29" w:rsidP="002B1C29">
            <w:pPr>
              <w:autoSpaceDE w:val="0"/>
              <w:autoSpaceDN w:val="0"/>
              <w:adjustRightInd w:val="0"/>
              <w:rPr>
                <w:rFonts w:asciiTheme="minorHAnsi" w:eastAsiaTheme="minorHAnsi" w:hAnsiTheme="minorHAnsi" w:cstheme="minorHAnsi"/>
                <w:sz w:val="18"/>
                <w:szCs w:val="18"/>
                <w:lang w:val="es-ES_tradnl" w:eastAsia="en-US"/>
              </w:rPr>
            </w:pPr>
            <w:r w:rsidRPr="0031447F">
              <w:rPr>
                <w:rFonts w:asciiTheme="minorHAnsi" w:hAnsiTheme="minorHAnsi" w:cstheme="minorHAnsi"/>
                <w:sz w:val="18"/>
                <w:szCs w:val="18"/>
              </w:rPr>
              <w:t xml:space="preserve"> </w:t>
            </w:r>
            <w:r w:rsidRPr="0031447F">
              <w:rPr>
                <w:rFonts w:asciiTheme="minorHAnsi" w:eastAsiaTheme="minorHAnsi" w:hAnsiTheme="minorHAnsi" w:cstheme="minorHAnsi"/>
                <w:sz w:val="18"/>
                <w:szCs w:val="18"/>
                <w:lang w:val="es-ES_tradnl" w:eastAsia="en-US"/>
              </w:rPr>
              <w:t>“Sala Isaac Díaz Pardo” del Auditorio de Galicia (Santiago de Compostela) 16/09 a 15/11 de e al 15 de 2020.</w:t>
            </w:r>
          </w:p>
          <w:p w14:paraId="09CD1FD2" w14:textId="77777777" w:rsidR="002B1C29" w:rsidRPr="0031447F" w:rsidRDefault="002B1C29" w:rsidP="002B1C29">
            <w:pPr>
              <w:autoSpaceDE w:val="0"/>
              <w:autoSpaceDN w:val="0"/>
              <w:adjustRightInd w:val="0"/>
              <w:rPr>
                <w:rFonts w:asciiTheme="minorHAnsi" w:eastAsiaTheme="minorHAnsi" w:hAnsiTheme="minorHAnsi" w:cstheme="minorHAnsi"/>
                <w:sz w:val="18"/>
                <w:szCs w:val="18"/>
                <w:lang w:val="es-ES_tradnl" w:eastAsia="en-US"/>
              </w:rPr>
            </w:pPr>
          </w:p>
          <w:p w14:paraId="5A5B979B" w14:textId="69F57D19" w:rsidR="002B1C29" w:rsidRPr="0031447F" w:rsidRDefault="002B1C29" w:rsidP="002B1C29">
            <w:pPr>
              <w:autoSpaceDE w:val="0"/>
              <w:autoSpaceDN w:val="0"/>
              <w:adjustRightInd w:val="0"/>
              <w:rPr>
                <w:rFonts w:asciiTheme="minorHAnsi" w:eastAsiaTheme="minorHAnsi" w:hAnsiTheme="minorHAnsi" w:cstheme="minorHAnsi"/>
                <w:sz w:val="18"/>
                <w:szCs w:val="18"/>
                <w:lang w:val="es-ES_tradnl" w:eastAsia="en-US"/>
              </w:rPr>
            </w:pPr>
            <w:r w:rsidRPr="0031447F">
              <w:rPr>
                <w:rFonts w:asciiTheme="minorHAnsi" w:eastAsiaTheme="minorHAnsi" w:hAnsiTheme="minorHAnsi" w:cstheme="minorHAnsi"/>
                <w:sz w:val="18"/>
                <w:szCs w:val="18"/>
                <w:lang w:val="es-ES_tradnl" w:eastAsia="en-US"/>
              </w:rPr>
              <w:t>Edición de catálogo:</w:t>
            </w:r>
          </w:p>
          <w:p w14:paraId="4D0F4960" w14:textId="77777777" w:rsidR="002B1C29" w:rsidRPr="0031447F" w:rsidRDefault="002B1C29" w:rsidP="002B1C29">
            <w:pPr>
              <w:autoSpaceDE w:val="0"/>
              <w:autoSpaceDN w:val="0"/>
              <w:adjustRightInd w:val="0"/>
              <w:rPr>
                <w:rFonts w:asciiTheme="minorHAnsi" w:eastAsiaTheme="minorHAnsi" w:hAnsiTheme="minorHAnsi" w:cstheme="minorHAnsi"/>
                <w:sz w:val="18"/>
                <w:szCs w:val="18"/>
                <w:lang w:val="es-ES_tradnl" w:eastAsia="en-US"/>
              </w:rPr>
            </w:pPr>
            <w:r w:rsidRPr="0031447F">
              <w:rPr>
                <w:rFonts w:asciiTheme="minorHAnsi" w:eastAsiaTheme="minorHAnsi" w:hAnsiTheme="minorHAnsi" w:cstheme="minorHAnsi"/>
                <w:sz w:val="18"/>
                <w:szCs w:val="18"/>
                <w:lang w:val="es-ES_tradnl" w:eastAsia="en-US"/>
              </w:rPr>
              <w:t>Título: Mirar o son</w:t>
            </w:r>
          </w:p>
          <w:p w14:paraId="5E7ECE3A" w14:textId="77777777" w:rsidR="002B1C29" w:rsidRPr="0031447F" w:rsidRDefault="002B1C29" w:rsidP="002B1C29">
            <w:pPr>
              <w:autoSpaceDE w:val="0"/>
              <w:autoSpaceDN w:val="0"/>
              <w:adjustRightInd w:val="0"/>
              <w:rPr>
                <w:rFonts w:asciiTheme="minorHAnsi" w:eastAsiaTheme="minorHAnsi" w:hAnsiTheme="minorHAnsi" w:cstheme="minorHAnsi"/>
                <w:sz w:val="18"/>
                <w:szCs w:val="18"/>
                <w:lang w:val="es-ES_tradnl" w:eastAsia="en-US"/>
              </w:rPr>
            </w:pPr>
            <w:r w:rsidRPr="0031447F">
              <w:rPr>
                <w:rFonts w:asciiTheme="minorHAnsi" w:eastAsiaTheme="minorHAnsi" w:hAnsiTheme="minorHAnsi" w:cstheme="minorHAnsi"/>
                <w:sz w:val="18"/>
                <w:szCs w:val="18"/>
                <w:lang w:val="es-ES_tradnl" w:eastAsia="en-US"/>
              </w:rPr>
              <w:t>Edición: Auditorio de Galicia. Concello de Santiago de Compostela</w:t>
            </w:r>
          </w:p>
          <w:p w14:paraId="41BA658E" w14:textId="77777777" w:rsidR="002B1C29" w:rsidRPr="0031447F" w:rsidRDefault="002B1C29" w:rsidP="002B1C29">
            <w:pPr>
              <w:autoSpaceDE w:val="0"/>
              <w:autoSpaceDN w:val="0"/>
              <w:adjustRightInd w:val="0"/>
              <w:rPr>
                <w:rFonts w:asciiTheme="minorHAnsi" w:eastAsiaTheme="minorHAnsi" w:hAnsiTheme="minorHAnsi" w:cstheme="minorHAnsi"/>
                <w:sz w:val="18"/>
                <w:szCs w:val="18"/>
                <w:lang w:val="es-ES_tradnl" w:eastAsia="en-US"/>
              </w:rPr>
            </w:pPr>
            <w:r w:rsidRPr="0031447F">
              <w:rPr>
                <w:rFonts w:asciiTheme="minorHAnsi" w:eastAsiaTheme="minorHAnsi" w:hAnsiTheme="minorHAnsi" w:cstheme="minorHAnsi"/>
                <w:sz w:val="18"/>
                <w:szCs w:val="18"/>
                <w:lang w:val="es-ES_tradnl" w:eastAsia="en-US"/>
              </w:rPr>
              <w:t>Fecha: 2022</w:t>
            </w:r>
          </w:p>
          <w:p w14:paraId="4D09558B" w14:textId="77777777" w:rsidR="002B1C29" w:rsidRPr="0031447F" w:rsidRDefault="002B1C29" w:rsidP="002B1C29">
            <w:pPr>
              <w:autoSpaceDE w:val="0"/>
              <w:autoSpaceDN w:val="0"/>
              <w:adjustRightInd w:val="0"/>
              <w:rPr>
                <w:rFonts w:asciiTheme="minorHAnsi" w:eastAsiaTheme="minorHAnsi" w:hAnsiTheme="minorHAnsi" w:cstheme="minorHAnsi"/>
                <w:sz w:val="18"/>
                <w:szCs w:val="18"/>
                <w:lang w:val="es-ES_tradnl" w:eastAsia="en-US"/>
              </w:rPr>
            </w:pPr>
            <w:r w:rsidRPr="0031447F">
              <w:rPr>
                <w:rFonts w:asciiTheme="minorHAnsi" w:eastAsiaTheme="minorHAnsi" w:hAnsiTheme="minorHAnsi" w:cstheme="minorHAnsi"/>
                <w:sz w:val="18"/>
                <w:szCs w:val="18"/>
                <w:lang w:val="es-ES_tradnl" w:eastAsia="en-US"/>
              </w:rPr>
              <w:t>ISBN: 978-84-88484-68-0</w:t>
            </w:r>
          </w:p>
          <w:p w14:paraId="2A33A660" w14:textId="26D6D44D" w:rsidR="002B1C29" w:rsidRPr="0031447F" w:rsidRDefault="002B1C29" w:rsidP="002B1C29">
            <w:pPr>
              <w:autoSpaceDE w:val="0"/>
              <w:autoSpaceDN w:val="0"/>
              <w:adjustRightInd w:val="0"/>
              <w:rPr>
                <w:rFonts w:asciiTheme="minorHAnsi" w:eastAsiaTheme="minorHAnsi" w:hAnsiTheme="minorHAnsi" w:cstheme="minorHAnsi"/>
                <w:sz w:val="18"/>
                <w:szCs w:val="18"/>
                <w:lang w:val="es-ES_tradnl" w:eastAsia="en-US"/>
              </w:rPr>
            </w:pPr>
          </w:p>
        </w:tc>
      </w:tr>
    </w:tbl>
    <w:p w14:paraId="1FBB7746" w14:textId="77777777" w:rsidR="00EF7EF0" w:rsidRPr="0031447F" w:rsidRDefault="00EF7EF0"/>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1447F" w:rsidRPr="0031447F" w14:paraId="45F75469"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F1304C0" w14:textId="77777777" w:rsidR="00010C89" w:rsidRPr="0031447F" w:rsidRDefault="00010C89" w:rsidP="00FF7894">
            <w:pPr>
              <w:rPr>
                <w:rFonts w:asciiTheme="minorHAnsi" w:hAnsiTheme="minorHAnsi" w:cstheme="minorHAnsi"/>
                <w:b/>
                <w:bCs/>
                <w:sz w:val="20"/>
                <w:szCs w:val="20"/>
              </w:rPr>
            </w:pPr>
            <w:r w:rsidRPr="0031447F">
              <w:rPr>
                <w:rFonts w:asciiTheme="minorHAnsi" w:hAnsiTheme="minorHAnsi" w:cstheme="minorHAnsi"/>
                <w:b/>
                <w:bCs/>
                <w:sz w:val="20"/>
                <w:szCs w:val="20"/>
              </w:rPr>
              <w:t>Autores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AA2918" w14:textId="79294E45" w:rsidR="00010C89" w:rsidRPr="0031447F" w:rsidRDefault="00010C89" w:rsidP="00FF7894">
            <w:pPr>
              <w:rPr>
                <w:rFonts w:asciiTheme="minorHAnsi" w:hAnsiTheme="minorHAnsi" w:cstheme="minorHAnsi"/>
                <w:sz w:val="18"/>
                <w:szCs w:val="18"/>
              </w:rPr>
            </w:pPr>
            <w:r w:rsidRPr="0031447F">
              <w:rPr>
                <w:rFonts w:asciiTheme="minorHAnsi" w:hAnsiTheme="minorHAnsi" w:cstheme="minorHAnsi"/>
                <w:sz w:val="18"/>
                <w:szCs w:val="18"/>
              </w:rPr>
              <w:t>Ignacio Barcia Rodríguez</w:t>
            </w:r>
          </w:p>
        </w:tc>
      </w:tr>
      <w:tr w:rsidR="0031447F" w:rsidRPr="0031447F" w14:paraId="44C180E0"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C6E200E" w14:textId="77777777" w:rsidR="00010C89" w:rsidRPr="0031447F" w:rsidRDefault="00010C89" w:rsidP="00FF7894">
            <w:pPr>
              <w:rPr>
                <w:rFonts w:asciiTheme="minorHAnsi" w:hAnsiTheme="minorHAnsi" w:cstheme="minorHAnsi"/>
                <w:b/>
                <w:bCs/>
                <w:sz w:val="20"/>
                <w:szCs w:val="20"/>
              </w:rPr>
            </w:pPr>
            <w:r w:rsidRPr="0031447F">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7D07FBE" w14:textId="3633AA0F" w:rsidR="00010C89" w:rsidRPr="0031447F" w:rsidRDefault="00010C89" w:rsidP="00FF7894">
            <w:pPr>
              <w:rPr>
                <w:rFonts w:asciiTheme="minorHAnsi" w:hAnsiTheme="minorHAnsi" w:cstheme="minorHAnsi"/>
                <w:b/>
                <w:bCs/>
                <w:iCs/>
                <w:sz w:val="18"/>
                <w:szCs w:val="18"/>
              </w:rPr>
            </w:pPr>
            <w:r w:rsidRPr="0031447F">
              <w:rPr>
                <w:rFonts w:asciiTheme="minorHAnsi" w:eastAsiaTheme="minorHAnsi" w:hAnsiTheme="minorHAnsi" w:cstheme="minorHAnsi"/>
                <w:b/>
                <w:bCs/>
                <w:sz w:val="18"/>
                <w:szCs w:val="18"/>
                <w:lang w:val="es-ES_tradnl" w:eastAsia="en-US"/>
              </w:rPr>
              <w:t>Hacia dónde miramos, desde dónde oímos</w:t>
            </w:r>
          </w:p>
        </w:tc>
      </w:tr>
      <w:tr w:rsidR="0031447F" w:rsidRPr="0031447F" w14:paraId="492D1E5E"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E79FDF2" w14:textId="77777777" w:rsidR="00010C89" w:rsidRPr="0031447F" w:rsidRDefault="00010C89" w:rsidP="00FF7894">
            <w:pPr>
              <w:rPr>
                <w:rFonts w:asciiTheme="minorHAnsi" w:hAnsiTheme="minorHAnsi" w:cstheme="minorHAnsi"/>
                <w:b/>
                <w:bCs/>
                <w:sz w:val="20"/>
                <w:szCs w:val="20"/>
              </w:rPr>
            </w:pPr>
            <w:r w:rsidRPr="0031447F">
              <w:rPr>
                <w:rFonts w:asciiTheme="minorHAnsi" w:hAnsiTheme="minorHAnsi" w:cstheme="minorHAnsi"/>
                <w:b/>
                <w:bCs/>
                <w:sz w:val="20"/>
                <w:szCs w:val="20"/>
              </w:rPr>
              <w:t>Capítulo de libro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D2A389D" w14:textId="77777777" w:rsidR="00010C89" w:rsidRPr="0031447F" w:rsidRDefault="00010C89" w:rsidP="00010C89">
            <w:pPr>
              <w:autoSpaceDE w:val="0"/>
              <w:autoSpaceDN w:val="0"/>
              <w:adjustRightInd w:val="0"/>
              <w:rPr>
                <w:rFonts w:asciiTheme="minorHAnsi" w:eastAsiaTheme="minorHAnsi" w:hAnsiTheme="minorHAnsi" w:cstheme="minorHAnsi"/>
                <w:sz w:val="18"/>
                <w:szCs w:val="18"/>
                <w:lang w:val="es-ES_tradnl" w:eastAsia="en-US"/>
              </w:rPr>
            </w:pPr>
            <w:r w:rsidRPr="0031447F">
              <w:rPr>
                <w:rFonts w:asciiTheme="minorHAnsi" w:eastAsiaTheme="minorHAnsi" w:hAnsiTheme="minorHAnsi" w:cstheme="minorHAnsi"/>
                <w:sz w:val="18"/>
                <w:szCs w:val="18"/>
                <w:lang w:val="es-ES_tradnl" w:eastAsia="en-US"/>
              </w:rPr>
              <w:t>«IN&gt;TRA2. La lectura como práctica artística: nuevos modelos de decodificación creativa.»</w:t>
            </w:r>
          </w:p>
          <w:p w14:paraId="77CAB161" w14:textId="77777777" w:rsidR="00010C89" w:rsidRPr="0031447F" w:rsidRDefault="00010C89" w:rsidP="00010C89">
            <w:pPr>
              <w:autoSpaceDE w:val="0"/>
              <w:autoSpaceDN w:val="0"/>
              <w:adjustRightInd w:val="0"/>
              <w:rPr>
                <w:rFonts w:asciiTheme="minorHAnsi" w:eastAsiaTheme="minorHAnsi" w:hAnsiTheme="minorHAnsi" w:cstheme="minorHAnsi"/>
                <w:sz w:val="18"/>
                <w:szCs w:val="18"/>
                <w:lang w:val="es-ES_tradnl" w:eastAsia="en-US"/>
              </w:rPr>
            </w:pPr>
            <w:r w:rsidRPr="0031447F">
              <w:rPr>
                <w:rFonts w:asciiTheme="minorHAnsi" w:eastAsiaTheme="minorHAnsi" w:hAnsiTheme="minorHAnsi" w:cstheme="minorHAnsi"/>
                <w:sz w:val="18"/>
                <w:szCs w:val="18"/>
                <w:lang w:val="es-ES_tradnl" w:eastAsia="en-US"/>
              </w:rPr>
              <w:t>(págs. 32 a 43)</w:t>
            </w:r>
          </w:p>
          <w:p w14:paraId="38023EB9" w14:textId="5F10C0FD" w:rsidR="00010C89" w:rsidRPr="0031447F" w:rsidRDefault="3C64B2E0" w:rsidP="38EC8C53">
            <w:pPr>
              <w:autoSpaceDE w:val="0"/>
              <w:autoSpaceDN w:val="0"/>
              <w:adjustRightInd w:val="0"/>
              <w:rPr>
                <w:rFonts w:asciiTheme="minorHAnsi" w:eastAsiaTheme="minorEastAsia" w:hAnsiTheme="minorHAnsi" w:cstheme="minorBidi"/>
                <w:sz w:val="18"/>
                <w:szCs w:val="18"/>
                <w:lang w:eastAsia="en-US"/>
              </w:rPr>
            </w:pPr>
            <w:r w:rsidRPr="38EC8C53">
              <w:rPr>
                <w:rFonts w:asciiTheme="minorHAnsi" w:eastAsiaTheme="minorEastAsia" w:hAnsiTheme="minorHAnsi" w:cstheme="minorBidi"/>
                <w:sz w:val="18"/>
                <w:szCs w:val="18"/>
                <w:lang w:eastAsia="en-US"/>
              </w:rPr>
              <w:t xml:space="preserve">Barcelona: Edit. Hipatia </w:t>
            </w:r>
            <w:proofErr w:type="spellStart"/>
            <w:r w:rsidRPr="38EC8C53">
              <w:rPr>
                <w:rFonts w:asciiTheme="minorHAnsi" w:eastAsiaTheme="minorEastAsia" w:hAnsiTheme="minorHAnsi" w:cstheme="minorBidi"/>
                <w:sz w:val="18"/>
                <w:szCs w:val="18"/>
                <w:lang w:eastAsia="en-US"/>
              </w:rPr>
              <w:t>Press</w:t>
            </w:r>
            <w:proofErr w:type="spellEnd"/>
            <w:r w:rsidRPr="38EC8C53">
              <w:rPr>
                <w:rFonts w:asciiTheme="minorHAnsi" w:eastAsiaTheme="minorEastAsia" w:hAnsiTheme="minorHAnsi" w:cstheme="minorBidi"/>
                <w:sz w:val="18"/>
                <w:szCs w:val="18"/>
                <w:lang w:eastAsia="en-US"/>
              </w:rPr>
              <w:t>, 2023.</w:t>
            </w:r>
          </w:p>
        </w:tc>
      </w:tr>
      <w:tr w:rsidR="0031447F" w:rsidRPr="0031447F" w14:paraId="1EAE573C"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2F2C9D9" w14:textId="77777777" w:rsidR="00010C89" w:rsidRPr="0031447F" w:rsidRDefault="00010C89" w:rsidP="00FF7894">
            <w:pPr>
              <w:rPr>
                <w:rFonts w:asciiTheme="minorHAnsi" w:hAnsiTheme="minorHAnsi" w:cstheme="minorHAnsi"/>
                <w:b/>
                <w:bCs/>
                <w:sz w:val="20"/>
                <w:szCs w:val="20"/>
              </w:rPr>
            </w:pPr>
            <w:r w:rsidRPr="0031447F">
              <w:rPr>
                <w:rFonts w:asciiTheme="minorHAnsi" w:hAnsiTheme="minorHAnsi" w:cstheme="minorHAnsi"/>
                <w:b/>
                <w:bCs/>
                <w:sz w:val="20"/>
                <w:szCs w:val="20"/>
              </w:rPr>
              <w:t>ISBN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367189" w14:textId="06FDF8F6" w:rsidR="00010C89" w:rsidRPr="0031447F" w:rsidRDefault="00010C89" w:rsidP="00FF7894">
            <w:pPr>
              <w:rPr>
                <w:rFonts w:asciiTheme="minorHAnsi" w:hAnsiTheme="minorHAnsi" w:cstheme="minorHAnsi"/>
                <w:sz w:val="18"/>
                <w:szCs w:val="18"/>
              </w:rPr>
            </w:pPr>
            <w:r w:rsidRPr="0031447F">
              <w:rPr>
                <w:rFonts w:asciiTheme="minorHAnsi" w:eastAsiaTheme="minorHAnsi" w:hAnsiTheme="minorHAnsi" w:cstheme="minorHAnsi"/>
                <w:sz w:val="18"/>
                <w:szCs w:val="18"/>
                <w:lang w:val="es-ES_tradnl" w:eastAsia="en-US"/>
              </w:rPr>
              <w:t>ISBN: 978-84-125758-0-4</w:t>
            </w:r>
          </w:p>
        </w:tc>
      </w:tr>
      <w:tr w:rsidR="0031447F" w:rsidRPr="0031447F" w14:paraId="2B918563" w14:textId="77777777" w:rsidTr="38EC8C5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215550B2" w14:textId="77777777" w:rsidR="00010C89" w:rsidRPr="0031447F" w:rsidRDefault="00010C89" w:rsidP="00FF7894">
            <w:pPr>
              <w:rPr>
                <w:rFonts w:asciiTheme="minorHAnsi" w:hAnsiTheme="minorHAnsi" w:cstheme="minorHAnsi"/>
                <w:b/>
                <w:bCs/>
                <w:sz w:val="20"/>
                <w:szCs w:val="20"/>
              </w:rPr>
            </w:pPr>
            <w:r w:rsidRPr="0031447F">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DCA5F5D" w14:textId="77777777" w:rsidR="00010C89" w:rsidRPr="0031447F" w:rsidRDefault="3C64B2E0" w:rsidP="38EC8C53">
            <w:pPr>
              <w:autoSpaceDE w:val="0"/>
              <w:autoSpaceDN w:val="0"/>
              <w:adjustRightInd w:val="0"/>
              <w:rPr>
                <w:rFonts w:asciiTheme="minorHAnsi" w:eastAsiaTheme="minorEastAsia" w:hAnsiTheme="minorHAnsi" w:cstheme="minorBidi"/>
                <w:sz w:val="18"/>
                <w:szCs w:val="18"/>
                <w:lang w:eastAsia="en-US"/>
              </w:rPr>
            </w:pPr>
            <w:r w:rsidRPr="38EC8C53">
              <w:rPr>
                <w:rFonts w:asciiTheme="minorHAnsi" w:eastAsiaTheme="minorEastAsia" w:hAnsiTheme="minorHAnsi" w:cstheme="minorBidi"/>
                <w:sz w:val="18"/>
                <w:szCs w:val="18"/>
                <w:lang w:eastAsia="en-US"/>
              </w:rPr>
              <w:t xml:space="preserve">Resultado del proyecto de </w:t>
            </w:r>
            <w:proofErr w:type="spellStart"/>
            <w:r w:rsidRPr="38EC8C53">
              <w:rPr>
                <w:rFonts w:asciiTheme="minorHAnsi" w:eastAsiaTheme="minorEastAsia" w:hAnsiTheme="minorHAnsi" w:cstheme="minorBidi"/>
                <w:sz w:val="18"/>
                <w:szCs w:val="18"/>
                <w:lang w:eastAsia="en-US"/>
              </w:rPr>
              <w:t>invest</w:t>
            </w:r>
            <w:proofErr w:type="spellEnd"/>
            <w:r w:rsidRPr="38EC8C53">
              <w:rPr>
                <w:rFonts w:asciiTheme="minorHAnsi" w:eastAsiaTheme="minorEastAsia" w:hAnsiTheme="minorHAnsi" w:cstheme="minorBidi"/>
                <w:sz w:val="18"/>
                <w:szCs w:val="18"/>
                <w:lang w:eastAsia="en-US"/>
              </w:rPr>
              <w:t>.: «IN&gt;TRA2. La lectura como práctica artística: nuevos modelos de</w:t>
            </w:r>
          </w:p>
          <w:p w14:paraId="57B97BAE" w14:textId="77777777" w:rsidR="00010C89" w:rsidRPr="0031447F" w:rsidRDefault="00010C89" w:rsidP="00010C89">
            <w:pPr>
              <w:autoSpaceDE w:val="0"/>
              <w:autoSpaceDN w:val="0"/>
              <w:adjustRightInd w:val="0"/>
              <w:rPr>
                <w:rFonts w:asciiTheme="minorHAnsi" w:eastAsiaTheme="minorHAnsi" w:hAnsiTheme="minorHAnsi" w:cstheme="minorHAnsi"/>
                <w:sz w:val="18"/>
                <w:szCs w:val="18"/>
                <w:lang w:val="es-ES_tradnl" w:eastAsia="en-US"/>
              </w:rPr>
            </w:pPr>
            <w:r w:rsidRPr="0031447F">
              <w:rPr>
                <w:rFonts w:asciiTheme="minorHAnsi" w:eastAsiaTheme="minorHAnsi" w:hAnsiTheme="minorHAnsi" w:cstheme="minorHAnsi"/>
                <w:sz w:val="18"/>
                <w:szCs w:val="18"/>
                <w:lang w:val="es-ES_tradnl" w:eastAsia="en-US"/>
              </w:rPr>
              <w:t>decodificación creativa» / Subproyecto: «Materia Impresa. Laboratorio en red (PGC2018-093862-B-C22)». Plan</w:t>
            </w:r>
          </w:p>
          <w:p w14:paraId="01CA96A9" w14:textId="77777777" w:rsidR="00010C89" w:rsidRPr="0031447F" w:rsidRDefault="00010C89" w:rsidP="00010C89">
            <w:pPr>
              <w:autoSpaceDE w:val="0"/>
              <w:autoSpaceDN w:val="0"/>
              <w:adjustRightInd w:val="0"/>
              <w:rPr>
                <w:rFonts w:asciiTheme="minorHAnsi" w:eastAsiaTheme="minorHAnsi" w:hAnsiTheme="minorHAnsi" w:cstheme="minorHAnsi"/>
                <w:sz w:val="18"/>
                <w:szCs w:val="18"/>
                <w:lang w:val="es-ES_tradnl" w:eastAsia="en-US"/>
              </w:rPr>
            </w:pPr>
            <w:r w:rsidRPr="0031447F">
              <w:rPr>
                <w:rFonts w:asciiTheme="minorHAnsi" w:eastAsiaTheme="minorHAnsi" w:hAnsiTheme="minorHAnsi" w:cstheme="minorHAnsi"/>
                <w:sz w:val="18"/>
                <w:szCs w:val="18"/>
                <w:lang w:val="es-ES_tradnl" w:eastAsia="en-US"/>
              </w:rPr>
              <w:t>Estatal de Investigación Científica y Técnica y de Innovación 2017-2020. M. de Ciencia e Innovación.</w:t>
            </w:r>
          </w:p>
          <w:p w14:paraId="61058378" w14:textId="59E484B0" w:rsidR="00010C89" w:rsidRPr="0031447F" w:rsidRDefault="00010C89" w:rsidP="00010C89">
            <w:pPr>
              <w:rPr>
                <w:rFonts w:asciiTheme="minorHAnsi" w:hAnsiTheme="minorHAnsi" w:cstheme="minorHAnsi"/>
                <w:sz w:val="18"/>
                <w:szCs w:val="18"/>
              </w:rPr>
            </w:pPr>
            <w:r w:rsidRPr="0031447F">
              <w:rPr>
                <w:rFonts w:asciiTheme="minorHAnsi" w:eastAsiaTheme="minorHAnsi" w:hAnsiTheme="minorHAnsi" w:cstheme="minorHAnsi"/>
                <w:sz w:val="18"/>
                <w:szCs w:val="18"/>
                <w:lang w:val="es-ES_tradnl" w:eastAsia="en-US"/>
              </w:rPr>
              <w:t>Identificador:</w:t>
            </w:r>
            <w:r w:rsidR="00025EBE" w:rsidRPr="0031447F">
              <w:rPr>
                <w:rFonts w:asciiTheme="minorHAnsi" w:eastAsiaTheme="minorHAnsi" w:hAnsiTheme="minorHAnsi" w:cstheme="minorHAnsi"/>
                <w:sz w:val="18"/>
                <w:szCs w:val="18"/>
                <w:lang w:val="es-ES_tradnl" w:eastAsia="en-US"/>
              </w:rPr>
              <w:t xml:space="preserve"> </w:t>
            </w:r>
            <w:r w:rsidRPr="0031447F">
              <w:rPr>
                <w:rFonts w:asciiTheme="minorHAnsi" w:eastAsiaTheme="minorHAnsi" w:hAnsiTheme="minorHAnsi" w:cstheme="minorHAnsi"/>
                <w:sz w:val="18"/>
                <w:szCs w:val="18"/>
                <w:lang w:val="es-ES_tradnl" w:eastAsia="en-US"/>
              </w:rPr>
              <w:t>http://hdl.handle.net/110</w:t>
            </w:r>
          </w:p>
        </w:tc>
      </w:tr>
    </w:tbl>
    <w:p w14:paraId="3BCDF1B2" w14:textId="77777777" w:rsidR="00010C89" w:rsidRPr="0031447F" w:rsidRDefault="00010C89"/>
    <w:p w14:paraId="257D87D9" w14:textId="77777777" w:rsidR="00010C89" w:rsidRPr="0031447F" w:rsidRDefault="00010C89"/>
    <w:p w14:paraId="07912E0C" w14:textId="77777777" w:rsidR="00010C89" w:rsidRPr="0031447F" w:rsidRDefault="00010C89"/>
    <w:p w14:paraId="5E3A1159" w14:textId="4743D252" w:rsidR="00A72597" w:rsidRPr="0031447F" w:rsidRDefault="00A72597">
      <w:pPr>
        <w:rPr>
          <w:sz w:val="20"/>
          <w:szCs w:val="20"/>
        </w:rPr>
      </w:pPr>
      <w:r w:rsidRPr="0031447F">
        <w:br w:type="page"/>
      </w:r>
    </w:p>
    <w:tbl>
      <w:tblPr>
        <w:tblW w:w="14175" w:type="dxa"/>
        <w:jc w:val="center"/>
        <w:tblLayout w:type="fixed"/>
        <w:tblCellMar>
          <w:top w:w="57" w:type="dxa"/>
          <w:bottom w:w="57" w:type="dxa"/>
        </w:tblCellMar>
        <w:tblLook w:val="0000" w:firstRow="0" w:lastRow="0" w:firstColumn="0" w:lastColumn="0" w:noHBand="0" w:noVBand="0"/>
      </w:tblPr>
      <w:tblGrid>
        <w:gridCol w:w="14175"/>
      </w:tblGrid>
      <w:tr w:rsidR="0031447F" w:rsidRPr="0031447F" w14:paraId="7F5C77A7" w14:textId="77777777" w:rsidTr="00444F1C">
        <w:trPr>
          <w:trHeight w:val="283"/>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8D2859C" w14:textId="77777777" w:rsidR="003A08F3" w:rsidRPr="0031447F" w:rsidRDefault="003A08F3" w:rsidP="00444F1C">
            <w:pPr>
              <w:pStyle w:val="TablaTitulo"/>
              <w:jc w:val="center"/>
              <w:rPr>
                <w:sz w:val="22"/>
                <w:szCs w:val="22"/>
              </w:rPr>
            </w:pPr>
            <w:r w:rsidRPr="0031447F">
              <w:rPr>
                <w:sz w:val="22"/>
                <w:szCs w:val="22"/>
              </w:rPr>
              <w:lastRenderedPageBreak/>
              <w:t>Selección de 10 tesis doctorales dirigidas y defendidas por el profesorado del programa de doctorado en los últimos cinco años</w:t>
            </w:r>
          </w:p>
        </w:tc>
      </w:tr>
    </w:tbl>
    <w:p w14:paraId="1160874F" w14:textId="77777777" w:rsidR="002D3A46" w:rsidRPr="0031447F" w:rsidRDefault="002D3A46"/>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1980"/>
        <w:gridCol w:w="1276"/>
        <w:gridCol w:w="1280"/>
        <w:gridCol w:w="1134"/>
      </w:tblGrid>
      <w:tr w:rsidR="0031447F" w:rsidRPr="0031447F" w14:paraId="275730C8" w14:textId="77777777" w:rsidTr="00593CDB">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9673489" w14:textId="77777777" w:rsidR="003A08F3" w:rsidRPr="0031447F" w:rsidRDefault="003A08F3" w:rsidP="00444F1C">
            <w:pPr>
              <w:pStyle w:val="Textoencaja"/>
              <w:jc w:val="center"/>
              <w:rPr>
                <w:b/>
                <w:bCs/>
                <w:sz w:val="22"/>
                <w:szCs w:val="22"/>
              </w:rPr>
            </w:pPr>
            <w:r w:rsidRPr="0031447F">
              <w:rPr>
                <w:b/>
                <w:bCs/>
                <w:sz w:val="22"/>
                <w:szCs w:val="22"/>
              </w:rPr>
              <w:t>Tesis 1</w:t>
            </w:r>
          </w:p>
        </w:tc>
      </w:tr>
      <w:tr w:rsidR="0031447F" w:rsidRPr="0031447F" w14:paraId="63F85F47" w14:textId="77777777" w:rsidTr="002D3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6F7274C" w14:textId="77777777" w:rsidR="00237B38" w:rsidRPr="0031447F" w:rsidRDefault="00237B38" w:rsidP="00237B38">
            <w:pPr>
              <w:pStyle w:val="Textoencaja"/>
              <w:jc w:val="center"/>
              <w:rPr>
                <w:b/>
                <w:bCs/>
                <w:sz w:val="18"/>
                <w:szCs w:val="18"/>
              </w:rPr>
            </w:pPr>
            <w:r w:rsidRPr="0031447F">
              <w:rPr>
                <w:b/>
                <w:bCs/>
                <w:sz w:val="18"/>
                <w:szCs w:val="18"/>
              </w:rPr>
              <w:t>Título</w:t>
            </w:r>
          </w:p>
        </w:tc>
        <w:tc>
          <w:tcPr>
            <w:tcW w:w="2268" w:type="dxa"/>
            <w:shd w:val="clear" w:color="auto" w:fill="F2F2F2" w:themeFill="background1" w:themeFillShade="F2"/>
            <w:vAlign w:val="center"/>
          </w:tcPr>
          <w:p w14:paraId="12309A4E" w14:textId="4DF658EF" w:rsidR="00237B38" w:rsidRPr="0031447F" w:rsidRDefault="00237B38" w:rsidP="00237B38">
            <w:pPr>
              <w:pStyle w:val="Textoencaja"/>
              <w:jc w:val="center"/>
              <w:rPr>
                <w:b/>
                <w:bCs/>
                <w:sz w:val="18"/>
                <w:szCs w:val="18"/>
              </w:rPr>
            </w:pPr>
            <w:r w:rsidRPr="0031447F">
              <w:rPr>
                <w:b/>
                <w:bCs/>
                <w:sz w:val="18"/>
                <w:szCs w:val="18"/>
              </w:rPr>
              <w:t>Doctorando/a</w:t>
            </w:r>
          </w:p>
        </w:tc>
        <w:tc>
          <w:tcPr>
            <w:tcW w:w="2268" w:type="dxa"/>
            <w:shd w:val="clear" w:color="auto" w:fill="F2F2F2" w:themeFill="background1" w:themeFillShade="F2"/>
            <w:vAlign w:val="center"/>
          </w:tcPr>
          <w:p w14:paraId="6D9C5416" w14:textId="2220343A" w:rsidR="00237B38" w:rsidRPr="0031447F" w:rsidRDefault="00237B38" w:rsidP="00237B38">
            <w:pPr>
              <w:pStyle w:val="Textoencaja"/>
              <w:jc w:val="center"/>
              <w:rPr>
                <w:b/>
                <w:bCs/>
                <w:sz w:val="18"/>
                <w:szCs w:val="18"/>
              </w:rPr>
            </w:pPr>
            <w:r w:rsidRPr="0031447F">
              <w:rPr>
                <w:b/>
                <w:bCs/>
                <w:sz w:val="18"/>
                <w:szCs w:val="18"/>
              </w:rPr>
              <w:t>Director/a 1</w:t>
            </w:r>
          </w:p>
        </w:tc>
        <w:tc>
          <w:tcPr>
            <w:tcW w:w="1980" w:type="dxa"/>
            <w:shd w:val="clear" w:color="auto" w:fill="F2F2F2" w:themeFill="background1" w:themeFillShade="F2"/>
            <w:vAlign w:val="center"/>
          </w:tcPr>
          <w:p w14:paraId="2152C136" w14:textId="5A049921" w:rsidR="00237B38" w:rsidRPr="0031447F" w:rsidRDefault="00237B38" w:rsidP="00237B38">
            <w:pPr>
              <w:pStyle w:val="Textoencaja"/>
              <w:jc w:val="center"/>
              <w:rPr>
                <w:b/>
                <w:bCs/>
                <w:sz w:val="18"/>
                <w:szCs w:val="18"/>
              </w:rPr>
            </w:pPr>
            <w:r w:rsidRPr="0031447F">
              <w:rPr>
                <w:b/>
                <w:bCs/>
                <w:sz w:val="18"/>
                <w:szCs w:val="18"/>
              </w:rPr>
              <w:t>Director/a 2</w:t>
            </w:r>
          </w:p>
        </w:tc>
        <w:tc>
          <w:tcPr>
            <w:tcW w:w="1276" w:type="dxa"/>
            <w:shd w:val="clear" w:color="auto" w:fill="F2F2F2" w:themeFill="background1" w:themeFillShade="F2"/>
            <w:vAlign w:val="center"/>
          </w:tcPr>
          <w:p w14:paraId="7ECAF9C6" w14:textId="26FD1870" w:rsidR="00237B38" w:rsidRPr="0031447F" w:rsidRDefault="00237B38" w:rsidP="00237B38">
            <w:pPr>
              <w:pStyle w:val="Textoencaja"/>
              <w:jc w:val="center"/>
              <w:rPr>
                <w:b/>
                <w:bCs/>
                <w:sz w:val="18"/>
                <w:szCs w:val="18"/>
              </w:rPr>
            </w:pPr>
            <w:r w:rsidRPr="0031447F">
              <w:rPr>
                <w:b/>
                <w:bCs/>
                <w:sz w:val="18"/>
                <w:szCs w:val="18"/>
              </w:rPr>
              <w:t>Fecha de lectura</w:t>
            </w:r>
          </w:p>
        </w:tc>
        <w:tc>
          <w:tcPr>
            <w:tcW w:w="1280" w:type="dxa"/>
            <w:shd w:val="clear" w:color="auto" w:fill="F2F2F2" w:themeFill="background1" w:themeFillShade="F2"/>
            <w:vAlign w:val="center"/>
          </w:tcPr>
          <w:p w14:paraId="4BDD13DF" w14:textId="1C4349C7" w:rsidR="00237B38" w:rsidRPr="0031447F" w:rsidRDefault="00237B38" w:rsidP="00237B38">
            <w:pPr>
              <w:pStyle w:val="Textoencaja"/>
              <w:jc w:val="center"/>
              <w:rPr>
                <w:b/>
                <w:bCs/>
                <w:sz w:val="18"/>
                <w:szCs w:val="18"/>
              </w:rPr>
            </w:pPr>
            <w:r w:rsidRPr="0031447F">
              <w:rPr>
                <w:b/>
                <w:bCs/>
                <w:sz w:val="18"/>
                <w:szCs w:val="18"/>
              </w:rPr>
              <w:t>Calificación</w:t>
            </w:r>
          </w:p>
        </w:tc>
        <w:tc>
          <w:tcPr>
            <w:tcW w:w="1134" w:type="dxa"/>
            <w:shd w:val="clear" w:color="auto" w:fill="F2F2F2" w:themeFill="background1" w:themeFillShade="F2"/>
            <w:vAlign w:val="center"/>
          </w:tcPr>
          <w:p w14:paraId="62AB62C1" w14:textId="18196244" w:rsidR="00237B38" w:rsidRPr="0031447F" w:rsidRDefault="00237B38" w:rsidP="00237B38">
            <w:pPr>
              <w:pStyle w:val="Textoencaja"/>
              <w:jc w:val="center"/>
              <w:rPr>
                <w:b/>
                <w:bCs/>
                <w:sz w:val="18"/>
                <w:szCs w:val="18"/>
              </w:rPr>
            </w:pPr>
            <w:r w:rsidRPr="0031447F">
              <w:rPr>
                <w:b/>
                <w:bCs/>
                <w:sz w:val="18"/>
                <w:szCs w:val="18"/>
              </w:rPr>
              <w:t>Universidad</w:t>
            </w:r>
          </w:p>
        </w:tc>
      </w:tr>
      <w:tr w:rsidR="0031447F" w:rsidRPr="0031447F" w14:paraId="3D6AE98B" w14:textId="77777777" w:rsidTr="002D3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A6C067A" w14:textId="7374BCF7" w:rsidR="002D3A46" w:rsidRPr="0031447F" w:rsidRDefault="002D3A46" w:rsidP="002D3A46">
            <w:pPr>
              <w:pStyle w:val="Textoencaja"/>
              <w:jc w:val="center"/>
              <w:rPr>
                <w:b/>
                <w:bCs/>
                <w:sz w:val="18"/>
                <w:szCs w:val="18"/>
              </w:rPr>
            </w:pPr>
            <w:r w:rsidRPr="0031447F">
              <w:rPr>
                <w:b/>
                <w:bCs/>
                <w:sz w:val="18"/>
                <w:szCs w:val="18"/>
              </w:rPr>
              <w:t>Los límites del control: búsqueda de estrategias en artes plásticas con bajo nivel de control</w:t>
            </w:r>
          </w:p>
        </w:tc>
        <w:tc>
          <w:tcPr>
            <w:tcW w:w="2268" w:type="dxa"/>
            <w:shd w:val="clear" w:color="auto" w:fill="auto"/>
            <w:vAlign w:val="center"/>
          </w:tcPr>
          <w:p w14:paraId="2D457962" w14:textId="6082412C" w:rsidR="002D3A46" w:rsidRPr="0031447F" w:rsidRDefault="002D3A46" w:rsidP="002D3A46">
            <w:pPr>
              <w:pStyle w:val="Textoencaja"/>
              <w:jc w:val="center"/>
              <w:rPr>
                <w:sz w:val="18"/>
                <w:szCs w:val="18"/>
              </w:rPr>
            </w:pPr>
            <w:proofErr w:type="spellStart"/>
            <w:r w:rsidRPr="0031447F">
              <w:rPr>
                <w:sz w:val="18"/>
                <w:szCs w:val="18"/>
              </w:rPr>
              <w:t>Apostolou</w:t>
            </w:r>
            <w:proofErr w:type="spellEnd"/>
            <w:r w:rsidRPr="0031447F">
              <w:rPr>
                <w:sz w:val="18"/>
                <w:szCs w:val="18"/>
              </w:rPr>
              <w:t>, Thomas</w:t>
            </w:r>
          </w:p>
        </w:tc>
        <w:tc>
          <w:tcPr>
            <w:tcW w:w="2268" w:type="dxa"/>
            <w:shd w:val="clear" w:color="auto" w:fill="auto"/>
            <w:vAlign w:val="center"/>
          </w:tcPr>
          <w:p w14:paraId="5D4E7047" w14:textId="000B0F21" w:rsidR="002D3A46" w:rsidRPr="0031447F" w:rsidRDefault="002D3A46" w:rsidP="002D3A46">
            <w:pPr>
              <w:pStyle w:val="Textoencaja"/>
              <w:jc w:val="center"/>
              <w:rPr>
                <w:sz w:val="18"/>
                <w:szCs w:val="18"/>
              </w:rPr>
            </w:pPr>
            <w:r w:rsidRPr="0031447F">
              <w:rPr>
                <w:sz w:val="18"/>
                <w:szCs w:val="18"/>
              </w:rPr>
              <w:t>Meana Martínez, Juan Carlos</w:t>
            </w:r>
          </w:p>
        </w:tc>
        <w:tc>
          <w:tcPr>
            <w:tcW w:w="1980" w:type="dxa"/>
            <w:shd w:val="clear" w:color="auto" w:fill="auto"/>
            <w:vAlign w:val="center"/>
          </w:tcPr>
          <w:p w14:paraId="25363F2B" w14:textId="435005CF" w:rsidR="002D3A46" w:rsidRPr="0031447F" w:rsidRDefault="002D3A46" w:rsidP="002D3A46">
            <w:pPr>
              <w:pStyle w:val="Textoencaja"/>
              <w:jc w:val="center"/>
              <w:rPr>
                <w:sz w:val="18"/>
                <w:szCs w:val="18"/>
              </w:rPr>
            </w:pPr>
            <w:r w:rsidRPr="0031447F">
              <w:rPr>
                <w:sz w:val="18"/>
                <w:szCs w:val="18"/>
              </w:rPr>
              <w:t>Pérez-</w:t>
            </w:r>
            <w:proofErr w:type="spellStart"/>
            <w:r w:rsidRPr="0031447F">
              <w:rPr>
                <w:sz w:val="18"/>
                <w:szCs w:val="18"/>
              </w:rPr>
              <w:t>Fabello</w:t>
            </w:r>
            <w:proofErr w:type="spellEnd"/>
            <w:r w:rsidRPr="0031447F">
              <w:rPr>
                <w:sz w:val="18"/>
                <w:szCs w:val="18"/>
              </w:rPr>
              <w:t>, María José</w:t>
            </w:r>
          </w:p>
        </w:tc>
        <w:tc>
          <w:tcPr>
            <w:tcW w:w="1276" w:type="dxa"/>
            <w:shd w:val="clear" w:color="auto" w:fill="auto"/>
            <w:vAlign w:val="center"/>
          </w:tcPr>
          <w:p w14:paraId="2D221343" w14:textId="6FFB9F1A" w:rsidR="002D3A46" w:rsidRPr="0031447F" w:rsidRDefault="002D3A46" w:rsidP="002D3A46">
            <w:pPr>
              <w:pStyle w:val="Textoencaja"/>
              <w:jc w:val="center"/>
              <w:rPr>
                <w:sz w:val="18"/>
                <w:szCs w:val="18"/>
              </w:rPr>
            </w:pPr>
            <w:r w:rsidRPr="0031447F">
              <w:rPr>
                <w:sz w:val="18"/>
                <w:szCs w:val="18"/>
              </w:rPr>
              <w:t>26/03/2021</w:t>
            </w:r>
          </w:p>
        </w:tc>
        <w:tc>
          <w:tcPr>
            <w:tcW w:w="1280" w:type="dxa"/>
            <w:shd w:val="clear" w:color="auto" w:fill="auto"/>
            <w:vAlign w:val="center"/>
          </w:tcPr>
          <w:p w14:paraId="2313AC2C" w14:textId="77777777" w:rsidR="002D3A46" w:rsidRPr="0031447F" w:rsidRDefault="002D3A46" w:rsidP="002D3A46">
            <w:pPr>
              <w:pStyle w:val="Textoencaja"/>
              <w:jc w:val="center"/>
              <w:rPr>
                <w:rFonts w:ascii="Helvetica" w:eastAsiaTheme="minorHAnsi" w:hAnsi="Helvetica" w:cs="Helvetica"/>
                <w:sz w:val="18"/>
                <w:szCs w:val="18"/>
                <w:lang w:val="es-ES_tradnl"/>
              </w:rPr>
            </w:pPr>
            <w:r w:rsidRPr="0031447F">
              <w:rPr>
                <w:rFonts w:ascii="Helvetica" w:eastAsiaTheme="minorHAnsi" w:hAnsi="Helvetica" w:cs="Helvetica"/>
                <w:sz w:val="18"/>
                <w:szCs w:val="18"/>
                <w:lang w:val="es-ES_tradnl"/>
              </w:rPr>
              <w:t>Sobresaliente cum laude</w:t>
            </w:r>
          </w:p>
          <w:p w14:paraId="0F49C57D" w14:textId="44C0D40C" w:rsidR="002D3A46" w:rsidRPr="0031447F" w:rsidRDefault="002D3A46" w:rsidP="002D3A46">
            <w:pPr>
              <w:pStyle w:val="Textoencaja"/>
              <w:jc w:val="center"/>
              <w:rPr>
                <w:sz w:val="18"/>
                <w:szCs w:val="18"/>
              </w:rPr>
            </w:pPr>
            <w:r w:rsidRPr="0031447F">
              <w:rPr>
                <w:rFonts w:ascii="Helvetica" w:eastAsiaTheme="minorHAnsi" w:hAnsi="Helvetica" w:cs="Helvetica"/>
                <w:sz w:val="16"/>
                <w:szCs w:val="16"/>
                <w:lang w:val="es-ES_tradnl"/>
              </w:rPr>
              <w:t>Mención Internacional</w:t>
            </w:r>
          </w:p>
        </w:tc>
        <w:tc>
          <w:tcPr>
            <w:tcW w:w="1134" w:type="dxa"/>
            <w:shd w:val="clear" w:color="auto" w:fill="auto"/>
            <w:vAlign w:val="center"/>
          </w:tcPr>
          <w:p w14:paraId="2D414E70" w14:textId="3493B5D0" w:rsidR="002D3A46" w:rsidRPr="0031447F" w:rsidRDefault="002D3A46" w:rsidP="002D3A46">
            <w:pPr>
              <w:pStyle w:val="Textoencaja"/>
              <w:jc w:val="center"/>
              <w:rPr>
                <w:sz w:val="18"/>
                <w:szCs w:val="18"/>
              </w:rPr>
            </w:pPr>
            <w:proofErr w:type="spellStart"/>
            <w:r w:rsidRPr="0031447F">
              <w:rPr>
                <w:sz w:val="18"/>
                <w:szCs w:val="18"/>
              </w:rPr>
              <w:t>Universidade</w:t>
            </w:r>
            <w:proofErr w:type="spellEnd"/>
            <w:r w:rsidRPr="0031447F">
              <w:rPr>
                <w:sz w:val="18"/>
                <w:szCs w:val="18"/>
              </w:rPr>
              <w:t xml:space="preserve"> de Vigo</w:t>
            </w:r>
          </w:p>
        </w:tc>
      </w:tr>
      <w:tr w:rsidR="0031447F" w:rsidRPr="0031447F" w14:paraId="75A3F82B" w14:textId="77777777" w:rsidTr="00D152E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733B497" w14:textId="0CDE9C34" w:rsidR="002D3A46" w:rsidRPr="0031447F" w:rsidRDefault="002D3A46" w:rsidP="002D3A46">
            <w:pPr>
              <w:pStyle w:val="TablaTitulo"/>
              <w:jc w:val="center"/>
            </w:pPr>
            <w:r w:rsidRPr="0031447F">
              <w:t>Contribución científica más relevante derivada de la tesis</w:t>
            </w:r>
          </w:p>
        </w:tc>
      </w:tr>
      <w:tr w:rsidR="0031447F" w:rsidRPr="0031447F" w14:paraId="20E382A8" w14:textId="77777777" w:rsidTr="00593CDB">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7776D5B" w14:textId="42C07D4A" w:rsidR="002D3A46" w:rsidRPr="0031447F" w:rsidRDefault="002D3A46" w:rsidP="002D3A46">
            <w:pPr>
              <w:pStyle w:val="Textoencaja"/>
              <w:rPr>
                <w:b/>
                <w:bCs/>
                <w:sz w:val="18"/>
                <w:szCs w:val="18"/>
              </w:rPr>
            </w:pPr>
            <w:r w:rsidRPr="0031447F">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BAB2CD3" w14:textId="27ECD956" w:rsidR="002D3A46" w:rsidRPr="0031447F" w:rsidRDefault="002D3A46" w:rsidP="002D3A46">
            <w:pPr>
              <w:pStyle w:val="Textoencaja"/>
              <w:rPr>
                <w:sz w:val="18"/>
                <w:szCs w:val="18"/>
              </w:rPr>
            </w:pPr>
            <w:r w:rsidRPr="0031447F">
              <w:rPr>
                <w:sz w:val="18"/>
                <w:szCs w:val="18"/>
              </w:rPr>
              <w:t xml:space="preserve">Pérez </w:t>
            </w:r>
            <w:proofErr w:type="spellStart"/>
            <w:r w:rsidRPr="0031447F">
              <w:rPr>
                <w:sz w:val="18"/>
                <w:szCs w:val="18"/>
              </w:rPr>
              <w:t>Fabello</w:t>
            </w:r>
            <w:proofErr w:type="spellEnd"/>
            <w:r w:rsidRPr="0031447F">
              <w:rPr>
                <w:sz w:val="18"/>
                <w:szCs w:val="18"/>
              </w:rPr>
              <w:t xml:space="preserve">, M. J., &amp; </w:t>
            </w:r>
            <w:proofErr w:type="spellStart"/>
            <w:r w:rsidRPr="0031447F">
              <w:rPr>
                <w:sz w:val="18"/>
                <w:szCs w:val="18"/>
              </w:rPr>
              <w:t>Apostolou</w:t>
            </w:r>
            <w:proofErr w:type="spellEnd"/>
            <w:r w:rsidRPr="0031447F">
              <w:rPr>
                <w:sz w:val="18"/>
                <w:szCs w:val="18"/>
              </w:rPr>
              <w:t xml:space="preserve">, T. (2024). </w:t>
            </w:r>
            <w:r w:rsidRPr="0031447F">
              <w:rPr>
                <w:b/>
                <w:bCs/>
                <w:sz w:val="18"/>
                <w:szCs w:val="18"/>
                <w:lang w:val="en-GB"/>
              </w:rPr>
              <w:t>Influence of mental image and creativity in the artistic process through strategies of unpredictability</w:t>
            </w:r>
            <w:r w:rsidRPr="0031447F">
              <w:rPr>
                <w:sz w:val="18"/>
                <w:szCs w:val="18"/>
                <w:lang w:val="en-GB"/>
              </w:rPr>
              <w:t xml:space="preserve">. </w:t>
            </w:r>
            <w:r w:rsidRPr="0031447F">
              <w:rPr>
                <w:i/>
                <w:iCs/>
                <w:sz w:val="18"/>
                <w:szCs w:val="18"/>
              </w:rPr>
              <w:t>Revista de estudios e investigación en psicología y educación, 11</w:t>
            </w:r>
            <w:r w:rsidRPr="0031447F">
              <w:rPr>
                <w:sz w:val="18"/>
                <w:szCs w:val="18"/>
              </w:rPr>
              <w:t xml:space="preserve">(2). https://doi.org/10.17979/REIPE.2024.11.2.10672 </w:t>
            </w:r>
          </w:p>
        </w:tc>
      </w:tr>
      <w:tr w:rsidR="0031447F" w:rsidRPr="0031447F" w14:paraId="02A73D89" w14:textId="77777777" w:rsidTr="00593CDB">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C0DAC94" w14:textId="575B23EB" w:rsidR="002D3A46" w:rsidRPr="0031447F" w:rsidRDefault="002D3A46" w:rsidP="002D3A46">
            <w:pPr>
              <w:pStyle w:val="Textoencaja"/>
              <w:rPr>
                <w:b/>
                <w:bCs/>
                <w:sz w:val="18"/>
                <w:szCs w:val="18"/>
              </w:rPr>
            </w:pPr>
            <w:r w:rsidRPr="0031447F">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45A759C" w14:textId="77777777" w:rsidR="002D3A46" w:rsidRPr="0031447F" w:rsidRDefault="002D3A46" w:rsidP="002D3A46">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sz w:val="18"/>
                <w:szCs w:val="18"/>
              </w:rPr>
              <w:tab/>
            </w:r>
            <w:proofErr w:type="spellStart"/>
            <w:r w:rsidRPr="0031447F">
              <w:rPr>
                <w:rFonts w:asciiTheme="minorHAnsi" w:hAnsiTheme="minorHAnsi" w:cstheme="minorHAnsi"/>
                <w:sz w:val="18"/>
                <w:szCs w:val="18"/>
              </w:rPr>
              <w:t>Scopus</w:t>
            </w:r>
            <w:proofErr w:type="spellEnd"/>
            <w:r w:rsidRPr="0031447F">
              <w:rPr>
                <w:rFonts w:asciiTheme="minorHAnsi" w:hAnsiTheme="minorHAnsi" w:cstheme="minorHAnsi"/>
                <w:sz w:val="18"/>
                <w:szCs w:val="18"/>
              </w:rPr>
              <w:t xml:space="preserve"> </w:t>
            </w:r>
            <w:proofErr w:type="spellStart"/>
            <w:r w:rsidRPr="0031447F">
              <w:rPr>
                <w:rFonts w:asciiTheme="minorHAnsi" w:hAnsiTheme="minorHAnsi" w:cstheme="minorHAnsi"/>
                <w:sz w:val="18"/>
                <w:szCs w:val="18"/>
              </w:rPr>
              <w:t>CiteScore</w:t>
            </w:r>
            <w:proofErr w:type="spellEnd"/>
          </w:p>
          <w:p w14:paraId="5D5EB271" w14:textId="77777777" w:rsidR="002D3A46" w:rsidRPr="0031447F" w:rsidRDefault="002D3A46" w:rsidP="002D3A46">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ab/>
              <w:t>Año: 2023</w:t>
            </w:r>
          </w:p>
          <w:p w14:paraId="14F091EA" w14:textId="77777777" w:rsidR="002D3A46" w:rsidRPr="0031447F" w:rsidRDefault="002D3A46" w:rsidP="002D3A46">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ab/>
            </w:r>
            <w:proofErr w:type="spellStart"/>
            <w:r w:rsidRPr="0031447F">
              <w:rPr>
                <w:rFonts w:asciiTheme="minorHAnsi" w:hAnsiTheme="minorHAnsi" w:cstheme="minorHAnsi"/>
                <w:sz w:val="18"/>
                <w:szCs w:val="18"/>
              </w:rPr>
              <w:t>CiteScore</w:t>
            </w:r>
            <w:proofErr w:type="spellEnd"/>
            <w:r w:rsidRPr="0031447F">
              <w:rPr>
                <w:rFonts w:asciiTheme="minorHAnsi" w:hAnsiTheme="minorHAnsi" w:cstheme="minorHAnsi"/>
                <w:sz w:val="18"/>
                <w:szCs w:val="18"/>
              </w:rPr>
              <w:t xml:space="preserve"> de la revista: 0.8</w:t>
            </w:r>
          </w:p>
          <w:p w14:paraId="6C1A70F5" w14:textId="77777777" w:rsidR="002D3A46" w:rsidRPr="0031447F" w:rsidRDefault="002D3A46" w:rsidP="002D3A46">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sz w:val="18"/>
                <w:szCs w:val="18"/>
              </w:rPr>
              <w:tab/>
              <w:t xml:space="preserve">Área: </w:t>
            </w:r>
            <w:proofErr w:type="spellStart"/>
            <w:r w:rsidRPr="0031447F">
              <w:rPr>
                <w:rFonts w:asciiTheme="minorHAnsi" w:hAnsiTheme="minorHAnsi" w:cstheme="minorHAnsi"/>
                <w:sz w:val="18"/>
                <w:szCs w:val="18"/>
              </w:rPr>
              <w:t>Education</w:t>
            </w:r>
            <w:proofErr w:type="spellEnd"/>
            <w:r w:rsidRPr="0031447F">
              <w:rPr>
                <w:rFonts w:asciiTheme="minorHAnsi" w:hAnsiTheme="minorHAnsi" w:cstheme="minorHAnsi"/>
                <w:sz w:val="18"/>
                <w:szCs w:val="18"/>
              </w:rPr>
              <w:t xml:space="preserve"> Posición: 1183 Percentil: 23</w:t>
            </w:r>
          </w:p>
          <w:p w14:paraId="4D6C54A0" w14:textId="77777777" w:rsidR="002D3A46" w:rsidRPr="0031447F" w:rsidRDefault="002D3A46" w:rsidP="002D3A46">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sz w:val="18"/>
                <w:szCs w:val="18"/>
              </w:rPr>
              <w:tab/>
              <w:t xml:space="preserve">Área: </w:t>
            </w:r>
            <w:proofErr w:type="spellStart"/>
            <w:r w:rsidRPr="0031447F">
              <w:rPr>
                <w:rFonts w:asciiTheme="minorHAnsi" w:hAnsiTheme="minorHAnsi" w:cstheme="minorHAnsi"/>
                <w:sz w:val="18"/>
                <w:szCs w:val="18"/>
              </w:rPr>
              <w:t>Psychology</w:t>
            </w:r>
            <w:proofErr w:type="spellEnd"/>
            <w:r w:rsidRPr="0031447F">
              <w:rPr>
                <w:rFonts w:asciiTheme="minorHAnsi" w:hAnsiTheme="minorHAnsi" w:cstheme="minorHAnsi"/>
                <w:sz w:val="18"/>
                <w:szCs w:val="18"/>
              </w:rPr>
              <w:t xml:space="preserve"> (</w:t>
            </w:r>
            <w:proofErr w:type="spellStart"/>
            <w:r w:rsidRPr="0031447F">
              <w:rPr>
                <w:rFonts w:asciiTheme="minorHAnsi" w:hAnsiTheme="minorHAnsi" w:cstheme="minorHAnsi"/>
                <w:sz w:val="18"/>
                <w:szCs w:val="18"/>
              </w:rPr>
              <w:t>miscellaneous</w:t>
            </w:r>
            <w:proofErr w:type="spellEnd"/>
            <w:r w:rsidRPr="0031447F">
              <w:rPr>
                <w:rFonts w:asciiTheme="minorHAnsi" w:hAnsiTheme="minorHAnsi" w:cstheme="minorHAnsi"/>
                <w:sz w:val="18"/>
                <w:szCs w:val="18"/>
              </w:rPr>
              <w:t>) Posición: 76 Percentil: 22</w:t>
            </w:r>
          </w:p>
          <w:p w14:paraId="4FF74E13" w14:textId="77777777" w:rsidR="002D3A46" w:rsidRPr="0031447F" w:rsidRDefault="002D3A46" w:rsidP="002D3A46">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sz w:val="18"/>
                <w:szCs w:val="18"/>
              </w:rPr>
              <w:tab/>
              <w:t>Índice Dialnet de Revistas</w:t>
            </w:r>
          </w:p>
          <w:p w14:paraId="5D7B0179" w14:textId="77777777" w:rsidR="002D3A46" w:rsidRPr="0031447F" w:rsidRDefault="002D3A46" w:rsidP="002D3A46">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ab/>
              <w:t>Año: 2023</w:t>
            </w:r>
          </w:p>
          <w:p w14:paraId="52F45F3D" w14:textId="77777777" w:rsidR="002D3A46" w:rsidRPr="0031447F" w:rsidRDefault="002D3A46" w:rsidP="002D3A46">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ab/>
              <w:t>Impacto de la revista: 0.260</w:t>
            </w:r>
          </w:p>
          <w:p w14:paraId="03F690AA" w14:textId="77777777" w:rsidR="002D3A46" w:rsidRPr="0031447F" w:rsidRDefault="002D3A46" w:rsidP="002D3A46">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sz w:val="18"/>
                <w:szCs w:val="18"/>
              </w:rPr>
              <w:tab/>
              <w:t>Ámbito: EDUCACIÓN Cuartil: 2 Posición en el ámbito: 105/233</w:t>
            </w:r>
          </w:p>
          <w:p w14:paraId="251873A5" w14:textId="77777777" w:rsidR="002D3A46" w:rsidRPr="0031447F" w:rsidRDefault="002D3A46" w:rsidP="002D3A46">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w:t>
            </w:r>
            <w:r w:rsidRPr="0031447F">
              <w:rPr>
                <w:rFonts w:asciiTheme="minorHAnsi" w:hAnsiTheme="minorHAnsi" w:cstheme="minorHAnsi"/>
                <w:sz w:val="18"/>
                <w:szCs w:val="18"/>
              </w:rPr>
              <w:tab/>
              <w:t>Ámbito: PSICOLOGÍA Cuartil: 3 Posición en el ámbito: 45/99</w:t>
            </w:r>
          </w:p>
          <w:p w14:paraId="36194906" w14:textId="77777777" w:rsidR="002D3A46" w:rsidRPr="0031447F" w:rsidRDefault="002D3A46" w:rsidP="002D3A46">
            <w:pPr>
              <w:spacing w:line="276" w:lineRule="auto"/>
              <w:jc w:val="both"/>
              <w:rPr>
                <w:rFonts w:asciiTheme="minorHAnsi" w:hAnsiTheme="minorHAnsi" w:cstheme="minorHAnsi"/>
                <w:sz w:val="18"/>
                <w:szCs w:val="18"/>
              </w:rPr>
            </w:pPr>
          </w:p>
          <w:p w14:paraId="03133AFB" w14:textId="77777777" w:rsidR="002D3A46" w:rsidRPr="0031447F" w:rsidRDefault="002D3A46" w:rsidP="002D3A46">
            <w:pPr>
              <w:spacing w:line="276" w:lineRule="auto"/>
              <w:jc w:val="both"/>
              <w:rPr>
                <w:rFonts w:asciiTheme="minorHAnsi" w:hAnsiTheme="minorHAnsi" w:cstheme="minorHAnsi"/>
                <w:sz w:val="18"/>
                <w:szCs w:val="18"/>
              </w:rPr>
            </w:pPr>
            <w:r w:rsidRPr="0031447F">
              <w:rPr>
                <w:rFonts w:asciiTheme="minorHAnsi" w:hAnsiTheme="minorHAnsi" w:cstheme="minorHAnsi"/>
                <w:sz w:val="18"/>
                <w:szCs w:val="18"/>
              </w:rPr>
              <w:t>CIRC (Clasificación Integrada de Revistas Científicas)</w:t>
            </w:r>
          </w:p>
          <w:p w14:paraId="33A2ABD8" w14:textId="13CA73D2" w:rsidR="002D3A46" w:rsidRPr="0031447F" w:rsidRDefault="002D3A46" w:rsidP="002D3A46">
            <w:pPr>
              <w:pStyle w:val="Textoencaja"/>
              <w:rPr>
                <w:sz w:val="18"/>
                <w:szCs w:val="18"/>
              </w:rPr>
            </w:pPr>
            <w:r w:rsidRPr="0031447F">
              <w:rPr>
                <w:sz w:val="18"/>
                <w:szCs w:val="18"/>
              </w:rPr>
              <w:t>Ciencias Sociales: C</w:t>
            </w:r>
          </w:p>
        </w:tc>
      </w:tr>
    </w:tbl>
    <w:p w14:paraId="35BECBC9" w14:textId="77777777" w:rsidR="00A72597" w:rsidRPr="0031447F" w:rsidRDefault="00A72597" w:rsidP="00593CDB">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31447F" w:rsidRPr="0031447F" w14:paraId="0F8D2D2A"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2BF4A2B" w14:textId="73D2F207" w:rsidR="00A72597" w:rsidRPr="0031447F" w:rsidRDefault="00A72597" w:rsidP="00444F1C">
            <w:pPr>
              <w:pStyle w:val="Textoencaja"/>
              <w:jc w:val="center"/>
              <w:rPr>
                <w:b/>
                <w:bCs/>
                <w:sz w:val="22"/>
                <w:szCs w:val="22"/>
              </w:rPr>
            </w:pPr>
            <w:r w:rsidRPr="0031447F">
              <w:rPr>
                <w:b/>
                <w:bCs/>
                <w:sz w:val="22"/>
                <w:szCs w:val="22"/>
              </w:rPr>
              <w:t>Tesis 2</w:t>
            </w:r>
          </w:p>
        </w:tc>
      </w:tr>
      <w:tr w:rsidR="0031447F" w:rsidRPr="0031447F" w14:paraId="674F2839" w14:textId="77777777" w:rsidTr="002D3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360A5A0F" w14:textId="77777777" w:rsidR="00A72597" w:rsidRPr="0031447F" w:rsidRDefault="00A72597" w:rsidP="00444F1C">
            <w:pPr>
              <w:pStyle w:val="Textoencaja"/>
              <w:jc w:val="center"/>
              <w:rPr>
                <w:b/>
                <w:bCs/>
                <w:sz w:val="18"/>
                <w:szCs w:val="18"/>
              </w:rPr>
            </w:pPr>
            <w:r w:rsidRPr="0031447F">
              <w:rPr>
                <w:b/>
                <w:bCs/>
                <w:sz w:val="18"/>
                <w:szCs w:val="18"/>
              </w:rPr>
              <w:t>Título</w:t>
            </w:r>
          </w:p>
        </w:tc>
        <w:tc>
          <w:tcPr>
            <w:tcW w:w="2268" w:type="dxa"/>
            <w:shd w:val="clear" w:color="auto" w:fill="F2F2F2" w:themeFill="background1" w:themeFillShade="F2"/>
            <w:vAlign w:val="center"/>
          </w:tcPr>
          <w:p w14:paraId="462DB4F6" w14:textId="77777777" w:rsidR="00A72597" w:rsidRPr="0031447F" w:rsidRDefault="00A72597" w:rsidP="00444F1C">
            <w:pPr>
              <w:pStyle w:val="Textoencaja"/>
              <w:jc w:val="center"/>
              <w:rPr>
                <w:b/>
                <w:bCs/>
                <w:sz w:val="18"/>
                <w:szCs w:val="18"/>
              </w:rPr>
            </w:pPr>
            <w:r w:rsidRPr="0031447F">
              <w:rPr>
                <w:b/>
                <w:bCs/>
                <w:sz w:val="18"/>
                <w:szCs w:val="18"/>
              </w:rPr>
              <w:t>Doctorando/a</w:t>
            </w:r>
          </w:p>
        </w:tc>
        <w:tc>
          <w:tcPr>
            <w:tcW w:w="2268" w:type="dxa"/>
            <w:shd w:val="clear" w:color="auto" w:fill="F2F2F2" w:themeFill="background1" w:themeFillShade="F2"/>
            <w:vAlign w:val="center"/>
          </w:tcPr>
          <w:p w14:paraId="62840E18" w14:textId="77777777" w:rsidR="00A72597" w:rsidRPr="0031447F" w:rsidRDefault="00A72597" w:rsidP="00444F1C">
            <w:pPr>
              <w:pStyle w:val="Textoencaja"/>
              <w:jc w:val="center"/>
              <w:rPr>
                <w:b/>
                <w:bCs/>
                <w:sz w:val="18"/>
                <w:szCs w:val="18"/>
              </w:rPr>
            </w:pPr>
            <w:r w:rsidRPr="0031447F">
              <w:rPr>
                <w:b/>
                <w:bCs/>
                <w:sz w:val="18"/>
                <w:szCs w:val="18"/>
              </w:rPr>
              <w:t>Director/a 1</w:t>
            </w:r>
          </w:p>
        </w:tc>
        <w:tc>
          <w:tcPr>
            <w:tcW w:w="2122" w:type="dxa"/>
            <w:shd w:val="clear" w:color="auto" w:fill="F2F2F2" w:themeFill="background1" w:themeFillShade="F2"/>
            <w:vAlign w:val="center"/>
          </w:tcPr>
          <w:p w14:paraId="7F1D888E" w14:textId="77777777" w:rsidR="00A72597" w:rsidRPr="0031447F" w:rsidRDefault="00A72597" w:rsidP="00444F1C">
            <w:pPr>
              <w:pStyle w:val="Textoencaja"/>
              <w:jc w:val="center"/>
              <w:rPr>
                <w:b/>
                <w:bCs/>
                <w:sz w:val="18"/>
                <w:szCs w:val="18"/>
              </w:rPr>
            </w:pPr>
            <w:r w:rsidRPr="0031447F">
              <w:rPr>
                <w:b/>
                <w:bCs/>
                <w:sz w:val="18"/>
                <w:szCs w:val="18"/>
              </w:rPr>
              <w:t>Director/a 2</w:t>
            </w:r>
          </w:p>
        </w:tc>
        <w:tc>
          <w:tcPr>
            <w:tcW w:w="1134" w:type="dxa"/>
            <w:shd w:val="clear" w:color="auto" w:fill="F2F2F2" w:themeFill="background1" w:themeFillShade="F2"/>
            <w:vAlign w:val="center"/>
          </w:tcPr>
          <w:p w14:paraId="2B0CA79F" w14:textId="77777777" w:rsidR="00A72597" w:rsidRPr="0031447F" w:rsidRDefault="00A72597" w:rsidP="00444F1C">
            <w:pPr>
              <w:pStyle w:val="Textoencaja"/>
              <w:jc w:val="center"/>
              <w:rPr>
                <w:b/>
                <w:bCs/>
                <w:sz w:val="18"/>
                <w:szCs w:val="18"/>
              </w:rPr>
            </w:pPr>
            <w:r w:rsidRPr="0031447F">
              <w:rPr>
                <w:b/>
                <w:bCs/>
                <w:sz w:val="18"/>
                <w:szCs w:val="18"/>
              </w:rPr>
              <w:t>Fecha de lectura</w:t>
            </w:r>
          </w:p>
        </w:tc>
        <w:tc>
          <w:tcPr>
            <w:tcW w:w="1280" w:type="dxa"/>
            <w:shd w:val="clear" w:color="auto" w:fill="F2F2F2" w:themeFill="background1" w:themeFillShade="F2"/>
            <w:vAlign w:val="center"/>
          </w:tcPr>
          <w:p w14:paraId="1F87584E" w14:textId="77777777" w:rsidR="00A72597" w:rsidRPr="0031447F" w:rsidRDefault="00A72597" w:rsidP="00444F1C">
            <w:pPr>
              <w:pStyle w:val="Textoencaja"/>
              <w:jc w:val="center"/>
              <w:rPr>
                <w:b/>
                <w:bCs/>
                <w:sz w:val="18"/>
                <w:szCs w:val="18"/>
              </w:rPr>
            </w:pPr>
            <w:r w:rsidRPr="0031447F">
              <w:rPr>
                <w:b/>
                <w:bCs/>
                <w:sz w:val="18"/>
                <w:szCs w:val="18"/>
              </w:rPr>
              <w:t>Calificación</w:t>
            </w:r>
          </w:p>
        </w:tc>
        <w:tc>
          <w:tcPr>
            <w:tcW w:w="1134" w:type="dxa"/>
            <w:shd w:val="clear" w:color="auto" w:fill="F2F2F2" w:themeFill="background1" w:themeFillShade="F2"/>
            <w:vAlign w:val="center"/>
          </w:tcPr>
          <w:p w14:paraId="26535E23" w14:textId="77777777" w:rsidR="00A72597" w:rsidRPr="0031447F" w:rsidRDefault="00A72597" w:rsidP="00444F1C">
            <w:pPr>
              <w:pStyle w:val="Textoencaja"/>
              <w:jc w:val="center"/>
              <w:rPr>
                <w:b/>
                <w:bCs/>
                <w:sz w:val="18"/>
                <w:szCs w:val="18"/>
              </w:rPr>
            </w:pPr>
            <w:r w:rsidRPr="0031447F">
              <w:rPr>
                <w:b/>
                <w:bCs/>
                <w:sz w:val="18"/>
                <w:szCs w:val="18"/>
              </w:rPr>
              <w:t>Universidad</w:t>
            </w:r>
          </w:p>
        </w:tc>
      </w:tr>
      <w:tr w:rsidR="0031447F" w:rsidRPr="0031447F" w14:paraId="58E64BD8" w14:textId="77777777" w:rsidTr="002D3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2C705CC" w14:textId="0F7D2D5D" w:rsidR="002D3A46" w:rsidRPr="0031447F" w:rsidRDefault="002D3A46" w:rsidP="002D3A46">
            <w:pPr>
              <w:pStyle w:val="Textoencaja"/>
              <w:jc w:val="center"/>
              <w:rPr>
                <w:b/>
                <w:bCs/>
                <w:sz w:val="18"/>
                <w:szCs w:val="18"/>
              </w:rPr>
            </w:pPr>
            <w:r w:rsidRPr="0031447F">
              <w:rPr>
                <w:b/>
                <w:bCs/>
                <w:sz w:val="18"/>
                <w:szCs w:val="18"/>
              </w:rPr>
              <w:t>Construyendo lugares: emplazamientos, acciones y significados de la idea de lugar en el arte contemporáneo</w:t>
            </w:r>
          </w:p>
        </w:tc>
        <w:tc>
          <w:tcPr>
            <w:tcW w:w="2268" w:type="dxa"/>
            <w:shd w:val="clear" w:color="auto" w:fill="auto"/>
            <w:vAlign w:val="center"/>
          </w:tcPr>
          <w:p w14:paraId="08363CF4" w14:textId="1D608327" w:rsidR="002D3A46" w:rsidRPr="0031447F" w:rsidRDefault="00925C07" w:rsidP="002D3A46">
            <w:pPr>
              <w:pStyle w:val="Textoencaja"/>
              <w:jc w:val="center"/>
              <w:rPr>
                <w:sz w:val="18"/>
                <w:szCs w:val="18"/>
              </w:rPr>
            </w:pPr>
            <w:r w:rsidRPr="0031447F">
              <w:rPr>
                <w:sz w:val="18"/>
                <w:szCs w:val="18"/>
              </w:rPr>
              <w:t xml:space="preserve">Román </w:t>
            </w:r>
            <w:r w:rsidR="002D3A46" w:rsidRPr="0031447F">
              <w:rPr>
                <w:sz w:val="18"/>
                <w:szCs w:val="18"/>
              </w:rPr>
              <w:t xml:space="preserve">Corbato Pérez </w:t>
            </w:r>
          </w:p>
        </w:tc>
        <w:tc>
          <w:tcPr>
            <w:tcW w:w="2268" w:type="dxa"/>
            <w:shd w:val="clear" w:color="auto" w:fill="auto"/>
            <w:vAlign w:val="center"/>
          </w:tcPr>
          <w:p w14:paraId="23CD07F4" w14:textId="26898E22" w:rsidR="002D3A46" w:rsidRPr="0031447F" w:rsidRDefault="00925C07" w:rsidP="002D3A46">
            <w:pPr>
              <w:pStyle w:val="Textoencaja"/>
              <w:jc w:val="center"/>
              <w:rPr>
                <w:sz w:val="18"/>
                <w:szCs w:val="18"/>
              </w:rPr>
            </w:pPr>
            <w:r w:rsidRPr="0031447F">
              <w:rPr>
                <w:sz w:val="18"/>
                <w:szCs w:val="18"/>
              </w:rPr>
              <w:t xml:space="preserve">Juan Carlos </w:t>
            </w:r>
            <w:r w:rsidR="002D3A46" w:rsidRPr="0031447F">
              <w:rPr>
                <w:sz w:val="18"/>
                <w:szCs w:val="18"/>
              </w:rPr>
              <w:t>Meana Martínez</w:t>
            </w:r>
          </w:p>
        </w:tc>
        <w:tc>
          <w:tcPr>
            <w:tcW w:w="2122" w:type="dxa"/>
            <w:shd w:val="clear" w:color="auto" w:fill="auto"/>
            <w:vAlign w:val="center"/>
          </w:tcPr>
          <w:p w14:paraId="0BB6CEAC" w14:textId="48311BF0" w:rsidR="002D3A46" w:rsidRPr="0031447F" w:rsidRDefault="00925C07" w:rsidP="002D3A46">
            <w:pPr>
              <w:pStyle w:val="Textoencaja"/>
              <w:jc w:val="center"/>
              <w:rPr>
                <w:sz w:val="18"/>
                <w:szCs w:val="18"/>
              </w:rPr>
            </w:pPr>
            <w:r w:rsidRPr="0031447F">
              <w:rPr>
                <w:sz w:val="18"/>
                <w:szCs w:val="18"/>
              </w:rPr>
              <w:t xml:space="preserve">María José </w:t>
            </w:r>
            <w:r w:rsidR="002D3A46" w:rsidRPr="0031447F">
              <w:rPr>
                <w:sz w:val="18"/>
                <w:szCs w:val="18"/>
              </w:rPr>
              <w:t>Pérez-</w:t>
            </w:r>
            <w:proofErr w:type="spellStart"/>
            <w:r w:rsidR="002D3A46" w:rsidRPr="0031447F">
              <w:rPr>
                <w:sz w:val="18"/>
                <w:szCs w:val="18"/>
              </w:rPr>
              <w:t>Fabello</w:t>
            </w:r>
            <w:proofErr w:type="spellEnd"/>
            <w:r w:rsidR="002D3A46" w:rsidRPr="0031447F">
              <w:rPr>
                <w:sz w:val="18"/>
                <w:szCs w:val="18"/>
              </w:rPr>
              <w:t xml:space="preserve"> </w:t>
            </w:r>
          </w:p>
        </w:tc>
        <w:tc>
          <w:tcPr>
            <w:tcW w:w="1134" w:type="dxa"/>
            <w:shd w:val="clear" w:color="auto" w:fill="auto"/>
            <w:vAlign w:val="center"/>
          </w:tcPr>
          <w:p w14:paraId="7F234458" w14:textId="2A2B26FC" w:rsidR="002D3A46" w:rsidRPr="0031447F" w:rsidRDefault="002D3A46" w:rsidP="002D3A46">
            <w:pPr>
              <w:pStyle w:val="Textoencaja"/>
              <w:jc w:val="center"/>
              <w:rPr>
                <w:sz w:val="18"/>
                <w:szCs w:val="18"/>
              </w:rPr>
            </w:pPr>
            <w:r w:rsidRPr="0031447F">
              <w:rPr>
                <w:sz w:val="18"/>
                <w:szCs w:val="18"/>
              </w:rPr>
              <w:t>06/06/2022</w:t>
            </w:r>
          </w:p>
        </w:tc>
        <w:tc>
          <w:tcPr>
            <w:tcW w:w="1280" w:type="dxa"/>
            <w:shd w:val="clear" w:color="auto" w:fill="auto"/>
            <w:vAlign w:val="center"/>
          </w:tcPr>
          <w:p w14:paraId="0701D617" w14:textId="56CB4B93" w:rsidR="002D3A46" w:rsidRPr="0031447F" w:rsidRDefault="002D3A46" w:rsidP="002D3A46">
            <w:pPr>
              <w:pStyle w:val="Textoencaja"/>
              <w:jc w:val="center"/>
              <w:rPr>
                <w:sz w:val="18"/>
                <w:szCs w:val="18"/>
              </w:rPr>
            </w:pPr>
            <w:r w:rsidRPr="0031447F">
              <w:rPr>
                <w:sz w:val="18"/>
                <w:szCs w:val="18"/>
              </w:rPr>
              <w:t>Sobresaliente cum laude</w:t>
            </w:r>
          </w:p>
        </w:tc>
        <w:tc>
          <w:tcPr>
            <w:tcW w:w="1134" w:type="dxa"/>
            <w:shd w:val="clear" w:color="auto" w:fill="auto"/>
            <w:vAlign w:val="center"/>
          </w:tcPr>
          <w:p w14:paraId="6C7ED60B" w14:textId="501F3273" w:rsidR="002D3A46" w:rsidRPr="0031447F" w:rsidRDefault="002D3A46" w:rsidP="002D3A46">
            <w:pPr>
              <w:pStyle w:val="Textoencaja"/>
              <w:jc w:val="center"/>
              <w:rPr>
                <w:sz w:val="18"/>
                <w:szCs w:val="18"/>
              </w:rPr>
            </w:pPr>
            <w:proofErr w:type="spellStart"/>
            <w:r w:rsidRPr="0031447F">
              <w:rPr>
                <w:sz w:val="18"/>
                <w:szCs w:val="18"/>
              </w:rPr>
              <w:t>Universidade</w:t>
            </w:r>
            <w:proofErr w:type="spellEnd"/>
            <w:r w:rsidRPr="0031447F">
              <w:rPr>
                <w:sz w:val="18"/>
                <w:szCs w:val="18"/>
              </w:rPr>
              <w:t xml:space="preserve"> de Vigo</w:t>
            </w:r>
          </w:p>
        </w:tc>
      </w:tr>
      <w:tr w:rsidR="0031447F" w:rsidRPr="0031447F" w14:paraId="7C613130"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5F89462" w14:textId="77777777" w:rsidR="00A72597" w:rsidRPr="0031447F" w:rsidRDefault="00A72597" w:rsidP="00444F1C">
            <w:pPr>
              <w:pStyle w:val="TablaTitulo"/>
              <w:jc w:val="center"/>
            </w:pPr>
            <w:r w:rsidRPr="0031447F">
              <w:t>Contribución científica más relevante derivada de la tesis</w:t>
            </w:r>
          </w:p>
        </w:tc>
      </w:tr>
      <w:tr w:rsidR="0031447F" w:rsidRPr="0031447F" w14:paraId="6749C53C"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6B3A630" w14:textId="77777777" w:rsidR="00A72597" w:rsidRPr="0031447F" w:rsidRDefault="00A72597" w:rsidP="00444F1C">
            <w:pPr>
              <w:pStyle w:val="Textoencaja"/>
              <w:rPr>
                <w:b/>
                <w:bCs/>
                <w:sz w:val="18"/>
                <w:szCs w:val="18"/>
              </w:rPr>
            </w:pPr>
            <w:r w:rsidRPr="0031447F">
              <w:rPr>
                <w:b/>
                <w:bCs/>
                <w:sz w:val="18"/>
                <w:szCs w:val="18"/>
              </w:rPr>
              <w:lastRenderedPageBreak/>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4FB49C3" w14:textId="6322137A" w:rsidR="00A72597" w:rsidRPr="0031447F" w:rsidRDefault="00FB692B" w:rsidP="00444F1C">
            <w:pPr>
              <w:pStyle w:val="Textoencaja"/>
              <w:rPr>
                <w:sz w:val="18"/>
                <w:szCs w:val="18"/>
              </w:rPr>
            </w:pPr>
            <w:r w:rsidRPr="0031447F">
              <w:rPr>
                <w:b/>
                <w:bCs/>
                <w:sz w:val="18"/>
                <w:szCs w:val="18"/>
              </w:rPr>
              <w:t>Paisajes del fracaso</w:t>
            </w:r>
            <w:r w:rsidRPr="0031447F">
              <w:rPr>
                <w:sz w:val="18"/>
                <w:szCs w:val="18"/>
              </w:rPr>
              <w:t>. Exposición individual</w:t>
            </w:r>
            <w:r w:rsidR="00EE77AD" w:rsidRPr="0031447F">
              <w:rPr>
                <w:sz w:val="18"/>
                <w:szCs w:val="18"/>
              </w:rPr>
              <w:t>. Centro de Cultura Antiguo Instituto (CCAI) de Gijón. 16 de julio al 30 de agosto de 2020.</w:t>
            </w:r>
          </w:p>
        </w:tc>
      </w:tr>
      <w:tr w:rsidR="0031447F" w:rsidRPr="0031447F" w14:paraId="490C072C"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207155" w14:textId="77777777" w:rsidR="00A72597" w:rsidRPr="0031447F" w:rsidRDefault="00A72597" w:rsidP="00444F1C">
            <w:pPr>
              <w:pStyle w:val="Textoencaja"/>
              <w:rPr>
                <w:b/>
                <w:bCs/>
                <w:sz w:val="18"/>
                <w:szCs w:val="18"/>
              </w:rPr>
            </w:pPr>
            <w:r w:rsidRPr="0031447F">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5C01710" w14:textId="4FBC9DC5" w:rsidR="00EE77AD" w:rsidRPr="0031447F" w:rsidRDefault="00EE77AD" w:rsidP="00EE77AD">
            <w:pPr>
              <w:pStyle w:val="s6"/>
              <w:spacing w:before="0" w:beforeAutospacing="0" w:after="0" w:afterAutospacing="0"/>
              <w:rPr>
                <w:rStyle w:val="s3"/>
                <w:rFonts w:asciiTheme="minorHAnsi" w:hAnsiTheme="minorHAnsi" w:cstheme="minorHAnsi"/>
                <w:sz w:val="18"/>
                <w:szCs w:val="18"/>
              </w:rPr>
            </w:pPr>
            <w:r w:rsidRPr="0031447F">
              <w:rPr>
                <w:rStyle w:val="s3"/>
                <w:rFonts w:asciiTheme="minorHAnsi" w:hAnsiTheme="minorHAnsi" w:cstheme="minorHAnsi"/>
                <w:sz w:val="18"/>
                <w:szCs w:val="18"/>
              </w:rPr>
              <w:t xml:space="preserve">Catálogo: </w:t>
            </w:r>
            <w:r w:rsidRPr="0031447F">
              <w:rPr>
                <w:rStyle w:val="s17"/>
                <w:rFonts w:asciiTheme="minorHAnsi" w:hAnsiTheme="minorHAnsi" w:cstheme="minorHAnsi"/>
                <w:sz w:val="18"/>
                <w:szCs w:val="18"/>
              </w:rPr>
              <w:t>Corbato, R. (2021).</w:t>
            </w:r>
            <w:r w:rsidRPr="0031447F">
              <w:rPr>
                <w:rStyle w:val="apple-converted-space"/>
                <w:rFonts w:asciiTheme="minorHAnsi" w:hAnsiTheme="minorHAnsi" w:cstheme="minorHAnsi"/>
                <w:sz w:val="18"/>
                <w:szCs w:val="18"/>
              </w:rPr>
              <w:t> </w:t>
            </w:r>
            <w:r w:rsidRPr="0031447F">
              <w:rPr>
                <w:rStyle w:val="s18"/>
                <w:rFonts w:asciiTheme="minorHAnsi" w:hAnsiTheme="minorHAnsi" w:cstheme="minorHAnsi"/>
                <w:i/>
                <w:iCs/>
                <w:sz w:val="18"/>
                <w:szCs w:val="18"/>
              </w:rPr>
              <w:t>Paisajes del fracaso</w:t>
            </w:r>
            <w:r w:rsidRPr="0031447F">
              <w:rPr>
                <w:rStyle w:val="s17"/>
                <w:rFonts w:asciiTheme="minorHAnsi" w:hAnsiTheme="minorHAnsi" w:cstheme="minorHAnsi"/>
                <w:sz w:val="18"/>
                <w:szCs w:val="18"/>
              </w:rPr>
              <w:t>. Gijón: Fundación Municipal de Cultura, Educación y Universidad Popular. ISBN: 978-84-09-35608-9.</w:t>
            </w:r>
          </w:p>
          <w:p w14:paraId="71F91D46" w14:textId="77777777" w:rsidR="00EE77AD" w:rsidRPr="0031447F" w:rsidRDefault="00EE77AD" w:rsidP="00EE77AD">
            <w:pPr>
              <w:pStyle w:val="s6"/>
              <w:spacing w:before="0" w:beforeAutospacing="0" w:after="0" w:afterAutospacing="0"/>
              <w:rPr>
                <w:rStyle w:val="s3"/>
                <w:rFonts w:asciiTheme="minorHAnsi" w:hAnsiTheme="minorHAnsi" w:cstheme="minorHAnsi"/>
                <w:sz w:val="18"/>
                <w:szCs w:val="18"/>
              </w:rPr>
            </w:pPr>
          </w:p>
          <w:p w14:paraId="4B01A52B" w14:textId="7541A237" w:rsidR="00EE77AD" w:rsidRPr="0031447F" w:rsidRDefault="00EE77AD" w:rsidP="00EE77AD">
            <w:pPr>
              <w:pStyle w:val="s6"/>
              <w:spacing w:before="0" w:beforeAutospacing="0" w:after="0" w:afterAutospacing="0"/>
              <w:rPr>
                <w:rFonts w:asciiTheme="minorHAnsi" w:hAnsiTheme="minorHAnsi" w:cstheme="minorHAnsi"/>
                <w:sz w:val="18"/>
                <w:szCs w:val="18"/>
              </w:rPr>
            </w:pPr>
            <w:r w:rsidRPr="0031447F">
              <w:rPr>
                <w:rStyle w:val="s3"/>
                <w:rFonts w:asciiTheme="minorHAnsi" w:hAnsiTheme="minorHAnsi" w:cstheme="minorHAnsi"/>
                <w:sz w:val="18"/>
                <w:szCs w:val="18"/>
              </w:rPr>
              <w:t>Este proyecto artístico comienza en 2016 gracias al Premio</w:t>
            </w:r>
            <w:r w:rsidRPr="0031447F">
              <w:rPr>
                <w:rStyle w:val="apple-converted-space"/>
                <w:rFonts w:asciiTheme="minorHAnsi" w:hAnsiTheme="minorHAnsi" w:cstheme="minorHAnsi"/>
                <w:sz w:val="18"/>
                <w:szCs w:val="18"/>
              </w:rPr>
              <w:t> </w:t>
            </w:r>
            <w:r w:rsidRPr="0031447F">
              <w:rPr>
                <w:rStyle w:val="s8"/>
                <w:rFonts w:asciiTheme="minorHAnsi" w:hAnsiTheme="minorHAnsi" w:cstheme="minorHAnsi"/>
                <w:i/>
                <w:iCs/>
                <w:sz w:val="18"/>
                <w:szCs w:val="18"/>
              </w:rPr>
              <w:t>Proyecto Expositivo a la producción</w:t>
            </w:r>
            <w:r w:rsidRPr="0031447F">
              <w:rPr>
                <w:rStyle w:val="apple-converted-space"/>
                <w:rFonts w:asciiTheme="minorHAnsi" w:hAnsiTheme="minorHAnsi" w:cstheme="minorHAnsi"/>
                <w:sz w:val="18"/>
                <w:szCs w:val="18"/>
              </w:rPr>
              <w:t> </w:t>
            </w:r>
            <w:r w:rsidRPr="0031447F">
              <w:rPr>
                <w:rStyle w:val="s3"/>
                <w:rFonts w:asciiTheme="minorHAnsi" w:hAnsiTheme="minorHAnsi" w:cstheme="minorHAnsi"/>
                <w:sz w:val="18"/>
                <w:szCs w:val="18"/>
              </w:rPr>
              <w:t>concedido por el Patronato Municipal de Actividades Culturales de Castrillón (PMAC). Como resultado de este</w:t>
            </w:r>
            <w:r w:rsidRPr="0031447F">
              <w:rPr>
                <w:rStyle w:val="apple-converted-space"/>
                <w:rFonts w:asciiTheme="minorHAnsi" w:hAnsiTheme="minorHAnsi" w:cstheme="minorHAnsi"/>
                <w:sz w:val="18"/>
                <w:szCs w:val="18"/>
              </w:rPr>
              <w:t> </w:t>
            </w:r>
            <w:r w:rsidRPr="0031447F">
              <w:rPr>
                <w:rStyle w:val="s3"/>
                <w:rFonts w:asciiTheme="minorHAnsi" w:hAnsiTheme="minorHAnsi" w:cstheme="minorHAnsi"/>
                <w:sz w:val="18"/>
                <w:szCs w:val="18"/>
              </w:rPr>
              <w:t>premio tiene</w:t>
            </w:r>
            <w:r w:rsidRPr="0031447F">
              <w:rPr>
                <w:rStyle w:val="apple-converted-space"/>
                <w:rFonts w:asciiTheme="minorHAnsi" w:hAnsiTheme="minorHAnsi" w:cstheme="minorHAnsi"/>
                <w:sz w:val="18"/>
                <w:szCs w:val="18"/>
              </w:rPr>
              <w:t> </w:t>
            </w:r>
            <w:r w:rsidRPr="0031447F">
              <w:rPr>
                <w:rStyle w:val="s3"/>
                <w:rFonts w:asciiTheme="minorHAnsi" w:hAnsiTheme="minorHAnsi" w:cstheme="minorHAnsi"/>
                <w:sz w:val="18"/>
                <w:szCs w:val="18"/>
              </w:rPr>
              <w:t>lugar la muestra</w:t>
            </w:r>
            <w:r w:rsidRPr="0031447F">
              <w:rPr>
                <w:rStyle w:val="apple-converted-space"/>
                <w:rFonts w:asciiTheme="minorHAnsi" w:hAnsiTheme="minorHAnsi" w:cstheme="minorHAnsi"/>
                <w:sz w:val="18"/>
                <w:szCs w:val="18"/>
              </w:rPr>
              <w:t> </w:t>
            </w:r>
            <w:r w:rsidRPr="0031447F">
              <w:rPr>
                <w:rStyle w:val="s8"/>
                <w:rFonts w:asciiTheme="minorHAnsi" w:hAnsiTheme="minorHAnsi" w:cstheme="minorHAnsi"/>
                <w:i/>
                <w:iCs/>
                <w:sz w:val="18"/>
                <w:szCs w:val="18"/>
              </w:rPr>
              <w:t>De lugares y ruinas: paisajes del fracaso</w:t>
            </w:r>
            <w:r w:rsidRPr="0031447F">
              <w:rPr>
                <w:rStyle w:val="s3"/>
                <w:rFonts w:asciiTheme="minorHAnsi" w:hAnsiTheme="minorHAnsi" w:cstheme="minorHAnsi"/>
                <w:sz w:val="18"/>
                <w:szCs w:val="18"/>
              </w:rPr>
              <w:t>, celebrada en el Centro</w:t>
            </w:r>
            <w:r w:rsidRPr="0031447F">
              <w:rPr>
                <w:rStyle w:val="apple-converted-space"/>
                <w:rFonts w:asciiTheme="minorHAnsi" w:hAnsiTheme="minorHAnsi" w:cstheme="minorHAnsi"/>
                <w:sz w:val="18"/>
                <w:szCs w:val="18"/>
              </w:rPr>
              <w:t> </w:t>
            </w:r>
            <w:proofErr w:type="spellStart"/>
            <w:r w:rsidRPr="0031447F">
              <w:rPr>
                <w:rStyle w:val="s3"/>
                <w:rFonts w:asciiTheme="minorHAnsi" w:hAnsiTheme="minorHAnsi" w:cstheme="minorHAnsi"/>
                <w:sz w:val="18"/>
                <w:szCs w:val="18"/>
              </w:rPr>
              <w:t>Valey</w:t>
            </w:r>
            <w:proofErr w:type="spellEnd"/>
            <w:r w:rsidRPr="0031447F">
              <w:rPr>
                <w:rStyle w:val="apple-converted-space"/>
                <w:rFonts w:asciiTheme="minorHAnsi" w:hAnsiTheme="minorHAnsi" w:cstheme="minorHAnsi"/>
                <w:sz w:val="18"/>
                <w:szCs w:val="18"/>
              </w:rPr>
              <w:t> </w:t>
            </w:r>
            <w:r w:rsidRPr="0031447F">
              <w:rPr>
                <w:rStyle w:val="s3"/>
                <w:rFonts w:asciiTheme="minorHAnsi" w:hAnsiTheme="minorHAnsi" w:cstheme="minorHAnsi"/>
                <w:sz w:val="18"/>
                <w:szCs w:val="18"/>
              </w:rPr>
              <w:t>del 15 de julio al 3 de septiembre del mismo año.</w:t>
            </w:r>
          </w:p>
          <w:p w14:paraId="192A3844" w14:textId="77777777" w:rsidR="00EE77AD" w:rsidRPr="0031447F" w:rsidRDefault="00EE77AD" w:rsidP="00EE77AD">
            <w:pPr>
              <w:pStyle w:val="s6"/>
              <w:spacing w:before="0" w:beforeAutospacing="0" w:after="0" w:afterAutospacing="0"/>
              <w:rPr>
                <w:rFonts w:asciiTheme="minorHAnsi" w:hAnsiTheme="minorHAnsi" w:cstheme="minorHAnsi"/>
                <w:sz w:val="18"/>
                <w:szCs w:val="18"/>
              </w:rPr>
            </w:pPr>
            <w:r w:rsidRPr="0031447F">
              <w:rPr>
                <w:rStyle w:val="s3"/>
                <w:rFonts w:asciiTheme="minorHAnsi" w:hAnsiTheme="minorHAnsi" w:cstheme="minorHAnsi"/>
                <w:sz w:val="18"/>
                <w:szCs w:val="18"/>
              </w:rPr>
              <w:t>En 2017, gracias a una subvención para producciones artísticas de la Fundación Municipal de Cultura, Educación y Universidad Popular del Ayuntamiento de Gijón, el proyecto sigue avanzando hasta 2020, momento en el que se finaliza con la exposición</w:t>
            </w:r>
            <w:r w:rsidRPr="0031447F">
              <w:rPr>
                <w:rStyle w:val="apple-converted-space"/>
                <w:rFonts w:asciiTheme="minorHAnsi" w:hAnsiTheme="minorHAnsi" w:cstheme="minorHAnsi"/>
                <w:sz w:val="18"/>
                <w:szCs w:val="18"/>
              </w:rPr>
              <w:t> </w:t>
            </w:r>
            <w:r w:rsidRPr="0031447F">
              <w:rPr>
                <w:rStyle w:val="s8"/>
                <w:rFonts w:asciiTheme="minorHAnsi" w:hAnsiTheme="minorHAnsi" w:cstheme="minorHAnsi"/>
                <w:i/>
                <w:iCs/>
                <w:sz w:val="18"/>
                <w:szCs w:val="18"/>
              </w:rPr>
              <w:t>Paisajes del fracaso</w:t>
            </w:r>
            <w:r w:rsidRPr="0031447F">
              <w:rPr>
                <w:rStyle w:val="s3"/>
                <w:rFonts w:asciiTheme="minorHAnsi" w:hAnsiTheme="minorHAnsi" w:cstheme="minorHAnsi"/>
                <w:sz w:val="18"/>
                <w:szCs w:val="18"/>
              </w:rPr>
              <w:t>, en el CCAI de Gijón.</w:t>
            </w:r>
          </w:p>
          <w:p w14:paraId="1143F9A6" w14:textId="462606EC" w:rsidR="00EE77AD" w:rsidRPr="0031447F" w:rsidRDefault="00EE77AD" w:rsidP="00EE77AD">
            <w:pPr>
              <w:pStyle w:val="s6"/>
              <w:spacing w:before="0" w:beforeAutospacing="0" w:after="0" w:afterAutospacing="0"/>
              <w:rPr>
                <w:rFonts w:asciiTheme="minorHAnsi" w:hAnsiTheme="minorHAnsi" w:cstheme="minorHAnsi"/>
                <w:sz w:val="18"/>
                <w:szCs w:val="18"/>
              </w:rPr>
            </w:pPr>
            <w:r w:rsidRPr="0031447F">
              <w:rPr>
                <w:rStyle w:val="s3"/>
                <w:rFonts w:asciiTheme="minorHAnsi" w:hAnsiTheme="minorHAnsi" w:cstheme="minorHAnsi"/>
                <w:sz w:val="18"/>
                <w:szCs w:val="18"/>
              </w:rPr>
              <w:t>Varias de las obras pertenecientes a este proyecto han sido mostradas en los siguientes certámenes, exposiciones y ferias:</w:t>
            </w:r>
          </w:p>
          <w:p w14:paraId="77CD0E8C" w14:textId="77777777" w:rsidR="00EE77AD" w:rsidRPr="0031447F" w:rsidRDefault="00EE77AD" w:rsidP="00EE77AD">
            <w:pPr>
              <w:pStyle w:val="s6"/>
              <w:spacing w:before="0" w:beforeAutospacing="0" w:after="0" w:afterAutospacing="0"/>
              <w:rPr>
                <w:rFonts w:asciiTheme="minorHAnsi" w:hAnsiTheme="minorHAnsi" w:cstheme="minorHAnsi"/>
                <w:sz w:val="18"/>
                <w:szCs w:val="18"/>
              </w:rPr>
            </w:pPr>
            <w:r w:rsidRPr="0031447F">
              <w:rPr>
                <w:rStyle w:val="s17"/>
                <w:rFonts w:asciiTheme="minorHAnsi" w:eastAsia="Calibri" w:hAnsiTheme="minorHAnsi" w:cstheme="minorHAnsi"/>
                <w:sz w:val="18"/>
                <w:szCs w:val="18"/>
              </w:rPr>
              <w:t>2016</w:t>
            </w:r>
            <w:r w:rsidRPr="0031447F">
              <w:rPr>
                <w:rStyle w:val="apple-converted-space"/>
                <w:rFonts w:asciiTheme="minorHAnsi" w:hAnsiTheme="minorHAnsi" w:cstheme="minorHAnsi"/>
                <w:sz w:val="18"/>
                <w:szCs w:val="18"/>
              </w:rPr>
              <w:t> </w:t>
            </w:r>
            <w:r w:rsidRPr="0031447F">
              <w:rPr>
                <w:rFonts w:asciiTheme="minorHAnsi" w:hAnsiTheme="minorHAnsi" w:cstheme="minorHAnsi"/>
                <w:sz w:val="18"/>
                <w:szCs w:val="18"/>
              </w:rPr>
              <w:t>​</w:t>
            </w:r>
            <w:proofErr w:type="gramStart"/>
            <w:r w:rsidRPr="0031447F">
              <w:rPr>
                <w:rStyle w:val="s17"/>
                <w:rFonts w:asciiTheme="minorHAnsi" w:eastAsia="Calibri" w:hAnsiTheme="minorHAnsi" w:cstheme="minorHAnsi"/>
                <w:sz w:val="18"/>
                <w:szCs w:val="18"/>
              </w:rPr>
              <w:t>Premio</w:t>
            </w:r>
            <w:proofErr w:type="gramEnd"/>
            <w:r w:rsidRPr="0031447F">
              <w:rPr>
                <w:rStyle w:val="apple-converted-space"/>
                <w:rFonts w:asciiTheme="minorHAnsi" w:hAnsiTheme="minorHAnsi" w:cstheme="minorHAnsi"/>
                <w:sz w:val="18"/>
                <w:szCs w:val="18"/>
              </w:rPr>
              <w:t> </w:t>
            </w:r>
            <w:r w:rsidRPr="0031447F">
              <w:rPr>
                <w:rStyle w:val="s18"/>
                <w:rFonts w:asciiTheme="minorHAnsi" w:hAnsiTheme="minorHAnsi" w:cstheme="minorHAnsi"/>
                <w:i/>
                <w:iCs/>
                <w:sz w:val="18"/>
                <w:szCs w:val="18"/>
              </w:rPr>
              <w:t>Proyecto Expositivo a la producción</w:t>
            </w:r>
            <w:r w:rsidRPr="0031447F">
              <w:rPr>
                <w:rStyle w:val="s17"/>
                <w:rFonts w:asciiTheme="minorHAnsi" w:eastAsia="Calibri" w:hAnsiTheme="minorHAnsi" w:cstheme="minorHAnsi"/>
                <w:sz w:val="18"/>
                <w:szCs w:val="18"/>
              </w:rPr>
              <w:t>, Centro</w:t>
            </w:r>
            <w:r w:rsidRPr="0031447F">
              <w:rPr>
                <w:rStyle w:val="apple-converted-space"/>
                <w:rFonts w:asciiTheme="minorHAnsi" w:hAnsiTheme="minorHAnsi" w:cstheme="minorHAnsi"/>
                <w:sz w:val="18"/>
                <w:szCs w:val="18"/>
              </w:rPr>
              <w:t> </w:t>
            </w:r>
            <w:proofErr w:type="spellStart"/>
            <w:r w:rsidRPr="0031447F">
              <w:rPr>
                <w:rStyle w:val="s17"/>
                <w:rFonts w:asciiTheme="minorHAnsi" w:eastAsia="Calibri" w:hAnsiTheme="minorHAnsi" w:cstheme="minorHAnsi"/>
                <w:sz w:val="18"/>
                <w:szCs w:val="18"/>
              </w:rPr>
              <w:t>Valey</w:t>
            </w:r>
            <w:proofErr w:type="spellEnd"/>
            <w:r w:rsidRPr="0031447F">
              <w:rPr>
                <w:rStyle w:val="s17"/>
                <w:rFonts w:asciiTheme="minorHAnsi" w:eastAsia="Calibri" w:hAnsiTheme="minorHAnsi" w:cstheme="minorHAnsi"/>
                <w:sz w:val="18"/>
                <w:szCs w:val="18"/>
              </w:rPr>
              <w:t>, Asturias.</w:t>
            </w:r>
          </w:p>
          <w:p w14:paraId="10B40860" w14:textId="77777777" w:rsidR="00EE77AD" w:rsidRPr="0031447F" w:rsidRDefault="00EE77AD" w:rsidP="00EE77AD">
            <w:pPr>
              <w:pStyle w:val="s10"/>
              <w:spacing w:before="0" w:beforeAutospacing="0" w:after="0" w:afterAutospacing="0"/>
              <w:ind w:left="525" w:hanging="525"/>
              <w:rPr>
                <w:rFonts w:asciiTheme="minorHAnsi" w:hAnsiTheme="minorHAnsi" w:cstheme="minorHAnsi"/>
                <w:sz w:val="18"/>
                <w:szCs w:val="18"/>
              </w:rPr>
            </w:pPr>
            <w:r w:rsidRPr="0031447F">
              <w:rPr>
                <w:rFonts w:asciiTheme="minorHAnsi" w:hAnsiTheme="minorHAnsi" w:cstheme="minorHAnsi"/>
                <w:sz w:val="18"/>
                <w:szCs w:val="18"/>
              </w:rPr>
              <w:t>​</w:t>
            </w:r>
            <w:r w:rsidRPr="0031447F">
              <w:rPr>
                <w:rStyle w:val="s17"/>
                <w:rFonts w:asciiTheme="minorHAnsi" w:eastAsia="Calibri" w:hAnsiTheme="minorHAnsi" w:cstheme="minorHAnsi"/>
                <w:sz w:val="18"/>
                <w:szCs w:val="18"/>
              </w:rPr>
              <w:t>Exposición individual</w:t>
            </w:r>
            <w:r w:rsidRPr="0031447F">
              <w:rPr>
                <w:rStyle w:val="apple-converted-space"/>
                <w:rFonts w:asciiTheme="minorHAnsi" w:hAnsiTheme="minorHAnsi" w:cstheme="minorHAnsi"/>
                <w:sz w:val="18"/>
                <w:szCs w:val="18"/>
              </w:rPr>
              <w:t> </w:t>
            </w:r>
            <w:r w:rsidRPr="0031447F">
              <w:rPr>
                <w:rStyle w:val="s18"/>
                <w:rFonts w:asciiTheme="minorHAnsi" w:hAnsiTheme="minorHAnsi" w:cstheme="minorHAnsi"/>
                <w:i/>
                <w:iCs/>
                <w:sz w:val="18"/>
                <w:szCs w:val="18"/>
              </w:rPr>
              <w:t>De lugares y ruinas: paisajes del fracaso</w:t>
            </w:r>
            <w:r w:rsidRPr="0031447F">
              <w:rPr>
                <w:rStyle w:val="s17"/>
                <w:rFonts w:asciiTheme="minorHAnsi" w:eastAsia="Calibri" w:hAnsiTheme="minorHAnsi" w:cstheme="minorHAnsi"/>
                <w:sz w:val="18"/>
                <w:szCs w:val="18"/>
              </w:rPr>
              <w:t>. Centro</w:t>
            </w:r>
            <w:r w:rsidRPr="0031447F">
              <w:rPr>
                <w:rStyle w:val="apple-converted-space"/>
                <w:rFonts w:asciiTheme="minorHAnsi" w:hAnsiTheme="minorHAnsi" w:cstheme="minorHAnsi"/>
                <w:sz w:val="18"/>
                <w:szCs w:val="18"/>
              </w:rPr>
              <w:t> </w:t>
            </w:r>
            <w:proofErr w:type="spellStart"/>
            <w:r w:rsidRPr="0031447F">
              <w:rPr>
                <w:rStyle w:val="s17"/>
                <w:rFonts w:asciiTheme="minorHAnsi" w:eastAsia="Calibri" w:hAnsiTheme="minorHAnsi" w:cstheme="minorHAnsi"/>
                <w:sz w:val="18"/>
                <w:szCs w:val="18"/>
              </w:rPr>
              <w:t>Valey</w:t>
            </w:r>
            <w:proofErr w:type="spellEnd"/>
            <w:r w:rsidRPr="0031447F">
              <w:rPr>
                <w:rStyle w:val="s17"/>
                <w:rFonts w:asciiTheme="minorHAnsi" w:eastAsia="Calibri" w:hAnsiTheme="minorHAnsi" w:cstheme="minorHAnsi"/>
                <w:sz w:val="18"/>
                <w:szCs w:val="18"/>
              </w:rPr>
              <w:t>, Asturias.</w:t>
            </w:r>
          </w:p>
          <w:p w14:paraId="65B1F38F" w14:textId="77777777" w:rsidR="00EE77AD" w:rsidRPr="0031447F" w:rsidRDefault="00EE77AD" w:rsidP="00EE77AD">
            <w:pPr>
              <w:pStyle w:val="s10"/>
              <w:spacing w:before="0" w:beforeAutospacing="0" w:after="0" w:afterAutospacing="0"/>
              <w:ind w:left="525" w:hanging="525"/>
              <w:rPr>
                <w:rFonts w:asciiTheme="minorHAnsi" w:hAnsiTheme="minorHAnsi" w:cstheme="minorHAnsi"/>
                <w:sz w:val="18"/>
                <w:szCs w:val="18"/>
              </w:rPr>
            </w:pPr>
            <w:r w:rsidRPr="0031447F">
              <w:rPr>
                <w:rStyle w:val="s17"/>
                <w:rFonts w:asciiTheme="minorHAnsi" w:eastAsia="Calibri" w:hAnsiTheme="minorHAnsi" w:cstheme="minorHAnsi"/>
                <w:sz w:val="18"/>
                <w:szCs w:val="18"/>
              </w:rPr>
              <w:t>2017</w:t>
            </w:r>
            <w:r w:rsidRPr="0031447F">
              <w:rPr>
                <w:rFonts w:asciiTheme="minorHAnsi" w:hAnsiTheme="minorHAnsi" w:cstheme="minorHAnsi"/>
                <w:sz w:val="18"/>
                <w:szCs w:val="18"/>
              </w:rPr>
              <w:t>​</w:t>
            </w:r>
            <w:proofErr w:type="gramStart"/>
            <w:r w:rsidRPr="0031447F">
              <w:rPr>
                <w:rStyle w:val="s17"/>
                <w:rFonts w:asciiTheme="minorHAnsi" w:eastAsia="Calibri" w:hAnsiTheme="minorHAnsi" w:cstheme="minorHAnsi"/>
                <w:sz w:val="18"/>
                <w:szCs w:val="18"/>
              </w:rPr>
              <w:t>Subvención</w:t>
            </w:r>
            <w:proofErr w:type="gramEnd"/>
            <w:r w:rsidRPr="0031447F">
              <w:rPr>
                <w:rStyle w:val="apple-converted-space"/>
                <w:rFonts w:asciiTheme="minorHAnsi" w:hAnsiTheme="minorHAnsi" w:cstheme="minorHAnsi"/>
                <w:sz w:val="18"/>
                <w:szCs w:val="18"/>
              </w:rPr>
              <w:t> </w:t>
            </w:r>
            <w:r w:rsidRPr="0031447F">
              <w:rPr>
                <w:rStyle w:val="s17"/>
                <w:rFonts w:asciiTheme="minorHAnsi" w:eastAsia="Calibri" w:hAnsiTheme="minorHAnsi" w:cstheme="minorHAnsi"/>
                <w:sz w:val="18"/>
                <w:szCs w:val="18"/>
              </w:rPr>
              <w:t>para producciones artísticas, Fundación Municipal de Cultura, Educación y Universidad Popular del Ayuntamiento de Gijón.</w:t>
            </w:r>
          </w:p>
          <w:p w14:paraId="76D9A6FD" w14:textId="77777777" w:rsidR="00EE77AD" w:rsidRPr="0031447F" w:rsidRDefault="00EE77AD" w:rsidP="00EE77AD">
            <w:pPr>
              <w:pStyle w:val="s10"/>
              <w:spacing w:before="0" w:beforeAutospacing="0" w:after="0" w:afterAutospacing="0"/>
              <w:ind w:left="525" w:hanging="525"/>
              <w:rPr>
                <w:rFonts w:asciiTheme="minorHAnsi" w:hAnsiTheme="minorHAnsi" w:cstheme="minorHAnsi"/>
                <w:sz w:val="18"/>
                <w:szCs w:val="18"/>
              </w:rPr>
            </w:pPr>
            <w:r w:rsidRPr="0031447F">
              <w:rPr>
                <w:rStyle w:val="s17"/>
                <w:rFonts w:asciiTheme="minorHAnsi" w:eastAsia="Calibri" w:hAnsiTheme="minorHAnsi" w:cstheme="minorHAnsi"/>
                <w:sz w:val="18"/>
                <w:szCs w:val="18"/>
              </w:rPr>
              <w:t>2018</w:t>
            </w:r>
            <w:r w:rsidRPr="0031447F">
              <w:rPr>
                <w:rFonts w:asciiTheme="minorHAnsi" w:hAnsiTheme="minorHAnsi" w:cstheme="minorHAnsi"/>
                <w:sz w:val="18"/>
                <w:szCs w:val="18"/>
              </w:rPr>
              <w:t>​</w:t>
            </w:r>
            <w:proofErr w:type="gramStart"/>
            <w:r w:rsidRPr="0031447F">
              <w:rPr>
                <w:rStyle w:val="s17"/>
                <w:rFonts w:asciiTheme="minorHAnsi" w:eastAsia="Calibri" w:hAnsiTheme="minorHAnsi" w:cstheme="minorHAnsi"/>
                <w:sz w:val="18"/>
                <w:szCs w:val="18"/>
              </w:rPr>
              <w:t>Feria</w:t>
            </w:r>
            <w:proofErr w:type="gramEnd"/>
            <w:r w:rsidRPr="0031447F">
              <w:rPr>
                <w:rStyle w:val="apple-converted-space"/>
                <w:rFonts w:asciiTheme="minorHAnsi" w:hAnsiTheme="minorHAnsi" w:cstheme="minorHAnsi"/>
                <w:sz w:val="18"/>
                <w:szCs w:val="18"/>
              </w:rPr>
              <w:t> </w:t>
            </w:r>
            <w:r w:rsidRPr="0031447F">
              <w:rPr>
                <w:rStyle w:val="s17"/>
                <w:rFonts w:asciiTheme="minorHAnsi" w:eastAsia="Calibri" w:hAnsiTheme="minorHAnsi" w:cstheme="minorHAnsi"/>
                <w:sz w:val="18"/>
                <w:szCs w:val="18"/>
              </w:rPr>
              <w:t>de Arte</w:t>
            </w:r>
            <w:r w:rsidRPr="0031447F">
              <w:rPr>
                <w:rStyle w:val="apple-converted-space"/>
                <w:rFonts w:asciiTheme="minorHAnsi" w:hAnsiTheme="minorHAnsi" w:cstheme="minorHAnsi"/>
                <w:sz w:val="18"/>
                <w:szCs w:val="18"/>
              </w:rPr>
              <w:t> </w:t>
            </w:r>
            <w:proofErr w:type="spellStart"/>
            <w:r w:rsidRPr="0031447F">
              <w:rPr>
                <w:rStyle w:val="s17"/>
                <w:rFonts w:asciiTheme="minorHAnsi" w:eastAsia="Calibri" w:hAnsiTheme="minorHAnsi" w:cstheme="minorHAnsi"/>
                <w:sz w:val="18"/>
                <w:szCs w:val="18"/>
              </w:rPr>
              <w:t>JustMad</w:t>
            </w:r>
            <w:proofErr w:type="spellEnd"/>
            <w:r w:rsidRPr="0031447F">
              <w:rPr>
                <w:rStyle w:val="s17"/>
                <w:rFonts w:asciiTheme="minorHAnsi" w:eastAsia="Calibri" w:hAnsiTheme="minorHAnsi" w:cstheme="minorHAnsi"/>
                <w:sz w:val="18"/>
                <w:szCs w:val="18"/>
              </w:rPr>
              <w:t>, Madrid. Museo de Arte Contemporáneo Florencio de la Fuente. *</w:t>
            </w:r>
          </w:p>
          <w:p w14:paraId="16E82349" w14:textId="77777777" w:rsidR="00EE77AD" w:rsidRPr="0031447F" w:rsidRDefault="00EE77AD" w:rsidP="00EE77AD">
            <w:pPr>
              <w:pStyle w:val="s6"/>
              <w:spacing w:before="0" w:beforeAutospacing="0" w:after="0" w:afterAutospacing="0"/>
              <w:rPr>
                <w:rFonts w:asciiTheme="minorHAnsi" w:hAnsiTheme="minorHAnsi" w:cstheme="minorHAnsi"/>
                <w:sz w:val="18"/>
                <w:szCs w:val="18"/>
              </w:rPr>
            </w:pPr>
            <w:r w:rsidRPr="0031447F">
              <w:rPr>
                <w:rFonts w:asciiTheme="minorHAnsi" w:hAnsiTheme="minorHAnsi" w:cstheme="minorHAnsi"/>
                <w:sz w:val="18"/>
                <w:szCs w:val="18"/>
              </w:rPr>
              <w:t>​</w:t>
            </w:r>
            <w:r w:rsidRPr="0031447F">
              <w:rPr>
                <w:rStyle w:val="s17"/>
                <w:rFonts w:asciiTheme="minorHAnsi" w:eastAsia="Calibri" w:hAnsiTheme="minorHAnsi" w:cstheme="minorHAnsi"/>
                <w:sz w:val="18"/>
                <w:szCs w:val="18"/>
              </w:rPr>
              <w:t>Obra en la colección Fundación Florencio de la Fuente, Cuenca.</w:t>
            </w:r>
          </w:p>
          <w:p w14:paraId="629E663C" w14:textId="77777777" w:rsidR="00EE77AD" w:rsidRPr="0031447F" w:rsidRDefault="00EE77AD" w:rsidP="00EE77AD">
            <w:pPr>
              <w:pStyle w:val="s10"/>
              <w:spacing w:before="0" w:beforeAutospacing="0" w:after="0" w:afterAutospacing="0"/>
              <w:ind w:left="525" w:hanging="525"/>
              <w:rPr>
                <w:rFonts w:asciiTheme="minorHAnsi" w:hAnsiTheme="minorHAnsi" w:cstheme="minorHAnsi"/>
                <w:sz w:val="18"/>
                <w:szCs w:val="18"/>
              </w:rPr>
            </w:pPr>
            <w:r w:rsidRPr="00263B69">
              <w:rPr>
                <w:rFonts w:asciiTheme="minorHAnsi" w:hAnsiTheme="minorHAnsi" w:cstheme="minorHAnsi"/>
                <w:sz w:val="18"/>
                <w:szCs w:val="18"/>
                <w:lang w:val="pt-PT"/>
              </w:rPr>
              <w:t>​</w:t>
            </w:r>
            <w:r w:rsidRPr="00263B69">
              <w:rPr>
                <w:rStyle w:val="s18"/>
                <w:rFonts w:asciiTheme="minorHAnsi" w:hAnsiTheme="minorHAnsi" w:cstheme="minorHAnsi"/>
                <w:i/>
                <w:iCs/>
                <w:sz w:val="18"/>
                <w:szCs w:val="18"/>
                <w:lang w:val="pt-PT"/>
              </w:rPr>
              <w:t>XX Bienal Internacional de Arte de</w:t>
            </w:r>
            <w:r w:rsidRPr="00263B69">
              <w:rPr>
                <w:rStyle w:val="apple-converted-space"/>
                <w:rFonts w:asciiTheme="minorHAnsi" w:hAnsiTheme="minorHAnsi" w:cstheme="minorHAnsi"/>
                <w:i/>
                <w:iCs/>
                <w:sz w:val="18"/>
                <w:szCs w:val="18"/>
                <w:lang w:val="pt-PT"/>
              </w:rPr>
              <w:t> </w:t>
            </w:r>
            <w:r w:rsidRPr="00263B69">
              <w:rPr>
                <w:rStyle w:val="s18"/>
                <w:rFonts w:asciiTheme="minorHAnsi" w:hAnsiTheme="minorHAnsi" w:cstheme="minorHAnsi"/>
                <w:i/>
                <w:iCs/>
                <w:sz w:val="18"/>
                <w:szCs w:val="18"/>
                <w:lang w:val="pt-PT"/>
              </w:rPr>
              <w:t>Cerveira</w:t>
            </w:r>
            <w:r w:rsidRPr="00263B69">
              <w:rPr>
                <w:rStyle w:val="s17"/>
                <w:rFonts w:asciiTheme="minorHAnsi" w:eastAsia="Calibri" w:hAnsiTheme="minorHAnsi" w:cstheme="minorHAnsi"/>
                <w:sz w:val="18"/>
                <w:szCs w:val="18"/>
                <w:lang w:val="pt-PT"/>
              </w:rPr>
              <w:t>. Vila Nova de</w:t>
            </w:r>
            <w:r w:rsidRPr="00263B69">
              <w:rPr>
                <w:rStyle w:val="apple-converted-space"/>
                <w:rFonts w:asciiTheme="minorHAnsi" w:hAnsiTheme="minorHAnsi" w:cstheme="minorHAnsi"/>
                <w:sz w:val="18"/>
                <w:szCs w:val="18"/>
                <w:lang w:val="pt-PT"/>
              </w:rPr>
              <w:t> </w:t>
            </w:r>
            <w:r w:rsidRPr="00263B69">
              <w:rPr>
                <w:rStyle w:val="s17"/>
                <w:rFonts w:asciiTheme="minorHAnsi" w:eastAsia="Calibri" w:hAnsiTheme="minorHAnsi" w:cstheme="minorHAnsi"/>
                <w:sz w:val="18"/>
                <w:szCs w:val="18"/>
                <w:lang w:val="pt-PT"/>
              </w:rPr>
              <w:t xml:space="preserve">Cerveira. </w:t>
            </w:r>
            <w:r w:rsidRPr="0031447F">
              <w:rPr>
                <w:rStyle w:val="s17"/>
                <w:rFonts w:asciiTheme="minorHAnsi" w:eastAsia="Calibri" w:hAnsiTheme="minorHAnsi" w:cstheme="minorHAnsi"/>
                <w:sz w:val="18"/>
                <w:szCs w:val="18"/>
              </w:rPr>
              <w:t>Portugal. *</w:t>
            </w:r>
          </w:p>
          <w:p w14:paraId="71C4E6E8" w14:textId="77777777" w:rsidR="00EE77AD" w:rsidRPr="0031447F" w:rsidRDefault="00EE77AD" w:rsidP="00EE77AD">
            <w:pPr>
              <w:pStyle w:val="s6"/>
              <w:spacing w:before="0" w:beforeAutospacing="0" w:after="0" w:afterAutospacing="0"/>
              <w:rPr>
                <w:rFonts w:asciiTheme="minorHAnsi" w:hAnsiTheme="minorHAnsi" w:cstheme="minorHAnsi"/>
                <w:sz w:val="18"/>
                <w:szCs w:val="18"/>
              </w:rPr>
            </w:pPr>
            <w:r w:rsidRPr="0031447F">
              <w:rPr>
                <w:rFonts w:asciiTheme="minorHAnsi" w:hAnsiTheme="minorHAnsi" w:cstheme="minorHAnsi"/>
                <w:sz w:val="18"/>
                <w:szCs w:val="18"/>
              </w:rPr>
              <w:t>​</w:t>
            </w:r>
            <w:r w:rsidRPr="0031447F">
              <w:rPr>
                <w:rStyle w:val="s3"/>
                <w:rFonts w:asciiTheme="minorHAnsi" w:hAnsiTheme="minorHAnsi" w:cstheme="minorHAnsi"/>
                <w:sz w:val="18"/>
                <w:szCs w:val="18"/>
              </w:rPr>
              <w:t>Feria de Arte del Principado de Asturias. Falcón</w:t>
            </w:r>
            <w:r w:rsidRPr="0031447F">
              <w:rPr>
                <w:rStyle w:val="apple-converted-space"/>
                <w:rFonts w:asciiTheme="minorHAnsi" w:hAnsiTheme="minorHAnsi" w:cstheme="minorHAnsi"/>
                <w:sz w:val="18"/>
                <w:szCs w:val="18"/>
              </w:rPr>
              <w:t> </w:t>
            </w:r>
            <w:proofErr w:type="spellStart"/>
            <w:r w:rsidRPr="0031447F">
              <w:rPr>
                <w:rStyle w:val="s3"/>
                <w:rFonts w:asciiTheme="minorHAnsi" w:hAnsiTheme="minorHAnsi" w:cstheme="minorHAnsi"/>
                <w:sz w:val="18"/>
                <w:szCs w:val="18"/>
              </w:rPr>
              <w:t>Gallery</w:t>
            </w:r>
            <w:proofErr w:type="spellEnd"/>
            <w:r w:rsidRPr="0031447F">
              <w:rPr>
                <w:rStyle w:val="apple-converted-space"/>
                <w:rFonts w:asciiTheme="minorHAnsi" w:hAnsiTheme="minorHAnsi" w:cstheme="minorHAnsi"/>
                <w:sz w:val="18"/>
                <w:szCs w:val="18"/>
              </w:rPr>
              <w:t> </w:t>
            </w:r>
            <w:r w:rsidRPr="0031447F">
              <w:rPr>
                <w:rStyle w:val="s3"/>
                <w:rFonts w:asciiTheme="minorHAnsi" w:hAnsiTheme="minorHAnsi" w:cstheme="minorHAnsi"/>
                <w:sz w:val="18"/>
                <w:szCs w:val="18"/>
              </w:rPr>
              <w:t>// Studio. Oviedo.</w:t>
            </w:r>
          </w:p>
          <w:p w14:paraId="29DB4DB1" w14:textId="77777777" w:rsidR="00EE77AD" w:rsidRPr="0031447F" w:rsidRDefault="00EE77AD" w:rsidP="00EE77AD">
            <w:pPr>
              <w:pStyle w:val="s12"/>
              <w:spacing w:before="0" w:beforeAutospacing="0" w:after="0" w:afterAutospacing="0"/>
              <w:ind w:firstLine="525"/>
              <w:rPr>
                <w:rFonts w:asciiTheme="minorHAnsi" w:hAnsiTheme="minorHAnsi" w:cstheme="minorHAnsi"/>
                <w:sz w:val="18"/>
                <w:szCs w:val="18"/>
              </w:rPr>
            </w:pPr>
            <w:r w:rsidRPr="0031447F">
              <w:rPr>
                <w:rStyle w:val="s3"/>
                <w:rFonts w:asciiTheme="minorHAnsi" w:hAnsiTheme="minorHAnsi" w:cstheme="minorHAnsi"/>
                <w:sz w:val="18"/>
                <w:szCs w:val="18"/>
              </w:rPr>
              <w:t>Comisaria: Ana González.</w:t>
            </w:r>
          </w:p>
          <w:p w14:paraId="5D403912" w14:textId="77777777" w:rsidR="00EE77AD" w:rsidRPr="0031447F" w:rsidRDefault="00EE77AD" w:rsidP="00EE77AD">
            <w:pPr>
              <w:pStyle w:val="s6"/>
              <w:spacing w:before="0" w:beforeAutospacing="0" w:after="0" w:afterAutospacing="0"/>
              <w:rPr>
                <w:rFonts w:asciiTheme="minorHAnsi" w:hAnsiTheme="minorHAnsi" w:cstheme="minorHAnsi"/>
                <w:sz w:val="18"/>
                <w:szCs w:val="18"/>
              </w:rPr>
            </w:pPr>
            <w:r w:rsidRPr="0031447F">
              <w:rPr>
                <w:rStyle w:val="s17"/>
                <w:rFonts w:asciiTheme="minorHAnsi" w:eastAsia="Calibri" w:hAnsiTheme="minorHAnsi" w:cstheme="minorHAnsi"/>
                <w:sz w:val="18"/>
                <w:szCs w:val="18"/>
              </w:rPr>
              <w:t>2019</w:t>
            </w:r>
            <w:r w:rsidRPr="0031447F">
              <w:rPr>
                <w:rFonts w:asciiTheme="minorHAnsi" w:hAnsiTheme="minorHAnsi" w:cstheme="minorHAnsi"/>
                <w:sz w:val="18"/>
                <w:szCs w:val="18"/>
              </w:rPr>
              <w:t>​</w:t>
            </w:r>
            <w:proofErr w:type="gramStart"/>
            <w:r w:rsidRPr="0031447F">
              <w:rPr>
                <w:rStyle w:val="s18"/>
                <w:rFonts w:asciiTheme="minorHAnsi" w:hAnsiTheme="minorHAnsi" w:cstheme="minorHAnsi"/>
                <w:i/>
                <w:iCs/>
                <w:sz w:val="18"/>
                <w:szCs w:val="18"/>
              </w:rPr>
              <w:t>Afinidades</w:t>
            </w:r>
            <w:proofErr w:type="gramEnd"/>
            <w:r w:rsidRPr="0031447F">
              <w:rPr>
                <w:rStyle w:val="apple-converted-space"/>
                <w:rFonts w:asciiTheme="minorHAnsi" w:hAnsiTheme="minorHAnsi" w:cstheme="minorHAnsi"/>
                <w:i/>
                <w:iCs/>
                <w:sz w:val="18"/>
                <w:szCs w:val="18"/>
              </w:rPr>
              <w:t> </w:t>
            </w:r>
            <w:r w:rsidRPr="0031447F">
              <w:rPr>
                <w:rStyle w:val="s18"/>
                <w:rFonts w:asciiTheme="minorHAnsi" w:hAnsiTheme="minorHAnsi" w:cstheme="minorHAnsi"/>
                <w:i/>
                <w:iCs/>
                <w:sz w:val="18"/>
                <w:szCs w:val="18"/>
              </w:rPr>
              <w:t>selectivas 10</w:t>
            </w:r>
            <w:r w:rsidRPr="0031447F">
              <w:rPr>
                <w:rStyle w:val="s17"/>
                <w:rFonts w:asciiTheme="minorHAnsi" w:eastAsia="Calibri" w:hAnsiTheme="minorHAnsi" w:cstheme="minorHAnsi"/>
                <w:sz w:val="18"/>
                <w:szCs w:val="18"/>
              </w:rPr>
              <w:t>. Casa Galega de la Cultura. Vigo. *</w:t>
            </w:r>
          </w:p>
          <w:p w14:paraId="03DA431B" w14:textId="77777777" w:rsidR="00EE77AD" w:rsidRPr="0031447F" w:rsidRDefault="00EE77AD" w:rsidP="00EE77AD">
            <w:pPr>
              <w:pStyle w:val="s10"/>
              <w:spacing w:before="0" w:beforeAutospacing="0" w:after="0" w:afterAutospacing="0"/>
              <w:ind w:left="525" w:hanging="525"/>
              <w:rPr>
                <w:rFonts w:asciiTheme="minorHAnsi" w:hAnsiTheme="minorHAnsi" w:cstheme="minorHAnsi"/>
                <w:sz w:val="18"/>
                <w:szCs w:val="18"/>
              </w:rPr>
            </w:pPr>
            <w:r w:rsidRPr="0031447F">
              <w:rPr>
                <w:rFonts w:asciiTheme="minorHAnsi" w:hAnsiTheme="minorHAnsi" w:cstheme="minorHAnsi"/>
                <w:sz w:val="18"/>
                <w:szCs w:val="18"/>
              </w:rPr>
              <w:t>​</w:t>
            </w:r>
            <w:r w:rsidRPr="0031447F">
              <w:rPr>
                <w:rStyle w:val="s18"/>
                <w:rFonts w:asciiTheme="minorHAnsi" w:hAnsiTheme="minorHAnsi" w:cstheme="minorHAnsi"/>
                <w:i/>
                <w:iCs/>
                <w:sz w:val="18"/>
                <w:szCs w:val="18"/>
              </w:rPr>
              <w:t>XXIII Bienal Internacional Arte no Morrazo</w:t>
            </w:r>
            <w:r w:rsidRPr="0031447F">
              <w:rPr>
                <w:rStyle w:val="s17"/>
                <w:rFonts w:asciiTheme="minorHAnsi" w:eastAsia="Calibri" w:hAnsiTheme="minorHAnsi" w:cstheme="minorHAnsi"/>
                <w:sz w:val="18"/>
                <w:szCs w:val="18"/>
              </w:rPr>
              <w:t>. Auditorio Municipal de Cangas, Pontevedra. *</w:t>
            </w:r>
          </w:p>
          <w:p w14:paraId="3BA877E3" w14:textId="1C03830A" w:rsidR="00A72597" w:rsidRPr="0031447F" w:rsidRDefault="00EE77AD" w:rsidP="00EE77AD">
            <w:pPr>
              <w:pStyle w:val="s6"/>
              <w:spacing w:before="0" w:beforeAutospacing="0" w:after="0" w:afterAutospacing="0"/>
              <w:rPr>
                <w:rFonts w:asciiTheme="minorHAnsi" w:hAnsiTheme="minorHAnsi" w:cstheme="minorHAnsi"/>
                <w:sz w:val="18"/>
                <w:szCs w:val="18"/>
              </w:rPr>
            </w:pPr>
            <w:r w:rsidRPr="0031447F">
              <w:rPr>
                <w:rStyle w:val="s3"/>
                <w:rFonts w:asciiTheme="minorHAnsi" w:hAnsiTheme="minorHAnsi" w:cstheme="minorHAnsi"/>
                <w:sz w:val="18"/>
                <w:szCs w:val="18"/>
              </w:rPr>
              <w:t>* Exposiciones con catálogo.</w:t>
            </w:r>
          </w:p>
        </w:tc>
      </w:tr>
    </w:tbl>
    <w:p w14:paraId="6D7BF64D" w14:textId="77777777" w:rsidR="00A72597" w:rsidRPr="0031447F"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31447F" w:rsidRPr="0031447F" w14:paraId="215DC956"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5D54250" w14:textId="3A684ADF" w:rsidR="00A72597" w:rsidRPr="0031447F" w:rsidRDefault="00A72597" w:rsidP="00444F1C">
            <w:pPr>
              <w:pStyle w:val="Textoencaja"/>
              <w:jc w:val="center"/>
              <w:rPr>
                <w:b/>
                <w:bCs/>
                <w:sz w:val="22"/>
                <w:szCs w:val="22"/>
              </w:rPr>
            </w:pPr>
            <w:r w:rsidRPr="0031447F">
              <w:rPr>
                <w:b/>
                <w:bCs/>
                <w:sz w:val="22"/>
                <w:szCs w:val="22"/>
              </w:rPr>
              <w:t>Tesis 3</w:t>
            </w:r>
          </w:p>
        </w:tc>
      </w:tr>
      <w:tr w:rsidR="0031447F" w:rsidRPr="0031447F" w14:paraId="158F0488"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601ACA7" w14:textId="77777777" w:rsidR="00A72597" w:rsidRPr="0031447F" w:rsidRDefault="00A72597" w:rsidP="00444F1C">
            <w:pPr>
              <w:pStyle w:val="Textoencaja"/>
              <w:jc w:val="center"/>
              <w:rPr>
                <w:b/>
                <w:bCs/>
                <w:sz w:val="18"/>
                <w:szCs w:val="18"/>
              </w:rPr>
            </w:pPr>
            <w:r w:rsidRPr="0031447F">
              <w:rPr>
                <w:b/>
                <w:bCs/>
                <w:sz w:val="18"/>
                <w:szCs w:val="18"/>
              </w:rPr>
              <w:t>Título</w:t>
            </w:r>
          </w:p>
        </w:tc>
        <w:tc>
          <w:tcPr>
            <w:tcW w:w="2268" w:type="dxa"/>
            <w:shd w:val="clear" w:color="auto" w:fill="F2F2F2" w:themeFill="background1" w:themeFillShade="F2"/>
            <w:vAlign w:val="center"/>
          </w:tcPr>
          <w:p w14:paraId="2949564A" w14:textId="77777777" w:rsidR="00A72597" w:rsidRPr="0031447F" w:rsidRDefault="00A72597" w:rsidP="00444F1C">
            <w:pPr>
              <w:pStyle w:val="Textoencaja"/>
              <w:jc w:val="center"/>
              <w:rPr>
                <w:b/>
                <w:bCs/>
                <w:sz w:val="18"/>
                <w:szCs w:val="18"/>
              </w:rPr>
            </w:pPr>
            <w:r w:rsidRPr="0031447F">
              <w:rPr>
                <w:b/>
                <w:bCs/>
                <w:sz w:val="18"/>
                <w:szCs w:val="18"/>
              </w:rPr>
              <w:t>Doctorando/a</w:t>
            </w:r>
          </w:p>
        </w:tc>
        <w:tc>
          <w:tcPr>
            <w:tcW w:w="2268" w:type="dxa"/>
            <w:shd w:val="clear" w:color="auto" w:fill="F2F2F2" w:themeFill="background1" w:themeFillShade="F2"/>
            <w:vAlign w:val="center"/>
          </w:tcPr>
          <w:p w14:paraId="7D8023A1" w14:textId="77777777" w:rsidR="00A72597" w:rsidRPr="0031447F" w:rsidRDefault="00A72597" w:rsidP="00444F1C">
            <w:pPr>
              <w:pStyle w:val="Textoencaja"/>
              <w:jc w:val="center"/>
              <w:rPr>
                <w:b/>
                <w:bCs/>
                <w:sz w:val="18"/>
                <w:szCs w:val="18"/>
              </w:rPr>
            </w:pPr>
            <w:r w:rsidRPr="0031447F">
              <w:rPr>
                <w:b/>
                <w:bCs/>
                <w:sz w:val="18"/>
                <w:szCs w:val="18"/>
              </w:rPr>
              <w:t>Director/a 1</w:t>
            </w:r>
          </w:p>
        </w:tc>
        <w:tc>
          <w:tcPr>
            <w:tcW w:w="2122" w:type="dxa"/>
            <w:shd w:val="clear" w:color="auto" w:fill="F2F2F2" w:themeFill="background1" w:themeFillShade="F2"/>
            <w:vAlign w:val="center"/>
          </w:tcPr>
          <w:p w14:paraId="37E3D405" w14:textId="77777777" w:rsidR="00A72597" w:rsidRPr="0031447F" w:rsidRDefault="00A72597" w:rsidP="00444F1C">
            <w:pPr>
              <w:pStyle w:val="Textoencaja"/>
              <w:jc w:val="center"/>
              <w:rPr>
                <w:b/>
                <w:bCs/>
                <w:sz w:val="18"/>
                <w:szCs w:val="18"/>
              </w:rPr>
            </w:pPr>
            <w:r w:rsidRPr="0031447F">
              <w:rPr>
                <w:b/>
                <w:bCs/>
                <w:sz w:val="18"/>
                <w:szCs w:val="18"/>
              </w:rPr>
              <w:t>Director/a 2</w:t>
            </w:r>
          </w:p>
        </w:tc>
        <w:tc>
          <w:tcPr>
            <w:tcW w:w="1134" w:type="dxa"/>
            <w:shd w:val="clear" w:color="auto" w:fill="F2F2F2" w:themeFill="background1" w:themeFillShade="F2"/>
            <w:vAlign w:val="center"/>
          </w:tcPr>
          <w:p w14:paraId="3A499976" w14:textId="77777777" w:rsidR="00A72597" w:rsidRPr="0031447F" w:rsidRDefault="00A72597" w:rsidP="00444F1C">
            <w:pPr>
              <w:pStyle w:val="Textoencaja"/>
              <w:jc w:val="center"/>
              <w:rPr>
                <w:b/>
                <w:bCs/>
                <w:sz w:val="18"/>
                <w:szCs w:val="18"/>
              </w:rPr>
            </w:pPr>
            <w:r w:rsidRPr="0031447F">
              <w:rPr>
                <w:b/>
                <w:bCs/>
                <w:sz w:val="18"/>
                <w:szCs w:val="18"/>
              </w:rPr>
              <w:t>Fecha de lectura</w:t>
            </w:r>
          </w:p>
        </w:tc>
        <w:tc>
          <w:tcPr>
            <w:tcW w:w="1280" w:type="dxa"/>
            <w:shd w:val="clear" w:color="auto" w:fill="F2F2F2" w:themeFill="background1" w:themeFillShade="F2"/>
            <w:vAlign w:val="center"/>
          </w:tcPr>
          <w:p w14:paraId="34910EF2" w14:textId="77777777" w:rsidR="00A72597" w:rsidRPr="0031447F" w:rsidRDefault="00A72597" w:rsidP="00444F1C">
            <w:pPr>
              <w:pStyle w:val="Textoencaja"/>
              <w:jc w:val="center"/>
              <w:rPr>
                <w:b/>
                <w:bCs/>
                <w:sz w:val="18"/>
                <w:szCs w:val="18"/>
              </w:rPr>
            </w:pPr>
            <w:r w:rsidRPr="0031447F">
              <w:rPr>
                <w:b/>
                <w:bCs/>
                <w:sz w:val="18"/>
                <w:szCs w:val="18"/>
              </w:rPr>
              <w:t>Calificación</w:t>
            </w:r>
          </w:p>
        </w:tc>
        <w:tc>
          <w:tcPr>
            <w:tcW w:w="1134" w:type="dxa"/>
            <w:shd w:val="clear" w:color="auto" w:fill="F2F2F2" w:themeFill="background1" w:themeFillShade="F2"/>
            <w:vAlign w:val="center"/>
          </w:tcPr>
          <w:p w14:paraId="3BF733E7" w14:textId="77777777" w:rsidR="00A72597" w:rsidRPr="0031447F" w:rsidRDefault="00A72597" w:rsidP="00444F1C">
            <w:pPr>
              <w:pStyle w:val="Textoencaja"/>
              <w:jc w:val="center"/>
              <w:rPr>
                <w:b/>
                <w:bCs/>
                <w:sz w:val="18"/>
                <w:szCs w:val="18"/>
              </w:rPr>
            </w:pPr>
            <w:r w:rsidRPr="0031447F">
              <w:rPr>
                <w:b/>
                <w:bCs/>
                <w:sz w:val="18"/>
                <w:szCs w:val="18"/>
              </w:rPr>
              <w:t>Universidad</w:t>
            </w:r>
          </w:p>
        </w:tc>
      </w:tr>
      <w:tr w:rsidR="0031447F" w:rsidRPr="0031447F" w14:paraId="074FCAF2"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AAD8031" w14:textId="2DA97692" w:rsidR="002D3A46" w:rsidRPr="0031447F" w:rsidRDefault="002D3A46" w:rsidP="00925C07">
            <w:pPr>
              <w:pStyle w:val="Textoencaja"/>
              <w:jc w:val="center"/>
              <w:rPr>
                <w:b/>
                <w:bCs/>
                <w:sz w:val="18"/>
                <w:szCs w:val="18"/>
              </w:rPr>
            </w:pPr>
            <w:r w:rsidRPr="0031447F">
              <w:rPr>
                <w:b/>
                <w:bCs/>
                <w:sz w:val="18"/>
                <w:szCs w:val="18"/>
              </w:rPr>
              <w:t>Ornamento y Pintura. El Ornamento como Estrategia Expansiva en la Pintura Contempor</w:t>
            </w:r>
            <w:r w:rsidR="00455A38" w:rsidRPr="0031447F">
              <w:rPr>
                <w:b/>
                <w:bCs/>
                <w:sz w:val="18"/>
                <w:szCs w:val="18"/>
              </w:rPr>
              <w:t>á</w:t>
            </w:r>
            <w:r w:rsidRPr="0031447F">
              <w:rPr>
                <w:b/>
                <w:bCs/>
                <w:sz w:val="18"/>
                <w:szCs w:val="18"/>
              </w:rPr>
              <w:t>nea.</w:t>
            </w:r>
          </w:p>
        </w:tc>
        <w:tc>
          <w:tcPr>
            <w:tcW w:w="2268" w:type="dxa"/>
            <w:shd w:val="clear" w:color="auto" w:fill="auto"/>
            <w:vAlign w:val="center"/>
          </w:tcPr>
          <w:p w14:paraId="5D1BA6C6" w14:textId="2D7EECD3" w:rsidR="002D3A46" w:rsidRPr="0031447F" w:rsidRDefault="002D3A46" w:rsidP="00925C07">
            <w:pPr>
              <w:pStyle w:val="Textoencaja"/>
              <w:jc w:val="center"/>
              <w:rPr>
                <w:sz w:val="18"/>
                <w:szCs w:val="18"/>
              </w:rPr>
            </w:pPr>
            <w:r w:rsidRPr="0031447F">
              <w:rPr>
                <w:sz w:val="18"/>
                <w:szCs w:val="18"/>
              </w:rPr>
              <w:t>Isabel Cáceres Flores</w:t>
            </w:r>
          </w:p>
        </w:tc>
        <w:tc>
          <w:tcPr>
            <w:tcW w:w="2268" w:type="dxa"/>
            <w:shd w:val="clear" w:color="auto" w:fill="auto"/>
            <w:vAlign w:val="center"/>
          </w:tcPr>
          <w:p w14:paraId="08D9E502" w14:textId="79501F6F" w:rsidR="002D3A46" w:rsidRPr="0031447F" w:rsidRDefault="002D3A46" w:rsidP="00925C07">
            <w:pPr>
              <w:pStyle w:val="Textoencaja"/>
              <w:jc w:val="center"/>
              <w:rPr>
                <w:sz w:val="18"/>
                <w:szCs w:val="18"/>
              </w:rPr>
            </w:pPr>
            <w:r w:rsidRPr="0031447F">
              <w:rPr>
                <w:sz w:val="18"/>
                <w:szCs w:val="18"/>
              </w:rPr>
              <w:t>Almudena Fernández Fariña</w:t>
            </w:r>
          </w:p>
        </w:tc>
        <w:tc>
          <w:tcPr>
            <w:tcW w:w="2122" w:type="dxa"/>
            <w:shd w:val="clear" w:color="auto" w:fill="auto"/>
            <w:vAlign w:val="center"/>
          </w:tcPr>
          <w:p w14:paraId="2A33207F" w14:textId="77777777" w:rsidR="002D3A46" w:rsidRPr="0031447F" w:rsidRDefault="002D3A46" w:rsidP="00925C07">
            <w:pPr>
              <w:pStyle w:val="Textoencaja"/>
              <w:jc w:val="center"/>
              <w:rPr>
                <w:sz w:val="18"/>
                <w:szCs w:val="18"/>
              </w:rPr>
            </w:pPr>
          </w:p>
        </w:tc>
        <w:tc>
          <w:tcPr>
            <w:tcW w:w="1134" w:type="dxa"/>
            <w:shd w:val="clear" w:color="auto" w:fill="auto"/>
            <w:vAlign w:val="center"/>
          </w:tcPr>
          <w:p w14:paraId="06726668" w14:textId="4F1C206A" w:rsidR="002D3A46" w:rsidRPr="0031447F" w:rsidRDefault="002D3A46" w:rsidP="00925C07">
            <w:pPr>
              <w:pStyle w:val="Textoencaja"/>
              <w:jc w:val="center"/>
              <w:rPr>
                <w:sz w:val="18"/>
                <w:szCs w:val="18"/>
              </w:rPr>
            </w:pPr>
            <w:r w:rsidRPr="0031447F">
              <w:rPr>
                <w:sz w:val="18"/>
                <w:szCs w:val="18"/>
              </w:rPr>
              <w:t>05/11/</w:t>
            </w:r>
            <w:r w:rsidR="00925C07" w:rsidRPr="0031447F">
              <w:rPr>
                <w:sz w:val="18"/>
                <w:szCs w:val="18"/>
              </w:rPr>
              <w:t>20</w:t>
            </w:r>
            <w:r w:rsidRPr="0031447F">
              <w:rPr>
                <w:sz w:val="18"/>
                <w:szCs w:val="18"/>
                <w:shd w:val="clear" w:color="auto" w:fill="FFFFFF"/>
              </w:rPr>
              <w:t>24</w:t>
            </w:r>
          </w:p>
        </w:tc>
        <w:tc>
          <w:tcPr>
            <w:tcW w:w="1280" w:type="dxa"/>
            <w:shd w:val="clear" w:color="auto" w:fill="auto"/>
            <w:vAlign w:val="center"/>
          </w:tcPr>
          <w:p w14:paraId="6DCF5515" w14:textId="05A79E9A" w:rsidR="002D3A46" w:rsidRPr="0031447F" w:rsidRDefault="002D3A46" w:rsidP="00925C07">
            <w:pPr>
              <w:pStyle w:val="Textoencaja"/>
              <w:jc w:val="center"/>
              <w:rPr>
                <w:sz w:val="18"/>
                <w:szCs w:val="18"/>
              </w:rPr>
            </w:pPr>
            <w:r w:rsidRPr="0031447F">
              <w:rPr>
                <w:sz w:val="18"/>
                <w:szCs w:val="18"/>
              </w:rPr>
              <w:t xml:space="preserve">Sobresaliente </w:t>
            </w:r>
            <w:r w:rsidR="00EE0E93" w:rsidRPr="0031447F">
              <w:rPr>
                <w:sz w:val="18"/>
                <w:szCs w:val="18"/>
              </w:rPr>
              <w:t>c</w:t>
            </w:r>
            <w:r w:rsidRPr="0031447F">
              <w:rPr>
                <w:sz w:val="18"/>
                <w:szCs w:val="18"/>
              </w:rPr>
              <w:t>um laude</w:t>
            </w:r>
          </w:p>
        </w:tc>
        <w:tc>
          <w:tcPr>
            <w:tcW w:w="1134" w:type="dxa"/>
            <w:shd w:val="clear" w:color="auto" w:fill="auto"/>
            <w:vAlign w:val="center"/>
          </w:tcPr>
          <w:p w14:paraId="45FFF466" w14:textId="6AD988F4" w:rsidR="002D3A46" w:rsidRPr="0031447F" w:rsidRDefault="002D3A46" w:rsidP="00925C07">
            <w:pPr>
              <w:pStyle w:val="Textoencaja"/>
              <w:jc w:val="center"/>
              <w:rPr>
                <w:sz w:val="18"/>
                <w:szCs w:val="18"/>
              </w:rPr>
            </w:pPr>
            <w:proofErr w:type="spellStart"/>
            <w:r w:rsidRPr="0031447F">
              <w:rPr>
                <w:sz w:val="18"/>
                <w:szCs w:val="18"/>
              </w:rPr>
              <w:t>Universidade</w:t>
            </w:r>
            <w:proofErr w:type="spellEnd"/>
            <w:r w:rsidRPr="0031447F">
              <w:rPr>
                <w:sz w:val="18"/>
                <w:szCs w:val="18"/>
              </w:rPr>
              <w:t xml:space="preserve"> de Vigo</w:t>
            </w:r>
          </w:p>
        </w:tc>
      </w:tr>
      <w:tr w:rsidR="0031447F" w:rsidRPr="0031447F" w14:paraId="1A041DC6"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B2949E2" w14:textId="77777777" w:rsidR="00A72597" w:rsidRPr="0031447F" w:rsidRDefault="00A72597" w:rsidP="00444F1C">
            <w:pPr>
              <w:pStyle w:val="TablaTitulo"/>
              <w:jc w:val="center"/>
            </w:pPr>
            <w:r w:rsidRPr="0031447F">
              <w:t>Contribución científica más relevante derivada de la tesis</w:t>
            </w:r>
          </w:p>
        </w:tc>
      </w:tr>
      <w:tr w:rsidR="0031447F" w:rsidRPr="0031447F" w14:paraId="5357E279"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E2218DE" w14:textId="77777777" w:rsidR="00A72597" w:rsidRPr="0031447F" w:rsidRDefault="00A72597" w:rsidP="00444F1C">
            <w:pPr>
              <w:pStyle w:val="Textoencaja"/>
              <w:rPr>
                <w:b/>
                <w:bCs/>
                <w:sz w:val="18"/>
                <w:szCs w:val="18"/>
              </w:rPr>
            </w:pPr>
            <w:r w:rsidRPr="0031447F">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D20EE03" w14:textId="727F9C87" w:rsidR="00A72597" w:rsidRPr="0031447F" w:rsidRDefault="00455A38" w:rsidP="00444F1C">
            <w:pPr>
              <w:pStyle w:val="Textoencaja"/>
              <w:rPr>
                <w:sz w:val="18"/>
                <w:szCs w:val="18"/>
              </w:rPr>
            </w:pPr>
            <w:r w:rsidRPr="0031447F">
              <w:rPr>
                <w:b/>
                <w:bCs/>
                <w:sz w:val="18"/>
                <w:szCs w:val="18"/>
              </w:rPr>
              <w:t>Decorar, instalar, decorar</w:t>
            </w:r>
            <w:r w:rsidR="007221FC" w:rsidRPr="0031447F">
              <w:rPr>
                <w:sz w:val="18"/>
                <w:szCs w:val="18"/>
              </w:rPr>
              <w:t>. Exposición individual. Sala El Brocense. Cáceres.</w:t>
            </w:r>
          </w:p>
        </w:tc>
      </w:tr>
      <w:tr w:rsidR="0031447F" w:rsidRPr="0031447F" w14:paraId="45D7DFC3"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D981FAF" w14:textId="77777777" w:rsidR="00A72597" w:rsidRPr="0031447F" w:rsidRDefault="00A72597" w:rsidP="00444F1C">
            <w:pPr>
              <w:pStyle w:val="Textoencaja"/>
              <w:rPr>
                <w:b/>
                <w:bCs/>
                <w:sz w:val="18"/>
                <w:szCs w:val="18"/>
              </w:rPr>
            </w:pPr>
            <w:r w:rsidRPr="0031447F">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00473B7" w14:textId="7995DDE7" w:rsidR="00A72597" w:rsidRPr="0031447F" w:rsidRDefault="007221FC" w:rsidP="00444F1C">
            <w:pPr>
              <w:pStyle w:val="Textoencaja"/>
              <w:rPr>
                <w:sz w:val="18"/>
                <w:szCs w:val="18"/>
              </w:rPr>
            </w:pPr>
            <w:r w:rsidRPr="0031447F">
              <w:t>Decorar, instalar, decorar. Catálogo de la exposición. Diputación de Cáceres. DL: CC-129-2024 ISBN: 978-84-15823-81-0</w:t>
            </w:r>
          </w:p>
        </w:tc>
      </w:tr>
    </w:tbl>
    <w:p w14:paraId="513F1C98" w14:textId="77777777" w:rsidR="00A72597" w:rsidRPr="0031447F"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31447F" w:rsidRPr="0031447F" w14:paraId="11238770"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284865D" w14:textId="67620458" w:rsidR="00A72597" w:rsidRPr="0031447F" w:rsidRDefault="00A72597" w:rsidP="00444F1C">
            <w:pPr>
              <w:pStyle w:val="Textoencaja"/>
              <w:jc w:val="center"/>
              <w:rPr>
                <w:b/>
                <w:bCs/>
                <w:sz w:val="22"/>
                <w:szCs w:val="22"/>
              </w:rPr>
            </w:pPr>
            <w:r w:rsidRPr="0031447F">
              <w:rPr>
                <w:b/>
                <w:bCs/>
                <w:sz w:val="22"/>
                <w:szCs w:val="22"/>
              </w:rPr>
              <w:t>Tesis 4</w:t>
            </w:r>
          </w:p>
        </w:tc>
      </w:tr>
      <w:tr w:rsidR="0031447F" w:rsidRPr="0031447F" w14:paraId="2D796765"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B0F8B83" w14:textId="77777777" w:rsidR="00A72597" w:rsidRPr="0031447F" w:rsidRDefault="00A72597" w:rsidP="00444F1C">
            <w:pPr>
              <w:pStyle w:val="Textoencaja"/>
              <w:jc w:val="center"/>
              <w:rPr>
                <w:b/>
                <w:bCs/>
                <w:sz w:val="18"/>
                <w:szCs w:val="18"/>
              </w:rPr>
            </w:pPr>
            <w:r w:rsidRPr="0031447F">
              <w:rPr>
                <w:b/>
                <w:bCs/>
                <w:sz w:val="18"/>
                <w:szCs w:val="18"/>
              </w:rPr>
              <w:t>Título</w:t>
            </w:r>
          </w:p>
        </w:tc>
        <w:tc>
          <w:tcPr>
            <w:tcW w:w="2268" w:type="dxa"/>
            <w:shd w:val="clear" w:color="auto" w:fill="F2F2F2" w:themeFill="background1" w:themeFillShade="F2"/>
            <w:vAlign w:val="center"/>
          </w:tcPr>
          <w:p w14:paraId="3E67E06E" w14:textId="77777777" w:rsidR="00A72597" w:rsidRPr="0031447F" w:rsidRDefault="00A72597" w:rsidP="00444F1C">
            <w:pPr>
              <w:pStyle w:val="Textoencaja"/>
              <w:jc w:val="center"/>
              <w:rPr>
                <w:b/>
                <w:bCs/>
                <w:sz w:val="18"/>
                <w:szCs w:val="18"/>
              </w:rPr>
            </w:pPr>
            <w:r w:rsidRPr="0031447F">
              <w:rPr>
                <w:b/>
                <w:bCs/>
                <w:sz w:val="18"/>
                <w:szCs w:val="18"/>
              </w:rPr>
              <w:t>Doctorando/a</w:t>
            </w:r>
          </w:p>
        </w:tc>
        <w:tc>
          <w:tcPr>
            <w:tcW w:w="2268" w:type="dxa"/>
            <w:shd w:val="clear" w:color="auto" w:fill="F2F2F2" w:themeFill="background1" w:themeFillShade="F2"/>
            <w:vAlign w:val="center"/>
          </w:tcPr>
          <w:p w14:paraId="3219AC83" w14:textId="77777777" w:rsidR="00A72597" w:rsidRPr="0031447F" w:rsidRDefault="00A72597" w:rsidP="00444F1C">
            <w:pPr>
              <w:pStyle w:val="Textoencaja"/>
              <w:jc w:val="center"/>
              <w:rPr>
                <w:b/>
                <w:bCs/>
                <w:sz w:val="18"/>
                <w:szCs w:val="18"/>
              </w:rPr>
            </w:pPr>
            <w:r w:rsidRPr="0031447F">
              <w:rPr>
                <w:b/>
                <w:bCs/>
                <w:sz w:val="18"/>
                <w:szCs w:val="18"/>
              </w:rPr>
              <w:t>Director/a 1</w:t>
            </w:r>
          </w:p>
        </w:tc>
        <w:tc>
          <w:tcPr>
            <w:tcW w:w="2122" w:type="dxa"/>
            <w:shd w:val="clear" w:color="auto" w:fill="F2F2F2" w:themeFill="background1" w:themeFillShade="F2"/>
            <w:vAlign w:val="center"/>
          </w:tcPr>
          <w:p w14:paraId="1DFBDB2F" w14:textId="77777777" w:rsidR="00A72597" w:rsidRPr="0031447F" w:rsidRDefault="00A72597" w:rsidP="00444F1C">
            <w:pPr>
              <w:pStyle w:val="Textoencaja"/>
              <w:jc w:val="center"/>
              <w:rPr>
                <w:b/>
                <w:bCs/>
                <w:sz w:val="18"/>
                <w:szCs w:val="18"/>
              </w:rPr>
            </w:pPr>
            <w:r w:rsidRPr="0031447F">
              <w:rPr>
                <w:b/>
                <w:bCs/>
                <w:sz w:val="18"/>
                <w:szCs w:val="18"/>
              </w:rPr>
              <w:t>Director/a 2</w:t>
            </w:r>
          </w:p>
        </w:tc>
        <w:tc>
          <w:tcPr>
            <w:tcW w:w="1134" w:type="dxa"/>
            <w:shd w:val="clear" w:color="auto" w:fill="F2F2F2" w:themeFill="background1" w:themeFillShade="F2"/>
            <w:vAlign w:val="center"/>
          </w:tcPr>
          <w:p w14:paraId="62145963" w14:textId="77777777" w:rsidR="00A72597" w:rsidRPr="0031447F" w:rsidRDefault="00A72597" w:rsidP="00444F1C">
            <w:pPr>
              <w:pStyle w:val="Textoencaja"/>
              <w:jc w:val="center"/>
              <w:rPr>
                <w:b/>
                <w:bCs/>
                <w:sz w:val="18"/>
                <w:szCs w:val="18"/>
              </w:rPr>
            </w:pPr>
            <w:r w:rsidRPr="0031447F">
              <w:rPr>
                <w:b/>
                <w:bCs/>
                <w:sz w:val="18"/>
                <w:szCs w:val="18"/>
              </w:rPr>
              <w:t>Fecha de lectura</w:t>
            </w:r>
          </w:p>
        </w:tc>
        <w:tc>
          <w:tcPr>
            <w:tcW w:w="1280" w:type="dxa"/>
            <w:shd w:val="clear" w:color="auto" w:fill="F2F2F2" w:themeFill="background1" w:themeFillShade="F2"/>
            <w:vAlign w:val="center"/>
          </w:tcPr>
          <w:p w14:paraId="41B61776" w14:textId="77777777" w:rsidR="00A72597" w:rsidRPr="0031447F" w:rsidRDefault="00A72597" w:rsidP="00444F1C">
            <w:pPr>
              <w:pStyle w:val="Textoencaja"/>
              <w:jc w:val="center"/>
              <w:rPr>
                <w:b/>
                <w:bCs/>
                <w:sz w:val="18"/>
                <w:szCs w:val="18"/>
              </w:rPr>
            </w:pPr>
            <w:r w:rsidRPr="0031447F">
              <w:rPr>
                <w:b/>
                <w:bCs/>
                <w:sz w:val="18"/>
                <w:szCs w:val="18"/>
              </w:rPr>
              <w:t>Calificación</w:t>
            </w:r>
          </w:p>
        </w:tc>
        <w:tc>
          <w:tcPr>
            <w:tcW w:w="1134" w:type="dxa"/>
            <w:shd w:val="clear" w:color="auto" w:fill="F2F2F2" w:themeFill="background1" w:themeFillShade="F2"/>
            <w:vAlign w:val="center"/>
          </w:tcPr>
          <w:p w14:paraId="01AEE44F" w14:textId="77777777" w:rsidR="00A72597" w:rsidRPr="0031447F" w:rsidRDefault="00A72597" w:rsidP="00444F1C">
            <w:pPr>
              <w:pStyle w:val="Textoencaja"/>
              <w:jc w:val="center"/>
              <w:rPr>
                <w:b/>
                <w:bCs/>
                <w:sz w:val="18"/>
                <w:szCs w:val="18"/>
              </w:rPr>
            </w:pPr>
            <w:r w:rsidRPr="0031447F">
              <w:rPr>
                <w:b/>
                <w:bCs/>
                <w:sz w:val="18"/>
                <w:szCs w:val="18"/>
              </w:rPr>
              <w:t>Universidad</w:t>
            </w:r>
          </w:p>
        </w:tc>
      </w:tr>
      <w:tr w:rsidR="0031447F" w:rsidRPr="0031447F" w14:paraId="6DFECF46"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580461E" w14:textId="660EC6B7" w:rsidR="00925C07" w:rsidRPr="0031447F" w:rsidRDefault="00925C07" w:rsidP="00925C07">
            <w:pPr>
              <w:pStyle w:val="Textoencaja"/>
              <w:jc w:val="center"/>
              <w:rPr>
                <w:b/>
                <w:bCs/>
                <w:sz w:val="18"/>
                <w:szCs w:val="18"/>
              </w:rPr>
            </w:pPr>
            <w:r w:rsidRPr="0031447F">
              <w:rPr>
                <w:rFonts w:eastAsiaTheme="minorHAnsi"/>
                <w:b/>
                <w:bCs/>
                <w:sz w:val="18"/>
                <w:szCs w:val="18"/>
                <w:lang w:val="es-ES_tradnl"/>
              </w:rPr>
              <w:lastRenderedPageBreak/>
              <w:t>El género como proceso en el arte objetual</w:t>
            </w:r>
          </w:p>
        </w:tc>
        <w:tc>
          <w:tcPr>
            <w:tcW w:w="2268" w:type="dxa"/>
            <w:shd w:val="clear" w:color="auto" w:fill="auto"/>
            <w:vAlign w:val="center"/>
          </w:tcPr>
          <w:p w14:paraId="450EAEC3" w14:textId="5FEA5057" w:rsidR="00925C07" w:rsidRPr="0031447F" w:rsidRDefault="00925C07" w:rsidP="00925C07">
            <w:pPr>
              <w:pStyle w:val="Textoencaja"/>
              <w:jc w:val="center"/>
              <w:rPr>
                <w:sz w:val="18"/>
                <w:szCs w:val="18"/>
              </w:rPr>
            </w:pPr>
            <w:proofErr w:type="spellStart"/>
            <w:r w:rsidRPr="0031447F">
              <w:rPr>
                <w:rFonts w:eastAsiaTheme="minorHAnsi"/>
                <w:sz w:val="18"/>
                <w:szCs w:val="18"/>
                <w:lang w:val="es-ES_tradnl"/>
              </w:rPr>
              <w:t>Mª</w:t>
            </w:r>
            <w:proofErr w:type="spellEnd"/>
            <w:r w:rsidRPr="0031447F">
              <w:rPr>
                <w:rFonts w:eastAsiaTheme="minorHAnsi"/>
                <w:sz w:val="18"/>
                <w:szCs w:val="18"/>
                <w:lang w:val="es-ES_tradnl"/>
              </w:rPr>
              <w:t xml:space="preserve"> del Mar Ramón Soriano</w:t>
            </w:r>
          </w:p>
        </w:tc>
        <w:tc>
          <w:tcPr>
            <w:tcW w:w="2268" w:type="dxa"/>
            <w:shd w:val="clear" w:color="auto" w:fill="auto"/>
            <w:vAlign w:val="center"/>
          </w:tcPr>
          <w:p w14:paraId="5F533BB7" w14:textId="16A7AEA1" w:rsidR="00925C07" w:rsidRPr="0031447F" w:rsidRDefault="000009ED" w:rsidP="00925C07">
            <w:pPr>
              <w:pStyle w:val="Textoencaja"/>
              <w:jc w:val="center"/>
              <w:rPr>
                <w:sz w:val="18"/>
                <w:szCs w:val="18"/>
              </w:rPr>
            </w:pPr>
            <w:proofErr w:type="spellStart"/>
            <w:r w:rsidRPr="0031447F">
              <w:rPr>
                <w:sz w:val="18"/>
                <w:szCs w:val="18"/>
              </w:rPr>
              <w:t>Mª</w:t>
            </w:r>
            <w:proofErr w:type="spellEnd"/>
            <w:r w:rsidRPr="0031447F">
              <w:rPr>
                <w:sz w:val="18"/>
                <w:szCs w:val="18"/>
              </w:rPr>
              <w:t xml:space="preserve"> </w:t>
            </w:r>
            <w:r w:rsidR="00925C07" w:rsidRPr="0031447F">
              <w:rPr>
                <w:sz w:val="18"/>
                <w:szCs w:val="18"/>
              </w:rPr>
              <w:t xml:space="preserve">Consuelo </w:t>
            </w:r>
            <w:proofErr w:type="spellStart"/>
            <w:r w:rsidR="00925C07" w:rsidRPr="0031447F">
              <w:rPr>
                <w:sz w:val="18"/>
                <w:szCs w:val="18"/>
              </w:rPr>
              <w:t>Matesanz</w:t>
            </w:r>
            <w:proofErr w:type="spellEnd"/>
            <w:r w:rsidR="00925C07" w:rsidRPr="0031447F">
              <w:rPr>
                <w:sz w:val="18"/>
                <w:szCs w:val="18"/>
              </w:rPr>
              <w:t xml:space="preserve"> Pérez</w:t>
            </w:r>
          </w:p>
        </w:tc>
        <w:tc>
          <w:tcPr>
            <w:tcW w:w="2122" w:type="dxa"/>
            <w:shd w:val="clear" w:color="auto" w:fill="auto"/>
            <w:vAlign w:val="center"/>
          </w:tcPr>
          <w:p w14:paraId="1726C342" w14:textId="77777777" w:rsidR="00925C07" w:rsidRPr="0031447F" w:rsidRDefault="00925C07" w:rsidP="00925C07">
            <w:pPr>
              <w:pStyle w:val="Textoencaja"/>
              <w:jc w:val="center"/>
              <w:rPr>
                <w:sz w:val="18"/>
                <w:szCs w:val="18"/>
              </w:rPr>
            </w:pPr>
          </w:p>
        </w:tc>
        <w:tc>
          <w:tcPr>
            <w:tcW w:w="1134" w:type="dxa"/>
            <w:shd w:val="clear" w:color="auto" w:fill="auto"/>
            <w:vAlign w:val="center"/>
          </w:tcPr>
          <w:p w14:paraId="451D8468" w14:textId="4B64DE5D" w:rsidR="00925C07" w:rsidRPr="0031447F" w:rsidRDefault="00925C07" w:rsidP="00925C07">
            <w:pPr>
              <w:pStyle w:val="Textoencaja"/>
              <w:jc w:val="center"/>
              <w:rPr>
                <w:sz w:val="18"/>
                <w:szCs w:val="18"/>
              </w:rPr>
            </w:pPr>
            <w:r w:rsidRPr="0031447F">
              <w:rPr>
                <w:rFonts w:eastAsiaTheme="minorHAnsi"/>
                <w:sz w:val="18"/>
                <w:szCs w:val="18"/>
                <w:lang w:val="es-ES_tradnl"/>
              </w:rPr>
              <w:t>18/04/2022</w:t>
            </w:r>
          </w:p>
        </w:tc>
        <w:tc>
          <w:tcPr>
            <w:tcW w:w="1280" w:type="dxa"/>
            <w:shd w:val="clear" w:color="auto" w:fill="auto"/>
            <w:vAlign w:val="center"/>
          </w:tcPr>
          <w:p w14:paraId="186D63EC" w14:textId="564C77E9" w:rsidR="00925C07" w:rsidRPr="0031447F" w:rsidRDefault="00925C07" w:rsidP="00925C07">
            <w:pPr>
              <w:pStyle w:val="Textoencaja"/>
              <w:jc w:val="center"/>
              <w:rPr>
                <w:sz w:val="18"/>
                <w:szCs w:val="18"/>
              </w:rPr>
            </w:pPr>
            <w:r w:rsidRPr="0031447F">
              <w:rPr>
                <w:sz w:val="18"/>
                <w:szCs w:val="18"/>
              </w:rPr>
              <w:t xml:space="preserve">Sobresaliente </w:t>
            </w:r>
            <w:r w:rsidR="00EE0E93" w:rsidRPr="0031447F">
              <w:rPr>
                <w:sz w:val="18"/>
                <w:szCs w:val="18"/>
              </w:rPr>
              <w:t>c</w:t>
            </w:r>
            <w:r w:rsidRPr="0031447F">
              <w:rPr>
                <w:sz w:val="18"/>
                <w:szCs w:val="18"/>
              </w:rPr>
              <w:t>um laude</w:t>
            </w:r>
          </w:p>
        </w:tc>
        <w:tc>
          <w:tcPr>
            <w:tcW w:w="1134" w:type="dxa"/>
            <w:shd w:val="clear" w:color="auto" w:fill="auto"/>
            <w:vAlign w:val="center"/>
          </w:tcPr>
          <w:p w14:paraId="379F1BEB" w14:textId="3BD0A7A6" w:rsidR="00925C07" w:rsidRPr="0031447F" w:rsidRDefault="00925C07" w:rsidP="00925C07">
            <w:pPr>
              <w:pStyle w:val="Textoencaja"/>
              <w:jc w:val="center"/>
              <w:rPr>
                <w:sz w:val="18"/>
                <w:szCs w:val="18"/>
              </w:rPr>
            </w:pPr>
            <w:proofErr w:type="spellStart"/>
            <w:r w:rsidRPr="0031447F">
              <w:rPr>
                <w:sz w:val="18"/>
                <w:szCs w:val="18"/>
              </w:rPr>
              <w:t>Universidade</w:t>
            </w:r>
            <w:proofErr w:type="spellEnd"/>
            <w:r w:rsidRPr="0031447F">
              <w:rPr>
                <w:sz w:val="18"/>
                <w:szCs w:val="18"/>
              </w:rPr>
              <w:t xml:space="preserve"> de Vigo</w:t>
            </w:r>
          </w:p>
        </w:tc>
      </w:tr>
      <w:tr w:rsidR="0031447F" w:rsidRPr="0031447F" w14:paraId="5A9AF9FB"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362A684" w14:textId="77777777" w:rsidR="00925C07" w:rsidRPr="0031447F" w:rsidRDefault="00925C07" w:rsidP="00925C07">
            <w:pPr>
              <w:pStyle w:val="TablaTitulo"/>
              <w:jc w:val="center"/>
            </w:pPr>
            <w:r w:rsidRPr="0031447F">
              <w:t>Contribución científica más relevante derivada de la tesis</w:t>
            </w:r>
          </w:p>
        </w:tc>
      </w:tr>
      <w:tr w:rsidR="0031447F" w:rsidRPr="0031447F" w14:paraId="5A8E7CDA"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89C9EEE" w14:textId="77777777" w:rsidR="00925C07" w:rsidRPr="0031447F" w:rsidRDefault="00925C07" w:rsidP="00925C07">
            <w:pPr>
              <w:pStyle w:val="Textoencaja"/>
              <w:rPr>
                <w:b/>
                <w:bCs/>
                <w:sz w:val="18"/>
                <w:szCs w:val="18"/>
              </w:rPr>
            </w:pPr>
            <w:r w:rsidRPr="0031447F">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A0FD6" w14:textId="73084A85" w:rsidR="00925C07" w:rsidRPr="0031447F" w:rsidRDefault="000734C0" w:rsidP="00925C07">
            <w:pPr>
              <w:pStyle w:val="Textoencaja"/>
              <w:rPr>
                <w:rFonts w:ascii="Calibri" w:hAnsi="Calibri" w:cs="Calibri"/>
                <w:sz w:val="18"/>
                <w:szCs w:val="18"/>
              </w:rPr>
            </w:pPr>
            <w:r w:rsidRPr="0031447F">
              <w:rPr>
                <w:rFonts w:ascii="Calibri" w:hAnsi="Calibri" w:cs="Calibri"/>
                <w:sz w:val="18"/>
                <w:szCs w:val="18"/>
                <w:shd w:val="clear" w:color="auto" w:fill="FFFFFF"/>
              </w:rPr>
              <w:t xml:space="preserve">Mar Ramon Soriano y Paul </w:t>
            </w:r>
            <w:proofErr w:type="spellStart"/>
            <w:r w:rsidRPr="0031447F">
              <w:rPr>
                <w:rFonts w:ascii="Calibri" w:hAnsi="Calibri" w:cs="Calibri"/>
                <w:sz w:val="18"/>
                <w:szCs w:val="18"/>
                <w:shd w:val="clear" w:color="auto" w:fill="FFFFFF"/>
              </w:rPr>
              <w:t>Mok</w:t>
            </w:r>
            <w:proofErr w:type="spellEnd"/>
            <w:r w:rsidRPr="0031447F">
              <w:rPr>
                <w:rFonts w:ascii="Calibri" w:hAnsi="Calibri" w:cs="Calibri"/>
                <w:sz w:val="18"/>
                <w:szCs w:val="18"/>
                <w:shd w:val="clear" w:color="auto" w:fill="FFFFFF"/>
              </w:rPr>
              <w:t xml:space="preserve">. </w:t>
            </w:r>
            <w:r w:rsidRPr="0031447F">
              <w:rPr>
                <w:rFonts w:ascii="Calibri" w:hAnsi="Calibri" w:cs="Calibri"/>
                <w:b/>
                <w:bCs/>
                <w:sz w:val="18"/>
                <w:szCs w:val="18"/>
                <w:shd w:val="clear" w:color="auto" w:fill="FFFFFF"/>
                <w:lang w:val="en-US"/>
              </w:rPr>
              <w:t>Every place is also another</w:t>
            </w:r>
            <w:r w:rsidRPr="0031447F">
              <w:rPr>
                <w:rFonts w:ascii="Calibri" w:hAnsi="Calibri" w:cs="Calibri"/>
                <w:sz w:val="18"/>
                <w:szCs w:val="18"/>
                <w:shd w:val="clear" w:color="auto" w:fill="FFFFFF"/>
                <w:lang w:val="en-US"/>
              </w:rPr>
              <w:t xml:space="preserve">.  </w:t>
            </w:r>
            <w:r w:rsidRPr="0031447F">
              <w:rPr>
                <w:rFonts w:ascii="Calibri" w:hAnsi="Calibri" w:cs="Calibri"/>
                <w:sz w:val="18"/>
                <w:szCs w:val="18"/>
                <w:shd w:val="clear" w:color="auto" w:fill="FFFFFF"/>
              </w:rPr>
              <w:t xml:space="preserve">Exposición en Yi </w:t>
            </w:r>
            <w:proofErr w:type="spellStart"/>
            <w:r w:rsidRPr="0031447F">
              <w:rPr>
                <w:rFonts w:ascii="Calibri" w:hAnsi="Calibri" w:cs="Calibri"/>
                <w:sz w:val="18"/>
                <w:szCs w:val="18"/>
                <w:shd w:val="clear" w:color="auto" w:fill="FFFFFF"/>
              </w:rPr>
              <w:t>Gallery</w:t>
            </w:r>
            <w:proofErr w:type="spellEnd"/>
            <w:r w:rsidRPr="0031447F">
              <w:rPr>
                <w:rFonts w:ascii="Calibri" w:hAnsi="Calibri" w:cs="Calibri"/>
                <w:sz w:val="18"/>
                <w:szCs w:val="18"/>
                <w:shd w:val="clear" w:color="auto" w:fill="FFFFFF"/>
              </w:rPr>
              <w:t xml:space="preserve"> (Brooklyn. </w:t>
            </w:r>
            <w:proofErr w:type="gramStart"/>
            <w:r w:rsidRPr="0031447F">
              <w:rPr>
                <w:rFonts w:ascii="Calibri" w:hAnsi="Calibri" w:cs="Calibri"/>
                <w:sz w:val="18"/>
                <w:szCs w:val="18"/>
                <w:shd w:val="clear" w:color="auto" w:fill="FFFFFF"/>
              </w:rPr>
              <w:t>EEUU</w:t>
            </w:r>
            <w:proofErr w:type="gramEnd"/>
            <w:r w:rsidRPr="0031447F">
              <w:rPr>
                <w:rFonts w:ascii="Calibri" w:hAnsi="Calibri" w:cs="Calibri"/>
                <w:sz w:val="18"/>
                <w:szCs w:val="18"/>
                <w:shd w:val="clear" w:color="auto" w:fill="FFFFFF"/>
              </w:rPr>
              <w:t>) (2023)</w:t>
            </w:r>
          </w:p>
        </w:tc>
      </w:tr>
      <w:tr w:rsidR="0031447F" w:rsidRPr="0031447F" w14:paraId="7A170E6D"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758978E" w14:textId="77777777" w:rsidR="00925C07" w:rsidRPr="0031447F" w:rsidRDefault="00925C07" w:rsidP="00925C07">
            <w:pPr>
              <w:pStyle w:val="Textoencaja"/>
              <w:rPr>
                <w:b/>
                <w:bCs/>
                <w:sz w:val="18"/>
                <w:szCs w:val="18"/>
              </w:rPr>
            </w:pPr>
            <w:r w:rsidRPr="0031447F">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BAECB2" w14:textId="77777777" w:rsidR="00925C07" w:rsidRPr="0031447F" w:rsidRDefault="00925C07" w:rsidP="00925C07">
            <w:pPr>
              <w:pStyle w:val="Textoencaja"/>
              <w:rPr>
                <w:sz w:val="18"/>
                <w:szCs w:val="18"/>
              </w:rPr>
            </w:pPr>
          </w:p>
        </w:tc>
      </w:tr>
    </w:tbl>
    <w:p w14:paraId="61915A6A" w14:textId="77777777" w:rsidR="00A72597" w:rsidRPr="0031447F"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31447F" w:rsidRPr="0031447F" w14:paraId="31FD0362"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AB843E" w14:textId="5A556377" w:rsidR="00A72597" w:rsidRPr="0031447F" w:rsidRDefault="00A72597" w:rsidP="00444F1C">
            <w:pPr>
              <w:pStyle w:val="Textoencaja"/>
              <w:jc w:val="center"/>
              <w:rPr>
                <w:b/>
                <w:bCs/>
                <w:sz w:val="22"/>
                <w:szCs w:val="22"/>
              </w:rPr>
            </w:pPr>
            <w:r w:rsidRPr="0031447F">
              <w:rPr>
                <w:b/>
                <w:bCs/>
                <w:sz w:val="22"/>
                <w:szCs w:val="22"/>
              </w:rPr>
              <w:t>Tesis 5</w:t>
            </w:r>
          </w:p>
        </w:tc>
      </w:tr>
      <w:tr w:rsidR="0031447F" w:rsidRPr="0031447F" w14:paraId="5D0EEB2C"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2779DAB" w14:textId="77777777" w:rsidR="00A72597" w:rsidRPr="0031447F" w:rsidRDefault="00A72597" w:rsidP="00444F1C">
            <w:pPr>
              <w:pStyle w:val="Textoencaja"/>
              <w:jc w:val="center"/>
              <w:rPr>
                <w:b/>
                <w:bCs/>
                <w:sz w:val="18"/>
                <w:szCs w:val="18"/>
              </w:rPr>
            </w:pPr>
            <w:r w:rsidRPr="0031447F">
              <w:rPr>
                <w:b/>
                <w:bCs/>
                <w:sz w:val="18"/>
                <w:szCs w:val="18"/>
              </w:rPr>
              <w:t>Título</w:t>
            </w:r>
          </w:p>
        </w:tc>
        <w:tc>
          <w:tcPr>
            <w:tcW w:w="2268" w:type="dxa"/>
            <w:shd w:val="clear" w:color="auto" w:fill="F2F2F2" w:themeFill="background1" w:themeFillShade="F2"/>
            <w:vAlign w:val="center"/>
          </w:tcPr>
          <w:p w14:paraId="51E88582" w14:textId="77777777" w:rsidR="00A72597" w:rsidRPr="0031447F" w:rsidRDefault="00A72597" w:rsidP="00444F1C">
            <w:pPr>
              <w:pStyle w:val="Textoencaja"/>
              <w:jc w:val="center"/>
              <w:rPr>
                <w:b/>
                <w:bCs/>
                <w:sz w:val="18"/>
                <w:szCs w:val="18"/>
              </w:rPr>
            </w:pPr>
            <w:r w:rsidRPr="0031447F">
              <w:rPr>
                <w:b/>
                <w:bCs/>
                <w:sz w:val="18"/>
                <w:szCs w:val="18"/>
              </w:rPr>
              <w:t>Doctorando/a</w:t>
            </w:r>
          </w:p>
        </w:tc>
        <w:tc>
          <w:tcPr>
            <w:tcW w:w="2268" w:type="dxa"/>
            <w:shd w:val="clear" w:color="auto" w:fill="F2F2F2" w:themeFill="background1" w:themeFillShade="F2"/>
            <w:vAlign w:val="center"/>
          </w:tcPr>
          <w:p w14:paraId="6056A4A4" w14:textId="77777777" w:rsidR="00A72597" w:rsidRPr="0031447F" w:rsidRDefault="00A72597" w:rsidP="00444F1C">
            <w:pPr>
              <w:pStyle w:val="Textoencaja"/>
              <w:jc w:val="center"/>
              <w:rPr>
                <w:b/>
                <w:bCs/>
                <w:sz w:val="18"/>
                <w:szCs w:val="18"/>
              </w:rPr>
            </w:pPr>
            <w:r w:rsidRPr="0031447F">
              <w:rPr>
                <w:b/>
                <w:bCs/>
                <w:sz w:val="18"/>
                <w:szCs w:val="18"/>
              </w:rPr>
              <w:t>Director/a 1</w:t>
            </w:r>
          </w:p>
        </w:tc>
        <w:tc>
          <w:tcPr>
            <w:tcW w:w="2122" w:type="dxa"/>
            <w:shd w:val="clear" w:color="auto" w:fill="F2F2F2" w:themeFill="background1" w:themeFillShade="F2"/>
            <w:vAlign w:val="center"/>
          </w:tcPr>
          <w:p w14:paraId="76F70E4D" w14:textId="77777777" w:rsidR="00A72597" w:rsidRPr="0031447F" w:rsidRDefault="00A72597" w:rsidP="00444F1C">
            <w:pPr>
              <w:pStyle w:val="Textoencaja"/>
              <w:jc w:val="center"/>
              <w:rPr>
                <w:b/>
                <w:bCs/>
                <w:sz w:val="18"/>
                <w:szCs w:val="18"/>
              </w:rPr>
            </w:pPr>
            <w:r w:rsidRPr="0031447F">
              <w:rPr>
                <w:b/>
                <w:bCs/>
                <w:sz w:val="18"/>
                <w:szCs w:val="18"/>
              </w:rPr>
              <w:t>Director/a 2</w:t>
            </w:r>
          </w:p>
        </w:tc>
        <w:tc>
          <w:tcPr>
            <w:tcW w:w="1134" w:type="dxa"/>
            <w:shd w:val="clear" w:color="auto" w:fill="F2F2F2" w:themeFill="background1" w:themeFillShade="F2"/>
            <w:vAlign w:val="center"/>
          </w:tcPr>
          <w:p w14:paraId="7EECA14C" w14:textId="77777777" w:rsidR="00A72597" w:rsidRPr="0031447F" w:rsidRDefault="00A72597" w:rsidP="00444F1C">
            <w:pPr>
              <w:pStyle w:val="Textoencaja"/>
              <w:jc w:val="center"/>
              <w:rPr>
                <w:b/>
                <w:bCs/>
                <w:sz w:val="18"/>
                <w:szCs w:val="18"/>
              </w:rPr>
            </w:pPr>
            <w:r w:rsidRPr="0031447F">
              <w:rPr>
                <w:b/>
                <w:bCs/>
                <w:sz w:val="18"/>
                <w:szCs w:val="18"/>
              </w:rPr>
              <w:t>Fecha de lectura</w:t>
            </w:r>
          </w:p>
        </w:tc>
        <w:tc>
          <w:tcPr>
            <w:tcW w:w="1280" w:type="dxa"/>
            <w:shd w:val="clear" w:color="auto" w:fill="F2F2F2" w:themeFill="background1" w:themeFillShade="F2"/>
            <w:vAlign w:val="center"/>
          </w:tcPr>
          <w:p w14:paraId="56F4CE3A" w14:textId="77777777" w:rsidR="00A72597" w:rsidRPr="0031447F" w:rsidRDefault="00A72597" w:rsidP="00444F1C">
            <w:pPr>
              <w:pStyle w:val="Textoencaja"/>
              <w:jc w:val="center"/>
              <w:rPr>
                <w:b/>
                <w:bCs/>
                <w:sz w:val="18"/>
                <w:szCs w:val="18"/>
              </w:rPr>
            </w:pPr>
            <w:r w:rsidRPr="0031447F">
              <w:rPr>
                <w:b/>
                <w:bCs/>
                <w:sz w:val="18"/>
                <w:szCs w:val="18"/>
              </w:rPr>
              <w:t>Calificación</w:t>
            </w:r>
          </w:p>
        </w:tc>
        <w:tc>
          <w:tcPr>
            <w:tcW w:w="1134" w:type="dxa"/>
            <w:shd w:val="clear" w:color="auto" w:fill="F2F2F2" w:themeFill="background1" w:themeFillShade="F2"/>
            <w:vAlign w:val="center"/>
          </w:tcPr>
          <w:p w14:paraId="08987D63" w14:textId="77777777" w:rsidR="00A72597" w:rsidRPr="0031447F" w:rsidRDefault="00A72597" w:rsidP="00444F1C">
            <w:pPr>
              <w:pStyle w:val="Textoencaja"/>
              <w:jc w:val="center"/>
              <w:rPr>
                <w:b/>
                <w:bCs/>
                <w:sz w:val="18"/>
                <w:szCs w:val="18"/>
              </w:rPr>
            </w:pPr>
            <w:r w:rsidRPr="0031447F">
              <w:rPr>
                <w:b/>
                <w:bCs/>
                <w:sz w:val="18"/>
                <w:szCs w:val="18"/>
              </w:rPr>
              <w:t>Universidad</w:t>
            </w:r>
          </w:p>
        </w:tc>
      </w:tr>
      <w:tr w:rsidR="0031447F" w:rsidRPr="0031447F" w14:paraId="4E16831A"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060D745" w14:textId="0ACC693C" w:rsidR="00925C07" w:rsidRPr="0031447F" w:rsidRDefault="00925C07" w:rsidP="00925C07">
            <w:pPr>
              <w:pStyle w:val="Textoencaja"/>
              <w:jc w:val="center"/>
              <w:rPr>
                <w:b/>
                <w:bCs/>
                <w:sz w:val="18"/>
                <w:szCs w:val="18"/>
              </w:rPr>
            </w:pPr>
            <w:r w:rsidRPr="0031447F">
              <w:rPr>
                <w:b/>
                <w:sz w:val="18"/>
                <w:szCs w:val="18"/>
              </w:rPr>
              <w:t>Sexualidades des-</w:t>
            </w:r>
            <w:proofErr w:type="spellStart"/>
            <w:r w:rsidRPr="0031447F">
              <w:rPr>
                <w:b/>
                <w:sz w:val="18"/>
                <w:szCs w:val="18"/>
              </w:rPr>
              <w:t>xeneradas</w:t>
            </w:r>
            <w:proofErr w:type="spellEnd"/>
            <w:r w:rsidRPr="0031447F">
              <w:rPr>
                <w:b/>
                <w:sz w:val="18"/>
                <w:szCs w:val="18"/>
              </w:rPr>
              <w:t xml:space="preserve"> </w:t>
            </w:r>
            <w:proofErr w:type="spellStart"/>
            <w:r w:rsidRPr="0031447F">
              <w:rPr>
                <w:b/>
                <w:sz w:val="18"/>
                <w:szCs w:val="18"/>
              </w:rPr>
              <w:t>na</w:t>
            </w:r>
            <w:proofErr w:type="spellEnd"/>
            <w:r w:rsidRPr="0031447F">
              <w:rPr>
                <w:b/>
                <w:sz w:val="18"/>
                <w:szCs w:val="18"/>
              </w:rPr>
              <w:t xml:space="preserve"> práctica artística contemporánea.</w:t>
            </w:r>
          </w:p>
        </w:tc>
        <w:tc>
          <w:tcPr>
            <w:tcW w:w="2268" w:type="dxa"/>
            <w:shd w:val="clear" w:color="auto" w:fill="auto"/>
            <w:vAlign w:val="center"/>
          </w:tcPr>
          <w:p w14:paraId="3E2F3534" w14:textId="5EEDE64E" w:rsidR="00925C07" w:rsidRPr="0031447F" w:rsidRDefault="00925C07" w:rsidP="00925C07">
            <w:pPr>
              <w:pStyle w:val="Textoencaja"/>
              <w:jc w:val="center"/>
              <w:rPr>
                <w:sz w:val="18"/>
                <w:szCs w:val="18"/>
              </w:rPr>
            </w:pPr>
            <w:proofErr w:type="spellStart"/>
            <w:r w:rsidRPr="0031447F">
              <w:rPr>
                <w:bCs/>
                <w:sz w:val="18"/>
                <w:szCs w:val="18"/>
              </w:rPr>
              <w:t>Mª</w:t>
            </w:r>
            <w:proofErr w:type="spellEnd"/>
            <w:r w:rsidRPr="0031447F">
              <w:rPr>
                <w:bCs/>
                <w:sz w:val="18"/>
                <w:szCs w:val="18"/>
              </w:rPr>
              <w:t xml:space="preserve"> Eugenia Romero Baamonde</w:t>
            </w:r>
          </w:p>
        </w:tc>
        <w:tc>
          <w:tcPr>
            <w:tcW w:w="2268" w:type="dxa"/>
            <w:shd w:val="clear" w:color="auto" w:fill="auto"/>
            <w:vAlign w:val="center"/>
          </w:tcPr>
          <w:p w14:paraId="3418DC24" w14:textId="67A9316C" w:rsidR="00925C07" w:rsidRPr="0031447F" w:rsidRDefault="00925C07" w:rsidP="00925C07">
            <w:pPr>
              <w:pStyle w:val="Textoencaja"/>
              <w:jc w:val="center"/>
              <w:rPr>
                <w:sz w:val="18"/>
                <w:szCs w:val="18"/>
              </w:rPr>
            </w:pPr>
            <w:r w:rsidRPr="0031447F">
              <w:rPr>
                <w:bCs/>
                <w:sz w:val="18"/>
                <w:szCs w:val="18"/>
              </w:rPr>
              <w:t xml:space="preserve">Xosé Manuel </w:t>
            </w:r>
            <w:proofErr w:type="spellStart"/>
            <w:r w:rsidRPr="0031447F">
              <w:rPr>
                <w:bCs/>
                <w:sz w:val="18"/>
                <w:szCs w:val="18"/>
              </w:rPr>
              <w:t>Buxán</w:t>
            </w:r>
            <w:proofErr w:type="spellEnd"/>
            <w:r w:rsidRPr="0031447F">
              <w:rPr>
                <w:bCs/>
                <w:sz w:val="18"/>
                <w:szCs w:val="18"/>
              </w:rPr>
              <w:t xml:space="preserve"> Bran</w:t>
            </w:r>
          </w:p>
        </w:tc>
        <w:tc>
          <w:tcPr>
            <w:tcW w:w="2122" w:type="dxa"/>
            <w:shd w:val="clear" w:color="auto" w:fill="auto"/>
            <w:vAlign w:val="center"/>
          </w:tcPr>
          <w:p w14:paraId="38C21929" w14:textId="77777777" w:rsidR="00925C07" w:rsidRPr="0031447F" w:rsidRDefault="00925C07" w:rsidP="00925C07">
            <w:pPr>
              <w:pStyle w:val="Textoencaja"/>
              <w:jc w:val="center"/>
              <w:rPr>
                <w:sz w:val="18"/>
                <w:szCs w:val="18"/>
              </w:rPr>
            </w:pPr>
          </w:p>
        </w:tc>
        <w:tc>
          <w:tcPr>
            <w:tcW w:w="1134" w:type="dxa"/>
            <w:shd w:val="clear" w:color="auto" w:fill="auto"/>
            <w:vAlign w:val="center"/>
          </w:tcPr>
          <w:p w14:paraId="094C09B2" w14:textId="60D9FC6F" w:rsidR="00925C07" w:rsidRPr="0031447F" w:rsidRDefault="00925C07" w:rsidP="00925C07">
            <w:pPr>
              <w:pStyle w:val="Textoencaja"/>
              <w:jc w:val="center"/>
              <w:rPr>
                <w:sz w:val="18"/>
                <w:szCs w:val="18"/>
              </w:rPr>
            </w:pPr>
            <w:r w:rsidRPr="0031447F">
              <w:rPr>
                <w:bCs/>
                <w:sz w:val="18"/>
                <w:szCs w:val="18"/>
              </w:rPr>
              <w:t>17/02/2021</w:t>
            </w:r>
          </w:p>
        </w:tc>
        <w:tc>
          <w:tcPr>
            <w:tcW w:w="1280" w:type="dxa"/>
            <w:shd w:val="clear" w:color="auto" w:fill="auto"/>
            <w:vAlign w:val="center"/>
          </w:tcPr>
          <w:p w14:paraId="451CB64C" w14:textId="25B6265C" w:rsidR="00925C07" w:rsidRPr="0031447F" w:rsidRDefault="00925C07" w:rsidP="00925C07">
            <w:pPr>
              <w:pStyle w:val="Textoencaja"/>
              <w:jc w:val="center"/>
              <w:rPr>
                <w:sz w:val="18"/>
                <w:szCs w:val="18"/>
              </w:rPr>
            </w:pPr>
            <w:r w:rsidRPr="0031447F">
              <w:rPr>
                <w:sz w:val="18"/>
                <w:szCs w:val="18"/>
              </w:rPr>
              <w:t>Sobresaliente cum laude</w:t>
            </w:r>
          </w:p>
        </w:tc>
        <w:tc>
          <w:tcPr>
            <w:tcW w:w="1134" w:type="dxa"/>
            <w:shd w:val="clear" w:color="auto" w:fill="auto"/>
            <w:vAlign w:val="center"/>
          </w:tcPr>
          <w:p w14:paraId="798A6A22" w14:textId="57EA70CF" w:rsidR="00925C07" w:rsidRPr="0031447F" w:rsidRDefault="00925C07" w:rsidP="00925C07">
            <w:pPr>
              <w:pStyle w:val="Textoencaja"/>
              <w:jc w:val="center"/>
              <w:rPr>
                <w:sz w:val="18"/>
                <w:szCs w:val="18"/>
              </w:rPr>
            </w:pPr>
            <w:proofErr w:type="spellStart"/>
            <w:r w:rsidRPr="0031447F">
              <w:rPr>
                <w:sz w:val="18"/>
                <w:szCs w:val="18"/>
              </w:rPr>
              <w:t>Universidade</w:t>
            </w:r>
            <w:proofErr w:type="spellEnd"/>
            <w:r w:rsidRPr="0031447F">
              <w:rPr>
                <w:sz w:val="18"/>
                <w:szCs w:val="18"/>
              </w:rPr>
              <w:t xml:space="preserve"> de Vigo</w:t>
            </w:r>
          </w:p>
        </w:tc>
      </w:tr>
      <w:tr w:rsidR="0031447F" w:rsidRPr="0031447F" w14:paraId="178F0455"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0B053E3" w14:textId="2CDC7623" w:rsidR="00925C07" w:rsidRPr="0031447F" w:rsidRDefault="00925C07" w:rsidP="00925C07">
            <w:pPr>
              <w:pStyle w:val="TablaTitulo"/>
              <w:jc w:val="center"/>
            </w:pPr>
            <w:r w:rsidRPr="0031447F">
              <w:t>Contribución científica más relevante derivada de la tesis</w:t>
            </w:r>
          </w:p>
        </w:tc>
      </w:tr>
      <w:tr w:rsidR="0031447F" w:rsidRPr="0031447F" w14:paraId="095C0E90"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309FCD3" w14:textId="2467AF2F" w:rsidR="00925C07" w:rsidRPr="0031447F" w:rsidRDefault="00925C07" w:rsidP="00925C07">
            <w:pPr>
              <w:pStyle w:val="Textoencaja"/>
              <w:rPr>
                <w:b/>
                <w:bCs/>
                <w:sz w:val="18"/>
                <w:szCs w:val="18"/>
              </w:rPr>
            </w:pPr>
            <w:r w:rsidRPr="0031447F">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7A0F1AE" w14:textId="77777777" w:rsidR="000734C0" w:rsidRPr="00263B69" w:rsidRDefault="000734C0" w:rsidP="00925C07">
            <w:pPr>
              <w:pStyle w:val="Textoencaja"/>
              <w:rPr>
                <w:sz w:val="18"/>
                <w:szCs w:val="18"/>
                <w:lang w:val="pt-PT"/>
              </w:rPr>
            </w:pPr>
            <w:r w:rsidRPr="00263B69">
              <w:rPr>
                <w:sz w:val="18"/>
                <w:szCs w:val="18"/>
                <w:lang w:val="pt-PT"/>
              </w:rPr>
              <w:t xml:space="preserve">Gena Baamonde </w:t>
            </w:r>
            <w:r w:rsidR="00925C07" w:rsidRPr="00263B69">
              <w:rPr>
                <w:rFonts w:eastAsiaTheme="majorEastAsia"/>
                <w:b/>
                <w:bCs/>
                <w:sz w:val="18"/>
                <w:szCs w:val="18"/>
                <w:bdr w:val="none" w:sz="0" w:space="0" w:color="auto" w:frame="1"/>
                <w:shd w:val="clear" w:color="auto" w:fill="FFFFFF"/>
                <w:lang w:val="pt-PT"/>
              </w:rPr>
              <w:t>Machonas, travestismos e contragéneros na prática cénica galega</w:t>
            </w:r>
            <w:r w:rsidR="00925C07" w:rsidRPr="00263B69">
              <w:rPr>
                <w:sz w:val="18"/>
                <w:szCs w:val="18"/>
                <w:lang w:val="pt-PT"/>
              </w:rPr>
              <w:t xml:space="preserve"> </w:t>
            </w:r>
          </w:p>
          <w:p w14:paraId="2135005F" w14:textId="0DCE8A6B" w:rsidR="00925C07" w:rsidRPr="0031447F" w:rsidRDefault="00925C07" w:rsidP="00925C07">
            <w:pPr>
              <w:pStyle w:val="Textoencaja"/>
              <w:rPr>
                <w:sz w:val="18"/>
                <w:szCs w:val="18"/>
              </w:rPr>
            </w:pPr>
            <w:r w:rsidRPr="00263B69">
              <w:rPr>
                <w:sz w:val="18"/>
                <w:szCs w:val="18"/>
                <w:lang w:val="pt-PT"/>
              </w:rPr>
              <w:t xml:space="preserve">MARELO MONTERO, Daniel (dtor.) </w:t>
            </w:r>
            <w:r w:rsidRPr="00263B69">
              <w:rPr>
                <w:caps/>
                <w:sz w:val="18"/>
                <w:szCs w:val="18"/>
                <w:shd w:val="clear" w:color="auto" w:fill="FFFFFF"/>
                <w:lang w:val="pt-PT"/>
              </w:rPr>
              <w:t xml:space="preserve">NÓS XS INADAPTADXS. REPRESENTAÇÕES, DESEJOS E HISTÓRIAS LGBTIQ NA GALIZA. </w:t>
            </w:r>
            <w:r w:rsidRPr="0031447F">
              <w:rPr>
                <w:caps/>
                <w:sz w:val="18"/>
                <w:szCs w:val="18"/>
                <w:shd w:val="clear" w:color="auto" w:fill="FFFFFF"/>
              </w:rPr>
              <w:t>através editora, 2020.</w:t>
            </w:r>
          </w:p>
        </w:tc>
      </w:tr>
      <w:tr w:rsidR="0031447F" w:rsidRPr="0031447F" w14:paraId="439D6645"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BA759D2" w14:textId="732A24C5" w:rsidR="00925C07" w:rsidRPr="0031447F" w:rsidRDefault="00925C07" w:rsidP="00925C07">
            <w:pPr>
              <w:pStyle w:val="Textoencaja"/>
              <w:rPr>
                <w:b/>
                <w:bCs/>
                <w:sz w:val="18"/>
                <w:szCs w:val="18"/>
              </w:rPr>
            </w:pPr>
            <w:r w:rsidRPr="0031447F">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2D86E9" w14:textId="77777777" w:rsidR="00925C07" w:rsidRPr="0031447F" w:rsidRDefault="00925C07" w:rsidP="00925C07">
            <w:pPr>
              <w:pStyle w:val="Textoencaja"/>
              <w:rPr>
                <w:sz w:val="18"/>
                <w:szCs w:val="18"/>
              </w:rPr>
            </w:pPr>
          </w:p>
        </w:tc>
      </w:tr>
    </w:tbl>
    <w:p w14:paraId="086945CD" w14:textId="77777777" w:rsidR="00A72597" w:rsidRPr="0031447F"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31447F" w:rsidRPr="0031447F" w14:paraId="44A2A681"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1B555A0" w14:textId="57E92B5B" w:rsidR="00A72597" w:rsidRPr="0031447F" w:rsidRDefault="00A72597" w:rsidP="00444F1C">
            <w:pPr>
              <w:pStyle w:val="Textoencaja"/>
              <w:jc w:val="center"/>
              <w:rPr>
                <w:b/>
                <w:bCs/>
                <w:sz w:val="22"/>
                <w:szCs w:val="22"/>
              </w:rPr>
            </w:pPr>
            <w:r w:rsidRPr="0031447F">
              <w:rPr>
                <w:b/>
                <w:bCs/>
                <w:sz w:val="22"/>
                <w:szCs w:val="22"/>
              </w:rPr>
              <w:t>Tesis 6</w:t>
            </w:r>
          </w:p>
        </w:tc>
      </w:tr>
      <w:tr w:rsidR="0031447F" w:rsidRPr="0031447F" w14:paraId="55E4BCC8"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EDA725D" w14:textId="77777777" w:rsidR="00A72597" w:rsidRPr="0031447F" w:rsidRDefault="00A72597" w:rsidP="00444F1C">
            <w:pPr>
              <w:pStyle w:val="Textoencaja"/>
              <w:jc w:val="center"/>
              <w:rPr>
                <w:b/>
                <w:bCs/>
                <w:sz w:val="18"/>
                <w:szCs w:val="18"/>
              </w:rPr>
            </w:pPr>
            <w:r w:rsidRPr="0031447F">
              <w:rPr>
                <w:b/>
                <w:bCs/>
                <w:sz w:val="18"/>
                <w:szCs w:val="18"/>
              </w:rPr>
              <w:t>Título</w:t>
            </w:r>
          </w:p>
        </w:tc>
        <w:tc>
          <w:tcPr>
            <w:tcW w:w="2268" w:type="dxa"/>
            <w:shd w:val="clear" w:color="auto" w:fill="F2F2F2" w:themeFill="background1" w:themeFillShade="F2"/>
            <w:vAlign w:val="center"/>
          </w:tcPr>
          <w:p w14:paraId="0D6228EA" w14:textId="77777777" w:rsidR="00A72597" w:rsidRPr="0031447F" w:rsidRDefault="00A72597" w:rsidP="00444F1C">
            <w:pPr>
              <w:pStyle w:val="Textoencaja"/>
              <w:jc w:val="center"/>
              <w:rPr>
                <w:b/>
                <w:bCs/>
                <w:sz w:val="18"/>
                <w:szCs w:val="18"/>
              </w:rPr>
            </w:pPr>
            <w:r w:rsidRPr="0031447F">
              <w:rPr>
                <w:b/>
                <w:bCs/>
                <w:sz w:val="18"/>
                <w:szCs w:val="18"/>
              </w:rPr>
              <w:t>Doctorando/a</w:t>
            </w:r>
          </w:p>
        </w:tc>
        <w:tc>
          <w:tcPr>
            <w:tcW w:w="2268" w:type="dxa"/>
            <w:shd w:val="clear" w:color="auto" w:fill="F2F2F2" w:themeFill="background1" w:themeFillShade="F2"/>
            <w:vAlign w:val="center"/>
          </w:tcPr>
          <w:p w14:paraId="09C8454B" w14:textId="77777777" w:rsidR="00A72597" w:rsidRPr="0031447F" w:rsidRDefault="00A72597" w:rsidP="00444F1C">
            <w:pPr>
              <w:pStyle w:val="Textoencaja"/>
              <w:jc w:val="center"/>
              <w:rPr>
                <w:b/>
                <w:bCs/>
                <w:sz w:val="18"/>
                <w:szCs w:val="18"/>
              </w:rPr>
            </w:pPr>
            <w:r w:rsidRPr="0031447F">
              <w:rPr>
                <w:b/>
                <w:bCs/>
                <w:sz w:val="18"/>
                <w:szCs w:val="18"/>
              </w:rPr>
              <w:t>Director/a 1</w:t>
            </w:r>
          </w:p>
        </w:tc>
        <w:tc>
          <w:tcPr>
            <w:tcW w:w="2122" w:type="dxa"/>
            <w:shd w:val="clear" w:color="auto" w:fill="F2F2F2" w:themeFill="background1" w:themeFillShade="F2"/>
            <w:vAlign w:val="center"/>
          </w:tcPr>
          <w:p w14:paraId="63170F22" w14:textId="77777777" w:rsidR="00A72597" w:rsidRPr="0031447F" w:rsidRDefault="00A72597" w:rsidP="00444F1C">
            <w:pPr>
              <w:pStyle w:val="Textoencaja"/>
              <w:jc w:val="center"/>
              <w:rPr>
                <w:b/>
                <w:bCs/>
                <w:sz w:val="18"/>
                <w:szCs w:val="18"/>
              </w:rPr>
            </w:pPr>
            <w:r w:rsidRPr="0031447F">
              <w:rPr>
                <w:b/>
                <w:bCs/>
                <w:sz w:val="18"/>
                <w:szCs w:val="18"/>
              </w:rPr>
              <w:t>Director/a 2</w:t>
            </w:r>
          </w:p>
        </w:tc>
        <w:tc>
          <w:tcPr>
            <w:tcW w:w="1134" w:type="dxa"/>
            <w:shd w:val="clear" w:color="auto" w:fill="F2F2F2" w:themeFill="background1" w:themeFillShade="F2"/>
            <w:vAlign w:val="center"/>
          </w:tcPr>
          <w:p w14:paraId="06AC70BC" w14:textId="77777777" w:rsidR="00A72597" w:rsidRPr="0031447F" w:rsidRDefault="00A72597" w:rsidP="00444F1C">
            <w:pPr>
              <w:pStyle w:val="Textoencaja"/>
              <w:jc w:val="center"/>
              <w:rPr>
                <w:b/>
                <w:bCs/>
                <w:sz w:val="18"/>
                <w:szCs w:val="18"/>
              </w:rPr>
            </w:pPr>
            <w:r w:rsidRPr="0031447F">
              <w:rPr>
                <w:b/>
                <w:bCs/>
                <w:sz w:val="18"/>
                <w:szCs w:val="18"/>
              </w:rPr>
              <w:t>Fecha de lectura</w:t>
            </w:r>
          </w:p>
        </w:tc>
        <w:tc>
          <w:tcPr>
            <w:tcW w:w="1280" w:type="dxa"/>
            <w:shd w:val="clear" w:color="auto" w:fill="F2F2F2" w:themeFill="background1" w:themeFillShade="F2"/>
            <w:vAlign w:val="center"/>
          </w:tcPr>
          <w:p w14:paraId="206D868F" w14:textId="77777777" w:rsidR="00A72597" w:rsidRPr="0031447F" w:rsidRDefault="00A72597" w:rsidP="00444F1C">
            <w:pPr>
              <w:pStyle w:val="Textoencaja"/>
              <w:jc w:val="center"/>
              <w:rPr>
                <w:b/>
                <w:bCs/>
                <w:sz w:val="18"/>
                <w:szCs w:val="18"/>
              </w:rPr>
            </w:pPr>
            <w:r w:rsidRPr="0031447F">
              <w:rPr>
                <w:b/>
                <w:bCs/>
                <w:sz w:val="18"/>
                <w:szCs w:val="18"/>
              </w:rPr>
              <w:t>Calificación</w:t>
            </w:r>
          </w:p>
        </w:tc>
        <w:tc>
          <w:tcPr>
            <w:tcW w:w="1134" w:type="dxa"/>
            <w:shd w:val="clear" w:color="auto" w:fill="F2F2F2" w:themeFill="background1" w:themeFillShade="F2"/>
            <w:vAlign w:val="center"/>
          </w:tcPr>
          <w:p w14:paraId="24CFE083" w14:textId="77777777" w:rsidR="00A72597" w:rsidRPr="0031447F" w:rsidRDefault="00A72597" w:rsidP="00444F1C">
            <w:pPr>
              <w:pStyle w:val="Textoencaja"/>
              <w:jc w:val="center"/>
              <w:rPr>
                <w:b/>
                <w:bCs/>
                <w:sz w:val="18"/>
                <w:szCs w:val="18"/>
              </w:rPr>
            </w:pPr>
            <w:r w:rsidRPr="0031447F">
              <w:rPr>
                <w:b/>
                <w:bCs/>
                <w:sz w:val="18"/>
                <w:szCs w:val="18"/>
              </w:rPr>
              <w:t>Universidad</w:t>
            </w:r>
          </w:p>
        </w:tc>
      </w:tr>
      <w:tr w:rsidR="0031447F" w:rsidRPr="0031447F" w14:paraId="419148A9"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32B3187" w14:textId="7E82A4D7" w:rsidR="00925C07" w:rsidRPr="00263B69" w:rsidRDefault="00925C07" w:rsidP="00925C07">
            <w:pPr>
              <w:pStyle w:val="Textoencaja"/>
              <w:jc w:val="center"/>
              <w:rPr>
                <w:b/>
                <w:bCs/>
                <w:sz w:val="18"/>
                <w:szCs w:val="18"/>
                <w:lang w:val="pt-PT"/>
              </w:rPr>
            </w:pPr>
            <w:r w:rsidRPr="00263B69">
              <w:rPr>
                <w:rFonts w:cs="Times New Roman"/>
                <w:b/>
                <w:sz w:val="18"/>
                <w:szCs w:val="18"/>
                <w:lang w:val="pt-PT"/>
              </w:rPr>
              <w:t>Ficcións apropiadas: Humor e feminismos nas Artes Visuais nas últimas décadas</w:t>
            </w:r>
          </w:p>
        </w:tc>
        <w:tc>
          <w:tcPr>
            <w:tcW w:w="2268" w:type="dxa"/>
            <w:shd w:val="clear" w:color="auto" w:fill="auto"/>
            <w:vAlign w:val="center"/>
          </w:tcPr>
          <w:p w14:paraId="6B17DEF5" w14:textId="74FAB7D9" w:rsidR="00925C07" w:rsidRPr="0031447F" w:rsidRDefault="00925C07" w:rsidP="00925C07">
            <w:pPr>
              <w:pStyle w:val="Textoencaja"/>
              <w:jc w:val="center"/>
              <w:rPr>
                <w:sz w:val="18"/>
                <w:szCs w:val="18"/>
              </w:rPr>
            </w:pPr>
            <w:proofErr w:type="gramStart"/>
            <w:r w:rsidRPr="0031447F">
              <w:rPr>
                <w:sz w:val="18"/>
                <w:szCs w:val="18"/>
              </w:rPr>
              <w:t>Sabela</w:t>
            </w:r>
            <w:proofErr w:type="gramEnd"/>
            <w:r w:rsidRPr="0031447F">
              <w:rPr>
                <w:sz w:val="18"/>
                <w:szCs w:val="18"/>
              </w:rPr>
              <w:t xml:space="preserve"> Fraga Costa</w:t>
            </w:r>
          </w:p>
        </w:tc>
        <w:tc>
          <w:tcPr>
            <w:tcW w:w="2268" w:type="dxa"/>
            <w:shd w:val="clear" w:color="auto" w:fill="auto"/>
            <w:vAlign w:val="center"/>
          </w:tcPr>
          <w:p w14:paraId="0DD151D2" w14:textId="516C07D3" w:rsidR="00925C07" w:rsidRPr="0031447F" w:rsidRDefault="00925C07" w:rsidP="00925C07">
            <w:pPr>
              <w:pStyle w:val="Textoencaja"/>
              <w:jc w:val="center"/>
              <w:rPr>
                <w:sz w:val="18"/>
                <w:szCs w:val="18"/>
              </w:rPr>
            </w:pPr>
            <w:r w:rsidRPr="0031447F">
              <w:rPr>
                <w:sz w:val="18"/>
                <w:szCs w:val="18"/>
              </w:rPr>
              <w:t xml:space="preserve">Xosé Manuel </w:t>
            </w:r>
            <w:proofErr w:type="spellStart"/>
            <w:r w:rsidRPr="0031447F">
              <w:rPr>
                <w:sz w:val="18"/>
                <w:szCs w:val="18"/>
              </w:rPr>
              <w:t>Buxán</w:t>
            </w:r>
            <w:proofErr w:type="spellEnd"/>
            <w:r w:rsidRPr="0031447F">
              <w:rPr>
                <w:sz w:val="18"/>
                <w:szCs w:val="18"/>
              </w:rPr>
              <w:t xml:space="preserve"> Bran</w:t>
            </w:r>
          </w:p>
        </w:tc>
        <w:tc>
          <w:tcPr>
            <w:tcW w:w="2122" w:type="dxa"/>
            <w:shd w:val="clear" w:color="auto" w:fill="auto"/>
            <w:vAlign w:val="center"/>
          </w:tcPr>
          <w:p w14:paraId="323C9FA9" w14:textId="38751D91" w:rsidR="00925C07" w:rsidRPr="0031447F" w:rsidRDefault="00925C07" w:rsidP="00925C07">
            <w:pPr>
              <w:pStyle w:val="Textoencaja"/>
              <w:jc w:val="center"/>
              <w:rPr>
                <w:sz w:val="18"/>
                <w:szCs w:val="18"/>
              </w:rPr>
            </w:pPr>
            <w:r w:rsidRPr="0031447F">
              <w:rPr>
                <w:sz w:val="18"/>
                <w:szCs w:val="18"/>
              </w:rPr>
              <w:t>Juan Manuel Monterroso</w:t>
            </w:r>
          </w:p>
        </w:tc>
        <w:tc>
          <w:tcPr>
            <w:tcW w:w="1134" w:type="dxa"/>
            <w:shd w:val="clear" w:color="auto" w:fill="auto"/>
            <w:vAlign w:val="center"/>
          </w:tcPr>
          <w:p w14:paraId="5AC5DCFA" w14:textId="7FFC1D70" w:rsidR="00925C07" w:rsidRPr="0031447F" w:rsidRDefault="00925C07" w:rsidP="00925C07">
            <w:pPr>
              <w:pStyle w:val="Textoencaja"/>
              <w:jc w:val="center"/>
              <w:rPr>
                <w:sz w:val="18"/>
                <w:szCs w:val="18"/>
              </w:rPr>
            </w:pPr>
            <w:r w:rsidRPr="0031447F">
              <w:rPr>
                <w:sz w:val="18"/>
                <w:szCs w:val="18"/>
              </w:rPr>
              <w:t>26/04/2024</w:t>
            </w:r>
          </w:p>
        </w:tc>
        <w:tc>
          <w:tcPr>
            <w:tcW w:w="1280" w:type="dxa"/>
            <w:shd w:val="clear" w:color="auto" w:fill="auto"/>
            <w:vAlign w:val="center"/>
          </w:tcPr>
          <w:p w14:paraId="73BB40B4" w14:textId="060242C2" w:rsidR="00925C07" w:rsidRPr="0031447F" w:rsidRDefault="00925C07" w:rsidP="00925C07">
            <w:pPr>
              <w:pStyle w:val="Textoencaja"/>
              <w:jc w:val="center"/>
              <w:rPr>
                <w:sz w:val="18"/>
                <w:szCs w:val="18"/>
              </w:rPr>
            </w:pPr>
            <w:r w:rsidRPr="0031447F">
              <w:rPr>
                <w:sz w:val="18"/>
                <w:szCs w:val="18"/>
              </w:rPr>
              <w:t>Sobresaliente cum laude</w:t>
            </w:r>
          </w:p>
        </w:tc>
        <w:tc>
          <w:tcPr>
            <w:tcW w:w="1134" w:type="dxa"/>
            <w:shd w:val="clear" w:color="auto" w:fill="auto"/>
            <w:vAlign w:val="center"/>
          </w:tcPr>
          <w:p w14:paraId="71AE2A14" w14:textId="1FC7C3B3" w:rsidR="00925C07" w:rsidRPr="0031447F" w:rsidRDefault="00925C07" w:rsidP="00925C07">
            <w:pPr>
              <w:pStyle w:val="Textoencaja"/>
              <w:jc w:val="center"/>
              <w:rPr>
                <w:sz w:val="18"/>
                <w:szCs w:val="18"/>
              </w:rPr>
            </w:pPr>
            <w:proofErr w:type="spellStart"/>
            <w:r w:rsidRPr="0031447F">
              <w:rPr>
                <w:sz w:val="18"/>
                <w:szCs w:val="18"/>
              </w:rPr>
              <w:t>Universidade</w:t>
            </w:r>
            <w:proofErr w:type="spellEnd"/>
            <w:r w:rsidRPr="0031447F">
              <w:rPr>
                <w:sz w:val="18"/>
                <w:szCs w:val="18"/>
              </w:rPr>
              <w:t xml:space="preserve"> de Vigo</w:t>
            </w:r>
          </w:p>
        </w:tc>
      </w:tr>
      <w:tr w:rsidR="0031447F" w:rsidRPr="0031447F" w14:paraId="19292178"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D9D5DEC" w14:textId="472E15FC" w:rsidR="00925C07" w:rsidRPr="0031447F" w:rsidRDefault="00925C07" w:rsidP="00925C07">
            <w:pPr>
              <w:pStyle w:val="TablaTitulo"/>
              <w:jc w:val="center"/>
            </w:pPr>
            <w:r w:rsidRPr="0031447F">
              <w:t>Contribución científica más relevante derivada de la tesis</w:t>
            </w:r>
          </w:p>
        </w:tc>
      </w:tr>
      <w:tr w:rsidR="0031447F" w:rsidRPr="0031447F" w14:paraId="51737C7F"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A7FC314" w14:textId="148D415B" w:rsidR="00925C07" w:rsidRPr="0031447F" w:rsidRDefault="00925C07" w:rsidP="00925C07">
            <w:pPr>
              <w:pStyle w:val="Textoencaja"/>
              <w:rPr>
                <w:b/>
                <w:bCs/>
                <w:sz w:val="18"/>
                <w:szCs w:val="18"/>
              </w:rPr>
            </w:pPr>
            <w:r w:rsidRPr="0031447F">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A10EB39" w14:textId="77777777" w:rsidR="00925C07" w:rsidRPr="0031447F" w:rsidRDefault="00925C07" w:rsidP="00925C07">
            <w:pPr>
              <w:pStyle w:val="Textoencaja"/>
              <w:rPr>
                <w:sz w:val="18"/>
                <w:szCs w:val="18"/>
              </w:rPr>
            </w:pPr>
            <w:proofErr w:type="gramStart"/>
            <w:r w:rsidRPr="0031447F">
              <w:rPr>
                <w:sz w:val="18"/>
                <w:szCs w:val="18"/>
              </w:rPr>
              <w:t>Sabela</w:t>
            </w:r>
            <w:proofErr w:type="gramEnd"/>
            <w:r w:rsidRPr="0031447F">
              <w:rPr>
                <w:sz w:val="18"/>
                <w:szCs w:val="18"/>
              </w:rPr>
              <w:t xml:space="preserve"> Fraga.  </w:t>
            </w:r>
            <w:r w:rsidRPr="0031447F">
              <w:rPr>
                <w:b/>
                <w:bCs/>
                <w:sz w:val="18"/>
                <w:szCs w:val="18"/>
              </w:rPr>
              <w:t xml:space="preserve">A risa </w:t>
            </w:r>
            <w:proofErr w:type="spellStart"/>
            <w:r w:rsidRPr="0031447F">
              <w:rPr>
                <w:b/>
                <w:bCs/>
                <w:sz w:val="18"/>
                <w:szCs w:val="18"/>
              </w:rPr>
              <w:t>habitábel</w:t>
            </w:r>
            <w:proofErr w:type="spellEnd"/>
            <w:r w:rsidRPr="0031447F">
              <w:rPr>
                <w:b/>
                <w:bCs/>
                <w:sz w:val="18"/>
                <w:szCs w:val="18"/>
              </w:rPr>
              <w:t xml:space="preserve">: Conversas con creadoras sobre humor </w:t>
            </w:r>
            <w:proofErr w:type="gramStart"/>
            <w:r w:rsidRPr="0031447F">
              <w:rPr>
                <w:b/>
                <w:bCs/>
                <w:sz w:val="18"/>
                <w:szCs w:val="18"/>
              </w:rPr>
              <w:t>e</w:t>
            </w:r>
            <w:proofErr w:type="gramEnd"/>
            <w:r w:rsidRPr="0031447F">
              <w:rPr>
                <w:b/>
                <w:bCs/>
                <w:sz w:val="18"/>
                <w:szCs w:val="18"/>
              </w:rPr>
              <w:t xml:space="preserve"> feminismos </w:t>
            </w:r>
            <w:proofErr w:type="spellStart"/>
            <w:r w:rsidRPr="0031447F">
              <w:rPr>
                <w:b/>
                <w:bCs/>
                <w:sz w:val="18"/>
                <w:szCs w:val="18"/>
              </w:rPr>
              <w:t>nas</w:t>
            </w:r>
            <w:proofErr w:type="spellEnd"/>
            <w:r w:rsidRPr="0031447F">
              <w:rPr>
                <w:b/>
                <w:bCs/>
                <w:sz w:val="18"/>
                <w:szCs w:val="18"/>
              </w:rPr>
              <w:t xml:space="preserve"> artes</w:t>
            </w:r>
            <w:r w:rsidRPr="0031447F">
              <w:rPr>
                <w:sz w:val="18"/>
                <w:szCs w:val="18"/>
              </w:rPr>
              <w:t xml:space="preserve">. </w:t>
            </w:r>
          </w:p>
          <w:p w14:paraId="626B8252" w14:textId="461C8ECC" w:rsidR="00925C07" w:rsidRPr="0031447F" w:rsidRDefault="00925C07" w:rsidP="00925C07">
            <w:pPr>
              <w:pStyle w:val="Textoencaja"/>
              <w:rPr>
                <w:sz w:val="18"/>
                <w:szCs w:val="18"/>
              </w:rPr>
            </w:pPr>
            <w:proofErr w:type="spellStart"/>
            <w:r w:rsidRPr="0031447F">
              <w:rPr>
                <w:sz w:val="18"/>
                <w:szCs w:val="18"/>
              </w:rPr>
              <w:t>Andavira</w:t>
            </w:r>
            <w:proofErr w:type="spellEnd"/>
            <w:r w:rsidRPr="0031447F">
              <w:rPr>
                <w:sz w:val="18"/>
                <w:szCs w:val="18"/>
              </w:rPr>
              <w:t xml:space="preserve"> Editora, 2024</w:t>
            </w:r>
          </w:p>
        </w:tc>
      </w:tr>
      <w:tr w:rsidR="0031447F" w:rsidRPr="0031447F" w14:paraId="1517EB4A"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67C05E0" w14:textId="77777777" w:rsidR="00925C07" w:rsidRPr="0031447F" w:rsidRDefault="00925C07" w:rsidP="00925C07">
            <w:pPr>
              <w:pStyle w:val="Textoencaja"/>
              <w:rPr>
                <w:b/>
                <w:bCs/>
                <w:sz w:val="18"/>
                <w:szCs w:val="18"/>
              </w:rPr>
            </w:pPr>
            <w:r w:rsidRPr="0031447F">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EFA583C" w14:textId="77777777" w:rsidR="00925C07" w:rsidRPr="0031447F" w:rsidRDefault="00925C07" w:rsidP="00925C07">
            <w:pPr>
              <w:pStyle w:val="Textoencaja"/>
              <w:rPr>
                <w:sz w:val="18"/>
                <w:szCs w:val="18"/>
              </w:rPr>
            </w:pPr>
          </w:p>
        </w:tc>
      </w:tr>
    </w:tbl>
    <w:p w14:paraId="0FE52953" w14:textId="77777777" w:rsidR="00A72597" w:rsidRDefault="00A72597" w:rsidP="00A72597">
      <w:pPr>
        <w:rPr>
          <w:sz w:val="20"/>
          <w:szCs w:val="20"/>
        </w:rPr>
      </w:pPr>
    </w:p>
    <w:p w14:paraId="2679C829" w14:textId="77777777" w:rsidR="00C7756D" w:rsidRDefault="00C7756D" w:rsidP="00A72597">
      <w:pPr>
        <w:rPr>
          <w:sz w:val="20"/>
          <w:szCs w:val="20"/>
        </w:rPr>
      </w:pPr>
    </w:p>
    <w:p w14:paraId="18A1D0A1" w14:textId="77777777" w:rsidR="00C7756D" w:rsidRDefault="00C7756D" w:rsidP="00A72597">
      <w:pPr>
        <w:rPr>
          <w:sz w:val="20"/>
          <w:szCs w:val="20"/>
        </w:rPr>
      </w:pPr>
    </w:p>
    <w:p w14:paraId="6BAC15F8" w14:textId="77777777" w:rsidR="00C7756D" w:rsidRPr="0031447F" w:rsidRDefault="00C7756D" w:rsidP="00A72597">
      <w:pPr>
        <w:rPr>
          <w:sz w:val="20"/>
          <w:szCs w:val="20"/>
        </w:rPr>
      </w:pPr>
    </w:p>
    <w:p w14:paraId="279AD9BD" w14:textId="77777777" w:rsidR="005770A4" w:rsidRPr="0031447F" w:rsidRDefault="005770A4" w:rsidP="00A72597">
      <w:pPr>
        <w:rPr>
          <w:sz w:val="20"/>
          <w:szCs w:val="20"/>
        </w:rPr>
      </w:pPr>
    </w:p>
    <w:tbl>
      <w:tblPr>
        <w:tblW w:w="14170" w:type="dxa"/>
        <w:jc w:val="center"/>
        <w:tblLayout w:type="fixed"/>
        <w:tblCellMar>
          <w:top w:w="57" w:type="dxa"/>
          <w:bottom w:w="57" w:type="dxa"/>
        </w:tblCellMar>
        <w:tblLook w:val="0000" w:firstRow="0" w:lastRow="0" w:firstColumn="0" w:lastColumn="0" w:noHBand="0" w:noVBand="0"/>
      </w:tblPr>
      <w:tblGrid>
        <w:gridCol w:w="3395"/>
        <w:gridCol w:w="572"/>
        <w:gridCol w:w="2267"/>
        <w:gridCol w:w="2267"/>
        <w:gridCol w:w="1837"/>
        <w:gridCol w:w="1276"/>
        <w:gridCol w:w="1422"/>
        <w:gridCol w:w="1134"/>
      </w:tblGrid>
      <w:tr w:rsidR="0031447F" w:rsidRPr="0031447F" w14:paraId="793C071F" w14:textId="77777777" w:rsidTr="00925C07">
        <w:trPr>
          <w:trHeight w:val="283"/>
          <w:jc w:val="center"/>
        </w:trPr>
        <w:tc>
          <w:tcPr>
            <w:tcW w:w="14170"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33B691A" w14:textId="35B73A79" w:rsidR="00A72597" w:rsidRPr="0031447F" w:rsidRDefault="00A72597" w:rsidP="00444F1C">
            <w:pPr>
              <w:pStyle w:val="Textoencaja"/>
              <w:jc w:val="center"/>
              <w:rPr>
                <w:b/>
                <w:bCs/>
                <w:sz w:val="22"/>
                <w:szCs w:val="22"/>
              </w:rPr>
            </w:pPr>
            <w:r w:rsidRPr="0031447F">
              <w:rPr>
                <w:b/>
                <w:bCs/>
                <w:sz w:val="22"/>
                <w:szCs w:val="22"/>
              </w:rPr>
              <w:lastRenderedPageBreak/>
              <w:t>Tesis 7</w:t>
            </w:r>
          </w:p>
        </w:tc>
      </w:tr>
      <w:tr w:rsidR="0031447F" w:rsidRPr="0031447F" w14:paraId="2586167B"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7" w:type="dxa"/>
            <w:gridSpan w:val="2"/>
            <w:shd w:val="clear" w:color="auto" w:fill="F2F2F2" w:themeFill="background1" w:themeFillShade="F2"/>
            <w:vAlign w:val="center"/>
          </w:tcPr>
          <w:p w14:paraId="0EEA3A0F" w14:textId="77777777" w:rsidR="00A72597" w:rsidRPr="0031447F" w:rsidRDefault="00A72597" w:rsidP="00444F1C">
            <w:pPr>
              <w:pStyle w:val="Textoencaja"/>
              <w:jc w:val="center"/>
              <w:rPr>
                <w:b/>
                <w:bCs/>
                <w:sz w:val="18"/>
                <w:szCs w:val="18"/>
              </w:rPr>
            </w:pPr>
            <w:r w:rsidRPr="0031447F">
              <w:rPr>
                <w:b/>
                <w:bCs/>
                <w:sz w:val="18"/>
                <w:szCs w:val="18"/>
              </w:rPr>
              <w:t>Título</w:t>
            </w:r>
          </w:p>
        </w:tc>
        <w:tc>
          <w:tcPr>
            <w:tcW w:w="2267" w:type="dxa"/>
            <w:shd w:val="clear" w:color="auto" w:fill="F2F2F2" w:themeFill="background1" w:themeFillShade="F2"/>
            <w:vAlign w:val="center"/>
          </w:tcPr>
          <w:p w14:paraId="4AC2066C" w14:textId="77777777" w:rsidR="00A72597" w:rsidRPr="0031447F" w:rsidRDefault="00A72597" w:rsidP="00444F1C">
            <w:pPr>
              <w:pStyle w:val="Textoencaja"/>
              <w:jc w:val="center"/>
              <w:rPr>
                <w:b/>
                <w:bCs/>
                <w:sz w:val="18"/>
                <w:szCs w:val="18"/>
              </w:rPr>
            </w:pPr>
            <w:r w:rsidRPr="0031447F">
              <w:rPr>
                <w:b/>
                <w:bCs/>
                <w:sz w:val="18"/>
                <w:szCs w:val="18"/>
              </w:rPr>
              <w:t>Doctorando/a</w:t>
            </w:r>
          </w:p>
        </w:tc>
        <w:tc>
          <w:tcPr>
            <w:tcW w:w="2267" w:type="dxa"/>
            <w:shd w:val="clear" w:color="auto" w:fill="F2F2F2" w:themeFill="background1" w:themeFillShade="F2"/>
            <w:vAlign w:val="center"/>
          </w:tcPr>
          <w:p w14:paraId="107D4730" w14:textId="77777777" w:rsidR="00A72597" w:rsidRPr="0031447F" w:rsidRDefault="00A72597" w:rsidP="00444F1C">
            <w:pPr>
              <w:pStyle w:val="Textoencaja"/>
              <w:jc w:val="center"/>
              <w:rPr>
                <w:b/>
                <w:bCs/>
                <w:sz w:val="18"/>
                <w:szCs w:val="18"/>
              </w:rPr>
            </w:pPr>
            <w:r w:rsidRPr="0031447F">
              <w:rPr>
                <w:b/>
                <w:bCs/>
                <w:sz w:val="18"/>
                <w:szCs w:val="18"/>
              </w:rPr>
              <w:t>Director/a 1</w:t>
            </w:r>
          </w:p>
        </w:tc>
        <w:tc>
          <w:tcPr>
            <w:tcW w:w="1837" w:type="dxa"/>
            <w:shd w:val="clear" w:color="auto" w:fill="F2F2F2" w:themeFill="background1" w:themeFillShade="F2"/>
            <w:vAlign w:val="center"/>
          </w:tcPr>
          <w:p w14:paraId="3120A9C5" w14:textId="77777777" w:rsidR="00A72597" w:rsidRPr="0031447F" w:rsidRDefault="00A72597" w:rsidP="00444F1C">
            <w:pPr>
              <w:pStyle w:val="Textoencaja"/>
              <w:jc w:val="center"/>
              <w:rPr>
                <w:b/>
                <w:bCs/>
                <w:sz w:val="18"/>
                <w:szCs w:val="18"/>
              </w:rPr>
            </w:pPr>
            <w:r w:rsidRPr="0031447F">
              <w:rPr>
                <w:b/>
                <w:bCs/>
                <w:sz w:val="18"/>
                <w:szCs w:val="18"/>
              </w:rPr>
              <w:t>Director/a 2</w:t>
            </w:r>
          </w:p>
        </w:tc>
        <w:tc>
          <w:tcPr>
            <w:tcW w:w="1276" w:type="dxa"/>
            <w:shd w:val="clear" w:color="auto" w:fill="F2F2F2" w:themeFill="background1" w:themeFillShade="F2"/>
            <w:vAlign w:val="center"/>
          </w:tcPr>
          <w:p w14:paraId="4D1DC049" w14:textId="77777777" w:rsidR="00A72597" w:rsidRPr="0031447F" w:rsidRDefault="00A72597" w:rsidP="00444F1C">
            <w:pPr>
              <w:pStyle w:val="Textoencaja"/>
              <w:jc w:val="center"/>
              <w:rPr>
                <w:b/>
                <w:bCs/>
                <w:sz w:val="18"/>
                <w:szCs w:val="18"/>
              </w:rPr>
            </w:pPr>
            <w:r w:rsidRPr="0031447F">
              <w:rPr>
                <w:b/>
                <w:bCs/>
                <w:sz w:val="18"/>
                <w:szCs w:val="18"/>
              </w:rPr>
              <w:t>Fecha de lectura</w:t>
            </w:r>
          </w:p>
        </w:tc>
        <w:tc>
          <w:tcPr>
            <w:tcW w:w="1422" w:type="dxa"/>
            <w:shd w:val="clear" w:color="auto" w:fill="F2F2F2" w:themeFill="background1" w:themeFillShade="F2"/>
            <w:vAlign w:val="center"/>
          </w:tcPr>
          <w:p w14:paraId="09668292" w14:textId="77777777" w:rsidR="00A72597" w:rsidRPr="0031447F" w:rsidRDefault="00A72597" w:rsidP="00444F1C">
            <w:pPr>
              <w:pStyle w:val="Textoencaja"/>
              <w:jc w:val="center"/>
              <w:rPr>
                <w:b/>
                <w:bCs/>
                <w:sz w:val="18"/>
                <w:szCs w:val="18"/>
              </w:rPr>
            </w:pPr>
            <w:r w:rsidRPr="0031447F">
              <w:rPr>
                <w:b/>
                <w:bCs/>
                <w:sz w:val="18"/>
                <w:szCs w:val="18"/>
              </w:rPr>
              <w:t>Calificación</w:t>
            </w:r>
          </w:p>
        </w:tc>
        <w:tc>
          <w:tcPr>
            <w:tcW w:w="1134" w:type="dxa"/>
            <w:shd w:val="clear" w:color="auto" w:fill="F2F2F2" w:themeFill="background1" w:themeFillShade="F2"/>
            <w:vAlign w:val="center"/>
          </w:tcPr>
          <w:p w14:paraId="3CABCA8B" w14:textId="77777777" w:rsidR="00A72597" w:rsidRPr="0031447F" w:rsidRDefault="00A72597" w:rsidP="00444F1C">
            <w:pPr>
              <w:pStyle w:val="Textoencaja"/>
              <w:jc w:val="center"/>
              <w:rPr>
                <w:b/>
                <w:bCs/>
                <w:sz w:val="18"/>
                <w:szCs w:val="18"/>
              </w:rPr>
            </w:pPr>
            <w:r w:rsidRPr="0031447F">
              <w:rPr>
                <w:b/>
                <w:bCs/>
                <w:sz w:val="18"/>
                <w:szCs w:val="18"/>
              </w:rPr>
              <w:t>Universidad</w:t>
            </w:r>
          </w:p>
        </w:tc>
      </w:tr>
      <w:tr w:rsidR="0031447F" w:rsidRPr="0031447F" w14:paraId="73549F1E"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7" w:type="dxa"/>
            <w:gridSpan w:val="2"/>
            <w:shd w:val="clear" w:color="auto" w:fill="auto"/>
            <w:vAlign w:val="center"/>
          </w:tcPr>
          <w:p w14:paraId="40328FB6" w14:textId="77777777" w:rsidR="00925C07" w:rsidRPr="0031447F" w:rsidRDefault="00925C07" w:rsidP="00921FDA">
            <w:pPr>
              <w:pStyle w:val="Textoencaja"/>
              <w:jc w:val="center"/>
              <w:rPr>
                <w:b/>
                <w:bCs/>
                <w:sz w:val="18"/>
                <w:szCs w:val="18"/>
              </w:rPr>
            </w:pPr>
            <w:r w:rsidRPr="0031447F">
              <w:rPr>
                <w:rFonts w:eastAsiaTheme="minorHAnsi"/>
                <w:b/>
                <w:bCs/>
                <w:sz w:val="18"/>
                <w:szCs w:val="18"/>
                <w:lang w:val="es-ES_tradnl"/>
              </w:rPr>
              <w:t>“Como flúor en el agua”. Estudio feminista sobre el cómic: análisis de este medio gráfico-narrativo para la promoción de la empatía y definición del «cómic testimonial feminista»</w:t>
            </w:r>
          </w:p>
        </w:tc>
        <w:tc>
          <w:tcPr>
            <w:tcW w:w="2267" w:type="dxa"/>
            <w:shd w:val="clear" w:color="auto" w:fill="auto"/>
            <w:vAlign w:val="center"/>
          </w:tcPr>
          <w:p w14:paraId="6EC01833" w14:textId="77777777" w:rsidR="00925C07" w:rsidRPr="0031447F" w:rsidRDefault="00925C07" w:rsidP="00921FDA">
            <w:pPr>
              <w:pStyle w:val="Textoencaja"/>
              <w:jc w:val="center"/>
              <w:rPr>
                <w:sz w:val="18"/>
                <w:szCs w:val="18"/>
              </w:rPr>
            </w:pPr>
            <w:r w:rsidRPr="0031447F">
              <w:rPr>
                <w:sz w:val="18"/>
                <w:szCs w:val="18"/>
              </w:rPr>
              <w:t xml:space="preserve">Teresa Ferreiro </w:t>
            </w:r>
            <w:proofErr w:type="spellStart"/>
            <w:r w:rsidRPr="0031447F">
              <w:rPr>
                <w:sz w:val="18"/>
                <w:szCs w:val="18"/>
              </w:rPr>
              <w:t>Peleteiro</w:t>
            </w:r>
            <w:proofErr w:type="spellEnd"/>
          </w:p>
        </w:tc>
        <w:tc>
          <w:tcPr>
            <w:tcW w:w="2267" w:type="dxa"/>
            <w:shd w:val="clear" w:color="auto" w:fill="auto"/>
            <w:vAlign w:val="center"/>
          </w:tcPr>
          <w:p w14:paraId="5A6D499F" w14:textId="77777777" w:rsidR="00925C07" w:rsidRPr="0031447F" w:rsidRDefault="00925C07" w:rsidP="00921FDA">
            <w:pPr>
              <w:pStyle w:val="Textoencaja"/>
              <w:jc w:val="center"/>
              <w:rPr>
                <w:sz w:val="18"/>
                <w:szCs w:val="18"/>
              </w:rPr>
            </w:pPr>
            <w:r w:rsidRPr="0031447F">
              <w:rPr>
                <w:sz w:val="18"/>
                <w:szCs w:val="18"/>
              </w:rPr>
              <w:t>José Andrés Santiago Iglesias</w:t>
            </w:r>
          </w:p>
        </w:tc>
        <w:tc>
          <w:tcPr>
            <w:tcW w:w="1837" w:type="dxa"/>
            <w:shd w:val="clear" w:color="auto" w:fill="auto"/>
            <w:vAlign w:val="center"/>
          </w:tcPr>
          <w:p w14:paraId="2DAE4496" w14:textId="77777777" w:rsidR="00925C07" w:rsidRPr="0031447F" w:rsidRDefault="00925C07" w:rsidP="00921FDA">
            <w:pPr>
              <w:pStyle w:val="Textoencaja"/>
              <w:jc w:val="center"/>
              <w:rPr>
                <w:sz w:val="18"/>
                <w:szCs w:val="18"/>
              </w:rPr>
            </w:pPr>
          </w:p>
        </w:tc>
        <w:tc>
          <w:tcPr>
            <w:tcW w:w="1276" w:type="dxa"/>
            <w:shd w:val="clear" w:color="auto" w:fill="auto"/>
            <w:vAlign w:val="center"/>
          </w:tcPr>
          <w:p w14:paraId="1189F095" w14:textId="77777777" w:rsidR="00925C07" w:rsidRPr="0031447F" w:rsidRDefault="00925C07" w:rsidP="00921FDA">
            <w:pPr>
              <w:pStyle w:val="Textoencaja"/>
              <w:jc w:val="center"/>
              <w:rPr>
                <w:sz w:val="18"/>
                <w:szCs w:val="18"/>
              </w:rPr>
            </w:pPr>
            <w:r w:rsidRPr="0031447F">
              <w:rPr>
                <w:rFonts w:eastAsiaTheme="minorHAnsi"/>
                <w:sz w:val="18"/>
                <w:szCs w:val="18"/>
                <w:lang w:val="es-ES_tradnl"/>
              </w:rPr>
              <w:t>14/03/2022</w:t>
            </w:r>
          </w:p>
        </w:tc>
        <w:tc>
          <w:tcPr>
            <w:tcW w:w="1422" w:type="dxa"/>
            <w:shd w:val="clear" w:color="auto" w:fill="auto"/>
            <w:vAlign w:val="center"/>
          </w:tcPr>
          <w:p w14:paraId="2DEFEF73" w14:textId="77777777" w:rsidR="00925C07" w:rsidRPr="0031447F" w:rsidRDefault="00925C07" w:rsidP="00925C07">
            <w:pPr>
              <w:pStyle w:val="Textoencaja"/>
              <w:jc w:val="center"/>
              <w:rPr>
                <w:rFonts w:ascii="Helvetica" w:eastAsiaTheme="minorHAnsi" w:hAnsi="Helvetica" w:cs="Helvetica"/>
                <w:sz w:val="18"/>
                <w:szCs w:val="18"/>
                <w:lang w:val="es-ES_tradnl"/>
              </w:rPr>
            </w:pPr>
            <w:r w:rsidRPr="0031447F">
              <w:rPr>
                <w:rFonts w:ascii="Helvetica" w:eastAsiaTheme="minorHAnsi" w:hAnsi="Helvetica" w:cs="Helvetica"/>
                <w:sz w:val="18"/>
                <w:szCs w:val="18"/>
                <w:lang w:val="es-ES_tradnl"/>
              </w:rPr>
              <w:t>Sobresaliente cum laude</w:t>
            </w:r>
          </w:p>
          <w:p w14:paraId="5695B945" w14:textId="68C1D0DD" w:rsidR="00925C07" w:rsidRPr="0031447F" w:rsidRDefault="00925C07" w:rsidP="00925C07">
            <w:pPr>
              <w:pStyle w:val="Textoencaja"/>
              <w:jc w:val="center"/>
              <w:rPr>
                <w:sz w:val="18"/>
                <w:szCs w:val="18"/>
              </w:rPr>
            </w:pPr>
            <w:r w:rsidRPr="0031447F">
              <w:rPr>
                <w:rFonts w:ascii="Helvetica" w:eastAsiaTheme="minorHAnsi" w:hAnsi="Helvetica" w:cs="Helvetica"/>
                <w:sz w:val="16"/>
                <w:szCs w:val="16"/>
                <w:lang w:val="es-ES_tradnl"/>
              </w:rPr>
              <w:t>Mención Internacional</w:t>
            </w:r>
          </w:p>
        </w:tc>
        <w:tc>
          <w:tcPr>
            <w:tcW w:w="1134" w:type="dxa"/>
            <w:shd w:val="clear" w:color="auto" w:fill="auto"/>
            <w:vAlign w:val="center"/>
          </w:tcPr>
          <w:p w14:paraId="48F17CFC" w14:textId="77777777" w:rsidR="00925C07" w:rsidRPr="0031447F" w:rsidRDefault="00925C07" w:rsidP="00921FDA">
            <w:pPr>
              <w:pStyle w:val="Textoencaja"/>
              <w:jc w:val="center"/>
              <w:rPr>
                <w:sz w:val="18"/>
                <w:szCs w:val="18"/>
              </w:rPr>
            </w:pPr>
            <w:proofErr w:type="spellStart"/>
            <w:r w:rsidRPr="0031447F">
              <w:rPr>
                <w:sz w:val="18"/>
                <w:szCs w:val="18"/>
              </w:rPr>
              <w:t>Universidade</w:t>
            </w:r>
            <w:proofErr w:type="spellEnd"/>
            <w:r w:rsidRPr="0031447F">
              <w:rPr>
                <w:sz w:val="18"/>
                <w:szCs w:val="18"/>
              </w:rPr>
              <w:t xml:space="preserve"> de Vigo</w:t>
            </w:r>
          </w:p>
        </w:tc>
      </w:tr>
      <w:tr w:rsidR="0031447F" w:rsidRPr="0031447F" w14:paraId="33CDA2EC" w14:textId="77777777" w:rsidTr="00925C07">
        <w:trPr>
          <w:trHeight w:val="283"/>
          <w:jc w:val="center"/>
        </w:trPr>
        <w:tc>
          <w:tcPr>
            <w:tcW w:w="14170"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1AD6377" w14:textId="77777777" w:rsidR="00A72597" w:rsidRPr="0031447F" w:rsidRDefault="00A72597" w:rsidP="00444F1C">
            <w:pPr>
              <w:pStyle w:val="TablaTitulo"/>
              <w:jc w:val="center"/>
            </w:pPr>
            <w:r w:rsidRPr="0031447F">
              <w:t>Contribución científica más relevante derivada de la tesis</w:t>
            </w:r>
          </w:p>
        </w:tc>
      </w:tr>
      <w:tr w:rsidR="0031447F" w:rsidRPr="0031447F" w14:paraId="54EBC391" w14:textId="77777777" w:rsidTr="00925C07">
        <w:trPr>
          <w:trHeight w:val="227"/>
          <w:jc w:val="center"/>
        </w:trPr>
        <w:tc>
          <w:tcPr>
            <w:tcW w:w="3395" w:type="dxa"/>
            <w:tcBorders>
              <w:top w:val="single" w:sz="4" w:space="0" w:color="000000"/>
              <w:left w:val="single" w:sz="4" w:space="0" w:color="000000"/>
              <w:bottom w:val="single" w:sz="4" w:space="0" w:color="000000"/>
            </w:tcBorders>
            <w:shd w:val="clear" w:color="auto" w:fill="F2F2F2" w:themeFill="background1" w:themeFillShade="F2"/>
            <w:vAlign w:val="center"/>
          </w:tcPr>
          <w:p w14:paraId="2107510B" w14:textId="77777777" w:rsidR="00A72597" w:rsidRPr="0031447F" w:rsidRDefault="00A72597" w:rsidP="00444F1C">
            <w:pPr>
              <w:pStyle w:val="Textoencaja"/>
              <w:rPr>
                <w:b/>
                <w:bCs/>
                <w:sz w:val="18"/>
                <w:szCs w:val="18"/>
              </w:rPr>
            </w:pPr>
            <w:r w:rsidRPr="0031447F">
              <w:rPr>
                <w:b/>
                <w:bCs/>
                <w:sz w:val="18"/>
                <w:szCs w:val="18"/>
              </w:rPr>
              <w:t>Cita completa</w:t>
            </w:r>
          </w:p>
        </w:tc>
        <w:tc>
          <w:tcPr>
            <w:tcW w:w="1077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CA92C9D" w14:textId="77777777" w:rsidR="00685AC6" w:rsidRPr="0031447F" w:rsidRDefault="00685AC6" w:rsidP="00444F1C">
            <w:pPr>
              <w:pStyle w:val="Textoencaja"/>
              <w:rPr>
                <w:sz w:val="18"/>
                <w:szCs w:val="18"/>
                <w:shd w:val="clear" w:color="auto" w:fill="FFFFFF"/>
              </w:rPr>
            </w:pPr>
            <w:r w:rsidRPr="0031447F">
              <w:rPr>
                <w:sz w:val="18"/>
                <w:szCs w:val="18"/>
                <w:shd w:val="clear" w:color="auto" w:fill="FFFFFF"/>
              </w:rPr>
              <w:t xml:space="preserve">Ferreiro, T. (2023). </w:t>
            </w:r>
            <w:r w:rsidRPr="0031447F">
              <w:rPr>
                <w:b/>
                <w:bCs/>
                <w:sz w:val="18"/>
                <w:szCs w:val="18"/>
                <w:shd w:val="clear" w:color="auto" w:fill="FFFFFF"/>
              </w:rPr>
              <w:t xml:space="preserve">Un análisis del cómic ensayístico feminista a través de la obra El Fruto Prohibido, de Liv </w:t>
            </w:r>
            <w:proofErr w:type="spellStart"/>
            <w:r w:rsidRPr="0031447F">
              <w:rPr>
                <w:b/>
                <w:bCs/>
                <w:sz w:val="18"/>
                <w:szCs w:val="18"/>
                <w:shd w:val="clear" w:color="auto" w:fill="FFFFFF"/>
              </w:rPr>
              <w:t>Strömquist</w:t>
            </w:r>
            <w:proofErr w:type="spellEnd"/>
          </w:p>
          <w:p w14:paraId="30BCC559" w14:textId="67A289D2" w:rsidR="00A72597" w:rsidRPr="0031447F" w:rsidRDefault="00685AC6" w:rsidP="00444F1C">
            <w:pPr>
              <w:pStyle w:val="Textoencaja"/>
              <w:rPr>
                <w:sz w:val="18"/>
                <w:szCs w:val="18"/>
              </w:rPr>
            </w:pPr>
            <w:r w:rsidRPr="0031447F">
              <w:rPr>
                <w:sz w:val="18"/>
                <w:szCs w:val="18"/>
                <w:shd w:val="clear" w:color="auto" w:fill="FFFFFF"/>
              </w:rPr>
              <w:t xml:space="preserve">En </w:t>
            </w:r>
            <w:proofErr w:type="spellStart"/>
            <w:r w:rsidRPr="0031447F">
              <w:rPr>
                <w:i/>
                <w:iCs/>
                <w:sz w:val="18"/>
                <w:szCs w:val="18"/>
                <w:shd w:val="clear" w:color="auto" w:fill="FFFFFF"/>
              </w:rPr>
              <w:t>CuCo</w:t>
            </w:r>
            <w:proofErr w:type="spellEnd"/>
            <w:r w:rsidRPr="0031447F">
              <w:rPr>
                <w:i/>
                <w:iCs/>
                <w:sz w:val="18"/>
                <w:szCs w:val="18"/>
                <w:shd w:val="clear" w:color="auto" w:fill="FFFFFF"/>
              </w:rPr>
              <w:t>, Cuadernos De cómic</w:t>
            </w:r>
            <w:r w:rsidRPr="0031447F">
              <w:rPr>
                <w:sz w:val="18"/>
                <w:szCs w:val="18"/>
                <w:shd w:val="clear" w:color="auto" w:fill="FFFFFF"/>
              </w:rPr>
              <w:t>, </w:t>
            </w:r>
            <w:r w:rsidRPr="0031447F">
              <w:rPr>
                <w:i/>
                <w:iCs/>
                <w:sz w:val="18"/>
                <w:szCs w:val="18"/>
                <w:shd w:val="clear" w:color="auto" w:fill="FFFFFF"/>
              </w:rPr>
              <w:t>1</w:t>
            </w:r>
            <w:r w:rsidRPr="0031447F">
              <w:rPr>
                <w:sz w:val="18"/>
                <w:szCs w:val="18"/>
                <w:shd w:val="clear" w:color="auto" w:fill="FFFFFF"/>
              </w:rPr>
              <w:t>(20), 101–118.</w:t>
            </w:r>
          </w:p>
        </w:tc>
      </w:tr>
      <w:tr w:rsidR="0031447F" w:rsidRPr="0031447F" w14:paraId="5E806805" w14:textId="77777777" w:rsidTr="00925C07">
        <w:trPr>
          <w:trHeight w:val="227"/>
          <w:jc w:val="center"/>
        </w:trPr>
        <w:tc>
          <w:tcPr>
            <w:tcW w:w="3395" w:type="dxa"/>
            <w:tcBorders>
              <w:top w:val="single" w:sz="4" w:space="0" w:color="000000"/>
              <w:left w:val="single" w:sz="4" w:space="0" w:color="000000"/>
              <w:bottom w:val="single" w:sz="4" w:space="0" w:color="000000"/>
            </w:tcBorders>
            <w:shd w:val="clear" w:color="auto" w:fill="F2F2F2" w:themeFill="background1" w:themeFillShade="F2"/>
            <w:vAlign w:val="center"/>
          </w:tcPr>
          <w:p w14:paraId="73BA8284" w14:textId="77777777" w:rsidR="00A72597" w:rsidRPr="0031447F" w:rsidRDefault="00A72597" w:rsidP="00444F1C">
            <w:pPr>
              <w:pStyle w:val="Textoencaja"/>
              <w:rPr>
                <w:b/>
                <w:bCs/>
                <w:sz w:val="18"/>
                <w:szCs w:val="18"/>
              </w:rPr>
            </w:pPr>
            <w:r w:rsidRPr="0031447F">
              <w:rPr>
                <w:b/>
                <w:bCs/>
                <w:sz w:val="18"/>
                <w:szCs w:val="18"/>
              </w:rPr>
              <w:t>Indicadores de calidad</w:t>
            </w:r>
          </w:p>
        </w:tc>
        <w:tc>
          <w:tcPr>
            <w:tcW w:w="1077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52DF0EC" w14:textId="1157C963" w:rsidR="00A72597" w:rsidRPr="0031447F" w:rsidRDefault="00685AC6" w:rsidP="00444F1C">
            <w:pPr>
              <w:pStyle w:val="Textoencaja"/>
              <w:rPr>
                <w:sz w:val="18"/>
                <w:szCs w:val="18"/>
              </w:rPr>
            </w:pPr>
            <w:r w:rsidRPr="0031447F">
              <w:rPr>
                <w:sz w:val="18"/>
                <w:szCs w:val="18"/>
              </w:rPr>
              <w:t xml:space="preserve">Revista indexada en: Dialnet, </w:t>
            </w:r>
            <w:proofErr w:type="spellStart"/>
            <w:r w:rsidRPr="0031447F">
              <w:rPr>
                <w:sz w:val="18"/>
                <w:szCs w:val="18"/>
              </w:rPr>
              <w:t>Latindex</w:t>
            </w:r>
            <w:proofErr w:type="spellEnd"/>
            <w:r w:rsidRPr="0031447F">
              <w:rPr>
                <w:sz w:val="18"/>
                <w:szCs w:val="18"/>
              </w:rPr>
              <w:t>, ERH PLUS, MIAR, Dulcinea, DOAJ. Proceso de evaluación por pares ciegos.</w:t>
            </w:r>
          </w:p>
        </w:tc>
      </w:tr>
    </w:tbl>
    <w:p w14:paraId="7F23834B" w14:textId="77777777" w:rsidR="00A72597" w:rsidRPr="0031447F" w:rsidRDefault="00A72597" w:rsidP="00A72597">
      <w:pPr>
        <w:rPr>
          <w:sz w:val="20"/>
          <w:szCs w:val="20"/>
        </w:rPr>
      </w:pPr>
    </w:p>
    <w:p w14:paraId="674A74C9" w14:textId="77777777" w:rsidR="00A72597" w:rsidRPr="0031447F"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1980"/>
        <w:gridCol w:w="1276"/>
        <w:gridCol w:w="1280"/>
        <w:gridCol w:w="1134"/>
      </w:tblGrid>
      <w:tr w:rsidR="0031447F" w:rsidRPr="0031447F" w14:paraId="617E9C0D"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F191D1C" w14:textId="491C69C0" w:rsidR="00A72597" w:rsidRPr="0031447F" w:rsidRDefault="00A72597" w:rsidP="00444F1C">
            <w:pPr>
              <w:pStyle w:val="Textoencaja"/>
              <w:jc w:val="center"/>
              <w:rPr>
                <w:b/>
                <w:bCs/>
                <w:sz w:val="22"/>
                <w:szCs w:val="22"/>
              </w:rPr>
            </w:pPr>
            <w:r w:rsidRPr="0031447F">
              <w:rPr>
                <w:b/>
                <w:bCs/>
                <w:sz w:val="22"/>
                <w:szCs w:val="22"/>
              </w:rPr>
              <w:t xml:space="preserve">Tesis </w:t>
            </w:r>
            <w:r w:rsidR="00753572" w:rsidRPr="0031447F">
              <w:rPr>
                <w:b/>
                <w:bCs/>
                <w:sz w:val="22"/>
                <w:szCs w:val="22"/>
              </w:rPr>
              <w:t>8</w:t>
            </w:r>
          </w:p>
        </w:tc>
      </w:tr>
      <w:tr w:rsidR="0031447F" w:rsidRPr="0031447F" w14:paraId="2988644F"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135999B" w14:textId="77777777" w:rsidR="00A72597" w:rsidRPr="0031447F" w:rsidRDefault="00A72597" w:rsidP="00444F1C">
            <w:pPr>
              <w:pStyle w:val="Textoencaja"/>
              <w:jc w:val="center"/>
              <w:rPr>
                <w:b/>
                <w:bCs/>
                <w:sz w:val="18"/>
                <w:szCs w:val="18"/>
              </w:rPr>
            </w:pPr>
            <w:r w:rsidRPr="0031447F">
              <w:rPr>
                <w:b/>
                <w:bCs/>
                <w:sz w:val="18"/>
                <w:szCs w:val="18"/>
              </w:rPr>
              <w:t>Título</w:t>
            </w:r>
          </w:p>
        </w:tc>
        <w:tc>
          <w:tcPr>
            <w:tcW w:w="2268" w:type="dxa"/>
            <w:shd w:val="clear" w:color="auto" w:fill="F2F2F2" w:themeFill="background1" w:themeFillShade="F2"/>
            <w:vAlign w:val="center"/>
          </w:tcPr>
          <w:p w14:paraId="1052A4F4" w14:textId="77777777" w:rsidR="00A72597" w:rsidRPr="0031447F" w:rsidRDefault="00A72597" w:rsidP="00444F1C">
            <w:pPr>
              <w:pStyle w:val="Textoencaja"/>
              <w:jc w:val="center"/>
              <w:rPr>
                <w:b/>
                <w:bCs/>
                <w:sz w:val="18"/>
                <w:szCs w:val="18"/>
              </w:rPr>
            </w:pPr>
            <w:r w:rsidRPr="0031447F">
              <w:rPr>
                <w:b/>
                <w:bCs/>
                <w:sz w:val="18"/>
                <w:szCs w:val="18"/>
              </w:rPr>
              <w:t>Doctorando/a</w:t>
            </w:r>
          </w:p>
        </w:tc>
        <w:tc>
          <w:tcPr>
            <w:tcW w:w="2268" w:type="dxa"/>
            <w:shd w:val="clear" w:color="auto" w:fill="F2F2F2" w:themeFill="background1" w:themeFillShade="F2"/>
            <w:vAlign w:val="center"/>
          </w:tcPr>
          <w:p w14:paraId="4D8EEFB8" w14:textId="77777777" w:rsidR="00A72597" w:rsidRPr="0031447F" w:rsidRDefault="00A72597" w:rsidP="00444F1C">
            <w:pPr>
              <w:pStyle w:val="Textoencaja"/>
              <w:jc w:val="center"/>
              <w:rPr>
                <w:b/>
                <w:bCs/>
                <w:sz w:val="18"/>
                <w:szCs w:val="18"/>
              </w:rPr>
            </w:pPr>
            <w:r w:rsidRPr="0031447F">
              <w:rPr>
                <w:b/>
                <w:bCs/>
                <w:sz w:val="18"/>
                <w:szCs w:val="18"/>
              </w:rPr>
              <w:t>Director/a 1</w:t>
            </w:r>
          </w:p>
        </w:tc>
        <w:tc>
          <w:tcPr>
            <w:tcW w:w="1980" w:type="dxa"/>
            <w:shd w:val="clear" w:color="auto" w:fill="F2F2F2" w:themeFill="background1" w:themeFillShade="F2"/>
            <w:vAlign w:val="center"/>
          </w:tcPr>
          <w:p w14:paraId="7F8F3FD4" w14:textId="77777777" w:rsidR="00A72597" w:rsidRPr="0031447F" w:rsidRDefault="00A72597" w:rsidP="00444F1C">
            <w:pPr>
              <w:pStyle w:val="Textoencaja"/>
              <w:jc w:val="center"/>
              <w:rPr>
                <w:b/>
                <w:bCs/>
                <w:sz w:val="18"/>
                <w:szCs w:val="18"/>
              </w:rPr>
            </w:pPr>
            <w:r w:rsidRPr="0031447F">
              <w:rPr>
                <w:b/>
                <w:bCs/>
                <w:sz w:val="18"/>
                <w:szCs w:val="18"/>
              </w:rPr>
              <w:t>Director/a 2</w:t>
            </w:r>
          </w:p>
        </w:tc>
        <w:tc>
          <w:tcPr>
            <w:tcW w:w="1276" w:type="dxa"/>
            <w:shd w:val="clear" w:color="auto" w:fill="F2F2F2" w:themeFill="background1" w:themeFillShade="F2"/>
            <w:vAlign w:val="center"/>
          </w:tcPr>
          <w:p w14:paraId="3590ADFD" w14:textId="77777777" w:rsidR="00A72597" w:rsidRPr="0031447F" w:rsidRDefault="00A72597" w:rsidP="00444F1C">
            <w:pPr>
              <w:pStyle w:val="Textoencaja"/>
              <w:jc w:val="center"/>
              <w:rPr>
                <w:b/>
                <w:bCs/>
                <w:sz w:val="18"/>
                <w:szCs w:val="18"/>
              </w:rPr>
            </w:pPr>
            <w:r w:rsidRPr="0031447F">
              <w:rPr>
                <w:b/>
                <w:bCs/>
                <w:sz w:val="18"/>
                <w:szCs w:val="18"/>
              </w:rPr>
              <w:t>Fecha de lectura</w:t>
            </w:r>
          </w:p>
        </w:tc>
        <w:tc>
          <w:tcPr>
            <w:tcW w:w="1280" w:type="dxa"/>
            <w:shd w:val="clear" w:color="auto" w:fill="F2F2F2" w:themeFill="background1" w:themeFillShade="F2"/>
            <w:vAlign w:val="center"/>
          </w:tcPr>
          <w:p w14:paraId="0A6F9410" w14:textId="77777777" w:rsidR="00A72597" w:rsidRPr="0031447F" w:rsidRDefault="00A72597" w:rsidP="00444F1C">
            <w:pPr>
              <w:pStyle w:val="Textoencaja"/>
              <w:jc w:val="center"/>
              <w:rPr>
                <w:b/>
                <w:bCs/>
                <w:sz w:val="18"/>
                <w:szCs w:val="18"/>
              </w:rPr>
            </w:pPr>
            <w:r w:rsidRPr="0031447F">
              <w:rPr>
                <w:b/>
                <w:bCs/>
                <w:sz w:val="18"/>
                <w:szCs w:val="18"/>
              </w:rPr>
              <w:t>Calificación</w:t>
            </w:r>
          </w:p>
        </w:tc>
        <w:tc>
          <w:tcPr>
            <w:tcW w:w="1134" w:type="dxa"/>
            <w:shd w:val="clear" w:color="auto" w:fill="F2F2F2" w:themeFill="background1" w:themeFillShade="F2"/>
            <w:vAlign w:val="center"/>
          </w:tcPr>
          <w:p w14:paraId="758FD26C" w14:textId="77777777" w:rsidR="00A72597" w:rsidRPr="0031447F" w:rsidRDefault="00A72597" w:rsidP="00444F1C">
            <w:pPr>
              <w:pStyle w:val="Textoencaja"/>
              <w:jc w:val="center"/>
              <w:rPr>
                <w:b/>
                <w:bCs/>
                <w:sz w:val="18"/>
                <w:szCs w:val="18"/>
              </w:rPr>
            </w:pPr>
            <w:r w:rsidRPr="0031447F">
              <w:rPr>
                <w:b/>
                <w:bCs/>
                <w:sz w:val="18"/>
                <w:szCs w:val="18"/>
              </w:rPr>
              <w:t>Universidad</w:t>
            </w:r>
          </w:p>
        </w:tc>
      </w:tr>
      <w:tr w:rsidR="0031447F" w:rsidRPr="0031447F" w14:paraId="70002DCB"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707CF3E7" w14:textId="381FE850" w:rsidR="00925C07" w:rsidRPr="0031447F" w:rsidRDefault="00925C07" w:rsidP="00925C07">
            <w:pPr>
              <w:pStyle w:val="Textoencaja"/>
              <w:jc w:val="center"/>
              <w:rPr>
                <w:b/>
                <w:bCs/>
                <w:sz w:val="18"/>
                <w:szCs w:val="18"/>
              </w:rPr>
            </w:pPr>
            <w:proofErr w:type="spellStart"/>
            <w:r w:rsidRPr="0031447F">
              <w:rPr>
                <w:b/>
                <w:bCs/>
                <w:sz w:val="18"/>
                <w:szCs w:val="18"/>
                <w:lang w:val="gl-ES"/>
              </w:rPr>
              <w:t>Fashion</w:t>
            </w:r>
            <w:proofErr w:type="spellEnd"/>
            <w:r w:rsidRPr="0031447F">
              <w:rPr>
                <w:b/>
                <w:bCs/>
                <w:sz w:val="18"/>
                <w:szCs w:val="18"/>
                <w:lang w:val="gl-ES"/>
              </w:rPr>
              <w:t xml:space="preserve"> </w:t>
            </w:r>
            <w:proofErr w:type="spellStart"/>
            <w:r w:rsidRPr="0031447F">
              <w:rPr>
                <w:b/>
                <w:bCs/>
                <w:sz w:val="18"/>
                <w:szCs w:val="18"/>
                <w:lang w:val="gl-ES"/>
              </w:rPr>
              <w:t>Film</w:t>
            </w:r>
            <w:proofErr w:type="spellEnd"/>
            <w:r w:rsidRPr="0031447F">
              <w:rPr>
                <w:b/>
                <w:bCs/>
                <w:sz w:val="18"/>
                <w:szCs w:val="18"/>
                <w:lang w:val="gl-ES"/>
              </w:rPr>
              <w:t xml:space="preserve"> </w:t>
            </w:r>
            <w:proofErr w:type="spellStart"/>
            <w:r w:rsidRPr="0031447F">
              <w:rPr>
                <w:b/>
                <w:bCs/>
                <w:sz w:val="18"/>
                <w:szCs w:val="18"/>
                <w:lang w:val="gl-ES"/>
              </w:rPr>
              <w:t>Essay</w:t>
            </w:r>
            <w:proofErr w:type="spellEnd"/>
            <w:r w:rsidRPr="0031447F">
              <w:rPr>
                <w:b/>
                <w:bCs/>
                <w:sz w:val="18"/>
                <w:szCs w:val="18"/>
                <w:lang w:val="gl-ES"/>
              </w:rPr>
              <w:t xml:space="preserve">. Una </w:t>
            </w:r>
            <w:proofErr w:type="spellStart"/>
            <w:r w:rsidRPr="0031447F">
              <w:rPr>
                <w:b/>
                <w:bCs/>
                <w:sz w:val="18"/>
                <w:szCs w:val="18"/>
                <w:lang w:val="gl-ES"/>
              </w:rPr>
              <w:t>propuesta</w:t>
            </w:r>
            <w:proofErr w:type="spellEnd"/>
            <w:r w:rsidRPr="0031447F">
              <w:rPr>
                <w:b/>
                <w:bCs/>
                <w:sz w:val="18"/>
                <w:szCs w:val="18"/>
                <w:lang w:val="gl-ES"/>
              </w:rPr>
              <w:t xml:space="preserve"> para el estudio de la moda desde la </w:t>
            </w:r>
            <w:proofErr w:type="spellStart"/>
            <w:r w:rsidRPr="0031447F">
              <w:rPr>
                <w:b/>
                <w:bCs/>
                <w:sz w:val="18"/>
                <w:szCs w:val="18"/>
                <w:lang w:val="gl-ES"/>
              </w:rPr>
              <w:t>imagen</w:t>
            </w:r>
            <w:proofErr w:type="spellEnd"/>
            <w:r w:rsidRPr="0031447F">
              <w:rPr>
                <w:b/>
                <w:bCs/>
                <w:sz w:val="18"/>
                <w:szCs w:val="18"/>
                <w:lang w:val="gl-ES"/>
              </w:rPr>
              <w:t xml:space="preserve"> en </w:t>
            </w:r>
            <w:proofErr w:type="spellStart"/>
            <w:r w:rsidRPr="0031447F">
              <w:rPr>
                <w:b/>
                <w:bCs/>
                <w:sz w:val="18"/>
                <w:szCs w:val="18"/>
                <w:lang w:val="gl-ES"/>
              </w:rPr>
              <w:t>movimiento</w:t>
            </w:r>
            <w:proofErr w:type="spellEnd"/>
          </w:p>
        </w:tc>
        <w:tc>
          <w:tcPr>
            <w:tcW w:w="2268" w:type="dxa"/>
            <w:shd w:val="clear" w:color="auto" w:fill="auto"/>
            <w:vAlign w:val="center"/>
          </w:tcPr>
          <w:p w14:paraId="04A5D085" w14:textId="3B201DB4" w:rsidR="00925C07" w:rsidRPr="0031447F" w:rsidRDefault="00925C07" w:rsidP="00925C07">
            <w:pPr>
              <w:pStyle w:val="Textoencaja"/>
              <w:jc w:val="center"/>
              <w:rPr>
                <w:sz w:val="18"/>
                <w:szCs w:val="18"/>
              </w:rPr>
            </w:pPr>
            <w:r w:rsidRPr="0031447F">
              <w:rPr>
                <w:sz w:val="18"/>
                <w:szCs w:val="18"/>
              </w:rPr>
              <w:t>Ana Pérez Valdés</w:t>
            </w:r>
          </w:p>
        </w:tc>
        <w:tc>
          <w:tcPr>
            <w:tcW w:w="2268" w:type="dxa"/>
            <w:shd w:val="clear" w:color="auto" w:fill="auto"/>
            <w:vAlign w:val="center"/>
          </w:tcPr>
          <w:p w14:paraId="683D2B7F" w14:textId="5A20660B" w:rsidR="00925C07" w:rsidRPr="0031447F" w:rsidRDefault="00925C07" w:rsidP="00925C07">
            <w:pPr>
              <w:pStyle w:val="Textoencaja"/>
              <w:jc w:val="center"/>
              <w:rPr>
                <w:sz w:val="18"/>
                <w:szCs w:val="18"/>
              </w:rPr>
            </w:pPr>
            <w:proofErr w:type="spellStart"/>
            <w:r w:rsidRPr="0031447F">
              <w:rPr>
                <w:sz w:val="18"/>
                <w:szCs w:val="18"/>
              </w:rPr>
              <w:t>Mª</w:t>
            </w:r>
            <w:proofErr w:type="spellEnd"/>
            <w:r w:rsidRPr="0031447F">
              <w:rPr>
                <w:sz w:val="18"/>
                <w:szCs w:val="18"/>
              </w:rPr>
              <w:t xml:space="preserve"> Dolores </w:t>
            </w:r>
            <w:proofErr w:type="spellStart"/>
            <w:r w:rsidRPr="0031447F">
              <w:rPr>
                <w:sz w:val="18"/>
                <w:szCs w:val="18"/>
              </w:rPr>
              <w:t>Dopico</w:t>
            </w:r>
            <w:proofErr w:type="spellEnd"/>
            <w:r w:rsidRPr="0031447F">
              <w:rPr>
                <w:sz w:val="18"/>
                <w:szCs w:val="18"/>
              </w:rPr>
              <w:t xml:space="preserve"> </w:t>
            </w:r>
            <w:proofErr w:type="spellStart"/>
            <w:r w:rsidRPr="0031447F">
              <w:rPr>
                <w:sz w:val="18"/>
                <w:szCs w:val="18"/>
              </w:rPr>
              <w:t>Aneiros</w:t>
            </w:r>
            <w:proofErr w:type="spellEnd"/>
          </w:p>
        </w:tc>
        <w:tc>
          <w:tcPr>
            <w:tcW w:w="1980" w:type="dxa"/>
            <w:shd w:val="clear" w:color="auto" w:fill="auto"/>
            <w:vAlign w:val="center"/>
          </w:tcPr>
          <w:p w14:paraId="0DBA9549" w14:textId="77777777" w:rsidR="00925C07" w:rsidRPr="0031447F" w:rsidRDefault="00925C07" w:rsidP="00925C07">
            <w:pPr>
              <w:pStyle w:val="Textoencaja"/>
              <w:jc w:val="center"/>
              <w:rPr>
                <w:sz w:val="18"/>
                <w:szCs w:val="18"/>
              </w:rPr>
            </w:pPr>
          </w:p>
        </w:tc>
        <w:tc>
          <w:tcPr>
            <w:tcW w:w="1276" w:type="dxa"/>
            <w:shd w:val="clear" w:color="auto" w:fill="auto"/>
            <w:vAlign w:val="center"/>
          </w:tcPr>
          <w:p w14:paraId="49FDC572" w14:textId="27F7A42A" w:rsidR="00925C07" w:rsidRPr="0031447F" w:rsidRDefault="00925C07" w:rsidP="00925C07">
            <w:pPr>
              <w:pStyle w:val="Textoencaja"/>
              <w:jc w:val="center"/>
              <w:rPr>
                <w:sz w:val="18"/>
                <w:szCs w:val="18"/>
              </w:rPr>
            </w:pPr>
            <w:r w:rsidRPr="0031447F">
              <w:rPr>
                <w:sz w:val="18"/>
                <w:szCs w:val="18"/>
              </w:rPr>
              <w:t>27/03/2023</w:t>
            </w:r>
          </w:p>
        </w:tc>
        <w:tc>
          <w:tcPr>
            <w:tcW w:w="1280" w:type="dxa"/>
            <w:shd w:val="clear" w:color="auto" w:fill="auto"/>
            <w:vAlign w:val="center"/>
          </w:tcPr>
          <w:p w14:paraId="278C7B89" w14:textId="6261B5E0" w:rsidR="00925C07" w:rsidRPr="0031447F" w:rsidRDefault="00925C07" w:rsidP="00925C07">
            <w:pPr>
              <w:pStyle w:val="Textoencaja"/>
              <w:jc w:val="center"/>
              <w:rPr>
                <w:sz w:val="18"/>
                <w:szCs w:val="18"/>
              </w:rPr>
            </w:pPr>
            <w:r w:rsidRPr="0031447F">
              <w:rPr>
                <w:sz w:val="18"/>
                <w:szCs w:val="18"/>
              </w:rPr>
              <w:t>Sobresaliente cum laude</w:t>
            </w:r>
          </w:p>
        </w:tc>
        <w:tc>
          <w:tcPr>
            <w:tcW w:w="1134" w:type="dxa"/>
            <w:shd w:val="clear" w:color="auto" w:fill="auto"/>
            <w:vAlign w:val="center"/>
          </w:tcPr>
          <w:p w14:paraId="536BF76F" w14:textId="598B2B50" w:rsidR="00925C07" w:rsidRPr="0031447F" w:rsidRDefault="00925C07" w:rsidP="00925C07">
            <w:pPr>
              <w:pStyle w:val="Textoencaja"/>
              <w:jc w:val="center"/>
              <w:rPr>
                <w:sz w:val="18"/>
                <w:szCs w:val="18"/>
              </w:rPr>
            </w:pPr>
            <w:proofErr w:type="spellStart"/>
            <w:r w:rsidRPr="0031447F">
              <w:rPr>
                <w:sz w:val="18"/>
                <w:szCs w:val="18"/>
              </w:rPr>
              <w:t>Universidade</w:t>
            </w:r>
            <w:proofErr w:type="spellEnd"/>
            <w:r w:rsidRPr="0031447F">
              <w:rPr>
                <w:sz w:val="18"/>
                <w:szCs w:val="18"/>
              </w:rPr>
              <w:t xml:space="preserve"> de Vigo</w:t>
            </w:r>
          </w:p>
        </w:tc>
      </w:tr>
      <w:tr w:rsidR="0031447F" w:rsidRPr="0031447F" w14:paraId="10AE2A98"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1E9C818" w14:textId="487AE85F" w:rsidR="00925C07" w:rsidRPr="0031447F" w:rsidRDefault="00925C07" w:rsidP="00925C07">
            <w:pPr>
              <w:pStyle w:val="TablaTitulo"/>
              <w:jc w:val="center"/>
            </w:pPr>
            <w:r w:rsidRPr="0031447F">
              <w:t>Contribución científica más relevante derivada de la tesis</w:t>
            </w:r>
          </w:p>
        </w:tc>
      </w:tr>
      <w:tr w:rsidR="0031447F" w:rsidRPr="0031447F" w14:paraId="78F07AFE"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A1653CE" w14:textId="3493702C" w:rsidR="00925C07" w:rsidRPr="0031447F" w:rsidRDefault="00925C07" w:rsidP="00925C07">
            <w:pPr>
              <w:pStyle w:val="Textoencaja"/>
              <w:rPr>
                <w:b/>
                <w:bCs/>
                <w:sz w:val="18"/>
                <w:szCs w:val="18"/>
              </w:rPr>
            </w:pPr>
            <w:r w:rsidRPr="0031447F">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743250C" w14:textId="77777777" w:rsidR="00925C07" w:rsidRPr="0031447F" w:rsidRDefault="00925C07" w:rsidP="00925C07">
            <w:pPr>
              <w:pStyle w:val="Textoencaja"/>
              <w:rPr>
                <w:b/>
                <w:bCs/>
                <w:sz w:val="18"/>
                <w:szCs w:val="18"/>
              </w:rPr>
            </w:pPr>
            <w:proofErr w:type="spellStart"/>
            <w:r w:rsidRPr="0031447F">
              <w:rPr>
                <w:b/>
                <w:bCs/>
                <w:sz w:val="18"/>
                <w:szCs w:val="18"/>
              </w:rPr>
              <w:t>Fíos</w:t>
            </w:r>
            <w:proofErr w:type="spellEnd"/>
            <w:r w:rsidRPr="0031447F">
              <w:rPr>
                <w:b/>
                <w:bCs/>
                <w:sz w:val="18"/>
                <w:szCs w:val="18"/>
              </w:rPr>
              <w:t xml:space="preserve"> </w:t>
            </w:r>
            <w:proofErr w:type="spellStart"/>
            <w:r w:rsidRPr="0031447F">
              <w:rPr>
                <w:b/>
                <w:bCs/>
                <w:sz w:val="18"/>
                <w:szCs w:val="18"/>
              </w:rPr>
              <w:t>Fóra</w:t>
            </w:r>
            <w:proofErr w:type="spellEnd"/>
            <w:r w:rsidRPr="0031447F">
              <w:rPr>
                <w:b/>
                <w:bCs/>
                <w:sz w:val="18"/>
                <w:szCs w:val="18"/>
              </w:rPr>
              <w:t>: costura, precariedad y emancipación. La paradoja de las mujeres en la industria textil gallega.</w:t>
            </w:r>
          </w:p>
          <w:p w14:paraId="05F107C4" w14:textId="77777777" w:rsidR="00925C07" w:rsidRPr="0031447F" w:rsidRDefault="00925C07" w:rsidP="00925C07">
            <w:pPr>
              <w:pStyle w:val="Textoencaja"/>
              <w:rPr>
                <w:sz w:val="18"/>
                <w:szCs w:val="18"/>
              </w:rPr>
            </w:pPr>
            <w:proofErr w:type="spellStart"/>
            <w:r w:rsidRPr="0031447F">
              <w:rPr>
                <w:sz w:val="18"/>
                <w:szCs w:val="18"/>
              </w:rPr>
              <w:t>Fotocine</w:t>
            </w:r>
            <w:proofErr w:type="spellEnd"/>
            <w:r w:rsidRPr="0031447F">
              <w:rPr>
                <w:sz w:val="18"/>
                <w:szCs w:val="18"/>
              </w:rPr>
              <w:t>. Revista Científica de Cine y Fotografía, 2024</w:t>
            </w:r>
          </w:p>
          <w:p w14:paraId="0599D0EB" w14:textId="0AC3ABD8" w:rsidR="00925C07" w:rsidRPr="0031447F" w:rsidRDefault="00925C07" w:rsidP="00925C07">
            <w:pPr>
              <w:pStyle w:val="Textoencaja"/>
              <w:rPr>
                <w:sz w:val="18"/>
                <w:szCs w:val="18"/>
              </w:rPr>
            </w:pPr>
            <w:r w:rsidRPr="0031447F">
              <w:rPr>
                <w:b/>
                <w:bCs/>
                <w:sz w:val="18"/>
                <w:szCs w:val="18"/>
              </w:rPr>
              <w:t>DOI: </w:t>
            </w:r>
            <w:hyperlink r:id="rId141" w:history="1">
              <w:r w:rsidRPr="0031447F">
                <w:rPr>
                  <w:rStyle w:val="Hipervnculo"/>
                  <w:color w:val="auto"/>
                  <w:sz w:val="18"/>
                  <w:szCs w:val="18"/>
                </w:rPr>
                <w:t>https://doi.org/10.24310/fotocinema.29.2024.19628</w:t>
              </w:r>
            </w:hyperlink>
          </w:p>
        </w:tc>
      </w:tr>
      <w:tr w:rsidR="0031447F" w:rsidRPr="0031447F" w14:paraId="064CCA3F"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CAB683F" w14:textId="6CF07652" w:rsidR="00925C07" w:rsidRPr="0031447F" w:rsidRDefault="00925C07" w:rsidP="00925C07">
            <w:pPr>
              <w:pStyle w:val="Textoencaja"/>
              <w:rPr>
                <w:b/>
                <w:bCs/>
                <w:sz w:val="18"/>
                <w:szCs w:val="18"/>
              </w:rPr>
            </w:pPr>
            <w:r w:rsidRPr="0031447F">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A041C68" w14:textId="10F1CFAC" w:rsidR="00925C07" w:rsidRPr="0031447F" w:rsidRDefault="00925C07" w:rsidP="00925C07">
            <w:pPr>
              <w:pStyle w:val="Textoencaja"/>
              <w:jc w:val="left"/>
              <w:rPr>
                <w:sz w:val="18"/>
                <w:szCs w:val="18"/>
              </w:rPr>
            </w:pPr>
            <w:r w:rsidRPr="0031447F">
              <w:rPr>
                <w:sz w:val="18"/>
                <w:szCs w:val="18"/>
              </w:rPr>
              <w:t xml:space="preserve">La Revista </w:t>
            </w:r>
            <w:proofErr w:type="spellStart"/>
            <w:r w:rsidRPr="0031447F">
              <w:rPr>
                <w:sz w:val="18"/>
                <w:szCs w:val="18"/>
              </w:rPr>
              <w:t>Fotocinema</w:t>
            </w:r>
            <w:proofErr w:type="spellEnd"/>
            <w:r w:rsidRPr="0031447F">
              <w:rPr>
                <w:sz w:val="18"/>
                <w:szCs w:val="18"/>
              </w:rPr>
              <w:t xml:space="preserve"> está indexada en el Q1 de Historia y C1 de arte</w:t>
            </w:r>
          </w:p>
          <w:p w14:paraId="16CB0A09" w14:textId="1AC2AB6F" w:rsidR="00925C07" w:rsidRPr="0031447F" w:rsidRDefault="00925C07" w:rsidP="00925C07">
            <w:pPr>
              <w:pStyle w:val="Textoencaja"/>
              <w:rPr>
                <w:sz w:val="18"/>
                <w:szCs w:val="18"/>
              </w:rPr>
            </w:pPr>
            <w:r w:rsidRPr="0031447F">
              <w:rPr>
                <w:sz w:val="18"/>
                <w:szCs w:val="18"/>
              </w:rPr>
              <w:t>https://www.revistas.uma.es/index.php/fotocinema/Indexaciones</w:t>
            </w:r>
          </w:p>
        </w:tc>
      </w:tr>
    </w:tbl>
    <w:p w14:paraId="177F91B7" w14:textId="77777777" w:rsidR="00A72597" w:rsidRPr="0031447F" w:rsidRDefault="00A72597" w:rsidP="00A72597">
      <w:pPr>
        <w:rPr>
          <w:sz w:val="20"/>
          <w:szCs w:val="20"/>
        </w:rPr>
      </w:pPr>
    </w:p>
    <w:p w14:paraId="37174381" w14:textId="77777777" w:rsidR="005770A4" w:rsidRPr="0031447F" w:rsidRDefault="005770A4"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1980"/>
        <w:gridCol w:w="1276"/>
        <w:gridCol w:w="1280"/>
        <w:gridCol w:w="1134"/>
      </w:tblGrid>
      <w:tr w:rsidR="0031447F" w:rsidRPr="0031447F" w14:paraId="1219EA7F"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32920E" w14:textId="2DB92138" w:rsidR="00A72597" w:rsidRPr="0031447F" w:rsidRDefault="00A72597" w:rsidP="00444F1C">
            <w:pPr>
              <w:pStyle w:val="Textoencaja"/>
              <w:jc w:val="center"/>
              <w:rPr>
                <w:b/>
                <w:bCs/>
                <w:sz w:val="22"/>
                <w:szCs w:val="22"/>
              </w:rPr>
            </w:pPr>
            <w:r w:rsidRPr="0031447F">
              <w:rPr>
                <w:b/>
                <w:bCs/>
                <w:sz w:val="22"/>
                <w:szCs w:val="22"/>
              </w:rPr>
              <w:t xml:space="preserve">Tesis </w:t>
            </w:r>
            <w:r w:rsidR="00753572" w:rsidRPr="0031447F">
              <w:rPr>
                <w:b/>
                <w:bCs/>
                <w:sz w:val="22"/>
                <w:szCs w:val="22"/>
              </w:rPr>
              <w:t>9</w:t>
            </w:r>
          </w:p>
        </w:tc>
      </w:tr>
      <w:tr w:rsidR="0031447F" w:rsidRPr="0031447F" w14:paraId="75EAFB35"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745C196" w14:textId="77777777" w:rsidR="00A72597" w:rsidRPr="0031447F" w:rsidRDefault="00A72597" w:rsidP="00444F1C">
            <w:pPr>
              <w:pStyle w:val="Textoencaja"/>
              <w:jc w:val="center"/>
              <w:rPr>
                <w:b/>
                <w:bCs/>
                <w:sz w:val="18"/>
                <w:szCs w:val="18"/>
              </w:rPr>
            </w:pPr>
            <w:r w:rsidRPr="0031447F">
              <w:rPr>
                <w:b/>
                <w:bCs/>
                <w:sz w:val="18"/>
                <w:szCs w:val="18"/>
              </w:rPr>
              <w:t>Título</w:t>
            </w:r>
          </w:p>
        </w:tc>
        <w:tc>
          <w:tcPr>
            <w:tcW w:w="2268" w:type="dxa"/>
            <w:shd w:val="clear" w:color="auto" w:fill="F2F2F2" w:themeFill="background1" w:themeFillShade="F2"/>
            <w:vAlign w:val="center"/>
          </w:tcPr>
          <w:p w14:paraId="1A205ADB" w14:textId="77777777" w:rsidR="00A72597" w:rsidRPr="0031447F" w:rsidRDefault="00A72597" w:rsidP="00444F1C">
            <w:pPr>
              <w:pStyle w:val="Textoencaja"/>
              <w:jc w:val="center"/>
              <w:rPr>
                <w:b/>
                <w:bCs/>
                <w:sz w:val="18"/>
                <w:szCs w:val="18"/>
              </w:rPr>
            </w:pPr>
            <w:r w:rsidRPr="0031447F">
              <w:rPr>
                <w:b/>
                <w:bCs/>
                <w:sz w:val="18"/>
                <w:szCs w:val="18"/>
              </w:rPr>
              <w:t>Doctorando/a</w:t>
            </w:r>
          </w:p>
        </w:tc>
        <w:tc>
          <w:tcPr>
            <w:tcW w:w="2268" w:type="dxa"/>
            <w:shd w:val="clear" w:color="auto" w:fill="F2F2F2" w:themeFill="background1" w:themeFillShade="F2"/>
            <w:vAlign w:val="center"/>
          </w:tcPr>
          <w:p w14:paraId="664A4259" w14:textId="77777777" w:rsidR="00A72597" w:rsidRPr="0031447F" w:rsidRDefault="00A72597" w:rsidP="00444F1C">
            <w:pPr>
              <w:pStyle w:val="Textoencaja"/>
              <w:jc w:val="center"/>
              <w:rPr>
                <w:b/>
                <w:bCs/>
                <w:sz w:val="18"/>
                <w:szCs w:val="18"/>
              </w:rPr>
            </w:pPr>
            <w:r w:rsidRPr="0031447F">
              <w:rPr>
                <w:b/>
                <w:bCs/>
                <w:sz w:val="18"/>
                <w:szCs w:val="18"/>
              </w:rPr>
              <w:t>Director/a 1</w:t>
            </w:r>
          </w:p>
        </w:tc>
        <w:tc>
          <w:tcPr>
            <w:tcW w:w="1980" w:type="dxa"/>
            <w:shd w:val="clear" w:color="auto" w:fill="F2F2F2" w:themeFill="background1" w:themeFillShade="F2"/>
            <w:vAlign w:val="center"/>
          </w:tcPr>
          <w:p w14:paraId="49E0326A" w14:textId="77777777" w:rsidR="00A72597" w:rsidRPr="0031447F" w:rsidRDefault="00A72597" w:rsidP="00444F1C">
            <w:pPr>
              <w:pStyle w:val="Textoencaja"/>
              <w:jc w:val="center"/>
              <w:rPr>
                <w:b/>
                <w:bCs/>
                <w:sz w:val="18"/>
                <w:szCs w:val="18"/>
              </w:rPr>
            </w:pPr>
            <w:r w:rsidRPr="0031447F">
              <w:rPr>
                <w:b/>
                <w:bCs/>
                <w:sz w:val="18"/>
                <w:szCs w:val="18"/>
              </w:rPr>
              <w:t>Director/a 2</w:t>
            </w:r>
          </w:p>
        </w:tc>
        <w:tc>
          <w:tcPr>
            <w:tcW w:w="1276" w:type="dxa"/>
            <w:shd w:val="clear" w:color="auto" w:fill="F2F2F2" w:themeFill="background1" w:themeFillShade="F2"/>
            <w:vAlign w:val="center"/>
          </w:tcPr>
          <w:p w14:paraId="38FADD6E" w14:textId="77777777" w:rsidR="00A72597" w:rsidRPr="0031447F" w:rsidRDefault="00A72597" w:rsidP="00444F1C">
            <w:pPr>
              <w:pStyle w:val="Textoencaja"/>
              <w:jc w:val="center"/>
              <w:rPr>
                <w:b/>
                <w:bCs/>
                <w:sz w:val="18"/>
                <w:szCs w:val="18"/>
              </w:rPr>
            </w:pPr>
            <w:r w:rsidRPr="0031447F">
              <w:rPr>
                <w:b/>
                <w:bCs/>
                <w:sz w:val="18"/>
                <w:szCs w:val="18"/>
              </w:rPr>
              <w:t>Fecha de lectura</w:t>
            </w:r>
          </w:p>
        </w:tc>
        <w:tc>
          <w:tcPr>
            <w:tcW w:w="1280" w:type="dxa"/>
            <w:shd w:val="clear" w:color="auto" w:fill="F2F2F2" w:themeFill="background1" w:themeFillShade="F2"/>
            <w:vAlign w:val="center"/>
          </w:tcPr>
          <w:p w14:paraId="0B0DA566" w14:textId="77777777" w:rsidR="00A72597" w:rsidRPr="0031447F" w:rsidRDefault="00A72597" w:rsidP="00444F1C">
            <w:pPr>
              <w:pStyle w:val="Textoencaja"/>
              <w:jc w:val="center"/>
              <w:rPr>
                <w:b/>
                <w:bCs/>
                <w:sz w:val="18"/>
                <w:szCs w:val="18"/>
              </w:rPr>
            </w:pPr>
            <w:r w:rsidRPr="0031447F">
              <w:rPr>
                <w:b/>
                <w:bCs/>
                <w:sz w:val="18"/>
                <w:szCs w:val="18"/>
              </w:rPr>
              <w:t>Calificación</w:t>
            </w:r>
          </w:p>
        </w:tc>
        <w:tc>
          <w:tcPr>
            <w:tcW w:w="1134" w:type="dxa"/>
            <w:shd w:val="clear" w:color="auto" w:fill="F2F2F2" w:themeFill="background1" w:themeFillShade="F2"/>
            <w:vAlign w:val="center"/>
          </w:tcPr>
          <w:p w14:paraId="258EE4C4" w14:textId="77777777" w:rsidR="00A72597" w:rsidRPr="0031447F" w:rsidRDefault="00A72597" w:rsidP="00444F1C">
            <w:pPr>
              <w:pStyle w:val="Textoencaja"/>
              <w:jc w:val="center"/>
              <w:rPr>
                <w:b/>
                <w:bCs/>
                <w:sz w:val="18"/>
                <w:szCs w:val="18"/>
              </w:rPr>
            </w:pPr>
            <w:r w:rsidRPr="0031447F">
              <w:rPr>
                <w:b/>
                <w:bCs/>
                <w:sz w:val="18"/>
                <w:szCs w:val="18"/>
              </w:rPr>
              <w:t>Universidad</w:t>
            </w:r>
          </w:p>
        </w:tc>
      </w:tr>
      <w:tr w:rsidR="0031447F" w:rsidRPr="0031447F" w14:paraId="12EA366D" w14:textId="77777777" w:rsidTr="00925C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52B40F72" w14:textId="324B22F1" w:rsidR="00925C07" w:rsidRPr="0031447F" w:rsidRDefault="00FB692B" w:rsidP="00FB692B">
            <w:pPr>
              <w:pStyle w:val="Textoencaja"/>
              <w:jc w:val="center"/>
              <w:rPr>
                <w:b/>
                <w:bCs/>
                <w:sz w:val="18"/>
                <w:szCs w:val="18"/>
              </w:rPr>
            </w:pPr>
            <w:r w:rsidRPr="0031447F">
              <w:rPr>
                <w:b/>
                <w:bCs/>
                <w:sz w:val="18"/>
                <w:szCs w:val="18"/>
              </w:rPr>
              <w:t xml:space="preserve">A escrita acusmática: definición, </w:t>
            </w:r>
            <w:proofErr w:type="spellStart"/>
            <w:r w:rsidRPr="0031447F">
              <w:rPr>
                <w:b/>
                <w:bCs/>
                <w:sz w:val="18"/>
                <w:szCs w:val="18"/>
              </w:rPr>
              <w:t>análise</w:t>
            </w:r>
            <w:proofErr w:type="spellEnd"/>
            <w:r w:rsidRPr="0031447F">
              <w:rPr>
                <w:b/>
                <w:bCs/>
                <w:sz w:val="18"/>
                <w:szCs w:val="18"/>
              </w:rPr>
              <w:t xml:space="preserve"> e estilo</w:t>
            </w:r>
          </w:p>
        </w:tc>
        <w:tc>
          <w:tcPr>
            <w:tcW w:w="2268" w:type="dxa"/>
            <w:shd w:val="clear" w:color="auto" w:fill="auto"/>
            <w:vAlign w:val="center"/>
          </w:tcPr>
          <w:p w14:paraId="60C17788" w14:textId="159D8B33" w:rsidR="00925C07" w:rsidRPr="0031447F" w:rsidRDefault="00925C07" w:rsidP="00925C07">
            <w:pPr>
              <w:pStyle w:val="Textoencaja"/>
              <w:jc w:val="center"/>
              <w:rPr>
                <w:sz w:val="18"/>
                <w:szCs w:val="18"/>
              </w:rPr>
            </w:pPr>
            <w:proofErr w:type="spellStart"/>
            <w:r w:rsidRPr="0031447F">
              <w:rPr>
                <w:sz w:val="18"/>
                <w:szCs w:val="18"/>
              </w:rPr>
              <w:t>Berio</w:t>
            </w:r>
            <w:proofErr w:type="spellEnd"/>
            <w:r w:rsidRPr="0031447F">
              <w:rPr>
                <w:sz w:val="18"/>
                <w:szCs w:val="18"/>
              </w:rPr>
              <w:t xml:space="preserve"> Molina Quiroga</w:t>
            </w:r>
          </w:p>
        </w:tc>
        <w:tc>
          <w:tcPr>
            <w:tcW w:w="2268" w:type="dxa"/>
            <w:shd w:val="clear" w:color="auto" w:fill="auto"/>
            <w:vAlign w:val="center"/>
          </w:tcPr>
          <w:p w14:paraId="7913848E" w14:textId="3E17D8FD" w:rsidR="00925C07" w:rsidRPr="0031447F" w:rsidRDefault="00925C07" w:rsidP="00925C07">
            <w:pPr>
              <w:pStyle w:val="Textoencaja"/>
              <w:jc w:val="center"/>
              <w:rPr>
                <w:sz w:val="18"/>
                <w:szCs w:val="18"/>
              </w:rPr>
            </w:pPr>
            <w:r w:rsidRPr="0031447F">
              <w:rPr>
                <w:sz w:val="18"/>
                <w:szCs w:val="18"/>
              </w:rPr>
              <w:t>Ignacio Barcia Rodríguez</w:t>
            </w:r>
          </w:p>
        </w:tc>
        <w:tc>
          <w:tcPr>
            <w:tcW w:w="1980" w:type="dxa"/>
            <w:shd w:val="clear" w:color="auto" w:fill="auto"/>
            <w:vAlign w:val="center"/>
          </w:tcPr>
          <w:p w14:paraId="7CD127DB" w14:textId="77777777" w:rsidR="00925C07" w:rsidRPr="0031447F" w:rsidRDefault="00925C07" w:rsidP="00925C07">
            <w:pPr>
              <w:pStyle w:val="Textoencaja"/>
              <w:jc w:val="center"/>
              <w:rPr>
                <w:sz w:val="18"/>
                <w:szCs w:val="18"/>
              </w:rPr>
            </w:pPr>
          </w:p>
        </w:tc>
        <w:tc>
          <w:tcPr>
            <w:tcW w:w="1276" w:type="dxa"/>
            <w:shd w:val="clear" w:color="auto" w:fill="auto"/>
            <w:vAlign w:val="center"/>
          </w:tcPr>
          <w:p w14:paraId="7EF2E887" w14:textId="001AB65D" w:rsidR="00925C07" w:rsidRPr="0031447F" w:rsidRDefault="00FB692B" w:rsidP="00925C07">
            <w:pPr>
              <w:pStyle w:val="Textoencaja"/>
              <w:jc w:val="center"/>
              <w:rPr>
                <w:sz w:val="18"/>
                <w:szCs w:val="18"/>
              </w:rPr>
            </w:pPr>
            <w:r w:rsidRPr="0031447F">
              <w:rPr>
                <w:sz w:val="18"/>
                <w:szCs w:val="18"/>
              </w:rPr>
              <w:t>08/04/2024</w:t>
            </w:r>
          </w:p>
        </w:tc>
        <w:tc>
          <w:tcPr>
            <w:tcW w:w="1280" w:type="dxa"/>
            <w:shd w:val="clear" w:color="auto" w:fill="auto"/>
            <w:vAlign w:val="center"/>
          </w:tcPr>
          <w:p w14:paraId="47CF7981" w14:textId="3F3033B9" w:rsidR="00925C07" w:rsidRPr="0031447F" w:rsidRDefault="00925C07" w:rsidP="00925C07">
            <w:pPr>
              <w:pStyle w:val="Textoencaja"/>
              <w:jc w:val="center"/>
              <w:rPr>
                <w:sz w:val="18"/>
                <w:szCs w:val="18"/>
              </w:rPr>
            </w:pPr>
            <w:r w:rsidRPr="0031447F">
              <w:rPr>
                <w:sz w:val="18"/>
                <w:szCs w:val="18"/>
              </w:rPr>
              <w:t>Sobresaliente cum laude</w:t>
            </w:r>
          </w:p>
        </w:tc>
        <w:tc>
          <w:tcPr>
            <w:tcW w:w="1134" w:type="dxa"/>
            <w:shd w:val="clear" w:color="auto" w:fill="auto"/>
            <w:vAlign w:val="center"/>
          </w:tcPr>
          <w:p w14:paraId="7D752A71" w14:textId="373D18EC" w:rsidR="00925C07" w:rsidRPr="0031447F" w:rsidRDefault="00925C07" w:rsidP="00925C07">
            <w:pPr>
              <w:pStyle w:val="Textoencaja"/>
              <w:jc w:val="center"/>
              <w:rPr>
                <w:sz w:val="18"/>
                <w:szCs w:val="18"/>
              </w:rPr>
            </w:pPr>
            <w:proofErr w:type="spellStart"/>
            <w:r w:rsidRPr="0031447F">
              <w:rPr>
                <w:sz w:val="18"/>
                <w:szCs w:val="18"/>
              </w:rPr>
              <w:t>Universidade</w:t>
            </w:r>
            <w:proofErr w:type="spellEnd"/>
            <w:r w:rsidRPr="0031447F">
              <w:rPr>
                <w:sz w:val="18"/>
                <w:szCs w:val="18"/>
              </w:rPr>
              <w:t xml:space="preserve"> de Vigo</w:t>
            </w:r>
          </w:p>
        </w:tc>
      </w:tr>
      <w:tr w:rsidR="0031447F" w:rsidRPr="0031447F" w14:paraId="538BC05D"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E36B35D" w14:textId="77777777" w:rsidR="00925C07" w:rsidRPr="0031447F" w:rsidRDefault="00925C07" w:rsidP="00925C07">
            <w:pPr>
              <w:pStyle w:val="TablaTitulo"/>
              <w:jc w:val="center"/>
            </w:pPr>
            <w:r w:rsidRPr="0031447F">
              <w:lastRenderedPageBreak/>
              <w:t>Contribución científica más relevante derivada de la tesis</w:t>
            </w:r>
          </w:p>
        </w:tc>
      </w:tr>
      <w:tr w:rsidR="0031447F" w:rsidRPr="0031447F" w14:paraId="4FFC71D4"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24C460" w14:textId="77777777" w:rsidR="00925C07" w:rsidRPr="0031447F" w:rsidRDefault="00925C07" w:rsidP="00925C07">
            <w:pPr>
              <w:pStyle w:val="Textoencaja"/>
              <w:rPr>
                <w:b/>
                <w:bCs/>
                <w:sz w:val="18"/>
                <w:szCs w:val="18"/>
              </w:rPr>
            </w:pPr>
            <w:r w:rsidRPr="0031447F">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28E8120" w14:textId="62F0300B" w:rsidR="00925C07" w:rsidRPr="0031447F" w:rsidRDefault="00EE77AD" w:rsidP="00925C07">
            <w:pPr>
              <w:pStyle w:val="Textoencaja"/>
              <w:rPr>
                <w:b/>
                <w:bCs/>
                <w:sz w:val="18"/>
                <w:szCs w:val="18"/>
              </w:rPr>
            </w:pPr>
            <w:r w:rsidRPr="0031447F">
              <w:rPr>
                <w:b/>
                <w:bCs/>
                <w:sz w:val="18"/>
                <w:szCs w:val="18"/>
              </w:rPr>
              <w:t xml:space="preserve">Cultura </w:t>
            </w:r>
            <w:proofErr w:type="spellStart"/>
            <w:r w:rsidRPr="0031447F">
              <w:rPr>
                <w:b/>
                <w:bCs/>
                <w:sz w:val="18"/>
                <w:szCs w:val="18"/>
              </w:rPr>
              <w:t>resident</w:t>
            </w:r>
            <w:proofErr w:type="spellEnd"/>
            <w:r w:rsidRPr="0031447F">
              <w:rPr>
                <w:b/>
                <w:bCs/>
                <w:sz w:val="18"/>
                <w:szCs w:val="18"/>
              </w:rPr>
              <w:t xml:space="preserve"> 2018 -&gt; 2020</w:t>
            </w:r>
          </w:p>
        </w:tc>
      </w:tr>
      <w:tr w:rsidR="0031447F" w:rsidRPr="0031447F" w14:paraId="6BF032E8"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2A7BD9D" w14:textId="77777777" w:rsidR="00925C07" w:rsidRPr="0031447F" w:rsidRDefault="00925C07" w:rsidP="00925C07">
            <w:pPr>
              <w:pStyle w:val="Textoencaja"/>
              <w:rPr>
                <w:b/>
                <w:bCs/>
                <w:sz w:val="18"/>
                <w:szCs w:val="18"/>
              </w:rPr>
            </w:pPr>
            <w:r w:rsidRPr="0031447F">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FFB1B4E" w14:textId="77777777" w:rsidR="00925C07" w:rsidRPr="0031447F" w:rsidRDefault="00833D4E" w:rsidP="00925C07">
            <w:pPr>
              <w:pStyle w:val="Textoencaja"/>
              <w:rPr>
                <w:sz w:val="18"/>
                <w:szCs w:val="18"/>
              </w:rPr>
            </w:pPr>
            <w:r w:rsidRPr="0031447F">
              <w:rPr>
                <w:sz w:val="18"/>
                <w:szCs w:val="18"/>
              </w:rPr>
              <w:t xml:space="preserve">Exposición producida en la estadía en el </w:t>
            </w:r>
            <w:proofErr w:type="spellStart"/>
            <w:r w:rsidRPr="0031447F">
              <w:rPr>
                <w:sz w:val="18"/>
                <w:szCs w:val="18"/>
              </w:rPr>
              <w:t>Museu</w:t>
            </w:r>
            <w:proofErr w:type="spellEnd"/>
            <w:r w:rsidRPr="0031447F">
              <w:rPr>
                <w:sz w:val="18"/>
                <w:szCs w:val="18"/>
              </w:rPr>
              <w:t xml:space="preserve"> de Belles </w:t>
            </w:r>
            <w:proofErr w:type="spellStart"/>
            <w:r w:rsidRPr="0031447F">
              <w:rPr>
                <w:sz w:val="18"/>
                <w:szCs w:val="18"/>
              </w:rPr>
              <w:t>Arts</w:t>
            </w:r>
            <w:proofErr w:type="spellEnd"/>
            <w:r w:rsidRPr="0031447F">
              <w:rPr>
                <w:sz w:val="18"/>
                <w:szCs w:val="18"/>
              </w:rPr>
              <w:t xml:space="preserve"> de Castelló con una beca del Programa de </w:t>
            </w:r>
            <w:proofErr w:type="spellStart"/>
            <w:r w:rsidRPr="0031447F">
              <w:rPr>
                <w:sz w:val="18"/>
                <w:szCs w:val="18"/>
              </w:rPr>
              <w:t>Residènces</w:t>
            </w:r>
            <w:proofErr w:type="spellEnd"/>
            <w:r w:rsidRPr="0031447F">
              <w:rPr>
                <w:sz w:val="18"/>
                <w:szCs w:val="18"/>
              </w:rPr>
              <w:t xml:space="preserve"> de </w:t>
            </w:r>
            <w:proofErr w:type="spellStart"/>
            <w:r w:rsidRPr="0031447F">
              <w:rPr>
                <w:sz w:val="18"/>
                <w:szCs w:val="18"/>
              </w:rPr>
              <w:t>Investigació</w:t>
            </w:r>
            <w:proofErr w:type="spellEnd"/>
            <w:r w:rsidRPr="0031447F">
              <w:rPr>
                <w:sz w:val="18"/>
                <w:szCs w:val="18"/>
              </w:rPr>
              <w:t xml:space="preserve"> del </w:t>
            </w:r>
            <w:proofErr w:type="spellStart"/>
            <w:r w:rsidRPr="0031447F">
              <w:rPr>
                <w:sz w:val="18"/>
                <w:szCs w:val="18"/>
              </w:rPr>
              <w:t>Consorci</w:t>
            </w:r>
            <w:proofErr w:type="spellEnd"/>
            <w:r w:rsidRPr="0031447F">
              <w:rPr>
                <w:sz w:val="18"/>
                <w:szCs w:val="18"/>
              </w:rPr>
              <w:t xml:space="preserve"> de </w:t>
            </w:r>
            <w:proofErr w:type="spellStart"/>
            <w:r w:rsidRPr="0031447F">
              <w:rPr>
                <w:sz w:val="18"/>
                <w:szCs w:val="18"/>
              </w:rPr>
              <w:t>Museus</w:t>
            </w:r>
            <w:proofErr w:type="spellEnd"/>
            <w:r w:rsidRPr="0031447F">
              <w:rPr>
                <w:sz w:val="18"/>
                <w:szCs w:val="18"/>
              </w:rPr>
              <w:t xml:space="preserve"> de la </w:t>
            </w:r>
            <w:proofErr w:type="spellStart"/>
            <w:r w:rsidRPr="0031447F">
              <w:rPr>
                <w:sz w:val="18"/>
                <w:szCs w:val="18"/>
              </w:rPr>
              <w:t>Comunitat</w:t>
            </w:r>
            <w:proofErr w:type="spellEnd"/>
            <w:r w:rsidRPr="0031447F">
              <w:rPr>
                <w:sz w:val="18"/>
                <w:szCs w:val="18"/>
              </w:rPr>
              <w:t xml:space="preserve"> Valenciana.</w:t>
            </w:r>
          </w:p>
          <w:p w14:paraId="5A3D3D60" w14:textId="77777777" w:rsidR="00833D4E" w:rsidRPr="0031447F" w:rsidRDefault="00833D4E" w:rsidP="00925C07">
            <w:pPr>
              <w:pStyle w:val="Textoencaja"/>
              <w:rPr>
                <w:sz w:val="18"/>
                <w:szCs w:val="18"/>
              </w:rPr>
            </w:pPr>
            <w:r w:rsidRPr="0031447F">
              <w:rPr>
                <w:sz w:val="18"/>
                <w:szCs w:val="18"/>
              </w:rPr>
              <w:t>Edición de catálogo</w:t>
            </w:r>
            <w:r w:rsidRPr="0031447F">
              <w:rPr>
                <w:b/>
                <w:bCs/>
                <w:sz w:val="18"/>
                <w:szCs w:val="18"/>
              </w:rPr>
              <w:t xml:space="preserve"> Cultura </w:t>
            </w:r>
            <w:proofErr w:type="spellStart"/>
            <w:r w:rsidRPr="0031447F">
              <w:rPr>
                <w:b/>
                <w:bCs/>
                <w:sz w:val="18"/>
                <w:szCs w:val="18"/>
              </w:rPr>
              <w:t>resident</w:t>
            </w:r>
            <w:proofErr w:type="spellEnd"/>
            <w:r w:rsidRPr="0031447F">
              <w:rPr>
                <w:b/>
                <w:bCs/>
                <w:sz w:val="18"/>
                <w:szCs w:val="18"/>
              </w:rPr>
              <w:t xml:space="preserve"> 2018 -&gt; 2020</w:t>
            </w:r>
            <w:r w:rsidRPr="0031447F">
              <w:rPr>
                <w:sz w:val="18"/>
                <w:szCs w:val="18"/>
              </w:rPr>
              <w:t xml:space="preserve">. </w:t>
            </w:r>
          </w:p>
          <w:p w14:paraId="18220395" w14:textId="1B850C80" w:rsidR="00833D4E" w:rsidRPr="0031447F" w:rsidRDefault="00833D4E" w:rsidP="00925C07">
            <w:pPr>
              <w:pStyle w:val="Textoencaja"/>
              <w:rPr>
                <w:sz w:val="18"/>
                <w:szCs w:val="18"/>
              </w:rPr>
            </w:pPr>
            <w:r w:rsidRPr="0031447F">
              <w:rPr>
                <w:sz w:val="18"/>
                <w:szCs w:val="18"/>
              </w:rPr>
              <w:t xml:space="preserve">Editorial: </w:t>
            </w:r>
            <w:proofErr w:type="spellStart"/>
            <w:r w:rsidRPr="0031447F">
              <w:rPr>
                <w:sz w:val="18"/>
                <w:szCs w:val="18"/>
              </w:rPr>
              <w:t>Consorci</w:t>
            </w:r>
            <w:proofErr w:type="spellEnd"/>
            <w:r w:rsidRPr="0031447F">
              <w:rPr>
                <w:sz w:val="18"/>
                <w:szCs w:val="18"/>
              </w:rPr>
              <w:t xml:space="preserve"> de </w:t>
            </w:r>
            <w:proofErr w:type="spellStart"/>
            <w:r w:rsidRPr="0031447F">
              <w:rPr>
                <w:sz w:val="18"/>
                <w:szCs w:val="18"/>
              </w:rPr>
              <w:t>Museus</w:t>
            </w:r>
            <w:proofErr w:type="spellEnd"/>
            <w:r w:rsidRPr="0031447F">
              <w:rPr>
                <w:sz w:val="18"/>
                <w:szCs w:val="18"/>
              </w:rPr>
              <w:t xml:space="preserve"> de la </w:t>
            </w:r>
            <w:proofErr w:type="spellStart"/>
            <w:r w:rsidRPr="0031447F">
              <w:rPr>
                <w:sz w:val="18"/>
                <w:szCs w:val="18"/>
              </w:rPr>
              <w:t>Comunitat</w:t>
            </w:r>
            <w:proofErr w:type="spellEnd"/>
            <w:r w:rsidRPr="0031447F">
              <w:rPr>
                <w:sz w:val="18"/>
                <w:szCs w:val="18"/>
              </w:rPr>
              <w:t xml:space="preserve"> Valenciana. 2021. ISBN: 978-84-482-6681-3</w:t>
            </w:r>
          </w:p>
        </w:tc>
      </w:tr>
    </w:tbl>
    <w:p w14:paraId="78DDEEEE" w14:textId="77777777" w:rsidR="00A72597" w:rsidRPr="0031447F" w:rsidRDefault="00A72597" w:rsidP="00A72597">
      <w:pPr>
        <w:rPr>
          <w:sz w:val="20"/>
          <w:szCs w:val="20"/>
        </w:rPr>
      </w:pPr>
    </w:p>
    <w:p w14:paraId="75241C04" w14:textId="77777777" w:rsidR="00A72597" w:rsidRPr="0031447F"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31447F" w:rsidRPr="0031447F" w14:paraId="0BDF51A8" w14:textId="77777777" w:rsidTr="00263F22">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46B1A5E" w14:textId="2704309D" w:rsidR="00753572" w:rsidRPr="0031447F" w:rsidRDefault="00753572" w:rsidP="00263F22">
            <w:pPr>
              <w:pStyle w:val="Textoencaja"/>
              <w:jc w:val="center"/>
              <w:rPr>
                <w:b/>
                <w:bCs/>
                <w:sz w:val="22"/>
                <w:szCs w:val="22"/>
              </w:rPr>
            </w:pPr>
            <w:r w:rsidRPr="0031447F">
              <w:rPr>
                <w:b/>
                <w:bCs/>
                <w:sz w:val="22"/>
                <w:szCs w:val="22"/>
              </w:rPr>
              <w:t>Tesis 10</w:t>
            </w:r>
          </w:p>
        </w:tc>
      </w:tr>
      <w:tr w:rsidR="0031447F" w:rsidRPr="0031447F" w14:paraId="5880A4E8" w14:textId="77777777" w:rsidTr="007543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14C54C7" w14:textId="77777777" w:rsidR="00753572" w:rsidRPr="0031447F" w:rsidRDefault="00753572" w:rsidP="00263F22">
            <w:pPr>
              <w:pStyle w:val="Textoencaja"/>
              <w:jc w:val="center"/>
              <w:rPr>
                <w:b/>
                <w:bCs/>
                <w:sz w:val="18"/>
                <w:szCs w:val="18"/>
              </w:rPr>
            </w:pPr>
            <w:r w:rsidRPr="0031447F">
              <w:rPr>
                <w:b/>
                <w:bCs/>
                <w:sz w:val="18"/>
                <w:szCs w:val="18"/>
              </w:rPr>
              <w:t>Título</w:t>
            </w:r>
          </w:p>
        </w:tc>
        <w:tc>
          <w:tcPr>
            <w:tcW w:w="2268" w:type="dxa"/>
            <w:shd w:val="clear" w:color="auto" w:fill="F2F2F2" w:themeFill="background1" w:themeFillShade="F2"/>
            <w:vAlign w:val="center"/>
          </w:tcPr>
          <w:p w14:paraId="385D195B" w14:textId="77777777" w:rsidR="00753572" w:rsidRPr="0031447F" w:rsidRDefault="00753572" w:rsidP="00263F22">
            <w:pPr>
              <w:pStyle w:val="Textoencaja"/>
              <w:jc w:val="center"/>
              <w:rPr>
                <w:b/>
                <w:bCs/>
                <w:sz w:val="18"/>
                <w:szCs w:val="18"/>
              </w:rPr>
            </w:pPr>
            <w:r w:rsidRPr="0031447F">
              <w:rPr>
                <w:b/>
                <w:bCs/>
                <w:sz w:val="18"/>
                <w:szCs w:val="18"/>
              </w:rPr>
              <w:t>Doctorando/a</w:t>
            </w:r>
          </w:p>
        </w:tc>
        <w:tc>
          <w:tcPr>
            <w:tcW w:w="2268" w:type="dxa"/>
            <w:shd w:val="clear" w:color="auto" w:fill="F2F2F2" w:themeFill="background1" w:themeFillShade="F2"/>
            <w:vAlign w:val="center"/>
          </w:tcPr>
          <w:p w14:paraId="66A28156" w14:textId="77777777" w:rsidR="00753572" w:rsidRPr="0031447F" w:rsidRDefault="00753572" w:rsidP="00263F22">
            <w:pPr>
              <w:pStyle w:val="Textoencaja"/>
              <w:jc w:val="center"/>
              <w:rPr>
                <w:b/>
                <w:bCs/>
                <w:sz w:val="18"/>
                <w:szCs w:val="18"/>
              </w:rPr>
            </w:pPr>
            <w:r w:rsidRPr="0031447F">
              <w:rPr>
                <w:b/>
                <w:bCs/>
                <w:sz w:val="18"/>
                <w:szCs w:val="18"/>
              </w:rPr>
              <w:t>Director/a 1</w:t>
            </w:r>
          </w:p>
        </w:tc>
        <w:tc>
          <w:tcPr>
            <w:tcW w:w="2122" w:type="dxa"/>
            <w:shd w:val="clear" w:color="auto" w:fill="F2F2F2" w:themeFill="background1" w:themeFillShade="F2"/>
            <w:vAlign w:val="center"/>
          </w:tcPr>
          <w:p w14:paraId="0348B2D0" w14:textId="77777777" w:rsidR="00753572" w:rsidRPr="0031447F" w:rsidRDefault="00753572" w:rsidP="00263F22">
            <w:pPr>
              <w:pStyle w:val="Textoencaja"/>
              <w:jc w:val="center"/>
              <w:rPr>
                <w:b/>
                <w:bCs/>
                <w:sz w:val="18"/>
                <w:szCs w:val="18"/>
              </w:rPr>
            </w:pPr>
            <w:r w:rsidRPr="0031447F">
              <w:rPr>
                <w:b/>
                <w:bCs/>
                <w:sz w:val="18"/>
                <w:szCs w:val="18"/>
              </w:rPr>
              <w:t>Director/a 2</w:t>
            </w:r>
          </w:p>
        </w:tc>
        <w:tc>
          <w:tcPr>
            <w:tcW w:w="1134" w:type="dxa"/>
            <w:shd w:val="clear" w:color="auto" w:fill="F2F2F2" w:themeFill="background1" w:themeFillShade="F2"/>
            <w:vAlign w:val="center"/>
          </w:tcPr>
          <w:p w14:paraId="17007EA0" w14:textId="77777777" w:rsidR="00753572" w:rsidRPr="0031447F" w:rsidRDefault="00753572" w:rsidP="00263F22">
            <w:pPr>
              <w:pStyle w:val="Textoencaja"/>
              <w:jc w:val="center"/>
              <w:rPr>
                <w:b/>
                <w:bCs/>
                <w:sz w:val="18"/>
                <w:szCs w:val="18"/>
              </w:rPr>
            </w:pPr>
            <w:r w:rsidRPr="0031447F">
              <w:rPr>
                <w:b/>
                <w:bCs/>
                <w:sz w:val="18"/>
                <w:szCs w:val="18"/>
              </w:rPr>
              <w:t>Fecha de lectura</w:t>
            </w:r>
          </w:p>
        </w:tc>
        <w:tc>
          <w:tcPr>
            <w:tcW w:w="1280" w:type="dxa"/>
            <w:shd w:val="clear" w:color="auto" w:fill="F2F2F2" w:themeFill="background1" w:themeFillShade="F2"/>
            <w:vAlign w:val="center"/>
          </w:tcPr>
          <w:p w14:paraId="09068849" w14:textId="77777777" w:rsidR="00753572" w:rsidRPr="0031447F" w:rsidRDefault="00753572" w:rsidP="00263F22">
            <w:pPr>
              <w:pStyle w:val="Textoencaja"/>
              <w:jc w:val="center"/>
              <w:rPr>
                <w:b/>
                <w:bCs/>
                <w:sz w:val="18"/>
                <w:szCs w:val="18"/>
              </w:rPr>
            </w:pPr>
            <w:r w:rsidRPr="0031447F">
              <w:rPr>
                <w:b/>
                <w:bCs/>
                <w:sz w:val="18"/>
                <w:szCs w:val="18"/>
              </w:rPr>
              <w:t>Calificación</w:t>
            </w:r>
          </w:p>
        </w:tc>
        <w:tc>
          <w:tcPr>
            <w:tcW w:w="1134" w:type="dxa"/>
            <w:shd w:val="clear" w:color="auto" w:fill="F2F2F2" w:themeFill="background1" w:themeFillShade="F2"/>
            <w:vAlign w:val="center"/>
          </w:tcPr>
          <w:p w14:paraId="5AA71FED" w14:textId="77777777" w:rsidR="00753572" w:rsidRPr="0031447F" w:rsidRDefault="00753572" w:rsidP="00263F22">
            <w:pPr>
              <w:pStyle w:val="Textoencaja"/>
              <w:jc w:val="center"/>
              <w:rPr>
                <w:b/>
                <w:bCs/>
                <w:sz w:val="18"/>
                <w:szCs w:val="18"/>
              </w:rPr>
            </w:pPr>
            <w:r w:rsidRPr="0031447F">
              <w:rPr>
                <w:b/>
                <w:bCs/>
                <w:sz w:val="18"/>
                <w:szCs w:val="18"/>
              </w:rPr>
              <w:t>Universidad</w:t>
            </w:r>
          </w:p>
        </w:tc>
      </w:tr>
      <w:tr w:rsidR="0031447F" w:rsidRPr="0031447F" w14:paraId="2D660EA6" w14:textId="77777777" w:rsidTr="007543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5A434201" w14:textId="2CF62920" w:rsidR="007543EC" w:rsidRPr="0031447F" w:rsidRDefault="007543EC" w:rsidP="007543EC">
            <w:pPr>
              <w:pStyle w:val="Textoencaja"/>
              <w:jc w:val="center"/>
              <w:rPr>
                <w:sz w:val="18"/>
                <w:szCs w:val="18"/>
              </w:rPr>
            </w:pPr>
            <w:r w:rsidRPr="0031447F">
              <w:rPr>
                <w:rStyle w:val="Textoennegrita"/>
                <w:sz w:val="18"/>
                <w:szCs w:val="18"/>
              </w:rPr>
              <w:t>Tejiendo (en) la incertidumbre. El textil como proceso material e interfaz espacial</w:t>
            </w:r>
          </w:p>
        </w:tc>
        <w:tc>
          <w:tcPr>
            <w:tcW w:w="2268" w:type="dxa"/>
            <w:shd w:val="clear" w:color="auto" w:fill="auto"/>
            <w:vAlign w:val="center"/>
          </w:tcPr>
          <w:p w14:paraId="61480584" w14:textId="5120AF86" w:rsidR="007543EC" w:rsidRPr="0031447F" w:rsidRDefault="007543EC" w:rsidP="007543EC">
            <w:pPr>
              <w:pStyle w:val="Textoencaja"/>
              <w:jc w:val="center"/>
              <w:rPr>
                <w:sz w:val="18"/>
                <w:szCs w:val="18"/>
              </w:rPr>
            </w:pPr>
            <w:r w:rsidRPr="0031447F">
              <w:rPr>
                <w:sz w:val="18"/>
                <w:szCs w:val="18"/>
                <w:shd w:val="clear" w:color="auto" w:fill="FFFFFF"/>
              </w:rPr>
              <w:t>Sara Martínez Pérez-Coleman</w:t>
            </w:r>
          </w:p>
        </w:tc>
        <w:tc>
          <w:tcPr>
            <w:tcW w:w="2268" w:type="dxa"/>
            <w:shd w:val="clear" w:color="auto" w:fill="auto"/>
            <w:vAlign w:val="center"/>
          </w:tcPr>
          <w:p w14:paraId="23087B09" w14:textId="7D521862" w:rsidR="007543EC" w:rsidRPr="0031447F" w:rsidRDefault="007543EC" w:rsidP="007543EC">
            <w:pPr>
              <w:pStyle w:val="Textoencaja"/>
              <w:jc w:val="center"/>
              <w:rPr>
                <w:sz w:val="18"/>
                <w:szCs w:val="18"/>
              </w:rPr>
            </w:pPr>
            <w:r w:rsidRPr="0031447F">
              <w:rPr>
                <w:sz w:val="18"/>
                <w:szCs w:val="18"/>
                <w:shd w:val="clear" w:color="auto" w:fill="FFFFFF"/>
              </w:rPr>
              <w:t>Ana María Soler Baena</w:t>
            </w:r>
          </w:p>
        </w:tc>
        <w:tc>
          <w:tcPr>
            <w:tcW w:w="2122" w:type="dxa"/>
            <w:shd w:val="clear" w:color="auto" w:fill="auto"/>
            <w:vAlign w:val="center"/>
          </w:tcPr>
          <w:p w14:paraId="1764D932" w14:textId="77777777" w:rsidR="007543EC" w:rsidRPr="0031447F" w:rsidRDefault="007543EC" w:rsidP="007543EC">
            <w:pPr>
              <w:pStyle w:val="Textoencaja"/>
              <w:jc w:val="center"/>
              <w:rPr>
                <w:sz w:val="18"/>
                <w:szCs w:val="18"/>
              </w:rPr>
            </w:pPr>
          </w:p>
        </w:tc>
        <w:tc>
          <w:tcPr>
            <w:tcW w:w="1134" w:type="dxa"/>
            <w:shd w:val="clear" w:color="auto" w:fill="auto"/>
            <w:vAlign w:val="center"/>
          </w:tcPr>
          <w:p w14:paraId="12ED0D3D" w14:textId="7F888971" w:rsidR="007543EC" w:rsidRPr="0031447F" w:rsidRDefault="007543EC" w:rsidP="007543EC">
            <w:pPr>
              <w:pStyle w:val="Textoencaja"/>
              <w:jc w:val="center"/>
              <w:rPr>
                <w:sz w:val="18"/>
                <w:szCs w:val="18"/>
              </w:rPr>
            </w:pPr>
            <w:r w:rsidRPr="0031447F">
              <w:rPr>
                <w:sz w:val="18"/>
                <w:szCs w:val="18"/>
                <w:shd w:val="clear" w:color="auto" w:fill="FFFFFF"/>
              </w:rPr>
              <w:t>27/02/2023</w:t>
            </w:r>
          </w:p>
        </w:tc>
        <w:tc>
          <w:tcPr>
            <w:tcW w:w="1280" w:type="dxa"/>
            <w:shd w:val="clear" w:color="auto" w:fill="auto"/>
            <w:vAlign w:val="center"/>
          </w:tcPr>
          <w:p w14:paraId="2B2187DF" w14:textId="194ED8FE" w:rsidR="007543EC" w:rsidRPr="0031447F" w:rsidRDefault="007543EC" w:rsidP="007543EC">
            <w:pPr>
              <w:pStyle w:val="Textoencaja"/>
              <w:jc w:val="center"/>
              <w:rPr>
                <w:sz w:val="18"/>
                <w:szCs w:val="18"/>
              </w:rPr>
            </w:pPr>
            <w:r w:rsidRPr="0031447F">
              <w:rPr>
                <w:sz w:val="18"/>
                <w:szCs w:val="18"/>
              </w:rPr>
              <w:t>Sobresaliente cum laude</w:t>
            </w:r>
          </w:p>
        </w:tc>
        <w:tc>
          <w:tcPr>
            <w:tcW w:w="1134" w:type="dxa"/>
            <w:shd w:val="clear" w:color="auto" w:fill="auto"/>
            <w:vAlign w:val="center"/>
          </w:tcPr>
          <w:p w14:paraId="40663E05" w14:textId="00E75095" w:rsidR="007543EC" w:rsidRPr="0031447F" w:rsidRDefault="007543EC" w:rsidP="007543EC">
            <w:pPr>
              <w:pStyle w:val="Textoencaja"/>
              <w:jc w:val="center"/>
              <w:rPr>
                <w:sz w:val="18"/>
                <w:szCs w:val="18"/>
              </w:rPr>
            </w:pPr>
            <w:proofErr w:type="spellStart"/>
            <w:r w:rsidRPr="0031447F">
              <w:rPr>
                <w:sz w:val="18"/>
                <w:szCs w:val="18"/>
              </w:rPr>
              <w:t>Universidade</w:t>
            </w:r>
            <w:proofErr w:type="spellEnd"/>
            <w:r w:rsidRPr="0031447F">
              <w:rPr>
                <w:sz w:val="18"/>
                <w:szCs w:val="18"/>
              </w:rPr>
              <w:t xml:space="preserve"> de Vigo</w:t>
            </w:r>
          </w:p>
        </w:tc>
      </w:tr>
      <w:tr w:rsidR="0031447F" w:rsidRPr="0031447F" w14:paraId="7E4A8A99" w14:textId="77777777" w:rsidTr="00263F22">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F4CBF0F" w14:textId="77777777" w:rsidR="007543EC" w:rsidRPr="0031447F" w:rsidRDefault="007543EC" w:rsidP="007543EC">
            <w:pPr>
              <w:pStyle w:val="TablaTitulo"/>
              <w:jc w:val="center"/>
            </w:pPr>
            <w:r w:rsidRPr="0031447F">
              <w:t>Contribución científica más relevante derivada de la tesis</w:t>
            </w:r>
          </w:p>
        </w:tc>
      </w:tr>
      <w:tr w:rsidR="0031447F" w:rsidRPr="00263B69" w14:paraId="5DAC2FA5" w14:textId="77777777" w:rsidTr="00263F22">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CB3FBDB" w14:textId="77777777" w:rsidR="007543EC" w:rsidRPr="0031447F" w:rsidRDefault="007543EC" w:rsidP="007543EC">
            <w:pPr>
              <w:pStyle w:val="Textoencaja"/>
              <w:rPr>
                <w:b/>
                <w:bCs/>
                <w:sz w:val="18"/>
                <w:szCs w:val="18"/>
              </w:rPr>
            </w:pPr>
            <w:r w:rsidRPr="0031447F">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FD1C62A" w14:textId="1D2FFC9D" w:rsidR="007543EC" w:rsidRPr="00263B69" w:rsidRDefault="007543EC" w:rsidP="007543EC">
            <w:pPr>
              <w:pStyle w:val="Textoencaja"/>
              <w:rPr>
                <w:sz w:val="18"/>
                <w:szCs w:val="18"/>
                <w:lang w:val="pt-PT"/>
              </w:rPr>
            </w:pPr>
            <w:r w:rsidRPr="0031447F">
              <w:rPr>
                <w:sz w:val="18"/>
                <w:szCs w:val="18"/>
              </w:rPr>
              <w:t xml:space="preserve">Sara Coleman (2024) </w:t>
            </w:r>
            <w:r w:rsidRPr="0031447F">
              <w:rPr>
                <w:b/>
                <w:bCs/>
                <w:sz w:val="18"/>
                <w:szCs w:val="18"/>
              </w:rPr>
              <w:t>Textiles: habitando la interfaz</w:t>
            </w:r>
            <w:r w:rsidRPr="0031447F">
              <w:rPr>
                <w:sz w:val="18"/>
                <w:szCs w:val="18"/>
              </w:rPr>
              <w:t xml:space="preserve">. </w:t>
            </w:r>
            <w:r w:rsidRPr="00263B69">
              <w:rPr>
                <w:sz w:val="18"/>
                <w:szCs w:val="18"/>
                <w:lang w:val="pt-PT"/>
              </w:rPr>
              <w:t>DARDO</w:t>
            </w:r>
            <w:r w:rsidR="00EE0E93" w:rsidRPr="00263B69">
              <w:rPr>
                <w:sz w:val="18"/>
                <w:szCs w:val="18"/>
                <w:lang w:val="pt-PT"/>
              </w:rPr>
              <w:t>. Santiago de Compostela</w:t>
            </w:r>
            <w:r w:rsidRPr="00263B69">
              <w:rPr>
                <w:sz w:val="18"/>
                <w:szCs w:val="18"/>
                <w:lang w:val="pt-PT"/>
              </w:rPr>
              <w:t xml:space="preserve">. </w:t>
            </w:r>
            <w:r w:rsidRPr="00263B69">
              <w:rPr>
                <w:rStyle w:val="Textoennegrita"/>
                <w:b w:val="0"/>
                <w:bCs w:val="0"/>
                <w:sz w:val="18"/>
                <w:szCs w:val="18"/>
                <w:shd w:val="clear" w:color="auto" w:fill="FFFFFF"/>
                <w:lang w:val="pt-PT"/>
              </w:rPr>
              <w:t>ISBN:</w:t>
            </w:r>
            <w:r w:rsidRPr="00263B69">
              <w:rPr>
                <w:sz w:val="18"/>
                <w:szCs w:val="18"/>
                <w:shd w:val="clear" w:color="auto" w:fill="FFFFFF"/>
                <w:lang w:val="pt-PT"/>
              </w:rPr>
              <w:t> 978-84-92772-81-0</w:t>
            </w:r>
          </w:p>
        </w:tc>
      </w:tr>
      <w:tr w:rsidR="0031447F" w:rsidRPr="0031447F" w14:paraId="6BA38057" w14:textId="77777777" w:rsidTr="00263F22">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1ACA67B" w14:textId="77777777" w:rsidR="007543EC" w:rsidRPr="0031447F" w:rsidRDefault="007543EC" w:rsidP="007543EC">
            <w:pPr>
              <w:pStyle w:val="Textoencaja"/>
              <w:rPr>
                <w:b/>
                <w:bCs/>
                <w:sz w:val="18"/>
                <w:szCs w:val="18"/>
              </w:rPr>
            </w:pPr>
            <w:r w:rsidRPr="0031447F">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77B98D8" w14:textId="77777777" w:rsidR="007543EC" w:rsidRPr="0031447F" w:rsidRDefault="007543EC" w:rsidP="007543EC">
            <w:pPr>
              <w:pStyle w:val="Textoencaja"/>
              <w:rPr>
                <w:sz w:val="18"/>
                <w:szCs w:val="18"/>
              </w:rPr>
            </w:pPr>
          </w:p>
        </w:tc>
      </w:tr>
    </w:tbl>
    <w:p w14:paraId="7C1A3DB9" w14:textId="77777777" w:rsidR="00833D4E" w:rsidRPr="0031447F" w:rsidRDefault="00833D4E" w:rsidP="00A72597">
      <w:pPr>
        <w:rPr>
          <w:sz w:val="20"/>
          <w:szCs w:val="20"/>
        </w:rPr>
      </w:pPr>
    </w:p>
    <w:p w14:paraId="5720468B" w14:textId="77777777" w:rsidR="00833D4E" w:rsidRPr="0031447F" w:rsidRDefault="00833D4E" w:rsidP="00A72597">
      <w:pPr>
        <w:rPr>
          <w:sz w:val="20"/>
          <w:szCs w:val="20"/>
        </w:rPr>
      </w:pPr>
    </w:p>
    <w:p w14:paraId="6D28F5A9" w14:textId="77777777" w:rsidR="00833D4E" w:rsidRPr="0031447F" w:rsidRDefault="00833D4E" w:rsidP="00A72597">
      <w:pPr>
        <w:rPr>
          <w:sz w:val="20"/>
          <w:szCs w:val="20"/>
        </w:rPr>
      </w:pPr>
    </w:p>
    <w:p w14:paraId="635D3AEB" w14:textId="77777777" w:rsidR="00833D4E" w:rsidRPr="0031447F" w:rsidRDefault="00833D4E" w:rsidP="00A72597">
      <w:pPr>
        <w:rPr>
          <w:sz w:val="20"/>
          <w:szCs w:val="20"/>
        </w:rPr>
      </w:pPr>
    </w:p>
    <w:p w14:paraId="3FCD157C" w14:textId="77777777" w:rsidR="00833D4E" w:rsidRPr="0031447F" w:rsidRDefault="00833D4E" w:rsidP="00A72597">
      <w:pPr>
        <w:rPr>
          <w:sz w:val="20"/>
          <w:szCs w:val="20"/>
        </w:rPr>
      </w:pPr>
    </w:p>
    <w:p w14:paraId="482FCEC5" w14:textId="77777777" w:rsidR="00833D4E" w:rsidRPr="0031447F" w:rsidRDefault="00833D4E" w:rsidP="00A72597">
      <w:pPr>
        <w:rPr>
          <w:sz w:val="20"/>
          <w:szCs w:val="20"/>
        </w:rPr>
      </w:pPr>
    </w:p>
    <w:p w14:paraId="6FA6B807" w14:textId="77777777" w:rsidR="00833D4E" w:rsidRPr="0031447F" w:rsidRDefault="00833D4E" w:rsidP="00A72597">
      <w:pPr>
        <w:rPr>
          <w:sz w:val="20"/>
          <w:szCs w:val="20"/>
        </w:rPr>
      </w:pPr>
    </w:p>
    <w:p w14:paraId="090A3055" w14:textId="77777777" w:rsidR="00833D4E" w:rsidRPr="0031447F" w:rsidRDefault="00833D4E" w:rsidP="00A72597">
      <w:pPr>
        <w:rPr>
          <w:sz w:val="20"/>
          <w:szCs w:val="20"/>
        </w:rPr>
      </w:pPr>
    </w:p>
    <w:p w14:paraId="28AFB180" w14:textId="77777777" w:rsidR="00833D4E" w:rsidRPr="0031447F" w:rsidRDefault="00833D4E" w:rsidP="00A72597">
      <w:pPr>
        <w:rPr>
          <w:sz w:val="20"/>
          <w:szCs w:val="20"/>
        </w:rPr>
      </w:pPr>
    </w:p>
    <w:p w14:paraId="69898A72" w14:textId="77777777" w:rsidR="00833D4E" w:rsidRPr="0031447F" w:rsidRDefault="00833D4E" w:rsidP="00A72597">
      <w:pPr>
        <w:rPr>
          <w:sz w:val="20"/>
          <w:szCs w:val="20"/>
        </w:rPr>
      </w:pPr>
    </w:p>
    <w:p w14:paraId="4643E5C8" w14:textId="77777777" w:rsidR="00833D4E" w:rsidRPr="0031447F" w:rsidRDefault="00833D4E" w:rsidP="00A72597">
      <w:pPr>
        <w:rPr>
          <w:sz w:val="20"/>
          <w:szCs w:val="20"/>
        </w:rPr>
      </w:pPr>
    </w:p>
    <w:p w14:paraId="7CEEDD26" w14:textId="77777777" w:rsidR="00833D4E" w:rsidRPr="0031447F" w:rsidRDefault="00833D4E" w:rsidP="00A72597">
      <w:pPr>
        <w:rPr>
          <w:sz w:val="20"/>
          <w:szCs w:val="20"/>
        </w:rPr>
      </w:pPr>
    </w:p>
    <w:p w14:paraId="090423FB" w14:textId="77777777" w:rsidR="00833D4E" w:rsidRPr="0031447F" w:rsidRDefault="00833D4E" w:rsidP="00A72597">
      <w:pPr>
        <w:rPr>
          <w:sz w:val="20"/>
          <w:szCs w:val="20"/>
        </w:rPr>
      </w:pPr>
    </w:p>
    <w:p w14:paraId="329A791F" w14:textId="77777777" w:rsidR="00833D4E" w:rsidRPr="0031447F" w:rsidRDefault="00833D4E" w:rsidP="00A72597">
      <w:pPr>
        <w:rPr>
          <w:sz w:val="20"/>
          <w:szCs w:val="20"/>
        </w:rPr>
      </w:pPr>
    </w:p>
    <w:p w14:paraId="140F7BB6" w14:textId="77777777" w:rsidR="00833D4E" w:rsidRPr="0031447F" w:rsidRDefault="00833D4E" w:rsidP="00A72597">
      <w:pPr>
        <w:rPr>
          <w:sz w:val="20"/>
          <w:szCs w:val="20"/>
        </w:rPr>
      </w:pPr>
    </w:p>
    <w:p w14:paraId="5AF19CC0" w14:textId="77777777" w:rsidR="00833D4E" w:rsidRPr="0031447F" w:rsidRDefault="00833D4E" w:rsidP="00A72597">
      <w:pPr>
        <w:rPr>
          <w:sz w:val="20"/>
          <w:szCs w:val="20"/>
        </w:rPr>
      </w:pPr>
    </w:p>
    <w:p w14:paraId="55E64D0E" w14:textId="77777777" w:rsidR="00833D4E" w:rsidRPr="0031447F" w:rsidRDefault="00833D4E" w:rsidP="00A72597">
      <w:pPr>
        <w:rPr>
          <w:sz w:val="20"/>
          <w:szCs w:val="20"/>
        </w:rPr>
      </w:pPr>
    </w:p>
    <w:p w14:paraId="17351DBC" w14:textId="77777777" w:rsidR="00833D4E" w:rsidRPr="0031447F" w:rsidRDefault="00833D4E" w:rsidP="00A72597">
      <w:pPr>
        <w:rPr>
          <w:sz w:val="20"/>
          <w:szCs w:val="20"/>
        </w:rPr>
      </w:pPr>
    </w:p>
    <w:p w14:paraId="1F2B63B8" w14:textId="77777777" w:rsidR="00833D4E" w:rsidRPr="0031447F" w:rsidRDefault="00833D4E" w:rsidP="00A72597">
      <w:pPr>
        <w:rPr>
          <w:sz w:val="20"/>
          <w:szCs w:val="20"/>
        </w:rPr>
      </w:pPr>
    </w:p>
    <w:p w14:paraId="56200C97" w14:textId="77777777" w:rsidR="00833D4E" w:rsidRPr="0031447F" w:rsidRDefault="00833D4E" w:rsidP="00A72597">
      <w:pPr>
        <w:rPr>
          <w:sz w:val="20"/>
          <w:szCs w:val="20"/>
        </w:rPr>
      </w:pPr>
    </w:p>
    <w:p w14:paraId="47AF6D58" w14:textId="62954CDF" w:rsidR="006A3AFF" w:rsidRPr="0031447F" w:rsidRDefault="006A3AFF" w:rsidP="006A3AFF">
      <w:pPr>
        <w:tabs>
          <w:tab w:val="left" w:pos="2560"/>
        </w:tabs>
        <w:rPr>
          <w:rFonts w:asciiTheme="minorHAnsi" w:hAnsiTheme="minorHAnsi" w:cstheme="minorHAnsi"/>
          <w:sz w:val="20"/>
        </w:rPr>
        <w:sectPr w:rsidR="006A3AFF" w:rsidRPr="0031447F" w:rsidSect="00593CDB">
          <w:headerReference w:type="default" r:id="rId142"/>
          <w:pgSz w:w="16840" w:h="11910" w:orient="landscape" w:code="9"/>
          <w:pgMar w:top="851" w:right="1134" w:bottom="851" w:left="1134" w:header="567" w:footer="567" w:gutter="0"/>
          <w:cols w:space="720"/>
          <w:docGrid w:linePitch="299"/>
        </w:sectPr>
      </w:pPr>
    </w:p>
    <w:p w14:paraId="0C3C6FDC" w14:textId="77777777" w:rsidR="00422877" w:rsidRPr="0031447F" w:rsidRDefault="00422877" w:rsidP="00422877">
      <w:pPr>
        <w:pStyle w:val="Textoindependiente"/>
      </w:pPr>
    </w:p>
    <w:sectPr w:rsidR="00422877" w:rsidRPr="0031447F" w:rsidSect="004B0449">
      <w:pgSz w:w="11910" w:h="16840" w:code="9"/>
      <w:pgMar w:top="1418" w:right="851" w:bottom="1418" w:left="851"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5EE24" w14:textId="77777777" w:rsidR="00986094" w:rsidRDefault="00986094">
      <w:r>
        <w:separator/>
      </w:r>
    </w:p>
  </w:endnote>
  <w:endnote w:type="continuationSeparator" w:id="0">
    <w:p w14:paraId="14BB382B" w14:textId="77777777" w:rsidR="00986094" w:rsidRDefault="00986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HelveticaNeueLT Std">
    <w:altName w:val="Cambria"/>
    <w:panose1 w:val="020B06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B0604020202020204"/>
    <w:charset w:val="00"/>
    <w:family w:val="roman"/>
    <w:notTrueType/>
    <w:pitch w:val="variable"/>
    <w:sig w:usb0="800000AF" w:usb1="5000204A" w:usb2="00000000" w:usb3="00000000" w:csb0="00000001" w:csb1="00000000"/>
  </w:font>
  <w:font w:name="Baskerville Old Face">
    <w:panose1 w:val="02020602080505020303"/>
    <w:charset w:val="4D"/>
    <w:family w:val="roman"/>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SymbolMT">
    <w:altName w:val="Cambria"/>
    <w:panose1 w:val="020B0604020202020204"/>
    <w:charset w:val="4D"/>
    <w:family w:val="roman"/>
    <w:notTrueType/>
    <w:pitch w:val="default"/>
    <w:sig w:usb0="00000003" w:usb1="00000000" w:usb2="00000000" w:usb3="00000000" w:csb0="00000001" w:csb1="00000000"/>
  </w:font>
  <w:font w:name="Helvetica-Bold">
    <w:altName w:val="Helvetica"/>
    <w:panose1 w:val="00000000000000000000"/>
    <w:charset w:val="00"/>
    <w:family w:val="auto"/>
    <w:pitch w:val="variable"/>
    <w:sig w:usb0="E00002FF" w:usb1="5200785B" w:usb2="00000000" w:usb3="00000000" w:csb0="0000019F" w:csb1="00000000"/>
  </w:font>
  <w:font w:name="New Baskerville">
    <w:altName w:val="Cambria"/>
    <w:panose1 w:val="020B0604020202020204"/>
    <w:charset w:val="00"/>
    <w:family w:val="roman"/>
    <w:pitch w:val="variable"/>
    <w:sig w:usb0="00000003" w:usb1="00000000" w:usb2="00000000" w:usb3="00000000" w:csb0="00000001" w:csb1="00000000"/>
  </w:font>
  <w:font w:name="LIHEI PRO">
    <w:panose1 w:val="020B0604020202020204"/>
    <w:charset w:val="88"/>
    <w:family w:val="swiss"/>
    <w:pitch w:val="variable"/>
    <w:sig w:usb0="80000001" w:usb1="280918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EndPr>
      <w:rPr>
        <w:sz w:val="20"/>
        <w:szCs w:val="20"/>
      </w:rPr>
    </w:sdtEndPr>
    <w:sdtContent>
      <w:p w14:paraId="18FA9C8C" w14:textId="5CC62031" w:rsidR="00724004" w:rsidRPr="00EF06F5" w:rsidRDefault="00724004"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C760C7">
          <w:rPr>
            <w:noProof/>
            <w:sz w:val="20"/>
            <w:szCs w:val="20"/>
          </w:rPr>
          <w:t>3</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769D4" w14:textId="77777777" w:rsidR="00986094" w:rsidRDefault="00986094">
      <w:r>
        <w:separator/>
      </w:r>
    </w:p>
  </w:footnote>
  <w:footnote w:type="continuationSeparator" w:id="0">
    <w:p w14:paraId="1E0ECA03" w14:textId="77777777" w:rsidR="00986094" w:rsidRDefault="00986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Encabezado"/>
            <w:rPr>
              <w:rFonts w:ascii="Cambria" w:hAnsi="Cambria"/>
            </w:rPr>
          </w:pPr>
          <w:r>
            <w:rPr>
              <w:noProof/>
              <w:lang w:val="gl-ES" w:eastAsia="gl-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Encabezado"/>
            <w:rPr>
              <w:rFonts w:ascii="Cambria" w:hAnsi="Cambria"/>
            </w:rPr>
          </w:pPr>
          <w:r>
            <w:rPr>
              <w:noProof/>
              <w:lang w:val="gl-ES" w:eastAsia="gl-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263B69"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 xml:space="preserve">Edificio </w:t>
          </w:r>
          <w:proofErr w:type="spellStart"/>
          <w:r w:rsidRPr="008D7735">
            <w:rPr>
              <w:rFonts w:ascii="New Baskerville" w:hAnsi="New Baskerville"/>
              <w:lang w:eastAsia="es-ES"/>
            </w:rPr>
            <w:t>Filomena</w:t>
          </w:r>
          <w:proofErr w:type="spellEnd"/>
          <w:r w:rsidRPr="008D7735">
            <w:rPr>
              <w:rFonts w:ascii="New Baskerville" w:hAnsi="New Baskerville"/>
              <w:lang w:eastAsia="es-ES"/>
            </w:rPr>
            <w:t xml:space="preserve">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proofErr w:type="spellStart"/>
          <w:r w:rsidRPr="008D7735">
            <w:rPr>
              <w:rFonts w:ascii="New Baskerville" w:hAnsi="New Baskerville"/>
            </w:rPr>
            <w:t>Tel</w:t>
          </w:r>
          <w:proofErr w:type="spellEnd"/>
          <w:r w:rsidRPr="008D7735">
            <w:rPr>
              <w:rFonts w:ascii="New Baskerville" w:hAnsi="New Baskerville"/>
            </w:rPr>
            <w:t xml:space="preserve">.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E32B" w14:textId="77777777" w:rsidR="00593CDB" w:rsidRPr="00593CDB" w:rsidRDefault="00593CDB" w:rsidP="00593C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06A0BAB"/>
    <w:multiLevelType w:val="hybridMultilevel"/>
    <w:tmpl w:val="7A323168"/>
    <w:lvl w:ilvl="0" w:tplc="6484AC76">
      <w:start w:val="1"/>
      <w:numFmt w:val="bullet"/>
      <w:lvlText w:val=""/>
      <w:lvlJc w:val="left"/>
      <w:pPr>
        <w:tabs>
          <w:tab w:val="num" w:pos="567"/>
        </w:tabs>
        <w:ind w:left="567" w:firstLine="0"/>
      </w:pPr>
      <w:rPr>
        <w:rFonts w:ascii="Symbol" w:hAnsi="Symbol" w:hint="default"/>
        <w:color w:val="auto"/>
      </w:rPr>
    </w:lvl>
    <w:lvl w:ilvl="1" w:tplc="B678BE9E">
      <w:start w:val="1"/>
      <w:numFmt w:val="bullet"/>
      <w:pStyle w:val="Normalvieta"/>
      <w:lvlText w:val=""/>
      <w:lvlJc w:val="left"/>
      <w:pPr>
        <w:tabs>
          <w:tab w:val="num" w:pos="851"/>
        </w:tabs>
        <w:ind w:left="851" w:firstLine="0"/>
      </w:pPr>
      <w:rPr>
        <w:rFonts w:ascii="Symbol" w:hAnsi="Symbol" w:hint="default"/>
        <w:color w:val="auto"/>
      </w:rPr>
    </w:lvl>
    <w:lvl w:ilvl="2" w:tplc="8DB252A8">
      <w:start w:val="1"/>
      <w:numFmt w:val="decimal"/>
      <w:lvlText w:val="%3)"/>
      <w:lvlJc w:val="left"/>
      <w:pPr>
        <w:tabs>
          <w:tab w:val="num" w:pos="113"/>
        </w:tabs>
        <w:ind w:left="340" w:hanging="227"/>
      </w:pPr>
      <w:rPr>
        <w:rFonts w:hint="default"/>
        <w:color w:val="auto"/>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HelveticaNeueLT Std"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HelveticaNeueLT Std"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F06BA4"/>
    <w:multiLevelType w:val="hybridMultilevel"/>
    <w:tmpl w:val="619E51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6"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8" w15:restartNumberingAfterBreak="0">
    <w:nsid w:val="1659026C"/>
    <w:multiLevelType w:val="hybridMultilevel"/>
    <w:tmpl w:val="0AAA9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12" w15:restartNumberingAfterBreak="0">
    <w:nsid w:val="2E907583"/>
    <w:multiLevelType w:val="hybridMultilevel"/>
    <w:tmpl w:val="1AB88E7A"/>
    <w:lvl w:ilvl="0" w:tplc="0C0A0001">
      <w:start w:val="1"/>
      <w:numFmt w:val="bullet"/>
      <w:lvlText w:val=""/>
      <w:lvlJc w:val="left"/>
      <w:pPr>
        <w:ind w:left="720" w:hanging="360"/>
      </w:pPr>
      <w:rPr>
        <w:rFonts w:ascii="Symbol" w:hAnsi="Symbol" w:hint="default"/>
      </w:rPr>
    </w:lvl>
    <w:lvl w:ilvl="1" w:tplc="479CB7A4">
      <w:numFmt w:val="bullet"/>
      <w:lvlText w:val="·"/>
      <w:lvlJc w:val="left"/>
      <w:pPr>
        <w:ind w:left="1440" w:hanging="360"/>
      </w:pPr>
      <w:rPr>
        <w:rFonts w:ascii="Calibri" w:eastAsia="Calibr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F765AE5"/>
    <w:multiLevelType w:val="hybridMultilevel"/>
    <w:tmpl w:val="D968F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D11A55"/>
    <w:multiLevelType w:val="hybridMultilevel"/>
    <w:tmpl w:val="EED06308"/>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5" w15:restartNumberingAfterBreak="0">
    <w:nsid w:val="479E4BE9"/>
    <w:multiLevelType w:val="hybridMultilevel"/>
    <w:tmpl w:val="ABFEC39E"/>
    <w:lvl w:ilvl="0" w:tplc="C9A660D2">
      <w:numFmt w:val="bullet"/>
      <w:lvlText w:val="-"/>
      <w:lvlJc w:val="left"/>
      <w:pPr>
        <w:ind w:left="1068" w:hanging="360"/>
      </w:pPr>
      <w:rPr>
        <w:rFonts w:ascii="Calibri" w:eastAsiaTheme="minorHAnsi" w:hAnsi="Calibri" w:cs="Calibri" w:hint="default"/>
      </w:rPr>
    </w:lvl>
    <w:lvl w:ilvl="1" w:tplc="040A0003" w:tentative="1">
      <w:start w:val="1"/>
      <w:numFmt w:val="bullet"/>
      <w:lvlText w:val="o"/>
      <w:lvlJc w:val="left"/>
      <w:pPr>
        <w:ind w:left="1788" w:hanging="360"/>
      </w:pPr>
      <w:rPr>
        <w:rFonts w:ascii="Courier New" w:hAnsi="Courier New" w:cs="Courier New" w:hint="default"/>
      </w:rPr>
    </w:lvl>
    <w:lvl w:ilvl="2" w:tplc="040A0005" w:tentative="1">
      <w:start w:val="1"/>
      <w:numFmt w:val="bullet"/>
      <w:lvlText w:val=""/>
      <w:lvlJc w:val="left"/>
      <w:pPr>
        <w:ind w:left="2508" w:hanging="360"/>
      </w:pPr>
      <w:rPr>
        <w:rFonts w:ascii="Wingdings" w:hAnsi="Wingdings" w:hint="default"/>
      </w:rPr>
    </w:lvl>
    <w:lvl w:ilvl="3" w:tplc="040A0001" w:tentative="1">
      <w:start w:val="1"/>
      <w:numFmt w:val="bullet"/>
      <w:lvlText w:val=""/>
      <w:lvlJc w:val="left"/>
      <w:pPr>
        <w:ind w:left="3228" w:hanging="360"/>
      </w:pPr>
      <w:rPr>
        <w:rFonts w:ascii="Symbol" w:hAnsi="Symbol" w:hint="default"/>
      </w:rPr>
    </w:lvl>
    <w:lvl w:ilvl="4" w:tplc="040A0003" w:tentative="1">
      <w:start w:val="1"/>
      <w:numFmt w:val="bullet"/>
      <w:lvlText w:val="o"/>
      <w:lvlJc w:val="left"/>
      <w:pPr>
        <w:ind w:left="3948" w:hanging="360"/>
      </w:pPr>
      <w:rPr>
        <w:rFonts w:ascii="Courier New" w:hAnsi="Courier New" w:cs="Courier New" w:hint="default"/>
      </w:rPr>
    </w:lvl>
    <w:lvl w:ilvl="5" w:tplc="040A0005" w:tentative="1">
      <w:start w:val="1"/>
      <w:numFmt w:val="bullet"/>
      <w:lvlText w:val=""/>
      <w:lvlJc w:val="left"/>
      <w:pPr>
        <w:ind w:left="4668" w:hanging="360"/>
      </w:pPr>
      <w:rPr>
        <w:rFonts w:ascii="Wingdings" w:hAnsi="Wingdings" w:hint="default"/>
      </w:rPr>
    </w:lvl>
    <w:lvl w:ilvl="6" w:tplc="040A0001" w:tentative="1">
      <w:start w:val="1"/>
      <w:numFmt w:val="bullet"/>
      <w:lvlText w:val=""/>
      <w:lvlJc w:val="left"/>
      <w:pPr>
        <w:ind w:left="5388" w:hanging="360"/>
      </w:pPr>
      <w:rPr>
        <w:rFonts w:ascii="Symbol" w:hAnsi="Symbol" w:hint="default"/>
      </w:rPr>
    </w:lvl>
    <w:lvl w:ilvl="7" w:tplc="040A0003" w:tentative="1">
      <w:start w:val="1"/>
      <w:numFmt w:val="bullet"/>
      <w:lvlText w:val="o"/>
      <w:lvlJc w:val="left"/>
      <w:pPr>
        <w:ind w:left="6108" w:hanging="360"/>
      </w:pPr>
      <w:rPr>
        <w:rFonts w:ascii="Courier New" w:hAnsi="Courier New" w:cs="Courier New" w:hint="default"/>
      </w:rPr>
    </w:lvl>
    <w:lvl w:ilvl="8" w:tplc="040A0005" w:tentative="1">
      <w:start w:val="1"/>
      <w:numFmt w:val="bullet"/>
      <w:lvlText w:val=""/>
      <w:lvlJc w:val="left"/>
      <w:pPr>
        <w:ind w:left="6828" w:hanging="360"/>
      </w:pPr>
      <w:rPr>
        <w:rFonts w:ascii="Wingdings" w:hAnsi="Wingdings" w:hint="default"/>
      </w:rPr>
    </w:lvl>
  </w:abstractNum>
  <w:abstractNum w:abstractNumId="16" w15:restartNumberingAfterBreak="0">
    <w:nsid w:val="4848376A"/>
    <w:multiLevelType w:val="multilevel"/>
    <w:tmpl w:val="C1348D50"/>
    <w:lvl w:ilvl="0">
      <w:start w:val="1"/>
      <w:numFmt w:val="decimal"/>
      <w:lvlText w:val="%1."/>
      <w:lvlJc w:val="left"/>
      <w:pPr>
        <w:ind w:left="516" w:hanging="284"/>
      </w:pPr>
      <w:rPr>
        <w:rFonts w:ascii="Calibri" w:hAnsi="Calibri" w:hint="default"/>
        <w:b/>
        <w:bCs/>
        <w:i w:val="0"/>
        <w:iCs w:val="0"/>
        <w:spacing w:val="0"/>
        <w:w w:val="100"/>
        <w:sz w:val="24"/>
        <w:szCs w:val="24"/>
        <w:lang w:val="es-ES" w:eastAsia="en-US" w:bidi="ar-SA"/>
      </w:rPr>
    </w:lvl>
    <w:lvl w:ilvl="1">
      <w:start w:val="1"/>
      <w:numFmt w:val="decimal"/>
      <w:lvlText w:val="%1.%2."/>
      <w:lvlJc w:val="left"/>
      <w:pPr>
        <w:ind w:left="686" w:hanging="454"/>
      </w:pPr>
      <w:rPr>
        <w:rFonts w:ascii="Calibri" w:eastAsia="Calibri" w:hAnsi="Calibri" w:cs="Calibri" w:hint="default"/>
        <w:b/>
        <w:bCs/>
        <w:i w:val="0"/>
        <w:iCs w:val="0"/>
        <w:spacing w:val="-1"/>
        <w:w w:val="99"/>
        <w:sz w:val="22"/>
        <w:szCs w:val="22"/>
        <w:lang w:val="es-ES" w:eastAsia="en-US" w:bidi="ar-SA"/>
      </w:rPr>
    </w:lvl>
    <w:lvl w:ilvl="2">
      <w:start w:val="1"/>
      <w:numFmt w:val="decimal"/>
      <w:lvlText w:val="%1.%2.%3."/>
      <w:lvlJc w:val="left"/>
      <w:pPr>
        <w:ind w:left="799" w:hanging="567"/>
      </w:pPr>
      <w:rPr>
        <w:rFonts w:ascii="Calibri" w:eastAsia="Calibri" w:hAnsi="Calibri" w:cs="Calibri" w:hint="default"/>
        <w:b/>
        <w:bCs/>
        <w:i w:val="0"/>
        <w:iCs w:val="0"/>
        <w:spacing w:val="-1"/>
        <w:w w:val="99"/>
        <w:sz w:val="20"/>
        <w:szCs w:val="20"/>
        <w:lang w:val="es-ES" w:eastAsia="en-US" w:bidi="ar-SA"/>
      </w:rPr>
    </w:lvl>
    <w:lvl w:ilvl="3">
      <w:start w:val="1"/>
      <w:numFmt w:val="decimal"/>
      <w:lvlText w:val="%1.%2.%3.%4."/>
      <w:lvlJc w:val="left"/>
      <w:pPr>
        <w:ind w:left="911" w:hanging="680"/>
      </w:pPr>
      <w:rPr>
        <w:rFonts w:ascii="Calibri" w:eastAsia="Calibri" w:hAnsi="Calibri" w:cs="Calibri" w:hint="default"/>
        <w:b w:val="0"/>
        <w:bCs w:val="0"/>
        <w:i w:val="0"/>
        <w:iCs w:val="0"/>
        <w:spacing w:val="-1"/>
        <w:w w:val="99"/>
        <w:sz w:val="20"/>
        <w:szCs w:val="20"/>
        <w:lang w:val="es-ES" w:eastAsia="en-US" w:bidi="ar-SA"/>
      </w:rPr>
    </w:lvl>
    <w:lvl w:ilvl="4">
      <w:numFmt w:val="bullet"/>
      <w:lvlText w:val="•"/>
      <w:lvlJc w:val="left"/>
      <w:pPr>
        <w:ind w:left="2235" w:hanging="680"/>
      </w:pPr>
      <w:rPr>
        <w:rFonts w:hint="default"/>
        <w:lang w:val="es-ES" w:eastAsia="en-US" w:bidi="ar-SA"/>
      </w:rPr>
    </w:lvl>
    <w:lvl w:ilvl="5">
      <w:numFmt w:val="bullet"/>
      <w:lvlText w:val="•"/>
      <w:lvlJc w:val="left"/>
      <w:pPr>
        <w:ind w:left="3550" w:hanging="680"/>
      </w:pPr>
      <w:rPr>
        <w:rFonts w:hint="default"/>
        <w:lang w:val="es-ES" w:eastAsia="en-US" w:bidi="ar-SA"/>
      </w:rPr>
    </w:lvl>
    <w:lvl w:ilvl="6">
      <w:numFmt w:val="bullet"/>
      <w:lvlText w:val="•"/>
      <w:lvlJc w:val="left"/>
      <w:pPr>
        <w:ind w:left="4865" w:hanging="680"/>
      </w:pPr>
      <w:rPr>
        <w:rFonts w:hint="default"/>
        <w:lang w:val="es-ES" w:eastAsia="en-US" w:bidi="ar-SA"/>
      </w:rPr>
    </w:lvl>
    <w:lvl w:ilvl="7">
      <w:numFmt w:val="bullet"/>
      <w:lvlText w:val="•"/>
      <w:lvlJc w:val="left"/>
      <w:pPr>
        <w:ind w:left="6180" w:hanging="680"/>
      </w:pPr>
      <w:rPr>
        <w:rFonts w:hint="default"/>
        <w:lang w:val="es-ES" w:eastAsia="en-US" w:bidi="ar-SA"/>
      </w:rPr>
    </w:lvl>
    <w:lvl w:ilvl="8">
      <w:numFmt w:val="bullet"/>
      <w:lvlText w:val="•"/>
      <w:lvlJc w:val="left"/>
      <w:pPr>
        <w:ind w:left="7496" w:hanging="680"/>
      </w:pPr>
      <w:rPr>
        <w:rFonts w:hint="default"/>
        <w:lang w:val="es-ES" w:eastAsia="en-US" w:bidi="ar-SA"/>
      </w:rPr>
    </w:lvl>
  </w:abstractNum>
  <w:abstractNum w:abstractNumId="17" w15:restartNumberingAfterBreak="0">
    <w:nsid w:val="558A65BE"/>
    <w:multiLevelType w:val="hybridMultilevel"/>
    <w:tmpl w:val="3F145D76"/>
    <w:lvl w:ilvl="0" w:tplc="64C8CF1E">
      <w:numFmt w:val="bullet"/>
      <w:lvlText w:val="-"/>
      <w:lvlJc w:val="left"/>
      <w:pPr>
        <w:ind w:left="1069" w:hanging="360"/>
      </w:pPr>
      <w:rPr>
        <w:rFonts w:ascii="Times New Roman" w:eastAsia="Times New Roman" w:hAnsi="Times New Roman" w:cs="Times New Roman" w:hint="default"/>
      </w:rPr>
    </w:lvl>
    <w:lvl w:ilvl="1" w:tplc="040A0003" w:tentative="1">
      <w:start w:val="1"/>
      <w:numFmt w:val="bullet"/>
      <w:lvlText w:val="o"/>
      <w:lvlJc w:val="left"/>
      <w:pPr>
        <w:ind w:left="1789" w:hanging="360"/>
      </w:pPr>
      <w:rPr>
        <w:rFonts w:ascii="Courier New" w:hAnsi="Courier New" w:cs="Courier New" w:hint="default"/>
      </w:rPr>
    </w:lvl>
    <w:lvl w:ilvl="2" w:tplc="040A0005" w:tentative="1">
      <w:start w:val="1"/>
      <w:numFmt w:val="bullet"/>
      <w:lvlText w:val=""/>
      <w:lvlJc w:val="left"/>
      <w:pPr>
        <w:ind w:left="2509" w:hanging="360"/>
      </w:pPr>
      <w:rPr>
        <w:rFonts w:ascii="Wingdings" w:hAnsi="Wingdings" w:hint="default"/>
      </w:rPr>
    </w:lvl>
    <w:lvl w:ilvl="3" w:tplc="040A0001" w:tentative="1">
      <w:start w:val="1"/>
      <w:numFmt w:val="bullet"/>
      <w:lvlText w:val=""/>
      <w:lvlJc w:val="left"/>
      <w:pPr>
        <w:ind w:left="3229" w:hanging="360"/>
      </w:pPr>
      <w:rPr>
        <w:rFonts w:ascii="Symbol" w:hAnsi="Symbol" w:hint="default"/>
      </w:rPr>
    </w:lvl>
    <w:lvl w:ilvl="4" w:tplc="040A0003" w:tentative="1">
      <w:start w:val="1"/>
      <w:numFmt w:val="bullet"/>
      <w:lvlText w:val="o"/>
      <w:lvlJc w:val="left"/>
      <w:pPr>
        <w:ind w:left="3949" w:hanging="360"/>
      </w:pPr>
      <w:rPr>
        <w:rFonts w:ascii="Courier New" w:hAnsi="Courier New" w:cs="Courier New" w:hint="default"/>
      </w:rPr>
    </w:lvl>
    <w:lvl w:ilvl="5" w:tplc="040A0005" w:tentative="1">
      <w:start w:val="1"/>
      <w:numFmt w:val="bullet"/>
      <w:lvlText w:val=""/>
      <w:lvlJc w:val="left"/>
      <w:pPr>
        <w:ind w:left="4669" w:hanging="360"/>
      </w:pPr>
      <w:rPr>
        <w:rFonts w:ascii="Wingdings" w:hAnsi="Wingdings" w:hint="default"/>
      </w:rPr>
    </w:lvl>
    <w:lvl w:ilvl="6" w:tplc="040A0001" w:tentative="1">
      <w:start w:val="1"/>
      <w:numFmt w:val="bullet"/>
      <w:lvlText w:val=""/>
      <w:lvlJc w:val="left"/>
      <w:pPr>
        <w:ind w:left="5389" w:hanging="360"/>
      </w:pPr>
      <w:rPr>
        <w:rFonts w:ascii="Symbol" w:hAnsi="Symbol" w:hint="default"/>
      </w:rPr>
    </w:lvl>
    <w:lvl w:ilvl="7" w:tplc="040A0003" w:tentative="1">
      <w:start w:val="1"/>
      <w:numFmt w:val="bullet"/>
      <w:lvlText w:val="o"/>
      <w:lvlJc w:val="left"/>
      <w:pPr>
        <w:ind w:left="6109" w:hanging="360"/>
      </w:pPr>
      <w:rPr>
        <w:rFonts w:ascii="Courier New" w:hAnsi="Courier New" w:cs="Courier New" w:hint="default"/>
      </w:rPr>
    </w:lvl>
    <w:lvl w:ilvl="8" w:tplc="040A0005" w:tentative="1">
      <w:start w:val="1"/>
      <w:numFmt w:val="bullet"/>
      <w:lvlText w:val=""/>
      <w:lvlJc w:val="left"/>
      <w:pPr>
        <w:ind w:left="6829" w:hanging="360"/>
      </w:pPr>
      <w:rPr>
        <w:rFonts w:ascii="Wingdings" w:hAnsi="Wingdings" w:hint="default"/>
      </w:rPr>
    </w:lvl>
  </w:abstractNum>
  <w:abstractNum w:abstractNumId="18"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9"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92B1AF3"/>
    <w:multiLevelType w:val="hybridMultilevel"/>
    <w:tmpl w:val="AB7654D0"/>
    <w:lvl w:ilvl="0" w:tplc="00609C96">
      <w:start w:val="1"/>
      <w:numFmt w:val="decimal"/>
      <w:lvlText w:val="%1."/>
      <w:lvlJc w:val="left"/>
      <w:pPr>
        <w:ind w:left="1069" w:hanging="360"/>
      </w:pPr>
      <w:rPr>
        <w:rFonts w:hint="default"/>
      </w:rPr>
    </w:lvl>
    <w:lvl w:ilvl="1" w:tplc="040A0019" w:tentative="1">
      <w:start w:val="1"/>
      <w:numFmt w:val="lowerLetter"/>
      <w:lvlText w:val="%2."/>
      <w:lvlJc w:val="left"/>
      <w:pPr>
        <w:ind w:left="1789" w:hanging="360"/>
      </w:pPr>
    </w:lvl>
    <w:lvl w:ilvl="2" w:tplc="040A001B" w:tentative="1">
      <w:start w:val="1"/>
      <w:numFmt w:val="lowerRoman"/>
      <w:lvlText w:val="%3."/>
      <w:lvlJc w:val="right"/>
      <w:pPr>
        <w:ind w:left="2509" w:hanging="180"/>
      </w:pPr>
    </w:lvl>
    <w:lvl w:ilvl="3" w:tplc="040A000F" w:tentative="1">
      <w:start w:val="1"/>
      <w:numFmt w:val="decimal"/>
      <w:lvlText w:val="%4."/>
      <w:lvlJc w:val="left"/>
      <w:pPr>
        <w:ind w:left="3229" w:hanging="360"/>
      </w:pPr>
    </w:lvl>
    <w:lvl w:ilvl="4" w:tplc="040A0019" w:tentative="1">
      <w:start w:val="1"/>
      <w:numFmt w:val="lowerLetter"/>
      <w:lvlText w:val="%5."/>
      <w:lvlJc w:val="left"/>
      <w:pPr>
        <w:ind w:left="3949" w:hanging="360"/>
      </w:pPr>
    </w:lvl>
    <w:lvl w:ilvl="5" w:tplc="040A001B" w:tentative="1">
      <w:start w:val="1"/>
      <w:numFmt w:val="lowerRoman"/>
      <w:lvlText w:val="%6."/>
      <w:lvlJc w:val="right"/>
      <w:pPr>
        <w:ind w:left="4669" w:hanging="180"/>
      </w:pPr>
    </w:lvl>
    <w:lvl w:ilvl="6" w:tplc="040A000F" w:tentative="1">
      <w:start w:val="1"/>
      <w:numFmt w:val="decimal"/>
      <w:lvlText w:val="%7."/>
      <w:lvlJc w:val="left"/>
      <w:pPr>
        <w:ind w:left="5389" w:hanging="360"/>
      </w:pPr>
    </w:lvl>
    <w:lvl w:ilvl="7" w:tplc="040A0019" w:tentative="1">
      <w:start w:val="1"/>
      <w:numFmt w:val="lowerLetter"/>
      <w:lvlText w:val="%8."/>
      <w:lvlJc w:val="left"/>
      <w:pPr>
        <w:ind w:left="6109" w:hanging="360"/>
      </w:pPr>
    </w:lvl>
    <w:lvl w:ilvl="8" w:tplc="040A001B" w:tentative="1">
      <w:start w:val="1"/>
      <w:numFmt w:val="lowerRoman"/>
      <w:lvlText w:val="%9."/>
      <w:lvlJc w:val="right"/>
      <w:pPr>
        <w:ind w:left="6829" w:hanging="180"/>
      </w:pPr>
    </w:lvl>
  </w:abstractNum>
  <w:abstractNum w:abstractNumId="21" w15:restartNumberingAfterBreak="0">
    <w:nsid w:val="5BA760BB"/>
    <w:multiLevelType w:val="hybridMultilevel"/>
    <w:tmpl w:val="B75CB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23" w15:restartNumberingAfterBreak="0">
    <w:nsid w:val="60FE33F7"/>
    <w:multiLevelType w:val="hybridMultilevel"/>
    <w:tmpl w:val="8E4A2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49D0C3D"/>
    <w:multiLevelType w:val="hybridMultilevel"/>
    <w:tmpl w:val="629C5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11E12"/>
    <w:multiLevelType w:val="hybridMultilevel"/>
    <w:tmpl w:val="90B8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num w:numId="1" w16cid:durableId="774788265">
    <w:abstractNumId w:val="16"/>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2" w16cid:durableId="1524249553">
    <w:abstractNumId w:val="5"/>
  </w:num>
  <w:num w:numId="3" w16cid:durableId="1774547218">
    <w:abstractNumId w:val="5"/>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4" w16cid:durableId="295375404">
    <w:abstractNumId w:val="8"/>
  </w:num>
  <w:num w:numId="5" w16cid:durableId="450781166">
    <w:abstractNumId w:val="25"/>
  </w:num>
  <w:num w:numId="6" w16cid:durableId="164441515">
    <w:abstractNumId w:val="9"/>
  </w:num>
  <w:num w:numId="7" w16cid:durableId="1799107683">
    <w:abstractNumId w:val="7"/>
  </w:num>
  <w:num w:numId="8" w16cid:durableId="1108549074">
    <w:abstractNumId w:val="12"/>
  </w:num>
  <w:num w:numId="9" w16cid:durableId="397634688">
    <w:abstractNumId w:val="19"/>
  </w:num>
  <w:num w:numId="10" w16cid:durableId="185483252">
    <w:abstractNumId w:val="24"/>
  </w:num>
  <w:num w:numId="11" w16cid:durableId="1412964487">
    <w:abstractNumId w:val="10"/>
  </w:num>
  <w:num w:numId="12" w16cid:durableId="764884682">
    <w:abstractNumId w:val="6"/>
  </w:num>
  <w:num w:numId="13" w16cid:durableId="657267684">
    <w:abstractNumId w:val="11"/>
  </w:num>
  <w:num w:numId="14" w16cid:durableId="476336421">
    <w:abstractNumId w:val="18"/>
  </w:num>
  <w:num w:numId="15" w16cid:durableId="574171173">
    <w:abstractNumId w:val="28"/>
  </w:num>
  <w:num w:numId="16" w16cid:durableId="943928431">
    <w:abstractNumId w:val="22"/>
  </w:num>
  <w:num w:numId="17" w16cid:durableId="88086013">
    <w:abstractNumId w:val="13"/>
  </w:num>
  <w:num w:numId="18" w16cid:durableId="949505276">
    <w:abstractNumId w:val="23"/>
  </w:num>
  <w:num w:numId="19" w16cid:durableId="406923771">
    <w:abstractNumId w:val="27"/>
  </w:num>
  <w:num w:numId="20" w16cid:durableId="791247236">
    <w:abstractNumId w:val="4"/>
  </w:num>
  <w:num w:numId="21" w16cid:durableId="1340504921">
    <w:abstractNumId w:val="21"/>
  </w:num>
  <w:num w:numId="22" w16cid:durableId="1081754291">
    <w:abstractNumId w:val="3"/>
  </w:num>
  <w:num w:numId="23" w16cid:durableId="1913006684">
    <w:abstractNumId w:val="26"/>
  </w:num>
  <w:num w:numId="24" w16cid:durableId="1686246078">
    <w:abstractNumId w:val="14"/>
  </w:num>
  <w:num w:numId="25" w16cid:durableId="198131815">
    <w:abstractNumId w:val="15"/>
  </w:num>
  <w:num w:numId="26" w16cid:durableId="1305812323">
    <w:abstractNumId w:val="17"/>
  </w:num>
  <w:num w:numId="27" w16cid:durableId="188778933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09ED"/>
    <w:rsid w:val="00002490"/>
    <w:rsid w:val="00004133"/>
    <w:rsid w:val="000045A7"/>
    <w:rsid w:val="00006801"/>
    <w:rsid w:val="00007718"/>
    <w:rsid w:val="00010C89"/>
    <w:rsid w:val="00014656"/>
    <w:rsid w:val="00015CD2"/>
    <w:rsid w:val="00015F8C"/>
    <w:rsid w:val="00017921"/>
    <w:rsid w:val="00025EBE"/>
    <w:rsid w:val="000270BA"/>
    <w:rsid w:val="00034045"/>
    <w:rsid w:val="000347C4"/>
    <w:rsid w:val="00036395"/>
    <w:rsid w:val="00065DE8"/>
    <w:rsid w:val="00067CAA"/>
    <w:rsid w:val="000734C0"/>
    <w:rsid w:val="0007509C"/>
    <w:rsid w:val="000860D9"/>
    <w:rsid w:val="000877F6"/>
    <w:rsid w:val="00094CF9"/>
    <w:rsid w:val="000A01CC"/>
    <w:rsid w:val="000A06B9"/>
    <w:rsid w:val="000A28C2"/>
    <w:rsid w:val="000A324F"/>
    <w:rsid w:val="000B073B"/>
    <w:rsid w:val="000C45AF"/>
    <w:rsid w:val="000C736F"/>
    <w:rsid w:val="000C7D44"/>
    <w:rsid w:val="000D712C"/>
    <w:rsid w:val="000E3E14"/>
    <w:rsid w:val="000E7587"/>
    <w:rsid w:val="000F1408"/>
    <w:rsid w:val="000F36B7"/>
    <w:rsid w:val="000F4365"/>
    <w:rsid w:val="00105085"/>
    <w:rsid w:val="001103A0"/>
    <w:rsid w:val="00112410"/>
    <w:rsid w:val="00125741"/>
    <w:rsid w:val="001259E5"/>
    <w:rsid w:val="00125B21"/>
    <w:rsid w:val="001309F6"/>
    <w:rsid w:val="0013230F"/>
    <w:rsid w:val="00135EA9"/>
    <w:rsid w:val="00145D89"/>
    <w:rsid w:val="001472E2"/>
    <w:rsid w:val="00147EB9"/>
    <w:rsid w:val="001504E5"/>
    <w:rsid w:val="00151041"/>
    <w:rsid w:val="00151639"/>
    <w:rsid w:val="0015194F"/>
    <w:rsid w:val="00155512"/>
    <w:rsid w:val="001561B3"/>
    <w:rsid w:val="001572CC"/>
    <w:rsid w:val="00160376"/>
    <w:rsid w:val="00161CFB"/>
    <w:rsid w:val="00162E10"/>
    <w:rsid w:val="001659BA"/>
    <w:rsid w:val="00166427"/>
    <w:rsid w:val="001702AE"/>
    <w:rsid w:val="00172917"/>
    <w:rsid w:val="00173344"/>
    <w:rsid w:val="001819AF"/>
    <w:rsid w:val="0019518C"/>
    <w:rsid w:val="00197C5C"/>
    <w:rsid w:val="001A1D96"/>
    <w:rsid w:val="001A2381"/>
    <w:rsid w:val="001A47CD"/>
    <w:rsid w:val="001A713F"/>
    <w:rsid w:val="001B1F26"/>
    <w:rsid w:val="001C120D"/>
    <w:rsid w:val="001C34A5"/>
    <w:rsid w:val="001C47D7"/>
    <w:rsid w:val="001C7B8D"/>
    <w:rsid w:val="001D02BD"/>
    <w:rsid w:val="001E1157"/>
    <w:rsid w:val="001E31ED"/>
    <w:rsid w:val="001E3DA3"/>
    <w:rsid w:val="001F09C7"/>
    <w:rsid w:val="00201E09"/>
    <w:rsid w:val="00205BAF"/>
    <w:rsid w:val="00206928"/>
    <w:rsid w:val="002107B4"/>
    <w:rsid w:val="0021263A"/>
    <w:rsid w:val="00212FE1"/>
    <w:rsid w:val="00214DDD"/>
    <w:rsid w:val="00221CD8"/>
    <w:rsid w:val="00237B38"/>
    <w:rsid w:val="002418F8"/>
    <w:rsid w:val="00244790"/>
    <w:rsid w:val="002463A0"/>
    <w:rsid w:val="00250FE4"/>
    <w:rsid w:val="00251E67"/>
    <w:rsid w:val="002520AC"/>
    <w:rsid w:val="0025679A"/>
    <w:rsid w:val="00263441"/>
    <w:rsid w:val="00263B69"/>
    <w:rsid w:val="002657DA"/>
    <w:rsid w:val="0027051C"/>
    <w:rsid w:val="00275017"/>
    <w:rsid w:val="0028565F"/>
    <w:rsid w:val="0029080A"/>
    <w:rsid w:val="002911A1"/>
    <w:rsid w:val="00293017"/>
    <w:rsid w:val="00293EDA"/>
    <w:rsid w:val="002B1C29"/>
    <w:rsid w:val="002B7E51"/>
    <w:rsid w:val="002C360A"/>
    <w:rsid w:val="002C3A34"/>
    <w:rsid w:val="002C5933"/>
    <w:rsid w:val="002D3A46"/>
    <w:rsid w:val="002D6CD4"/>
    <w:rsid w:val="002E0C2A"/>
    <w:rsid w:val="002E13B7"/>
    <w:rsid w:val="002E2B72"/>
    <w:rsid w:val="002F3527"/>
    <w:rsid w:val="002F464C"/>
    <w:rsid w:val="002F7088"/>
    <w:rsid w:val="002F75C4"/>
    <w:rsid w:val="00301F6F"/>
    <w:rsid w:val="00302007"/>
    <w:rsid w:val="00302656"/>
    <w:rsid w:val="003039E7"/>
    <w:rsid w:val="0030404F"/>
    <w:rsid w:val="00304B8F"/>
    <w:rsid w:val="00306548"/>
    <w:rsid w:val="00306C09"/>
    <w:rsid w:val="00310946"/>
    <w:rsid w:val="00313BC2"/>
    <w:rsid w:val="0031447F"/>
    <w:rsid w:val="00315DB8"/>
    <w:rsid w:val="00332D98"/>
    <w:rsid w:val="00341205"/>
    <w:rsid w:val="00344E6B"/>
    <w:rsid w:val="00344FA1"/>
    <w:rsid w:val="00347B25"/>
    <w:rsid w:val="0035011C"/>
    <w:rsid w:val="00350B74"/>
    <w:rsid w:val="00356B30"/>
    <w:rsid w:val="003725CF"/>
    <w:rsid w:val="00372C14"/>
    <w:rsid w:val="00374C1B"/>
    <w:rsid w:val="003841DE"/>
    <w:rsid w:val="00384DDD"/>
    <w:rsid w:val="003A04E1"/>
    <w:rsid w:val="003A08F3"/>
    <w:rsid w:val="003A277F"/>
    <w:rsid w:val="003A3E5D"/>
    <w:rsid w:val="003A3EBE"/>
    <w:rsid w:val="003A74F5"/>
    <w:rsid w:val="003B5899"/>
    <w:rsid w:val="003C1DA2"/>
    <w:rsid w:val="003C2FBF"/>
    <w:rsid w:val="003D0B6E"/>
    <w:rsid w:val="003D69DC"/>
    <w:rsid w:val="003E0EA4"/>
    <w:rsid w:val="003E263F"/>
    <w:rsid w:val="003E32CB"/>
    <w:rsid w:val="003E63B3"/>
    <w:rsid w:val="003E73B4"/>
    <w:rsid w:val="003E76E1"/>
    <w:rsid w:val="003F1D9B"/>
    <w:rsid w:val="003F360D"/>
    <w:rsid w:val="003F4306"/>
    <w:rsid w:val="00400C72"/>
    <w:rsid w:val="00412B04"/>
    <w:rsid w:val="004139DB"/>
    <w:rsid w:val="00414603"/>
    <w:rsid w:val="004215A7"/>
    <w:rsid w:val="00422877"/>
    <w:rsid w:val="004242EE"/>
    <w:rsid w:val="004277D8"/>
    <w:rsid w:val="00427910"/>
    <w:rsid w:val="004339F4"/>
    <w:rsid w:val="00441581"/>
    <w:rsid w:val="00442269"/>
    <w:rsid w:val="00442C80"/>
    <w:rsid w:val="00445150"/>
    <w:rsid w:val="004506EA"/>
    <w:rsid w:val="0045246C"/>
    <w:rsid w:val="00453218"/>
    <w:rsid w:val="00455A38"/>
    <w:rsid w:val="00457644"/>
    <w:rsid w:val="0046706E"/>
    <w:rsid w:val="00467959"/>
    <w:rsid w:val="00472EF4"/>
    <w:rsid w:val="00472F6F"/>
    <w:rsid w:val="0047417E"/>
    <w:rsid w:val="0047461A"/>
    <w:rsid w:val="00480FB1"/>
    <w:rsid w:val="0048222F"/>
    <w:rsid w:val="00482E9C"/>
    <w:rsid w:val="00485C5B"/>
    <w:rsid w:val="004921D5"/>
    <w:rsid w:val="004968B3"/>
    <w:rsid w:val="00497663"/>
    <w:rsid w:val="004B0449"/>
    <w:rsid w:val="004B19FC"/>
    <w:rsid w:val="004B396F"/>
    <w:rsid w:val="004B3F57"/>
    <w:rsid w:val="004C49F5"/>
    <w:rsid w:val="004C7F4E"/>
    <w:rsid w:val="004D34BD"/>
    <w:rsid w:val="004E1225"/>
    <w:rsid w:val="004E1C5D"/>
    <w:rsid w:val="004E40F3"/>
    <w:rsid w:val="004F269D"/>
    <w:rsid w:val="004F371D"/>
    <w:rsid w:val="004F6582"/>
    <w:rsid w:val="004F6975"/>
    <w:rsid w:val="004F6F33"/>
    <w:rsid w:val="0050543A"/>
    <w:rsid w:val="00505E3D"/>
    <w:rsid w:val="005109A5"/>
    <w:rsid w:val="00514ACD"/>
    <w:rsid w:val="0051723C"/>
    <w:rsid w:val="00517C9F"/>
    <w:rsid w:val="00520231"/>
    <w:rsid w:val="0052109F"/>
    <w:rsid w:val="00522C41"/>
    <w:rsid w:val="00522D0B"/>
    <w:rsid w:val="00522FFC"/>
    <w:rsid w:val="00531E66"/>
    <w:rsid w:val="00532566"/>
    <w:rsid w:val="00535CEB"/>
    <w:rsid w:val="00536E65"/>
    <w:rsid w:val="0053782B"/>
    <w:rsid w:val="005412C7"/>
    <w:rsid w:val="00546569"/>
    <w:rsid w:val="00546A9E"/>
    <w:rsid w:val="00566908"/>
    <w:rsid w:val="00573FA6"/>
    <w:rsid w:val="005746A7"/>
    <w:rsid w:val="00575EE6"/>
    <w:rsid w:val="005760F8"/>
    <w:rsid w:val="005770A4"/>
    <w:rsid w:val="0057726B"/>
    <w:rsid w:val="005806BB"/>
    <w:rsid w:val="00582236"/>
    <w:rsid w:val="005834ED"/>
    <w:rsid w:val="00587A18"/>
    <w:rsid w:val="00587BF1"/>
    <w:rsid w:val="0059264E"/>
    <w:rsid w:val="00593CDB"/>
    <w:rsid w:val="00597941"/>
    <w:rsid w:val="005A349A"/>
    <w:rsid w:val="005A528B"/>
    <w:rsid w:val="005A5FC5"/>
    <w:rsid w:val="005B047A"/>
    <w:rsid w:val="005B04C3"/>
    <w:rsid w:val="005B0879"/>
    <w:rsid w:val="005B092E"/>
    <w:rsid w:val="005B39BA"/>
    <w:rsid w:val="005B686C"/>
    <w:rsid w:val="005C1C33"/>
    <w:rsid w:val="005D5E9A"/>
    <w:rsid w:val="005E5607"/>
    <w:rsid w:val="005E5BA2"/>
    <w:rsid w:val="00600435"/>
    <w:rsid w:val="00601451"/>
    <w:rsid w:val="00604B9C"/>
    <w:rsid w:val="0061337A"/>
    <w:rsid w:val="00623245"/>
    <w:rsid w:val="00625CBB"/>
    <w:rsid w:val="00631FB1"/>
    <w:rsid w:val="006330C8"/>
    <w:rsid w:val="006340FE"/>
    <w:rsid w:val="006349BD"/>
    <w:rsid w:val="006369F4"/>
    <w:rsid w:val="006405AE"/>
    <w:rsid w:val="00640E6B"/>
    <w:rsid w:val="0064270D"/>
    <w:rsid w:val="00643C1A"/>
    <w:rsid w:val="00651BE2"/>
    <w:rsid w:val="00651CB8"/>
    <w:rsid w:val="00654721"/>
    <w:rsid w:val="00656ED8"/>
    <w:rsid w:val="00657831"/>
    <w:rsid w:val="00657B2B"/>
    <w:rsid w:val="006631CA"/>
    <w:rsid w:val="00663567"/>
    <w:rsid w:val="00664209"/>
    <w:rsid w:val="00666A5D"/>
    <w:rsid w:val="0067350F"/>
    <w:rsid w:val="00673896"/>
    <w:rsid w:val="00675EB8"/>
    <w:rsid w:val="006824C7"/>
    <w:rsid w:val="00685AC6"/>
    <w:rsid w:val="006915FF"/>
    <w:rsid w:val="00691EB4"/>
    <w:rsid w:val="00693810"/>
    <w:rsid w:val="006966B1"/>
    <w:rsid w:val="006A0524"/>
    <w:rsid w:val="006A3AFF"/>
    <w:rsid w:val="006A5883"/>
    <w:rsid w:val="006D0D23"/>
    <w:rsid w:val="006D1846"/>
    <w:rsid w:val="006F152F"/>
    <w:rsid w:val="006F31AA"/>
    <w:rsid w:val="006F6795"/>
    <w:rsid w:val="006F7E8D"/>
    <w:rsid w:val="00702A94"/>
    <w:rsid w:val="0070653C"/>
    <w:rsid w:val="00706F20"/>
    <w:rsid w:val="007123EB"/>
    <w:rsid w:val="007132D7"/>
    <w:rsid w:val="00715464"/>
    <w:rsid w:val="00715DBA"/>
    <w:rsid w:val="0071621E"/>
    <w:rsid w:val="007221FC"/>
    <w:rsid w:val="00724004"/>
    <w:rsid w:val="00726782"/>
    <w:rsid w:val="00731ECA"/>
    <w:rsid w:val="00732AB1"/>
    <w:rsid w:val="00742579"/>
    <w:rsid w:val="007426C6"/>
    <w:rsid w:val="00743F89"/>
    <w:rsid w:val="0074415A"/>
    <w:rsid w:val="00751C2A"/>
    <w:rsid w:val="00753572"/>
    <w:rsid w:val="00753CBC"/>
    <w:rsid w:val="007543EC"/>
    <w:rsid w:val="00755C1D"/>
    <w:rsid w:val="0075750B"/>
    <w:rsid w:val="00760C42"/>
    <w:rsid w:val="00761DC4"/>
    <w:rsid w:val="00762920"/>
    <w:rsid w:val="007651DA"/>
    <w:rsid w:val="00770FA3"/>
    <w:rsid w:val="00772A25"/>
    <w:rsid w:val="0077751E"/>
    <w:rsid w:val="007813E4"/>
    <w:rsid w:val="00783376"/>
    <w:rsid w:val="007852E7"/>
    <w:rsid w:val="00790103"/>
    <w:rsid w:val="007917C2"/>
    <w:rsid w:val="00793A08"/>
    <w:rsid w:val="00794BB8"/>
    <w:rsid w:val="00797029"/>
    <w:rsid w:val="00797386"/>
    <w:rsid w:val="007A3432"/>
    <w:rsid w:val="007A3F80"/>
    <w:rsid w:val="007A44AF"/>
    <w:rsid w:val="007A6634"/>
    <w:rsid w:val="007B0E1F"/>
    <w:rsid w:val="007B21B4"/>
    <w:rsid w:val="007B4971"/>
    <w:rsid w:val="007C3AB9"/>
    <w:rsid w:val="007C3B79"/>
    <w:rsid w:val="007C4D5E"/>
    <w:rsid w:val="007E52EE"/>
    <w:rsid w:val="007F2C0D"/>
    <w:rsid w:val="007F2D62"/>
    <w:rsid w:val="007F55A1"/>
    <w:rsid w:val="007F72DC"/>
    <w:rsid w:val="008009BF"/>
    <w:rsid w:val="00800C6B"/>
    <w:rsid w:val="00801839"/>
    <w:rsid w:val="00811AD3"/>
    <w:rsid w:val="008147B3"/>
    <w:rsid w:val="00815B9A"/>
    <w:rsid w:val="008179F2"/>
    <w:rsid w:val="00824FAA"/>
    <w:rsid w:val="00833D4E"/>
    <w:rsid w:val="0084660F"/>
    <w:rsid w:val="00861745"/>
    <w:rsid w:val="00863007"/>
    <w:rsid w:val="0086507F"/>
    <w:rsid w:val="00865228"/>
    <w:rsid w:val="008725C5"/>
    <w:rsid w:val="00872FD3"/>
    <w:rsid w:val="008812C7"/>
    <w:rsid w:val="0088166C"/>
    <w:rsid w:val="00893C0B"/>
    <w:rsid w:val="00897AE6"/>
    <w:rsid w:val="008A22F3"/>
    <w:rsid w:val="008A7F22"/>
    <w:rsid w:val="008B11B3"/>
    <w:rsid w:val="008B29CB"/>
    <w:rsid w:val="008B3008"/>
    <w:rsid w:val="008B7325"/>
    <w:rsid w:val="008B7DB2"/>
    <w:rsid w:val="008C33B3"/>
    <w:rsid w:val="008C5DB0"/>
    <w:rsid w:val="008C775A"/>
    <w:rsid w:val="008C7C64"/>
    <w:rsid w:val="008D46DF"/>
    <w:rsid w:val="008D6ABD"/>
    <w:rsid w:val="008E24ED"/>
    <w:rsid w:val="008E47BE"/>
    <w:rsid w:val="008E7AC4"/>
    <w:rsid w:val="008F30D8"/>
    <w:rsid w:val="008F3B22"/>
    <w:rsid w:val="008F760E"/>
    <w:rsid w:val="00900282"/>
    <w:rsid w:val="00901322"/>
    <w:rsid w:val="00903B3A"/>
    <w:rsid w:val="0091133E"/>
    <w:rsid w:val="0091473C"/>
    <w:rsid w:val="009154C8"/>
    <w:rsid w:val="00917169"/>
    <w:rsid w:val="00917496"/>
    <w:rsid w:val="00921DEE"/>
    <w:rsid w:val="0092325F"/>
    <w:rsid w:val="00925C07"/>
    <w:rsid w:val="00926110"/>
    <w:rsid w:val="009318F1"/>
    <w:rsid w:val="00932AF1"/>
    <w:rsid w:val="009355EC"/>
    <w:rsid w:val="00940CA8"/>
    <w:rsid w:val="00942C19"/>
    <w:rsid w:val="0094795C"/>
    <w:rsid w:val="00950940"/>
    <w:rsid w:val="009546FF"/>
    <w:rsid w:val="00957FB7"/>
    <w:rsid w:val="00961EA2"/>
    <w:rsid w:val="00962A04"/>
    <w:rsid w:val="00963977"/>
    <w:rsid w:val="00981355"/>
    <w:rsid w:val="00986094"/>
    <w:rsid w:val="009865D1"/>
    <w:rsid w:val="00994CFB"/>
    <w:rsid w:val="00996B46"/>
    <w:rsid w:val="009A143B"/>
    <w:rsid w:val="009A343E"/>
    <w:rsid w:val="009A481C"/>
    <w:rsid w:val="009A4D35"/>
    <w:rsid w:val="009B2704"/>
    <w:rsid w:val="009B58DA"/>
    <w:rsid w:val="009C0456"/>
    <w:rsid w:val="009C2931"/>
    <w:rsid w:val="009C3760"/>
    <w:rsid w:val="009C6308"/>
    <w:rsid w:val="009C67DF"/>
    <w:rsid w:val="009C7CB7"/>
    <w:rsid w:val="009E2A43"/>
    <w:rsid w:val="009E5F64"/>
    <w:rsid w:val="009E7C5D"/>
    <w:rsid w:val="009F7188"/>
    <w:rsid w:val="00A063EC"/>
    <w:rsid w:val="00A07A91"/>
    <w:rsid w:val="00A110B7"/>
    <w:rsid w:val="00A12BCD"/>
    <w:rsid w:val="00A15EF0"/>
    <w:rsid w:val="00A30837"/>
    <w:rsid w:val="00A456E8"/>
    <w:rsid w:val="00A5531E"/>
    <w:rsid w:val="00A60D44"/>
    <w:rsid w:val="00A61F92"/>
    <w:rsid w:val="00A63F9F"/>
    <w:rsid w:val="00A66611"/>
    <w:rsid w:val="00A72597"/>
    <w:rsid w:val="00A77FDE"/>
    <w:rsid w:val="00A85A81"/>
    <w:rsid w:val="00A95E3D"/>
    <w:rsid w:val="00A96053"/>
    <w:rsid w:val="00A975DC"/>
    <w:rsid w:val="00AA1E07"/>
    <w:rsid w:val="00AA34D9"/>
    <w:rsid w:val="00AB2181"/>
    <w:rsid w:val="00AC2C0F"/>
    <w:rsid w:val="00AC3A9B"/>
    <w:rsid w:val="00AD0A0C"/>
    <w:rsid w:val="00AD2CC5"/>
    <w:rsid w:val="00AD4A84"/>
    <w:rsid w:val="00AD603B"/>
    <w:rsid w:val="00AD609E"/>
    <w:rsid w:val="00AE27E9"/>
    <w:rsid w:val="00AE2D9B"/>
    <w:rsid w:val="00AE3320"/>
    <w:rsid w:val="00AE3BDD"/>
    <w:rsid w:val="00AF3AE3"/>
    <w:rsid w:val="00B01F60"/>
    <w:rsid w:val="00B0253C"/>
    <w:rsid w:val="00B04584"/>
    <w:rsid w:val="00B06854"/>
    <w:rsid w:val="00B07615"/>
    <w:rsid w:val="00B208A2"/>
    <w:rsid w:val="00B228B2"/>
    <w:rsid w:val="00B30E01"/>
    <w:rsid w:val="00B36D17"/>
    <w:rsid w:val="00B42335"/>
    <w:rsid w:val="00B44D3F"/>
    <w:rsid w:val="00B510C5"/>
    <w:rsid w:val="00B51CFD"/>
    <w:rsid w:val="00B52298"/>
    <w:rsid w:val="00B54518"/>
    <w:rsid w:val="00B57DB1"/>
    <w:rsid w:val="00B6372F"/>
    <w:rsid w:val="00B75A20"/>
    <w:rsid w:val="00B75A52"/>
    <w:rsid w:val="00B801B0"/>
    <w:rsid w:val="00B868E9"/>
    <w:rsid w:val="00B875C9"/>
    <w:rsid w:val="00B91A53"/>
    <w:rsid w:val="00B91D6B"/>
    <w:rsid w:val="00B950AF"/>
    <w:rsid w:val="00BA0883"/>
    <w:rsid w:val="00BA1576"/>
    <w:rsid w:val="00BA2EBA"/>
    <w:rsid w:val="00BA333D"/>
    <w:rsid w:val="00BA6974"/>
    <w:rsid w:val="00BB3BCC"/>
    <w:rsid w:val="00BB5531"/>
    <w:rsid w:val="00BB55D3"/>
    <w:rsid w:val="00BB6388"/>
    <w:rsid w:val="00BC3001"/>
    <w:rsid w:val="00BC380A"/>
    <w:rsid w:val="00BC4014"/>
    <w:rsid w:val="00BC5D7C"/>
    <w:rsid w:val="00BC6162"/>
    <w:rsid w:val="00BC61E8"/>
    <w:rsid w:val="00BC7FFD"/>
    <w:rsid w:val="00BD5B8D"/>
    <w:rsid w:val="00BE2BDC"/>
    <w:rsid w:val="00BE540B"/>
    <w:rsid w:val="00BF6AC5"/>
    <w:rsid w:val="00BF7242"/>
    <w:rsid w:val="00C02760"/>
    <w:rsid w:val="00C1349D"/>
    <w:rsid w:val="00C13DA6"/>
    <w:rsid w:val="00C17A7C"/>
    <w:rsid w:val="00C220DE"/>
    <w:rsid w:val="00C24256"/>
    <w:rsid w:val="00C24B8C"/>
    <w:rsid w:val="00C33C6C"/>
    <w:rsid w:val="00C34873"/>
    <w:rsid w:val="00C3736D"/>
    <w:rsid w:val="00C40F28"/>
    <w:rsid w:val="00C50138"/>
    <w:rsid w:val="00C537AA"/>
    <w:rsid w:val="00C54D92"/>
    <w:rsid w:val="00C6040C"/>
    <w:rsid w:val="00C6119B"/>
    <w:rsid w:val="00C739EE"/>
    <w:rsid w:val="00C7555A"/>
    <w:rsid w:val="00C760C7"/>
    <w:rsid w:val="00C7756D"/>
    <w:rsid w:val="00C811CF"/>
    <w:rsid w:val="00C8155C"/>
    <w:rsid w:val="00C831AF"/>
    <w:rsid w:val="00C8758D"/>
    <w:rsid w:val="00C9369C"/>
    <w:rsid w:val="00C953F3"/>
    <w:rsid w:val="00C955ED"/>
    <w:rsid w:val="00C96101"/>
    <w:rsid w:val="00C967F2"/>
    <w:rsid w:val="00C96E46"/>
    <w:rsid w:val="00CA3CA5"/>
    <w:rsid w:val="00CB05D2"/>
    <w:rsid w:val="00CB1A0E"/>
    <w:rsid w:val="00CB314C"/>
    <w:rsid w:val="00CB539D"/>
    <w:rsid w:val="00CC00EC"/>
    <w:rsid w:val="00CC0648"/>
    <w:rsid w:val="00CC520B"/>
    <w:rsid w:val="00CC649D"/>
    <w:rsid w:val="00CC7B0F"/>
    <w:rsid w:val="00CD6851"/>
    <w:rsid w:val="00CD78E0"/>
    <w:rsid w:val="00CE34A2"/>
    <w:rsid w:val="00CE5A45"/>
    <w:rsid w:val="00CF0AE7"/>
    <w:rsid w:val="00CF499F"/>
    <w:rsid w:val="00CF6B1F"/>
    <w:rsid w:val="00D01B6B"/>
    <w:rsid w:val="00D023DC"/>
    <w:rsid w:val="00D03054"/>
    <w:rsid w:val="00D0327A"/>
    <w:rsid w:val="00D05CA0"/>
    <w:rsid w:val="00D05D3E"/>
    <w:rsid w:val="00D1103E"/>
    <w:rsid w:val="00D11E68"/>
    <w:rsid w:val="00D14F0E"/>
    <w:rsid w:val="00D152EE"/>
    <w:rsid w:val="00D15D3A"/>
    <w:rsid w:val="00D16A93"/>
    <w:rsid w:val="00D17ABF"/>
    <w:rsid w:val="00D257AA"/>
    <w:rsid w:val="00D25FFC"/>
    <w:rsid w:val="00D2638F"/>
    <w:rsid w:val="00D26E4C"/>
    <w:rsid w:val="00D3028C"/>
    <w:rsid w:val="00D3249C"/>
    <w:rsid w:val="00D33994"/>
    <w:rsid w:val="00D342E8"/>
    <w:rsid w:val="00D3601F"/>
    <w:rsid w:val="00D40FC5"/>
    <w:rsid w:val="00D4390C"/>
    <w:rsid w:val="00D5278E"/>
    <w:rsid w:val="00D529AA"/>
    <w:rsid w:val="00D557F5"/>
    <w:rsid w:val="00D569E5"/>
    <w:rsid w:val="00D65809"/>
    <w:rsid w:val="00D65F59"/>
    <w:rsid w:val="00D758A4"/>
    <w:rsid w:val="00D80B55"/>
    <w:rsid w:val="00D8119A"/>
    <w:rsid w:val="00D8202C"/>
    <w:rsid w:val="00D83152"/>
    <w:rsid w:val="00D859E3"/>
    <w:rsid w:val="00D87968"/>
    <w:rsid w:val="00D930CE"/>
    <w:rsid w:val="00D96594"/>
    <w:rsid w:val="00D975B7"/>
    <w:rsid w:val="00DA1D09"/>
    <w:rsid w:val="00DA1D0B"/>
    <w:rsid w:val="00DB0D1D"/>
    <w:rsid w:val="00DB1332"/>
    <w:rsid w:val="00DB146D"/>
    <w:rsid w:val="00DB20DF"/>
    <w:rsid w:val="00DB7CC6"/>
    <w:rsid w:val="00DC0A6A"/>
    <w:rsid w:val="00DC200C"/>
    <w:rsid w:val="00DC6104"/>
    <w:rsid w:val="00DD3A56"/>
    <w:rsid w:val="00DD706A"/>
    <w:rsid w:val="00DE29B9"/>
    <w:rsid w:val="00DE49C4"/>
    <w:rsid w:val="00DE6A6E"/>
    <w:rsid w:val="00DE7156"/>
    <w:rsid w:val="00DE748F"/>
    <w:rsid w:val="00DF400B"/>
    <w:rsid w:val="00DF6F01"/>
    <w:rsid w:val="00DF7561"/>
    <w:rsid w:val="00E015D9"/>
    <w:rsid w:val="00E0266E"/>
    <w:rsid w:val="00E02815"/>
    <w:rsid w:val="00E13258"/>
    <w:rsid w:val="00E21364"/>
    <w:rsid w:val="00E2170F"/>
    <w:rsid w:val="00E2634A"/>
    <w:rsid w:val="00E27D63"/>
    <w:rsid w:val="00E50645"/>
    <w:rsid w:val="00E5091F"/>
    <w:rsid w:val="00E62605"/>
    <w:rsid w:val="00E64006"/>
    <w:rsid w:val="00E804B9"/>
    <w:rsid w:val="00E82782"/>
    <w:rsid w:val="00E83B20"/>
    <w:rsid w:val="00E87407"/>
    <w:rsid w:val="00E92694"/>
    <w:rsid w:val="00EA4820"/>
    <w:rsid w:val="00EA5A70"/>
    <w:rsid w:val="00EB1B97"/>
    <w:rsid w:val="00EB75D2"/>
    <w:rsid w:val="00EC2B3A"/>
    <w:rsid w:val="00EC75C8"/>
    <w:rsid w:val="00EE032D"/>
    <w:rsid w:val="00EE0E93"/>
    <w:rsid w:val="00EE2508"/>
    <w:rsid w:val="00EE3DDC"/>
    <w:rsid w:val="00EE4034"/>
    <w:rsid w:val="00EE77AD"/>
    <w:rsid w:val="00EF06F5"/>
    <w:rsid w:val="00EF0A95"/>
    <w:rsid w:val="00EF586D"/>
    <w:rsid w:val="00EF58D3"/>
    <w:rsid w:val="00EF7EF0"/>
    <w:rsid w:val="00F015B8"/>
    <w:rsid w:val="00F03679"/>
    <w:rsid w:val="00F03C07"/>
    <w:rsid w:val="00F04FA9"/>
    <w:rsid w:val="00F058B5"/>
    <w:rsid w:val="00F11C42"/>
    <w:rsid w:val="00F130E5"/>
    <w:rsid w:val="00F131EC"/>
    <w:rsid w:val="00F13430"/>
    <w:rsid w:val="00F13668"/>
    <w:rsid w:val="00F15688"/>
    <w:rsid w:val="00F17EF8"/>
    <w:rsid w:val="00F20107"/>
    <w:rsid w:val="00F234D1"/>
    <w:rsid w:val="00F341A7"/>
    <w:rsid w:val="00F40995"/>
    <w:rsid w:val="00F441EB"/>
    <w:rsid w:val="00F57B20"/>
    <w:rsid w:val="00F63281"/>
    <w:rsid w:val="00F70C5D"/>
    <w:rsid w:val="00F72758"/>
    <w:rsid w:val="00F72CD1"/>
    <w:rsid w:val="00F74E75"/>
    <w:rsid w:val="00F81F3F"/>
    <w:rsid w:val="00F87D32"/>
    <w:rsid w:val="00F91961"/>
    <w:rsid w:val="00F91EEC"/>
    <w:rsid w:val="00F9638F"/>
    <w:rsid w:val="00FA3124"/>
    <w:rsid w:val="00FB022F"/>
    <w:rsid w:val="00FB2BBE"/>
    <w:rsid w:val="00FB4D0A"/>
    <w:rsid w:val="00FB4E5F"/>
    <w:rsid w:val="00FB692B"/>
    <w:rsid w:val="00FB7E09"/>
    <w:rsid w:val="00FC0E0E"/>
    <w:rsid w:val="00FC3D7D"/>
    <w:rsid w:val="00FC44DA"/>
    <w:rsid w:val="00FC4724"/>
    <w:rsid w:val="00FC4C90"/>
    <w:rsid w:val="00FC7CB1"/>
    <w:rsid w:val="00FD04D1"/>
    <w:rsid w:val="00FD3CF8"/>
    <w:rsid w:val="00FD7E29"/>
    <w:rsid w:val="00FE0491"/>
    <w:rsid w:val="00FE755E"/>
    <w:rsid w:val="00FF0E93"/>
    <w:rsid w:val="00FF210F"/>
    <w:rsid w:val="00FF45B4"/>
    <w:rsid w:val="1E0FFC57"/>
    <w:rsid w:val="38EC8C53"/>
    <w:rsid w:val="3BCF7DE2"/>
    <w:rsid w:val="3C64B2E0"/>
    <w:rsid w:val="5B252431"/>
    <w:rsid w:val="5E5A6948"/>
    <w:rsid w:val="72D11E5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1BF45"/>
  <w15:docId w15:val="{1BE611D1-5D65-4D8C-9037-C1DA9C98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10C89"/>
    <w:pPr>
      <w:widowControl/>
      <w:autoSpaceDE/>
      <w:autoSpaceDN/>
    </w:pPr>
    <w:rPr>
      <w:rFonts w:ascii="Times New Roman" w:eastAsia="Times New Roman" w:hAnsi="Times New Roman" w:cs="Times New Roman"/>
      <w:sz w:val="24"/>
      <w:szCs w:val="24"/>
      <w:lang w:val="es-ES" w:eastAsia="es-ES_tradnl"/>
    </w:rPr>
  </w:style>
  <w:style w:type="paragraph" w:styleId="Ttulo1">
    <w:name w:val="heading 1"/>
    <w:basedOn w:val="Normal"/>
    <w:link w:val="Ttulo1Car"/>
    <w:uiPriority w:val="1"/>
    <w:rsid w:val="00CC0648"/>
    <w:pPr>
      <w:widowControl w:val="0"/>
      <w:autoSpaceDE w:val="0"/>
      <w:autoSpaceDN w:val="0"/>
      <w:spacing w:before="240" w:after="120"/>
      <w:ind w:left="227"/>
      <w:outlineLvl w:val="0"/>
    </w:pPr>
    <w:rPr>
      <w:rFonts w:asciiTheme="minorHAnsi" w:eastAsia="Calibri" w:hAnsiTheme="minorHAnsi" w:cstheme="minorHAnsi"/>
      <w:b/>
      <w:bCs/>
      <w:lang w:eastAsia="en-US"/>
    </w:rPr>
  </w:style>
  <w:style w:type="paragraph" w:styleId="Ttulo2">
    <w:name w:val="heading 2"/>
    <w:basedOn w:val="Normal"/>
    <w:link w:val="Ttulo2Car"/>
    <w:uiPriority w:val="1"/>
    <w:pPr>
      <w:widowControl w:val="0"/>
      <w:autoSpaceDE w:val="0"/>
      <w:autoSpaceDN w:val="0"/>
      <w:ind w:left="232"/>
      <w:jc w:val="both"/>
      <w:outlineLvl w:val="1"/>
    </w:pPr>
    <w:rPr>
      <w:rFonts w:ascii="Calibri" w:eastAsia="Calibri" w:hAnsi="Calibri" w:cs="Calibri"/>
      <w:b/>
      <w:bCs/>
      <w:sz w:val="20"/>
      <w:szCs w:val="20"/>
      <w:lang w:eastAsia="en-US"/>
    </w:rPr>
  </w:style>
  <w:style w:type="paragraph" w:styleId="Ttulo3">
    <w:name w:val="heading 3"/>
    <w:basedOn w:val="Normal"/>
    <w:next w:val="Normal"/>
    <w:link w:val="Ttulo3Car"/>
    <w:uiPriority w:val="9"/>
    <w:semiHidden/>
    <w:unhideWhenUsed/>
    <w:rsid w:val="008B7325"/>
    <w:pPr>
      <w:keepNext/>
      <w:keepLines/>
      <w:widowControl w:val="0"/>
      <w:autoSpaceDE w:val="0"/>
      <w:autoSpaceDN w:val="0"/>
      <w:spacing w:before="40"/>
      <w:outlineLvl w:val="2"/>
    </w:pPr>
    <w:rPr>
      <w:rFonts w:asciiTheme="majorHAnsi" w:eastAsiaTheme="majorEastAsia" w:hAnsiTheme="majorHAnsi" w:cstheme="majorBidi"/>
      <w:color w:val="243F60" w:themeColor="accent1" w:themeShade="7F"/>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widowControl w:val="0"/>
      <w:autoSpaceDE w:val="0"/>
      <w:autoSpaceDN w:val="0"/>
    </w:pPr>
    <w:rPr>
      <w:rFonts w:ascii="Calibri" w:eastAsia="Calibri" w:hAnsi="Calibri" w:cs="Calibri"/>
      <w:sz w:val="20"/>
      <w:szCs w:val="20"/>
      <w:lang w:eastAsia="en-US"/>
    </w:rPr>
  </w:style>
  <w:style w:type="paragraph" w:styleId="Prrafodelista">
    <w:name w:val="List Paragraph"/>
    <w:basedOn w:val="Normal"/>
    <w:link w:val="PrrafodelistaCar"/>
    <w:uiPriority w:val="34"/>
    <w:qFormat/>
    <w:pPr>
      <w:widowControl w:val="0"/>
      <w:autoSpaceDE w:val="0"/>
      <w:autoSpaceDN w:val="0"/>
      <w:ind w:left="952" w:hanging="360"/>
    </w:pPr>
    <w:rPr>
      <w:rFonts w:ascii="Calibri" w:eastAsia="Calibri" w:hAnsi="Calibri" w:cs="Calibri"/>
      <w:sz w:val="22"/>
      <w:szCs w:val="22"/>
      <w:lang w:eastAsia="en-US"/>
    </w:rPr>
  </w:style>
  <w:style w:type="paragraph" w:customStyle="1" w:styleId="TableParagraph">
    <w:name w:val="Table Paragraph"/>
    <w:basedOn w:val="Normal"/>
    <w:link w:val="TableParagraphCar"/>
    <w:uiPriority w:val="1"/>
    <w:pPr>
      <w:widowControl w:val="0"/>
      <w:autoSpaceDE w:val="0"/>
      <w:autoSpaceDN w:val="0"/>
      <w:ind w:left="57"/>
    </w:pPr>
    <w:rPr>
      <w:rFonts w:ascii="Calibri" w:eastAsia="Calibri" w:hAnsi="Calibri" w:cs="Calibri"/>
      <w:sz w:val="22"/>
      <w:szCs w:val="22"/>
      <w:lang w:eastAsia="en-US"/>
    </w:rPr>
  </w:style>
  <w:style w:type="paragraph" w:styleId="Encabezado">
    <w:name w:val="header"/>
    <w:basedOn w:val="Normal"/>
    <w:link w:val="EncabezadoCar"/>
    <w:uiPriority w:val="99"/>
    <w:unhideWhenUsed/>
    <w:rsid w:val="008C7C64"/>
    <w:pPr>
      <w:widowControl w:val="0"/>
      <w:tabs>
        <w:tab w:val="center" w:pos="4252"/>
        <w:tab w:val="right" w:pos="8504"/>
      </w:tabs>
      <w:autoSpaceDE w:val="0"/>
      <w:autoSpaceDN w:val="0"/>
    </w:pPr>
    <w:rPr>
      <w:rFonts w:ascii="Calibri" w:eastAsia="Calibri" w:hAnsi="Calibri" w:cs="Calibri"/>
      <w:sz w:val="22"/>
      <w:szCs w:val="22"/>
      <w:lang w:eastAsia="en-US"/>
    </w:r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widowControl w:val="0"/>
      <w:tabs>
        <w:tab w:val="center" w:pos="4252"/>
        <w:tab w:val="right" w:pos="8504"/>
      </w:tabs>
      <w:autoSpaceDE w:val="0"/>
      <w:autoSpaceDN w:val="0"/>
    </w:pPr>
    <w:rPr>
      <w:rFonts w:ascii="Calibri" w:eastAsia="Calibri" w:hAnsi="Calibri" w:cs="Calibri"/>
      <w:sz w:val="22"/>
      <w:szCs w:val="22"/>
      <w:lang w:eastAsia="en-US"/>
    </w:r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2"/>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2"/>
      </w:numPr>
      <w:outlineLvl w:val="1"/>
    </w:pPr>
    <w:rPr>
      <w:sz w:val="22"/>
      <w:szCs w:val="22"/>
    </w:rPr>
  </w:style>
  <w:style w:type="character" w:customStyle="1" w:styleId="PrrafodelistaCar">
    <w:name w:val="Párrafo de lista Car"/>
    <w:basedOn w:val="Fuentedeprrafopredeter"/>
    <w:link w:val="Prrafodelista"/>
    <w:uiPriority w:val="1"/>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2"/>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2"/>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pPr>
      <w:widowControl w:val="0"/>
      <w:autoSpaceDE w:val="0"/>
      <w:autoSpaceDN w:val="0"/>
    </w:pPr>
    <w:rPr>
      <w:rFonts w:ascii="Calibri" w:eastAsia="Calibri" w:hAnsi="Calibri" w:cs="Calibri"/>
      <w:sz w:val="20"/>
      <w:szCs w:val="20"/>
      <w:lang w:eastAsia="en-US"/>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pPr>
      <w:widowControl w:val="0"/>
      <w:autoSpaceDE w:val="0"/>
      <w:autoSpaceDN w:val="0"/>
    </w:pPr>
    <w:rPr>
      <w:rFonts w:ascii="Calibri" w:eastAsia="Calibri" w:hAnsi="Calibri" w:cs="Calibri"/>
      <w:sz w:val="20"/>
      <w:szCs w:val="20"/>
      <w:lang w:eastAsia="en-US"/>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pPr>
      <w:widowControl w:val="0"/>
      <w:autoSpaceDE w:val="0"/>
      <w:autoSpaceDN w:val="0"/>
    </w:pPr>
    <w:rPr>
      <w:rFonts w:ascii="Segoe UI" w:eastAsia="Calibri" w:hAnsi="Segoe UI" w:cs="Segoe UI"/>
      <w:sz w:val="18"/>
      <w:szCs w:val="18"/>
      <w:lang w:eastAsia="en-US"/>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suppressAutoHyphens/>
      <w:spacing w:after="200" w:line="276" w:lineRule="auto"/>
    </w:pPr>
    <w:rPr>
      <w:rFonts w:ascii="Arial" w:eastAsia="Calibri"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qFormat/>
    <w:rsid w:val="00422877"/>
    <w:pPr>
      <w:suppressAutoHyphens/>
      <w:spacing w:before="120" w:after="60"/>
      <w:jc w:val="both"/>
    </w:pPr>
    <w:rPr>
      <w:rFonts w:ascii="Arial"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suppressAutoHyphens/>
      <w:spacing w:before="120" w:after="120"/>
      <w:jc w:val="center"/>
    </w:pPr>
    <w:rPr>
      <w:rFonts w:ascii="Arial"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tabs>
        <w:tab w:val="left" w:pos="429"/>
        <w:tab w:val="center" w:pos="4252"/>
        <w:tab w:val="right" w:pos="8504"/>
        <w:tab w:val="right" w:pos="9674"/>
      </w:tabs>
      <w:spacing w:before="60"/>
      <w:ind w:left="-102"/>
      <w:contextualSpacing/>
    </w:pPr>
    <w:rPr>
      <w:rFonts w:ascii="ITC New Baskerville Std" w:eastAsia="Cambria" w:hAnsi="ITC New Baskerville Std"/>
      <w:sz w:val="16"/>
      <w:lang w:val="gl-ES" w:eastAsia="en-U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styleId="Mencinsinresolver">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9z0">
    <w:name w:val="WW8Num9z0"/>
    <w:rsid w:val="006330C8"/>
    <w:rPr>
      <w:rFonts w:cs="Arial"/>
      <w:sz w:val="20"/>
      <w:szCs w:val="20"/>
    </w:rPr>
  </w:style>
  <w:style w:type="paragraph" w:customStyle="1" w:styleId="Normalvieta">
    <w:name w:val="Normal_viñeta"/>
    <w:basedOn w:val="Normal"/>
    <w:rsid w:val="00742579"/>
    <w:pPr>
      <w:numPr>
        <w:ilvl w:val="1"/>
        <w:numId w:val="22"/>
      </w:numPr>
      <w:spacing w:before="80" w:after="80"/>
      <w:jc w:val="both"/>
    </w:pPr>
    <w:rPr>
      <w:rFonts w:ascii="Arial" w:hAnsi="Arial"/>
      <w:sz w:val="22"/>
      <w:lang w:eastAsia="es-ES"/>
    </w:rPr>
  </w:style>
  <w:style w:type="paragraph" w:customStyle="1" w:styleId="Estilo4">
    <w:name w:val="Estilo4"/>
    <w:basedOn w:val="Ttulo3"/>
    <w:rsid w:val="00221CD8"/>
    <w:pPr>
      <w:keepLines w:val="0"/>
      <w:widowControl/>
      <w:suppressAutoHyphens/>
      <w:autoSpaceDE/>
      <w:autoSpaceDN/>
      <w:spacing w:before="240" w:after="60"/>
      <w:jc w:val="both"/>
    </w:pPr>
    <w:rPr>
      <w:rFonts w:ascii="Arial" w:eastAsia="Times New Roman" w:hAnsi="Arial" w:cs="Arial"/>
      <w:b/>
      <w:bCs/>
      <w:color w:val="1F497D"/>
      <w:sz w:val="22"/>
      <w:szCs w:val="26"/>
      <w:lang w:eastAsia="zh-CN"/>
    </w:rPr>
  </w:style>
  <w:style w:type="paragraph" w:styleId="NormalWeb">
    <w:name w:val="Normal (Web)"/>
    <w:basedOn w:val="Normal"/>
    <w:uiPriority w:val="99"/>
    <w:unhideWhenUsed/>
    <w:rsid w:val="006915FF"/>
    <w:pPr>
      <w:spacing w:before="100" w:beforeAutospacing="1" w:after="100" w:afterAutospacing="1"/>
    </w:pPr>
  </w:style>
  <w:style w:type="paragraph" w:styleId="Ttulo">
    <w:name w:val="Title"/>
    <w:basedOn w:val="Normal"/>
    <w:next w:val="Normal"/>
    <w:link w:val="TtuloCar"/>
    <w:qFormat/>
    <w:rsid w:val="009318F1"/>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rsid w:val="009318F1"/>
    <w:rPr>
      <w:rFonts w:asciiTheme="majorHAnsi" w:eastAsiaTheme="majorEastAsia" w:hAnsiTheme="majorHAnsi" w:cstheme="majorBidi"/>
      <w:spacing w:val="-10"/>
      <w:kern w:val="28"/>
      <w:sz w:val="56"/>
      <w:szCs w:val="56"/>
      <w:lang w:val="es-ES"/>
      <w14:ligatures w14:val="standardContextual"/>
    </w:rPr>
  </w:style>
  <w:style w:type="character" w:styleId="Textoennegrita">
    <w:name w:val="Strong"/>
    <w:basedOn w:val="Fuentedeprrafopredeter"/>
    <w:uiPriority w:val="22"/>
    <w:qFormat/>
    <w:rsid w:val="0070653C"/>
    <w:rPr>
      <w:b/>
      <w:bCs/>
    </w:rPr>
  </w:style>
  <w:style w:type="character" w:customStyle="1" w:styleId="s2">
    <w:name w:val="s2"/>
    <w:basedOn w:val="Fuentedeprrafopredeter"/>
    <w:rsid w:val="0070653C"/>
  </w:style>
  <w:style w:type="paragraph" w:customStyle="1" w:styleId="s5">
    <w:name w:val="s5"/>
    <w:basedOn w:val="Normal"/>
    <w:rsid w:val="0070653C"/>
    <w:pPr>
      <w:spacing w:before="100" w:beforeAutospacing="1" w:after="100" w:afterAutospacing="1"/>
    </w:pPr>
  </w:style>
  <w:style w:type="paragraph" w:customStyle="1" w:styleId="s6">
    <w:name w:val="s6"/>
    <w:basedOn w:val="Normal"/>
    <w:rsid w:val="00EE77AD"/>
    <w:pPr>
      <w:spacing w:before="100" w:beforeAutospacing="1" w:after="100" w:afterAutospacing="1"/>
    </w:pPr>
  </w:style>
  <w:style w:type="character" w:customStyle="1" w:styleId="s3">
    <w:name w:val="s3"/>
    <w:basedOn w:val="Fuentedeprrafopredeter"/>
    <w:rsid w:val="00EE77AD"/>
  </w:style>
  <w:style w:type="character" w:customStyle="1" w:styleId="apple-converted-space">
    <w:name w:val="apple-converted-space"/>
    <w:basedOn w:val="Fuentedeprrafopredeter"/>
    <w:rsid w:val="00EE77AD"/>
  </w:style>
  <w:style w:type="character" w:customStyle="1" w:styleId="s8">
    <w:name w:val="s8"/>
    <w:basedOn w:val="Fuentedeprrafopredeter"/>
    <w:rsid w:val="00EE77AD"/>
  </w:style>
  <w:style w:type="character" w:customStyle="1" w:styleId="s17">
    <w:name w:val="s17"/>
    <w:basedOn w:val="Fuentedeprrafopredeter"/>
    <w:rsid w:val="00EE77AD"/>
  </w:style>
  <w:style w:type="character" w:customStyle="1" w:styleId="s18">
    <w:name w:val="s18"/>
    <w:basedOn w:val="Fuentedeprrafopredeter"/>
    <w:rsid w:val="00EE77AD"/>
  </w:style>
  <w:style w:type="paragraph" w:customStyle="1" w:styleId="s10">
    <w:name w:val="s10"/>
    <w:basedOn w:val="Normal"/>
    <w:rsid w:val="00EE77AD"/>
    <w:pPr>
      <w:spacing w:before="100" w:beforeAutospacing="1" w:after="100" w:afterAutospacing="1"/>
    </w:pPr>
  </w:style>
  <w:style w:type="paragraph" w:customStyle="1" w:styleId="s12">
    <w:name w:val="s12"/>
    <w:basedOn w:val="Normal"/>
    <w:rsid w:val="00EE77AD"/>
    <w:pPr>
      <w:spacing w:before="100" w:beforeAutospacing="1" w:after="100" w:afterAutospacing="1"/>
    </w:pPr>
  </w:style>
  <w:style w:type="character" w:styleId="nfasis">
    <w:name w:val="Emphasis"/>
    <w:basedOn w:val="Fuentedeprrafopredeter"/>
    <w:uiPriority w:val="20"/>
    <w:qFormat/>
    <w:rsid w:val="007543EC"/>
    <w:rPr>
      <w:i/>
      <w:iCs/>
    </w:rPr>
  </w:style>
  <w:style w:type="paragraph" w:customStyle="1" w:styleId="xmsonormal">
    <w:name w:val="x_msonormal"/>
    <w:basedOn w:val="Normal"/>
    <w:rsid w:val="00706F2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167521027">
      <w:bodyDiv w:val="1"/>
      <w:marLeft w:val="0"/>
      <w:marRight w:val="0"/>
      <w:marTop w:val="0"/>
      <w:marBottom w:val="0"/>
      <w:divBdr>
        <w:top w:val="none" w:sz="0" w:space="0" w:color="auto"/>
        <w:left w:val="none" w:sz="0" w:space="0" w:color="auto"/>
        <w:bottom w:val="none" w:sz="0" w:space="0" w:color="auto"/>
        <w:right w:val="none" w:sz="0" w:space="0" w:color="auto"/>
      </w:divBdr>
      <w:divsChild>
        <w:div w:id="1186359940">
          <w:marLeft w:val="0"/>
          <w:marRight w:val="0"/>
          <w:marTop w:val="15"/>
          <w:marBottom w:val="0"/>
          <w:divBdr>
            <w:top w:val="single" w:sz="48" w:space="0" w:color="auto"/>
            <w:left w:val="single" w:sz="48" w:space="0" w:color="auto"/>
            <w:bottom w:val="single" w:sz="48" w:space="0" w:color="auto"/>
            <w:right w:val="single" w:sz="48" w:space="0" w:color="auto"/>
          </w:divBdr>
          <w:divsChild>
            <w:div w:id="717171396">
              <w:marLeft w:val="0"/>
              <w:marRight w:val="0"/>
              <w:marTop w:val="0"/>
              <w:marBottom w:val="0"/>
              <w:divBdr>
                <w:top w:val="none" w:sz="0" w:space="0" w:color="auto"/>
                <w:left w:val="none" w:sz="0" w:space="0" w:color="auto"/>
                <w:bottom w:val="none" w:sz="0" w:space="0" w:color="auto"/>
                <w:right w:val="none" w:sz="0" w:space="0" w:color="auto"/>
              </w:divBdr>
            </w:div>
          </w:divsChild>
        </w:div>
        <w:div w:id="1625624214">
          <w:marLeft w:val="0"/>
          <w:marRight w:val="0"/>
          <w:marTop w:val="15"/>
          <w:marBottom w:val="0"/>
          <w:divBdr>
            <w:top w:val="single" w:sz="48" w:space="0" w:color="auto"/>
            <w:left w:val="single" w:sz="48" w:space="0" w:color="auto"/>
            <w:bottom w:val="single" w:sz="48" w:space="0" w:color="auto"/>
            <w:right w:val="single" w:sz="48" w:space="0" w:color="auto"/>
          </w:divBdr>
        </w:div>
      </w:divsChild>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1496993736">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 w:id="2055081167">
      <w:bodyDiv w:val="1"/>
      <w:marLeft w:val="0"/>
      <w:marRight w:val="0"/>
      <w:marTop w:val="0"/>
      <w:marBottom w:val="0"/>
      <w:divBdr>
        <w:top w:val="none" w:sz="0" w:space="0" w:color="auto"/>
        <w:left w:val="none" w:sz="0" w:space="0" w:color="auto"/>
        <w:bottom w:val="none" w:sz="0" w:space="0" w:color="auto"/>
        <w:right w:val="none" w:sz="0" w:space="0" w:color="auto"/>
      </w:divBdr>
      <w:divsChild>
        <w:div w:id="660694252">
          <w:marLeft w:val="0"/>
          <w:marRight w:val="0"/>
          <w:marTop w:val="0"/>
          <w:marBottom w:val="0"/>
          <w:divBdr>
            <w:top w:val="none" w:sz="0" w:space="0" w:color="auto"/>
            <w:left w:val="none" w:sz="0" w:space="0" w:color="auto"/>
            <w:bottom w:val="none" w:sz="0" w:space="0" w:color="auto"/>
            <w:right w:val="none" w:sz="0" w:space="0" w:color="auto"/>
          </w:divBdr>
        </w:div>
        <w:div w:id="1285188103">
          <w:marLeft w:val="0"/>
          <w:marRight w:val="0"/>
          <w:marTop w:val="0"/>
          <w:marBottom w:val="0"/>
          <w:divBdr>
            <w:top w:val="none" w:sz="0" w:space="0" w:color="auto"/>
            <w:left w:val="none" w:sz="0" w:space="0" w:color="auto"/>
            <w:bottom w:val="none" w:sz="0" w:space="0" w:color="auto"/>
            <w:right w:val="none" w:sz="0" w:space="0" w:color="auto"/>
          </w:divBdr>
        </w:div>
        <w:div w:id="11569895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okinfo.com/mbl/publishers/" TargetMode="External"/><Relationship Id="rId21" Type="http://schemas.openxmlformats.org/officeDocument/2006/relationships/hyperlink" Target="https://www.uvigo.gal/es/estudiar/te-asesoramos" TargetMode="External"/><Relationship Id="rId42" Type="http://schemas.openxmlformats.org/officeDocument/2006/relationships/header" Target="header1.xml"/><Relationship Id="rId63" Type="http://schemas.openxmlformats.org/officeDocument/2006/relationships/hyperlink" Target="https://www.uvigo.gal/es/estudiar/organizacion-academica/eido-escuela-internacional-doctorado/tramites-gestiones" TargetMode="External"/><Relationship Id="rId84" Type="http://schemas.openxmlformats.org/officeDocument/2006/relationships/hyperlink" Target="https://bidi.uvigo.gal/es/grupo/tracker-laboratorio-visual" TargetMode="External"/><Relationship Id="rId138" Type="http://schemas.openxmlformats.org/officeDocument/2006/relationships/hyperlink" Target="https://doi.org/10.1080/17543266.2022.2118376" TargetMode="External"/><Relationship Id="rId107" Type="http://schemas.openxmlformats.org/officeDocument/2006/relationships/hyperlink" Target="https://www.uvigo.gal/es/estudiar/organizacion-academica/eido-escuela-internacional-doctorado/calidad" TargetMode="External"/><Relationship Id="rId11" Type="http://schemas.openxmlformats.org/officeDocument/2006/relationships/hyperlink" Target="https://www.uvigo.gal/es/estudiar/organizacion-academica/eido-escuela-internacional-doctorado" TargetMode="External"/><Relationship Id="rId32" Type="http://schemas.openxmlformats.org/officeDocument/2006/relationships/hyperlink" Target="https://www.uvigo.gal/es/universidad/gobierno-uvigo/democracia/participacion-alumnado/delegaciones-estudiantes" TargetMode="External"/><Relationship Id="rId37" Type="http://schemas.openxmlformats.org/officeDocument/2006/relationships/hyperlink" Target="https://tv.uvigo.es/series/5ca1f0e68f4208961ec06285" TargetMode="External"/><Relationship Id="rId53" Type="http://schemas.openxmlformats.org/officeDocument/2006/relationships/hyperlink" Target="https://www.uvigo.gal/sites/uvigo.gal/files/contents/paragraph-file/2019-03/Guia_boas_practicas_direccion_teses.pdf" TargetMode="External"/><Relationship Id="rId58" Type="http://schemas.openxmlformats.org/officeDocument/2006/relationships/hyperlink" Target="https://secretaria.uvigo.gal/uv/web/normativa/public/show/625" TargetMode="External"/><Relationship Id="rId74" Type="http://schemas.openxmlformats.org/officeDocument/2006/relationships/hyperlink" Target="https://bidi.uvigo.gal/es/grupo/equipo-de-investigacion-en-rendimiento-y-motricidad-del-salvamento-y-socorrismo" TargetMode="External"/><Relationship Id="rId79" Type="http://schemas.openxmlformats.org/officeDocument/2006/relationships/hyperlink" Target="https://bidi.uvigo.gal/gl/grupo/digital-graphic-art-research" TargetMode="External"/><Relationship Id="rId102" Type="http://schemas.openxmlformats.org/officeDocument/2006/relationships/hyperlink" Target="https://www.uvigo.gal/es/estudiar/empleabilidad" TargetMode="External"/><Relationship Id="rId123" Type="http://schemas.openxmlformats.org/officeDocument/2006/relationships/hyperlink" Target="https://www.elcorreogallego.es/santiago/2023/06/03/pisando-charcos-obra-almudena-fernandez-cgac-88236933.html" TargetMode="External"/><Relationship Id="rId128" Type="http://schemas.openxmlformats.org/officeDocument/2006/relationships/hyperlink" Target="https://www.uvigo.gal/universidade/comunicacion/duvi/docentes-belas-artes-transforman-cgac-seu-30-aniversario" TargetMode="External"/><Relationship Id="rId144"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hyperlink" Target="https://moovi.uvigo.gal/" TargetMode="External"/><Relationship Id="rId95" Type="http://schemas.openxmlformats.org/officeDocument/2006/relationships/hyperlink" Target="https://www.uvigo.gal/es/investigar/carrera-investigadora/seleccion-contratacion" TargetMode="External"/><Relationship Id="rId22" Type="http://schemas.openxmlformats.org/officeDocument/2006/relationships/hyperlink" Target="https://www.uvigo.gal/es/universidad/administracion-personal/organizacion-administrativa/servicio-ayudas-estudio-becas-precios-publicos" TargetMode="External"/><Relationship Id="rId27" Type="http://schemas.openxmlformats.org/officeDocument/2006/relationships/hyperlink" Target="https://www.uvigo.gal/es/universidad/administracion-personal/organizacion-administrativa/unidad-empleo-emprendimiento" TargetMode="External"/><Relationship Id="rId43" Type="http://schemas.openxmlformats.org/officeDocument/2006/relationships/footer" Target="footer1.xml"/><Relationship Id="rId48" Type="http://schemas.openxmlformats.org/officeDocument/2006/relationships/hyperlink" Target="https://secretaria.uvigo.gal/uv/web/normativa/public/show/625" TargetMode="External"/><Relationship Id="rId64" Type="http://schemas.openxmlformats.org/officeDocument/2006/relationships/hyperlink" Target="https://bidi.uvigo.gal/es/grupo/pr3cult" TargetMode="External"/><Relationship Id="rId69" Type="http://schemas.openxmlformats.org/officeDocument/2006/relationships/hyperlink" Target="https://bidi.uvigo.gal/gl/grupo/psicoloxia-xuridica-e-da-saude-convivencia-e-benestar" TargetMode="External"/><Relationship Id="rId113" Type="http://schemas.openxmlformats.org/officeDocument/2006/relationships/hyperlink" Target="http://observatorio.uvigo.gal/es/" TargetMode="External"/><Relationship Id="rId118" Type="http://schemas.openxmlformats.org/officeDocument/2006/relationships/hyperlink" Target="https://pratiques-picturales.net/article68.html" TargetMode="External"/><Relationship Id="rId134" Type="http://schemas.openxmlformats.org/officeDocument/2006/relationships/hyperlink" Target="https://shangay.com/2023/08/03/exposiciones-verano-arte-espana/" TargetMode="External"/><Relationship Id="rId139" Type="http://schemas.openxmlformats.org/officeDocument/2006/relationships/hyperlink" Target="https://doi.org/10.1080/17543266.2022.2118376" TargetMode="External"/><Relationship Id="rId80" Type="http://schemas.openxmlformats.org/officeDocument/2006/relationships/hyperlink" Target="https://bidi.uvigo.gal/gl/grupo/digital-graphic-art-research" TargetMode="External"/><Relationship Id="rId85" Type="http://schemas.openxmlformats.org/officeDocument/2006/relationships/hyperlink" Target="https://secretaria.uvigo.gal/uv/web/normativa/public/show/542" TargetMode="External"/><Relationship Id="rId12" Type="http://schemas.openxmlformats.org/officeDocument/2006/relationships/hyperlink" Target="https://secretaria.uvigo.gal/uv/web/normativa/public/show/41" TargetMode="External"/><Relationship Id="rId17" Type="http://schemas.openxmlformats.org/officeDocument/2006/relationships/hyperlink" Target="https://www.uvigo.gal/doutoramento" TargetMode="External"/><Relationship Id="rId33" Type="http://schemas.openxmlformats.org/officeDocument/2006/relationships/hyperlink" Target="https://www.uvigo.gal/es/universidad/gobierno-uvigo/defensoria-universitaria" TargetMode="External"/><Relationship Id="rId38" Type="http://schemas.openxmlformats.org/officeDocument/2006/relationships/hyperlink" Target="http://doctorado.arte.webs.uvigo.es/gl/" TargetMode="External"/><Relationship Id="rId59" Type="http://schemas.openxmlformats.org/officeDocument/2006/relationships/hyperlink" Target="https://secretaria.uvigo.gal/uv/web/normativa/public/show/625" TargetMode="External"/><Relationship Id="rId103" Type="http://schemas.openxmlformats.org/officeDocument/2006/relationships/hyperlink" Target="https://fundacionuvigo.es/?lang=es" TargetMode="External"/><Relationship Id="rId108" Type="http://schemas.openxmlformats.org/officeDocument/2006/relationships/hyperlink" Target="http://www.acsug.es/gl/insercion" TargetMode="External"/><Relationship Id="rId124" Type="http://schemas.openxmlformats.org/officeDocument/2006/relationships/hyperlink" Target="https://www.farodevigo.es/vida-y-estilo/gente/2023/06/03/antologia-almudena-fernandez-farina-88244417.html" TargetMode="External"/><Relationship Id="rId129" Type="http://schemas.openxmlformats.org/officeDocument/2006/relationships/hyperlink" Target="https://lamiradaactual.blogspot.com/2023/07/almudena-fernandez-farina-flor-y-acanto.html" TargetMode="External"/><Relationship Id="rId54" Type="http://schemas.openxmlformats.org/officeDocument/2006/relationships/hyperlink" Target="https://www.boe.es/buscar/pdf/2011/BOE-A-2011-2541-consolidado.pdf" TargetMode="External"/><Relationship Id="rId70" Type="http://schemas.openxmlformats.org/officeDocument/2006/relationships/hyperlink" Target="https://bidi.uvigo.gal/es/grupo/procesos-de-resistencia-en-el-arte-contemporaneo-espanol" TargetMode="External"/><Relationship Id="rId75" Type="http://schemas.openxmlformats.org/officeDocument/2006/relationships/hyperlink" Target="https://bidi.uvigo.gal/es/grupo/imaxe-e-contextos" TargetMode="External"/><Relationship Id="rId91" Type="http://schemas.openxmlformats.org/officeDocument/2006/relationships/hyperlink" Target="https://campusremotouvigo.gal/" TargetMode="External"/><Relationship Id="rId96" Type="http://schemas.openxmlformats.org/officeDocument/2006/relationships/hyperlink" Target="https://www.uvigo.gal/es/investigar/carrera-investigadora/movilidad-personal-investigador" TargetMode="External"/><Relationship Id="rId140" Type="http://schemas.openxmlformats.org/officeDocument/2006/relationships/hyperlink" Target="https://doi.org/10.1016/J.TSC.2023.101298"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uvigo.gal/es/campus/atencion-diversidad" TargetMode="External"/><Relationship Id="rId28" Type="http://schemas.openxmlformats.org/officeDocument/2006/relationships/hyperlink" Target="https://www.acles.es/" TargetMode="External"/><Relationship Id="rId49" Type="http://schemas.openxmlformats.org/officeDocument/2006/relationships/hyperlink" Target="https://secretaria.uvigo.gal/uv/web/normativa/public/normativa/documento/downloadbyhash/c3525826b4f70e1f5eaf285029191077de4ea85a9e17a73578758fe4b0614b60" TargetMode="External"/><Relationship Id="rId114" Type="http://schemas.openxmlformats.org/officeDocument/2006/relationships/hyperlink" Target="https://doi.org/10.4018/978-1-7998-4769-4.ch013" TargetMode="External"/><Relationship Id="rId119" Type="http://schemas.openxmlformats.org/officeDocument/2006/relationships/hyperlink" Target="https://journals.openedition.org/critiquedart/77074" TargetMode="External"/><Relationship Id="rId44" Type="http://schemas.openxmlformats.org/officeDocument/2006/relationships/header" Target="header2.xml"/><Relationship Id="rId60" Type="http://schemas.openxmlformats.org/officeDocument/2006/relationships/hyperlink" Target="https://www.uvigo.gal/sites/uvigo.gal/files/contents/paragraph-file/2019-03/Guia_boas_practicas_direccion_teses.pdf" TargetMode="External"/><Relationship Id="rId65" Type="http://schemas.openxmlformats.org/officeDocument/2006/relationships/hyperlink" Target="https://bidi.uvigo.gal/es/grupo/tracker-laboratorio-visual" TargetMode="External"/><Relationship Id="rId81" Type="http://schemas.openxmlformats.org/officeDocument/2006/relationships/hyperlink" Target="https://bidi.uvigo.gal/es/grupo/imaxe-e-contextos" TargetMode="External"/><Relationship Id="rId86" Type="http://schemas.openxmlformats.org/officeDocument/2006/relationships/hyperlink" Target="https://www.uvigo.gal/es/estudiar/organizacion-academica/planificacion-docente-anual" TargetMode="External"/><Relationship Id="rId130" Type="http://schemas.openxmlformats.org/officeDocument/2006/relationships/hyperlink" Target="https://culturagalega.gal/noticia.php?id=35168" TargetMode="External"/><Relationship Id="rId135" Type="http://schemas.openxmlformats.org/officeDocument/2006/relationships/hyperlink" Target="https://www.crtvg.es/tvg/a-carta/zigzag-diario-2779-6164759?t=315" TargetMode="External"/><Relationship Id="rId13" Type="http://schemas.openxmlformats.org/officeDocument/2006/relationships/hyperlink" Target="https://secretaria.uvigo.gal/uv/web/normativa/public/show/625" TargetMode="External"/><Relationship Id="rId18" Type="http://schemas.openxmlformats.org/officeDocument/2006/relationships/hyperlink" Target="https://www.uvigo.gal/es/estudiar/gestiones-estudiantes/matriculate/matricula-doctorado" TargetMode="External"/><Relationship Id="rId39" Type="http://schemas.openxmlformats.org/officeDocument/2006/relationships/hyperlink" Target="https://www.boe.es/buscar/pdf/2011/BOE-A-2011-2541-consolidado.pdf" TargetMode="External"/><Relationship Id="rId109" Type="http://schemas.openxmlformats.org/officeDocument/2006/relationships/hyperlink" Target="http://observatorio.uvigo.gal/es/" TargetMode="External"/><Relationship Id="rId34" Type="http://schemas.openxmlformats.org/officeDocument/2006/relationships/hyperlink" Target="https://www.uvigo.gal/es/universidad/administracion-personal/organizacion-administrativa/servicio-gestion-estudios-postgrado" TargetMode="External"/><Relationship Id="rId50" Type="http://schemas.openxmlformats.org/officeDocument/2006/relationships/hyperlink" Target="https://secretaria.uvigo.gal/uv/web/normativa/public/normativa/documento/downloadbyhash/c3525826b4f70e1f5eaf285029191077de4ea85a9e17a73578758fe4b0614b60" TargetMode="External"/><Relationship Id="rId55" Type="http://schemas.openxmlformats.org/officeDocument/2006/relationships/hyperlink" Target="https://secretaria.uvigo.gal/uv/web/normativa/public/show/625" TargetMode="External"/><Relationship Id="rId76" Type="http://schemas.openxmlformats.org/officeDocument/2006/relationships/hyperlink" Target="https://bidi.uvigo.gal/es/grupo/tracker-laboratorio-visual" TargetMode="External"/><Relationship Id="rId97" Type="http://schemas.openxmlformats.org/officeDocument/2006/relationships/hyperlink" Target="https://www.uvigo.gal/es/investigar/investigacion-produccion-cientifica/portal-investigacion" TargetMode="External"/><Relationship Id="rId104" Type="http://schemas.openxmlformats.org/officeDocument/2006/relationships/hyperlink" Target="https://www.uvigo.gal/es/estudiar/organizacion-academica/eido-escuela-internacional-doctorado/calidad" TargetMode="External"/><Relationship Id="rId120" Type="http://schemas.openxmlformats.org/officeDocument/2006/relationships/hyperlink" Target="https://www.cultura.com/p-ce-que-disent-les-peintresdu-tableau-a-la-peinture-3693268.html" TargetMode="External"/><Relationship Id="rId125" Type="http://schemas.openxmlformats.org/officeDocument/2006/relationships/hyperlink" Target="https://www.uvigo.gal/es/universidad/comunicacion/duvi/cgac-propon-percorrido-traxectoria-artistica-almudena-fernandez-farina" TargetMode="External"/><Relationship Id="rId141" Type="http://schemas.openxmlformats.org/officeDocument/2006/relationships/hyperlink" Target="https://doi.org/10.24310/fotocinema.29.2024.19628" TargetMode="External"/><Relationship Id="rId7" Type="http://schemas.openxmlformats.org/officeDocument/2006/relationships/settings" Target="settings.xml"/><Relationship Id="rId71" Type="http://schemas.openxmlformats.org/officeDocument/2006/relationships/hyperlink" Target="https://bidi.uvigo.gal/es/grupo/procesos-de-resistencia-en-el-arte-contemporaneo-espanol" TargetMode="External"/><Relationship Id="rId92" Type="http://schemas.openxmlformats.org/officeDocument/2006/relationships/hyperlink" Target="https://www.uvigo.gal/es/universidad/comunicacion" TargetMode="External"/><Relationship Id="rId2" Type="http://schemas.openxmlformats.org/officeDocument/2006/relationships/customXml" Target="../customXml/item2.xml"/><Relationship Id="rId29" Type="http://schemas.openxmlformats.org/officeDocument/2006/relationships/hyperlink" Target="https://cdl.uvigo.es/" TargetMode="External"/><Relationship Id="rId24" Type="http://schemas.openxmlformats.org/officeDocument/2006/relationships/hyperlink" Target="https://www.uvigo.gal/es/universidad/administracion-personal/organizacion-administrativa/oficina-relaciones-internacionales" TargetMode="External"/><Relationship Id="rId40" Type="http://schemas.openxmlformats.org/officeDocument/2006/relationships/hyperlink" Target="https://secretaria.uvigo.gal/uv/web/normativa/public/show/625" TargetMode="External"/><Relationship Id="rId45" Type="http://schemas.openxmlformats.org/officeDocument/2006/relationships/hyperlink" Target="https://www.boe.es/buscar/pdf/2011/BOE-A-2011-2541-consolidado.pdf" TargetMode="External"/><Relationship Id="rId66" Type="http://schemas.openxmlformats.org/officeDocument/2006/relationships/hyperlink" Target="ttp://www.ceaa.pt/grupo-investigacao/arte-e-estudos-criticos" TargetMode="External"/><Relationship Id="rId87" Type="http://schemas.openxmlformats.org/officeDocument/2006/relationships/hyperlink" Target="https://www.uvigo.gal/es/estudiar/organizacion-academica/centros" TargetMode="External"/><Relationship Id="rId110" Type="http://schemas.openxmlformats.org/officeDocument/2006/relationships/hyperlink" Target="http://observatorio.uvigo.gal/es/insercion-laboral/informes/insercion-laboral-doctorado-1995-2020/" TargetMode="External"/><Relationship Id="rId115" Type="http://schemas.openxmlformats.org/officeDocument/2006/relationships/hyperlink" Target="https://www.up.pt/casacomum/publicacoes/" TargetMode="External"/><Relationship Id="rId131" Type="http://schemas.openxmlformats.org/officeDocument/2006/relationships/hyperlink" Target="https://www.nosdiario.gal/articulo/cultura/ornamento-como-arma-politica-pintura-almudena-fernandez/20230713181037173196.html" TargetMode="External"/><Relationship Id="rId136" Type="http://schemas.openxmlformats.org/officeDocument/2006/relationships/hyperlink" Target="https://www.crtvg.es/rg/destacados/diario-cultural-diario-cultural-do-dia-06-06-2023-6163441?t=200" TargetMode="External"/><Relationship Id="rId61" Type="http://schemas.openxmlformats.org/officeDocument/2006/relationships/hyperlink" Target="https://www.boe.es/buscar/pdf/2011/BOE-A-2011-2541-consolidado.pdf" TargetMode="External"/><Relationship Id="rId82" Type="http://schemas.openxmlformats.org/officeDocument/2006/relationships/hyperlink" Target="https://bidi.uvigo.gal/es/grupo/tracker-laboratorio-visual" TargetMode="External"/><Relationship Id="rId19" Type="http://schemas.openxmlformats.org/officeDocument/2006/relationships/hyperlink" Target="https://www.uvigo.gal/es/estudiar/organizacion-academica/eido-escuela-internacional-doctorado/programas-doctorado" TargetMode="External"/><Relationship Id="rId14" Type="http://schemas.openxmlformats.org/officeDocument/2006/relationships/hyperlink" Target="https://secretaria.uvigo.gal/uv/web/normativa/public/show/41" TargetMode="External"/><Relationship Id="rId30" Type="http://schemas.openxmlformats.org/officeDocument/2006/relationships/hyperlink" Target="https://www.uvigo.gal/es/campus/cultura/talleres-otros-cursos" TargetMode="External"/><Relationship Id="rId35" Type="http://schemas.openxmlformats.org/officeDocument/2006/relationships/hyperlink" Target="https://www.uvigo.gal/es/perfil-estudiantes" TargetMode="External"/><Relationship Id="rId56" Type="http://schemas.openxmlformats.org/officeDocument/2006/relationships/hyperlink" Target="https://www.uvigo.gal/sites/uvigo.gal/files/contents/paragraph-file/2019-03/Guia_boas_practicas_direccion_teses.pdf" TargetMode="External"/><Relationship Id="rId77" Type="http://schemas.openxmlformats.org/officeDocument/2006/relationships/hyperlink" Target="https://bidi.uvigo.gal/es/grupo/tracker-laboratorio-visual" TargetMode="External"/><Relationship Id="rId100" Type="http://schemas.openxmlformats.org/officeDocument/2006/relationships/hyperlink" Target="https://www.uvigo.gal/es/investigar/carrera-investigadora/formacion-desarrollo-profesional" TargetMode="External"/><Relationship Id="rId105" Type="http://schemas.openxmlformats.org/officeDocument/2006/relationships/hyperlink" Target="https://www.uvigo.gal/sites/uvigo.gal/files/contents/paragraph-file/2019-06/Manual%20de%20Calidade.pdf" TargetMode="External"/><Relationship Id="rId126" Type="http://schemas.openxmlformats.org/officeDocument/2006/relationships/hyperlink" Target="https://www.cousasde.com/a-nova-exposicion-do-cgac-percorre-os-30-anos-de-traxectoria-da-viguesa-almudena-fernandez-farina/" TargetMode="External"/><Relationship Id="rId8" Type="http://schemas.openxmlformats.org/officeDocument/2006/relationships/webSettings" Target="webSettings.xml"/><Relationship Id="rId51" Type="http://schemas.openxmlformats.org/officeDocument/2006/relationships/hyperlink" Target="https://secretaria.uvigo.gal/uv/web/normativa/public/normativa/documento/downloadbyhash/c3525826b4f70e1f5eaf285029191077de4ea85a9e17a73578758fe4b0614b60" TargetMode="External"/><Relationship Id="rId72" Type="http://schemas.openxmlformats.org/officeDocument/2006/relationships/hyperlink" Target="https://bidi.uvigo.gal/es/grupo/imaxe-e-contextos" TargetMode="External"/><Relationship Id="rId93" Type="http://schemas.openxmlformats.org/officeDocument/2006/relationships/hyperlink" Target="https://www.uvigo.gal/universidade/biblioteca" TargetMode="External"/><Relationship Id="rId98" Type="http://schemas.openxmlformats.org/officeDocument/2006/relationships/hyperlink" Target="https://www.uvigo.gal/es/investigar/transferencia-conocimiento-0" TargetMode="External"/><Relationship Id="rId121" Type="http://schemas.openxmlformats.org/officeDocument/2006/relationships/hyperlink" Target="https://www.youtube.com/watch?v=LKamZ57uaAU" TargetMode="External"/><Relationship Id="rId142" Type="http://schemas.openxmlformats.org/officeDocument/2006/relationships/header" Target="header3.xml"/><Relationship Id="rId3" Type="http://schemas.openxmlformats.org/officeDocument/2006/relationships/customXml" Target="../customXml/item3.xml"/><Relationship Id="rId25" Type="http://schemas.openxmlformats.org/officeDocument/2006/relationships/hyperlink" Target="https://www.uvigo.gal/es/ven-uvigo/personal-investigador-visitante" TargetMode="External"/><Relationship Id="rId46" Type="http://schemas.openxmlformats.org/officeDocument/2006/relationships/hyperlink" Target="https://secretaria.uvigo.gal/uv/web/normativa/public/show/625" TargetMode="External"/><Relationship Id="rId67" Type="http://schemas.openxmlformats.org/officeDocument/2006/relationships/hyperlink" Target="https://bidi.uvigo.gal/gl/grupo/digital-graphic-art-research" TargetMode="External"/><Relationship Id="rId116" Type="http://schemas.openxmlformats.org/officeDocument/2006/relationships/hyperlink" Target="https://doi.org/10.5209/aris.67954" TargetMode="External"/><Relationship Id="rId137" Type="http://schemas.openxmlformats.org/officeDocument/2006/relationships/hyperlink" Target="https://doi.org/10.16993/bbp" TargetMode="External"/><Relationship Id="rId20" Type="http://schemas.openxmlformats.org/officeDocument/2006/relationships/hyperlink" Target="https://www.uvigo.gal/estudar/que-estudar/doutoramento" TargetMode="External"/><Relationship Id="rId41" Type="http://schemas.openxmlformats.org/officeDocument/2006/relationships/hyperlink" Target="https://www.uvigo.gal/es/campus/atencion-diversidad" TargetMode="External"/><Relationship Id="rId62" Type="http://schemas.openxmlformats.org/officeDocument/2006/relationships/hyperlink" Target="https://secretaria.uvigo.gal/uv/web/normativa/public/show/625" TargetMode="External"/><Relationship Id="rId83" Type="http://schemas.openxmlformats.org/officeDocument/2006/relationships/hyperlink" Target="https://bidi.uvigo.gal/es/grupo/tracker-laboratorio-visual" TargetMode="External"/><Relationship Id="rId88" Type="http://schemas.openxmlformats.org/officeDocument/2006/relationships/hyperlink" Target="https://www.uvigo.gal/es/investigar/investigacion-produccion-cientifica/estrutucturas-investigacion" TargetMode="External"/><Relationship Id="rId111" Type="http://schemas.openxmlformats.org/officeDocument/2006/relationships/hyperlink" Target="http://observatorio.uvigo.gal/es/insercion-laboral/informes/insercion-laboral-2020-2021/" TargetMode="External"/><Relationship Id="rId132" Type="http://schemas.openxmlformats.org/officeDocument/2006/relationships/hyperlink" Target="https://masdearte.com/almudena-fernandez-farina-pisando-charcos-cgac/" TargetMode="External"/><Relationship Id="rId15" Type="http://schemas.openxmlformats.org/officeDocument/2006/relationships/hyperlink" Target="https://www.uvigo.gal/sites/uvigo.gal/files/contents/paragraph-file/2024-12/Normativa%20permanencia%20doutoramento.pdf" TargetMode="External"/><Relationship Id="rId36" Type="http://schemas.openxmlformats.org/officeDocument/2006/relationships/hyperlink" Target="https://www.uvigo.gal/universidade/comunicacion/novas/xornadas-benvida-20242025" TargetMode="External"/><Relationship Id="rId57" Type="http://schemas.openxmlformats.org/officeDocument/2006/relationships/hyperlink" Target="https://secretaria.uvigo.gal/uv/web/normativa/public/show/625" TargetMode="External"/><Relationship Id="rId106" Type="http://schemas.openxmlformats.org/officeDocument/2006/relationships/hyperlink" Target="https://secretaria.uvigo.gal/uv/web/qsp/" TargetMode="External"/><Relationship Id="rId127" Type="http://schemas.openxmlformats.org/officeDocument/2006/relationships/hyperlink" Target="https://www.atlantico.net/articulo/vigo/arte-contemporaneo-viguesa-conquista-cgac/20230618204100988328.html" TargetMode="External"/><Relationship Id="rId10" Type="http://schemas.openxmlformats.org/officeDocument/2006/relationships/endnotes" Target="endnotes.xml"/><Relationship Id="rId31" Type="http://schemas.openxmlformats.org/officeDocument/2006/relationships/hyperlink" Target="https://www.uvigo.gal/es/campus" TargetMode="External"/><Relationship Id="rId52" Type="http://schemas.openxmlformats.org/officeDocument/2006/relationships/hyperlink" Target="https://secretaria.uvigo.gal/uv/web/normativa/public/normativa/documento/downloadbyhash/c3525826b4f70e1f5eaf285029191077de4ea85a9e17a73578758fe4b0614b60" TargetMode="External"/><Relationship Id="rId73" Type="http://schemas.openxmlformats.org/officeDocument/2006/relationships/hyperlink" Target="https://bidi.uvigo.gal/gl/grupo/digital-graphic-art-research" TargetMode="External"/><Relationship Id="rId78" Type="http://schemas.openxmlformats.org/officeDocument/2006/relationships/hyperlink" Target="https://bidi.uvigo.gal/es/grupo/pr3cult" TargetMode="External"/><Relationship Id="rId94" Type="http://schemas.openxmlformats.org/officeDocument/2006/relationships/hyperlink" Target="https://www.uvigo.gal/es/estudiar/gestiones-estudiantes/becas" TargetMode="External"/><Relationship Id="rId99" Type="http://schemas.openxmlformats.org/officeDocument/2006/relationships/hyperlink" Target="https://www.uvigo.gal/es/investigar/difusion-investigacion" TargetMode="External"/><Relationship Id="rId101" Type="http://schemas.openxmlformats.org/officeDocument/2006/relationships/hyperlink" Target="https://secretaria.uvigo.gal/uv/web/normativa/public/show/41" TargetMode="External"/><Relationship Id="rId122" Type="http://schemas.openxmlformats.org/officeDocument/2006/relationships/hyperlink" Target="https://www.lavozdegalicia.es/noticia/cultura/2023/06/03/cgac-recorre-30-anos-pintura-expande-alla-marco-almudena-fernandez-farina/0003_202306G3P34991.htm" TargetMode="External"/><Relationship Id="rId14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uvigo.gal/es/universidad/biblioteca" TargetMode="External"/><Relationship Id="rId47" Type="http://schemas.openxmlformats.org/officeDocument/2006/relationships/hyperlink" Target="https://www.uvigo.gal/sites/uvigo.gal/files/contents/paragraph-file/2019-03/Guia_boas_practicas_direccion_teses.pdf" TargetMode="External"/><Relationship Id="rId68" Type="http://schemas.openxmlformats.org/officeDocument/2006/relationships/hyperlink" Target="https://bidi.uvigo.gal/es/grupo/procesos-de-resistencia-en-el-arte-contemporaneo-espanol" TargetMode="External"/><Relationship Id="rId89" Type="http://schemas.openxmlformats.org/officeDocument/2006/relationships/hyperlink" Target="https://www.uvigo.gal/universidade/servizos-informaticos" TargetMode="External"/><Relationship Id="rId112" Type="http://schemas.openxmlformats.org/officeDocument/2006/relationships/hyperlink" Target="https://secretaria.uvigo.gal/uv/web/transparencia/grupo/show/5/6" TargetMode="External"/><Relationship Id="rId133" Type="http://schemas.openxmlformats.org/officeDocument/2006/relationships/hyperlink" Target="https://www.nosdiario.gal/articulo/cultura/oco-baleiro-que-fica-palabras/20230726202603174307.html" TargetMode="External"/><Relationship Id="rId16" Type="http://schemas.openxmlformats.org/officeDocument/2006/relationships/hyperlink" Target="https://bidi.uvigo.gal/gl/grupo/digital-graphic-art-research"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2.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customXml/itemProps3.xml><?xml version="1.0" encoding="utf-8"?>
<ds:datastoreItem xmlns:ds="http://schemas.openxmlformats.org/officeDocument/2006/customXml" ds:itemID="{310343FF-83EE-4CEE-96B4-6FC61D4F8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59</Pages>
  <Words>21484</Words>
  <Characters>118168</Characters>
  <Application>Microsoft Office Word</Application>
  <DocSecurity>0</DocSecurity>
  <Lines>984</Lines>
  <Paragraphs>278</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139374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creator>EIDO</dc:creator>
  <dc:description/>
  <cp:lastModifiedBy>Ignacio Fernando Barcia Rodríguez</cp:lastModifiedBy>
  <cp:revision>3</cp:revision>
  <cp:lastPrinted>2025-02-04T10:55:00Z</cp:lastPrinted>
  <dcterms:created xsi:type="dcterms:W3CDTF">2025-04-30T17:25:00Z</dcterms:created>
  <dcterms:modified xsi:type="dcterms:W3CDTF">2025-04-30T17:30:00Z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