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7135A7" w:rsidRDefault="00CC520B" w:rsidP="00B44D3F">
      <w:pPr>
        <w:pStyle w:val="Textodocorpo"/>
        <w:rPr>
          <w:rFonts w:asciiTheme="minorHAnsi" w:hAnsiTheme="minorHAnsi" w:cstheme="minorHAnsi"/>
          <w:b/>
          <w:bCs/>
          <w:sz w:val="24"/>
          <w:szCs w:val="24"/>
        </w:rPr>
      </w:pPr>
      <w:r w:rsidRPr="007135A7">
        <w:rPr>
          <w:rFonts w:asciiTheme="minorHAnsi" w:hAnsiTheme="minorHAnsi" w:cstheme="minorHAnsi"/>
          <w:b/>
          <w:bCs/>
          <w:sz w:val="24"/>
          <w:szCs w:val="24"/>
        </w:rPr>
        <w:t>M</w:t>
      </w:r>
      <w:r w:rsidR="00B875C9" w:rsidRPr="007135A7">
        <w:rPr>
          <w:rFonts w:asciiTheme="minorHAnsi" w:hAnsiTheme="minorHAnsi" w:cstheme="minorHAnsi"/>
          <w:b/>
          <w:bCs/>
          <w:sz w:val="24"/>
          <w:szCs w:val="24"/>
        </w:rPr>
        <w:t>ODELO DE</w:t>
      </w:r>
      <w:r w:rsidR="00575EE6" w:rsidRPr="007135A7">
        <w:rPr>
          <w:rFonts w:asciiTheme="minorHAnsi" w:hAnsiTheme="minorHAnsi" w:cstheme="minorHAnsi"/>
          <w:b/>
          <w:bCs/>
          <w:spacing w:val="-9"/>
          <w:sz w:val="24"/>
          <w:szCs w:val="24"/>
        </w:rPr>
        <w:t xml:space="preserve"> </w:t>
      </w:r>
      <w:r w:rsidR="00575EE6" w:rsidRPr="007135A7">
        <w:rPr>
          <w:rFonts w:asciiTheme="minorHAnsi" w:hAnsiTheme="minorHAnsi" w:cstheme="minorHAnsi"/>
          <w:b/>
          <w:bCs/>
          <w:sz w:val="24"/>
          <w:szCs w:val="24"/>
        </w:rPr>
        <w:t>SOLICITUD</w:t>
      </w:r>
      <w:r w:rsidR="00575EE6" w:rsidRPr="007135A7">
        <w:rPr>
          <w:rFonts w:asciiTheme="minorHAnsi" w:hAnsiTheme="minorHAnsi" w:cstheme="minorHAnsi"/>
          <w:b/>
          <w:bCs/>
          <w:spacing w:val="-8"/>
          <w:sz w:val="24"/>
          <w:szCs w:val="24"/>
        </w:rPr>
        <w:t xml:space="preserve"> </w:t>
      </w:r>
      <w:r w:rsidR="00575EE6" w:rsidRPr="007135A7">
        <w:rPr>
          <w:rFonts w:asciiTheme="minorHAnsi" w:hAnsiTheme="minorHAnsi" w:cstheme="minorHAnsi"/>
          <w:b/>
          <w:bCs/>
          <w:sz w:val="24"/>
          <w:szCs w:val="24"/>
        </w:rPr>
        <w:t>PARA</w:t>
      </w:r>
      <w:r w:rsidR="00575EE6" w:rsidRPr="007135A7">
        <w:rPr>
          <w:rFonts w:asciiTheme="minorHAnsi" w:hAnsiTheme="minorHAnsi" w:cstheme="minorHAnsi"/>
          <w:b/>
          <w:bCs/>
          <w:spacing w:val="-6"/>
          <w:sz w:val="24"/>
          <w:szCs w:val="24"/>
        </w:rPr>
        <w:t xml:space="preserve"> </w:t>
      </w:r>
      <w:r w:rsidR="00575EE6" w:rsidRPr="007135A7">
        <w:rPr>
          <w:rFonts w:asciiTheme="minorHAnsi" w:hAnsiTheme="minorHAnsi" w:cstheme="minorHAnsi"/>
          <w:b/>
          <w:bCs/>
          <w:sz w:val="24"/>
          <w:szCs w:val="24"/>
        </w:rPr>
        <w:t>VERIFICACIÓN</w:t>
      </w:r>
      <w:r w:rsidR="00575EE6" w:rsidRPr="007135A7">
        <w:rPr>
          <w:rFonts w:asciiTheme="minorHAnsi" w:hAnsiTheme="minorHAnsi" w:cstheme="minorHAnsi"/>
          <w:b/>
          <w:bCs/>
          <w:spacing w:val="-7"/>
          <w:sz w:val="24"/>
          <w:szCs w:val="24"/>
        </w:rPr>
        <w:t xml:space="preserve"> </w:t>
      </w:r>
      <w:r w:rsidR="00B875C9" w:rsidRPr="007135A7">
        <w:rPr>
          <w:rFonts w:asciiTheme="minorHAnsi" w:hAnsiTheme="minorHAnsi" w:cstheme="minorHAnsi"/>
          <w:b/>
          <w:bCs/>
          <w:spacing w:val="-7"/>
          <w:sz w:val="24"/>
          <w:szCs w:val="24"/>
        </w:rPr>
        <w:t xml:space="preserve">/ MODIFICACIÓN SUSTANCIAL </w:t>
      </w:r>
      <w:r w:rsidR="00575EE6" w:rsidRPr="007135A7">
        <w:rPr>
          <w:rFonts w:asciiTheme="minorHAnsi" w:hAnsiTheme="minorHAnsi" w:cstheme="minorHAnsi"/>
          <w:b/>
          <w:bCs/>
          <w:sz w:val="24"/>
          <w:szCs w:val="24"/>
        </w:rPr>
        <w:t>DE</w:t>
      </w:r>
      <w:r w:rsidR="00575EE6" w:rsidRPr="007135A7">
        <w:rPr>
          <w:rFonts w:asciiTheme="minorHAnsi" w:hAnsiTheme="minorHAnsi" w:cstheme="minorHAnsi"/>
          <w:b/>
          <w:bCs/>
          <w:spacing w:val="-8"/>
          <w:sz w:val="24"/>
          <w:szCs w:val="24"/>
        </w:rPr>
        <w:t xml:space="preserve"> </w:t>
      </w:r>
      <w:r w:rsidR="00575EE6" w:rsidRPr="007135A7">
        <w:rPr>
          <w:rFonts w:asciiTheme="minorHAnsi" w:hAnsiTheme="minorHAnsi" w:cstheme="minorHAnsi"/>
          <w:b/>
          <w:bCs/>
          <w:sz w:val="24"/>
          <w:szCs w:val="24"/>
        </w:rPr>
        <w:t>TÍTULOS</w:t>
      </w:r>
      <w:r w:rsidR="00575EE6" w:rsidRPr="007135A7">
        <w:rPr>
          <w:rFonts w:asciiTheme="minorHAnsi" w:hAnsiTheme="minorHAnsi" w:cstheme="minorHAnsi"/>
          <w:b/>
          <w:bCs/>
          <w:spacing w:val="-8"/>
          <w:sz w:val="24"/>
          <w:szCs w:val="24"/>
        </w:rPr>
        <w:t xml:space="preserve"> </w:t>
      </w:r>
      <w:r w:rsidR="00575EE6" w:rsidRPr="007135A7">
        <w:rPr>
          <w:rFonts w:asciiTheme="minorHAnsi" w:hAnsiTheme="minorHAnsi" w:cstheme="minorHAnsi"/>
          <w:b/>
          <w:bCs/>
          <w:spacing w:val="-2"/>
          <w:sz w:val="24"/>
          <w:szCs w:val="24"/>
        </w:rPr>
        <w:t>OFICIALES</w:t>
      </w:r>
    </w:p>
    <w:p w14:paraId="477BC7C8" w14:textId="77777777" w:rsidR="004506EA" w:rsidRPr="007135A7" w:rsidRDefault="00575EE6" w:rsidP="00BC61E8">
      <w:pPr>
        <w:pStyle w:val="Ttulo0"/>
      </w:pPr>
      <w:r w:rsidRPr="007135A7">
        <w:t>DATOS DE LA UNIVERSIDAD, CENTRO Y TÍTULO QUE PRESENTA LA SOLICITUD</w:t>
      </w:r>
    </w:p>
    <w:p w14:paraId="72AC10FB" w14:textId="67A83465" w:rsidR="004506EA" w:rsidRPr="007135A7" w:rsidRDefault="00575EE6" w:rsidP="004B0449">
      <w:pPr>
        <w:pStyle w:val="Textodocorpo"/>
        <w:jc w:val="both"/>
        <w:rPr>
          <w:rFonts w:asciiTheme="minorHAnsi" w:hAnsiTheme="minorHAnsi" w:cstheme="minorHAnsi"/>
        </w:rPr>
      </w:pPr>
      <w:r w:rsidRPr="007135A7">
        <w:rPr>
          <w:rFonts w:asciiTheme="minorHAnsi" w:hAnsiTheme="minorHAnsi" w:cstheme="minorHAnsi"/>
        </w:rPr>
        <w:t>De</w:t>
      </w:r>
      <w:r w:rsidRPr="007135A7">
        <w:rPr>
          <w:rFonts w:asciiTheme="minorHAnsi" w:hAnsiTheme="minorHAnsi" w:cstheme="minorHAnsi"/>
          <w:spacing w:val="-3"/>
        </w:rPr>
        <w:t xml:space="preserve"> </w:t>
      </w:r>
      <w:r w:rsidRPr="007135A7">
        <w:rPr>
          <w:rFonts w:asciiTheme="minorHAnsi" w:hAnsiTheme="minorHAnsi" w:cstheme="minorHAnsi"/>
        </w:rPr>
        <w:t>conformidad</w:t>
      </w:r>
      <w:r w:rsidRPr="007135A7">
        <w:rPr>
          <w:rFonts w:asciiTheme="minorHAnsi" w:hAnsiTheme="minorHAnsi" w:cstheme="minorHAnsi"/>
          <w:spacing w:val="-1"/>
        </w:rPr>
        <w:t xml:space="preserve"> </w:t>
      </w:r>
      <w:r w:rsidRPr="007135A7">
        <w:rPr>
          <w:rFonts w:asciiTheme="minorHAnsi" w:hAnsiTheme="minorHAnsi" w:cstheme="minorHAnsi"/>
        </w:rPr>
        <w:t>con</w:t>
      </w:r>
      <w:r w:rsidRPr="007135A7">
        <w:rPr>
          <w:rFonts w:asciiTheme="minorHAnsi" w:hAnsiTheme="minorHAnsi" w:cstheme="minorHAnsi"/>
          <w:spacing w:val="-1"/>
        </w:rPr>
        <w:t xml:space="preserve"> </w:t>
      </w:r>
      <w:r w:rsidRPr="007135A7">
        <w:rPr>
          <w:rFonts w:asciiTheme="minorHAnsi" w:hAnsiTheme="minorHAnsi" w:cstheme="minorHAnsi"/>
        </w:rPr>
        <w:t>el</w:t>
      </w:r>
      <w:r w:rsidRPr="007135A7">
        <w:rPr>
          <w:rFonts w:asciiTheme="minorHAnsi" w:hAnsiTheme="minorHAnsi" w:cstheme="minorHAnsi"/>
          <w:spacing w:val="-2"/>
        </w:rPr>
        <w:t xml:space="preserve"> </w:t>
      </w:r>
      <w:r w:rsidRPr="007135A7">
        <w:rPr>
          <w:rFonts w:asciiTheme="minorHAnsi" w:hAnsiTheme="minorHAnsi" w:cstheme="minorHAnsi"/>
        </w:rPr>
        <w:t>Real</w:t>
      </w:r>
      <w:r w:rsidRPr="007135A7">
        <w:rPr>
          <w:rFonts w:asciiTheme="minorHAnsi" w:hAnsiTheme="minorHAnsi" w:cstheme="minorHAnsi"/>
          <w:spacing w:val="-2"/>
        </w:rPr>
        <w:t xml:space="preserve"> </w:t>
      </w:r>
      <w:r w:rsidRPr="007135A7">
        <w:rPr>
          <w:rFonts w:asciiTheme="minorHAnsi" w:hAnsiTheme="minorHAnsi" w:cstheme="minorHAnsi"/>
        </w:rPr>
        <w:t>Decreto</w:t>
      </w:r>
      <w:r w:rsidRPr="007135A7">
        <w:rPr>
          <w:rFonts w:asciiTheme="minorHAnsi" w:hAnsiTheme="minorHAnsi" w:cstheme="minorHAnsi"/>
          <w:spacing w:val="-2"/>
        </w:rPr>
        <w:t xml:space="preserve"> </w:t>
      </w:r>
      <w:r w:rsidRPr="007135A7">
        <w:rPr>
          <w:rFonts w:asciiTheme="minorHAnsi" w:hAnsiTheme="minorHAnsi" w:cstheme="minorHAnsi"/>
        </w:rPr>
        <w:t>Real</w:t>
      </w:r>
      <w:r w:rsidRPr="007135A7">
        <w:rPr>
          <w:rFonts w:asciiTheme="minorHAnsi" w:hAnsiTheme="minorHAnsi" w:cstheme="minorHAnsi"/>
          <w:spacing w:val="-2"/>
        </w:rPr>
        <w:t xml:space="preserve"> </w:t>
      </w:r>
      <w:r w:rsidRPr="007135A7">
        <w:rPr>
          <w:rFonts w:asciiTheme="minorHAnsi" w:hAnsiTheme="minorHAnsi" w:cstheme="minorHAnsi"/>
        </w:rPr>
        <w:t>Decreto</w:t>
      </w:r>
      <w:r w:rsidRPr="007135A7">
        <w:rPr>
          <w:rFonts w:asciiTheme="minorHAnsi" w:hAnsiTheme="minorHAnsi" w:cstheme="minorHAnsi"/>
          <w:spacing w:val="-2"/>
        </w:rPr>
        <w:t xml:space="preserve"> </w:t>
      </w:r>
      <w:r w:rsidRPr="007135A7">
        <w:rPr>
          <w:rFonts w:asciiTheme="minorHAnsi" w:hAnsiTheme="minorHAnsi" w:cstheme="minorHAnsi"/>
        </w:rPr>
        <w:t>99/2011, de</w:t>
      </w:r>
      <w:r w:rsidRPr="007135A7">
        <w:rPr>
          <w:rFonts w:asciiTheme="minorHAnsi" w:hAnsiTheme="minorHAnsi" w:cstheme="minorHAnsi"/>
          <w:spacing w:val="-3"/>
        </w:rPr>
        <w:t xml:space="preserve"> </w:t>
      </w:r>
      <w:r w:rsidRPr="007135A7">
        <w:rPr>
          <w:rFonts w:asciiTheme="minorHAnsi" w:hAnsiTheme="minorHAnsi" w:cstheme="minorHAnsi"/>
        </w:rPr>
        <w:t>28</w:t>
      </w:r>
      <w:r w:rsidRPr="007135A7">
        <w:rPr>
          <w:rFonts w:asciiTheme="minorHAnsi" w:hAnsiTheme="minorHAnsi" w:cstheme="minorHAnsi"/>
          <w:spacing w:val="-2"/>
        </w:rPr>
        <w:t xml:space="preserve"> </w:t>
      </w:r>
      <w:r w:rsidRPr="007135A7">
        <w:rPr>
          <w:rFonts w:asciiTheme="minorHAnsi" w:hAnsiTheme="minorHAnsi" w:cstheme="minorHAnsi"/>
        </w:rPr>
        <w:t>de</w:t>
      </w:r>
      <w:r w:rsidRPr="007135A7">
        <w:rPr>
          <w:rFonts w:asciiTheme="minorHAnsi" w:hAnsiTheme="minorHAnsi" w:cstheme="minorHAnsi"/>
          <w:spacing w:val="-3"/>
        </w:rPr>
        <w:t xml:space="preserve"> </w:t>
      </w:r>
      <w:r w:rsidRPr="007135A7">
        <w:rPr>
          <w:rFonts w:asciiTheme="minorHAnsi" w:hAnsiTheme="minorHAnsi" w:cstheme="minorHAnsi"/>
        </w:rPr>
        <w:t>enero,</w:t>
      </w:r>
      <w:r w:rsidR="00002490" w:rsidRPr="007135A7">
        <w:rPr>
          <w:rFonts w:asciiTheme="minorHAnsi" w:hAnsiTheme="minorHAnsi" w:cstheme="minorHAnsi"/>
        </w:rPr>
        <w:t xml:space="preserve"> modificado por el Real</w:t>
      </w:r>
      <w:r w:rsidR="00002490" w:rsidRPr="007135A7">
        <w:rPr>
          <w:rFonts w:asciiTheme="minorHAnsi" w:hAnsiTheme="minorHAnsi" w:cstheme="minorHAnsi"/>
          <w:spacing w:val="-2"/>
        </w:rPr>
        <w:t xml:space="preserve"> </w:t>
      </w:r>
      <w:r w:rsidR="00002490" w:rsidRPr="007135A7">
        <w:rPr>
          <w:rFonts w:asciiTheme="minorHAnsi" w:hAnsiTheme="minorHAnsi" w:cstheme="minorHAnsi"/>
        </w:rPr>
        <w:t>Decreto</w:t>
      </w:r>
      <w:r w:rsidR="00002490" w:rsidRPr="007135A7">
        <w:rPr>
          <w:rFonts w:asciiTheme="minorHAnsi" w:hAnsiTheme="minorHAnsi" w:cstheme="minorHAnsi"/>
          <w:spacing w:val="-2"/>
        </w:rPr>
        <w:t xml:space="preserve"> </w:t>
      </w:r>
      <w:r w:rsidR="00002490" w:rsidRPr="007135A7">
        <w:rPr>
          <w:rFonts w:asciiTheme="minorHAnsi" w:hAnsiTheme="minorHAnsi" w:cstheme="minorHAnsi"/>
        </w:rPr>
        <w:t>576/2023, de 4 de julio,</w:t>
      </w:r>
      <w:r w:rsidRPr="007135A7">
        <w:rPr>
          <w:rFonts w:asciiTheme="minorHAnsi" w:hAnsiTheme="minorHAnsi" w:cstheme="minorHAnsi"/>
          <w:spacing w:val="-1"/>
        </w:rPr>
        <w:t xml:space="preserve"> </w:t>
      </w:r>
      <w:r w:rsidRPr="007135A7">
        <w:rPr>
          <w:rFonts w:asciiTheme="minorHAnsi" w:hAnsiTheme="minorHAnsi" w:cstheme="minorHAnsi"/>
        </w:rPr>
        <w:t>por</w:t>
      </w:r>
      <w:r w:rsidRPr="007135A7">
        <w:rPr>
          <w:rFonts w:asciiTheme="minorHAnsi" w:hAnsiTheme="minorHAnsi" w:cstheme="minorHAnsi"/>
          <w:spacing w:val="-2"/>
        </w:rPr>
        <w:t xml:space="preserve"> </w:t>
      </w:r>
      <w:r w:rsidRPr="007135A7">
        <w:rPr>
          <w:rFonts w:asciiTheme="minorHAnsi" w:hAnsiTheme="minorHAnsi" w:cstheme="minorHAnsi"/>
        </w:rPr>
        <w:t>el</w:t>
      </w:r>
      <w:r w:rsidRPr="007135A7">
        <w:rPr>
          <w:rFonts w:asciiTheme="minorHAnsi" w:hAnsiTheme="minorHAnsi" w:cstheme="minorHAnsi"/>
          <w:spacing w:val="-2"/>
        </w:rPr>
        <w:t xml:space="preserve"> </w:t>
      </w:r>
      <w:r w:rsidRPr="007135A7">
        <w:rPr>
          <w:rFonts w:asciiTheme="minorHAnsi" w:hAnsiTheme="minorHAnsi" w:cstheme="minorHAnsi"/>
        </w:rPr>
        <w:t>que</w:t>
      </w:r>
      <w:r w:rsidRPr="007135A7">
        <w:rPr>
          <w:rFonts w:asciiTheme="minorHAnsi" w:hAnsiTheme="minorHAnsi" w:cstheme="minorHAnsi"/>
          <w:spacing w:val="-3"/>
        </w:rPr>
        <w:t xml:space="preserve"> </w:t>
      </w:r>
      <w:r w:rsidRPr="007135A7">
        <w:rPr>
          <w:rFonts w:asciiTheme="minorHAnsi" w:hAnsiTheme="minorHAnsi" w:cstheme="minorHAnsi"/>
        </w:rPr>
        <w:t>se regulan</w:t>
      </w:r>
      <w:r w:rsidRPr="007135A7">
        <w:rPr>
          <w:rFonts w:asciiTheme="minorHAnsi" w:hAnsiTheme="minorHAnsi" w:cstheme="minorHAnsi"/>
          <w:spacing w:val="-1"/>
        </w:rPr>
        <w:t xml:space="preserve"> </w:t>
      </w:r>
      <w:r w:rsidRPr="007135A7">
        <w:rPr>
          <w:rFonts w:asciiTheme="minorHAnsi" w:hAnsiTheme="minorHAnsi" w:cstheme="minorHAnsi"/>
        </w:rPr>
        <w:t>l</w:t>
      </w:r>
      <w:r w:rsidR="00B875C9" w:rsidRPr="007135A7">
        <w:rPr>
          <w:rFonts w:asciiTheme="minorHAnsi" w:hAnsiTheme="minorHAnsi" w:cstheme="minorHAnsi"/>
        </w:rPr>
        <w:t>as enseñanzas oficiales de doctorado</w:t>
      </w:r>
    </w:p>
    <w:p w14:paraId="4E145868" w14:textId="77777777" w:rsidR="004506EA" w:rsidRPr="007135A7" w:rsidRDefault="004506EA" w:rsidP="00BC61E8">
      <w:pPr>
        <w:pStyle w:val="Textodocorpo"/>
        <w:spacing w:before="10"/>
        <w:rPr>
          <w:rFonts w:asciiTheme="minorHAnsi" w:hAnsiTheme="minorHAnsi" w:cstheme="minorHAnsi"/>
          <w:sz w:val="19"/>
        </w:rPr>
      </w:pPr>
    </w:p>
    <w:tbl>
      <w:tblPr>
        <w:tblStyle w:val="TableNormal1"/>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7135A7" w:rsidRPr="007135A7" w14:paraId="004AF227" w14:textId="77777777" w:rsidTr="6E47F03E">
        <w:trPr>
          <w:trHeight w:val="227"/>
          <w:jc w:val="center"/>
        </w:trPr>
        <w:tc>
          <w:tcPr>
            <w:tcW w:w="4531" w:type="dxa"/>
            <w:gridSpan w:val="2"/>
            <w:shd w:val="clear" w:color="auto" w:fill="BFBFBF" w:themeFill="background1" w:themeFillShade="BF"/>
            <w:vAlign w:val="center"/>
          </w:tcPr>
          <w:p w14:paraId="7D9064EB" w14:textId="77777777" w:rsidR="004506EA" w:rsidRPr="007135A7" w:rsidRDefault="00575EE6" w:rsidP="009865D1">
            <w:pPr>
              <w:pStyle w:val="TablaTitulo"/>
            </w:pPr>
            <w:r w:rsidRPr="007135A7">
              <w:t>UNIVERSIDAD</w:t>
            </w:r>
            <w:r w:rsidRPr="007135A7">
              <w:rPr>
                <w:spacing w:val="8"/>
              </w:rPr>
              <w:t xml:space="preserve"> </w:t>
            </w:r>
            <w:r w:rsidRPr="007135A7">
              <w:t>SOLICITANTE</w:t>
            </w:r>
          </w:p>
        </w:tc>
        <w:tc>
          <w:tcPr>
            <w:tcW w:w="3403" w:type="dxa"/>
            <w:gridSpan w:val="2"/>
            <w:shd w:val="clear" w:color="auto" w:fill="BFBFBF" w:themeFill="background1" w:themeFillShade="BF"/>
            <w:vAlign w:val="center"/>
          </w:tcPr>
          <w:p w14:paraId="277C9517" w14:textId="77777777" w:rsidR="004506EA" w:rsidRPr="007135A7" w:rsidRDefault="00575EE6" w:rsidP="009865D1">
            <w:pPr>
              <w:pStyle w:val="TablaTitulo"/>
            </w:pPr>
            <w:r w:rsidRPr="007135A7">
              <w:t>CENTRO</w:t>
            </w:r>
          </w:p>
        </w:tc>
        <w:tc>
          <w:tcPr>
            <w:tcW w:w="1708" w:type="dxa"/>
            <w:shd w:val="clear" w:color="auto" w:fill="BFBFBF" w:themeFill="background1" w:themeFillShade="BF"/>
            <w:vAlign w:val="center"/>
          </w:tcPr>
          <w:p w14:paraId="717067CC" w14:textId="77777777" w:rsidR="004506EA" w:rsidRPr="007135A7" w:rsidRDefault="00575EE6" w:rsidP="009865D1">
            <w:pPr>
              <w:pStyle w:val="TablaTitulo"/>
            </w:pPr>
            <w:r w:rsidRPr="007135A7">
              <w:t>CÓDIGO</w:t>
            </w:r>
            <w:r w:rsidRPr="007135A7">
              <w:rPr>
                <w:spacing w:val="-8"/>
              </w:rPr>
              <w:t xml:space="preserve"> </w:t>
            </w:r>
            <w:r w:rsidRPr="007135A7">
              <w:t>CENTRO</w:t>
            </w:r>
          </w:p>
        </w:tc>
      </w:tr>
      <w:tr w:rsidR="007135A7" w:rsidRPr="007135A7" w14:paraId="089B7A9C" w14:textId="77777777" w:rsidTr="6E47F03E">
        <w:trPr>
          <w:trHeight w:val="624"/>
          <w:jc w:val="center"/>
        </w:trPr>
        <w:tc>
          <w:tcPr>
            <w:tcW w:w="4531" w:type="dxa"/>
            <w:gridSpan w:val="2"/>
            <w:vAlign w:val="center"/>
          </w:tcPr>
          <w:p w14:paraId="56386B27" w14:textId="702130CB" w:rsidR="004506EA" w:rsidRPr="007135A7" w:rsidRDefault="00112410" w:rsidP="00917169">
            <w:pPr>
              <w:pStyle w:val="Textoencaja"/>
            </w:pPr>
            <w:r w:rsidRPr="007135A7">
              <w:t>Universidad de Vigo</w:t>
            </w:r>
          </w:p>
        </w:tc>
        <w:tc>
          <w:tcPr>
            <w:tcW w:w="3403" w:type="dxa"/>
            <w:gridSpan w:val="2"/>
            <w:vAlign w:val="center"/>
          </w:tcPr>
          <w:p w14:paraId="4D739EB8" w14:textId="3B8F94CC" w:rsidR="004506EA" w:rsidRPr="007135A7" w:rsidRDefault="00112410" w:rsidP="005B092E">
            <w:pPr>
              <w:pStyle w:val="Textoencaja"/>
            </w:pPr>
            <w:r w:rsidRPr="007135A7">
              <w:t>Escuela Internacional de Doctorado de la Universidad de Vigo</w:t>
            </w:r>
            <w:r w:rsidR="00DC200C" w:rsidRPr="007135A7">
              <w:t xml:space="preserve"> (EIDO)</w:t>
            </w:r>
          </w:p>
        </w:tc>
        <w:tc>
          <w:tcPr>
            <w:tcW w:w="1708" w:type="dxa"/>
            <w:vAlign w:val="center"/>
          </w:tcPr>
          <w:p w14:paraId="679CE21E" w14:textId="77A5A933" w:rsidR="004506EA" w:rsidRPr="007135A7" w:rsidRDefault="00112410" w:rsidP="005B092E">
            <w:pPr>
              <w:pStyle w:val="Textoencaja"/>
            </w:pPr>
            <w:r w:rsidRPr="007135A7">
              <w:t>36020684</w:t>
            </w:r>
          </w:p>
        </w:tc>
      </w:tr>
      <w:tr w:rsidR="007135A7" w:rsidRPr="007135A7" w14:paraId="3AEE0695" w14:textId="77777777" w:rsidTr="6E47F03E">
        <w:trPr>
          <w:trHeight w:val="227"/>
          <w:jc w:val="center"/>
        </w:trPr>
        <w:tc>
          <w:tcPr>
            <w:tcW w:w="4531" w:type="dxa"/>
            <w:gridSpan w:val="2"/>
            <w:shd w:val="clear" w:color="auto" w:fill="BFBFBF" w:themeFill="background1" w:themeFillShade="BF"/>
            <w:vAlign w:val="center"/>
          </w:tcPr>
          <w:p w14:paraId="4FBB60C1" w14:textId="77777777" w:rsidR="00FA3124" w:rsidRPr="007135A7" w:rsidRDefault="00FA3124" w:rsidP="009865D1">
            <w:pPr>
              <w:pStyle w:val="TablaTitulo"/>
            </w:pPr>
            <w:r w:rsidRPr="007135A7">
              <w:t>NIVEL</w:t>
            </w:r>
          </w:p>
        </w:tc>
        <w:tc>
          <w:tcPr>
            <w:tcW w:w="5111" w:type="dxa"/>
            <w:gridSpan w:val="3"/>
            <w:shd w:val="clear" w:color="auto" w:fill="BFBFBF" w:themeFill="background1" w:themeFillShade="BF"/>
            <w:vAlign w:val="center"/>
          </w:tcPr>
          <w:p w14:paraId="627B9AC9" w14:textId="1C873686" w:rsidR="00FA3124" w:rsidRPr="007135A7" w:rsidRDefault="00FA3124" w:rsidP="009865D1">
            <w:pPr>
              <w:pStyle w:val="TablaTitulo"/>
            </w:pPr>
            <w:r w:rsidRPr="007135A7">
              <w:t>DENOMINACIÓN</w:t>
            </w:r>
            <w:r w:rsidRPr="007135A7">
              <w:rPr>
                <w:spacing w:val="10"/>
              </w:rPr>
              <w:t xml:space="preserve"> </w:t>
            </w:r>
            <w:r w:rsidRPr="007135A7">
              <w:rPr>
                <w:spacing w:val="-4"/>
              </w:rPr>
              <w:t>CORTA</w:t>
            </w:r>
          </w:p>
        </w:tc>
      </w:tr>
      <w:tr w:rsidR="007135A7" w:rsidRPr="007135A7" w14:paraId="03EE9CED" w14:textId="77777777" w:rsidTr="6E47F03E">
        <w:trPr>
          <w:trHeight w:val="624"/>
          <w:jc w:val="center"/>
        </w:trPr>
        <w:tc>
          <w:tcPr>
            <w:tcW w:w="4531" w:type="dxa"/>
            <w:gridSpan w:val="2"/>
            <w:vAlign w:val="center"/>
          </w:tcPr>
          <w:p w14:paraId="587F5BBE" w14:textId="7EF26559" w:rsidR="00FA3124" w:rsidRPr="007135A7" w:rsidRDefault="00112410" w:rsidP="005B092E">
            <w:pPr>
              <w:pStyle w:val="Textoencaja"/>
            </w:pPr>
            <w:r w:rsidRPr="007135A7">
              <w:t>Doctor</w:t>
            </w:r>
          </w:p>
        </w:tc>
        <w:tc>
          <w:tcPr>
            <w:tcW w:w="5111" w:type="dxa"/>
            <w:gridSpan w:val="3"/>
            <w:vAlign w:val="center"/>
          </w:tcPr>
          <w:p w14:paraId="28EF6B28" w14:textId="20E3110C" w:rsidR="00FA3124" w:rsidRPr="007135A7" w:rsidRDefault="006E1CE7" w:rsidP="005B092E">
            <w:pPr>
              <w:pStyle w:val="Textoencaja"/>
              <w:rPr>
                <w:b/>
                <w:bCs/>
              </w:rPr>
            </w:pPr>
            <w:r w:rsidRPr="007135A7">
              <w:t>Ingeniería Química</w:t>
            </w:r>
          </w:p>
        </w:tc>
      </w:tr>
      <w:tr w:rsidR="007135A7" w:rsidRPr="007135A7" w14:paraId="456CA60F" w14:textId="77777777" w:rsidTr="6E47F03E">
        <w:trPr>
          <w:trHeight w:val="227"/>
          <w:jc w:val="center"/>
        </w:trPr>
        <w:tc>
          <w:tcPr>
            <w:tcW w:w="9642" w:type="dxa"/>
            <w:gridSpan w:val="5"/>
            <w:shd w:val="clear" w:color="auto" w:fill="BFBFBF" w:themeFill="background1" w:themeFillShade="BF"/>
            <w:vAlign w:val="center"/>
          </w:tcPr>
          <w:p w14:paraId="7406D6D5" w14:textId="2AF7F48A" w:rsidR="00770FA3" w:rsidRPr="007135A7" w:rsidRDefault="00770FA3" w:rsidP="009865D1">
            <w:pPr>
              <w:pStyle w:val="TablaTitulo"/>
            </w:pPr>
            <w:r w:rsidRPr="007135A7">
              <w:t>DENOMINACIÓN</w:t>
            </w:r>
            <w:r w:rsidRPr="007135A7">
              <w:rPr>
                <w:spacing w:val="10"/>
              </w:rPr>
              <w:t xml:space="preserve"> </w:t>
            </w:r>
            <w:r w:rsidRPr="007135A7">
              <w:t>ESPECÍFICA</w:t>
            </w:r>
          </w:p>
        </w:tc>
      </w:tr>
      <w:tr w:rsidR="007135A7" w:rsidRPr="007135A7" w14:paraId="41964300" w14:textId="77777777" w:rsidTr="6E47F03E">
        <w:trPr>
          <w:trHeight w:val="680"/>
          <w:jc w:val="center"/>
        </w:trPr>
        <w:tc>
          <w:tcPr>
            <w:tcW w:w="9642" w:type="dxa"/>
            <w:gridSpan w:val="5"/>
            <w:vAlign w:val="center"/>
          </w:tcPr>
          <w:p w14:paraId="742B70E0" w14:textId="3617C844" w:rsidR="00770FA3" w:rsidRPr="007135A7" w:rsidRDefault="6E47F03E" w:rsidP="005B092E">
            <w:pPr>
              <w:pStyle w:val="Textoencaja"/>
            </w:pPr>
            <w:r w:rsidRPr="007135A7">
              <w:t xml:space="preserve">Programa de Doctorado en </w:t>
            </w:r>
            <w:r w:rsidRPr="007135A7">
              <w:rPr>
                <w:lang w:val="gl-ES"/>
              </w:rPr>
              <w:t>Ingeniería Química por la Universidad de Vigo</w:t>
            </w:r>
          </w:p>
        </w:tc>
      </w:tr>
      <w:tr w:rsidR="007135A7" w:rsidRPr="007135A7" w14:paraId="43E3E9BE" w14:textId="77777777" w:rsidTr="6E47F03E">
        <w:trPr>
          <w:trHeight w:val="227"/>
          <w:jc w:val="center"/>
        </w:trPr>
        <w:tc>
          <w:tcPr>
            <w:tcW w:w="9642" w:type="dxa"/>
            <w:gridSpan w:val="5"/>
            <w:shd w:val="clear" w:color="auto" w:fill="BFBFBF" w:themeFill="background1" w:themeFillShade="BF"/>
            <w:vAlign w:val="center"/>
          </w:tcPr>
          <w:p w14:paraId="3C953A21" w14:textId="569962D7" w:rsidR="00770FA3" w:rsidRPr="007135A7" w:rsidRDefault="00770FA3" w:rsidP="009865D1">
            <w:pPr>
              <w:pStyle w:val="TablaTitulo"/>
            </w:pPr>
            <w:r w:rsidRPr="007135A7">
              <w:t>NIVEL</w:t>
            </w:r>
            <w:r w:rsidRPr="007135A7">
              <w:rPr>
                <w:spacing w:val="-6"/>
              </w:rPr>
              <w:t xml:space="preserve"> </w:t>
            </w:r>
            <w:r w:rsidRPr="007135A7">
              <w:t>MECES</w:t>
            </w:r>
          </w:p>
        </w:tc>
      </w:tr>
      <w:tr w:rsidR="007135A7" w:rsidRPr="007135A7" w14:paraId="016B00F2" w14:textId="77777777" w:rsidTr="6E47F03E">
        <w:trPr>
          <w:trHeight w:val="340"/>
          <w:jc w:val="center"/>
        </w:trPr>
        <w:tc>
          <w:tcPr>
            <w:tcW w:w="9642" w:type="dxa"/>
            <w:gridSpan w:val="5"/>
            <w:vAlign w:val="center"/>
          </w:tcPr>
          <w:p w14:paraId="198AEB21" w14:textId="40B5B8EF" w:rsidR="00770FA3" w:rsidRPr="007135A7" w:rsidRDefault="00770FA3" w:rsidP="005B092E">
            <w:pPr>
              <w:pStyle w:val="Textoencaja"/>
            </w:pPr>
            <w:r w:rsidRPr="007135A7">
              <w:t>4</w:t>
            </w:r>
          </w:p>
        </w:tc>
      </w:tr>
      <w:tr w:rsidR="007135A7" w:rsidRPr="007135A7" w14:paraId="1FD39BE5" w14:textId="77777777" w:rsidTr="6E47F03E">
        <w:trPr>
          <w:trHeight w:val="227"/>
          <w:jc w:val="center"/>
        </w:trPr>
        <w:tc>
          <w:tcPr>
            <w:tcW w:w="4531" w:type="dxa"/>
            <w:gridSpan w:val="2"/>
            <w:shd w:val="clear" w:color="auto" w:fill="BFBFBF" w:themeFill="background1" w:themeFillShade="BF"/>
            <w:vAlign w:val="center"/>
          </w:tcPr>
          <w:p w14:paraId="011000FC" w14:textId="77777777" w:rsidR="00FA3124" w:rsidRPr="007135A7" w:rsidRDefault="00FA3124" w:rsidP="009865D1">
            <w:pPr>
              <w:pStyle w:val="TablaTitulo"/>
            </w:pPr>
            <w:r w:rsidRPr="007135A7">
              <w:t>CONJUNTO</w:t>
            </w:r>
          </w:p>
        </w:tc>
        <w:tc>
          <w:tcPr>
            <w:tcW w:w="5111" w:type="dxa"/>
            <w:gridSpan w:val="3"/>
            <w:shd w:val="clear" w:color="auto" w:fill="BFBFBF" w:themeFill="background1" w:themeFillShade="BF"/>
            <w:vAlign w:val="center"/>
          </w:tcPr>
          <w:p w14:paraId="5E027872" w14:textId="2CB48DC8" w:rsidR="00FA3124" w:rsidRPr="007135A7" w:rsidRDefault="00FA3124" w:rsidP="009865D1">
            <w:pPr>
              <w:pStyle w:val="TablaTitulo"/>
            </w:pPr>
            <w:r w:rsidRPr="007135A7">
              <w:t>CONVENIO</w:t>
            </w:r>
          </w:p>
        </w:tc>
      </w:tr>
      <w:tr w:rsidR="007135A7" w:rsidRPr="007135A7" w14:paraId="02DF303F" w14:textId="77777777" w:rsidTr="6E47F03E">
        <w:trPr>
          <w:trHeight w:val="340"/>
          <w:jc w:val="center"/>
        </w:trPr>
        <w:tc>
          <w:tcPr>
            <w:tcW w:w="4531" w:type="dxa"/>
            <w:gridSpan w:val="2"/>
            <w:vAlign w:val="center"/>
          </w:tcPr>
          <w:p w14:paraId="14106FB1" w14:textId="37C02296" w:rsidR="00FA3124" w:rsidRPr="007135A7" w:rsidRDefault="00112410" w:rsidP="005B092E">
            <w:pPr>
              <w:pStyle w:val="Textoencaja"/>
            </w:pPr>
            <w:r w:rsidRPr="007135A7">
              <w:t>No</w:t>
            </w:r>
          </w:p>
        </w:tc>
        <w:tc>
          <w:tcPr>
            <w:tcW w:w="5111" w:type="dxa"/>
            <w:gridSpan w:val="3"/>
            <w:shd w:val="clear" w:color="auto" w:fill="auto"/>
            <w:vAlign w:val="center"/>
          </w:tcPr>
          <w:p w14:paraId="5599A86D" w14:textId="159F41BD" w:rsidR="00FA3124" w:rsidRPr="007135A7" w:rsidRDefault="00FA3124" w:rsidP="005B092E">
            <w:pPr>
              <w:pStyle w:val="Textoencaja"/>
            </w:pPr>
          </w:p>
        </w:tc>
      </w:tr>
      <w:tr w:rsidR="007135A7" w:rsidRPr="007135A7" w14:paraId="0B8B3E04" w14:textId="77777777" w:rsidTr="6E47F03E">
        <w:trPr>
          <w:trHeight w:val="227"/>
          <w:jc w:val="center"/>
        </w:trPr>
        <w:tc>
          <w:tcPr>
            <w:tcW w:w="4531" w:type="dxa"/>
            <w:gridSpan w:val="2"/>
            <w:shd w:val="clear" w:color="auto" w:fill="BFBFBF" w:themeFill="background1" w:themeFillShade="BF"/>
            <w:vAlign w:val="center"/>
          </w:tcPr>
          <w:p w14:paraId="49BD3146" w14:textId="4CF60085" w:rsidR="00917169" w:rsidRPr="007135A7" w:rsidRDefault="00917169" w:rsidP="00917169">
            <w:pPr>
              <w:pStyle w:val="TablaTitulo"/>
            </w:pPr>
            <w:r w:rsidRPr="007135A7">
              <w:t>UNIVERSIDADES PARTICIPANTES</w:t>
            </w:r>
          </w:p>
        </w:tc>
        <w:tc>
          <w:tcPr>
            <w:tcW w:w="3403" w:type="dxa"/>
            <w:gridSpan w:val="2"/>
            <w:shd w:val="clear" w:color="auto" w:fill="BFBFBF" w:themeFill="background1" w:themeFillShade="BF"/>
            <w:vAlign w:val="center"/>
          </w:tcPr>
          <w:p w14:paraId="7A1825C4" w14:textId="77777777" w:rsidR="00917169" w:rsidRPr="007135A7" w:rsidRDefault="00917169" w:rsidP="00917169">
            <w:pPr>
              <w:pStyle w:val="TablaTitulo"/>
            </w:pPr>
            <w:r w:rsidRPr="007135A7">
              <w:t>CENTRO</w:t>
            </w:r>
          </w:p>
        </w:tc>
        <w:tc>
          <w:tcPr>
            <w:tcW w:w="1708" w:type="dxa"/>
            <w:shd w:val="clear" w:color="auto" w:fill="BFBFBF" w:themeFill="background1" w:themeFillShade="BF"/>
            <w:vAlign w:val="center"/>
          </w:tcPr>
          <w:p w14:paraId="0B6DBA28" w14:textId="77777777" w:rsidR="00917169" w:rsidRPr="007135A7" w:rsidRDefault="00917169" w:rsidP="00917169">
            <w:pPr>
              <w:pStyle w:val="TablaTitulo"/>
            </w:pPr>
            <w:r w:rsidRPr="007135A7">
              <w:t>CÓDIGO</w:t>
            </w:r>
            <w:r w:rsidRPr="007135A7">
              <w:rPr>
                <w:spacing w:val="-8"/>
              </w:rPr>
              <w:t xml:space="preserve"> </w:t>
            </w:r>
            <w:r w:rsidRPr="007135A7">
              <w:t>CENTRO</w:t>
            </w:r>
          </w:p>
        </w:tc>
      </w:tr>
      <w:tr w:rsidR="007135A7" w:rsidRPr="007135A7" w14:paraId="346334AF" w14:textId="77777777" w:rsidTr="6E47F03E">
        <w:trPr>
          <w:trHeight w:val="624"/>
          <w:jc w:val="center"/>
        </w:trPr>
        <w:tc>
          <w:tcPr>
            <w:tcW w:w="4531" w:type="dxa"/>
            <w:gridSpan w:val="2"/>
            <w:vAlign w:val="center"/>
          </w:tcPr>
          <w:p w14:paraId="77D6DCBE" w14:textId="488E18FC" w:rsidR="00917169" w:rsidRPr="007135A7" w:rsidRDefault="00917169" w:rsidP="00917169">
            <w:pPr>
              <w:pStyle w:val="Textoencaja"/>
            </w:pPr>
          </w:p>
        </w:tc>
        <w:tc>
          <w:tcPr>
            <w:tcW w:w="3403" w:type="dxa"/>
            <w:gridSpan w:val="2"/>
            <w:vAlign w:val="center"/>
          </w:tcPr>
          <w:p w14:paraId="08DF5532" w14:textId="6EFF05CA" w:rsidR="00917169" w:rsidRPr="007135A7" w:rsidRDefault="00917169" w:rsidP="00917169">
            <w:pPr>
              <w:pStyle w:val="Textoencaja"/>
            </w:pPr>
          </w:p>
        </w:tc>
        <w:tc>
          <w:tcPr>
            <w:tcW w:w="1708" w:type="dxa"/>
            <w:vAlign w:val="center"/>
          </w:tcPr>
          <w:p w14:paraId="7AD40F7D" w14:textId="02436825" w:rsidR="00917169" w:rsidRPr="007135A7" w:rsidRDefault="00917169" w:rsidP="00917169">
            <w:pPr>
              <w:pStyle w:val="Textoencaja"/>
            </w:pPr>
          </w:p>
        </w:tc>
      </w:tr>
      <w:tr w:rsidR="007135A7" w:rsidRPr="007135A7" w14:paraId="152D0E50" w14:textId="77777777" w:rsidTr="6E47F03E">
        <w:trPr>
          <w:trHeight w:val="227"/>
          <w:jc w:val="center"/>
        </w:trPr>
        <w:tc>
          <w:tcPr>
            <w:tcW w:w="9642" w:type="dxa"/>
            <w:gridSpan w:val="5"/>
            <w:shd w:val="clear" w:color="auto" w:fill="808080" w:themeFill="background1" w:themeFillShade="80"/>
            <w:vAlign w:val="center"/>
          </w:tcPr>
          <w:p w14:paraId="474AA1C6" w14:textId="31CC538F" w:rsidR="00770FA3" w:rsidRPr="007135A7" w:rsidRDefault="00770FA3" w:rsidP="009865D1">
            <w:pPr>
              <w:pStyle w:val="TablaTitulo"/>
            </w:pPr>
            <w:r w:rsidRPr="007135A7">
              <w:t>SOLICITANTE</w:t>
            </w:r>
          </w:p>
        </w:tc>
      </w:tr>
      <w:tr w:rsidR="007135A7" w:rsidRPr="007135A7" w14:paraId="28F06D42" w14:textId="77777777" w:rsidTr="6E47F03E">
        <w:trPr>
          <w:trHeight w:val="227"/>
          <w:jc w:val="center"/>
        </w:trPr>
        <w:tc>
          <w:tcPr>
            <w:tcW w:w="4531" w:type="dxa"/>
            <w:gridSpan w:val="2"/>
            <w:shd w:val="clear" w:color="auto" w:fill="BFBFBF" w:themeFill="background1" w:themeFillShade="BF"/>
            <w:vAlign w:val="center"/>
          </w:tcPr>
          <w:p w14:paraId="7C8AD452" w14:textId="77777777" w:rsidR="00770FA3" w:rsidRPr="007135A7" w:rsidRDefault="00770FA3" w:rsidP="009865D1">
            <w:pPr>
              <w:pStyle w:val="TablaTitulo"/>
            </w:pPr>
            <w:r w:rsidRPr="007135A7">
              <w:t>NOMBRE</w:t>
            </w:r>
            <w:r w:rsidRPr="007135A7">
              <w:rPr>
                <w:spacing w:val="-3"/>
              </w:rPr>
              <w:t xml:space="preserve"> </w:t>
            </w:r>
            <w:r w:rsidRPr="007135A7">
              <w:t>Y</w:t>
            </w:r>
            <w:r w:rsidRPr="007135A7">
              <w:rPr>
                <w:spacing w:val="-4"/>
              </w:rPr>
              <w:t xml:space="preserve"> </w:t>
            </w:r>
            <w:r w:rsidRPr="007135A7">
              <w:t>APELLIDOS</w:t>
            </w:r>
          </w:p>
        </w:tc>
        <w:tc>
          <w:tcPr>
            <w:tcW w:w="5111" w:type="dxa"/>
            <w:gridSpan w:val="3"/>
            <w:shd w:val="clear" w:color="auto" w:fill="BFBFBF" w:themeFill="background1" w:themeFillShade="BF"/>
            <w:vAlign w:val="center"/>
          </w:tcPr>
          <w:p w14:paraId="75005601" w14:textId="01245439" w:rsidR="00770FA3" w:rsidRPr="007135A7" w:rsidRDefault="00770FA3" w:rsidP="009865D1">
            <w:pPr>
              <w:pStyle w:val="TablaTitulo"/>
            </w:pPr>
            <w:r w:rsidRPr="007135A7">
              <w:rPr>
                <w:spacing w:val="-4"/>
              </w:rPr>
              <w:t>CARGO</w:t>
            </w:r>
          </w:p>
        </w:tc>
      </w:tr>
      <w:tr w:rsidR="007135A7" w:rsidRPr="007135A7" w14:paraId="0DCE3BD9" w14:textId="77777777" w:rsidTr="6E47F03E">
        <w:trPr>
          <w:trHeight w:val="340"/>
          <w:jc w:val="center"/>
        </w:trPr>
        <w:tc>
          <w:tcPr>
            <w:tcW w:w="4531" w:type="dxa"/>
            <w:gridSpan w:val="2"/>
            <w:vAlign w:val="center"/>
          </w:tcPr>
          <w:p w14:paraId="2A9C516C" w14:textId="0D3FA9B0" w:rsidR="00770FA3" w:rsidRPr="007135A7" w:rsidRDefault="007C4D5E" w:rsidP="005B092E">
            <w:pPr>
              <w:pStyle w:val="Textoencaja"/>
            </w:pPr>
            <w:r w:rsidRPr="007135A7">
              <w:t>Alfonso Lago Ferreiro</w:t>
            </w:r>
          </w:p>
        </w:tc>
        <w:tc>
          <w:tcPr>
            <w:tcW w:w="5111" w:type="dxa"/>
            <w:gridSpan w:val="3"/>
            <w:shd w:val="clear" w:color="auto" w:fill="auto"/>
            <w:vAlign w:val="center"/>
          </w:tcPr>
          <w:p w14:paraId="49EC6AE9" w14:textId="0D6C5158" w:rsidR="00770FA3" w:rsidRPr="007135A7" w:rsidRDefault="007C4D5E" w:rsidP="005B092E">
            <w:pPr>
              <w:pStyle w:val="Textoencaja"/>
            </w:pPr>
            <w:r w:rsidRPr="007135A7">
              <w:t>Vicerrector de Titulaciones e Innovación Docente</w:t>
            </w:r>
          </w:p>
        </w:tc>
      </w:tr>
      <w:tr w:rsidR="007135A7" w:rsidRPr="007135A7" w14:paraId="5624FF3A" w14:textId="77777777" w:rsidTr="6E47F03E">
        <w:trPr>
          <w:trHeight w:val="227"/>
          <w:jc w:val="center"/>
        </w:trPr>
        <w:tc>
          <w:tcPr>
            <w:tcW w:w="4531" w:type="dxa"/>
            <w:gridSpan w:val="2"/>
            <w:shd w:val="clear" w:color="auto" w:fill="BEBEBE"/>
            <w:vAlign w:val="center"/>
          </w:tcPr>
          <w:p w14:paraId="3BDAA715" w14:textId="77777777" w:rsidR="00FA3124" w:rsidRPr="007135A7" w:rsidRDefault="00FA3124" w:rsidP="009865D1">
            <w:pPr>
              <w:pStyle w:val="TablaTitulo"/>
            </w:pPr>
            <w:r w:rsidRPr="007135A7">
              <w:t>Tipo</w:t>
            </w:r>
            <w:r w:rsidRPr="007135A7">
              <w:rPr>
                <w:spacing w:val="-4"/>
              </w:rPr>
              <w:t xml:space="preserve"> </w:t>
            </w:r>
            <w:r w:rsidRPr="007135A7">
              <w:t>Documento</w:t>
            </w:r>
          </w:p>
        </w:tc>
        <w:tc>
          <w:tcPr>
            <w:tcW w:w="5111" w:type="dxa"/>
            <w:gridSpan w:val="3"/>
            <w:shd w:val="clear" w:color="auto" w:fill="BEBEBE"/>
            <w:vAlign w:val="center"/>
          </w:tcPr>
          <w:p w14:paraId="4E48B3C2" w14:textId="1D1A5A6E" w:rsidR="00FA3124" w:rsidRPr="007135A7" w:rsidRDefault="00FA3124" w:rsidP="009865D1">
            <w:pPr>
              <w:pStyle w:val="TablaTitulo"/>
            </w:pPr>
            <w:r w:rsidRPr="007135A7">
              <w:t>Número</w:t>
            </w:r>
            <w:r w:rsidRPr="007135A7">
              <w:rPr>
                <w:spacing w:val="-3"/>
              </w:rPr>
              <w:t xml:space="preserve"> </w:t>
            </w:r>
            <w:r w:rsidRPr="007135A7">
              <w:t>Documento</w:t>
            </w:r>
          </w:p>
        </w:tc>
      </w:tr>
      <w:tr w:rsidR="007135A7" w:rsidRPr="007135A7" w14:paraId="4726146C" w14:textId="77777777" w:rsidTr="6E47F03E">
        <w:trPr>
          <w:trHeight w:val="340"/>
          <w:jc w:val="center"/>
        </w:trPr>
        <w:tc>
          <w:tcPr>
            <w:tcW w:w="4531" w:type="dxa"/>
            <w:gridSpan w:val="2"/>
            <w:vAlign w:val="center"/>
          </w:tcPr>
          <w:p w14:paraId="64604788" w14:textId="77777777" w:rsidR="00FA3124" w:rsidRPr="007135A7" w:rsidRDefault="00FA3124" w:rsidP="005B092E">
            <w:pPr>
              <w:pStyle w:val="Textoencaja"/>
              <w:rPr>
                <w:b/>
                <w:bCs/>
              </w:rPr>
            </w:pPr>
            <w:r w:rsidRPr="007135A7">
              <w:rPr>
                <w:b/>
                <w:bCs/>
              </w:rPr>
              <w:t>NIF</w:t>
            </w:r>
          </w:p>
        </w:tc>
        <w:tc>
          <w:tcPr>
            <w:tcW w:w="5111" w:type="dxa"/>
            <w:gridSpan w:val="3"/>
            <w:shd w:val="clear" w:color="auto" w:fill="auto"/>
            <w:vAlign w:val="center"/>
          </w:tcPr>
          <w:p w14:paraId="5CA52916" w14:textId="37A532F9" w:rsidR="00FA3124" w:rsidRPr="007135A7" w:rsidRDefault="007C4D5E" w:rsidP="005B092E">
            <w:pPr>
              <w:pStyle w:val="Textoencaja"/>
            </w:pPr>
            <w:r w:rsidRPr="007135A7">
              <w:t>76808276Y</w:t>
            </w:r>
          </w:p>
        </w:tc>
      </w:tr>
      <w:tr w:rsidR="007135A7" w:rsidRPr="007135A7" w14:paraId="29D2411E" w14:textId="77777777" w:rsidTr="6E47F03E">
        <w:trPr>
          <w:trHeight w:val="227"/>
          <w:jc w:val="center"/>
        </w:trPr>
        <w:tc>
          <w:tcPr>
            <w:tcW w:w="9642" w:type="dxa"/>
            <w:gridSpan w:val="5"/>
            <w:shd w:val="clear" w:color="auto" w:fill="808080" w:themeFill="background1" w:themeFillShade="80"/>
            <w:vAlign w:val="center"/>
          </w:tcPr>
          <w:p w14:paraId="1AEA4E80" w14:textId="638FC4D6" w:rsidR="00770FA3" w:rsidRPr="007135A7" w:rsidRDefault="00770FA3" w:rsidP="009865D1">
            <w:pPr>
              <w:pStyle w:val="TablaTitulo"/>
            </w:pPr>
            <w:r w:rsidRPr="007135A7">
              <w:t>REPRESENTANTE</w:t>
            </w:r>
            <w:r w:rsidRPr="007135A7">
              <w:rPr>
                <w:spacing w:val="11"/>
              </w:rPr>
              <w:t xml:space="preserve"> </w:t>
            </w:r>
            <w:r w:rsidRPr="007135A7">
              <w:rPr>
                <w:spacing w:val="-4"/>
              </w:rPr>
              <w:t>LEGAL</w:t>
            </w:r>
          </w:p>
        </w:tc>
      </w:tr>
      <w:tr w:rsidR="007135A7" w:rsidRPr="007135A7" w14:paraId="506FDC39" w14:textId="77777777" w:rsidTr="6E47F03E">
        <w:trPr>
          <w:trHeight w:val="227"/>
          <w:jc w:val="center"/>
        </w:trPr>
        <w:tc>
          <w:tcPr>
            <w:tcW w:w="4531" w:type="dxa"/>
            <w:gridSpan w:val="2"/>
            <w:shd w:val="clear" w:color="auto" w:fill="BEBEBE"/>
            <w:vAlign w:val="center"/>
          </w:tcPr>
          <w:p w14:paraId="0218F3B8" w14:textId="77777777" w:rsidR="00770FA3" w:rsidRPr="007135A7" w:rsidRDefault="00770FA3" w:rsidP="009865D1">
            <w:pPr>
              <w:pStyle w:val="TablaTitulo"/>
            </w:pPr>
            <w:r w:rsidRPr="007135A7">
              <w:t>NOMBRE</w:t>
            </w:r>
            <w:r w:rsidRPr="007135A7">
              <w:rPr>
                <w:spacing w:val="-3"/>
              </w:rPr>
              <w:t xml:space="preserve"> </w:t>
            </w:r>
            <w:r w:rsidRPr="007135A7">
              <w:t>Y</w:t>
            </w:r>
            <w:r w:rsidRPr="007135A7">
              <w:rPr>
                <w:spacing w:val="-4"/>
              </w:rPr>
              <w:t xml:space="preserve"> </w:t>
            </w:r>
            <w:r w:rsidRPr="007135A7">
              <w:t>APELLIDOS</w:t>
            </w:r>
          </w:p>
        </w:tc>
        <w:tc>
          <w:tcPr>
            <w:tcW w:w="5111" w:type="dxa"/>
            <w:gridSpan w:val="3"/>
            <w:shd w:val="clear" w:color="auto" w:fill="BEBEBE"/>
            <w:vAlign w:val="center"/>
          </w:tcPr>
          <w:p w14:paraId="124A88D4" w14:textId="4B0B0E6F" w:rsidR="00770FA3" w:rsidRPr="007135A7" w:rsidRDefault="00770FA3" w:rsidP="009865D1">
            <w:pPr>
              <w:pStyle w:val="TablaTitulo"/>
            </w:pPr>
            <w:r w:rsidRPr="007135A7">
              <w:rPr>
                <w:spacing w:val="-4"/>
              </w:rPr>
              <w:t>CARGO</w:t>
            </w:r>
          </w:p>
        </w:tc>
      </w:tr>
      <w:tr w:rsidR="007135A7" w:rsidRPr="007135A7" w14:paraId="420C2F03" w14:textId="77777777" w:rsidTr="6E47F03E">
        <w:trPr>
          <w:trHeight w:val="340"/>
          <w:jc w:val="center"/>
        </w:trPr>
        <w:tc>
          <w:tcPr>
            <w:tcW w:w="4531" w:type="dxa"/>
            <w:gridSpan w:val="2"/>
            <w:vAlign w:val="center"/>
          </w:tcPr>
          <w:p w14:paraId="6E6051D1" w14:textId="1CD19666" w:rsidR="00FA3124" w:rsidRPr="007135A7" w:rsidRDefault="007C4D5E" w:rsidP="00E64006">
            <w:pPr>
              <w:pStyle w:val="Textoencaja"/>
              <w:jc w:val="left"/>
            </w:pPr>
            <w:r w:rsidRPr="007135A7">
              <w:t>Manuel Joaquín Reigosa Roger</w:t>
            </w:r>
          </w:p>
        </w:tc>
        <w:tc>
          <w:tcPr>
            <w:tcW w:w="5111" w:type="dxa"/>
            <w:gridSpan w:val="3"/>
            <w:shd w:val="clear" w:color="auto" w:fill="auto"/>
            <w:vAlign w:val="center"/>
          </w:tcPr>
          <w:p w14:paraId="002FBA56" w14:textId="3ED128CC" w:rsidR="00FA3124" w:rsidRPr="007135A7" w:rsidRDefault="00917169" w:rsidP="00E64006">
            <w:pPr>
              <w:pStyle w:val="Textoencaja"/>
              <w:jc w:val="left"/>
            </w:pPr>
            <w:r w:rsidRPr="007135A7">
              <w:t>Rector</w:t>
            </w:r>
          </w:p>
        </w:tc>
      </w:tr>
      <w:tr w:rsidR="007135A7" w:rsidRPr="007135A7" w14:paraId="6713FF65" w14:textId="77777777" w:rsidTr="6E47F03E">
        <w:trPr>
          <w:trHeight w:val="227"/>
          <w:jc w:val="center"/>
        </w:trPr>
        <w:tc>
          <w:tcPr>
            <w:tcW w:w="4531" w:type="dxa"/>
            <w:gridSpan w:val="2"/>
            <w:shd w:val="clear" w:color="auto" w:fill="BEBEBE"/>
            <w:vAlign w:val="center"/>
          </w:tcPr>
          <w:p w14:paraId="687461A7" w14:textId="77777777" w:rsidR="00770FA3" w:rsidRPr="007135A7" w:rsidRDefault="00770FA3" w:rsidP="009865D1">
            <w:pPr>
              <w:pStyle w:val="TablaTitulo"/>
            </w:pPr>
            <w:r w:rsidRPr="007135A7">
              <w:t>Tipo</w:t>
            </w:r>
            <w:r w:rsidRPr="007135A7">
              <w:rPr>
                <w:spacing w:val="-4"/>
              </w:rPr>
              <w:t xml:space="preserve"> </w:t>
            </w:r>
            <w:r w:rsidRPr="007135A7">
              <w:t>Documento</w:t>
            </w:r>
          </w:p>
        </w:tc>
        <w:tc>
          <w:tcPr>
            <w:tcW w:w="5111" w:type="dxa"/>
            <w:gridSpan w:val="3"/>
            <w:shd w:val="clear" w:color="auto" w:fill="BEBEBE"/>
            <w:vAlign w:val="center"/>
          </w:tcPr>
          <w:p w14:paraId="53D32A8B" w14:textId="11A07FF3" w:rsidR="00770FA3" w:rsidRPr="007135A7" w:rsidRDefault="00770FA3" w:rsidP="009865D1">
            <w:pPr>
              <w:pStyle w:val="TablaTitulo"/>
            </w:pPr>
            <w:r w:rsidRPr="007135A7">
              <w:t>Número</w:t>
            </w:r>
            <w:r w:rsidRPr="007135A7">
              <w:rPr>
                <w:spacing w:val="-3"/>
              </w:rPr>
              <w:t xml:space="preserve"> </w:t>
            </w:r>
            <w:r w:rsidRPr="007135A7">
              <w:t>Documento</w:t>
            </w:r>
          </w:p>
        </w:tc>
      </w:tr>
      <w:tr w:rsidR="007135A7" w:rsidRPr="007135A7" w14:paraId="2321160A" w14:textId="77777777" w:rsidTr="6E47F03E">
        <w:trPr>
          <w:trHeight w:val="340"/>
          <w:jc w:val="center"/>
        </w:trPr>
        <w:tc>
          <w:tcPr>
            <w:tcW w:w="4531" w:type="dxa"/>
            <w:gridSpan w:val="2"/>
            <w:vAlign w:val="center"/>
          </w:tcPr>
          <w:p w14:paraId="0539AAEC" w14:textId="77777777" w:rsidR="00770FA3" w:rsidRPr="007135A7" w:rsidRDefault="00770FA3" w:rsidP="005B092E">
            <w:pPr>
              <w:pStyle w:val="Textoencaja"/>
              <w:rPr>
                <w:b/>
                <w:bCs/>
              </w:rPr>
            </w:pPr>
            <w:r w:rsidRPr="007135A7">
              <w:rPr>
                <w:b/>
                <w:bCs/>
              </w:rPr>
              <w:t>NIF</w:t>
            </w:r>
          </w:p>
        </w:tc>
        <w:tc>
          <w:tcPr>
            <w:tcW w:w="5111" w:type="dxa"/>
            <w:gridSpan w:val="3"/>
            <w:shd w:val="clear" w:color="auto" w:fill="auto"/>
            <w:vAlign w:val="center"/>
          </w:tcPr>
          <w:p w14:paraId="105EE26C" w14:textId="44D81A78" w:rsidR="00770FA3" w:rsidRPr="007135A7" w:rsidRDefault="007C4D5E" w:rsidP="005B092E">
            <w:pPr>
              <w:pStyle w:val="Textoencaja"/>
            </w:pPr>
            <w:r w:rsidRPr="007135A7">
              <w:t>36023985M</w:t>
            </w:r>
          </w:p>
        </w:tc>
      </w:tr>
      <w:tr w:rsidR="007135A7" w:rsidRPr="007135A7" w14:paraId="780F24D0" w14:textId="77777777" w:rsidTr="6E47F03E">
        <w:trPr>
          <w:trHeight w:val="227"/>
          <w:jc w:val="center"/>
        </w:trPr>
        <w:tc>
          <w:tcPr>
            <w:tcW w:w="9642" w:type="dxa"/>
            <w:gridSpan w:val="5"/>
            <w:shd w:val="clear" w:color="auto" w:fill="808080" w:themeFill="background1" w:themeFillShade="80"/>
            <w:vAlign w:val="center"/>
          </w:tcPr>
          <w:p w14:paraId="47573814" w14:textId="0770A700" w:rsidR="00770FA3" w:rsidRPr="007135A7" w:rsidRDefault="00770FA3" w:rsidP="009865D1">
            <w:pPr>
              <w:pStyle w:val="TablaTitulo"/>
            </w:pPr>
            <w:r w:rsidRPr="007135A7">
              <w:t>RESPONSABLE</w:t>
            </w:r>
            <w:r w:rsidRPr="007135A7">
              <w:rPr>
                <w:spacing w:val="-8"/>
              </w:rPr>
              <w:t xml:space="preserve"> </w:t>
            </w:r>
            <w:r w:rsidRPr="007135A7">
              <w:t>DEL</w:t>
            </w:r>
            <w:r w:rsidRPr="007135A7">
              <w:rPr>
                <w:spacing w:val="-6"/>
              </w:rPr>
              <w:t xml:space="preserve"> </w:t>
            </w:r>
            <w:r w:rsidRPr="007135A7">
              <w:t>PROGRAMA</w:t>
            </w:r>
            <w:r w:rsidRPr="007135A7">
              <w:rPr>
                <w:spacing w:val="-9"/>
              </w:rPr>
              <w:t xml:space="preserve"> </w:t>
            </w:r>
            <w:r w:rsidRPr="007135A7">
              <w:t>DE</w:t>
            </w:r>
            <w:r w:rsidRPr="007135A7">
              <w:rPr>
                <w:spacing w:val="-7"/>
              </w:rPr>
              <w:t xml:space="preserve"> </w:t>
            </w:r>
            <w:r w:rsidRPr="007135A7">
              <w:t>DOCTORADO</w:t>
            </w:r>
          </w:p>
        </w:tc>
      </w:tr>
      <w:tr w:rsidR="007135A7" w:rsidRPr="007135A7" w14:paraId="2D39A7B1" w14:textId="77777777" w:rsidTr="6E47F03E">
        <w:trPr>
          <w:trHeight w:val="227"/>
          <w:jc w:val="center"/>
        </w:trPr>
        <w:tc>
          <w:tcPr>
            <w:tcW w:w="4531" w:type="dxa"/>
            <w:gridSpan w:val="2"/>
            <w:shd w:val="clear" w:color="auto" w:fill="BEBEBE"/>
            <w:vAlign w:val="center"/>
          </w:tcPr>
          <w:p w14:paraId="78043FB0" w14:textId="77777777" w:rsidR="00FA3124" w:rsidRPr="007135A7" w:rsidRDefault="00FA3124" w:rsidP="009865D1">
            <w:pPr>
              <w:pStyle w:val="TablaTitulo"/>
            </w:pPr>
            <w:r w:rsidRPr="007135A7">
              <w:t>NOMBRE</w:t>
            </w:r>
            <w:r w:rsidRPr="007135A7">
              <w:rPr>
                <w:spacing w:val="-3"/>
              </w:rPr>
              <w:t xml:space="preserve"> </w:t>
            </w:r>
            <w:r w:rsidRPr="007135A7">
              <w:t>Y</w:t>
            </w:r>
            <w:r w:rsidRPr="007135A7">
              <w:rPr>
                <w:spacing w:val="-4"/>
              </w:rPr>
              <w:t xml:space="preserve"> </w:t>
            </w:r>
            <w:r w:rsidRPr="007135A7">
              <w:t>APELLIDOS</w:t>
            </w:r>
          </w:p>
        </w:tc>
        <w:tc>
          <w:tcPr>
            <w:tcW w:w="5111" w:type="dxa"/>
            <w:gridSpan w:val="3"/>
            <w:shd w:val="clear" w:color="auto" w:fill="BEBEBE"/>
            <w:vAlign w:val="center"/>
          </w:tcPr>
          <w:p w14:paraId="560C3427" w14:textId="2BE2CB11" w:rsidR="00FA3124" w:rsidRPr="007135A7" w:rsidRDefault="00FA3124" w:rsidP="009865D1">
            <w:pPr>
              <w:pStyle w:val="TablaTitulo"/>
            </w:pPr>
            <w:r w:rsidRPr="007135A7">
              <w:rPr>
                <w:spacing w:val="-4"/>
              </w:rPr>
              <w:t>CARGO</w:t>
            </w:r>
          </w:p>
        </w:tc>
      </w:tr>
      <w:tr w:rsidR="007135A7" w:rsidRPr="007135A7" w14:paraId="7B7EA97D" w14:textId="77777777" w:rsidTr="6E47F03E">
        <w:trPr>
          <w:trHeight w:val="340"/>
          <w:jc w:val="center"/>
        </w:trPr>
        <w:tc>
          <w:tcPr>
            <w:tcW w:w="4531" w:type="dxa"/>
            <w:gridSpan w:val="2"/>
            <w:vAlign w:val="center"/>
          </w:tcPr>
          <w:p w14:paraId="17E2FDE1" w14:textId="695E735A" w:rsidR="00770FA3" w:rsidRPr="007135A7" w:rsidRDefault="00D07FC3" w:rsidP="005B092E">
            <w:pPr>
              <w:pStyle w:val="Textoencaja"/>
            </w:pPr>
            <w:r w:rsidRPr="007135A7">
              <w:rPr>
                <w:lang w:val="gl-ES"/>
              </w:rPr>
              <w:t>Xosé Ramón Nóvoa Rodríguez</w:t>
            </w:r>
          </w:p>
        </w:tc>
        <w:tc>
          <w:tcPr>
            <w:tcW w:w="5111" w:type="dxa"/>
            <w:gridSpan w:val="3"/>
            <w:vAlign w:val="center"/>
          </w:tcPr>
          <w:p w14:paraId="7A326CA3" w14:textId="056AC1AE" w:rsidR="00770FA3" w:rsidRPr="007135A7" w:rsidRDefault="00770FA3" w:rsidP="005B092E">
            <w:pPr>
              <w:pStyle w:val="Textoencaja"/>
            </w:pPr>
            <w:r w:rsidRPr="007135A7">
              <w:t>Coordinador</w:t>
            </w:r>
            <w:r w:rsidRPr="007135A7">
              <w:rPr>
                <w:spacing w:val="-7"/>
              </w:rPr>
              <w:t xml:space="preserve"> </w:t>
            </w:r>
            <w:r w:rsidRPr="007135A7">
              <w:t>del</w:t>
            </w:r>
            <w:r w:rsidRPr="007135A7">
              <w:rPr>
                <w:spacing w:val="-8"/>
              </w:rPr>
              <w:t xml:space="preserve"> </w:t>
            </w:r>
            <w:r w:rsidRPr="007135A7">
              <w:t>Programa</w:t>
            </w:r>
            <w:r w:rsidRPr="007135A7">
              <w:rPr>
                <w:spacing w:val="-5"/>
              </w:rPr>
              <w:t xml:space="preserve"> </w:t>
            </w:r>
            <w:r w:rsidRPr="007135A7">
              <w:t>de</w:t>
            </w:r>
            <w:r w:rsidRPr="007135A7">
              <w:rPr>
                <w:spacing w:val="-8"/>
              </w:rPr>
              <w:t xml:space="preserve"> </w:t>
            </w:r>
            <w:r w:rsidRPr="007135A7">
              <w:rPr>
                <w:spacing w:val="-2"/>
              </w:rPr>
              <w:t>Doctorado</w:t>
            </w:r>
          </w:p>
        </w:tc>
      </w:tr>
      <w:tr w:rsidR="007135A7" w:rsidRPr="007135A7" w14:paraId="5E8252C3" w14:textId="77777777" w:rsidTr="6E47F03E">
        <w:trPr>
          <w:trHeight w:val="227"/>
          <w:jc w:val="center"/>
        </w:trPr>
        <w:tc>
          <w:tcPr>
            <w:tcW w:w="4531" w:type="dxa"/>
            <w:gridSpan w:val="2"/>
            <w:shd w:val="clear" w:color="auto" w:fill="BEBEBE"/>
            <w:vAlign w:val="center"/>
          </w:tcPr>
          <w:p w14:paraId="45391F6A" w14:textId="77777777" w:rsidR="00770FA3" w:rsidRPr="007135A7" w:rsidRDefault="00770FA3" w:rsidP="009865D1">
            <w:pPr>
              <w:pStyle w:val="TablaTitulo"/>
            </w:pPr>
            <w:r w:rsidRPr="007135A7">
              <w:t>Tipo</w:t>
            </w:r>
            <w:r w:rsidRPr="007135A7">
              <w:rPr>
                <w:spacing w:val="-4"/>
              </w:rPr>
              <w:t xml:space="preserve"> </w:t>
            </w:r>
            <w:r w:rsidRPr="007135A7">
              <w:t>Documento</w:t>
            </w:r>
          </w:p>
        </w:tc>
        <w:tc>
          <w:tcPr>
            <w:tcW w:w="5111" w:type="dxa"/>
            <w:gridSpan w:val="3"/>
            <w:shd w:val="clear" w:color="auto" w:fill="BEBEBE"/>
            <w:vAlign w:val="center"/>
          </w:tcPr>
          <w:p w14:paraId="3B76FADA" w14:textId="0C4093B4" w:rsidR="00770FA3" w:rsidRPr="007135A7" w:rsidRDefault="00770FA3" w:rsidP="009865D1">
            <w:pPr>
              <w:pStyle w:val="TablaTitulo"/>
            </w:pPr>
            <w:r w:rsidRPr="007135A7">
              <w:t>Número</w:t>
            </w:r>
            <w:r w:rsidRPr="007135A7">
              <w:rPr>
                <w:spacing w:val="-3"/>
              </w:rPr>
              <w:t xml:space="preserve"> </w:t>
            </w:r>
            <w:r w:rsidRPr="007135A7">
              <w:t>Documento</w:t>
            </w:r>
          </w:p>
        </w:tc>
      </w:tr>
      <w:tr w:rsidR="007135A7" w:rsidRPr="007135A7" w14:paraId="6F251B37" w14:textId="77777777" w:rsidTr="6E47F03E">
        <w:trPr>
          <w:trHeight w:val="340"/>
          <w:jc w:val="center"/>
        </w:trPr>
        <w:tc>
          <w:tcPr>
            <w:tcW w:w="4531" w:type="dxa"/>
            <w:gridSpan w:val="2"/>
            <w:vAlign w:val="center"/>
          </w:tcPr>
          <w:p w14:paraId="48ADED50" w14:textId="77777777" w:rsidR="00770FA3" w:rsidRPr="007135A7" w:rsidRDefault="00770FA3" w:rsidP="005B092E">
            <w:pPr>
              <w:pStyle w:val="Textoencaja"/>
              <w:rPr>
                <w:b/>
                <w:bCs/>
              </w:rPr>
            </w:pPr>
            <w:r w:rsidRPr="007135A7">
              <w:rPr>
                <w:b/>
                <w:bCs/>
              </w:rPr>
              <w:t>NIF</w:t>
            </w:r>
          </w:p>
        </w:tc>
        <w:tc>
          <w:tcPr>
            <w:tcW w:w="5111" w:type="dxa"/>
            <w:gridSpan w:val="3"/>
            <w:vAlign w:val="center"/>
          </w:tcPr>
          <w:p w14:paraId="5375F42C" w14:textId="4C353A18" w:rsidR="00770FA3" w:rsidRPr="007135A7" w:rsidRDefault="00D07FC3" w:rsidP="005B092E">
            <w:pPr>
              <w:pStyle w:val="Textoencaja"/>
            </w:pPr>
            <w:r w:rsidRPr="007135A7">
              <w:t>34914531W</w:t>
            </w:r>
          </w:p>
        </w:tc>
      </w:tr>
      <w:tr w:rsidR="007135A7" w:rsidRPr="007135A7" w14:paraId="4958CF23" w14:textId="77777777" w:rsidTr="6E47F03E">
        <w:trPr>
          <w:trHeight w:val="340"/>
          <w:jc w:val="center"/>
        </w:trPr>
        <w:tc>
          <w:tcPr>
            <w:tcW w:w="9642" w:type="dxa"/>
            <w:gridSpan w:val="5"/>
            <w:vAlign w:val="center"/>
          </w:tcPr>
          <w:p w14:paraId="2E7117C4" w14:textId="77777777" w:rsidR="00770FA3" w:rsidRPr="007135A7" w:rsidRDefault="00770FA3" w:rsidP="005B092E">
            <w:pPr>
              <w:pStyle w:val="Textoencaja"/>
            </w:pPr>
            <w:r w:rsidRPr="007135A7">
              <w:lastRenderedPageBreak/>
              <w:t>2.</w:t>
            </w:r>
            <w:r w:rsidRPr="007135A7">
              <w:rPr>
                <w:spacing w:val="-6"/>
              </w:rPr>
              <w:t xml:space="preserve"> </w:t>
            </w:r>
            <w:r w:rsidRPr="007135A7">
              <w:t>DIRECCIÓN</w:t>
            </w:r>
            <w:r w:rsidRPr="007135A7">
              <w:rPr>
                <w:spacing w:val="-4"/>
              </w:rPr>
              <w:t xml:space="preserve"> </w:t>
            </w:r>
            <w:r w:rsidRPr="007135A7">
              <w:t>A EFECTOS DE</w:t>
            </w:r>
            <w:r w:rsidRPr="007135A7">
              <w:rPr>
                <w:spacing w:val="-3"/>
              </w:rPr>
              <w:t xml:space="preserve"> </w:t>
            </w:r>
            <w:r w:rsidRPr="007135A7">
              <w:t>NOTIFICACIÓN</w:t>
            </w:r>
          </w:p>
          <w:p w14:paraId="664A3ED1" w14:textId="13D6B1D6" w:rsidR="00770FA3" w:rsidRPr="007135A7" w:rsidRDefault="00770FA3" w:rsidP="005B092E">
            <w:pPr>
              <w:pStyle w:val="Textoencaja"/>
            </w:pPr>
            <w:r w:rsidRPr="007135A7">
              <w:t>A</w:t>
            </w:r>
            <w:r w:rsidRPr="007135A7">
              <w:rPr>
                <w:spacing w:val="-3"/>
              </w:rPr>
              <w:t xml:space="preserve"> </w:t>
            </w:r>
            <w:r w:rsidRPr="007135A7">
              <w:t>los efectos de</w:t>
            </w:r>
            <w:r w:rsidRPr="007135A7">
              <w:rPr>
                <w:spacing w:val="-4"/>
              </w:rPr>
              <w:t xml:space="preserve"> </w:t>
            </w:r>
            <w:r w:rsidRPr="007135A7">
              <w:t>la</w:t>
            </w:r>
            <w:r w:rsidRPr="007135A7">
              <w:rPr>
                <w:spacing w:val="-3"/>
              </w:rPr>
              <w:t xml:space="preserve"> </w:t>
            </w:r>
            <w:r w:rsidRPr="007135A7">
              <w:t>práctica de</w:t>
            </w:r>
            <w:r w:rsidRPr="007135A7">
              <w:rPr>
                <w:spacing w:val="-1"/>
              </w:rPr>
              <w:t xml:space="preserve"> </w:t>
            </w:r>
            <w:r w:rsidRPr="007135A7">
              <w:t>la</w:t>
            </w:r>
            <w:r w:rsidRPr="007135A7">
              <w:rPr>
                <w:spacing w:val="-3"/>
              </w:rPr>
              <w:t xml:space="preserve"> </w:t>
            </w:r>
            <w:r w:rsidRPr="007135A7">
              <w:t>NOTIFICACIÓN de</w:t>
            </w:r>
            <w:r w:rsidRPr="007135A7">
              <w:rPr>
                <w:spacing w:val="-4"/>
              </w:rPr>
              <w:t xml:space="preserve"> </w:t>
            </w:r>
            <w:r w:rsidRPr="007135A7">
              <w:t>todos los</w:t>
            </w:r>
            <w:r w:rsidRPr="007135A7">
              <w:rPr>
                <w:spacing w:val="-4"/>
              </w:rPr>
              <w:t xml:space="preserve"> </w:t>
            </w:r>
            <w:r w:rsidRPr="007135A7">
              <w:t>procedimientos relativos a la</w:t>
            </w:r>
            <w:r w:rsidRPr="007135A7">
              <w:rPr>
                <w:spacing w:val="-3"/>
              </w:rPr>
              <w:t xml:space="preserve"> </w:t>
            </w:r>
            <w:r w:rsidRPr="007135A7">
              <w:t>presente</w:t>
            </w:r>
            <w:r w:rsidRPr="007135A7">
              <w:rPr>
                <w:spacing w:val="-4"/>
              </w:rPr>
              <w:t xml:space="preserve"> </w:t>
            </w:r>
            <w:r w:rsidRPr="007135A7">
              <w:t>solicitud, las comunicaciones se dirigirán a la dirección que figure en el presente apartado.</w:t>
            </w:r>
          </w:p>
        </w:tc>
      </w:tr>
      <w:tr w:rsidR="007135A7" w:rsidRPr="007135A7" w14:paraId="491954AC" w14:textId="77777777" w:rsidTr="6E47F03E">
        <w:trPr>
          <w:trHeight w:val="227"/>
          <w:jc w:val="center"/>
        </w:trPr>
        <w:tc>
          <w:tcPr>
            <w:tcW w:w="3965" w:type="dxa"/>
            <w:shd w:val="clear" w:color="auto" w:fill="BEBEBE"/>
            <w:vAlign w:val="center"/>
          </w:tcPr>
          <w:p w14:paraId="6F0F4B2D" w14:textId="77777777" w:rsidR="00FA3124" w:rsidRPr="007135A7" w:rsidRDefault="00FA3124" w:rsidP="009865D1">
            <w:pPr>
              <w:pStyle w:val="TablaTitulo"/>
            </w:pPr>
            <w:r w:rsidRPr="007135A7">
              <w:t>DOMICILIO</w:t>
            </w:r>
          </w:p>
        </w:tc>
        <w:tc>
          <w:tcPr>
            <w:tcW w:w="1984" w:type="dxa"/>
            <w:gridSpan w:val="2"/>
            <w:shd w:val="clear" w:color="auto" w:fill="BEBEBE"/>
            <w:vAlign w:val="center"/>
          </w:tcPr>
          <w:p w14:paraId="38C3F8E8" w14:textId="77777777" w:rsidR="00FA3124" w:rsidRPr="007135A7" w:rsidRDefault="00FA3124" w:rsidP="009865D1">
            <w:pPr>
              <w:pStyle w:val="TablaTitulo"/>
            </w:pPr>
            <w:r w:rsidRPr="007135A7">
              <w:t>CÓDIGO</w:t>
            </w:r>
            <w:r w:rsidRPr="007135A7">
              <w:rPr>
                <w:spacing w:val="-8"/>
              </w:rPr>
              <w:t xml:space="preserve"> </w:t>
            </w:r>
            <w:r w:rsidRPr="007135A7">
              <w:t>POSTAL</w:t>
            </w:r>
          </w:p>
        </w:tc>
        <w:tc>
          <w:tcPr>
            <w:tcW w:w="1985" w:type="dxa"/>
            <w:shd w:val="clear" w:color="auto" w:fill="BEBEBE"/>
            <w:vAlign w:val="center"/>
          </w:tcPr>
          <w:p w14:paraId="252D0D51" w14:textId="77777777" w:rsidR="00FA3124" w:rsidRPr="007135A7" w:rsidRDefault="00FA3124" w:rsidP="009865D1">
            <w:pPr>
              <w:pStyle w:val="TablaTitulo"/>
            </w:pPr>
            <w:r w:rsidRPr="007135A7">
              <w:t>MUNICIPIO</w:t>
            </w:r>
          </w:p>
        </w:tc>
        <w:tc>
          <w:tcPr>
            <w:tcW w:w="1708" w:type="dxa"/>
            <w:shd w:val="clear" w:color="auto" w:fill="BEBEBE"/>
            <w:vAlign w:val="center"/>
          </w:tcPr>
          <w:p w14:paraId="520FF43B" w14:textId="7C7810E5" w:rsidR="00FA3124" w:rsidRPr="007135A7" w:rsidRDefault="00FA3124" w:rsidP="009865D1">
            <w:pPr>
              <w:pStyle w:val="TablaTitulo"/>
            </w:pPr>
            <w:r w:rsidRPr="007135A7">
              <w:t>TELÉFONO</w:t>
            </w:r>
          </w:p>
        </w:tc>
      </w:tr>
      <w:tr w:rsidR="007135A7" w:rsidRPr="007135A7" w14:paraId="0B1A8153" w14:textId="77777777" w:rsidTr="6E47F03E">
        <w:trPr>
          <w:trHeight w:val="340"/>
          <w:jc w:val="center"/>
        </w:trPr>
        <w:tc>
          <w:tcPr>
            <w:tcW w:w="3965" w:type="dxa"/>
            <w:vAlign w:val="center"/>
          </w:tcPr>
          <w:p w14:paraId="6BD23122" w14:textId="6FABD0D5" w:rsidR="00FA3124" w:rsidRPr="007135A7" w:rsidRDefault="007C4D5E" w:rsidP="005B092E">
            <w:pPr>
              <w:pStyle w:val="Textoencaja"/>
            </w:pPr>
            <w:r w:rsidRPr="007135A7">
              <w:t xml:space="preserve">Edificio </w:t>
            </w:r>
            <w:proofErr w:type="spellStart"/>
            <w:r w:rsidRPr="007135A7">
              <w:t>Exeria</w:t>
            </w:r>
            <w:proofErr w:type="spellEnd"/>
            <w:r w:rsidRPr="007135A7">
              <w:t xml:space="preserve"> - Campus Universitario de Vigo</w:t>
            </w:r>
          </w:p>
        </w:tc>
        <w:tc>
          <w:tcPr>
            <w:tcW w:w="1984" w:type="dxa"/>
            <w:gridSpan w:val="2"/>
            <w:vAlign w:val="center"/>
          </w:tcPr>
          <w:p w14:paraId="79B3DFB5" w14:textId="0D29DC26" w:rsidR="00FA3124" w:rsidRPr="007135A7" w:rsidRDefault="007C4D5E" w:rsidP="005B092E">
            <w:pPr>
              <w:pStyle w:val="Textoencaja"/>
            </w:pPr>
            <w:r w:rsidRPr="007135A7">
              <w:t>36310</w:t>
            </w:r>
          </w:p>
        </w:tc>
        <w:tc>
          <w:tcPr>
            <w:tcW w:w="1985" w:type="dxa"/>
            <w:shd w:val="clear" w:color="auto" w:fill="auto"/>
            <w:vAlign w:val="center"/>
          </w:tcPr>
          <w:p w14:paraId="3445FFEE" w14:textId="17566101" w:rsidR="00FA3124" w:rsidRPr="007135A7" w:rsidRDefault="007C4D5E" w:rsidP="005B092E">
            <w:pPr>
              <w:pStyle w:val="Textoencaja"/>
            </w:pPr>
            <w:r w:rsidRPr="007135A7">
              <w:t>Vigo</w:t>
            </w:r>
          </w:p>
        </w:tc>
        <w:tc>
          <w:tcPr>
            <w:tcW w:w="1708" w:type="dxa"/>
            <w:shd w:val="clear" w:color="auto" w:fill="auto"/>
            <w:vAlign w:val="center"/>
          </w:tcPr>
          <w:p w14:paraId="260E3BD8" w14:textId="48747A11" w:rsidR="00FA3124" w:rsidRPr="007135A7" w:rsidRDefault="007C4D5E" w:rsidP="005B092E">
            <w:pPr>
              <w:pStyle w:val="Textoencaja"/>
            </w:pPr>
            <w:r w:rsidRPr="007135A7">
              <w:t>626768751</w:t>
            </w:r>
          </w:p>
        </w:tc>
      </w:tr>
      <w:tr w:rsidR="007135A7" w:rsidRPr="007135A7" w14:paraId="433D271D" w14:textId="77777777" w:rsidTr="6E47F03E">
        <w:trPr>
          <w:trHeight w:val="227"/>
          <w:jc w:val="center"/>
        </w:trPr>
        <w:tc>
          <w:tcPr>
            <w:tcW w:w="3965" w:type="dxa"/>
            <w:shd w:val="clear" w:color="auto" w:fill="BEBEBE"/>
            <w:vAlign w:val="center"/>
          </w:tcPr>
          <w:p w14:paraId="12DFF4F1" w14:textId="77777777" w:rsidR="004506EA" w:rsidRPr="007135A7" w:rsidRDefault="00575EE6" w:rsidP="009865D1">
            <w:pPr>
              <w:pStyle w:val="TablaTitulo"/>
            </w:pPr>
            <w:r w:rsidRPr="007135A7">
              <w:t>E-MAIL</w:t>
            </w:r>
          </w:p>
        </w:tc>
        <w:tc>
          <w:tcPr>
            <w:tcW w:w="3969" w:type="dxa"/>
            <w:gridSpan w:val="3"/>
            <w:shd w:val="clear" w:color="auto" w:fill="BEBEBE"/>
            <w:vAlign w:val="center"/>
          </w:tcPr>
          <w:p w14:paraId="34C48656" w14:textId="77777777" w:rsidR="004506EA" w:rsidRPr="007135A7" w:rsidRDefault="00575EE6" w:rsidP="009865D1">
            <w:pPr>
              <w:pStyle w:val="TablaTitulo"/>
            </w:pPr>
            <w:r w:rsidRPr="007135A7">
              <w:t>PROVINCIA</w:t>
            </w:r>
          </w:p>
        </w:tc>
        <w:tc>
          <w:tcPr>
            <w:tcW w:w="1708" w:type="dxa"/>
            <w:shd w:val="clear" w:color="auto" w:fill="BEBEBE"/>
            <w:vAlign w:val="center"/>
          </w:tcPr>
          <w:p w14:paraId="72626156" w14:textId="77777777" w:rsidR="004506EA" w:rsidRPr="007135A7" w:rsidRDefault="00575EE6" w:rsidP="009865D1">
            <w:pPr>
              <w:pStyle w:val="TablaTitulo"/>
            </w:pPr>
            <w:r w:rsidRPr="007135A7">
              <w:rPr>
                <w:spacing w:val="-5"/>
              </w:rPr>
              <w:t>FAX</w:t>
            </w:r>
          </w:p>
        </w:tc>
      </w:tr>
      <w:tr w:rsidR="007135A7" w:rsidRPr="007135A7" w14:paraId="6274899B" w14:textId="77777777" w:rsidTr="6E47F03E">
        <w:trPr>
          <w:trHeight w:val="340"/>
          <w:jc w:val="center"/>
        </w:trPr>
        <w:tc>
          <w:tcPr>
            <w:tcW w:w="3965" w:type="dxa"/>
            <w:vAlign w:val="center"/>
          </w:tcPr>
          <w:p w14:paraId="1C125B94" w14:textId="54827FF9" w:rsidR="004506EA" w:rsidRPr="007135A7" w:rsidRDefault="007C4D5E" w:rsidP="005B092E">
            <w:pPr>
              <w:pStyle w:val="Textoencaja"/>
            </w:pPr>
            <w:r w:rsidRPr="007135A7">
              <w:t>verifica@uvigo.es</w:t>
            </w:r>
          </w:p>
        </w:tc>
        <w:tc>
          <w:tcPr>
            <w:tcW w:w="3969" w:type="dxa"/>
            <w:gridSpan w:val="3"/>
            <w:vAlign w:val="center"/>
          </w:tcPr>
          <w:p w14:paraId="075000A8" w14:textId="7A333B9E" w:rsidR="004506EA" w:rsidRPr="007135A7" w:rsidRDefault="007C4D5E" w:rsidP="005B092E">
            <w:pPr>
              <w:pStyle w:val="Textoencaja"/>
            </w:pPr>
            <w:r w:rsidRPr="007135A7">
              <w:t>Pontevedra</w:t>
            </w:r>
          </w:p>
        </w:tc>
        <w:tc>
          <w:tcPr>
            <w:tcW w:w="1708" w:type="dxa"/>
            <w:vAlign w:val="center"/>
          </w:tcPr>
          <w:p w14:paraId="2335CFE0" w14:textId="0A879171" w:rsidR="004506EA" w:rsidRPr="007135A7" w:rsidRDefault="007C4D5E" w:rsidP="005B092E">
            <w:pPr>
              <w:pStyle w:val="Textoencaja"/>
            </w:pPr>
            <w:r w:rsidRPr="007135A7">
              <w:t>986813590</w:t>
            </w:r>
          </w:p>
        </w:tc>
      </w:tr>
      <w:tr w:rsidR="007135A7" w:rsidRPr="007135A7" w14:paraId="2886C2A1" w14:textId="77777777" w:rsidTr="6E47F03E">
        <w:trPr>
          <w:trHeight w:val="284"/>
          <w:jc w:val="center"/>
        </w:trPr>
        <w:tc>
          <w:tcPr>
            <w:tcW w:w="9642" w:type="dxa"/>
            <w:gridSpan w:val="5"/>
            <w:vAlign w:val="center"/>
          </w:tcPr>
          <w:p w14:paraId="09D577F5" w14:textId="77777777" w:rsidR="00FA3124" w:rsidRPr="007135A7" w:rsidRDefault="00FA3124" w:rsidP="00E64006">
            <w:pPr>
              <w:pStyle w:val="Textoencaja"/>
            </w:pPr>
            <w:r w:rsidRPr="007135A7">
              <w:t>3.</w:t>
            </w:r>
            <w:r w:rsidRPr="007135A7">
              <w:rPr>
                <w:spacing w:val="-2"/>
              </w:rPr>
              <w:t xml:space="preserve"> </w:t>
            </w:r>
            <w:r w:rsidRPr="007135A7">
              <w:t>PROTECCIÓN</w:t>
            </w:r>
            <w:r w:rsidRPr="007135A7">
              <w:rPr>
                <w:spacing w:val="-2"/>
              </w:rPr>
              <w:t xml:space="preserve"> </w:t>
            </w:r>
            <w:r w:rsidRPr="007135A7">
              <w:t>DE DATOS</w:t>
            </w:r>
            <w:r w:rsidRPr="007135A7">
              <w:rPr>
                <w:spacing w:val="-2"/>
              </w:rPr>
              <w:t xml:space="preserve"> PERSONALES</w:t>
            </w:r>
          </w:p>
          <w:p w14:paraId="4C59B522" w14:textId="0F92E71D" w:rsidR="00FA3124" w:rsidRPr="007135A7" w:rsidRDefault="00FA3124" w:rsidP="00E64006">
            <w:pPr>
              <w:pStyle w:val="Textoencaja"/>
            </w:pPr>
            <w:r w:rsidRPr="007135A7">
              <w:t xml:space="preserve">De acuerdo con lo previsto en la Ley Orgánica </w:t>
            </w:r>
            <w:r w:rsidR="00B44D3F" w:rsidRPr="007135A7">
              <w:t>3</w:t>
            </w:r>
            <w:r w:rsidRPr="007135A7">
              <w:t>/</w:t>
            </w:r>
            <w:r w:rsidR="00B44D3F" w:rsidRPr="007135A7">
              <w:t>2018,</w:t>
            </w:r>
            <w:r w:rsidRPr="007135A7">
              <w:t xml:space="preserve"> de </w:t>
            </w:r>
            <w:r w:rsidR="00B44D3F" w:rsidRPr="007135A7">
              <w:t>5</w:t>
            </w:r>
            <w:r w:rsidRPr="007135A7">
              <w:t xml:space="preserve"> de diciembre, de Protección de Datos de Carácter Personal</w:t>
            </w:r>
            <w:r w:rsidR="00B44D3F" w:rsidRPr="007135A7">
              <w:t xml:space="preserve"> y garantía de los derechos digitales</w:t>
            </w:r>
            <w:r w:rsidRPr="007135A7">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7135A7">
              <w:rPr>
                <w:spacing w:val="40"/>
              </w:rPr>
              <w:t xml:space="preserve"> </w:t>
            </w:r>
            <w:r w:rsidRPr="007135A7">
              <w:t>acceso, rectificación y cancelación a los que se refiere el Título III de la citada Ley, sin perjuicio de lo dispuesto en otra normativa</w:t>
            </w:r>
            <w:r w:rsidRPr="007135A7">
              <w:rPr>
                <w:spacing w:val="-4"/>
              </w:rPr>
              <w:t xml:space="preserve"> </w:t>
            </w:r>
            <w:r w:rsidRPr="007135A7">
              <w:t>que</w:t>
            </w:r>
            <w:r w:rsidRPr="007135A7">
              <w:rPr>
                <w:spacing w:val="-1"/>
              </w:rPr>
              <w:t xml:space="preserve"> </w:t>
            </w:r>
            <w:r w:rsidRPr="007135A7">
              <w:t>ampare</w:t>
            </w:r>
            <w:r w:rsidRPr="007135A7">
              <w:rPr>
                <w:spacing w:val="-2"/>
              </w:rPr>
              <w:t xml:space="preserve"> </w:t>
            </w:r>
            <w:r w:rsidRPr="007135A7">
              <w:t>los</w:t>
            </w:r>
            <w:r w:rsidRPr="007135A7">
              <w:rPr>
                <w:spacing w:val="-2"/>
              </w:rPr>
              <w:t xml:space="preserve"> </w:t>
            </w:r>
            <w:r w:rsidRPr="007135A7">
              <w:t>derechos</w:t>
            </w:r>
            <w:r w:rsidRPr="007135A7">
              <w:rPr>
                <w:spacing w:val="-2"/>
              </w:rPr>
              <w:t xml:space="preserve"> </w:t>
            </w:r>
            <w:r w:rsidRPr="007135A7">
              <w:t>como</w:t>
            </w:r>
            <w:r w:rsidRPr="007135A7">
              <w:rPr>
                <w:spacing w:val="-1"/>
              </w:rPr>
              <w:t xml:space="preserve"> </w:t>
            </w:r>
            <w:r w:rsidRPr="007135A7">
              <w:t>cedentes</w:t>
            </w:r>
            <w:r w:rsidRPr="007135A7">
              <w:rPr>
                <w:spacing w:val="-1"/>
              </w:rPr>
              <w:t xml:space="preserve"> </w:t>
            </w:r>
            <w:r w:rsidRPr="007135A7">
              <w:t>de</w:t>
            </w:r>
            <w:r w:rsidRPr="007135A7">
              <w:rPr>
                <w:spacing w:val="-2"/>
              </w:rPr>
              <w:t xml:space="preserve"> </w:t>
            </w:r>
            <w:r w:rsidRPr="007135A7">
              <w:t>los</w:t>
            </w:r>
            <w:r w:rsidRPr="007135A7">
              <w:rPr>
                <w:spacing w:val="-2"/>
              </w:rPr>
              <w:t xml:space="preserve"> </w:t>
            </w:r>
            <w:r w:rsidRPr="007135A7">
              <w:t>datos</w:t>
            </w:r>
            <w:r w:rsidRPr="007135A7">
              <w:rPr>
                <w:spacing w:val="-1"/>
              </w:rPr>
              <w:t xml:space="preserve"> </w:t>
            </w:r>
            <w:r w:rsidRPr="007135A7">
              <w:t>de</w:t>
            </w:r>
            <w:r w:rsidRPr="007135A7">
              <w:rPr>
                <w:spacing w:val="-2"/>
              </w:rPr>
              <w:t xml:space="preserve"> </w:t>
            </w:r>
            <w:r w:rsidRPr="007135A7">
              <w:t>carácter</w:t>
            </w:r>
            <w:r w:rsidRPr="007135A7">
              <w:rPr>
                <w:spacing w:val="-1"/>
              </w:rPr>
              <w:t xml:space="preserve"> </w:t>
            </w:r>
            <w:r w:rsidRPr="007135A7">
              <w:rPr>
                <w:spacing w:val="-2"/>
              </w:rPr>
              <w:t xml:space="preserve">personal. </w:t>
            </w:r>
          </w:p>
        </w:tc>
      </w:tr>
      <w:tr w:rsidR="00FA3124" w:rsidRPr="007135A7" w14:paraId="284CA52D" w14:textId="77777777" w:rsidTr="6E47F03E">
        <w:trPr>
          <w:trHeight w:val="284"/>
          <w:jc w:val="center"/>
        </w:trPr>
        <w:tc>
          <w:tcPr>
            <w:tcW w:w="9642" w:type="dxa"/>
            <w:gridSpan w:val="5"/>
            <w:vAlign w:val="center"/>
          </w:tcPr>
          <w:p w14:paraId="402360FD" w14:textId="41C66446" w:rsidR="00FA3124" w:rsidRPr="007135A7" w:rsidRDefault="00FA3124" w:rsidP="005B092E">
            <w:pPr>
              <w:pStyle w:val="Textoencaja"/>
            </w:pPr>
            <w:r w:rsidRPr="007135A7">
              <w:t xml:space="preserve">El solicitante declara conocer los términos de la convocatoria y se compromete a cumplir los requisitos de </w:t>
            </w:r>
            <w:proofErr w:type="gramStart"/>
            <w:r w:rsidRPr="007135A7">
              <w:t>la misma</w:t>
            </w:r>
            <w:proofErr w:type="gramEnd"/>
            <w:r w:rsidRPr="007135A7">
              <w:t xml:space="preserve">, consintiendo expresamente la notificación por medios telemáticos a los efectos de lo dispuesto en el artículo </w:t>
            </w:r>
            <w:r w:rsidR="0025679A" w:rsidRPr="007135A7">
              <w:t>43</w:t>
            </w:r>
            <w:r w:rsidRPr="007135A7">
              <w:t xml:space="preserve"> de la</w:t>
            </w:r>
            <w:r w:rsidR="0025679A" w:rsidRPr="007135A7">
              <w:t xml:space="preserve"> ley 39/2015</w:t>
            </w:r>
            <w:r w:rsidRPr="007135A7">
              <w:t xml:space="preserve">, de </w:t>
            </w:r>
            <w:r w:rsidR="0025679A" w:rsidRPr="007135A7">
              <w:t>1 de octubre</w:t>
            </w:r>
            <w:r w:rsidRPr="007135A7">
              <w:t xml:space="preserve">, de </w:t>
            </w:r>
            <w:r w:rsidR="0025679A" w:rsidRPr="007135A7">
              <w:t>Procedimiento Administrativo Común de las Administraciones Públicas</w:t>
            </w:r>
            <w:r w:rsidRPr="007135A7">
              <w:t>.</w:t>
            </w:r>
          </w:p>
        </w:tc>
      </w:tr>
    </w:tbl>
    <w:p w14:paraId="1AD04A64" w14:textId="77777777" w:rsidR="004506EA" w:rsidRPr="007135A7" w:rsidRDefault="004506EA" w:rsidP="00DF400B">
      <w:pPr>
        <w:pStyle w:val="Textodocorpo"/>
        <w:jc w:val="both"/>
        <w:rPr>
          <w:rFonts w:asciiTheme="minorHAnsi" w:hAnsiTheme="minorHAnsi" w:cstheme="minorHAnsi"/>
        </w:rPr>
      </w:pPr>
    </w:p>
    <w:p w14:paraId="1772C63F" w14:textId="77777777" w:rsidR="00AA1E07" w:rsidRPr="007135A7" w:rsidRDefault="00AA1E07" w:rsidP="00DF400B">
      <w:pPr>
        <w:pStyle w:val="Textodocorpo"/>
        <w:jc w:val="both"/>
        <w:rPr>
          <w:rFonts w:asciiTheme="minorHAnsi" w:hAnsiTheme="minorHAnsi" w:cstheme="minorHAnsi"/>
        </w:rPr>
      </w:pPr>
    </w:p>
    <w:p w14:paraId="1AAC8CC1" w14:textId="68A07DFC" w:rsidR="00AA1E07" w:rsidRPr="007135A7" w:rsidRDefault="00AA1E07">
      <w:pPr>
        <w:rPr>
          <w:rFonts w:asciiTheme="minorHAnsi" w:hAnsiTheme="minorHAnsi" w:cstheme="minorHAnsi"/>
          <w:sz w:val="20"/>
          <w:szCs w:val="20"/>
        </w:rPr>
      </w:pPr>
      <w:r w:rsidRPr="007135A7">
        <w:rPr>
          <w:rFonts w:asciiTheme="minorHAnsi" w:hAnsiTheme="minorHAnsi" w:cstheme="minorHAnsi"/>
        </w:rPr>
        <w:br w:type="page"/>
      </w:r>
    </w:p>
    <w:p w14:paraId="43C2A97B" w14:textId="77777777" w:rsidR="004506EA" w:rsidRPr="007135A7" w:rsidRDefault="00575EE6" w:rsidP="00CC0648">
      <w:pPr>
        <w:pStyle w:val="Seccin1"/>
      </w:pPr>
      <w:bookmarkStart w:id="0" w:name="1._DESCRIPCIÓN_DEL_TÍTULO"/>
      <w:bookmarkEnd w:id="0"/>
      <w:r w:rsidRPr="007135A7">
        <w:lastRenderedPageBreak/>
        <w:t>DESCRIPCIÓN DEL TÍTULO</w:t>
      </w:r>
    </w:p>
    <w:p w14:paraId="1DECB4A5" w14:textId="77777777" w:rsidR="004506EA" w:rsidRPr="007135A7" w:rsidRDefault="00575EE6" w:rsidP="00CC0648">
      <w:pPr>
        <w:pStyle w:val="Seccin11"/>
      </w:pPr>
      <w:bookmarkStart w:id="1" w:name="1.1._DATOS_BÁSICOS"/>
      <w:bookmarkEnd w:id="1"/>
      <w:r w:rsidRPr="007135A7">
        <w:t>DATOS BÁSICOS</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7135A7" w:rsidRPr="007135A7"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135A7" w:rsidRDefault="00575EE6" w:rsidP="005B092E">
            <w:pPr>
              <w:pStyle w:val="TablaTitulo"/>
            </w:pPr>
            <w:r w:rsidRPr="007135A7">
              <w:t>NIVEL</w:t>
            </w:r>
          </w:p>
        </w:tc>
        <w:tc>
          <w:tcPr>
            <w:tcW w:w="3884" w:type="dxa"/>
            <w:shd w:val="clear" w:color="auto" w:fill="BFBFBF" w:themeFill="background1" w:themeFillShade="BF"/>
            <w:vAlign w:val="center"/>
          </w:tcPr>
          <w:p w14:paraId="5A21127B" w14:textId="77777777" w:rsidR="004506EA" w:rsidRPr="007135A7" w:rsidRDefault="00575EE6" w:rsidP="005B092E">
            <w:pPr>
              <w:pStyle w:val="TablaTitulo"/>
            </w:pPr>
            <w:r w:rsidRPr="007135A7">
              <w:t>DENOMINACIÓN</w:t>
            </w:r>
            <w:r w:rsidRPr="007135A7">
              <w:rPr>
                <w:spacing w:val="10"/>
              </w:rPr>
              <w:t xml:space="preserve"> </w:t>
            </w:r>
            <w:r w:rsidRPr="007135A7">
              <w:t>ESPECIFICA</w:t>
            </w:r>
          </w:p>
        </w:tc>
        <w:tc>
          <w:tcPr>
            <w:tcW w:w="1110" w:type="dxa"/>
            <w:shd w:val="clear" w:color="auto" w:fill="BFBFBF" w:themeFill="background1" w:themeFillShade="BF"/>
            <w:vAlign w:val="center"/>
          </w:tcPr>
          <w:p w14:paraId="41CECF27" w14:textId="77777777" w:rsidR="004506EA" w:rsidRPr="007135A7" w:rsidRDefault="00575EE6" w:rsidP="005B092E">
            <w:pPr>
              <w:pStyle w:val="TablaTitulo"/>
            </w:pPr>
            <w:r w:rsidRPr="007135A7">
              <w:t>CONJUNTO</w:t>
            </w:r>
          </w:p>
        </w:tc>
        <w:tc>
          <w:tcPr>
            <w:tcW w:w="2094" w:type="dxa"/>
            <w:shd w:val="clear" w:color="auto" w:fill="BFBFBF" w:themeFill="background1" w:themeFillShade="BF"/>
            <w:vAlign w:val="center"/>
          </w:tcPr>
          <w:p w14:paraId="35EDD62C" w14:textId="77777777" w:rsidR="004506EA" w:rsidRPr="007135A7" w:rsidRDefault="00575EE6" w:rsidP="005B092E">
            <w:pPr>
              <w:pStyle w:val="TablaTitulo"/>
            </w:pPr>
            <w:r w:rsidRPr="007135A7">
              <w:t>CONVENIO</w:t>
            </w:r>
          </w:p>
        </w:tc>
        <w:tc>
          <w:tcPr>
            <w:tcW w:w="1397" w:type="dxa"/>
            <w:shd w:val="clear" w:color="auto" w:fill="BFBFBF" w:themeFill="background1" w:themeFillShade="BF"/>
            <w:vAlign w:val="center"/>
          </w:tcPr>
          <w:p w14:paraId="003E2902" w14:textId="0FF9CEBF" w:rsidR="004506EA" w:rsidRPr="007135A7" w:rsidRDefault="00575EE6" w:rsidP="005B092E">
            <w:pPr>
              <w:pStyle w:val="TablaTitulo"/>
            </w:pPr>
            <w:r w:rsidRPr="007135A7">
              <w:t>CONV</w:t>
            </w:r>
            <w:r w:rsidR="00761DC4" w:rsidRPr="007135A7">
              <w:t>ENIO</w:t>
            </w:r>
            <w:r w:rsidRPr="007135A7">
              <w:t xml:space="preserve"> ADJUNTO</w:t>
            </w:r>
          </w:p>
        </w:tc>
      </w:tr>
      <w:tr w:rsidR="007135A7" w:rsidRPr="007135A7" w14:paraId="5E885EA2" w14:textId="77777777" w:rsidTr="00E82782">
        <w:trPr>
          <w:trHeight w:val="1020"/>
          <w:jc w:val="center"/>
        </w:trPr>
        <w:tc>
          <w:tcPr>
            <w:tcW w:w="1154" w:type="dxa"/>
            <w:vAlign w:val="center"/>
          </w:tcPr>
          <w:p w14:paraId="0F898EA9" w14:textId="77777777" w:rsidR="00151639" w:rsidRPr="007135A7" w:rsidRDefault="00151639" w:rsidP="00151639">
            <w:pPr>
              <w:pStyle w:val="Textoencaja"/>
            </w:pPr>
            <w:r w:rsidRPr="007135A7">
              <w:t>Doctor</w:t>
            </w:r>
          </w:p>
        </w:tc>
        <w:tc>
          <w:tcPr>
            <w:tcW w:w="3884" w:type="dxa"/>
            <w:vAlign w:val="center"/>
          </w:tcPr>
          <w:p w14:paraId="2B32978D" w14:textId="07EF3C87" w:rsidR="00151639" w:rsidRPr="007135A7" w:rsidRDefault="00151639" w:rsidP="007866DF">
            <w:pPr>
              <w:pStyle w:val="Textoencaja"/>
            </w:pPr>
            <w:r w:rsidRPr="007135A7">
              <w:t xml:space="preserve">Programa de Doctorado en </w:t>
            </w:r>
            <w:r w:rsidR="007866DF" w:rsidRPr="007135A7">
              <w:t>Ingeniería Química por la Universidad de Vigo</w:t>
            </w:r>
          </w:p>
        </w:tc>
        <w:tc>
          <w:tcPr>
            <w:tcW w:w="1110" w:type="dxa"/>
            <w:vAlign w:val="center"/>
          </w:tcPr>
          <w:p w14:paraId="4EECD1DD" w14:textId="7FF1C9A7" w:rsidR="00151639" w:rsidRPr="007135A7" w:rsidRDefault="00151639" w:rsidP="00151639">
            <w:pPr>
              <w:pStyle w:val="Textoencaja"/>
            </w:pPr>
            <w:r w:rsidRPr="007135A7">
              <w:t>No</w:t>
            </w:r>
          </w:p>
        </w:tc>
        <w:tc>
          <w:tcPr>
            <w:tcW w:w="2094" w:type="dxa"/>
            <w:vAlign w:val="center"/>
          </w:tcPr>
          <w:p w14:paraId="6E3BFCB9" w14:textId="77777777" w:rsidR="00151639" w:rsidRPr="007135A7" w:rsidRDefault="00151639" w:rsidP="00151639">
            <w:pPr>
              <w:pStyle w:val="Textoencaja"/>
            </w:pPr>
          </w:p>
        </w:tc>
        <w:tc>
          <w:tcPr>
            <w:tcW w:w="1397" w:type="dxa"/>
            <w:vAlign w:val="center"/>
          </w:tcPr>
          <w:p w14:paraId="0E5B4590" w14:textId="77777777" w:rsidR="00151639" w:rsidRPr="007135A7" w:rsidRDefault="00151639" w:rsidP="00151639">
            <w:pPr>
              <w:pStyle w:val="Textoencaja"/>
            </w:pPr>
          </w:p>
        </w:tc>
      </w:tr>
      <w:tr w:rsidR="007135A7" w:rsidRPr="007135A7"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135A7" w:rsidRDefault="00151639" w:rsidP="00151639">
            <w:pPr>
              <w:pStyle w:val="TablaTitulo"/>
            </w:pPr>
            <w:r w:rsidRPr="007135A7">
              <w:t>ISCED 1</w:t>
            </w:r>
          </w:p>
        </w:tc>
        <w:tc>
          <w:tcPr>
            <w:tcW w:w="4601" w:type="dxa"/>
            <w:gridSpan w:val="3"/>
            <w:shd w:val="clear" w:color="auto" w:fill="BFBFBF" w:themeFill="background1" w:themeFillShade="BF"/>
            <w:vAlign w:val="center"/>
          </w:tcPr>
          <w:p w14:paraId="0299A8F4" w14:textId="77777777" w:rsidR="00151639" w:rsidRPr="007135A7" w:rsidRDefault="00151639" w:rsidP="00151639">
            <w:pPr>
              <w:pStyle w:val="TablaTitulo"/>
            </w:pPr>
            <w:r w:rsidRPr="007135A7">
              <w:t>ISCED 2</w:t>
            </w:r>
          </w:p>
        </w:tc>
      </w:tr>
      <w:tr w:rsidR="007135A7" w:rsidRPr="007135A7" w14:paraId="4BFED851" w14:textId="77777777" w:rsidTr="00E82782">
        <w:trPr>
          <w:trHeight w:val="544"/>
          <w:jc w:val="center"/>
        </w:trPr>
        <w:tc>
          <w:tcPr>
            <w:tcW w:w="5038" w:type="dxa"/>
            <w:gridSpan w:val="2"/>
            <w:vAlign w:val="center"/>
          </w:tcPr>
          <w:p w14:paraId="1C9FB066" w14:textId="1635A00E" w:rsidR="00151639" w:rsidRPr="007135A7" w:rsidRDefault="007866DF" w:rsidP="00151639">
            <w:pPr>
              <w:pStyle w:val="Textoencaja"/>
            </w:pPr>
            <w:r w:rsidRPr="007135A7">
              <w:rPr>
                <w:lang w:val="gl-ES"/>
              </w:rPr>
              <w:t>Procesos químicos</w:t>
            </w:r>
          </w:p>
        </w:tc>
        <w:tc>
          <w:tcPr>
            <w:tcW w:w="4601" w:type="dxa"/>
            <w:gridSpan w:val="3"/>
            <w:vAlign w:val="center"/>
          </w:tcPr>
          <w:p w14:paraId="353EF9B8" w14:textId="77777777" w:rsidR="00151639" w:rsidRPr="007135A7" w:rsidRDefault="00151639" w:rsidP="00151639">
            <w:pPr>
              <w:pStyle w:val="Textoencaja"/>
            </w:pPr>
          </w:p>
        </w:tc>
      </w:tr>
      <w:tr w:rsidR="007135A7" w:rsidRPr="007135A7"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135A7" w:rsidRDefault="00151639" w:rsidP="00151639">
            <w:pPr>
              <w:pStyle w:val="TablaTitulo"/>
            </w:pPr>
            <w:r w:rsidRPr="007135A7">
              <w:t>AGENCIA EVALUADORA</w:t>
            </w:r>
          </w:p>
        </w:tc>
        <w:tc>
          <w:tcPr>
            <w:tcW w:w="4601" w:type="dxa"/>
            <w:gridSpan w:val="3"/>
            <w:shd w:val="clear" w:color="auto" w:fill="BFBFBF" w:themeFill="background1" w:themeFillShade="BF"/>
            <w:vAlign w:val="center"/>
          </w:tcPr>
          <w:p w14:paraId="21C13DF2" w14:textId="77777777" w:rsidR="00151639" w:rsidRPr="007135A7" w:rsidRDefault="00151639" w:rsidP="00151639">
            <w:pPr>
              <w:pStyle w:val="TablaTitulo"/>
            </w:pPr>
            <w:r w:rsidRPr="007135A7">
              <w:t>UNIVERSIDAD SOLICITANTE</w:t>
            </w:r>
          </w:p>
        </w:tc>
      </w:tr>
      <w:tr w:rsidR="007135A7" w:rsidRPr="007135A7" w14:paraId="49DE6F1A" w14:textId="77777777" w:rsidTr="00E64006">
        <w:trPr>
          <w:trHeight w:val="544"/>
          <w:jc w:val="center"/>
        </w:trPr>
        <w:tc>
          <w:tcPr>
            <w:tcW w:w="5038" w:type="dxa"/>
            <w:gridSpan w:val="2"/>
            <w:vAlign w:val="center"/>
          </w:tcPr>
          <w:p w14:paraId="710ECE71" w14:textId="40EF6DF3" w:rsidR="00151639" w:rsidRPr="007135A7" w:rsidRDefault="00151639" w:rsidP="00151639">
            <w:pPr>
              <w:pStyle w:val="Textoencaja"/>
            </w:pPr>
            <w:r w:rsidRPr="007135A7">
              <w:t xml:space="preserve">Agencia para la Calidad del </w:t>
            </w:r>
            <w:r w:rsidR="000F1408" w:rsidRPr="007135A7">
              <w:t>S</w:t>
            </w:r>
            <w:r w:rsidRPr="007135A7">
              <w:t>istema Universitario de Galicia (ACSUG)</w:t>
            </w:r>
          </w:p>
        </w:tc>
        <w:tc>
          <w:tcPr>
            <w:tcW w:w="4601" w:type="dxa"/>
            <w:gridSpan w:val="3"/>
            <w:vAlign w:val="center"/>
          </w:tcPr>
          <w:p w14:paraId="6012BCB6" w14:textId="50CBD493" w:rsidR="00151639" w:rsidRPr="007135A7" w:rsidRDefault="00151639" w:rsidP="00151639">
            <w:pPr>
              <w:pStyle w:val="Textoencaja"/>
            </w:pPr>
            <w:r w:rsidRPr="007135A7">
              <w:t>Universidad de Vigo</w:t>
            </w:r>
          </w:p>
        </w:tc>
      </w:tr>
    </w:tbl>
    <w:p w14:paraId="7559223E" w14:textId="77777777" w:rsidR="004506EA" w:rsidRPr="007135A7" w:rsidRDefault="00575EE6" w:rsidP="00CC0648">
      <w:pPr>
        <w:pStyle w:val="Seccin11"/>
      </w:pPr>
      <w:bookmarkStart w:id="2" w:name="1.2._CONTEXTO"/>
      <w:bookmarkEnd w:id="2"/>
      <w:r w:rsidRPr="007135A7">
        <w:t>CONTEXTO</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73E03A28" w14:textId="77777777" w:rsidTr="6E47F03E">
        <w:trPr>
          <w:trHeight w:val="283"/>
          <w:jc w:val="center"/>
        </w:trPr>
        <w:tc>
          <w:tcPr>
            <w:tcW w:w="9639" w:type="dxa"/>
            <w:shd w:val="clear" w:color="auto" w:fill="A6A6A6" w:themeFill="background1" w:themeFillShade="A6"/>
          </w:tcPr>
          <w:p w14:paraId="0D50E7FB" w14:textId="77777777" w:rsidR="004506EA" w:rsidRPr="007135A7" w:rsidRDefault="00575EE6" w:rsidP="00BC61E8">
            <w:pPr>
              <w:pStyle w:val="TablaTitulo"/>
            </w:pPr>
            <w:r w:rsidRPr="007135A7">
              <w:t>CIRCUNSTANCIAS</w:t>
            </w:r>
            <w:r w:rsidRPr="007135A7">
              <w:rPr>
                <w:spacing w:val="-8"/>
              </w:rPr>
              <w:t xml:space="preserve"> </w:t>
            </w:r>
            <w:r w:rsidRPr="007135A7">
              <w:t>QUE</w:t>
            </w:r>
            <w:r w:rsidRPr="007135A7">
              <w:rPr>
                <w:spacing w:val="-6"/>
              </w:rPr>
              <w:t xml:space="preserve"> </w:t>
            </w:r>
            <w:r w:rsidRPr="007135A7">
              <w:t>RODEAN</w:t>
            </w:r>
            <w:r w:rsidRPr="007135A7">
              <w:rPr>
                <w:spacing w:val="-6"/>
              </w:rPr>
              <w:t xml:space="preserve"> </w:t>
            </w:r>
            <w:r w:rsidRPr="007135A7">
              <w:t>AL</w:t>
            </w:r>
            <w:r w:rsidRPr="007135A7">
              <w:rPr>
                <w:spacing w:val="-7"/>
              </w:rPr>
              <w:t xml:space="preserve"> </w:t>
            </w:r>
            <w:r w:rsidRPr="007135A7">
              <w:t>PROGRAMA</w:t>
            </w:r>
            <w:r w:rsidRPr="007135A7">
              <w:rPr>
                <w:spacing w:val="-5"/>
              </w:rPr>
              <w:t xml:space="preserve"> </w:t>
            </w:r>
            <w:r w:rsidRPr="007135A7">
              <w:t>DE</w:t>
            </w:r>
            <w:r w:rsidRPr="007135A7">
              <w:rPr>
                <w:spacing w:val="-6"/>
              </w:rPr>
              <w:t xml:space="preserve"> </w:t>
            </w:r>
            <w:r w:rsidRPr="007135A7">
              <w:t>DOCTORADO</w:t>
            </w:r>
          </w:p>
        </w:tc>
      </w:tr>
      <w:tr w:rsidR="004506EA" w:rsidRPr="007135A7" w14:paraId="0F85E3E8" w14:textId="77777777" w:rsidTr="6E47F03E">
        <w:trPr>
          <w:trHeight w:val="1701"/>
          <w:jc w:val="center"/>
        </w:trPr>
        <w:tc>
          <w:tcPr>
            <w:tcW w:w="9639" w:type="dxa"/>
            <w:tcMar>
              <w:top w:w="113" w:type="dxa"/>
              <w:left w:w="113" w:type="dxa"/>
              <w:bottom w:w="113" w:type="dxa"/>
              <w:right w:w="113" w:type="dxa"/>
            </w:tcMar>
          </w:tcPr>
          <w:p w14:paraId="03A0A4DC" w14:textId="77777777" w:rsidR="004E7C2F" w:rsidRPr="007135A7" w:rsidRDefault="004E7C2F" w:rsidP="00E74CEF">
            <w:pPr>
              <w:pStyle w:val="Textoencaja"/>
              <w:spacing w:before="120"/>
            </w:pPr>
            <w:r w:rsidRPr="007135A7">
              <w:t xml:space="preserve">El Programa de Doctorado en Ingeniería Química tiene como principal objetivo ofrecer a los estudiantes de Ingeniería Química y áreas afines una formación especializada, en técnicas de investigación relacionadas con dichas áreas, así como en competencias transversales, que les habiliten para diseñar y desarrollar proyectos que permitan el avance del conocimiento y la transferencia </w:t>
            </w:r>
            <w:proofErr w:type="gramStart"/>
            <w:r w:rsidRPr="007135A7">
              <w:t>del mismo</w:t>
            </w:r>
            <w:proofErr w:type="gramEnd"/>
            <w:r w:rsidRPr="007135A7">
              <w:t xml:space="preserve"> a la sociedad.</w:t>
            </w:r>
          </w:p>
          <w:p w14:paraId="44E14551" w14:textId="77777777" w:rsidR="004E7C2F" w:rsidRPr="007135A7" w:rsidRDefault="004E7C2F" w:rsidP="00E74CEF">
            <w:pPr>
              <w:pStyle w:val="Textoencaja"/>
              <w:spacing w:before="120"/>
            </w:pPr>
            <w:r w:rsidRPr="007135A7">
              <w:t>La Ingeniería Química ha evolucionado desde sus inicios haciéndose cada vez más multidisciplinar, e incorporando en todos sus procedimientos y metodologías los conceptos de desarrollo sostenible. Es clave es el desarrollo y mantenimiento de los procesos que operan en la industria química, pero también desempeña un papel muy importante en la solución de muchos de los problemas que preocupan a la sociedad actual, como la protección del medio ambiente, la transición energética, el aprovechamiento óptimo de los recursos, el tratamiento de residuos y reutilización del agua, la durabilidad y robustez de materiales e infraestructuras, y el fomento de la bioeconomía. Abordar estos retos requiere profesionales con una formación multidisciplinar y con sólidas bases científico-técnicas.</w:t>
            </w:r>
          </w:p>
          <w:p w14:paraId="112D1383" w14:textId="77777777" w:rsidR="004E7C2F" w:rsidRPr="007135A7" w:rsidRDefault="004E7C2F" w:rsidP="00E74CEF">
            <w:pPr>
              <w:pStyle w:val="Textoencaja"/>
              <w:spacing w:before="120"/>
            </w:pPr>
            <w:r w:rsidRPr="007135A7">
              <w:t xml:space="preserve">El Programa </w:t>
            </w:r>
            <w:proofErr w:type="gramStart"/>
            <w:r w:rsidRPr="007135A7">
              <w:t>se enmarca dentro de</w:t>
            </w:r>
            <w:proofErr w:type="gramEnd"/>
            <w:r w:rsidRPr="007135A7">
              <w:t xml:space="preserve"> las líneas estratégicas de la Universidad de Vigo, ejemplificadas por la creación en 2014 del Campus de especialización “Vigo Tecnológico” (</w:t>
            </w:r>
            <w:hyperlink r:id="rId11" w:history="1">
              <w:r w:rsidRPr="007135A7">
                <w:rPr>
                  <w:rStyle w:val="Hiperligazn"/>
                  <w:color w:val="auto"/>
                </w:rPr>
                <w:t>http://vigotecnoloxico.uvigo.es/</w:t>
              </w:r>
            </w:hyperlink>
            <w:r w:rsidRPr="007135A7">
              <w:t>), cuyo objetivo es aglutinar las competencias científicas y tecnológicas de la institución en los ámbitos de las tecnologías, energía, procesos industriales y telecomunicación. Otro ejemplo de la apuesta estratégica de la Universidad de Vigo en las áreas de actuación del Programa es la creación en 2019 del CINTECX, Centro de Investigación en Tecnologías, Energía y Procesos Industriales (</w:t>
            </w:r>
            <w:hyperlink r:id="rId12" w:history="1">
              <w:r w:rsidRPr="007135A7">
                <w:rPr>
                  <w:rStyle w:val="Hiperligazn"/>
                  <w:color w:val="auto"/>
                </w:rPr>
                <w:t>https://cintecx.uvigo.es</w:t>
              </w:r>
            </w:hyperlink>
            <w:r w:rsidRPr="007135A7">
              <w:t>), que desarrolla investigación básica y aplicada en energías renovables, eficiencia energética, aprovechamiento de recursos naturales, valorización de residuos industriales, técnicas de fabricación avanzada y nuevos materiales, tecnologías de propulsión limpias o inteligencia artificial</w:t>
            </w:r>
          </w:p>
          <w:p w14:paraId="793A94CB" w14:textId="499B9481" w:rsidR="007866DF" w:rsidRPr="007135A7" w:rsidRDefault="007866DF" w:rsidP="00E74CEF">
            <w:pPr>
              <w:pStyle w:val="Textoencaja"/>
              <w:spacing w:before="120"/>
            </w:pPr>
            <w:r w:rsidRPr="007135A7">
              <w:t xml:space="preserve">Si, por una parte, la pertinencia del </w:t>
            </w:r>
            <w:r w:rsidR="004E7C2F" w:rsidRPr="007135A7">
              <w:t>Programa</w:t>
            </w:r>
            <w:r w:rsidRPr="007135A7">
              <w:t xml:space="preserve"> de </w:t>
            </w:r>
            <w:r w:rsidR="004E7C2F" w:rsidRPr="007135A7">
              <w:t>D</w:t>
            </w:r>
            <w:r w:rsidRPr="007135A7">
              <w:t>octorado propuesto respecto a las líneas estratégicas de la universidad es clara, debemos destacar</w:t>
            </w:r>
            <w:r w:rsidR="00075B94" w:rsidRPr="007135A7">
              <w:t xml:space="preserve"> </w:t>
            </w:r>
            <w:r w:rsidRPr="007135A7">
              <w:t>también la vinculación que tiene la propuesta investigadora con las actividades de desarrollo y de transferencia de nuestra institución. Los promotores</w:t>
            </w:r>
            <w:r w:rsidR="00075B94" w:rsidRPr="007135A7">
              <w:t xml:space="preserve"> </w:t>
            </w:r>
            <w:r w:rsidRPr="007135A7">
              <w:t xml:space="preserve">de este </w:t>
            </w:r>
            <w:r w:rsidR="007F4193" w:rsidRPr="007135A7">
              <w:t>programa</w:t>
            </w:r>
            <w:r w:rsidRPr="007135A7">
              <w:t xml:space="preserve"> de doctorado vienen acreditando la realización de proyectos vinculados al ámbito temático del </w:t>
            </w:r>
            <w:r w:rsidR="007F4193" w:rsidRPr="007135A7">
              <w:t>programa</w:t>
            </w:r>
            <w:r w:rsidRPr="007135A7">
              <w:t xml:space="preserve"> propuesto, que ofrece una elevada</w:t>
            </w:r>
            <w:r w:rsidR="007F4193" w:rsidRPr="007135A7">
              <w:t xml:space="preserve"> </w:t>
            </w:r>
            <w:r w:rsidRPr="007135A7">
              <w:t>versatilidad en aplicaciones técnicas y empresariales.</w:t>
            </w:r>
          </w:p>
          <w:p w14:paraId="576B2FDF" w14:textId="40DE1ABB" w:rsidR="007866DF" w:rsidRPr="007135A7" w:rsidRDefault="007866DF" w:rsidP="007866DF">
            <w:pPr>
              <w:pStyle w:val="Textoencaja"/>
            </w:pPr>
            <w:r w:rsidRPr="007135A7">
              <w:t>Destacamos, en este sentido, los siguientes proyectos y contratos</w:t>
            </w:r>
            <w:r w:rsidR="0009640B" w:rsidRPr="007135A7">
              <w:t xml:space="preserve"> con empresas</w:t>
            </w:r>
            <w:r w:rsidRPr="007135A7">
              <w:t>:</w:t>
            </w:r>
          </w:p>
          <w:p w14:paraId="56FFB29E" w14:textId="0782C560" w:rsidR="0009640B" w:rsidRPr="007135A7" w:rsidRDefault="0009640B" w:rsidP="00E74CEF">
            <w:pPr>
              <w:pStyle w:val="Textoencaja"/>
              <w:spacing w:before="120"/>
              <w:rPr>
                <w:lang w:val="en-GB"/>
              </w:rPr>
            </w:pPr>
            <w:r w:rsidRPr="007135A7">
              <w:rPr>
                <w:b/>
                <w:bCs/>
                <w:lang w:val="en-GB"/>
              </w:rPr>
              <w:lastRenderedPageBreak/>
              <w:t>Proyectos</w:t>
            </w:r>
            <w:r w:rsidRPr="007135A7">
              <w:rPr>
                <w:lang w:val="en-GB"/>
              </w:rPr>
              <w:t>:</w:t>
            </w:r>
          </w:p>
          <w:p w14:paraId="59B15CCE" w14:textId="05A86D7B" w:rsidR="0009640B" w:rsidRPr="007135A7" w:rsidRDefault="00A548D4" w:rsidP="007866DF">
            <w:pPr>
              <w:pStyle w:val="Textoencaja"/>
              <w:rPr>
                <w:lang w:val="en-GB"/>
              </w:rPr>
            </w:pPr>
            <w:r w:rsidRPr="007135A7">
              <w:rPr>
                <w:rFonts w:ascii="Symbol" w:eastAsia="Symbol" w:hAnsi="Symbol" w:cs="Symbol"/>
              </w:rPr>
              <w:t>·</w:t>
            </w:r>
            <w:r w:rsidR="0009640B" w:rsidRPr="007135A7">
              <w:rPr>
                <w:lang w:val="en-GB"/>
              </w:rPr>
              <w:t>Biopolymer feedstocks for 3D printed textile materials</w:t>
            </w:r>
            <w:r w:rsidRPr="007135A7">
              <w:rPr>
                <w:lang w:val="en-GB"/>
              </w:rPr>
              <w:t xml:space="preserve"> (PID2023-148508OB-I00)</w:t>
            </w:r>
            <w:r w:rsidR="00441AB0" w:rsidRPr="007135A7">
              <w:rPr>
                <w:lang w:val="en-GB"/>
              </w:rPr>
              <w:t xml:space="preserve"> (180.625€)</w:t>
            </w:r>
            <w:r w:rsidRPr="007135A7">
              <w:rPr>
                <w:lang w:val="en-GB"/>
              </w:rPr>
              <w:t>.</w:t>
            </w:r>
          </w:p>
          <w:p w14:paraId="66E28764" w14:textId="33677EBC" w:rsidR="0009640B" w:rsidRPr="007135A7" w:rsidRDefault="00A548D4" w:rsidP="007866DF">
            <w:pPr>
              <w:pStyle w:val="Textoencaja"/>
            </w:pPr>
            <w:r w:rsidRPr="007135A7">
              <w:rPr>
                <w:rFonts w:ascii="Symbol" w:eastAsia="Symbol" w:hAnsi="Symbol" w:cs="Symbol"/>
                <w:lang w:val="en-GB"/>
              </w:rPr>
              <w:t>·</w:t>
            </w:r>
            <w:r w:rsidRPr="007135A7">
              <w:t>Avanzando por un futuro más ecológico: integración de materiales respetuosos con el medio ambiente para la purificación del agua e iniciativas de energía renovable. (PID2023-146133NB-I00)</w:t>
            </w:r>
            <w:r w:rsidR="00441AB0" w:rsidRPr="007135A7">
              <w:t xml:space="preserve"> (275.000€)</w:t>
            </w:r>
            <w:r w:rsidRPr="007135A7">
              <w:t>.</w:t>
            </w:r>
          </w:p>
          <w:p w14:paraId="5162659E" w14:textId="298BBB36" w:rsidR="00A548D4" w:rsidRPr="007135A7" w:rsidRDefault="00A548D4" w:rsidP="007866DF">
            <w:pPr>
              <w:pStyle w:val="Textoencaja"/>
            </w:pPr>
            <w:r w:rsidRPr="007135A7">
              <w:rPr>
                <w:rFonts w:ascii="Symbol" w:eastAsia="Symbol" w:hAnsi="Symbol" w:cs="Symbol"/>
              </w:rPr>
              <w:t>·</w:t>
            </w:r>
            <w:r w:rsidRPr="007135A7">
              <w:rPr>
                <w:spacing w:val="-4"/>
              </w:rPr>
              <w:t>Desarrollo de un método sin contacto para evaluación de la corrosión en el hormigón armado (PID2022-137096OB-100)</w:t>
            </w:r>
            <w:r w:rsidR="00441AB0" w:rsidRPr="007135A7">
              <w:rPr>
                <w:spacing w:val="-4"/>
              </w:rPr>
              <w:t xml:space="preserve"> (172.500€)</w:t>
            </w:r>
            <w:r w:rsidRPr="007135A7">
              <w:rPr>
                <w:spacing w:val="-4"/>
              </w:rPr>
              <w:t>.</w:t>
            </w:r>
          </w:p>
          <w:p w14:paraId="4AF60A12" w14:textId="57D10899" w:rsidR="6E47F03E" w:rsidRPr="007135A7" w:rsidRDefault="6E47F03E" w:rsidP="6E47F03E">
            <w:pPr>
              <w:pStyle w:val="Textoencaja"/>
              <w:rPr>
                <w:rFonts w:eastAsiaTheme="minorEastAsia" w:cstheme="minorBidi"/>
              </w:rPr>
            </w:pPr>
            <w:r w:rsidRPr="007135A7">
              <w:rPr>
                <w:rFonts w:ascii="Symbol" w:eastAsia="Symbol" w:hAnsi="Symbol" w:cs="Symbol"/>
              </w:rPr>
              <w:t xml:space="preserve">· </w:t>
            </w:r>
            <w:r w:rsidRPr="007135A7">
              <w:rPr>
                <w:rFonts w:eastAsiaTheme="minorEastAsia" w:cstheme="minorBidi"/>
              </w:rPr>
              <w:t xml:space="preserve">Incremento de la vida en servicio de estructuras de hormigón reforzadas con aceros de memoria de forma, mediante la aplicación de películas </w:t>
            </w:r>
            <w:proofErr w:type="spellStart"/>
            <w:r w:rsidRPr="007135A7">
              <w:rPr>
                <w:rFonts w:eastAsiaTheme="minorEastAsia" w:cstheme="minorBidi"/>
              </w:rPr>
              <w:t>autoreparadoras</w:t>
            </w:r>
            <w:proofErr w:type="spellEnd"/>
            <w:r w:rsidRPr="007135A7">
              <w:rPr>
                <w:rFonts w:eastAsiaTheme="minorEastAsia" w:cstheme="minorBidi"/>
              </w:rPr>
              <w:t>. (PID2023-148545OB-I00) (172.500 €).</w:t>
            </w:r>
          </w:p>
          <w:p w14:paraId="75A1D056" w14:textId="1E4A8E84" w:rsidR="00A548D4" w:rsidRPr="007135A7" w:rsidRDefault="00A548D4" w:rsidP="00E74CEF">
            <w:pPr>
              <w:pStyle w:val="Textoencaja"/>
              <w:spacing w:before="240"/>
              <w:rPr>
                <w:b/>
                <w:bCs/>
              </w:rPr>
            </w:pPr>
            <w:r w:rsidRPr="007135A7">
              <w:rPr>
                <w:b/>
                <w:bCs/>
              </w:rPr>
              <w:t>Contratos:</w:t>
            </w:r>
          </w:p>
          <w:p w14:paraId="3C20C4EE" w14:textId="3123FD8A" w:rsidR="00A548D4" w:rsidRPr="007135A7" w:rsidRDefault="00C21D1B" w:rsidP="007866DF">
            <w:pPr>
              <w:pStyle w:val="Textoencaja"/>
            </w:pPr>
            <w:r w:rsidRPr="007135A7">
              <w:rPr>
                <w:rFonts w:ascii="Symbol" w:eastAsia="Symbol" w:hAnsi="Symbol" w:cs="Symbol"/>
              </w:rPr>
              <w:t>·</w:t>
            </w:r>
            <w:r w:rsidRPr="007135A7">
              <w:t xml:space="preserve">Investigación en técnicas electroquímicas de tratamiento de aceros inoxidables austeníticos para la generación de una nueva metodología de </w:t>
            </w:r>
            <w:proofErr w:type="spellStart"/>
            <w:r w:rsidRPr="007135A7">
              <w:t>electropulido</w:t>
            </w:r>
            <w:proofErr w:type="spellEnd"/>
            <w:r w:rsidRPr="007135A7">
              <w:t xml:space="preserve"> compacta y medioambientalmente neutra (ELECPUL). Con INSERPYME global</w:t>
            </w:r>
            <w:r w:rsidR="00441AB0" w:rsidRPr="007135A7">
              <w:t xml:space="preserve"> (108.000€)</w:t>
            </w:r>
            <w:r w:rsidRPr="007135A7">
              <w:t>. 2022-2024.</w:t>
            </w:r>
          </w:p>
          <w:p w14:paraId="6FFF7584" w14:textId="64738DC8" w:rsidR="00C21D1B" w:rsidRPr="007135A7" w:rsidRDefault="00C21D1B" w:rsidP="00F54952">
            <w:pPr>
              <w:pStyle w:val="Textoencaja"/>
              <w:spacing w:before="120"/>
            </w:pPr>
            <w:r w:rsidRPr="007135A7">
              <w:rPr>
                <w:rFonts w:ascii="Symbol" w:eastAsia="Symbol" w:hAnsi="Symbol" w:cs="Symbol"/>
              </w:rPr>
              <w:t>·</w:t>
            </w:r>
            <w:r w:rsidRPr="007135A7">
              <w:t xml:space="preserve"> Investigación en tecnologías de soldadura láser para la generación de componentes estructurales metálicos aligerados disimilares aluminio–acero para automoción (SOLDALAC). Con VIGOTEC S.L. y CIE GALFOR S.A</w:t>
            </w:r>
            <w:r w:rsidR="00441AB0" w:rsidRPr="007135A7">
              <w:t xml:space="preserve"> (130.000€)</w:t>
            </w:r>
            <w:r w:rsidRPr="007135A7">
              <w:t>. 2023-2025.</w:t>
            </w:r>
          </w:p>
          <w:p w14:paraId="08A77DDA" w14:textId="5E0F9D0A" w:rsidR="00F54952" w:rsidRPr="007135A7" w:rsidRDefault="00F54952" w:rsidP="00F54952">
            <w:pPr>
              <w:pStyle w:val="Textoencaja"/>
              <w:spacing w:before="120"/>
            </w:pPr>
            <w:r w:rsidRPr="007135A7">
              <w:rPr>
                <w:rFonts w:ascii="Symbol" w:eastAsia="Symbol" w:hAnsi="Symbol" w:cs="Symbol"/>
              </w:rPr>
              <w:t>·</w:t>
            </w:r>
            <w:r w:rsidRPr="007135A7">
              <w:t xml:space="preserve"> Investigación en técnicas electroquímicas para tratamiento y recuperación de aguas residuales industriales y urbanas de elevada carga orgánica y nutrientes para generación de estaciones de depuración de alta eficiencia (EDARTUL). Con ISEGA TECHNOLOGY S.L. (70.000€) (2025-2027).</w:t>
            </w:r>
          </w:p>
          <w:p w14:paraId="07507674" w14:textId="77777777" w:rsidR="004E7C2F" w:rsidRPr="007135A7" w:rsidRDefault="004E7C2F" w:rsidP="00F54952">
            <w:pPr>
              <w:pStyle w:val="Textoencaja"/>
              <w:spacing w:before="120"/>
            </w:pPr>
            <w:r w:rsidRPr="007135A7">
              <w:t xml:space="preserve">En lo que respecta al entorno </w:t>
            </w:r>
            <w:proofErr w:type="gramStart"/>
            <w:r w:rsidRPr="007135A7">
              <w:t>socio-económico</w:t>
            </w:r>
            <w:proofErr w:type="gramEnd"/>
            <w:r w:rsidRPr="007135A7">
              <w:t>, el desarrollo de una capacidad de investigación básica en las áreas temáticas consideradas en el Programa es facilitadora de procesos de I+D+i en nuestro entorno. Destaca, por ejemplo, el especial interés de aplicación en los campos de la metalurgia y de la transformación en el sector primario, muy significativos en el entorno local de la Universidade de Vigo, que se pueden ver beneficiados por esta capacidad investigadora. Asimismo, el sector industrial farmacéutico y alimentario son muy relevantes en el área geográfica del sur de Galicia y norte de Portugal, por lo que la formación avanzada en procesos biotecnológicos y operaciones de separación se hace muy necesario.</w:t>
            </w:r>
          </w:p>
          <w:p w14:paraId="398C6FD9" w14:textId="7E734C86" w:rsidR="0009640B" w:rsidRPr="007135A7" w:rsidRDefault="004E7C2F" w:rsidP="00C21D1B">
            <w:pPr>
              <w:pStyle w:val="Textoencaja"/>
              <w:spacing w:before="120"/>
            </w:pPr>
            <w:r w:rsidRPr="007135A7">
              <w:t>Por otro lado, la Escuela de Ingeniería Industrial de la Universidad de Vigo (EEI), en la que desarrollan su actividad profesional la mayoría del profesorado implicado en el Programa,</w:t>
            </w:r>
            <w:r w:rsidR="007866DF" w:rsidRPr="007135A7">
              <w:t xml:space="preserve"> se define en su plan </w:t>
            </w:r>
            <w:r w:rsidR="0009640B" w:rsidRPr="007135A7">
              <w:t>director 2024/30</w:t>
            </w:r>
            <w:r w:rsidR="007866DF" w:rsidRPr="007135A7">
              <w:t xml:space="preserve"> como </w:t>
            </w:r>
            <w:r w:rsidR="0009640B" w:rsidRPr="007135A7">
              <w:t>un centro cuya misión es contribuir al progreso y a la innovación del tejido empresarial y las instituciones, especialmente del N.O. peninsular, incorporando conocimiento de valor a través de la formación integral de profesionales cualificados y comprometidos con la transformación de la sociedad, el desarrollo de una investigación de calidad, y la transferencia de un conocimiento multidisciplinar.</w:t>
            </w:r>
          </w:p>
          <w:p w14:paraId="5064EA13" w14:textId="7C19E90E" w:rsidR="007866DF" w:rsidRPr="007135A7" w:rsidRDefault="007866DF" w:rsidP="007866DF">
            <w:pPr>
              <w:pStyle w:val="Textoencaja"/>
            </w:pPr>
            <w:r w:rsidRPr="007135A7">
              <w:t xml:space="preserve">El </w:t>
            </w:r>
            <w:r w:rsidR="004E7C2F" w:rsidRPr="007135A7">
              <w:t>P</w:t>
            </w:r>
            <w:r w:rsidRPr="007135A7">
              <w:t xml:space="preserve">rograma de </w:t>
            </w:r>
            <w:r w:rsidR="004E7C2F" w:rsidRPr="007135A7">
              <w:t>D</w:t>
            </w:r>
            <w:r w:rsidRPr="007135A7">
              <w:t>octorado que se propone viene, por lo tanto, a cubrir una necesidad social de formación de especialistas en el ámbito industrial, en</w:t>
            </w:r>
            <w:r w:rsidR="00075B94" w:rsidRPr="007135A7">
              <w:t xml:space="preserve"> </w:t>
            </w:r>
            <w:r w:rsidRPr="007135A7">
              <w:t>las ramas medioambiental y de tecnologías electroquímicas. El programa está teniendo una buena aceptación desde que se implantó, posiblemente</w:t>
            </w:r>
            <w:r w:rsidR="00075B94" w:rsidRPr="007135A7">
              <w:t xml:space="preserve"> </w:t>
            </w:r>
            <w:r w:rsidRPr="007135A7">
              <w:t>por ser el único de la comunidad autónoma que oferta las siguientes líneas de especialización:</w:t>
            </w:r>
          </w:p>
          <w:p w14:paraId="4A74CB25" w14:textId="5EFDC12E" w:rsidR="007866DF" w:rsidRPr="007135A7" w:rsidRDefault="00075B94" w:rsidP="007866DF">
            <w:pPr>
              <w:pStyle w:val="Textoencaja"/>
            </w:pPr>
            <w:r w:rsidRPr="007135A7">
              <w:rPr>
                <w:rFonts w:ascii="Symbol" w:eastAsia="Symbol" w:hAnsi="Symbol" w:cs="Symbol"/>
              </w:rPr>
              <w:t>Þ</w:t>
            </w:r>
            <w:r w:rsidR="007866DF" w:rsidRPr="007135A7">
              <w:t>Transferencia de materia y procesos de separación.</w:t>
            </w:r>
          </w:p>
          <w:p w14:paraId="7DA22806" w14:textId="21549B8D" w:rsidR="007866DF" w:rsidRPr="007135A7" w:rsidRDefault="00075B94" w:rsidP="007866DF">
            <w:pPr>
              <w:pStyle w:val="Textoencaja"/>
            </w:pPr>
            <w:r w:rsidRPr="007135A7">
              <w:rPr>
                <w:rFonts w:ascii="Symbol" w:eastAsia="Symbol" w:hAnsi="Symbol" w:cs="Symbol"/>
              </w:rPr>
              <w:t>Þ</w:t>
            </w:r>
            <w:r w:rsidR="007866DF" w:rsidRPr="007135A7">
              <w:t>Biotecnologías con enfoque industrial y medioambiental.</w:t>
            </w:r>
          </w:p>
          <w:p w14:paraId="5AC75419" w14:textId="18056918" w:rsidR="00731ECA" w:rsidRPr="007135A7" w:rsidRDefault="00075B94" w:rsidP="007866DF">
            <w:pPr>
              <w:pStyle w:val="Textoencaja"/>
            </w:pPr>
            <w:r w:rsidRPr="007135A7">
              <w:rPr>
                <w:rFonts w:ascii="Symbol" w:eastAsia="Symbol" w:hAnsi="Symbol" w:cs="Symbol"/>
              </w:rPr>
              <w:t>Þ</w:t>
            </w:r>
            <w:r w:rsidR="007866DF" w:rsidRPr="007135A7">
              <w:t>Corrosión y tecnologías electroquímicas</w:t>
            </w:r>
          </w:p>
          <w:p w14:paraId="69A91BE0" w14:textId="77777777" w:rsidR="004E7C2F" w:rsidRPr="007135A7" w:rsidRDefault="004E7C2F" w:rsidP="004E7C2F">
            <w:pPr>
              <w:pStyle w:val="Textoencaja"/>
              <w:spacing w:before="120"/>
            </w:pPr>
            <w:r w:rsidRPr="007135A7">
              <w:t>El Programa se ha ido adaptando a las diferentes regulaciones (ya bajo el RD 778/1998 obtuvo la mención de calidad en 2009) y ha mantenido un nivel aceptable de inscripciones (9, 6 y 5 alumnos, respectivamente en los últimos 3 cursos académicos). Una media de 7 alumnos/</w:t>
            </w:r>
            <w:proofErr w:type="gramStart"/>
            <w:r w:rsidRPr="007135A7">
              <w:t>año inscritos</w:t>
            </w:r>
            <w:proofErr w:type="gramEnd"/>
            <w:r w:rsidRPr="007135A7">
              <w:t xml:space="preserve"> demuestra la existencia de una necesidad social de formación de doctores en el ámbito de la Ingeniería Química.</w:t>
            </w:r>
          </w:p>
          <w:p w14:paraId="1D185E5C" w14:textId="6BE6E1F6" w:rsidR="00F130E5" w:rsidRPr="007135A7" w:rsidRDefault="00F130E5" w:rsidP="00C21D1B">
            <w:pPr>
              <w:pStyle w:val="Textoencaja"/>
              <w:spacing w:before="120"/>
            </w:pPr>
            <w:r w:rsidRPr="007135A7">
              <w:t xml:space="preserve">El </w:t>
            </w:r>
            <w:r w:rsidR="006A5883" w:rsidRPr="007135A7">
              <w:t>P</w:t>
            </w:r>
            <w:r w:rsidRPr="007135A7">
              <w:t xml:space="preserve">rograma de </w:t>
            </w:r>
            <w:r w:rsidR="006A5883" w:rsidRPr="007135A7">
              <w:t>D</w:t>
            </w:r>
            <w:r w:rsidRPr="007135A7">
              <w:t xml:space="preserve">octorado que se presenta se adscribe a la </w:t>
            </w:r>
            <w:hyperlink r:id="rId13" w:history="1">
              <w:r w:rsidRPr="007135A7">
                <w:rPr>
                  <w:rStyle w:val="Hiperligazn"/>
                  <w:color w:val="auto"/>
                </w:rPr>
                <w:t xml:space="preserve">Escuela Internacional de Doctorado de la Universidad de </w:t>
              </w:r>
              <w:r w:rsidRPr="007135A7">
                <w:rPr>
                  <w:rStyle w:val="Hiperligazn"/>
                  <w:color w:val="auto"/>
                </w:rPr>
                <w:lastRenderedPageBreak/>
                <w:t>Vigo (EIDO)</w:t>
              </w:r>
            </w:hyperlink>
            <w:r w:rsidRPr="007135A7">
              <w:t xml:space="preserve"> a nivel organizativo</w:t>
            </w:r>
            <w:r w:rsidR="000347C4" w:rsidRPr="007135A7">
              <w:t>, funcional y estratégico</w:t>
            </w:r>
            <w:r w:rsidRPr="007135A7">
              <w:t xml:space="preserve">. </w:t>
            </w:r>
            <w:r w:rsidR="000347C4" w:rsidRPr="007135A7">
              <w:t>De acuerdo a lo establecido en el RD 99/2011, modificado por el RD 576/2023, por el que se regulan las enseñanzas oficiales de doctorado, la Ley 6/2013, del Sistema Universitario de Galicia, en los estatutos de la Universidad de Vigo, y s</w:t>
            </w:r>
            <w:r w:rsidRPr="007135A7">
              <w:t>egún el</w:t>
            </w:r>
            <w:r w:rsidR="00DB0D1D" w:rsidRPr="007135A7">
              <w:t xml:space="preserve"> </w:t>
            </w:r>
            <w:hyperlink r:id="rId14" w:history="1">
              <w:r w:rsidR="00DB0D1D" w:rsidRPr="007135A7">
                <w:rPr>
                  <w:rStyle w:val="Hiperligazn"/>
                  <w:color w:val="auto"/>
                </w:rPr>
                <w:t>Reglamento de Régimen Interno de la EIDO</w:t>
              </w:r>
            </w:hyperlink>
            <w:r w:rsidR="00DB0D1D" w:rsidRPr="007135A7">
              <w:t xml:space="preserve"> y en el</w:t>
            </w:r>
            <w:r w:rsidRPr="007135A7">
              <w:t xml:space="preserve"> </w:t>
            </w:r>
            <w:hyperlink r:id="rId15" w:history="1">
              <w:r w:rsidRPr="007135A7">
                <w:rPr>
                  <w:rStyle w:val="Hiperligazn"/>
                  <w:color w:val="auto"/>
                </w:rPr>
                <w:t>Reglamento de Estudios de Doctorado</w:t>
              </w:r>
              <w:r w:rsidR="001309F6" w:rsidRPr="007135A7">
                <w:rPr>
                  <w:rStyle w:val="Hiperligazn"/>
                  <w:color w:val="auto"/>
                </w:rPr>
                <w:t xml:space="preserve"> de la Universidad de Vigo</w:t>
              </w:r>
            </w:hyperlink>
            <w:r w:rsidRPr="007135A7">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6" w:history="1">
              <w:r w:rsidRPr="007135A7">
                <w:rPr>
                  <w:rStyle w:val="Hiperligazn"/>
                  <w:color w:val="auto"/>
                </w:rPr>
                <w:t>Reglamento de Régimen Interno de la EIDO</w:t>
              </w:r>
            </w:hyperlink>
            <w:r w:rsidRPr="007135A7">
              <w:t xml:space="preserve"> señala que estarán integrados en la escuela todos los </w:t>
            </w:r>
            <w:r w:rsidR="006A5883" w:rsidRPr="007135A7">
              <w:t>P</w:t>
            </w:r>
            <w:r w:rsidRPr="007135A7">
              <w:t xml:space="preserve">rogramas de </w:t>
            </w:r>
            <w:r w:rsidR="006A5883" w:rsidRPr="007135A7">
              <w:t>D</w:t>
            </w:r>
            <w:r w:rsidRPr="007135A7">
              <w:t xml:space="preserve">octorado </w:t>
            </w:r>
            <w:r w:rsidR="00015F8C" w:rsidRPr="007135A7">
              <w:t>con carácter oficial e inscritos en el RUCT</w:t>
            </w:r>
            <w:r w:rsidRPr="007135A7">
              <w:t>.</w:t>
            </w:r>
          </w:p>
          <w:p w14:paraId="7C2416A6" w14:textId="1196C01C" w:rsidR="00731ECA" w:rsidRPr="007135A7" w:rsidRDefault="00F130E5" w:rsidP="005B092E">
            <w:pPr>
              <w:pStyle w:val="Textoencaja"/>
            </w:pPr>
            <w:r w:rsidRPr="007135A7">
              <w:t>A efectos de gestión administrativa</w:t>
            </w:r>
            <w:r w:rsidR="00D01B6B" w:rsidRPr="007135A7">
              <w:t>,</w:t>
            </w:r>
            <w:r w:rsidRPr="007135A7">
              <w:t xml:space="preserve"> la Universidad</w:t>
            </w:r>
            <w:r w:rsidR="005B686C" w:rsidRPr="007135A7">
              <w:t xml:space="preserve"> </w:t>
            </w:r>
            <w:r w:rsidRPr="007135A7">
              <w:t>de Vigo dispone en todas las Facultades y Escuelas</w:t>
            </w:r>
            <w:r w:rsidR="00D01B6B" w:rsidRPr="007135A7">
              <w:t xml:space="preserve">, dentro del área académica, </w:t>
            </w:r>
            <w:r w:rsidRPr="007135A7">
              <w:t xml:space="preserve">de unidades de gestión de </w:t>
            </w:r>
            <w:r w:rsidR="00D01B6B" w:rsidRPr="007135A7">
              <w:t>p</w:t>
            </w:r>
            <w:r w:rsidRPr="007135A7">
              <w:t>osgrado</w:t>
            </w:r>
            <w:r w:rsidR="00D01B6B" w:rsidRPr="007135A7">
              <w:t xml:space="preserve"> </w:t>
            </w:r>
            <w:r w:rsidRPr="007135A7">
              <w:t>que trabajan en coordinación con la EIDO y el Servicio de Posgrado</w:t>
            </w:r>
            <w:r w:rsidR="001309F6" w:rsidRPr="007135A7">
              <w:t xml:space="preserve"> de la universidad</w:t>
            </w:r>
            <w:r w:rsidRPr="007135A7">
              <w:t xml:space="preserve"> para facilitar una mayor cercanía entre el alumnado y las unidades de gestión administrativa. Para esta finalidad el programa se vincula a </w:t>
            </w:r>
            <w:r w:rsidR="007866DF" w:rsidRPr="007135A7">
              <w:t xml:space="preserve">la </w:t>
            </w:r>
            <w:r w:rsidRPr="007135A7">
              <w:t>Escuela</w:t>
            </w:r>
            <w:r w:rsidR="007866DF" w:rsidRPr="007135A7">
              <w:t xml:space="preserve"> de Ingeniería Industrial</w:t>
            </w:r>
            <w:r w:rsidRPr="007135A7">
              <w:t>, que se considera centro de adscripción</w:t>
            </w:r>
            <w:r w:rsidR="00BC3001" w:rsidRPr="007135A7">
              <w:t xml:space="preserve"> </w:t>
            </w:r>
            <w:r w:rsidRPr="007135A7">
              <w:t xml:space="preserve">del alumnado a los efectos de </w:t>
            </w:r>
            <w:r w:rsidR="00293017" w:rsidRPr="007135A7">
              <w:t>tr</w:t>
            </w:r>
            <w:r w:rsidR="00C760C7" w:rsidRPr="007135A7">
              <w:t>á</w:t>
            </w:r>
            <w:r w:rsidR="00293017" w:rsidRPr="007135A7">
              <w:t>mit</w:t>
            </w:r>
            <w:r w:rsidR="00C760C7" w:rsidRPr="007135A7">
              <w:t xml:space="preserve">es administrativos </w:t>
            </w:r>
            <w:r w:rsidR="00293017" w:rsidRPr="007135A7">
              <w:t xml:space="preserve">de </w:t>
            </w:r>
            <w:r w:rsidRPr="007135A7">
              <w:t>matrícula</w:t>
            </w:r>
            <w:r w:rsidR="00C760C7" w:rsidRPr="007135A7">
              <w:t xml:space="preserve"> </w:t>
            </w:r>
            <w:r w:rsidR="00BC3001" w:rsidRPr="007135A7">
              <w:t xml:space="preserve">y de </w:t>
            </w:r>
            <w:r w:rsidRPr="007135A7">
              <w:t>representación estudiantil.</w:t>
            </w:r>
          </w:p>
        </w:tc>
      </w:tr>
    </w:tbl>
    <w:p w14:paraId="1E84E9AA" w14:textId="2DEE66B1" w:rsidR="004506EA" w:rsidRPr="007135A7" w:rsidRDefault="004506EA" w:rsidP="00EF58D3">
      <w:pPr>
        <w:pStyle w:val="Textodocorpo"/>
        <w:jc w:val="both"/>
        <w:rPr>
          <w:rFonts w:asciiTheme="minorHAnsi" w:hAnsiTheme="minorHAnsi" w:cstheme="minorHAnsi"/>
        </w:rPr>
      </w:pPr>
    </w:p>
    <w:p w14:paraId="50A73AE9"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6C04E2F1" w14:textId="6AB4FE08" w:rsidR="004506EA" w:rsidRPr="007135A7" w:rsidRDefault="00575EE6" w:rsidP="00575EE6">
      <w:pPr>
        <w:pStyle w:val="Textodocorpo"/>
        <w:spacing w:before="58"/>
        <w:ind w:left="952" w:right="250"/>
        <w:jc w:val="both"/>
        <w:rPr>
          <w:rFonts w:asciiTheme="minorHAnsi" w:hAnsiTheme="minorHAnsi" w:cstheme="minorHAnsi"/>
          <w:sz w:val="3"/>
        </w:rPr>
      </w:pPr>
      <w:r w:rsidRPr="007135A7">
        <w:rPr>
          <w:rFonts w:asciiTheme="minorHAnsi" w:hAnsiTheme="minorHAnsi" w:cstheme="minorHAnsi"/>
        </w:rPr>
        <w:lastRenderedPageBreak/>
        <w:t xml:space="preserve"> </w:t>
      </w:r>
    </w:p>
    <w:p w14:paraId="4AEE27AD" w14:textId="77777777" w:rsidR="004506EA" w:rsidRPr="007135A7" w:rsidRDefault="004506EA">
      <w:pPr>
        <w:pStyle w:val="Textodocorpo"/>
        <w:spacing w:before="87"/>
        <w:rPr>
          <w:rFonts w:asciiTheme="minorHAnsi" w:hAnsiTheme="minorHAnsi" w:cstheme="minorHAnsi"/>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7135A7" w:rsidRPr="007135A7" w14:paraId="7ABC1ADB" w14:textId="77777777" w:rsidTr="00731ECA">
        <w:trPr>
          <w:trHeight w:val="283"/>
          <w:jc w:val="center"/>
        </w:trPr>
        <w:tc>
          <w:tcPr>
            <w:tcW w:w="9658" w:type="dxa"/>
            <w:gridSpan w:val="2"/>
            <w:shd w:val="clear" w:color="auto" w:fill="BEBEBE"/>
            <w:vAlign w:val="center"/>
          </w:tcPr>
          <w:p w14:paraId="2D74F3DC" w14:textId="77777777" w:rsidR="004506EA" w:rsidRPr="007135A7" w:rsidRDefault="00575EE6" w:rsidP="009865D1">
            <w:pPr>
              <w:pStyle w:val="TablaTitulo"/>
            </w:pPr>
            <w:r w:rsidRPr="007135A7">
              <w:t>LISTADO DE UNIVERSIDADES</w:t>
            </w:r>
          </w:p>
        </w:tc>
      </w:tr>
      <w:tr w:rsidR="007135A7" w:rsidRPr="007135A7" w14:paraId="184994D5" w14:textId="77777777" w:rsidTr="00731ECA">
        <w:trPr>
          <w:trHeight w:val="283"/>
          <w:jc w:val="center"/>
        </w:trPr>
        <w:tc>
          <w:tcPr>
            <w:tcW w:w="3113" w:type="dxa"/>
            <w:shd w:val="clear" w:color="auto" w:fill="BEBEBE"/>
            <w:vAlign w:val="center"/>
          </w:tcPr>
          <w:p w14:paraId="1D5F3EE5" w14:textId="77777777" w:rsidR="004506EA" w:rsidRPr="007135A7" w:rsidRDefault="00575EE6" w:rsidP="009865D1">
            <w:pPr>
              <w:pStyle w:val="TablaTitulo"/>
            </w:pPr>
            <w:r w:rsidRPr="007135A7">
              <w:t>CÓDIGO</w:t>
            </w:r>
          </w:p>
        </w:tc>
        <w:tc>
          <w:tcPr>
            <w:tcW w:w="6545" w:type="dxa"/>
            <w:shd w:val="clear" w:color="auto" w:fill="BEBEBE"/>
            <w:vAlign w:val="center"/>
          </w:tcPr>
          <w:p w14:paraId="69FC8A11" w14:textId="77777777" w:rsidR="004506EA" w:rsidRPr="007135A7" w:rsidRDefault="00575EE6" w:rsidP="009865D1">
            <w:pPr>
              <w:pStyle w:val="TablaTitulo"/>
            </w:pPr>
            <w:r w:rsidRPr="007135A7">
              <w:t>UNIVERSIDAD</w:t>
            </w:r>
          </w:p>
        </w:tc>
      </w:tr>
      <w:tr w:rsidR="007135A7" w:rsidRPr="007135A7" w14:paraId="4125965A" w14:textId="77777777" w:rsidTr="00E64006">
        <w:trPr>
          <w:trHeight w:val="340"/>
          <w:jc w:val="center"/>
        </w:trPr>
        <w:tc>
          <w:tcPr>
            <w:tcW w:w="3113" w:type="dxa"/>
            <w:vAlign w:val="center"/>
          </w:tcPr>
          <w:p w14:paraId="59DF5D02" w14:textId="126C8383" w:rsidR="004506EA" w:rsidRPr="007135A7" w:rsidRDefault="00917169" w:rsidP="00E64006">
            <w:pPr>
              <w:pStyle w:val="Textoencaja"/>
              <w:jc w:val="left"/>
            </w:pPr>
            <w:r w:rsidRPr="007135A7">
              <w:t>038</w:t>
            </w:r>
          </w:p>
        </w:tc>
        <w:tc>
          <w:tcPr>
            <w:tcW w:w="6545" w:type="dxa"/>
            <w:vAlign w:val="center"/>
          </w:tcPr>
          <w:p w14:paraId="69000751" w14:textId="24707381" w:rsidR="004506EA" w:rsidRPr="007135A7" w:rsidRDefault="00917169" w:rsidP="00E64006">
            <w:pPr>
              <w:pStyle w:val="Textoencaja"/>
              <w:jc w:val="left"/>
            </w:pPr>
            <w:r w:rsidRPr="007135A7">
              <w:t>Universidad de Vigo</w:t>
            </w:r>
          </w:p>
        </w:tc>
      </w:tr>
      <w:tr w:rsidR="007135A7" w:rsidRPr="007135A7" w14:paraId="5A74EB0C" w14:textId="77777777" w:rsidTr="00E64006">
        <w:trPr>
          <w:trHeight w:val="340"/>
          <w:jc w:val="center"/>
        </w:trPr>
        <w:tc>
          <w:tcPr>
            <w:tcW w:w="3113" w:type="dxa"/>
            <w:vAlign w:val="center"/>
          </w:tcPr>
          <w:p w14:paraId="5A05D20F" w14:textId="77777777" w:rsidR="004506EA" w:rsidRPr="007135A7" w:rsidRDefault="004506EA" w:rsidP="00E64006">
            <w:pPr>
              <w:pStyle w:val="Textoencaja"/>
              <w:jc w:val="left"/>
            </w:pPr>
          </w:p>
        </w:tc>
        <w:tc>
          <w:tcPr>
            <w:tcW w:w="6545" w:type="dxa"/>
            <w:vAlign w:val="center"/>
          </w:tcPr>
          <w:p w14:paraId="2C5881B6" w14:textId="77777777" w:rsidR="004506EA" w:rsidRPr="007135A7" w:rsidRDefault="004506EA" w:rsidP="00E64006">
            <w:pPr>
              <w:pStyle w:val="Textoencaja"/>
              <w:jc w:val="left"/>
            </w:pPr>
          </w:p>
        </w:tc>
      </w:tr>
      <w:tr w:rsidR="007135A7" w:rsidRPr="007135A7" w14:paraId="6D93AD4E" w14:textId="77777777" w:rsidTr="00E64006">
        <w:trPr>
          <w:trHeight w:val="340"/>
          <w:jc w:val="center"/>
        </w:trPr>
        <w:tc>
          <w:tcPr>
            <w:tcW w:w="3113" w:type="dxa"/>
            <w:vAlign w:val="center"/>
          </w:tcPr>
          <w:p w14:paraId="6F844E1D" w14:textId="77777777" w:rsidR="00917169" w:rsidRPr="007135A7" w:rsidRDefault="00917169" w:rsidP="00E64006">
            <w:pPr>
              <w:pStyle w:val="Textoencaja"/>
              <w:jc w:val="left"/>
            </w:pPr>
          </w:p>
        </w:tc>
        <w:tc>
          <w:tcPr>
            <w:tcW w:w="6545" w:type="dxa"/>
            <w:vAlign w:val="center"/>
          </w:tcPr>
          <w:p w14:paraId="41B5914A" w14:textId="77777777" w:rsidR="00917169" w:rsidRPr="007135A7" w:rsidRDefault="00917169" w:rsidP="00E64006">
            <w:pPr>
              <w:pStyle w:val="Textoencaja"/>
              <w:jc w:val="left"/>
            </w:pPr>
          </w:p>
        </w:tc>
      </w:tr>
    </w:tbl>
    <w:p w14:paraId="526A1395" w14:textId="39396057" w:rsidR="004506EA" w:rsidRPr="007135A7" w:rsidRDefault="00575EE6" w:rsidP="00E82782">
      <w:pPr>
        <w:pStyle w:val="Seccin11"/>
      </w:pPr>
      <w:bookmarkStart w:id="3" w:name="1.3._Universidad_de_A_Coruña"/>
      <w:bookmarkEnd w:id="3"/>
      <w:r w:rsidRPr="007135A7">
        <w:t>Universidad</w:t>
      </w:r>
      <w:r w:rsidRPr="007135A7">
        <w:rPr>
          <w:spacing w:val="-4"/>
        </w:rPr>
        <w:t xml:space="preserve"> </w:t>
      </w:r>
      <w:r w:rsidRPr="007135A7">
        <w:t>de</w:t>
      </w:r>
      <w:r w:rsidRPr="007135A7">
        <w:rPr>
          <w:spacing w:val="-5"/>
        </w:rPr>
        <w:t xml:space="preserve"> </w:t>
      </w:r>
      <w:r w:rsidR="00917169" w:rsidRPr="007135A7">
        <w:t>Vigo</w:t>
      </w:r>
    </w:p>
    <w:p w14:paraId="4A7E2E5E" w14:textId="77777777" w:rsidR="004506EA" w:rsidRPr="007135A7" w:rsidRDefault="00575EE6" w:rsidP="00E82782">
      <w:pPr>
        <w:pStyle w:val="Seccin111"/>
      </w:pPr>
      <w:bookmarkStart w:id="4" w:name="1.3.1._Centros_en_los_que_se_imparte"/>
      <w:bookmarkEnd w:id="4"/>
      <w:r w:rsidRPr="007135A7">
        <w:t>Centros en los que se imparte</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7135A7" w:rsidRPr="007135A7" w14:paraId="117B992F" w14:textId="77777777" w:rsidTr="1074E66E">
        <w:trPr>
          <w:trHeight w:val="283"/>
          <w:jc w:val="center"/>
        </w:trPr>
        <w:tc>
          <w:tcPr>
            <w:tcW w:w="9658" w:type="dxa"/>
            <w:gridSpan w:val="2"/>
            <w:shd w:val="clear" w:color="auto" w:fill="BEBEBE"/>
            <w:vAlign w:val="center"/>
          </w:tcPr>
          <w:p w14:paraId="6C945486" w14:textId="77777777" w:rsidR="004506EA" w:rsidRPr="007135A7" w:rsidRDefault="00575EE6" w:rsidP="009865D1">
            <w:pPr>
              <w:pStyle w:val="TablaTitulo"/>
            </w:pPr>
            <w:r w:rsidRPr="007135A7">
              <w:t>LISTADO</w:t>
            </w:r>
            <w:r w:rsidRPr="007135A7">
              <w:rPr>
                <w:spacing w:val="-6"/>
              </w:rPr>
              <w:t xml:space="preserve"> </w:t>
            </w:r>
            <w:r w:rsidRPr="007135A7">
              <w:t>DE</w:t>
            </w:r>
            <w:r w:rsidRPr="007135A7">
              <w:rPr>
                <w:spacing w:val="-5"/>
              </w:rPr>
              <w:t xml:space="preserve"> </w:t>
            </w:r>
            <w:r w:rsidRPr="007135A7">
              <w:t>CENTROS</w:t>
            </w:r>
          </w:p>
        </w:tc>
      </w:tr>
      <w:tr w:rsidR="007135A7" w:rsidRPr="007135A7" w14:paraId="52C572B7" w14:textId="77777777" w:rsidTr="1074E66E">
        <w:trPr>
          <w:trHeight w:val="283"/>
          <w:jc w:val="center"/>
        </w:trPr>
        <w:tc>
          <w:tcPr>
            <w:tcW w:w="3250" w:type="dxa"/>
            <w:shd w:val="clear" w:color="auto" w:fill="BEBEBE"/>
            <w:vAlign w:val="center"/>
          </w:tcPr>
          <w:p w14:paraId="4DB06755" w14:textId="77777777" w:rsidR="004506EA" w:rsidRPr="007135A7" w:rsidRDefault="00575EE6" w:rsidP="009865D1">
            <w:pPr>
              <w:pStyle w:val="TablaTitulo"/>
            </w:pPr>
            <w:r w:rsidRPr="007135A7">
              <w:t>CÓDIGO</w:t>
            </w:r>
          </w:p>
        </w:tc>
        <w:tc>
          <w:tcPr>
            <w:tcW w:w="6408" w:type="dxa"/>
            <w:shd w:val="clear" w:color="auto" w:fill="BEBEBE"/>
            <w:vAlign w:val="center"/>
          </w:tcPr>
          <w:p w14:paraId="0378F7C2" w14:textId="3F739E79" w:rsidR="004506EA" w:rsidRPr="007135A7" w:rsidRDefault="00575EE6" w:rsidP="009865D1">
            <w:pPr>
              <w:pStyle w:val="TablaTitulo"/>
            </w:pPr>
            <w:r w:rsidRPr="007135A7">
              <w:t>CENTRO</w:t>
            </w:r>
          </w:p>
        </w:tc>
      </w:tr>
      <w:tr w:rsidR="007135A7" w:rsidRPr="007135A7" w14:paraId="073FD9EB" w14:textId="77777777" w:rsidTr="1074E66E">
        <w:trPr>
          <w:trHeight w:val="340"/>
          <w:jc w:val="center"/>
        </w:trPr>
        <w:tc>
          <w:tcPr>
            <w:tcW w:w="3250" w:type="dxa"/>
            <w:vAlign w:val="center"/>
          </w:tcPr>
          <w:p w14:paraId="7BCEBAE2" w14:textId="674C707A" w:rsidR="004506EA" w:rsidRPr="007135A7" w:rsidRDefault="00917169" w:rsidP="00E64006">
            <w:pPr>
              <w:pStyle w:val="Textoencaja"/>
              <w:jc w:val="left"/>
            </w:pPr>
            <w:r w:rsidRPr="007135A7">
              <w:t>36020684</w:t>
            </w:r>
          </w:p>
        </w:tc>
        <w:tc>
          <w:tcPr>
            <w:tcW w:w="6408" w:type="dxa"/>
            <w:vAlign w:val="center"/>
          </w:tcPr>
          <w:p w14:paraId="44E4593A" w14:textId="226194AF" w:rsidR="004506EA" w:rsidRPr="007135A7" w:rsidRDefault="00917169" w:rsidP="00E64006">
            <w:pPr>
              <w:pStyle w:val="Textoencaja"/>
              <w:jc w:val="left"/>
            </w:pPr>
            <w:r>
              <w:t>Universidad de Vigo</w:t>
            </w:r>
            <w:r w:rsidR="00211850">
              <w:t xml:space="preserve"> (EIDO)</w:t>
            </w:r>
            <w:commentRangeStart w:id="5"/>
            <w:commentRangeStart w:id="6"/>
            <w:commentRangeEnd w:id="5"/>
            <w:r>
              <w:commentReference w:id="5"/>
            </w:r>
            <w:commentRangeEnd w:id="6"/>
            <w:r w:rsidR="00211850">
              <w:rPr>
                <w:rStyle w:val="Referenciadecomentario"/>
                <w:rFonts w:ascii="Calibri" w:hAnsi="Calibri" w:cs="Calibri"/>
              </w:rPr>
              <w:commentReference w:id="6"/>
            </w:r>
          </w:p>
        </w:tc>
      </w:tr>
      <w:tr w:rsidR="007135A7" w:rsidRPr="007135A7" w14:paraId="528C92EE" w14:textId="77777777" w:rsidTr="1074E66E">
        <w:trPr>
          <w:trHeight w:val="340"/>
          <w:jc w:val="center"/>
        </w:trPr>
        <w:tc>
          <w:tcPr>
            <w:tcW w:w="3250" w:type="dxa"/>
            <w:vAlign w:val="center"/>
          </w:tcPr>
          <w:p w14:paraId="3797C9AA" w14:textId="77777777" w:rsidR="004506EA" w:rsidRPr="007135A7" w:rsidRDefault="004506EA" w:rsidP="00E64006">
            <w:pPr>
              <w:pStyle w:val="Textoencaja"/>
              <w:jc w:val="left"/>
            </w:pPr>
          </w:p>
        </w:tc>
        <w:tc>
          <w:tcPr>
            <w:tcW w:w="6408" w:type="dxa"/>
            <w:vAlign w:val="center"/>
          </w:tcPr>
          <w:p w14:paraId="55204890" w14:textId="77777777" w:rsidR="004506EA" w:rsidRPr="007135A7" w:rsidRDefault="004506EA" w:rsidP="00E64006">
            <w:pPr>
              <w:pStyle w:val="Textoencaja"/>
              <w:jc w:val="left"/>
            </w:pPr>
          </w:p>
        </w:tc>
      </w:tr>
    </w:tbl>
    <w:p w14:paraId="75ED8D66" w14:textId="72F6F46D" w:rsidR="004506EA" w:rsidRPr="007135A7" w:rsidRDefault="00575EE6" w:rsidP="00917169">
      <w:pPr>
        <w:pStyle w:val="Seccin111"/>
      </w:pPr>
      <w:bookmarkStart w:id="7" w:name="1.3.2._Escuela_Internacional_de_Doctorad"/>
      <w:bookmarkEnd w:id="7"/>
      <w:r w:rsidRPr="007135A7">
        <w:t>Escuela</w:t>
      </w:r>
      <w:r w:rsidRPr="007135A7">
        <w:rPr>
          <w:spacing w:val="-5"/>
        </w:rPr>
        <w:t xml:space="preserve"> </w:t>
      </w:r>
      <w:r w:rsidRPr="007135A7">
        <w:t>Internacional</w:t>
      </w:r>
      <w:r w:rsidRPr="007135A7">
        <w:rPr>
          <w:spacing w:val="-6"/>
        </w:rPr>
        <w:t xml:space="preserve"> </w:t>
      </w:r>
      <w:r w:rsidRPr="007135A7">
        <w:t>de</w:t>
      </w:r>
      <w:r w:rsidRPr="007135A7">
        <w:rPr>
          <w:spacing w:val="-5"/>
        </w:rPr>
        <w:t xml:space="preserve"> </w:t>
      </w:r>
      <w:r w:rsidRPr="007135A7">
        <w:t>Doctorado</w:t>
      </w:r>
      <w:r w:rsidRPr="007135A7">
        <w:rPr>
          <w:spacing w:val="-4"/>
        </w:rPr>
        <w:t xml:space="preserve"> </w:t>
      </w:r>
      <w:r w:rsidR="00917169" w:rsidRPr="007135A7">
        <w:rPr>
          <w:spacing w:val="-4"/>
        </w:rPr>
        <w:t>de la Universidad de Vigo</w:t>
      </w:r>
    </w:p>
    <w:p w14:paraId="35567333" w14:textId="77777777" w:rsidR="004506EA" w:rsidRPr="007135A7" w:rsidRDefault="00575EE6" w:rsidP="00E82782">
      <w:pPr>
        <w:pStyle w:val="Seccin1111"/>
      </w:pPr>
      <w:bookmarkStart w:id="8" w:name="1.3.2.1._Datos_asociados_al_centro"/>
      <w:bookmarkEnd w:id="8"/>
      <w:r w:rsidRPr="007135A7">
        <w:t>Datos</w:t>
      </w:r>
      <w:r w:rsidRPr="007135A7">
        <w:rPr>
          <w:spacing w:val="-5"/>
        </w:rPr>
        <w:t xml:space="preserve"> </w:t>
      </w:r>
      <w:r w:rsidRPr="007135A7">
        <w:t>asociados</w:t>
      </w:r>
      <w:r w:rsidRPr="007135A7">
        <w:rPr>
          <w:spacing w:val="-6"/>
        </w:rPr>
        <w:t xml:space="preserve"> </w:t>
      </w:r>
      <w:r w:rsidRPr="007135A7">
        <w:t>al</w:t>
      </w:r>
      <w:r w:rsidRPr="007135A7">
        <w:rPr>
          <w:spacing w:val="-6"/>
        </w:rPr>
        <w:t xml:space="preserve"> </w:t>
      </w:r>
      <w:r w:rsidRPr="007135A7">
        <w:rPr>
          <w:spacing w:val="-2"/>
        </w:rPr>
        <w:t>centro</w:t>
      </w: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7135A7" w:rsidRPr="007135A7"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7135A7" w:rsidRDefault="00575EE6" w:rsidP="009865D1">
            <w:pPr>
              <w:pStyle w:val="TablaTitulo"/>
            </w:pPr>
            <w:r w:rsidRPr="007135A7">
              <w:t>PLAZAS</w:t>
            </w:r>
            <w:r w:rsidRPr="007135A7">
              <w:rPr>
                <w:spacing w:val="-8"/>
              </w:rPr>
              <w:t xml:space="preserve"> </w:t>
            </w:r>
            <w:r w:rsidRPr="007135A7">
              <w:t>DE</w:t>
            </w:r>
            <w:r w:rsidRPr="007135A7">
              <w:rPr>
                <w:spacing w:val="-5"/>
              </w:rPr>
              <w:t xml:space="preserve"> </w:t>
            </w:r>
            <w:r w:rsidRPr="007135A7">
              <w:t>NUEVO</w:t>
            </w:r>
            <w:r w:rsidRPr="007135A7">
              <w:rPr>
                <w:spacing w:val="-6"/>
              </w:rPr>
              <w:t xml:space="preserve"> </w:t>
            </w:r>
            <w:r w:rsidRPr="007135A7">
              <w:t>INGRESO</w:t>
            </w:r>
            <w:r w:rsidRPr="007135A7">
              <w:rPr>
                <w:spacing w:val="-5"/>
              </w:rPr>
              <w:t xml:space="preserve"> </w:t>
            </w:r>
            <w:r w:rsidRPr="007135A7">
              <w:t>OFERTADAS</w:t>
            </w:r>
          </w:p>
        </w:tc>
      </w:tr>
      <w:tr w:rsidR="007135A7" w:rsidRPr="007135A7"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7135A7" w:rsidRDefault="00575EE6" w:rsidP="009865D1">
            <w:pPr>
              <w:pStyle w:val="TablaTitulo"/>
            </w:pPr>
            <w:r w:rsidRPr="007135A7">
              <w:t>PRIMER</w:t>
            </w:r>
            <w:r w:rsidRPr="007135A7">
              <w:rPr>
                <w:spacing w:val="-5"/>
              </w:rPr>
              <w:t xml:space="preserve"> </w:t>
            </w:r>
            <w:r w:rsidRPr="007135A7">
              <w:t>AÑO</w:t>
            </w:r>
            <w:r w:rsidRPr="007135A7">
              <w:rPr>
                <w:spacing w:val="-6"/>
              </w:rPr>
              <w:t xml:space="preserve"> </w:t>
            </w:r>
            <w:r w:rsidRPr="007135A7">
              <w:t>IMPLANTACIÓN</w:t>
            </w:r>
          </w:p>
        </w:tc>
        <w:tc>
          <w:tcPr>
            <w:tcW w:w="6342" w:type="dxa"/>
            <w:gridSpan w:val="2"/>
            <w:shd w:val="clear" w:color="auto" w:fill="BFBFBF" w:themeFill="background1" w:themeFillShade="BF"/>
            <w:vAlign w:val="center"/>
          </w:tcPr>
          <w:p w14:paraId="45F10A85" w14:textId="77777777" w:rsidR="004506EA" w:rsidRPr="007135A7" w:rsidRDefault="00575EE6" w:rsidP="009865D1">
            <w:pPr>
              <w:pStyle w:val="TablaTitulo"/>
            </w:pPr>
            <w:r w:rsidRPr="007135A7">
              <w:t>SEGUNDO</w:t>
            </w:r>
            <w:r w:rsidRPr="007135A7">
              <w:rPr>
                <w:spacing w:val="-6"/>
              </w:rPr>
              <w:t xml:space="preserve"> </w:t>
            </w:r>
            <w:r w:rsidRPr="007135A7">
              <w:t>AÑO</w:t>
            </w:r>
            <w:r w:rsidRPr="007135A7">
              <w:rPr>
                <w:spacing w:val="-8"/>
              </w:rPr>
              <w:t xml:space="preserve"> </w:t>
            </w:r>
            <w:r w:rsidRPr="007135A7">
              <w:t>IMPLANTACIÓN</w:t>
            </w:r>
          </w:p>
        </w:tc>
      </w:tr>
      <w:tr w:rsidR="007135A7" w:rsidRPr="007135A7" w14:paraId="6495A1D8" w14:textId="77777777" w:rsidTr="00E64006">
        <w:trPr>
          <w:trHeight w:val="340"/>
          <w:jc w:val="center"/>
        </w:trPr>
        <w:tc>
          <w:tcPr>
            <w:tcW w:w="3317" w:type="dxa"/>
            <w:vAlign w:val="center"/>
          </w:tcPr>
          <w:p w14:paraId="296245CA" w14:textId="46DC8838" w:rsidR="004506EA" w:rsidRPr="007135A7" w:rsidRDefault="0059779B" w:rsidP="00E64006">
            <w:pPr>
              <w:pStyle w:val="Textoencaja"/>
              <w:jc w:val="left"/>
            </w:pPr>
            <w:r w:rsidRPr="007135A7">
              <w:t>10</w:t>
            </w:r>
          </w:p>
        </w:tc>
        <w:tc>
          <w:tcPr>
            <w:tcW w:w="6342" w:type="dxa"/>
            <w:gridSpan w:val="2"/>
            <w:vAlign w:val="center"/>
          </w:tcPr>
          <w:p w14:paraId="3A1C23C9" w14:textId="2D92A4A4" w:rsidR="004506EA" w:rsidRPr="007135A7" w:rsidRDefault="0059779B" w:rsidP="00E64006">
            <w:pPr>
              <w:pStyle w:val="Textoencaja"/>
              <w:jc w:val="left"/>
            </w:pPr>
            <w:r w:rsidRPr="007135A7">
              <w:t>10</w:t>
            </w:r>
          </w:p>
        </w:tc>
      </w:tr>
      <w:tr w:rsidR="007135A7" w:rsidRPr="007135A7" w14:paraId="45E5B30E" w14:textId="77777777" w:rsidTr="00E64006">
        <w:trPr>
          <w:trHeight w:val="283"/>
          <w:jc w:val="center"/>
        </w:trPr>
        <w:tc>
          <w:tcPr>
            <w:tcW w:w="9659" w:type="dxa"/>
            <w:gridSpan w:val="3"/>
            <w:shd w:val="clear" w:color="auto" w:fill="BEBEBE"/>
            <w:vAlign w:val="center"/>
          </w:tcPr>
          <w:p w14:paraId="5B6ED4C7" w14:textId="77777777" w:rsidR="004506EA" w:rsidRPr="007135A7" w:rsidRDefault="00575EE6" w:rsidP="009865D1">
            <w:pPr>
              <w:pStyle w:val="TablaTitulo"/>
            </w:pPr>
            <w:r w:rsidRPr="007135A7">
              <w:t>NORMAS</w:t>
            </w:r>
            <w:r w:rsidRPr="007135A7">
              <w:rPr>
                <w:spacing w:val="-7"/>
              </w:rPr>
              <w:t xml:space="preserve"> </w:t>
            </w:r>
            <w:r w:rsidRPr="007135A7">
              <w:t>DE</w:t>
            </w:r>
            <w:r w:rsidRPr="007135A7">
              <w:rPr>
                <w:spacing w:val="-5"/>
              </w:rPr>
              <w:t xml:space="preserve"> </w:t>
            </w:r>
            <w:r w:rsidRPr="007135A7">
              <w:t>PERMANENCIA</w:t>
            </w:r>
          </w:p>
        </w:tc>
      </w:tr>
      <w:tr w:rsidR="007135A7" w:rsidRPr="007135A7" w14:paraId="78302196" w14:textId="77777777" w:rsidTr="006349BD">
        <w:trPr>
          <w:trHeight w:val="850"/>
          <w:jc w:val="center"/>
        </w:trPr>
        <w:tc>
          <w:tcPr>
            <w:tcW w:w="9659" w:type="dxa"/>
            <w:gridSpan w:val="3"/>
            <w:vAlign w:val="center"/>
          </w:tcPr>
          <w:p w14:paraId="3EDE2B95" w14:textId="5CC68E39" w:rsidR="004506EA" w:rsidRPr="007135A7" w:rsidRDefault="006349BD" w:rsidP="005B092E">
            <w:pPr>
              <w:pStyle w:val="Textoencaja"/>
            </w:pPr>
            <w:r w:rsidRPr="007135A7">
              <w:t>La Normativa de Permanencia para los estudios de doctorado de la Universidad de Vigo está en el</w:t>
            </w:r>
            <w:commentRangeStart w:id="9"/>
            <w:r w:rsidRPr="007135A7">
              <w:t xml:space="preserve"> enlace</w:t>
            </w:r>
            <w:commentRangeEnd w:id="9"/>
            <w:r w:rsidR="00E32245">
              <w:rPr>
                <w:rStyle w:val="Referenciadecomentario"/>
                <w:rFonts w:ascii="Calibri" w:hAnsi="Calibri" w:cs="Calibri"/>
              </w:rPr>
              <w:commentReference w:id="9"/>
            </w:r>
            <w:r w:rsidR="000F4365" w:rsidRPr="007135A7">
              <w:t>:</w:t>
            </w:r>
          </w:p>
          <w:p w14:paraId="21092DD6" w14:textId="3B8F6585" w:rsidR="00EF58D3" w:rsidRPr="007135A7" w:rsidRDefault="00E32245" w:rsidP="000F4365">
            <w:pPr>
              <w:pStyle w:val="Textoencaja"/>
            </w:pPr>
            <w:hyperlink r:id="rId21" w:tgtFrame="_blank" w:history="1">
              <w:r w:rsidRPr="007405E0">
                <w:rPr>
                  <w:rStyle w:val="Hiperligazn"/>
                  <w:rFonts w:ascii="Calibri" w:hAnsi="Calibri" w:cs="Calibri"/>
                </w:rPr>
                <w:t>Normativa de Permanencia en Doctorado – Universidade de Vigo</w:t>
              </w:r>
            </w:hyperlink>
          </w:p>
        </w:tc>
      </w:tr>
      <w:tr w:rsidR="007135A7" w:rsidRPr="007135A7" w14:paraId="40143BFF" w14:textId="77777777" w:rsidTr="00E64006">
        <w:trPr>
          <w:trHeight w:val="283"/>
          <w:jc w:val="center"/>
        </w:trPr>
        <w:tc>
          <w:tcPr>
            <w:tcW w:w="9659" w:type="dxa"/>
            <w:gridSpan w:val="3"/>
            <w:shd w:val="clear" w:color="auto" w:fill="BEBEBE"/>
            <w:vAlign w:val="center"/>
          </w:tcPr>
          <w:p w14:paraId="69857632" w14:textId="77777777" w:rsidR="004506EA" w:rsidRPr="007135A7" w:rsidRDefault="00575EE6" w:rsidP="009865D1">
            <w:pPr>
              <w:pStyle w:val="TablaTitulo"/>
            </w:pPr>
            <w:r w:rsidRPr="007135A7">
              <w:t>LENGUAS</w:t>
            </w:r>
            <w:r w:rsidRPr="007135A7">
              <w:rPr>
                <w:spacing w:val="-5"/>
              </w:rPr>
              <w:t xml:space="preserve"> </w:t>
            </w:r>
            <w:r w:rsidRPr="007135A7">
              <w:t>DEL</w:t>
            </w:r>
            <w:r w:rsidRPr="007135A7">
              <w:rPr>
                <w:spacing w:val="-6"/>
              </w:rPr>
              <w:t xml:space="preserve"> </w:t>
            </w:r>
            <w:r w:rsidRPr="007135A7">
              <w:t>PROGRAMA</w:t>
            </w:r>
          </w:p>
        </w:tc>
      </w:tr>
      <w:tr w:rsidR="007135A7" w:rsidRPr="007135A7" w14:paraId="7D721A08" w14:textId="77777777" w:rsidTr="00E64006">
        <w:trPr>
          <w:trHeight w:val="283"/>
          <w:jc w:val="center"/>
        </w:trPr>
        <w:tc>
          <w:tcPr>
            <w:tcW w:w="3317" w:type="dxa"/>
            <w:shd w:val="clear" w:color="auto" w:fill="BEBEBE"/>
            <w:vAlign w:val="center"/>
          </w:tcPr>
          <w:p w14:paraId="634E8BB0" w14:textId="77777777" w:rsidR="004506EA" w:rsidRPr="007135A7" w:rsidRDefault="00575EE6" w:rsidP="009865D1">
            <w:pPr>
              <w:pStyle w:val="TablaTitulo"/>
            </w:pPr>
            <w:r w:rsidRPr="007135A7">
              <w:t>CASTELLANO</w:t>
            </w:r>
          </w:p>
        </w:tc>
        <w:tc>
          <w:tcPr>
            <w:tcW w:w="3171" w:type="dxa"/>
            <w:shd w:val="clear" w:color="auto" w:fill="BEBEBE"/>
            <w:vAlign w:val="center"/>
          </w:tcPr>
          <w:p w14:paraId="5751C7E9" w14:textId="77777777" w:rsidR="004506EA" w:rsidRPr="007135A7" w:rsidRDefault="00575EE6" w:rsidP="009865D1">
            <w:pPr>
              <w:pStyle w:val="TablaTitulo"/>
            </w:pPr>
            <w:r w:rsidRPr="007135A7">
              <w:t>CATALÁN</w:t>
            </w:r>
          </w:p>
        </w:tc>
        <w:tc>
          <w:tcPr>
            <w:tcW w:w="3171" w:type="dxa"/>
            <w:shd w:val="clear" w:color="auto" w:fill="BEBEBE"/>
            <w:vAlign w:val="center"/>
          </w:tcPr>
          <w:p w14:paraId="776F21D7" w14:textId="77777777" w:rsidR="004506EA" w:rsidRPr="007135A7" w:rsidRDefault="00575EE6" w:rsidP="009865D1">
            <w:pPr>
              <w:pStyle w:val="TablaTitulo"/>
            </w:pPr>
            <w:r w:rsidRPr="007135A7">
              <w:t>EUSKERA</w:t>
            </w:r>
          </w:p>
        </w:tc>
      </w:tr>
      <w:tr w:rsidR="007135A7" w:rsidRPr="007135A7" w14:paraId="3C451CF9" w14:textId="77777777" w:rsidTr="00E64006">
        <w:trPr>
          <w:trHeight w:val="340"/>
          <w:jc w:val="center"/>
        </w:trPr>
        <w:tc>
          <w:tcPr>
            <w:tcW w:w="3317" w:type="dxa"/>
            <w:vAlign w:val="center"/>
          </w:tcPr>
          <w:p w14:paraId="1D5D9886" w14:textId="77777777" w:rsidR="004506EA" w:rsidRPr="007135A7" w:rsidRDefault="00575EE6" w:rsidP="00E64006">
            <w:pPr>
              <w:pStyle w:val="Textoencaja"/>
              <w:jc w:val="left"/>
            </w:pPr>
            <w:r w:rsidRPr="007135A7">
              <w:t>Sí</w:t>
            </w:r>
          </w:p>
        </w:tc>
        <w:tc>
          <w:tcPr>
            <w:tcW w:w="3171" w:type="dxa"/>
            <w:vAlign w:val="center"/>
          </w:tcPr>
          <w:p w14:paraId="2AB10AA6" w14:textId="77777777" w:rsidR="004506EA" w:rsidRPr="007135A7" w:rsidRDefault="00575EE6" w:rsidP="00E64006">
            <w:pPr>
              <w:pStyle w:val="Textoencaja"/>
              <w:jc w:val="left"/>
            </w:pPr>
            <w:r w:rsidRPr="007135A7">
              <w:t>No</w:t>
            </w:r>
          </w:p>
        </w:tc>
        <w:tc>
          <w:tcPr>
            <w:tcW w:w="3171" w:type="dxa"/>
            <w:vAlign w:val="center"/>
          </w:tcPr>
          <w:p w14:paraId="64F23E18" w14:textId="77777777" w:rsidR="004506EA" w:rsidRPr="007135A7" w:rsidRDefault="00575EE6" w:rsidP="00E64006">
            <w:pPr>
              <w:pStyle w:val="Textoencaja"/>
              <w:jc w:val="left"/>
            </w:pPr>
            <w:r w:rsidRPr="007135A7">
              <w:t>No</w:t>
            </w:r>
          </w:p>
        </w:tc>
      </w:tr>
      <w:tr w:rsidR="007135A7" w:rsidRPr="007135A7" w14:paraId="6B5DA1C6" w14:textId="77777777" w:rsidTr="00E64006">
        <w:trPr>
          <w:trHeight w:val="283"/>
          <w:jc w:val="center"/>
        </w:trPr>
        <w:tc>
          <w:tcPr>
            <w:tcW w:w="3317" w:type="dxa"/>
            <w:shd w:val="clear" w:color="auto" w:fill="BEBEBE"/>
            <w:vAlign w:val="center"/>
          </w:tcPr>
          <w:p w14:paraId="427558C5" w14:textId="77777777" w:rsidR="004506EA" w:rsidRPr="007135A7" w:rsidRDefault="00575EE6" w:rsidP="009865D1">
            <w:pPr>
              <w:pStyle w:val="TablaTitulo"/>
            </w:pPr>
            <w:r w:rsidRPr="007135A7">
              <w:t>GALLEGO</w:t>
            </w:r>
          </w:p>
        </w:tc>
        <w:tc>
          <w:tcPr>
            <w:tcW w:w="3171" w:type="dxa"/>
            <w:shd w:val="clear" w:color="auto" w:fill="BEBEBE"/>
            <w:vAlign w:val="center"/>
          </w:tcPr>
          <w:p w14:paraId="2ADB4F04" w14:textId="77777777" w:rsidR="004506EA" w:rsidRPr="007135A7" w:rsidRDefault="00575EE6" w:rsidP="009865D1">
            <w:pPr>
              <w:pStyle w:val="TablaTitulo"/>
            </w:pPr>
            <w:r w:rsidRPr="007135A7">
              <w:t>VALENCIANO</w:t>
            </w:r>
          </w:p>
        </w:tc>
        <w:tc>
          <w:tcPr>
            <w:tcW w:w="3171" w:type="dxa"/>
            <w:shd w:val="clear" w:color="auto" w:fill="BEBEBE"/>
            <w:vAlign w:val="center"/>
          </w:tcPr>
          <w:p w14:paraId="3A7310F0" w14:textId="77777777" w:rsidR="004506EA" w:rsidRPr="007135A7" w:rsidRDefault="00575EE6" w:rsidP="009865D1">
            <w:pPr>
              <w:pStyle w:val="TablaTitulo"/>
            </w:pPr>
            <w:r w:rsidRPr="007135A7">
              <w:t>INGLÉS</w:t>
            </w:r>
          </w:p>
        </w:tc>
      </w:tr>
      <w:tr w:rsidR="007135A7" w:rsidRPr="007135A7" w14:paraId="0237171C" w14:textId="77777777" w:rsidTr="00E64006">
        <w:trPr>
          <w:trHeight w:val="340"/>
          <w:jc w:val="center"/>
        </w:trPr>
        <w:tc>
          <w:tcPr>
            <w:tcW w:w="3317" w:type="dxa"/>
            <w:vAlign w:val="center"/>
          </w:tcPr>
          <w:p w14:paraId="021419ED" w14:textId="77777777" w:rsidR="004506EA" w:rsidRPr="007135A7" w:rsidRDefault="00575EE6" w:rsidP="00E64006">
            <w:pPr>
              <w:pStyle w:val="Textoencaja"/>
              <w:jc w:val="left"/>
            </w:pPr>
            <w:r w:rsidRPr="007135A7">
              <w:t>Sí</w:t>
            </w:r>
          </w:p>
        </w:tc>
        <w:tc>
          <w:tcPr>
            <w:tcW w:w="3171" w:type="dxa"/>
            <w:vAlign w:val="center"/>
          </w:tcPr>
          <w:p w14:paraId="58334947" w14:textId="77777777" w:rsidR="004506EA" w:rsidRPr="007135A7" w:rsidRDefault="00575EE6" w:rsidP="00E64006">
            <w:pPr>
              <w:pStyle w:val="Textoencaja"/>
              <w:jc w:val="left"/>
            </w:pPr>
            <w:r w:rsidRPr="007135A7">
              <w:t>No</w:t>
            </w:r>
          </w:p>
        </w:tc>
        <w:tc>
          <w:tcPr>
            <w:tcW w:w="3171" w:type="dxa"/>
            <w:vAlign w:val="center"/>
          </w:tcPr>
          <w:p w14:paraId="428EFAC4" w14:textId="41292345" w:rsidR="004506EA" w:rsidRPr="007135A7" w:rsidRDefault="000F4365" w:rsidP="00E64006">
            <w:pPr>
              <w:pStyle w:val="Textoencaja"/>
              <w:jc w:val="left"/>
            </w:pPr>
            <w:r w:rsidRPr="007135A7">
              <w:t>No</w:t>
            </w:r>
          </w:p>
        </w:tc>
      </w:tr>
      <w:tr w:rsidR="007135A7" w:rsidRPr="007135A7" w14:paraId="322FAA62" w14:textId="77777777" w:rsidTr="00E64006">
        <w:trPr>
          <w:trHeight w:val="283"/>
          <w:jc w:val="center"/>
        </w:trPr>
        <w:tc>
          <w:tcPr>
            <w:tcW w:w="3317" w:type="dxa"/>
            <w:shd w:val="clear" w:color="auto" w:fill="BEBEBE"/>
            <w:vAlign w:val="center"/>
          </w:tcPr>
          <w:p w14:paraId="167E41D9" w14:textId="77777777" w:rsidR="004506EA" w:rsidRPr="007135A7" w:rsidRDefault="00575EE6" w:rsidP="009865D1">
            <w:pPr>
              <w:pStyle w:val="TablaTitulo"/>
            </w:pPr>
            <w:r w:rsidRPr="007135A7">
              <w:t>FRANCÉS</w:t>
            </w:r>
          </w:p>
        </w:tc>
        <w:tc>
          <w:tcPr>
            <w:tcW w:w="3171" w:type="dxa"/>
            <w:shd w:val="clear" w:color="auto" w:fill="BEBEBE"/>
            <w:vAlign w:val="center"/>
          </w:tcPr>
          <w:p w14:paraId="04B0EFEA" w14:textId="77777777" w:rsidR="004506EA" w:rsidRPr="007135A7" w:rsidRDefault="00575EE6" w:rsidP="009865D1">
            <w:pPr>
              <w:pStyle w:val="TablaTitulo"/>
            </w:pPr>
            <w:r w:rsidRPr="007135A7">
              <w:t>ALEMÁN</w:t>
            </w:r>
          </w:p>
        </w:tc>
        <w:tc>
          <w:tcPr>
            <w:tcW w:w="3171" w:type="dxa"/>
            <w:shd w:val="clear" w:color="auto" w:fill="BEBEBE"/>
            <w:vAlign w:val="center"/>
          </w:tcPr>
          <w:p w14:paraId="12F09277" w14:textId="77777777" w:rsidR="004506EA" w:rsidRPr="007135A7" w:rsidRDefault="00575EE6" w:rsidP="009865D1">
            <w:pPr>
              <w:pStyle w:val="TablaTitulo"/>
            </w:pPr>
            <w:r w:rsidRPr="007135A7">
              <w:t>PORTUGUÉS</w:t>
            </w:r>
          </w:p>
        </w:tc>
      </w:tr>
      <w:tr w:rsidR="007135A7" w:rsidRPr="007135A7" w14:paraId="14DBC013" w14:textId="77777777" w:rsidTr="00E64006">
        <w:trPr>
          <w:trHeight w:val="340"/>
          <w:jc w:val="center"/>
        </w:trPr>
        <w:tc>
          <w:tcPr>
            <w:tcW w:w="3317" w:type="dxa"/>
            <w:vAlign w:val="center"/>
          </w:tcPr>
          <w:p w14:paraId="69A8528E" w14:textId="77777777" w:rsidR="004506EA" w:rsidRPr="007135A7" w:rsidRDefault="00575EE6" w:rsidP="00E64006">
            <w:pPr>
              <w:pStyle w:val="Textoencaja"/>
              <w:jc w:val="left"/>
            </w:pPr>
            <w:r w:rsidRPr="007135A7">
              <w:t>No</w:t>
            </w:r>
          </w:p>
        </w:tc>
        <w:tc>
          <w:tcPr>
            <w:tcW w:w="3171" w:type="dxa"/>
            <w:vAlign w:val="center"/>
          </w:tcPr>
          <w:p w14:paraId="7974136F" w14:textId="77777777" w:rsidR="004506EA" w:rsidRPr="007135A7" w:rsidRDefault="00575EE6" w:rsidP="00E64006">
            <w:pPr>
              <w:pStyle w:val="Textoencaja"/>
              <w:jc w:val="left"/>
            </w:pPr>
            <w:r w:rsidRPr="007135A7">
              <w:t>No</w:t>
            </w:r>
          </w:p>
        </w:tc>
        <w:tc>
          <w:tcPr>
            <w:tcW w:w="3171" w:type="dxa"/>
            <w:vAlign w:val="center"/>
          </w:tcPr>
          <w:p w14:paraId="751A8135" w14:textId="38F304DA" w:rsidR="004506EA" w:rsidRPr="007135A7" w:rsidRDefault="000F4365" w:rsidP="00E64006">
            <w:pPr>
              <w:pStyle w:val="Textoencaja"/>
              <w:jc w:val="left"/>
            </w:pPr>
            <w:r w:rsidRPr="007135A7">
              <w:t>No</w:t>
            </w:r>
          </w:p>
        </w:tc>
      </w:tr>
      <w:tr w:rsidR="007135A7" w:rsidRPr="007135A7" w14:paraId="133CEED9" w14:textId="77777777" w:rsidTr="00E64006">
        <w:trPr>
          <w:trHeight w:val="283"/>
          <w:jc w:val="center"/>
        </w:trPr>
        <w:tc>
          <w:tcPr>
            <w:tcW w:w="3317" w:type="dxa"/>
            <w:shd w:val="clear" w:color="auto" w:fill="BEBEBE"/>
            <w:vAlign w:val="center"/>
          </w:tcPr>
          <w:p w14:paraId="4D644915" w14:textId="77777777" w:rsidR="004506EA" w:rsidRPr="007135A7" w:rsidRDefault="00575EE6" w:rsidP="009865D1">
            <w:pPr>
              <w:pStyle w:val="TablaTitulo"/>
            </w:pPr>
            <w:r w:rsidRPr="007135A7">
              <w:t>ITALIANO</w:t>
            </w:r>
          </w:p>
        </w:tc>
        <w:tc>
          <w:tcPr>
            <w:tcW w:w="6342" w:type="dxa"/>
            <w:gridSpan w:val="2"/>
            <w:shd w:val="clear" w:color="auto" w:fill="BEBEBE"/>
            <w:vAlign w:val="center"/>
          </w:tcPr>
          <w:p w14:paraId="1B547C9A" w14:textId="77777777" w:rsidR="004506EA" w:rsidRPr="007135A7" w:rsidRDefault="00575EE6" w:rsidP="009865D1">
            <w:pPr>
              <w:pStyle w:val="TablaTitulo"/>
            </w:pPr>
            <w:r w:rsidRPr="007135A7">
              <w:t>OTRAS</w:t>
            </w:r>
          </w:p>
        </w:tc>
      </w:tr>
      <w:tr w:rsidR="004506EA" w:rsidRPr="007135A7" w14:paraId="44A866EC" w14:textId="77777777" w:rsidTr="00E64006">
        <w:trPr>
          <w:trHeight w:val="340"/>
          <w:jc w:val="center"/>
        </w:trPr>
        <w:tc>
          <w:tcPr>
            <w:tcW w:w="3317" w:type="dxa"/>
            <w:vAlign w:val="center"/>
          </w:tcPr>
          <w:p w14:paraId="23A3B893" w14:textId="77777777" w:rsidR="004506EA" w:rsidRPr="007135A7" w:rsidRDefault="00575EE6" w:rsidP="00E64006">
            <w:pPr>
              <w:pStyle w:val="Textoencaja"/>
              <w:jc w:val="left"/>
            </w:pPr>
            <w:r w:rsidRPr="007135A7">
              <w:t>No</w:t>
            </w:r>
          </w:p>
        </w:tc>
        <w:tc>
          <w:tcPr>
            <w:tcW w:w="6342" w:type="dxa"/>
            <w:gridSpan w:val="2"/>
            <w:vAlign w:val="center"/>
          </w:tcPr>
          <w:p w14:paraId="5AECACA7" w14:textId="77777777" w:rsidR="004506EA" w:rsidRPr="007135A7" w:rsidRDefault="00575EE6" w:rsidP="00E64006">
            <w:pPr>
              <w:pStyle w:val="Textoencaja"/>
              <w:jc w:val="left"/>
            </w:pPr>
            <w:r w:rsidRPr="007135A7">
              <w:t>No</w:t>
            </w:r>
          </w:p>
        </w:tc>
      </w:tr>
    </w:tbl>
    <w:p w14:paraId="43BBA7EC" w14:textId="077C9ACC" w:rsidR="00EF58D3" w:rsidRPr="007135A7" w:rsidRDefault="00EF58D3" w:rsidP="00EF58D3">
      <w:pPr>
        <w:pStyle w:val="Textodocorpo"/>
        <w:jc w:val="both"/>
        <w:rPr>
          <w:rFonts w:asciiTheme="minorHAnsi" w:hAnsiTheme="minorHAnsi" w:cstheme="minorHAnsi"/>
        </w:rPr>
      </w:pPr>
    </w:p>
    <w:p w14:paraId="19CD181B" w14:textId="77777777" w:rsidR="00AA1E07" w:rsidRPr="007135A7" w:rsidRDefault="00AA1E07" w:rsidP="00AA1E07">
      <w:pPr>
        <w:pStyle w:val="Textodocorpo"/>
        <w:jc w:val="both"/>
        <w:rPr>
          <w:rFonts w:asciiTheme="minorHAnsi" w:hAnsiTheme="minorHAnsi" w:cstheme="minorHAnsi"/>
        </w:rPr>
      </w:pPr>
    </w:p>
    <w:p w14:paraId="6C228DAF"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55265EAE" w14:textId="0D6A495B" w:rsidR="004506EA" w:rsidRPr="007135A7" w:rsidRDefault="00575EE6" w:rsidP="00E82782">
      <w:pPr>
        <w:pStyle w:val="Seccin11"/>
      </w:pPr>
      <w:bookmarkStart w:id="10" w:name="1.3.3._Escuela_Internacional_de_Doctorad"/>
      <w:bookmarkEnd w:id="10"/>
      <w:r w:rsidRPr="007135A7">
        <w:lastRenderedPageBreak/>
        <w:t>COLABORACIONES</w:t>
      </w:r>
    </w:p>
    <w:tbl>
      <w:tblPr>
        <w:tblStyle w:val="TableNormal1"/>
        <w:tblW w:w="9639"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7135A7" w:rsidRPr="007135A7" w14:paraId="24A16FF4" w14:textId="77777777" w:rsidTr="7C969EA7">
        <w:trPr>
          <w:trHeight w:val="272"/>
          <w:jc w:val="center"/>
        </w:trPr>
        <w:tc>
          <w:tcPr>
            <w:tcW w:w="9639" w:type="dxa"/>
            <w:gridSpan w:val="4"/>
            <w:shd w:val="clear" w:color="auto" w:fill="BFBFBF" w:themeFill="background1" w:themeFillShade="BF"/>
            <w:vAlign w:val="center"/>
          </w:tcPr>
          <w:p w14:paraId="134DA436" w14:textId="77777777" w:rsidR="004506EA" w:rsidRPr="007135A7" w:rsidRDefault="00575EE6" w:rsidP="009865D1">
            <w:pPr>
              <w:pStyle w:val="TablaTitulo"/>
            </w:pPr>
            <w:r w:rsidRPr="007135A7">
              <w:t>LISTADO</w:t>
            </w:r>
            <w:r w:rsidRPr="007135A7">
              <w:rPr>
                <w:spacing w:val="0"/>
              </w:rPr>
              <w:t xml:space="preserve"> </w:t>
            </w:r>
            <w:r w:rsidRPr="007135A7">
              <w:t>DE</w:t>
            </w:r>
            <w:r w:rsidRPr="007135A7">
              <w:rPr>
                <w:spacing w:val="0"/>
              </w:rPr>
              <w:t xml:space="preserve"> </w:t>
            </w:r>
            <w:r w:rsidRPr="007135A7">
              <w:t>COLABORACIONES</w:t>
            </w:r>
            <w:r w:rsidRPr="007135A7">
              <w:rPr>
                <w:spacing w:val="0"/>
              </w:rPr>
              <w:t xml:space="preserve"> </w:t>
            </w:r>
            <w:r w:rsidRPr="007135A7">
              <w:t>CON</w:t>
            </w:r>
            <w:r w:rsidRPr="007135A7">
              <w:rPr>
                <w:spacing w:val="0"/>
              </w:rPr>
              <w:t xml:space="preserve"> CONVENIO</w:t>
            </w:r>
          </w:p>
        </w:tc>
      </w:tr>
      <w:tr w:rsidR="007135A7" w:rsidRPr="007135A7" w14:paraId="24C76C2D" w14:textId="77777777" w:rsidTr="7C969EA7">
        <w:trPr>
          <w:trHeight w:val="635"/>
          <w:jc w:val="center"/>
        </w:trPr>
        <w:tc>
          <w:tcPr>
            <w:tcW w:w="887" w:type="dxa"/>
            <w:shd w:val="clear" w:color="auto" w:fill="BEBEBE"/>
            <w:vAlign w:val="center"/>
          </w:tcPr>
          <w:p w14:paraId="6050B04A" w14:textId="77777777" w:rsidR="004506EA" w:rsidRPr="007135A7" w:rsidRDefault="00575EE6" w:rsidP="009865D1">
            <w:pPr>
              <w:pStyle w:val="TablaTitulo"/>
            </w:pPr>
            <w:r w:rsidRPr="007135A7">
              <w:t>CÓDIGO</w:t>
            </w:r>
          </w:p>
        </w:tc>
        <w:tc>
          <w:tcPr>
            <w:tcW w:w="1492" w:type="dxa"/>
            <w:shd w:val="clear" w:color="auto" w:fill="BEBEBE"/>
            <w:vAlign w:val="center"/>
          </w:tcPr>
          <w:p w14:paraId="1288001F" w14:textId="77777777" w:rsidR="004506EA" w:rsidRPr="007135A7" w:rsidRDefault="00575EE6" w:rsidP="009865D1">
            <w:pPr>
              <w:pStyle w:val="TablaTitulo"/>
            </w:pPr>
            <w:r w:rsidRPr="007135A7">
              <w:t>INSTITUCIÓN</w:t>
            </w:r>
          </w:p>
        </w:tc>
        <w:tc>
          <w:tcPr>
            <w:tcW w:w="5917" w:type="dxa"/>
            <w:shd w:val="clear" w:color="auto" w:fill="BEBEBE"/>
            <w:vAlign w:val="center"/>
          </w:tcPr>
          <w:p w14:paraId="067954B2" w14:textId="77777777" w:rsidR="004506EA" w:rsidRPr="007135A7" w:rsidRDefault="00575EE6" w:rsidP="009865D1">
            <w:pPr>
              <w:pStyle w:val="TablaTitulo"/>
            </w:pPr>
            <w:r w:rsidRPr="007135A7">
              <w:t>DESCRIPCIÓN</w:t>
            </w:r>
          </w:p>
        </w:tc>
        <w:tc>
          <w:tcPr>
            <w:tcW w:w="1343" w:type="dxa"/>
            <w:shd w:val="clear" w:color="auto" w:fill="BEBEBE"/>
            <w:vAlign w:val="center"/>
          </w:tcPr>
          <w:p w14:paraId="77B2E350" w14:textId="07E959DD" w:rsidR="004506EA" w:rsidRPr="007135A7" w:rsidRDefault="00575EE6" w:rsidP="009865D1">
            <w:pPr>
              <w:pStyle w:val="TablaTitulo"/>
            </w:pPr>
            <w:r w:rsidRPr="007135A7">
              <w:t>NATUR</w:t>
            </w:r>
            <w:r w:rsidR="00EF58D3" w:rsidRPr="007135A7">
              <w:t>ALEZA</w:t>
            </w:r>
            <w:r w:rsidRPr="007135A7">
              <w:t xml:space="preserve"> INSTIT</w:t>
            </w:r>
            <w:r w:rsidR="00EF58D3" w:rsidRPr="007135A7">
              <w:t>UCIÓN</w:t>
            </w:r>
          </w:p>
        </w:tc>
      </w:tr>
      <w:tr w:rsidR="007135A7" w:rsidRPr="007135A7" w14:paraId="2919256F" w14:textId="77777777" w:rsidTr="7C969EA7">
        <w:trPr>
          <w:trHeight w:val="283"/>
          <w:jc w:val="center"/>
        </w:trPr>
        <w:tc>
          <w:tcPr>
            <w:tcW w:w="887" w:type="dxa"/>
            <w:vAlign w:val="center"/>
          </w:tcPr>
          <w:p w14:paraId="118DB46C" w14:textId="77777777" w:rsidR="004506EA" w:rsidRPr="007135A7" w:rsidRDefault="004506EA" w:rsidP="005B092E">
            <w:pPr>
              <w:pStyle w:val="Textoencaja"/>
            </w:pPr>
          </w:p>
        </w:tc>
        <w:tc>
          <w:tcPr>
            <w:tcW w:w="1492" w:type="dxa"/>
            <w:vAlign w:val="center"/>
          </w:tcPr>
          <w:p w14:paraId="044F3DF3" w14:textId="00BD96D0" w:rsidR="004506EA" w:rsidRPr="007135A7" w:rsidRDefault="007F1E5F" w:rsidP="005B092E">
            <w:pPr>
              <w:pStyle w:val="Textoencaja"/>
            </w:pPr>
            <w:r w:rsidRPr="007135A7">
              <w:t>Universidad Autónoma de Tamaulipas (México)</w:t>
            </w:r>
          </w:p>
        </w:tc>
        <w:tc>
          <w:tcPr>
            <w:tcW w:w="5917" w:type="dxa"/>
            <w:vAlign w:val="center"/>
          </w:tcPr>
          <w:p w14:paraId="6F0834EB" w14:textId="6122F501" w:rsidR="004506EA" w:rsidRPr="007135A7" w:rsidRDefault="007F1E5F" w:rsidP="00B44B70">
            <w:pPr>
              <w:pStyle w:val="Textoencaja"/>
            </w:pPr>
            <w:r w:rsidRPr="007135A7">
              <w:t>Está vigente un convenio de colaboración con la Universidad Autónoma de Tamaulipas (México). Convenio de Intercambio de profesores y estudiantes de los tres ciclos de enseñanza. El convenio se firmó el 26 de julio de 2003 y tiene duración indefinida. En el marco de este convenio se han leído ya dos tesis de estudiantes mexicanos en el programa de Ingeniería Química. Estos alumnos son ahora profesores en distintas Universidades Mexicanas, y continúan colaborando con profesores de este programa de doctorado en nuevos proyectos</w:t>
            </w:r>
          </w:p>
        </w:tc>
        <w:tc>
          <w:tcPr>
            <w:tcW w:w="1343" w:type="dxa"/>
            <w:vAlign w:val="center"/>
          </w:tcPr>
          <w:p w14:paraId="28E30A91" w14:textId="3784543F" w:rsidR="004506EA" w:rsidRPr="007135A7" w:rsidRDefault="00B44B70" w:rsidP="005B092E">
            <w:pPr>
              <w:pStyle w:val="Textoencaja"/>
            </w:pPr>
            <w:r w:rsidRPr="007135A7">
              <w:t>Pública</w:t>
            </w:r>
          </w:p>
        </w:tc>
      </w:tr>
      <w:tr w:rsidR="007135A7" w:rsidRPr="007135A7" w14:paraId="1DD01DFD" w14:textId="77777777" w:rsidTr="7C969EA7">
        <w:trPr>
          <w:trHeight w:val="283"/>
          <w:jc w:val="center"/>
        </w:trPr>
        <w:tc>
          <w:tcPr>
            <w:tcW w:w="887" w:type="dxa"/>
            <w:vAlign w:val="center"/>
          </w:tcPr>
          <w:p w14:paraId="3A4D900A" w14:textId="77777777" w:rsidR="001328CF" w:rsidRPr="007135A7" w:rsidRDefault="001328CF" w:rsidP="007D237D">
            <w:pPr>
              <w:pStyle w:val="Textoencaja"/>
            </w:pPr>
          </w:p>
        </w:tc>
        <w:tc>
          <w:tcPr>
            <w:tcW w:w="1492" w:type="dxa"/>
            <w:vAlign w:val="center"/>
          </w:tcPr>
          <w:p w14:paraId="4C9BA843" w14:textId="042B4F61" w:rsidR="001328CF" w:rsidRPr="007135A7" w:rsidRDefault="007F1E5F" w:rsidP="007D237D">
            <w:pPr>
              <w:pStyle w:val="Textoencaja"/>
            </w:pPr>
            <w:r w:rsidRPr="007135A7">
              <w:t xml:space="preserve">Universidad de </w:t>
            </w:r>
            <w:proofErr w:type="spellStart"/>
            <w:r w:rsidRPr="007135A7">
              <w:t>Coimbra</w:t>
            </w:r>
            <w:proofErr w:type="spellEnd"/>
            <w:r w:rsidRPr="007135A7">
              <w:t xml:space="preserve"> (Portugal)</w:t>
            </w:r>
          </w:p>
        </w:tc>
        <w:tc>
          <w:tcPr>
            <w:tcW w:w="5917" w:type="dxa"/>
            <w:vAlign w:val="center"/>
          </w:tcPr>
          <w:p w14:paraId="0A92FEB1" w14:textId="4A09AA63" w:rsidR="001328CF" w:rsidRPr="007135A7" w:rsidRDefault="007F1E5F" w:rsidP="001328CF">
            <w:pPr>
              <w:pStyle w:val="Textoencaja"/>
            </w:pPr>
            <w:r w:rsidRPr="007135A7">
              <w:t xml:space="preserve">Se ha firmado un convenio entre la Escuela de Ingeniería Industrial (área 0711, Ingeniería Química) y la Universidad de </w:t>
            </w:r>
            <w:proofErr w:type="spellStart"/>
            <w:r w:rsidRPr="007135A7">
              <w:t>Coimbra</w:t>
            </w:r>
            <w:proofErr w:type="spellEnd"/>
            <w:r w:rsidRPr="007135A7">
              <w:t xml:space="preserve"> (Portugal) para intercambio de profesores y estudiantes. Ya han participado varios estudiantes de intercambio.</w:t>
            </w:r>
          </w:p>
        </w:tc>
        <w:tc>
          <w:tcPr>
            <w:tcW w:w="1343" w:type="dxa"/>
            <w:vAlign w:val="center"/>
          </w:tcPr>
          <w:p w14:paraId="44417270" w14:textId="0607A7B4" w:rsidR="001328CF" w:rsidRPr="007135A7" w:rsidRDefault="007F1E5F" w:rsidP="007D237D">
            <w:pPr>
              <w:pStyle w:val="Textoencaja"/>
            </w:pPr>
            <w:r w:rsidRPr="007135A7">
              <w:t>Pública</w:t>
            </w:r>
          </w:p>
        </w:tc>
      </w:tr>
      <w:tr w:rsidR="007135A7" w:rsidRPr="007135A7" w14:paraId="0CDE5FC5" w14:textId="77777777" w:rsidTr="7C969EA7">
        <w:trPr>
          <w:trHeight w:val="283"/>
          <w:jc w:val="center"/>
        </w:trPr>
        <w:tc>
          <w:tcPr>
            <w:tcW w:w="887" w:type="dxa"/>
            <w:vAlign w:val="center"/>
          </w:tcPr>
          <w:p w14:paraId="0516FDF4" w14:textId="77777777" w:rsidR="004506EA" w:rsidRPr="007135A7" w:rsidRDefault="004506EA" w:rsidP="005B092E">
            <w:pPr>
              <w:pStyle w:val="Textoencaja"/>
            </w:pPr>
          </w:p>
        </w:tc>
        <w:tc>
          <w:tcPr>
            <w:tcW w:w="1492" w:type="dxa"/>
            <w:vAlign w:val="center"/>
          </w:tcPr>
          <w:p w14:paraId="5E191C55" w14:textId="00F39AE2" w:rsidR="004506EA" w:rsidRPr="007135A7" w:rsidRDefault="004506EA" w:rsidP="005B092E">
            <w:pPr>
              <w:pStyle w:val="Textoencaja"/>
            </w:pPr>
          </w:p>
        </w:tc>
        <w:tc>
          <w:tcPr>
            <w:tcW w:w="5917" w:type="dxa"/>
            <w:vAlign w:val="center"/>
          </w:tcPr>
          <w:p w14:paraId="0460C68B" w14:textId="1C7CF5EF" w:rsidR="004506EA" w:rsidRPr="007135A7" w:rsidRDefault="004506EA" w:rsidP="00B44B70">
            <w:pPr>
              <w:pStyle w:val="Textoencaja"/>
            </w:pPr>
          </w:p>
        </w:tc>
        <w:tc>
          <w:tcPr>
            <w:tcW w:w="1343" w:type="dxa"/>
            <w:vAlign w:val="center"/>
          </w:tcPr>
          <w:p w14:paraId="0FAD77EC" w14:textId="55CC5F9D" w:rsidR="004506EA" w:rsidRPr="007135A7" w:rsidRDefault="004506EA" w:rsidP="005B092E">
            <w:pPr>
              <w:pStyle w:val="Textoencaja"/>
            </w:pPr>
          </w:p>
        </w:tc>
      </w:tr>
    </w:tbl>
    <w:p w14:paraId="1B7D2246" w14:textId="77777777" w:rsidR="007A6634" w:rsidRPr="007135A7" w:rsidRDefault="007A6634">
      <w:pPr>
        <w:rPr>
          <w:rFonts w:asciiTheme="minorHAnsi" w:hAnsiTheme="minorHAnsi" w:cstheme="minorHAnsi"/>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220C9BD9" w14:textId="77777777" w:rsidTr="45EB8293">
        <w:trPr>
          <w:trHeight w:val="272"/>
          <w:jc w:val="center"/>
        </w:trPr>
        <w:tc>
          <w:tcPr>
            <w:tcW w:w="9638" w:type="dxa"/>
            <w:shd w:val="clear" w:color="auto" w:fill="BEBEBE"/>
            <w:vAlign w:val="center"/>
          </w:tcPr>
          <w:p w14:paraId="29CFC02F" w14:textId="77777777" w:rsidR="004506EA" w:rsidRPr="007135A7" w:rsidRDefault="00575EE6" w:rsidP="00E64006">
            <w:pPr>
              <w:pStyle w:val="TablaTitulo"/>
              <w:jc w:val="left"/>
            </w:pPr>
            <w:r w:rsidRPr="007135A7">
              <w:t>CONVENIOS</w:t>
            </w:r>
            <w:r w:rsidRPr="007135A7">
              <w:rPr>
                <w:spacing w:val="-7"/>
              </w:rPr>
              <w:t xml:space="preserve"> </w:t>
            </w:r>
            <w:r w:rsidRPr="007135A7">
              <w:t>DE</w:t>
            </w:r>
            <w:r w:rsidRPr="007135A7">
              <w:rPr>
                <w:spacing w:val="-7"/>
              </w:rPr>
              <w:t xml:space="preserve"> </w:t>
            </w:r>
            <w:r w:rsidRPr="007135A7">
              <w:t>COLABORACIÓN</w:t>
            </w:r>
          </w:p>
        </w:tc>
      </w:tr>
      <w:tr w:rsidR="007135A7" w:rsidRPr="007135A7" w14:paraId="633B4C16" w14:textId="77777777" w:rsidTr="45EB8293">
        <w:trPr>
          <w:trHeight w:val="850"/>
          <w:jc w:val="center"/>
        </w:trPr>
        <w:tc>
          <w:tcPr>
            <w:tcW w:w="9638" w:type="dxa"/>
          </w:tcPr>
          <w:p w14:paraId="370F5BA3" w14:textId="0370FBB7" w:rsidR="00CC4605" w:rsidRPr="007135A7" w:rsidRDefault="007F1E5F" w:rsidP="007F1E5F">
            <w:pPr>
              <w:pStyle w:val="Textoencaja"/>
            </w:pPr>
            <w:bookmarkStart w:id="11" w:name="_Hlk189568765"/>
            <w:r w:rsidRPr="007135A7">
              <w:t>Se anexan al final este documento</w:t>
            </w:r>
            <w:r w:rsidR="45EB8293" w:rsidRPr="007135A7">
              <w:t xml:space="preserve"> </w:t>
            </w:r>
            <w:r w:rsidRPr="007135A7">
              <w:t xml:space="preserve">los convenios con la </w:t>
            </w:r>
            <w:r w:rsidR="45EB8293" w:rsidRPr="007135A7">
              <w:rPr>
                <w:b/>
                <w:bCs/>
              </w:rPr>
              <w:t>Universidad Autónoma de Tamaulipas (México)</w:t>
            </w:r>
            <w:r w:rsidR="00BF605C" w:rsidRPr="007135A7">
              <w:t xml:space="preserve"> y </w:t>
            </w:r>
            <w:r w:rsidR="00F85918" w:rsidRPr="007135A7">
              <w:t xml:space="preserve">la </w:t>
            </w:r>
            <w:r w:rsidR="0037451D" w:rsidRPr="007135A7">
              <w:rPr>
                <w:b/>
                <w:bCs/>
              </w:rPr>
              <w:t>U</w:t>
            </w:r>
            <w:r w:rsidR="00F85918" w:rsidRPr="007135A7">
              <w:rPr>
                <w:b/>
                <w:bCs/>
              </w:rPr>
              <w:t xml:space="preserve">niversidad de </w:t>
            </w:r>
            <w:proofErr w:type="spellStart"/>
            <w:r w:rsidR="00F85918" w:rsidRPr="007135A7">
              <w:rPr>
                <w:b/>
                <w:bCs/>
              </w:rPr>
              <w:t>Coimbra</w:t>
            </w:r>
            <w:proofErr w:type="spellEnd"/>
            <w:r w:rsidR="00316FCD" w:rsidRPr="007135A7">
              <w:rPr>
                <w:b/>
                <w:bCs/>
              </w:rPr>
              <w:t xml:space="preserve"> (Portugal)</w:t>
            </w:r>
            <w:bookmarkEnd w:id="11"/>
            <w:r w:rsidR="00316FCD" w:rsidRPr="007135A7">
              <w:t>.</w:t>
            </w:r>
          </w:p>
        </w:tc>
      </w:tr>
    </w:tbl>
    <w:p w14:paraId="15108515" w14:textId="77777777" w:rsidR="00EF58D3" w:rsidRPr="007135A7" w:rsidRDefault="00EF58D3" w:rsidP="00EF58D3">
      <w:pPr>
        <w:pStyle w:val="Textodocorpo"/>
        <w:jc w:val="both"/>
        <w:rPr>
          <w:rFonts w:asciiTheme="minorHAnsi" w:hAnsiTheme="minorHAnsi" w:cstheme="minorHAnsi"/>
        </w:rPr>
      </w:pPr>
    </w:p>
    <w:p w14:paraId="3DD07069" w14:textId="77777777" w:rsidR="004506EA" w:rsidRPr="007135A7" w:rsidRDefault="004506EA">
      <w:pPr>
        <w:pStyle w:val="Textodocorpo"/>
        <w:spacing w:before="10"/>
        <w:rPr>
          <w:rFonts w:asciiTheme="minorHAnsi" w:hAnsiTheme="minorHAnsi" w:cstheme="minorHAnsi"/>
          <w:b/>
          <w:sz w:val="3"/>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135A7" w:rsidRDefault="00575EE6" w:rsidP="00E64006">
            <w:pPr>
              <w:pStyle w:val="TablaTitulo"/>
              <w:jc w:val="left"/>
            </w:pPr>
            <w:r w:rsidRPr="007135A7">
              <w:t>OTRAS</w:t>
            </w:r>
            <w:r w:rsidRPr="007135A7">
              <w:rPr>
                <w:spacing w:val="-10"/>
              </w:rPr>
              <w:t xml:space="preserve"> </w:t>
            </w:r>
            <w:r w:rsidRPr="007135A7">
              <w:t>COLABORACIONES</w:t>
            </w:r>
          </w:p>
        </w:tc>
      </w:tr>
      <w:tr w:rsidR="007135A7" w:rsidRPr="0034740D" w14:paraId="7E080691" w14:textId="77777777" w:rsidTr="006349BD">
        <w:trPr>
          <w:trHeight w:val="850"/>
          <w:jc w:val="center"/>
        </w:trPr>
        <w:tc>
          <w:tcPr>
            <w:tcW w:w="9638" w:type="dxa"/>
          </w:tcPr>
          <w:p w14:paraId="1D84E1EF" w14:textId="095F9524" w:rsidR="007F1E5F" w:rsidRPr="007135A7" w:rsidRDefault="007F1E5F" w:rsidP="00F54952">
            <w:pPr>
              <w:pStyle w:val="Textoencaja"/>
            </w:pPr>
            <w:r w:rsidRPr="007135A7">
              <w:t>Se mantienen colaboraciones fluidas con las siguientes instituciones:</w:t>
            </w:r>
          </w:p>
          <w:p w14:paraId="03DABA31" w14:textId="55EDC3FF" w:rsidR="00F54952" w:rsidRPr="007135A7" w:rsidRDefault="00F54952" w:rsidP="007F1E5F">
            <w:pPr>
              <w:pStyle w:val="Textoencaja"/>
              <w:spacing w:before="120"/>
            </w:pPr>
            <w:r w:rsidRPr="007135A7">
              <w:rPr>
                <w:rFonts w:ascii="Symbol" w:eastAsia="Symbol" w:hAnsi="Symbol" w:cs="Symbol"/>
                <w:lang w:val="fr-FR"/>
              </w:rPr>
              <w:t>·</w:t>
            </w:r>
            <w:r w:rsidRPr="007135A7">
              <w:t xml:space="preserve"> CNRS-</w:t>
            </w:r>
            <w:proofErr w:type="spellStart"/>
            <w:r w:rsidRPr="007135A7">
              <w:t>Sorbonne</w:t>
            </w:r>
            <w:proofErr w:type="spellEnd"/>
            <w:r w:rsidRPr="007135A7">
              <w:t xml:space="preserve"> </w:t>
            </w:r>
            <w:proofErr w:type="spellStart"/>
            <w:r w:rsidRPr="007135A7">
              <w:t>Université</w:t>
            </w:r>
            <w:proofErr w:type="spellEnd"/>
            <w:r w:rsidRPr="007135A7">
              <w:t xml:space="preserve"> (</w:t>
            </w:r>
            <w:r w:rsidRPr="007135A7">
              <w:rPr>
                <w:b/>
                <w:bCs/>
              </w:rPr>
              <w:t>Francia</w:t>
            </w:r>
            <w:r w:rsidRPr="007135A7">
              <w:t xml:space="preserve">). El programa mantiene una relación fluida con el CNRS francés (laboratorio LRS, asociado a la </w:t>
            </w:r>
            <w:proofErr w:type="spellStart"/>
            <w:r w:rsidRPr="007135A7">
              <w:t>Sorbonne</w:t>
            </w:r>
            <w:proofErr w:type="spellEnd"/>
            <w:r w:rsidRPr="007135A7">
              <w:t xml:space="preserve"> </w:t>
            </w:r>
            <w:proofErr w:type="spellStart"/>
            <w:r w:rsidRPr="007135A7">
              <w:t>Université</w:t>
            </w:r>
            <w:proofErr w:type="spellEnd"/>
            <w:r w:rsidRPr="007135A7">
              <w:t xml:space="preserve"> en Paris, Profesor Vincent Vivier), con intercambio de estudiantes y profesores.</w:t>
            </w:r>
          </w:p>
          <w:p w14:paraId="79259F72" w14:textId="30F950A6" w:rsidR="00F54952" w:rsidRPr="007135A7" w:rsidRDefault="00F54952" w:rsidP="00F54952">
            <w:pPr>
              <w:pStyle w:val="Textoencaja"/>
              <w:spacing w:before="120"/>
            </w:pPr>
            <w:r w:rsidRPr="007135A7">
              <w:rPr>
                <w:rFonts w:ascii="Symbol" w:eastAsia="Symbol" w:hAnsi="Symbol" w:cs="Symbol"/>
                <w:lang w:val="fr-FR"/>
              </w:rPr>
              <w:t>·</w:t>
            </w:r>
            <w:r w:rsidRPr="007135A7">
              <w:t xml:space="preserve"> Instituto de Microbiología Técnica (</w:t>
            </w:r>
            <w:r w:rsidRPr="007135A7">
              <w:rPr>
                <w:b/>
                <w:bCs/>
              </w:rPr>
              <w:t>Alemania</w:t>
            </w:r>
            <w:r w:rsidRPr="007135A7">
              <w:t xml:space="preserve">). Existe una magnífica relación entre profesores del programa de doctorado y los grupos de investigación alemanes dirigidos por los profesores </w:t>
            </w:r>
            <w:proofErr w:type="spellStart"/>
            <w:r w:rsidRPr="007135A7">
              <w:t>Garabed</w:t>
            </w:r>
            <w:proofErr w:type="spellEnd"/>
            <w:r w:rsidRPr="007135A7">
              <w:t xml:space="preserve"> </w:t>
            </w:r>
            <w:proofErr w:type="spellStart"/>
            <w:r w:rsidRPr="007135A7">
              <w:t>Antranikian</w:t>
            </w:r>
            <w:proofErr w:type="spellEnd"/>
            <w:r w:rsidRPr="007135A7">
              <w:t xml:space="preserve"> y </w:t>
            </w:r>
            <w:proofErr w:type="spellStart"/>
            <w:r w:rsidRPr="007135A7">
              <w:t>Uwe</w:t>
            </w:r>
            <w:proofErr w:type="spellEnd"/>
            <w:r w:rsidRPr="007135A7">
              <w:t xml:space="preserve"> </w:t>
            </w:r>
            <w:proofErr w:type="spellStart"/>
            <w:r w:rsidRPr="007135A7">
              <w:t>Bornscheuer</w:t>
            </w:r>
            <w:proofErr w:type="spellEnd"/>
            <w:r w:rsidRPr="007135A7">
              <w:t xml:space="preserve"> del Instituto de Microbiología Técnica (</w:t>
            </w:r>
            <w:proofErr w:type="spellStart"/>
            <w:r w:rsidRPr="007135A7">
              <w:t>Technishe</w:t>
            </w:r>
            <w:proofErr w:type="spellEnd"/>
            <w:r w:rsidRPr="007135A7">
              <w:t xml:space="preserve"> </w:t>
            </w:r>
            <w:proofErr w:type="spellStart"/>
            <w:r w:rsidRPr="007135A7">
              <w:t>Universitat</w:t>
            </w:r>
            <w:proofErr w:type="spellEnd"/>
            <w:r w:rsidRPr="007135A7">
              <w:t xml:space="preserve"> </w:t>
            </w:r>
            <w:proofErr w:type="spellStart"/>
            <w:r w:rsidRPr="007135A7">
              <w:t>Hamburg-Harburg</w:t>
            </w:r>
            <w:proofErr w:type="spellEnd"/>
            <w:r w:rsidRPr="007135A7">
              <w:t xml:space="preserve">) y del Instituto de Química y Bioquímica (Universidad de </w:t>
            </w:r>
            <w:proofErr w:type="spellStart"/>
            <w:r w:rsidRPr="007135A7">
              <w:t>Greifswald</w:t>
            </w:r>
            <w:proofErr w:type="spellEnd"/>
            <w:r w:rsidRPr="007135A7">
              <w:t>), respectivamente. En estas instituciones se han desarrollado estancias de alumnos del programa de doctorado en diversos periodos.</w:t>
            </w:r>
          </w:p>
          <w:p w14:paraId="3362DAB7" w14:textId="741EA005" w:rsidR="00F54952" w:rsidRPr="007135A7" w:rsidRDefault="007F1E5F" w:rsidP="007F1E5F">
            <w:pPr>
              <w:pStyle w:val="Textoencaja"/>
              <w:spacing w:before="120"/>
            </w:pPr>
            <w:r w:rsidRPr="007135A7">
              <w:rPr>
                <w:rFonts w:ascii="Symbol" w:eastAsia="Symbol" w:hAnsi="Symbol" w:cs="Symbol"/>
                <w:lang w:val="fr-FR"/>
              </w:rPr>
              <w:t>·</w:t>
            </w:r>
            <w:r w:rsidRPr="007135A7">
              <w:t xml:space="preserve"> </w:t>
            </w:r>
            <w:r w:rsidR="00F54952" w:rsidRPr="007135A7">
              <w:t xml:space="preserve">Universidade de </w:t>
            </w:r>
            <w:proofErr w:type="spellStart"/>
            <w:r w:rsidR="00F54952" w:rsidRPr="007135A7">
              <w:t>Minho</w:t>
            </w:r>
            <w:proofErr w:type="spellEnd"/>
            <w:r w:rsidRPr="007135A7">
              <w:t xml:space="preserve"> (</w:t>
            </w:r>
            <w:r w:rsidR="00F54952" w:rsidRPr="007135A7">
              <w:rPr>
                <w:b/>
                <w:bCs/>
              </w:rPr>
              <w:t>Portugal</w:t>
            </w:r>
            <w:r w:rsidRPr="007135A7">
              <w:t>)</w:t>
            </w:r>
            <w:r w:rsidR="00F54952" w:rsidRPr="007135A7">
              <w:t>, Braga, el programa mantiene relación con los grupos de Ingeniería Biológica liderados por los profesores José Antonio Teixeira y Teresa Tavares. Este grupo de investigación ha apoyado peticiones de proyectos coordinados por profesores pertenecientes al programa de doctorado de Ingeniería Química.</w:t>
            </w:r>
          </w:p>
          <w:p w14:paraId="726D7385" w14:textId="49DAD5D6" w:rsidR="00F54952" w:rsidRPr="007135A7" w:rsidRDefault="007F1E5F" w:rsidP="007F1E5F">
            <w:pPr>
              <w:pStyle w:val="Textoencaja"/>
              <w:spacing w:before="120"/>
            </w:pPr>
            <w:r w:rsidRPr="007135A7">
              <w:rPr>
                <w:rFonts w:ascii="Symbol" w:eastAsia="Symbol" w:hAnsi="Symbol" w:cs="Symbol"/>
                <w:lang w:val="fr-FR"/>
              </w:rPr>
              <w:t>·</w:t>
            </w:r>
            <w:r w:rsidRPr="007135A7">
              <w:t xml:space="preserve"> </w:t>
            </w:r>
            <w:r w:rsidR="00F54952" w:rsidRPr="007135A7">
              <w:t>Universidade de Porto</w:t>
            </w:r>
            <w:r w:rsidRPr="007135A7">
              <w:t xml:space="preserve"> (</w:t>
            </w:r>
            <w:r w:rsidR="00F54952" w:rsidRPr="007135A7">
              <w:rPr>
                <w:b/>
                <w:bCs/>
              </w:rPr>
              <w:t>Portugal</w:t>
            </w:r>
            <w:r w:rsidRPr="007135A7">
              <w:t>)</w:t>
            </w:r>
            <w:r w:rsidR="00F54952" w:rsidRPr="007135A7">
              <w:t xml:space="preserve">, Porto, el programa mantiene relación con el Laboratorio de Ingeniería de la Separación y Reacción del Departamento de Ingeniería Química de la Universidade de Porto. Se colabora con el profesor </w:t>
            </w:r>
            <w:proofErr w:type="spellStart"/>
            <w:r w:rsidR="00F54952" w:rsidRPr="007135A7">
              <w:t>Alírio</w:t>
            </w:r>
            <w:proofErr w:type="spellEnd"/>
            <w:r w:rsidR="00F54952" w:rsidRPr="007135A7">
              <w:t xml:space="preserve"> </w:t>
            </w:r>
            <w:proofErr w:type="spellStart"/>
            <w:r w:rsidR="00F54952" w:rsidRPr="007135A7">
              <w:t>Rodrígues</w:t>
            </w:r>
            <w:proofErr w:type="spellEnd"/>
            <w:r w:rsidR="00F54952" w:rsidRPr="007135A7">
              <w:t xml:space="preserve"> en temas de transferencia de materia en MOF</w:t>
            </w:r>
            <w:r w:rsidRPr="007135A7">
              <w:t>.</w:t>
            </w:r>
          </w:p>
          <w:p w14:paraId="6BF5BBBC" w14:textId="2F1B6ABE" w:rsidR="00F54952" w:rsidRPr="007135A7" w:rsidRDefault="007F1E5F" w:rsidP="007F1E5F">
            <w:pPr>
              <w:pStyle w:val="Textoencaja"/>
              <w:spacing w:before="120"/>
            </w:pPr>
            <w:r w:rsidRPr="007135A7">
              <w:rPr>
                <w:rFonts w:ascii="Symbol" w:eastAsia="Symbol" w:hAnsi="Symbol" w:cs="Symbol"/>
                <w:lang w:val="fr-FR"/>
              </w:rPr>
              <w:t>·</w:t>
            </w:r>
            <w:r w:rsidRPr="007135A7">
              <w:t xml:space="preserve"> </w:t>
            </w:r>
            <w:r w:rsidR="00F54952" w:rsidRPr="007135A7">
              <w:t>Instituto Superior Técnico de Lisboa</w:t>
            </w:r>
            <w:r w:rsidRPr="007135A7">
              <w:t xml:space="preserve"> (</w:t>
            </w:r>
            <w:r w:rsidR="00F54952" w:rsidRPr="007135A7">
              <w:rPr>
                <w:b/>
                <w:bCs/>
              </w:rPr>
              <w:t>Portugal</w:t>
            </w:r>
            <w:r w:rsidRPr="007135A7">
              <w:t>)</w:t>
            </w:r>
            <w:r w:rsidR="00F54952" w:rsidRPr="007135A7">
              <w:t>, Lisboa, el programa mantiene relación con el Instituto Superior Técnico de Lisboa, con el grupo de investigación dirigido por la profesora M. Fátima Montemor, en temas relacionados con electroquímica de superficies, capas de conversión y corrosión metálica.</w:t>
            </w:r>
          </w:p>
          <w:p w14:paraId="4D301667" w14:textId="1BF4CBB6" w:rsidR="00F54952" w:rsidRPr="007135A7" w:rsidRDefault="007F1E5F" w:rsidP="007F1E5F">
            <w:pPr>
              <w:pStyle w:val="Textoencaja"/>
              <w:spacing w:before="120"/>
            </w:pPr>
            <w:r w:rsidRPr="007135A7">
              <w:rPr>
                <w:rFonts w:ascii="Symbol" w:eastAsia="Symbol" w:hAnsi="Symbol" w:cs="Symbol"/>
                <w:lang w:val="fr-FR"/>
              </w:rPr>
              <w:t>·</w:t>
            </w:r>
            <w:r w:rsidRPr="007135A7">
              <w:t xml:space="preserve"> </w:t>
            </w:r>
            <w:r w:rsidR="00F54952" w:rsidRPr="007135A7">
              <w:t>Universidade de Aveiro</w:t>
            </w:r>
            <w:r w:rsidRPr="007135A7">
              <w:t xml:space="preserve"> (</w:t>
            </w:r>
            <w:r w:rsidR="00F54952" w:rsidRPr="007135A7">
              <w:rPr>
                <w:b/>
                <w:bCs/>
              </w:rPr>
              <w:t>Portugal</w:t>
            </w:r>
            <w:r w:rsidRPr="007135A7">
              <w:t>)</w:t>
            </w:r>
            <w:r w:rsidR="00F54952" w:rsidRPr="007135A7">
              <w:t xml:space="preserve">, Aveiro, el programa mantiene relación con el grupo de investigación de Ingeniería </w:t>
            </w:r>
            <w:r w:rsidR="00F54952" w:rsidRPr="007135A7">
              <w:lastRenderedPageBreak/>
              <w:t>de superficies y Protección contra la Corrosión (SECOP), concretamente con el profesor Alexandre Bastos, experto en técnicas electroquímicas localizadas.</w:t>
            </w:r>
          </w:p>
          <w:p w14:paraId="56132531" w14:textId="77777777" w:rsidR="007F1E5F" w:rsidRPr="007135A7" w:rsidRDefault="007F1E5F" w:rsidP="007F1E5F">
            <w:pPr>
              <w:pStyle w:val="Textoencaja"/>
              <w:spacing w:before="120"/>
            </w:pPr>
            <w:r w:rsidRPr="007135A7">
              <w:rPr>
                <w:rFonts w:ascii="Symbol" w:eastAsia="Symbol" w:hAnsi="Symbol" w:cs="Symbol"/>
                <w:lang w:val="fr-FR"/>
              </w:rPr>
              <w:t>·</w:t>
            </w:r>
            <w:r w:rsidRPr="007135A7">
              <w:t xml:space="preserve"> </w:t>
            </w:r>
            <w:proofErr w:type="spellStart"/>
            <w:r w:rsidRPr="007135A7">
              <w:t>Fibrenamics</w:t>
            </w:r>
            <w:proofErr w:type="spellEnd"/>
            <w:r w:rsidRPr="007135A7">
              <w:t xml:space="preserve">, en </w:t>
            </w:r>
            <w:proofErr w:type="spellStart"/>
            <w:r w:rsidRPr="007135A7">
              <w:t>Guimaraes</w:t>
            </w:r>
            <w:proofErr w:type="spellEnd"/>
            <w:r w:rsidRPr="007135A7">
              <w:t>, (</w:t>
            </w:r>
            <w:r w:rsidRPr="007135A7">
              <w:rPr>
                <w:b/>
                <w:bCs/>
              </w:rPr>
              <w:t>Portugal</w:t>
            </w:r>
            <w:r w:rsidRPr="007135A7">
              <w:t xml:space="preserve">) </w:t>
            </w:r>
            <w:proofErr w:type="spellStart"/>
            <w:r w:rsidRPr="007135A7">
              <w:t>Fibrenamics</w:t>
            </w:r>
            <w:proofErr w:type="spellEnd"/>
            <w:r w:rsidRPr="007135A7">
              <w:t xml:space="preserve">. Instituto de innovación en materiales fibrosos y composites. El programa mantiene </w:t>
            </w:r>
            <w:proofErr w:type="spellStart"/>
            <w:r w:rsidRPr="007135A7">
              <w:t>mantiene</w:t>
            </w:r>
            <w:proofErr w:type="spellEnd"/>
            <w:r w:rsidRPr="007135A7">
              <w:t xml:space="preserve"> relación con el equipo de Joao </w:t>
            </w:r>
            <w:proofErr w:type="spellStart"/>
            <w:r w:rsidRPr="007135A7">
              <w:t>Bessa</w:t>
            </w:r>
            <w:proofErr w:type="spellEnd"/>
            <w:r w:rsidRPr="007135A7">
              <w:t xml:space="preserve"> y Joana </w:t>
            </w:r>
            <w:proofErr w:type="spellStart"/>
            <w:r w:rsidRPr="007135A7">
              <w:t>Antunes</w:t>
            </w:r>
            <w:proofErr w:type="spellEnd"/>
            <w:r w:rsidRPr="007135A7">
              <w:t>.</w:t>
            </w:r>
          </w:p>
          <w:p w14:paraId="3786B6DF" w14:textId="77777777" w:rsidR="007F1E5F" w:rsidRPr="007135A7" w:rsidRDefault="007F1E5F" w:rsidP="007F1E5F">
            <w:pPr>
              <w:pStyle w:val="Textoencaja"/>
              <w:spacing w:before="120"/>
            </w:pPr>
            <w:r w:rsidRPr="007135A7">
              <w:rPr>
                <w:rFonts w:ascii="Symbol" w:eastAsia="Symbol" w:hAnsi="Symbol" w:cs="Symbol"/>
                <w:lang w:val="fr-FR"/>
              </w:rPr>
              <w:t>·</w:t>
            </w:r>
            <w:r w:rsidRPr="007135A7">
              <w:t xml:space="preserve"> Universidade de </w:t>
            </w:r>
            <w:proofErr w:type="spellStart"/>
            <w:r w:rsidRPr="007135A7">
              <w:t>Minho</w:t>
            </w:r>
            <w:proofErr w:type="spellEnd"/>
            <w:r w:rsidRPr="007135A7">
              <w:t>, (</w:t>
            </w:r>
            <w:r w:rsidRPr="007135A7">
              <w:rPr>
                <w:b/>
                <w:bCs/>
              </w:rPr>
              <w:t>Portugal</w:t>
            </w:r>
            <w:r w:rsidRPr="007135A7">
              <w:t xml:space="preserve">) </w:t>
            </w:r>
            <w:proofErr w:type="spellStart"/>
            <w:r w:rsidRPr="007135A7">
              <w:t>Guimaraes</w:t>
            </w:r>
            <w:proofErr w:type="spellEnd"/>
            <w:r w:rsidRPr="007135A7">
              <w:t>, se mantiene una relación fluida de cooperación con el grupo de la profesora Diana Ferreira. Estudiantes del programa de doctorado han realizado estancias de investigación en este grupo.</w:t>
            </w:r>
          </w:p>
          <w:p w14:paraId="48D8580A" w14:textId="5A870B34" w:rsidR="00F54952" w:rsidRPr="007135A7" w:rsidRDefault="007F1E5F" w:rsidP="007F1E5F">
            <w:pPr>
              <w:pStyle w:val="Textoencaja"/>
              <w:spacing w:before="120"/>
            </w:pPr>
            <w:r w:rsidRPr="007135A7">
              <w:rPr>
                <w:rFonts w:ascii="Symbol" w:eastAsia="Symbol" w:hAnsi="Symbol" w:cs="Symbol"/>
                <w:lang w:val="fr-FR"/>
              </w:rPr>
              <w:t>·</w:t>
            </w:r>
            <w:r w:rsidRPr="007135A7">
              <w:t xml:space="preserve"> </w:t>
            </w:r>
            <w:r w:rsidR="00F54952" w:rsidRPr="007135A7">
              <w:t>Universidad de Santiago de Compostela</w:t>
            </w:r>
            <w:r w:rsidRPr="007135A7">
              <w:t xml:space="preserve"> (</w:t>
            </w:r>
            <w:r w:rsidR="00F54952" w:rsidRPr="007135A7">
              <w:rPr>
                <w:b/>
                <w:bCs/>
              </w:rPr>
              <w:t>España</w:t>
            </w:r>
            <w:r w:rsidRPr="007135A7">
              <w:t>)</w:t>
            </w:r>
            <w:r w:rsidR="00F54952" w:rsidRPr="007135A7">
              <w:t xml:space="preserve"> se mantiene una excelente relación con el grupo de Edafología y Química Agrícola, donde profesores del programa Ingeniería Química han codirigido Tesis Doctorales y continúan colaborando en la actualidad. Asimismo, desde hace más de 25 años se viene colaborando activamente con el grupo de Propiedades Físicas y Procesos de Transferencia, en el estudio del proceso de captura de CO</w:t>
            </w:r>
            <w:r w:rsidR="00F54952" w:rsidRPr="007135A7">
              <w:rPr>
                <w:vertAlign w:val="subscript"/>
              </w:rPr>
              <w:t>2</w:t>
            </w:r>
            <w:r w:rsidR="00F54952" w:rsidRPr="007135A7">
              <w:t xml:space="preserve"> y en la caracterización </w:t>
            </w:r>
            <w:proofErr w:type="gramStart"/>
            <w:r w:rsidR="00F54952" w:rsidRPr="007135A7">
              <w:t>físico-química</w:t>
            </w:r>
            <w:proofErr w:type="gramEnd"/>
            <w:r w:rsidR="00F54952" w:rsidRPr="007135A7">
              <w:t xml:space="preserve"> de los sistemas empleados en absorción. Fruto de esta colaboración es la codirección de varios PFG/PFM y Tesis Doctorales, la participación en varios proyectos de investigación subvencionados, y la publicación conjunta de numerosos trabajos de investigación.</w:t>
            </w:r>
          </w:p>
          <w:p w14:paraId="261AE134" w14:textId="0143FA81" w:rsidR="00F54952" w:rsidRPr="007135A7" w:rsidRDefault="007F1E5F" w:rsidP="007F1E5F">
            <w:pPr>
              <w:pStyle w:val="Textoencaja"/>
              <w:spacing w:before="120"/>
            </w:pPr>
            <w:r w:rsidRPr="007135A7">
              <w:rPr>
                <w:rFonts w:ascii="Symbol" w:eastAsia="Symbol" w:hAnsi="Symbol" w:cs="Symbol"/>
                <w:lang w:val="fr-FR"/>
              </w:rPr>
              <w:t>·</w:t>
            </w:r>
            <w:r w:rsidRPr="007135A7">
              <w:t xml:space="preserve"> </w:t>
            </w:r>
            <w:r w:rsidR="00F54952" w:rsidRPr="007135A7">
              <w:t>Universidad de Jaén</w:t>
            </w:r>
            <w:r w:rsidRPr="007135A7">
              <w:t xml:space="preserve"> (</w:t>
            </w:r>
            <w:r w:rsidR="00F54952" w:rsidRPr="007135A7">
              <w:rPr>
                <w:b/>
                <w:bCs/>
              </w:rPr>
              <w:t>España</w:t>
            </w:r>
            <w:r w:rsidRPr="007135A7">
              <w:t>)</w:t>
            </w:r>
            <w:r w:rsidR="00F54952" w:rsidRPr="007135A7">
              <w:t xml:space="preserve"> se mantiene una estrecha relación con el grupo de Bioprocesos, colaboración que ha favorecido la movilidad de doctorandos entre ambas Universidades. Concretamente, se han realizado intercambios entre doctorandos del grupo antes mencionado y del grupo de Procesos de Separación de la Universidade de Vigo.</w:t>
            </w:r>
          </w:p>
          <w:p w14:paraId="7EFE69A6" w14:textId="77777777" w:rsidR="00F54952" w:rsidRPr="007135A7" w:rsidRDefault="00F54952" w:rsidP="009C6308">
            <w:pPr>
              <w:pStyle w:val="Textoencaja"/>
            </w:pPr>
          </w:p>
          <w:p w14:paraId="395ED3B8" w14:textId="71525F8A" w:rsidR="009C6308" w:rsidRPr="007135A7" w:rsidRDefault="007F1E5F" w:rsidP="009C6308">
            <w:pPr>
              <w:pStyle w:val="Textoencaja"/>
            </w:pPr>
            <w:r w:rsidRPr="007135A7">
              <w:t>Además, m</w:t>
            </w:r>
            <w:r w:rsidR="001328CF" w:rsidRPr="007135A7">
              <w:t>uy frecuentemente el PD recibe estudiantes internacionales para desarrollar estancias cortas e incluso tesis doctorales. Las instituciones de procedencia de las últimas visitas son:</w:t>
            </w:r>
          </w:p>
          <w:p w14:paraId="7663C5D3" w14:textId="0F101CCB" w:rsidR="001328CF" w:rsidRPr="007135A7" w:rsidRDefault="00510A3D" w:rsidP="009C6308">
            <w:pPr>
              <w:pStyle w:val="Textoencaja"/>
            </w:pPr>
            <w:r w:rsidRPr="007135A7">
              <w:rPr>
                <w:rFonts w:ascii="Symbol" w:eastAsia="Symbol" w:hAnsi="Symbol" w:cs="Symbol"/>
              </w:rPr>
              <w:t>·</w:t>
            </w:r>
            <w:r w:rsidRPr="007135A7">
              <w:t>Universidade Tecnológica Federal do Paraná (Brasil)</w:t>
            </w:r>
          </w:p>
          <w:p w14:paraId="77732B1C" w14:textId="7AB771E1" w:rsidR="00510A3D" w:rsidRPr="007135A7" w:rsidRDefault="00510A3D" w:rsidP="009C6308">
            <w:pPr>
              <w:pStyle w:val="Textoencaja"/>
            </w:pPr>
            <w:r w:rsidRPr="007135A7">
              <w:rPr>
                <w:rFonts w:ascii="Symbol" w:eastAsia="Symbol" w:hAnsi="Symbol" w:cs="Symbol"/>
              </w:rPr>
              <w:t>·</w:t>
            </w:r>
            <w:r w:rsidRPr="007135A7">
              <w:t>Universidad autónoma de México (México)</w:t>
            </w:r>
          </w:p>
          <w:p w14:paraId="61C74947" w14:textId="6A98B8A6" w:rsidR="00A95E3D" w:rsidRPr="007135A7" w:rsidRDefault="00510A3D" w:rsidP="009C6308">
            <w:pPr>
              <w:pStyle w:val="Textoencaja"/>
              <w:rPr>
                <w:lang w:val="fr-FR"/>
              </w:rPr>
            </w:pPr>
            <w:r w:rsidRPr="007135A7">
              <w:rPr>
                <w:rFonts w:ascii="Symbol" w:eastAsia="Symbol" w:hAnsi="Symbol" w:cs="Symbol"/>
              </w:rPr>
              <w:t>·</w:t>
            </w:r>
            <w:r w:rsidRPr="007135A7">
              <w:rPr>
                <w:lang w:val="fr-FR"/>
              </w:rPr>
              <w:t>Université de La Rochelle (Francia)</w:t>
            </w:r>
          </w:p>
          <w:p w14:paraId="7E78DBE4" w14:textId="7FF0B881" w:rsidR="00510A3D" w:rsidRPr="007135A7" w:rsidRDefault="00510A3D" w:rsidP="009C6308">
            <w:pPr>
              <w:pStyle w:val="Textoencaja"/>
              <w:rPr>
                <w:lang w:val="fr-FR"/>
              </w:rPr>
            </w:pPr>
            <w:r w:rsidRPr="007135A7">
              <w:rPr>
                <w:rFonts w:ascii="Symbol" w:eastAsia="Symbol" w:hAnsi="Symbol" w:cs="Symbol"/>
              </w:rPr>
              <w:t>·</w:t>
            </w:r>
            <w:r w:rsidRPr="007135A7">
              <w:rPr>
                <w:lang w:val="fr-FR"/>
              </w:rPr>
              <w:t>Université de Bizerte (</w:t>
            </w:r>
            <w:proofErr w:type="spellStart"/>
            <w:r w:rsidRPr="007135A7">
              <w:rPr>
                <w:lang w:val="fr-FR"/>
              </w:rPr>
              <w:t>Túnez</w:t>
            </w:r>
            <w:proofErr w:type="spellEnd"/>
            <w:r w:rsidRPr="007135A7">
              <w:rPr>
                <w:lang w:val="fr-FR"/>
              </w:rPr>
              <w:t>)</w:t>
            </w:r>
          </w:p>
          <w:p w14:paraId="61A7EA80" w14:textId="50E324E6" w:rsidR="00510A3D" w:rsidRPr="007135A7" w:rsidRDefault="00510A3D" w:rsidP="009C6308">
            <w:pPr>
              <w:pStyle w:val="Textoencaja"/>
              <w:rPr>
                <w:lang w:val="fr-FR"/>
              </w:rPr>
            </w:pPr>
            <w:r w:rsidRPr="007135A7">
              <w:rPr>
                <w:rFonts w:ascii="Symbol" w:eastAsia="Symbol" w:hAnsi="Symbol" w:cs="Symbol"/>
              </w:rPr>
              <w:t>·</w:t>
            </w:r>
            <w:r w:rsidRPr="007135A7">
              <w:rPr>
                <w:lang w:val="fr-FR"/>
              </w:rPr>
              <w:t>Université de Gabès (</w:t>
            </w:r>
            <w:proofErr w:type="spellStart"/>
            <w:r w:rsidRPr="007135A7">
              <w:rPr>
                <w:lang w:val="fr-FR"/>
              </w:rPr>
              <w:t>Túnez</w:t>
            </w:r>
            <w:proofErr w:type="spellEnd"/>
            <w:r w:rsidRPr="007135A7">
              <w:rPr>
                <w:lang w:val="fr-FR"/>
              </w:rPr>
              <w:t>)</w:t>
            </w:r>
          </w:p>
          <w:p w14:paraId="2D001365" w14:textId="350B6518" w:rsidR="00510A3D" w:rsidRPr="007135A7" w:rsidRDefault="00510A3D" w:rsidP="009C6308">
            <w:pPr>
              <w:pStyle w:val="Textoencaja"/>
              <w:rPr>
                <w:lang w:val="it-IT"/>
              </w:rPr>
            </w:pPr>
            <w:r w:rsidRPr="007135A7">
              <w:rPr>
                <w:rFonts w:ascii="Symbol" w:eastAsia="Symbol" w:hAnsi="Symbol" w:cs="Symbol"/>
              </w:rPr>
              <w:t>·</w:t>
            </w:r>
            <w:r w:rsidRPr="007135A7">
              <w:rPr>
                <w:lang w:val="it-IT"/>
              </w:rPr>
              <w:t>Université Badji Mokhtar, Annaba (Algeria)</w:t>
            </w:r>
          </w:p>
          <w:p w14:paraId="66FD89D0" w14:textId="113225E2" w:rsidR="00510A3D" w:rsidRPr="007135A7" w:rsidRDefault="00510A3D" w:rsidP="009C6308">
            <w:pPr>
              <w:pStyle w:val="Textoencaja"/>
              <w:rPr>
                <w:lang w:val="en-GB"/>
              </w:rPr>
            </w:pPr>
            <w:r w:rsidRPr="007135A7">
              <w:rPr>
                <w:rFonts w:ascii="Symbol" w:eastAsia="Symbol" w:hAnsi="Symbol" w:cs="Symbol"/>
              </w:rPr>
              <w:t>·</w:t>
            </w:r>
            <w:r w:rsidRPr="007135A7">
              <w:rPr>
                <w:lang w:val="en-GB"/>
              </w:rPr>
              <w:t>Military Technical College, Cairo (</w:t>
            </w:r>
            <w:proofErr w:type="spellStart"/>
            <w:r w:rsidRPr="007135A7">
              <w:rPr>
                <w:lang w:val="en-GB"/>
              </w:rPr>
              <w:t>Egipto</w:t>
            </w:r>
            <w:proofErr w:type="spellEnd"/>
            <w:r w:rsidRPr="007135A7">
              <w:rPr>
                <w:lang w:val="en-GB"/>
              </w:rPr>
              <w:t>)</w:t>
            </w:r>
          </w:p>
          <w:p w14:paraId="3CE02569" w14:textId="7B7D3285" w:rsidR="00A95E3D" w:rsidRPr="007135A7" w:rsidRDefault="00A95E3D" w:rsidP="005B092E">
            <w:pPr>
              <w:pStyle w:val="Textoencaja"/>
              <w:rPr>
                <w:lang w:val="en-GB"/>
              </w:rPr>
            </w:pPr>
          </w:p>
        </w:tc>
      </w:tr>
    </w:tbl>
    <w:p w14:paraId="146E15CE" w14:textId="77777777" w:rsidR="00A95E3D" w:rsidRPr="007135A7" w:rsidRDefault="00A95E3D" w:rsidP="00A95E3D">
      <w:pPr>
        <w:pStyle w:val="Textodocorpo"/>
        <w:jc w:val="both"/>
        <w:rPr>
          <w:rFonts w:asciiTheme="minorHAnsi" w:hAnsiTheme="minorHAnsi" w:cstheme="minorHAnsi"/>
          <w:lang w:val="en-GB"/>
        </w:rPr>
      </w:pPr>
    </w:p>
    <w:p w14:paraId="1544A497" w14:textId="77777777" w:rsidR="00AA1E07" w:rsidRPr="007135A7" w:rsidRDefault="00AA1E07" w:rsidP="00AA1E07">
      <w:pPr>
        <w:pStyle w:val="Textodocorpo"/>
        <w:jc w:val="both"/>
        <w:rPr>
          <w:rFonts w:asciiTheme="minorHAnsi" w:hAnsiTheme="minorHAnsi" w:cstheme="minorHAnsi"/>
          <w:lang w:val="en-GB"/>
        </w:rPr>
      </w:pPr>
    </w:p>
    <w:p w14:paraId="056B0016" w14:textId="77777777" w:rsidR="00AA1E07" w:rsidRPr="007135A7" w:rsidRDefault="00AA1E07" w:rsidP="00AA1E07">
      <w:pPr>
        <w:rPr>
          <w:rFonts w:asciiTheme="minorHAnsi" w:hAnsiTheme="minorHAnsi" w:cstheme="minorHAnsi"/>
          <w:sz w:val="20"/>
          <w:szCs w:val="20"/>
          <w:lang w:val="en-GB"/>
        </w:rPr>
      </w:pPr>
      <w:r w:rsidRPr="007135A7">
        <w:rPr>
          <w:rFonts w:asciiTheme="minorHAnsi" w:hAnsiTheme="minorHAnsi" w:cstheme="minorHAnsi"/>
          <w:lang w:val="en-GB"/>
        </w:rPr>
        <w:br w:type="page"/>
      </w:r>
    </w:p>
    <w:p w14:paraId="73A84DBE" w14:textId="77777777" w:rsidR="004506EA" w:rsidRPr="007135A7" w:rsidRDefault="00575EE6" w:rsidP="00E82782">
      <w:pPr>
        <w:pStyle w:val="Seccin1"/>
      </w:pPr>
      <w:bookmarkStart w:id="12" w:name="2._COMPETENCIAS"/>
      <w:bookmarkEnd w:id="12"/>
      <w:r w:rsidRPr="007135A7">
        <w:lastRenderedPageBreak/>
        <w:t>COMPETENCIAS</w:t>
      </w:r>
    </w:p>
    <w:tbl>
      <w:tblPr>
        <w:tblStyle w:val="TableNormal1"/>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7135A7" w:rsidRPr="007135A7" w14:paraId="00A2E6B1" w14:textId="77777777" w:rsidTr="005B092E">
        <w:trPr>
          <w:trHeight w:val="283"/>
          <w:jc w:val="center"/>
        </w:trPr>
        <w:tc>
          <w:tcPr>
            <w:tcW w:w="9638" w:type="dxa"/>
            <w:shd w:val="clear" w:color="auto" w:fill="BFBFBF" w:themeFill="background1" w:themeFillShade="BF"/>
          </w:tcPr>
          <w:p w14:paraId="1FBBBF34" w14:textId="3919835E" w:rsidR="004506EA" w:rsidRPr="007135A7" w:rsidRDefault="00575EE6" w:rsidP="00C40F28">
            <w:pPr>
              <w:pStyle w:val="TablaTitulo"/>
            </w:pPr>
            <w:r w:rsidRPr="007135A7">
              <w:t xml:space="preserve">2.1 COMPETENCIAS BÁSICAS </w:t>
            </w:r>
            <w:r w:rsidR="00C40F28" w:rsidRPr="007135A7">
              <w:t>O</w:t>
            </w:r>
            <w:r w:rsidRPr="007135A7">
              <w:t xml:space="preserve"> GENERALES</w:t>
            </w:r>
          </w:p>
        </w:tc>
      </w:tr>
      <w:tr w:rsidR="007135A7" w:rsidRPr="007135A7" w14:paraId="26C343EB" w14:textId="77777777" w:rsidTr="005B092E">
        <w:trPr>
          <w:trHeight w:val="283"/>
          <w:jc w:val="center"/>
        </w:trPr>
        <w:tc>
          <w:tcPr>
            <w:tcW w:w="9638" w:type="dxa"/>
            <w:shd w:val="clear" w:color="auto" w:fill="BFBFBF" w:themeFill="background1" w:themeFillShade="BF"/>
          </w:tcPr>
          <w:p w14:paraId="0478BBA4" w14:textId="73928935" w:rsidR="004506EA" w:rsidRPr="007135A7" w:rsidRDefault="00575EE6" w:rsidP="00BE540B">
            <w:pPr>
              <w:pStyle w:val="TablaTitulo"/>
            </w:pPr>
            <w:r w:rsidRPr="007135A7">
              <w:t>BÁSICAS</w:t>
            </w:r>
            <w:r w:rsidR="00F13668" w:rsidRPr="007135A7">
              <w:t xml:space="preserve"> (RD 99/2011 </w:t>
            </w:r>
            <w:r w:rsidR="00BE540B" w:rsidRPr="007135A7">
              <w:t>modificado por</w:t>
            </w:r>
            <w:r w:rsidR="00F13668" w:rsidRPr="007135A7">
              <w:t xml:space="preserve"> 576/2023)</w:t>
            </w:r>
          </w:p>
        </w:tc>
      </w:tr>
      <w:tr w:rsidR="007135A7" w:rsidRPr="007135A7" w14:paraId="4A3BBD02" w14:textId="77777777" w:rsidTr="00E5091F">
        <w:trPr>
          <w:trHeight w:val="283"/>
          <w:jc w:val="center"/>
        </w:trPr>
        <w:tc>
          <w:tcPr>
            <w:tcW w:w="9638" w:type="dxa"/>
          </w:tcPr>
          <w:p w14:paraId="310FE7C8" w14:textId="5015823C" w:rsidR="004506EA" w:rsidRPr="007135A7" w:rsidRDefault="00575EE6" w:rsidP="00E5091F">
            <w:pPr>
              <w:pStyle w:val="Textoencaja"/>
            </w:pPr>
            <w:r w:rsidRPr="007135A7">
              <w:t xml:space="preserve">CB1 - Comprensión sistemática de un </w:t>
            </w:r>
            <w:r w:rsidR="00A063EC" w:rsidRPr="007135A7">
              <w:t xml:space="preserve">ámbito </w:t>
            </w:r>
            <w:r w:rsidRPr="007135A7">
              <w:t>de estudio y dominio de las habilidades y métodos de investigación</w:t>
            </w:r>
            <w:r w:rsidR="007A6634" w:rsidRPr="007135A7">
              <w:t xml:space="preserve"> </w:t>
            </w:r>
            <w:r w:rsidRPr="007135A7">
              <w:t xml:space="preserve">relacionados con dicho </w:t>
            </w:r>
            <w:r w:rsidR="00A063EC" w:rsidRPr="007135A7">
              <w:t>ámbito</w:t>
            </w:r>
            <w:r w:rsidRPr="007135A7">
              <w:t>.</w:t>
            </w:r>
          </w:p>
        </w:tc>
      </w:tr>
      <w:tr w:rsidR="007135A7" w:rsidRPr="007135A7" w14:paraId="499A6843" w14:textId="77777777" w:rsidTr="00E5091F">
        <w:trPr>
          <w:trHeight w:val="283"/>
          <w:jc w:val="center"/>
        </w:trPr>
        <w:tc>
          <w:tcPr>
            <w:tcW w:w="9638" w:type="dxa"/>
          </w:tcPr>
          <w:p w14:paraId="70CED3A6" w14:textId="2F33D413" w:rsidR="004506EA" w:rsidRPr="007135A7" w:rsidRDefault="00575EE6" w:rsidP="00E5091F">
            <w:pPr>
              <w:pStyle w:val="Textoencaja"/>
            </w:pPr>
            <w:r w:rsidRPr="007135A7">
              <w:t>CB2 - Capacidad de concebir, diseñar o crear, poner en práctica y adoptar un proceso sustancial de investigación o creación.</w:t>
            </w:r>
          </w:p>
        </w:tc>
      </w:tr>
      <w:tr w:rsidR="007135A7" w:rsidRPr="007135A7" w14:paraId="39852F48" w14:textId="77777777" w:rsidTr="00E5091F">
        <w:trPr>
          <w:trHeight w:val="283"/>
          <w:jc w:val="center"/>
        </w:trPr>
        <w:tc>
          <w:tcPr>
            <w:tcW w:w="9638" w:type="dxa"/>
          </w:tcPr>
          <w:p w14:paraId="439EADFA" w14:textId="725BA847" w:rsidR="004506EA" w:rsidRPr="007135A7" w:rsidRDefault="00575EE6" w:rsidP="00E5091F">
            <w:pPr>
              <w:pStyle w:val="Textoencaja"/>
            </w:pPr>
            <w:r w:rsidRPr="007135A7">
              <w:t>CB3 - Capacidad para contribuir a la ampliación de las fronteras del conocimiento a través de una investigación original.</w:t>
            </w:r>
          </w:p>
        </w:tc>
      </w:tr>
      <w:tr w:rsidR="007135A7" w:rsidRPr="007135A7" w14:paraId="7FDC0D5D" w14:textId="77777777" w:rsidTr="00E5091F">
        <w:trPr>
          <w:trHeight w:val="283"/>
          <w:jc w:val="center"/>
        </w:trPr>
        <w:tc>
          <w:tcPr>
            <w:tcW w:w="9638" w:type="dxa"/>
          </w:tcPr>
          <w:p w14:paraId="4573A05E" w14:textId="4153A1A8" w:rsidR="004506EA" w:rsidRPr="007135A7" w:rsidRDefault="00575EE6" w:rsidP="00E5091F">
            <w:pPr>
              <w:pStyle w:val="Textoencaja"/>
            </w:pPr>
            <w:r w:rsidRPr="007135A7">
              <w:t>CB4 - Capacidad de realizar un análisis crítico y de evaluación y síntesis de ideas nuevas y complejas.</w:t>
            </w:r>
          </w:p>
        </w:tc>
      </w:tr>
      <w:tr w:rsidR="007135A7" w:rsidRPr="007135A7" w14:paraId="7C8D696B" w14:textId="77777777" w:rsidTr="00E5091F">
        <w:trPr>
          <w:trHeight w:val="283"/>
          <w:jc w:val="center"/>
        </w:trPr>
        <w:tc>
          <w:tcPr>
            <w:tcW w:w="9638" w:type="dxa"/>
          </w:tcPr>
          <w:p w14:paraId="37F9931C" w14:textId="406D793B" w:rsidR="004506EA" w:rsidRPr="007135A7" w:rsidRDefault="00575EE6" w:rsidP="00E5091F">
            <w:pPr>
              <w:pStyle w:val="Textoencaja"/>
            </w:pPr>
            <w:r w:rsidRPr="007135A7">
              <w:t>CB5 - Capacidad de comunicación con la comunidad académica y científica y con la sociedad en general acerca de sus ámbitos de conocimiento en los modos e idiomas de uso habitual en su comunidad científica internacional.</w:t>
            </w:r>
          </w:p>
        </w:tc>
      </w:tr>
      <w:tr w:rsidR="007135A7" w:rsidRPr="007135A7" w14:paraId="49D51F60" w14:textId="77777777" w:rsidTr="00E5091F">
        <w:trPr>
          <w:trHeight w:val="283"/>
          <w:jc w:val="center"/>
        </w:trPr>
        <w:tc>
          <w:tcPr>
            <w:tcW w:w="9638" w:type="dxa"/>
          </w:tcPr>
          <w:p w14:paraId="58121C50" w14:textId="6FF43A5B" w:rsidR="007A6634" w:rsidRPr="007135A7" w:rsidRDefault="00575EE6" w:rsidP="00E5091F">
            <w:pPr>
              <w:pStyle w:val="Textoencaja"/>
            </w:pPr>
            <w:r w:rsidRPr="007135A7">
              <w:t>CB6 - Capacidad de fomentar, en contextos académicos y profesionales, el avance científico, tecnológico, social, artístico o cultural dentro de una sociedad basada en el conocimiento.</w:t>
            </w:r>
          </w:p>
        </w:tc>
      </w:tr>
      <w:tr w:rsidR="007135A7" w:rsidRPr="007135A7" w14:paraId="59091C96" w14:textId="77777777" w:rsidTr="00E5091F">
        <w:trPr>
          <w:trHeight w:val="283"/>
          <w:jc w:val="center"/>
        </w:trPr>
        <w:tc>
          <w:tcPr>
            <w:tcW w:w="9638" w:type="dxa"/>
          </w:tcPr>
          <w:p w14:paraId="11432C59" w14:textId="27B51C3B" w:rsidR="007A6634" w:rsidRPr="007135A7" w:rsidRDefault="007A6634" w:rsidP="00E5091F">
            <w:pPr>
              <w:pStyle w:val="Textoencaja"/>
            </w:pPr>
            <w:r w:rsidRPr="007135A7">
              <w:t>CB7 - Capacidad de fomentar la Ciencia Abierta y la Ciencia Ciudadana, como modo de contribuir a la consideración del conocimiento científico como un bien común.</w:t>
            </w:r>
          </w:p>
        </w:tc>
      </w:tr>
      <w:tr w:rsidR="007135A7" w:rsidRPr="007135A7" w14:paraId="6F168DB2" w14:textId="77777777" w:rsidTr="005B092E">
        <w:trPr>
          <w:trHeight w:val="283"/>
          <w:jc w:val="center"/>
        </w:trPr>
        <w:tc>
          <w:tcPr>
            <w:tcW w:w="9638" w:type="dxa"/>
            <w:shd w:val="clear" w:color="auto" w:fill="BFBFBF" w:themeFill="background1" w:themeFillShade="BF"/>
          </w:tcPr>
          <w:p w14:paraId="10217873" w14:textId="1C4F17ED" w:rsidR="004506EA" w:rsidRPr="007135A7" w:rsidRDefault="00575EE6" w:rsidP="00414603">
            <w:pPr>
              <w:pStyle w:val="TablaTitulo"/>
            </w:pPr>
            <w:r w:rsidRPr="007135A7">
              <w:t>CAPACIDADES Y DESTREZAS PERSONALES</w:t>
            </w:r>
            <w:r w:rsidR="00F13668" w:rsidRPr="007135A7">
              <w:t xml:space="preserve"> (RD </w:t>
            </w:r>
            <w:r w:rsidR="00414603" w:rsidRPr="007135A7">
              <w:t>99</w:t>
            </w:r>
            <w:r w:rsidR="00F13668" w:rsidRPr="007135A7">
              <w:t>/201</w:t>
            </w:r>
            <w:r w:rsidR="00414603" w:rsidRPr="007135A7">
              <w:t>1</w:t>
            </w:r>
            <w:r w:rsidR="00F13668" w:rsidRPr="007135A7">
              <w:t>)</w:t>
            </w:r>
          </w:p>
        </w:tc>
      </w:tr>
      <w:tr w:rsidR="007135A7" w:rsidRPr="007135A7" w14:paraId="6A864E81" w14:textId="77777777" w:rsidTr="00E5091F">
        <w:trPr>
          <w:trHeight w:val="283"/>
          <w:jc w:val="center"/>
        </w:trPr>
        <w:tc>
          <w:tcPr>
            <w:tcW w:w="9638" w:type="dxa"/>
          </w:tcPr>
          <w:p w14:paraId="4F46CF2A" w14:textId="6A08D87A" w:rsidR="004506EA" w:rsidRPr="007135A7" w:rsidRDefault="00575EE6" w:rsidP="00E5091F">
            <w:pPr>
              <w:pStyle w:val="Textoencaja"/>
            </w:pPr>
            <w:r w:rsidRPr="007135A7">
              <w:t>CA1 - Desenvolverse en contextos en los que hay poca información específica.</w:t>
            </w:r>
          </w:p>
        </w:tc>
      </w:tr>
      <w:tr w:rsidR="007135A7" w:rsidRPr="007135A7" w14:paraId="3CCC3B80" w14:textId="77777777" w:rsidTr="00E5091F">
        <w:trPr>
          <w:trHeight w:val="283"/>
          <w:jc w:val="center"/>
        </w:trPr>
        <w:tc>
          <w:tcPr>
            <w:tcW w:w="9638" w:type="dxa"/>
          </w:tcPr>
          <w:p w14:paraId="3D7E994F" w14:textId="2D48CEDC" w:rsidR="004506EA" w:rsidRPr="007135A7" w:rsidRDefault="00575EE6" w:rsidP="00E5091F">
            <w:pPr>
              <w:pStyle w:val="Textoencaja"/>
            </w:pPr>
            <w:r w:rsidRPr="007135A7">
              <w:t>CA2 - Encontrar las preguntas clave que hay que responder para resolver un problema complejo.</w:t>
            </w:r>
          </w:p>
        </w:tc>
      </w:tr>
      <w:tr w:rsidR="007135A7" w:rsidRPr="007135A7" w14:paraId="3CA89AE1" w14:textId="77777777" w:rsidTr="00E5091F">
        <w:trPr>
          <w:trHeight w:val="283"/>
          <w:jc w:val="center"/>
        </w:trPr>
        <w:tc>
          <w:tcPr>
            <w:tcW w:w="9638" w:type="dxa"/>
          </w:tcPr>
          <w:p w14:paraId="02136223" w14:textId="05C67DD6" w:rsidR="004506EA" w:rsidRPr="007135A7" w:rsidRDefault="00575EE6" w:rsidP="00E5091F">
            <w:pPr>
              <w:pStyle w:val="Textoencaja"/>
            </w:pPr>
            <w:r w:rsidRPr="007135A7">
              <w:t>CA3 - Diseñar, crear, desarrollar y emprender proyectos novedosos e innovadores en su ámbito de conocimiento.</w:t>
            </w:r>
          </w:p>
        </w:tc>
      </w:tr>
      <w:tr w:rsidR="007135A7" w:rsidRPr="007135A7" w14:paraId="6122F5EB" w14:textId="77777777" w:rsidTr="00E5091F">
        <w:trPr>
          <w:trHeight w:val="283"/>
          <w:jc w:val="center"/>
        </w:trPr>
        <w:tc>
          <w:tcPr>
            <w:tcW w:w="9638" w:type="dxa"/>
          </w:tcPr>
          <w:p w14:paraId="2B4A6C21" w14:textId="2AD63111" w:rsidR="004506EA" w:rsidRPr="007135A7" w:rsidRDefault="00575EE6" w:rsidP="00E5091F">
            <w:pPr>
              <w:pStyle w:val="Textoencaja"/>
            </w:pPr>
            <w:r w:rsidRPr="007135A7">
              <w:t>CA4 - Trabajar tanto en equipo como de manera autónoma en un contexto internacional o multidisciplinar.</w:t>
            </w:r>
          </w:p>
        </w:tc>
      </w:tr>
      <w:tr w:rsidR="007135A7" w:rsidRPr="007135A7" w14:paraId="7E8C5A74" w14:textId="77777777" w:rsidTr="00E5091F">
        <w:trPr>
          <w:trHeight w:val="283"/>
          <w:jc w:val="center"/>
        </w:trPr>
        <w:tc>
          <w:tcPr>
            <w:tcW w:w="9638" w:type="dxa"/>
          </w:tcPr>
          <w:p w14:paraId="15412099" w14:textId="76252719" w:rsidR="004506EA" w:rsidRPr="007135A7" w:rsidRDefault="00575EE6" w:rsidP="00E5091F">
            <w:pPr>
              <w:pStyle w:val="Textoencaja"/>
            </w:pPr>
            <w:r w:rsidRPr="007135A7">
              <w:t>CA5 - Integrar conocimientos, enfrentarse a la complejidad y formular juicios con información limitada.</w:t>
            </w:r>
          </w:p>
        </w:tc>
      </w:tr>
      <w:tr w:rsidR="007135A7" w:rsidRPr="007135A7" w14:paraId="1A6AEDAA" w14:textId="77777777" w:rsidTr="00E5091F">
        <w:trPr>
          <w:trHeight w:val="283"/>
          <w:jc w:val="center"/>
        </w:trPr>
        <w:tc>
          <w:tcPr>
            <w:tcW w:w="9638" w:type="dxa"/>
          </w:tcPr>
          <w:p w14:paraId="69772247" w14:textId="0A59E6B1" w:rsidR="004506EA" w:rsidRPr="007135A7" w:rsidRDefault="00575EE6" w:rsidP="00E5091F">
            <w:pPr>
              <w:pStyle w:val="Textoencaja"/>
            </w:pPr>
            <w:r w:rsidRPr="007135A7">
              <w:t>CA6 - La crítica y defensa intelectual de soluciones.</w:t>
            </w:r>
          </w:p>
        </w:tc>
      </w:tr>
      <w:tr w:rsidR="007135A7" w:rsidRPr="007135A7" w14:paraId="25A610ED" w14:textId="77777777" w:rsidTr="005B092E">
        <w:trPr>
          <w:trHeight w:val="283"/>
          <w:jc w:val="center"/>
        </w:trPr>
        <w:tc>
          <w:tcPr>
            <w:tcW w:w="9638" w:type="dxa"/>
            <w:shd w:val="clear" w:color="auto" w:fill="BFBFBF" w:themeFill="background1" w:themeFillShade="BF"/>
          </w:tcPr>
          <w:p w14:paraId="132C4D81" w14:textId="67E849D4" w:rsidR="004506EA" w:rsidRPr="007135A7" w:rsidRDefault="00575EE6" w:rsidP="00004133">
            <w:pPr>
              <w:pStyle w:val="TablaTitulo"/>
            </w:pPr>
            <w:r w:rsidRPr="007135A7">
              <w:t>OTRAS COMPETENCIAS</w:t>
            </w:r>
          </w:p>
        </w:tc>
      </w:tr>
      <w:tr w:rsidR="007135A7" w:rsidRPr="007135A7" w14:paraId="202D648D" w14:textId="77777777" w:rsidTr="00E5091F">
        <w:trPr>
          <w:trHeight w:val="283"/>
          <w:jc w:val="center"/>
        </w:trPr>
        <w:tc>
          <w:tcPr>
            <w:tcW w:w="9638" w:type="dxa"/>
          </w:tcPr>
          <w:p w14:paraId="4047DE71" w14:textId="6087337C" w:rsidR="004506EA" w:rsidRPr="007135A7" w:rsidRDefault="00C739EE" w:rsidP="00E74CEF">
            <w:pPr>
              <w:pStyle w:val="Textoencaja"/>
              <w:ind w:left="476" w:hanging="476"/>
            </w:pPr>
            <w:r w:rsidRPr="007135A7">
              <w:t>OC</w:t>
            </w:r>
            <w:r w:rsidR="00575EE6" w:rsidRPr="007135A7">
              <w:t xml:space="preserve">1 - </w:t>
            </w:r>
            <w:r w:rsidR="00E74CEF" w:rsidRPr="007135A7">
              <w:t>Adquirir una formación especializada en el campo relacionado con su tema de investigación, en relación con la ingeniería de procesos químicos y biotecnológicos, la transferencia de materia y operaciones de separación, tecnologías medioambientales, corrosión, tratamiento de superficies y tecnologías electroquímicas, herramientas de simulación y optimización, etc., que permita el avance en la sociedad del conocimiento y la mejora en la sostenibilidad de los procesos.</w:t>
            </w:r>
          </w:p>
        </w:tc>
      </w:tr>
      <w:tr w:rsidR="007135A7" w:rsidRPr="007135A7" w14:paraId="6285DCFA" w14:textId="77777777" w:rsidTr="00E5091F">
        <w:trPr>
          <w:trHeight w:val="283"/>
          <w:jc w:val="center"/>
        </w:trPr>
        <w:tc>
          <w:tcPr>
            <w:tcW w:w="9638" w:type="dxa"/>
          </w:tcPr>
          <w:p w14:paraId="0877445A" w14:textId="62215AD8" w:rsidR="004506EA" w:rsidRPr="007135A7" w:rsidRDefault="00C739EE" w:rsidP="00E5091F">
            <w:pPr>
              <w:pStyle w:val="Textoencaja"/>
            </w:pPr>
            <w:r w:rsidRPr="007135A7">
              <w:t>OC</w:t>
            </w:r>
            <w:r w:rsidR="00575EE6" w:rsidRPr="007135A7">
              <w:t xml:space="preserve">2 - </w:t>
            </w:r>
          </w:p>
        </w:tc>
      </w:tr>
      <w:tr w:rsidR="007135A7" w:rsidRPr="007135A7" w14:paraId="48D579EB" w14:textId="77777777" w:rsidTr="00E5091F">
        <w:trPr>
          <w:trHeight w:val="283"/>
          <w:jc w:val="center"/>
        </w:trPr>
        <w:tc>
          <w:tcPr>
            <w:tcW w:w="9638" w:type="dxa"/>
          </w:tcPr>
          <w:p w14:paraId="447B4A12" w14:textId="466721E4" w:rsidR="004506EA" w:rsidRPr="007135A7" w:rsidRDefault="00C739EE" w:rsidP="00E5091F">
            <w:pPr>
              <w:pStyle w:val="Textoencaja"/>
            </w:pPr>
            <w:r w:rsidRPr="007135A7">
              <w:t>OC</w:t>
            </w:r>
            <w:r w:rsidR="00575EE6" w:rsidRPr="007135A7">
              <w:t xml:space="preserve">3 - </w:t>
            </w:r>
          </w:p>
        </w:tc>
      </w:tr>
      <w:tr w:rsidR="004506EA" w:rsidRPr="007135A7" w14:paraId="2DA08733" w14:textId="77777777" w:rsidTr="00E5091F">
        <w:trPr>
          <w:trHeight w:val="283"/>
          <w:jc w:val="center"/>
        </w:trPr>
        <w:tc>
          <w:tcPr>
            <w:tcW w:w="9638" w:type="dxa"/>
          </w:tcPr>
          <w:p w14:paraId="40B2FCFF" w14:textId="7D8C0FC0" w:rsidR="004506EA" w:rsidRPr="007135A7" w:rsidRDefault="004506EA" w:rsidP="00E5091F">
            <w:pPr>
              <w:pStyle w:val="Textoencaja"/>
            </w:pPr>
          </w:p>
        </w:tc>
      </w:tr>
    </w:tbl>
    <w:p w14:paraId="5210C32B" w14:textId="77777777" w:rsidR="00A95E3D" w:rsidRPr="007135A7" w:rsidRDefault="00A95E3D" w:rsidP="00A95E3D">
      <w:pPr>
        <w:pStyle w:val="Textodocorpo"/>
        <w:jc w:val="both"/>
        <w:rPr>
          <w:rFonts w:asciiTheme="minorHAnsi" w:hAnsiTheme="minorHAnsi" w:cstheme="minorHAnsi"/>
        </w:rPr>
      </w:pPr>
    </w:p>
    <w:p w14:paraId="5F00E42A" w14:textId="77777777" w:rsidR="00AA1E07" w:rsidRPr="007135A7" w:rsidRDefault="00AA1E07" w:rsidP="00AA1E07">
      <w:pPr>
        <w:pStyle w:val="Textodocorpo"/>
        <w:jc w:val="both"/>
        <w:rPr>
          <w:rFonts w:asciiTheme="minorHAnsi" w:hAnsiTheme="minorHAnsi" w:cstheme="minorHAnsi"/>
        </w:rPr>
      </w:pPr>
    </w:p>
    <w:p w14:paraId="403E054F"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5120AB34" w14:textId="77777777" w:rsidR="004506EA" w:rsidRPr="007135A7" w:rsidRDefault="00575EE6" w:rsidP="00004133">
      <w:pPr>
        <w:pStyle w:val="Seccin1"/>
      </w:pPr>
      <w:bookmarkStart w:id="13" w:name="3._ACCESO_Y_ADMISIÓN_DE_ESTUDIANTES"/>
      <w:bookmarkEnd w:id="13"/>
      <w:r w:rsidRPr="007135A7">
        <w:lastRenderedPageBreak/>
        <w:t>ACCESO Y ADMISIÓN DE ESTUDIANTES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2BEC610C" w14:textId="77777777" w:rsidTr="005B092E">
        <w:trPr>
          <w:trHeight w:val="282"/>
          <w:jc w:val="center"/>
        </w:trPr>
        <w:tc>
          <w:tcPr>
            <w:tcW w:w="9639" w:type="dxa"/>
            <w:shd w:val="clear" w:color="auto" w:fill="BFBFBF" w:themeFill="background1" w:themeFillShade="BF"/>
          </w:tcPr>
          <w:p w14:paraId="6B4407CE" w14:textId="77777777" w:rsidR="004506EA" w:rsidRPr="007135A7" w:rsidRDefault="00575EE6" w:rsidP="00004133">
            <w:pPr>
              <w:pStyle w:val="TablaTitulo"/>
            </w:pPr>
            <w:r w:rsidRPr="007135A7">
              <w:t>3.1 SISTEMAS DE INFORMACIÓN PREVIOS</w:t>
            </w:r>
          </w:p>
        </w:tc>
      </w:tr>
      <w:tr w:rsidR="00004133" w:rsidRPr="007135A7" w14:paraId="49CAA733" w14:textId="77777777" w:rsidTr="005B092E">
        <w:trPr>
          <w:trHeight w:val="1701"/>
          <w:jc w:val="center"/>
        </w:trPr>
        <w:tc>
          <w:tcPr>
            <w:tcW w:w="9639" w:type="dxa"/>
            <w:shd w:val="clear" w:color="auto" w:fill="auto"/>
          </w:tcPr>
          <w:p w14:paraId="00B9CA4E" w14:textId="4EF5290F" w:rsidR="005B686C" w:rsidRPr="007135A7" w:rsidRDefault="00D01B6B" w:rsidP="005B686C">
            <w:pPr>
              <w:pStyle w:val="Textoencaja"/>
            </w:pPr>
            <w:r w:rsidRPr="007135A7">
              <w:rPr>
                <w:b/>
                <w:bCs/>
              </w:rPr>
              <w:t xml:space="preserve">- </w:t>
            </w:r>
            <w:r w:rsidR="005B686C" w:rsidRPr="007135A7">
              <w:rPr>
                <w:b/>
                <w:bCs/>
              </w:rPr>
              <w:t>Sistemas de información previos de la Universidad de Vigo</w:t>
            </w:r>
          </w:p>
          <w:p w14:paraId="32045720" w14:textId="77777777" w:rsidR="00263441" w:rsidRPr="007135A7" w:rsidRDefault="00263441" w:rsidP="007B0E1F">
            <w:pPr>
              <w:pStyle w:val="Textoencaja"/>
            </w:pPr>
          </w:p>
          <w:p w14:paraId="6DBC1893" w14:textId="17BA17A8" w:rsidR="00DB20DF" w:rsidRPr="007135A7" w:rsidRDefault="00DB20DF" w:rsidP="007B0E1F">
            <w:pPr>
              <w:pStyle w:val="Textoencaja"/>
            </w:pPr>
            <w:r w:rsidRPr="007135A7">
              <w:t xml:space="preserve">La página web de la Universidad de Vigo </w:t>
            </w:r>
            <w:r w:rsidR="005746A7" w:rsidRPr="007135A7">
              <w:t xml:space="preserve">tiene una sección </w:t>
            </w:r>
            <w:r w:rsidRPr="007135A7">
              <w:t>dedicad</w:t>
            </w:r>
            <w:r w:rsidR="005746A7" w:rsidRPr="007135A7">
              <w:t>a</w:t>
            </w:r>
            <w:r w:rsidRPr="007135A7">
              <w:t xml:space="preserve"> específicamente a los estudios de doctorado</w:t>
            </w:r>
            <w:r w:rsidR="005746A7" w:rsidRPr="007135A7">
              <w:t>:</w:t>
            </w:r>
          </w:p>
          <w:p w14:paraId="65345A0D" w14:textId="0965656C" w:rsidR="00DB20DF" w:rsidRPr="007135A7" w:rsidRDefault="00DB20DF" w:rsidP="007B0E1F">
            <w:pPr>
              <w:pStyle w:val="Textoencaja"/>
              <w:rPr>
                <w:rStyle w:val="Hiperligazn"/>
                <w:color w:val="auto"/>
              </w:rPr>
            </w:pPr>
            <w:hyperlink r:id="rId22" w:history="1">
              <w:r w:rsidRPr="007135A7">
                <w:rPr>
                  <w:rStyle w:val="Hiperligazn"/>
                  <w:color w:val="auto"/>
                </w:rPr>
                <w:t>https://www.uvigo.gal/doutoramento</w:t>
              </w:r>
            </w:hyperlink>
          </w:p>
          <w:p w14:paraId="153AD27E" w14:textId="77777777" w:rsidR="00DB20DF" w:rsidRPr="007135A7" w:rsidRDefault="00DB20DF" w:rsidP="007B0E1F">
            <w:pPr>
              <w:pStyle w:val="Textoencaja"/>
            </w:pPr>
          </w:p>
          <w:p w14:paraId="22CB3323" w14:textId="00DAC2D7" w:rsidR="006340FE" w:rsidRPr="007135A7" w:rsidRDefault="006F152F" w:rsidP="006340FE">
            <w:pPr>
              <w:pStyle w:val="Textoencaja"/>
            </w:pPr>
            <w:r w:rsidRPr="007135A7">
              <w:t>Específicamente para los estudios de doctorado, l</w:t>
            </w:r>
            <w:r w:rsidR="006340FE" w:rsidRPr="007135A7">
              <w:t>a Universidad de Vigo publica la convocatoria de admisión y matrícula, los calendarios de los distintos procesos de gestión académica, así como otra normativa de aplicación</w:t>
            </w:r>
            <w:r w:rsidR="005746A7" w:rsidRPr="007135A7">
              <w:t>,</w:t>
            </w:r>
            <w:r w:rsidR="006340FE" w:rsidRPr="007135A7">
              <w:t xml:space="preserve"> en el enlace:</w:t>
            </w:r>
          </w:p>
          <w:p w14:paraId="68758866" w14:textId="77777777" w:rsidR="006340FE" w:rsidRPr="007135A7" w:rsidRDefault="006340FE" w:rsidP="006340FE">
            <w:pPr>
              <w:pStyle w:val="Textoencaja"/>
            </w:pPr>
            <w:hyperlink r:id="rId23" w:history="1">
              <w:r w:rsidRPr="007135A7">
                <w:rPr>
                  <w:rStyle w:val="Hiperligazn"/>
                  <w:color w:val="auto"/>
                </w:rPr>
                <w:t>https://www.uvigo.gal/es/estudiar/gestiones-estudiantes/matriculate/matricula-doctorado</w:t>
              </w:r>
            </w:hyperlink>
          </w:p>
          <w:p w14:paraId="7FFEA437" w14:textId="77777777" w:rsidR="006340FE" w:rsidRPr="007135A7" w:rsidRDefault="006340FE" w:rsidP="006340FE">
            <w:pPr>
              <w:pStyle w:val="Textoencaja"/>
            </w:pPr>
          </w:p>
          <w:p w14:paraId="59F1FDAB" w14:textId="1D39F132" w:rsidR="006340FE" w:rsidRPr="007135A7" w:rsidRDefault="0084660F" w:rsidP="006340FE">
            <w:pPr>
              <w:pStyle w:val="Textoencaja"/>
            </w:pPr>
            <w:r w:rsidRPr="007135A7">
              <w:t xml:space="preserve">La oferta de </w:t>
            </w:r>
            <w:r w:rsidR="00D01B6B" w:rsidRPr="007135A7">
              <w:t>p</w:t>
            </w:r>
            <w:r w:rsidRPr="007135A7">
              <w:t xml:space="preserve">rogramas de </w:t>
            </w:r>
            <w:r w:rsidR="00D01B6B" w:rsidRPr="007135A7">
              <w:t>d</w:t>
            </w:r>
            <w:r w:rsidRPr="007135A7">
              <w:t>octorado en la Universidad de Vigo se difunde a través de la página web</w:t>
            </w:r>
            <w:r w:rsidR="007B0E1F" w:rsidRPr="007135A7">
              <w:t xml:space="preserve"> de la Escuela Internacional de Doctorado (EIDO)</w:t>
            </w:r>
            <w:r w:rsidR="006340FE" w:rsidRPr="007135A7">
              <w:t>:</w:t>
            </w:r>
          </w:p>
          <w:p w14:paraId="3C093994" w14:textId="158785DD" w:rsidR="006340FE" w:rsidRPr="007135A7" w:rsidRDefault="006340FE" w:rsidP="006340FE">
            <w:pPr>
              <w:pStyle w:val="Textoencaja"/>
            </w:pPr>
            <w:hyperlink r:id="rId24" w:history="1">
              <w:r w:rsidRPr="007135A7">
                <w:rPr>
                  <w:rStyle w:val="Hiperligazn"/>
                  <w:color w:val="auto"/>
                </w:rPr>
                <w:t>https://www.uvigo.gal/es/estudiar/organizacion-academica/eido-escuela-internacional-doctorado/programas-doctorado</w:t>
              </w:r>
            </w:hyperlink>
          </w:p>
          <w:p w14:paraId="407CD40F" w14:textId="4D57D93E" w:rsidR="00DB20DF" w:rsidRPr="007135A7" w:rsidRDefault="006340FE" w:rsidP="006340FE">
            <w:pPr>
              <w:pStyle w:val="Textoencaja"/>
            </w:pPr>
            <w:r w:rsidRPr="007135A7">
              <w:t xml:space="preserve">En </w:t>
            </w:r>
            <w:r w:rsidR="00DB20DF" w:rsidRPr="007135A7">
              <w:t>esta p</w:t>
            </w:r>
            <w:r w:rsidRPr="007135A7">
              <w:t xml:space="preserve">ágina </w:t>
            </w:r>
            <w:r w:rsidR="00DB20DF" w:rsidRPr="007135A7">
              <w:t xml:space="preserve">de la EIDO se encuentra la </w:t>
            </w:r>
            <w:hyperlink r:id="rId25" w:history="1">
              <w:r w:rsidR="00DB20DF" w:rsidRPr="007135A7">
                <w:rPr>
                  <w:rStyle w:val="Hiperligazn"/>
                  <w:color w:val="auto"/>
                </w:rPr>
                <w:t xml:space="preserve">relación de </w:t>
              </w:r>
              <w:r w:rsidR="00D01B6B" w:rsidRPr="007135A7">
                <w:rPr>
                  <w:rStyle w:val="Hiperligazn"/>
                  <w:color w:val="auto"/>
                </w:rPr>
                <w:t>p</w:t>
              </w:r>
              <w:r w:rsidR="00DB20DF" w:rsidRPr="007135A7">
                <w:rPr>
                  <w:rStyle w:val="Hiperligazn"/>
                  <w:color w:val="auto"/>
                </w:rPr>
                <w:t xml:space="preserve">rogramas de </w:t>
              </w:r>
              <w:r w:rsidR="00D01B6B" w:rsidRPr="007135A7">
                <w:rPr>
                  <w:rStyle w:val="Hiperligazn"/>
                  <w:color w:val="auto"/>
                </w:rPr>
                <w:t>d</w:t>
              </w:r>
              <w:r w:rsidR="00DB20DF" w:rsidRPr="007135A7">
                <w:rPr>
                  <w:rStyle w:val="Hiperligazn"/>
                  <w:color w:val="auto"/>
                </w:rPr>
                <w:t>octorado</w:t>
              </w:r>
            </w:hyperlink>
            <w:r w:rsidR="00DB20DF" w:rsidRPr="007135A7">
              <w:t xml:space="preserve"> que constituyen la oferta actualizada de tercer ciclo de la universidad. Se incluye información relativa a la denominación formal del </w:t>
            </w:r>
            <w:r w:rsidR="00D01B6B" w:rsidRPr="007135A7">
              <w:t>p</w:t>
            </w:r>
            <w:r w:rsidR="00DB20DF" w:rsidRPr="007135A7">
              <w:t xml:space="preserve">rograma de </w:t>
            </w:r>
            <w:r w:rsidR="00D01B6B" w:rsidRPr="007135A7">
              <w:t>d</w:t>
            </w:r>
            <w:r w:rsidR="00DB20DF" w:rsidRPr="007135A7">
              <w:t xml:space="preserve">octorado, carácter del programa (propio o interuniversitario, indicando en este último caso las universidades participantes y la universidad coordinadora), información relativa a las condiciones de acceso y admisión en el </w:t>
            </w:r>
            <w:r w:rsidR="00D01B6B" w:rsidRPr="007135A7">
              <w:t>p</w:t>
            </w:r>
            <w:r w:rsidR="00DB20DF" w:rsidRPr="007135A7">
              <w:t xml:space="preserve">rograma de </w:t>
            </w:r>
            <w:r w:rsidR="00D01B6B" w:rsidRPr="007135A7">
              <w:t>d</w:t>
            </w:r>
            <w:r w:rsidR="00DB20DF" w:rsidRPr="007135A7">
              <w:t xml:space="preserve">octorado, líneas de investigación que se desarrollan en el programa, datos de contacto del/ de la coordinador/a, memoria de verificación del </w:t>
            </w:r>
            <w:r w:rsidR="00D01B6B" w:rsidRPr="007135A7">
              <w:t>p</w:t>
            </w:r>
            <w:r w:rsidR="00DB20DF" w:rsidRPr="007135A7">
              <w:t xml:space="preserve">rograma de </w:t>
            </w:r>
            <w:r w:rsidR="00D01B6B" w:rsidRPr="007135A7">
              <w:t>d</w:t>
            </w:r>
            <w:r w:rsidR="00DB20DF" w:rsidRPr="007135A7">
              <w:t xml:space="preserve">octorado y el enlace a la información propia de cada </w:t>
            </w:r>
            <w:r w:rsidR="00D01B6B" w:rsidRPr="007135A7">
              <w:t>p</w:t>
            </w:r>
            <w:r w:rsidR="00DB20DF" w:rsidRPr="007135A7">
              <w:t xml:space="preserve">rograma de </w:t>
            </w:r>
            <w:r w:rsidR="00D01B6B" w:rsidRPr="007135A7">
              <w:t>d</w:t>
            </w:r>
            <w:r w:rsidR="00DB20DF" w:rsidRPr="007135A7">
              <w:t>octorado.</w:t>
            </w:r>
          </w:p>
          <w:p w14:paraId="5DB59C01" w14:textId="2DB3C174" w:rsidR="006340FE" w:rsidRPr="007135A7" w:rsidRDefault="00DB20DF" w:rsidP="006340FE">
            <w:pPr>
              <w:pStyle w:val="Textoencaja"/>
            </w:pPr>
            <w:r w:rsidRPr="007135A7">
              <w:t>T</w:t>
            </w:r>
            <w:r w:rsidR="006340FE" w:rsidRPr="007135A7">
              <w:t>ambién puede encontrarse información sobre:</w:t>
            </w:r>
          </w:p>
          <w:p w14:paraId="348C2B73" w14:textId="77777777" w:rsidR="006340FE" w:rsidRPr="007135A7" w:rsidRDefault="006340FE" w:rsidP="007135A7">
            <w:pPr>
              <w:pStyle w:val="Textoencaja"/>
              <w:numPr>
                <w:ilvl w:val="0"/>
                <w:numId w:val="10"/>
              </w:numPr>
              <w:ind w:left="340" w:hanging="142"/>
            </w:pPr>
            <w:r w:rsidRPr="007135A7">
              <w:t>Las condiciones, procedimientos y plazos para la tramitación de la defensa de la tesis doctoral establecidas en el Reglamento de Estudios de Doctorado de la universidad</w:t>
            </w:r>
          </w:p>
          <w:p w14:paraId="0491231A" w14:textId="2F808070" w:rsidR="006340FE" w:rsidRPr="007135A7" w:rsidRDefault="006340FE" w:rsidP="007135A7">
            <w:pPr>
              <w:pStyle w:val="Textoencaja"/>
              <w:numPr>
                <w:ilvl w:val="0"/>
                <w:numId w:val="10"/>
              </w:numPr>
              <w:ind w:left="340" w:hanging="142"/>
            </w:pPr>
            <w:r w:rsidRPr="007135A7">
              <w:t>Las etapas para la presentación de la tesis doctoral para su defensa (procedimientos</w:t>
            </w:r>
            <w:r w:rsidR="005746A7" w:rsidRPr="007135A7">
              <w:t>, impresos</w:t>
            </w:r>
            <w:r w:rsidRPr="007135A7">
              <w:t xml:space="preserve"> y plazos)</w:t>
            </w:r>
          </w:p>
          <w:p w14:paraId="5A36C10B" w14:textId="793666EE" w:rsidR="006340FE" w:rsidRPr="007135A7" w:rsidRDefault="00DB20DF" w:rsidP="007135A7">
            <w:pPr>
              <w:pStyle w:val="Textoencaja"/>
              <w:numPr>
                <w:ilvl w:val="0"/>
                <w:numId w:val="10"/>
              </w:numPr>
              <w:ind w:left="340" w:hanging="142"/>
            </w:pPr>
            <w:r w:rsidRPr="007135A7">
              <w:t xml:space="preserve">Las </w:t>
            </w:r>
            <w:r w:rsidR="006340FE" w:rsidRPr="007135A7">
              <w:t>tesis doctorales en depósito</w:t>
            </w:r>
          </w:p>
          <w:p w14:paraId="47073ACB" w14:textId="1FE74EA5" w:rsidR="006340FE" w:rsidRPr="007135A7" w:rsidRDefault="00DB20DF" w:rsidP="007135A7">
            <w:pPr>
              <w:pStyle w:val="Textoencaja"/>
              <w:numPr>
                <w:ilvl w:val="0"/>
                <w:numId w:val="10"/>
              </w:numPr>
              <w:ind w:left="340" w:hanging="142"/>
            </w:pPr>
            <w:r w:rsidRPr="007135A7">
              <w:t xml:space="preserve">Los </w:t>
            </w:r>
            <w:r w:rsidR="006340FE" w:rsidRPr="007135A7">
              <w:t>actos de defensa pública de las tesis</w:t>
            </w:r>
          </w:p>
          <w:p w14:paraId="740D7AB7" w14:textId="7BFC02EA" w:rsidR="006340FE" w:rsidRPr="007135A7" w:rsidRDefault="00DB20DF" w:rsidP="007135A7">
            <w:pPr>
              <w:pStyle w:val="Textoencaja"/>
              <w:numPr>
                <w:ilvl w:val="0"/>
                <w:numId w:val="10"/>
              </w:numPr>
              <w:ind w:left="340" w:hanging="142"/>
              <w:rPr>
                <w:lang w:val="pt-PT"/>
              </w:rPr>
            </w:pPr>
            <w:r w:rsidRPr="007135A7">
              <w:rPr>
                <w:lang w:val="pt-PT"/>
              </w:rPr>
              <w:t xml:space="preserve">La </w:t>
            </w:r>
            <w:r w:rsidR="006340FE" w:rsidRPr="007135A7">
              <w:rPr>
                <w:lang w:val="pt-PT"/>
              </w:rPr>
              <w:t>convocatoria anual de Premios Extraordinarios de Doctorado.</w:t>
            </w:r>
          </w:p>
          <w:p w14:paraId="10823187" w14:textId="77777777" w:rsidR="006340FE" w:rsidRPr="007135A7" w:rsidRDefault="006340FE" w:rsidP="007B0E1F">
            <w:pPr>
              <w:pStyle w:val="Textoencaja"/>
              <w:rPr>
                <w:lang w:val="pt-PT"/>
              </w:rPr>
            </w:pPr>
          </w:p>
          <w:p w14:paraId="3BF7C2CD" w14:textId="42F5B88A" w:rsidR="00BA2EBA" w:rsidRPr="007135A7" w:rsidRDefault="00BA2EBA" w:rsidP="00BA2EBA">
            <w:pPr>
              <w:pStyle w:val="Textoencaja"/>
            </w:pPr>
            <w:r w:rsidRPr="007135A7">
              <w:t>La Universidad de Vigo cuenta</w:t>
            </w:r>
            <w:r w:rsidR="00921DEE" w:rsidRPr="007135A7">
              <w:t xml:space="preserve"> </w:t>
            </w:r>
            <w:r w:rsidRPr="007135A7">
              <w:t xml:space="preserve">con diversos sistemas de </w:t>
            </w:r>
            <w:r w:rsidR="0075750B" w:rsidRPr="007135A7">
              <w:t xml:space="preserve">información, atención, </w:t>
            </w:r>
            <w:r w:rsidRPr="007135A7">
              <w:t>apoyo y orientación al alumnado</w:t>
            </w:r>
            <w:r w:rsidR="0075750B" w:rsidRPr="007135A7">
              <w:t>, tanto de carácter institucional o comunes a todos los estudiantes como específicos del ciclo de doctorado</w:t>
            </w:r>
            <w:r w:rsidRPr="007135A7">
              <w:t>:</w:t>
            </w:r>
          </w:p>
          <w:p w14:paraId="5372FB46" w14:textId="77CA9A4A" w:rsidR="00D01B6B" w:rsidRPr="007135A7" w:rsidRDefault="00D01B6B" w:rsidP="00BA2EBA">
            <w:pPr>
              <w:pStyle w:val="Textoencaja"/>
            </w:pPr>
          </w:p>
          <w:p w14:paraId="328DFEF9" w14:textId="0B747660" w:rsidR="0075750B" w:rsidRPr="007135A7" w:rsidRDefault="003A74F5" w:rsidP="00BA2EBA">
            <w:pPr>
              <w:pStyle w:val="Textoencaja"/>
              <w:rPr>
                <w:b/>
                <w:bCs/>
                <w:u w:val="single"/>
              </w:rPr>
            </w:pPr>
            <w:r w:rsidRPr="007135A7">
              <w:rPr>
                <w:b/>
                <w:bCs/>
              </w:rPr>
              <w:t xml:space="preserve">- </w:t>
            </w:r>
            <w:r w:rsidR="0075750B" w:rsidRPr="007135A7">
              <w:rPr>
                <w:b/>
                <w:bCs/>
                <w:u w:val="single"/>
              </w:rPr>
              <w:t>Institucionales</w:t>
            </w:r>
            <w:r w:rsidR="0075750B" w:rsidRPr="007135A7">
              <w:rPr>
                <w:b/>
                <w:bCs/>
              </w:rPr>
              <w:t>:</w:t>
            </w:r>
          </w:p>
          <w:p w14:paraId="30B02A73" w14:textId="77777777" w:rsidR="003A74F5" w:rsidRPr="007135A7" w:rsidRDefault="00263441" w:rsidP="007135A7">
            <w:pPr>
              <w:pStyle w:val="Textoencaja"/>
              <w:numPr>
                <w:ilvl w:val="0"/>
                <w:numId w:val="2"/>
              </w:numPr>
              <w:ind w:left="338" w:hanging="142"/>
            </w:pPr>
            <w:r w:rsidRPr="007135A7">
              <w:rPr>
                <w:b/>
                <w:bCs/>
              </w:rPr>
              <w:t>Sección de Información al Estudiante (SIE)</w:t>
            </w:r>
            <w:r w:rsidRPr="007135A7">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7135A7">
              <w:t>o cualquier otro aspecto relativo a la vida universitaria</w:t>
            </w:r>
            <w:r w:rsidRPr="007135A7">
              <w:t>.</w:t>
            </w:r>
          </w:p>
          <w:p w14:paraId="35F613E3" w14:textId="71595345" w:rsidR="00263441" w:rsidRPr="007135A7" w:rsidRDefault="00263441" w:rsidP="003A74F5">
            <w:pPr>
              <w:pStyle w:val="Textoencaja"/>
              <w:ind w:left="338"/>
            </w:pPr>
            <w:r w:rsidRPr="007135A7">
              <w:t>(</w:t>
            </w:r>
            <w:hyperlink r:id="rId26" w:history="1">
              <w:r w:rsidRPr="007135A7">
                <w:rPr>
                  <w:rStyle w:val="Hiperligazn"/>
                  <w:color w:val="auto"/>
                </w:rPr>
                <w:t>https://www.uvigo.gal/es/estudiar/te-asesoramos</w:t>
              </w:r>
            </w:hyperlink>
            <w:r w:rsidRPr="007135A7">
              <w:t>)</w:t>
            </w:r>
          </w:p>
          <w:p w14:paraId="009BA347" w14:textId="1BF0E343" w:rsidR="00DE6A6E" w:rsidRPr="007135A7" w:rsidRDefault="00DE6A6E" w:rsidP="007135A7">
            <w:pPr>
              <w:pStyle w:val="Textoencaja"/>
              <w:numPr>
                <w:ilvl w:val="0"/>
                <w:numId w:val="2"/>
              </w:numPr>
              <w:ind w:left="334" w:hanging="142"/>
              <w:rPr>
                <w:b/>
              </w:rPr>
            </w:pPr>
            <w:r w:rsidRPr="007135A7">
              <w:rPr>
                <w:b/>
              </w:rPr>
              <w:t xml:space="preserve">Servicio de Ayudas al Estudio, Becas y Precios Públicos: </w:t>
            </w:r>
            <w:r w:rsidR="00162E10" w:rsidRPr="007135A7">
              <w:rPr>
                <w:b/>
              </w:rPr>
              <w:t>I</w:t>
            </w:r>
            <w:r w:rsidRPr="007135A7">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7135A7" w:rsidRDefault="00DE6A6E" w:rsidP="00DE6A6E">
            <w:pPr>
              <w:pStyle w:val="Textoencaja"/>
              <w:ind w:left="334"/>
            </w:pPr>
            <w:r w:rsidRPr="007135A7">
              <w:t>(</w:t>
            </w:r>
            <w:hyperlink r:id="rId27" w:history="1">
              <w:r w:rsidRPr="007135A7">
                <w:rPr>
                  <w:rStyle w:val="Hiperligazn"/>
                  <w:color w:val="auto"/>
                </w:rPr>
                <w:t>https://www.uvigo.gal/es/universidad/administracion-personal/organizacion-administrativa/servicio-ayudas-estudio-becas-precios-publicos</w:t>
              </w:r>
            </w:hyperlink>
            <w:r w:rsidRPr="007135A7">
              <w:t>)</w:t>
            </w:r>
          </w:p>
          <w:p w14:paraId="43980045" w14:textId="77777777" w:rsidR="003A74F5" w:rsidRPr="007135A7" w:rsidRDefault="00921DEE" w:rsidP="007135A7">
            <w:pPr>
              <w:pStyle w:val="Textoencaja"/>
              <w:numPr>
                <w:ilvl w:val="0"/>
                <w:numId w:val="2"/>
              </w:numPr>
              <w:ind w:left="338" w:hanging="142"/>
            </w:pPr>
            <w:r w:rsidRPr="007135A7">
              <w:rPr>
                <w:b/>
                <w:bCs/>
              </w:rPr>
              <w:t xml:space="preserve">Unidad de </w:t>
            </w:r>
            <w:r w:rsidR="00250FE4" w:rsidRPr="007135A7">
              <w:rPr>
                <w:b/>
                <w:bCs/>
              </w:rPr>
              <w:t>A</w:t>
            </w:r>
            <w:r w:rsidRPr="007135A7">
              <w:rPr>
                <w:b/>
                <w:bCs/>
              </w:rPr>
              <w:t>tención al Estudiantado con Necesidades Específicas de Apoyo Educativo (UNATEN)</w:t>
            </w:r>
            <w:r w:rsidRPr="007135A7">
              <w:t xml:space="preserve">: </w:t>
            </w:r>
            <w:r w:rsidR="00BA2EBA" w:rsidRPr="007135A7">
              <w:t xml:space="preserve">Atención a la </w:t>
            </w:r>
            <w:r w:rsidR="00BA2EBA" w:rsidRPr="007135A7">
              <w:lastRenderedPageBreak/>
              <w:t xml:space="preserve">diversidad para prestar apoyo a los miembros de la comunidad universitaria necesidades </w:t>
            </w:r>
            <w:r w:rsidR="00900282" w:rsidRPr="007135A7">
              <w:t xml:space="preserve">educativas </w:t>
            </w:r>
            <w:r w:rsidR="00BA2EBA" w:rsidRPr="007135A7">
              <w:t>específicas</w:t>
            </w:r>
            <w:r w:rsidRPr="007135A7">
              <w:t xml:space="preserve"> </w:t>
            </w:r>
            <w:r w:rsidR="003A74F5" w:rsidRPr="007135A7">
              <w:rPr>
                <w:bCs/>
              </w:rPr>
              <w:t>Incluye los servicios de un Gabinete Psico</w:t>
            </w:r>
            <w:r w:rsidR="003A74F5" w:rsidRPr="007135A7">
              <w:t>-Pedagógico.</w:t>
            </w:r>
          </w:p>
          <w:p w14:paraId="391F2F43" w14:textId="394F35ED" w:rsidR="00BA2EBA" w:rsidRPr="007135A7" w:rsidRDefault="00921DEE" w:rsidP="003A74F5">
            <w:pPr>
              <w:pStyle w:val="Textoencaja"/>
              <w:ind w:left="338"/>
            </w:pPr>
            <w:r w:rsidRPr="007135A7">
              <w:t>(</w:t>
            </w:r>
            <w:hyperlink r:id="rId28" w:history="1">
              <w:r w:rsidR="00263441" w:rsidRPr="007135A7">
                <w:rPr>
                  <w:rStyle w:val="Hiperligazn"/>
                  <w:color w:val="auto"/>
                </w:rPr>
                <w:t>https://www.uvigo.gal/es/campus/atencion-diversidad</w:t>
              </w:r>
            </w:hyperlink>
            <w:r w:rsidRPr="007135A7">
              <w:t>)</w:t>
            </w:r>
          </w:p>
          <w:p w14:paraId="5A2AA655" w14:textId="4F4140DD" w:rsidR="00250FE4" w:rsidRPr="007135A7" w:rsidRDefault="00250FE4" w:rsidP="007135A7">
            <w:pPr>
              <w:pStyle w:val="Textoencaja"/>
              <w:numPr>
                <w:ilvl w:val="0"/>
                <w:numId w:val="2"/>
              </w:numPr>
              <w:ind w:left="334" w:hanging="142"/>
              <w:rPr>
                <w:b/>
                <w:bCs/>
              </w:rPr>
            </w:pPr>
            <w:r w:rsidRPr="007135A7">
              <w:rPr>
                <w:b/>
                <w:bCs/>
              </w:rPr>
              <w:t xml:space="preserve">Atención a la Diversidad: </w:t>
            </w:r>
            <w:r w:rsidRPr="007135A7">
              <w:rPr>
                <w:bCs/>
              </w:rPr>
              <w:t>Para que todas las personas puedan desarrollar su vida universitaria de forma plena,</w:t>
            </w:r>
            <w:r w:rsidRPr="007135A7">
              <w:t xml:space="preserve"> </w:t>
            </w:r>
            <w:r w:rsidRPr="007135A7">
              <w:rPr>
                <w:bCs/>
              </w:rPr>
              <w:t>independientemente de su nacionalidad, religión, orientación sexual, género, capacidad funcional o situación socioeconómica</w:t>
            </w:r>
            <w:r w:rsidR="00162E10" w:rsidRPr="007135A7">
              <w:rPr>
                <w:bCs/>
              </w:rPr>
              <w:t>.</w:t>
            </w:r>
          </w:p>
          <w:p w14:paraId="33EF9132" w14:textId="548E8AB4" w:rsidR="008A7F22" w:rsidRPr="007135A7" w:rsidRDefault="00DB20DF" w:rsidP="007135A7">
            <w:pPr>
              <w:pStyle w:val="Textoencaja"/>
              <w:numPr>
                <w:ilvl w:val="0"/>
                <w:numId w:val="2"/>
              </w:numPr>
              <w:ind w:left="334" w:hanging="142"/>
              <w:rPr>
                <w:b/>
                <w:bCs/>
              </w:rPr>
            </w:pPr>
            <w:r w:rsidRPr="007135A7">
              <w:rPr>
                <w:b/>
                <w:bCs/>
              </w:rPr>
              <w:t xml:space="preserve">Oficina de Relaciones Internacionales (ORI): </w:t>
            </w:r>
            <w:r w:rsidRPr="007135A7">
              <w:rPr>
                <w:bCs/>
              </w:rPr>
              <w:t xml:space="preserve">Facilita información relevante y asesoramiento sobre programas y normativa de movilidad, tanto para el alumnado que desee cursar estudios </w:t>
            </w:r>
            <w:r w:rsidR="008A7F22" w:rsidRPr="007135A7">
              <w:rPr>
                <w:bCs/>
              </w:rPr>
              <w:t xml:space="preserve">o realizar estancias de investigación </w:t>
            </w:r>
            <w:r w:rsidRPr="007135A7">
              <w:rPr>
                <w:bCs/>
              </w:rPr>
              <w:t>en otras universidades como para el alumnado que procede de otras universidades y otros países que vaya a continuar su formación en nuestra universidad</w:t>
            </w:r>
            <w:r w:rsidR="00162E10" w:rsidRPr="007135A7">
              <w:rPr>
                <w:bCs/>
              </w:rPr>
              <w:t>.</w:t>
            </w:r>
          </w:p>
          <w:p w14:paraId="2D0F68BE" w14:textId="16AADD11" w:rsidR="00DB20DF" w:rsidRPr="007135A7" w:rsidRDefault="00DB20DF" w:rsidP="008A7F22">
            <w:pPr>
              <w:pStyle w:val="Textoencaja"/>
              <w:ind w:left="338"/>
            </w:pPr>
            <w:r w:rsidRPr="007135A7">
              <w:t>(</w:t>
            </w:r>
            <w:hyperlink r:id="rId29" w:history="1">
              <w:r w:rsidRPr="007135A7">
                <w:rPr>
                  <w:rStyle w:val="Hiperligazn"/>
                  <w:color w:val="auto"/>
                </w:rPr>
                <w:t>https://www.uvigo.gal/es/universidad/administracion-personal/organizacion-administrativa/oficina-relaciones-internacionales</w:t>
              </w:r>
            </w:hyperlink>
            <w:r w:rsidRPr="007135A7">
              <w:t>)</w:t>
            </w:r>
          </w:p>
          <w:p w14:paraId="029F65AB" w14:textId="6CE911EF" w:rsidR="008A7F22" w:rsidRPr="007135A7" w:rsidRDefault="008A7F22" w:rsidP="007135A7">
            <w:pPr>
              <w:pStyle w:val="Textoencaja"/>
              <w:numPr>
                <w:ilvl w:val="0"/>
                <w:numId w:val="2"/>
              </w:numPr>
              <w:ind w:left="340" w:hanging="142"/>
              <w:rPr>
                <w:b/>
                <w:bCs/>
              </w:rPr>
            </w:pPr>
            <w:r w:rsidRPr="007135A7">
              <w:rPr>
                <w:b/>
                <w:bCs/>
              </w:rPr>
              <w:t xml:space="preserve">Centro EURAXESS (Programa de Investigadores Visitantes): </w:t>
            </w:r>
            <w:r w:rsidRPr="007135A7">
              <w:rPr>
                <w:bCs/>
              </w:rPr>
              <w:t>Facilita información relevante y asesoramiento sobre programas y normativa de movilidad</w:t>
            </w:r>
            <w:r w:rsidR="00546A9E" w:rsidRPr="007135A7">
              <w:rPr>
                <w:bCs/>
              </w:rPr>
              <w:t xml:space="preserve"> para personal investigador R1 (estudiantes </w:t>
            </w:r>
            <w:proofErr w:type="spellStart"/>
            <w:r w:rsidR="00546A9E" w:rsidRPr="007135A7">
              <w:rPr>
                <w:bCs/>
              </w:rPr>
              <w:t>pre-doctorales</w:t>
            </w:r>
            <w:proofErr w:type="spellEnd"/>
            <w:r w:rsidR="00546A9E" w:rsidRPr="007135A7">
              <w:rPr>
                <w:bCs/>
              </w:rPr>
              <w:t xml:space="preserve">) </w:t>
            </w:r>
            <w:r w:rsidRPr="007135A7">
              <w:rPr>
                <w:bCs/>
              </w:rPr>
              <w:t xml:space="preserve">que desee realizar estancias de investigación en otras universidades </w:t>
            </w:r>
            <w:r w:rsidR="00546A9E" w:rsidRPr="007135A7">
              <w:rPr>
                <w:bCs/>
              </w:rPr>
              <w:t xml:space="preserve">nacionales o internacionales </w:t>
            </w:r>
            <w:r w:rsidRPr="007135A7">
              <w:rPr>
                <w:bCs/>
              </w:rPr>
              <w:t xml:space="preserve">como para </w:t>
            </w:r>
            <w:r w:rsidR="00546A9E" w:rsidRPr="007135A7">
              <w:rPr>
                <w:bCs/>
              </w:rPr>
              <w:t>aquel personal investigador</w:t>
            </w:r>
            <w:r w:rsidRPr="007135A7">
              <w:rPr>
                <w:bCs/>
              </w:rPr>
              <w:t xml:space="preserve"> </w:t>
            </w:r>
            <w:r w:rsidR="00546A9E" w:rsidRPr="007135A7">
              <w:rPr>
                <w:bCs/>
              </w:rPr>
              <w:t xml:space="preserve">R1 desee realizar una estancia de investigación en la </w:t>
            </w:r>
            <w:r w:rsidR="00162E10" w:rsidRPr="007135A7">
              <w:rPr>
                <w:bCs/>
              </w:rPr>
              <w:t>Universidad de Vigo</w:t>
            </w:r>
            <w:r w:rsidR="00546A9E" w:rsidRPr="007135A7">
              <w:rPr>
                <w:bCs/>
              </w:rPr>
              <w:t>.</w:t>
            </w:r>
          </w:p>
          <w:p w14:paraId="7F1B513E" w14:textId="77777777" w:rsidR="00162E10" w:rsidRPr="007135A7" w:rsidRDefault="00DB20DF" w:rsidP="00162E10">
            <w:pPr>
              <w:pStyle w:val="Textoencaja"/>
              <w:ind w:left="340"/>
            </w:pPr>
            <w:r w:rsidRPr="007135A7">
              <w:t xml:space="preserve">En cuanto a los investigadores/as predoctorales registrados como investigadores/as visitantes deberán, además, formalizar su matrícula en la Universidad de Vigo en un </w:t>
            </w:r>
            <w:r w:rsidR="006A5883" w:rsidRPr="007135A7">
              <w:t>P</w:t>
            </w:r>
            <w:r w:rsidRPr="007135A7">
              <w:t xml:space="preserve">rograma de </w:t>
            </w:r>
            <w:r w:rsidR="006A5883" w:rsidRPr="007135A7">
              <w:t>D</w:t>
            </w:r>
            <w:r w:rsidRPr="007135A7">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7135A7" w:rsidRDefault="00162E10" w:rsidP="00162E10">
            <w:pPr>
              <w:pStyle w:val="Textoencaja"/>
              <w:ind w:left="340"/>
            </w:pPr>
            <w:r w:rsidRPr="007135A7">
              <w:t>(</w:t>
            </w:r>
            <w:hyperlink r:id="rId30" w:history="1">
              <w:r w:rsidR="004139DB" w:rsidRPr="007135A7">
                <w:rPr>
                  <w:rStyle w:val="Hiperligazn"/>
                  <w:color w:val="auto"/>
                </w:rPr>
                <w:t>https://www.uvigo.gal/es/ven-uvigo/personal-investigador-visitante</w:t>
              </w:r>
            </w:hyperlink>
            <w:r w:rsidRPr="007135A7">
              <w:t>)</w:t>
            </w:r>
          </w:p>
          <w:p w14:paraId="07FF9EA1" w14:textId="77777777" w:rsidR="00162E10" w:rsidRPr="007135A7" w:rsidRDefault="00BA2EBA" w:rsidP="007135A7">
            <w:pPr>
              <w:pStyle w:val="Textoencaja"/>
              <w:numPr>
                <w:ilvl w:val="0"/>
                <w:numId w:val="2"/>
              </w:numPr>
              <w:ind w:left="340" w:hanging="142"/>
            </w:pPr>
            <w:r w:rsidRPr="007135A7">
              <w:rPr>
                <w:b/>
                <w:bCs/>
              </w:rPr>
              <w:t>Biblioteca</w:t>
            </w:r>
            <w:r w:rsidR="00921DEE" w:rsidRPr="007135A7">
              <w:t>:</w:t>
            </w:r>
            <w:r w:rsidRPr="007135A7">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7135A7">
              <w:t>.</w:t>
            </w:r>
          </w:p>
          <w:p w14:paraId="345D3B0C" w14:textId="74754B0B" w:rsidR="00BA2EBA" w:rsidRPr="007135A7" w:rsidRDefault="00921DEE" w:rsidP="00162E10">
            <w:pPr>
              <w:pStyle w:val="Textoencaja"/>
              <w:ind w:left="340"/>
            </w:pPr>
            <w:r w:rsidRPr="007135A7">
              <w:t>(</w:t>
            </w:r>
            <w:hyperlink r:id="rId31" w:history="1">
              <w:r w:rsidR="00BA2EBA" w:rsidRPr="007135A7">
                <w:rPr>
                  <w:rStyle w:val="Hiperligazn"/>
                  <w:color w:val="auto"/>
                </w:rPr>
                <w:t>https://www.uvigo.gal/es/universidad/biblioteca</w:t>
              </w:r>
            </w:hyperlink>
            <w:r w:rsidRPr="007135A7">
              <w:t>)</w:t>
            </w:r>
          </w:p>
          <w:p w14:paraId="036E622F" w14:textId="034B33C5" w:rsidR="00DE6A6E" w:rsidRPr="007135A7" w:rsidRDefault="00DE6A6E" w:rsidP="007135A7">
            <w:pPr>
              <w:pStyle w:val="Textoencaja"/>
              <w:numPr>
                <w:ilvl w:val="0"/>
                <w:numId w:val="2"/>
              </w:numPr>
              <w:ind w:left="340" w:hanging="142"/>
            </w:pPr>
            <w:r w:rsidRPr="007135A7">
              <w:rPr>
                <w:b/>
                <w:bCs/>
              </w:rPr>
              <w:t>Unidad de Empleo y Emprendimiento</w:t>
            </w:r>
            <w:r w:rsidRPr="007135A7">
              <w:t>: Orienta y facilita, en colaboración con administraciones, empresas y otras instituciones, el acceso al mercado laboral de las personas tituladas en la Universidad de Vigo.</w:t>
            </w:r>
          </w:p>
          <w:p w14:paraId="37A40D2E" w14:textId="18EE23C0" w:rsidR="00DE6A6E" w:rsidRPr="007135A7" w:rsidRDefault="00DE6A6E" w:rsidP="00162E10">
            <w:pPr>
              <w:pStyle w:val="Textoencaja"/>
              <w:ind w:left="340"/>
            </w:pPr>
            <w:r w:rsidRPr="007135A7">
              <w:t>(</w:t>
            </w:r>
            <w:hyperlink r:id="rId32" w:history="1">
              <w:r w:rsidRPr="007135A7">
                <w:rPr>
                  <w:rStyle w:val="Hiperligazn"/>
                  <w:color w:val="auto"/>
                </w:rPr>
                <w:t>https://www.uvigo.gal/es/universidad/administracion-personal/organizacion-administrativa/unidad-empleo-emprendimiento</w:t>
              </w:r>
            </w:hyperlink>
            <w:r w:rsidRPr="007135A7">
              <w:t>)</w:t>
            </w:r>
          </w:p>
          <w:p w14:paraId="31DDE380" w14:textId="1CA0B37C" w:rsidR="005746A7" w:rsidRPr="007135A7" w:rsidRDefault="005746A7" w:rsidP="007135A7">
            <w:pPr>
              <w:pStyle w:val="Textoencaja"/>
              <w:numPr>
                <w:ilvl w:val="0"/>
                <w:numId w:val="2"/>
              </w:numPr>
              <w:ind w:left="340" w:hanging="142"/>
            </w:pPr>
            <w:r w:rsidRPr="007135A7">
              <w:rPr>
                <w:b/>
                <w:bCs/>
              </w:rPr>
              <w:t>Centro de Lenguas</w:t>
            </w:r>
            <w:r w:rsidRPr="007135A7">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33" w:history="1">
              <w:r w:rsidRPr="007135A7">
                <w:rPr>
                  <w:rStyle w:val="Hiperligazn"/>
                  <w:color w:val="auto"/>
                </w:rPr>
                <w:t>ACLES</w:t>
              </w:r>
            </w:hyperlink>
            <w:r w:rsidRPr="007135A7">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34" w:history="1">
              <w:r w:rsidRPr="007135A7">
                <w:rPr>
                  <w:rStyle w:val="Hiperligazn"/>
                  <w:color w:val="auto"/>
                </w:rPr>
                <w:t>https://cdl.uvigo.es</w:t>
              </w:r>
            </w:hyperlink>
            <w:r w:rsidR="006F152F" w:rsidRPr="007135A7">
              <w:t>)</w:t>
            </w:r>
          </w:p>
          <w:p w14:paraId="3F776231" w14:textId="14FB0980" w:rsidR="00DB20DF" w:rsidRPr="007135A7" w:rsidRDefault="006340FE" w:rsidP="007135A7">
            <w:pPr>
              <w:pStyle w:val="Textoencaja"/>
              <w:numPr>
                <w:ilvl w:val="0"/>
                <w:numId w:val="2"/>
              </w:numPr>
              <w:ind w:left="340" w:hanging="142"/>
            </w:pPr>
            <w:r w:rsidRPr="007135A7">
              <w:rPr>
                <w:b/>
                <w:bCs/>
              </w:rPr>
              <w:t>Talleres y otros curso</w:t>
            </w:r>
            <w:r w:rsidR="00DB20DF" w:rsidRPr="007135A7">
              <w:rPr>
                <w:b/>
                <w:bCs/>
              </w:rPr>
              <w:t>s</w:t>
            </w:r>
            <w:r w:rsidRPr="007135A7">
              <w:rPr>
                <w:b/>
                <w:bCs/>
              </w:rPr>
              <w:t>:</w:t>
            </w:r>
            <w:r w:rsidRPr="007135A7">
              <w:t xml:space="preserve"> O</w:t>
            </w:r>
            <w:r w:rsidR="005B686C" w:rsidRPr="007135A7">
              <w:t xml:space="preserve">ferta de formación complementaria al alumnado, </w:t>
            </w:r>
            <w:r w:rsidRPr="007135A7">
              <w:t>con el objetivo de promover el desarrollo de habilidades y destrezas complementarias al currículum</w:t>
            </w:r>
            <w:r w:rsidR="00162E10" w:rsidRPr="007135A7">
              <w:t>.</w:t>
            </w:r>
          </w:p>
          <w:p w14:paraId="4DCF18EF" w14:textId="55EA841C" w:rsidR="005B686C" w:rsidRPr="007135A7" w:rsidRDefault="006340FE" w:rsidP="00162E10">
            <w:pPr>
              <w:pStyle w:val="Textoencaja"/>
              <w:ind w:left="340"/>
              <w:rPr>
                <w:rStyle w:val="Hiperligazn"/>
                <w:color w:val="auto"/>
              </w:rPr>
            </w:pPr>
            <w:r w:rsidRPr="007135A7">
              <w:t>(</w:t>
            </w:r>
            <w:hyperlink r:id="rId35" w:history="1">
              <w:r w:rsidR="005B686C" w:rsidRPr="007135A7">
                <w:rPr>
                  <w:rStyle w:val="Hiperligazn"/>
                  <w:color w:val="auto"/>
                </w:rPr>
                <w:t>https://www.uvigo.gal/es/campus/cultura/talleres-otros-cursos</w:t>
              </w:r>
            </w:hyperlink>
            <w:r w:rsidR="00162E10" w:rsidRPr="007135A7">
              <w:t>)</w:t>
            </w:r>
          </w:p>
          <w:p w14:paraId="16459542" w14:textId="59EB0EC6" w:rsidR="00250FE4" w:rsidRPr="007135A7" w:rsidRDefault="006F152F" w:rsidP="007135A7">
            <w:pPr>
              <w:pStyle w:val="Textoencaja"/>
              <w:numPr>
                <w:ilvl w:val="0"/>
                <w:numId w:val="2"/>
              </w:numPr>
              <w:ind w:left="340" w:hanging="142"/>
            </w:pPr>
            <w:r w:rsidRPr="007135A7">
              <w:rPr>
                <w:b/>
                <w:bCs/>
              </w:rPr>
              <w:t>Vida e</w:t>
            </w:r>
            <w:r w:rsidR="00250FE4" w:rsidRPr="007135A7">
              <w:rPr>
                <w:b/>
                <w:bCs/>
              </w:rPr>
              <w:t>n el campus:</w:t>
            </w:r>
            <w:r w:rsidR="00250FE4" w:rsidRPr="007135A7">
              <w:t xml:space="preserve"> Adicionalmente, la </w:t>
            </w:r>
            <w:r w:rsidR="00162E10" w:rsidRPr="007135A7">
              <w:t xml:space="preserve">Universidad de Vigo </w:t>
            </w:r>
            <w:r w:rsidR="00250FE4" w:rsidRPr="007135A7">
              <w:t xml:space="preserve">dispone de servicios de información y apoyo en relación con la vida en el campus (Igualdad, Cultura, Voluntariado y Cooperación, Asociacionismo, </w:t>
            </w:r>
            <w:r w:rsidR="000E7587" w:rsidRPr="007135A7">
              <w:t>Convivencia, Deporte, Salud y Bienestar, Medioambiente y Sostenibilidad,</w:t>
            </w:r>
            <w:r w:rsidR="004D34BD" w:rsidRPr="007135A7">
              <w:t xml:space="preserve"> Conectividad,</w:t>
            </w:r>
            <w:r w:rsidR="000E7587" w:rsidRPr="007135A7">
              <w:t xml:space="preserve"> Emergencias)</w:t>
            </w:r>
            <w:r w:rsidR="00162E10" w:rsidRPr="007135A7">
              <w:t>.</w:t>
            </w:r>
          </w:p>
          <w:p w14:paraId="067BBB87" w14:textId="182006F2" w:rsidR="00250FE4" w:rsidRPr="007135A7" w:rsidRDefault="00162E10" w:rsidP="00162E10">
            <w:pPr>
              <w:pStyle w:val="Textoencaja"/>
              <w:ind w:left="340"/>
              <w:rPr>
                <w:rStyle w:val="Hiperligazn"/>
                <w:color w:val="auto"/>
              </w:rPr>
            </w:pPr>
            <w:r w:rsidRPr="007135A7">
              <w:t>(</w:t>
            </w:r>
            <w:hyperlink r:id="rId36" w:history="1">
              <w:r w:rsidR="000E7587" w:rsidRPr="007135A7">
                <w:rPr>
                  <w:rStyle w:val="Hiperligazn"/>
                  <w:color w:val="auto"/>
                </w:rPr>
                <w:t>https://www.uvigo.gal/es/campus</w:t>
              </w:r>
            </w:hyperlink>
            <w:r w:rsidRPr="007135A7">
              <w:t>)</w:t>
            </w:r>
          </w:p>
          <w:p w14:paraId="474487F6" w14:textId="2FE3E66F" w:rsidR="004E40F3" w:rsidRPr="007135A7" w:rsidRDefault="004E40F3" w:rsidP="007135A7">
            <w:pPr>
              <w:pStyle w:val="Textoencaja"/>
              <w:numPr>
                <w:ilvl w:val="0"/>
                <w:numId w:val="2"/>
              </w:numPr>
              <w:ind w:left="340" w:hanging="142"/>
              <w:rPr>
                <w:b/>
                <w:bCs/>
              </w:rPr>
            </w:pPr>
            <w:r w:rsidRPr="007135A7">
              <w:rPr>
                <w:b/>
              </w:rPr>
              <w:t>Delegaciones de estudiantes</w:t>
            </w:r>
            <w:r w:rsidRPr="007135A7">
              <w:t xml:space="preserve">: </w:t>
            </w:r>
            <w:r w:rsidR="00162E10" w:rsidRPr="007135A7">
              <w:t>F</w:t>
            </w:r>
            <w:r w:rsidRPr="007135A7">
              <w:t>ormadas, por lo menos, por las personas que son representantes del alumnado del centro en los órganos de gobierno de la universidad.</w:t>
            </w:r>
          </w:p>
          <w:p w14:paraId="21FC2515" w14:textId="61C83EA7" w:rsidR="004E40F3" w:rsidRPr="007135A7" w:rsidRDefault="004E40F3" w:rsidP="00162E10">
            <w:pPr>
              <w:pStyle w:val="Textoencaja"/>
              <w:ind w:left="340"/>
              <w:rPr>
                <w:bCs/>
              </w:rPr>
            </w:pPr>
            <w:r w:rsidRPr="007135A7">
              <w:rPr>
                <w:bCs/>
              </w:rPr>
              <w:t>(</w:t>
            </w:r>
            <w:hyperlink r:id="rId37" w:history="1">
              <w:r w:rsidRPr="007135A7">
                <w:rPr>
                  <w:rStyle w:val="Hiperligazn"/>
                  <w:color w:val="auto"/>
                </w:rPr>
                <w:t>https://www.uvigo.gal/es/universidad/gobierno-uvigo/democracia/participacion-alumnado/delegaciones-estudiantes</w:t>
              </w:r>
            </w:hyperlink>
            <w:r w:rsidRPr="007135A7">
              <w:rPr>
                <w:bCs/>
              </w:rPr>
              <w:t>)</w:t>
            </w:r>
          </w:p>
          <w:p w14:paraId="0182F3D0" w14:textId="1D5E5737" w:rsidR="0075750B" w:rsidRPr="007135A7" w:rsidRDefault="0075750B" w:rsidP="007135A7">
            <w:pPr>
              <w:pStyle w:val="Textoencaja"/>
              <w:numPr>
                <w:ilvl w:val="0"/>
                <w:numId w:val="2"/>
              </w:numPr>
              <w:ind w:left="340" w:hanging="142"/>
              <w:rPr>
                <w:b/>
                <w:bCs/>
              </w:rPr>
            </w:pPr>
            <w:r w:rsidRPr="007135A7">
              <w:rPr>
                <w:b/>
                <w:bCs/>
              </w:rPr>
              <w:t xml:space="preserve">Defensoría Universitaria: </w:t>
            </w:r>
            <w:r w:rsidRPr="007135A7">
              <w:rPr>
                <w:bCs/>
              </w:rPr>
              <w:t xml:space="preserve">Es un órgano creado para velar por los derechos de toda la comunidad universitaria: </w:t>
            </w:r>
            <w:r w:rsidRPr="007135A7">
              <w:rPr>
                <w:bCs/>
              </w:rPr>
              <w:lastRenderedPageBreak/>
              <w:t>estudiantes, personal docente e investigador, y personal de administración y servicios.</w:t>
            </w:r>
          </w:p>
          <w:p w14:paraId="17D012EF" w14:textId="0D688A7C" w:rsidR="0075750B" w:rsidRPr="007135A7" w:rsidRDefault="00162E10" w:rsidP="00162E10">
            <w:pPr>
              <w:pStyle w:val="Textoencaja"/>
              <w:ind w:left="340"/>
            </w:pPr>
            <w:r w:rsidRPr="007135A7">
              <w:t>(</w:t>
            </w:r>
            <w:hyperlink r:id="rId38" w:history="1">
              <w:r w:rsidR="0075750B" w:rsidRPr="007135A7">
                <w:rPr>
                  <w:rStyle w:val="Hiperligazn"/>
                  <w:color w:val="auto"/>
                </w:rPr>
                <w:t>https://www.uvigo.gal/es/universidad/gobierno-uvigo/defensoria-universitaria</w:t>
              </w:r>
            </w:hyperlink>
            <w:r w:rsidRPr="007135A7">
              <w:t>)</w:t>
            </w:r>
          </w:p>
          <w:p w14:paraId="60D0A612" w14:textId="4BCB9D0C" w:rsidR="001A713F" w:rsidRPr="007135A7" w:rsidRDefault="00162E10" w:rsidP="001A713F">
            <w:pPr>
              <w:pStyle w:val="Textoencaja"/>
              <w:rPr>
                <w:b/>
                <w:bCs/>
              </w:rPr>
            </w:pPr>
            <w:r w:rsidRPr="007135A7">
              <w:rPr>
                <w:b/>
                <w:bCs/>
              </w:rPr>
              <w:t xml:space="preserve">- </w:t>
            </w:r>
            <w:r w:rsidR="001A713F" w:rsidRPr="007135A7">
              <w:rPr>
                <w:b/>
                <w:bCs/>
                <w:u w:val="single"/>
              </w:rPr>
              <w:t>Específicos</w:t>
            </w:r>
            <w:r w:rsidR="001A713F" w:rsidRPr="007135A7">
              <w:rPr>
                <w:b/>
                <w:bCs/>
              </w:rPr>
              <w:t>:</w:t>
            </w:r>
          </w:p>
          <w:p w14:paraId="2A529126" w14:textId="28280B3E" w:rsidR="001A713F" w:rsidRPr="007135A7" w:rsidRDefault="001A713F" w:rsidP="007135A7">
            <w:pPr>
              <w:pStyle w:val="Textoencaja"/>
              <w:numPr>
                <w:ilvl w:val="0"/>
                <w:numId w:val="2"/>
              </w:numPr>
              <w:ind w:left="334" w:hanging="142"/>
              <w:rPr>
                <w:bCs/>
              </w:rPr>
            </w:pPr>
            <w:r w:rsidRPr="007135A7">
              <w:rPr>
                <w:b/>
              </w:rPr>
              <w:t>Servicio de Gestión de Estudios de Posgrado</w:t>
            </w:r>
            <w:r w:rsidRPr="007135A7">
              <w:rPr>
                <w:bCs/>
              </w:rPr>
              <w:t>: proporciona apoyo administrativo a la Escuela de Doctorado,</w:t>
            </w:r>
            <w:r w:rsidR="004921D5" w:rsidRPr="007135A7">
              <w:rPr>
                <w:bCs/>
              </w:rPr>
              <w:t xml:space="preserve"> elabora las instrucciones de matrícula y admisión y coordina sus procedimientos, resuelve las </w:t>
            </w:r>
            <w:r w:rsidR="00C831AF" w:rsidRPr="007135A7">
              <w:rPr>
                <w:bCs/>
              </w:rPr>
              <w:t>incidencias, coordina</w:t>
            </w:r>
            <w:r w:rsidRPr="007135A7">
              <w:rPr>
                <w:bCs/>
              </w:rPr>
              <w:t xml:space="preserve"> la gestión administrativa e información de las Áreas Académicas de Posgrado (AAP), da apoyo a los procedimientos de tramitación de las tesis doctorales</w:t>
            </w:r>
            <w:r w:rsidR="004921D5" w:rsidRPr="007135A7">
              <w:rPr>
                <w:bCs/>
              </w:rPr>
              <w:t>, y gestiona y expide los títulos de doctorado y otros documentos relacionados</w:t>
            </w:r>
            <w:r w:rsidRPr="007135A7">
              <w:rPr>
                <w:bCs/>
              </w:rPr>
              <w:t>.</w:t>
            </w:r>
          </w:p>
          <w:p w14:paraId="3F7FEE76" w14:textId="6EBBC9BF" w:rsidR="001A713F" w:rsidRPr="007135A7" w:rsidRDefault="001A713F" w:rsidP="00162E10">
            <w:pPr>
              <w:pStyle w:val="Textoencaja"/>
              <w:ind w:left="340"/>
            </w:pPr>
            <w:r w:rsidRPr="007135A7">
              <w:t>(</w:t>
            </w:r>
            <w:hyperlink r:id="rId39" w:history="1">
              <w:r w:rsidRPr="007135A7">
                <w:rPr>
                  <w:rStyle w:val="Hiperligazn"/>
                  <w:color w:val="auto"/>
                </w:rPr>
                <w:t>https://www.uvigo.gal/es/universidad/administracion-personal/organizacion-administrativa/servicio-gestion-estudios-postgrado</w:t>
              </w:r>
            </w:hyperlink>
            <w:r w:rsidRPr="007135A7">
              <w:t>)</w:t>
            </w:r>
          </w:p>
          <w:p w14:paraId="353788DE" w14:textId="032FA059" w:rsidR="004921D5" w:rsidRPr="007135A7" w:rsidRDefault="004921D5" w:rsidP="007135A7">
            <w:pPr>
              <w:pStyle w:val="Textoencaja"/>
              <w:numPr>
                <w:ilvl w:val="0"/>
                <w:numId w:val="2"/>
              </w:numPr>
              <w:ind w:left="334" w:hanging="142"/>
              <w:rPr>
                <w:bCs/>
              </w:rPr>
            </w:pPr>
            <w:r w:rsidRPr="007135A7">
              <w:rPr>
                <w:b/>
              </w:rPr>
              <w:t>Áreas Académicas de Posgrado (AAP)</w:t>
            </w:r>
            <w:r w:rsidRPr="007135A7">
              <w:rPr>
                <w:bCs/>
              </w:rPr>
              <w:t xml:space="preserve">: </w:t>
            </w:r>
            <w:r w:rsidR="00162E10" w:rsidRPr="007135A7">
              <w:rPr>
                <w:bCs/>
              </w:rPr>
              <w:t>P</w:t>
            </w:r>
            <w:r w:rsidRPr="007135A7">
              <w:rPr>
                <w:bCs/>
              </w:rPr>
              <w:t>roporciona</w:t>
            </w:r>
            <w:r w:rsidR="00162E10" w:rsidRPr="007135A7">
              <w:rPr>
                <w:bCs/>
              </w:rPr>
              <w:t>n</w:t>
            </w:r>
            <w:r w:rsidRPr="007135A7">
              <w:rPr>
                <w:bCs/>
              </w:rPr>
              <w:t xml:space="preserve"> apoyo administrativo a l</w:t>
            </w:r>
            <w:r w:rsidR="00BB3BCC" w:rsidRPr="007135A7">
              <w:rPr>
                <w:bCs/>
              </w:rPr>
              <w:t xml:space="preserve">os </w:t>
            </w:r>
            <w:r w:rsidR="00162E10" w:rsidRPr="007135A7">
              <w:rPr>
                <w:bCs/>
              </w:rPr>
              <w:t xml:space="preserve">programas de doctorado </w:t>
            </w:r>
            <w:r w:rsidR="00BB3BCC" w:rsidRPr="007135A7">
              <w:rPr>
                <w:bCs/>
              </w:rPr>
              <w:t>de su ámbito, y son responsables de las actividades de atención, información a doctorandos/as, y gestionan los expedientes en su ámbito.</w:t>
            </w:r>
          </w:p>
          <w:p w14:paraId="060B3ABC" w14:textId="77777777" w:rsidR="00D3028C" w:rsidRPr="007135A7" w:rsidRDefault="00D3028C" w:rsidP="005746A7">
            <w:pPr>
              <w:pStyle w:val="Textoencaja"/>
              <w:rPr>
                <w:bCs/>
              </w:rPr>
            </w:pPr>
          </w:p>
          <w:p w14:paraId="5ABB8EDA" w14:textId="06F7464B" w:rsidR="0071621E" w:rsidRPr="007135A7" w:rsidRDefault="0071621E" w:rsidP="0071621E">
            <w:pPr>
              <w:pStyle w:val="Textoencaja"/>
            </w:pPr>
            <w:r w:rsidRPr="007135A7">
              <w:rPr>
                <w:b/>
                <w:bCs/>
              </w:rPr>
              <w:t>- Procedimientos de acogida y orientación de estudiantes de nuevo ingreso.</w:t>
            </w:r>
          </w:p>
          <w:p w14:paraId="689FEFB3" w14:textId="77777777" w:rsidR="0071621E" w:rsidRPr="007135A7" w:rsidRDefault="0071621E" w:rsidP="005746A7">
            <w:pPr>
              <w:pStyle w:val="Textoencaja"/>
              <w:rPr>
                <w:bCs/>
              </w:rPr>
            </w:pPr>
          </w:p>
          <w:p w14:paraId="1CFC7A45" w14:textId="6D9B9E0D" w:rsidR="005B686C" w:rsidRPr="007135A7" w:rsidRDefault="005746A7" w:rsidP="005746A7">
            <w:pPr>
              <w:pStyle w:val="Textoencaja"/>
            </w:pPr>
            <w:r w:rsidRPr="007135A7">
              <w:t xml:space="preserve">La Universidad de Vigo dispone de procedimientos de acogida y orientación de los/as estudiantes de nuevo ingreso. En la </w:t>
            </w:r>
            <w:r w:rsidRPr="007135A7">
              <w:rPr>
                <w:i/>
                <w:iCs/>
              </w:rPr>
              <w:t>Guía rápida del estudiante</w:t>
            </w:r>
            <w:r w:rsidRPr="007135A7">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7135A7" w:rsidRDefault="005746A7" w:rsidP="005746A7">
            <w:pPr>
              <w:pStyle w:val="Textoencaja"/>
            </w:pPr>
            <w:r w:rsidRPr="007135A7">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7135A7">
              <w:rPr>
                <w:i/>
                <w:iCs/>
              </w:rPr>
              <w:t>Guía de</w:t>
            </w:r>
            <w:r w:rsidR="00D3028C" w:rsidRPr="007135A7">
              <w:rPr>
                <w:i/>
                <w:iCs/>
              </w:rPr>
              <w:t xml:space="preserve"> bienvenida para el estudiantado</w:t>
            </w:r>
            <w:r w:rsidRPr="007135A7">
              <w:rPr>
                <w:i/>
                <w:iCs/>
              </w:rPr>
              <w:t xml:space="preserve"> extranjero</w:t>
            </w:r>
            <w:r w:rsidRPr="007135A7">
              <w:t>, con información práctica para los estudiantes extranjeros que quieran cursar estudios en la Universidad de Vigo.</w:t>
            </w:r>
          </w:p>
          <w:p w14:paraId="4CD2D4E6" w14:textId="682AA75A" w:rsidR="00D3028C" w:rsidRPr="007135A7" w:rsidRDefault="00D3028C" w:rsidP="005746A7">
            <w:pPr>
              <w:pStyle w:val="Textoencaja"/>
            </w:pPr>
            <w:r w:rsidRPr="007135A7">
              <w:t>(</w:t>
            </w:r>
            <w:hyperlink r:id="rId40" w:history="1">
              <w:r w:rsidRPr="007135A7">
                <w:rPr>
                  <w:rStyle w:val="Hiperligazn"/>
                  <w:color w:val="auto"/>
                </w:rPr>
                <w:t>https://www.uvigo.gal/es/perfil-estudiantes</w:t>
              </w:r>
            </w:hyperlink>
            <w:r w:rsidRPr="007135A7">
              <w:t>)</w:t>
            </w:r>
          </w:p>
          <w:p w14:paraId="668059DE" w14:textId="77777777" w:rsidR="005746A7" w:rsidRPr="007135A7" w:rsidRDefault="005746A7" w:rsidP="00921DEE">
            <w:pPr>
              <w:pStyle w:val="Textoencaja"/>
            </w:pPr>
          </w:p>
          <w:p w14:paraId="1AD87B4A" w14:textId="6E4010E4" w:rsidR="00D3028C" w:rsidRPr="007135A7" w:rsidRDefault="00D3028C" w:rsidP="00D3028C">
            <w:pPr>
              <w:pStyle w:val="Textoencaja"/>
            </w:pPr>
            <w:r w:rsidRPr="007135A7">
              <w:t xml:space="preserve">La Universidad de Vigo organiza </w:t>
            </w:r>
            <w:r w:rsidR="00D023DC" w:rsidRPr="007135A7">
              <w:t xml:space="preserve">anualmente, en cada uno de los tres campus, </w:t>
            </w:r>
            <w:r w:rsidRPr="007135A7">
              <w:t xml:space="preserve">unas jornadas de </w:t>
            </w:r>
            <w:r w:rsidR="00D023DC" w:rsidRPr="007135A7">
              <w:t>bienvenida/</w:t>
            </w:r>
            <w:r w:rsidRPr="007135A7">
              <w:t>acogida destinadas a la generalidad de</w:t>
            </w:r>
            <w:r w:rsidR="009C67DF" w:rsidRPr="007135A7">
              <w:t xml:space="preserve"> </w:t>
            </w:r>
            <w:r w:rsidRPr="007135A7">
              <w:t>l</w:t>
            </w:r>
            <w:r w:rsidR="009C67DF" w:rsidRPr="007135A7">
              <w:t>os estudiantes</w:t>
            </w:r>
            <w:r w:rsidRPr="007135A7">
              <w:t>:</w:t>
            </w:r>
          </w:p>
          <w:p w14:paraId="5F099A20" w14:textId="7C5FFADF" w:rsidR="009C67DF" w:rsidRPr="007135A7" w:rsidRDefault="00D3028C" w:rsidP="00D3028C">
            <w:pPr>
              <w:pStyle w:val="Textoencaja"/>
            </w:pPr>
            <w:r w:rsidRPr="007135A7">
              <w:t>(</w:t>
            </w:r>
            <w:hyperlink r:id="rId41" w:history="1">
              <w:r w:rsidR="009C67DF" w:rsidRPr="007135A7">
                <w:rPr>
                  <w:rStyle w:val="Hiperligazn"/>
                  <w:color w:val="auto"/>
                </w:rPr>
                <w:t>https://www.uvigo.gal/universidade/comunicacion/novas/xornadas-benvida-20242025</w:t>
              </w:r>
            </w:hyperlink>
            <w:r w:rsidR="009C67DF" w:rsidRPr="007135A7">
              <w:t>)</w:t>
            </w:r>
          </w:p>
          <w:p w14:paraId="7DFE8B43" w14:textId="073B6F12" w:rsidR="00D3028C" w:rsidRPr="007135A7" w:rsidRDefault="00D3028C" w:rsidP="00D3028C">
            <w:pPr>
              <w:pStyle w:val="Textoencaja"/>
            </w:pPr>
          </w:p>
          <w:p w14:paraId="55B93CB7" w14:textId="77777777" w:rsidR="00DB146D" w:rsidRPr="007135A7" w:rsidRDefault="00D3028C" w:rsidP="00D3028C">
            <w:pPr>
              <w:pStyle w:val="Textoencaja"/>
            </w:pPr>
            <w:r w:rsidRPr="007135A7">
              <w:t xml:space="preserve">Además, </w:t>
            </w:r>
            <w:r w:rsidR="00D01B6B" w:rsidRPr="007135A7">
              <w:t xml:space="preserve">la EIDO </w:t>
            </w:r>
            <w:r w:rsidRPr="007135A7">
              <w:t xml:space="preserve">también organiza ocasionalmente jornadas de bienvenida </w:t>
            </w:r>
            <w:r w:rsidR="009C67DF" w:rsidRPr="007135A7">
              <w:t xml:space="preserve">tanto </w:t>
            </w:r>
            <w:r w:rsidRPr="007135A7">
              <w:t xml:space="preserve">para los nuevos estudiantes de doctorado </w:t>
            </w:r>
            <w:r w:rsidR="009C67DF" w:rsidRPr="007135A7">
              <w:t xml:space="preserve">como </w:t>
            </w:r>
            <w:r w:rsidRPr="007135A7">
              <w:t>los de continuación, en la que se da información orientativa que facilita el conocimiento de la EIDO, información general sobre el doctorado, calendario académico, actividades formativas, programas de movilidad, procesos académicos, etc.</w:t>
            </w:r>
          </w:p>
          <w:p w14:paraId="29319130" w14:textId="3E5B1F35" w:rsidR="00D3028C" w:rsidRPr="007135A7" w:rsidRDefault="00D3028C" w:rsidP="00D3028C">
            <w:pPr>
              <w:pStyle w:val="Textoencaja"/>
            </w:pPr>
            <w:r w:rsidRPr="007135A7">
              <w:t>(</w:t>
            </w:r>
            <w:hyperlink r:id="rId42" w:history="1">
              <w:r w:rsidR="00D023DC" w:rsidRPr="007135A7">
                <w:rPr>
                  <w:rStyle w:val="Hiperligazn"/>
                  <w:color w:val="auto"/>
                </w:rPr>
                <w:t>https://tv.uvigo.es/series/5ca1f0e68f4208961ec06285</w:t>
              </w:r>
            </w:hyperlink>
            <w:r w:rsidR="00D023DC" w:rsidRPr="007135A7">
              <w:t>)</w:t>
            </w:r>
          </w:p>
          <w:p w14:paraId="4CA3DDA4" w14:textId="77777777" w:rsidR="00D023DC" w:rsidRPr="007135A7" w:rsidRDefault="00D023DC" w:rsidP="00D3028C">
            <w:pPr>
              <w:pStyle w:val="Textoencaja"/>
            </w:pPr>
          </w:p>
          <w:p w14:paraId="7EB0B6EE" w14:textId="67C358E7" w:rsidR="00921DEE" w:rsidRPr="007135A7" w:rsidRDefault="0071621E" w:rsidP="0071621E">
            <w:pPr>
              <w:pStyle w:val="Textoencaja"/>
            </w:pPr>
            <w:r w:rsidRPr="007135A7">
              <w:rPr>
                <w:b/>
                <w:bCs/>
              </w:rPr>
              <w:t xml:space="preserve">- </w:t>
            </w:r>
            <w:r w:rsidR="00921DEE" w:rsidRPr="007135A7">
              <w:rPr>
                <w:b/>
                <w:bCs/>
              </w:rPr>
              <w:t xml:space="preserve">Sistemas de información previos del </w:t>
            </w:r>
            <w:r w:rsidR="006A5883" w:rsidRPr="007135A7">
              <w:rPr>
                <w:b/>
                <w:bCs/>
              </w:rPr>
              <w:t>P</w:t>
            </w:r>
            <w:r w:rsidR="00921DEE" w:rsidRPr="007135A7">
              <w:rPr>
                <w:b/>
                <w:bCs/>
              </w:rPr>
              <w:t xml:space="preserve">rograma de </w:t>
            </w:r>
            <w:r w:rsidR="006A5883" w:rsidRPr="007135A7">
              <w:rPr>
                <w:b/>
                <w:bCs/>
              </w:rPr>
              <w:t>D</w:t>
            </w:r>
            <w:r w:rsidR="00921DEE" w:rsidRPr="007135A7">
              <w:rPr>
                <w:b/>
                <w:bCs/>
              </w:rPr>
              <w:t>octorado</w:t>
            </w:r>
          </w:p>
          <w:p w14:paraId="7DB3F4FF" w14:textId="146E870F" w:rsidR="005B092E" w:rsidRPr="007135A7" w:rsidRDefault="00D42269" w:rsidP="005B092E">
            <w:pPr>
              <w:pStyle w:val="Textoencaja"/>
            </w:pPr>
            <w:r w:rsidRPr="007135A7">
              <w:t xml:space="preserve">El programa de doctorado en ingeniería química difunde su actividad entre los alumnos de grado y </w:t>
            </w:r>
            <w:proofErr w:type="gramStart"/>
            <w:r w:rsidRPr="007135A7">
              <w:t>master</w:t>
            </w:r>
            <w:proofErr w:type="gramEnd"/>
            <w:r w:rsidRPr="007135A7">
              <w:t xml:space="preserve"> de la Uvigo a través de la actividad docente de su profesorado en esas titulaciones. Esta difusión se realiza también </w:t>
            </w:r>
            <w:r w:rsidR="00CE70A5" w:rsidRPr="007135A7">
              <w:t>en los congresos y seminarios en que se participa. Además, el programa tiene accesible la página web institucional (</w:t>
            </w:r>
            <w:hyperlink r:id="rId43" w:history="1">
              <w:r w:rsidR="00CE70A5" w:rsidRPr="007135A7">
                <w:rPr>
                  <w:rStyle w:val="Hiperligazn"/>
                  <w:color w:val="auto"/>
                </w:rPr>
                <w:t>https://www.uvigo.gal/estudar/que-estudar/doutoramento/programa-doutoramento-enxenaria-quimica-v12d017v06</w:t>
              </w:r>
            </w:hyperlink>
            <w:r w:rsidR="00CE70A5" w:rsidRPr="007135A7">
              <w:t xml:space="preserve"> ) y la específica (</w:t>
            </w:r>
            <w:hyperlink r:id="rId44" w:history="1">
              <w:r w:rsidR="00CE70A5" w:rsidRPr="007135A7">
                <w:rPr>
                  <w:rStyle w:val="Hiperligazn"/>
                  <w:color w:val="auto"/>
                </w:rPr>
                <w:t>http://eq-doutoramento.webs.uvigo.es/gl/</w:t>
              </w:r>
            </w:hyperlink>
            <w:r w:rsidR="00CE70A5" w:rsidRPr="007135A7">
              <w:t xml:space="preserve"> ).</w:t>
            </w:r>
          </w:p>
          <w:p w14:paraId="77967AC3" w14:textId="77777777" w:rsidR="005B092E" w:rsidRPr="007135A7" w:rsidRDefault="005B092E" w:rsidP="00DE49C4">
            <w:pPr>
              <w:pStyle w:val="Textoencaja"/>
              <w:rPr>
                <w:b/>
                <w:bCs/>
              </w:rPr>
            </w:pPr>
          </w:p>
          <w:p w14:paraId="1E7A02D0" w14:textId="470AA049" w:rsidR="00DB146D" w:rsidRPr="007135A7" w:rsidRDefault="00DB146D" w:rsidP="00CE70A5">
            <w:pPr>
              <w:pStyle w:val="Textoencaja"/>
            </w:pPr>
          </w:p>
        </w:tc>
      </w:tr>
    </w:tbl>
    <w:p w14:paraId="6B1A89D5" w14:textId="73720E05" w:rsidR="00DB146D" w:rsidRPr="007135A7" w:rsidRDefault="00DB146D" w:rsidP="005B092E">
      <w:pPr>
        <w:pStyle w:val="Textodocorpo"/>
        <w:jc w:val="both"/>
        <w:rPr>
          <w:rFonts w:asciiTheme="minorHAnsi" w:hAnsiTheme="minorHAnsi" w:cstheme="minorHAnsi"/>
        </w:rPr>
      </w:pPr>
    </w:p>
    <w:p w14:paraId="7990C05C" w14:textId="77777777" w:rsidR="00DB146D" w:rsidRPr="007135A7" w:rsidRDefault="00DB146D">
      <w:pPr>
        <w:rPr>
          <w:rFonts w:asciiTheme="minorHAnsi" w:hAnsiTheme="minorHAnsi" w:cstheme="minorHAnsi"/>
          <w:sz w:val="20"/>
          <w:szCs w:val="20"/>
        </w:rPr>
      </w:pPr>
      <w:r w:rsidRPr="007135A7">
        <w:rPr>
          <w:rFonts w:asciiTheme="minorHAnsi" w:hAnsiTheme="minorHAnsi" w:cstheme="minorHAnsi"/>
        </w:rPr>
        <w:br w:type="page"/>
      </w:r>
    </w:p>
    <w:p w14:paraId="34611EE0" w14:textId="77777777" w:rsidR="00DE49C4" w:rsidRPr="007135A7" w:rsidRDefault="00DE49C4" w:rsidP="005B092E">
      <w:pPr>
        <w:pStyle w:val="Textodocorpo"/>
        <w:jc w:val="both"/>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48B0544E" w14:textId="77777777" w:rsidTr="1074E66E">
        <w:trPr>
          <w:trHeight w:val="282"/>
          <w:jc w:val="center"/>
        </w:trPr>
        <w:tc>
          <w:tcPr>
            <w:tcW w:w="9754" w:type="dxa"/>
            <w:shd w:val="clear" w:color="auto" w:fill="BFBFBF" w:themeFill="background1" w:themeFillShade="BF"/>
          </w:tcPr>
          <w:p w14:paraId="547FDF8F" w14:textId="77777777" w:rsidR="004506EA" w:rsidRPr="007135A7" w:rsidRDefault="00575EE6" w:rsidP="005B092E">
            <w:pPr>
              <w:pStyle w:val="TablaTitulo"/>
            </w:pPr>
            <w:r w:rsidRPr="007135A7">
              <w:t>3.2</w:t>
            </w:r>
            <w:r w:rsidRPr="007135A7">
              <w:rPr>
                <w:spacing w:val="-6"/>
              </w:rPr>
              <w:t xml:space="preserve"> </w:t>
            </w:r>
            <w:r w:rsidRPr="007135A7">
              <w:t>REQUISITOS</w:t>
            </w:r>
            <w:r w:rsidRPr="007135A7">
              <w:rPr>
                <w:spacing w:val="-7"/>
              </w:rPr>
              <w:t xml:space="preserve"> </w:t>
            </w:r>
            <w:r w:rsidRPr="007135A7">
              <w:t>DE</w:t>
            </w:r>
            <w:r w:rsidRPr="007135A7">
              <w:rPr>
                <w:spacing w:val="-4"/>
              </w:rPr>
              <w:t xml:space="preserve"> </w:t>
            </w:r>
            <w:r w:rsidRPr="007135A7">
              <w:t>ACCESO</w:t>
            </w:r>
            <w:r w:rsidRPr="007135A7">
              <w:rPr>
                <w:spacing w:val="-6"/>
              </w:rPr>
              <w:t xml:space="preserve"> </w:t>
            </w:r>
            <w:r w:rsidRPr="007135A7">
              <w:t>Y</w:t>
            </w:r>
            <w:r w:rsidRPr="007135A7">
              <w:rPr>
                <w:spacing w:val="-4"/>
              </w:rPr>
              <w:t xml:space="preserve"> </w:t>
            </w:r>
            <w:r w:rsidRPr="007135A7">
              <w:t>CRITERIOS</w:t>
            </w:r>
            <w:r w:rsidRPr="007135A7">
              <w:rPr>
                <w:spacing w:val="-6"/>
              </w:rPr>
              <w:t xml:space="preserve"> </w:t>
            </w:r>
            <w:r w:rsidRPr="007135A7">
              <w:t>DE</w:t>
            </w:r>
            <w:r w:rsidRPr="007135A7">
              <w:rPr>
                <w:spacing w:val="-5"/>
              </w:rPr>
              <w:t xml:space="preserve"> </w:t>
            </w:r>
            <w:r w:rsidRPr="007135A7">
              <w:t>ADMISIÓN</w:t>
            </w:r>
          </w:p>
        </w:tc>
      </w:tr>
      <w:tr w:rsidR="004506EA" w:rsidRPr="007135A7" w14:paraId="54F29753" w14:textId="77777777" w:rsidTr="1074E66E">
        <w:trPr>
          <w:trHeight w:val="1701"/>
          <w:jc w:val="center"/>
        </w:trPr>
        <w:tc>
          <w:tcPr>
            <w:tcW w:w="9754" w:type="dxa"/>
          </w:tcPr>
          <w:p w14:paraId="22EABE5B" w14:textId="4A88CAAB" w:rsidR="00B6372F" w:rsidRPr="007135A7" w:rsidRDefault="0071621E" w:rsidP="0071621E">
            <w:pPr>
              <w:pStyle w:val="Textoencaja"/>
              <w:rPr>
                <w:b/>
                <w:bCs/>
              </w:rPr>
            </w:pPr>
            <w:r w:rsidRPr="007135A7">
              <w:rPr>
                <w:b/>
                <w:bCs/>
              </w:rPr>
              <w:t xml:space="preserve">- </w:t>
            </w:r>
            <w:r w:rsidR="00B6372F" w:rsidRPr="007135A7">
              <w:rPr>
                <w:b/>
                <w:bCs/>
              </w:rPr>
              <w:t xml:space="preserve">Acceso a los estudios de </w:t>
            </w:r>
            <w:r w:rsidR="00897AE6" w:rsidRPr="007135A7">
              <w:rPr>
                <w:b/>
                <w:bCs/>
              </w:rPr>
              <w:t>d</w:t>
            </w:r>
            <w:r w:rsidR="00B6372F" w:rsidRPr="007135A7">
              <w:rPr>
                <w:b/>
                <w:bCs/>
              </w:rPr>
              <w:t>octorado</w:t>
            </w:r>
          </w:p>
          <w:p w14:paraId="222EF24C" w14:textId="07E97712" w:rsidR="00801839" w:rsidRPr="007135A7" w:rsidRDefault="00B6372F" w:rsidP="00B6372F">
            <w:pPr>
              <w:pStyle w:val="Textoencaja"/>
            </w:pPr>
            <w:r w:rsidRPr="007135A7">
              <w:t>L</w:t>
            </w:r>
            <w:r w:rsidR="00900282" w:rsidRPr="007135A7">
              <w:t xml:space="preserve">a estructura, duración, organización, competencias y </w:t>
            </w:r>
            <w:r w:rsidRPr="007135A7">
              <w:t>requisitos de acceso a los estudios de doctorado son los recogidos en el Real Decreto 99/2011</w:t>
            </w:r>
            <w:r w:rsidR="00212FE1" w:rsidRPr="007135A7">
              <w:t>,</w:t>
            </w:r>
            <w:r w:rsidR="00801839" w:rsidRPr="007135A7">
              <w:t xml:space="preserve"> </w:t>
            </w:r>
            <w:r w:rsidRPr="007135A7">
              <w:t>por el que se regulan las enseñanzas oficiales de doctorado</w:t>
            </w:r>
            <w:r w:rsidR="00212FE1" w:rsidRPr="007135A7">
              <w:t xml:space="preserve">, modificado por </w:t>
            </w:r>
            <w:r w:rsidRPr="007135A7">
              <w:t>el Real Decreto 576/2023</w:t>
            </w:r>
            <w:r w:rsidR="00801839" w:rsidRPr="007135A7">
              <w:t>:</w:t>
            </w:r>
          </w:p>
          <w:p w14:paraId="13FFB7D2" w14:textId="44875F95" w:rsidR="00801839" w:rsidRPr="007135A7" w:rsidRDefault="00801839" w:rsidP="00B6372F">
            <w:pPr>
              <w:pStyle w:val="Textoencaja"/>
            </w:pPr>
            <w:hyperlink r:id="rId45" w:history="1">
              <w:r w:rsidRPr="007135A7">
                <w:rPr>
                  <w:rStyle w:val="Hiperligazn"/>
                  <w:color w:val="auto"/>
                </w:rPr>
                <w:t>https://www.boe.es/buscar/pdf/2011/BOE-A-2011-2541-consolidado.pdf</w:t>
              </w:r>
            </w:hyperlink>
          </w:p>
          <w:p w14:paraId="229578B6" w14:textId="535F7224" w:rsidR="00B6372F" w:rsidRPr="007135A7" w:rsidRDefault="00F72CD1" w:rsidP="00B6372F">
            <w:pPr>
              <w:pStyle w:val="Textoencaja"/>
            </w:pPr>
            <w:r w:rsidRPr="007135A7">
              <w:t xml:space="preserve">En la Universidad de Vigo todos los aspectos mencionados se desarrollan </w:t>
            </w:r>
            <w:r w:rsidR="001472E2" w:rsidRPr="007135A7">
              <w:t xml:space="preserve">con detalle </w:t>
            </w:r>
            <w:r w:rsidRPr="007135A7">
              <w:t xml:space="preserve">en el </w:t>
            </w:r>
            <w:r w:rsidR="00B6372F" w:rsidRPr="007135A7">
              <w:t xml:space="preserve">Reglamento de </w:t>
            </w:r>
            <w:r w:rsidR="00801839" w:rsidRPr="007135A7">
              <w:t>Estudios de Doctorado</w:t>
            </w:r>
            <w:r w:rsidR="00B6372F" w:rsidRPr="007135A7">
              <w:t>:</w:t>
            </w:r>
          </w:p>
          <w:p w14:paraId="710DE054" w14:textId="09BED490" w:rsidR="00B6372F" w:rsidRPr="007135A7" w:rsidRDefault="00801839" w:rsidP="00B6372F">
            <w:pPr>
              <w:pStyle w:val="Textoencaja"/>
            </w:pPr>
            <w:hyperlink r:id="rId46" w:history="1">
              <w:r w:rsidRPr="007135A7">
                <w:rPr>
                  <w:rStyle w:val="Hiperligazn"/>
                  <w:color w:val="auto"/>
                </w:rPr>
                <w:t>https://secretaria.uvigo.gal/uv/web/normativa/public/show/625</w:t>
              </w:r>
            </w:hyperlink>
          </w:p>
          <w:p w14:paraId="3DCA2681" w14:textId="77777777" w:rsidR="00801839" w:rsidRPr="007135A7" w:rsidRDefault="00801839" w:rsidP="006F5826">
            <w:pPr>
              <w:pStyle w:val="Textoencaja"/>
              <w:spacing w:line="240" w:lineRule="auto"/>
            </w:pPr>
          </w:p>
          <w:p w14:paraId="3C63DE84" w14:textId="2C962767" w:rsidR="00B6372F" w:rsidRPr="007135A7" w:rsidRDefault="0071621E" w:rsidP="0071621E">
            <w:pPr>
              <w:pStyle w:val="Textoencaja"/>
              <w:rPr>
                <w:b/>
                <w:bCs/>
              </w:rPr>
            </w:pPr>
            <w:r w:rsidRPr="007135A7">
              <w:rPr>
                <w:b/>
                <w:bCs/>
              </w:rPr>
              <w:t xml:space="preserve">- </w:t>
            </w:r>
            <w:r w:rsidR="00B6372F" w:rsidRPr="007135A7">
              <w:rPr>
                <w:b/>
                <w:bCs/>
              </w:rPr>
              <w:t xml:space="preserve">Admisión al </w:t>
            </w:r>
            <w:r w:rsidR="00897AE6" w:rsidRPr="007135A7">
              <w:rPr>
                <w:b/>
                <w:bCs/>
              </w:rPr>
              <w:t>p</w:t>
            </w:r>
            <w:r w:rsidR="00B6372F" w:rsidRPr="007135A7">
              <w:rPr>
                <w:b/>
                <w:bCs/>
              </w:rPr>
              <w:t xml:space="preserve">rograma de </w:t>
            </w:r>
            <w:r w:rsidR="00897AE6" w:rsidRPr="007135A7">
              <w:rPr>
                <w:b/>
                <w:bCs/>
              </w:rPr>
              <w:t>d</w:t>
            </w:r>
            <w:r w:rsidR="00B6372F" w:rsidRPr="007135A7">
              <w:rPr>
                <w:b/>
                <w:bCs/>
              </w:rPr>
              <w:t>octorado</w:t>
            </w:r>
          </w:p>
          <w:p w14:paraId="5E5C4C49" w14:textId="22ACC5AD" w:rsidR="00B6372F" w:rsidRPr="007135A7" w:rsidRDefault="00B6372F" w:rsidP="007135A7">
            <w:pPr>
              <w:pStyle w:val="Textoencaja"/>
              <w:numPr>
                <w:ilvl w:val="0"/>
                <w:numId w:val="12"/>
              </w:numPr>
              <w:spacing w:before="120"/>
              <w:ind w:left="618" w:hanging="261"/>
              <w:rPr>
                <w:b/>
                <w:bCs/>
              </w:rPr>
            </w:pPr>
            <w:r w:rsidRPr="007135A7">
              <w:rPr>
                <w:b/>
                <w:bCs/>
              </w:rPr>
              <w:t xml:space="preserve">Perfil de ingreso del </w:t>
            </w:r>
            <w:r w:rsidR="00F72CD1" w:rsidRPr="007135A7">
              <w:rPr>
                <w:b/>
                <w:bCs/>
              </w:rPr>
              <w:t>p</w:t>
            </w:r>
            <w:r w:rsidRPr="007135A7">
              <w:rPr>
                <w:b/>
                <w:bCs/>
              </w:rPr>
              <w:t xml:space="preserve">rograma de </w:t>
            </w:r>
            <w:r w:rsidR="00A96053" w:rsidRPr="007135A7">
              <w:rPr>
                <w:b/>
                <w:bCs/>
              </w:rPr>
              <w:t>d</w:t>
            </w:r>
            <w:r w:rsidRPr="007135A7">
              <w:rPr>
                <w:b/>
                <w:bCs/>
              </w:rPr>
              <w:t>octorado</w:t>
            </w:r>
          </w:p>
          <w:p w14:paraId="15E780A9" w14:textId="4D87E3EA" w:rsidR="00B6372F" w:rsidRPr="007135A7" w:rsidRDefault="00B6372F" w:rsidP="00B6372F">
            <w:pPr>
              <w:pStyle w:val="Textoencaja"/>
            </w:pPr>
            <w:r w:rsidRPr="007135A7">
              <w:t xml:space="preserve">El perfil de ingreso a este </w:t>
            </w:r>
            <w:r w:rsidR="00897AE6" w:rsidRPr="007135A7">
              <w:t>p</w:t>
            </w:r>
            <w:r w:rsidRPr="007135A7">
              <w:t xml:space="preserve">rograma de </w:t>
            </w:r>
            <w:r w:rsidR="00897AE6" w:rsidRPr="007135A7">
              <w:t>d</w:t>
            </w:r>
            <w:r w:rsidRPr="007135A7">
              <w:t>octorado está orientado</w:t>
            </w:r>
            <w:r w:rsidR="0071621E" w:rsidRPr="007135A7">
              <w:t xml:space="preserve"> </w:t>
            </w:r>
            <w:r w:rsidR="00BF32B3" w:rsidRPr="007135A7">
              <w:t xml:space="preserve">fundamentalmente </w:t>
            </w:r>
            <w:r w:rsidRPr="007135A7">
              <w:t xml:space="preserve">hacia </w:t>
            </w:r>
            <w:r w:rsidR="00BF32B3" w:rsidRPr="007135A7">
              <w:t>alumnos de ingeniería química, ingenierías de la rama industrial, y de las ramas de ciencias.</w:t>
            </w:r>
          </w:p>
          <w:p w14:paraId="63000EF6" w14:textId="612BBA53" w:rsidR="00B6372F" w:rsidRPr="007135A7" w:rsidRDefault="21D82B1F" w:rsidP="007135A7">
            <w:pPr>
              <w:pStyle w:val="Textoencaja"/>
              <w:numPr>
                <w:ilvl w:val="0"/>
                <w:numId w:val="12"/>
              </w:numPr>
              <w:spacing w:before="120"/>
              <w:ind w:left="618" w:hanging="261"/>
              <w:rPr>
                <w:b/>
                <w:bCs/>
              </w:rPr>
            </w:pPr>
            <w:commentRangeStart w:id="14"/>
            <w:commentRangeStart w:id="15"/>
            <w:commentRangeStart w:id="16"/>
            <w:r w:rsidRPr="1074E66E">
              <w:rPr>
                <w:b/>
                <w:bCs/>
              </w:rPr>
              <w:t xml:space="preserve">Criterios de admisión del </w:t>
            </w:r>
            <w:r w:rsidR="2A18A324" w:rsidRPr="1074E66E">
              <w:rPr>
                <w:b/>
                <w:bCs/>
              </w:rPr>
              <w:t>p</w:t>
            </w:r>
            <w:r w:rsidRPr="1074E66E">
              <w:rPr>
                <w:b/>
                <w:bCs/>
              </w:rPr>
              <w:t>rograma</w:t>
            </w:r>
            <w:r w:rsidR="58F9F690" w:rsidRPr="1074E66E">
              <w:rPr>
                <w:b/>
                <w:bCs/>
              </w:rPr>
              <w:t xml:space="preserve"> de </w:t>
            </w:r>
            <w:r w:rsidR="54A75959" w:rsidRPr="1074E66E">
              <w:rPr>
                <w:b/>
                <w:bCs/>
              </w:rPr>
              <w:t>d</w:t>
            </w:r>
            <w:r w:rsidR="58F9F690" w:rsidRPr="1074E66E">
              <w:rPr>
                <w:b/>
                <w:bCs/>
              </w:rPr>
              <w:t>octorado</w:t>
            </w:r>
          </w:p>
          <w:p w14:paraId="59479302" w14:textId="5A7B0183" w:rsidR="00302656" w:rsidRPr="007135A7" w:rsidRDefault="00065DE8" w:rsidP="00302656">
            <w:pPr>
              <w:pStyle w:val="Textodecomentario"/>
              <w:rPr>
                <w:highlight w:val="yellow"/>
              </w:rPr>
            </w:pPr>
            <w:r w:rsidRPr="007135A7">
              <w:rPr>
                <w:lang w:val="es-ES_tradnl"/>
              </w:rPr>
              <w:t xml:space="preserve">La CAPD </w:t>
            </w:r>
            <w:r w:rsidR="00293EDA" w:rsidRPr="007135A7">
              <w:rPr>
                <w:lang w:val="es-ES_tradnl"/>
              </w:rPr>
              <w:t xml:space="preserve">valorará las solicitudes de </w:t>
            </w:r>
            <w:r w:rsidR="00302656" w:rsidRPr="007135A7">
              <w:rPr>
                <w:lang w:val="es-ES_tradnl"/>
              </w:rPr>
              <w:t xml:space="preserve">admisión en el programa </w:t>
            </w:r>
            <w:r w:rsidR="00293EDA" w:rsidRPr="007135A7">
              <w:rPr>
                <w:lang w:val="es-ES_tradnl"/>
              </w:rPr>
              <w:t xml:space="preserve">de doctorado </w:t>
            </w:r>
            <w:r w:rsidR="00302656" w:rsidRPr="007135A7">
              <w:rPr>
                <w:lang w:val="es-ES_tradnl"/>
              </w:rPr>
              <w:t xml:space="preserve">en función de </w:t>
            </w:r>
            <w:r w:rsidR="006540CB" w:rsidRPr="007135A7">
              <w:rPr>
                <w:lang w:val="es-ES_tradnl"/>
              </w:rPr>
              <w:t xml:space="preserve">que se cumplan </w:t>
            </w:r>
            <w:r w:rsidR="00302656" w:rsidRPr="007135A7">
              <w:rPr>
                <w:lang w:val="es-ES_tradnl"/>
              </w:rPr>
              <w:t>los siguientes criterios:</w:t>
            </w:r>
            <w:r w:rsidR="00302656" w:rsidRPr="007135A7">
              <w:t xml:space="preserve"> </w:t>
            </w:r>
          </w:p>
          <w:p w14:paraId="0C71E30C" w14:textId="2DABE5F8" w:rsidR="00F94644" w:rsidRPr="007135A7" w:rsidRDefault="00F94644" w:rsidP="007135A7">
            <w:pPr>
              <w:pStyle w:val="Textoencaja"/>
              <w:numPr>
                <w:ilvl w:val="0"/>
                <w:numId w:val="12"/>
              </w:numPr>
              <w:ind w:left="759" w:hanging="141"/>
              <w:rPr>
                <w:spacing w:val="-4"/>
              </w:rPr>
            </w:pPr>
            <w:r w:rsidRPr="007135A7">
              <w:rPr>
                <w:spacing w:val="-4"/>
              </w:rPr>
              <w:t>Titulación previa acorde con el perfil de ingreso del Programa o admisible condicionada a la realización de complementos de formación</w:t>
            </w:r>
            <w:r w:rsidR="006540CB" w:rsidRPr="007135A7">
              <w:rPr>
                <w:spacing w:val="-4"/>
              </w:rPr>
              <w:t>.</w:t>
            </w:r>
          </w:p>
          <w:p w14:paraId="07711E51" w14:textId="32A63780" w:rsidR="00302656" w:rsidRPr="007135A7" w:rsidRDefault="19842CF5" w:rsidP="007135A7">
            <w:pPr>
              <w:pStyle w:val="Textoencaja"/>
              <w:numPr>
                <w:ilvl w:val="0"/>
                <w:numId w:val="12"/>
              </w:numPr>
              <w:ind w:left="759" w:hanging="141"/>
            </w:pPr>
            <w:r w:rsidRPr="007135A7">
              <w:rPr>
                <w:spacing w:val="-4"/>
              </w:rPr>
              <w:t xml:space="preserve">Aval </w:t>
            </w:r>
            <w:r w:rsidR="1A707F25" w:rsidRPr="007135A7">
              <w:rPr>
                <w:spacing w:val="-4"/>
              </w:rPr>
              <w:t>de</w:t>
            </w:r>
            <w:r w:rsidR="1A707F25" w:rsidRPr="007135A7">
              <w:rPr>
                <w:b/>
                <w:bCs/>
                <w:spacing w:val="-4"/>
              </w:rPr>
              <w:t xml:space="preserve"> </w:t>
            </w:r>
            <w:r w:rsidR="1A707F25" w:rsidRPr="007135A7">
              <w:rPr>
                <w:spacing w:val="-4"/>
              </w:rPr>
              <w:t xml:space="preserve">un investigador </w:t>
            </w:r>
            <w:r w:rsidR="4482A565" w:rsidRPr="007135A7">
              <w:rPr>
                <w:spacing w:val="-4"/>
              </w:rPr>
              <w:t xml:space="preserve">o investigadora </w:t>
            </w:r>
            <w:r w:rsidR="1A707F25" w:rsidRPr="007135A7">
              <w:rPr>
                <w:spacing w:val="-4"/>
              </w:rPr>
              <w:t>del programa</w:t>
            </w:r>
            <w:r w:rsidR="0BA00CD4" w:rsidRPr="007135A7">
              <w:rPr>
                <w:spacing w:val="-4"/>
              </w:rPr>
              <w:t xml:space="preserve">. Este aval conlleva el compromiso del investigador para dirigir la tesis doctoral y proporcionar los medios materiales necesarios para su realización. </w:t>
            </w:r>
            <w:r w:rsidR="4BDDB0C7" w:rsidRPr="007135A7">
              <w:rPr>
                <w:spacing w:val="-4"/>
              </w:rPr>
              <w:t xml:space="preserve">El aval se otorgará </w:t>
            </w:r>
            <w:r w:rsidR="00366FDF" w:rsidRPr="007135A7">
              <w:rPr>
                <w:spacing w:val="-4"/>
              </w:rPr>
              <w:t>en base al</w:t>
            </w:r>
            <w:r w:rsidR="4BDDB0C7" w:rsidRPr="007135A7">
              <w:rPr>
                <w:spacing w:val="-4"/>
              </w:rPr>
              <w:t xml:space="preserve"> mérito y capacidad</w:t>
            </w:r>
            <w:r w:rsidR="00366FDF" w:rsidRPr="007135A7">
              <w:rPr>
                <w:spacing w:val="-4"/>
              </w:rPr>
              <w:t xml:space="preserve"> para el perfil de la investigación a realizar. </w:t>
            </w:r>
            <w:r w:rsidR="50026F90" w:rsidRPr="007135A7">
              <w:rPr>
                <w:spacing w:val="-4"/>
              </w:rPr>
              <w:t>No se contempla la admisión en base a otros criterios porque el programa no dispone de medios materiales y presupuestarios propios para la realización de tesis doctorales, y es imprescindible contar con los recursos que aporten los investigadores con sus proyectos</w:t>
            </w:r>
            <w:r w:rsidR="0BA00CD4" w:rsidRPr="007135A7">
              <w:rPr>
                <w:spacing w:val="-4"/>
              </w:rPr>
              <w:t>.</w:t>
            </w:r>
            <w:commentRangeEnd w:id="14"/>
            <w:r w:rsidR="00573FA6">
              <w:commentReference w:id="14"/>
            </w:r>
            <w:commentRangeEnd w:id="15"/>
            <w:r w:rsidR="00573FA6">
              <w:commentReference w:id="15"/>
            </w:r>
            <w:commentRangeEnd w:id="16"/>
            <w:r w:rsidR="0034740D">
              <w:rPr>
                <w:rStyle w:val="Referenciadecomentario"/>
                <w:rFonts w:ascii="Calibri" w:hAnsi="Calibri" w:cs="Calibri"/>
              </w:rPr>
              <w:commentReference w:id="16"/>
            </w:r>
          </w:p>
          <w:p w14:paraId="4BD8DCDF" w14:textId="77777777" w:rsidR="001561B3" w:rsidRPr="007135A7" w:rsidRDefault="001561B3" w:rsidP="007135A7">
            <w:pPr>
              <w:pStyle w:val="Textoencaja"/>
              <w:numPr>
                <w:ilvl w:val="0"/>
                <w:numId w:val="12"/>
              </w:numPr>
              <w:spacing w:before="120"/>
              <w:ind w:left="618" w:hanging="261"/>
              <w:rPr>
                <w:b/>
                <w:bCs/>
              </w:rPr>
            </w:pPr>
            <w:r w:rsidRPr="007135A7">
              <w:rPr>
                <w:b/>
                <w:bCs/>
              </w:rPr>
              <w:t>Admisión condicionada a la realización de complementos específicos de formación</w:t>
            </w:r>
          </w:p>
          <w:p w14:paraId="599E3652" w14:textId="77777777" w:rsidR="001561B3" w:rsidRPr="007135A7" w:rsidRDefault="001561B3" w:rsidP="001561B3">
            <w:pPr>
              <w:pStyle w:val="Textoencaja"/>
            </w:pPr>
            <w:r w:rsidRPr="007135A7">
              <w:rPr>
                <w:spacing w:val="-4"/>
              </w:rPr>
              <w:t>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w:t>
            </w:r>
            <w:r w:rsidRPr="007135A7">
              <w:t xml:space="preserve">). </w:t>
            </w:r>
          </w:p>
          <w:p w14:paraId="2596C36E" w14:textId="77777777" w:rsidR="001561B3" w:rsidRPr="007135A7" w:rsidRDefault="001561B3" w:rsidP="001561B3">
            <w:pPr>
              <w:pStyle w:val="Textoencaja"/>
            </w:pPr>
            <w:r w:rsidRPr="007135A7">
              <w:t>Las condiciones para la realización y superación de los complementos de formación serán las indicadas en el artículo 17 del Reglamento de Estudios de Doctorado de la Universidad de Vigo.</w:t>
            </w:r>
          </w:p>
          <w:p w14:paraId="293FF7F8" w14:textId="6DFDD672" w:rsidR="00B01F60" w:rsidRPr="007135A7" w:rsidRDefault="00B01F60" w:rsidP="007135A7">
            <w:pPr>
              <w:pStyle w:val="Textoencaja"/>
              <w:numPr>
                <w:ilvl w:val="0"/>
                <w:numId w:val="12"/>
              </w:numPr>
              <w:spacing w:before="120"/>
              <w:ind w:left="618" w:hanging="261"/>
              <w:rPr>
                <w:b/>
                <w:bCs/>
              </w:rPr>
            </w:pPr>
            <w:r w:rsidRPr="007135A7">
              <w:rPr>
                <w:b/>
                <w:bCs/>
              </w:rPr>
              <w:t>Procedimiento de admisión</w:t>
            </w:r>
          </w:p>
          <w:p w14:paraId="7CDB748E" w14:textId="1DEB5E45" w:rsidR="00B950AF" w:rsidRPr="007135A7" w:rsidRDefault="00B950AF" w:rsidP="00B950AF">
            <w:pPr>
              <w:pStyle w:val="Textoencaja"/>
            </w:pPr>
            <w:r w:rsidRPr="007135A7">
              <w:t xml:space="preserve">De acuerdo con lo establecido </w:t>
            </w:r>
            <w:r w:rsidR="006A5883" w:rsidRPr="007135A7">
              <w:t xml:space="preserve">en </w:t>
            </w:r>
            <w:r w:rsidR="00B01F60" w:rsidRPr="007135A7">
              <w:t>el Artículo 20 del Reglamento de Estudios de Doctorado de la Universidad de Vigo</w:t>
            </w:r>
            <w:r w:rsidRPr="007135A7">
              <w:t>, el alumnado que reúna los requisitos de acceso a los estudios de doctorado podrá solicitar la admisión en el programa en los plazos establecidos por la universidad.</w:t>
            </w:r>
          </w:p>
          <w:p w14:paraId="590A711D" w14:textId="77777777" w:rsidR="00F72CD1" w:rsidRPr="007135A7" w:rsidRDefault="00F72CD1" w:rsidP="00F72CD1">
            <w:pPr>
              <w:pStyle w:val="Textoencaja"/>
            </w:pPr>
            <w:r w:rsidRPr="007135A7">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7135A7" w:rsidRDefault="00B950AF" w:rsidP="00B950AF">
            <w:pPr>
              <w:pStyle w:val="Textoencaja"/>
            </w:pPr>
            <w:r w:rsidRPr="007135A7">
              <w:t xml:space="preserve">La </w:t>
            </w:r>
            <w:r w:rsidR="00897AE6" w:rsidRPr="007135A7">
              <w:t>CAPD</w:t>
            </w:r>
            <w:r w:rsidR="001A47CD" w:rsidRPr="007135A7">
              <w:t xml:space="preserve">, de acuerdo con los criterios de admisión establecidos en el programa, </w:t>
            </w:r>
            <w:r w:rsidRPr="007135A7">
              <w:t xml:space="preserve">publicará una propuesta provisional de personas admitidas y excluidas, </w:t>
            </w:r>
            <w:r w:rsidR="002520AC" w:rsidRPr="007135A7">
              <w:t xml:space="preserve">con indicación de los </w:t>
            </w:r>
            <w:r w:rsidRPr="007135A7">
              <w:t xml:space="preserve">complementos de formación </w:t>
            </w:r>
            <w:r w:rsidR="002520AC" w:rsidRPr="007135A7">
              <w:t>necesarios</w:t>
            </w:r>
            <w:r w:rsidRPr="007135A7">
              <w:t>, de ser el caso, junto con su correspondiente lista de espera.</w:t>
            </w:r>
          </w:p>
          <w:p w14:paraId="1618B844" w14:textId="6D8C1C34" w:rsidR="006A5883" w:rsidRPr="007135A7" w:rsidRDefault="00B950AF" w:rsidP="00B950AF">
            <w:pPr>
              <w:pStyle w:val="Textoencaja"/>
            </w:pPr>
            <w:r w:rsidRPr="007135A7">
              <w:t xml:space="preserve">Las personas no admitidas podrán presentar una reclamación en el plazo y forma establecidos en la convocatoria. Transcurrido el plazo de reclamaciones y resueltas éstas, se remitirá la relación de </w:t>
            </w:r>
            <w:r w:rsidR="00897AE6" w:rsidRPr="007135A7">
              <w:t>estudiantes</w:t>
            </w:r>
            <w:r w:rsidRPr="007135A7">
              <w:t xml:space="preserve"> admitidos al órgano de </w:t>
            </w:r>
            <w:r w:rsidRPr="007135A7">
              <w:lastRenderedPageBreak/>
              <w:t xml:space="preserve">gestión correspondiente, a efectos de </w:t>
            </w:r>
            <w:r w:rsidR="00897AE6" w:rsidRPr="007135A7">
              <w:t xml:space="preserve">que puedan </w:t>
            </w:r>
            <w:r w:rsidRPr="007135A7">
              <w:t xml:space="preserve">formalizar su matrícula en el plazo que se señale. De no formalizar su matrícula, </w:t>
            </w:r>
            <w:r w:rsidR="00897AE6" w:rsidRPr="007135A7">
              <w:t xml:space="preserve">los/las </w:t>
            </w:r>
            <w:r w:rsidRPr="007135A7">
              <w:t>solicitante</w:t>
            </w:r>
            <w:r w:rsidR="00897AE6" w:rsidRPr="007135A7">
              <w:t>s</w:t>
            </w:r>
            <w:r w:rsidRPr="007135A7">
              <w:t xml:space="preserve"> decaerá</w:t>
            </w:r>
            <w:r w:rsidR="00897AE6" w:rsidRPr="007135A7">
              <w:t>n</w:t>
            </w:r>
            <w:r w:rsidRPr="007135A7">
              <w:t xml:space="preserve"> en sus derechos.</w:t>
            </w:r>
          </w:p>
          <w:p w14:paraId="2A1918AF" w14:textId="04530CD6" w:rsidR="00F13430" w:rsidRPr="007135A7" w:rsidRDefault="00DE49C4" w:rsidP="007135A7">
            <w:pPr>
              <w:pStyle w:val="Textoencaja"/>
              <w:numPr>
                <w:ilvl w:val="0"/>
                <w:numId w:val="12"/>
              </w:numPr>
              <w:ind w:left="623" w:hanging="263"/>
              <w:rPr>
                <w:b/>
                <w:bCs/>
              </w:rPr>
            </w:pPr>
            <w:r w:rsidRPr="007135A7">
              <w:rPr>
                <w:b/>
                <w:bCs/>
              </w:rPr>
              <w:t xml:space="preserve">Procedimiento de </w:t>
            </w:r>
            <w:r w:rsidR="006824C7" w:rsidRPr="007135A7">
              <w:rPr>
                <w:b/>
                <w:bCs/>
              </w:rPr>
              <w:t>m</w:t>
            </w:r>
            <w:r w:rsidR="00F13430" w:rsidRPr="007135A7">
              <w:rPr>
                <w:b/>
                <w:bCs/>
              </w:rPr>
              <w:t>atrícula</w:t>
            </w:r>
            <w:r w:rsidRPr="007135A7">
              <w:rPr>
                <w:b/>
                <w:bCs/>
              </w:rPr>
              <w:t xml:space="preserve"> </w:t>
            </w:r>
          </w:p>
          <w:p w14:paraId="304374BA" w14:textId="3A4ACC84" w:rsidR="00F13430" w:rsidRPr="007135A7" w:rsidRDefault="00F13430" w:rsidP="00F13430">
            <w:pPr>
              <w:pStyle w:val="Textoencaja"/>
            </w:pPr>
            <w:r w:rsidRPr="007135A7">
              <w:t xml:space="preserve">Las condiciones para matricularse en el </w:t>
            </w:r>
            <w:r w:rsidR="00897AE6" w:rsidRPr="007135A7">
              <w:t>p</w:t>
            </w:r>
            <w:r w:rsidRPr="007135A7">
              <w:t xml:space="preserve">rograma de </w:t>
            </w:r>
            <w:r w:rsidR="00897AE6" w:rsidRPr="007135A7">
              <w:t>d</w:t>
            </w:r>
            <w:r w:rsidRPr="007135A7">
              <w:t>octorado son las establecidas en el Capítulo 6 del Reglamento de Estudios de Doctorado de la Universidad de Vigo.</w:t>
            </w:r>
          </w:p>
          <w:p w14:paraId="1FD4B2EA" w14:textId="64E14041" w:rsidR="00F13430" w:rsidRPr="007135A7" w:rsidRDefault="00F13430" w:rsidP="00F13430">
            <w:pPr>
              <w:pStyle w:val="Textoencaja"/>
            </w:pPr>
            <w:r w:rsidRPr="007135A7">
              <w:t>Los</w:t>
            </w:r>
            <w:r w:rsidR="00FD7E29" w:rsidRPr="007135A7">
              <w:t>/Las</w:t>
            </w:r>
            <w:r w:rsidRPr="007135A7">
              <w:t xml:space="preserve"> estudiantes admitidos en el programa se matricularán en los complementos de formación acordados por la </w:t>
            </w:r>
            <w:r w:rsidR="00897AE6" w:rsidRPr="007135A7">
              <w:t xml:space="preserve">CAPD </w:t>
            </w:r>
            <w:r w:rsidRPr="007135A7">
              <w:t>en el proceso de admisión</w:t>
            </w:r>
            <w:r w:rsidR="00D05CA0" w:rsidRPr="007135A7">
              <w:t xml:space="preserve"> y anualmente por el concepto de tutela académica</w:t>
            </w:r>
            <w:r w:rsidRPr="007135A7">
              <w:t xml:space="preserve">. </w:t>
            </w:r>
            <w:r w:rsidR="00D05CA0" w:rsidRPr="007135A7">
              <w:t xml:space="preserve">La matrícula se tramitará en la unidad de gestión de acuerdo con el procedimiento y el calendario establecido por la universidad. </w:t>
            </w:r>
            <w:r w:rsidRPr="007135A7">
              <w:t xml:space="preserve">En caso de que </w:t>
            </w:r>
            <w:r w:rsidR="00D05CA0" w:rsidRPr="007135A7">
              <w:t>un</w:t>
            </w:r>
            <w:r w:rsidR="00897AE6" w:rsidRPr="007135A7">
              <w:t>/a</w:t>
            </w:r>
            <w:r w:rsidR="00D05CA0" w:rsidRPr="007135A7">
              <w:t xml:space="preserve"> </w:t>
            </w:r>
            <w:r w:rsidRPr="007135A7">
              <w:t>doctorando</w:t>
            </w:r>
            <w:r w:rsidR="00897AE6" w:rsidRPr="007135A7">
              <w:t>/a</w:t>
            </w:r>
            <w:r w:rsidR="00D05CA0" w:rsidRPr="007135A7">
              <w:t xml:space="preserve"> </w:t>
            </w:r>
            <w:r w:rsidRPr="007135A7">
              <w:t>no realice la matrícula anual en un curso académico, causará baja definitiva en el programa, salvo en los casos por baja temporal establecidos en el Reglamento de Estudios de Doctorado</w:t>
            </w:r>
            <w:r w:rsidR="00D05CA0" w:rsidRPr="007135A7">
              <w:t xml:space="preserve"> de la universidad</w:t>
            </w:r>
            <w:r w:rsidRPr="007135A7">
              <w:t>.</w:t>
            </w:r>
          </w:p>
          <w:p w14:paraId="0BD100C9" w14:textId="77777777" w:rsidR="00D05CA0" w:rsidRPr="007135A7" w:rsidRDefault="00D05CA0" w:rsidP="007135A7">
            <w:pPr>
              <w:pStyle w:val="Textoencaja"/>
              <w:numPr>
                <w:ilvl w:val="0"/>
                <w:numId w:val="12"/>
              </w:numPr>
              <w:spacing w:before="120"/>
              <w:ind w:left="618" w:hanging="261"/>
              <w:rPr>
                <w:b/>
                <w:bCs/>
              </w:rPr>
            </w:pPr>
            <w:r w:rsidRPr="007135A7">
              <w:rPr>
                <w:b/>
                <w:bCs/>
              </w:rPr>
              <w:t>Dedicación a tiempo parcial o completo</w:t>
            </w:r>
          </w:p>
          <w:p w14:paraId="6C17CAA0" w14:textId="3B6480D6" w:rsidR="00D05CA0" w:rsidRPr="007135A7" w:rsidRDefault="00D05CA0" w:rsidP="00D05CA0">
            <w:pPr>
              <w:pStyle w:val="Textoencaja"/>
            </w:pPr>
            <w:r w:rsidRPr="007135A7">
              <w:t>Los</w:t>
            </w:r>
            <w:r w:rsidR="001259E5" w:rsidRPr="007135A7">
              <w:t>/Las</w:t>
            </w:r>
            <w:r w:rsidRPr="007135A7">
              <w:t xml:space="preserve"> estudiantes del programa podrán matricularse a tiempo completo o a tiempo parcial. Para formalizar la matrícula a tiempo parcial, será requisito indispensable el informe favorable de la </w:t>
            </w:r>
            <w:r w:rsidR="00897AE6" w:rsidRPr="007135A7">
              <w:t>CAPD</w:t>
            </w:r>
            <w:r w:rsidRPr="007135A7">
              <w:t xml:space="preserve">. La condición de doctorando a tiempo parcial deberá solicitarse a la </w:t>
            </w:r>
            <w:r w:rsidR="00897AE6" w:rsidRPr="007135A7">
              <w:t xml:space="preserve">CAPD </w:t>
            </w:r>
            <w:r w:rsidRPr="007135A7">
              <w:t>aportando los documentos justificativos</w:t>
            </w:r>
            <w:r w:rsidR="00897AE6" w:rsidRPr="007135A7">
              <w:t>, ya que p</w:t>
            </w:r>
            <w:r w:rsidRPr="007135A7">
              <w:t>ara obtener la condición de doctorando a tiempo parcial deberá acreditarse alguna de las circunstancias recogidas en el Artículo 24 del Reglamento de Estudios de Doctorado de la universidad.</w:t>
            </w:r>
          </w:p>
          <w:p w14:paraId="2506FDC7" w14:textId="105316A8" w:rsidR="00DE49C4" w:rsidRPr="007135A7" w:rsidRDefault="00DE49C4" w:rsidP="007135A7">
            <w:pPr>
              <w:pStyle w:val="Textoencaja"/>
              <w:numPr>
                <w:ilvl w:val="0"/>
                <w:numId w:val="12"/>
              </w:numPr>
              <w:spacing w:before="120"/>
              <w:ind w:left="618" w:hanging="261"/>
              <w:rPr>
                <w:b/>
                <w:bCs/>
              </w:rPr>
            </w:pPr>
            <w:r w:rsidRPr="007135A7">
              <w:rPr>
                <w:b/>
                <w:bCs/>
              </w:rPr>
              <w:t>Estudiantes con necesidades educativas específicas</w:t>
            </w:r>
          </w:p>
          <w:p w14:paraId="2F9D384D" w14:textId="05ACEB13" w:rsidR="00AA34D9" w:rsidRPr="007135A7" w:rsidRDefault="00AA34D9" w:rsidP="00AA34D9">
            <w:pPr>
              <w:pStyle w:val="Textoencaja"/>
            </w:pPr>
            <w:r w:rsidRPr="007135A7">
              <w:t xml:space="preserve">La Unidad de Atención al Estudiantado con Necesidades Específicas de Apoyo Educativo (UNATEN) atiende a los miembros de la comunidad universitaria necesidades educativas específicas, </w:t>
            </w:r>
            <w:r w:rsidRPr="007135A7">
              <w:rPr>
                <w:bCs/>
              </w:rPr>
              <w:t>estableciendo sistemas y servicios de apoyo y asesoramiento adecuados, que podrán determinar la necesidad de adaptaciones curriculares, itinerarios o estudios alternativos</w:t>
            </w:r>
          </w:p>
          <w:p w14:paraId="6EAF44E2" w14:textId="0D21774F" w:rsidR="00861745" w:rsidRPr="007135A7" w:rsidRDefault="00AA34D9" w:rsidP="00F72CD1">
            <w:pPr>
              <w:pStyle w:val="Textoencaja"/>
            </w:pPr>
            <w:r w:rsidRPr="007135A7">
              <w:t>(</w:t>
            </w:r>
            <w:hyperlink r:id="rId47" w:history="1">
              <w:r w:rsidRPr="007135A7">
                <w:rPr>
                  <w:rStyle w:val="Hiperligazn"/>
                  <w:color w:val="auto"/>
                </w:rPr>
                <w:t>https://www.uvigo.gal/es/campus/atencion-diversidad</w:t>
              </w:r>
            </w:hyperlink>
            <w:r w:rsidR="00293EDA" w:rsidRPr="007135A7">
              <w:rPr>
                <w:rStyle w:val="Hiperligazn"/>
                <w:color w:val="auto"/>
                <w:u w:val="none"/>
              </w:rPr>
              <w:t>)</w:t>
            </w:r>
          </w:p>
        </w:tc>
      </w:tr>
    </w:tbl>
    <w:p w14:paraId="27A917EC" w14:textId="77777777" w:rsidR="004506EA" w:rsidRPr="007135A7" w:rsidRDefault="004506EA">
      <w:pPr>
        <w:pStyle w:val="Textodocorpo"/>
        <w:spacing w:before="11" w:after="1"/>
        <w:rPr>
          <w:rFonts w:asciiTheme="minorHAnsi" w:hAnsiTheme="minorHAnsi" w:cstheme="minorHAnsi"/>
          <w:b/>
          <w:sz w:val="19"/>
        </w:rPr>
      </w:pPr>
    </w:p>
    <w:tbl>
      <w:tblPr>
        <w:tblStyle w:val="TableNormal1"/>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7135A7" w:rsidRPr="007135A7" w14:paraId="462487DC" w14:textId="77777777" w:rsidTr="00863007">
        <w:trPr>
          <w:trHeight w:val="272"/>
          <w:jc w:val="center"/>
        </w:trPr>
        <w:tc>
          <w:tcPr>
            <w:tcW w:w="9639" w:type="dxa"/>
            <w:gridSpan w:val="4"/>
            <w:shd w:val="clear" w:color="auto" w:fill="D9D9D9"/>
          </w:tcPr>
          <w:p w14:paraId="1D078FCE" w14:textId="5F80A72D" w:rsidR="004506EA" w:rsidRPr="007135A7" w:rsidRDefault="00575EE6" w:rsidP="005B092E">
            <w:pPr>
              <w:pStyle w:val="TablaTitulo"/>
            </w:pPr>
            <w:r w:rsidRPr="007135A7">
              <w:t>3.3</w:t>
            </w:r>
            <w:r w:rsidRPr="007135A7">
              <w:rPr>
                <w:spacing w:val="-5"/>
              </w:rPr>
              <w:t xml:space="preserve"> </w:t>
            </w:r>
            <w:r w:rsidRPr="007135A7">
              <w:t>ESTUDIANTES</w:t>
            </w:r>
            <w:r w:rsidR="00DE49C4" w:rsidRPr="007135A7">
              <w:t xml:space="preserve"> MATRICULADOS Y SU PROCEDENCIA</w:t>
            </w:r>
          </w:p>
        </w:tc>
      </w:tr>
      <w:tr w:rsidR="007135A7" w:rsidRPr="007135A7" w14:paraId="25D80D32" w14:textId="77777777" w:rsidTr="00AD603B">
        <w:trPr>
          <w:trHeight w:val="296"/>
          <w:jc w:val="center"/>
        </w:trPr>
        <w:tc>
          <w:tcPr>
            <w:tcW w:w="9639" w:type="dxa"/>
            <w:gridSpan w:val="4"/>
            <w:shd w:val="clear" w:color="auto" w:fill="auto"/>
          </w:tcPr>
          <w:p w14:paraId="5B494B3B" w14:textId="24713290" w:rsidR="0067350F" w:rsidRPr="007135A7" w:rsidRDefault="0067350F" w:rsidP="0067350F">
            <w:pPr>
              <w:pStyle w:val="Textoencaja"/>
            </w:pPr>
            <w:r w:rsidRPr="007135A7">
              <w:t>El Título está vinculado a uno o varios títulos previos</w:t>
            </w:r>
          </w:p>
        </w:tc>
      </w:tr>
      <w:tr w:rsidR="007135A7" w:rsidRPr="007135A7" w14:paraId="28C41996" w14:textId="77777777" w:rsidTr="00AD603B">
        <w:trPr>
          <w:trHeight w:val="296"/>
          <w:jc w:val="center"/>
        </w:trPr>
        <w:tc>
          <w:tcPr>
            <w:tcW w:w="9639" w:type="dxa"/>
            <w:gridSpan w:val="4"/>
            <w:shd w:val="clear" w:color="auto" w:fill="D9D9D9"/>
          </w:tcPr>
          <w:p w14:paraId="21933E27" w14:textId="4121ABC6" w:rsidR="0067350F" w:rsidRPr="007135A7" w:rsidRDefault="0067350F" w:rsidP="0067350F">
            <w:pPr>
              <w:pStyle w:val="TablaTitulo"/>
            </w:pPr>
            <w:r w:rsidRPr="007135A7">
              <w:t>Títulos previos:</w:t>
            </w:r>
          </w:p>
        </w:tc>
      </w:tr>
      <w:tr w:rsidR="007135A7" w:rsidRPr="007135A7" w14:paraId="4B12FC85" w14:textId="77777777" w:rsidTr="00863007">
        <w:trPr>
          <w:trHeight w:val="296"/>
          <w:jc w:val="center"/>
        </w:trPr>
        <w:tc>
          <w:tcPr>
            <w:tcW w:w="4711" w:type="dxa"/>
            <w:gridSpan w:val="2"/>
            <w:shd w:val="clear" w:color="auto" w:fill="D9D9D9"/>
          </w:tcPr>
          <w:p w14:paraId="70B15AD9" w14:textId="14B78262" w:rsidR="00863007" w:rsidRPr="007135A7" w:rsidRDefault="00863007" w:rsidP="005B092E">
            <w:pPr>
              <w:pStyle w:val="TablaTitulo"/>
            </w:pPr>
            <w:r w:rsidRPr="007135A7">
              <w:t>UNIVERSIDAD</w:t>
            </w:r>
          </w:p>
        </w:tc>
        <w:tc>
          <w:tcPr>
            <w:tcW w:w="4928" w:type="dxa"/>
            <w:gridSpan w:val="2"/>
          </w:tcPr>
          <w:p w14:paraId="5EF729FF" w14:textId="77777777" w:rsidR="00863007" w:rsidRPr="007135A7" w:rsidRDefault="00863007" w:rsidP="005B092E">
            <w:pPr>
              <w:pStyle w:val="Textoencaja"/>
            </w:pPr>
          </w:p>
        </w:tc>
      </w:tr>
      <w:tr w:rsidR="007135A7" w:rsidRPr="007135A7" w14:paraId="427BB97C" w14:textId="77777777" w:rsidTr="0067350F">
        <w:trPr>
          <w:trHeight w:val="296"/>
          <w:jc w:val="center"/>
        </w:trPr>
        <w:tc>
          <w:tcPr>
            <w:tcW w:w="4711" w:type="dxa"/>
            <w:gridSpan w:val="2"/>
            <w:shd w:val="clear" w:color="auto" w:fill="auto"/>
          </w:tcPr>
          <w:p w14:paraId="67FC1C7A" w14:textId="36BE8E39" w:rsidR="0067350F" w:rsidRPr="007135A7" w:rsidRDefault="0067350F" w:rsidP="0067350F">
            <w:pPr>
              <w:pStyle w:val="Textoencaja"/>
            </w:pPr>
            <w:r w:rsidRPr="007135A7">
              <w:t>Universidad de Vigo</w:t>
            </w:r>
          </w:p>
        </w:tc>
        <w:tc>
          <w:tcPr>
            <w:tcW w:w="4928" w:type="dxa"/>
            <w:gridSpan w:val="2"/>
          </w:tcPr>
          <w:p w14:paraId="4DDD6BC1" w14:textId="34CF3FC3" w:rsidR="0067350F" w:rsidRPr="007135A7" w:rsidRDefault="0067350F" w:rsidP="0067350F">
            <w:pPr>
              <w:pStyle w:val="Textoencaja"/>
            </w:pPr>
            <w:r w:rsidRPr="007135A7">
              <w:t xml:space="preserve">Programa de Doctorado en </w:t>
            </w:r>
            <w:r w:rsidR="003F4E39" w:rsidRPr="007135A7">
              <w:t>Ingeniería Química</w:t>
            </w:r>
          </w:p>
        </w:tc>
      </w:tr>
      <w:tr w:rsidR="007135A7" w:rsidRPr="007135A7" w14:paraId="4E1CFD0F" w14:textId="77777777" w:rsidTr="00863007">
        <w:trPr>
          <w:trHeight w:val="296"/>
          <w:jc w:val="center"/>
        </w:trPr>
        <w:tc>
          <w:tcPr>
            <w:tcW w:w="4711" w:type="dxa"/>
            <w:gridSpan w:val="2"/>
            <w:shd w:val="clear" w:color="auto" w:fill="auto"/>
          </w:tcPr>
          <w:p w14:paraId="027CDB57" w14:textId="08B45725" w:rsidR="004506EA" w:rsidRPr="007135A7" w:rsidRDefault="004506EA" w:rsidP="0067350F">
            <w:pPr>
              <w:pStyle w:val="Textoencaja"/>
            </w:pPr>
          </w:p>
        </w:tc>
        <w:tc>
          <w:tcPr>
            <w:tcW w:w="4928" w:type="dxa"/>
            <w:gridSpan w:val="2"/>
          </w:tcPr>
          <w:p w14:paraId="0AF758F9" w14:textId="0CA78360" w:rsidR="004506EA" w:rsidRPr="007135A7" w:rsidRDefault="004506EA" w:rsidP="0067350F">
            <w:pPr>
              <w:pStyle w:val="Textoencaja"/>
            </w:pPr>
          </w:p>
        </w:tc>
      </w:tr>
      <w:tr w:rsidR="007135A7" w:rsidRPr="007135A7" w14:paraId="01B77675" w14:textId="77777777" w:rsidTr="00AD603B">
        <w:trPr>
          <w:trHeight w:val="296"/>
          <w:jc w:val="center"/>
        </w:trPr>
        <w:tc>
          <w:tcPr>
            <w:tcW w:w="9639" w:type="dxa"/>
            <w:gridSpan w:val="4"/>
            <w:shd w:val="clear" w:color="auto" w:fill="D9D9D9"/>
          </w:tcPr>
          <w:p w14:paraId="1493B5F0" w14:textId="1CE4A5FB" w:rsidR="0067350F" w:rsidRPr="007135A7" w:rsidRDefault="00DE49C4" w:rsidP="0067350F">
            <w:pPr>
              <w:pStyle w:val="TablaTitulo"/>
            </w:pPr>
            <w:r w:rsidRPr="007135A7">
              <w:t>Últimos</w:t>
            </w:r>
            <w:r w:rsidR="0067350F" w:rsidRPr="007135A7">
              <w:t xml:space="preserve"> cursos</w:t>
            </w:r>
          </w:p>
        </w:tc>
      </w:tr>
      <w:tr w:rsidR="007135A7" w:rsidRPr="007135A7" w14:paraId="32A76028" w14:textId="77777777" w:rsidTr="0067350F">
        <w:trPr>
          <w:trHeight w:val="296"/>
          <w:jc w:val="center"/>
        </w:trPr>
        <w:tc>
          <w:tcPr>
            <w:tcW w:w="2400" w:type="dxa"/>
            <w:shd w:val="clear" w:color="auto" w:fill="D9D9D9"/>
          </w:tcPr>
          <w:p w14:paraId="457FDF30" w14:textId="77777777" w:rsidR="0067350F" w:rsidRPr="007135A7" w:rsidRDefault="0067350F" w:rsidP="00863007">
            <w:pPr>
              <w:pStyle w:val="TablaTitulo"/>
            </w:pPr>
            <w:r w:rsidRPr="007135A7">
              <w:t>CURSO</w:t>
            </w:r>
          </w:p>
        </w:tc>
        <w:tc>
          <w:tcPr>
            <w:tcW w:w="2552" w:type="dxa"/>
            <w:gridSpan w:val="2"/>
            <w:shd w:val="clear" w:color="auto" w:fill="D9D9D9"/>
          </w:tcPr>
          <w:p w14:paraId="5EE6CA0B" w14:textId="1B5E3D89" w:rsidR="0067350F" w:rsidRPr="007135A7" w:rsidRDefault="0067350F" w:rsidP="00863007">
            <w:pPr>
              <w:pStyle w:val="TablaTitulo"/>
            </w:pPr>
            <w:proofErr w:type="spellStart"/>
            <w:r w:rsidRPr="007135A7">
              <w:t>Nº</w:t>
            </w:r>
            <w:proofErr w:type="spellEnd"/>
            <w:r w:rsidRPr="007135A7">
              <w:rPr>
                <w:spacing w:val="-5"/>
              </w:rPr>
              <w:t xml:space="preserve"> </w:t>
            </w:r>
            <w:r w:rsidRPr="007135A7">
              <w:t>total</w:t>
            </w:r>
            <w:r w:rsidRPr="007135A7">
              <w:rPr>
                <w:spacing w:val="-5"/>
              </w:rPr>
              <w:t xml:space="preserve"> </w:t>
            </w:r>
            <w:r w:rsidRPr="007135A7">
              <w:t>de</w:t>
            </w:r>
            <w:r w:rsidRPr="007135A7">
              <w:rPr>
                <w:spacing w:val="-4"/>
              </w:rPr>
              <w:t xml:space="preserve"> </w:t>
            </w:r>
            <w:r w:rsidRPr="007135A7">
              <w:t>estudiantes</w:t>
            </w:r>
          </w:p>
        </w:tc>
        <w:tc>
          <w:tcPr>
            <w:tcW w:w="4687" w:type="dxa"/>
            <w:shd w:val="clear" w:color="auto" w:fill="D9D9D9" w:themeFill="background1" w:themeFillShade="D9"/>
          </w:tcPr>
          <w:p w14:paraId="56E1E1FC" w14:textId="754B3AE3" w:rsidR="0067350F" w:rsidRPr="007135A7" w:rsidRDefault="0067350F" w:rsidP="0067350F">
            <w:pPr>
              <w:pStyle w:val="TablaTitulo"/>
            </w:pPr>
            <w:proofErr w:type="spellStart"/>
            <w:r w:rsidRPr="007135A7">
              <w:t>Nº</w:t>
            </w:r>
            <w:proofErr w:type="spellEnd"/>
            <w:r w:rsidRPr="007135A7">
              <w:t xml:space="preserve"> total de estudiantes que provengan de otros países</w:t>
            </w:r>
          </w:p>
        </w:tc>
      </w:tr>
      <w:tr w:rsidR="007135A7" w:rsidRPr="007135A7" w14:paraId="7222147E" w14:textId="77777777" w:rsidTr="0067350F">
        <w:trPr>
          <w:trHeight w:val="296"/>
          <w:jc w:val="center"/>
        </w:trPr>
        <w:tc>
          <w:tcPr>
            <w:tcW w:w="2400" w:type="dxa"/>
            <w:shd w:val="clear" w:color="auto" w:fill="auto"/>
          </w:tcPr>
          <w:p w14:paraId="25DF045C" w14:textId="25913DB5" w:rsidR="0067350F" w:rsidRPr="007135A7" w:rsidRDefault="0067350F" w:rsidP="0067350F">
            <w:pPr>
              <w:pStyle w:val="Textoencaja"/>
            </w:pPr>
            <w:r w:rsidRPr="007135A7">
              <w:t>Año 1</w:t>
            </w:r>
            <w:r w:rsidR="00A659AC" w:rsidRPr="007135A7">
              <w:t xml:space="preserve"> (2022/23)</w:t>
            </w:r>
          </w:p>
        </w:tc>
        <w:tc>
          <w:tcPr>
            <w:tcW w:w="2552" w:type="dxa"/>
            <w:gridSpan w:val="2"/>
            <w:shd w:val="clear" w:color="auto" w:fill="auto"/>
          </w:tcPr>
          <w:p w14:paraId="77B7037A" w14:textId="4AE9AE77" w:rsidR="0067350F" w:rsidRPr="007135A7" w:rsidRDefault="00A659AC" w:rsidP="00A659AC">
            <w:pPr>
              <w:pStyle w:val="Textoencaja"/>
              <w:jc w:val="center"/>
            </w:pPr>
            <w:r w:rsidRPr="007135A7">
              <w:t>25</w:t>
            </w:r>
          </w:p>
        </w:tc>
        <w:tc>
          <w:tcPr>
            <w:tcW w:w="4687" w:type="dxa"/>
          </w:tcPr>
          <w:p w14:paraId="430D5927" w14:textId="33B7EFAC" w:rsidR="0067350F" w:rsidRPr="007135A7" w:rsidRDefault="00A659AC" w:rsidP="00A659AC">
            <w:pPr>
              <w:pStyle w:val="Textoencaja"/>
              <w:jc w:val="center"/>
            </w:pPr>
            <w:r w:rsidRPr="007135A7">
              <w:t>4</w:t>
            </w:r>
          </w:p>
        </w:tc>
      </w:tr>
      <w:tr w:rsidR="007135A7" w:rsidRPr="007135A7" w14:paraId="61B67A8A" w14:textId="77777777" w:rsidTr="0067350F">
        <w:trPr>
          <w:trHeight w:val="296"/>
          <w:jc w:val="center"/>
        </w:trPr>
        <w:tc>
          <w:tcPr>
            <w:tcW w:w="2400" w:type="dxa"/>
            <w:shd w:val="clear" w:color="auto" w:fill="auto"/>
          </w:tcPr>
          <w:p w14:paraId="15D21789" w14:textId="21023935" w:rsidR="0067350F" w:rsidRPr="007135A7" w:rsidRDefault="0067350F" w:rsidP="0067350F">
            <w:pPr>
              <w:pStyle w:val="Textoencaja"/>
            </w:pPr>
            <w:r w:rsidRPr="007135A7">
              <w:t>Año 2</w:t>
            </w:r>
            <w:r w:rsidR="00A659AC" w:rsidRPr="007135A7">
              <w:t xml:space="preserve"> (2021/22)</w:t>
            </w:r>
          </w:p>
        </w:tc>
        <w:tc>
          <w:tcPr>
            <w:tcW w:w="2552" w:type="dxa"/>
            <w:gridSpan w:val="2"/>
            <w:shd w:val="clear" w:color="auto" w:fill="auto"/>
          </w:tcPr>
          <w:p w14:paraId="37DD956C" w14:textId="2AFF4225" w:rsidR="0067350F" w:rsidRPr="007135A7" w:rsidRDefault="00A659AC" w:rsidP="00A659AC">
            <w:pPr>
              <w:pStyle w:val="Textoencaja"/>
              <w:jc w:val="center"/>
            </w:pPr>
            <w:r w:rsidRPr="007135A7">
              <w:t>22</w:t>
            </w:r>
          </w:p>
        </w:tc>
        <w:tc>
          <w:tcPr>
            <w:tcW w:w="4687" w:type="dxa"/>
          </w:tcPr>
          <w:p w14:paraId="4ABA21FB" w14:textId="32727340" w:rsidR="0067350F" w:rsidRPr="007135A7" w:rsidRDefault="00A659AC" w:rsidP="00A659AC">
            <w:pPr>
              <w:pStyle w:val="Textoencaja"/>
              <w:jc w:val="center"/>
            </w:pPr>
            <w:r w:rsidRPr="007135A7">
              <w:t>5</w:t>
            </w:r>
          </w:p>
        </w:tc>
      </w:tr>
      <w:tr w:rsidR="007135A7" w:rsidRPr="007135A7" w14:paraId="27095036" w14:textId="77777777" w:rsidTr="0067350F">
        <w:trPr>
          <w:trHeight w:val="296"/>
          <w:jc w:val="center"/>
        </w:trPr>
        <w:tc>
          <w:tcPr>
            <w:tcW w:w="2400" w:type="dxa"/>
            <w:shd w:val="clear" w:color="auto" w:fill="auto"/>
          </w:tcPr>
          <w:p w14:paraId="2360A2B3" w14:textId="378733CD" w:rsidR="0067350F" w:rsidRPr="007135A7" w:rsidRDefault="0067350F" w:rsidP="0067350F">
            <w:pPr>
              <w:pStyle w:val="Textoencaja"/>
            </w:pPr>
            <w:r w:rsidRPr="007135A7">
              <w:t>Año 3</w:t>
            </w:r>
            <w:r w:rsidR="00A659AC" w:rsidRPr="007135A7">
              <w:t xml:space="preserve"> (2020/21)</w:t>
            </w:r>
          </w:p>
        </w:tc>
        <w:tc>
          <w:tcPr>
            <w:tcW w:w="2552" w:type="dxa"/>
            <w:gridSpan w:val="2"/>
            <w:shd w:val="clear" w:color="auto" w:fill="auto"/>
          </w:tcPr>
          <w:p w14:paraId="4D4E836B" w14:textId="1E5C87AE" w:rsidR="0067350F" w:rsidRPr="007135A7" w:rsidRDefault="00A659AC" w:rsidP="00A659AC">
            <w:pPr>
              <w:pStyle w:val="Textoencaja"/>
              <w:jc w:val="center"/>
            </w:pPr>
            <w:r w:rsidRPr="007135A7">
              <w:t>23</w:t>
            </w:r>
          </w:p>
        </w:tc>
        <w:tc>
          <w:tcPr>
            <w:tcW w:w="4687" w:type="dxa"/>
          </w:tcPr>
          <w:p w14:paraId="58148A45" w14:textId="6BBC28F3" w:rsidR="0067350F" w:rsidRPr="007135A7" w:rsidRDefault="00A659AC" w:rsidP="00A659AC">
            <w:pPr>
              <w:pStyle w:val="Textoencaja"/>
              <w:jc w:val="center"/>
            </w:pPr>
            <w:r w:rsidRPr="007135A7">
              <w:t>4</w:t>
            </w:r>
          </w:p>
        </w:tc>
      </w:tr>
      <w:tr w:rsidR="007135A7" w:rsidRPr="007135A7" w14:paraId="3AFB2C88" w14:textId="77777777" w:rsidTr="0067350F">
        <w:trPr>
          <w:trHeight w:val="296"/>
          <w:jc w:val="center"/>
        </w:trPr>
        <w:tc>
          <w:tcPr>
            <w:tcW w:w="2400" w:type="dxa"/>
            <w:shd w:val="clear" w:color="auto" w:fill="auto"/>
          </w:tcPr>
          <w:p w14:paraId="44330CDA" w14:textId="2950567A" w:rsidR="0067350F" w:rsidRPr="007135A7" w:rsidRDefault="0067350F" w:rsidP="0067350F">
            <w:pPr>
              <w:pStyle w:val="Textoencaja"/>
            </w:pPr>
            <w:r w:rsidRPr="007135A7">
              <w:t>Año 4</w:t>
            </w:r>
            <w:r w:rsidR="00A659AC" w:rsidRPr="007135A7">
              <w:t xml:space="preserve"> (2019/20)</w:t>
            </w:r>
          </w:p>
        </w:tc>
        <w:tc>
          <w:tcPr>
            <w:tcW w:w="2552" w:type="dxa"/>
            <w:gridSpan w:val="2"/>
            <w:shd w:val="clear" w:color="auto" w:fill="auto"/>
          </w:tcPr>
          <w:p w14:paraId="7580EA53" w14:textId="1C421876" w:rsidR="0067350F" w:rsidRPr="007135A7" w:rsidRDefault="00A659AC" w:rsidP="00A659AC">
            <w:pPr>
              <w:pStyle w:val="Textoencaja"/>
              <w:jc w:val="center"/>
            </w:pPr>
            <w:r w:rsidRPr="007135A7">
              <w:t>22</w:t>
            </w:r>
          </w:p>
        </w:tc>
        <w:tc>
          <w:tcPr>
            <w:tcW w:w="4687" w:type="dxa"/>
          </w:tcPr>
          <w:p w14:paraId="6DAA57E7" w14:textId="2C7BF627" w:rsidR="0067350F" w:rsidRPr="007135A7" w:rsidRDefault="00A659AC" w:rsidP="00A659AC">
            <w:pPr>
              <w:pStyle w:val="Textoencaja"/>
              <w:jc w:val="center"/>
            </w:pPr>
            <w:r w:rsidRPr="007135A7">
              <w:t>3</w:t>
            </w:r>
          </w:p>
        </w:tc>
      </w:tr>
      <w:tr w:rsidR="0067350F" w:rsidRPr="007135A7" w14:paraId="305E3CF7" w14:textId="77777777" w:rsidTr="0067350F">
        <w:trPr>
          <w:trHeight w:val="296"/>
          <w:jc w:val="center"/>
        </w:trPr>
        <w:tc>
          <w:tcPr>
            <w:tcW w:w="2400" w:type="dxa"/>
            <w:shd w:val="clear" w:color="auto" w:fill="auto"/>
          </w:tcPr>
          <w:p w14:paraId="73C6FF5B" w14:textId="627B6AAA" w:rsidR="0067350F" w:rsidRPr="007135A7" w:rsidRDefault="0067350F" w:rsidP="0067350F">
            <w:pPr>
              <w:pStyle w:val="Textoencaja"/>
            </w:pPr>
            <w:r w:rsidRPr="007135A7">
              <w:t>Año 5</w:t>
            </w:r>
            <w:r w:rsidR="00A659AC" w:rsidRPr="007135A7">
              <w:t xml:space="preserve"> (2018/19)</w:t>
            </w:r>
          </w:p>
        </w:tc>
        <w:tc>
          <w:tcPr>
            <w:tcW w:w="2552" w:type="dxa"/>
            <w:gridSpan w:val="2"/>
            <w:shd w:val="clear" w:color="auto" w:fill="auto"/>
          </w:tcPr>
          <w:p w14:paraId="343F3148" w14:textId="5D043FDA" w:rsidR="0067350F" w:rsidRPr="007135A7" w:rsidRDefault="00A659AC" w:rsidP="00A659AC">
            <w:pPr>
              <w:pStyle w:val="Textoencaja"/>
              <w:jc w:val="center"/>
            </w:pPr>
            <w:r w:rsidRPr="007135A7">
              <w:t>19</w:t>
            </w:r>
          </w:p>
        </w:tc>
        <w:tc>
          <w:tcPr>
            <w:tcW w:w="4687" w:type="dxa"/>
          </w:tcPr>
          <w:p w14:paraId="77526E4B" w14:textId="2A9F0405" w:rsidR="0067350F" w:rsidRPr="007135A7" w:rsidRDefault="00A659AC" w:rsidP="00A659AC">
            <w:pPr>
              <w:pStyle w:val="Textoencaja"/>
              <w:jc w:val="center"/>
            </w:pPr>
            <w:r w:rsidRPr="007135A7">
              <w:t>1</w:t>
            </w:r>
          </w:p>
        </w:tc>
      </w:tr>
    </w:tbl>
    <w:p w14:paraId="4AE800DE" w14:textId="77777777" w:rsidR="004506EA" w:rsidRPr="007135A7" w:rsidRDefault="004506EA">
      <w:pPr>
        <w:pStyle w:val="Textodocorpo"/>
        <w:spacing w:before="2"/>
        <w:rPr>
          <w:rFonts w:asciiTheme="minorHAnsi" w:hAnsiTheme="minorHAnsi" w:cstheme="minorHAnsi"/>
          <w:b/>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6DD5380D" w14:textId="77777777" w:rsidTr="005B092E">
        <w:trPr>
          <w:trHeight w:val="282"/>
          <w:jc w:val="center"/>
        </w:trPr>
        <w:tc>
          <w:tcPr>
            <w:tcW w:w="9607" w:type="dxa"/>
            <w:shd w:val="clear" w:color="auto" w:fill="D9D9D9"/>
          </w:tcPr>
          <w:p w14:paraId="41762E26" w14:textId="77777777" w:rsidR="004506EA" w:rsidRPr="007135A7" w:rsidRDefault="00575EE6" w:rsidP="005B092E">
            <w:pPr>
              <w:pStyle w:val="TablaTitulo"/>
            </w:pPr>
            <w:r w:rsidRPr="007135A7">
              <w:t>3.4</w:t>
            </w:r>
            <w:r w:rsidRPr="007135A7">
              <w:rPr>
                <w:spacing w:val="-7"/>
              </w:rPr>
              <w:t xml:space="preserve"> </w:t>
            </w:r>
            <w:r w:rsidRPr="007135A7">
              <w:t>COMPLEMENTOS</w:t>
            </w:r>
            <w:r w:rsidRPr="007135A7">
              <w:rPr>
                <w:spacing w:val="-8"/>
              </w:rPr>
              <w:t xml:space="preserve"> </w:t>
            </w:r>
            <w:r w:rsidRPr="007135A7">
              <w:t>DE</w:t>
            </w:r>
            <w:r w:rsidRPr="007135A7">
              <w:rPr>
                <w:spacing w:val="-6"/>
              </w:rPr>
              <w:t xml:space="preserve"> </w:t>
            </w:r>
            <w:r w:rsidRPr="007135A7">
              <w:t>FORMACIÓN</w:t>
            </w:r>
          </w:p>
        </w:tc>
      </w:tr>
      <w:tr w:rsidR="004506EA" w:rsidRPr="007135A7" w14:paraId="13A1F693" w14:textId="77777777" w:rsidTr="006F5826">
        <w:trPr>
          <w:trHeight w:val="546"/>
          <w:jc w:val="center"/>
        </w:trPr>
        <w:tc>
          <w:tcPr>
            <w:tcW w:w="9607" w:type="dxa"/>
          </w:tcPr>
          <w:p w14:paraId="27D4392B" w14:textId="3E0F0BA6" w:rsidR="005B092E" w:rsidRPr="007135A7" w:rsidRDefault="006540CB" w:rsidP="006F5826">
            <w:pPr>
              <w:pStyle w:val="Textoencaja"/>
              <w:spacing w:line="240" w:lineRule="auto"/>
            </w:pPr>
            <w:r w:rsidRPr="007135A7">
              <w:t>No se establecen unos complementos de formación específicos que se puedan asignar de modo generalizado a todo el alumnado. Queda a criterio de la dirección de la tesis doctoral, una vez analizado el perfil del estudiante solicitante y las carencias detectadas en su formación previa.</w:t>
            </w:r>
          </w:p>
        </w:tc>
      </w:tr>
    </w:tbl>
    <w:p w14:paraId="0D600DAC" w14:textId="77777777" w:rsidR="00AA1E07" w:rsidRPr="007135A7" w:rsidRDefault="00AA1E07" w:rsidP="00AA1E07">
      <w:pPr>
        <w:pStyle w:val="Textodocorpo"/>
        <w:jc w:val="both"/>
        <w:rPr>
          <w:rFonts w:asciiTheme="minorHAnsi" w:hAnsiTheme="minorHAnsi" w:cstheme="minorHAnsi"/>
        </w:rPr>
      </w:pPr>
    </w:p>
    <w:p w14:paraId="38F94851"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24196DF5" w14:textId="77777777" w:rsidR="004506EA" w:rsidRPr="007135A7" w:rsidRDefault="00575EE6" w:rsidP="005B092E">
      <w:pPr>
        <w:pStyle w:val="Seccin1"/>
      </w:pPr>
      <w:bookmarkStart w:id="17" w:name="4._ACTIVIDADES_FORMATIVAS"/>
      <w:bookmarkEnd w:id="17"/>
      <w:r w:rsidRPr="007135A7">
        <w:lastRenderedPageBreak/>
        <w:t>ACTIVIDADES</w:t>
      </w:r>
      <w:r w:rsidRPr="007135A7">
        <w:rPr>
          <w:spacing w:val="-4"/>
        </w:rPr>
        <w:t xml:space="preserve"> </w:t>
      </w:r>
      <w:r w:rsidRPr="007135A7">
        <w:rPr>
          <w:spacing w:val="-2"/>
        </w:rPr>
        <w:t>FORMATIVAS</w:t>
      </w:r>
      <w:commentRangeStart w:id="18"/>
      <w:commentRangeStart w:id="19"/>
      <w:commentRangeEnd w:id="18"/>
      <w:r>
        <w:commentReference w:id="18"/>
      </w:r>
      <w:commentRangeEnd w:id="19"/>
      <w:r w:rsidR="00C201E7">
        <w:rPr>
          <w:rStyle w:val="Referenciadecomentario"/>
          <w:rFonts w:ascii="Calibri" w:hAnsi="Calibri" w:cs="Calibri"/>
          <w:b w:val="0"/>
        </w:rPr>
        <w:commentReference w:id="19"/>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35A7" w:rsidRPr="007135A7" w14:paraId="74268AAB" w14:textId="77777777" w:rsidTr="00E64006">
        <w:trPr>
          <w:trHeight w:val="282"/>
          <w:jc w:val="center"/>
        </w:trPr>
        <w:tc>
          <w:tcPr>
            <w:tcW w:w="9639" w:type="dxa"/>
            <w:gridSpan w:val="2"/>
            <w:shd w:val="clear" w:color="auto" w:fill="D9D9D9"/>
          </w:tcPr>
          <w:p w14:paraId="44971C54" w14:textId="0FEA0F72" w:rsidR="004506EA" w:rsidRPr="007135A7" w:rsidRDefault="00575EE6" w:rsidP="005B092E">
            <w:pPr>
              <w:pStyle w:val="TablaTitulo"/>
              <w:rPr>
                <w:i/>
              </w:rPr>
            </w:pPr>
            <w:r w:rsidRPr="007135A7">
              <w:t>ACTIVIDAD</w:t>
            </w:r>
            <w:r w:rsidRPr="007135A7">
              <w:rPr>
                <w:spacing w:val="-8"/>
              </w:rPr>
              <w:t xml:space="preserve"> </w:t>
            </w:r>
            <w:r w:rsidRPr="007135A7">
              <w:t>1:</w:t>
            </w:r>
            <w:r w:rsidRPr="007135A7">
              <w:rPr>
                <w:spacing w:val="-7"/>
              </w:rPr>
              <w:t xml:space="preserve"> </w:t>
            </w:r>
            <w:r w:rsidR="00E552F1" w:rsidRPr="007135A7">
              <w:rPr>
                <w:spacing w:val="-7"/>
              </w:rPr>
              <w:t>Transferencia de materia y procesos de separación</w:t>
            </w:r>
          </w:p>
        </w:tc>
      </w:tr>
      <w:tr w:rsidR="007135A7" w:rsidRPr="007135A7" w14:paraId="5DC23144" w14:textId="77777777" w:rsidTr="000E3E14">
        <w:trPr>
          <w:trHeight w:val="285"/>
          <w:jc w:val="center"/>
        </w:trPr>
        <w:tc>
          <w:tcPr>
            <w:tcW w:w="4027" w:type="dxa"/>
            <w:shd w:val="clear" w:color="auto" w:fill="D9D9D9"/>
          </w:tcPr>
          <w:p w14:paraId="05A2BF41" w14:textId="28BEECA3" w:rsidR="004506EA" w:rsidRPr="007135A7" w:rsidRDefault="00575EE6" w:rsidP="005B092E">
            <w:pPr>
              <w:pStyle w:val="TablaTitulo"/>
            </w:pPr>
            <w:r w:rsidRPr="007135A7">
              <w:t>N</w:t>
            </w:r>
            <w:r w:rsidR="008179F2" w:rsidRPr="007135A7">
              <w:t xml:space="preserve">ÚMERO </w:t>
            </w:r>
            <w:r w:rsidRPr="007135A7">
              <w:t>DE</w:t>
            </w:r>
            <w:r w:rsidRPr="007135A7">
              <w:rPr>
                <w:spacing w:val="-3"/>
              </w:rPr>
              <w:t xml:space="preserve"> </w:t>
            </w:r>
            <w:r w:rsidRPr="007135A7">
              <w:t>HORAS:</w:t>
            </w:r>
            <w:r w:rsidRPr="007135A7">
              <w:rPr>
                <w:spacing w:val="-4"/>
              </w:rPr>
              <w:t xml:space="preserve"> </w:t>
            </w:r>
          </w:p>
        </w:tc>
        <w:tc>
          <w:tcPr>
            <w:tcW w:w="5612" w:type="dxa"/>
            <w:shd w:val="clear" w:color="auto" w:fill="auto"/>
          </w:tcPr>
          <w:p w14:paraId="4F8FE147" w14:textId="328B4944" w:rsidR="004506EA" w:rsidRPr="007135A7" w:rsidRDefault="00E552F1" w:rsidP="005B092E">
            <w:pPr>
              <w:pStyle w:val="TablaTitulo"/>
            </w:pPr>
            <w:r w:rsidRPr="007135A7">
              <w:t>20</w:t>
            </w:r>
          </w:p>
        </w:tc>
      </w:tr>
      <w:tr w:rsidR="007135A7" w:rsidRPr="007135A7" w14:paraId="691A7BBC" w14:textId="77777777" w:rsidTr="00E64006">
        <w:trPr>
          <w:trHeight w:val="285"/>
          <w:jc w:val="center"/>
        </w:trPr>
        <w:tc>
          <w:tcPr>
            <w:tcW w:w="9639" w:type="dxa"/>
            <w:gridSpan w:val="2"/>
            <w:shd w:val="clear" w:color="auto" w:fill="D9D9D9"/>
          </w:tcPr>
          <w:p w14:paraId="7DE8DAB0" w14:textId="77777777" w:rsidR="004506EA" w:rsidRPr="007135A7" w:rsidRDefault="00575EE6" w:rsidP="005B092E">
            <w:pPr>
              <w:pStyle w:val="TablaTitulo"/>
            </w:pPr>
            <w:r w:rsidRPr="007135A7">
              <w:t>DESCRIPCIÓN:</w:t>
            </w:r>
            <w:r w:rsidRPr="007135A7">
              <w:rPr>
                <w:spacing w:val="-9"/>
              </w:rPr>
              <w:t xml:space="preserve"> </w:t>
            </w:r>
            <w:r w:rsidRPr="007135A7">
              <w:t>DETALLES</w:t>
            </w:r>
            <w:r w:rsidRPr="007135A7">
              <w:rPr>
                <w:spacing w:val="-8"/>
              </w:rPr>
              <w:t xml:space="preserve"> </w:t>
            </w:r>
            <w:r w:rsidRPr="007135A7">
              <w:t>Y</w:t>
            </w:r>
            <w:r w:rsidRPr="007135A7">
              <w:rPr>
                <w:spacing w:val="-8"/>
              </w:rPr>
              <w:t xml:space="preserve"> </w:t>
            </w:r>
            <w:r w:rsidRPr="007135A7">
              <w:t>PLANIFICACIÓN</w:t>
            </w:r>
          </w:p>
        </w:tc>
      </w:tr>
      <w:tr w:rsidR="007135A7" w:rsidRPr="007135A7" w14:paraId="56E84E5A" w14:textId="77777777" w:rsidTr="00E64006">
        <w:trPr>
          <w:trHeight w:val="1701"/>
          <w:jc w:val="center"/>
        </w:trPr>
        <w:tc>
          <w:tcPr>
            <w:tcW w:w="9639" w:type="dxa"/>
            <w:gridSpan w:val="2"/>
          </w:tcPr>
          <w:p w14:paraId="4B42D3B9" w14:textId="2F66A975" w:rsidR="000E3E14" w:rsidRPr="007135A7" w:rsidRDefault="000E3E14" w:rsidP="00E64006">
            <w:pPr>
              <w:pStyle w:val="Textoencaja"/>
              <w:rPr>
                <w:b/>
              </w:rPr>
            </w:pPr>
            <w:r w:rsidRPr="007135A7">
              <w:rPr>
                <w:b/>
              </w:rPr>
              <w:t xml:space="preserve">Carácter de la actividad: </w:t>
            </w:r>
            <w:r w:rsidR="00E552F1" w:rsidRPr="007135A7">
              <w:rPr>
                <w:spacing w:val="6"/>
              </w:rPr>
              <w:t>Optativo</w:t>
            </w:r>
          </w:p>
          <w:p w14:paraId="59BCE5F1" w14:textId="77777777" w:rsidR="000E3E14" w:rsidRPr="007135A7" w:rsidRDefault="000E3E14" w:rsidP="00E64006">
            <w:pPr>
              <w:pStyle w:val="Textoencaja"/>
            </w:pPr>
          </w:p>
          <w:p w14:paraId="3D8333AA" w14:textId="3B7F9E5F" w:rsidR="000E3E14" w:rsidRPr="007135A7" w:rsidRDefault="000E3E14" w:rsidP="000E3E14">
            <w:pPr>
              <w:pStyle w:val="Textoencaja"/>
              <w:rPr>
                <w:b/>
              </w:rPr>
            </w:pPr>
            <w:r w:rsidRPr="007135A7">
              <w:rPr>
                <w:b/>
              </w:rPr>
              <w:t xml:space="preserve">Tipo de actividad: </w:t>
            </w:r>
            <w:r w:rsidR="00E552F1" w:rsidRPr="007135A7">
              <w:rPr>
                <w:bCs/>
              </w:rPr>
              <w:t xml:space="preserve">Específica del programa. La EIDO la puede ofertar como </w:t>
            </w:r>
            <w:hyperlink r:id="rId48" w:history="1">
              <w:r w:rsidR="00E552F1" w:rsidRPr="00C201E7">
                <w:rPr>
                  <w:rStyle w:val="Hiperligazn"/>
                  <w:bCs/>
                </w:rPr>
                <w:t>transversal</w:t>
              </w:r>
            </w:hyperlink>
            <w:r w:rsidR="00E552F1" w:rsidRPr="007135A7">
              <w:rPr>
                <w:bCs/>
              </w:rPr>
              <w:t>.</w:t>
            </w:r>
          </w:p>
          <w:p w14:paraId="043F3287" w14:textId="77777777" w:rsidR="000E3E14" w:rsidRPr="007135A7" w:rsidRDefault="000E3E14" w:rsidP="00E64006">
            <w:pPr>
              <w:pStyle w:val="Textoencaja"/>
            </w:pPr>
          </w:p>
          <w:p w14:paraId="5290C803" w14:textId="5DC13FE4" w:rsidR="00E64006" w:rsidRPr="007135A7" w:rsidRDefault="00575EE6" w:rsidP="00E64006">
            <w:pPr>
              <w:pStyle w:val="Textoencaja"/>
              <w:rPr>
                <w:b/>
              </w:rPr>
            </w:pPr>
            <w:r w:rsidRPr="007135A7">
              <w:rPr>
                <w:b/>
              </w:rPr>
              <w:t>Breve descripción de contenidos</w:t>
            </w:r>
            <w:r w:rsidR="00C739EE" w:rsidRPr="007135A7">
              <w:rPr>
                <w:b/>
              </w:rPr>
              <w:t>:</w:t>
            </w:r>
          </w:p>
          <w:p w14:paraId="3F5F5433" w14:textId="690E51DD" w:rsidR="001702AE" w:rsidRPr="007135A7" w:rsidRDefault="00E552F1" w:rsidP="001702AE">
            <w:pPr>
              <w:pStyle w:val="Textoencaja"/>
              <w:rPr>
                <w:bCs/>
              </w:rPr>
            </w:pPr>
            <w:r w:rsidRPr="007135A7">
              <w:rPr>
                <w:bCs/>
              </w:rPr>
              <w:t>Se introducen aspectos específicos de los procesos de transferencia de materia entre fases, fundamento de los procesos de separación.</w:t>
            </w:r>
          </w:p>
          <w:p w14:paraId="32FE7439" w14:textId="77777777" w:rsidR="000E3E14" w:rsidRPr="007135A7" w:rsidRDefault="000E3E14" w:rsidP="00E64006">
            <w:pPr>
              <w:pStyle w:val="Textoencaja"/>
            </w:pPr>
          </w:p>
          <w:p w14:paraId="6A3431D4" w14:textId="26792533" w:rsidR="004506EA" w:rsidRPr="007135A7" w:rsidRDefault="00575EE6" w:rsidP="00E64006">
            <w:pPr>
              <w:pStyle w:val="Textoencaja"/>
              <w:rPr>
                <w:b/>
              </w:rPr>
            </w:pPr>
            <w:r w:rsidRPr="007135A7">
              <w:rPr>
                <w:b/>
              </w:rPr>
              <w:t>Planificación temporal a lo largo de la formación investigadora del doctorando</w:t>
            </w:r>
            <w:r w:rsidR="00C739EE" w:rsidRPr="007135A7">
              <w:rPr>
                <w:b/>
              </w:rPr>
              <w:t>:</w:t>
            </w:r>
          </w:p>
          <w:p w14:paraId="197C9A51" w14:textId="3FBB42C3" w:rsidR="001702AE" w:rsidRPr="007135A7" w:rsidRDefault="00E552F1" w:rsidP="001702AE">
            <w:pPr>
              <w:pStyle w:val="Textoencaja"/>
              <w:rPr>
                <w:bCs/>
              </w:rPr>
            </w:pPr>
            <w:r w:rsidRPr="007135A7">
              <w:rPr>
                <w:bCs/>
              </w:rPr>
              <w:t>Se debe realizar en los dos primeros cursos del doctorado.</w:t>
            </w:r>
          </w:p>
          <w:p w14:paraId="0DFE8DA0" w14:textId="77777777" w:rsidR="000E3E14" w:rsidRPr="007135A7" w:rsidRDefault="000E3E14" w:rsidP="00E64006">
            <w:pPr>
              <w:pStyle w:val="Textoencaja"/>
            </w:pPr>
          </w:p>
          <w:p w14:paraId="18768EC3" w14:textId="3C0EC210" w:rsidR="004506EA" w:rsidRPr="007135A7" w:rsidRDefault="00575EE6" w:rsidP="00E64006">
            <w:pPr>
              <w:pStyle w:val="Textoencaja"/>
              <w:rPr>
                <w:b/>
              </w:rPr>
            </w:pPr>
            <w:r w:rsidRPr="007135A7">
              <w:rPr>
                <w:b/>
              </w:rPr>
              <w:t>Competencias para adquirir</w:t>
            </w:r>
            <w:r w:rsidR="00C739EE" w:rsidRPr="007135A7">
              <w:rPr>
                <w:b/>
              </w:rPr>
              <w:t>:</w:t>
            </w:r>
          </w:p>
          <w:p w14:paraId="0D7514F5" w14:textId="1B49D33A" w:rsidR="00E64006" w:rsidRPr="007135A7" w:rsidRDefault="00E74CEF" w:rsidP="00E64006">
            <w:pPr>
              <w:pStyle w:val="Textoencaja"/>
              <w:rPr>
                <w:bCs/>
              </w:rPr>
            </w:pPr>
            <w:r w:rsidRPr="007135A7">
              <w:rPr>
                <w:bCs/>
              </w:rPr>
              <w:t>CB1, CB4, CA1, CA5</w:t>
            </w:r>
          </w:p>
          <w:p w14:paraId="203DAA1A" w14:textId="77777777" w:rsidR="00E64006" w:rsidRPr="007135A7" w:rsidRDefault="00E64006" w:rsidP="00E64006">
            <w:pPr>
              <w:pStyle w:val="Textoencaja"/>
              <w:rPr>
                <w:bCs/>
              </w:rPr>
            </w:pPr>
          </w:p>
          <w:p w14:paraId="274CFA0C" w14:textId="61B5E442" w:rsidR="00A975DC" w:rsidRPr="007135A7" w:rsidRDefault="00A975DC" w:rsidP="00A975DC">
            <w:pPr>
              <w:pStyle w:val="Textoencaja"/>
              <w:rPr>
                <w:b/>
              </w:rPr>
            </w:pPr>
            <w:r w:rsidRPr="007135A7">
              <w:rPr>
                <w:b/>
              </w:rPr>
              <w:t>Resultados de aprendizaje:</w:t>
            </w:r>
          </w:p>
          <w:p w14:paraId="4FEDC6A4" w14:textId="0A673969" w:rsidR="00A975DC" w:rsidRPr="007135A7" w:rsidRDefault="00AF3718" w:rsidP="00A975DC">
            <w:pPr>
              <w:pStyle w:val="Textoencaja"/>
              <w:rPr>
                <w:bCs/>
              </w:rPr>
            </w:pPr>
            <w:r w:rsidRPr="007135A7">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14BA71F0" w14:textId="77777777" w:rsidR="00AF3718" w:rsidRPr="007135A7" w:rsidRDefault="00AF3718" w:rsidP="00A975DC">
            <w:pPr>
              <w:pStyle w:val="Textoencaja"/>
              <w:rPr>
                <w:bCs/>
              </w:rPr>
            </w:pPr>
          </w:p>
          <w:p w14:paraId="6C697138" w14:textId="0B2FED33" w:rsidR="00E64006" w:rsidRPr="007135A7" w:rsidRDefault="00575EE6" w:rsidP="00E64006">
            <w:pPr>
              <w:pStyle w:val="Textoencaja"/>
              <w:rPr>
                <w:b/>
              </w:rPr>
            </w:pPr>
            <w:r w:rsidRPr="007135A7">
              <w:rPr>
                <w:b/>
              </w:rPr>
              <w:t>Lengua/s en la que se impartirá</w:t>
            </w:r>
            <w:r w:rsidR="00C739EE" w:rsidRPr="007135A7">
              <w:rPr>
                <w:b/>
              </w:rPr>
              <w:t>:</w:t>
            </w:r>
            <w:r w:rsidRPr="007135A7">
              <w:rPr>
                <w:b/>
              </w:rPr>
              <w:t xml:space="preserve"> </w:t>
            </w:r>
          </w:p>
          <w:p w14:paraId="71356C96" w14:textId="72F9D054" w:rsidR="001702AE" w:rsidRPr="007135A7" w:rsidRDefault="00E552F1" w:rsidP="001702AE">
            <w:pPr>
              <w:pStyle w:val="Textoencaja"/>
              <w:rPr>
                <w:bCs/>
              </w:rPr>
            </w:pPr>
            <w:r w:rsidRPr="007135A7">
              <w:rPr>
                <w:bCs/>
              </w:rPr>
              <w:t>Castellano/</w:t>
            </w:r>
            <w:proofErr w:type="gramStart"/>
            <w:r w:rsidRPr="007135A7">
              <w:rPr>
                <w:bCs/>
              </w:rPr>
              <w:t>Gallego</w:t>
            </w:r>
            <w:proofErr w:type="gramEnd"/>
          </w:p>
          <w:p w14:paraId="4621657C" w14:textId="355B0451" w:rsidR="00E64006" w:rsidRPr="007135A7" w:rsidRDefault="00E64006" w:rsidP="00E64006">
            <w:pPr>
              <w:pStyle w:val="Textoencaja"/>
            </w:pPr>
          </w:p>
          <w:p w14:paraId="13AC6458" w14:textId="4C53D8FE" w:rsidR="00C13DA6" w:rsidRPr="007135A7" w:rsidRDefault="00C13DA6" w:rsidP="00C13DA6">
            <w:pPr>
              <w:pStyle w:val="Textoencaja"/>
              <w:rPr>
                <w:b/>
              </w:rPr>
            </w:pPr>
            <w:r w:rsidRPr="007135A7">
              <w:rPr>
                <w:b/>
              </w:rPr>
              <w:t xml:space="preserve">Otras aclaraciones que se consideren oportunas: </w:t>
            </w:r>
          </w:p>
          <w:p w14:paraId="57924C20" w14:textId="26D81886" w:rsidR="00C13DA6" w:rsidRPr="007135A7" w:rsidRDefault="00E552F1" w:rsidP="00C13DA6">
            <w:pPr>
              <w:pStyle w:val="Textoencaja"/>
              <w:rPr>
                <w:bCs/>
              </w:rPr>
            </w:pPr>
            <w:r w:rsidRPr="007135A7">
              <w:rPr>
                <w:bCs/>
              </w:rPr>
              <w:t xml:space="preserve">El alumnado debe cursar al menos dos de las actividades </w:t>
            </w:r>
            <w:r w:rsidR="00366FDF" w:rsidRPr="007135A7">
              <w:rPr>
                <w:bCs/>
              </w:rPr>
              <w:t xml:space="preserve">1, 2, y 3 </w:t>
            </w:r>
            <w:r w:rsidRPr="007135A7">
              <w:rPr>
                <w:bCs/>
              </w:rPr>
              <w:t>que se ofertan.</w:t>
            </w:r>
          </w:p>
          <w:p w14:paraId="7FC165B9" w14:textId="77777777" w:rsidR="00C13DA6" w:rsidRPr="007135A7" w:rsidRDefault="00C13DA6" w:rsidP="00E64006">
            <w:pPr>
              <w:pStyle w:val="Textoencaja"/>
            </w:pPr>
          </w:p>
          <w:p w14:paraId="61A01F94" w14:textId="56EFBC8E" w:rsidR="00E64006" w:rsidRPr="007135A7" w:rsidRDefault="00E64006" w:rsidP="00E64006">
            <w:pPr>
              <w:pStyle w:val="Textoencaja"/>
            </w:pPr>
          </w:p>
        </w:tc>
      </w:tr>
      <w:tr w:rsidR="007135A7" w:rsidRPr="007135A7" w14:paraId="4BB13E1B" w14:textId="77777777" w:rsidTr="00E64006">
        <w:trPr>
          <w:trHeight w:val="282"/>
          <w:jc w:val="center"/>
        </w:trPr>
        <w:tc>
          <w:tcPr>
            <w:tcW w:w="9639" w:type="dxa"/>
            <w:gridSpan w:val="2"/>
            <w:shd w:val="clear" w:color="auto" w:fill="D9D9D9"/>
          </w:tcPr>
          <w:p w14:paraId="2912A784" w14:textId="77777777" w:rsidR="004506EA" w:rsidRPr="007135A7" w:rsidRDefault="00575EE6" w:rsidP="00E64006">
            <w:pPr>
              <w:pStyle w:val="TablaTitulo"/>
            </w:pPr>
            <w:r w:rsidRPr="007135A7">
              <w:t>PROCEDIMIENTO</w:t>
            </w:r>
            <w:r w:rsidRPr="007135A7">
              <w:rPr>
                <w:spacing w:val="-9"/>
              </w:rPr>
              <w:t xml:space="preserve"> </w:t>
            </w:r>
            <w:r w:rsidRPr="007135A7">
              <w:t>DE</w:t>
            </w:r>
            <w:r w:rsidRPr="007135A7">
              <w:rPr>
                <w:spacing w:val="-9"/>
              </w:rPr>
              <w:t xml:space="preserve"> </w:t>
            </w:r>
            <w:r w:rsidRPr="007135A7">
              <w:t>CONTROL</w:t>
            </w:r>
          </w:p>
        </w:tc>
      </w:tr>
      <w:tr w:rsidR="007135A7" w:rsidRPr="007135A7" w14:paraId="7E47A4B0" w14:textId="77777777" w:rsidTr="006349BD">
        <w:trPr>
          <w:trHeight w:val="850"/>
          <w:jc w:val="center"/>
        </w:trPr>
        <w:tc>
          <w:tcPr>
            <w:tcW w:w="9639" w:type="dxa"/>
            <w:gridSpan w:val="2"/>
          </w:tcPr>
          <w:p w14:paraId="66DDD046" w14:textId="1605A65F" w:rsidR="001702AE" w:rsidRPr="007135A7" w:rsidRDefault="00E552F1" w:rsidP="001702AE">
            <w:pPr>
              <w:pStyle w:val="Textoencaja"/>
              <w:rPr>
                <w:bCs/>
              </w:rPr>
            </w:pPr>
            <w:r w:rsidRPr="007135A7">
              <w:rPr>
                <w:bCs/>
              </w:rPr>
              <w:t>Evaluación continua</w:t>
            </w:r>
            <w:r w:rsidR="00AF3718" w:rsidRPr="007135A7">
              <w:rPr>
                <w:bCs/>
              </w:rPr>
              <w:t xml:space="preserve"> (análisis de bibliografía, elaboración y presentación de informes, planificación y realización de actividades prácticas, etc.).</w:t>
            </w:r>
          </w:p>
          <w:p w14:paraId="69A872C3" w14:textId="4B3791E6" w:rsidR="00E64006" w:rsidRPr="007135A7" w:rsidRDefault="00E64006" w:rsidP="00E64006">
            <w:pPr>
              <w:pStyle w:val="Textoencaja"/>
            </w:pPr>
          </w:p>
        </w:tc>
      </w:tr>
      <w:tr w:rsidR="007135A7" w:rsidRPr="007135A7" w14:paraId="35B4C91B" w14:textId="77777777" w:rsidTr="00E64006">
        <w:trPr>
          <w:trHeight w:val="282"/>
          <w:jc w:val="center"/>
        </w:trPr>
        <w:tc>
          <w:tcPr>
            <w:tcW w:w="9639" w:type="dxa"/>
            <w:gridSpan w:val="2"/>
            <w:shd w:val="clear" w:color="auto" w:fill="D9D9D9"/>
          </w:tcPr>
          <w:p w14:paraId="1D85EBD3" w14:textId="77777777" w:rsidR="004506EA" w:rsidRPr="007135A7" w:rsidRDefault="00575EE6" w:rsidP="00E64006">
            <w:pPr>
              <w:pStyle w:val="TablaTitulo"/>
            </w:pPr>
            <w:r w:rsidRPr="007135A7">
              <w:t>ACTUACIONES</w:t>
            </w:r>
            <w:r w:rsidRPr="007135A7">
              <w:rPr>
                <w:spacing w:val="-8"/>
              </w:rPr>
              <w:t xml:space="preserve"> </w:t>
            </w:r>
            <w:r w:rsidRPr="007135A7">
              <w:t>DE</w:t>
            </w:r>
            <w:r w:rsidRPr="007135A7">
              <w:rPr>
                <w:spacing w:val="-8"/>
              </w:rPr>
              <w:t xml:space="preserve"> </w:t>
            </w:r>
            <w:r w:rsidRPr="007135A7">
              <w:t>MOVILIDAD</w:t>
            </w:r>
          </w:p>
        </w:tc>
      </w:tr>
      <w:tr w:rsidR="004506EA" w:rsidRPr="007135A7" w14:paraId="0C1C59CD" w14:textId="77777777" w:rsidTr="006349BD">
        <w:trPr>
          <w:trHeight w:val="850"/>
          <w:jc w:val="center"/>
        </w:trPr>
        <w:tc>
          <w:tcPr>
            <w:tcW w:w="9639" w:type="dxa"/>
            <w:gridSpan w:val="2"/>
          </w:tcPr>
          <w:p w14:paraId="53015E64" w14:textId="24715347" w:rsidR="00BA333D" w:rsidRPr="007135A7" w:rsidRDefault="00E552F1" w:rsidP="00BA333D">
            <w:pPr>
              <w:pStyle w:val="Textoencaja"/>
              <w:rPr>
                <w:bCs/>
              </w:rPr>
            </w:pPr>
            <w:r w:rsidRPr="007135A7">
              <w:rPr>
                <w:bCs/>
              </w:rPr>
              <w:t>NO procede</w:t>
            </w:r>
          </w:p>
          <w:p w14:paraId="510700E6" w14:textId="77777777" w:rsidR="000E3E14" w:rsidRPr="007135A7" w:rsidRDefault="000E3E14" w:rsidP="00E64006">
            <w:pPr>
              <w:pStyle w:val="Textoencaja"/>
              <w:jc w:val="left"/>
            </w:pPr>
          </w:p>
          <w:p w14:paraId="7393E746" w14:textId="396F6AD8" w:rsidR="00E64006" w:rsidRPr="007135A7" w:rsidRDefault="00E64006" w:rsidP="00E64006">
            <w:pPr>
              <w:pStyle w:val="Textoencaja"/>
              <w:jc w:val="left"/>
            </w:pPr>
          </w:p>
        </w:tc>
      </w:tr>
    </w:tbl>
    <w:p w14:paraId="3405B6E5" w14:textId="77777777" w:rsidR="00AA1E07" w:rsidRPr="007135A7" w:rsidRDefault="00AA1E07" w:rsidP="00AA1E07">
      <w:pPr>
        <w:pStyle w:val="Textodocorpo"/>
        <w:jc w:val="both"/>
        <w:rPr>
          <w:rFonts w:asciiTheme="minorHAnsi" w:hAnsiTheme="minorHAnsi" w:cstheme="minorHAnsi"/>
        </w:rPr>
      </w:pPr>
    </w:p>
    <w:p w14:paraId="5A4646A2" w14:textId="77777777" w:rsidR="00AA1E07" w:rsidRPr="007135A7" w:rsidRDefault="00AA1E07" w:rsidP="00AA1E07">
      <w:pPr>
        <w:pStyle w:val="Textodocorpo"/>
        <w:jc w:val="both"/>
        <w:rPr>
          <w:rFonts w:asciiTheme="minorHAnsi" w:hAnsiTheme="minorHAnsi" w:cstheme="minorHAnsi"/>
        </w:rPr>
      </w:pPr>
    </w:p>
    <w:p w14:paraId="55108DB7"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221485FE" w14:textId="77777777" w:rsidR="00E64006" w:rsidRPr="007135A7" w:rsidRDefault="00E64006">
      <w:pPr>
        <w:rPr>
          <w:rFonts w:asciiTheme="minorHAnsi" w:hAnsiTheme="minorHAnsi" w:cstheme="minorHAnsi"/>
          <w:sz w:val="20"/>
        </w:rPr>
        <w:sectPr w:rsidR="00E64006" w:rsidRPr="007135A7" w:rsidSect="0025679A">
          <w:headerReference w:type="default" r:id="rId49"/>
          <w:footerReference w:type="default" r:id="rId50"/>
          <w:headerReference w:type="first" r:id="rId51"/>
          <w:pgSz w:w="11910" w:h="16840" w:code="9"/>
          <w:pgMar w:top="1418" w:right="851" w:bottom="1418" w:left="1276" w:header="397" w:footer="567" w:gutter="0"/>
          <w:cols w:space="720"/>
          <w:titlePg/>
          <w:docGrid w:linePitch="299"/>
        </w:sectPr>
      </w:pPr>
    </w:p>
    <w:p w14:paraId="36D0F496" w14:textId="77777777" w:rsidR="001702AE" w:rsidRPr="007135A7" w:rsidRDefault="001702AE" w:rsidP="001702AE">
      <w:pPr>
        <w:pStyle w:val="Textodocorpo"/>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35A7" w:rsidRPr="007135A7" w14:paraId="08442BF1" w14:textId="77777777" w:rsidTr="007D237D">
        <w:trPr>
          <w:trHeight w:val="282"/>
          <w:jc w:val="center"/>
        </w:trPr>
        <w:tc>
          <w:tcPr>
            <w:tcW w:w="9639" w:type="dxa"/>
            <w:gridSpan w:val="2"/>
            <w:shd w:val="clear" w:color="auto" w:fill="D9D9D9"/>
          </w:tcPr>
          <w:p w14:paraId="5EDABAFC" w14:textId="5852DA7C" w:rsidR="003A3EBE" w:rsidRPr="007135A7" w:rsidRDefault="003A3EBE" w:rsidP="007D237D">
            <w:pPr>
              <w:pStyle w:val="TablaTitulo"/>
              <w:rPr>
                <w:i/>
              </w:rPr>
            </w:pPr>
            <w:r w:rsidRPr="007135A7">
              <w:t>ACTIVIDAD</w:t>
            </w:r>
            <w:r w:rsidRPr="007135A7">
              <w:rPr>
                <w:spacing w:val="-8"/>
              </w:rPr>
              <w:t xml:space="preserve"> 2</w:t>
            </w:r>
            <w:r w:rsidRPr="007135A7">
              <w:t>:</w:t>
            </w:r>
            <w:r w:rsidRPr="007135A7">
              <w:rPr>
                <w:spacing w:val="-7"/>
              </w:rPr>
              <w:t xml:space="preserve"> </w:t>
            </w:r>
            <w:r w:rsidR="00E552F1" w:rsidRPr="007135A7">
              <w:rPr>
                <w:spacing w:val="-7"/>
              </w:rPr>
              <w:t>Biotecnología para la industria y el medio ambiente</w:t>
            </w:r>
          </w:p>
        </w:tc>
      </w:tr>
      <w:tr w:rsidR="007135A7" w:rsidRPr="007135A7" w14:paraId="5F6A1734" w14:textId="77777777" w:rsidTr="007D237D">
        <w:trPr>
          <w:trHeight w:val="285"/>
          <w:jc w:val="center"/>
        </w:trPr>
        <w:tc>
          <w:tcPr>
            <w:tcW w:w="4027" w:type="dxa"/>
            <w:shd w:val="clear" w:color="auto" w:fill="D9D9D9"/>
          </w:tcPr>
          <w:p w14:paraId="3A568096" w14:textId="77777777" w:rsidR="003A3EBE" w:rsidRPr="007135A7" w:rsidRDefault="003A3EBE" w:rsidP="007D237D">
            <w:pPr>
              <w:pStyle w:val="TablaTitulo"/>
            </w:pPr>
            <w:r w:rsidRPr="007135A7">
              <w:t>NÚMERO DE</w:t>
            </w:r>
            <w:r w:rsidRPr="007135A7">
              <w:rPr>
                <w:spacing w:val="-3"/>
              </w:rPr>
              <w:t xml:space="preserve"> </w:t>
            </w:r>
            <w:r w:rsidRPr="007135A7">
              <w:t>HORAS:</w:t>
            </w:r>
            <w:r w:rsidRPr="007135A7">
              <w:rPr>
                <w:spacing w:val="-4"/>
              </w:rPr>
              <w:t xml:space="preserve"> </w:t>
            </w:r>
          </w:p>
        </w:tc>
        <w:tc>
          <w:tcPr>
            <w:tcW w:w="5612" w:type="dxa"/>
            <w:shd w:val="clear" w:color="auto" w:fill="auto"/>
          </w:tcPr>
          <w:p w14:paraId="238FD1A3" w14:textId="37B65FFD" w:rsidR="003A3EBE" w:rsidRPr="007135A7" w:rsidRDefault="00E552F1" w:rsidP="007D237D">
            <w:pPr>
              <w:pStyle w:val="TablaTitulo"/>
            </w:pPr>
            <w:r w:rsidRPr="007135A7">
              <w:t>20</w:t>
            </w:r>
          </w:p>
        </w:tc>
      </w:tr>
      <w:tr w:rsidR="007135A7" w:rsidRPr="007135A7" w14:paraId="6D3281F5" w14:textId="77777777" w:rsidTr="007D237D">
        <w:trPr>
          <w:trHeight w:val="285"/>
          <w:jc w:val="center"/>
        </w:trPr>
        <w:tc>
          <w:tcPr>
            <w:tcW w:w="9639" w:type="dxa"/>
            <w:gridSpan w:val="2"/>
            <w:shd w:val="clear" w:color="auto" w:fill="D9D9D9"/>
          </w:tcPr>
          <w:p w14:paraId="0409208D" w14:textId="77777777" w:rsidR="003A3EBE" w:rsidRPr="007135A7" w:rsidRDefault="003A3EBE" w:rsidP="007D237D">
            <w:pPr>
              <w:pStyle w:val="TablaTitulo"/>
            </w:pPr>
            <w:r w:rsidRPr="007135A7">
              <w:t>DESCRIPCIÓN:</w:t>
            </w:r>
            <w:r w:rsidRPr="007135A7">
              <w:rPr>
                <w:spacing w:val="-9"/>
              </w:rPr>
              <w:t xml:space="preserve"> </w:t>
            </w:r>
            <w:r w:rsidRPr="007135A7">
              <w:t>DETALLES</w:t>
            </w:r>
            <w:r w:rsidRPr="007135A7">
              <w:rPr>
                <w:spacing w:val="-8"/>
              </w:rPr>
              <w:t xml:space="preserve"> </w:t>
            </w:r>
            <w:r w:rsidRPr="007135A7">
              <w:t>Y</w:t>
            </w:r>
            <w:r w:rsidRPr="007135A7">
              <w:rPr>
                <w:spacing w:val="-8"/>
              </w:rPr>
              <w:t xml:space="preserve"> </w:t>
            </w:r>
            <w:r w:rsidRPr="007135A7">
              <w:t>PLANIFICACIÓN</w:t>
            </w:r>
          </w:p>
        </w:tc>
      </w:tr>
      <w:tr w:rsidR="007135A7" w:rsidRPr="007135A7" w14:paraId="1CEB69F5" w14:textId="77777777" w:rsidTr="007D237D">
        <w:trPr>
          <w:trHeight w:val="1701"/>
          <w:jc w:val="center"/>
        </w:trPr>
        <w:tc>
          <w:tcPr>
            <w:tcW w:w="9639" w:type="dxa"/>
            <w:gridSpan w:val="2"/>
          </w:tcPr>
          <w:p w14:paraId="45B091CF" w14:textId="6A056DA6" w:rsidR="003A3EBE" w:rsidRPr="007135A7" w:rsidRDefault="003A3EBE" w:rsidP="007D237D">
            <w:pPr>
              <w:pStyle w:val="Textoencaja"/>
              <w:rPr>
                <w:b/>
              </w:rPr>
            </w:pPr>
            <w:r w:rsidRPr="007135A7">
              <w:rPr>
                <w:b/>
              </w:rPr>
              <w:t xml:space="preserve">Carácter de la actividad: </w:t>
            </w:r>
            <w:r w:rsidR="00E552F1" w:rsidRPr="007135A7">
              <w:rPr>
                <w:spacing w:val="6"/>
              </w:rPr>
              <w:t>Optativo</w:t>
            </w:r>
          </w:p>
          <w:p w14:paraId="21D68B24" w14:textId="77777777" w:rsidR="003A3EBE" w:rsidRPr="007135A7" w:rsidRDefault="003A3EBE" w:rsidP="007D237D">
            <w:pPr>
              <w:pStyle w:val="Textoencaja"/>
            </w:pPr>
          </w:p>
          <w:p w14:paraId="3EA4AEDB" w14:textId="4A346800" w:rsidR="003A3EBE" w:rsidRPr="007135A7" w:rsidRDefault="003A3EBE" w:rsidP="007D237D">
            <w:pPr>
              <w:pStyle w:val="Textoencaja"/>
              <w:rPr>
                <w:b/>
              </w:rPr>
            </w:pPr>
            <w:r w:rsidRPr="007135A7">
              <w:rPr>
                <w:b/>
              </w:rPr>
              <w:t xml:space="preserve">Tipo de actividad: </w:t>
            </w:r>
            <w:r w:rsidR="00E552F1" w:rsidRPr="007135A7">
              <w:rPr>
                <w:bCs/>
              </w:rPr>
              <w:t xml:space="preserve">Específica del programa. La EIDO la puede ofertar como </w:t>
            </w:r>
            <w:hyperlink r:id="rId52" w:history="1">
              <w:r w:rsidR="00E552F1" w:rsidRPr="00C201E7">
                <w:rPr>
                  <w:rStyle w:val="Hiperligazn"/>
                  <w:bCs/>
                </w:rPr>
                <w:t>transversal</w:t>
              </w:r>
            </w:hyperlink>
            <w:r w:rsidR="00321EDF" w:rsidRPr="007135A7">
              <w:rPr>
                <w:bCs/>
              </w:rPr>
              <w:t>.</w:t>
            </w:r>
          </w:p>
          <w:p w14:paraId="4ED4EC09" w14:textId="77777777" w:rsidR="003A3EBE" w:rsidRPr="007135A7" w:rsidRDefault="003A3EBE" w:rsidP="007D237D">
            <w:pPr>
              <w:pStyle w:val="Textoencaja"/>
            </w:pPr>
          </w:p>
          <w:p w14:paraId="5ECC7C4B" w14:textId="77777777" w:rsidR="00A975DC" w:rsidRPr="007135A7" w:rsidRDefault="00A975DC" w:rsidP="00A975DC">
            <w:pPr>
              <w:pStyle w:val="Textoencaja"/>
              <w:rPr>
                <w:b/>
              </w:rPr>
            </w:pPr>
            <w:r w:rsidRPr="007135A7">
              <w:rPr>
                <w:b/>
              </w:rPr>
              <w:t>Breve descripción de contenidos:</w:t>
            </w:r>
          </w:p>
          <w:p w14:paraId="65C93179" w14:textId="1A7C437F" w:rsidR="00A975DC" w:rsidRPr="007135A7" w:rsidRDefault="00E552F1" w:rsidP="00A975DC">
            <w:pPr>
              <w:pStyle w:val="Textoencaja"/>
              <w:rPr>
                <w:bCs/>
              </w:rPr>
            </w:pPr>
            <w:r w:rsidRPr="007135A7">
              <w:rPr>
                <w:bCs/>
              </w:rPr>
              <w:t xml:space="preserve">Se presentan aspectos </w:t>
            </w:r>
            <w:r w:rsidR="00E26C64" w:rsidRPr="007135A7">
              <w:rPr>
                <w:bCs/>
              </w:rPr>
              <w:t>específicos de procesos biotecnológicos de interés industrial</w:t>
            </w:r>
          </w:p>
          <w:p w14:paraId="727BD2D5" w14:textId="77777777" w:rsidR="00A975DC" w:rsidRPr="007135A7" w:rsidRDefault="00A975DC" w:rsidP="00A975DC">
            <w:pPr>
              <w:pStyle w:val="Textoencaja"/>
            </w:pPr>
          </w:p>
          <w:p w14:paraId="13543A74" w14:textId="77777777" w:rsidR="00A975DC" w:rsidRPr="007135A7" w:rsidRDefault="00A975DC" w:rsidP="00A975DC">
            <w:pPr>
              <w:pStyle w:val="Textoencaja"/>
              <w:rPr>
                <w:b/>
              </w:rPr>
            </w:pPr>
            <w:r w:rsidRPr="007135A7">
              <w:rPr>
                <w:b/>
              </w:rPr>
              <w:t>Planificación temporal a lo largo de la formación investigadora del doctorando:</w:t>
            </w:r>
          </w:p>
          <w:p w14:paraId="118D82C2" w14:textId="545BF11D" w:rsidR="00A975DC" w:rsidRPr="007135A7" w:rsidRDefault="00E26C64" w:rsidP="00A975DC">
            <w:pPr>
              <w:pStyle w:val="Textoencaja"/>
              <w:rPr>
                <w:bCs/>
              </w:rPr>
            </w:pPr>
            <w:r w:rsidRPr="007135A7">
              <w:rPr>
                <w:bCs/>
              </w:rPr>
              <w:t>Se debe realizar en los dos primeros cursos del doctorado.</w:t>
            </w:r>
          </w:p>
          <w:p w14:paraId="6DE020A3" w14:textId="77777777" w:rsidR="00E26C64" w:rsidRPr="007135A7" w:rsidRDefault="00E26C64" w:rsidP="00A975DC">
            <w:pPr>
              <w:pStyle w:val="Textoencaja"/>
            </w:pPr>
          </w:p>
          <w:p w14:paraId="7CDE0CB0" w14:textId="77777777" w:rsidR="00A975DC" w:rsidRPr="007135A7" w:rsidRDefault="00A975DC" w:rsidP="00A975DC">
            <w:pPr>
              <w:pStyle w:val="Textoencaja"/>
              <w:rPr>
                <w:b/>
              </w:rPr>
            </w:pPr>
            <w:r w:rsidRPr="007135A7">
              <w:rPr>
                <w:b/>
              </w:rPr>
              <w:t>Competencias para adquirir:</w:t>
            </w:r>
          </w:p>
          <w:p w14:paraId="1BDD04B7" w14:textId="77777777" w:rsidR="00AF3718" w:rsidRPr="007135A7" w:rsidRDefault="00AF3718" w:rsidP="00AF3718">
            <w:pPr>
              <w:pStyle w:val="Textoencaja"/>
              <w:rPr>
                <w:bCs/>
              </w:rPr>
            </w:pPr>
            <w:r w:rsidRPr="007135A7">
              <w:rPr>
                <w:bCs/>
              </w:rPr>
              <w:t>CB1, CB4, CA1, CA5</w:t>
            </w:r>
          </w:p>
          <w:p w14:paraId="3BE7F8DE" w14:textId="77777777" w:rsidR="00A975DC" w:rsidRPr="007135A7" w:rsidRDefault="00A975DC" w:rsidP="00A975DC">
            <w:pPr>
              <w:pStyle w:val="Textoencaja"/>
              <w:rPr>
                <w:bCs/>
              </w:rPr>
            </w:pPr>
          </w:p>
          <w:p w14:paraId="4D431DE9" w14:textId="77777777" w:rsidR="00A975DC" w:rsidRPr="007135A7" w:rsidRDefault="00A975DC" w:rsidP="00A975DC">
            <w:pPr>
              <w:pStyle w:val="Textoencaja"/>
              <w:rPr>
                <w:b/>
              </w:rPr>
            </w:pPr>
            <w:r w:rsidRPr="007135A7">
              <w:rPr>
                <w:b/>
              </w:rPr>
              <w:t>Resultados de aprendizaje:</w:t>
            </w:r>
          </w:p>
          <w:p w14:paraId="1375DC4E" w14:textId="77777777" w:rsidR="00AF3718" w:rsidRPr="007135A7" w:rsidRDefault="00AF3718" w:rsidP="00AF3718">
            <w:pPr>
              <w:pStyle w:val="Textoencaja"/>
              <w:rPr>
                <w:bCs/>
              </w:rPr>
            </w:pPr>
            <w:r w:rsidRPr="007135A7">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6CDFF1E1" w14:textId="77777777" w:rsidR="00A975DC" w:rsidRPr="007135A7" w:rsidRDefault="00A975DC" w:rsidP="00A975DC">
            <w:pPr>
              <w:pStyle w:val="Textoencaja"/>
              <w:rPr>
                <w:bCs/>
              </w:rPr>
            </w:pPr>
          </w:p>
          <w:p w14:paraId="664F3188" w14:textId="77777777" w:rsidR="00A975DC" w:rsidRPr="007135A7" w:rsidRDefault="00A975DC" w:rsidP="00A975DC">
            <w:pPr>
              <w:pStyle w:val="Textoencaja"/>
              <w:rPr>
                <w:b/>
              </w:rPr>
            </w:pPr>
            <w:r w:rsidRPr="007135A7">
              <w:rPr>
                <w:b/>
              </w:rPr>
              <w:t xml:space="preserve">Lengua/s en la que se impartirá: </w:t>
            </w:r>
          </w:p>
          <w:p w14:paraId="072C24B9" w14:textId="4D417D7E" w:rsidR="00A975DC" w:rsidRPr="007135A7" w:rsidRDefault="00E26C64" w:rsidP="00A975DC">
            <w:pPr>
              <w:pStyle w:val="Textoencaja"/>
              <w:rPr>
                <w:bCs/>
              </w:rPr>
            </w:pPr>
            <w:r w:rsidRPr="007135A7">
              <w:rPr>
                <w:bCs/>
              </w:rPr>
              <w:t>Castellano/</w:t>
            </w:r>
            <w:proofErr w:type="gramStart"/>
            <w:r w:rsidRPr="007135A7">
              <w:rPr>
                <w:bCs/>
              </w:rPr>
              <w:t>Gallego</w:t>
            </w:r>
            <w:proofErr w:type="gramEnd"/>
          </w:p>
          <w:p w14:paraId="4389796A" w14:textId="77777777" w:rsidR="00A975DC" w:rsidRPr="007135A7" w:rsidRDefault="00A975DC" w:rsidP="00A975DC">
            <w:pPr>
              <w:pStyle w:val="Textoencaja"/>
            </w:pPr>
          </w:p>
          <w:p w14:paraId="0C03B7CB" w14:textId="77777777" w:rsidR="00A975DC" w:rsidRPr="007135A7" w:rsidRDefault="00A975DC" w:rsidP="00A975DC">
            <w:pPr>
              <w:pStyle w:val="Textoencaja"/>
              <w:rPr>
                <w:b/>
              </w:rPr>
            </w:pPr>
            <w:r w:rsidRPr="007135A7">
              <w:rPr>
                <w:b/>
              </w:rPr>
              <w:t xml:space="preserve">Otras aclaraciones que se consideren oportunas: </w:t>
            </w:r>
          </w:p>
          <w:p w14:paraId="18B8135A" w14:textId="16D40BAF" w:rsidR="00A975DC" w:rsidRPr="007135A7" w:rsidRDefault="00E26C64" w:rsidP="00A975DC">
            <w:pPr>
              <w:pStyle w:val="Textoencaja"/>
              <w:rPr>
                <w:bCs/>
              </w:rPr>
            </w:pPr>
            <w:r w:rsidRPr="007135A7">
              <w:rPr>
                <w:bCs/>
              </w:rPr>
              <w:t>El alumnado debe cursar al menos dos de las actividades</w:t>
            </w:r>
            <w:r w:rsidR="00366FDF" w:rsidRPr="007135A7">
              <w:rPr>
                <w:bCs/>
              </w:rPr>
              <w:t xml:space="preserve"> 1, 2 y 3</w:t>
            </w:r>
            <w:r w:rsidRPr="007135A7">
              <w:rPr>
                <w:bCs/>
              </w:rPr>
              <w:t xml:space="preserve"> que se ofertan.</w:t>
            </w:r>
          </w:p>
          <w:p w14:paraId="197408D5" w14:textId="77777777" w:rsidR="00E26C64" w:rsidRPr="007135A7" w:rsidRDefault="00E26C64" w:rsidP="00A975DC">
            <w:pPr>
              <w:pStyle w:val="Textoencaja"/>
            </w:pPr>
          </w:p>
          <w:p w14:paraId="5B17036E" w14:textId="77777777" w:rsidR="003A3EBE" w:rsidRPr="007135A7" w:rsidRDefault="003A3EBE" w:rsidP="007D237D">
            <w:pPr>
              <w:pStyle w:val="Textoencaja"/>
            </w:pPr>
          </w:p>
        </w:tc>
      </w:tr>
      <w:tr w:rsidR="007135A7" w:rsidRPr="007135A7" w14:paraId="297F9AFD" w14:textId="77777777" w:rsidTr="007D237D">
        <w:trPr>
          <w:trHeight w:val="282"/>
          <w:jc w:val="center"/>
        </w:trPr>
        <w:tc>
          <w:tcPr>
            <w:tcW w:w="9639" w:type="dxa"/>
            <w:gridSpan w:val="2"/>
            <w:shd w:val="clear" w:color="auto" w:fill="D9D9D9"/>
          </w:tcPr>
          <w:p w14:paraId="0E4C8B10" w14:textId="77777777" w:rsidR="003A3EBE" w:rsidRPr="007135A7" w:rsidRDefault="003A3EBE" w:rsidP="007D237D">
            <w:pPr>
              <w:pStyle w:val="TablaTitulo"/>
            </w:pPr>
            <w:r w:rsidRPr="007135A7">
              <w:t>PROCEDIMIENTO</w:t>
            </w:r>
            <w:r w:rsidRPr="007135A7">
              <w:rPr>
                <w:spacing w:val="-9"/>
              </w:rPr>
              <w:t xml:space="preserve"> </w:t>
            </w:r>
            <w:r w:rsidRPr="007135A7">
              <w:t>DE</w:t>
            </w:r>
            <w:r w:rsidRPr="007135A7">
              <w:rPr>
                <w:spacing w:val="-9"/>
              </w:rPr>
              <w:t xml:space="preserve"> </w:t>
            </w:r>
            <w:r w:rsidRPr="007135A7">
              <w:t>CONTROL</w:t>
            </w:r>
          </w:p>
        </w:tc>
      </w:tr>
      <w:tr w:rsidR="007135A7" w:rsidRPr="007135A7" w14:paraId="64A3B265" w14:textId="77777777" w:rsidTr="007D237D">
        <w:trPr>
          <w:trHeight w:val="850"/>
          <w:jc w:val="center"/>
        </w:trPr>
        <w:tc>
          <w:tcPr>
            <w:tcW w:w="9639" w:type="dxa"/>
            <w:gridSpan w:val="2"/>
          </w:tcPr>
          <w:p w14:paraId="1F699BE7" w14:textId="7F617D02" w:rsidR="003A3EBE" w:rsidRPr="007135A7" w:rsidRDefault="00E26C64" w:rsidP="007D237D">
            <w:pPr>
              <w:pStyle w:val="Textoencaja"/>
              <w:rPr>
                <w:bCs/>
              </w:rPr>
            </w:pPr>
            <w:r w:rsidRPr="007135A7">
              <w:rPr>
                <w:bCs/>
              </w:rPr>
              <w:t xml:space="preserve">Evaluación </w:t>
            </w:r>
            <w:r w:rsidR="00321EDF" w:rsidRPr="007135A7">
              <w:rPr>
                <w:bCs/>
              </w:rPr>
              <w:t>continua</w:t>
            </w:r>
            <w:r w:rsidR="00E36CCA" w:rsidRPr="007135A7">
              <w:rPr>
                <w:bCs/>
              </w:rPr>
              <w:t xml:space="preserve"> (análisis de bibliografía, elaboración y presentación de informes, planificación y realización de actividades prácticas, etc.)</w:t>
            </w:r>
            <w:r w:rsidR="00321EDF" w:rsidRPr="007135A7">
              <w:rPr>
                <w:bCs/>
              </w:rPr>
              <w:t>.</w:t>
            </w:r>
          </w:p>
          <w:p w14:paraId="318EA50A" w14:textId="77777777" w:rsidR="003A3EBE" w:rsidRPr="007135A7" w:rsidRDefault="003A3EBE" w:rsidP="007D237D">
            <w:pPr>
              <w:pStyle w:val="Textoencaja"/>
            </w:pPr>
          </w:p>
          <w:p w14:paraId="485E4C58" w14:textId="77777777" w:rsidR="003A3EBE" w:rsidRPr="007135A7" w:rsidRDefault="003A3EBE" w:rsidP="007D237D">
            <w:pPr>
              <w:pStyle w:val="Textoencaja"/>
            </w:pPr>
          </w:p>
        </w:tc>
      </w:tr>
      <w:tr w:rsidR="007135A7" w:rsidRPr="007135A7" w14:paraId="4A620D08" w14:textId="77777777" w:rsidTr="007D237D">
        <w:trPr>
          <w:trHeight w:val="282"/>
          <w:jc w:val="center"/>
        </w:trPr>
        <w:tc>
          <w:tcPr>
            <w:tcW w:w="9639" w:type="dxa"/>
            <w:gridSpan w:val="2"/>
            <w:shd w:val="clear" w:color="auto" w:fill="D9D9D9"/>
          </w:tcPr>
          <w:p w14:paraId="76FFB224" w14:textId="77777777" w:rsidR="003A3EBE" w:rsidRPr="007135A7" w:rsidRDefault="003A3EBE" w:rsidP="007D237D">
            <w:pPr>
              <w:pStyle w:val="TablaTitulo"/>
            </w:pPr>
            <w:r w:rsidRPr="007135A7">
              <w:t>ACTUACIONES</w:t>
            </w:r>
            <w:r w:rsidRPr="007135A7">
              <w:rPr>
                <w:spacing w:val="-8"/>
              </w:rPr>
              <w:t xml:space="preserve"> </w:t>
            </w:r>
            <w:r w:rsidRPr="007135A7">
              <w:t>DE</w:t>
            </w:r>
            <w:r w:rsidRPr="007135A7">
              <w:rPr>
                <w:spacing w:val="-8"/>
              </w:rPr>
              <w:t xml:space="preserve"> </w:t>
            </w:r>
            <w:r w:rsidRPr="007135A7">
              <w:t>MOVILIDAD</w:t>
            </w:r>
          </w:p>
        </w:tc>
      </w:tr>
      <w:tr w:rsidR="003A3EBE" w:rsidRPr="007135A7" w14:paraId="57FBD39C" w14:textId="77777777" w:rsidTr="007D237D">
        <w:trPr>
          <w:trHeight w:val="850"/>
          <w:jc w:val="center"/>
        </w:trPr>
        <w:tc>
          <w:tcPr>
            <w:tcW w:w="9639" w:type="dxa"/>
            <w:gridSpan w:val="2"/>
          </w:tcPr>
          <w:p w14:paraId="2E9AD2C9" w14:textId="67115555" w:rsidR="003A3EBE" w:rsidRPr="007135A7" w:rsidRDefault="00E26C64" w:rsidP="007D237D">
            <w:pPr>
              <w:pStyle w:val="Textoencaja"/>
              <w:rPr>
                <w:bCs/>
              </w:rPr>
            </w:pPr>
            <w:r w:rsidRPr="007135A7">
              <w:rPr>
                <w:bCs/>
              </w:rPr>
              <w:t>No procede</w:t>
            </w:r>
          </w:p>
          <w:p w14:paraId="04952B8F" w14:textId="77777777" w:rsidR="003A3EBE" w:rsidRPr="007135A7" w:rsidRDefault="003A3EBE" w:rsidP="007D237D">
            <w:pPr>
              <w:pStyle w:val="Textoencaja"/>
              <w:jc w:val="left"/>
            </w:pPr>
          </w:p>
          <w:p w14:paraId="69B4CBD0" w14:textId="77777777" w:rsidR="003A3EBE" w:rsidRPr="007135A7" w:rsidRDefault="003A3EBE" w:rsidP="007D237D">
            <w:pPr>
              <w:pStyle w:val="Textoencaja"/>
              <w:jc w:val="left"/>
            </w:pPr>
          </w:p>
        </w:tc>
      </w:tr>
    </w:tbl>
    <w:p w14:paraId="72F1FAD5" w14:textId="77777777" w:rsidR="003A3EBE" w:rsidRPr="007135A7" w:rsidRDefault="003A3EBE" w:rsidP="003A3EBE">
      <w:pPr>
        <w:pStyle w:val="Textodocorpo"/>
        <w:jc w:val="both"/>
        <w:rPr>
          <w:rFonts w:asciiTheme="minorHAnsi" w:hAnsiTheme="minorHAnsi" w:cstheme="minorHAnsi"/>
        </w:rPr>
      </w:pPr>
    </w:p>
    <w:p w14:paraId="37922D8A" w14:textId="77777777" w:rsidR="00AA1E07" w:rsidRPr="007135A7" w:rsidRDefault="00AA1E07" w:rsidP="001702AE">
      <w:pPr>
        <w:pStyle w:val="Textodocorpo"/>
      </w:pPr>
    </w:p>
    <w:p w14:paraId="6FC58BB1" w14:textId="06388874" w:rsidR="00AA1E07" w:rsidRPr="007135A7" w:rsidRDefault="00AA1E07">
      <w:pPr>
        <w:rPr>
          <w:rFonts w:asciiTheme="minorHAnsi" w:hAnsiTheme="minorHAnsi" w:cstheme="minorHAnsi"/>
          <w:sz w:val="20"/>
          <w:szCs w:val="20"/>
        </w:rPr>
      </w:pPr>
      <w:r w:rsidRPr="007135A7">
        <w:rPr>
          <w:rFonts w:asciiTheme="minorHAnsi" w:hAnsiTheme="minorHAnsi" w:cstheme="minorHAnsi"/>
        </w:rPr>
        <w:br w:type="page"/>
      </w:r>
    </w:p>
    <w:p w14:paraId="1861F0E4" w14:textId="77777777" w:rsidR="001702AE" w:rsidRPr="007135A7" w:rsidRDefault="001702AE" w:rsidP="001702AE">
      <w:pPr>
        <w:pStyle w:val="Textodocorpo"/>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35A7" w:rsidRPr="007135A7" w14:paraId="417197C1" w14:textId="77777777" w:rsidTr="15666AA0">
        <w:trPr>
          <w:trHeight w:val="282"/>
          <w:jc w:val="center"/>
        </w:trPr>
        <w:tc>
          <w:tcPr>
            <w:tcW w:w="9639" w:type="dxa"/>
            <w:gridSpan w:val="2"/>
            <w:shd w:val="clear" w:color="auto" w:fill="D9D9D9" w:themeFill="background1" w:themeFillShade="D9"/>
          </w:tcPr>
          <w:p w14:paraId="13E7DF63" w14:textId="2CF53A4E" w:rsidR="003A3EBE" w:rsidRPr="007135A7" w:rsidRDefault="003A3EBE" w:rsidP="007D237D">
            <w:pPr>
              <w:pStyle w:val="TablaTitulo"/>
              <w:rPr>
                <w:i/>
              </w:rPr>
            </w:pPr>
            <w:r w:rsidRPr="007135A7">
              <w:t>ACTIVIDAD</w:t>
            </w:r>
            <w:r w:rsidRPr="007135A7">
              <w:rPr>
                <w:spacing w:val="-8"/>
              </w:rPr>
              <w:t xml:space="preserve"> 3</w:t>
            </w:r>
            <w:r w:rsidRPr="007135A7">
              <w:t>:</w:t>
            </w:r>
            <w:r w:rsidRPr="007135A7">
              <w:rPr>
                <w:spacing w:val="-7"/>
              </w:rPr>
              <w:t xml:space="preserve"> </w:t>
            </w:r>
            <w:r w:rsidR="00A35159" w:rsidRPr="007135A7">
              <w:rPr>
                <w:spacing w:val="-7"/>
              </w:rPr>
              <w:t xml:space="preserve">Corrosión, tratamiento de superficies y </w:t>
            </w:r>
            <w:r w:rsidR="00321EDF" w:rsidRPr="007135A7">
              <w:rPr>
                <w:spacing w:val="-7"/>
              </w:rPr>
              <w:t>tecnologías</w:t>
            </w:r>
            <w:r w:rsidR="00A35159" w:rsidRPr="007135A7">
              <w:rPr>
                <w:spacing w:val="-7"/>
              </w:rPr>
              <w:t xml:space="preserve"> electroquímicas</w:t>
            </w:r>
          </w:p>
        </w:tc>
      </w:tr>
      <w:tr w:rsidR="007135A7" w:rsidRPr="007135A7" w14:paraId="5243906D" w14:textId="77777777" w:rsidTr="15666AA0">
        <w:trPr>
          <w:trHeight w:val="285"/>
          <w:jc w:val="center"/>
        </w:trPr>
        <w:tc>
          <w:tcPr>
            <w:tcW w:w="4027" w:type="dxa"/>
            <w:shd w:val="clear" w:color="auto" w:fill="D9D9D9" w:themeFill="background1" w:themeFillShade="D9"/>
          </w:tcPr>
          <w:p w14:paraId="3DD7A932" w14:textId="367DC7B1" w:rsidR="003A3EBE" w:rsidRPr="007135A7" w:rsidRDefault="003A3EBE" w:rsidP="007D237D">
            <w:pPr>
              <w:pStyle w:val="TablaTitulo"/>
            </w:pPr>
            <w:r w:rsidRPr="007135A7">
              <w:t>NÚMERO DE</w:t>
            </w:r>
            <w:r w:rsidRPr="007135A7">
              <w:rPr>
                <w:spacing w:val="-3"/>
              </w:rPr>
              <w:t xml:space="preserve"> </w:t>
            </w:r>
            <w:r w:rsidRPr="007135A7">
              <w:t>HORAS:</w:t>
            </w:r>
            <w:r w:rsidRPr="007135A7">
              <w:rPr>
                <w:spacing w:val="-4"/>
              </w:rPr>
              <w:t xml:space="preserve"> </w:t>
            </w:r>
          </w:p>
        </w:tc>
        <w:tc>
          <w:tcPr>
            <w:tcW w:w="5612" w:type="dxa"/>
            <w:shd w:val="clear" w:color="auto" w:fill="auto"/>
          </w:tcPr>
          <w:p w14:paraId="1582B417" w14:textId="2CA44F2A" w:rsidR="003A3EBE" w:rsidRPr="007135A7" w:rsidRDefault="00321EDF" w:rsidP="007D237D">
            <w:pPr>
              <w:pStyle w:val="TablaTitulo"/>
            </w:pPr>
            <w:r w:rsidRPr="007135A7">
              <w:t>20</w:t>
            </w:r>
          </w:p>
        </w:tc>
      </w:tr>
      <w:tr w:rsidR="007135A7" w:rsidRPr="007135A7" w14:paraId="30BD6C7E" w14:textId="77777777" w:rsidTr="15666AA0">
        <w:trPr>
          <w:trHeight w:val="285"/>
          <w:jc w:val="center"/>
        </w:trPr>
        <w:tc>
          <w:tcPr>
            <w:tcW w:w="9639" w:type="dxa"/>
            <w:gridSpan w:val="2"/>
            <w:shd w:val="clear" w:color="auto" w:fill="D9D9D9" w:themeFill="background1" w:themeFillShade="D9"/>
          </w:tcPr>
          <w:p w14:paraId="050876AD" w14:textId="77777777" w:rsidR="003A3EBE" w:rsidRPr="007135A7" w:rsidRDefault="003A3EBE" w:rsidP="007D237D">
            <w:pPr>
              <w:pStyle w:val="TablaTitulo"/>
            </w:pPr>
            <w:r w:rsidRPr="007135A7">
              <w:t>DESCRIPCIÓN:</w:t>
            </w:r>
            <w:r w:rsidRPr="007135A7">
              <w:rPr>
                <w:spacing w:val="-9"/>
              </w:rPr>
              <w:t xml:space="preserve"> </w:t>
            </w:r>
            <w:r w:rsidRPr="007135A7">
              <w:t>DETALLES</w:t>
            </w:r>
            <w:r w:rsidRPr="007135A7">
              <w:rPr>
                <w:spacing w:val="-8"/>
              </w:rPr>
              <w:t xml:space="preserve"> </w:t>
            </w:r>
            <w:r w:rsidRPr="007135A7">
              <w:t>Y</w:t>
            </w:r>
            <w:r w:rsidRPr="007135A7">
              <w:rPr>
                <w:spacing w:val="-8"/>
              </w:rPr>
              <w:t xml:space="preserve"> </w:t>
            </w:r>
            <w:r w:rsidRPr="007135A7">
              <w:t>PLANIFICACIÓN</w:t>
            </w:r>
          </w:p>
        </w:tc>
      </w:tr>
      <w:tr w:rsidR="007135A7" w:rsidRPr="007135A7" w14:paraId="0E105ECE" w14:textId="77777777" w:rsidTr="15666AA0">
        <w:trPr>
          <w:trHeight w:val="1701"/>
          <w:jc w:val="center"/>
        </w:trPr>
        <w:tc>
          <w:tcPr>
            <w:tcW w:w="9639" w:type="dxa"/>
            <w:gridSpan w:val="2"/>
          </w:tcPr>
          <w:p w14:paraId="6DF7E69A" w14:textId="7FC102BE" w:rsidR="003A3EBE" w:rsidRPr="007135A7" w:rsidRDefault="003A3EBE" w:rsidP="007D237D">
            <w:pPr>
              <w:pStyle w:val="Textoencaja"/>
              <w:rPr>
                <w:b/>
              </w:rPr>
            </w:pPr>
            <w:r w:rsidRPr="007135A7">
              <w:rPr>
                <w:b/>
              </w:rPr>
              <w:t xml:space="preserve">Carácter de la actividad: </w:t>
            </w:r>
            <w:r w:rsidR="00321EDF" w:rsidRPr="007135A7">
              <w:rPr>
                <w:spacing w:val="6"/>
              </w:rPr>
              <w:t>Optativa</w:t>
            </w:r>
          </w:p>
          <w:p w14:paraId="5A569110" w14:textId="77777777" w:rsidR="003A3EBE" w:rsidRPr="007135A7" w:rsidRDefault="003A3EBE" w:rsidP="007D237D">
            <w:pPr>
              <w:pStyle w:val="Textoencaja"/>
            </w:pPr>
          </w:p>
          <w:p w14:paraId="4607FB0A" w14:textId="51C35896" w:rsidR="003A3EBE" w:rsidRPr="007135A7" w:rsidRDefault="003A3EBE" w:rsidP="007D237D">
            <w:pPr>
              <w:pStyle w:val="Textoencaja"/>
              <w:rPr>
                <w:b/>
              </w:rPr>
            </w:pPr>
            <w:r w:rsidRPr="007135A7">
              <w:rPr>
                <w:b/>
              </w:rPr>
              <w:t xml:space="preserve">Tipo de actividad: </w:t>
            </w:r>
            <w:r w:rsidR="00321EDF" w:rsidRPr="007135A7">
              <w:rPr>
                <w:bCs/>
              </w:rPr>
              <w:t xml:space="preserve">Específica del programa. La EIDO la puede ofertar como </w:t>
            </w:r>
            <w:hyperlink r:id="rId53" w:history="1">
              <w:r w:rsidR="00321EDF" w:rsidRPr="00C201E7">
                <w:rPr>
                  <w:rStyle w:val="Hiperligazn"/>
                  <w:bCs/>
                </w:rPr>
                <w:t>transversal</w:t>
              </w:r>
            </w:hyperlink>
            <w:r w:rsidR="00321EDF" w:rsidRPr="007135A7">
              <w:rPr>
                <w:bCs/>
              </w:rPr>
              <w:t>.</w:t>
            </w:r>
          </w:p>
          <w:p w14:paraId="3B367B83" w14:textId="77777777" w:rsidR="003A3EBE" w:rsidRPr="007135A7" w:rsidRDefault="003A3EBE" w:rsidP="007D237D">
            <w:pPr>
              <w:pStyle w:val="Textoencaja"/>
            </w:pPr>
          </w:p>
          <w:p w14:paraId="29089116" w14:textId="77777777" w:rsidR="00A975DC" w:rsidRPr="007135A7" w:rsidRDefault="00A975DC" w:rsidP="00A975DC">
            <w:pPr>
              <w:pStyle w:val="Textoencaja"/>
              <w:rPr>
                <w:b/>
              </w:rPr>
            </w:pPr>
            <w:r w:rsidRPr="007135A7">
              <w:rPr>
                <w:b/>
              </w:rPr>
              <w:t>Breve descripción de contenidos:</w:t>
            </w:r>
          </w:p>
          <w:p w14:paraId="48B2C26C" w14:textId="42EDBAC4" w:rsidR="00A975DC" w:rsidRPr="007135A7" w:rsidRDefault="15666AA0" w:rsidP="15666AA0">
            <w:pPr>
              <w:pStyle w:val="Textoencaja"/>
            </w:pPr>
            <w:r w:rsidRPr="007135A7">
              <w:t>Se introducen aspectos básicos de cinética electroquímica y su aplicación tecnológica: tratamiento de superficies, corrosión, almacenamiento de energía y sensores.</w:t>
            </w:r>
          </w:p>
          <w:p w14:paraId="0CD98360" w14:textId="77777777" w:rsidR="00A975DC" w:rsidRPr="007135A7" w:rsidRDefault="00A975DC" w:rsidP="00A975DC">
            <w:pPr>
              <w:pStyle w:val="Textoencaja"/>
            </w:pPr>
          </w:p>
          <w:p w14:paraId="0F91C10F" w14:textId="77777777" w:rsidR="00A975DC" w:rsidRPr="007135A7" w:rsidRDefault="00A975DC" w:rsidP="00A975DC">
            <w:pPr>
              <w:pStyle w:val="Textoencaja"/>
              <w:rPr>
                <w:b/>
              </w:rPr>
            </w:pPr>
            <w:r w:rsidRPr="007135A7">
              <w:rPr>
                <w:b/>
              </w:rPr>
              <w:t>Planificación temporal a lo largo de la formación investigadora del doctorando:</w:t>
            </w:r>
          </w:p>
          <w:p w14:paraId="65A8255A" w14:textId="050C673B" w:rsidR="00A975DC" w:rsidRPr="007135A7" w:rsidRDefault="00321EDF" w:rsidP="00A975DC">
            <w:pPr>
              <w:pStyle w:val="Textoencaja"/>
              <w:rPr>
                <w:bCs/>
              </w:rPr>
            </w:pPr>
            <w:r w:rsidRPr="007135A7">
              <w:rPr>
                <w:bCs/>
              </w:rPr>
              <w:t>Se debe realizar en los dos primeros cursos del doctorado.</w:t>
            </w:r>
          </w:p>
          <w:p w14:paraId="7EADE3C7" w14:textId="77777777" w:rsidR="00A975DC" w:rsidRPr="007135A7" w:rsidRDefault="00A975DC" w:rsidP="00A975DC">
            <w:pPr>
              <w:pStyle w:val="Textoencaja"/>
            </w:pPr>
          </w:p>
          <w:p w14:paraId="700853AF" w14:textId="77777777" w:rsidR="00A975DC" w:rsidRPr="007135A7" w:rsidRDefault="00A975DC" w:rsidP="00A975DC">
            <w:pPr>
              <w:pStyle w:val="Textoencaja"/>
              <w:rPr>
                <w:b/>
              </w:rPr>
            </w:pPr>
            <w:r w:rsidRPr="007135A7">
              <w:rPr>
                <w:b/>
              </w:rPr>
              <w:t>Competencias para adquirir:</w:t>
            </w:r>
          </w:p>
          <w:p w14:paraId="2D2F2BF3" w14:textId="77777777" w:rsidR="00E36CCA" w:rsidRPr="007135A7" w:rsidRDefault="00E36CCA" w:rsidP="00E36CCA">
            <w:pPr>
              <w:pStyle w:val="Textoencaja"/>
              <w:rPr>
                <w:bCs/>
              </w:rPr>
            </w:pPr>
            <w:r w:rsidRPr="007135A7">
              <w:rPr>
                <w:bCs/>
              </w:rPr>
              <w:t>CB1, CB4, CA1, CA5</w:t>
            </w:r>
          </w:p>
          <w:p w14:paraId="50C525AA" w14:textId="77777777" w:rsidR="00A975DC" w:rsidRPr="007135A7" w:rsidRDefault="00A975DC" w:rsidP="00A975DC">
            <w:pPr>
              <w:pStyle w:val="Textoencaja"/>
              <w:rPr>
                <w:bCs/>
              </w:rPr>
            </w:pPr>
          </w:p>
          <w:p w14:paraId="3642C86B" w14:textId="77777777" w:rsidR="00A975DC" w:rsidRPr="007135A7" w:rsidRDefault="00A975DC" w:rsidP="00A975DC">
            <w:pPr>
              <w:pStyle w:val="Textoencaja"/>
              <w:rPr>
                <w:b/>
              </w:rPr>
            </w:pPr>
            <w:r w:rsidRPr="007135A7">
              <w:rPr>
                <w:b/>
              </w:rPr>
              <w:t>Resultados de aprendizaje:</w:t>
            </w:r>
          </w:p>
          <w:p w14:paraId="5E93F66D" w14:textId="5FF0CF4E" w:rsidR="00A975DC" w:rsidRPr="007135A7" w:rsidRDefault="00E36CCA" w:rsidP="00A975DC">
            <w:pPr>
              <w:pStyle w:val="Textoencaja"/>
              <w:rPr>
                <w:bCs/>
              </w:rPr>
            </w:pPr>
            <w:r w:rsidRPr="007135A7">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6DEAB363" w14:textId="77777777" w:rsidR="00E36CCA" w:rsidRPr="007135A7" w:rsidRDefault="00E36CCA" w:rsidP="00A975DC">
            <w:pPr>
              <w:pStyle w:val="Textoencaja"/>
              <w:rPr>
                <w:bCs/>
              </w:rPr>
            </w:pPr>
          </w:p>
          <w:p w14:paraId="6D6194ED" w14:textId="77777777" w:rsidR="00A975DC" w:rsidRPr="007135A7" w:rsidRDefault="00A975DC" w:rsidP="00A975DC">
            <w:pPr>
              <w:pStyle w:val="Textoencaja"/>
              <w:rPr>
                <w:b/>
              </w:rPr>
            </w:pPr>
            <w:r w:rsidRPr="007135A7">
              <w:rPr>
                <w:b/>
              </w:rPr>
              <w:t xml:space="preserve">Lengua/s en la que se impartirá: </w:t>
            </w:r>
          </w:p>
          <w:p w14:paraId="539B466D" w14:textId="39007958" w:rsidR="00A975DC" w:rsidRPr="007135A7" w:rsidRDefault="00321EDF" w:rsidP="00A975DC">
            <w:pPr>
              <w:pStyle w:val="Textoencaja"/>
              <w:rPr>
                <w:bCs/>
              </w:rPr>
            </w:pPr>
            <w:r w:rsidRPr="007135A7">
              <w:rPr>
                <w:bCs/>
              </w:rPr>
              <w:t>Gallego/castellano</w:t>
            </w:r>
          </w:p>
          <w:p w14:paraId="06E9A708" w14:textId="77777777" w:rsidR="00A975DC" w:rsidRPr="007135A7" w:rsidRDefault="00A975DC" w:rsidP="00A975DC">
            <w:pPr>
              <w:pStyle w:val="Textoencaja"/>
            </w:pPr>
          </w:p>
          <w:p w14:paraId="4CB992CE" w14:textId="77777777" w:rsidR="00A975DC" w:rsidRPr="007135A7" w:rsidRDefault="00A975DC" w:rsidP="00A975DC">
            <w:pPr>
              <w:pStyle w:val="Textoencaja"/>
              <w:rPr>
                <w:b/>
              </w:rPr>
            </w:pPr>
            <w:r w:rsidRPr="007135A7">
              <w:rPr>
                <w:b/>
              </w:rPr>
              <w:t xml:space="preserve">Otras aclaraciones que se consideren oportunas: </w:t>
            </w:r>
          </w:p>
          <w:p w14:paraId="2534E8BE" w14:textId="745205EC" w:rsidR="00A975DC" w:rsidRPr="007135A7" w:rsidRDefault="00366FDF" w:rsidP="00A975DC">
            <w:pPr>
              <w:pStyle w:val="Textoencaja"/>
              <w:rPr>
                <w:bCs/>
              </w:rPr>
            </w:pPr>
            <w:r w:rsidRPr="007135A7">
              <w:rPr>
                <w:bCs/>
              </w:rPr>
              <w:t>El alumnado debe cursar al menos dos de las actividades 1, 2, y 3 que se ofertan</w:t>
            </w:r>
            <w:r w:rsidR="00321EDF" w:rsidRPr="007135A7">
              <w:rPr>
                <w:bCs/>
              </w:rPr>
              <w:t>.</w:t>
            </w:r>
          </w:p>
          <w:p w14:paraId="38D6ECDC" w14:textId="77777777" w:rsidR="00321EDF" w:rsidRPr="007135A7" w:rsidRDefault="00321EDF" w:rsidP="00A975DC">
            <w:pPr>
              <w:pStyle w:val="Textoencaja"/>
            </w:pPr>
          </w:p>
          <w:p w14:paraId="1407E607" w14:textId="77777777" w:rsidR="003A3EBE" w:rsidRPr="007135A7" w:rsidRDefault="003A3EBE" w:rsidP="007D237D">
            <w:pPr>
              <w:pStyle w:val="Textoencaja"/>
            </w:pPr>
          </w:p>
        </w:tc>
      </w:tr>
      <w:tr w:rsidR="007135A7" w:rsidRPr="007135A7" w14:paraId="3693274F" w14:textId="77777777" w:rsidTr="15666AA0">
        <w:trPr>
          <w:trHeight w:val="282"/>
          <w:jc w:val="center"/>
        </w:trPr>
        <w:tc>
          <w:tcPr>
            <w:tcW w:w="9639" w:type="dxa"/>
            <w:gridSpan w:val="2"/>
            <w:shd w:val="clear" w:color="auto" w:fill="D9D9D9" w:themeFill="background1" w:themeFillShade="D9"/>
          </w:tcPr>
          <w:p w14:paraId="2511CA85" w14:textId="77777777" w:rsidR="003A3EBE" w:rsidRPr="007135A7" w:rsidRDefault="003A3EBE" w:rsidP="007D237D">
            <w:pPr>
              <w:pStyle w:val="TablaTitulo"/>
            </w:pPr>
            <w:r w:rsidRPr="007135A7">
              <w:t>PROCEDIMIENTO</w:t>
            </w:r>
            <w:r w:rsidRPr="007135A7">
              <w:rPr>
                <w:spacing w:val="-9"/>
              </w:rPr>
              <w:t xml:space="preserve"> </w:t>
            </w:r>
            <w:r w:rsidRPr="007135A7">
              <w:t>DE</w:t>
            </w:r>
            <w:r w:rsidRPr="007135A7">
              <w:rPr>
                <w:spacing w:val="-9"/>
              </w:rPr>
              <w:t xml:space="preserve"> </w:t>
            </w:r>
            <w:r w:rsidRPr="007135A7">
              <w:t>CONTROL</w:t>
            </w:r>
          </w:p>
        </w:tc>
      </w:tr>
      <w:tr w:rsidR="007135A7" w:rsidRPr="007135A7" w14:paraId="018FD956" w14:textId="77777777" w:rsidTr="15666AA0">
        <w:trPr>
          <w:trHeight w:val="850"/>
          <w:jc w:val="center"/>
        </w:trPr>
        <w:tc>
          <w:tcPr>
            <w:tcW w:w="9639" w:type="dxa"/>
            <w:gridSpan w:val="2"/>
          </w:tcPr>
          <w:p w14:paraId="4657D71E" w14:textId="5B294157" w:rsidR="003A3EBE" w:rsidRPr="007135A7" w:rsidRDefault="00321EDF" w:rsidP="007D237D">
            <w:pPr>
              <w:pStyle w:val="Textoencaja"/>
              <w:rPr>
                <w:bCs/>
              </w:rPr>
            </w:pPr>
            <w:r w:rsidRPr="007135A7">
              <w:rPr>
                <w:bCs/>
              </w:rPr>
              <w:t>Evaluación continua</w:t>
            </w:r>
            <w:r w:rsidR="00E36CCA" w:rsidRPr="007135A7">
              <w:rPr>
                <w:bCs/>
              </w:rPr>
              <w:t xml:space="preserve"> (análisis de bibliografía, elaboración y presentación de informes, planificación y realización de actividades prácticas, etc.)</w:t>
            </w:r>
            <w:r w:rsidRPr="007135A7">
              <w:rPr>
                <w:bCs/>
              </w:rPr>
              <w:t>.</w:t>
            </w:r>
          </w:p>
          <w:p w14:paraId="32E47670" w14:textId="77777777" w:rsidR="003A3EBE" w:rsidRPr="007135A7" w:rsidRDefault="003A3EBE" w:rsidP="007D237D">
            <w:pPr>
              <w:pStyle w:val="Textoencaja"/>
            </w:pPr>
          </w:p>
          <w:p w14:paraId="01A066AE" w14:textId="77777777" w:rsidR="003A3EBE" w:rsidRPr="007135A7" w:rsidRDefault="003A3EBE" w:rsidP="007D237D">
            <w:pPr>
              <w:pStyle w:val="Textoencaja"/>
            </w:pPr>
          </w:p>
        </w:tc>
      </w:tr>
      <w:tr w:rsidR="007135A7" w:rsidRPr="007135A7" w14:paraId="14262BC9" w14:textId="77777777" w:rsidTr="15666AA0">
        <w:trPr>
          <w:trHeight w:val="282"/>
          <w:jc w:val="center"/>
        </w:trPr>
        <w:tc>
          <w:tcPr>
            <w:tcW w:w="9639" w:type="dxa"/>
            <w:gridSpan w:val="2"/>
            <w:shd w:val="clear" w:color="auto" w:fill="D9D9D9" w:themeFill="background1" w:themeFillShade="D9"/>
          </w:tcPr>
          <w:p w14:paraId="06916D99" w14:textId="77777777" w:rsidR="003A3EBE" w:rsidRPr="007135A7" w:rsidRDefault="003A3EBE" w:rsidP="007D237D">
            <w:pPr>
              <w:pStyle w:val="TablaTitulo"/>
            </w:pPr>
            <w:r w:rsidRPr="007135A7">
              <w:t>ACTUACIONES</w:t>
            </w:r>
            <w:r w:rsidRPr="007135A7">
              <w:rPr>
                <w:spacing w:val="-8"/>
              </w:rPr>
              <w:t xml:space="preserve"> </w:t>
            </w:r>
            <w:r w:rsidRPr="007135A7">
              <w:t>DE</w:t>
            </w:r>
            <w:r w:rsidRPr="007135A7">
              <w:rPr>
                <w:spacing w:val="-8"/>
              </w:rPr>
              <w:t xml:space="preserve"> </w:t>
            </w:r>
            <w:r w:rsidRPr="007135A7">
              <w:t>MOVILIDAD</w:t>
            </w:r>
          </w:p>
        </w:tc>
      </w:tr>
      <w:tr w:rsidR="003A3EBE" w:rsidRPr="007135A7" w14:paraId="05B208B2" w14:textId="77777777" w:rsidTr="15666AA0">
        <w:trPr>
          <w:trHeight w:val="850"/>
          <w:jc w:val="center"/>
        </w:trPr>
        <w:tc>
          <w:tcPr>
            <w:tcW w:w="9639" w:type="dxa"/>
            <w:gridSpan w:val="2"/>
          </w:tcPr>
          <w:p w14:paraId="176A74C4" w14:textId="5D6A0501" w:rsidR="003A3EBE" w:rsidRPr="007135A7" w:rsidRDefault="00321EDF" w:rsidP="007D237D">
            <w:pPr>
              <w:pStyle w:val="Textoencaja"/>
              <w:rPr>
                <w:bCs/>
              </w:rPr>
            </w:pPr>
            <w:r w:rsidRPr="007135A7">
              <w:rPr>
                <w:bCs/>
              </w:rPr>
              <w:t>No procede.</w:t>
            </w:r>
          </w:p>
          <w:p w14:paraId="6A0E4D28" w14:textId="77777777" w:rsidR="003A3EBE" w:rsidRPr="007135A7" w:rsidRDefault="003A3EBE" w:rsidP="007D237D">
            <w:pPr>
              <w:pStyle w:val="Textoencaja"/>
              <w:jc w:val="left"/>
            </w:pPr>
          </w:p>
          <w:p w14:paraId="41B2DC16" w14:textId="77777777" w:rsidR="003A3EBE" w:rsidRPr="007135A7" w:rsidRDefault="003A3EBE" w:rsidP="007D237D">
            <w:pPr>
              <w:pStyle w:val="Textoencaja"/>
              <w:jc w:val="left"/>
            </w:pPr>
          </w:p>
        </w:tc>
      </w:tr>
    </w:tbl>
    <w:p w14:paraId="1A0439D5" w14:textId="200B1C71" w:rsidR="00366FDF" w:rsidRPr="007135A7" w:rsidRDefault="00366FDF" w:rsidP="003A3EBE">
      <w:pPr>
        <w:pStyle w:val="Textodocorpo"/>
        <w:jc w:val="both"/>
        <w:rPr>
          <w:rFonts w:asciiTheme="minorHAnsi" w:hAnsiTheme="minorHAnsi" w:cstheme="minorHAnsi"/>
        </w:rPr>
      </w:pPr>
    </w:p>
    <w:p w14:paraId="654ED4E5" w14:textId="77777777" w:rsidR="00366FDF" w:rsidRPr="007135A7" w:rsidRDefault="00366FDF">
      <w:pPr>
        <w:rPr>
          <w:rFonts w:asciiTheme="minorHAnsi" w:hAnsiTheme="minorHAnsi" w:cstheme="minorHAnsi"/>
          <w:sz w:val="20"/>
          <w:szCs w:val="20"/>
        </w:rPr>
      </w:pPr>
      <w:r w:rsidRPr="007135A7">
        <w:rPr>
          <w:rFonts w:asciiTheme="minorHAnsi" w:hAnsiTheme="minorHAnsi" w:cstheme="minorHAnsi"/>
        </w:rPr>
        <w:br w:type="page"/>
      </w:r>
    </w:p>
    <w:p w14:paraId="64C977F0" w14:textId="77777777" w:rsidR="003A3EBE" w:rsidRPr="007135A7" w:rsidRDefault="003A3EBE" w:rsidP="003A3EBE">
      <w:pPr>
        <w:pStyle w:val="Textodocorpo"/>
        <w:jc w:val="both"/>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35A7" w:rsidRPr="007135A7" w14:paraId="3FAEE212" w14:textId="77777777" w:rsidTr="007D237D">
        <w:trPr>
          <w:trHeight w:val="282"/>
          <w:jc w:val="center"/>
        </w:trPr>
        <w:tc>
          <w:tcPr>
            <w:tcW w:w="9639" w:type="dxa"/>
            <w:gridSpan w:val="2"/>
            <w:shd w:val="clear" w:color="auto" w:fill="D9D9D9"/>
          </w:tcPr>
          <w:p w14:paraId="78B12A40" w14:textId="58BC80E5" w:rsidR="00366FDF" w:rsidRPr="007135A7" w:rsidRDefault="00366FDF" w:rsidP="007D237D">
            <w:pPr>
              <w:pStyle w:val="TablaTitulo"/>
              <w:rPr>
                <w:i/>
              </w:rPr>
            </w:pPr>
            <w:r w:rsidRPr="007135A7">
              <w:t>ACTIVIDAD</w:t>
            </w:r>
            <w:r w:rsidRPr="007135A7">
              <w:rPr>
                <w:spacing w:val="-8"/>
              </w:rPr>
              <w:t xml:space="preserve"> 4</w:t>
            </w:r>
            <w:r w:rsidRPr="007135A7">
              <w:t>:</w:t>
            </w:r>
            <w:r w:rsidRPr="007135A7">
              <w:rPr>
                <w:spacing w:val="-7"/>
              </w:rPr>
              <w:t xml:space="preserve"> Defensa del </w:t>
            </w:r>
            <w:r w:rsidR="00A06039" w:rsidRPr="007135A7">
              <w:rPr>
                <w:spacing w:val="-7"/>
              </w:rPr>
              <w:t>plan de investigación</w:t>
            </w:r>
            <w:r w:rsidRPr="007135A7">
              <w:rPr>
                <w:spacing w:val="-7"/>
              </w:rPr>
              <w:t xml:space="preserve"> </w:t>
            </w:r>
          </w:p>
        </w:tc>
      </w:tr>
      <w:tr w:rsidR="007135A7" w:rsidRPr="007135A7" w14:paraId="30EAF5F7" w14:textId="77777777" w:rsidTr="007D237D">
        <w:trPr>
          <w:trHeight w:val="285"/>
          <w:jc w:val="center"/>
        </w:trPr>
        <w:tc>
          <w:tcPr>
            <w:tcW w:w="4027" w:type="dxa"/>
            <w:shd w:val="clear" w:color="auto" w:fill="D9D9D9"/>
          </w:tcPr>
          <w:p w14:paraId="33239A17" w14:textId="77777777" w:rsidR="00366FDF" w:rsidRPr="007135A7" w:rsidRDefault="00366FDF" w:rsidP="007D237D">
            <w:pPr>
              <w:pStyle w:val="TablaTitulo"/>
            </w:pPr>
            <w:r w:rsidRPr="007135A7">
              <w:t>NÚMERO DE</w:t>
            </w:r>
            <w:r w:rsidRPr="007135A7">
              <w:rPr>
                <w:spacing w:val="-3"/>
              </w:rPr>
              <w:t xml:space="preserve"> </w:t>
            </w:r>
            <w:r w:rsidRPr="007135A7">
              <w:t>HORAS:</w:t>
            </w:r>
            <w:r w:rsidRPr="007135A7">
              <w:rPr>
                <w:spacing w:val="-4"/>
              </w:rPr>
              <w:t xml:space="preserve"> </w:t>
            </w:r>
          </w:p>
        </w:tc>
        <w:tc>
          <w:tcPr>
            <w:tcW w:w="5612" w:type="dxa"/>
            <w:shd w:val="clear" w:color="auto" w:fill="auto"/>
          </w:tcPr>
          <w:p w14:paraId="77DB3E1E" w14:textId="15B6C317" w:rsidR="00366FDF" w:rsidRPr="007135A7" w:rsidRDefault="00A06039" w:rsidP="007D237D">
            <w:pPr>
              <w:pStyle w:val="TablaTitulo"/>
            </w:pPr>
            <w:r w:rsidRPr="007135A7">
              <w:t>No procede</w:t>
            </w:r>
          </w:p>
        </w:tc>
      </w:tr>
      <w:tr w:rsidR="007135A7" w:rsidRPr="007135A7" w14:paraId="0DF9123F" w14:textId="77777777" w:rsidTr="007D237D">
        <w:trPr>
          <w:trHeight w:val="285"/>
          <w:jc w:val="center"/>
        </w:trPr>
        <w:tc>
          <w:tcPr>
            <w:tcW w:w="9639" w:type="dxa"/>
            <w:gridSpan w:val="2"/>
            <w:shd w:val="clear" w:color="auto" w:fill="D9D9D9"/>
          </w:tcPr>
          <w:p w14:paraId="40EAE251" w14:textId="77777777" w:rsidR="00366FDF" w:rsidRPr="007135A7" w:rsidRDefault="00366FDF" w:rsidP="007D237D">
            <w:pPr>
              <w:pStyle w:val="TablaTitulo"/>
            </w:pPr>
            <w:r w:rsidRPr="007135A7">
              <w:t>DESCRIPCIÓN:</w:t>
            </w:r>
            <w:r w:rsidRPr="007135A7">
              <w:rPr>
                <w:spacing w:val="-9"/>
              </w:rPr>
              <w:t xml:space="preserve"> </w:t>
            </w:r>
            <w:r w:rsidRPr="007135A7">
              <w:t>DETALLES</w:t>
            </w:r>
            <w:r w:rsidRPr="007135A7">
              <w:rPr>
                <w:spacing w:val="-8"/>
              </w:rPr>
              <w:t xml:space="preserve"> </w:t>
            </w:r>
            <w:r w:rsidRPr="007135A7">
              <w:t>Y</w:t>
            </w:r>
            <w:r w:rsidRPr="007135A7">
              <w:rPr>
                <w:spacing w:val="-8"/>
              </w:rPr>
              <w:t xml:space="preserve"> </w:t>
            </w:r>
            <w:r w:rsidRPr="007135A7">
              <w:t>PLANIFICACIÓN</w:t>
            </w:r>
          </w:p>
        </w:tc>
      </w:tr>
      <w:tr w:rsidR="007135A7" w:rsidRPr="007135A7" w14:paraId="0571D0F4" w14:textId="77777777" w:rsidTr="007D237D">
        <w:trPr>
          <w:trHeight w:val="1701"/>
          <w:jc w:val="center"/>
        </w:trPr>
        <w:tc>
          <w:tcPr>
            <w:tcW w:w="9639" w:type="dxa"/>
            <w:gridSpan w:val="2"/>
          </w:tcPr>
          <w:p w14:paraId="273DC60B" w14:textId="4F5A67AC" w:rsidR="00366FDF" w:rsidRPr="007135A7" w:rsidRDefault="00366FDF" w:rsidP="00E36CCA">
            <w:pPr>
              <w:pStyle w:val="Textoencaja"/>
              <w:spacing w:line="240" w:lineRule="auto"/>
              <w:rPr>
                <w:bCs/>
              </w:rPr>
            </w:pPr>
            <w:r w:rsidRPr="007135A7">
              <w:rPr>
                <w:b/>
              </w:rPr>
              <w:t>Carácter de la actividad</w:t>
            </w:r>
            <w:r w:rsidRPr="007135A7">
              <w:rPr>
                <w:bCs/>
              </w:rPr>
              <w:t>: O</w:t>
            </w:r>
            <w:r w:rsidR="00A06039" w:rsidRPr="007135A7">
              <w:rPr>
                <w:bCs/>
              </w:rPr>
              <w:t>bligatoria</w:t>
            </w:r>
          </w:p>
          <w:p w14:paraId="07E34E98" w14:textId="77777777" w:rsidR="00366FDF" w:rsidRPr="007135A7" w:rsidRDefault="00366FDF" w:rsidP="00E36CCA">
            <w:pPr>
              <w:pStyle w:val="Textoencaja"/>
              <w:spacing w:line="240" w:lineRule="auto"/>
              <w:rPr>
                <w:bCs/>
              </w:rPr>
            </w:pPr>
          </w:p>
          <w:p w14:paraId="364AD258" w14:textId="1C009D22" w:rsidR="00366FDF" w:rsidRPr="007135A7" w:rsidRDefault="00366FDF" w:rsidP="00E36CCA">
            <w:pPr>
              <w:pStyle w:val="Textoencaja"/>
              <w:spacing w:line="240" w:lineRule="auto"/>
              <w:rPr>
                <w:bCs/>
              </w:rPr>
            </w:pPr>
            <w:r w:rsidRPr="007135A7">
              <w:rPr>
                <w:b/>
              </w:rPr>
              <w:t>Tipo de actividad</w:t>
            </w:r>
            <w:r w:rsidRPr="007135A7">
              <w:rPr>
                <w:bCs/>
              </w:rPr>
              <w:t>: Específica del programa.</w:t>
            </w:r>
          </w:p>
          <w:p w14:paraId="6F744B7D" w14:textId="77777777" w:rsidR="00366FDF" w:rsidRPr="007135A7" w:rsidRDefault="00366FDF" w:rsidP="00E36CCA">
            <w:pPr>
              <w:pStyle w:val="Textoencaja"/>
              <w:spacing w:line="240" w:lineRule="auto"/>
              <w:rPr>
                <w:bCs/>
              </w:rPr>
            </w:pPr>
          </w:p>
          <w:p w14:paraId="5B80EC3A" w14:textId="77777777" w:rsidR="00366FDF" w:rsidRPr="007135A7" w:rsidRDefault="00366FDF" w:rsidP="00E36CCA">
            <w:pPr>
              <w:pStyle w:val="Textoencaja"/>
              <w:spacing w:line="240" w:lineRule="auto"/>
              <w:rPr>
                <w:bCs/>
              </w:rPr>
            </w:pPr>
            <w:r w:rsidRPr="007135A7">
              <w:rPr>
                <w:b/>
              </w:rPr>
              <w:t>Breve descripción de contenidos</w:t>
            </w:r>
            <w:r w:rsidRPr="007135A7">
              <w:rPr>
                <w:bCs/>
              </w:rPr>
              <w:t>:</w:t>
            </w:r>
          </w:p>
          <w:p w14:paraId="7BF3439C" w14:textId="009FC49B" w:rsidR="00366FDF" w:rsidRPr="007135A7" w:rsidRDefault="00A06039" w:rsidP="00E36CCA">
            <w:pPr>
              <w:pStyle w:val="Textoencaja"/>
              <w:spacing w:line="240" w:lineRule="auto"/>
              <w:rPr>
                <w:bCs/>
              </w:rPr>
            </w:pPr>
            <w:r w:rsidRPr="007135A7">
              <w:rPr>
                <w:bCs/>
              </w:rPr>
              <w:t xml:space="preserve">Defensa del plan de investigación </w:t>
            </w:r>
            <w:r w:rsidR="00D9002D" w:rsidRPr="007135A7">
              <w:rPr>
                <w:bCs/>
              </w:rPr>
              <w:t>específico de cada estudiante</w:t>
            </w:r>
            <w:r w:rsidR="00366FDF" w:rsidRPr="007135A7">
              <w:rPr>
                <w:bCs/>
              </w:rPr>
              <w:t>.</w:t>
            </w:r>
          </w:p>
          <w:p w14:paraId="3E75B002" w14:textId="77777777" w:rsidR="00366FDF" w:rsidRPr="007135A7" w:rsidRDefault="00366FDF" w:rsidP="00E36CCA">
            <w:pPr>
              <w:pStyle w:val="Textoencaja"/>
              <w:spacing w:line="240" w:lineRule="auto"/>
              <w:rPr>
                <w:bCs/>
              </w:rPr>
            </w:pPr>
          </w:p>
          <w:p w14:paraId="43EE0BC7" w14:textId="77777777" w:rsidR="00366FDF" w:rsidRPr="007135A7" w:rsidRDefault="00366FDF" w:rsidP="00E36CCA">
            <w:pPr>
              <w:pStyle w:val="Textoencaja"/>
              <w:spacing w:line="240" w:lineRule="auto"/>
              <w:rPr>
                <w:b/>
              </w:rPr>
            </w:pPr>
            <w:r w:rsidRPr="007135A7">
              <w:rPr>
                <w:b/>
              </w:rPr>
              <w:t>Planificación temporal a lo largo de la formación investigadora del d</w:t>
            </w:r>
            <w:commentRangeStart w:id="20"/>
            <w:commentRangeStart w:id="21"/>
            <w:r w:rsidRPr="007135A7">
              <w:rPr>
                <w:b/>
              </w:rPr>
              <w:t>octorando:</w:t>
            </w:r>
            <w:commentRangeEnd w:id="20"/>
            <w:r w:rsidR="00CA23DD">
              <w:rPr>
                <w:rStyle w:val="Referenciadecomentario"/>
                <w:rFonts w:ascii="Calibri" w:hAnsi="Calibri" w:cs="Calibri"/>
              </w:rPr>
              <w:commentReference w:id="20"/>
            </w:r>
            <w:commentRangeEnd w:id="21"/>
            <w:r w:rsidR="00813A73">
              <w:rPr>
                <w:rStyle w:val="Referenciadecomentario"/>
                <w:rFonts w:ascii="Calibri" w:hAnsi="Calibri" w:cs="Calibri"/>
              </w:rPr>
              <w:commentReference w:id="21"/>
            </w:r>
          </w:p>
          <w:p w14:paraId="1E469CF9" w14:textId="683A1FD0" w:rsidR="00366FDF" w:rsidRPr="007135A7" w:rsidRDefault="00366FDF" w:rsidP="00E36CCA">
            <w:pPr>
              <w:pStyle w:val="Textoencaja"/>
              <w:spacing w:line="240" w:lineRule="auto"/>
              <w:rPr>
                <w:bCs/>
              </w:rPr>
            </w:pPr>
            <w:r w:rsidRPr="007135A7">
              <w:rPr>
                <w:bCs/>
              </w:rPr>
              <w:t xml:space="preserve">Se debe realizar </w:t>
            </w:r>
            <w:r w:rsidR="00813A73">
              <w:rPr>
                <w:bCs/>
              </w:rPr>
              <w:t xml:space="preserve">una única vez, en </w:t>
            </w:r>
            <w:r w:rsidR="00A06039" w:rsidRPr="007135A7">
              <w:rPr>
                <w:bCs/>
              </w:rPr>
              <w:t>la primera convocatoria posterior a la matrícula</w:t>
            </w:r>
            <w:r w:rsidR="00D9002D" w:rsidRPr="007135A7">
              <w:rPr>
                <w:bCs/>
              </w:rPr>
              <w:t xml:space="preserve"> de ingreso en el PD</w:t>
            </w:r>
            <w:r w:rsidRPr="007135A7">
              <w:rPr>
                <w:bCs/>
              </w:rPr>
              <w:t>.</w:t>
            </w:r>
          </w:p>
          <w:p w14:paraId="1600C178" w14:textId="77777777" w:rsidR="00366FDF" w:rsidRPr="007135A7" w:rsidRDefault="00366FDF" w:rsidP="00E36CCA">
            <w:pPr>
              <w:pStyle w:val="Textoencaja"/>
              <w:spacing w:line="240" w:lineRule="auto"/>
              <w:rPr>
                <w:bCs/>
              </w:rPr>
            </w:pPr>
          </w:p>
          <w:p w14:paraId="360AD73C" w14:textId="77777777" w:rsidR="00366FDF" w:rsidRPr="007135A7" w:rsidRDefault="00366FDF" w:rsidP="00E36CCA">
            <w:pPr>
              <w:pStyle w:val="Textoencaja"/>
              <w:spacing w:line="240" w:lineRule="auto"/>
              <w:rPr>
                <w:bCs/>
              </w:rPr>
            </w:pPr>
            <w:r w:rsidRPr="007135A7">
              <w:rPr>
                <w:b/>
              </w:rPr>
              <w:t>Competencias para adquirir</w:t>
            </w:r>
            <w:r w:rsidRPr="007135A7">
              <w:rPr>
                <w:bCs/>
              </w:rPr>
              <w:t>:</w:t>
            </w:r>
          </w:p>
          <w:p w14:paraId="58EFECF1" w14:textId="158C3E59" w:rsidR="00366FDF" w:rsidRPr="007135A7" w:rsidRDefault="00E36CCA" w:rsidP="00E36CCA">
            <w:pPr>
              <w:pStyle w:val="Textoencaja"/>
              <w:spacing w:line="240" w:lineRule="auto"/>
              <w:rPr>
                <w:bCs/>
              </w:rPr>
            </w:pPr>
            <w:r w:rsidRPr="007135A7">
              <w:rPr>
                <w:bCs/>
              </w:rPr>
              <w:t>CB1, CB2, CB3, CB4, CB5, CA1, CA2, CA3, CA5, CA6, OC1</w:t>
            </w:r>
          </w:p>
          <w:p w14:paraId="0761B2B8" w14:textId="77777777" w:rsidR="00366FDF" w:rsidRPr="007135A7" w:rsidRDefault="00366FDF" w:rsidP="00E36CCA">
            <w:pPr>
              <w:pStyle w:val="Textoencaja"/>
              <w:spacing w:line="240" w:lineRule="auto"/>
              <w:rPr>
                <w:bCs/>
              </w:rPr>
            </w:pPr>
          </w:p>
          <w:p w14:paraId="4A11F62A" w14:textId="77777777" w:rsidR="00366FDF" w:rsidRPr="007135A7" w:rsidRDefault="00366FDF" w:rsidP="00E36CCA">
            <w:pPr>
              <w:pStyle w:val="Textoencaja"/>
              <w:spacing w:line="240" w:lineRule="auto"/>
              <w:rPr>
                <w:bCs/>
              </w:rPr>
            </w:pPr>
            <w:r w:rsidRPr="007135A7">
              <w:rPr>
                <w:b/>
              </w:rPr>
              <w:t>Resultados de aprendizaje</w:t>
            </w:r>
            <w:r w:rsidRPr="007135A7">
              <w:rPr>
                <w:bCs/>
              </w:rPr>
              <w:t>:</w:t>
            </w:r>
          </w:p>
          <w:p w14:paraId="519F18B6" w14:textId="77777777" w:rsidR="00E36CCA" w:rsidRPr="007135A7" w:rsidRDefault="00E36CCA" w:rsidP="007135A7">
            <w:pPr>
              <w:pStyle w:val="Textoencaja"/>
              <w:numPr>
                <w:ilvl w:val="0"/>
                <w:numId w:val="14"/>
              </w:numPr>
              <w:spacing w:after="60" w:line="240" w:lineRule="auto"/>
              <w:ind w:left="470" w:hanging="357"/>
              <w:rPr>
                <w:bCs/>
              </w:rPr>
            </w:pPr>
            <w:r w:rsidRPr="007135A7">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61E66DD1" w14:textId="77777777" w:rsidR="00E36CCA" w:rsidRPr="007135A7" w:rsidRDefault="00E36CCA" w:rsidP="007135A7">
            <w:pPr>
              <w:pStyle w:val="Textoencaja"/>
              <w:numPr>
                <w:ilvl w:val="0"/>
                <w:numId w:val="14"/>
              </w:numPr>
              <w:spacing w:after="60" w:line="240" w:lineRule="auto"/>
              <w:ind w:left="470" w:hanging="357"/>
              <w:rPr>
                <w:bCs/>
              </w:rPr>
            </w:pPr>
            <w:r w:rsidRPr="007135A7">
              <w:rPr>
                <w:bCs/>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5CC7CDA7" w14:textId="77777777" w:rsidR="00E36CCA" w:rsidRPr="007135A7" w:rsidRDefault="00E36CCA" w:rsidP="007135A7">
            <w:pPr>
              <w:pStyle w:val="Textoencaja"/>
              <w:numPr>
                <w:ilvl w:val="0"/>
                <w:numId w:val="14"/>
              </w:numPr>
              <w:spacing w:after="60" w:line="240" w:lineRule="auto"/>
              <w:ind w:left="470" w:hanging="357"/>
              <w:rPr>
                <w:bCs/>
              </w:rPr>
            </w:pPr>
            <w:r w:rsidRPr="007135A7">
              <w:rPr>
                <w:bCs/>
              </w:rPr>
              <w:t>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660AFA02" w14:textId="58C9715A" w:rsidR="00E36CCA" w:rsidRPr="007135A7" w:rsidRDefault="00E36CCA" w:rsidP="007135A7">
            <w:pPr>
              <w:pStyle w:val="Textoencaja"/>
              <w:numPr>
                <w:ilvl w:val="0"/>
                <w:numId w:val="14"/>
              </w:numPr>
              <w:spacing w:after="60" w:line="240" w:lineRule="auto"/>
              <w:ind w:left="470" w:hanging="357"/>
              <w:rPr>
                <w:bCs/>
              </w:rPr>
            </w:pPr>
            <w:r w:rsidRPr="007135A7">
              <w:rPr>
                <w:bCs/>
              </w:rPr>
              <w:t>Haber mostrado que son capaces de desarrollar su actividad investigadora con responsabilidad social e integridad científica</w:t>
            </w:r>
            <w:r w:rsidR="009905E2" w:rsidRPr="007135A7">
              <w:rPr>
                <w:bCs/>
              </w:rPr>
              <w:t>.</w:t>
            </w:r>
          </w:p>
          <w:p w14:paraId="24418761" w14:textId="77777777" w:rsidR="00E36CCA" w:rsidRPr="007135A7" w:rsidRDefault="00E36CCA" w:rsidP="007135A7">
            <w:pPr>
              <w:pStyle w:val="Textoencaja"/>
              <w:numPr>
                <w:ilvl w:val="0"/>
                <w:numId w:val="14"/>
              </w:numPr>
              <w:spacing w:after="60" w:line="240" w:lineRule="auto"/>
              <w:ind w:left="470" w:hanging="357"/>
              <w:rPr>
                <w:bCs/>
              </w:rPr>
            </w:pPr>
            <w:r w:rsidRPr="007135A7">
              <w:rPr>
                <w:bCs/>
              </w:rPr>
              <w:t>Haber demostrado dentro de su contexto científico específico que son capaces de realizar avances en aspectos culturales, sociales o tecnológicos, así como de fomentar la innovación en todos los ámbitos en una sociedad basada en el conocimiento.</w:t>
            </w:r>
          </w:p>
          <w:p w14:paraId="3CF90ABB" w14:textId="77777777" w:rsidR="00366FDF" w:rsidRPr="007135A7" w:rsidRDefault="00366FDF" w:rsidP="00E36CCA">
            <w:pPr>
              <w:pStyle w:val="Textoencaja"/>
              <w:spacing w:line="240" w:lineRule="auto"/>
              <w:rPr>
                <w:bCs/>
              </w:rPr>
            </w:pPr>
          </w:p>
          <w:p w14:paraId="391D6D05" w14:textId="77777777" w:rsidR="00366FDF" w:rsidRPr="007135A7" w:rsidRDefault="00366FDF" w:rsidP="00E36CCA">
            <w:pPr>
              <w:pStyle w:val="Textoencaja"/>
              <w:spacing w:line="240" w:lineRule="auto"/>
              <w:rPr>
                <w:bCs/>
              </w:rPr>
            </w:pPr>
            <w:r w:rsidRPr="007135A7">
              <w:rPr>
                <w:b/>
              </w:rPr>
              <w:t>Lengua/s en la que se impartirá</w:t>
            </w:r>
            <w:r w:rsidRPr="007135A7">
              <w:rPr>
                <w:bCs/>
              </w:rPr>
              <w:t xml:space="preserve">: </w:t>
            </w:r>
          </w:p>
          <w:p w14:paraId="38EC1E6D" w14:textId="45A01F1F" w:rsidR="00366FDF" w:rsidRPr="007135A7" w:rsidRDefault="00366FDF" w:rsidP="00E36CCA">
            <w:pPr>
              <w:pStyle w:val="Textoencaja"/>
              <w:spacing w:line="240" w:lineRule="auto"/>
              <w:rPr>
                <w:bCs/>
              </w:rPr>
            </w:pPr>
            <w:r w:rsidRPr="007135A7">
              <w:rPr>
                <w:bCs/>
              </w:rPr>
              <w:t>Gallego/castellano</w:t>
            </w:r>
            <w:r w:rsidR="00A06039" w:rsidRPr="007135A7">
              <w:rPr>
                <w:bCs/>
              </w:rPr>
              <w:t>/inglés</w:t>
            </w:r>
          </w:p>
          <w:p w14:paraId="55580B9F" w14:textId="77777777" w:rsidR="00366FDF" w:rsidRPr="007135A7" w:rsidRDefault="00366FDF" w:rsidP="00E36CCA">
            <w:pPr>
              <w:pStyle w:val="Textoencaja"/>
              <w:spacing w:line="240" w:lineRule="auto"/>
              <w:rPr>
                <w:bCs/>
              </w:rPr>
            </w:pPr>
          </w:p>
          <w:p w14:paraId="2DC2AC4D" w14:textId="77777777" w:rsidR="00366FDF" w:rsidRPr="007135A7" w:rsidRDefault="00366FDF" w:rsidP="00E36CCA">
            <w:pPr>
              <w:pStyle w:val="Textoencaja"/>
              <w:spacing w:line="240" w:lineRule="auto"/>
              <w:rPr>
                <w:bCs/>
              </w:rPr>
            </w:pPr>
            <w:r w:rsidRPr="007135A7">
              <w:rPr>
                <w:b/>
              </w:rPr>
              <w:t>Otras aclaraciones que se consideren oportunas</w:t>
            </w:r>
            <w:r w:rsidRPr="007135A7">
              <w:rPr>
                <w:bCs/>
              </w:rPr>
              <w:t xml:space="preserve">: </w:t>
            </w:r>
          </w:p>
          <w:p w14:paraId="2058E223" w14:textId="22D13DAF" w:rsidR="00366FDF" w:rsidRPr="007135A7" w:rsidRDefault="00D9002D" w:rsidP="00E36CCA">
            <w:pPr>
              <w:pStyle w:val="Textoencaja"/>
              <w:spacing w:line="240" w:lineRule="auto"/>
              <w:rPr>
                <w:bCs/>
              </w:rPr>
            </w:pPr>
            <w:r w:rsidRPr="007135A7">
              <w:rPr>
                <w:bCs/>
              </w:rPr>
              <w:t>La CAPD designará un tribunal para evaluar esta actividad</w:t>
            </w:r>
            <w:r w:rsidR="00366FDF" w:rsidRPr="007135A7">
              <w:rPr>
                <w:bCs/>
              </w:rPr>
              <w:t>.</w:t>
            </w:r>
          </w:p>
          <w:p w14:paraId="0CE81C3B" w14:textId="77777777" w:rsidR="00366FDF" w:rsidRPr="007135A7" w:rsidRDefault="00366FDF" w:rsidP="00E36CCA">
            <w:pPr>
              <w:pStyle w:val="Textoencaja"/>
              <w:spacing w:line="240" w:lineRule="auto"/>
              <w:rPr>
                <w:bCs/>
              </w:rPr>
            </w:pPr>
          </w:p>
          <w:p w14:paraId="3F8FA9CC" w14:textId="77777777" w:rsidR="00366FDF" w:rsidRPr="007135A7" w:rsidRDefault="00366FDF" w:rsidP="00E36CCA">
            <w:pPr>
              <w:pStyle w:val="Textoencaja"/>
              <w:spacing w:line="240" w:lineRule="auto"/>
              <w:rPr>
                <w:bCs/>
              </w:rPr>
            </w:pPr>
          </w:p>
        </w:tc>
      </w:tr>
      <w:tr w:rsidR="007135A7" w:rsidRPr="007135A7" w14:paraId="47C202AB" w14:textId="77777777" w:rsidTr="007D237D">
        <w:trPr>
          <w:trHeight w:val="282"/>
          <w:jc w:val="center"/>
        </w:trPr>
        <w:tc>
          <w:tcPr>
            <w:tcW w:w="9639" w:type="dxa"/>
            <w:gridSpan w:val="2"/>
            <w:shd w:val="clear" w:color="auto" w:fill="D9D9D9"/>
          </w:tcPr>
          <w:p w14:paraId="7A69CBF2" w14:textId="77777777" w:rsidR="00366FDF" w:rsidRPr="007135A7" w:rsidRDefault="00366FDF" w:rsidP="007D237D">
            <w:pPr>
              <w:pStyle w:val="TablaTitulo"/>
            </w:pPr>
            <w:r w:rsidRPr="007135A7">
              <w:t>PROCEDIMIENTO</w:t>
            </w:r>
            <w:r w:rsidRPr="007135A7">
              <w:rPr>
                <w:spacing w:val="-9"/>
              </w:rPr>
              <w:t xml:space="preserve"> </w:t>
            </w:r>
            <w:r w:rsidRPr="007135A7">
              <w:t>DE</w:t>
            </w:r>
            <w:r w:rsidRPr="007135A7">
              <w:rPr>
                <w:spacing w:val="-9"/>
              </w:rPr>
              <w:t xml:space="preserve"> </w:t>
            </w:r>
            <w:r w:rsidRPr="007135A7">
              <w:t>CONTROL</w:t>
            </w:r>
          </w:p>
        </w:tc>
      </w:tr>
      <w:tr w:rsidR="007135A7" w:rsidRPr="007135A7" w14:paraId="6341302D" w14:textId="77777777" w:rsidTr="00E36CCA">
        <w:trPr>
          <w:trHeight w:val="748"/>
          <w:jc w:val="center"/>
        </w:trPr>
        <w:tc>
          <w:tcPr>
            <w:tcW w:w="9639" w:type="dxa"/>
            <w:gridSpan w:val="2"/>
          </w:tcPr>
          <w:p w14:paraId="78ED286B" w14:textId="3710ECEE" w:rsidR="00366FDF" w:rsidRPr="007135A7" w:rsidRDefault="009905E2" w:rsidP="007D237D">
            <w:pPr>
              <w:pStyle w:val="Textoencaja"/>
              <w:rPr>
                <w:bCs/>
              </w:rPr>
            </w:pPr>
            <w:r w:rsidRPr="007135A7">
              <w:rPr>
                <w:bCs/>
              </w:rPr>
              <w:t>Evaluación por el tribunal</w:t>
            </w:r>
            <w:r w:rsidR="00366FDF" w:rsidRPr="007135A7">
              <w:rPr>
                <w:bCs/>
              </w:rPr>
              <w:t>.</w:t>
            </w:r>
          </w:p>
          <w:p w14:paraId="239D43DD" w14:textId="77777777" w:rsidR="00366FDF" w:rsidRPr="007135A7" w:rsidRDefault="00366FDF" w:rsidP="007D237D">
            <w:pPr>
              <w:pStyle w:val="Textoencaja"/>
            </w:pPr>
          </w:p>
        </w:tc>
      </w:tr>
      <w:tr w:rsidR="007135A7" w:rsidRPr="007135A7" w14:paraId="3CCD7828" w14:textId="77777777" w:rsidTr="007D237D">
        <w:trPr>
          <w:trHeight w:val="282"/>
          <w:jc w:val="center"/>
        </w:trPr>
        <w:tc>
          <w:tcPr>
            <w:tcW w:w="9639" w:type="dxa"/>
            <w:gridSpan w:val="2"/>
            <w:shd w:val="clear" w:color="auto" w:fill="D9D9D9"/>
          </w:tcPr>
          <w:p w14:paraId="56E225B5" w14:textId="77777777" w:rsidR="00366FDF" w:rsidRPr="007135A7" w:rsidRDefault="00366FDF" w:rsidP="007D237D">
            <w:pPr>
              <w:pStyle w:val="TablaTitulo"/>
            </w:pPr>
            <w:r w:rsidRPr="007135A7">
              <w:t>ACTUACIONES</w:t>
            </w:r>
            <w:r w:rsidRPr="007135A7">
              <w:rPr>
                <w:spacing w:val="-8"/>
              </w:rPr>
              <w:t xml:space="preserve"> </w:t>
            </w:r>
            <w:r w:rsidRPr="007135A7">
              <w:t>DE</w:t>
            </w:r>
            <w:r w:rsidRPr="007135A7">
              <w:rPr>
                <w:spacing w:val="-8"/>
              </w:rPr>
              <w:t xml:space="preserve"> </w:t>
            </w:r>
            <w:r w:rsidRPr="007135A7">
              <w:t>MOVILIDAD</w:t>
            </w:r>
          </w:p>
        </w:tc>
      </w:tr>
      <w:tr w:rsidR="007135A7" w:rsidRPr="007135A7" w14:paraId="78A3C294" w14:textId="77777777" w:rsidTr="00D861DA">
        <w:trPr>
          <w:trHeight w:val="580"/>
          <w:jc w:val="center"/>
        </w:trPr>
        <w:tc>
          <w:tcPr>
            <w:tcW w:w="9639" w:type="dxa"/>
            <w:gridSpan w:val="2"/>
          </w:tcPr>
          <w:p w14:paraId="3187637C" w14:textId="77777777" w:rsidR="00366FDF" w:rsidRPr="007135A7" w:rsidRDefault="00366FDF" w:rsidP="007D237D">
            <w:pPr>
              <w:pStyle w:val="Textoencaja"/>
              <w:rPr>
                <w:bCs/>
              </w:rPr>
            </w:pPr>
            <w:r w:rsidRPr="007135A7">
              <w:rPr>
                <w:bCs/>
              </w:rPr>
              <w:t>No procede.</w:t>
            </w:r>
          </w:p>
          <w:p w14:paraId="51B3C545" w14:textId="77777777" w:rsidR="00366FDF" w:rsidRPr="007135A7" w:rsidRDefault="00366FDF" w:rsidP="007D237D">
            <w:pPr>
              <w:pStyle w:val="Textoencaja"/>
              <w:jc w:val="left"/>
            </w:pPr>
          </w:p>
        </w:tc>
      </w:tr>
    </w:tbl>
    <w:p w14:paraId="43D646EB" w14:textId="77777777" w:rsidR="00A06039" w:rsidRPr="007135A7" w:rsidRDefault="00A06039">
      <w:pPr>
        <w:rPr>
          <w:rFonts w:asciiTheme="minorHAnsi" w:hAnsiTheme="minorHAnsi" w:cstheme="minorHAnsi"/>
          <w:sz w:val="20"/>
          <w:szCs w:val="20"/>
        </w:rPr>
      </w:pPr>
      <w:r w:rsidRPr="007135A7">
        <w:rPr>
          <w:rFonts w:asciiTheme="minorHAnsi" w:hAnsiTheme="minorHAnsi" w:cstheme="minorHAnsi"/>
        </w:rPr>
        <w:br w:type="page"/>
      </w:r>
    </w:p>
    <w:p w14:paraId="260DD7DC" w14:textId="77777777" w:rsidR="00AA1E07" w:rsidRPr="007135A7" w:rsidRDefault="00AA1E07" w:rsidP="00AA1E07">
      <w:pPr>
        <w:pStyle w:val="Textodocorpo"/>
        <w:jc w:val="both"/>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35A7" w:rsidRPr="007135A7" w14:paraId="74B96238" w14:textId="77777777" w:rsidTr="007D237D">
        <w:trPr>
          <w:trHeight w:val="282"/>
          <w:jc w:val="center"/>
        </w:trPr>
        <w:tc>
          <w:tcPr>
            <w:tcW w:w="9639" w:type="dxa"/>
            <w:gridSpan w:val="2"/>
            <w:shd w:val="clear" w:color="auto" w:fill="D9D9D9"/>
          </w:tcPr>
          <w:p w14:paraId="7EAE0316" w14:textId="57536755" w:rsidR="00A06039" w:rsidRPr="007135A7" w:rsidRDefault="00A06039" w:rsidP="007D237D">
            <w:pPr>
              <w:pStyle w:val="TablaTitulo"/>
              <w:rPr>
                <w:i/>
              </w:rPr>
            </w:pPr>
            <w:r w:rsidRPr="007135A7">
              <w:t>ACTIVIDAD</w:t>
            </w:r>
            <w:r w:rsidRPr="007135A7">
              <w:rPr>
                <w:spacing w:val="-8"/>
              </w:rPr>
              <w:t xml:space="preserve"> 5</w:t>
            </w:r>
            <w:r w:rsidRPr="007135A7">
              <w:t>:</w:t>
            </w:r>
            <w:r w:rsidRPr="007135A7">
              <w:rPr>
                <w:spacing w:val="-7"/>
              </w:rPr>
              <w:t xml:space="preserve"> Presentación de resultados en congresos</w:t>
            </w:r>
          </w:p>
        </w:tc>
      </w:tr>
      <w:tr w:rsidR="007135A7" w:rsidRPr="007135A7" w14:paraId="3F30DC98" w14:textId="77777777" w:rsidTr="007D237D">
        <w:trPr>
          <w:trHeight w:val="285"/>
          <w:jc w:val="center"/>
        </w:trPr>
        <w:tc>
          <w:tcPr>
            <w:tcW w:w="4027" w:type="dxa"/>
            <w:shd w:val="clear" w:color="auto" w:fill="D9D9D9"/>
          </w:tcPr>
          <w:p w14:paraId="06F9E8AC" w14:textId="77777777" w:rsidR="00A06039" w:rsidRPr="007135A7" w:rsidRDefault="00A06039" w:rsidP="007D237D">
            <w:pPr>
              <w:pStyle w:val="TablaTitulo"/>
            </w:pPr>
            <w:r w:rsidRPr="007135A7">
              <w:t>NÚMERO DE</w:t>
            </w:r>
            <w:r w:rsidRPr="007135A7">
              <w:rPr>
                <w:spacing w:val="-3"/>
              </w:rPr>
              <w:t xml:space="preserve"> </w:t>
            </w:r>
            <w:r w:rsidRPr="007135A7">
              <w:t>HORAS:</w:t>
            </w:r>
            <w:r w:rsidRPr="007135A7">
              <w:rPr>
                <w:spacing w:val="-4"/>
              </w:rPr>
              <w:t xml:space="preserve"> </w:t>
            </w:r>
          </w:p>
        </w:tc>
        <w:tc>
          <w:tcPr>
            <w:tcW w:w="5612" w:type="dxa"/>
            <w:shd w:val="clear" w:color="auto" w:fill="auto"/>
          </w:tcPr>
          <w:p w14:paraId="3C5FB85F" w14:textId="77777777" w:rsidR="00A06039" w:rsidRPr="007135A7" w:rsidRDefault="00A06039" w:rsidP="007D237D">
            <w:pPr>
              <w:pStyle w:val="TablaTitulo"/>
            </w:pPr>
            <w:r w:rsidRPr="007135A7">
              <w:t>No procede</w:t>
            </w:r>
          </w:p>
        </w:tc>
      </w:tr>
      <w:tr w:rsidR="007135A7" w:rsidRPr="007135A7" w14:paraId="132E1B74" w14:textId="77777777" w:rsidTr="007D237D">
        <w:trPr>
          <w:trHeight w:val="285"/>
          <w:jc w:val="center"/>
        </w:trPr>
        <w:tc>
          <w:tcPr>
            <w:tcW w:w="9639" w:type="dxa"/>
            <w:gridSpan w:val="2"/>
            <w:shd w:val="clear" w:color="auto" w:fill="D9D9D9"/>
          </w:tcPr>
          <w:p w14:paraId="508B8304" w14:textId="77777777" w:rsidR="00A06039" w:rsidRPr="007135A7" w:rsidRDefault="00A06039" w:rsidP="007D237D">
            <w:pPr>
              <w:pStyle w:val="TablaTitulo"/>
            </w:pPr>
            <w:r w:rsidRPr="007135A7">
              <w:t>DESCRIPCIÓN:</w:t>
            </w:r>
            <w:r w:rsidRPr="007135A7">
              <w:rPr>
                <w:spacing w:val="-9"/>
              </w:rPr>
              <w:t xml:space="preserve"> </w:t>
            </w:r>
            <w:r w:rsidRPr="007135A7">
              <w:t>DETALLES</w:t>
            </w:r>
            <w:r w:rsidRPr="007135A7">
              <w:rPr>
                <w:spacing w:val="-8"/>
              </w:rPr>
              <w:t xml:space="preserve"> </w:t>
            </w:r>
            <w:r w:rsidRPr="007135A7">
              <w:t>Y</w:t>
            </w:r>
            <w:r w:rsidRPr="007135A7">
              <w:rPr>
                <w:spacing w:val="-8"/>
              </w:rPr>
              <w:t xml:space="preserve"> </w:t>
            </w:r>
            <w:r w:rsidRPr="007135A7">
              <w:t>PLANIFICACIÓN</w:t>
            </w:r>
          </w:p>
        </w:tc>
      </w:tr>
      <w:tr w:rsidR="007135A7" w:rsidRPr="007135A7" w14:paraId="0A8889D1" w14:textId="77777777" w:rsidTr="007D237D">
        <w:trPr>
          <w:trHeight w:val="1701"/>
          <w:jc w:val="center"/>
        </w:trPr>
        <w:tc>
          <w:tcPr>
            <w:tcW w:w="9639" w:type="dxa"/>
            <w:gridSpan w:val="2"/>
          </w:tcPr>
          <w:p w14:paraId="6ADFF34D" w14:textId="35B6C15F" w:rsidR="00A06039" w:rsidRPr="007135A7" w:rsidRDefault="00A06039" w:rsidP="007D237D">
            <w:pPr>
              <w:pStyle w:val="Textoencaja"/>
              <w:rPr>
                <w:b/>
              </w:rPr>
            </w:pPr>
            <w:r w:rsidRPr="007135A7">
              <w:rPr>
                <w:b/>
              </w:rPr>
              <w:t xml:space="preserve">Carácter de la actividad: </w:t>
            </w:r>
            <w:r w:rsidRPr="007135A7">
              <w:rPr>
                <w:spacing w:val="6"/>
              </w:rPr>
              <w:t>Optativa</w:t>
            </w:r>
          </w:p>
          <w:p w14:paraId="2C85B9B9" w14:textId="77777777" w:rsidR="00A06039" w:rsidRPr="007135A7" w:rsidRDefault="00A06039" w:rsidP="007D237D">
            <w:pPr>
              <w:pStyle w:val="Textoencaja"/>
            </w:pPr>
          </w:p>
          <w:p w14:paraId="2132C5A7" w14:textId="77777777" w:rsidR="00A06039" w:rsidRPr="007135A7" w:rsidRDefault="00A06039" w:rsidP="007D237D">
            <w:pPr>
              <w:pStyle w:val="Textoencaja"/>
              <w:rPr>
                <w:b/>
              </w:rPr>
            </w:pPr>
            <w:r w:rsidRPr="007135A7">
              <w:rPr>
                <w:b/>
              </w:rPr>
              <w:t xml:space="preserve">Tipo de actividad: </w:t>
            </w:r>
            <w:r w:rsidRPr="007135A7">
              <w:rPr>
                <w:bCs/>
              </w:rPr>
              <w:t>Específica del programa.</w:t>
            </w:r>
          </w:p>
          <w:p w14:paraId="33D54A2C" w14:textId="77777777" w:rsidR="00A06039" w:rsidRPr="007135A7" w:rsidRDefault="00A06039" w:rsidP="007D237D">
            <w:pPr>
              <w:pStyle w:val="Textoencaja"/>
            </w:pPr>
          </w:p>
          <w:p w14:paraId="188B3DCC" w14:textId="77777777" w:rsidR="00A06039" w:rsidRPr="007135A7" w:rsidRDefault="00A06039" w:rsidP="007D237D">
            <w:pPr>
              <w:pStyle w:val="Textoencaja"/>
              <w:rPr>
                <w:b/>
              </w:rPr>
            </w:pPr>
            <w:r w:rsidRPr="007135A7">
              <w:rPr>
                <w:b/>
              </w:rPr>
              <w:t>Breve descripción de contenidos:</w:t>
            </w:r>
          </w:p>
          <w:p w14:paraId="30CE7D59" w14:textId="09056D81" w:rsidR="00A06039" w:rsidRPr="007135A7" w:rsidRDefault="00A06039" w:rsidP="007D237D">
            <w:pPr>
              <w:pStyle w:val="Textoencaja"/>
              <w:rPr>
                <w:bCs/>
              </w:rPr>
            </w:pPr>
            <w:r w:rsidRPr="007135A7">
              <w:rPr>
                <w:bCs/>
              </w:rPr>
              <w:t>Presentación de resultados de la investigación en congresos.</w:t>
            </w:r>
          </w:p>
          <w:p w14:paraId="7CAB88AF" w14:textId="77777777" w:rsidR="00A06039" w:rsidRPr="007135A7" w:rsidRDefault="00A06039" w:rsidP="007D237D">
            <w:pPr>
              <w:pStyle w:val="Textoencaja"/>
            </w:pPr>
          </w:p>
          <w:p w14:paraId="5BA79B1B" w14:textId="77777777" w:rsidR="00A06039" w:rsidRPr="007135A7" w:rsidRDefault="00A06039" w:rsidP="007D237D">
            <w:pPr>
              <w:pStyle w:val="Textoencaja"/>
              <w:rPr>
                <w:b/>
              </w:rPr>
            </w:pPr>
            <w:r w:rsidRPr="007135A7">
              <w:rPr>
                <w:b/>
              </w:rPr>
              <w:t>Planificación temporal a lo largo de la formación investigadora del doctorando:</w:t>
            </w:r>
          </w:p>
          <w:p w14:paraId="47F64CA0" w14:textId="63BA4CC7" w:rsidR="00A06039" w:rsidRPr="007135A7" w:rsidRDefault="00A06039" w:rsidP="007D237D">
            <w:pPr>
              <w:pStyle w:val="Textoencaja"/>
              <w:rPr>
                <w:bCs/>
              </w:rPr>
            </w:pPr>
            <w:r w:rsidRPr="007135A7">
              <w:rPr>
                <w:bCs/>
              </w:rPr>
              <w:t xml:space="preserve">Se debe realizar </w:t>
            </w:r>
            <w:r w:rsidR="00D9002D" w:rsidRPr="007135A7">
              <w:rPr>
                <w:bCs/>
              </w:rPr>
              <w:t>preferentemente en los últimos años de desarrollo de la tesis</w:t>
            </w:r>
            <w:r w:rsidRPr="007135A7">
              <w:rPr>
                <w:bCs/>
              </w:rPr>
              <w:t>.</w:t>
            </w:r>
          </w:p>
          <w:p w14:paraId="4EE66C97" w14:textId="77777777" w:rsidR="00A06039" w:rsidRPr="007135A7" w:rsidRDefault="00A06039" w:rsidP="007D237D">
            <w:pPr>
              <w:pStyle w:val="Textoencaja"/>
            </w:pPr>
          </w:p>
          <w:p w14:paraId="78E0CE38" w14:textId="77777777" w:rsidR="00A06039" w:rsidRPr="007135A7" w:rsidRDefault="00A06039" w:rsidP="007D237D">
            <w:pPr>
              <w:pStyle w:val="Textoencaja"/>
              <w:rPr>
                <w:b/>
              </w:rPr>
            </w:pPr>
            <w:r w:rsidRPr="007135A7">
              <w:rPr>
                <w:b/>
              </w:rPr>
              <w:t>Competencias para adquirir:</w:t>
            </w:r>
          </w:p>
          <w:p w14:paraId="635433BA" w14:textId="4220626A" w:rsidR="00A06039" w:rsidRPr="007135A7" w:rsidRDefault="00D861DA" w:rsidP="007D237D">
            <w:pPr>
              <w:pStyle w:val="Textoencaja"/>
              <w:rPr>
                <w:bCs/>
              </w:rPr>
            </w:pPr>
            <w:r w:rsidRPr="007135A7">
              <w:rPr>
                <w:bCs/>
              </w:rPr>
              <w:t>CB5, CB6, CB7, CA4, CA6</w:t>
            </w:r>
          </w:p>
          <w:p w14:paraId="30514A4D" w14:textId="77777777" w:rsidR="00A06039" w:rsidRPr="007135A7" w:rsidRDefault="00A06039" w:rsidP="007D237D">
            <w:pPr>
              <w:pStyle w:val="Textoencaja"/>
              <w:rPr>
                <w:bCs/>
              </w:rPr>
            </w:pPr>
          </w:p>
          <w:p w14:paraId="399C3CBF" w14:textId="77777777" w:rsidR="00A06039" w:rsidRPr="007135A7" w:rsidRDefault="00A06039" w:rsidP="007D237D">
            <w:pPr>
              <w:pStyle w:val="Textoencaja"/>
              <w:rPr>
                <w:b/>
              </w:rPr>
            </w:pPr>
            <w:r w:rsidRPr="007135A7">
              <w:rPr>
                <w:b/>
              </w:rPr>
              <w:t>Resultados de aprendizaje:</w:t>
            </w:r>
          </w:p>
          <w:p w14:paraId="709D24E1" w14:textId="77777777" w:rsidR="00D861DA" w:rsidRPr="007135A7" w:rsidRDefault="00D861DA" w:rsidP="007135A7">
            <w:pPr>
              <w:pStyle w:val="Textoencaja"/>
              <w:numPr>
                <w:ilvl w:val="0"/>
                <w:numId w:val="14"/>
              </w:numPr>
              <w:spacing w:after="60" w:line="240" w:lineRule="auto"/>
              <w:ind w:left="470" w:hanging="357"/>
              <w:rPr>
                <w:bCs/>
              </w:rPr>
            </w:pPr>
            <w:r w:rsidRPr="007135A7">
              <w:rPr>
                <w:bCs/>
              </w:rPr>
              <w:t>Haber justificado que son capaces de participar en las discusiones científicas que se desarrollen a nivel internacional en su ámbito de conocimiento y de divulgar los resultados de su actividad investigadora a todo tipo de públicos.</w:t>
            </w:r>
          </w:p>
          <w:p w14:paraId="35A1CA5D" w14:textId="77777777" w:rsidR="00D861DA" w:rsidRPr="007135A7" w:rsidRDefault="00D861DA" w:rsidP="007135A7">
            <w:pPr>
              <w:pStyle w:val="Textoencaja"/>
              <w:numPr>
                <w:ilvl w:val="0"/>
                <w:numId w:val="14"/>
              </w:numPr>
              <w:spacing w:after="60" w:line="240" w:lineRule="auto"/>
              <w:ind w:left="470" w:hanging="357"/>
              <w:rPr>
                <w:bCs/>
              </w:rPr>
            </w:pPr>
            <w:r w:rsidRPr="007135A7">
              <w:rPr>
                <w:bCs/>
              </w:rPr>
              <w:t>Haber hecho una contribución original y significativa a la investigación científica en su ámbito de conocimiento y que esta contribución haya sido reconocida como tal por la comunidad científica internacional.</w:t>
            </w:r>
          </w:p>
          <w:p w14:paraId="31FF0960" w14:textId="77777777" w:rsidR="00D861DA" w:rsidRPr="007135A7" w:rsidRDefault="00D861DA" w:rsidP="007135A7">
            <w:pPr>
              <w:pStyle w:val="Textoencaja"/>
              <w:numPr>
                <w:ilvl w:val="0"/>
                <w:numId w:val="14"/>
              </w:numPr>
              <w:spacing w:after="60" w:line="240" w:lineRule="auto"/>
              <w:ind w:left="470" w:hanging="357"/>
              <w:rPr>
                <w:bCs/>
              </w:rPr>
            </w:pPr>
            <w:r w:rsidRPr="007135A7">
              <w:rPr>
                <w:bCs/>
              </w:rPr>
              <w:t>Haber demostrado dentro de su contexto científico específico que son capaces de realizar avances en aspectos culturales, sociales o tecnológicos, así como de fomentar la innovación en todos los ámbitos en una sociedad basada en el conocimiento.</w:t>
            </w:r>
          </w:p>
          <w:p w14:paraId="28733A70" w14:textId="77777777" w:rsidR="00D861DA" w:rsidRPr="007135A7" w:rsidRDefault="00D861DA" w:rsidP="007D237D">
            <w:pPr>
              <w:pStyle w:val="Textoencaja"/>
              <w:rPr>
                <w:bCs/>
              </w:rPr>
            </w:pPr>
          </w:p>
          <w:p w14:paraId="48233021" w14:textId="77777777" w:rsidR="00A06039" w:rsidRPr="007135A7" w:rsidRDefault="00A06039" w:rsidP="007D237D">
            <w:pPr>
              <w:pStyle w:val="Textoencaja"/>
              <w:rPr>
                <w:b/>
              </w:rPr>
            </w:pPr>
            <w:r w:rsidRPr="007135A7">
              <w:rPr>
                <w:b/>
              </w:rPr>
              <w:t xml:space="preserve">Lengua/s en la que se impartirá: </w:t>
            </w:r>
          </w:p>
          <w:p w14:paraId="08FA31F1" w14:textId="495CD7AB" w:rsidR="00A06039" w:rsidRPr="007135A7" w:rsidRDefault="00D861DA" w:rsidP="007D237D">
            <w:pPr>
              <w:pStyle w:val="Textoencaja"/>
              <w:rPr>
                <w:bCs/>
              </w:rPr>
            </w:pPr>
            <w:r w:rsidRPr="007135A7">
              <w:rPr>
                <w:bCs/>
              </w:rPr>
              <w:t>Gallego/castellano/inglés</w:t>
            </w:r>
          </w:p>
          <w:p w14:paraId="015A96C3" w14:textId="77777777" w:rsidR="00A06039" w:rsidRPr="007135A7" w:rsidRDefault="00A06039" w:rsidP="007D237D">
            <w:pPr>
              <w:pStyle w:val="Textoencaja"/>
            </w:pPr>
          </w:p>
          <w:p w14:paraId="0B5670C3" w14:textId="77777777" w:rsidR="00A06039" w:rsidRPr="007135A7" w:rsidRDefault="00A06039" w:rsidP="007D237D">
            <w:pPr>
              <w:pStyle w:val="Textoencaja"/>
              <w:rPr>
                <w:b/>
              </w:rPr>
            </w:pPr>
            <w:r w:rsidRPr="007135A7">
              <w:rPr>
                <w:b/>
              </w:rPr>
              <w:t xml:space="preserve">Otras aclaraciones que se consideren oportunas: </w:t>
            </w:r>
          </w:p>
          <w:p w14:paraId="1C0BC4C5" w14:textId="04D4E9F1" w:rsidR="00A06039" w:rsidRPr="007135A7" w:rsidRDefault="00D861DA" w:rsidP="007D237D">
            <w:pPr>
              <w:pStyle w:val="Textoencaja"/>
              <w:rPr>
                <w:bCs/>
              </w:rPr>
            </w:pPr>
            <w:r w:rsidRPr="007135A7">
              <w:rPr>
                <w:bCs/>
              </w:rPr>
              <w:t>Esta actividad se plantea como optativa porque está condicionada a la disponibilidad presupuestaria de la dirección de la tesis ya que el PD no dispone de fondos propios. No obstante, se considera recomendable su realización, y se informará al estudiantado de las posibles convocatorias de financiación a las que puedan concurrir</w:t>
            </w:r>
            <w:r w:rsidR="00A06039" w:rsidRPr="007135A7">
              <w:rPr>
                <w:bCs/>
              </w:rPr>
              <w:t>.</w:t>
            </w:r>
          </w:p>
        </w:tc>
      </w:tr>
      <w:tr w:rsidR="007135A7" w:rsidRPr="007135A7" w14:paraId="4F471F86" w14:textId="77777777" w:rsidTr="007D237D">
        <w:trPr>
          <w:trHeight w:val="282"/>
          <w:jc w:val="center"/>
        </w:trPr>
        <w:tc>
          <w:tcPr>
            <w:tcW w:w="9639" w:type="dxa"/>
            <w:gridSpan w:val="2"/>
            <w:shd w:val="clear" w:color="auto" w:fill="D9D9D9"/>
          </w:tcPr>
          <w:p w14:paraId="331BDF02" w14:textId="77777777" w:rsidR="00A06039" w:rsidRPr="007135A7" w:rsidRDefault="00A06039" w:rsidP="007D237D">
            <w:pPr>
              <w:pStyle w:val="TablaTitulo"/>
            </w:pPr>
            <w:r w:rsidRPr="007135A7">
              <w:t>PROCEDIMIENTO</w:t>
            </w:r>
            <w:r w:rsidRPr="007135A7">
              <w:rPr>
                <w:spacing w:val="-9"/>
              </w:rPr>
              <w:t xml:space="preserve"> </w:t>
            </w:r>
            <w:r w:rsidRPr="007135A7">
              <w:t>DE</w:t>
            </w:r>
            <w:r w:rsidRPr="007135A7">
              <w:rPr>
                <w:spacing w:val="-9"/>
              </w:rPr>
              <w:t xml:space="preserve"> </w:t>
            </w:r>
            <w:r w:rsidRPr="007135A7">
              <w:t>CONTROL</w:t>
            </w:r>
          </w:p>
        </w:tc>
      </w:tr>
      <w:tr w:rsidR="007135A7" w:rsidRPr="007135A7" w14:paraId="1598B981" w14:textId="77777777" w:rsidTr="007D237D">
        <w:trPr>
          <w:trHeight w:val="850"/>
          <w:jc w:val="center"/>
        </w:trPr>
        <w:tc>
          <w:tcPr>
            <w:tcW w:w="9639" w:type="dxa"/>
            <w:gridSpan w:val="2"/>
          </w:tcPr>
          <w:p w14:paraId="4F9B5856" w14:textId="771F8502" w:rsidR="00A06039" w:rsidRPr="007135A7" w:rsidRDefault="00EF4A2C" w:rsidP="007D237D">
            <w:pPr>
              <w:pStyle w:val="Textoencaja"/>
              <w:rPr>
                <w:bCs/>
              </w:rPr>
            </w:pPr>
            <w:r w:rsidRPr="007135A7">
              <w:rPr>
                <w:bCs/>
              </w:rPr>
              <w:t>El/La doctorando/a incluirá en su Documento de Actividades todas las comunicaciones presentadas en congresos en las que haya colaborado. Se indicará brevemente el grado de implicación del/la estudiante en el proceso asociado a la publicación. Esta documentación será validada por el Tutor Académico de Doctorando y revisada por la Comisión Académica del Programa de Doctorado, que la valorará para verificar que se alcanzan las competencias indicadas. La documentación y valoración se incorporará al registro de actividades del doctorando.</w:t>
            </w:r>
          </w:p>
        </w:tc>
      </w:tr>
      <w:tr w:rsidR="007135A7" w:rsidRPr="007135A7" w14:paraId="7650A2E9" w14:textId="77777777" w:rsidTr="007D237D">
        <w:trPr>
          <w:trHeight w:val="282"/>
          <w:jc w:val="center"/>
        </w:trPr>
        <w:tc>
          <w:tcPr>
            <w:tcW w:w="9639" w:type="dxa"/>
            <w:gridSpan w:val="2"/>
            <w:shd w:val="clear" w:color="auto" w:fill="D9D9D9"/>
          </w:tcPr>
          <w:p w14:paraId="1F1150AC" w14:textId="77777777" w:rsidR="00A06039" w:rsidRPr="007135A7" w:rsidRDefault="00A06039" w:rsidP="007D237D">
            <w:pPr>
              <w:pStyle w:val="TablaTitulo"/>
            </w:pPr>
            <w:r w:rsidRPr="007135A7">
              <w:t>ACTUACIONES</w:t>
            </w:r>
            <w:r w:rsidRPr="007135A7">
              <w:rPr>
                <w:spacing w:val="-8"/>
              </w:rPr>
              <w:t xml:space="preserve"> </w:t>
            </w:r>
            <w:r w:rsidRPr="007135A7">
              <w:t>DE</w:t>
            </w:r>
            <w:r w:rsidRPr="007135A7">
              <w:rPr>
                <w:spacing w:val="-8"/>
              </w:rPr>
              <w:t xml:space="preserve"> </w:t>
            </w:r>
            <w:r w:rsidRPr="007135A7">
              <w:t>MOVILIDAD</w:t>
            </w:r>
          </w:p>
        </w:tc>
      </w:tr>
      <w:tr w:rsidR="007135A7" w:rsidRPr="007135A7" w14:paraId="76D57A4C" w14:textId="77777777" w:rsidTr="007D237D">
        <w:trPr>
          <w:trHeight w:val="850"/>
          <w:jc w:val="center"/>
        </w:trPr>
        <w:tc>
          <w:tcPr>
            <w:tcW w:w="9639" w:type="dxa"/>
            <w:gridSpan w:val="2"/>
          </w:tcPr>
          <w:p w14:paraId="0E86A8FA" w14:textId="77777777" w:rsidR="00A06039" w:rsidRPr="007135A7" w:rsidRDefault="00A06039" w:rsidP="007D237D">
            <w:pPr>
              <w:pStyle w:val="Textoencaja"/>
              <w:rPr>
                <w:bCs/>
              </w:rPr>
            </w:pPr>
            <w:r w:rsidRPr="007135A7">
              <w:rPr>
                <w:bCs/>
              </w:rPr>
              <w:t>No procede.</w:t>
            </w:r>
          </w:p>
          <w:p w14:paraId="5F0D3AB0" w14:textId="77777777" w:rsidR="00A06039" w:rsidRPr="007135A7" w:rsidRDefault="00A06039" w:rsidP="007D237D">
            <w:pPr>
              <w:pStyle w:val="Textoencaja"/>
              <w:jc w:val="left"/>
            </w:pPr>
          </w:p>
          <w:p w14:paraId="199150CD" w14:textId="77777777" w:rsidR="00A06039" w:rsidRPr="007135A7" w:rsidRDefault="00A06039" w:rsidP="007D237D">
            <w:pPr>
              <w:pStyle w:val="Textoencaja"/>
              <w:jc w:val="left"/>
            </w:pPr>
          </w:p>
        </w:tc>
      </w:tr>
    </w:tbl>
    <w:p w14:paraId="13268B0C" w14:textId="77777777" w:rsidR="00AA1E07" w:rsidRPr="007135A7" w:rsidRDefault="00AA1E07" w:rsidP="00AA1E07">
      <w:pPr>
        <w:rPr>
          <w:rFonts w:asciiTheme="minorHAnsi" w:hAnsiTheme="minorHAnsi" w:cstheme="minorHAnsi"/>
        </w:rPr>
      </w:pPr>
      <w:r w:rsidRPr="007135A7">
        <w:rPr>
          <w:rFonts w:asciiTheme="minorHAnsi" w:hAnsiTheme="minorHAnsi" w:cstheme="minorHAnsi"/>
        </w:rPr>
        <w:br w:type="page"/>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7135A7" w:rsidRPr="007135A7" w14:paraId="7FBF50E3" w14:textId="77777777" w:rsidTr="00F549CE">
        <w:trPr>
          <w:trHeight w:val="282"/>
          <w:jc w:val="center"/>
        </w:trPr>
        <w:tc>
          <w:tcPr>
            <w:tcW w:w="9639" w:type="dxa"/>
            <w:gridSpan w:val="2"/>
            <w:shd w:val="clear" w:color="auto" w:fill="D9D9D9"/>
          </w:tcPr>
          <w:p w14:paraId="4FDD8189" w14:textId="77777777" w:rsidR="00D861DA" w:rsidRPr="007135A7" w:rsidRDefault="00D861DA" w:rsidP="00D861DA">
            <w:pPr>
              <w:rPr>
                <w:rFonts w:asciiTheme="minorHAnsi" w:hAnsiTheme="minorHAnsi" w:cstheme="minorHAnsi"/>
                <w:b/>
                <w:i/>
              </w:rPr>
            </w:pPr>
            <w:r w:rsidRPr="007135A7">
              <w:rPr>
                <w:rFonts w:asciiTheme="minorHAnsi" w:hAnsiTheme="minorHAnsi" w:cstheme="minorHAnsi"/>
                <w:b/>
              </w:rPr>
              <w:lastRenderedPageBreak/>
              <w:t>ACTIVIDAD 5: Elaboración de publicaciones científicas o técnicas</w:t>
            </w:r>
          </w:p>
        </w:tc>
      </w:tr>
      <w:tr w:rsidR="007135A7" w:rsidRPr="007135A7" w14:paraId="4D2985DD" w14:textId="77777777" w:rsidTr="00F549CE">
        <w:trPr>
          <w:trHeight w:val="285"/>
          <w:jc w:val="center"/>
        </w:trPr>
        <w:tc>
          <w:tcPr>
            <w:tcW w:w="4027" w:type="dxa"/>
            <w:shd w:val="clear" w:color="auto" w:fill="D9D9D9"/>
          </w:tcPr>
          <w:p w14:paraId="698F18C9"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 xml:space="preserve">NÚMERO DE HORAS: </w:t>
            </w:r>
          </w:p>
        </w:tc>
        <w:tc>
          <w:tcPr>
            <w:tcW w:w="5612" w:type="dxa"/>
            <w:shd w:val="clear" w:color="auto" w:fill="auto"/>
          </w:tcPr>
          <w:p w14:paraId="31B6CED5"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No procede</w:t>
            </w:r>
          </w:p>
        </w:tc>
      </w:tr>
      <w:tr w:rsidR="007135A7" w:rsidRPr="007135A7" w14:paraId="457BE101" w14:textId="77777777" w:rsidTr="00F549CE">
        <w:trPr>
          <w:trHeight w:val="285"/>
          <w:jc w:val="center"/>
        </w:trPr>
        <w:tc>
          <w:tcPr>
            <w:tcW w:w="9639" w:type="dxa"/>
            <w:gridSpan w:val="2"/>
            <w:shd w:val="clear" w:color="auto" w:fill="D9D9D9"/>
          </w:tcPr>
          <w:p w14:paraId="4D0149DF"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DESCRIPCIÓN: DETALLES Y PLANIFICACIÓN</w:t>
            </w:r>
          </w:p>
        </w:tc>
      </w:tr>
      <w:tr w:rsidR="007135A7" w:rsidRPr="007135A7" w14:paraId="6CB42BD9" w14:textId="77777777" w:rsidTr="00F549CE">
        <w:trPr>
          <w:trHeight w:val="1701"/>
          <w:jc w:val="center"/>
        </w:trPr>
        <w:tc>
          <w:tcPr>
            <w:tcW w:w="9639" w:type="dxa"/>
            <w:gridSpan w:val="2"/>
          </w:tcPr>
          <w:p w14:paraId="3C73B9E8" w14:textId="0CA54EEE" w:rsidR="00D861DA" w:rsidRPr="007135A7" w:rsidRDefault="00D861DA" w:rsidP="00D861DA">
            <w:pPr>
              <w:rPr>
                <w:rFonts w:asciiTheme="minorHAnsi" w:hAnsiTheme="minorHAnsi" w:cstheme="minorHAnsi"/>
                <w:b/>
              </w:rPr>
            </w:pPr>
            <w:r w:rsidRPr="007135A7">
              <w:rPr>
                <w:rFonts w:asciiTheme="minorHAnsi" w:hAnsiTheme="minorHAnsi" w:cstheme="minorHAnsi"/>
                <w:b/>
              </w:rPr>
              <w:t xml:space="preserve">Carácter de la actividad: </w:t>
            </w:r>
            <w:r w:rsidRPr="007135A7">
              <w:rPr>
                <w:rFonts w:asciiTheme="minorHAnsi" w:hAnsiTheme="minorHAnsi" w:cstheme="minorHAnsi"/>
              </w:rPr>
              <w:t>O</w:t>
            </w:r>
            <w:r w:rsidR="00EF4A2C" w:rsidRPr="007135A7">
              <w:rPr>
                <w:rFonts w:asciiTheme="minorHAnsi" w:hAnsiTheme="minorHAnsi" w:cstheme="minorHAnsi"/>
              </w:rPr>
              <w:t>bligatoria</w:t>
            </w:r>
          </w:p>
          <w:p w14:paraId="3EAFCB41" w14:textId="77777777" w:rsidR="00D861DA" w:rsidRPr="007135A7" w:rsidRDefault="00D861DA" w:rsidP="00D861DA">
            <w:pPr>
              <w:rPr>
                <w:rFonts w:asciiTheme="minorHAnsi" w:hAnsiTheme="minorHAnsi" w:cstheme="minorHAnsi"/>
              </w:rPr>
            </w:pPr>
          </w:p>
          <w:p w14:paraId="79154B82"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 xml:space="preserve">Tipo de actividad: </w:t>
            </w:r>
            <w:r w:rsidRPr="007135A7">
              <w:rPr>
                <w:rFonts w:asciiTheme="minorHAnsi" w:hAnsiTheme="minorHAnsi" w:cstheme="minorHAnsi"/>
                <w:bCs/>
              </w:rPr>
              <w:t>Específica del programa.</w:t>
            </w:r>
          </w:p>
          <w:p w14:paraId="40FEC4B2" w14:textId="77777777" w:rsidR="00D861DA" w:rsidRPr="007135A7" w:rsidRDefault="00D861DA" w:rsidP="00D861DA">
            <w:pPr>
              <w:rPr>
                <w:rFonts w:asciiTheme="minorHAnsi" w:hAnsiTheme="minorHAnsi" w:cstheme="minorHAnsi"/>
              </w:rPr>
            </w:pPr>
          </w:p>
          <w:p w14:paraId="08CCADEB"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Breve descripción de contenidos:</w:t>
            </w:r>
          </w:p>
          <w:p w14:paraId="2F38CE43" w14:textId="77777777" w:rsidR="00D861DA" w:rsidRPr="007135A7" w:rsidRDefault="00D861DA" w:rsidP="00D861DA">
            <w:pPr>
              <w:rPr>
                <w:rFonts w:asciiTheme="minorHAnsi" w:hAnsiTheme="minorHAnsi" w:cstheme="minorHAnsi"/>
                <w:bCs/>
              </w:rPr>
            </w:pPr>
            <w:r w:rsidRPr="007135A7">
              <w:rPr>
                <w:rFonts w:asciiTheme="minorHAnsi" w:hAnsiTheme="minorHAnsi" w:cstheme="minorHAnsi"/>
                <w:bCs/>
              </w:rPr>
              <w:t>Redacción de artículos publicables en revistas de carácter científico o de patentes para la protección de la propiedad intelectual, que recojan los resultados de su investigación.</w:t>
            </w:r>
          </w:p>
          <w:p w14:paraId="314DBB87" w14:textId="77777777" w:rsidR="00D861DA" w:rsidRPr="007135A7" w:rsidRDefault="00D861DA" w:rsidP="00D861DA">
            <w:pPr>
              <w:rPr>
                <w:rFonts w:asciiTheme="minorHAnsi" w:hAnsiTheme="minorHAnsi" w:cstheme="minorHAnsi"/>
              </w:rPr>
            </w:pPr>
          </w:p>
          <w:p w14:paraId="0E20060F"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Planificación temporal a lo largo de la formación investigadora del doctorando:</w:t>
            </w:r>
          </w:p>
          <w:p w14:paraId="7D952305" w14:textId="77777777" w:rsidR="00D861DA" w:rsidRPr="007135A7" w:rsidRDefault="00D861DA" w:rsidP="00D861DA">
            <w:pPr>
              <w:rPr>
                <w:rFonts w:asciiTheme="minorHAnsi" w:hAnsiTheme="minorHAnsi" w:cstheme="minorHAnsi"/>
                <w:bCs/>
              </w:rPr>
            </w:pPr>
            <w:r w:rsidRPr="007135A7">
              <w:rPr>
                <w:rFonts w:asciiTheme="minorHAnsi" w:hAnsiTheme="minorHAnsi" w:cstheme="minorHAnsi"/>
                <w:bCs/>
              </w:rPr>
              <w:t>Se debe realizar preferentemente en los últimos años de desarrollo de la tesis.</w:t>
            </w:r>
          </w:p>
          <w:p w14:paraId="5D6D7226" w14:textId="77777777" w:rsidR="00D861DA" w:rsidRPr="007135A7" w:rsidRDefault="00D861DA" w:rsidP="00D861DA">
            <w:pPr>
              <w:rPr>
                <w:rFonts w:asciiTheme="minorHAnsi" w:hAnsiTheme="minorHAnsi" w:cstheme="minorHAnsi"/>
              </w:rPr>
            </w:pPr>
          </w:p>
          <w:p w14:paraId="4AC0F50B"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Competencias para adquirir:</w:t>
            </w:r>
          </w:p>
          <w:p w14:paraId="67858DA5" w14:textId="2B5DE18F" w:rsidR="00D861DA" w:rsidRPr="007135A7" w:rsidRDefault="00D861DA" w:rsidP="00D861DA">
            <w:pPr>
              <w:rPr>
                <w:rFonts w:asciiTheme="minorHAnsi" w:hAnsiTheme="minorHAnsi" w:cstheme="minorHAnsi"/>
                <w:bCs/>
              </w:rPr>
            </w:pPr>
            <w:r w:rsidRPr="007135A7">
              <w:rPr>
                <w:rFonts w:asciiTheme="minorHAnsi" w:hAnsiTheme="minorHAnsi" w:cstheme="minorHAnsi"/>
                <w:bCs/>
              </w:rPr>
              <w:t>CB5, CB6, CB7, CA4, CA6</w:t>
            </w:r>
            <w:r w:rsidR="00EF4A2C" w:rsidRPr="007135A7">
              <w:rPr>
                <w:rFonts w:asciiTheme="minorHAnsi" w:hAnsiTheme="minorHAnsi" w:cstheme="minorHAnsi"/>
                <w:bCs/>
              </w:rPr>
              <w:t>, OC1</w:t>
            </w:r>
          </w:p>
          <w:p w14:paraId="0997ED4E" w14:textId="77777777" w:rsidR="00D861DA" w:rsidRPr="007135A7" w:rsidRDefault="00D861DA" w:rsidP="00D861DA">
            <w:pPr>
              <w:rPr>
                <w:rFonts w:asciiTheme="minorHAnsi" w:hAnsiTheme="minorHAnsi" w:cstheme="minorHAnsi"/>
                <w:bCs/>
              </w:rPr>
            </w:pPr>
          </w:p>
          <w:p w14:paraId="24776E34"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Resultados de aprendizaje:</w:t>
            </w:r>
          </w:p>
          <w:p w14:paraId="14CB8275" w14:textId="77777777" w:rsidR="00D861DA" w:rsidRPr="007135A7" w:rsidRDefault="00D861DA" w:rsidP="007135A7">
            <w:pPr>
              <w:pStyle w:val="Textoencaja"/>
              <w:numPr>
                <w:ilvl w:val="0"/>
                <w:numId w:val="14"/>
              </w:numPr>
              <w:spacing w:after="60" w:line="240" w:lineRule="auto"/>
              <w:ind w:left="470" w:hanging="357"/>
              <w:rPr>
                <w:bCs/>
              </w:rPr>
            </w:pPr>
            <w:r w:rsidRPr="007135A7">
              <w:t>Haber justificado que son capaces de participar en las discusiones científicas que se desarrollen a nivel internacional</w:t>
            </w:r>
            <w:r w:rsidRPr="007135A7">
              <w:rPr>
                <w:bCs/>
              </w:rPr>
              <w:t xml:space="preserve"> en su ámbito de conocimiento y de divulgar los resultados de su actividad investigadora a todo tipo de públicos.</w:t>
            </w:r>
          </w:p>
          <w:p w14:paraId="02541421" w14:textId="77777777" w:rsidR="00D861DA" w:rsidRPr="007135A7" w:rsidRDefault="00D861DA" w:rsidP="007135A7">
            <w:pPr>
              <w:pStyle w:val="Textoencaja"/>
              <w:numPr>
                <w:ilvl w:val="0"/>
                <w:numId w:val="14"/>
              </w:numPr>
              <w:spacing w:after="60" w:line="240" w:lineRule="auto"/>
              <w:ind w:left="470" w:hanging="357"/>
              <w:rPr>
                <w:bCs/>
              </w:rPr>
            </w:pPr>
            <w:r w:rsidRPr="007135A7">
              <w:rPr>
                <w:bCs/>
              </w:rPr>
              <w:t>Haber hecho una contribución original y significativa a la investigación científica en su ámbito de conocimiento y que esta contribución haya sido reconocida como tal por la comunidad científica internacional.</w:t>
            </w:r>
          </w:p>
          <w:p w14:paraId="5F1E4AD0" w14:textId="77777777" w:rsidR="00D861DA" w:rsidRPr="007135A7" w:rsidRDefault="00D861DA" w:rsidP="007135A7">
            <w:pPr>
              <w:pStyle w:val="Textoencaja"/>
              <w:numPr>
                <w:ilvl w:val="0"/>
                <w:numId w:val="14"/>
              </w:numPr>
              <w:spacing w:after="60" w:line="240" w:lineRule="auto"/>
              <w:ind w:left="470" w:hanging="357"/>
              <w:rPr>
                <w:bCs/>
              </w:rPr>
            </w:pPr>
            <w:r w:rsidRPr="007135A7">
              <w:rPr>
                <w:bCs/>
              </w:rPr>
              <w:t>Haber demostrado dentro de su contexto científico específico que son capaces de realizar avances en aspectos culturales, sociales o tecnológicos, así como de fomentar la innovación en todos los ámbitos en un</w:t>
            </w:r>
            <w:r w:rsidRPr="007135A7">
              <w:t>a sociedad basada en el conocimiento.</w:t>
            </w:r>
          </w:p>
          <w:p w14:paraId="45C35AC3" w14:textId="77777777" w:rsidR="00D861DA" w:rsidRPr="007135A7" w:rsidRDefault="00D861DA" w:rsidP="00D861DA">
            <w:pPr>
              <w:rPr>
                <w:rFonts w:asciiTheme="minorHAnsi" w:hAnsiTheme="minorHAnsi" w:cstheme="minorHAnsi"/>
                <w:bCs/>
              </w:rPr>
            </w:pPr>
          </w:p>
          <w:p w14:paraId="727DB517"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 xml:space="preserve">Lengua/s en la que se impartirá: </w:t>
            </w:r>
          </w:p>
          <w:p w14:paraId="5B9933C8" w14:textId="77777777" w:rsidR="00D861DA" w:rsidRPr="007135A7" w:rsidRDefault="00D861DA" w:rsidP="00D861DA">
            <w:pPr>
              <w:rPr>
                <w:rFonts w:asciiTheme="minorHAnsi" w:hAnsiTheme="minorHAnsi" w:cstheme="minorHAnsi"/>
                <w:bCs/>
              </w:rPr>
            </w:pPr>
            <w:r w:rsidRPr="007135A7">
              <w:rPr>
                <w:rFonts w:asciiTheme="minorHAnsi" w:hAnsiTheme="minorHAnsi" w:cstheme="minorHAnsi"/>
                <w:bCs/>
              </w:rPr>
              <w:t xml:space="preserve">Gallego/castellano/inglés </w:t>
            </w:r>
          </w:p>
          <w:p w14:paraId="1F646663" w14:textId="77777777" w:rsidR="00D861DA" w:rsidRPr="007135A7" w:rsidRDefault="00D861DA" w:rsidP="00D861DA">
            <w:pPr>
              <w:rPr>
                <w:rFonts w:asciiTheme="minorHAnsi" w:hAnsiTheme="minorHAnsi" w:cstheme="minorHAnsi"/>
              </w:rPr>
            </w:pPr>
          </w:p>
          <w:p w14:paraId="69B89890"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 xml:space="preserve">Otras aclaraciones que se consideren oportunas: </w:t>
            </w:r>
          </w:p>
          <w:p w14:paraId="2AF86FDD" w14:textId="72C39741" w:rsidR="00EF4A2C" w:rsidRPr="007135A7" w:rsidRDefault="00EF4A2C" w:rsidP="00916C25">
            <w:pPr>
              <w:jc w:val="both"/>
              <w:rPr>
                <w:rFonts w:asciiTheme="minorHAnsi" w:hAnsiTheme="minorHAnsi" w:cstheme="minorHAnsi"/>
                <w:bCs/>
              </w:rPr>
            </w:pPr>
            <w:r w:rsidRPr="007135A7">
              <w:rPr>
                <w:rFonts w:asciiTheme="minorHAnsi" w:hAnsiTheme="minorHAnsi" w:cstheme="minorHAnsi"/>
                <w:bCs/>
              </w:rPr>
              <w:t xml:space="preserve">Esta actividad se plantea como obligatoria, ya que el Programa establece como requisito para la defensa de la tesis haber publicado como mínimo un artículo o patente. </w:t>
            </w:r>
          </w:p>
          <w:p w14:paraId="480115F5" w14:textId="59FA4C26" w:rsidR="00D861DA" w:rsidRPr="007135A7" w:rsidRDefault="00EF4A2C" w:rsidP="00916C25">
            <w:pPr>
              <w:jc w:val="both"/>
              <w:rPr>
                <w:rFonts w:asciiTheme="minorHAnsi" w:hAnsiTheme="minorHAnsi" w:cstheme="minorHAnsi"/>
              </w:rPr>
            </w:pPr>
            <w:r w:rsidRPr="007135A7">
              <w:rPr>
                <w:rFonts w:asciiTheme="minorHAnsi" w:hAnsiTheme="minorHAnsi" w:cstheme="minorHAnsi"/>
                <w:bCs/>
              </w:rPr>
              <w:t>Se recomienda un especial énfasis en las publicaciones de acceso abierto. Se proporcionará al estudiantado información sobre las vías disponibles en la Universidad de Vigo para la publicación en abierto.</w:t>
            </w:r>
          </w:p>
        </w:tc>
      </w:tr>
      <w:tr w:rsidR="007135A7" w:rsidRPr="007135A7" w14:paraId="2A43105E" w14:textId="77777777" w:rsidTr="00F549CE">
        <w:trPr>
          <w:trHeight w:val="282"/>
          <w:jc w:val="center"/>
        </w:trPr>
        <w:tc>
          <w:tcPr>
            <w:tcW w:w="9639" w:type="dxa"/>
            <w:gridSpan w:val="2"/>
            <w:shd w:val="clear" w:color="auto" w:fill="D9D9D9"/>
          </w:tcPr>
          <w:p w14:paraId="5703077C"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PROCEDIMIENTO DE CONTROL</w:t>
            </w:r>
          </w:p>
        </w:tc>
      </w:tr>
      <w:tr w:rsidR="007135A7" w:rsidRPr="007135A7" w14:paraId="4DE908B8" w14:textId="77777777" w:rsidTr="00D861DA">
        <w:trPr>
          <w:trHeight w:val="546"/>
          <w:jc w:val="center"/>
        </w:trPr>
        <w:tc>
          <w:tcPr>
            <w:tcW w:w="9639" w:type="dxa"/>
            <w:gridSpan w:val="2"/>
          </w:tcPr>
          <w:p w14:paraId="743C71DC" w14:textId="11173036" w:rsidR="00D861DA" w:rsidRPr="007135A7" w:rsidRDefault="00EF4A2C" w:rsidP="00D861DA">
            <w:pPr>
              <w:rPr>
                <w:rFonts w:asciiTheme="minorHAnsi" w:hAnsiTheme="minorHAnsi" w:cstheme="minorHAnsi"/>
                <w:bCs/>
              </w:rPr>
            </w:pPr>
            <w:r w:rsidRPr="007135A7">
              <w:rPr>
                <w:rFonts w:asciiTheme="minorHAnsi" w:hAnsiTheme="minorHAnsi" w:cstheme="minorHAnsi"/>
                <w:bCs/>
              </w:rPr>
              <w:t>El/La doctorando/a incluirá en su Documento de Actividades todos los trabajos publicados en revistas científicas y patentes en las que haya colaborado. Se indicará brevemente el grado de implicación del/la estudiante en el proceso asociado a la publicación. Esta documentación será validada por el Tutor Académico de Doctorando y revisada por la Comisión Académica del Programa de Doctorado, que la valorará para verificar que se alcanzan las competencias indicadas. La documentación y valoración se incorporará al registro de actividades del doctorando</w:t>
            </w:r>
            <w:r w:rsidR="00D861DA" w:rsidRPr="007135A7">
              <w:rPr>
                <w:rFonts w:asciiTheme="minorHAnsi" w:hAnsiTheme="minorHAnsi" w:cstheme="minorHAnsi"/>
                <w:bCs/>
              </w:rPr>
              <w:t>.</w:t>
            </w:r>
          </w:p>
        </w:tc>
      </w:tr>
      <w:tr w:rsidR="007135A7" w:rsidRPr="007135A7" w14:paraId="2AA8ED9F" w14:textId="77777777" w:rsidTr="00F549CE">
        <w:trPr>
          <w:trHeight w:val="282"/>
          <w:jc w:val="center"/>
        </w:trPr>
        <w:tc>
          <w:tcPr>
            <w:tcW w:w="9639" w:type="dxa"/>
            <w:gridSpan w:val="2"/>
            <w:shd w:val="clear" w:color="auto" w:fill="D9D9D9"/>
          </w:tcPr>
          <w:p w14:paraId="0000682B" w14:textId="77777777" w:rsidR="00D861DA" w:rsidRPr="007135A7" w:rsidRDefault="00D861DA" w:rsidP="00D861DA">
            <w:pPr>
              <w:rPr>
                <w:rFonts w:asciiTheme="minorHAnsi" w:hAnsiTheme="minorHAnsi" w:cstheme="minorHAnsi"/>
                <w:b/>
              </w:rPr>
            </w:pPr>
            <w:r w:rsidRPr="007135A7">
              <w:rPr>
                <w:rFonts w:asciiTheme="minorHAnsi" w:hAnsiTheme="minorHAnsi" w:cstheme="minorHAnsi"/>
                <w:b/>
              </w:rPr>
              <w:t>ACTUACIONES DE MOVILIDAD</w:t>
            </w:r>
          </w:p>
        </w:tc>
      </w:tr>
      <w:tr w:rsidR="007135A7" w:rsidRPr="007135A7" w14:paraId="72161D85" w14:textId="77777777" w:rsidTr="00916C25">
        <w:trPr>
          <w:trHeight w:val="451"/>
          <w:jc w:val="center"/>
        </w:trPr>
        <w:tc>
          <w:tcPr>
            <w:tcW w:w="9639" w:type="dxa"/>
            <w:gridSpan w:val="2"/>
          </w:tcPr>
          <w:p w14:paraId="2DB0C8DA" w14:textId="77777777" w:rsidR="00D861DA" w:rsidRPr="007135A7" w:rsidRDefault="00D861DA" w:rsidP="00D861DA">
            <w:pPr>
              <w:rPr>
                <w:rFonts w:asciiTheme="minorHAnsi" w:hAnsiTheme="minorHAnsi" w:cstheme="minorHAnsi"/>
              </w:rPr>
            </w:pPr>
            <w:r w:rsidRPr="007135A7">
              <w:rPr>
                <w:rFonts w:asciiTheme="minorHAnsi" w:hAnsiTheme="minorHAnsi" w:cstheme="minorHAnsi"/>
                <w:bCs/>
              </w:rPr>
              <w:t>No procede.</w:t>
            </w:r>
          </w:p>
        </w:tc>
      </w:tr>
    </w:tbl>
    <w:p w14:paraId="269539CC" w14:textId="77777777" w:rsidR="00D861DA" w:rsidRPr="007135A7" w:rsidRDefault="00D861DA" w:rsidP="00AA1E07">
      <w:pPr>
        <w:rPr>
          <w:rFonts w:asciiTheme="minorHAnsi" w:hAnsiTheme="minorHAnsi" w:cstheme="minorHAnsi"/>
        </w:rPr>
      </w:pPr>
    </w:p>
    <w:p w14:paraId="691D9BB0" w14:textId="2FEAA673" w:rsidR="00D861DA" w:rsidRPr="007135A7" w:rsidRDefault="00D861DA">
      <w:pPr>
        <w:rPr>
          <w:rFonts w:asciiTheme="minorHAnsi" w:hAnsiTheme="minorHAnsi" w:cstheme="minorHAnsi"/>
        </w:rPr>
      </w:pPr>
      <w:r w:rsidRPr="007135A7">
        <w:rPr>
          <w:rFonts w:asciiTheme="minorHAnsi" w:hAnsiTheme="minorHAnsi" w:cstheme="minorHAnsi"/>
        </w:rPr>
        <w:br w:type="page"/>
      </w:r>
    </w:p>
    <w:p w14:paraId="7A6DC03B" w14:textId="77777777" w:rsidR="004506EA" w:rsidRPr="007135A7" w:rsidRDefault="00575EE6" w:rsidP="009C2931">
      <w:pPr>
        <w:pStyle w:val="Seccin1"/>
      </w:pPr>
      <w:bookmarkStart w:id="22" w:name="5._ORGANIZACIÓN_DEL_PROGRAMA"/>
      <w:bookmarkEnd w:id="22"/>
      <w:r w:rsidRPr="007135A7">
        <w:lastRenderedPageBreak/>
        <w:t>ORGANIZACIÓN</w:t>
      </w:r>
      <w:r w:rsidRPr="007135A7">
        <w:rPr>
          <w:spacing w:val="-2"/>
        </w:rPr>
        <w:t xml:space="preserve"> </w:t>
      </w:r>
      <w:r w:rsidRPr="007135A7">
        <w:t>DEL</w:t>
      </w:r>
      <w:r w:rsidRPr="007135A7">
        <w:rPr>
          <w:spacing w:val="-1"/>
        </w:rPr>
        <w:t xml:space="preserve"> </w:t>
      </w:r>
      <w:r w:rsidRPr="007135A7">
        <w:rPr>
          <w:spacing w:val="-2"/>
        </w:rPr>
        <w:t>PROGRAMA</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60DB59AB" w14:textId="77777777" w:rsidTr="002C3A34">
        <w:trPr>
          <w:trHeight w:val="282"/>
          <w:jc w:val="center"/>
        </w:trPr>
        <w:tc>
          <w:tcPr>
            <w:tcW w:w="9629" w:type="dxa"/>
            <w:shd w:val="clear" w:color="auto" w:fill="BEBEBE"/>
          </w:tcPr>
          <w:p w14:paraId="18AA85CA" w14:textId="77777777" w:rsidR="004506EA" w:rsidRPr="007135A7" w:rsidRDefault="00575EE6" w:rsidP="002C3A34">
            <w:pPr>
              <w:pStyle w:val="TablaTitulo"/>
            </w:pPr>
            <w:r w:rsidRPr="007135A7">
              <w:t>5.1</w:t>
            </w:r>
            <w:r w:rsidRPr="007135A7">
              <w:rPr>
                <w:spacing w:val="-7"/>
              </w:rPr>
              <w:t xml:space="preserve"> </w:t>
            </w:r>
            <w:r w:rsidRPr="007135A7">
              <w:t>SUPERVISIÓN</w:t>
            </w:r>
            <w:r w:rsidRPr="007135A7">
              <w:rPr>
                <w:spacing w:val="-6"/>
              </w:rPr>
              <w:t xml:space="preserve"> </w:t>
            </w:r>
            <w:r w:rsidRPr="007135A7">
              <w:t>DE</w:t>
            </w:r>
            <w:r w:rsidRPr="007135A7">
              <w:rPr>
                <w:spacing w:val="-7"/>
              </w:rPr>
              <w:t xml:space="preserve"> </w:t>
            </w:r>
            <w:r w:rsidRPr="007135A7">
              <w:rPr>
                <w:spacing w:val="-4"/>
              </w:rPr>
              <w:t>TESIS</w:t>
            </w:r>
          </w:p>
        </w:tc>
      </w:tr>
      <w:tr w:rsidR="002C3A34" w:rsidRPr="007135A7" w14:paraId="53475021" w14:textId="77777777" w:rsidTr="002C3A34">
        <w:trPr>
          <w:trHeight w:val="1701"/>
          <w:jc w:val="center"/>
        </w:trPr>
        <w:tc>
          <w:tcPr>
            <w:tcW w:w="9629" w:type="dxa"/>
            <w:shd w:val="clear" w:color="auto" w:fill="auto"/>
          </w:tcPr>
          <w:p w14:paraId="372BAFA5" w14:textId="1F90A6FF" w:rsidR="003F4306" w:rsidRPr="007135A7" w:rsidRDefault="003F4306" w:rsidP="003F4306">
            <w:pPr>
              <w:pStyle w:val="Textoencaja"/>
            </w:pPr>
            <w:r w:rsidRPr="007135A7">
              <w:t xml:space="preserve">Los mecanismos de supervisión de tesis se ajustan a lo establecido en los artículos 11 y 12 del </w:t>
            </w:r>
            <w:hyperlink r:id="rId54" w:history="1">
              <w:r w:rsidRPr="007135A7">
                <w:rPr>
                  <w:rStyle w:val="Hiperligazn"/>
                  <w:color w:val="auto"/>
                </w:rPr>
                <w:t>Real Decreto 99/2011</w:t>
              </w:r>
              <w:r w:rsidR="00D11E68" w:rsidRPr="007135A7">
                <w:rPr>
                  <w:rStyle w:val="Hiperligazn"/>
                  <w:color w:val="auto"/>
                </w:rPr>
                <w:t xml:space="preserve">, modificado por el </w:t>
              </w:r>
              <w:r w:rsidRPr="007135A7">
                <w:rPr>
                  <w:rStyle w:val="Hiperligazn"/>
                  <w:color w:val="auto"/>
                </w:rPr>
                <w:t>576/2023</w:t>
              </w:r>
            </w:hyperlink>
            <w:r w:rsidRPr="007135A7">
              <w:t>, por el que se regulan las enseñanzas oficiales de doctorado y en las siguientes normativas específicas de la Universidad de Vigo:</w:t>
            </w:r>
          </w:p>
          <w:p w14:paraId="21FE10C1" w14:textId="1ACB004C" w:rsidR="003F4306" w:rsidRPr="007135A7" w:rsidRDefault="003F4306" w:rsidP="007135A7">
            <w:pPr>
              <w:pStyle w:val="Textoencaja"/>
              <w:numPr>
                <w:ilvl w:val="0"/>
                <w:numId w:val="9"/>
              </w:numPr>
              <w:ind w:left="340" w:hanging="142"/>
            </w:pPr>
            <w:hyperlink r:id="rId55" w:history="1">
              <w:r w:rsidRPr="007135A7">
                <w:rPr>
                  <w:rStyle w:val="Hiperligazn"/>
                  <w:color w:val="auto"/>
                </w:rPr>
                <w:t>Reglamento de Estudios de Doctorado de la Universidad de Vigo</w:t>
              </w:r>
            </w:hyperlink>
            <w:r w:rsidRPr="007135A7">
              <w:t>.</w:t>
            </w:r>
          </w:p>
          <w:p w14:paraId="4111E1EE" w14:textId="77777777" w:rsidR="00B42335" w:rsidRPr="007135A7" w:rsidRDefault="00B42335" w:rsidP="007135A7">
            <w:pPr>
              <w:pStyle w:val="Textoencaja"/>
              <w:numPr>
                <w:ilvl w:val="0"/>
                <w:numId w:val="9"/>
              </w:numPr>
              <w:ind w:left="340" w:hanging="142"/>
            </w:pPr>
            <w:hyperlink r:id="rId56" w:history="1">
              <w:r w:rsidRPr="007135A7">
                <w:rPr>
                  <w:rStyle w:val="Hiperligazn"/>
                  <w:color w:val="auto"/>
                </w:rPr>
                <w:t>Guía de buenas prácticas para la dirección de tesis de doctorado.</w:t>
              </w:r>
            </w:hyperlink>
          </w:p>
          <w:p w14:paraId="11C948FA" w14:textId="506E8138" w:rsidR="003F4306" w:rsidRPr="007135A7" w:rsidRDefault="003F4306" w:rsidP="004968B3">
            <w:pPr>
              <w:pStyle w:val="Textoencaja"/>
            </w:pPr>
          </w:p>
          <w:p w14:paraId="3A601677" w14:textId="2ABD3015" w:rsidR="001819AF" w:rsidRPr="007135A7" w:rsidRDefault="001819AF" w:rsidP="004968B3">
            <w:pPr>
              <w:pStyle w:val="Textoencaja"/>
            </w:pPr>
            <w:r w:rsidRPr="007135A7">
              <w:t xml:space="preserve">A continuación, se resumen brevemente los principales aspectos de </w:t>
            </w:r>
            <w:r w:rsidR="007123EB" w:rsidRPr="007135A7">
              <w:t xml:space="preserve">los </w:t>
            </w:r>
            <w:r w:rsidRPr="007135A7">
              <w:t>mecanismos</w:t>
            </w:r>
            <w:r w:rsidR="007123EB" w:rsidRPr="007135A7">
              <w:t xml:space="preserve"> de supervisión de tesis</w:t>
            </w:r>
            <w:r w:rsidRPr="007135A7">
              <w:t>:</w:t>
            </w:r>
          </w:p>
          <w:p w14:paraId="2C16D006" w14:textId="77777777" w:rsidR="001819AF" w:rsidRPr="007135A7" w:rsidRDefault="001819AF" w:rsidP="004968B3">
            <w:pPr>
              <w:pStyle w:val="Textoencaja"/>
            </w:pPr>
          </w:p>
          <w:p w14:paraId="5E7703C1" w14:textId="4ED3AA60" w:rsidR="003F4306" w:rsidRPr="007135A7" w:rsidRDefault="003F4306" w:rsidP="004968B3">
            <w:pPr>
              <w:pStyle w:val="Textoencaja"/>
              <w:rPr>
                <w:b/>
                <w:bCs/>
              </w:rPr>
            </w:pPr>
            <w:r w:rsidRPr="007135A7">
              <w:rPr>
                <w:b/>
                <w:bCs/>
              </w:rPr>
              <w:t>Comisión Académica del Programa de Doctorado (CAPD)</w:t>
            </w:r>
          </w:p>
          <w:p w14:paraId="3FA56F6C" w14:textId="4B3EEF70" w:rsidR="003F4306" w:rsidRPr="007135A7" w:rsidRDefault="00D2638F" w:rsidP="00AD603B">
            <w:pPr>
              <w:pStyle w:val="Textoencaja"/>
            </w:pPr>
            <w:r w:rsidRPr="007135A7">
              <w:t>El órgano de coordinación del programa de doctorado es la Comisión Académica del Programa de Doctorado (CAPD) y es responsable del diseño, implantación, actualización, organización, calidad y coordinación del citado programa.</w:t>
            </w:r>
            <w:r w:rsidR="003F4306" w:rsidRPr="007135A7">
              <w:t xml:space="preserve"> La CAPD también es responsable del seguimiento del avance de la investigación, formación y autorización del depósito de la tesis de cada estudiante de doctorado.</w:t>
            </w:r>
          </w:p>
          <w:p w14:paraId="58A1DDA4" w14:textId="438E880C" w:rsidR="003F4306" w:rsidRPr="007135A7" w:rsidRDefault="003F4306" w:rsidP="00AD603B">
            <w:pPr>
              <w:pStyle w:val="Textoencaja"/>
            </w:pPr>
            <w:r w:rsidRPr="007135A7">
              <w:t>La composición de la CAPD</w:t>
            </w:r>
            <w:r w:rsidR="00CB314C" w:rsidRPr="007135A7">
              <w:t xml:space="preserve"> y sus competencias, junto con </w:t>
            </w:r>
            <w:r w:rsidRPr="007135A7">
              <w:t>los requisitos para ser coordinador</w:t>
            </w:r>
            <w:r w:rsidR="006F7E8D" w:rsidRPr="007135A7">
              <w:t xml:space="preserve"> </w:t>
            </w:r>
            <w:r w:rsidRPr="007135A7">
              <w:t xml:space="preserve">del programa de doctorado se detallan en los artículos 4, 5 y 6 del </w:t>
            </w:r>
            <w:hyperlink r:id="rId57" w:history="1">
              <w:r w:rsidRPr="007135A7">
                <w:rPr>
                  <w:rStyle w:val="Hiperligazn"/>
                  <w:color w:val="auto"/>
                </w:rPr>
                <w:t>Reglamento de Estudios de Doctorado de la Universidad de Vigo</w:t>
              </w:r>
            </w:hyperlink>
            <w:r w:rsidRPr="007135A7">
              <w:t>.</w:t>
            </w:r>
          </w:p>
          <w:p w14:paraId="769F165C" w14:textId="77777777" w:rsidR="00AD603B" w:rsidRPr="007135A7" w:rsidRDefault="00AD603B" w:rsidP="00AD603B">
            <w:pPr>
              <w:pStyle w:val="Textoencaja"/>
            </w:pPr>
          </w:p>
          <w:p w14:paraId="70D64B90" w14:textId="43872673" w:rsidR="00B52298" w:rsidRPr="007135A7" w:rsidRDefault="00B52298" w:rsidP="00B52298">
            <w:pPr>
              <w:pStyle w:val="Textoencaja"/>
              <w:rPr>
                <w:b/>
                <w:bCs/>
              </w:rPr>
            </w:pPr>
            <w:r w:rsidRPr="007135A7">
              <w:rPr>
                <w:b/>
                <w:bCs/>
              </w:rPr>
              <w:t xml:space="preserve">Profesorado del </w:t>
            </w:r>
            <w:r w:rsidR="006F6795" w:rsidRPr="007135A7">
              <w:rPr>
                <w:b/>
                <w:bCs/>
              </w:rPr>
              <w:t>p</w:t>
            </w:r>
            <w:r w:rsidRPr="007135A7">
              <w:rPr>
                <w:b/>
                <w:bCs/>
              </w:rPr>
              <w:t xml:space="preserve">rograma de </w:t>
            </w:r>
            <w:r w:rsidR="006F6795" w:rsidRPr="007135A7">
              <w:rPr>
                <w:b/>
                <w:bCs/>
              </w:rPr>
              <w:t>d</w:t>
            </w:r>
            <w:r w:rsidRPr="007135A7">
              <w:rPr>
                <w:b/>
                <w:bCs/>
              </w:rPr>
              <w:t>octorado</w:t>
            </w:r>
          </w:p>
          <w:p w14:paraId="0E90D06C" w14:textId="5E835493" w:rsidR="00B52298" w:rsidRPr="007135A7" w:rsidRDefault="00B52298" w:rsidP="004968B3">
            <w:pPr>
              <w:pStyle w:val="Textoencaja"/>
            </w:pPr>
            <w:r w:rsidRPr="007135A7">
              <w:t>De acuerdo con el artículo 7 del Reglamento de Estudios de Doctorado de la Universidad de Vigo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7135A7" w:rsidRDefault="00B52298" w:rsidP="004968B3">
            <w:pPr>
              <w:pStyle w:val="Textoencaja"/>
            </w:pPr>
          </w:p>
          <w:p w14:paraId="29064906" w14:textId="117B2B46" w:rsidR="00B52298" w:rsidRPr="007135A7" w:rsidRDefault="00996B46" w:rsidP="00B52298">
            <w:pPr>
              <w:pStyle w:val="Textoencaja"/>
              <w:rPr>
                <w:b/>
                <w:bCs/>
              </w:rPr>
            </w:pPr>
            <w:r w:rsidRPr="007135A7">
              <w:rPr>
                <w:b/>
                <w:bCs/>
              </w:rPr>
              <w:t xml:space="preserve">Tutoría </w:t>
            </w:r>
            <w:r w:rsidR="00B52298" w:rsidRPr="007135A7">
              <w:rPr>
                <w:b/>
                <w:bCs/>
              </w:rPr>
              <w:t xml:space="preserve">del </w:t>
            </w:r>
            <w:r w:rsidR="006F6795" w:rsidRPr="007135A7">
              <w:rPr>
                <w:b/>
                <w:bCs/>
              </w:rPr>
              <w:t>p</w:t>
            </w:r>
            <w:r w:rsidR="00B52298" w:rsidRPr="007135A7">
              <w:rPr>
                <w:b/>
                <w:bCs/>
              </w:rPr>
              <w:t xml:space="preserve">rograma de </w:t>
            </w:r>
            <w:r w:rsidR="006F6795" w:rsidRPr="007135A7">
              <w:rPr>
                <w:b/>
                <w:bCs/>
              </w:rPr>
              <w:t>d</w:t>
            </w:r>
            <w:r w:rsidR="00B52298" w:rsidRPr="007135A7">
              <w:rPr>
                <w:b/>
                <w:bCs/>
              </w:rPr>
              <w:t>octorado</w:t>
            </w:r>
          </w:p>
          <w:p w14:paraId="023E1229" w14:textId="3C39E213" w:rsidR="00034045" w:rsidRPr="007135A7" w:rsidRDefault="00B52298" w:rsidP="00B52298">
            <w:pPr>
              <w:pStyle w:val="Textoencaja"/>
            </w:pPr>
            <w:r w:rsidRPr="007135A7">
              <w:t xml:space="preserve">La admisión definitiva en el </w:t>
            </w:r>
            <w:r w:rsidR="006F6795" w:rsidRPr="007135A7">
              <w:t>p</w:t>
            </w:r>
            <w:r w:rsidRPr="007135A7">
              <w:t xml:space="preserve">rograma de </w:t>
            </w:r>
            <w:r w:rsidR="006F6795" w:rsidRPr="007135A7">
              <w:t>d</w:t>
            </w:r>
            <w:r w:rsidRPr="007135A7">
              <w:t>octorado lleva la asignación de un</w:t>
            </w:r>
            <w:r w:rsidR="00B06854" w:rsidRPr="007135A7">
              <w:t>/una t</w:t>
            </w:r>
            <w:r w:rsidRPr="007135A7">
              <w:t>utor</w:t>
            </w:r>
            <w:r w:rsidR="00B06854" w:rsidRPr="007135A7">
              <w:t>/a</w:t>
            </w:r>
            <w:r w:rsidRPr="007135A7">
              <w:t>, designado por la CAPD</w:t>
            </w:r>
            <w:r w:rsidR="00B06854" w:rsidRPr="007135A7">
              <w:t xml:space="preserve"> y que debe cumplir los requisitos indicados en el artículo 9 del </w:t>
            </w:r>
            <w:hyperlink r:id="rId58" w:history="1">
              <w:r w:rsidR="00B06854" w:rsidRPr="007135A7">
                <w:rPr>
                  <w:rStyle w:val="Hiperligazn"/>
                  <w:color w:val="auto"/>
                </w:rPr>
                <w:t>Reglamento de Estudios de Doctorado de la Universidad de Vigo</w:t>
              </w:r>
            </w:hyperlink>
            <w:r w:rsidR="00B06854" w:rsidRPr="007135A7">
              <w:t xml:space="preserve">. </w:t>
            </w:r>
          </w:p>
          <w:p w14:paraId="6CE07223" w14:textId="063CF12C" w:rsidR="00034045" w:rsidRPr="007135A7" w:rsidRDefault="00B52298" w:rsidP="00B52298">
            <w:pPr>
              <w:pStyle w:val="Textoencaja"/>
            </w:pPr>
            <w:r w:rsidRPr="007135A7">
              <w:t>Con carácter general, la persona tutora tendrá c</w:t>
            </w:r>
            <w:r w:rsidR="00B06854" w:rsidRPr="007135A7">
              <w:t xml:space="preserve">omo funciones: (i) velar por la </w:t>
            </w:r>
            <w:r w:rsidRPr="007135A7">
              <w:t>interacción del/de la</w:t>
            </w:r>
            <w:r w:rsidR="00B06854" w:rsidRPr="007135A7">
              <w:t xml:space="preserve"> </w:t>
            </w:r>
            <w:r w:rsidRPr="007135A7">
              <w:t xml:space="preserve">doctorando/a con la </w:t>
            </w:r>
            <w:r w:rsidR="00B06854" w:rsidRPr="007135A7">
              <w:t xml:space="preserve">CAPD </w:t>
            </w:r>
            <w:r w:rsidRPr="007135A7">
              <w:t>y, conjuntamente, con el/la</w:t>
            </w:r>
            <w:r w:rsidR="00B06854" w:rsidRPr="007135A7">
              <w:t xml:space="preserve"> </w:t>
            </w:r>
            <w:proofErr w:type="gramStart"/>
            <w:r w:rsidRPr="007135A7">
              <w:t>Director</w:t>
            </w:r>
            <w:proofErr w:type="gramEnd"/>
            <w:r w:rsidRPr="007135A7">
              <w:t>/a de la tesis; y (</w:t>
            </w:r>
            <w:proofErr w:type="spellStart"/>
            <w:r w:rsidRPr="007135A7">
              <w:t>ii</w:t>
            </w:r>
            <w:proofErr w:type="spellEnd"/>
            <w:r w:rsidRPr="007135A7">
              <w:t xml:space="preserve">) velar por la adecuación a las líneas del </w:t>
            </w:r>
            <w:r w:rsidR="006F6795" w:rsidRPr="007135A7">
              <w:t>p</w:t>
            </w:r>
            <w:r w:rsidRPr="007135A7">
              <w:t>rograma de la formación y la</w:t>
            </w:r>
            <w:r w:rsidR="00B06854" w:rsidRPr="007135A7">
              <w:t xml:space="preserve"> </w:t>
            </w:r>
            <w:r w:rsidRPr="007135A7">
              <w:t>actividad investigadora del doctorando/a.</w:t>
            </w:r>
            <w:r w:rsidR="009A343E" w:rsidRPr="007135A7">
              <w:t xml:space="preserve"> </w:t>
            </w:r>
          </w:p>
          <w:p w14:paraId="0560745C" w14:textId="73FA8580" w:rsidR="00B52298" w:rsidRPr="007135A7" w:rsidRDefault="00B52298" w:rsidP="00B52298">
            <w:pPr>
              <w:pStyle w:val="Textoencaja"/>
            </w:pPr>
            <w:r w:rsidRPr="007135A7">
              <w:t xml:space="preserve">La </w:t>
            </w:r>
            <w:r w:rsidR="00B06854" w:rsidRPr="007135A7">
              <w:t>CAPD</w:t>
            </w:r>
            <w:r w:rsidRPr="007135A7">
              <w:t>, oído el/la doctorando/a, podrá modificar el</w:t>
            </w:r>
            <w:r w:rsidR="00B06854" w:rsidRPr="007135A7">
              <w:t xml:space="preserve"> nombramiento del t</w:t>
            </w:r>
            <w:r w:rsidRPr="007135A7">
              <w:t>utor/a en cualquier momento del período de realización del doctorado, siempre</w:t>
            </w:r>
            <w:r w:rsidR="00B06854" w:rsidRPr="007135A7">
              <w:t xml:space="preserve"> </w:t>
            </w:r>
            <w:r w:rsidRPr="007135A7">
              <w:t>que concurran razones justificadas.</w:t>
            </w:r>
          </w:p>
          <w:p w14:paraId="5D0F3FC1" w14:textId="545DDE98" w:rsidR="005A5FC5" w:rsidRPr="007135A7" w:rsidRDefault="005A5FC5" w:rsidP="00B52298">
            <w:pPr>
              <w:pStyle w:val="Textoencaja"/>
            </w:pPr>
          </w:p>
          <w:p w14:paraId="04DD18B9" w14:textId="63DC6CA4" w:rsidR="005A5FC5" w:rsidRPr="007135A7" w:rsidRDefault="00996B46" w:rsidP="005A5FC5">
            <w:pPr>
              <w:pStyle w:val="Textoencaja"/>
              <w:rPr>
                <w:b/>
                <w:bCs/>
              </w:rPr>
            </w:pPr>
            <w:r w:rsidRPr="007135A7">
              <w:rPr>
                <w:b/>
                <w:bCs/>
              </w:rPr>
              <w:t xml:space="preserve">Dirección de la tesis </w:t>
            </w:r>
            <w:r w:rsidR="006F7E8D" w:rsidRPr="007135A7">
              <w:rPr>
                <w:b/>
                <w:bCs/>
              </w:rPr>
              <w:t>doctoral</w:t>
            </w:r>
          </w:p>
          <w:p w14:paraId="17269BF9" w14:textId="78A79397" w:rsidR="00034045" w:rsidRPr="007135A7" w:rsidRDefault="005A5FC5" w:rsidP="00B52298">
            <w:pPr>
              <w:pStyle w:val="Textoencaja"/>
            </w:pPr>
            <w:r w:rsidRPr="007135A7">
              <w:t>En un plazo máximo de tres meses desde su matr</w:t>
            </w:r>
            <w:r w:rsidR="005760F8" w:rsidRPr="007135A7">
              <w:t xml:space="preserve">iculación, la CAPD asignará </w:t>
            </w:r>
            <w:r w:rsidRPr="007135A7">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rsidRPr="007135A7">
              <w:t>el</w:t>
            </w:r>
            <w:r w:rsidRPr="007135A7">
              <w:t>/</w:t>
            </w:r>
            <w:r w:rsidR="006F6795" w:rsidRPr="007135A7">
              <w:t>l</w:t>
            </w:r>
            <w:r w:rsidRPr="007135A7">
              <w:t xml:space="preserve">a doctorando/a. </w:t>
            </w:r>
          </w:p>
          <w:p w14:paraId="17153D87" w14:textId="44C6BBFC" w:rsidR="005A5FC5" w:rsidRPr="007135A7" w:rsidRDefault="005A5FC5" w:rsidP="00B52298">
            <w:pPr>
              <w:pStyle w:val="Textoencaja"/>
            </w:pPr>
            <w:r w:rsidRPr="007135A7">
              <w:t>Podrá ser director/a de la tesis cualquier doctor/a español/a o extranjero/a, con experiencia investigadora acreditada seg</w:t>
            </w:r>
            <w:r w:rsidR="009A343E" w:rsidRPr="007135A7">
              <w:t xml:space="preserve">ún lo </w:t>
            </w:r>
            <w:r w:rsidRPr="007135A7">
              <w:t>indicado en el artículo</w:t>
            </w:r>
            <w:r w:rsidR="005760F8" w:rsidRPr="007135A7">
              <w:t xml:space="preserve"> 8 del </w:t>
            </w:r>
            <w:hyperlink r:id="rId59" w:history="1">
              <w:r w:rsidR="005760F8" w:rsidRPr="007135A7">
                <w:rPr>
                  <w:rStyle w:val="Hiperligazn"/>
                  <w:color w:val="auto"/>
                </w:rPr>
                <w:t>Reglamento de Estudios de Doctorado de la Universidad de Vigo</w:t>
              </w:r>
            </w:hyperlink>
            <w:r w:rsidR="005760F8" w:rsidRPr="007135A7">
              <w:t xml:space="preserve">. </w:t>
            </w:r>
          </w:p>
          <w:p w14:paraId="30A79F47" w14:textId="22597297" w:rsidR="00034045" w:rsidRPr="007135A7" w:rsidRDefault="009A343E" w:rsidP="00034045">
            <w:pPr>
              <w:pStyle w:val="Textoencaja"/>
            </w:pPr>
            <w:r w:rsidRPr="007135A7">
              <w:t xml:space="preserve">La CAPD, oído el/la doctorando/a, podrá modificar el nombramiento de la persona </w:t>
            </w:r>
            <w:r w:rsidR="006F6795" w:rsidRPr="007135A7">
              <w:t>d</w:t>
            </w:r>
            <w:r w:rsidRPr="007135A7">
              <w:t xml:space="preserve">irectora de </w:t>
            </w:r>
            <w:r w:rsidR="006F6795" w:rsidRPr="007135A7">
              <w:t>t</w:t>
            </w:r>
            <w:r w:rsidRPr="007135A7">
              <w:t>esis</w:t>
            </w:r>
            <w:r w:rsidR="00034045" w:rsidRPr="007135A7">
              <w:t xml:space="preserve"> de acuerdo con </w:t>
            </w:r>
            <w:r w:rsidR="00034045" w:rsidRPr="007135A7">
              <w:lastRenderedPageBreak/>
              <w:t xml:space="preserve">las condiciones y procedimiento indicados en el artículo 10 del </w:t>
            </w:r>
            <w:hyperlink r:id="rId60" w:history="1">
              <w:r w:rsidR="00034045" w:rsidRPr="007135A7">
                <w:rPr>
                  <w:rStyle w:val="Hiperligazn"/>
                  <w:color w:val="auto"/>
                </w:rPr>
                <w:t>Reglamento de Estudios de Doctorado de la Universidad de Vigo</w:t>
              </w:r>
            </w:hyperlink>
            <w:r w:rsidR="00034045" w:rsidRPr="007135A7">
              <w:t xml:space="preserve">. </w:t>
            </w:r>
          </w:p>
          <w:p w14:paraId="2A25D91D" w14:textId="01486DD7" w:rsidR="009A343E" w:rsidRPr="007135A7" w:rsidRDefault="00034045" w:rsidP="00034045">
            <w:pPr>
              <w:pStyle w:val="Textoencaja"/>
            </w:pPr>
            <w:r w:rsidRPr="007135A7">
              <w:t xml:space="preserve">El artículo 10 también establece que, de forma general, una </w:t>
            </w:r>
            <w:r w:rsidR="009A343E" w:rsidRPr="007135A7">
              <w:t>tesis podrá ser codirigida</w:t>
            </w:r>
            <w:r w:rsidRPr="007135A7">
              <w:t xml:space="preserve"> </w:t>
            </w:r>
            <w:r w:rsidR="009A343E" w:rsidRPr="007135A7">
              <w:t xml:space="preserve">por un máximo de dos personas, </w:t>
            </w:r>
            <w:r w:rsidRPr="007135A7">
              <w:t>e indica las condiciones y procedimiento para que puedan ser tres los directores de la tesis</w:t>
            </w:r>
            <w:r w:rsidR="009A343E" w:rsidRPr="007135A7">
              <w:t xml:space="preserve">. </w:t>
            </w:r>
          </w:p>
          <w:p w14:paraId="1C87AE24" w14:textId="42EC2AA1" w:rsidR="00034045" w:rsidRPr="007135A7" w:rsidRDefault="00034045" w:rsidP="00310946">
            <w:pPr>
              <w:pStyle w:val="Textoencaja"/>
            </w:pPr>
            <w:r w:rsidRPr="007135A7">
              <w:t xml:space="preserve">La asignación de tutor/a recaerá preferentemente en alguna de las personas directoras y se nombrará un tutor/a diferente en el caso de </w:t>
            </w:r>
            <w:r w:rsidR="006F6795" w:rsidRPr="007135A7">
              <w:t xml:space="preserve">que los/las directores/as </w:t>
            </w:r>
            <w:r w:rsidRPr="007135A7">
              <w:t xml:space="preserve">no cumplan los requisitos establecidos del artículo 9 del </w:t>
            </w:r>
            <w:hyperlink r:id="rId61" w:history="1">
              <w:r w:rsidRPr="007135A7">
                <w:rPr>
                  <w:rStyle w:val="Hiperligazn"/>
                  <w:color w:val="auto"/>
                </w:rPr>
                <w:t>Reglamento de Estudios de Doctorado de la Universidad de Vigo</w:t>
              </w:r>
            </w:hyperlink>
            <w:r w:rsidRPr="007135A7">
              <w:t>.</w:t>
            </w:r>
          </w:p>
          <w:p w14:paraId="7B94ED7B" w14:textId="77777777" w:rsidR="00B42335" w:rsidRPr="007135A7" w:rsidRDefault="00B42335" w:rsidP="00034045">
            <w:pPr>
              <w:pStyle w:val="Textoencaja"/>
            </w:pPr>
          </w:p>
          <w:p w14:paraId="3C9EBD03" w14:textId="75F5874B" w:rsidR="00034045" w:rsidRPr="007135A7" w:rsidRDefault="00034045" w:rsidP="00034045">
            <w:pPr>
              <w:pStyle w:val="Textoencaja"/>
            </w:pPr>
            <w:r w:rsidRPr="007135A7">
              <w:t xml:space="preserve">Se considerará </w:t>
            </w:r>
            <w:r w:rsidR="006F6795" w:rsidRPr="007135A7">
              <w:t>“</w:t>
            </w:r>
            <w:r w:rsidRPr="007135A7">
              <w:t>persona o perfil autorizado</w:t>
            </w:r>
            <w:r w:rsidR="006F6795" w:rsidRPr="007135A7">
              <w:t>”</w:t>
            </w:r>
            <w:r w:rsidRPr="007135A7">
              <w:t xml:space="preserve"> </w:t>
            </w:r>
            <w:r w:rsidR="006F6795" w:rsidRPr="007135A7">
              <w:t xml:space="preserve">a la persona tutora o directora perteneciente a </w:t>
            </w:r>
            <w:r w:rsidRPr="007135A7">
              <w:t xml:space="preserve">la </w:t>
            </w:r>
            <w:r w:rsidR="006F6795" w:rsidRPr="007135A7">
              <w:t>U</w:t>
            </w:r>
            <w:r w:rsidRPr="007135A7">
              <w:t xml:space="preserve">niversidad </w:t>
            </w:r>
            <w:r w:rsidR="006F6795" w:rsidRPr="007135A7">
              <w:t xml:space="preserve">de Vigo </w:t>
            </w:r>
            <w:r w:rsidRPr="007135A7">
              <w:t>habilitad</w:t>
            </w:r>
            <w:r w:rsidR="006F6795" w:rsidRPr="007135A7">
              <w:t>a</w:t>
            </w:r>
            <w:r w:rsidRPr="007135A7">
              <w:t xml:space="preserve"> </w:t>
            </w:r>
            <w:r w:rsidR="00996B46" w:rsidRPr="007135A7">
              <w:t xml:space="preserve">por </w:t>
            </w:r>
            <w:r w:rsidRPr="007135A7">
              <w:t>la CAPD para trasladar todos los informes de evaluación</w:t>
            </w:r>
            <w:r w:rsidR="00996B46" w:rsidRPr="007135A7">
              <w:t xml:space="preserve"> </w:t>
            </w:r>
            <w:r w:rsidRPr="007135A7">
              <w:t>o gestiones a través de la plataforma informática de la universidad. Este perfil autorizado</w:t>
            </w:r>
            <w:r w:rsidR="00996B46" w:rsidRPr="007135A7">
              <w:t xml:space="preserve"> </w:t>
            </w:r>
            <w:r w:rsidRPr="007135A7">
              <w:t xml:space="preserve">informará </w:t>
            </w:r>
            <w:r w:rsidR="00B42335" w:rsidRPr="007135A7">
              <w:t>e</w:t>
            </w:r>
            <w:r w:rsidRPr="007135A7">
              <w:t>l compromiso de supervisión, el plan de investigación, el documento de actividades, la evaluación</w:t>
            </w:r>
            <w:r w:rsidR="00996B46" w:rsidRPr="007135A7">
              <w:t xml:space="preserve"> </w:t>
            </w:r>
            <w:r w:rsidRPr="007135A7">
              <w:t>anual, las solicitudes de prórroga, las solicitudes de estadía y, por último, la tesis para</w:t>
            </w:r>
            <w:r w:rsidR="00996B46" w:rsidRPr="007135A7">
              <w:t xml:space="preserve"> </w:t>
            </w:r>
            <w:r w:rsidRPr="007135A7">
              <w:t>presentarla.</w:t>
            </w:r>
          </w:p>
          <w:p w14:paraId="46C81A24" w14:textId="77777777" w:rsidR="00034045" w:rsidRPr="007135A7" w:rsidRDefault="00034045" w:rsidP="00310946">
            <w:pPr>
              <w:pStyle w:val="Textoencaja"/>
            </w:pPr>
          </w:p>
          <w:p w14:paraId="046C8C19" w14:textId="6969BB02" w:rsidR="002C3A34" w:rsidRPr="007135A7" w:rsidRDefault="00310946" w:rsidP="002C3A34">
            <w:pPr>
              <w:pStyle w:val="Textoencaja"/>
            </w:pPr>
            <w:r w:rsidRPr="007135A7">
              <w:t xml:space="preserve">Finalmente, la </w:t>
            </w:r>
            <w:hyperlink r:id="rId62" w:history="1">
              <w:r w:rsidR="00996B46" w:rsidRPr="007135A7">
                <w:rPr>
                  <w:rStyle w:val="Hiperligazn"/>
                  <w:color w:val="auto"/>
                </w:rPr>
                <w:t>Guía de buenas prácticas para la dirección de tesis de doctorado</w:t>
              </w:r>
            </w:hyperlink>
            <w:r w:rsidR="00996B46" w:rsidRPr="007135A7">
              <w:t xml:space="preserve"> </w:t>
            </w:r>
            <w:r w:rsidRPr="007135A7">
              <w:t xml:space="preserve">de la </w:t>
            </w:r>
            <w:r w:rsidR="00996B46" w:rsidRPr="007135A7">
              <w:t xml:space="preserve">EIDO establece una serie de recomendaciones que deber ser asumidas por las partes involucradas en la realización de una tesis y complementa las </w:t>
            </w:r>
            <w:r w:rsidRPr="007135A7">
              <w:t>normativa</w:t>
            </w:r>
            <w:r w:rsidR="00996B46" w:rsidRPr="007135A7">
              <w:t>s</w:t>
            </w:r>
            <w:r w:rsidRPr="007135A7">
              <w:t xml:space="preserve"> vigente</w:t>
            </w:r>
            <w:r w:rsidR="00996B46" w:rsidRPr="007135A7">
              <w:t>s</w:t>
            </w:r>
            <w:r w:rsidRPr="007135A7">
              <w:t>.</w:t>
            </w:r>
          </w:p>
        </w:tc>
      </w:tr>
    </w:tbl>
    <w:p w14:paraId="35858400" w14:textId="77777777" w:rsidR="002C3A34" w:rsidRPr="007135A7" w:rsidRDefault="002C3A34" w:rsidP="002C3A34">
      <w:pPr>
        <w:pStyle w:val="Textodocorpo"/>
      </w:pPr>
    </w:p>
    <w:p w14:paraId="1B81CD67" w14:textId="77777777" w:rsidR="00AA1E07" w:rsidRPr="007135A7" w:rsidRDefault="00AA1E07" w:rsidP="00AA1E07">
      <w:pPr>
        <w:pStyle w:val="Textodocorpo"/>
        <w:jc w:val="both"/>
        <w:rPr>
          <w:rFonts w:asciiTheme="minorHAnsi" w:hAnsiTheme="minorHAnsi" w:cstheme="minorHAnsi"/>
        </w:rPr>
      </w:pPr>
    </w:p>
    <w:p w14:paraId="5DB19CA4"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4BFAC02D" w14:textId="77777777" w:rsidR="004506EA" w:rsidRPr="007135A7" w:rsidRDefault="004506EA">
      <w:pPr>
        <w:pStyle w:val="Textodocorpo"/>
        <w:spacing w:before="10"/>
        <w:rPr>
          <w:rFonts w:asciiTheme="minorHAnsi" w:hAnsiTheme="minorHAnsi" w:cstheme="minorHAnsi"/>
          <w:b/>
          <w:sz w:val="3"/>
        </w:rPr>
      </w:pPr>
    </w:p>
    <w:p w14:paraId="6DAB636C" w14:textId="1DEF0BCE" w:rsidR="004506EA" w:rsidRPr="007135A7" w:rsidRDefault="004506EA" w:rsidP="002C3A34">
      <w:pPr>
        <w:pStyle w:val="Textodocorpo"/>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35B272F4" w14:textId="77777777" w:rsidTr="002C3A34">
        <w:trPr>
          <w:trHeight w:val="282"/>
          <w:jc w:val="center"/>
        </w:trPr>
        <w:tc>
          <w:tcPr>
            <w:tcW w:w="9639" w:type="dxa"/>
            <w:shd w:val="clear" w:color="auto" w:fill="BEBEBE"/>
          </w:tcPr>
          <w:p w14:paraId="4A8A4629" w14:textId="77777777" w:rsidR="004506EA" w:rsidRPr="007135A7" w:rsidRDefault="00575EE6" w:rsidP="002C3A34">
            <w:pPr>
              <w:pStyle w:val="TablaTitulo"/>
            </w:pPr>
            <w:r w:rsidRPr="007135A7">
              <w:t>5.2</w:t>
            </w:r>
            <w:r w:rsidRPr="007135A7">
              <w:rPr>
                <w:spacing w:val="-7"/>
              </w:rPr>
              <w:t xml:space="preserve"> </w:t>
            </w:r>
            <w:r w:rsidRPr="007135A7">
              <w:t>SEGUIMIENTO</w:t>
            </w:r>
            <w:r w:rsidRPr="007135A7">
              <w:rPr>
                <w:spacing w:val="-6"/>
              </w:rPr>
              <w:t xml:space="preserve"> </w:t>
            </w:r>
            <w:r w:rsidRPr="007135A7">
              <w:t>DEL</w:t>
            </w:r>
            <w:r w:rsidRPr="007135A7">
              <w:rPr>
                <w:spacing w:val="-6"/>
              </w:rPr>
              <w:t xml:space="preserve"> </w:t>
            </w:r>
            <w:r w:rsidRPr="007135A7">
              <w:t>DOCTORANDO</w:t>
            </w:r>
          </w:p>
        </w:tc>
      </w:tr>
      <w:tr w:rsidR="004506EA" w:rsidRPr="007135A7" w14:paraId="67CBFE12" w14:textId="77777777" w:rsidTr="002C3A34">
        <w:trPr>
          <w:trHeight w:val="1701"/>
          <w:jc w:val="center"/>
        </w:trPr>
        <w:tc>
          <w:tcPr>
            <w:tcW w:w="9639" w:type="dxa"/>
          </w:tcPr>
          <w:p w14:paraId="36738B0F" w14:textId="03DCD6A9" w:rsidR="00C9369C" w:rsidRPr="007135A7" w:rsidRDefault="00C9369C" w:rsidP="00C9369C">
            <w:pPr>
              <w:pStyle w:val="Textoencaja"/>
            </w:pPr>
            <w:r w:rsidRPr="007135A7">
              <w:t>Los mecanismos de seguimiento del doctorando</w:t>
            </w:r>
            <w:r w:rsidR="006F6795" w:rsidRPr="007135A7">
              <w:t>/a</w:t>
            </w:r>
            <w:r w:rsidRPr="007135A7">
              <w:t xml:space="preserve"> se ajustan a lo establecido en los artículos 11 y 12 del </w:t>
            </w:r>
            <w:hyperlink r:id="rId63" w:history="1">
              <w:r w:rsidRPr="007135A7">
                <w:rPr>
                  <w:rStyle w:val="Hiperligazn"/>
                  <w:color w:val="auto"/>
                </w:rPr>
                <w:t>Real Decreto 99/2011</w:t>
              </w:r>
              <w:r w:rsidR="006F7E8D" w:rsidRPr="007135A7">
                <w:rPr>
                  <w:rStyle w:val="Hiperligazn"/>
                  <w:color w:val="auto"/>
                </w:rPr>
                <w:t xml:space="preserve">, modificado por el </w:t>
              </w:r>
              <w:r w:rsidRPr="007135A7">
                <w:rPr>
                  <w:rStyle w:val="Hiperligazn"/>
                  <w:color w:val="auto"/>
                </w:rPr>
                <w:t>576/2023</w:t>
              </w:r>
            </w:hyperlink>
            <w:r w:rsidRPr="007135A7">
              <w:t>, por el que se regulan las enseñanzas oficiales de doctorado y en las siguientes normativas específicas de la Universidad de Vigo:</w:t>
            </w:r>
          </w:p>
          <w:p w14:paraId="09AA8ABB" w14:textId="77777777" w:rsidR="00C9369C" w:rsidRPr="007135A7" w:rsidRDefault="00C9369C" w:rsidP="007135A7">
            <w:pPr>
              <w:pStyle w:val="Textoencaja"/>
              <w:numPr>
                <w:ilvl w:val="0"/>
                <w:numId w:val="8"/>
              </w:numPr>
              <w:ind w:left="340" w:hanging="142"/>
            </w:pPr>
            <w:hyperlink r:id="rId64" w:history="1">
              <w:r w:rsidRPr="007135A7">
                <w:rPr>
                  <w:rStyle w:val="Hiperligazn"/>
                  <w:color w:val="auto"/>
                </w:rPr>
                <w:t>Reglamento de Estudios de Doctorado de la Universidad de Vigo</w:t>
              </w:r>
            </w:hyperlink>
            <w:r w:rsidRPr="007135A7">
              <w:t>.</w:t>
            </w:r>
          </w:p>
          <w:p w14:paraId="6E98D7F6" w14:textId="77777777" w:rsidR="00C9369C" w:rsidRPr="007135A7" w:rsidRDefault="00C9369C" w:rsidP="007135A7">
            <w:pPr>
              <w:pStyle w:val="Textoencaja"/>
              <w:numPr>
                <w:ilvl w:val="0"/>
                <w:numId w:val="8"/>
              </w:numPr>
              <w:ind w:left="340" w:hanging="142"/>
            </w:pPr>
            <w:hyperlink r:id="rId65" w:history="1">
              <w:r w:rsidRPr="007135A7">
                <w:rPr>
                  <w:rStyle w:val="Hiperligazn"/>
                  <w:color w:val="auto"/>
                </w:rPr>
                <w:t>Guía de buenas prácticas para la dirección de tesis de doctorado.</w:t>
              </w:r>
            </w:hyperlink>
          </w:p>
          <w:p w14:paraId="78A1E2C3" w14:textId="4BBDD0A9" w:rsidR="00C9369C" w:rsidRPr="007135A7" w:rsidRDefault="00C9369C" w:rsidP="00C9369C">
            <w:pPr>
              <w:pStyle w:val="Textoencaja"/>
            </w:pPr>
          </w:p>
          <w:p w14:paraId="527FA2B6" w14:textId="1CF60842" w:rsidR="001819AF" w:rsidRPr="007135A7" w:rsidRDefault="001819AF" w:rsidP="001819AF">
            <w:pPr>
              <w:pStyle w:val="Textoencaja"/>
            </w:pPr>
            <w:r w:rsidRPr="007135A7">
              <w:t xml:space="preserve">A continuación, se resumen brevemente los principales aspectos de </w:t>
            </w:r>
            <w:r w:rsidR="007123EB" w:rsidRPr="007135A7">
              <w:t xml:space="preserve">los mecanismos de </w:t>
            </w:r>
            <w:r w:rsidR="006F6795" w:rsidRPr="007135A7">
              <w:t>s</w:t>
            </w:r>
            <w:r w:rsidR="007123EB" w:rsidRPr="007135A7">
              <w:t>eguimiento del doctorando</w:t>
            </w:r>
            <w:r w:rsidR="006F6795" w:rsidRPr="007135A7">
              <w:t>/a</w:t>
            </w:r>
            <w:r w:rsidRPr="007135A7">
              <w:t>:</w:t>
            </w:r>
          </w:p>
          <w:p w14:paraId="3C081058" w14:textId="77777777" w:rsidR="001819AF" w:rsidRPr="007135A7" w:rsidRDefault="001819AF" w:rsidP="00C9369C">
            <w:pPr>
              <w:pStyle w:val="Textoencaja"/>
            </w:pPr>
          </w:p>
          <w:p w14:paraId="68A7F988" w14:textId="77777777" w:rsidR="00C9369C" w:rsidRPr="007135A7" w:rsidRDefault="00C9369C" w:rsidP="00C9369C">
            <w:pPr>
              <w:pStyle w:val="Textoencaja"/>
              <w:rPr>
                <w:b/>
                <w:bCs/>
              </w:rPr>
            </w:pPr>
            <w:r w:rsidRPr="007135A7">
              <w:rPr>
                <w:b/>
                <w:bCs/>
              </w:rPr>
              <w:t>Compromiso de supervisión</w:t>
            </w:r>
          </w:p>
          <w:p w14:paraId="4AD343BD" w14:textId="635AE203" w:rsidR="00C9369C" w:rsidRPr="007135A7" w:rsidRDefault="00AD0A0C" w:rsidP="00AD0A0C">
            <w:pPr>
              <w:pStyle w:val="Textoencaja"/>
            </w:pPr>
            <w:r w:rsidRPr="007135A7">
              <w:t xml:space="preserve">El artículo 33 del </w:t>
            </w:r>
            <w:hyperlink r:id="rId66" w:history="1">
              <w:r w:rsidRPr="007135A7">
                <w:rPr>
                  <w:rStyle w:val="Hiperligazn"/>
                  <w:color w:val="auto"/>
                </w:rPr>
                <w:t>Reglamento de Estudios de Doctorado de la Universidad de Vigo</w:t>
              </w:r>
            </w:hyperlink>
            <w:r w:rsidRPr="007135A7">
              <w:t xml:space="preserve"> establece que l</w:t>
            </w:r>
            <w:r w:rsidR="00C9369C" w:rsidRPr="007135A7">
              <w:t>as funciones de supervisión, tutela y seguimiento de los/</w:t>
            </w:r>
            <w:r w:rsidR="006F6795" w:rsidRPr="007135A7">
              <w:t>l</w:t>
            </w:r>
            <w:r w:rsidR="00C9369C" w:rsidRPr="007135A7">
              <w:t>as estudiantes se reflejarán en un Compromiso de Supervisión</w:t>
            </w:r>
            <w:r w:rsidR="0013230F" w:rsidRPr="007135A7">
              <w:t xml:space="preserve">, </w:t>
            </w:r>
            <w:r w:rsidR="00374C1B" w:rsidRPr="007135A7">
              <w:t xml:space="preserve">en soporte digital, </w:t>
            </w:r>
            <w:r w:rsidR="0013230F" w:rsidRPr="007135A7">
              <w:t xml:space="preserve">que </w:t>
            </w:r>
            <w:r w:rsidR="00C9369C" w:rsidRPr="007135A7">
              <w:t>será firmado</w:t>
            </w:r>
            <w:r w:rsidR="0013230F" w:rsidRPr="007135A7">
              <w:t xml:space="preserve"> en la correspondiente plataforma informática </w:t>
            </w:r>
            <w:r w:rsidR="00C9369C" w:rsidRPr="007135A7">
              <w:t>por el/</w:t>
            </w:r>
            <w:r w:rsidR="006F6795" w:rsidRPr="007135A7">
              <w:t>l</w:t>
            </w:r>
            <w:r w:rsidR="00C9369C" w:rsidRPr="007135A7">
              <w:t xml:space="preserve">a doctorando/a, el perfil autorizado y </w:t>
            </w:r>
            <w:r w:rsidR="0013230F" w:rsidRPr="007135A7">
              <w:t>el</w:t>
            </w:r>
            <w:r w:rsidR="00C9369C" w:rsidRPr="007135A7">
              <w:t>/</w:t>
            </w:r>
            <w:r w:rsidR="0013230F" w:rsidRPr="007135A7">
              <w:t>l</w:t>
            </w:r>
            <w:r w:rsidR="00C9369C" w:rsidRPr="007135A7">
              <w:t>a coordinador/a una vez matriculado.</w:t>
            </w:r>
            <w:r w:rsidR="0013230F" w:rsidRPr="007135A7">
              <w:t xml:space="preserve"> Este documento </w:t>
            </w:r>
            <w:r w:rsidR="00C9369C" w:rsidRPr="007135A7">
              <w:t>especificar</w:t>
            </w:r>
            <w:r w:rsidR="0013230F" w:rsidRPr="007135A7">
              <w:t>á</w:t>
            </w:r>
            <w:r w:rsidR="00C9369C" w:rsidRPr="007135A7">
              <w:t xml:space="preserve"> la relación académica entre </w:t>
            </w:r>
            <w:r w:rsidR="0013230F" w:rsidRPr="007135A7">
              <w:t xml:space="preserve">el/la </w:t>
            </w:r>
            <w:r w:rsidR="00C9369C" w:rsidRPr="007135A7">
              <w:t>doctorando/a y la Universidad de Vigo, sus derechos y deber</w:t>
            </w:r>
            <w:r w:rsidR="0013230F" w:rsidRPr="007135A7">
              <w:t>es</w:t>
            </w:r>
            <w:r w:rsidR="00C9369C" w:rsidRPr="007135A7">
              <w:t>, la aceptación del procedimiento de resolución de conflictos y su duración. Se incluyen también los deberes de la(s) persona(s) que tutelen y dirijan la tesis.</w:t>
            </w:r>
            <w:r w:rsidRPr="007135A7">
              <w:t xml:space="preserve"> En </w:t>
            </w:r>
            <w:r w:rsidR="00C9369C" w:rsidRPr="007135A7">
              <w:t xml:space="preserve">caso de </w:t>
            </w:r>
            <w:r w:rsidR="006F6795" w:rsidRPr="007135A7">
              <w:t xml:space="preserve">modificarse </w:t>
            </w:r>
            <w:r w:rsidR="00C9369C" w:rsidRPr="007135A7">
              <w:t>las condici</w:t>
            </w:r>
            <w:r w:rsidRPr="007135A7">
              <w:t>o</w:t>
            </w:r>
            <w:r w:rsidR="006F6795" w:rsidRPr="007135A7">
              <w:t xml:space="preserve">nes de realización de la tesis o cambiar </w:t>
            </w:r>
            <w:r w:rsidRPr="007135A7">
              <w:t>el</w:t>
            </w:r>
            <w:r w:rsidR="006F6795" w:rsidRPr="007135A7">
              <w:t>/la</w:t>
            </w:r>
            <w:r w:rsidRPr="007135A7">
              <w:t xml:space="preserve"> tutor</w:t>
            </w:r>
            <w:r w:rsidR="006F6795" w:rsidRPr="007135A7">
              <w:t>/a</w:t>
            </w:r>
            <w:r w:rsidRPr="007135A7">
              <w:t xml:space="preserve"> o el</w:t>
            </w:r>
            <w:r w:rsidR="006F6795" w:rsidRPr="007135A7">
              <w:t>/la directora/a</w:t>
            </w:r>
            <w:r w:rsidRPr="007135A7">
              <w:t xml:space="preserve"> de la tesis </w:t>
            </w:r>
            <w:r w:rsidR="00C9369C" w:rsidRPr="007135A7">
              <w:t xml:space="preserve">será necesaria la firma de un nuevo compromiso de supervisión. </w:t>
            </w:r>
          </w:p>
          <w:p w14:paraId="5D5133A6" w14:textId="61FCA122" w:rsidR="00C9369C" w:rsidRPr="007135A7" w:rsidRDefault="00C9369C" w:rsidP="00C9369C">
            <w:pPr>
              <w:pStyle w:val="Textoencaja"/>
            </w:pPr>
          </w:p>
          <w:p w14:paraId="792BF1A9" w14:textId="651A999C" w:rsidR="00AD0A0C" w:rsidRPr="007135A7" w:rsidRDefault="00AD0A0C" w:rsidP="002C3A34">
            <w:pPr>
              <w:pStyle w:val="Textoencaja"/>
              <w:rPr>
                <w:b/>
                <w:bCs/>
              </w:rPr>
            </w:pPr>
            <w:r w:rsidRPr="007135A7">
              <w:rPr>
                <w:b/>
                <w:bCs/>
              </w:rPr>
              <w:t>Documento de actividades del/la doctorando/a</w:t>
            </w:r>
          </w:p>
          <w:p w14:paraId="3F35F000" w14:textId="5FF2D606" w:rsidR="002C3A34" w:rsidRPr="007135A7" w:rsidRDefault="00932AF1" w:rsidP="002C3A34">
            <w:pPr>
              <w:pStyle w:val="Textoencaja"/>
            </w:pPr>
            <w:r w:rsidRPr="007135A7">
              <w:t xml:space="preserve">De acuerdo con lo indicado en el artículo 31 del </w:t>
            </w:r>
            <w:hyperlink r:id="rId67" w:history="1">
              <w:r w:rsidRPr="007135A7">
                <w:rPr>
                  <w:rStyle w:val="Hiperligazn"/>
                  <w:color w:val="auto"/>
                </w:rPr>
                <w:t>Reglamento de Estudios de Doctorado de la Universidad de Vigo</w:t>
              </w:r>
            </w:hyperlink>
            <w:r w:rsidRPr="007135A7">
              <w:t>, u</w:t>
            </w:r>
            <w:r w:rsidR="00AD0A0C" w:rsidRPr="007135A7">
              <w:t>na vez matriculado, para cada doctorando/a del programa se materializará un documento de actividades personalizado</w:t>
            </w:r>
            <w:r w:rsidR="0021263A" w:rsidRPr="007135A7">
              <w:t>, en soporte digital,</w:t>
            </w:r>
            <w:r w:rsidR="00AD0A0C" w:rsidRPr="007135A7">
              <w:t xml:space="preserve"> en el que se inscribirán todas las actividades de interés para el/la doctorando/a según lo que establezca </w:t>
            </w:r>
            <w:r w:rsidRPr="007135A7">
              <w:t>l</w:t>
            </w:r>
            <w:r w:rsidR="00AD0A0C" w:rsidRPr="007135A7">
              <w:t xml:space="preserve">a CAPD. Este documento se registrará en la aplicación informática de la universidad </w:t>
            </w:r>
            <w:r w:rsidRPr="007135A7">
              <w:t xml:space="preserve">y contendrá </w:t>
            </w:r>
            <w:r w:rsidR="00AD0A0C" w:rsidRPr="007135A7">
              <w:t>constancia documental que acredite las actividades realizadas por el/</w:t>
            </w:r>
            <w:r w:rsidR="006F6795" w:rsidRPr="007135A7">
              <w:t>l</w:t>
            </w:r>
            <w:r w:rsidR="00AD0A0C" w:rsidRPr="007135A7">
              <w:t xml:space="preserve">a doctorando/a. </w:t>
            </w:r>
            <w:r w:rsidRPr="007135A7">
              <w:t>Para ello c</w:t>
            </w:r>
            <w:r w:rsidR="00AD0A0C" w:rsidRPr="007135A7">
              <w:t>ada doctorando</w:t>
            </w:r>
            <w:r w:rsidR="006F6795" w:rsidRPr="007135A7">
              <w:t>/a</w:t>
            </w:r>
            <w:r w:rsidR="00AD0A0C" w:rsidRPr="007135A7">
              <w:t xml:space="preserve"> tendrá acceso a su documento de actividades para </w:t>
            </w:r>
            <w:r w:rsidR="006F7E8D" w:rsidRPr="007135A7">
              <w:t>registrar</w:t>
            </w:r>
            <w:r w:rsidR="00AD0A0C" w:rsidRPr="007135A7">
              <w:t xml:space="preserve"> y actualizar las actividades que reali</w:t>
            </w:r>
            <w:r w:rsidRPr="007135A7">
              <w:t>ce en el contexto del programa</w:t>
            </w:r>
            <w:r w:rsidR="006F7E8D" w:rsidRPr="007135A7">
              <w:t xml:space="preserve">. </w:t>
            </w:r>
            <w:r w:rsidR="00F11C42" w:rsidRPr="007135A7">
              <w:t>El control del registro de actividades y la certificación de sus datos</w:t>
            </w:r>
            <w:r w:rsidR="00AD0A0C" w:rsidRPr="007135A7">
              <w:t xml:space="preserve"> serán </w:t>
            </w:r>
            <w:r w:rsidR="00F11C42" w:rsidRPr="007135A7">
              <w:t xml:space="preserve">realizados y </w:t>
            </w:r>
            <w:r w:rsidR="00AD0A0C" w:rsidRPr="007135A7">
              <w:t xml:space="preserve">validados </w:t>
            </w:r>
            <w:r w:rsidRPr="007135A7">
              <w:t xml:space="preserve">tras su comprobación por </w:t>
            </w:r>
            <w:r w:rsidR="00AD0A0C" w:rsidRPr="007135A7">
              <w:t>el</w:t>
            </w:r>
            <w:r w:rsidR="006F6795" w:rsidRPr="007135A7">
              <w:t>/la</w:t>
            </w:r>
            <w:r w:rsidR="00AD0A0C" w:rsidRPr="007135A7">
              <w:t xml:space="preserve"> tutor/a</w:t>
            </w:r>
            <w:r w:rsidRPr="007135A7">
              <w:t xml:space="preserve">, </w:t>
            </w:r>
            <w:r w:rsidR="00AD0A0C" w:rsidRPr="007135A7">
              <w:t>el</w:t>
            </w:r>
            <w:r w:rsidR="006F6795" w:rsidRPr="007135A7">
              <w:t>/la director/a</w:t>
            </w:r>
            <w:r w:rsidR="00AD0A0C" w:rsidRPr="007135A7">
              <w:t xml:space="preserve"> </w:t>
            </w:r>
            <w:r w:rsidRPr="007135A7">
              <w:t xml:space="preserve">y los servicios administrativos. </w:t>
            </w:r>
          </w:p>
          <w:p w14:paraId="33CF99FD" w14:textId="77777777" w:rsidR="00FE755E" w:rsidRPr="007135A7" w:rsidRDefault="00FE755E" w:rsidP="002C3A34">
            <w:pPr>
              <w:pStyle w:val="Textoencaja"/>
            </w:pPr>
          </w:p>
          <w:p w14:paraId="6A9BF9AE" w14:textId="4FB42DEF" w:rsidR="00932AF1" w:rsidRPr="007135A7" w:rsidRDefault="00932AF1" w:rsidP="00932AF1">
            <w:pPr>
              <w:pStyle w:val="Textoencaja"/>
              <w:rPr>
                <w:b/>
                <w:bCs/>
              </w:rPr>
            </w:pPr>
            <w:r w:rsidRPr="007135A7">
              <w:rPr>
                <w:b/>
                <w:bCs/>
              </w:rPr>
              <w:t xml:space="preserve">Plan de </w:t>
            </w:r>
            <w:r w:rsidR="00B36D17" w:rsidRPr="007135A7">
              <w:rPr>
                <w:b/>
                <w:bCs/>
              </w:rPr>
              <w:t>i</w:t>
            </w:r>
            <w:r w:rsidRPr="007135A7">
              <w:rPr>
                <w:b/>
                <w:bCs/>
              </w:rPr>
              <w:t>nvestigación y plan de formación personal</w:t>
            </w:r>
          </w:p>
          <w:p w14:paraId="0D440844" w14:textId="0B6904C9" w:rsidR="0047417E" w:rsidRPr="007135A7" w:rsidRDefault="00932AF1" w:rsidP="00932AF1">
            <w:pPr>
              <w:pStyle w:val="Textoencaja"/>
            </w:pPr>
            <w:r w:rsidRPr="007135A7">
              <w:t xml:space="preserve">El artículo 32 del </w:t>
            </w:r>
            <w:hyperlink r:id="rId68" w:history="1">
              <w:r w:rsidRPr="007135A7">
                <w:rPr>
                  <w:rStyle w:val="Hiperligazn"/>
                  <w:color w:val="auto"/>
                </w:rPr>
                <w:t>Reglamento de Estudios de Doctorado de la Universidad de Vigo</w:t>
              </w:r>
            </w:hyperlink>
            <w:r w:rsidRPr="007135A7">
              <w:t xml:space="preserve"> indica que, antes de seis meses desde la fecha de matrícula, el</w:t>
            </w:r>
            <w:r w:rsidR="006F6795" w:rsidRPr="007135A7">
              <w:t>/la</w:t>
            </w:r>
            <w:r w:rsidRPr="007135A7">
              <w:t xml:space="preserve"> doctorando</w:t>
            </w:r>
            <w:r w:rsidR="006F6795" w:rsidRPr="007135A7">
              <w:t>/a</w:t>
            </w:r>
            <w:r w:rsidRPr="007135A7">
              <w:t xml:space="preserve"> elaborará un plan de investigación y un plan de formación personal. El plan de investigación incluirá </w:t>
            </w:r>
            <w:r w:rsidR="0047417E" w:rsidRPr="007135A7">
              <w:t>una introducción, la metodología empleada y los objetivos que se han de alcanzar, así como los medios y la planificación temporal para alcanzarlo</w:t>
            </w:r>
            <w:r w:rsidRPr="007135A7">
              <w:t>. El p</w:t>
            </w:r>
            <w:r w:rsidR="0047417E" w:rsidRPr="007135A7">
              <w:t>lan de formación personal del</w:t>
            </w:r>
            <w:r w:rsidRPr="007135A7">
              <w:t xml:space="preserve"> doctorando</w:t>
            </w:r>
            <w:r w:rsidR="006F6795" w:rsidRPr="007135A7">
              <w:t>/a</w:t>
            </w:r>
            <w:r w:rsidRPr="007135A7">
              <w:t xml:space="preserve"> contendrá una previsión de las distintas actividades formativas que se desarrollarán durante la tesis doctoral (cursos, impartición de seminarios, acciones de movilidad, etc.)</w:t>
            </w:r>
            <w:r w:rsidR="0047417E" w:rsidRPr="007135A7">
              <w:t xml:space="preserve"> y deberá contener, como mínimo, las actividades de formación de carácter obligatorio establecidas en el apartado 4 de esta memoria.</w:t>
            </w:r>
            <w:r w:rsidR="0021263A" w:rsidRPr="007135A7">
              <w:t xml:space="preserve"> Ambos se materializan en soporte digital.</w:t>
            </w:r>
          </w:p>
          <w:p w14:paraId="2455E02D" w14:textId="77777777" w:rsidR="0047417E" w:rsidRPr="007135A7" w:rsidRDefault="0047417E" w:rsidP="00932AF1">
            <w:pPr>
              <w:pStyle w:val="Textoencaja"/>
            </w:pPr>
          </w:p>
          <w:p w14:paraId="58147C39" w14:textId="53EAE341" w:rsidR="00932AF1" w:rsidRPr="007135A7" w:rsidRDefault="0047417E" w:rsidP="002C3A34">
            <w:pPr>
              <w:pStyle w:val="Textoencaja"/>
            </w:pPr>
            <w:r w:rsidRPr="007135A7">
              <w:t xml:space="preserve">La CAPD supervisará anualmente el plan de investigación, el plan de formación y el documento de actividades. Para ello dispondrá de los informes que para tal efecto emitirán </w:t>
            </w:r>
            <w:r w:rsidR="006F6795" w:rsidRPr="007135A7">
              <w:t>el</w:t>
            </w:r>
            <w:r w:rsidRPr="007135A7">
              <w:t>/</w:t>
            </w:r>
            <w:r w:rsidR="006F6795" w:rsidRPr="007135A7">
              <w:t>l</w:t>
            </w:r>
            <w:r w:rsidRPr="007135A7">
              <w:t xml:space="preserve">a tutor/a y </w:t>
            </w:r>
            <w:r w:rsidR="006F6795" w:rsidRPr="007135A7">
              <w:t>el</w:t>
            </w:r>
            <w:r w:rsidRPr="007135A7">
              <w:t>/</w:t>
            </w:r>
            <w:r w:rsidR="006F6795" w:rsidRPr="007135A7">
              <w:t>la</w:t>
            </w:r>
            <w:r w:rsidRPr="007135A7">
              <w:t xml:space="preserve"> director/a. La evaluación positiva </w:t>
            </w:r>
            <w:r w:rsidR="006F6795" w:rsidRPr="007135A7">
              <w:t xml:space="preserve">de la CAPD es </w:t>
            </w:r>
            <w:r w:rsidRPr="007135A7">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w:t>
            </w:r>
            <w:r w:rsidRPr="007135A7">
              <w:lastRenderedPageBreak/>
              <w:t>los planes lleva consigo el archivo de la matrícula, que se transformará en una baja definitiva si no se presenta el plan de investigación finalizado el curso en el que tendría que presentarse.</w:t>
            </w:r>
          </w:p>
          <w:p w14:paraId="751D1BA3" w14:textId="5E70C28F" w:rsidR="00F11C42" w:rsidRPr="007135A7" w:rsidRDefault="00F11C42" w:rsidP="002C3A34">
            <w:pPr>
              <w:pStyle w:val="Textoencaja"/>
            </w:pPr>
          </w:p>
          <w:p w14:paraId="26E4D75F" w14:textId="082D905A" w:rsidR="00F11C42" w:rsidRPr="007135A7" w:rsidRDefault="00F11C42" w:rsidP="002C3A34">
            <w:pPr>
              <w:pStyle w:val="Textoencaja"/>
              <w:rPr>
                <w:b/>
              </w:rPr>
            </w:pPr>
            <w:r w:rsidRPr="007135A7">
              <w:rPr>
                <w:b/>
              </w:rPr>
              <w:t>Estancias de investigación</w:t>
            </w:r>
          </w:p>
          <w:p w14:paraId="0E11BD82" w14:textId="0520CD61" w:rsidR="00932AF1" w:rsidRPr="007135A7" w:rsidRDefault="00321EDF" w:rsidP="002C3A34">
            <w:pPr>
              <w:pStyle w:val="Textoencaja"/>
            </w:pPr>
            <w:r w:rsidRPr="007135A7">
              <w:rPr>
                <w:bCs/>
              </w:rPr>
              <w:t>Uno de los objetivos del programa es maximizar la proporción de tesis defendidas con mención internacional por lo que se facilitará en todo momento el desplazamiento del estudiantado para la consecución de este fin.</w:t>
            </w:r>
            <w:r w:rsidR="0073100C" w:rsidRPr="007135A7">
              <w:t xml:space="preserve"> </w:t>
            </w:r>
            <w:r w:rsidR="0073100C" w:rsidRPr="007135A7">
              <w:rPr>
                <w:bCs/>
              </w:rPr>
              <w:t>Se intentará agilizar al máximo la autorización de permisos para la realización de estas estancias y se proporcionará al alumnado información sobre las convocatorias de financiación disponibles.</w:t>
            </w:r>
          </w:p>
          <w:p w14:paraId="50B9D191" w14:textId="77777777" w:rsidR="00DE748F" w:rsidRPr="007135A7" w:rsidRDefault="00DE748F" w:rsidP="002C3A34">
            <w:pPr>
              <w:pStyle w:val="Textoencaja"/>
            </w:pPr>
          </w:p>
          <w:p w14:paraId="03DE30E9" w14:textId="77777777" w:rsidR="00C6119B" w:rsidRPr="007135A7" w:rsidRDefault="00C6119B" w:rsidP="00C6119B">
            <w:pPr>
              <w:pStyle w:val="Textoencaja"/>
              <w:rPr>
                <w:b/>
              </w:rPr>
            </w:pPr>
            <w:r w:rsidRPr="007135A7">
              <w:rPr>
                <w:b/>
              </w:rPr>
              <w:t>Resolución de conflictos</w:t>
            </w:r>
          </w:p>
          <w:p w14:paraId="407F1EC3" w14:textId="18382FA5" w:rsidR="00FB022F" w:rsidRPr="007135A7" w:rsidRDefault="00C6119B" w:rsidP="00C6119B">
            <w:pPr>
              <w:pStyle w:val="Textoencaja"/>
            </w:pPr>
            <w:r w:rsidRPr="007135A7">
              <w:t>Las dudas o las controversias que surjan en relación con los</w:t>
            </w:r>
            <w:r w:rsidR="006F6795" w:rsidRPr="007135A7">
              <w:t xml:space="preserve"> </w:t>
            </w:r>
            <w:r w:rsidRPr="007135A7">
              <w:t>agentes implicados</w:t>
            </w:r>
            <w:r w:rsidR="006F6795" w:rsidRPr="007135A7">
              <w:t xml:space="preserve"> </w:t>
            </w:r>
            <w:r w:rsidRPr="007135A7">
              <w:t xml:space="preserve">en el desarrollo del programa de doctorado serán llevadas por las personas interesadas en primer término ante la CAPD. En caso de que las controversias concluyan en un conflicto, </w:t>
            </w:r>
            <w:r w:rsidR="00FB022F" w:rsidRPr="007135A7">
              <w:t xml:space="preserve">la </w:t>
            </w:r>
            <w:r w:rsidRPr="007135A7">
              <w:t xml:space="preserve">resolución </w:t>
            </w:r>
            <w:r w:rsidR="00FB022F" w:rsidRPr="007135A7">
              <w:t xml:space="preserve">del mismo </w:t>
            </w:r>
            <w:r w:rsidRPr="007135A7">
              <w:t xml:space="preserve">corresponderá al órgano designado por la EIDO  siguiendo el protocolo incluido en la </w:t>
            </w:r>
            <w:hyperlink r:id="rId69" w:history="1">
              <w:r w:rsidRPr="007135A7">
                <w:rPr>
                  <w:rStyle w:val="Hiperligazn"/>
                  <w:color w:val="auto"/>
                </w:rPr>
                <w:t>Guía de buenas prácticas para la dirección de tesis de doctorad</w:t>
              </w:r>
              <w:r w:rsidR="00FB022F" w:rsidRPr="007135A7">
                <w:rPr>
                  <w:rStyle w:val="Hiperligazn"/>
                  <w:color w:val="auto"/>
                </w:rPr>
                <w:t>o</w:t>
              </w:r>
            </w:hyperlink>
            <w:r w:rsidRPr="007135A7">
              <w:t xml:space="preserve"> </w:t>
            </w:r>
            <w:r w:rsidR="00FB022F" w:rsidRPr="007135A7">
              <w:t xml:space="preserve">y el/la Director/a de la EIDO </w:t>
            </w:r>
            <w:r w:rsidRPr="007135A7">
              <w:t xml:space="preserve">comunicará el acuerdo a las partes </w:t>
            </w:r>
            <w:r w:rsidR="00FB022F" w:rsidRPr="007135A7">
              <w:t>involucradas</w:t>
            </w:r>
            <w:r w:rsidRPr="007135A7">
              <w:t xml:space="preserve">. Las personas legitimadas podrán presentar un recurso de alzada contra esta resolución ante el </w:t>
            </w:r>
            <w:r w:rsidR="006F6795" w:rsidRPr="007135A7">
              <w:t>R</w:t>
            </w:r>
            <w:r w:rsidRPr="007135A7">
              <w:t>ector/a de la universidad o persona en quien delegue.</w:t>
            </w:r>
            <w:r w:rsidR="00FB022F" w:rsidRPr="007135A7">
              <w:t xml:space="preserve"> </w:t>
            </w:r>
            <w:r w:rsidRPr="007135A7">
              <w:t>Asimismo, se podrá presentar una reclamación ante la Valedoría Universitaria, en las condiciones establecidas en el artículo 60 de los Estatutos de la Universidad de Vigo</w:t>
            </w:r>
            <w:r w:rsidR="00F058B5" w:rsidRPr="007135A7">
              <w:t>,</w:t>
            </w:r>
            <w:r w:rsidRPr="007135A7">
              <w:t xml:space="preserve"> acogerse a los procedimientos oficiales de reclamación previstos por la normativa de la Universidad de Vigo</w:t>
            </w:r>
            <w:r w:rsidR="00F058B5" w:rsidRPr="007135A7">
              <w:t xml:space="preserve"> y/o acogerse al ejercicio de otros derechos y acciones que pueda ejercer cualquier persona interesada</w:t>
            </w:r>
            <w:r w:rsidR="00FB022F" w:rsidRPr="007135A7">
              <w:t>.</w:t>
            </w:r>
          </w:p>
        </w:tc>
      </w:tr>
    </w:tbl>
    <w:p w14:paraId="65A967AF" w14:textId="77777777" w:rsidR="002C3A34" w:rsidRPr="007135A7" w:rsidRDefault="002C3A34" w:rsidP="002C3A34">
      <w:pPr>
        <w:pStyle w:val="Textodocorpo"/>
      </w:pPr>
    </w:p>
    <w:p w14:paraId="21F17DB9" w14:textId="77777777" w:rsidR="00AA1E07" w:rsidRPr="007135A7" w:rsidRDefault="00AA1E07" w:rsidP="002C3A34">
      <w:pPr>
        <w:pStyle w:val="Textodocorpo"/>
      </w:pPr>
    </w:p>
    <w:p w14:paraId="070BFBB4"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49E8DF3A" w14:textId="798C66EB" w:rsidR="002C3A34" w:rsidRPr="007135A7" w:rsidRDefault="002C3A34">
      <w:pPr>
        <w:pStyle w:val="Textodocorpo"/>
        <w:spacing w:before="9" w:after="1"/>
        <w:rPr>
          <w:rFonts w:asciiTheme="minorHAnsi" w:hAnsiTheme="minorHAnsi" w:cstheme="minorHAnsi"/>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1786505C" w14:textId="77777777" w:rsidTr="00917169">
        <w:trPr>
          <w:trHeight w:val="282"/>
          <w:jc w:val="center"/>
        </w:trPr>
        <w:tc>
          <w:tcPr>
            <w:tcW w:w="9639" w:type="dxa"/>
            <w:shd w:val="clear" w:color="auto" w:fill="BEBEBE"/>
          </w:tcPr>
          <w:p w14:paraId="1F944E23" w14:textId="50D7F14C" w:rsidR="002C3A34" w:rsidRPr="007135A7" w:rsidRDefault="002C3A34" w:rsidP="002C3A34">
            <w:pPr>
              <w:pStyle w:val="TablaTitulo"/>
            </w:pPr>
            <w:r w:rsidRPr="007135A7">
              <w:t>5.3 NORMATIVA PARA LA PRESENTACIÓN Y LECTURA DE TESIS DOCTORALES</w:t>
            </w:r>
          </w:p>
        </w:tc>
      </w:tr>
      <w:tr w:rsidR="002C3A34" w:rsidRPr="007135A7" w14:paraId="6DFE5B34" w14:textId="77777777" w:rsidTr="00917169">
        <w:trPr>
          <w:trHeight w:val="1701"/>
          <w:jc w:val="center"/>
        </w:trPr>
        <w:tc>
          <w:tcPr>
            <w:tcW w:w="9639" w:type="dxa"/>
          </w:tcPr>
          <w:p w14:paraId="7C700A9E" w14:textId="41B55AD7" w:rsidR="006966B1" w:rsidRPr="007135A7" w:rsidRDefault="006966B1" w:rsidP="006966B1">
            <w:pPr>
              <w:pStyle w:val="Textoencaja"/>
            </w:pPr>
            <w:r w:rsidRPr="007135A7">
              <w:t xml:space="preserve">La presentación y lectura de tesis doctorales se ajustan a lo establecido en el </w:t>
            </w:r>
            <w:hyperlink r:id="rId70" w:history="1">
              <w:r w:rsidRPr="007135A7">
                <w:rPr>
                  <w:rStyle w:val="Hiperligazn"/>
                  <w:color w:val="auto"/>
                </w:rPr>
                <w:t>Real Decreto 99/2011, modifica</w:t>
              </w:r>
              <w:r w:rsidR="00AE3BDD" w:rsidRPr="007135A7">
                <w:rPr>
                  <w:rStyle w:val="Hiperligazn"/>
                  <w:color w:val="auto"/>
                </w:rPr>
                <w:t xml:space="preserve">do por </w:t>
              </w:r>
              <w:r w:rsidRPr="007135A7">
                <w:rPr>
                  <w:rStyle w:val="Hiperligazn"/>
                  <w:color w:val="auto"/>
                </w:rPr>
                <w:t xml:space="preserve">el </w:t>
              </w:r>
              <w:r w:rsidR="00AE3BDD" w:rsidRPr="007135A7">
                <w:rPr>
                  <w:rStyle w:val="Hiperligazn"/>
                  <w:color w:val="auto"/>
                </w:rPr>
                <w:t xml:space="preserve">RD </w:t>
              </w:r>
              <w:r w:rsidRPr="007135A7">
                <w:rPr>
                  <w:rStyle w:val="Hiperligazn"/>
                  <w:color w:val="auto"/>
                </w:rPr>
                <w:t>576/2023</w:t>
              </w:r>
            </w:hyperlink>
            <w:r w:rsidRPr="007135A7">
              <w:t>, por el que se regulan las enseñanzas oficiales de doctorado y en la normativa específica de la Universidad de Vigo.</w:t>
            </w:r>
          </w:p>
          <w:p w14:paraId="5DC22A87" w14:textId="77777777" w:rsidR="006966B1" w:rsidRPr="007135A7" w:rsidRDefault="006966B1" w:rsidP="004B396F">
            <w:pPr>
              <w:pStyle w:val="Textoencaja"/>
            </w:pPr>
          </w:p>
          <w:p w14:paraId="0071FAAF" w14:textId="546FBD68" w:rsidR="004B396F" w:rsidRPr="007135A7" w:rsidRDefault="001819AF" w:rsidP="004B396F">
            <w:pPr>
              <w:pStyle w:val="Textoencaja"/>
            </w:pPr>
            <w:r w:rsidRPr="007135A7">
              <w:t>La normativa para la presentación</w:t>
            </w:r>
            <w:r w:rsidR="004B396F" w:rsidRPr="007135A7">
              <w:t xml:space="preserve"> y </w:t>
            </w:r>
            <w:r w:rsidRPr="007135A7">
              <w:t>lectura</w:t>
            </w:r>
            <w:r w:rsidR="004B396F" w:rsidRPr="007135A7">
              <w:t xml:space="preserve"> </w:t>
            </w:r>
            <w:r w:rsidRPr="007135A7">
              <w:t xml:space="preserve">de tesis doctorales </w:t>
            </w:r>
            <w:r w:rsidR="004B396F" w:rsidRPr="007135A7">
              <w:t xml:space="preserve">en la Universidad de Vigo está </w:t>
            </w:r>
            <w:r w:rsidRPr="007135A7">
              <w:t xml:space="preserve">recogida en el </w:t>
            </w:r>
            <w:r w:rsidR="004B396F" w:rsidRPr="007135A7">
              <w:t xml:space="preserve">Capítulo 9 del </w:t>
            </w:r>
            <w:hyperlink r:id="rId71" w:history="1">
              <w:r w:rsidR="004B396F" w:rsidRPr="007135A7">
                <w:rPr>
                  <w:rStyle w:val="Hiperligazn"/>
                  <w:color w:val="auto"/>
                </w:rPr>
                <w:t>Reglamento de Estudios de Doctorado de la Universidad de Vigo</w:t>
              </w:r>
            </w:hyperlink>
            <w:r w:rsidR="004B396F" w:rsidRPr="007135A7">
              <w:t>.</w:t>
            </w:r>
            <w:r w:rsidR="00FC4724" w:rsidRPr="007135A7">
              <w:t xml:space="preserve"> </w:t>
            </w:r>
            <w:r w:rsidR="004B396F" w:rsidRPr="007135A7">
              <w:t>Este capítulo contiene información sobre:</w:t>
            </w:r>
          </w:p>
          <w:p w14:paraId="25585FE1" w14:textId="152B0FEB" w:rsidR="004B396F" w:rsidRPr="007135A7" w:rsidRDefault="004B396F" w:rsidP="007135A7">
            <w:pPr>
              <w:pStyle w:val="Textoencaja"/>
              <w:numPr>
                <w:ilvl w:val="0"/>
                <w:numId w:val="6"/>
              </w:numPr>
              <w:ind w:left="340" w:hanging="142"/>
            </w:pPr>
            <w:r w:rsidRPr="007135A7">
              <w:t>La autorización de la defensa de la tesis</w:t>
            </w:r>
          </w:p>
          <w:p w14:paraId="76C52799" w14:textId="300E5EAC" w:rsidR="004B396F" w:rsidRPr="007135A7" w:rsidRDefault="004B396F" w:rsidP="007135A7">
            <w:pPr>
              <w:pStyle w:val="Textoencaja"/>
              <w:numPr>
                <w:ilvl w:val="0"/>
                <w:numId w:val="6"/>
              </w:numPr>
              <w:ind w:left="340" w:hanging="142"/>
            </w:pPr>
            <w:r w:rsidRPr="007135A7">
              <w:t>La tesis con protección de derechos</w:t>
            </w:r>
          </w:p>
          <w:p w14:paraId="37414FD8" w14:textId="3252BE15" w:rsidR="004B396F" w:rsidRPr="007135A7" w:rsidRDefault="004B396F" w:rsidP="007135A7">
            <w:pPr>
              <w:pStyle w:val="Textoencaja"/>
              <w:numPr>
                <w:ilvl w:val="0"/>
                <w:numId w:val="6"/>
              </w:numPr>
              <w:ind w:left="340" w:hanging="142"/>
            </w:pPr>
            <w:r w:rsidRPr="007135A7">
              <w:t>El tribunal de evaluación</w:t>
            </w:r>
          </w:p>
          <w:p w14:paraId="46D58C82" w14:textId="2B52FE0D" w:rsidR="004B396F" w:rsidRPr="007135A7" w:rsidRDefault="004B396F" w:rsidP="007135A7">
            <w:pPr>
              <w:pStyle w:val="Textoencaja"/>
              <w:numPr>
                <w:ilvl w:val="0"/>
                <w:numId w:val="6"/>
              </w:numPr>
              <w:ind w:left="340" w:hanging="142"/>
            </w:pPr>
            <w:r w:rsidRPr="007135A7">
              <w:t>El acto de defensa pública de la tesis</w:t>
            </w:r>
          </w:p>
          <w:p w14:paraId="7DA8A831" w14:textId="29E90B12" w:rsidR="001819AF" w:rsidRPr="007135A7" w:rsidRDefault="004B396F" w:rsidP="007135A7">
            <w:pPr>
              <w:pStyle w:val="Textoencaja"/>
              <w:numPr>
                <w:ilvl w:val="0"/>
                <w:numId w:val="6"/>
              </w:numPr>
              <w:ind w:left="340" w:hanging="142"/>
            </w:pPr>
            <w:r w:rsidRPr="007135A7">
              <w:t>La calificación de la tesis</w:t>
            </w:r>
          </w:p>
          <w:p w14:paraId="2D53A56D" w14:textId="6C5A7CEA" w:rsidR="004B396F" w:rsidRPr="007135A7" w:rsidRDefault="004B396F" w:rsidP="007135A7">
            <w:pPr>
              <w:pStyle w:val="Textoencaja"/>
              <w:numPr>
                <w:ilvl w:val="0"/>
                <w:numId w:val="6"/>
              </w:numPr>
              <w:ind w:left="340" w:hanging="142"/>
            </w:pPr>
            <w:r w:rsidRPr="007135A7">
              <w:t>El archivo de la tesis</w:t>
            </w:r>
          </w:p>
          <w:p w14:paraId="6B24193F" w14:textId="667712DE" w:rsidR="004B396F" w:rsidRPr="007135A7" w:rsidRDefault="004B396F" w:rsidP="007135A7">
            <w:pPr>
              <w:pStyle w:val="Textoencaja"/>
              <w:numPr>
                <w:ilvl w:val="0"/>
                <w:numId w:val="6"/>
              </w:numPr>
              <w:ind w:left="340" w:hanging="142"/>
            </w:pPr>
            <w:r w:rsidRPr="007135A7">
              <w:t>La tesis que contiene artículos de investigación</w:t>
            </w:r>
          </w:p>
          <w:p w14:paraId="3A21A416" w14:textId="1D317202" w:rsidR="004B396F" w:rsidRPr="007135A7" w:rsidRDefault="004B396F" w:rsidP="004B396F">
            <w:pPr>
              <w:pStyle w:val="Textoencaja"/>
            </w:pPr>
          </w:p>
          <w:p w14:paraId="0CEF8242" w14:textId="413E2F5E" w:rsidR="004B396F" w:rsidRPr="007135A7" w:rsidRDefault="004B396F" w:rsidP="004B396F">
            <w:pPr>
              <w:pStyle w:val="Textoencaja"/>
            </w:pPr>
            <w:r w:rsidRPr="007135A7">
              <w:t xml:space="preserve">Además, el </w:t>
            </w:r>
            <w:r w:rsidR="003F7FF6">
              <w:t>capítu</w:t>
            </w:r>
            <w:r w:rsidRPr="007135A7">
              <w:t>lo 10 del citado reglamento contiene información sobre las menciones que puede incluir el título de doctor:</w:t>
            </w:r>
          </w:p>
          <w:p w14:paraId="1E1BAA9D" w14:textId="6958AF50" w:rsidR="004B396F" w:rsidRPr="007135A7" w:rsidRDefault="004B396F" w:rsidP="007135A7">
            <w:pPr>
              <w:pStyle w:val="Textoencaja"/>
              <w:numPr>
                <w:ilvl w:val="0"/>
                <w:numId w:val="7"/>
              </w:numPr>
              <w:ind w:left="340" w:hanging="142"/>
            </w:pPr>
            <w:r w:rsidRPr="007135A7">
              <w:t>Mención en doctorado i</w:t>
            </w:r>
            <w:r w:rsidR="0007509C" w:rsidRPr="007135A7">
              <w:t>nternacional</w:t>
            </w:r>
          </w:p>
          <w:p w14:paraId="169C7012" w14:textId="0A4A887A" w:rsidR="004B396F" w:rsidRPr="007135A7" w:rsidRDefault="0007509C" w:rsidP="007135A7">
            <w:pPr>
              <w:pStyle w:val="Textoencaja"/>
              <w:numPr>
                <w:ilvl w:val="0"/>
                <w:numId w:val="7"/>
              </w:numPr>
              <w:ind w:left="340" w:hanging="142"/>
            </w:pPr>
            <w:r w:rsidRPr="007135A7">
              <w:t xml:space="preserve">Tesis en </w:t>
            </w:r>
            <w:proofErr w:type="spellStart"/>
            <w:r w:rsidRPr="007135A7">
              <w:t>cotutela</w:t>
            </w:r>
            <w:proofErr w:type="spellEnd"/>
            <w:r w:rsidRPr="007135A7">
              <w:t xml:space="preserve"> internacional</w:t>
            </w:r>
          </w:p>
          <w:p w14:paraId="1B9B6084" w14:textId="68625FD3" w:rsidR="0007509C" w:rsidRPr="007135A7" w:rsidRDefault="0007509C" w:rsidP="007135A7">
            <w:pPr>
              <w:pStyle w:val="Textoencaja"/>
              <w:numPr>
                <w:ilvl w:val="0"/>
                <w:numId w:val="7"/>
              </w:numPr>
              <w:ind w:left="340" w:hanging="142"/>
            </w:pPr>
            <w:r w:rsidRPr="007135A7">
              <w:t>Mención en doctorado industrial</w:t>
            </w:r>
          </w:p>
          <w:p w14:paraId="711B2CAD" w14:textId="454E9B3F" w:rsidR="004B396F" w:rsidRPr="007135A7" w:rsidRDefault="004B396F" w:rsidP="004B396F">
            <w:pPr>
              <w:pStyle w:val="Textoencaja"/>
            </w:pPr>
          </w:p>
          <w:p w14:paraId="73A69BE5" w14:textId="3D56305E" w:rsidR="0007509C" w:rsidRPr="007135A7" w:rsidRDefault="0007509C" w:rsidP="004B396F">
            <w:pPr>
              <w:pStyle w:val="Textoencaja"/>
            </w:pPr>
            <w:r w:rsidRPr="007135A7">
              <w:t xml:space="preserve">La información sobre la normativa y los procedimientos, junto con los documentos necesarios para la presentación de la tesis e información práctica sobre el procedimiento </w:t>
            </w:r>
            <w:r w:rsidR="00872FD3" w:rsidRPr="007135A7">
              <w:t>administrativo que deben seguir los doctorandos</w:t>
            </w:r>
            <w:r w:rsidRPr="007135A7">
              <w:t>, está</w:t>
            </w:r>
            <w:r w:rsidR="00BC5D7C" w:rsidRPr="007135A7">
              <w:t>n</w:t>
            </w:r>
            <w:r w:rsidRPr="007135A7">
              <w:t xml:space="preserve"> disponible</w:t>
            </w:r>
            <w:r w:rsidR="00BC5D7C" w:rsidRPr="007135A7">
              <w:t>s</w:t>
            </w:r>
            <w:r w:rsidRPr="007135A7">
              <w:t xml:space="preserve"> en la página web: </w:t>
            </w:r>
          </w:p>
          <w:p w14:paraId="37197E6E" w14:textId="234D804A" w:rsidR="002C3A34" w:rsidRPr="007135A7" w:rsidRDefault="0007509C" w:rsidP="001819AF">
            <w:pPr>
              <w:pStyle w:val="Textoencaja"/>
            </w:pPr>
            <w:hyperlink r:id="rId72" w:history="1">
              <w:r w:rsidRPr="007135A7">
                <w:rPr>
                  <w:rStyle w:val="Hiperligazn"/>
                  <w:color w:val="auto"/>
                </w:rPr>
                <w:t>https://www.uvigo.gal/es/estudiar/organizacion-academica/eido-escuela-internacional-doctorado/tramites-gestiones</w:t>
              </w:r>
            </w:hyperlink>
          </w:p>
          <w:p w14:paraId="7CDBC79C" w14:textId="2FDE215A" w:rsidR="00664209" w:rsidRPr="007135A7" w:rsidRDefault="00664209" w:rsidP="00917169">
            <w:pPr>
              <w:pStyle w:val="Textoencaja"/>
            </w:pPr>
          </w:p>
          <w:p w14:paraId="37618F39" w14:textId="1AA4A033" w:rsidR="004A515D" w:rsidRPr="007135A7" w:rsidRDefault="004A515D" w:rsidP="004A515D">
            <w:pPr>
              <w:pStyle w:val="Textoencaja"/>
            </w:pPr>
            <w:r w:rsidRPr="007135A7">
              <w:t>En el PD de Ingeniería química se exigirá para presentar la tesis:</w:t>
            </w:r>
          </w:p>
          <w:p w14:paraId="25000902" w14:textId="731BD464" w:rsidR="004A515D" w:rsidRPr="007135A7" w:rsidRDefault="004A515D" w:rsidP="004A515D">
            <w:pPr>
              <w:pStyle w:val="Textoencaja"/>
            </w:pPr>
            <w:r w:rsidRPr="007135A7">
              <w:rPr>
                <w:rFonts w:ascii="Symbol" w:eastAsia="Symbol" w:hAnsi="Symbol" w:cs="Symbol"/>
              </w:rPr>
              <w:t>·</w:t>
            </w:r>
            <w:r w:rsidRPr="007135A7">
              <w:t>Haber superado la defensa del plan de investigación.</w:t>
            </w:r>
          </w:p>
          <w:p w14:paraId="2B0BC470" w14:textId="101A6455" w:rsidR="004A515D" w:rsidRPr="007135A7" w:rsidRDefault="004A515D" w:rsidP="004A515D">
            <w:pPr>
              <w:pStyle w:val="Textoencaja"/>
              <w:ind w:left="194" w:hanging="194"/>
            </w:pPr>
            <w:r w:rsidRPr="007135A7">
              <w:rPr>
                <w:rFonts w:ascii="Symbol" w:eastAsia="Symbol" w:hAnsi="Symbol" w:cs="Symbol"/>
              </w:rPr>
              <w:t>·</w:t>
            </w:r>
            <w:r w:rsidRPr="007135A7">
              <w:t>Haber superado al menos dos de las actividades 1,2, 3 referidas en la sección 4. Este requisito podrá no ser exigido al alumnado que haya cursado un máster en Ingeniería Química.</w:t>
            </w:r>
          </w:p>
          <w:p w14:paraId="7D7BCFEE" w14:textId="6F3E51AA" w:rsidR="004A515D" w:rsidRPr="007135A7" w:rsidRDefault="004A515D" w:rsidP="0073100C">
            <w:pPr>
              <w:pStyle w:val="Textoencaja"/>
              <w:ind w:left="194" w:hanging="194"/>
            </w:pPr>
            <w:r w:rsidRPr="007135A7">
              <w:rPr>
                <w:rFonts w:ascii="Symbol" w:eastAsia="Symbol" w:hAnsi="Symbol" w:cs="Symbol"/>
              </w:rPr>
              <w:t>·</w:t>
            </w:r>
            <w:r w:rsidRPr="007135A7">
              <w:t>Haber publicado por lo menos un artículo en una revista de referencia en su ámbito de investigación</w:t>
            </w:r>
            <w:r w:rsidR="0073100C" w:rsidRPr="007135A7">
              <w:t>, o una patente (como requiere la Actividad 5)</w:t>
            </w:r>
            <w:r w:rsidRPr="007135A7">
              <w:t>.</w:t>
            </w:r>
          </w:p>
          <w:p w14:paraId="11E4D619" w14:textId="1804DB44" w:rsidR="004A515D" w:rsidRPr="007135A7" w:rsidRDefault="004A515D" w:rsidP="004A515D">
            <w:pPr>
              <w:pStyle w:val="Textoencaja"/>
            </w:pPr>
            <w:r w:rsidRPr="007135A7">
              <w:rPr>
                <w:rFonts w:ascii="Symbol" w:eastAsia="Symbol" w:hAnsi="Symbol" w:cs="Symbol"/>
              </w:rPr>
              <w:t>·</w:t>
            </w:r>
            <w:r w:rsidRPr="007135A7">
              <w:t>Disponer de evaluación positiva de todos los planes anuales de investigación.</w:t>
            </w:r>
          </w:p>
          <w:p w14:paraId="0D2BBDCC" w14:textId="2F42974E" w:rsidR="004A515D" w:rsidRPr="007135A7" w:rsidRDefault="004A515D" w:rsidP="004A515D">
            <w:pPr>
              <w:pStyle w:val="Textoencaja"/>
            </w:pPr>
            <w:r w:rsidRPr="007135A7">
              <w:rPr>
                <w:rFonts w:ascii="Symbol" w:eastAsia="Symbol" w:hAnsi="Symbol" w:cs="Symbol"/>
              </w:rPr>
              <w:t>·</w:t>
            </w:r>
            <w:r w:rsidRPr="007135A7">
              <w:t>Tener el visto bueno de la comisión académica.</w:t>
            </w:r>
          </w:p>
          <w:p w14:paraId="1F67D90C" w14:textId="77777777" w:rsidR="002C3A34" w:rsidRPr="007135A7" w:rsidRDefault="002C3A34" w:rsidP="00872FD3">
            <w:pPr>
              <w:pStyle w:val="Textoencaja"/>
              <w:rPr>
                <w:b/>
              </w:rPr>
            </w:pPr>
          </w:p>
        </w:tc>
      </w:tr>
    </w:tbl>
    <w:p w14:paraId="058BE016" w14:textId="56ABDC6B" w:rsidR="002C3A34" w:rsidRPr="007135A7" w:rsidRDefault="002C3A34" w:rsidP="002C3A34">
      <w:pPr>
        <w:pStyle w:val="Textodocorpo"/>
      </w:pPr>
    </w:p>
    <w:p w14:paraId="02D9BB21" w14:textId="77777777" w:rsidR="00AA1E07" w:rsidRPr="007135A7" w:rsidRDefault="00AA1E07" w:rsidP="00AA1E07">
      <w:pPr>
        <w:pStyle w:val="Textodocorpo"/>
        <w:jc w:val="both"/>
        <w:rPr>
          <w:rFonts w:asciiTheme="minorHAnsi" w:hAnsiTheme="minorHAnsi" w:cstheme="minorHAnsi"/>
        </w:rPr>
      </w:pPr>
    </w:p>
    <w:p w14:paraId="75EC979C"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1B9568DC" w14:textId="77777777" w:rsidR="004506EA" w:rsidRPr="007135A7" w:rsidRDefault="00575EE6" w:rsidP="002C3A34">
      <w:pPr>
        <w:pStyle w:val="Seccin1"/>
      </w:pPr>
      <w:bookmarkStart w:id="23" w:name="6._RECURSOS_HUMANOS"/>
      <w:bookmarkEnd w:id="23"/>
      <w:r w:rsidRPr="007135A7">
        <w:lastRenderedPageBreak/>
        <w:t>RECURSOS</w:t>
      </w:r>
      <w:r w:rsidRPr="007135A7">
        <w:rPr>
          <w:spacing w:val="-4"/>
        </w:rPr>
        <w:t xml:space="preserve"> </w:t>
      </w:r>
      <w:r w:rsidRPr="007135A7">
        <w:rPr>
          <w:spacing w:val="-2"/>
        </w:rPr>
        <w:t>HUMANOS</w:t>
      </w:r>
    </w:p>
    <w:tbl>
      <w:tblPr>
        <w:tblStyle w:val="TableNormal1"/>
        <w:tblW w:w="963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left w:w="85" w:type="dxa"/>
          <w:bottom w:w="28" w:type="dxa"/>
          <w:right w:w="85" w:type="dxa"/>
        </w:tblCellMar>
        <w:tblLook w:val="01E0" w:firstRow="1" w:lastRow="1" w:firstColumn="1" w:lastColumn="1" w:noHBand="0" w:noVBand="0"/>
      </w:tblPr>
      <w:tblGrid>
        <w:gridCol w:w="4815"/>
        <w:gridCol w:w="4819"/>
      </w:tblGrid>
      <w:tr w:rsidR="007135A7" w:rsidRPr="007135A7" w14:paraId="5058292D" w14:textId="77777777" w:rsidTr="00916C25">
        <w:trPr>
          <w:trHeight w:val="283"/>
          <w:jc w:val="center"/>
        </w:trPr>
        <w:tc>
          <w:tcPr>
            <w:tcW w:w="9634" w:type="dxa"/>
            <w:gridSpan w:val="2"/>
            <w:shd w:val="clear" w:color="auto" w:fill="BEBEBE"/>
            <w:vAlign w:val="center"/>
          </w:tcPr>
          <w:p w14:paraId="4F6E2A43" w14:textId="77777777" w:rsidR="004506EA" w:rsidRPr="007135A7" w:rsidRDefault="00575EE6" w:rsidP="00DD3A56">
            <w:pPr>
              <w:pStyle w:val="TablaTitulo"/>
              <w:jc w:val="left"/>
            </w:pPr>
            <w:r w:rsidRPr="007135A7">
              <w:t>6.1</w:t>
            </w:r>
            <w:r w:rsidRPr="007135A7">
              <w:rPr>
                <w:spacing w:val="-5"/>
              </w:rPr>
              <w:t xml:space="preserve"> </w:t>
            </w:r>
            <w:r w:rsidRPr="007135A7">
              <w:t>LÍNEAS</w:t>
            </w:r>
            <w:r w:rsidRPr="007135A7">
              <w:rPr>
                <w:spacing w:val="-4"/>
              </w:rPr>
              <w:t xml:space="preserve"> </w:t>
            </w:r>
            <w:r w:rsidRPr="007135A7">
              <w:t>Y</w:t>
            </w:r>
            <w:r w:rsidRPr="007135A7">
              <w:rPr>
                <w:spacing w:val="-5"/>
              </w:rPr>
              <w:t xml:space="preserve"> </w:t>
            </w:r>
            <w:r w:rsidRPr="007135A7">
              <w:t>EQUIPOS</w:t>
            </w:r>
            <w:r w:rsidRPr="007135A7">
              <w:rPr>
                <w:spacing w:val="-6"/>
              </w:rPr>
              <w:t xml:space="preserve"> </w:t>
            </w:r>
            <w:r w:rsidRPr="007135A7">
              <w:t>DE</w:t>
            </w:r>
            <w:r w:rsidRPr="007135A7">
              <w:rPr>
                <w:spacing w:val="-4"/>
              </w:rPr>
              <w:t xml:space="preserve"> </w:t>
            </w:r>
            <w:r w:rsidRPr="007135A7">
              <w:t>INVESTIGACIÓN</w:t>
            </w:r>
          </w:p>
        </w:tc>
      </w:tr>
      <w:tr w:rsidR="007135A7" w:rsidRPr="007135A7" w14:paraId="1C8D089F" w14:textId="77777777" w:rsidTr="00916C25">
        <w:trPr>
          <w:trHeight w:val="283"/>
          <w:jc w:val="center"/>
        </w:trPr>
        <w:tc>
          <w:tcPr>
            <w:tcW w:w="9634" w:type="dxa"/>
            <w:gridSpan w:val="2"/>
            <w:shd w:val="clear" w:color="auto" w:fill="BEBEBE"/>
            <w:vAlign w:val="center"/>
          </w:tcPr>
          <w:p w14:paraId="61307F35" w14:textId="77777777" w:rsidR="004506EA" w:rsidRPr="007135A7" w:rsidRDefault="00575EE6" w:rsidP="00DD3A56">
            <w:pPr>
              <w:pStyle w:val="TablaTitulo"/>
              <w:jc w:val="left"/>
            </w:pPr>
            <w:r w:rsidRPr="007135A7">
              <w:t>Líneas</w:t>
            </w:r>
            <w:r w:rsidRPr="007135A7">
              <w:rPr>
                <w:spacing w:val="-4"/>
              </w:rPr>
              <w:t xml:space="preserve"> </w:t>
            </w:r>
            <w:r w:rsidRPr="007135A7">
              <w:t>de</w:t>
            </w:r>
            <w:r w:rsidRPr="007135A7">
              <w:rPr>
                <w:spacing w:val="-4"/>
              </w:rPr>
              <w:t xml:space="preserve"> </w:t>
            </w:r>
            <w:r w:rsidRPr="007135A7">
              <w:t>investigación:</w:t>
            </w:r>
          </w:p>
        </w:tc>
      </w:tr>
      <w:tr w:rsidR="007135A7" w:rsidRPr="007135A7" w14:paraId="6C3F89D9" w14:textId="77777777" w:rsidTr="00916C25">
        <w:trPr>
          <w:trHeight w:val="283"/>
          <w:jc w:val="center"/>
        </w:trPr>
        <w:tc>
          <w:tcPr>
            <w:tcW w:w="4815" w:type="dxa"/>
            <w:shd w:val="clear" w:color="auto" w:fill="BEBEBE"/>
            <w:vAlign w:val="center"/>
          </w:tcPr>
          <w:p w14:paraId="6990729B" w14:textId="77777777" w:rsidR="004506EA" w:rsidRPr="007135A7" w:rsidRDefault="00575EE6" w:rsidP="00DD3A56">
            <w:pPr>
              <w:pStyle w:val="TablaTitulo"/>
              <w:jc w:val="left"/>
            </w:pPr>
            <w:r w:rsidRPr="007135A7">
              <w:t>NÚMERO</w:t>
            </w:r>
          </w:p>
        </w:tc>
        <w:tc>
          <w:tcPr>
            <w:tcW w:w="4819" w:type="dxa"/>
            <w:shd w:val="clear" w:color="auto" w:fill="BEBEBE"/>
            <w:vAlign w:val="center"/>
          </w:tcPr>
          <w:p w14:paraId="6589A303" w14:textId="77777777" w:rsidR="004506EA" w:rsidRPr="007135A7" w:rsidRDefault="00575EE6" w:rsidP="00DD3A56">
            <w:pPr>
              <w:pStyle w:val="TablaTitulo"/>
              <w:jc w:val="left"/>
            </w:pPr>
            <w:r w:rsidRPr="007135A7">
              <w:t>LÍNEA</w:t>
            </w:r>
            <w:r w:rsidRPr="007135A7">
              <w:rPr>
                <w:spacing w:val="-6"/>
              </w:rPr>
              <w:t xml:space="preserve"> </w:t>
            </w:r>
            <w:r w:rsidRPr="007135A7">
              <w:t>DE</w:t>
            </w:r>
            <w:r w:rsidRPr="007135A7">
              <w:rPr>
                <w:spacing w:val="-4"/>
              </w:rPr>
              <w:t xml:space="preserve"> </w:t>
            </w:r>
            <w:r w:rsidRPr="007135A7">
              <w:t>INVESTIGACIÓN</w:t>
            </w:r>
          </w:p>
        </w:tc>
      </w:tr>
      <w:tr w:rsidR="007135A7" w:rsidRPr="007135A7" w14:paraId="7C365F22" w14:textId="77777777" w:rsidTr="00916C25">
        <w:trPr>
          <w:trHeight w:val="454"/>
          <w:jc w:val="center"/>
        </w:trPr>
        <w:tc>
          <w:tcPr>
            <w:tcW w:w="4815" w:type="dxa"/>
            <w:vAlign w:val="center"/>
          </w:tcPr>
          <w:p w14:paraId="5C9828EA" w14:textId="77777777" w:rsidR="004506EA" w:rsidRPr="007135A7" w:rsidRDefault="00575EE6" w:rsidP="00DD3A56">
            <w:pPr>
              <w:pStyle w:val="TablaTitulo"/>
              <w:jc w:val="left"/>
            </w:pPr>
            <w:r w:rsidRPr="007135A7">
              <w:t>L01</w:t>
            </w:r>
          </w:p>
        </w:tc>
        <w:tc>
          <w:tcPr>
            <w:tcW w:w="4819" w:type="dxa"/>
            <w:vAlign w:val="center"/>
          </w:tcPr>
          <w:p w14:paraId="5466862D" w14:textId="530421A1" w:rsidR="004506EA" w:rsidRPr="007135A7" w:rsidRDefault="00FF69A6" w:rsidP="00DD3A56">
            <w:pPr>
              <w:pStyle w:val="TablaTitulo"/>
              <w:jc w:val="left"/>
            </w:pPr>
            <w:r w:rsidRPr="007135A7">
              <w:t xml:space="preserve">Transferencia de materia </w:t>
            </w:r>
            <w:proofErr w:type="gramStart"/>
            <w:r w:rsidRPr="007135A7">
              <w:t>e</w:t>
            </w:r>
            <w:proofErr w:type="gramEnd"/>
            <w:r w:rsidRPr="007135A7">
              <w:t xml:space="preserve"> procesos de separación</w:t>
            </w:r>
          </w:p>
        </w:tc>
      </w:tr>
      <w:tr w:rsidR="007135A7" w:rsidRPr="007135A7" w14:paraId="0DE94DEF" w14:textId="77777777" w:rsidTr="00916C25">
        <w:trPr>
          <w:trHeight w:val="454"/>
          <w:jc w:val="center"/>
        </w:trPr>
        <w:tc>
          <w:tcPr>
            <w:tcW w:w="4815" w:type="dxa"/>
            <w:vAlign w:val="center"/>
          </w:tcPr>
          <w:p w14:paraId="4CECA60B" w14:textId="77777777" w:rsidR="004506EA" w:rsidRPr="007135A7" w:rsidRDefault="00575EE6" w:rsidP="00DD3A56">
            <w:pPr>
              <w:pStyle w:val="TablaTitulo"/>
              <w:jc w:val="left"/>
            </w:pPr>
            <w:r w:rsidRPr="007135A7">
              <w:t>L02</w:t>
            </w:r>
          </w:p>
        </w:tc>
        <w:tc>
          <w:tcPr>
            <w:tcW w:w="4819" w:type="dxa"/>
            <w:vAlign w:val="center"/>
          </w:tcPr>
          <w:p w14:paraId="2DAAD63B" w14:textId="4C977738" w:rsidR="004506EA" w:rsidRPr="007135A7" w:rsidRDefault="00FF69A6" w:rsidP="00DD3A56">
            <w:pPr>
              <w:pStyle w:val="TablaTitulo"/>
              <w:jc w:val="left"/>
            </w:pPr>
            <w:r w:rsidRPr="007135A7">
              <w:t>Biotecnología y medio ambiente</w:t>
            </w:r>
          </w:p>
        </w:tc>
      </w:tr>
      <w:tr w:rsidR="007135A7" w:rsidRPr="007135A7" w14:paraId="3DB5ADBD" w14:textId="77777777" w:rsidTr="00916C25">
        <w:trPr>
          <w:trHeight w:val="454"/>
          <w:jc w:val="center"/>
        </w:trPr>
        <w:tc>
          <w:tcPr>
            <w:tcW w:w="4815" w:type="dxa"/>
            <w:vAlign w:val="center"/>
          </w:tcPr>
          <w:p w14:paraId="4A5F7BA7" w14:textId="77777777" w:rsidR="004506EA" w:rsidRPr="007135A7" w:rsidRDefault="00575EE6" w:rsidP="00DD3A56">
            <w:pPr>
              <w:pStyle w:val="TablaTitulo"/>
              <w:jc w:val="left"/>
            </w:pPr>
            <w:r w:rsidRPr="007135A7">
              <w:t>L03</w:t>
            </w:r>
          </w:p>
        </w:tc>
        <w:tc>
          <w:tcPr>
            <w:tcW w:w="4819" w:type="dxa"/>
            <w:vAlign w:val="center"/>
          </w:tcPr>
          <w:p w14:paraId="4C17877D" w14:textId="36D6404B" w:rsidR="004506EA" w:rsidRPr="007135A7" w:rsidRDefault="00FF69A6" w:rsidP="00DD3A56">
            <w:pPr>
              <w:pStyle w:val="TablaTitulo"/>
              <w:jc w:val="left"/>
            </w:pPr>
            <w:r w:rsidRPr="007135A7">
              <w:t>Corrosión y tecnologías electroquímicas</w:t>
            </w:r>
          </w:p>
        </w:tc>
      </w:tr>
      <w:tr w:rsidR="007135A7" w:rsidRPr="007135A7" w14:paraId="1FFCAC2B" w14:textId="77777777" w:rsidTr="00916C25">
        <w:trPr>
          <w:trHeight w:val="454"/>
          <w:jc w:val="center"/>
        </w:trPr>
        <w:tc>
          <w:tcPr>
            <w:tcW w:w="4815" w:type="dxa"/>
            <w:vAlign w:val="center"/>
          </w:tcPr>
          <w:p w14:paraId="417C1D74" w14:textId="77777777" w:rsidR="00DA1D0B" w:rsidRPr="007135A7" w:rsidRDefault="00DA1D0B" w:rsidP="00DD3A56">
            <w:pPr>
              <w:pStyle w:val="TablaTitulo"/>
              <w:jc w:val="left"/>
            </w:pPr>
          </w:p>
        </w:tc>
        <w:tc>
          <w:tcPr>
            <w:tcW w:w="4819" w:type="dxa"/>
            <w:vAlign w:val="center"/>
          </w:tcPr>
          <w:p w14:paraId="5182BF96" w14:textId="77777777" w:rsidR="00DA1D0B" w:rsidRPr="007135A7" w:rsidRDefault="00DA1D0B" w:rsidP="00DD3A56">
            <w:pPr>
              <w:pStyle w:val="TablaTitulo"/>
              <w:jc w:val="left"/>
            </w:pPr>
          </w:p>
        </w:tc>
      </w:tr>
      <w:tr w:rsidR="007135A7" w:rsidRPr="007135A7" w14:paraId="5C726330" w14:textId="77777777" w:rsidTr="00916C25">
        <w:trPr>
          <w:trHeight w:val="283"/>
          <w:jc w:val="center"/>
        </w:trPr>
        <w:tc>
          <w:tcPr>
            <w:tcW w:w="9634" w:type="dxa"/>
            <w:gridSpan w:val="2"/>
            <w:shd w:val="clear" w:color="auto" w:fill="BEBEBE"/>
          </w:tcPr>
          <w:p w14:paraId="23F0802F" w14:textId="77777777" w:rsidR="004506EA" w:rsidRPr="007135A7" w:rsidRDefault="00575EE6" w:rsidP="00DD3A56">
            <w:pPr>
              <w:pStyle w:val="TablaTitulo"/>
            </w:pPr>
            <w:r w:rsidRPr="007135A7">
              <w:t>Equipos</w:t>
            </w:r>
            <w:r w:rsidRPr="007135A7">
              <w:rPr>
                <w:spacing w:val="-3"/>
              </w:rPr>
              <w:t xml:space="preserve"> </w:t>
            </w:r>
            <w:r w:rsidRPr="007135A7">
              <w:t>de investigación</w:t>
            </w:r>
          </w:p>
        </w:tc>
      </w:tr>
      <w:tr w:rsidR="007135A7" w:rsidRPr="007135A7" w14:paraId="5228C60E" w14:textId="77777777" w:rsidTr="00916C25">
        <w:trPr>
          <w:trHeight w:val="283"/>
          <w:jc w:val="center"/>
        </w:trPr>
        <w:tc>
          <w:tcPr>
            <w:tcW w:w="9634" w:type="dxa"/>
            <w:gridSpan w:val="2"/>
          </w:tcPr>
          <w:p w14:paraId="6D0E2184" w14:textId="4831FE75" w:rsidR="00DD3A56" w:rsidRPr="007135A7" w:rsidRDefault="00664209" w:rsidP="00664209">
            <w:pPr>
              <w:pStyle w:val="Textoencaja"/>
            </w:pPr>
            <w:r w:rsidRPr="007135A7">
              <w:t xml:space="preserve">Ver Anexos: Apartado 6.1. </w:t>
            </w:r>
          </w:p>
        </w:tc>
      </w:tr>
      <w:tr w:rsidR="007135A7" w:rsidRPr="007135A7" w14:paraId="59818F22" w14:textId="77777777" w:rsidTr="00916C25">
        <w:trPr>
          <w:trHeight w:val="283"/>
          <w:jc w:val="center"/>
        </w:trPr>
        <w:tc>
          <w:tcPr>
            <w:tcW w:w="9634" w:type="dxa"/>
            <w:gridSpan w:val="2"/>
            <w:shd w:val="clear" w:color="auto" w:fill="BEBEBE"/>
          </w:tcPr>
          <w:p w14:paraId="4727B618" w14:textId="411491B0" w:rsidR="00664209" w:rsidRPr="007135A7" w:rsidRDefault="004B19FC" w:rsidP="00CF6B1F">
            <w:pPr>
              <w:pStyle w:val="TablaTitulo"/>
            </w:pPr>
            <w:r w:rsidRPr="007135A7">
              <w:t>Descripción de los equipos de investigación y profesores, detallando la internacionalización del programa</w:t>
            </w:r>
          </w:p>
        </w:tc>
      </w:tr>
      <w:tr w:rsidR="007135A7" w:rsidRPr="007135A7" w14:paraId="18C7E893" w14:textId="77777777" w:rsidTr="00916C25">
        <w:trPr>
          <w:trHeight w:val="283"/>
          <w:jc w:val="center"/>
        </w:trPr>
        <w:tc>
          <w:tcPr>
            <w:tcW w:w="9634" w:type="dxa"/>
            <w:gridSpan w:val="2"/>
          </w:tcPr>
          <w:p w14:paraId="28236A1C" w14:textId="41D2469D" w:rsidR="00664209" w:rsidRPr="007135A7" w:rsidRDefault="00FF69A6" w:rsidP="00DD3A56">
            <w:pPr>
              <w:pStyle w:val="Textoencaja"/>
            </w:pPr>
            <w:r w:rsidRPr="007135A7">
              <w:t>El PD se estructura en las tres líneas citadas anteriormente. Estas líneas las desarrollan un total de 1</w:t>
            </w:r>
            <w:r w:rsidR="00913AC2" w:rsidRPr="007135A7">
              <w:t>9</w:t>
            </w:r>
            <w:r w:rsidRPr="007135A7">
              <w:t xml:space="preserve"> investigadores pertenecientes a 7 grupos de investigación según el siguiente</w:t>
            </w:r>
            <w:commentRangeStart w:id="24"/>
            <w:commentRangeStart w:id="25"/>
            <w:r w:rsidRPr="007135A7">
              <w:t xml:space="preserve"> detalle</w:t>
            </w:r>
            <w:commentRangeEnd w:id="24"/>
            <w:r w:rsidR="009D6412">
              <w:rPr>
                <w:rStyle w:val="Referenciadecomentario"/>
                <w:rFonts w:ascii="Calibri" w:hAnsi="Calibri" w:cs="Calibri"/>
              </w:rPr>
              <w:commentReference w:id="24"/>
            </w:r>
            <w:commentRangeEnd w:id="25"/>
            <w:r w:rsidR="00FC5110">
              <w:rPr>
                <w:rStyle w:val="Referenciadecomentario"/>
                <w:rFonts w:ascii="Calibri" w:hAnsi="Calibri" w:cs="Calibri"/>
              </w:rPr>
              <w:commentReference w:id="25"/>
            </w:r>
            <w:r w:rsidRPr="007135A7">
              <w:t>:</w:t>
            </w:r>
          </w:p>
          <w:p w14:paraId="50DAD4A0" w14:textId="7DAA86BD" w:rsidR="000A0B71" w:rsidRPr="007135A7" w:rsidRDefault="00913AC2" w:rsidP="00DD3A56">
            <w:pPr>
              <w:pStyle w:val="Textoencaja"/>
            </w:pPr>
            <w:r w:rsidRPr="007135A7">
              <w:rPr>
                <w:noProof/>
              </w:rPr>
              <w:drawing>
                <wp:inline distT="0" distB="0" distL="0" distR="0" wp14:anchorId="11FFF567" wp14:editId="237623E5">
                  <wp:extent cx="6012815" cy="1489075"/>
                  <wp:effectExtent l="0" t="0" r="6985" b="0"/>
                  <wp:docPr id="1303399348" name="Imax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399348" name=""/>
                          <pic:cNvPicPr/>
                        </pic:nvPicPr>
                        <pic:blipFill>
                          <a:blip r:embed="rId73"/>
                          <a:stretch>
                            <a:fillRect/>
                          </a:stretch>
                        </pic:blipFill>
                        <pic:spPr>
                          <a:xfrm>
                            <a:off x="0" y="0"/>
                            <a:ext cx="6012815" cy="1489075"/>
                          </a:xfrm>
                          <a:prstGeom prst="rect">
                            <a:avLst/>
                          </a:prstGeom>
                        </pic:spPr>
                      </pic:pic>
                    </a:graphicData>
                  </a:graphic>
                </wp:inline>
              </w:drawing>
            </w:r>
          </w:p>
          <w:p w14:paraId="268F0104" w14:textId="4DBBE73D" w:rsidR="000A0B71" w:rsidRPr="007135A7" w:rsidRDefault="001F4575" w:rsidP="00DD3A56">
            <w:pPr>
              <w:pStyle w:val="Textoencaja"/>
            </w:pPr>
            <w:r w:rsidRPr="007135A7">
              <w:rPr>
                <w:noProof/>
              </w:rPr>
              <w:drawing>
                <wp:inline distT="0" distB="0" distL="0" distR="0" wp14:anchorId="3CA2E721" wp14:editId="5089B0E8">
                  <wp:extent cx="6012815" cy="1359535"/>
                  <wp:effectExtent l="0" t="0" r="6985" b="0"/>
                  <wp:docPr id="143738128" name="Imax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38128" name=""/>
                          <pic:cNvPicPr/>
                        </pic:nvPicPr>
                        <pic:blipFill>
                          <a:blip r:embed="rId74"/>
                          <a:stretch>
                            <a:fillRect/>
                          </a:stretch>
                        </pic:blipFill>
                        <pic:spPr>
                          <a:xfrm>
                            <a:off x="0" y="0"/>
                            <a:ext cx="6012815" cy="1359535"/>
                          </a:xfrm>
                          <a:prstGeom prst="rect">
                            <a:avLst/>
                          </a:prstGeom>
                        </pic:spPr>
                      </pic:pic>
                    </a:graphicData>
                  </a:graphic>
                </wp:inline>
              </w:drawing>
            </w:r>
          </w:p>
          <w:p w14:paraId="0282936E" w14:textId="6809CAD3" w:rsidR="000A0B71" w:rsidRPr="007135A7" w:rsidRDefault="001F4575" w:rsidP="00DD3A56">
            <w:pPr>
              <w:pStyle w:val="Textoencaja"/>
            </w:pPr>
            <w:r w:rsidRPr="007135A7">
              <w:rPr>
                <w:noProof/>
              </w:rPr>
              <w:drawing>
                <wp:inline distT="0" distB="0" distL="0" distR="0" wp14:anchorId="5AB6F850" wp14:editId="3860F1F9">
                  <wp:extent cx="6012815" cy="1019175"/>
                  <wp:effectExtent l="0" t="0" r="6985" b="9525"/>
                  <wp:docPr id="998389710" name="Imax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389710" name=""/>
                          <pic:cNvPicPr/>
                        </pic:nvPicPr>
                        <pic:blipFill>
                          <a:blip r:embed="rId75"/>
                          <a:stretch>
                            <a:fillRect/>
                          </a:stretch>
                        </pic:blipFill>
                        <pic:spPr>
                          <a:xfrm>
                            <a:off x="0" y="0"/>
                            <a:ext cx="6012815" cy="1019175"/>
                          </a:xfrm>
                          <a:prstGeom prst="rect">
                            <a:avLst/>
                          </a:prstGeom>
                        </pic:spPr>
                      </pic:pic>
                    </a:graphicData>
                  </a:graphic>
                </wp:inline>
              </w:drawing>
            </w:r>
          </w:p>
          <w:p w14:paraId="2CB28435" w14:textId="5FC5C8E5" w:rsidR="00861745" w:rsidRPr="007135A7" w:rsidRDefault="00CF6BB9" w:rsidP="00DD3A56">
            <w:pPr>
              <w:pStyle w:val="Textoencaja"/>
            </w:pPr>
            <w:r w:rsidRPr="007135A7">
              <w:t xml:space="preserve">El panel de investigadores consta de 10 catedráticos de universidad y </w:t>
            </w:r>
            <w:r w:rsidR="000D0874" w:rsidRPr="007135A7">
              <w:t>9</w:t>
            </w:r>
            <w:r w:rsidRPr="007135A7">
              <w:t xml:space="preserve"> titulares, todos con amplia experiencia de investigación, como acredita el número de sexenios tanto de investigación como de transferencia. El número de tesis leídas en el último quinquenio también es importante. Prácticamente el 50% han tenido mención internacional, aspecto este de particular relevancia dado el difícil contexto de pandemia y postpandemia en que se desarrollaron, y que acredita la capacidad del PD para establecer relaciones internacionales que puedan utilizar los alumnos del PD.</w:t>
            </w:r>
          </w:p>
          <w:p w14:paraId="1BC7D216" w14:textId="17B663D0" w:rsidR="00CF6BB9" w:rsidRPr="007135A7" w:rsidRDefault="00CF6BB9" w:rsidP="00DD3A56">
            <w:pPr>
              <w:pStyle w:val="Textoencaja"/>
            </w:pPr>
            <w:r w:rsidRPr="007135A7">
              <w:t xml:space="preserve">Como puede verse en la tabla, los investigadores del PD pertenecen a distintos grupos de investigación </w:t>
            </w:r>
            <w:r w:rsidR="0044603B" w:rsidRPr="007135A7">
              <w:t xml:space="preserve">(7 grupos) </w:t>
            </w:r>
            <w:r w:rsidR="00730B17" w:rsidRPr="007135A7">
              <w:lastRenderedPageBreak/>
              <w:t>cuya actividad y captación de recursos es esencial para el correcto desarrollo del PD. Los</w:t>
            </w:r>
            <w:r w:rsidRPr="007135A7">
              <w:t xml:space="preserve"> acrónimos y topología</w:t>
            </w:r>
            <w:r w:rsidR="00730B17" w:rsidRPr="007135A7">
              <w:t>s de los grupos</w:t>
            </w:r>
            <w:r w:rsidRPr="007135A7">
              <w:t xml:space="preserve"> se describen a continuación:</w:t>
            </w:r>
          </w:p>
          <w:p w14:paraId="28F18DF4" w14:textId="52EFDB40" w:rsidR="00897929" w:rsidRPr="007135A7" w:rsidRDefault="00CF6BB9" w:rsidP="00F26FD1">
            <w:pPr>
              <w:pStyle w:val="Textoencaja"/>
              <w:spacing w:before="60"/>
              <w:ind w:left="193" w:hanging="193"/>
              <w:jc w:val="left"/>
            </w:pPr>
            <w:r w:rsidRPr="007135A7">
              <w:rPr>
                <w:rFonts w:ascii="Symbol" w:eastAsia="Symbol" w:hAnsi="Symbol" w:cs="Symbol"/>
              </w:rPr>
              <w:t>·</w:t>
            </w:r>
            <w:r w:rsidR="00897929" w:rsidRPr="007135A7">
              <w:rPr>
                <w:lang w:val="it-IT"/>
              </w:rPr>
              <w:t> </w:t>
            </w:r>
            <w:r w:rsidRPr="007135A7">
              <w:rPr>
                <w:b/>
                <w:bCs/>
                <w:lang w:val="it-IT"/>
              </w:rPr>
              <w:t>ChETE</w:t>
            </w:r>
            <w:r w:rsidRPr="007135A7">
              <w:rPr>
                <w:lang w:val="it-IT"/>
              </w:rPr>
              <w:t xml:space="preserve">. </w:t>
            </w:r>
            <w:hyperlink r:id="rId76" w:history="1">
              <w:r w:rsidR="00897929" w:rsidRPr="007135A7">
                <w:rPr>
                  <w:rStyle w:val="Hiperligazn"/>
                  <w:color w:val="auto"/>
                  <w:lang w:val="it-IT"/>
                </w:rPr>
                <w:t>https://portalcientifico.uvigo.gal/grupos/17811/detalle</w:t>
              </w:r>
            </w:hyperlink>
            <w:r w:rsidR="00897929" w:rsidRPr="007135A7">
              <w:rPr>
                <w:lang w:val="it-IT"/>
              </w:rPr>
              <w:t xml:space="preserve"> , </w:t>
            </w:r>
            <w:hyperlink r:id="rId77" w:history="1">
              <w:r w:rsidR="00A34C74" w:rsidRPr="007135A7">
                <w:rPr>
                  <w:rStyle w:val="Hiperligazn"/>
                  <w:color w:val="auto"/>
                  <w:lang w:val="it-IT"/>
                </w:rPr>
                <w:t>https://grupoequea.webnode.es/</w:t>
              </w:r>
            </w:hyperlink>
            <w:r w:rsidRPr="007135A7">
              <w:rPr>
                <w:lang w:val="it-IT"/>
              </w:rPr>
              <w:t xml:space="preserve"> . </w:t>
            </w:r>
            <w:r w:rsidR="00897929" w:rsidRPr="007135A7">
              <w:t>Grupo de Ingeniería Química, Térmica y Ambiental es un grupo interdisciplinar en el que participan profesores de las áreas de conocimiento de Ingeniería Química y Máquinas y Motores Térmicos de la Universidad de Vigo.</w:t>
            </w:r>
          </w:p>
          <w:p w14:paraId="35E3DB83" w14:textId="6ABA227D" w:rsidR="00861745" w:rsidRPr="007135A7" w:rsidRDefault="00897929" w:rsidP="00916C25">
            <w:pPr>
              <w:pStyle w:val="Textoencaja"/>
              <w:spacing w:before="60" w:line="240" w:lineRule="auto"/>
              <w:ind w:left="193" w:right="-86" w:hanging="193"/>
              <w:jc w:val="left"/>
              <w:rPr>
                <w:spacing w:val="-4"/>
              </w:rPr>
            </w:pPr>
            <w:r w:rsidRPr="007135A7">
              <w:rPr>
                <w:rFonts w:ascii="Symbol" w:eastAsia="Symbol" w:hAnsi="Symbol" w:cs="Symbol"/>
              </w:rPr>
              <w:t>·</w:t>
            </w:r>
            <w:r w:rsidRPr="007135A7">
              <w:t> </w:t>
            </w:r>
            <w:proofErr w:type="spellStart"/>
            <w:r w:rsidRPr="007135A7">
              <w:rPr>
                <w:b/>
                <w:bCs/>
                <w:spacing w:val="-4"/>
              </w:rPr>
              <w:t>FEQxLab</w:t>
            </w:r>
            <w:proofErr w:type="spellEnd"/>
            <w:r w:rsidRPr="007135A7">
              <w:rPr>
                <w:spacing w:val="-4"/>
              </w:rPr>
              <w:t xml:space="preserve">. </w:t>
            </w:r>
            <w:hyperlink r:id="rId78" w:history="1">
              <w:r w:rsidRPr="007135A7">
                <w:rPr>
                  <w:rStyle w:val="Hiperligazn"/>
                  <w:color w:val="auto"/>
                  <w:spacing w:val="-4"/>
                </w:rPr>
                <w:t>https://portalcientifico.uvigo.gal/grupos/17673/detalle</w:t>
              </w:r>
            </w:hyperlink>
            <w:r w:rsidRPr="007135A7">
              <w:rPr>
                <w:spacing w:val="-4"/>
              </w:rPr>
              <w:t xml:space="preserve"> </w:t>
            </w:r>
            <w:r w:rsidR="00DB526E" w:rsidRPr="007135A7">
              <w:rPr>
                <w:spacing w:val="-4"/>
              </w:rPr>
              <w:t xml:space="preserve">. </w:t>
            </w:r>
            <w:r w:rsidR="00656D47" w:rsidRPr="007135A7">
              <w:rPr>
                <w:spacing w:val="-4"/>
              </w:rPr>
              <w:t xml:space="preserve">Grupo de profesores del departamento de Ingeniería Química con actividad centrada en procesos de separación y diseño y fabricación de materiales de origen </w:t>
            </w:r>
            <w:proofErr w:type="spellStart"/>
            <w:r w:rsidR="00656D47" w:rsidRPr="007135A7">
              <w:rPr>
                <w:spacing w:val="-4"/>
              </w:rPr>
              <w:t>biopolimérico</w:t>
            </w:r>
            <w:proofErr w:type="spellEnd"/>
            <w:r w:rsidR="00A34C74" w:rsidRPr="007135A7">
              <w:rPr>
                <w:spacing w:val="-4"/>
              </w:rPr>
              <w:t>.</w:t>
            </w:r>
          </w:p>
          <w:p w14:paraId="0A358872" w14:textId="402CDA28" w:rsidR="00897929" w:rsidRPr="007135A7" w:rsidRDefault="00A34C74" w:rsidP="00F26FD1">
            <w:pPr>
              <w:pStyle w:val="Textoencaja"/>
              <w:spacing w:before="60"/>
              <w:ind w:left="193" w:hanging="193"/>
              <w:jc w:val="left"/>
            </w:pPr>
            <w:r w:rsidRPr="007135A7">
              <w:rPr>
                <w:rFonts w:ascii="Symbol" w:eastAsia="Symbol" w:hAnsi="Symbol" w:cs="Symbol"/>
              </w:rPr>
              <w:t>·</w:t>
            </w:r>
            <w:r w:rsidRPr="007135A7">
              <w:t> </w:t>
            </w:r>
            <w:r w:rsidRPr="007135A7">
              <w:rPr>
                <w:b/>
                <w:bCs/>
              </w:rPr>
              <w:t>BE3</w:t>
            </w:r>
            <w:r w:rsidRPr="007135A7">
              <w:t xml:space="preserve">. Grupo de profesores del departamento de Ingeniería </w:t>
            </w:r>
            <w:r w:rsidR="0044603B" w:rsidRPr="007135A7">
              <w:t>Q</w:t>
            </w:r>
            <w:r w:rsidRPr="007135A7">
              <w:t xml:space="preserve">uímica, de reciente creación (web aún no disponible), con actividad </w:t>
            </w:r>
            <w:r w:rsidR="0044603B" w:rsidRPr="007135A7">
              <w:t>en procesos de separación.</w:t>
            </w:r>
          </w:p>
          <w:p w14:paraId="23CE9E8A" w14:textId="5A61DC43" w:rsidR="0044603B" w:rsidRPr="007135A7" w:rsidRDefault="0044603B" w:rsidP="00F26FD1">
            <w:pPr>
              <w:pStyle w:val="Textoencaja"/>
              <w:spacing w:before="60"/>
              <w:ind w:left="193" w:hanging="193"/>
              <w:jc w:val="left"/>
            </w:pPr>
            <w:r w:rsidRPr="007135A7">
              <w:rPr>
                <w:rFonts w:ascii="Symbol" w:eastAsia="Symbol" w:hAnsi="Symbol" w:cs="Symbol"/>
              </w:rPr>
              <w:t>·</w:t>
            </w:r>
            <w:r w:rsidRPr="007135A7">
              <w:rPr>
                <w:lang w:val="it-IT"/>
              </w:rPr>
              <w:t> </w:t>
            </w:r>
            <w:r w:rsidRPr="007135A7">
              <w:rPr>
                <w:b/>
                <w:lang w:val="it-IT"/>
              </w:rPr>
              <w:t>BiotecnIA</w:t>
            </w:r>
            <w:r w:rsidRPr="007135A7">
              <w:rPr>
                <w:lang w:val="it-IT"/>
              </w:rPr>
              <w:t xml:space="preserve">. </w:t>
            </w:r>
            <w:hyperlink r:id="rId79">
              <w:r w:rsidR="4E78D370" w:rsidRPr="007135A7">
                <w:rPr>
                  <w:rStyle w:val="Hiperligazn"/>
                  <w:color w:val="auto"/>
                  <w:lang w:val="it-IT"/>
                </w:rPr>
                <w:t>https://portalcientifico.uvigo.gal/grupos/17824/detalle</w:t>
              </w:r>
            </w:hyperlink>
            <w:r w:rsidRPr="007135A7">
              <w:rPr>
                <w:lang w:val="it-IT"/>
              </w:rPr>
              <w:t xml:space="preserve">, </w:t>
            </w:r>
            <w:hyperlink r:id="rId80">
              <w:r w:rsidR="4E78D370" w:rsidRPr="007135A7">
                <w:rPr>
                  <w:rStyle w:val="Hiperligazn"/>
                  <w:color w:val="auto"/>
                  <w:lang w:val="it-IT"/>
                </w:rPr>
                <w:t>http://biotecnia.webs.uvigo.es/es/</w:t>
              </w:r>
            </w:hyperlink>
            <w:r w:rsidR="77DA503B" w:rsidRPr="007135A7">
              <w:rPr>
                <w:lang w:val="it-IT"/>
              </w:rPr>
              <w:t xml:space="preserve">. </w:t>
            </w:r>
            <w:r w:rsidR="00461AD7" w:rsidRPr="007135A7">
              <w:t>Grupo de profesores del departamento de Ingeniería con actividad en Biotecnología Industrial e Ingeniería Ambiental.</w:t>
            </w:r>
          </w:p>
          <w:p w14:paraId="6283EF04" w14:textId="3BCEAFDB" w:rsidR="2FB6BB97" w:rsidRPr="007135A7" w:rsidRDefault="0044603B" w:rsidP="00F26FD1">
            <w:pPr>
              <w:pStyle w:val="Textoencaja"/>
              <w:spacing w:before="60"/>
              <w:ind w:left="193" w:hanging="193"/>
              <w:jc w:val="left"/>
              <w:rPr>
                <w:spacing w:val="-4"/>
              </w:rPr>
            </w:pPr>
            <w:r w:rsidRPr="007135A7">
              <w:rPr>
                <w:rFonts w:ascii="Symbol" w:eastAsia="Symbol" w:hAnsi="Symbol" w:cs="Symbol"/>
              </w:rPr>
              <w:t>·</w:t>
            </w:r>
            <w:r w:rsidRPr="007135A7">
              <w:t> </w:t>
            </w:r>
            <w:r w:rsidRPr="007135A7">
              <w:rPr>
                <w:b/>
                <w:bCs/>
              </w:rPr>
              <w:t>EQ10</w:t>
            </w:r>
            <w:r w:rsidRPr="007135A7">
              <w:t xml:space="preserve">. </w:t>
            </w:r>
            <w:hyperlink r:id="rId81">
              <w:r w:rsidR="77DA503B" w:rsidRPr="007135A7">
                <w:rPr>
                  <w:rStyle w:val="Hiperligazn"/>
                  <w:color w:val="auto"/>
                </w:rPr>
                <w:t>https://portalcientifico.uvigo.gal/grupos/17792/detalle</w:t>
              </w:r>
            </w:hyperlink>
            <w:r w:rsidRPr="007135A7">
              <w:t xml:space="preserve"> , </w:t>
            </w:r>
            <w:hyperlink r:id="rId82">
              <w:r w:rsidR="77DA503B" w:rsidRPr="007135A7">
                <w:rPr>
                  <w:rStyle w:val="Hiperligazn"/>
                  <w:color w:val="auto"/>
                </w:rPr>
                <w:t>http://eq10.uvigo.es/</w:t>
              </w:r>
            </w:hyperlink>
            <w:r w:rsidR="2FB6BB97" w:rsidRPr="007135A7">
              <w:t xml:space="preserve"> . Grupo interdisciplinar en el </w:t>
            </w:r>
            <w:r w:rsidR="2FB6BB97" w:rsidRPr="007135A7">
              <w:rPr>
                <w:spacing w:val="-4"/>
              </w:rPr>
              <w:t xml:space="preserve">que participan profesores de las áreas de conocimiento de Ingeniería Química y Química Analítica. Su actividad </w:t>
            </w:r>
            <w:r w:rsidR="00E37FA3" w:rsidRPr="007135A7">
              <w:rPr>
                <w:spacing w:val="-4"/>
              </w:rPr>
              <w:t>se enmarca en</w:t>
            </w:r>
            <w:r w:rsidR="2FB6BB97" w:rsidRPr="007135A7">
              <w:rPr>
                <w:spacing w:val="-4"/>
              </w:rPr>
              <w:t xml:space="preserve"> la Biotecnología Industrial e Ingeniería Ambiental, </w:t>
            </w:r>
            <w:proofErr w:type="gramStart"/>
            <w:r w:rsidR="2FB6BB97" w:rsidRPr="007135A7">
              <w:rPr>
                <w:spacing w:val="-4"/>
              </w:rPr>
              <w:t>centrándose principalmente en</w:t>
            </w:r>
            <w:proofErr w:type="gramEnd"/>
            <w:r w:rsidR="2FB6BB97" w:rsidRPr="007135A7">
              <w:rPr>
                <w:spacing w:val="-4"/>
              </w:rPr>
              <w:t xml:space="preserve"> el desarrollo de procesos de economía circular para la valorización de residuos de la industria agroalimentaria, con el fin de obtener productos de alto valor añadido, tales como </w:t>
            </w:r>
            <w:proofErr w:type="spellStart"/>
            <w:r w:rsidR="2FB6BB97" w:rsidRPr="007135A7">
              <w:rPr>
                <w:spacing w:val="-4"/>
              </w:rPr>
              <w:t>biosurfactantes</w:t>
            </w:r>
            <w:proofErr w:type="spellEnd"/>
            <w:r w:rsidR="2FB6BB97" w:rsidRPr="007135A7">
              <w:rPr>
                <w:spacing w:val="-4"/>
              </w:rPr>
              <w:t xml:space="preserve">, antioxidantes, </w:t>
            </w:r>
            <w:proofErr w:type="spellStart"/>
            <w:r w:rsidR="2FB6BB97" w:rsidRPr="007135A7">
              <w:rPr>
                <w:spacing w:val="-4"/>
              </w:rPr>
              <w:t>bioadsorbentes</w:t>
            </w:r>
            <w:proofErr w:type="spellEnd"/>
            <w:r w:rsidR="2FB6BB97" w:rsidRPr="007135A7">
              <w:rPr>
                <w:spacing w:val="-4"/>
              </w:rPr>
              <w:t>, antibióticos, etc.</w:t>
            </w:r>
          </w:p>
          <w:p w14:paraId="02C24750" w14:textId="300E8673" w:rsidR="0044603B" w:rsidRPr="007135A7" w:rsidRDefault="0044603B" w:rsidP="00F26FD1">
            <w:pPr>
              <w:pStyle w:val="Textoencaja"/>
              <w:spacing w:before="60"/>
              <w:ind w:left="193" w:hanging="193"/>
              <w:jc w:val="left"/>
            </w:pPr>
            <w:r w:rsidRPr="007135A7">
              <w:rPr>
                <w:rFonts w:ascii="Symbol" w:eastAsia="Symbol" w:hAnsi="Symbol" w:cs="Symbol"/>
              </w:rPr>
              <w:t>·</w:t>
            </w:r>
            <w:r w:rsidRPr="00E32245">
              <w:rPr>
                <w:lang w:val="pt-PT"/>
              </w:rPr>
              <w:t> </w:t>
            </w:r>
            <w:r w:rsidRPr="00E32245">
              <w:rPr>
                <w:b/>
                <w:bCs/>
                <w:lang w:val="pt-PT"/>
              </w:rPr>
              <w:t>BIOSUV</w:t>
            </w:r>
            <w:r w:rsidRPr="00E32245">
              <w:rPr>
                <w:lang w:val="pt-PT"/>
              </w:rPr>
              <w:t xml:space="preserve">. </w:t>
            </w:r>
            <w:hyperlink r:id="rId83" w:history="1">
              <w:r w:rsidRPr="00E32245">
                <w:rPr>
                  <w:rStyle w:val="Hiperligazn"/>
                  <w:color w:val="auto"/>
                  <w:lang w:val="pt-PT"/>
                </w:rPr>
                <w:t>https://portalcientifico.uvigo.gal/grupos/17715/detalle</w:t>
              </w:r>
            </w:hyperlink>
            <w:r w:rsidRPr="00E32245">
              <w:rPr>
                <w:lang w:val="pt-PT"/>
              </w:rPr>
              <w:t xml:space="preserve"> , </w:t>
            </w:r>
            <w:hyperlink r:id="rId84" w:history="1">
              <w:r w:rsidRPr="00E32245">
                <w:rPr>
                  <w:rStyle w:val="Hiperligazn"/>
                  <w:color w:val="auto"/>
                  <w:lang w:val="pt-PT"/>
                </w:rPr>
                <w:t>http://biosuv.webs.uvigo.es/</w:t>
              </w:r>
            </w:hyperlink>
            <w:r w:rsidRPr="00E32245">
              <w:rPr>
                <w:lang w:val="pt-PT"/>
              </w:rPr>
              <w:t xml:space="preserve"> . </w:t>
            </w:r>
            <w:r w:rsidR="00CE41AB" w:rsidRPr="007135A7">
              <w:t>Grupo de multidisciplinar que combina conocimientos y esfuerzos para el diseño, optimización e innovación en Tecnologías Ambientales, Biotecnología y Procesos Sostenibles</w:t>
            </w:r>
            <w:r w:rsidRPr="007135A7">
              <w:t>.</w:t>
            </w:r>
          </w:p>
          <w:p w14:paraId="414896A4" w14:textId="6D9549C1" w:rsidR="00861745" w:rsidRPr="007135A7" w:rsidRDefault="6E47F03E" w:rsidP="00F26FD1">
            <w:pPr>
              <w:pStyle w:val="Textoencaja"/>
              <w:spacing w:before="60"/>
              <w:ind w:left="193" w:hanging="193"/>
              <w:jc w:val="left"/>
            </w:pPr>
            <w:r w:rsidRPr="007135A7">
              <w:rPr>
                <w:rFonts w:ascii="Symbol" w:eastAsia="Symbol" w:hAnsi="Symbol" w:cs="Symbol"/>
              </w:rPr>
              <w:t>·</w:t>
            </w:r>
            <w:r w:rsidRPr="0034740D">
              <w:t> </w:t>
            </w:r>
            <w:r w:rsidRPr="0034740D">
              <w:rPr>
                <w:b/>
                <w:bCs/>
              </w:rPr>
              <w:t>ENCOMAT</w:t>
            </w:r>
            <w:r w:rsidRPr="0034740D">
              <w:t xml:space="preserve">. </w:t>
            </w:r>
            <w:hyperlink r:id="rId85">
              <w:r w:rsidRPr="0034740D">
                <w:rPr>
                  <w:rStyle w:val="Hiperligazn"/>
                  <w:color w:val="auto"/>
                </w:rPr>
                <w:t>https://portalcientifico.uvigo.gal/grupos/17674/detalle</w:t>
              </w:r>
            </w:hyperlink>
            <w:r w:rsidRPr="0034740D">
              <w:t xml:space="preserve"> , </w:t>
            </w:r>
            <w:hyperlink r:id="rId86">
              <w:r w:rsidRPr="0034740D">
                <w:rPr>
                  <w:rStyle w:val="Hiperligazn"/>
                  <w:color w:val="auto"/>
                </w:rPr>
                <w:t>https://encomat.uvigo.es/</w:t>
              </w:r>
            </w:hyperlink>
            <w:r w:rsidRPr="0034740D">
              <w:t xml:space="preserve"> . </w:t>
            </w:r>
            <w:r w:rsidRPr="007135A7">
              <w:t xml:space="preserve">Grupo interdisciplinar en el que participan profesores de las áreas de conocimiento de Ingeniería Química y Ciencia de Materiales e Ingeniería Metalúrgica. Su actividad central son los procesos electroquímicos orientados a la industria: corrosión, energía y tratamiento de superficies. </w:t>
            </w:r>
          </w:p>
        </w:tc>
      </w:tr>
    </w:tbl>
    <w:p w14:paraId="0142DFBB" w14:textId="77777777" w:rsidR="004506EA" w:rsidRPr="007135A7" w:rsidRDefault="004506EA" w:rsidP="00DD3A56">
      <w:pPr>
        <w:pStyle w:val="Textodocorpo"/>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7135A7" w:rsidRPr="007135A7" w14:paraId="40D281B5" w14:textId="77777777" w:rsidTr="00DD3A56">
        <w:trPr>
          <w:trHeight w:val="283"/>
          <w:jc w:val="center"/>
        </w:trPr>
        <w:tc>
          <w:tcPr>
            <w:tcW w:w="9639" w:type="dxa"/>
            <w:shd w:val="clear" w:color="auto" w:fill="BEBEBE"/>
          </w:tcPr>
          <w:p w14:paraId="7D8DB7D6" w14:textId="2E84A28D" w:rsidR="004506EA" w:rsidRPr="007135A7" w:rsidRDefault="00575EE6" w:rsidP="00DD3A56">
            <w:pPr>
              <w:pStyle w:val="TablaTitulo"/>
            </w:pPr>
            <w:r w:rsidRPr="007135A7">
              <w:t>6.2</w:t>
            </w:r>
            <w:r w:rsidRPr="007135A7">
              <w:rPr>
                <w:spacing w:val="-6"/>
              </w:rPr>
              <w:t xml:space="preserve"> </w:t>
            </w:r>
            <w:r w:rsidRPr="007135A7">
              <w:t>MECANISMOS</w:t>
            </w:r>
            <w:r w:rsidRPr="007135A7">
              <w:rPr>
                <w:spacing w:val="-7"/>
              </w:rPr>
              <w:t xml:space="preserve"> </w:t>
            </w:r>
            <w:r w:rsidRPr="007135A7">
              <w:t>DE</w:t>
            </w:r>
            <w:r w:rsidRPr="007135A7">
              <w:rPr>
                <w:spacing w:val="-5"/>
              </w:rPr>
              <w:t xml:space="preserve"> </w:t>
            </w:r>
            <w:r w:rsidRPr="007135A7">
              <w:t>CÓMPUTO</w:t>
            </w:r>
            <w:r w:rsidRPr="007135A7">
              <w:rPr>
                <w:spacing w:val="-6"/>
              </w:rPr>
              <w:t xml:space="preserve"> </w:t>
            </w:r>
            <w:r w:rsidRPr="007135A7">
              <w:t>DE</w:t>
            </w:r>
            <w:r w:rsidRPr="007135A7">
              <w:rPr>
                <w:spacing w:val="-5"/>
              </w:rPr>
              <w:t xml:space="preserve"> </w:t>
            </w:r>
            <w:r w:rsidRPr="007135A7">
              <w:t>LA</w:t>
            </w:r>
            <w:r w:rsidRPr="007135A7">
              <w:rPr>
                <w:spacing w:val="-7"/>
              </w:rPr>
              <w:t xml:space="preserve"> </w:t>
            </w:r>
            <w:r w:rsidRPr="007135A7">
              <w:t>LABOR</w:t>
            </w:r>
            <w:r w:rsidRPr="007135A7">
              <w:rPr>
                <w:spacing w:val="-5"/>
              </w:rPr>
              <w:t xml:space="preserve"> </w:t>
            </w:r>
            <w:r w:rsidRPr="007135A7">
              <w:t>DE</w:t>
            </w:r>
            <w:r w:rsidRPr="007135A7">
              <w:rPr>
                <w:spacing w:val="-5"/>
              </w:rPr>
              <w:t xml:space="preserve"> </w:t>
            </w:r>
            <w:r w:rsidR="005D5E9A" w:rsidRPr="007135A7">
              <w:t>T</w:t>
            </w:r>
            <w:r w:rsidRPr="007135A7">
              <w:t>UTORIZACIÓN</w:t>
            </w:r>
            <w:r w:rsidRPr="007135A7">
              <w:rPr>
                <w:spacing w:val="-5"/>
              </w:rPr>
              <w:t xml:space="preserve"> </w:t>
            </w:r>
            <w:r w:rsidRPr="007135A7">
              <w:t>Y</w:t>
            </w:r>
            <w:r w:rsidRPr="007135A7">
              <w:rPr>
                <w:spacing w:val="-4"/>
              </w:rPr>
              <w:t xml:space="preserve"> </w:t>
            </w:r>
            <w:r w:rsidRPr="007135A7">
              <w:t>DIRECCIÓN</w:t>
            </w:r>
            <w:r w:rsidRPr="007135A7">
              <w:rPr>
                <w:spacing w:val="-6"/>
              </w:rPr>
              <w:t xml:space="preserve"> </w:t>
            </w:r>
            <w:r w:rsidRPr="007135A7">
              <w:t>DE</w:t>
            </w:r>
            <w:r w:rsidRPr="007135A7">
              <w:rPr>
                <w:spacing w:val="-5"/>
              </w:rPr>
              <w:t xml:space="preserve"> </w:t>
            </w:r>
            <w:r w:rsidRPr="007135A7">
              <w:t>TESIS</w:t>
            </w:r>
          </w:p>
        </w:tc>
      </w:tr>
      <w:tr w:rsidR="007135A7" w:rsidRPr="007135A7" w14:paraId="743D613C" w14:textId="77777777" w:rsidTr="00DD3A56">
        <w:trPr>
          <w:trHeight w:val="283"/>
          <w:jc w:val="center"/>
        </w:trPr>
        <w:tc>
          <w:tcPr>
            <w:tcW w:w="9639" w:type="dxa"/>
            <w:shd w:val="clear" w:color="auto" w:fill="BEBEBE"/>
          </w:tcPr>
          <w:p w14:paraId="66C6D099" w14:textId="18BD656F" w:rsidR="004506EA" w:rsidRPr="007135A7" w:rsidRDefault="00575EE6" w:rsidP="005D5E9A">
            <w:pPr>
              <w:pStyle w:val="TablaTitulo"/>
            </w:pPr>
            <w:r w:rsidRPr="007135A7">
              <w:t>Mecanismos</w:t>
            </w:r>
            <w:r w:rsidRPr="007135A7">
              <w:rPr>
                <w:spacing w:val="-5"/>
              </w:rPr>
              <w:t xml:space="preserve"> </w:t>
            </w:r>
            <w:r w:rsidRPr="007135A7">
              <w:t>de</w:t>
            </w:r>
            <w:r w:rsidRPr="007135A7">
              <w:rPr>
                <w:spacing w:val="-4"/>
              </w:rPr>
              <w:t xml:space="preserve"> </w:t>
            </w:r>
            <w:r w:rsidRPr="007135A7">
              <w:t>cómputo</w:t>
            </w:r>
            <w:r w:rsidRPr="007135A7">
              <w:rPr>
                <w:spacing w:val="-4"/>
              </w:rPr>
              <w:t xml:space="preserve"> </w:t>
            </w:r>
            <w:r w:rsidRPr="007135A7">
              <w:t>de</w:t>
            </w:r>
            <w:r w:rsidRPr="007135A7">
              <w:rPr>
                <w:spacing w:val="-6"/>
              </w:rPr>
              <w:t xml:space="preserve"> </w:t>
            </w:r>
            <w:r w:rsidRPr="007135A7">
              <w:t>la</w:t>
            </w:r>
            <w:r w:rsidRPr="007135A7">
              <w:rPr>
                <w:spacing w:val="-5"/>
              </w:rPr>
              <w:t xml:space="preserve"> </w:t>
            </w:r>
            <w:r w:rsidRPr="007135A7">
              <w:t>labor</w:t>
            </w:r>
            <w:r w:rsidRPr="007135A7">
              <w:rPr>
                <w:spacing w:val="-3"/>
              </w:rPr>
              <w:t xml:space="preserve"> </w:t>
            </w:r>
            <w:r w:rsidRPr="007135A7">
              <w:t>de</w:t>
            </w:r>
            <w:r w:rsidRPr="007135A7">
              <w:rPr>
                <w:spacing w:val="-5"/>
              </w:rPr>
              <w:t xml:space="preserve"> </w:t>
            </w:r>
            <w:r w:rsidR="005D5E9A" w:rsidRPr="007135A7">
              <w:t>t</w:t>
            </w:r>
            <w:r w:rsidRPr="007135A7">
              <w:t>utorización</w:t>
            </w:r>
            <w:r w:rsidRPr="007135A7">
              <w:rPr>
                <w:spacing w:val="-3"/>
              </w:rPr>
              <w:t xml:space="preserve"> </w:t>
            </w:r>
            <w:r w:rsidRPr="007135A7">
              <w:t>y</w:t>
            </w:r>
            <w:r w:rsidRPr="007135A7">
              <w:rPr>
                <w:spacing w:val="-5"/>
              </w:rPr>
              <w:t xml:space="preserve"> </w:t>
            </w:r>
            <w:r w:rsidRPr="007135A7">
              <w:t>dirección</w:t>
            </w:r>
            <w:r w:rsidRPr="007135A7">
              <w:rPr>
                <w:spacing w:val="-4"/>
              </w:rPr>
              <w:t xml:space="preserve"> </w:t>
            </w:r>
            <w:r w:rsidRPr="007135A7">
              <w:t>de</w:t>
            </w:r>
            <w:r w:rsidRPr="007135A7">
              <w:rPr>
                <w:spacing w:val="-4"/>
              </w:rPr>
              <w:t xml:space="preserve"> </w:t>
            </w:r>
            <w:r w:rsidRPr="007135A7">
              <w:t>tesis</w:t>
            </w:r>
            <w:r w:rsidR="005E5607" w:rsidRPr="007135A7">
              <w:t xml:space="preserve"> doctorales</w:t>
            </w:r>
            <w:r w:rsidRPr="007135A7">
              <w:t>:</w:t>
            </w:r>
          </w:p>
        </w:tc>
      </w:tr>
      <w:tr w:rsidR="007135A7" w:rsidRPr="007135A7" w14:paraId="4AACA0F8" w14:textId="77777777" w:rsidTr="00916C25">
        <w:trPr>
          <w:trHeight w:val="505"/>
          <w:jc w:val="center"/>
        </w:trPr>
        <w:tc>
          <w:tcPr>
            <w:tcW w:w="9639" w:type="dxa"/>
          </w:tcPr>
          <w:p w14:paraId="3FD872FB" w14:textId="580F1704" w:rsidR="00C50138" w:rsidRPr="007135A7" w:rsidRDefault="00C50138" w:rsidP="00916C25">
            <w:pPr>
              <w:pStyle w:val="Textoencaja"/>
              <w:spacing w:line="240" w:lineRule="auto"/>
            </w:pPr>
            <w:r w:rsidRPr="007135A7">
              <w:t xml:space="preserve">En la Universidad de Vigo la labor de tutorización y dirección de tesis, la docencia en </w:t>
            </w:r>
            <w:r w:rsidR="00E50645" w:rsidRPr="007135A7">
              <w:t xml:space="preserve">actividades formativas de </w:t>
            </w:r>
            <w:r w:rsidRPr="007135A7">
              <w:t xml:space="preserve">doctorado y la participación en </w:t>
            </w:r>
            <w:r w:rsidR="00E50645" w:rsidRPr="007135A7">
              <w:t xml:space="preserve">la </w:t>
            </w:r>
            <w:r w:rsidRPr="007135A7">
              <w:t xml:space="preserve">organización </w:t>
            </w:r>
            <w:r w:rsidR="00E50645" w:rsidRPr="007135A7">
              <w:t>de</w:t>
            </w:r>
            <w:r w:rsidR="009A4D35" w:rsidRPr="007135A7">
              <w:t xml:space="preserve"> actividades de </w:t>
            </w:r>
            <w:r w:rsidR="00E50645" w:rsidRPr="007135A7">
              <w:t xml:space="preserve">doctorado </w:t>
            </w:r>
            <w:r w:rsidRPr="007135A7">
              <w:t>se considera parte de la actividad académica del personal docente e investigador y se incorpora al cómputo de su dedicación ordinaria.</w:t>
            </w:r>
          </w:p>
          <w:p w14:paraId="5E1D4DF9" w14:textId="0C62A707" w:rsidR="00C50138" w:rsidRPr="007135A7" w:rsidRDefault="00C50138" w:rsidP="00916C25">
            <w:pPr>
              <w:pStyle w:val="Textoencaja"/>
              <w:spacing w:line="240" w:lineRule="auto"/>
            </w:pPr>
            <w:r w:rsidRPr="007135A7">
              <w:t>Este reconocimiento se formaliza</w:t>
            </w:r>
            <w:r w:rsidR="009A4D35" w:rsidRPr="007135A7">
              <w:t xml:space="preserve">, por un lado, </w:t>
            </w:r>
            <w:r w:rsidRPr="007135A7">
              <w:t xml:space="preserve">en la Normativa de Dedicación y Reconocimientos Docentes del Profesorado </w:t>
            </w:r>
            <w:r w:rsidR="00485C5B" w:rsidRPr="007135A7">
              <w:t xml:space="preserve">en la que </w:t>
            </w:r>
            <w:r w:rsidRPr="007135A7">
              <w:t xml:space="preserve">se establece anualmente </w:t>
            </w:r>
            <w:r w:rsidR="00485C5B" w:rsidRPr="007135A7">
              <w:t xml:space="preserve">una </w:t>
            </w:r>
            <w:r w:rsidRPr="007135A7">
              <w:t>reducción personal de docencia por la dirección</w:t>
            </w:r>
            <w:r w:rsidR="00485C5B" w:rsidRPr="007135A7">
              <w:t xml:space="preserve"> </w:t>
            </w:r>
            <w:r w:rsidRPr="007135A7">
              <w:t xml:space="preserve">de tesis. </w:t>
            </w:r>
            <w:r w:rsidR="00485C5B" w:rsidRPr="007135A7">
              <w:t>Las horas reconocidas se dividen entre el número de directores si la</w:t>
            </w:r>
            <w:r w:rsidR="00017921" w:rsidRPr="007135A7">
              <w:t>s</w:t>
            </w:r>
            <w:r w:rsidR="00485C5B" w:rsidRPr="007135A7">
              <w:t xml:space="preserve"> tesis </w:t>
            </w:r>
            <w:r w:rsidR="00017921" w:rsidRPr="007135A7">
              <w:t xml:space="preserve">son </w:t>
            </w:r>
            <w:r w:rsidR="00485C5B" w:rsidRPr="007135A7">
              <w:t>codirigida</w:t>
            </w:r>
            <w:r w:rsidR="00017921" w:rsidRPr="007135A7">
              <w:t>s</w:t>
            </w:r>
            <w:r w:rsidR="00485C5B" w:rsidRPr="007135A7">
              <w:t xml:space="preserve"> y se reducen a la mitad si la</w:t>
            </w:r>
            <w:r w:rsidR="00017921" w:rsidRPr="007135A7">
              <w:t>s</w:t>
            </w:r>
            <w:r w:rsidR="00485C5B" w:rsidRPr="007135A7">
              <w:t xml:space="preserve"> tesis se ha</w:t>
            </w:r>
            <w:r w:rsidR="00017921" w:rsidRPr="007135A7">
              <w:t>n</w:t>
            </w:r>
            <w:r w:rsidR="00485C5B" w:rsidRPr="007135A7">
              <w:t xml:space="preserve"> dirigido fuera de la Universidad de Vigo. </w:t>
            </w:r>
            <w:r w:rsidRPr="007135A7">
              <w:t>Esta normativa se puede consultar en</w:t>
            </w:r>
            <w:r w:rsidR="00485C5B" w:rsidRPr="007135A7">
              <w:t xml:space="preserve"> el enlace</w:t>
            </w:r>
            <w:r w:rsidRPr="007135A7">
              <w:t>:</w:t>
            </w:r>
          </w:p>
          <w:p w14:paraId="25452B3E" w14:textId="2399A155" w:rsidR="00C50138" w:rsidRPr="007135A7" w:rsidRDefault="00C50138" w:rsidP="00916C25">
            <w:pPr>
              <w:pStyle w:val="Textoencaja"/>
              <w:spacing w:line="240" w:lineRule="auto"/>
            </w:pPr>
            <w:hyperlink r:id="rId87" w:history="1">
              <w:r w:rsidRPr="007135A7">
                <w:rPr>
                  <w:rStyle w:val="Hiperligazn"/>
                  <w:color w:val="auto"/>
                </w:rPr>
                <w:t>https://secretaria.uvigo.gal/uv/web/normativa/public/show/542</w:t>
              </w:r>
            </w:hyperlink>
          </w:p>
          <w:p w14:paraId="5B2B6CBA" w14:textId="1E750502" w:rsidR="00C50138" w:rsidRPr="007135A7" w:rsidRDefault="00302007" w:rsidP="00916C25">
            <w:pPr>
              <w:pStyle w:val="Textoencaja"/>
              <w:spacing w:line="240" w:lineRule="auto"/>
            </w:pPr>
            <w:r w:rsidRPr="007135A7">
              <w:t>P</w:t>
            </w:r>
            <w:r w:rsidR="00C50138" w:rsidRPr="007135A7">
              <w:t xml:space="preserve">or otra parte, en la elaboración de la programación docente anual (PDA) </w:t>
            </w:r>
            <w:r w:rsidR="00485C5B" w:rsidRPr="007135A7">
              <w:t xml:space="preserve">de la universidad </w:t>
            </w:r>
            <w:r w:rsidR="00C50138" w:rsidRPr="007135A7">
              <w:t>se establecen horas de docencia en doctorado en base a las actividades</w:t>
            </w:r>
            <w:r w:rsidR="00485C5B" w:rsidRPr="007135A7">
              <w:t xml:space="preserve"> </w:t>
            </w:r>
            <w:r w:rsidR="00C50138" w:rsidRPr="007135A7">
              <w:t>formativas de cada programa</w:t>
            </w:r>
            <w:r w:rsidR="00485C5B" w:rsidRPr="007135A7">
              <w:t xml:space="preserve">. Esta </w:t>
            </w:r>
            <w:r w:rsidR="00C50138" w:rsidRPr="007135A7">
              <w:t>oferta formativa se gestiona desde la EIDO a partir de las propuestas de los diferentes programas</w:t>
            </w:r>
            <w:r w:rsidR="009A4D35" w:rsidRPr="007135A7">
              <w:t xml:space="preserve"> y se asignan a cada programa un número de horas </w:t>
            </w:r>
            <w:r w:rsidR="00C50138" w:rsidRPr="007135A7">
              <w:t xml:space="preserve">por </w:t>
            </w:r>
            <w:r w:rsidR="00017921" w:rsidRPr="007135A7">
              <w:t xml:space="preserve">cada </w:t>
            </w:r>
            <w:r w:rsidR="00C50138" w:rsidRPr="007135A7">
              <w:t>estudiante de doctorado de nueva matrícula</w:t>
            </w:r>
            <w:r w:rsidR="009A4D35" w:rsidRPr="007135A7">
              <w:t xml:space="preserve">. </w:t>
            </w:r>
          </w:p>
          <w:p w14:paraId="54369615" w14:textId="55AC441F" w:rsidR="00DD3A56" w:rsidRPr="007135A7" w:rsidRDefault="00017921" w:rsidP="00916C25">
            <w:pPr>
              <w:pStyle w:val="Textoencaja"/>
              <w:spacing w:line="240" w:lineRule="auto"/>
            </w:pPr>
            <w:r w:rsidRPr="007135A7">
              <w:t xml:space="preserve">Por último, </w:t>
            </w:r>
            <w:r w:rsidR="00302007" w:rsidRPr="007135A7">
              <w:t xml:space="preserve">la Universidad de Vigo </w:t>
            </w:r>
            <w:r w:rsidRPr="007135A7">
              <w:t xml:space="preserve">también </w:t>
            </w:r>
            <w:r w:rsidR="00C50138" w:rsidRPr="007135A7">
              <w:t xml:space="preserve">establece un reconocimiento por la coordinación de programas </w:t>
            </w:r>
            <w:r w:rsidR="00302007" w:rsidRPr="007135A7">
              <w:t xml:space="preserve">de doctorado </w:t>
            </w:r>
            <w:r w:rsidR="00C50138" w:rsidRPr="007135A7">
              <w:t>que se establece por</w:t>
            </w:r>
            <w:r w:rsidRPr="007135A7">
              <w:t xml:space="preserve"> </w:t>
            </w:r>
            <w:r w:rsidR="00C50138" w:rsidRPr="007135A7">
              <w:t xml:space="preserve">puntos para asegurar que no se producen desequilibrios presupuestarios. </w:t>
            </w:r>
            <w:r w:rsidR="00302007" w:rsidRPr="007135A7">
              <w:t>E</w:t>
            </w:r>
            <w:r w:rsidR="00C50138" w:rsidRPr="007135A7">
              <w:t>ste reconocimiento</w:t>
            </w:r>
            <w:r w:rsidR="00302007" w:rsidRPr="007135A7">
              <w:t xml:space="preserve"> </w:t>
            </w:r>
            <w:r w:rsidR="00C50138" w:rsidRPr="007135A7">
              <w:t>se calcula</w:t>
            </w:r>
            <w:r w:rsidR="00302007" w:rsidRPr="007135A7">
              <w:t xml:space="preserve"> </w:t>
            </w:r>
            <w:r w:rsidR="00C50138" w:rsidRPr="007135A7">
              <w:t>con una parte fija por cada programa y una parte variable que depende del número de alumnos</w:t>
            </w:r>
            <w:r w:rsidR="00302007" w:rsidRPr="007135A7">
              <w:t xml:space="preserve"> de nueva matrícula</w:t>
            </w:r>
            <w:r w:rsidR="00C50138" w:rsidRPr="007135A7">
              <w:t xml:space="preserve">. </w:t>
            </w:r>
            <w:r w:rsidR="00302007" w:rsidRPr="007135A7">
              <w:t xml:space="preserve">Las CAPD son las encargadas de asignar entre el profesorado las horas que le correspondan a cada programa </w:t>
            </w:r>
            <w:r w:rsidR="00772A25" w:rsidRPr="007135A7">
              <w:t xml:space="preserve">cuando se elabora la </w:t>
            </w:r>
            <w:r w:rsidR="00B36D17" w:rsidRPr="007135A7">
              <w:t>programación docente anual (</w:t>
            </w:r>
            <w:r w:rsidR="00772A25" w:rsidRPr="007135A7">
              <w:t>PDA</w:t>
            </w:r>
            <w:r w:rsidR="00B36D17" w:rsidRPr="007135A7">
              <w:t>)</w:t>
            </w:r>
            <w:r w:rsidR="00772A25" w:rsidRPr="007135A7">
              <w:t>.</w:t>
            </w:r>
          </w:p>
          <w:p w14:paraId="057F9FE9" w14:textId="77777777" w:rsidR="00302007" w:rsidRPr="007135A7" w:rsidRDefault="00302007" w:rsidP="00916C25">
            <w:pPr>
              <w:pStyle w:val="Textoencaja"/>
              <w:spacing w:line="240" w:lineRule="auto"/>
            </w:pPr>
            <w:r w:rsidRPr="007135A7">
              <w:t>La normativa que regula la elaboración de la PDA se pueda consultar en el enlace:</w:t>
            </w:r>
          </w:p>
          <w:p w14:paraId="55C03B37" w14:textId="57EABCDB" w:rsidR="00DD3A56" w:rsidRPr="007135A7" w:rsidRDefault="00302007" w:rsidP="00DD3A56">
            <w:pPr>
              <w:pStyle w:val="Textoencaja"/>
            </w:pPr>
            <w:hyperlink r:id="rId88" w:history="1">
              <w:r w:rsidRPr="007135A7">
                <w:rPr>
                  <w:rStyle w:val="Hiperligazn"/>
                  <w:color w:val="auto"/>
                </w:rPr>
                <w:t>https://www.uvigo.gal/es/estudiar/organizacion-academica/planificacion-docente-anual</w:t>
              </w:r>
            </w:hyperlink>
          </w:p>
        </w:tc>
      </w:tr>
    </w:tbl>
    <w:p w14:paraId="09B19618" w14:textId="77777777" w:rsidR="00DD3A56" w:rsidRPr="007135A7" w:rsidRDefault="00DD3A56" w:rsidP="00DD3A56">
      <w:pPr>
        <w:pStyle w:val="Textodocorpo"/>
      </w:pPr>
    </w:p>
    <w:p w14:paraId="05684465" w14:textId="3E03237E" w:rsidR="003F360D" w:rsidRPr="007135A7" w:rsidRDefault="003F360D">
      <w:pPr>
        <w:rPr>
          <w:rFonts w:asciiTheme="minorHAnsi" w:hAnsiTheme="minorHAnsi" w:cstheme="minorHAnsi"/>
          <w:sz w:val="20"/>
          <w:szCs w:val="20"/>
        </w:rPr>
      </w:pPr>
      <w:r w:rsidRPr="007135A7">
        <w:rPr>
          <w:rFonts w:asciiTheme="minorHAnsi" w:hAnsiTheme="minorHAnsi" w:cstheme="minorHAnsi"/>
        </w:rPr>
        <w:br w:type="page"/>
      </w:r>
    </w:p>
    <w:p w14:paraId="5D7FCD99" w14:textId="77777777" w:rsidR="004506EA" w:rsidRPr="007135A7" w:rsidRDefault="00575EE6" w:rsidP="00DD3A56">
      <w:pPr>
        <w:pStyle w:val="Seccin1"/>
      </w:pPr>
      <w:bookmarkStart w:id="26" w:name="7._RECURSOS_MATERIALES_Y_SERVICIOS"/>
      <w:bookmarkEnd w:id="26"/>
      <w:r w:rsidRPr="007135A7">
        <w:lastRenderedPageBreak/>
        <w:t>RECURSOS</w:t>
      </w:r>
      <w:r w:rsidRPr="007135A7">
        <w:rPr>
          <w:spacing w:val="-3"/>
        </w:rPr>
        <w:t xml:space="preserve"> </w:t>
      </w:r>
      <w:r w:rsidRPr="007135A7">
        <w:t>MATERIALES</w:t>
      </w:r>
      <w:r w:rsidRPr="007135A7">
        <w:rPr>
          <w:spacing w:val="-4"/>
        </w:rPr>
        <w:t xml:space="preserve"> </w:t>
      </w:r>
      <w:r w:rsidRPr="007135A7">
        <w:t>Y</w:t>
      </w:r>
      <w:r w:rsidRPr="007135A7">
        <w:rPr>
          <w:spacing w:val="-1"/>
        </w:rPr>
        <w:t xml:space="preserve"> </w:t>
      </w:r>
      <w:r w:rsidRPr="007135A7">
        <w:rPr>
          <w:spacing w:val="-2"/>
        </w:rPr>
        <w:t>SERVICIOS</w:t>
      </w: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135A7" w14:paraId="529AC8BC" w14:textId="77777777" w:rsidTr="00DD3A56">
        <w:trPr>
          <w:trHeight w:val="1701"/>
          <w:jc w:val="center"/>
        </w:trPr>
        <w:tc>
          <w:tcPr>
            <w:tcW w:w="9639" w:type="dxa"/>
          </w:tcPr>
          <w:p w14:paraId="7DF279EB" w14:textId="2B3DD45E" w:rsidR="004506EA" w:rsidRPr="007135A7" w:rsidRDefault="00587A18" w:rsidP="00DD3A56">
            <w:pPr>
              <w:pStyle w:val="Textoencaja"/>
              <w:rPr>
                <w:b/>
              </w:rPr>
            </w:pPr>
            <w:r w:rsidRPr="007135A7">
              <w:rPr>
                <w:b/>
              </w:rPr>
              <w:t xml:space="preserve">Recursos </w:t>
            </w:r>
            <w:r w:rsidR="00575EE6" w:rsidRPr="007135A7">
              <w:rPr>
                <w:b/>
              </w:rPr>
              <w:t>materiales y servicios disponibles</w:t>
            </w:r>
            <w:r w:rsidRPr="007135A7">
              <w:rPr>
                <w:b/>
              </w:rPr>
              <w:t xml:space="preserve"> para los doctorandos/as</w:t>
            </w:r>
          </w:p>
          <w:p w14:paraId="1E06D63D" w14:textId="16E05758" w:rsidR="00724004" w:rsidRPr="007135A7" w:rsidRDefault="00B36D17" w:rsidP="0086507F">
            <w:pPr>
              <w:pStyle w:val="Textoencaja"/>
            </w:pPr>
            <w:r w:rsidRPr="007135A7">
              <w:t>El programa dispone de r</w:t>
            </w:r>
            <w:r w:rsidR="0086507F" w:rsidRPr="007135A7">
              <w:t>ecursos institucionales materiales y virtuales de la U</w:t>
            </w:r>
            <w:r w:rsidR="003F360D" w:rsidRPr="007135A7">
              <w:t xml:space="preserve">niversidad de </w:t>
            </w:r>
            <w:r w:rsidR="0086507F" w:rsidRPr="007135A7">
              <w:t>Vigo</w:t>
            </w:r>
            <w:r w:rsidR="00D4390C" w:rsidRPr="007135A7">
              <w:t xml:space="preserve"> </w:t>
            </w:r>
            <w:r w:rsidR="00724004" w:rsidRPr="007135A7">
              <w:t>de forma centralizada</w:t>
            </w:r>
            <w:r w:rsidRPr="007135A7">
              <w:t xml:space="preserve">, </w:t>
            </w:r>
            <w:r w:rsidR="00D4390C" w:rsidRPr="007135A7">
              <w:t>en las dependencias institucionales</w:t>
            </w:r>
            <w:r w:rsidR="00724004" w:rsidRPr="007135A7">
              <w:t xml:space="preserve"> de los </w:t>
            </w:r>
            <w:r w:rsidRPr="007135A7">
              <w:t xml:space="preserve">tres </w:t>
            </w:r>
            <w:r w:rsidR="00724004" w:rsidRPr="007135A7">
              <w:t xml:space="preserve">campus (Ourense, Pontevedra y Vigo), </w:t>
            </w:r>
            <w:r w:rsidRPr="007135A7">
              <w:t xml:space="preserve">y </w:t>
            </w:r>
            <w:r w:rsidR="00724004" w:rsidRPr="007135A7">
              <w:t>descentralizad</w:t>
            </w:r>
            <w:r w:rsidRPr="007135A7">
              <w:t>a</w:t>
            </w:r>
            <w:r w:rsidR="00724004" w:rsidRPr="007135A7">
              <w:t xml:space="preserve">, </w:t>
            </w:r>
            <w:r w:rsidR="00BB6388" w:rsidRPr="007135A7">
              <w:t>tanto en</w:t>
            </w:r>
            <w:r w:rsidR="00D4390C" w:rsidRPr="007135A7">
              <w:t xml:space="preserve"> las </w:t>
            </w:r>
            <w:hyperlink r:id="rId89" w:history="1">
              <w:r w:rsidR="00D4390C" w:rsidRPr="007135A7">
                <w:rPr>
                  <w:rStyle w:val="Hiperligazn"/>
                  <w:color w:val="auto"/>
                </w:rPr>
                <w:t>facultades</w:t>
              </w:r>
              <w:r w:rsidR="00BB6388" w:rsidRPr="007135A7">
                <w:rPr>
                  <w:rStyle w:val="Hiperligazn"/>
                  <w:color w:val="auto"/>
                </w:rPr>
                <w:t xml:space="preserve"> y</w:t>
              </w:r>
              <w:r w:rsidR="00D4390C" w:rsidRPr="007135A7">
                <w:rPr>
                  <w:rStyle w:val="Hiperligazn"/>
                  <w:color w:val="auto"/>
                </w:rPr>
                <w:t xml:space="preserve"> escuelas</w:t>
              </w:r>
            </w:hyperlink>
            <w:r w:rsidR="00D4390C" w:rsidRPr="007135A7">
              <w:t xml:space="preserve"> </w:t>
            </w:r>
            <w:r w:rsidR="00BB6388" w:rsidRPr="007135A7">
              <w:t xml:space="preserve">como en las </w:t>
            </w:r>
            <w:hyperlink r:id="rId90" w:history="1">
              <w:r w:rsidR="00BB6388" w:rsidRPr="007135A7">
                <w:rPr>
                  <w:rStyle w:val="Hiperligazn"/>
                  <w:color w:val="auto"/>
                </w:rPr>
                <w:t>estructuras de investigación</w:t>
              </w:r>
            </w:hyperlink>
            <w:r w:rsidR="00BB6388" w:rsidRPr="007135A7">
              <w:t xml:space="preserve"> (</w:t>
            </w:r>
            <w:r w:rsidR="00D4390C" w:rsidRPr="007135A7">
              <w:t>centros e institutos de investigación</w:t>
            </w:r>
            <w:r w:rsidR="00BB6388" w:rsidRPr="007135A7">
              <w:t>, centros de soporte)</w:t>
            </w:r>
            <w:r w:rsidR="00D4390C" w:rsidRPr="007135A7">
              <w:t xml:space="preserve">. </w:t>
            </w:r>
          </w:p>
          <w:p w14:paraId="4F8FFA65" w14:textId="19C66ADE" w:rsidR="0086507F" w:rsidRPr="007135A7" w:rsidRDefault="00724004" w:rsidP="00916C25">
            <w:pPr>
              <w:pStyle w:val="Textoencaja"/>
              <w:spacing w:before="120"/>
            </w:pPr>
            <w:r w:rsidRPr="007135A7">
              <w:t>Entre los recursos centralizados s</w:t>
            </w:r>
            <w:r w:rsidR="00D4390C" w:rsidRPr="007135A7">
              <w:t>on destacables</w:t>
            </w:r>
            <w:r w:rsidRPr="007135A7">
              <w:t xml:space="preserve"> (no exhaustivo)</w:t>
            </w:r>
            <w:r w:rsidR="00D4390C" w:rsidRPr="007135A7">
              <w:t>:</w:t>
            </w:r>
          </w:p>
          <w:p w14:paraId="6185C7C9" w14:textId="56880E03" w:rsidR="0086507F" w:rsidRPr="007135A7" w:rsidRDefault="00D4390C" w:rsidP="007135A7">
            <w:pPr>
              <w:pStyle w:val="Textoencaja"/>
              <w:numPr>
                <w:ilvl w:val="0"/>
                <w:numId w:val="2"/>
              </w:numPr>
              <w:ind w:left="340" w:hanging="142"/>
              <w:rPr>
                <w:b/>
                <w:bCs/>
                <w:spacing w:val="-4"/>
              </w:rPr>
            </w:pPr>
            <w:hyperlink r:id="rId91" w:history="1">
              <w:r w:rsidRPr="007135A7">
                <w:rPr>
                  <w:rStyle w:val="Hiperligazn"/>
                  <w:bCs/>
                  <w:color w:val="auto"/>
                  <w:spacing w:val="-4"/>
                </w:rPr>
                <w:t>Infraestructura digital y de conectividad</w:t>
              </w:r>
            </w:hyperlink>
            <w:r w:rsidRPr="007135A7">
              <w:rPr>
                <w:b/>
                <w:bCs/>
                <w:spacing w:val="-4"/>
              </w:rPr>
              <w:t xml:space="preserve">: </w:t>
            </w:r>
            <w:r w:rsidR="002D6CD4" w:rsidRPr="007135A7">
              <w:rPr>
                <w:bCs/>
                <w:spacing w:val="-4"/>
              </w:rPr>
              <w:t>I</w:t>
            </w:r>
            <w:r w:rsidRPr="007135A7">
              <w:rPr>
                <w:bCs/>
                <w:spacing w:val="-4"/>
              </w:rPr>
              <w:t>dentificador personal, correo, wifi / conectividad en campus, servicios de archivo/disco privado virtual, alojamiento web, servicio DNS, servicios audiovisuales, videoconferencia tradicional y masiva (</w:t>
            </w:r>
            <w:proofErr w:type="spellStart"/>
            <w:r w:rsidRPr="007135A7">
              <w:rPr>
                <w:bCs/>
                <w:spacing w:val="-4"/>
              </w:rPr>
              <w:t>AccessGrid</w:t>
            </w:r>
            <w:proofErr w:type="spellEnd"/>
            <w:r w:rsidRPr="007135A7">
              <w:rPr>
                <w:bCs/>
                <w:spacing w:val="-4"/>
              </w:rPr>
              <w:t>) y multimedia, UVigo</w:t>
            </w:r>
            <w:r w:rsidR="002D6CD4" w:rsidRPr="007135A7">
              <w:rPr>
                <w:bCs/>
                <w:spacing w:val="-4"/>
              </w:rPr>
              <w:t>-</w:t>
            </w:r>
            <w:r w:rsidRPr="007135A7">
              <w:rPr>
                <w:bCs/>
                <w:spacing w:val="-4"/>
              </w:rPr>
              <w:t>T</w:t>
            </w:r>
            <w:r w:rsidR="002D6CD4" w:rsidRPr="007135A7">
              <w:rPr>
                <w:bCs/>
                <w:spacing w:val="-4"/>
              </w:rPr>
              <w:t>V…</w:t>
            </w:r>
          </w:p>
          <w:p w14:paraId="24E7682B" w14:textId="44C9F60E" w:rsidR="00D4390C" w:rsidRPr="007135A7" w:rsidRDefault="00D4390C" w:rsidP="007135A7">
            <w:pPr>
              <w:pStyle w:val="Textoencaja"/>
              <w:numPr>
                <w:ilvl w:val="0"/>
                <w:numId w:val="2"/>
              </w:numPr>
              <w:ind w:left="340" w:hanging="142"/>
              <w:rPr>
                <w:rStyle w:val="Hiperligazn"/>
                <w:b/>
                <w:bCs/>
                <w:color w:val="auto"/>
                <w:spacing w:val="-4"/>
                <w:u w:val="none"/>
                <w:lang w:val="pt-PT"/>
              </w:rPr>
            </w:pPr>
            <w:r w:rsidRPr="007135A7">
              <w:rPr>
                <w:bCs/>
                <w:spacing w:val="-4"/>
                <w:lang w:val="pt-PT"/>
              </w:rPr>
              <w:t>Plataformas de teledocencia:</w:t>
            </w:r>
            <w:r w:rsidRPr="007135A7">
              <w:rPr>
                <w:b/>
                <w:bCs/>
                <w:spacing w:val="-4"/>
                <w:lang w:val="pt-PT"/>
              </w:rPr>
              <w:t xml:space="preserve"> </w:t>
            </w:r>
            <w:hyperlink r:id="rId92" w:history="1">
              <w:r w:rsidRPr="007135A7">
                <w:rPr>
                  <w:rStyle w:val="Hiperligazn"/>
                  <w:bCs/>
                  <w:color w:val="auto"/>
                  <w:spacing w:val="-4"/>
                  <w:lang w:val="pt-PT"/>
                </w:rPr>
                <w:t>MOOVI</w:t>
              </w:r>
            </w:hyperlink>
            <w:r w:rsidR="002D6CD4" w:rsidRPr="007135A7">
              <w:rPr>
                <w:rStyle w:val="Hiperligazn"/>
                <w:bCs/>
                <w:color w:val="auto"/>
                <w:spacing w:val="-4"/>
                <w:u w:val="none"/>
                <w:lang w:val="pt-PT"/>
              </w:rPr>
              <w:t xml:space="preserve">, </w:t>
            </w:r>
            <w:hyperlink r:id="rId93" w:history="1">
              <w:r w:rsidR="002D6CD4" w:rsidRPr="007135A7">
                <w:rPr>
                  <w:rStyle w:val="Hiperligazn"/>
                  <w:bCs/>
                  <w:color w:val="auto"/>
                  <w:spacing w:val="-4"/>
                  <w:lang w:val="pt-PT"/>
                </w:rPr>
                <w:t>Campus Remoto</w:t>
              </w:r>
            </w:hyperlink>
            <w:r w:rsidR="002D6CD4" w:rsidRPr="007135A7">
              <w:rPr>
                <w:rStyle w:val="Hiperligazn"/>
                <w:bCs/>
                <w:color w:val="auto"/>
                <w:spacing w:val="-4"/>
                <w:u w:val="none"/>
                <w:lang w:val="pt-PT"/>
              </w:rPr>
              <w:t>.</w:t>
            </w:r>
          </w:p>
          <w:p w14:paraId="5937679C" w14:textId="6AEF5958" w:rsidR="00724004" w:rsidRPr="007135A7" w:rsidRDefault="00724004" w:rsidP="007135A7">
            <w:pPr>
              <w:pStyle w:val="Textoencaja"/>
              <w:numPr>
                <w:ilvl w:val="0"/>
                <w:numId w:val="2"/>
              </w:numPr>
              <w:ind w:left="340" w:hanging="142"/>
              <w:rPr>
                <w:b/>
                <w:bCs/>
                <w:spacing w:val="-4"/>
              </w:rPr>
            </w:pPr>
            <w:r w:rsidRPr="007135A7">
              <w:rPr>
                <w:bCs/>
                <w:spacing w:val="-4"/>
              </w:rPr>
              <w:t xml:space="preserve">Recursos de </w:t>
            </w:r>
            <w:hyperlink r:id="rId94" w:history="1">
              <w:r w:rsidRPr="007135A7">
                <w:rPr>
                  <w:rStyle w:val="Hiperligazn"/>
                  <w:bCs/>
                  <w:color w:val="auto"/>
                  <w:spacing w:val="-4"/>
                </w:rPr>
                <w:t>comunicación y divulgación</w:t>
              </w:r>
            </w:hyperlink>
            <w:r w:rsidR="00C17A7C" w:rsidRPr="007135A7">
              <w:rPr>
                <w:bCs/>
                <w:spacing w:val="-4"/>
              </w:rPr>
              <w:t xml:space="preserve"> genéricos</w:t>
            </w:r>
            <w:r w:rsidRPr="007135A7">
              <w:rPr>
                <w:b/>
                <w:bCs/>
                <w:spacing w:val="-4"/>
              </w:rPr>
              <w:t xml:space="preserve">: </w:t>
            </w:r>
            <w:r w:rsidRPr="007135A7">
              <w:rPr>
                <w:bCs/>
                <w:spacing w:val="-4"/>
              </w:rPr>
              <w:t>UVigo</w:t>
            </w:r>
            <w:r w:rsidR="002D6CD4" w:rsidRPr="007135A7">
              <w:rPr>
                <w:bCs/>
                <w:spacing w:val="-4"/>
              </w:rPr>
              <w:t>-</w:t>
            </w:r>
            <w:r w:rsidRPr="007135A7">
              <w:rPr>
                <w:bCs/>
                <w:spacing w:val="-4"/>
              </w:rPr>
              <w:t>TV, reservas de espacios institucionales, redes sociales...</w:t>
            </w:r>
          </w:p>
          <w:p w14:paraId="202B1FB0" w14:textId="3D687E19" w:rsidR="00D4390C" w:rsidRPr="007135A7" w:rsidRDefault="00D4390C" w:rsidP="007135A7">
            <w:pPr>
              <w:pStyle w:val="Textoencaja"/>
              <w:numPr>
                <w:ilvl w:val="0"/>
                <w:numId w:val="2"/>
              </w:numPr>
              <w:ind w:left="340" w:hanging="142"/>
              <w:rPr>
                <w:b/>
                <w:bCs/>
                <w:spacing w:val="-4"/>
              </w:rPr>
            </w:pPr>
            <w:hyperlink r:id="rId95" w:history="1">
              <w:r w:rsidRPr="007135A7">
                <w:rPr>
                  <w:rStyle w:val="Hiperligazn"/>
                  <w:bCs/>
                  <w:color w:val="auto"/>
                  <w:spacing w:val="-4"/>
                </w:rPr>
                <w:t>Biblioteca</w:t>
              </w:r>
              <w:r w:rsidR="00724004" w:rsidRPr="007135A7">
                <w:rPr>
                  <w:rStyle w:val="Hiperligazn"/>
                  <w:bCs/>
                  <w:color w:val="auto"/>
                  <w:spacing w:val="-4"/>
                </w:rPr>
                <w:t xml:space="preserve"> Universitaria</w:t>
              </w:r>
            </w:hyperlink>
            <w:r w:rsidR="00724004" w:rsidRPr="007135A7">
              <w:rPr>
                <w:bCs/>
                <w:spacing w:val="-4"/>
              </w:rPr>
              <w:t>:</w:t>
            </w:r>
            <w:r w:rsidR="002D6CD4" w:rsidRPr="007135A7">
              <w:rPr>
                <w:bCs/>
                <w:spacing w:val="-4"/>
              </w:rPr>
              <w:t xml:space="preserve"> O</w:t>
            </w:r>
            <w:r w:rsidR="00724004" w:rsidRPr="007135A7">
              <w:rPr>
                <w:bCs/>
                <w:spacing w:val="-4"/>
              </w:rPr>
              <w:t>frece un amplio conjunto de recursos de información, espacios y servicios para dar soporte a las actividades de aprendizaje, docencia e investigación</w:t>
            </w:r>
            <w:r w:rsidR="002D6CD4" w:rsidRPr="007135A7">
              <w:rPr>
                <w:bCs/>
                <w:spacing w:val="-4"/>
              </w:rPr>
              <w:t>.</w:t>
            </w:r>
          </w:p>
          <w:p w14:paraId="59D6F898" w14:textId="6057CFD0" w:rsidR="00BB6388" w:rsidRPr="007135A7" w:rsidRDefault="00BB6388" w:rsidP="007135A7">
            <w:pPr>
              <w:pStyle w:val="Textoencaja"/>
              <w:numPr>
                <w:ilvl w:val="0"/>
                <w:numId w:val="2"/>
              </w:numPr>
              <w:ind w:left="340" w:hanging="142"/>
              <w:rPr>
                <w:b/>
                <w:bCs/>
                <w:spacing w:val="-4"/>
              </w:rPr>
            </w:pPr>
            <w:r w:rsidRPr="007135A7">
              <w:rPr>
                <w:bCs/>
                <w:spacing w:val="-4"/>
              </w:rPr>
              <w:t xml:space="preserve">Recursos financieros: </w:t>
            </w:r>
            <w:hyperlink r:id="rId96" w:history="1">
              <w:r w:rsidR="002D6CD4" w:rsidRPr="007135A7">
                <w:rPr>
                  <w:rStyle w:val="Hiperligazn"/>
                  <w:bCs/>
                  <w:color w:val="auto"/>
                  <w:spacing w:val="-4"/>
                </w:rPr>
                <w:t>B</w:t>
              </w:r>
              <w:r w:rsidRPr="007135A7">
                <w:rPr>
                  <w:rStyle w:val="Hiperligazn"/>
                  <w:bCs/>
                  <w:color w:val="auto"/>
                  <w:spacing w:val="-4"/>
                </w:rPr>
                <w:t>ecas y ayudas</w:t>
              </w:r>
            </w:hyperlink>
            <w:r w:rsidRPr="007135A7">
              <w:rPr>
                <w:bCs/>
                <w:spacing w:val="-4"/>
              </w:rPr>
              <w:t>, así como posibilidades de financiación (</w:t>
            </w:r>
            <w:hyperlink r:id="rId97" w:history="1">
              <w:r w:rsidRPr="007135A7">
                <w:rPr>
                  <w:rStyle w:val="Hiperligazn"/>
                  <w:bCs/>
                  <w:color w:val="auto"/>
                  <w:spacing w:val="-4"/>
                </w:rPr>
                <w:t>contratos</w:t>
              </w:r>
            </w:hyperlink>
            <w:r w:rsidRPr="007135A7">
              <w:rPr>
                <w:bCs/>
                <w:spacing w:val="-4"/>
              </w:rPr>
              <w:t xml:space="preserve">) de la carrera investigadora y soporte a la </w:t>
            </w:r>
            <w:hyperlink r:id="rId98" w:history="1">
              <w:r w:rsidRPr="007135A7">
                <w:rPr>
                  <w:rStyle w:val="Hiperligazn"/>
                  <w:bCs/>
                  <w:color w:val="auto"/>
                  <w:spacing w:val="-4"/>
                </w:rPr>
                <w:t>movilidad</w:t>
              </w:r>
            </w:hyperlink>
            <w:r w:rsidRPr="007135A7">
              <w:rPr>
                <w:bCs/>
                <w:spacing w:val="-4"/>
              </w:rPr>
              <w:t>.</w:t>
            </w:r>
          </w:p>
          <w:p w14:paraId="0EFC78CB" w14:textId="11A6CAC6" w:rsidR="00BB6388" w:rsidRPr="007135A7" w:rsidRDefault="00BB6388" w:rsidP="007135A7">
            <w:pPr>
              <w:pStyle w:val="Textoencaja"/>
              <w:numPr>
                <w:ilvl w:val="0"/>
                <w:numId w:val="2"/>
              </w:numPr>
              <w:ind w:left="340" w:hanging="142"/>
              <w:rPr>
                <w:b/>
                <w:bCs/>
                <w:spacing w:val="-4"/>
              </w:rPr>
            </w:pPr>
            <w:r w:rsidRPr="007135A7">
              <w:rPr>
                <w:bCs/>
                <w:spacing w:val="-4"/>
              </w:rPr>
              <w:t>Recursos ligados a la producción científica (</w:t>
            </w:r>
            <w:hyperlink r:id="rId99" w:history="1">
              <w:r w:rsidRPr="007135A7">
                <w:rPr>
                  <w:rStyle w:val="Hiperligazn"/>
                  <w:bCs/>
                  <w:color w:val="auto"/>
                  <w:spacing w:val="-4"/>
                </w:rPr>
                <w:t>Portal de la investigación</w:t>
              </w:r>
            </w:hyperlink>
            <w:r w:rsidRPr="007135A7">
              <w:rPr>
                <w:bCs/>
                <w:spacing w:val="-4"/>
              </w:rPr>
              <w:t>)</w:t>
            </w:r>
            <w:r w:rsidR="00C17A7C" w:rsidRPr="007135A7">
              <w:rPr>
                <w:bCs/>
                <w:spacing w:val="-4"/>
              </w:rPr>
              <w:t xml:space="preserve">, </w:t>
            </w:r>
            <w:r w:rsidRPr="007135A7">
              <w:rPr>
                <w:bCs/>
                <w:spacing w:val="-4"/>
              </w:rPr>
              <w:t>a la transferencia de conocimiento (</w:t>
            </w:r>
            <w:hyperlink r:id="rId100" w:history="1">
              <w:r w:rsidR="00C17A7C" w:rsidRPr="007135A7">
                <w:rPr>
                  <w:rStyle w:val="Hiperligazn"/>
                  <w:bCs/>
                  <w:color w:val="auto"/>
                  <w:spacing w:val="-4"/>
                </w:rPr>
                <w:t>Oficina de I+D</w:t>
              </w:r>
            </w:hyperlink>
            <w:r w:rsidR="00C17A7C" w:rsidRPr="007135A7">
              <w:rPr>
                <w:bCs/>
                <w:spacing w:val="-4"/>
              </w:rPr>
              <w:t xml:space="preserve">) y a la </w:t>
            </w:r>
            <w:hyperlink r:id="rId101" w:history="1">
              <w:r w:rsidR="00C17A7C" w:rsidRPr="007135A7">
                <w:rPr>
                  <w:rStyle w:val="Hiperligazn"/>
                  <w:bCs/>
                  <w:color w:val="auto"/>
                  <w:spacing w:val="-4"/>
                </w:rPr>
                <w:t>difusión de la investigación</w:t>
              </w:r>
            </w:hyperlink>
            <w:r w:rsidR="00C17A7C" w:rsidRPr="007135A7">
              <w:rPr>
                <w:bCs/>
                <w:spacing w:val="-4"/>
              </w:rPr>
              <w:t>.</w:t>
            </w:r>
          </w:p>
          <w:p w14:paraId="0E2C6A7E" w14:textId="6CBA5E8B" w:rsidR="00BB6388" w:rsidRPr="007135A7" w:rsidRDefault="00BB6388" w:rsidP="007135A7">
            <w:pPr>
              <w:pStyle w:val="Textoencaja"/>
              <w:numPr>
                <w:ilvl w:val="0"/>
                <w:numId w:val="2"/>
              </w:numPr>
              <w:ind w:left="340" w:hanging="142"/>
              <w:rPr>
                <w:b/>
                <w:bCs/>
                <w:spacing w:val="-4"/>
              </w:rPr>
            </w:pPr>
            <w:hyperlink r:id="rId102" w:history="1">
              <w:r w:rsidRPr="007135A7">
                <w:rPr>
                  <w:rStyle w:val="Hiperligazn"/>
                  <w:bCs/>
                  <w:color w:val="auto"/>
                  <w:spacing w:val="-4"/>
                </w:rPr>
                <w:t>Recursos formativos y de desarrollo profesional</w:t>
              </w:r>
            </w:hyperlink>
            <w:r w:rsidRPr="007135A7">
              <w:rPr>
                <w:bCs/>
                <w:spacing w:val="-4"/>
              </w:rPr>
              <w:t xml:space="preserve">: </w:t>
            </w:r>
            <w:r w:rsidR="002D6CD4" w:rsidRPr="007135A7">
              <w:rPr>
                <w:bCs/>
                <w:spacing w:val="-4"/>
              </w:rPr>
              <w:t>R</w:t>
            </w:r>
            <w:r w:rsidRPr="007135A7">
              <w:rPr>
                <w:bCs/>
                <w:spacing w:val="-4"/>
              </w:rPr>
              <w:t>ecursos lingüísticos, supervisión y mentoría, formación continua</w:t>
            </w:r>
            <w:r w:rsidR="002D6CD4" w:rsidRPr="007135A7">
              <w:rPr>
                <w:bCs/>
                <w:spacing w:val="-4"/>
              </w:rPr>
              <w:t>.</w:t>
            </w:r>
          </w:p>
          <w:p w14:paraId="2AD899AD" w14:textId="06E11F16" w:rsidR="00DB0D1D" w:rsidRPr="007135A7" w:rsidRDefault="00DB0D1D" w:rsidP="0086507F">
            <w:pPr>
              <w:pStyle w:val="Textoencaja"/>
            </w:pPr>
            <w:r w:rsidRPr="007135A7">
              <w:t xml:space="preserve">Además, el </w:t>
            </w:r>
            <w:hyperlink r:id="rId103" w:history="1">
              <w:r w:rsidRPr="007135A7">
                <w:rPr>
                  <w:rStyle w:val="Hiperligazn"/>
                  <w:color w:val="auto"/>
                </w:rPr>
                <w:t>Reglamento de Régimen Interno de la EIDO</w:t>
              </w:r>
            </w:hyperlink>
            <w:r w:rsidRPr="007135A7">
              <w:t xml:space="preserve"> establece la infraestructura y recursos de la EIDO (sede, medios materiales y humanos, recursos de financiamiento propios).</w:t>
            </w:r>
          </w:p>
          <w:p w14:paraId="5E648354" w14:textId="35136A6E" w:rsidR="0086507F" w:rsidRPr="007135A7" w:rsidRDefault="0086507F" w:rsidP="00916C25">
            <w:pPr>
              <w:pStyle w:val="Textoencaja"/>
              <w:spacing w:before="120"/>
            </w:pPr>
            <w:r w:rsidRPr="007135A7">
              <w:rPr>
                <w:b/>
              </w:rPr>
              <w:t xml:space="preserve">Recursos materiales y virtuales </w:t>
            </w:r>
            <w:r w:rsidR="001659BA" w:rsidRPr="007135A7">
              <w:rPr>
                <w:b/>
              </w:rPr>
              <w:t xml:space="preserve">específicos </w:t>
            </w:r>
            <w:r w:rsidRPr="007135A7">
              <w:rPr>
                <w:b/>
              </w:rPr>
              <w:t>del programa de doctorado</w:t>
            </w:r>
          </w:p>
          <w:p w14:paraId="2F78B87E" w14:textId="46DBF76E" w:rsidR="00D812D3" w:rsidRPr="007135A7" w:rsidRDefault="00D812D3" w:rsidP="00D812D3">
            <w:pPr>
              <w:pStyle w:val="Textoencaja"/>
            </w:pPr>
            <w:r w:rsidRPr="007135A7">
              <w:t xml:space="preserve">E Programa de Doctorado en Ingeniería Química, está adscrito </w:t>
            </w:r>
            <w:r w:rsidR="0073100C" w:rsidRPr="007135A7">
              <w:t xml:space="preserve">administrativamente </w:t>
            </w:r>
            <w:r w:rsidRPr="007135A7">
              <w:t>a la Escuela de Ingeniería Industrial por lo que cuenta, como las demás titulaciones del centro, con los servicios administrativos e infraestructuras propias del centro: conexiones inalámbricas, aulas, aula de grado, salón de actos, reprografía, cafetería, comedor, etc.</w:t>
            </w:r>
          </w:p>
          <w:p w14:paraId="0FB06583" w14:textId="0A201078" w:rsidR="00D812D3" w:rsidRPr="007135A7" w:rsidRDefault="00D812D3" w:rsidP="00D812D3">
            <w:pPr>
              <w:pStyle w:val="Textoencaja"/>
            </w:pPr>
            <w:r w:rsidRPr="007135A7">
              <w:t xml:space="preserve">En lo que respecta a laboratorios, se dispone de los laboratorios asignados al área de Ingeniería Química en </w:t>
            </w:r>
            <w:hyperlink r:id="rId104" w:history="1">
              <w:r w:rsidRPr="007135A7">
                <w:rPr>
                  <w:rStyle w:val="Hiperligazn"/>
                  <w:color w:val="auto"/>
                </w:rPr>
                <w:t>la Escuela de Ingeniería Industrial</w:t>
              </w:r>
            </w:hyperlink>
            <w:r w:rsidRPr="007135A7">
              <w:t xml:space="preserve">, en el </w:t>
            </w:r>
            <w:hyperlink r:id="rId105" w:history="1">
              <w:r w:rsidRPr="007135A7">
                <w:rPr>
                  <w:rStyle w:val="Hiperligazn"/>
                  <w:color w:val="auto"/>
                </w:rPr>
                <w:t>CINTECX</w:t>
              </w:r>
            </w:hyperlink>
            <w:r w:rsidRPr="007135A7">
              <w:t>, y en el edificio Isaac Newton.</w:t>
            </w:r>
          </w:p>
          <w:p w14:paraId="7D33169F" w14:textId="4747FB6A" w:rsidR="00D812D3" w:rsidRPr="007135A7" w:rsidRDefault="00D812D3" w:rsidP="00D812D3">
            <w:pPr>
              <w:pStyle w:val="Textoencaja"/>
            </w:pPr>
            <w:r w:rsidRPr="007135A7">
              <w:t xml:space="preserve">En cuanto a recursos externos, se obtienen fondos de convocatorias públicas y empresas que permiten un desarrollo razonable de las líneas de investigación del programa. </w:t>
            </w:r>
          </w:p>
          <w:p w14:paraId="67A36566" w14:textId="6F1B8824" w:rsidR="00587A18" w:rsidRPr="007135A7" w:rsidRDefault="00587A18" w:rsidP="00916C25">
            <w:pPr>
              <w:pStyle w:val="Textoencaja"/>
              <w:spacing w:before="120"/>
              <w:rPr>
                <w:b/>
              </w:rPr>
            </w:pPr>
            <w:r w:rsidRPr="007135A7">
              <w:rPr>
                <w:b/>
              </w:rPr>
              <w:t>Servicios de orientación profesional</w:t>
            </w:r>
          </w:p>
          <w:p w14:paraId="643E8CEC" w14:textId="0AA0AFA3" w:rsidR="0086507F" w:rsidRPr="007135A7" w:rsidRDefault="00B36D17" w:rsidP="00916C25">
            <w:pPr>
              <w:pStyle w:val="Textoencaja"/>
              <w:spacing w:line="240" w:lineRule="auto"/>
            </w:pPr>
            <w:r w:rsidRPr="007135A7">
              <w:t>Entre los s</w:t>
            </w:r>
            <w:r w:rsidR="0086507F" w:rsidRPr="007135A7">
              <w:t>ervicios de apoyo institucional de la U</w:t>
            </w:r>
            <w:r w:rsidRPr="007135A7">
              <w:t>niversidad de Vigo se pueden mencionar:</w:t>
            </w:r>
          </w:p>
          <w:p w14:paraId="52626277" w14:textId="517EA800" w:rsidR="0086507F" w:rsidRPr="007135A7" w:rsidRDefault="0086507F" w:rsidP="007135A7">
            <w:pPr>
              <w:pStyle w:val="Textoencaja"/>
              <w:numPr>
                <w:ilvl w:val="0"/>
                <w:numId w:val="2"/>
              </w:numPr>
              <w:spacing w:line="240" w:lineRule="auto"/>
              <w:ind w:left="342" w:hanging="142"/>
              <w:rPr>
                <w:b/>
                <w:bCs/>
              </w:rPr>
            </w:pPr>
            <w:hyperlink r:id="rId106" w:history="1">
              <w:r w:rsidRPr="007135A7">
                <w:rPr>
                  <w:rStyle w:val="Hiperligazn"/>
                  <w:color w:val="auto"/>
                </w:rPr>
                <w:t>Empleo y Emprendimiento</w:t>
              </w:r>
            </w:hyperlink>
            <w:r w:rsidRPr="007135A7">
              <w:rPr>
                <w:b/>
                <w:bCs/>
              </w:rPr>
              <w:t xml:space="preserve">: </w:t>
            </w:r>
            <w:r w:rsidRPr="007135A7">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7135A7" w:rsidRDefault="0086507F" w:rsidP="007135A7">
            <w:pPr>
              <w:pStyle w:val="Textoencaja"/>
              <w:numPr>
                <w:ilvl w:val="0"/>
                <w:numId w:val="2"/>
              </w:numPr>
              <w:spacing w:line="240" w:lineRule="auto"/>
              <w:ind w:left="342" w:hanging="142"/>
              <w:rPr>
                <w:b/>
                <w:bCs/>
              </w:rPr>
            </w:pPr>
            <w:hyperlink r:id="rId107" w:history="1">
              <w:r w:rsidRPr="007135A7">
                <w:rPr>
                  <w:rStyle w:val="Hiperligazn"/>
                  <w:color w:val="auto"/>
                </w:rPr>
                <w:t>Fundación Universidade de Vigo (FUVI)</w:t>
              </w:r>
            </w:hyperlink>
            <w:r w:rsidRPr="007135A7">
              <w:rPr>
                <w:b/>
                <w:bCs/>
              </w:rPr>
              <w:t xml:space="preserve">: </w:t>
            </w:r>
            <w:r w:rsidRPr="007135A7">
              <w:rPr>
                <w:bCs/>
              </w:rPr>
              <w:t>Apoya y promueva la actividad emprendedora de la U</w:t>
            </w:r>
            <w:r w:rsidR="003725CF" w:rsidRPr="007135A7">
              <w:rPr>
                <w:bCs/>
              </w:rPr>
              <w:t xml:space="preserve">niversidad de </w:t>
            </w:r>
            <w:r w:rsidRPr="007135A7">
              <w:rPr>
                <w:bCs/>
              </w:rPr>
              <w:t>Vigo, así como actuaciones de fomento del empleo del estudiantado universitario.</w:t>
            </w:r>
            <w:r w:rsidR="002D6CD4" w:rsidRPr="007135A7">
              <w:rPr>
                <w:bCs/>
              </w:rPr>
              <w:t xml:space="preserve"> </w:t>
            </w:r>
            <w:r w:rsidRPr="007135A7">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7135A7">
              <w:rPr>
                <w:bCs/>
              </w:rPr>
              <w:t xml:space="preserve">una </w:t>
            </w:r>
            <w:r w:rsidRPr="007135A7">
              <w:rPr>
                <w:bCs/>
                <w:i/>
              </w:rPr>
              <w:t>startup</w:t>
            </w:r>
            <w:proofErr w:type="gramEnd"/>
            <w:r w:rsidRPr="007135A7">
              <w:rPr>
                <w:bCs/>
              </w:rPr>
              <w:t>.</w:t>
            </w:r>
          </w:p>
          <w:p w14:paraId="0AB97291" w14:textId="755045D1" w:rsidR="0086507F" w:rsidRPr="007135A7" w:rsidRDefault="0086507F" w:rsidP="00916C25">
            <w:pPr>
              <w:pStyle w:val="Textoencaja"/>
              <w:spacing w:before="120"/>
              <w:rPr>
                <w:b/>
                <w:bCs/>
              </w:rPr>
            </w:pPr>
            <w:r w:rsidRPr="007135A7">
              <w:rPr>
                <w:b/>
                <w:bCs/>
              </w:rPr>
              <w:t>Servicios de apoyo específico</w:t>
            </w:r>
            <w:r w:rsidR="00950940" w:rsidRPr="007135A7">
              <w:rPr>
                <w:b/>
                <w:bCs/>
              </w:rPr>
              <w:t>s</w:t>
            </w:r>
            <w:r w:rsidRPr="007135A7">
              <w:rPr>
                <w:b/>
                <w:bCs/>
              </w:rPr>
              <w:t xml:space="preserve"> del programa de doctorado</w:t>
            </w:r>
          </w:p>
          <w:p w14:paraId="5A3C33C4" w14:textId="35EEE282" w:rsidR="00587A18" w:rsidRPr="007135A7" w:rsidRDefault="00D812D3" w:rsidP="00DD3A56">
            <w:pPr>
              <w:pStyle w:val="Textoencaja"/>
            </w:pPr>
            <w:r w:rsidRPr="007135A7">
              <w:t>El PD no dispone de un servicio apoyo específico en este ámbito, limitándose la orientación profesional a la que pueda proporcionar la persona que ejerce de tutor del alumno/a.</w:t>
            </w:r>
          </w:p>
        </w:tc>
      </w:tr>
    </w:tbl>
    <w:p w14:paraId="7BA36CB5" w14:textId="77777777" w:rsidR="00DD3A56" w:rsidRPr="007135A7" w:rsidRDefault="00DD3A56" w:rsidP="00DD3A56">
      <w:pPr>
        <w:pStyle w:val="Textodocorpo"/>
      </w:pPr>
    </w:p>
    <w:p w14:paraId="30FB72DA"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1B84F740" w14:textId="77777777" w:rsidR="004506EA" w:rsidRPr="007135A7" w:rsidRDefault="00575EE6" w:rsidP="00DD3A56">
      <w:pPr>
        <w:pStyle w:val="Seccin1"/>
      </w:pPr>
      <w:bookmarkStart w:id="27" w:name="8._REVISIÓN,_MEJORA_Y_RESULTADOS_DEL_PRO"/>
      <w:bookmarkEnd w:id="27"/>
      <w:r w:rsidRPr="007135A7">
        <w:lastRenderedPageBreak/>
        <w:t>REVISIÓN,</w:t>
      </w:r>
      <w:r w:rsidRPr="007135A7">
        <w:rPr>
          <w:spacing w:val="-2"/>
        </w:rPr>
        <w:t xml:space="preserve"> </w:t>
      </w:r>
      <w:r w:rsidRPr="007135A7">
        <w:t>MEJORA</w:t>
      </w:r>
      <w:r w:rsidRPr="007135A7">
        <w:rPr>
          <w:spacing w:val="-4"/>
        </w:rPr>
        <w:t xml:space="preserve"> </w:t>
      </w:r>
      <w:r w:rsidRPr="007135A7">
        <w:t>Y</w:t>
      </w:r>
      <w:r w:rsidRPr="007135A7">
        <w:rPr>
          <w:spacing w:val="-1"/>
        </w:rPr>
        <w:t xml:space="preserve"> </w:t>
      </w:r>
      <w:r w:rsidRPr="007135A7">
        <w:t>RESULTADOS</w:t>
      </w:r>
      <w:r w:rsidRPr="007135A7">
        <w:rPr>
          <w:spacing w:val="-3"/>
        </w:rPr>
        <w:t xml:space="preserve"> </w:t>
      </w:r>
      <w:r w:rsidRPr="007135A7">
        <w:t>DEL</w:t>
      </w:r>
      <w:r w:rsidRPr="007135A7">
        <w:rPr>
          <w:spacing w:val="-2"/>
        </w:rPr>
        <w:t xml:space="preserve"> PROGRAMA</w:t>
      </w:r>
    </w:p>
    <w:p w14:paraId="570E1F20" w14:textId="77777777" w:rsidR="004506EA" w:rsidRPr="007135A7" w:rsidRDefault="004506EA">
      <w:pPr>
        <w:pStyle w:val="Textodocorpo"/>
        <w:spacing w:before="10"/>
        <w:rPr>
          <w:rFonts w:asciiTheme="minorHAnsi" w:hAnsiTheme="minorHAnsi" w:cstheme="minorHAnsi"/>
          <w:b/>
          <w:sz w:val="9"/>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7135A7" w:rsidRPr="007135A7" w14:paraId="791596D8" w14:textId="77777777" w:rsidTr="00F81F3F">
        <w:trPr>
          <w:trHeight w:val="283"/>
          <w:jc w:val="center"/>
        </w:trPr>
        <w:tc>
          <w:tcPr>
            <w:tcW w:w="9639" w:type="dxa"/>
            <w:gridSpan w:val="2"/>
            <w:shd w:val="clear" w:color="auto" w:fill="BEBEBE"/>
          </w:tcPr>
          <w:p w14:paraId="53CCF666" w14:textId="00006F4F" w:rsidR="004506EA" w:rsidRPr="007135A7" w:rsidRDefault="00575EE6" w:rsidP="00DD3A56">
            <w:pPr>
              <w:pStyle w:val="TablaTitulo"/>
            </w:pPr>
            <w:r w:rsidRPr="007135A7">
              <w:t>8.1</w:t>
            </w:r>
            <w:r w:rsidRPr="007135A7">
              <w:rPr>
                <w:spacing w:val="-6"/>
              </w:rPr>
              <w:t xml:space="preserve"> </w:t>
            </w:r>
            <w:r w:rsidRPr="007135A7">
              <w:t>SISTEMA</w:t>
            </w:r>
            <w:r w:rsidRPr="007135A7">
              <w:rPr>
                <w:spacing w:val="-7"/>
              </w:rPr>
              <w:t xml:space="preserve"> </w:t>
            </w:r>
            <w:r w:rsidRPr="007135A7">
              <w:t>DE</w:t>
            </w:r>
            <w:r w:rsidRPr="007135A7">
              <w:rPr>
                <w:spacing w:val="-4"/>
              </w:rPr>
              <w:t xml:space="preserve"> </w:t>
            </w:r>
            <w:r w:rsidRPr="007135A7">
              <w:t>GARANTÍA</w:t>
            </w:r>
            <w:r w:rsidRPr="007135A7">
              <w:rPr>
                <w:spacing w:val="-7"/>
              </w:rPr>
              <w:t xml:space="preserve"> </w:t>
            </w:r>
            <w:r w:rsidRPr="007135A7">
              <w:t>DE</w:t>
            </w:r>
            <w:r w:rsidRPr="007135A7">
              <w:rPr>
                <w:spacing w:val="-5"/>
              </w:rPr>
              <w:t xml:space="preserve"> </w:t>
            </w:r>
            <w:r w:rsidRPr="007135A7">
              <w:t>CALIDAD</w:t>
            </w:r>
          </w:p>
        </w:tc>
      </w:tr>
      <w:tr w:rsidR="007135A7" w:rsidRPr="007135A7" w14:paraId="225203B7" w14:textId="77777777" w:rsidTr="00F81F3F">
        <w:trPr>
          <w:trHeight w:val="283"/>
          <w:jc w:val="center"/>
        </w:trPr>
        <w:tc>
          <w:tcPr>
            <w:tcW w:w="9639" w:type="dxa"/>
            <w:gridSpan w:val="2"/>
            <w:shd w:val="clear" w:color="auto" w:fill="BEBEBE"/>
          </w:tcPr>
          <w:p w14:paraId="4C48DCF8" w14:textId="77777777" w:rsidR="004506EA" w:rsidRPr="007135A7" w:rsidRDefault="00575EE6" w:rsidP="00DD3A56">
            <w:pPr>
              <w:pStyle w:val="TablaTitulo"/>
            </w:pPr>
            <w:r w:rsidRPr="007135A7">
              <w:t>SISTEMA</w:t>
            </w:r>
            <w:r w:rsidRPr="007135A7">
              <w:rPr>
                <w:spacing w:val="-5"/>
              </w:rPr>
              <w:t xml:space="preserve"> </w:t>
            </w:r>
            <w:r w:rsidRPr="007135A7">
              <w:t>DE</w:t>
            </w:r>
            <w:r w:rsidRPr="007135A7">
              <w:rPr>
                <w:spacing w:val="-6"/>
              </w:rPr>
              <w:t xml:space="preserve"> </w:t>
            </w:r>
            <w:r w:rsidRPr="007135A7">
              <w:t>GARANTÍA</w:t>
            </w:r>
            <w:r w:rsidRPr="007135A7">
              <w:rPr>
                <w:spacing w:val="-7"/>
              </w:rPr>
              <w:t xml:space="preserve"> </w:t>
            </w:r>
            <w:r w:rsidRPr="007135A7">
              <w:t>DE</w:t>
            </w:r>
            <w:r w:rsidRPr="007135A7">
              <w:rPr>
                <w:spacing w:val="-5"/>
              </w:rPr>
              <w:t xml:space="preserve"> </w:t>
            </w:r>
            <w:r w:rsidRPr="007135A7">
              <w:t>CALIDAD</w:t>
            </w:r>
          </w:p>
        </w:tc>
      </w:tr>
      <w:tr w:rsidR="007135A7" w:rsidRPr="007135A7" w14:paraId="15A5EEAA" w14:textId="77777777" w:rsidTr="00F81F3F">
        <w:trPr>
          <w:trHeight w:val="1701"/>
          <w:jc w:val="center"/>
        </w:trPr>
        <w:tc>
          <w:tcPr>
            <w:tcW w:w="9639" w:type="dxa"/>
            <w:gridSpan w:val="2"/>
          </w:tcPr>
          <w:p w14:paraId="4CA2F112" w14:textId="1025F3E3" w:rsidR="004506EA" w:rsidRPr="007135A7" w:rsidRDefault="00D930CE" w:rsidP="00DD3A56">
            <w:pPr>
              <w:pStyle w:val="Textoencaja"/>
            </w:pPr>
            <w:r w:rsidRPr="007135A7">
              <w:t xml:space="preserve">La información del Sistema de Garantía de Calidad (SGC) de la EIDO </w:t>
            </w:r>
            <w:r w:rsidR="00F17EF8" w:rsidRPr="007135A7">
              <w:t>de la U</w:t>
            </w:r>
            <w:r w:rsidR="00CF0AE7" w:rsidRPr="007135A7">
              <w:t xml:space="preserve">niversidad de Vigo </w:t>
            </w:r>
            <w:r w:rsidRPr="007135A7">
              <w:t>está disponible en el enlace:</w:t>
            </w:r>
          </w:p>
          <w:p w14:paraId="20E45C36" w14:textId="74F03928" w:rsidR="00D930CE" w:rsidRPr="007135A7" w:rsidRDefault="00D930CE" w:rsidP="00DD3A56">
            <w:pPr>
              <w:pStyle w:val="Textoencaja"/>
            </w:pPr>
            <w:hyperlink r:id="rId108" w:history="1">
              <w:r w:rsidRPr="007135A7">
                <w:rPr>
                  <w:rStyle w:val="Hiperligazn"/>
                  <w:color w:val="auto"/>
                </w:rPr>
                <w:t>https://www.uvigo.gal/es/estudiar/organizacion-academica/eido-escuela-internacional-doctorado/calidad</w:t>
              </w:r>
            </w:hyperlink>
          </w:p>
          <w:p w14:paraId="1BBC5D4D" w14:textId="77777777" w:rsidR="00D930CE" w:rsidRPr="007135A7" w:rsidRDefault="00D930CE" w:rsidP="00DD3A56">
            <w:pPr>
              <w:pStyle w:val="Textoencaja"/>
            </w:pPr>
          </w:p>
          <w:p w14:paraId="1ABC7298" w14:textId="77777777" w:rsidR="00B36D17" w:rsidRPr="007135A7" w:rsidRDefault="00D930CE" w:rsidP="00DD3A56">
            <w:pPr>
              <w:pStyle w:val="Textoencaja"/>
            </w:pPr>
            <w:r w:rsidRPr="007135A7">
              <w:t>El SGC de</w:t>
            </w:r>
            <w:r w:rsidR="00C1349D" w:rsidRPr="007135A7">
              <w:t xml:space="preserve"> doctorado de </w:t>
            </w:r>
            <w:r w:rsidRPr="007135A7">
              <w:t>la EIDO es un sistema centralizado e institucional</w:t>
            </w:r>
            <w:r w:rsidR="000A324F" w:rsidRPr="007135A7">
              <w:t xml:space="preserve">, esto es, general de toda la </w:t>
            </w:r>
            <w:r w:rsidR="00CD6851" w:rsidRPr="007135A7">
              <w:t>U</w:t>
            </w:r>
            <w:r w:rsidR="00B36D17" w:rsidRPr="007135A7">
              <w:t xml:space="preserve">niversidad de Vigo </w:t>
            </w:r>
            <w:r w:rsidR="000A324F" w:rsidRPr="007135A7">
              <w:t>para el ciclo de doctorado, al</w:t>
            </w:r>
            <w:r w:rsidRPr="007135A7">
              <w:t xml:space="preserve"> que están adscritos todos los programas de doctorado de la universidad</w:t>
            </w:r>
            <w:r w:rsidR="00651CB8" w:rsidRPr="007135A7">
              <w:t>, dirigido y gestionado desde la Dirección de la E</w:t>
            </w:r>
            <w:r w:rsidR="00CF0AE7" w:rsidRPr="007135A7">
              <w:t>IDO</w:t>
            </w:r>
            <w:r w:rsidR="00651CB8" w:rsidRPr="007135A7">
              <w:t>, en colaboración con otros servicios de soporte (Área de Calidad, Servicio de Gestión de Estudios de Posgrado). Su</w:t>
            </w:r>
            <w:r w:rsidR="00135EA9" w:rsidRPr="007135A7">
              <w:t xml:space="preserve"> diseño </w:t>
            </w:r>
            <w:r w:rsidR="00651CB8" w:rsidRPr="007135A7">
              <w:t xml:space="preserve">está certificado desde julio de 2019, momento en el que </w:t>
            </w:r>
            <w:r w:rsidR="00135EA9" w:rsidRPr="007135A7">
              <w:t xml:space="preserve">recibió </w:t>
            </w:r>
            <w:r w:rsidR="000F1408" w:rsidRPr="007135A7">
              <w:t xml:space="preserve">informe favorable </w:t>
            </w:r>
            <w:r w:rsidR="00CD6851" w:rsidRPr="007135A7">
              <w:t>de la agencia de calidad competente (</w:t>
            </w:r>
            <w:r w:rsidR="000F1408" w:rsidRPr="007135A7">
              <w:t>Agencia para la Calidad del Sistema Universitario de Galicia</w:t>
            </w:r>
            <w:r w:rsidR="00CD6851" w:rsidRPr="007135A7">
              <w:t>,</w:t>
            </w:r>
            <w:r w:rsidR="000F1408" w:rsidRPr="007135A7">
              <w:t xml:space="preserve"> ACSUG).</w:t>
            </w:r>
            <w:r w:rsidR="0028565F" w:rsidRPr="007135A7">
              <w:t xml:space="preserve"> </w:t>
            </w:r>
          </w:p>
          <w:p w14:paraId="68BC0185" w14:textId="77777777" w:rsidR="00B36D17" w:rsidRPr="007135A7" w:rsidRDefault="00B36D17" w:rsidP="00DD3A56">
            <w:pPr>
              <w:pStyle w:val="Textoencaja"/>
            </w:pPr>
          </w:p>
          <w:p w14:paraId="03249CD9" w14:textId="4A84EE6F" w:rsidR="0051723C" w:rsidRPr="007135A7" w:rsidRDefault="0028565F" w:rsidP="00DD3A56">
            <w:pPr>
              <w:pStyle w:val="Textoencaja"/>
            </w:pPr>
            <w:r w:rsidRPr="007135A7">
              <w:t xml:space="preserve">El </w:t>
            </w:r>
            <w:hyperlink r:id="rId109" w:history="1">
              <w:r w:rsidRPr="007135A7">
                <w:rPr>
                  <w:rStyle w:val="Hiperligazn"/>
                  <w:color w:val="auto"/>
                </w:rPr>
                <w:t>Manual de Calidad</w:t>
              </w:r>
            </w:hyperlink>
            <w:r w:rsidR="00CF0AE7" w:rsidRPr="007135A7">
              <w:t xml:space="preserve"> e</w:t>
            </w:r>
            <w:r w:rsidR="008D46DF" w:rsidRPr="007135A7">
              <w:t>s un documento de carácter organizativo</w:t>
            </w:r>
            <w:r w:rsidR="000A06B9" w:rsidRPr="007135A7">
              <w:t xml:space="preserve">, de comunicación </w:t>
            </w:r>
            <w:r w:rsidR="008D46DF" w:rsidRPr="007135A7">
              <w:t>y estratégico, que incluye</w:t>
            </w:r>
            <w:r w:rsidR="000A06B9" w:rsidRPr="007135A7">
              <w:t>, además,</w:t>
            </w:r>
            <w:r w:rsidR="008D46DF" w:rsidRPr="007135A7">
              <w:t xml:space="preserve"> la Estrategia de la </w:t>
            </w:r>
            <w:r w:rsidRPr="007135A7">
              <w:t>EIDO</w:t>
            </w:r>
            <w:r w:rsidR="008D46DF" w:rsidRPr="007135A7">
              <w:t>, sus líneas estratégicas y objetivos y metas</w:t>
            </w:r>
            <w:r w:rsidR="0051723C" w:rsidRPr="007135A7">
              <w:t xml:space="preserve"> asociadas</w:t>
            </w:r>
            <w:r w:rsidR="008D46DF" w:rsidRPr="007135A7">
              <w:t xml:space="preserve"> (política y objetivos de calidad). También,</w:t>
            </w:r>
            <w:r w:rsidRPr="007135A7">
              <w:t xml:space="preserve"> describe la estructura organizativa y de responsabilidades en materia de calidad. Además, precisa </w:t>
            </w:r>
            <w:r w:rsidR="009B2704" w:rsidRPr="007135A7">
              <w:t>el mapa de</w:t>
            </w:r>
            <w:r w:rsidRPr="007135A7">
              <w:t xml:space="preserve"> procesos de funcionamiento del SGC y los procedimientos que los describen</w:t>
            </w:r>
            <w:r w:rsidR="008D46DF" w:rsidRPr="007135A7">
              <w:t>, con indicación de las responsabilidades y competencias, actividades, indicadores de medición y registros y evidencias asociadas a cada proceso</w:t>
            </w:r>
            <w:r w:rsidRPr="007135A7">
              <w:t>.</w:t>
            </w:r>
            <w:r w:rsidR="00CF0AE7" w:rsidRPr="007135A7">
              <w:t xml:space="preserve"> </w:t>
            </w:r>
            <w:r w:rsidR="0051723C" w:rsidRPr="007135A7">
              <w:t xml:space="preserve">El SGC permite analizar el desarrollo de los programas de doctorado y sus resultados, asegurando su revisión y mejora continua. </w:t>
            </w:r>
          </w:p>
          <w:p w14:paraId="570E36C1" w14:textId="77777777" w:rsidR="0051723C" w:rsidRPr="007135A7" w:rsidRDefault="0051723C" w:rsidP="00DD3A56">
            <w:pPr>
              <w:pStyle w:val="Textoencaja"/>
            </w:pPr>
          </w:p>
          <w:p w14:paraId="3A804797" w14:textId="21631E36" w:rsidR="00BC380A" w:rsidRPr="007135A7" w:rsidRDefault="00BC380A" w:rsidP="00BC380A">
            <w:pPr>
              <w:pStyle w:val="Textoencaja"/>
            </w:pPr>
            <w:r w:rsidRPr="007135A7">
              <w:t xml:space="preserve">De forma resumida, la estructura </w:t>
            </w:r>
            <w:r w:rsidR="001B1F26" w:rsidRPr="007135A7">
              <w:t xml:space="preserve">organizativa y de responsabilidades </w:t>
            </w:r>
            <w:r w:rsidRPr="007135A7">
              <w:t xml:space="preserve">de calidad y </w:t>
            </w:r>
            <w:r w:rsidR="001B1F26" w:rsidRPr="007135A7">
              <w:t xml:space="preserve">la documentación del </w:t>
            </w:r>
            <w:r w:rsidRPr="007135A7">
              <w:t>SGC son l</w:t>
            </w:r>
            <w:r w:rsidR="00F441EB" w:rsidRPr="007135A7">
              <w:t>a</w:t>
            </w:r>
            <w:r w:rsidRPr="007135A7">
              <w:t>s siguientes:</w:t>
            </w:r>
          </w:p>
          <w:p w14:paraId="6A579102" w14:textId="77777777" w:rsidR="00BC380A" w:rsidRPr="007135A7" w:rsidRDefault="00BC380A" w:rsidP="00DD3A56">
            <w:pPr>
              <w:pStyle w:val="Textoencaja"/>
            </w:pPr>
          </w:p>
          <w:p w14:paraId="2C97443F" w14:textId="36C70EF9" w:rsidR="00D80B55" w:rsidRPr="007135A7" w:rsidRDefault="00AF3AE3" w:rsidP="00AF3AE3">
            <w:pPr>
              <w:pStyle w:val="Textoencaja"/>
              <w:rPr>
                <w:b/>
                <w:bCs/>
              </w:rPr>
            </w:pPr>
            <w:r w:rsidRPr="007135A7">
              <w:rPr>
                <w:b/>
                <w:bCs/>
              </w:rPr>
              <w:t xml:space="preserve">- </w:t>
            </w:r>
            <w:r w:rsidR="00135EA9" w:rsidRPr="007135A7">
              <w:rPr>
                <w:b/>
                <w:bCs/>
              </w:rPr>
              <w:t>ESTRUCTURA DEL SGC</w:t>
            </w:r>
          </w:p>
          <w:p w14:paraId="0D963356" w14:textId="5DD520EC" w:rsidR="00C1349D" w:rsidRPr="007135A7" w:rsidRDefault="00147EB9" w:rsidP="00AF3AE3">
            <w:pPr>
              <w:pStyle w:val="Textoencaja"/>
              <w:rPr>
                <w:b/>
                <w:bCs/>
              </w:rPr>
            </w:pPr>
            <w:r w:rsidRPr="007135A7">
              <w:rPr>
                <w:b/>
                <w:bCs/>
              </w:rPr>
              <w:t>Estructura institucional de C</w:t>
            </w:r>
            <w:r w:rsidR="00C1349D" w:rsidRPr="007135A7">
              <w:rPr>
                <w:b/>
                <w:bCs/>
              </w:rPr>
              <w:t>alidad (transversal a la U</w:t>
            </w:r>
            <w:r w:rsidR="00CF0AE7" w:rsidRPr="007135A7">
              <w:rPr>
                <w:b/>
                <w:bCs/>
              </w:rPr>
              <w:t>niversidad de Vigo</w:t>
            </w:r>
            <w:r w:rsidR="00C1349D" w:rsidRPr="007135A7">
              <w:rPr>
                <w:b/>
                <w:bCs/>
              </w:rPr>
              <w:t>)</w:t>
            </w:r>
          </w:p>
          <w:p w14:paraId="724E8288" w14:textId="1D7255FD" w:rsidR="00147EB9" w:rsidRPr="007135A7" w:rsidRDefault="00147EB9" w:rsidP="00AF3AE3">
            <w:pPr>
              <w:pStyle w:val="Textoencaja"/>
            </w:pPr>
            <w:r w:rsidRPr="007135A7">
              <w:t xml:space="preserve">Las funciones y responsabilidades institucionales básicas en relación con la calidad están determinadas en los Estatutos de la </w:t>
            </w:r>
            <w:r w:rsidR="003725CF" w:rsidRPr="007135A7">
              <w:t xml:space="preserve">universidad de </w:t>
            </w:r>
            <w:r w:rsidRPr="007135A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7135A7">
              <w:t xml:space="preserve"> </w:t>
            </w:r>
            <w:r w:rsidRPr="007135A7">
              <w:t>También, el Área de Calidad da soporte a la estructura institucional y a la específica.</w:t>
            </w:r>
          </w:p>
          <w:p w14:paraId="385A980C" w14:textId="6575277B" w:rsidR="00C1349D" w:rsidRPr="007135A7" w:rsidRDefault="00C1349D" w:rsidP="00AF3AE3">
            <w:pPr>
              <w:pStyle w:val="Textoencaja"/>
              <w:rPr>
                <w:b/>
                <w:bCs/>
              </w:rPr>
            </w:pPr>
          </w:p>
          <w:p w14:paraId="5A788102" w14:textId="3A125FE3" w:rsidR="00C1349D" w:rsidRPr="007135A7" w:rsidRDefault="00C1349D" w:rsidP="00AF3AE3">
            <w:pPr>
              <w:pStyle w:val="Textoencaja"/>
              <w:rPr>
                <w:b/>
                <w:bCs/>
              </w:rPr>
            </w:pPr>
            <w:r w:rsidRPr="007135A7">
              <w:rPr>
                <w:b/>
                <w:bCs/>
              </w:rPr>
              <w:t xml:space="preserve">Estructura específica de </w:t>
            </w:r>
            <w:r w:rsidR="00147EB9" w:rsidRPr="007135A7">
              <w:rPr>
                <w:b/>
                <w:bCs/>
              </w:rPr>
              <w:t>C</w:t>
            </w:r>
            <w:r w:rsidRPr="007135A7">
              <w:rPr>
                <w:b/>
                <w:bCs/>
              </w:rPr>
              <w:t>alidad de la E</w:t>
            </w:r>
            <w:r w:rsidR="003725CF" w:rsidRPr="007135A7">
              <w:rPr>
                <w:b/>
                <w:bCs/>
              </w:rPr>
              <w:t>IDO</w:t>
            </w:r>
          </w:p>
          <w:p w14:paraId="0A7B6BE1" w14:textId="25D4CC7C" w:rsidR="00FB7E09" w:rsidRPr="007135A7" w:rsidRDefault="00FB7E09" w:rsidP="00AF3AE3">
            <w:pPr>
              <w:pStyle w:val="Textoencaja"/>
            </w:pPr>
            <w:r w:rsidRPr="007135A7">
              <w:t xml:space="preserve">Las funciones y responsabilidades específicas están determinadas, sobre todo, en </w:t>
            </w:r>
            <w:r w:rsidR="002911A1" w:rsidRPr="007135A7">
              <w:t>el Reglamento de Régimen Interno de la E</w:t>
            </w:r>
            <w:r w:rsidR="003725CF" w:rsidRPr="007135A7">
              <w:t>IDO</w:t>
            </w:r>
            <w:r w:rsidR="002911A1" w:rsidRPr="007135A7">
              <w:t xml:space="preserve"> y en el Manual de Calidad:</w:t>
            </w:r>
          </w:p>
          <w:p w14:paraId="1D909559" w14:textId="77777777" w:rsidR="00FB7E09" w:rsidRPr="007135A7" w:rsidRDefault="00FB7E09" w:rsidP="00AF3AE3">
            <w:pPr>
              <w:pStyle w:val="Textoencaja"/>
              <w:rPr>
                <w:b/>
                <w:bCs/>
              </w:rPr>
            </w:pPr>
          </w:p>
          <w:p w14:paraId="1763D5AD" w14:textId="717E8860" w:rsidR="00135EA9" w:rsidRPr="007135A7" w:rsidRDefault="00135EA9" w:rsidP="007135A7">
            <w:pPr>
              <w:pStyle w:val="Textoencaja"/>
              <w:numPr>
                <w:ilvl w:val="0"/>
                <w:numId w:val="11"/>
              </w:numPr>
              <w:ind w:left="610" w:hanging="250"/>
              <w:rPr>
                <w:b/>
                <w:bCs/>
              </w:rPr>
            </w:pPr>
            <w:r w:rsidRPr="007135A7">
              <w:rPr>
                <w:b/>
                <w:bCs/>
              </w:rPr>
              <w:t xml:space="preserve">Comité de Dirección </w:t>
            </w:r>
          </w:p>
          <w:p w14:paraId="1755379B" w14:textId="5DB48574" w:rsidR="002911A1" w:rsidRPr="007135A7" w:rsidRDefault="00135EA9" w:rsidP="00135EA9">
            <w:pPr>
              <w:pStyle w:val="Textoencaja"/>
            </w:pPr>
            <w:r w:rsidRPr="007135A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7135A7">
              <w:t xml:space="preserve">la aprobación de </w:t>
            </w:r>
            <w:r w:rsidRPr="007135A7">
              <w:t xml:space="preserve">la </w:t>
            </w:r>
            <w:r w:rsidR="00751C2A" w:rsidRPr="007135A7">
              <w:t>estrategia (</w:t>
            </w:r>
            <w:r w:rsidRPr="007135A7">
              <w:t>política</w:t>
            </w:r>
            <w:r w:rsidR="00751C2A" w:rsidRPr="007135A7">
              <w:t>)</w:t>
            </w:r>
            <w:r w:rsidRPr="007135A7">
              <w:t xml:space="preserve"> y los objetivos de calidad, </w:t>
            </w:r>
            <w:r w:rsidR="00F04FA9" w:rsidRPr="007135A7">
              <w:t>d</w:t>
            </w:r>
            <w:r w:rsidRPr="007135A7">
              <w:t xml:space="preserve">el manual de calidad y </w:t>
            </w:r>
            <w:r w:rsidR="00F04FA9" w:rsidRPr="007135A7">
              <w:t xml:space="preserve">de </w:t>
            </w:r>
            <w:r w:rsidRPr="007135A7">
              <w:t>los procedimientos de calidad.</w:t>
            </w:r>
            <w:r w:rsidR="00CF0AE7" w:rsidRPr="007135A7">
              <w:t xml:space="preserve"> </w:t>
            </w:r>
            <w:r w:rsidR="002911A1" w:rsidRPr="007135A7">
              <w:t>En este órgano forman parte colegiada los agentes implicados en los programas de doctorado: profesorado, doctorandos/as, responsables académicos, personal de apoyo y otros agentes externos.</w:t>
            </w:r>
          </w:p>
          <w:p w14:paraId="5D96ED2C" w14:textId="77777777" w:rsidR="00135EA9" w:rsidRPr="007135A7" w:rsidRDefault="00135EA9" w:rsidP="00135EA9">
            <w:pPr>
              <w:pStyle w:val="Textoencaja"/>
            </w:pPr>
          </w:p>
          <w:p w14:paraId="0215A01B" w14:textId="77B27F5F" w:rsidR="00135EA9" w:rsidRPr="007135A7" w:rsidRDefault="00135EA9" w:rsidP="007135A7">
            <w:pPr>
              <w:pStyle w:val="Textoencaja"/>
              <w:numPr>
                <w:ilvl w:val="0"/>
                <w:numId w:val="11"/>
              </w:numPr>
              <w:ind w:left="610" w:hanging="250"/>
              <w:rPr>
                <w:b/>
                <w:bCs/>
              </w:rPr>
            </w:pPr>
            <w:r w:rsidRPr="007135A7">
              <w:rPr>
                <w:b/>
                <w:bCs/>
              </w:rPr>
              <w:t xml:space="preserve">Dirección </w:t>
            </w:r>
          </w:p>
          <w:p w14:paraId="12ABED99" w14:textId="05A98D30" w:rsidR="00135EA9" w:rsidRPr="007135A7" w:rsidRDefault="00135EA9" w:rsidP="00135EA9">
            <w:pPr>
              <w:pStyle w:val="Textoencaja"/>
            </w:pPr>
            <w:r w:rsidRPr="007135A7">
              <w:t xml:space="preserve">La persona que desempeñe la dirección, asistida por su equipo de dirección, lidera, impulsa, coordina y supervisa las actividades de la EIDO. </w:t>
            </w:r>
            <w:r w:rsidR="00BA0883" w:rsidRPr="007135A7">
              <w:t xml:space="preserve">El/La directora/a de la EIDO </w:t>
            </w:r>
            <w:r w:rsidR="00BC380A" w:rsidRPr="007135A7">
              <w:t>representa a</w:t>
            </w:r>
            <w:r w:rsidRPr="007135A7">
              <w:t>l centro y</w:t>
            </w:r>
            <w:r w:rsidR="00BA0883" w:rsidRPr="007135A7">
              <w:t xml:space="preserve"> </w:t>
            </w:r>
            <w:r w:rsidRPr="007135A7">
              <w:t xml:space="preserve">es el máximo responsable en materia de </w:t>
            </w:r>
            <w:r w:rsidRPr="007135A7">
              <w:lastRenderedPageBreak/>
              <w:t>calidad</w:t>
            </w:r>
            <w:r w:rsidR="00BA0883" w:rsidRPr="007135A7">
              <w:t>, p</w:t>
            </w:r>
            <w:r w:rsidRPr="007135A7">
              <w:t>reside la Comisión de Calidad de la EIDO y garantiza la difusión de la cultura de calidad</w:t>
            </w:r>
            <w:r w:rsidR="0046706E" w:rsidRPr="007135A7">
              <w:t>, en relación con las CAPD y los servicios de apoyo</w:t>
            </w:r>
            <w:r w:rsidRPr="007135A7">
              <w:t xml:space="preserve">. </w:t>
            </w:r>
            <w:r w:rsidR="00751C2A" w:rsidRPr="007135A7">
              <w:t>Diseña la estrategia y los objetivos de calidad.</w:t>
            </w:r>
            <w:r w:rsidR="00CF0AE7" w:rsidRPr="007135A7">
              <w:t xml:space="preserve"> </w:t>
            </w:r>
            <w:r w:rsidRPr="007135A7">
              <w:t xml:space="preserve">El equipo de dirección se completa con la secretaría académica y con las subdirecciones que autorice el Consejo de Gobierno. </w:t>
            </w:r>
          </w:p>
          <w:p w14:paraId="68C6CC7E" w14:textId="67FA6ED7" w:rsidR="00135EA9" w:rsidRPr="007135A7" w:rsidRDefault="00135EA9" w:rsidP="006A60CF">
            <w:pPr>
              <w:pStyle w:val="Textoencaja"/>
              <w:spacing w:line="240" w:lineRule="auto"/>
            </w:pPr>
          </w:p>
          <w:p w14:paraId="2D9FDA50" w14:textId="77777777" w:rsidR="00135EA9" w:rsidRPr="007135A7" w:rsidRDefault="00135EA9" w:rsidP="007135A7">
            <w:pPr>
              <w:pStyle w:val="Textoencaja"/>
              <w:numPr>
                <w:ilvl w:val="0"/>
                <w:numId w:val="11"/>
              </w:numPr>
              <w:ind w:left="610" w:hanging="250"/>
              <w:rPr>
                <w:b/>
                <w:bCs/>
              </w:rPr>
            </w:pPr>
            <w:r w:rsidRPr="007135A7">
              <w:rPr>
                <w:b/>
                <w:bCs/>
              </w:rPr>
              <w:t>Coordinación de Calidad</w:t>
            </w:r>
          </w:p>
          <w:p w14:paraId="6886EF0D" w14:textId="66C3B2D4" w:rsidR="00135EA9" w:rsidRPr="007135A7" w:rsidRDefault="00135EA9" w:rsidP="00135EA9">
            <w:pPr>
              <w:pStyle w:val="Textoencaja"/>
            </w:pPr>
            <w:r w:rsidRPr="007135A7">
              <w:t>Una de las personas del equipo de dirección tendrá el encargo de la coordinación de calidad. La propuesta de nombramiento le corresponde a</w:t>
            </w:r>
            <w:r w:rsidR="00BA0883" w:rsidRPr="007135A7">
              <w:t xml:space="preserve">l/la </w:t>
            </w:r>
            <w:proofErr w:type="gramStart"/>
            <w:r w:rsidR="00BA0883" w:rsidRPr="007135A7">
              <w:t>Director</w:t>
            </w:r>
            <w:proofErr w:type="gramEnd"/>
            <w:r w:rsidR="00BA0883" w:rsidRPr="007135A7">
              <w:t>/a</w:t>
            </w:r>
            <w:r w:rsidRPr="007135A7">
              <w:t xml:space="preserve"> de la EIDO. Su misión principal será impulsar la implantación, mantenimiento y la mejora de los distintos programas ligados a la calidad en </w:t>
            </w:r>
            <w:r w:rsidR="00BA0883" w:rsidRPr="007135A7">
              <w:t xml:space="preserve">la </w:t>
            </w:r>
            <w:r w:rsidR="00BC380A" w:rsidRPr="007135A7">
              <w:t xml:space="preserve">EIDO </w:t>
            </w:r>
            <w:r w:rsidRPr="007135A7">
              <w:t xml:space="preserve">y en </w:t>
            </w:r>
            <w:r w:rsidR="00BA0883" w:rsidRPr="007135A7">
              <w:t xml:space="preserve">los </w:t>
            </w:r>
            <w:r w:rsidRPr="007135A7">
              <w:t>programas</w:t>
            </w:r>
            <w:r w:rsidR="00BA0883" w:rsidRPr="007135A7">
              <w:t xml:space="preserve"> de doctorado</w:t>
            </w:r>
            <w:r w:rsidRPr="007135A7">
              <w:t>, así como ayudar a la difusión de la cultura de calidad</w:t>
            </w:r>
            <w:r w:rsidR="002911A1" w:rsidRPr="007135A7">
              <w:t>, en relación con los responsables de calidad de los programas de doctorado</w:t>
            </w:r>
            <w:r w:rsidRPr="007135A7">
              <w:t>.</w:t>
            </w:r>
            <w:r w:rsidR="002911A1" w:rsidRPr="007135A7">
              <w:t xml:space="preserve"> Es el secretario de la Comisión de Calidad de la EIDO.</w:t>
            </w:r>
          </w:p>
          <w:p w14:paraId="1B8DA436" w14:textId="77777777" w:rsidR="00135EA9" w:rsidRPr="007135A7" w:rsidRDefault="00135EA9" w:rsidP="006A60CF">
            <w:pPr>
              <w:pStyle w:val="Textoencaja"/>
              <w:spacing w:line="240" w:lineRule="auto"/>
            </w:pPr>
          </w:p>
          <w:p w14:paraId="6F1AAC23" w14:textId="77777777" w:rsidR="00135EA9" w:rsidRPr="007135A7" w:rsidRDefault="00135EA9" w:rsidP="007135A7">
            <w:pPr>
              <w:pStyle w:val="Textoencaja"/>
              <w:numPr>
                <w:ilvl w:val="0"/>
                <w:numId w:val="11"/>
              </w:numPr>
              <w:ind w:left="610" w:hanging="250"/>
              <w:rPr>
                <w:b/>
                <w:bCs/>
              </w:rPr>
            </w:pPr>
            <w:r w:rsidRPr="007135A7">
              <w:rPr>
                <w:b/>
                <w:bCs/>
              </w:rPr>
              <w:t>Comisión de Calidad</w:t>
            </w:r>
          </w:p>
          <w:p w14:paraId="56979586" w14:textId="4DECE1B5" w:rsidR="00135EA9" w:rsidRPr="007135A7" w:rsidRDefault="00135EA9" w:rsidP="00135EA9">
            <w:pPr>
              <w:pStyle w:val="Textoencaja"/>
            </w:pPr>
            <w:r w:rsidRPr="007135A7">
              <w:t xml:space="preserve">La Comisión de Calidad de la EIDO es </w:t>
            </w:r>
            <w:r w:rsidR="00F04FA9" w:rsidRPr="007135A7">
              <w:t xml:space="preserve">el </w:t>
            </w:r>
            <w:r w:rsidRPr="007135A7">
              <w:t>órgano colegiado</w:t>
            </w:r>
            <w:r w:rsidR="00BA0883" w:rsidRPr="007135A7">
              <w:t xml:space="preserve"> </w:t>
            </w:r>
            <w:r w:rsidRPr="007135A7">
              <w:t>clave en el desarrollo de los programas de calidad de la escuela</w:t>
            </w:r>
            <w:r w:rsidR="00BA0883" w:rsidRPr="007135A7">
              <w:t xml:space="preserve"> y en la dinamización </w:t>
            </w:r>
            <w:r w:rsidRPr="007135A7">
              <w:t>de la gestión de calidad en la EIDO.</w:t>
            </w:r>
            <w:r w:rsidR="00BA0883" w:rsidRPr="007135A7">
              <w:t xml:space="preserve"> </w:t>
            </w:r>
            <w:r w:rsidRPr="007135A7">
              <w:t xml:space="preserve">La comisión tiene representación de los distintos grupos de interés en la actividad de la EIDO </w:t>
            </w:r>
            <w:r w:rsidR="002911A1" w:rsidRPr="007135A7">
              <w:t>(dirección, profesorado y CAPD, doctorandos/as, servicios</w:t>
            </w:r>
            <w:r w:rsidR="00751C2A" w:rsidRPr="007135A7">
              <w:t xml:space="preserve"> de apoyo</w:t>
            </w:r>
            <w:r w:rsidR="002911A1" w:rsidRPr="007135A7">
              <w:t xml:space="preserve">) </w:t>
            </w:r>
            <w:r w:rsidRPr="007135A7">
              <w:t>y se constituye para:</w:t>
            </w:r>
          </w:p>
          <w:p w14:paraId="10502553" w14:textId="1C89B901" w:rsidR="00135EA9" w:rsidRPr="007135A7" w:rsidRDefault="00135EA9" w:rsidP="007135A7">
            <w:pPr>
              <w:pStyle w:val="Textoencaja"/>
              <w:numPr>
                <w:ilvl w:val="0"/>
                <w:numId w:val="5"/>
              </w:numPr>
              <w:ind w:left="475" w:hanging="141"/>
            </w:pPr>
            <w:r w:rsidRPr="007135A7">
              <w:t xml:space="preserve">Debatir </w:t>
            </w:r>
            <w:r w:rsidR="00751C2A" w:rsidRPr="007135A7">
              <w:t xml:space="preserve">e informar </w:t>
            </w:r>
            <w:r w:rsidRPr="007135A7">
              <w:t xml:space="preserve">la </w:t>
            </w:r>
            <w:r w:rsidR="00751C2A" w:rsidRPr="007135A7">
              <w:t>estrategia de la EIDO (</w:t>
            </w:r>
            <w:r w:rsidRPr="007135A7">
              <w:t>política y objetivos de calidad</w:t>
            </w:r>
            <w:r w:rsidR="00751C2A" w:rsidRPr="007135A7">
              <w:t>)</w:t>
            </w:r>
            <w:r w:rsidR="00BC380A" w:rsidRPr="007135A7">
              <w:t>.</w:t>
            </w:r>
          </w:p>
          <w:p w14:paraId="6DB4AD5A" w14:textId="00DBEE75" w:rsidR="00135EA9" w:rsidRPr="007135A7" w:rsidRDefault="00135EA9" w:rsidP="007135A7">
            <w:pPr>
              <w:pStyle w:val="Textoencaja"/>
              <w:numPr>
                <w:ilvl w:val="0"/>
                <w:numId w:val="5"/>
              </w:numPr>
              <w:ind w:left="475" w:hanging="141"/>
            </w:pPr>
            <w:r w:rsidRPr="007135A7">
              <w:t>Debatir y validar</w:t>
            </w:r>
            <w:r w:rsidR="00AF3AE3" w:rsidRPr="007135A7">
              <w:t xml:space="preserve"> </w:t>
            </w:r>
            <w:r w:rsidRPr="007135A7">
              <w:t>el manual de calidad y los procedimientos de calidad de la EIDO.</w:t>
            </w:r>
            <w:r w:rsidR="00751C2A" w:rsidRPr="007135A7">
              <w:t xml:space="preserve"> Aprueba los cambios en los documentos anexos a los procedimientos (formularios, guías de apoyo).</w:t>
            </w:r>
          </w:p>
          <w:p w14:paraId="476B4B7C" w14:textId="24EC3712" w:rsidR="00135EA9" w:rsidRPr="007135A7" w:rsidRDefault="00135EA9" w:rsidP="007135A7">
            <w:pPr>
              <w:pStyle w:val="Textoencaja"/>
              <w:numPr>
                <w:ilvl w:val="0"/>
                <w:numId w:val="5"/>
              </w:numPr>
              <w:ind w:left="475" w:hanging="141"/>
            </w:pPr>
            <w:r w:rsidRPr="007135A7">
              <w:t>Realizar el seguimiento de los distintos programas ligados a la mejora de la calidad de la EIDO y de sus programas de doctorado adscritos, así como proponer las mejoras pertinentes.</w:t>
            </w:r>
          </w:p>
          <w:p w14:paraId="7A3B9C33" w14:textId="1509679D" w:rsidR="00135EA9" w:rsidRPr="007135A7" w:rsidRDefault="00135EA9" w:rsidP="007135A7">
            <w:pPr>
              <w:pStyle w:val="Textoencaja"/>
              <w:numPr>
                <w:ilvl w:val="0"/>
                <w:numId w:val="5"/>
              </w:numPr>
              <w:ind w:left="475" w:hanging="141"/>
            </w:pPr>
            <w:r w:rsidRPr="007135A7">
              <w:t>Colaborar con la implantación, desarrollo y seguimiento del SGC.</w:t>
            </w:r>
          </w:p>
          <w:p w14:paraId="5BE44DA8" w14:textId="24D89CBF" w:rsidR="00135EA9" w:rsidRPr="007135A7" w:rsidRDefault="00135EA9" w:rsidP="007135A7">
            <w:pPr>
              <w:pStyle w:val="Textoencaja"/>
              <w:numPr>
                <w:ilvl w:val="0"/>
                <w:numId w:val="5"/>
              </w:numPr>
              <w:ind w:left="475" w:hanging="141"/>
            </w:pPr>
            <w:r w:rsidRPr="007135A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7135A7" w:rsidRDefault="00135EA9" w:rsidP="007135A7">
            <w:pPr>
              <w:pStyle w:val="Textoencaja"/>
              <w:numPr>
                <w:ilvl w:val="0"/>
                <w:numId w:val="5"/>
              </w:numPr>
              <w:ind w:left="475" w:hanging="141"/>
            </w:pPr>
            <w:r w:rsidRPr="007135A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7135A7" w:rsidRDefault="00135EA9" w:rsidP="007135A7">
            <w:pPr>
              <w:pStyle w:val="Textoencaja"/>
              <w:numPr>
                <w:ilvl w:val="0"/>
                <w:numId w:val="5"/>
              </w:numPr>
              <w:ind w:left="475" w:hanging="141"/>
            </w:pPr>
            <w:r w:rsidRPr="007135A7">
              <w:t>Intercambiar, debatir y proponer la participación de la EIDO en planes institucionales, nacionales e internacionales en materia de calidad.</w:t>
            </w:r>
          </w:p>
          <w:p w14:paraId="2B94B99B" w14:textId="0CA42B4C" w:rsidR="00DC6104" w:rsidRPr="007135A7" w:rsidRDefault="00DC6104" w:rsidP="00DC6104">
            <w:pPr>
              <w:pStyle w:val="Textoencaja"/>
            </w:pPr>
            <w:r w:rsidRPr="007135A7">
              <w:t>Su funcionamiento está regulado en el Manual de Calidad.</w:t>
            </w:r>
          </w:p>
          <w:p w14:paraId="76579A0F" w14:textId="77777777" w:rsidR="00135EA9" w:rsidRPr="007135A7" w:rsidRDefault="00135EA9" w:rsidP="006A60CF">
            <w:pPr>
              <w:pStyle w:val="Textoencaja"/>
              <w:spacing w:line="240" w:lineRule="auto"/>
            </w:pPr>
          </w:p>
          <w:p w14:paraId="19BE3015" w14:textId="70123ECB" w:rsidR="00135EA9" w:rsidRPr="007135A7" w:rsidRDefault="00135EA9" w:rsidP="007135A7">
            <w:pPr>
              <w:pStyle w:val="Textoencaja"/>
              <w:numPr>
                <w:ilvl w:val="0"/>
                <w:numId w:val="11"/>
              </w:numPr>
              <w:ind w:left="610" w:hanging="250"/>
              <w:rPr>
                <w:b/>
                <w:bCs/>
              </w:rPr>
            </w:pPr>
            <w:r w:rsidRPr="007135A7">
              <w:rPr>
                <w:b/>
                <w:bCs/>
              </w:rPr>
              <w:t>Comisión Académica del programa de doctorado</w:t>
            </w:r>
            <w:r w:rsidR="00751C2A" w:rsidRPr="007135A7">
              <w:rPr>
                <w:b/>
                <w:bCs/>
              </w:rPr>
              <w:t xml:space="preserve"> (CAPD)</w:t>
            </w:r>
          </w:p>
          <w:p w14:paraId="72567D9E" w14:textId="270C9E2A" w:rsidR="00135EA9" w:rsidRPr="007135A7" w:rsidRDefault="00FC7CB1" w:rsidP="00135EA9">
            <w:pPr>
              <w:pStyle w:val="Textoencaja"/>
            </w:pPr>
            <w:r w:rsidRPr="007135A7">
              <w:t xml:space="preserve">Cada </w:t>
            </w:r>
            <w:r w:rsidR="00135EA9" w:rsidRPr="007135A7">
              <w:t>CAPD</w:t>
            </w:r>
            <w:r w:rsidR="00BA0883" w:rsidRPr="007135A7">
              <w:t xml:space="preserve"> </w:t>
            </w:r>
            <w:r w:rsidR="00135EA9" w:rsidRPr="007135A7">
              <w:t>es la responsable de la definición, actualización, calidad y coordinación de</w:t>
            </w:r>
            <w:r w:rsidRPr="007135A7">
              <w:t xml:space="preserve"> su </w:t>
            </w:r>
            <w:r w:rsidR="00135EA9" w:rsidRPr="007135A7">
              <w:t>programa de doctorado.</w:t>
            </w:r>
            <w:r w:rsidR="001A1D96" w:rsidRPr="007135A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7135A7" w:rsidRDefault="00BA0883" w:rsidP="006A60CF">
            <w:pPr>
              <w:pStyle w:val="Textoencaja"/>
              <w:spacing w:line="240" w:lineRule="auto"/>
            </w:pPr>
          </w:p>
          <w:p w14:paraId="1910F581" w14:textId="77777777" w:rsidR="00BA0883" w:rsidRPr="007135A7" w:rsidRDefault="00BA0883" w:rsidP="007135A7">
            <w:pPr>
              <w:pStyle w:val="Textoencaja"/>
              <w:numPr>
                <w:ilvl w:val="0"/>
                <w:numId w:val="11"/>
              </w:numPr>
              <w:ind w:left="610" w:hanging="250"/>
              <w:rPr>
                <w:b/>
                <w:bCs/>
              </w:rPr>
            </w:pPr>
            <w:r w:rsidRPr="007135A7">
              <w:rPr>
                <w:b/>
                <w:bCs/>
              </w:rPr>
              <w:t>Responsable de calidad del programa de doctorado</w:t>
            </w:r>
          </w:p>
          <w:p w14:paraId="3AA7242A" w14:textId="7C45666E" w:rsidR="00BA0883" w:rsidRPr="007135A7" w:rsidRDefault="00BA0883" w:rsidP="00BA0883">
            <w:pPr>
              <w:pStyle w:val="Textoencaja"/>
            </w:pPr>
            <w:r w:rsidRPr="007135A7">
              <w:t>Cada CAPD nombrará a una persona responsable en materia de calidad, que tiene como funciones la de colaborar con la EIDO, y, en particular, con la persona coordinadora de calidad, en el desarrollo, implantación, seguimiento y mejora de los procesos de calidad en el programa.</w:t>
            </w:r>
            <w:r w:rsidR="006A60CF" w:rsidRPr="007135A7">
              <w:t xml:space="preserve"> La responsable actual en el PD de Ingeniería Química es la investigadora Mª Asunción Longo González.</w:t>
            </w:r>
          </w:p>
          <w:p w14:paraId="392331FB" w14:textId="77777777" w:rsidR="00BA0883" w:rsidRPr="007135A7" w:rsidRDefault="00BA0883" w:rsidP="006A60CF">
            <w:pPr>
              <w:pStyle w:val="Textoencaja"/>
              <w:spacing w:line="240" w:lineRule="auto"/>
            </w:pPr>
          </w:p>
          <w:p w14:paraId="5520C1E6" w14:textId="52E4CD91" w:rsidR="0046706E" w:rsidRPr="007135A7" w:rsidRDefault="00BA0883" w:rsidP="00BA0883">
            <w:pPr>
              <w:pStyle w:val="Textoencaja"/>
            </w:pPr>
            <w:r w:rsidRPr="007135A7">
              <w:t xml:space="preserve">Además de lo anterior, todo el personal de la EIDO cuyas funciones tengan relación con los procedimientos del SGC, estarán implicadas en la aplicación de la </w:t>
            </w:r>
            <w:r w:rsidR="0046706E" w:rsidRPr="007135A7">
              <w:t>estrategia (</w:t>
            </w:r>
            <w:r w:rsidRPr="007135A7">
              <w:t>política y objetivos de calidad</w:t>
            </w:r>
            <w:r w:rsidR="0046706E" w:rsidRPr="007135A7">
              <w:t>)</w:t>
            </w:r>
            <w:r w:rsidRPr="007135A7">
              <w:t xml:space="preserve">, siendo cada una de ellas </w:t>
            </w:r>
            <w:r w:rsidRPr="007135A7">
              <w:lastRenderedPageBreak/>
              <w:t>responsable de la implantación en su campo de actividad específico.</w:t>
            </w:r>
            <w:r w:rsidR="00CF0AE7" w:rsidRPr="007135A7">
              <w:t xml:space="preserve"> </w:t>
            </w:r>
            <w:r w:rsidR="0046706E" w:rsidRPr="007135A7">
              <w:t>También, los departamentos y los grupos de investigación forman parte de la estructura organizativa asociada.</w:t>
            </w:r>
          </w:p>
          <w:p w14:paraId="37BD75C2" w14:textId="77777777" w:rsidR="00DC6104" w:rsidRPr="007135A7" w:rsidRDefault="00DC6104" w:rsidP="00135EA9">
            <w:pPr>
              <w:pStyle w:val="Textoencaja"/>
            </w:pPr>
          </w:p>
          <w:p w14:paraId="4A089E47" w14:textId="6C1CBC4A" w:rsidR="00135EA9" w:rsidRPr="007135A7" w:rsidRDefault="00BC380A" w:rsidP="00AF3AE3">
            <w:pPr>
              <w:pStyle w:val="Textoencaja"/>
              <w:rPr>
                <w:b/>
              </w:rPr>
            </w:pPr>
            <w:r w:rsidRPr="007135A7">
              <w:rPr>
                <w:b/>
              </w:rPr>
              <w:t xml:space="preserve">- </w:t>
            </w:r>
            <w:r w:rsidR="009A143B" w:rsidRPr="007135A7">
              <w:rPr>
                <w:b/>
              </w:rPr>
              <w:t xml:space="preserve">PROCEDIMIENTOS </w:t>
            </w:r>
            <w:r w:rsidR="0028565F" w:rsidRPr="007135A7">
              <w:rPr>
                <w:b/>
              </w:rPr>
              <w:t>DEL SGC</w:t>
            </w:r>
          </w:p>
          <w:p w14:paraId="1EA84A4C" w14:textId="37284929" w:rsidR="009A143B" w:rsidRPr="007135A7" w:rsidRDefault="009A143B" w:rsidP="009A143B">
            <w:pPr>
              <w:pStyle w:val="Textoencaja"/>
            </w:pPr>
            <w:r w:rsidRPr="007135A7">
              <w:t>El diseño y el desarrollo del SGC de la EIDO garantiza</w:t>
            </w:r>
            <w:r w:rsidR="001F09C7" w:rsidRPr="007135A7">
              <w:t>n</w:t>
            </w:r>
            <w:r w:rsidRPr="007135A7">
              <w:t xml:space="preserve"> los mecanismos y procesos que permiten</w:t>
            </w:r>
            <w:r w:rsidR="001F09C7" w:rsidRPr="007135A7">
              <w:t xml:space="preserve"> supervisar el desarrollo del programa de doctorado</w:t>
            </w:r>
            <w:r w:rsidR="00442C80" w:rsidRPr="007135A7">
              <w:t>. Para ello dispone de procedimientos que permiten</w:t>
            </w:r>
            <w:r w:rsidRPr="007135A7">
              <w:t>:</w:t>
            </w:r>
          </w:p>
          <w:p w14:paraId="177879BE" w14:textId="7E1EB44F" w:rsidR="009A143B" w:rsidRPr="007135A7" w:rsidRDefault="00F04FA9" w:rsidP="007135A7">
            <w:pPr>
              <w:pStyle w:val="Textoencaja"/>
              <w:numPr>
                <w:ilvl w:val="0"/>
                <w:numId w:val="4"/>
              </w:numPr>
              <w:ind w:left="340" w:hanging="142"/>
            </w:pPr>
            <w:r w:rsidRPr="007135A7">
              <w:t>El d</w:t>
            </w:r>
            <w:r w:rsidR="009A143B" w:rsidRPr="007135A7">
              <w:t xml:space="preserve">iseño, </w:t>
            </w:r>
            <w:r w:rsidR="00DC6104" w:rsidRPr="007135A7">
              <w:t xml:space="preserve">aprobación, </w:t>
            </w:r>
            <w:r w:rsidR="009A143B" w:rsidRPr="007135A7">
              <w:t>revisión periódica y mejora de los programas formativos</w:t>
            </w:r>
            <w:r w:rsidR="00160376" w:rsidRPr="007135A7">
              <w:t>.</w:t>
            </w:r>
          </w:p>
          <w:p w14:paraId="3D85C648" w14:textId="7AF8386D" w:rsidR="009A143B" w:rsidRPr="007135A7" w:rsidRDefault="00F04FA9" w:rsidP="007135A7">
            <w:pPr>
              <w:pStyle w:val="Textoencaja"/>
              <w:numPr>
                <w:ilvl w:val="0"/>
                <w:numId w:val="4"/>
              </w:numPr>
              <w:ind w:left="340" w:hanging="142"/>
            </w:pPr>
            <w:r w:rsidRPr="007135A7">
              <w:t>La g</w:t>
            </w:r>
            <w:r w:rsidR="009A143B" w:rsidRPr="007135A7">
              <w:t>arantía de aprendizaje, enseñanza y evaluación centradas en el estudiantado</w:t>
            </w:r>
            <w:r w:rsidR="00160376" w:rsidRPr="007135A7">
              <w:t>.</w:t>
            </w:r>
          </w:p>
          <w:p w14:paraId="0ADD6DF6" w14:textId="1F99A602" w:rsidR="009A143B" w:rsidRPr="007135A7" w:rsidRDefault="00F04FA9" w:rsidP="007135A7">
            <w:pPr>
              <w:pStyle w:val="Textoencaja"/>
              <w:numPr>
                <w:ilvl w:val="0"/>
                <w:numId w:val="4"/>
              </w:numPr>
              <w:ind w:left="340" w:hanging="142"/>
            </w:pPr>
            <w:r w:rsidRPr="007135A7">
              <w:t>E</w:t>
            </w:r>
            <w:r w:rsidR="009A143B" w:rsidRPr="007135A7">
              <w:t>l correcto desarroll</w:t>
            </w:r>
            <w:r w:rsidR="002B7E51" w:rsidRPr="007135A7">
              <w:t>o de los programas de movilidad</w:t>
            </w:r>
            <w:r w:rsidR="00160376" w:rsidRPr="007135A7">
              <w:t>.</w:t>
            </w:r>
          </w:p>
          <w:p w14:paraId="4F657435" w14:textId="648270AB" w:rsidR="002B7E51" w:rsidRPr="007135A7" w:rsidRDefault="002B7E51" w:rsidP="007135A7">
            <w:pPr>
              <w:pStyle w:val="Textoencaja"/>
              <w:numPr>
                <w:ilvl w:val="0"/>
                <w:numId w:val="4"/>
              </w:numPr>
              <w:ind w:left="340" w:hanging="142"/>
            </w:pPr>
            <w:r w:rsidRPr="007135A7">
              <w:t xml:space="preserve">El análisis de los resultados académicos, de satisfacción </w:t>
            </w:r>
            <w:r w:rsidR="00DC6104" w:rsidRPr="007135A7">
              <w:t>de los distintos colectivos implicados en los programas (doctorandos/as, profesorado, egresados…)</w:t>
            </w:r>
            <w:r w:rsidR="001C34A5" w:rsidRPr="007135A7">
              <w:t>, incluidos los derivados del sistema de quejas, sugerencias y felicitaciones (</w:t>
            </w:r>
            <w:hyperlink r:id="rId110" w:history="1">
              <w:r w:rsidR="001C34A5" w:rsidRPr="007135A7">
                <w:rPr>
                  <w:rStyle w:val="Hiperligazn"/>
                  <w:color w:val="auto"/>
                </w:rPr>
                <w:t>Sistema QSP UVigo</w:t>
              </w:r>
            </w:hyperlink>
            <w:r w:rsidR="001C34A5" w:rsidRPr="007135A7">
              <w:t xml:space="preserve">), </w:t>
            </w:r>
            <w:r w:rsidRPr="007135A7">
              <w:t>y de inserción laboral</w:t>
            </w:r>
            <w:r w:rsidR="00160376" w:rsidRPr="007135A7">
              <w:t>.</w:t>
            </w:r>
          </w:p>
          <w:p w14:paraId="300B67A8" w14:textId="0C33E66F" w:rsidR="009A143B" w:rsidRPr="007135A7" w:rsidRDefault="00F04FA9" w:rsidP="007135A7">
            <w:pPr>
              <w:pStyle w:val="Textoencaja"/>
              <w:numPr>
                <w:ilvl w:val="0"/>
                <w:numId w:val="4"/>
              </w:numPr>
              <w:ind w:left="340" w:hanging="142"/>
            </w:pPr>
            <w:r w:rsidRPr="007135A7">
              <w:t>L</w:t>
            </w:r>
            <w:r w:rsidR="009A143B" w:rsidRPr="007135A7">
              <w:t>a transparencia y rendición de cuentas a los agentes interesa</w:t>
            </w:r>
            <w:r w:rsidR="0051723C" w:rsidRPr="007135A7">
              <w:t>dos en el programa de doctorado, incluida la publicación regular de información sobre los programas, su desarrollo y sus resultados.</w:t>
            </w:r>
          </w:p>
          <w:p w14:paraId="5F0F2451" w14:textId="2FA9E2B3" w:rsidR="00BC5D7C" w:rsidRPr="007135A7" w:rsidRDefault="00F04FA9" w:rsidP="007135A7">
            <w:pPr>
              <w:pStyle w:val="Textoencaja"/>
              <w:numPr>
                <w:ilvl w:val="0"/>
                <w:numId w:val="4"/>
              </w:numPr>
              <w:ind w:left="340" w:hanging="142"/>
            </w:pPr>
            <w:r w:rsidRPr="007135A7">
              <w:t>El s</w:t>
            </w:r>
            <w:r w:rsidR="00BC5D7C" w:rsidRPr="007135A7">
              <w:t>eguimiento de los</w:t>
            </w:r>
            <w:r w:rsidR="0051723C" w:rsidRPr="007135A7">
              <w:t>/as</w:t>
            </w:r>
            <w:r w:rsidR="00BC5D7C" w:rsidRPr="007135A7">
              <w:t xml:space="preserve"> doctores</w:t>
            </w:r>
            <w:r w:rsidR="0051723C" w:rsidRPr="007135A7">
              <w:t>/as</w:t>
            </w:r>
            <w:r w:rsidR="00BC5D7C" w:rsidRPr="007135A7">
              <w:t xml:space="preserve"> egresados</w:t>
            </w:r>
            <w:r w:rsidR="0051723C" w:rsidRPr="007135A7">
              <w:t>/as</w:t>
            </w:r>
            <w:r w:rsidR="00BC5D7C" w:rsidRPr="007135A7">
              <w:t>.</w:t>
            </w:r>
          </w:p>
          <w:p w14:paraId="236AA6F3" w14:textId="4B841CFE" w:rsidR="0051723C" w:rsidRPr="007135A7" w:rsidRDefault="0051723C" w:rsidP="007135A7">
            <w:pPr>
              <w:pStyle w:val="Textoencaja"/>
              <w:numPr>
                <w:ilvl w:val="0"/>
                <w:numId w:val="4"/>
              </w:numPr>
              <w:ind w:left="340" w:hanging="142"/>
            </w:pPr>
            <w:r w:rsidRPr="007135A7">
              <w:t>En el caso de los programas en los que participe más de una universidad, la disponibilidad de mecanismos y procedimientos que aseguren la coordinación entre las universidades participantes.</w:t>
            </w:r>
          </w:p>
          <w:p w14:paraId="08AB30AC" w14:textId="77777777" w:rsidR="00BC5D7C" w:rsidRPr="007135A7" w:rsidRDefault="00BC5D7C" w:rsidP="00DD3A56">
            <w:pPr>
              <w:pStyle w:val="Textoencaja"/>
            </w:pPr>
          </w:p>
          <w:p w14:paraId="2A31A0F3" w14:textId="218E06D8" w:rsidR="00BC5D7C" w:rsidRPr="007135A7" w:rsidRDefault="00BC5D7C" w:rsidP="00DD3A56">
            <w:pPr>
              <w:pStyle w:val="Textoencaja"/>
            </w:pPr>
            <w:r w:rsidRPr="007135A7">
              <w:t xml:space="preserve">La información sobre estos </w:t>
            </w:r>
            <w:r w:rsidR="002B7E51" w:rsidRPr="007135A7">
              <w:t xml:space="preserve">procesos de funcionamiento del SGC se describe en detalle </w:t>
            </w:r>
            <w:r w:rsidR="00600435" w:rsidRPr="007135A7">
              <w:t xml:space="preserve">en </w:t>
            </w:r>
            <w:r w:rsidR="00F04FA9" w:rsidRPr="007135A7">
              <w:t xml:space="preserve">la </w:t>
            </w:r>
            <w:r w:rsidR="00600435" w:rsidRPr="007135A7">
              <w:t>documen</w:t>
            </w:r>
            <w:r w:rsidR="00F04FA9" w:rsidRPr="007135A7">
              <w:t xml:space="preserve">tación </w:t>
            </w:r>
            <w:r w:rsidR="00442C80" w:rsidRPr="007135A7">
              <w:t xml:space="preserve">de los </w:t>
            </w:r>
            <w:r w:rsidR="00600435" w:rsidRPr="007135A7">
              <w:t xml:space="preserve">procedimientos </w:t>
            </w:r>
            <w:r w:rsidR="002B7E51" w:rsidRPr="007135A7">
              <w:t xml:space="preserve">que desarrollan y complementan el Manual de Calidad y </w:t>
            </w:r>
            <w:r w:rsidR="003039E7" w:rsidRPr="007135A7">
              <w:t xml:space="preserve">está disponible en la </w:t>
            </w:r>
            <w:hyperlink r:id="rId111" w:history="1">
              <w:r w:rsidR="003039E7" w:rsidRPr="007135A7">
                <w:rPr>
                  <w:rStyle w:val="Hiperligazn"/>
                  <w:color w:val="auto"/>
                </w:rPr>
                <w:t>página web de</w:t>
              </w:r>
              <w:r w:rsidR="00950940" w:rsidRPr="007135A7">
                <w:rPr>
                  <w:rStyle w:val="Hiperligazn"/>
                  <w:color w:val="auto"/>
                </w:rPr>
                <w:t xml:space="preserve"> Calidad</w:t>
              </w:r>
              <w:r w:rsidR="003039E7" w:rsidRPr="007135A7">
                <w:rPr>
                  <w:rStyle w:val="Hiperligazn"/>
                  <w:color w:val="auto"/>
                </w:rPr>
                <w:t xml:space="preserve"> de la EIDO</w:t>
              </w:r>
            </w:hyperlink>
            <w:r w:rsidR="003039E7" w:rsidRPr="007135A7">
              <w:t>.</w:t>
            </w:r>
          </w:p>
          <w:p w14:paraId="41C09F24" w14:textId="0F72E59F" w:rsidR="00DD3A56" w:rsidRPr="007135A7" w:rsidRDefault="00DD3A56" w:rsidP="006A60CF">
            <w:pPr>
              <w:pStyle w:val="Textoencaja"/>
            </w:pPr>
          </w:p>
        </w:tc>
      </w:tr>
      <w:tr w:rsidR="007135A7" w:rsidRPr="007135A7" w14:paraId="49918B4F" w14:textId="77777777" w:rsidTr="007D237D">
        <w:trPr>
          <w:trHeight w:val="283"/>
          <w:jc w:val="center"/>
        </w:trPr>
        <w:tc>
          <w:tcPr>
            <w:tcW w:w="9639" w:type="dxa"/>
            <w:gridSpan w:val="2"/>
            <w:shd w:val="clear" w:color="auto" w:fill="BEBEBE"/>
          </w:tcPr>
          <w:p w14:paraId="3EE09A70" w14:textId="55E44797" w:rsidR="00445150" w:rsidRPr="007135A7" w:rsidRDefault="00445150" w:rsidP="007D237D">
            <w:pPr>
              <w:pStyle w:val="TablaTitulo"/>
            </w:pPr>
            <w:r w:rsidRPr="007135A7">
              <w:lastRenderedPageBreak/>
              <w:t>RESULTADOS PREVISTOS</w:t>
            </w:r>
          </w:p>
        </w:tc>
      </w:tr>
      <w:tr w:rsidR="007135A7" w:rsidRPr="007135A7" w14:paraId="2BA91173" w14:textId="77777777" w:rsidTr="007D237D">
        <w:trPr>
          <w:trHeight w:val="283"/>
          <w:jc w:val="center"/>
        </w:trPr>
        <w:tc>
          <w:tcPr>
            <w:tcW w:w="4819" w:type="dxa"/>
            <w:shd w:val="clear" w:color="auto" w:fill="BFBFBF" w:themeFill="background1" w:themeFillShade="BF"/>
            <w:vAlign w:val="center"/>
          </w:tcPr>
          <w:p w14:paraId="6F9A409F" w14:textId="77777777" w:rsidR="00445150" w:rsidRPr="007135A7" w:rsidRDefault="00445150" w:rsidP="007D237D">
            <w:pPr>
              <w:pStyle w:val="TablaTitulo"/>
            </w:pPr>
            <w:r w:rsidRPr="007135A7">
              <w:t>TASA DE GRADUACIÓN %</w:t>
            </w:r>
          </w:p>
        </w:tc>
        <w:tc>
          <w:tcPr>
            <w:tcW w:w="4820" w:type="dxa"/>
            <w:shd w:val="clear" w:color="auto" w:fill="BFBFBF" w:themeFill="background1" w:themeFillShade="BF"/>
            <w:vAlign w:val="center"/>
          </w:tcPr>
          <w:p w14:paraId="0BADF552" w14:textId="77777777" w:rsidR="00445150" w:rsidRPr="007135A7" w:rsidRDefault="00445150" w:rsidP="007D237D">
            <w:pPr>
              <w:pStyle w:val="TablaTitulo"/>
            </w:pPr>
            <w:r w:rsidRPr="007135A7">
              <w:t>TASA DE ABANDONO %</w:t>
            </w:r>
          </w:p>
        </w:tc>
      </w:tr>
      <w:tr w:rsidR="007135A7" w:rsidRPr="007135A7" w14:paraId="457B86D6" w14:textId="77777777" w:rsidTr="007D237D">
        <w:trPr>
          <w:trHeight w:val="283"/>
          <w:jc w:val="center"/>
        </w:trPr>
        <w:tc>
          <w:tcPr>
            <w:tcW w:w="4819" w:type="dxa"/>
            <w:vAlign w:val="center"/>
          </w:tcPr>
          <w:p w14:paraId="100F2745" w14:textId="02803494" w:rsidR="00445150" w:rsidRPr="007135A7" w:rsidRDefault="00B413CB" w:rsidP="007D237D">
            <w:pPr>
              <w:pStyle w:val="Textoencaja"/>
              <w:jc w:val="left"/>
            </w:pPr>
            <w:r w:rsidRPr="007135A7">
              <w:t>70%</w:t>
            </w:r>
          </w:p>
        </w:tc>
        <w:tc>
          <w:tcPr>
            <w:tcW w:w="4820" w:type="dxa"/>
            <w:vAlign w:val="center"/>
          </w:tcPr>
          <w:p w14:paraId="30624847" w14:textId="7D8878AC" w:rsidR="00445150" w:rsidRPr="007135A7" w:rsidRDefault="0073100C" w:rsidP="007D237D">
            <w:pPr>
              <w:pStyle w:val="Textoencaja"/>
              <w:jc w:val="left"/>
            </w:pPr>
            <w:r w:rsidRPr="007135A7">
              <w:t>10</w:t>
            </w:r>
            <w:r w:rsidR="00B413CB" w:rsidRPr="007135A7">
              <w:t>%</w:t>
            </w:r>
          </w:p>
        </w:tc>
      </w:tr>
      <w:tr w:rsidR="007135A7" w:rsidRPr="007135A7" w14:paraId="60043201" w14:textId="77777777" w:rsidTr="007D237D">
        <w:trPr>
          <w:trHeight w:val="283"/>
          <w:jc w:val="center"/>
        </w:trPr>
        <w:tc>
          <w:tcPr>
            <w:tcW w:w="9639" w:type="dxa"/>
            <w:gridSpan w:val="2"/>
            <w:shd w:val="clear" w:color="auto" w:fill="BFBFBF" w:themeFill="background1" w:themeFillShade="BF"/>
            <w:vAlign w:val="center"/>
          </w:tcPr>
          <w:p w14:paraId="2EF09EAD" w14:textId="77777777" w:rsidR="00445150" w:rsidRPr="007135A7" w:rsidRDefault="00445150" w:rsidP="007D237D">
            <w:pPr>
              <w:pStyle w:val="TablaTitulo"/>
            </w:pPr>
            <w:r w:rsidRPr="007135A7">
              <w:t>TASA DE EFICIENCIA %</w:t>
            </w:r>
          </w:p>
        </w:tc>
      </w:tr>
      <w:tr w:rsidR="007135A7" w:rsidRPr="007135A7" w14:paraId="2AF0F14D" w14:textId="77777777" w:rsidTr="007D237D">
        <w:trPr>
          <w:trHeight w:val="283"/>
          <w:jc w:val="center"/>
        </w:trPr>
        <w:tc>
          <w:tcPr>
            <w:tcW w:w="9639" w:type="dxa"/>
            <w:gridSpan w:val="2"/>
            <w:vAlign w:val="center"/>
          </w:tcPr>
          <w:p w14:paraId="1BFF446E" w14:textId="77777777" w:rsidR="00445150" w:rsidRPr="007135A7" w:rsidRDefault="00445150" w:rsidP="007D237D">
            <w:pPr>
              <w:pStyle w:val="Textoencaja"/>
              <w:jc w:val="left"/>
            </w:pPr>
            <w:r w:rsidRPr="007135A7">
              <w:t>No procede</w:t>
            </w:r>
          </w:p>
        </w:tc>
      </w:tr>
      <w:tr w:rsidR="007135A7" w:rsidRPr="007135A7" w14:paraId="76535595" w14:textId="77777777" w:rsidTr="007D237D">
        <w:trPr>
          <w:trHeight w:val="283"/>
          <w:jc w:val="center"/>
        </w:trPr>
        <w:tc>
          <w:tcPr>
            <w:tcW w:w="9639" w:type="dxa"/>
            <w:gridSpan w:val="2"/>
            <w:shd w:val="clear" w:color="auto" w:fill="BFBFBF" w:themeFill="background1" w:themeFillShade="BF"/>
            <w:vAlign w:val="center"/>
          </w:tcPr>
          <w:p w14:paraId="7865D96E" w14:textId="77777777" w:rsidR="00445150" w:rsidRPr="007135A7" w:rsidRDefault="00445150" w:rsidP="007D237D">
            <w:pPr>
              <w:pStyle w:val="TablaTitulo"/>
            </w:pPr>
            <w:r w:rsidRPr="007135A7">
              <w:t>JUSTIFICACIÓN DE LOS INDICADORES PROPUESTOS</w:t>
            </w:r>
          </w:p>
        </w:tc>
      </w:tr>
      <w:tr w:rsidR="007135A7" w:rsidRPr="007135A7" w14:paraId="1B0AC534" w14:textId="77777777" w:rsidTr="007D237D">
        <w:trPr>
          <w:trHeight w:val="283"/>
          <w:jc w:val="center"/>
        </w:trPr>
        <w:tc>
          <w:tcPr>
            <w:tcW w:w="9639" w:type="dxa"/>
            <w:gridSpan w:val="2"/>
            <w:vAlign w:val="center"/>
          </w:tcPr>
          <w:p w14:paraId="76072272" w14:textId="722D7B0F" w:rsidR="00445150" w:rsidRPr="007135A7" w:rsidRDefault="00445150" w:rsidP="007D237D">
            <w:pPr>
              <w:pStyle w:val="Textoencaja"/>
            </w:pPr>
            <w:r w:rsidRPr="007135A7">
              <w:t>La previsión de las tasas de graduación y abandono se basa en los datos históricos del programa de doctorado</w:t>
            </w:r>
            <w:r w:rsidR="005E5BA2" w:rsidRPr="007135A7">
              <w:t xml:space="preserve"> que se comentan en el Apartado 8.3</w:t>
            </w:r>
            <w:r w:rsidRPr="007135A7">
              <w:t>. Las definiciones de los indicadores propuestos son:</w:t>
            </w:r>
          </w:p>
          <w:p w14:paraId="0AC17038" w14:textId="0A53B4ED" w:rsidR="00445150" w:rsidRPr="007135A7" w:rsidRDefault="00445150" w:rsidP="007135A7">
            <w:pPr>
              <w:pStyle w:val="Textoencaja"/>
              <w:numPr>
                <w:ilvl w:val="0"/>
                <w:numId w:val="3"/>
              </w:numPr>
              <w:ind w:left="340" w:hanging="142"/>
            </w:pPr>
            <w:r w:rsidRPr="007135A7">
              <w:rPr>
                <w:bCs/>
                <w:u w:val="single"/>
              </w:rPr>
              <w:t>Tasa de graduación</w:t>
            </w:r>
            <w:r w:rsidRPr="007135A7">
              <w:rPr>
                <w:bCs/>
              </w:rPr>
              <w:t xml:space="preserve">: </w:t>
            </w:r>
            <w:r w:rsidRPr="007135A7">
              <w:t xml:space="preserve">Porcentaje de estudiantes que finalizan el doctorado en el tiempo previsto, incluyendo prórrogas, </w:t>
            </w:r>
            <w:r w:rsidR="00251E67" w:rsidRPr="007135A7">
              <w:t>en relación con</w:t>
            </w:r>
            <w:r w:rsidRPr="007135A7">
              <w:t xml:space="preserve"> su cohorte de entrada.</w:t>
            </w:r>
          </w:p>
          <w:p w14:paraId="39FAD11C" w14:textId="77777777" w:rsidR="00445150" w:rsidRPr="007135A7" w:rsidRDefault="00445150" w:rsidP="007135A7">
            <w:pPr>
              <w:pStyle w:val="Textoencaja"/>
              <w:numPr>
                <w:ilvl w:val="0"/>
                <w:numId w:val="3"/>
              </w:numPr>
              <w:ind w:left="340" w:hanging="142"/>
            </w:pPr>
            <w:r w:rsidRPr="007135A7">
              <w:rPr>
                <w:u w:val="single"/>
              </w:rPr>
              <w:t>Tasa de abandono</w:t>
            </w:r>
            <w:r w:rsidRPr="007135A7">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77777777" w:rsidR="00445150" w:rsidRPr="007135A7" w:rsidRDefault="00445150" w:rsidP="007135A7">
            <w:pPr>
              <w:pStyle w:val="Textoencaja"/>
              <w:numPr>
                <w:ilvl w:val="0"/>
                <w:numId w:val="3"/>
              </w:numPr>
              <w:ind w:left="340" w:hanging="142"/>
            </w:pPr>
            <w:r w:rsidRPr="007135A7">
              <w:rPr>
                <w:u w:val="single"/>
              </w:rPr>
              <w:t>Tasa de eficiencia</w:t>
            </w:r>
            <w:r w:rsidRPr="007135A7">
              <w:t>: No procede su cálculo por tratarse de estudios de doctorado no estructurados en créditos ECTS.</w:t>
            </w:r>
          </w:p>
        </w:tc>
      </w:tr>
      <w:tr w:rsidR="007135A7" w:rsidRPr="007135A7" w14:paraId="21E5FAFB" w14:textId="77777777" w:rsidTr="00724004">
        <w:trPr>
          <w:trHeight w:val="283"/>
          <w:jc w:val="center"/>
        </w:trPr>
        <w:tc>
          <w:tcPr>
            <w:tcW w:w="9639" w:type="dxa"/>
            <w:gridSpan w:val="2"/>
            <w:shd w:val="clear" w:color="auto" w:fill="BEBEBE"/>
          </w:tcPr>
          <w:p w14:paraId="562D4612" w14:textId="461C5F6C" w:rsidR="00DC6104" w:rsidRPr="007135A7" w:rsidRDefault="00DC6104" w:rsidP="00753CBC">
            <w:pPr>
              <w:pStyle w:val="TablaTitulo"/>
            </w:pPr>
            <w:r w:rsidRPr="007135A7">
              <w:t>8.2</w:t>
            </w:r>
            <w:r w:rsidRPr="007135A7">
              <w:rPr>
                <w:spacing w:val="-6"/>
              </w:rPr>
              <w:t xml:space="preserve"> </w:t>
            </w:r>
            <w:r w:rsidR="00753CBC" w:rsidRPr="007135A7">
              <w:t>SEGUIMIENTO DE LOS DOCTORES EGRESADOS</w:t>
            </w:r>
            <w:r w:rsidRPr="007135A7">
              <w:rPr>
                <w:spacing w:val="-6"/>
              </w:rPr>
              <w:t xml:space="preserve"> </w:t>
            </w:r>
          </w:p>
        </w:tc>
      </w:tr>
      <w:tr w:rsidR="00753CBC" w:rsidRPr="007135A7" w14:paraId="48477DAE" w14:textId="77777777" w:rsidTr="00724004">
        <w:trPr>
          <w:trHeight w:val="283"/>
          <w:jc w:val="center"/>
        </w:trPr>
        <w:tc>
          <w:tcPr>
            <w:tcW w:w="9639" w:type="dxa"/>
            <w:gridSpan w:val="2"/>
            <w:vAlign w:val="center"/>
          </w:tcPr>
          <w:p w14:paraId="6C719C34" w14:textId="1520EDC4" w:rsidR="00344FA1" w:rsidRPr="007135A7" w:rsidRDefault="00344FA1" w:rsidP="00344FA1">
            <w:pPr>
              <w:pStyle w:val="Textoencaja"/>
            </w:pPr>
            <w:r w:rsidRPr="007135A7">
              <w:t>Existen procedimientos que permite</w:t>
            </w:r>
            <w:r w:rsidR="00BC6162" w:rsidRPr="007135A7">
              <w:t>n</w:t>
            </w:r>
            <w:r w:rsidRPr="007135A7">
              <w:t xml:space="preserve"> medir y analizar la inserción laboral de los futuros doctores/as.</w:t>
            </w:r>
            <w:r w:rsidR="00160376" w:rsidRPr="007135A7">
              <w:t xml:space="preserve"> </w:t>
            </w:r>
            <w:r w:rsidRPr="007135A7">
              <w:t>En líneas generales, existen tres mecanismos y fuentes de datos con origen diferente pero complementarias para analizar la inserción laboral:</w:t>
            </w:r>
          </w:p>
          <w:p w14:paraId="5D825C91" w14:textId="2CEAAFAA" w:rsidR="00344FA1" w:rsidRPr="007135A7" w:rsidRDefault="00344FA1" w:rsidP="007135A7">
            <w:pPr>
              <w:pStyle w:val="Textoencaja"/>
              <w:numPr>
                <w:ilvl w:val="0"/>
                <w:numId w:val="4"/>
              </w:numPr>
              <w:ind w:left="340" w:hanging="142"/>
            </w:pPr>
            <w:r w:rsidRPr="007135A7">
              <w:t>Los estudios de inserción laboral competencia de la agencia de calidad (ACSUG)</w:t>
            </w:r>
            <w:r w:rsidR="00BC6162" w:rsidRPr="007135A7">
              <w:t xml:space="preserve">: </w:t>
            </w:r>
            <w:hyperlink r:id="rId112" w:history="1">
              <w:r w:rsidR="00BC6162" w:rsidRPr="007135A7">
                <w:rPr>
                  <w:rStyle w:val="Hiperligazn"/>
                  <w:color w:val="auto"/>
                </w:rPr>
                <w:t>http://www.acsug.es/gl/insercion</w:t>
              </w:r>
            </w:hyperlink>
          </w:p>
          <w:p w14:paraId="2FCB02CC" w14:textId="77777777" w:rsidR="005E5BA2" w:rsidRPr="007135A7" w:rsidRDefault="005E5BA2" w:rsidP="005E5BA2">
            <w:pPr>
              <w:pStyle w:val="Textoencaja"/>
              <w:ind w:left="340"/>
            </w:pPr>
          </w:p>
          <w:p w14:paraId="52F9FCBB" w14:textId="55D6E2E3" w:rsidR="00344FA1" w:rsidRPr="007135A7" w:rsidRDefault="00344FA1" w:rsidP="007135A7">
            <w:pPr>
              <w:pStyle w:val="Textoencaja"/>
              <w:numPr>
                <w:ilvl w:val="0"/>
                <w:numId w:val="4"/>
              </w:numPr>
              <w:ind w:left="340" w:hanging="142"/>
            </w:pPr>
            <w:r w:rsidRPr="007135A7">
              <w:lastRenderedPageBreak/>
              <w:t xml:space="preserve">Los análisis de situación </w:t>
            </w:r>
            <w:r w:rsidR="00160376" w:rsidRPr="007135A7">
              <w:t xml:space="preserve">de </w:t>
            </w:r>
            <w:r w:rsidRPr="007135A7">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13" w:history="1">
              <w:r w:rsidR="00160376" w:rsidRPr="007135A7">
                <w:rPr>
                  <w:rStyle w:val="Hiperligazn"/>
                  <w:color w:val="auto"/>
                </w:rPr>
                <w:t>Observatorio de Personas Tituladas de la Universidad de Vigo</w:t>
              </w:r>
            </w:hyperlink>
            <w:r w:rsidRPr="007135A7">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7135A7" w:rsidRDefault="00D65809" w:rsidP="00D65809">
            <w:pPr>
              <w:pStyle w:val="Textoencaja"/>
              <w:ind w:left="360"/>
            </w:pPr>
            <w:r w:rsidRPr="007135A7">
              <w:t xml:space="preserve">Estos análisis, iniciados de forma pionera en 2021 con </w:t>
            </w:r>
            <w:r w:rsidR="00160376" w:rsidRPr="007135A7">
              <w:t xml:space="preserve">el </w:t>
            </w:r>
            <w:hyperlink r:id="rId114" w:history="1">
              <w:r w:rsidR="007F55A1" w:rsidRPr="007135A7">
                <w:rPr>
                  <w:rStyle w:val="Hiperligazn"/>
                  <w:color w:val="auto"/>
                </w:rPr>
                <w:t>primer e</w:t>
              </w:r>
              <w:r w:rsidR="00160376" w:rsidRPr="007135A7">
                <w:rPr>
                  <w:rStyle w:val="Hiperligazn"/>
                  <w:color w:val="auto"/>
                </w:rPr>
                <w:t>studio de inserción laboral de las personas tituladas en doctorado que abarca el período histórico 1995/2020</w:t>
              </w:r>
            </w:hyperlink>
            <w:r w:rsidRPr="007135A7">
              <w:t xml:space="preserve"> </w:t>
            </w:r>
            <w:r w:rsidR="00D1103E" w:rsidRPr="007135A7">
              <w:t>representativo de la empleabilidad de todas las promociones desde la creación de la U</w:t>
            </w:r>
            <w:r w:rsidR="007F55A1" w:rsidRPr="007135A7">
              <w:t xml:space="preserve">niversidad de </w:t>
            </w:r>
            <w:r w:rsidR="00D1103E" w:rsidRPr="007135A7">
              <w:t xml:space="preserve">Vigo hasta el curso académico 2019/2020, </w:t>
            </w:r>
            <w:r w:rsidRPr="007135A7">
              <w:t>incluyen datos y valoraciones tanto de la inserción laboral como de la satisfacción de los egresados/as con los estudios de doctorado</w:t>
            </w:r>
            <w:r w:rsidR="00D1103E" w:rsidRPr="007135A7">
              <w:t xml:space="preserve"> y la formación recibida</w:t>
            </w:r>
            <w:r w:rsidRPr="007135A7">
              <w:t>, estando disponibles de forma agregada (institucional) como desagregada por programa de doctorado.</w:t>
            </w:r>
            <w:r w:rsidR="00160376" w:rsidRPr="007135A7">
              <w:t xml:space="preserve"> En 2024 se presentó el </w:t>
            </w:r>
            <w:hyperlink r:id="rId115" w:history="1">
              <w:r w:rsidR="00160376" w:rsidRPr="007135A7">
                <w:rPr>
                  <w:rStyle w:val="Hiperligazn"/>
                  <w:color w:val="auto"/>
                </w:rPr>
                <w:t>segundo informe correspondiente a los titulados/as del curso 2020/2021</w:t>
              </w:r>
            </w:hyperlink>
            <w:r w:rsidR="00160376" w:rsidRPr="007135A7">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7135A7" w:rsidRDefault="00D65809" w:rsidP="00D65809">
            <w:pPr>
              <w:pStyle w:val="Textoencaja"/>
              <w:ind w:left="360"/>
            </w:pPr>
            <w:r w:rsidRPr="007135A7">
              <w:t>La información sobre los informes y resultados está disponible en</w:t>
            </w:r>
            <w:r w:rsidR="00344FA1" w:rsidRPr="007135A7">
              <w:t>:</w:t>
            </w:r>
          </w:p>
          <w:p w14:paraId="78363346" w14:textId="569871DB" w:rsidR="00344FA1" w:rsidRPr="007135A7" w:rsidRDefault="00D65809" w:rsidP="006F152F">
            <w:pPr>
              <w:pStyle w:val="Textoencaja"/>
              <w:ind w:firstLine="340"/>
            </w:pPr>
            <w:r w:rsidRPr="007135A7">
              <w:t xml:space="preserve">- </w:t>
            </w:r>
            <w:hyperlink r:id="rId116" w:history="1">
              <w:r w:rsidRPr="007135A7">
                <w:rPr>
                  <w:rStyle w:val="Hiperligazn"/>
                  <w:color w:val="auto"/>
                </w:rPr>
                <w:t>Portal de transparencia de la U</w:t>
              </w:r>
              <w:r w:rsidR="007F55A1" w:rsidRPr="007135A7">
                <w:rPr>
                  <w:rStyle w:val="Hiperligazn"/>
                  <w:color w:val="auto"/>
                </w:rPr>
                <w:t xml:space="preserve">niversidad de </w:t>
              </w:r>
              <w:r w:rsidRPr="007135A7">
                <w:rPr>
                  <w:rStyle w:val="Hiperligazn"/>
                  <w:color w:val="auto"/>
                </w:rPr>
                <w:t>Vigo</w:t>
              </w:r>
            </w:hyperlink>
          </w:p>
          <w:p w14:paraId="5FE9C9C5" w14:textId="22379F50" w:rsidR="00344FA1" w:rsidRPr="007135A7" w:rsidRDefault="00344FA1" w:rsidP="006F152F">
            <w:pPr>
              <w:pStyle w:val="Textoencaja"/>
              <w:ind w:firstLine="340"/>
            </w:pPr>
            <w:r w:rsidRPr="007135A7">
              <w:t xml:space="preserve">- </w:t>
            </w:r>
            <w:hyperlink r:id="rId117" w:history="1">
              <w:r w:rsidR="00160376" w:rsidRPr="007135A7">
                <w:rPr>
                  <w:rStyle w:val="Hiperligazn"/>
                  <w:color w:val="auto"/>
                </w:rPr>
                <w:t>Observatorio de Personas Tituladas de la Universidad de Vigo</w:t>
              </w:r>
            </w:hyperlink>
          </w:p>
          <w:p w14:paraId="341C96E7" w14:textId="77777777" w:rsidR="00A63F9F" w:rsidRPr="007135A7" w:rsidRDefault="00A63F9F" w:rsidP="007F55A1">
            <w:pPr>
              <w:pStyle w:val="Textoencaja"/>
            </w:pPr>
          </w:p>
          <w:p w14:paraId="77329D67" w14:textId="6D41828C" w:rsidR="00160376" w:rsidRPr="007135A7" w:rsidRDefault="00160376" w:rsidP="007135A7">
            <w:pPr>
              <w:pStyle w:val="Textoencaja"/>
              <w:numPr>
                <w:ilvl w:val="0"/>
                <w:numId w:val="4"/>
              </w:numPr>
              <w:ind w:left="340" w:hanging="142"/>
            </w:pPr>
            <w:r w:rsidRPr="007135A7">
              <w:t>Los datos disponibles del seguimiento que realiza cada CAPD, que permiten obtener información de los egresados/as y su inserción laboral una vez terminado el doctorado.</w:t>
            </w:r>
          </w:p>
          <w:p w14:paraId="45B2F0D6" w14:textId="77777777" w:rsidR="00160376" w:rsidRPr="007135A7" w:rsidRDefault="00160376" w:rsidP="007F55A1">
            <w:pPr>
              <w:pStyle w:val="Textoencaja"/>
            </w:pPr>
          </w:p>
          <w:p w14:paraId="7D2304F8" w14:textId="053F8446" w:rsidR="00B413CB" w:rsidRPr="007135A7" w:rsidRDefault="00B413CB" w:rsidP="007F55A1">
            <w:pPr>
              <w:pStyle w:val="Textoencaja"/>
            </w:pPr>
            <w:r w:rsidRPr="007135A7">
              <w:t xml:space="preserve">El relativamente limitado número de egresados del PD no justifica de momento el establecimiento de un registro centralizado para el seguimiento de los egresados. Cada tutor/director conoce perfectamente </w:t>
            </w:r>
            <w:r w:rsidR="005E4B5A" w:rsidRPr="007135A7">
              <w:t xml:space="preserve">el currículum profesional de sus alumnos, lo que permite un fácil seguimiento de ser requerido. </w:t>
            </w:r>
          </w:p>
          <w:p w14:paraId="62457301" w14:textId="7B7C4CD5" w:rsidR="005E4B5A" w:rsidRPr="007135A7" w:rsidRDefault="005E4B5A" w:rsidP="007F55A1">
            <w:pPr>
              <w:pStyle w:val="Textoencaja"/>
            </w:pPr>
            <w:r w:rsidRPr="007135A7">
              <w:t xml:space="preserve">La CAPD, basándose en estos informes verbales, conserva un registro del </w:t>
            </w:r>
            <w:r w:rsidR="00134504" w:rsidRPr="007135A7">
              <w:t>estado de los egresados.</w:t>
            </w:r>
            <w:r w:rsidR="004469E4" w:rsidRPr="007135A7">
              <w:t xml:space="preserve"> Est</w:t>
            </w:r>
            <w:r w:rsidR="00FF73C7" w:rsidRPr="007135A7">
              <w:t>a información está disponible</w:t>
            </w:r>
            <w:r w:rsidR="004624B1" w:rsidRPr="007135A7">
              <w:t xml:space="preserve"> para quien lo solicite </w:t>
            </w:r>
            <w:r w:rsidR="00F91C89" w:rsidRPr="007135A7">
              <w:t>justificadamente.</w:t>
            </w:r>
          </w:p>
          <w:p w14:paraId="23211C4D" w14:textId="077CFE42" w:rsidR="006D1846" w:rsidRPr="007135A7" w:rsidRDefault="006D1846" w:rsidP="006A60CF">
            <w:pPr>
              <w:pStyle w:val="Textoencaja"/>
            </w:pPr>
          </w:p>
        </w:tc>
      </w:tr>
    </w:tbl>
    <w:p w14:paraId="74CFAFB1" w14:textId="77777777" w:rsidR="00AA1E07" w:rsidRPr="007135A7" w:rsidRDefault="00AA1E07" w:rsidP="00AA1E07">
      <w:pPr>
        <w:pStyle w:val="Textodocorpo"/>
        <w:jc w:val="both"/>
        <w:rPr>
          <w:rFonts w:asciiTheme="minorHAnsi" w:hAnsiTheme="minorHAnsi" w:cstheme="minorHAnsi"/>
        </w:rPr>
      </w:pPr>
    </w:p>
    <w:p w14:paraId="5E940BA4" w14:textId="77777777" w:rsidR="00AA1E07" w:rsidRPr="007135A7" w:rsidRDefault="00AA1E07" w:rsidP="00AA1E07">
      <w:pPr>
        <w:pStyle w:val="Textodocorpo"/>
        <w:jc w:val="both"/>
        <w:rPr>
          <w:rFonts w:asciiTheme="minorHAnsi" w:hAnsiTheme="minorHAnsi" w:cstheme="minorHAnsi"/>
        </w:rPr>
      </w:pPr>
    </w:p>
    <w:p w14:paraId="708F739C"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3E3D7081" w14:textId="6B277D01" w:rsidR="004506EA" w:rsidRPr="007135A7" w:rsidRDefault="004506EA">
      <w:pPr>
        <w:pStyle w:val="Textodocorpo"/>
        <w:spacing w:before="10"/>
        <w:rPr>
          <w:rFonts w:asciiTheme="minorHAnsi" w:hAnsiTheme="minorHAnsi" w:cstheme="minorHAnsi"/>
          <w:b/>
          <w:sz w:val="3"/>
        </w:rPr>
      </w:pPr>
    </w:p>
    <w:p w14:paraId="52AD1F4B" w14:textId="77777777" w:rsidR="004506EA" w:rsidRPr="007135A7" w:rsidRDefault="004506EA">
      <w:pPr>
        <w:pStyle w:val="Textodocorpo"/>
        <w:spacing w:before="2"/>
        <w:rPr>
          <w:rFonts w:asciiTheme="minorHAnsi" w:hAnsiTheme="minorHAnsi" w:cstheme="minorHAnsi"/>
          <w:b/>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7135A7" w:rsidRPr="007135A7" w14:paraId="0DDE7122" w14:textId="77777777" w:rsidTr="1074E66E">
        <w:trPr>
          <w:trHeight w:val="283"/>
          <w:jc w:val="center"/>
        </w:trPr>
        <w:tc>
          <w:tcPr>
            <w:tcW w:w="9639" w:type="dxa"/>
            <w:gridSpan w:val="2"/>
            <w:shd w:val="clear" w:color="auto" w:fill="BEBEBE"/>
            <w:vAlign w:val="center"/>
          </w:tcPr>
          <w:p w14:paraId="646EE89B" w14:textId="4934625E" w:rsidR="004506EA" w:rsidRPr="007135A7" w:rsidRDefault="00575EE6" w:rsidP="00BF7242">
            <w:pPr>
              <w:pStyle w:val="TablaTitulo"/>
            </w:pPr>
            <w:r w:rsidRPr="007135A7">
              <w:t>8.3</w:t>
            </w:r>
            <w:r w:rsidRPr="007135A7">
              <w:rPr>
                <w:spacing w:val="-8"/>
              </w:rPr>
              <w:t xml:space="preserve"> </w:t>
            </w:r>
            <w:r w:rsidRPr="007135A7">
              <w:t>DATOS</w:t>
            </w:r>
            <w:r w:rsidRPr="007135A7">
              <w:rPr>
                <w:spacing w:val="-7"/>
              </w:rPr>
              <w:t xml:space="preserve"> </w:t>
            </w:r>
            <w:r w:rsidRPr="007135A7">
              <w:t>RELATIVOS</w:t>
            </w:r>
            <w:r w:rsidRPr="007135A7">
              <w:rPr>
                <w:spacing w:val="-4"/>
              </w:rPr>
              <w:t xml:space="preserve"> </w:t>
            </w:r>
            <w:r w:rsidRPr="007135A7">
              <w:t>A</w:t>
            </w:r>
            <w:r w:rsidRPr="007135A7">
              <w:rPr>
                <w:spacing w:val="-6"/>
              </w:rPr>
              <w:t xml:space="preserve"> </w:t>
            </w:r>
            <w:r w:rsidRPr="007135A7">
              <w:t>LOS</w:t>
            </w:r>
            <w:r w:rsidRPr="007135A7">
              <w:rPr>
                <w:spacing w:val="-4"/>
              </w:rPr>
              <w:t xml:space="preserve"> </w:t>
            </w:r>
            <w:r w:rsidRPr="007135A7">
              <w:t>RESULTADOS</w:t>
            </w:r>
            <w:r w:rsidRPr="007135A7">
              <w:rPr>
                <w:spacing w:val="-7"/>
              </w:rPr>
              <w:t xml:space="preserve"> </w:t>
            </w:r>
            <w:r w:rsidRPr="007135A7">
              <w:t>DE</w:t>
            </w:r>
            <w:r w:rsidRPr="007135A7">
              <w:rPr>
                <w:spacing w:val="-5"/>
              </w:rPr>
              <w:t xml:space="preserve"> </w:t>
            </w:r>
            <w:r w:rsidRPr="007135A7">
              <w:t>LOS</w:t>
            </w:r>
            <w:r w:rsidRPr="007135A7">
              <w:rPr>
                <w:spacing w:val="-6"/>
              </w:rPr>
              <w:t xml:space="preserve"> </w:t>
            </w:r>
            <w:r w:rsidRPr="007135A7">
              <w:t>ÚLTIMOS</w:t>
            </w:r>
            <w:r w:rsidRPr="007135A7">
              <w:rPr>
                <w:spacing w:val="-8"/>
              </w:rPr>
              <w:t xml:space="preserve"> </w:t>
            </w:r>
            <w:r w:rsidR="00FF0E93" w:rsidRPr="007135A7">
              <w:rPr>
                <w:spacing w:val="-8"/>
              </w:rPr>
              <w:t xml:space="preserve">5 </w:t>
            </w:r>
            <w:r w:rsidRPr="007135A7">
              <w:t>AÑOS</w:t>
            </w:r>
            <w:r w:rsidRPr="007135A7">
              <w:rPr>
                <w:spacing w:val="-4"/>
              </w:rPr>
              <w:t xml:space="preserve"> </w:t>
            </w:r>
            <w:r w:rsidRPr="007135A7">
              <w:t>Y</w:t>
            </w:r>
            <w:r w:rsidRPr="007135A7">
              <w:rPr>
                <w:spacing w:val="-5"/>
              </w:rPr>
              <w:t xml:space="preserve"> </w:t>
            </w:r>
            <w:r w:rsidRPr="007135A7">
              <w:t>PREVISIÓN</w:t>
            </w:r>
            <w:r w:rsidRPr="007135A7">
              <w:rPr>
                <w:spacing w:val="-5"/>
              </w:rPr>
              <w:t xml:space="preserve"> </w:t>
            </w:r>
            <w:r w:rsidRPr="007135A7">
              <w:t>DE</w:t>
            </w:r>
            <w:r w:rsidRPr="007135A7">
              <w:rPr>
                <w:spacing w:val="-5"/>
              </w:rPr>
              <w:t xml:space="preserve"> </w:t>
            </w:r>
            <w:r w:rsidRPr="007135A7">
              <w:t>RESULTADOS</w:t>
            </w:r>
            <w:r w:rsidRPr="007135A7">
              <w:rPr>
                <w:spacing w:val="-6"/>
              </w:rPr>
              <w:t xml:space="preserve"> </w:t>
            </w:r>
            <w:r w:rsidRPr="007135A7">
              <w:rPr>
                <w:spacing w:val="-5"/>
              </w:rPr>
              <w:t>DEL</w:t>
            </w:r>
            <w:r w:rsidR="00DD3A56" w:rsidRPr="007135A7">
              <w:rPr>
                <w:spacing w:val="-5"/>
              </w:rPr>
              <w:t xml:space="preserve"> </w:t>
            </w:r>
            <w:r w:rsidRPr="007135A7">
              <w:t>PROGRAMA</w:t>
            </w:r>
          </w:p>
        </w:tc>
      </w:tr>
      <w:tr w:rsidR="007135A7" w:rsidRPr="007135A7" w14:paraId="2A4C711E" w14:textId="77777777" w:rsidTr="1074E66E">
        <w:trPr>
          <w:trHeight w:val="283"/>
          <w:jc w:val="center"/>
        </w:trPr>
        <w:tc>
          <w:tcPr>
            <w:tcW w:w="5002" w:type="dxa"/>
            <w:shd w:val="clear" w:color="auto" w:fill="BFBFBF" w:themeFill="background1" w:themeFillShade="BF"/>
            <w:vAlign w:val="center"/>
          </w:tcPr>
          <w:p w14:paraId="29A6CB44" w14:textId="5A8C441F" w:rsidR="004506EA" w:rsidRPr="007135A7" w:rsidRDefault="00575EE6" w:rsidP="000C736F">
            <w:pPr>
              <w:pStyle w:val="Textoencaja"/>
              <w:jc w:val="left"/>
              <w:rPr>
                <w:b/>
              </w:rPr>
            </w:pPr>
            <w:r w:rsidRPr="007135A7">
              <w:rPr>
                <w:b/>
              </w:rPr>
              <w:t>TASA</w:t>
            </w:r>
            <w:r w:rsidRPr="007135A7">
              <w:rPr>
                <w:b/>
                <w:spacing w:val="-6"/>
              </w:rPr>
              <w:t xml:space="preserve"> </w:t>
            </w:r>
            <w:r w:rsidRPr="007135A7">
              <w:rPr>
                <w:b/>
              </w:rPr>
              <w:t>DE</w:t>
            </w:r>
            <w:r w:rsidRPr="007135A7">
              <w:rPr>
                <w:b/>
                <w:spacing w:val="-3"/>
              </w:rPr>
              <w:t xml:space="preserve"> </w:t>
            </w:r>
            <w:r w:rsidRPr="007135A7">
              <w:rPr>
                <w:b/>
              </w:rPr>
              <w:t>ÉXITO</w:t>
            </w:r>
            <w:r w:rsidRPr="007135A7">
              <w:rPr>
                <w:b/>
                <w:spacing w:val="-4"/>
              </w:rPr>
              <w:t xml:space="preserve"> </w:t>
            </w:r>
            <w:r w:rsidRPr="007135A7">
              <w:rPr>
                <w:b/>
              </w:rPr>
              <w:t>(</w:t>
            </w:r>
            <w:r w:rsidR="00251E67" w:rsidRPr="007135A7">
              <w:rPr>
                <w:b/>
              </w:rPr>
              <w:t>4</w:t>
            </w:r>
            <w:r w:rsidR="001572CC" w:rsidRPr="007135A7">
              <w:rPr>
                <w:b/>
              </w:rPr>
              <w:t xml:space="preserve"> </w:t>
            </w:r>
            <w:r w:rsidRPr="007135A7">
              <w:rPr>
                <w:b/>
              </w:rPr>
              <w:t>AÑOS)</w:t>
            </w:r>
            <w:r w:rsidRPr="007135A7">
              <w:rPr>
                <w:b/>
                <w:spacing w:val="-4"/>
              </w:rPr>
              <w:t xml:space="preserve"> </w:t>
            </w:r>
            <w:r w:rsidRPr="007135A7">
              <w:rPr>
                <w:b/>
                <w:spacing w:val="-10"/>
              </w:rPr>
              <w:t>%</w:t>
            </w:r>
          </w:p>
        </w:tc>
        <w:tc>
          <w:tcPr>
            <w:tcW w:w="4637" w:type="dxa"/>
            <w:shd w:val="clear" w:color="auto" w:fill="BFBFBF" w:themeFill="background1" w:themeFillShade="BF"/>
            <w:vAlign w:val="center"/>
          </w:tcPr>
          <w:p w14:paraId="7ED0C618" w14:textId="6C5335D7" w:rsidR="004506EA" w:rsidRPr="007135A7" w:rsidRDefault="00575EE6" w:rsidP="000C736F">
            <w:pPr>
              <w:pStyle w:val="Textoencaja"/>
              <w:jc w:val="left"/>
              <w:rPr>
                <w:b/>
              </w:rPr>
            </w:pPr>
            <w:r w:rsidRPr="007135A7">
              <w:rPr>
                <w:b/>
              </w:rPr>
              <w:t>TASA</w:t>
            </w:r>
            <w:r w:rsidRPr="007135A7">
              <w:rPr>
                <w:b/>
                <w:spacing w:val="-6"/>
              </w:rPr>
              <w:t xml:space="preserve"> </w:t>
            </w:r>
            <w:r w:rsidRPr="007135A7">
              <w:rPr>
                <w:b/>
              </w:rPr>
              <w:t>DE</w:t>
            </w:r>
            <w:r w:rsidRPr="007135A7">
              <w:rPr>
                <w:b/>
                <w:spacing w:val="-3"/>
              </w:rPr>
              <w:t xml:space="preserve"> </w:t>
            </w:r>
            <w:r w:rsidRPr="007135A7">
              <w:rPr>
                <w:b/>
              </w:rPr>
              <w:t>ÉXITO</w:t>
            </w:r>
            <w:r w:rsidRPr="007135A7">
              <w:rPr>
                <w:b/>
                <w:spacing w:val="-4"/>
              </w:rPr>
              <w:t xml:space="preserve"> </w:t>
            </w:r>
            <w:r w:rsidRPr="007135A7">
              <w:rPr>
                <w:b/>
              </w:rPr>
              <w:t>(</w:t>
            </w:r>
            <w:r w:rsidR="00251E67" w:rsidRPr="007135A7">
              <w:rPr>
                <w:b/>
              </w:rPr>
              <w:t>5</w:t>
            </w:r>
            <w:r w:rsidR="00FF0E93" w:rsidRPr="007135A7">
              <w:rPr>
                <w:b/>
              </w:rPr>
              <w:t xml:space="preserve"> </w:t>
            </w:r>
            <w:r w:rsidRPr="007135A7">
              <w:rPr>
                <w:b/>
              </w:rPr>
              <w:t>AÑOS)</w:t>
            </w:r>
            <w:r w:rsidRPr="007135A7">
              <w:rPr>
                <w:b/>
                <w:spacing w:val="-4"/>
              </w:rPr>
              <w:t xml:space="preserve"> </w:t>
            </w:r>
            <w:r w:rsidRPr="007135A7">
              <w:rPr>
                <w:b/>
                <w:spacing w:val="-10"/>
              </w:rPr>
              <w:t>%</w:t>
            </w:r>
          </w:p>
        </w:tc>
      </w:tr>
      <w:tr w:rsidR="007135A7" w:rsidRPr="007135A7" w14:paraId="77D91334" w14:textId="77777777" w:rsidTr="1074E66E">
        <w:trPr>
          <w:trHeight w:val="283"/>
          <w:jc w:val="center"/>
        </w:trPr>
        <w:tc>
          <w:tcPr>
            <w:tcW w:w="5002" w:type="dxa"/>
            <w:vAlign w:val="center"/>
          </w:tcPr>
          <w:p w14:paraId="519C630A" w14:textId="155927D4" w:rsidR="004506EA" w:rsidRPr="007135A7" w:rsidRDefault="00251E67" w:rsidP="00FF0E93">
            <w:pPr>
              <w:pStyle w:val="Textoencaja"/>
              <w:jc w:val="left"/>
            </w:pPr>
            <w:r w:rsidRPr="007135A7">
              <w:t>No disponible</w:t>
            </w:r>
          </w:p>
        </w:tc>
        <w:tc>
          <w:tcPr>
            <w:tcW w:w="4637" w:type="dxa"/>
            <w:vAlign w:val="center"/>
          </w:tcPr>
          <w:p w14:paraId="779059FC" w14:textId="69F28D23" w:rsidR="004506EA" w:rsidRPr="007135A7" w:rsidRDefault="272E2D58" w:rsidP="00FF0E93">
            <w:pPr>
              <w:pStyle w:val="Textoencaja"/>
              <w:jc w:val="left"/>
            </w:pPr>
            <w:r>
              <w:t>100</w:t>
            </w:r>
            <w:r w:rsidR="122CFBFD">
              <w:t>%</w:t>
            </w:r>
            <w:commentRangeStart w:id="28"/>
            <w:commentRangeStart w:id="29"/>
            <w:commentRangeEnd w:id="28"/>
            <w:r w:rsidR="00E10946">
              <w:commentReference w:id="28"/>
            </w:r>
            <w:commentRangeEnd w:id="29"/>
            <w:r w:rsidR="00CB2202">
              <w:rPr>
                <w:rStyle w:val="Referenciadecomentario"/>
                <w:rFonts w:ascii="Calibri" w:hAnsi="Calibri" w:cs="Calibri"/>
              </w:rPr>
              <w:commentReference w:id="29"/>
            </w:r>
          </w:p>
        </w:tc>
      </w:tr>
      <w:tr w:rsidR="007135A7" w:rsidRPr="007135A7" w14:paraId="0D76FFAA" w14:textId="77777777" w:rsidTr="1074E66E">
        <w:trPr>
          <w:trHeight w:val="283"/>
          <w:jc w:val="center"/>
        </w:trPr>
        <w:tc>
          <w:tcPr>
            <w:tcW w:w="9639" w:type="dxa"/>
            <w:gridSpan w:val="2"/>
            <w:shd w:val="clear" w:color="auto" w:fill="BFBFBF" w:themeFill="background1" w:themeFillShade="BF"/>
            <w:vAlign w:val="center"/>
          </w:tcPr>
          <w:p w14:paraId="5DC29911" w14:textId="77777777" w:rsidR="004506EA" w:rsidRPr="007135A7" w:rsidRDefault="00575EE6" w:rsidP="00FF0E93">
            <w:pPr>
              <w:pStyle w:val="Textoencaja"/>
              <w:jc w:val="left"/>
              <w:rPr>
                <w:b/>
              </w:rPr>
            </w:pPr>
            <w:r w:rsidRPr="007135A7">
              <w:rPr>
                <w:b/>
              </w:rPr>
              <w:t>TASA</w:t>
            </w:r>
            <w:r w:rsidRPr="007135A7">
              <w:rPr>
                <w:b/>
                <w:spacing w:val="-6"/>
              </w:rPr>
              <w:t xml:space="preserve"> </w:t>
            </w:r>
            <w:r w:rsidRPr="007135A7">
              <w:rPr>
                <w:b/>
              </w:rPr>
              <w:t>DE</w:t>
            </w:r>
            <w:r w:rsidRPr="007135A7">
              <w:rPr>
                <w:b/>
                <w:spacing w:val="-4"/>
              </w:rPr>
              <w:t xml:space="preserve"> </w:t>
            </w:r>
            <w:r w:rsidRPr="007135A7">
              <w:rPr>
                <w:b/>
              </w:rPr>
              <w:t>ABANDONO</w:t>
            </w:r>
            <w:r w:rsidRPr="007135A7">
              <w:rPr>
                <w:b/>
                <w:spacing w:val="-5"/>
              </w:rPr>
              <w:t xml:space="preserve"> </w:t>
            </w:r>
            <w:r w:rsidRPr="007135A7">
              <w:rPr>
                <w:b/>
              </w:rPr>
              <w:t>(MEDIA</w:t>
            </w:r>
            <w:r w:rsidRPr="007135A7">
              <w:rPr>
                <w:b/>
                <w:spacing w:val="-3"/>
              </w:rPr>
              <w:t xml:space="preserve"> </w:t>
            </w:r>
            <w:r w:rsidRPr="007135A7">
              <w:rPr>
                <w:b/>
              </w:rPr>
              <w:t>DE</w:t>
            </w:r>
            <w:r w:rsidRPr="007135A7">
              <w:rPr>
                <w:b/>
                <w:spacing w:val="-4"/>
              </w:rPr>
              <w:t xml:space="preserve"> </w:t>
            </w:r>
            <w:r w:rsidRPr="007135A7">
              <w:rPr>
                <w:b/>
              </w:rPr>
              <w:t>6</w:t>
            </w:r>
            <w:r w:rsidRPr="007135A7">
              <w:rPr>
                <w:b/>
                <w:spacing w:val="-5"/>
              </w:rPr>
              <w:t xml:space="preserve"> </w:t>
            </w:r>
            <w:r w:rsidRPr="007135A7">
              <w:rPr>
                <w:b/>
              </w:rPr>
              <w:t>AÑOS)</w:t>
            </w:r>
            <w:r w:rsidRPr="007135A7">
              <w:rPr>
                <w:b/>
                <w:spacing w:val="-5"/>
              </w:rPr>
              <w:t xml:space="preserve"> </w:t>
            </w:r>
            <w:r w:rsidRPr="007135A7">
              <w:rPr>
                <w:b/>
                <w:spacing w:val="-10"/>
              </w:rPr>
              <w:t>%</w:t>
            </w:r>
          </w:p>
        </w:tc>
      </w:tr>
      <w:tr w:rsidR="007135A7" w:rsidRPr="007135A7" w14:paraId="509B3C3C" w14:textId="77777777" w:rsidTr="1074E66E">
        <w:trPr>
          <w:trHeight w:val="283"/>
          <w:jc w:val="center"/>
        </w:trPr>
        <w:tc>
          <w:tcPr>
            <w:tcW w:w="9639" w:type="dxa"/>
            <w:gridSpan w:val="2"/>
            <w:vAlign w:val="center"/>
          </w:tcPr>
          <w:p w14:paraId="293AD21C" w14:textId="752CD853" w:rsidR="004506EA" w:rsidRPr="007135A7" w:rsidRDefault="00E10946" w:rsidP="00FF0E93">
            <w:pPr>
              <w:pStyle w:val="Textoencaja"/>
              <w:jc w:val="left"/>
            </w:pPr>
            <w:r w:rsidRPr="007135A7">
              <w:t>9,20</w:t>
            </w:r>
          </w:p>
        </w:tc>
      </w:tr>
      <w:tr w:rsidR="007135A7" w:rsidRPr="007135A7" w14:paraId="5AEA01D7" w14:textId="77777777" w:rsidTr="1074E66E">
        <w:trPr>
          <w:trHeight w:val="283"/>
          <w:jc w:val="center"/>
        </w:trPr>
        <w:tc>
          <w:tcPr>
            <w:tcW w:w="9639" w:type="dxa"/>
            <w:gridSpan w:val="2"/>
            <w:shd w:val="clear" w:color="auto" w:fill="BEBEBE"/>
            <w:vAlign w:val="center"/>
          </w:tcPr>
          <w:p w14:paraId="6E62AF3F" w14:textId="0CBC5FD5" w:rsidR="004506EA" w:rsidRPr="007135A7" w:rsidRDefault="00575EE6" w:rsidP="00FF0E93">
            <w:pPr>
              <w:pStyle w:val="TablaTitulo"/>
            </w:pPr>
            <w:r w:rsidRPr="007135A7">
              <w:t>DATOS</w:t>
            </w:r>
            <w:r w:rsidRPr="007135A7">
              <w:rPr>
                <w:spacing w:val="-7"/>
              </w:rPr>
              <w:t xml:space="preserve"> </w:t>
            </w:r>
            <w:r w:rsidRPr="007135A7">
              <w:t>RELATIVOS</w:t>
            </w:r>
            <w:r w:rsidRPr="007135A7">
              <w:rPr>
                <w:spacing w:val="-6"/>
              </w:rPr>
              <w:t xml:space="preserve"> </w:t>
            </w:r>
            <w:r w:rsidRPr="007135A7">
              <w:t>A</w:t>
            </w:r>
            <w:r w:rsidRPr="007135A7">
              <w:rPr>
                <w:spacing w:val="-6"/>
              </w:rPr>
              <w:t xml:space="preserve"> </w:t>
            </w:r>
            <w:r w:rsidRPr="007135A7">
              <w:t>LOS</w:t>
            </w:r>
            <w:r w:rsidRPr="007135A7">
              <w:rPr>
                <w:spacing w:val="-6"/>
              </w:rPr>
              <w:t xml:space="preserve"> </w:t>
            </w:r>
            <w:r w:rsidRPr="007135A7">
              <w:t>RESULTADOS</w:t>
            </w:r>
            <w:r w:rsidRPr="007135A7">
              <w:rPr>
                <w:spacing w:val="-6"/>
              </w:rPr>
              <w:t xml:space="preserve"> </w:t>
            </w:r>
            <w:r w:rsidRPr="007135A7">
              <w:t>DE</w:t>
            </w:r>
            <w:r w:rsidRPr="007135A7">
              <w:rPr>
                <w:spacing w:val="-4"/>
              </w:rPr>
              <w:t xml:space="preserve"> </w:t>
            </w:r>
            <w:r w:rsidRPr="007135A7">
              <w:t>LOS</w:t>
            </w:r>
            <w:r w:rsidRPr="007135A7">
              <w:rPr>
                <w:spacing w:val="-6"/>
              </w:rPr>
              <w:t xml:space="preserve"> </w:t>
            </w:r>
            <w:r w:rsidRPr="007135A7">
              <w:t>ÚLTIMOS</w:t>
            </w:r>
            <w:r w:rsidRPr="007135A7">
              <w:rPr>
                <w:spacing w:val="-6"/>
              </w:rPr>
              <w:t xml:space="preserve"> </w:t>
            </w:r>
            <w:r w:rsidR="00FF0E93" w:rsidRPr="007135A7">
              <w:t>5</w:t>
            </w:r>
            <w:r w:rsidRPr="007135A7">
              <w:rPr>
                <w:spacing w:val="-4"/>
              </w:rPr>
              <w:t xml:space="preserve"> </w:t>
            </w:r>
            <w:r w:rsidRPr="007135A7">
              <w:t>AÑOS</w:t>
            </w:r>
            <w:r w:rsidRPr="007135A7">
              <w:rPr>
                <w:spacing w:val="-6"/>
              </w:rPr>
              <w:t xml:space="preserve"> </w:t>
            </w:r>
            <w:r w:rsidRPr="007135A7">
              <w:t>Y</w:t>
            </w:r>
            <w:r w:rsidRPr="007135A7">
              <w:rPr>
                <w:spacing w:val="-5"/>
              </w:rPr>
              <w:t xml:space="preserve"> </w:t>
            </w:r>
            <w:r w:rsidRPr="007135A7">
              <w:t>PREVISIÓN</w:t>
            </w:r>
            <w:r w:rsidRPr="007135A7">
              <w:rPr>
                <w:spacing w:val="-4"/>
              </w:rPr>
              <w:t xml:space="preserve"> </w:t>
            </w:r>
            <w:r w:rsidRPr="007135A7">
              <w:t>DE</w:t>
            </w:r>
            <w:r w:rsidRPr="007135A7">
              <w:rPr>
                <w:spacing w:val="-5"/>
              </w:rPr>
              <w:t xml:space="preserve"> </w:t>
            </w:r>
            <w:r w:rsidRPr="007135A7">
              <w:t>RESULTADOS</w:t>
            </w:r>
            <w:r w:rsidRPr="007135A7">
              <w:rPr>
                <w:spacing w:val="-6"/>
              </w:rPr>
              <w:t xml:space="preserve"> </w:t>
            </w:r>
            <w:r w:rsidRPr="007135A7">
              <w:t>DEL</w:t>
            </w:r>
            <w:r w:rsidRPr="007135A7">
              <w:rPr>
                <w:spacing w:val="-3"/>
              </w:rPr>
              <w:t xml:space="preserve"> </w:t>
            </w:r>
            <w:commentRangeStart w:id="30"/>
            <w:commentRangeStart w:id="31"/>
            <w:r w:rsidRPr="007135A7">
              <w:t>PROGRAMA</w:t>
            </w:r>
            <w:commentRangeEnd w:id="30"/>
            <w:r w:rsidR="00B82807">
              <w:rPr>
                <w:rStyle w:val="Referenciadecomentario"/>
                <w:rFonts w:ascii="Calibri" w:hAnsi="Calibri" w:cs="Calibri"/>
                <w:b w:val="0"/>
                <w:spacing w:val="0"/>
              </w:rPr>
              <w:commentReference w:id="30"/>
            </w:r>
            <w:commentRangeEnd w:id="31"/>
            <w:r w:rsidR="00C201E7">
              <w:rPr>
                <w:rStyle w:val="Referenciadecomentario"/>
                <w:rFonts w:ascii="Calibri" w:hAnsi="Calibri" w:cs="Calibri"/>
                <w:b w:val="0"/>
                <w:spacing w:val="0"/>
              </w:rPr>
              <w:commentReference w:id="31"/>
            </w:r>
          </w:p>
        </w:tc>
      </w:tr>
      <w:tr w:rsidR="00DD3A56" w:rsidRPr="007135A7" w14:paraId="4E8E2FDF" w14:textId="77777777" w:rsidTr="1074E66E">
        <w:trPr>
          <w:trHeight w:val="283"/>
          <w:jc w:val="center"/>
        </w:trPr>
        <w:tc>
          <w:tcPr>
            <w:tcW w:w="9639" w:type="dxa"/>
            <w:gridSpan w:val="2"/>
            <w:shd w:val="clear" w:color="auto" w:fill="auto"/>
          </w:tcPr>
          <w:p w14:paraId="7646CB96" w14:textId="77777777" w:rsidR="00DD3A56" w:rsidRPr="007135A7" w:rsidRDefault="00DD3A56" w:rsidP="00DD3A56">
            <w:pPr>
              <w:pStyle w:val="Textoencaja"/>
            </w:pPr>
          </w:p>
          <w:p w14:paraId="7776A300" w14:textId="0CB210C0" w:rsidR="00DD3A56" w:rsidRPr="007135A7" w:rsidRDefault="00E10946" w:rsidP="00DD3A56">
            <w:pPr>
              <w:pStyle w:val="Textoencaja"/>
            </w:pPr>
            <w:r w:rsidRPr="007135A7">
              <w:t xml:space="preserve">Entre los cursos 2018/2019 y 2022/2023 se han defendido 17 tesis doctorales, una media de </w:t>
            </w:r>
            <w:r w:rsidR="00DD33F7" w:rsidRPr="007135A7">
              <w:t>más</w:t>
            </w:r>
            <w:r w:rsidRPr="007135A7">
              <w:t xml:space="preserve"> de 3 tesis/año, lo que se considera una buena media dado el número de investigadores del programa. De estas tesis, el 91% han obtenido la mención “cum laude”, </w:t>
            </w:r>
            <w:r w:rsidR="00223A01" w:rsidRPr="007135A7">
              <w:t>y el 48% han obtenido la mención internacional.</w:t>
            </w:r>
          </w:p>
          <w:p w14:paraId="07501FED" w14:textId="61147C54" w:rsidR="00223A01" w:rsidRDefault="00223A01" w:rsidP="00DD3A56">
            <w:pPr>
              <w:pStyle w:val="Textoencaja"/>
            </w:pPr>
            <w:r w:rsidRPr="007135A7">
              <w:t>La previsión es mejorar estos números en lo que respecta principalmente a las tesis con mención internacional. El número total de tesis no tiene mucho margen dado el número de investigadores del programa y su capacidad de captación de los recursos económicos necesarios.</w:t>
            </w:r>
          </w:p>
          <w:p w14:paraId="47B0CB32" w14:textId="25D2C368" w:rsidR="00C201E7" w:rsidRPr="007135A7" w:rsidRDefault="00C201E7" w:rsidP="00DD3A56">
            <w:pPr>
              <w:pStyle w:val="Textoencaja"/>
            </w:pPr>
            <w:r>
              <w:t xml:space="preserve">Los egresados del PD están en la actualidad todos en activo, el 59% empleados en el sector privado, y el 41% trabajando </w:t>
            </w:r>
            <w:r>
              <w:t>en el sector público</w:t>
            </w:r>
            <w:r>
              <w:t>, relacionados con tareas de investigación.</w:t>
            </w:r>
          </w:p>
          <w:p w14:paraId="2E09F1CE" w14:textId="1A7327C7" w:rsidR="00DD3A56" w:rsidRPr="007135A7" w:rsidRDefault="00DD3A56" w:rsidP="00DD3A56">
            <w:pPr>
              <w:pStyle w:val="Textoencaja"/>
            </w:pPr>
          </w:p>
        </w:tc>
      </w:tr>
    </w:tbl>
    <w:p w14:paraId="6BEEA87E" w14:textId="2137B560" w:rsidR="00DD3A56" w:rsidRPr="007135A7" w:rsidRDefault="00DD3A56" w:rsidP="00DD3A56">
      <w:pPr>
        <w:pStyle w:val="Textodocorpo"/>
      </w:pPr>
    </w:p>
    <w:p w14:paraId="7135DC98" w14:textId="77777777" w:rsidR="00DD3A56" w:rsidRPr="007135A7" w:rsidRDefault="00DD3A56" w:rsidP="00DD3A56">
      <w:pPr>
        <w:pStyle w:val="Textodocorpo"/>
      </w:pPr>
    </w:p>
    <w:p w14:paraId="0B062901" w14:textId="77777777" w:rsidR="00AA1E07" w:rsidRPr="007135A7" w:rsidRDefault="00AA1E07" w:rsidP="00AA1E07">
      <w:pPr>
        <w:rPr>
          <w:rFonts w:asciiTheme="minorHAnsi" w:hAnsiTheme="minorHAnsi" w:cstheme="minorHAnsi"/>
          <w:sz w:val="20"/>
          <w:szCs w:val="20"/>
        </w:rPr>
      </w:pPr>
      <w:r w:rsidRPr="007135A7">
        <w:rPr>
          <w:rFonts w:asciiTheme="minorHAnsi" w:hAnsiTheme="minorHAnsi" w:cstheme="minorHAnsi"/>
        </w:rPr>
        <w:br w:type="page"/>
      </w:r>
    </w:p>
    <w:p w14:paraId="7DA969F3" w14:textId="77777777" w:rsidR="004506EA" w:rsidRPr="007135A7" w:rsidRDefault="00575EE6" w:rsidP="00B510C5">
      <w:pPr>
        <w:pStyle w:val="Seccin1"/>
      </w:pPr>
      <w:bookmarkStart w:id="32" w:name="9._PERSONAS_ASOCIADAS_A_LA_SOLICITUD"/>
      <w:bookmarkEnd w:id="32"/>
      <w:r w:rsidRPr="007135A7">
        <w:lastRenderedPageBreak/>
        <w:t>PERSONAS</w:t>
      </w:r>
      <w:r w:rsidRPr="007135A7">
        <w:rPr>
          <w:spacing w:val="-2"/>
        </w:rPr>
        <w:t xml:space="preserve"> </w:t>
      </w:r>
      <w:r w:rsidRPr="007135A7">
        <w:t>ASOCIADAS</w:t>
      </w:r>
      <w:r w:rsidRPr="007135A7">
        <w:rPr>
          <w:spacing w:val="-5"/>
        </w:rPr>
        <w:t xml:space="preserve"> </w:t>
      </w:r>
      <w:r w:rsidRPr="007135A7">
        <w:t>A</w:t>
      </w:r>
      <w:r w:rsidRPr="007135A7">
        <w:rPr>
          <w:spacing w:val="-1"/>
        </w:rPr>
        <w:t xml:space="preserve"> </w:t>
      </w:r>
      <w:r w:rsidRPr="007135A7">
        <w:t xml:space="preserve">LA </w:t>
      </w:r>
      <w:r w:rsidRPr="007135A7">
        <w:rPr>
          <w:spacing w:val="-2"/>
        </w:rPr>
        <w:t>SOLICITUD</w:t>
      </w:r>
    </w:p>
    <w:tbl>
      <w:tblPr>
        <w:tblStyle w:val="TableNormal1"/>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7135A7" w:rsidRPr="007135A7" w14:paraId="68E838AD" w14:textId="77777777" w:rsidTr="00531E66">
        <w:trPr>
          <w:trHeight w:val="340"/>
          <w:jc w:val="center"/>
        </w:trPr>
        <w:tc>
          <w:tcPr>
            <w:tcW w:w="9639" w:type="dxa"/>
            <w:gridSpan w:val="4"/>
            <w:shd w:val="clear" w:color="auto" w:fill="BEBEBE"/>
            <w:vAlign w:val="center"/>
          </w:tcPr>
          <w:p w14:paraId="67093FFA" w14:textId="77777777" w:rsidR="004506EA" w:rsidRPr="007135A7" w:rsidRDefault="00575EE6" w:rsidP="00531E66">
            <w:pPr>
              <w:pStyle w:val="TablaTitulo"/>
            </w:pPr>
            <w:r w:rsidRPr="007135A7">
              <w:t>9.1</w:t>
            </w:r>
            <w:r w:rsidRPr="007135A7">
              <w:rPr>
                <w:spacing w:val="-7"/>
              </w:rPr>
              <w:t xml:space="preserve"> </w:t>
            </w:r>
            <w:r w:rsidRPr="007135A7">
              <w:t>RESPONSABLE</w:t>
            </w:r>
            <w:r w:rsidRPr="007135A7">
              <w:rPr>
                <w:spacing w:val="-5"/>
              </w:rPr>
              <w:t xml:space="preserve"> </w:t>
            </w:r>
            <w:r w:rsidRPr="007135A7">
              <w:t>DEL</w:t>
            </w:r>
            <w:r w:rsidRPr="007135A7">
              <w:rPr>
                <w:spacing w:val="-6"/>
              </w:rPr>
              <w:t xml:space="preserve"> </w:t>
            </w:r>
            <w:r w:rsidRPr="007135A7">
              <w:t>PROGRAMA</w:t>
            </w:r>
            <w:r w:rsidRPr="007135A7">
              <w:rPr>
                <w:spacing w:val="-7"/>
              </w:rPr>
              <w:t xml:space="preserve"> </w:t>
            </w:r>
            <w:r w:rsidRPr="007135A7">
              <w:t>DE</w:t>
            </w:r>
            <w:r w:rsidRPr="007135A7">
              <w:rPr>
                <w:spacing w:val="-5"/>
              </w:rPr>
              <w:t xml:space="preserve"> </w:t>
            </w:r>
            <w:r w:rsidRPr="007135A7">
              <w:t>DOCTORADO</w:t>
            </w:r>
          </w:p>
        </w:tc>
      </w:tr>
      <w:tr w:rsidR="007135A7" w:rsidRPr="007135A7" w14:paraId="7AE56731" w14:textId="77777777" w:rsidTr="00531E66">
        <w:trPr>
          <w:trHeight w:val="340"/>
          <w:jc w:val="center"/>
        </w:trPr>
        <w:tc>
          <w:tcPr>
            <w:tcW w:w="2716" w:type="dxa"/>
            <w:shd w:val="clear" w:color="auto" w:fill="BEBEBE"/>
            <w:vAlign w:val="center"/>
          </w:tcPr>
          <w:p w14:paraId="2FD34367" w14:textId="77777777" w:rsidR="004506EA" w:rsidRPr="007135A7" w:rsidRDefault="00575EE6" w:rsidP="00531E66">
            <w:pPr>
              <w:pStyle w:val="TablaTitulo"/>
            </w:pPr>
            <w:r w:rsidRPr="007135A7">
              <w:rPr>
                <w:spacing w:val="-5"/>
              </w:rPr>
              <w:t>NIF</w:t>
            </w:r>
          </w:p>
        </w:tc>
        <w:tc>
          <w:tcPr>
            <w:tcW w:w="2307" w:type="dxa"/>
            <w:shd w:val="clear" w:color="auto" w:fill="BEBEBE"/>
            <w:vAlign w:val="center"/>
          </w:tcPr>
          <w:p w14:paraId="56CD983D" w14:textId="77777777" w:rsidR="004506EA" w:rsidRPr="007135A7" w:rsidRDefault="00575EE6" w:rsidP="00531E66">
            <w:pPr>
              <w:pStyle w:val="TablaTitulo"/>
            </w:pPr>
            <w:r w:rsidRPr="007135A7">
              <w:t>NOMBRE</w:t>
            </w:r>
          </w:p>
        </w:tc>
        <w:tc>
          <w:tcPr>
            <w:tcW w:w="2309" w:type="dxa"/>
            <w:shd w:val="clear" w:color="auto" w:fill="BEBEBE"/>
            <w:vAlign w:val="center"/>
          </w:tcPr>
          <w:p w14:paraId="2856437D" w14:textId="77777777" w:rsidR="004506EA" w:rsidRPr="007135A7" w:rsidRDefault="00575EE6" w:rsidP="00531E66">
            <w:pPr>
              <w:pStyle w:val="TablaTitulo"/>
            </w:pPr>
            <w:r w:rsidRPr="007135A7">
              <w:t>PRIMER</w:t>
            </w:r>
            <w:r w:rsidRPr="007135A7">
              <w:rPr>
                <w:spacing w:val="-6"/>
              </w:rPr>
              <w:t xml:space="preserve"> </w:t>
            </w:r>
            <w:r w:rsidRPr="007135A7">
              <w:t>APELLIDO</w:t>
            </w:r>
          </w:p>
        </w:tc>
        <w:tc>
          <w:tcPr>
            <w:tcW w:w="2307" w:type="dxa"/>
            <w:shd w:val="clear" w:color="auto" w:fill="BEBEBE"/>
            <w:vAlign w:val="center"/>
          </w:tcPr>
          <w:p w14:paraId="1067D865" w14:textId="77777777" w:rsidR="004506EA" w:rsidRPr="007135A7" w:rsidRDefault="00575EE6" w:rsidP="00531E66">
            <w:pPr>
              <w:pStyle w:val="TablaTitulo"/>
            </w:pPr>
            <w:r w:rsidRPr="007135A7">
              <w:t>SEGUNDO</w:t>
            </w:r>
            <w:r w:rsidRPr="007135A7">
              <w:rPr>
                <w:spacing w:val="-9"/>
              </w:rPr>
              <w:t xml:space="preserve"> </w:t>
            </w:r>
            <w:r w:rsidRPr="007135A7">
              <w:t>APELLIDO</w:t>
            </w:r>
          </w:p>
        </w:tc>
      </w:tr>
      <w:tr w:rsidR="007135A7" w:rsidRPr="007135A7" w14:paraId="0AB23191" w14:textId="77777777" w:rsidTr="00531E66">
        <w:trPr>
          <w:trHeight w:val="454"/>
          <w:jc w:val="center"/>
        </w:trPr>
        <w:tc>
          <w:tcPr>
            <w:tcW w:w="2716" w:type="dxa"/>
            <w:vAlign w:val="center"/>
          </w:tcPr>
          <w:p w14:paraId="4DB4AE19" w14:textId="616A5232" w:rsidR="004506EA" w:rsidRPr="007135A7" w:rsidRDefault="00461192" w:rsidP="00531E66">
            <w:pPr>
              <w:pStyle w:val="Textoencaja"/>
              <w:jc w:val="left"/>
            </w:pPr>
            <w:r w:rsidRPr="007135A7">
              <w:t>34914531W</w:t>
            </w:r>
          </w:p>
        </w:tc>
        <w:tc>
          <w:tcPr>
            <w:tcW w:w="2307" w:type="dxa"/>
            <w:vAlign w:val="center"/>
          </w:tcPr>
          <w:p w14:paraId="2787D31E" w14:textId="6BC51DCB" w:rsidR="004506EA" w:rsidRPr="007135A7" w:rsidRDefault="00461192" w:rsidP="00531E66">
            <w:pPr>
              <w:pStyle w:val="Textoencaja"/>
              <w:jc w:val="left"/>
            </w:pPr>
            <w:r w:rsidRPr="007135A7">
              <w:t>Xosé Ramón</w:t>
            </w:r>
          </w:p>
        </w:tc>
        <w:tc>
          <w:tcPr>
            <w:tcW w:w="2309" w:type="dxa"/>
            <w:vAlign w:val="center"/>
          </w:tcPr>
          <w:p w14:paraId="20BAFE2B" w14:textId="291C7817" w:rsidR="004506EA" w:rsidRPr="007135A7" w:rsidRDefault="00461192" w:rsidP="00531E66">
            <w:pPr>
              <w:pStyle w:val="Textoencaja"/>
              <w:jc w:val="left"/>
            </w:pPr>
            <w:r w:rsidRPr="007135A7">
              <w:t>Nóvoa</w:t>
            </w:r>
          </w:p>
        </w:tc>
        <w:tc>
          <w:tcPr>
            <w:tcW w:w="2307" w:type="dxa"/>
            <w:vAlign w:val="center"/>
          </w:tcPr>
          <w:p w14:paraId="40B56A0C" w14:textId="00D42CCF" w:rsidR="004506EA" w:rsidRPr="007135A7" w:rsidRDefault="00461192" w:rsidP="00531E66">
            <w:pPr>
              <w:pStyle w:val="Textoencaja"/>
              <w:jc w:val="left"/>
            </w:pPr>
            <w:r w:rsidRPr="007135A7">
              <w:t>Rodríguez</w:t>
            </w:r>
          </w:p>
        </w:tc>
      </w:tr>
      <w:tr w:rsidR="007135A7" w:rsidRPr="007135A7" w14:paraId="15F61F4F" w14:textId="77777777" w:rsidTr="00531E66">
        <w:trPr>
          <w:trHeight w:val="340"/>
          <w:jc w:val="center"/>
        </w:trPr>
        <w:tc>
          <w:tcPr>
            <w:tcW w:w="2716" w:type="dxa"/>
            <w:shd w:val="clear" w:color="auto" w:fill="BEBEBE"/>
            <w:vAlign w:val="center"/>
          </w:tcPr>
          <w:p w14:paraId="71244E08" w14:textId="77777777" w:rsidR="004506EA" w:rsidRPr="007135A7" w:rsidRDefault="00575EE6" w:rsidP="00531E66">
            <w:pPr>
              <w:pStyle w:val="TablaTitulo"/>
            </w:pPr>
            <w:r w:rsidRPr="007135A7">
              <w:t>DOMICILIO</w:t>
            </w:r>
          </w:p>
        </w:tc>
        <w:tc>
          <w:tcPr>
            <w:tcW w:w="2307" w:type="dxa"/>
            <w:shd w:val="clear" w:color="auto" w:fill="BEBEBE"/>
            <w:vAlign w:val="center"/>
          </w:tcPr>
          <w:p w14:paraId="18D27841" w14:textId="77777777" w:rsidR="004506EA" w:rsidRPr="007135A7" w:rsidRDefault="00575EE6" w:rsidP="00531E66">
            <w:pPr>
              <w:pStyle w:val="TablaTitulo"/>
            </w:pPr>
            <w:r w:rsidRPr="007135A7">
              <w:t>CÓDIGO</w:t>
            </w:r>
            <w:r w:rsidRPr="007135A7">
              <w:rPr>
                <w:spacing w:val="-8"/>
              </w:rPr>
              <w:t xml:space="preserve"> </w:t>
            </w:r>
            <w:r w:rsidRPr="007135A7">
              <w:t>POSTAL</w:t>
            </w:r>
          </w:p>
        </w:tc>
        <w:tc>
          <w:tcPr>
            <w:tcW w:w="2309" w:type="dxa"/>
            <w:shd w:val="clear" w:color="auto" w:fill="BEBEBE"/>
            <w:vAlign w:val="center"/>
          </w:tcPr>
          <w:p w14:paraId="5D5C0617" w14:textId="77777777" w:rsidR="004506EA" w:rsidRPr="007135A7" w:rsidRDefault="00575EE6" w:rsidP="00531E66">
            <w:pPr>
              <w:pStyle w:val="TablaTitulo"/>
            </w:pPr>
            <w:r w:rsidRPr="007135A7">
              <w:t>PROVINCIA</w:t>
            </w:r>
          </w:p>
        </w:tc>
        <w:tc>
          <w:tcPr>
            <w:tcW w:w="2307" w:type="dxa"/>
            <w:shd w:val="clear" w:color="auto" w:fill="BEBEBE"/>
            <w:vAlign w:val="center"/>
          </w:tcPr>
          <w:p w14:paraId="2E628E34" w14:textId="77777777" w:rsidR="004506EA" w:rsidRPr="007135A7" w:rsidRDefault="00575EE6" w:rsidP="00531E66">
            <w:pPr>
              <w:pStyle w:val="TablaTitulo"/>
            </w:pPr>
            <w:r w:rsidRPr="007135A7">
              <w:t>MUNICIPIO</w:t>
            </w:r>
          </w:p>
        </w:tc>
      </w:tr>
      <w:tr w:rsidR="007135A7" w:rsidRPr="007135A7" w14:paraId="6958005E" w14:textId="77777777" w:rsidTr="00531E66">
        <w:trPr>
          <w:trHeight w:val="454"/>
          <w:jc w:val="center"/>
        </w:trPr>
        <w:tc>
          <w:tcPr>
            <w:tcW w:w="2716" w:type="dxa"/>
            <w:vAlign w:val="center"/>
          </w:tcPr>
          <w:p w14:paraId="1E1BD8F1" w14:textId="173BD5D7" w:rsidR="004506EA" w:rsidRPr="007135A7" w:rsidRDefault="00461192" w:rsidP="00461192">
            <w:pPr>
              <w:pStyle w:val="Textoencaja"/>
            </w:pPr>
            <w:r w:rsidRPr="007135A7">
              <w:t xml:space="preserve">Escuela de Ingeniería Industrial. Campus </w:t>
            </w:r>
            <w:proofErr w:type="spellStart"/>
            <w:r w:rsidRPr="007135A7">
              <w:t>Universitrario</w:t>
            </w:r>
            <w:proofErr w:type="spellEnd"/>
            <w:r w:rsidRPr="007135A7">
              <w:t xml:space="preserve"> As </w:t>
            </w:r>
            <w:proofErr w:type="spellStart"/>
            <w:r w:rsidRPr="007135A7">
              <w:t>Lagoas-Marcosende</w:t>
            </w:r>
            <w:proofErr w:type="spellEnd"/>
          </w:p>
        </w:tc>
        <w:tc>
          <w:tcPr>
            <w:tcW w:w="2307" w:type="dxa"/>
            <w:vAlign w:val="center"/>
          </w:tcPr>
          <w:p w14:paraId="2D5E54B8" w14:textId="7283FE57" w:rsidR="004506EA" w:rsidRPr="007135A7" w:rsidRDefault="00461192" w:rsidP="00531E66">
            <w:pPr>
              <w:pStyle w:val="Textoencaja"/>
              <w:jc w:val="left"/>
            </w:pPr>
            <w:r w:rsidRPr="007135A7">
              <w:t>36310</w:t>
            </w:r>
          </w:p>
        </w:tc>
        <w:tc>
          <w:tcPr>
            <w:tcW w:w="2309" w:type="dxa"/>
            <w:vAlign w:val="center"/>
          </w:tcPr>
          <w:p w14:paraId="16E4CF0B" w14:textId="664EA907" w:rsidR="004506EA" w:rsidRPr="007135A7" w:rsidRDefault="00461192" w:rsidP="00531E66">
            <w:pPr>
              <w:pStyle w:val="Textoencaja"/>
              <w:jc w:val="left"/>
            </w:pPr>
            <w:r w:rsidRPr="007135A7">
              <w:t>Pontevedra</w:t>
            </w:r>
          </w:p>
        </w:tc>
        <w:tc>
          <w:tcPr>
            <w:tcW w:w="2307" w:type="dxa"/>
            <w:vAlign w:val="center"/>
          </w:tcPr>
          <w:p w14:paraId="62E79550" w14:textId="11323CB6" w:rsidR="004506EA" w:rsidRPr="007135A7" w:rsidRDefault="00461192" w:rsidP="00531E66">
            <w:pPr>
              <w:pStyle w:val="Textoencaja"/>
              <w:jc w:val="left"/>
            </w:pPr>
            <w:r w:rsidRPr="007135A7">
              <w:t>Vigo</w:t>
            </w:r>
          </w:p>
        </w:tc>
      </w:tr>
      <w:tr w:rsidR="007135A7" w:rsidRPr="007135A7" w14:paraId="758C7611" w14:textId="77777777" w:rsidTr="00531E66">
        <w:trPr>
          <w:trHeight w:val="340"/>
          <w:jc w:val="center"/>
        </w:trPr>
        <w:tc>
          <w:tcPr>
            <w:tcW w:w="2716" w:type="dxa"/>
            <w:shd w:val="clear" w:color="auto" w:fill="BEBEBE"/>
            <w:vAlign w:val="center"/>
          </w:tcPr>
          <w:p w14:paraId="7012FBF9" w14:textId="0C177D8B" w:rsidR="00B510C5" w:rsidRPr="007135A7" w:rsidRDefault="00B510C5" w:rsidP="00531E66">
            <w:pPr>
              <w:pStyle w:val="TablaTitulo"/>
            </w:pPr>
            <w:r w:rsidRPr="007135A7">
              <w:t>EMAIL</w:t>
            </w:r>
          </w:p>
        </w:tc>
        <w:tc>
          <w:tcPr>
            <w:tcW w:w="2307" w:type="dxa"/>
            <w:shd w:val="clear" w:color="auto" w:fill="BEBEBE"/>
            <w:vAlign w:val="center"/>
          </w:tcPr>
          <w:p w14:paraId="235979E4" w14:textId="7C3801AD" w:rsidR="00B510C5" w:rsidRPr="007135A7" w:rsidRDefault="00B510C5" w:rsidP="00531E66">
            <w:pPr>
              <w:pStyle w:val="TablaTitulo"/>
            </w:pPr>
            <w:r w:rsidRPr="007135A7">
              <w:t>MÓVIL</w:t>
            </w:r>
          </w:p>
        </w:tc>
        <w:tc>
          <w:tcPr>
            <w:tcW w:w="2309" w:type="dxa"/>
            <w:shd w:val="clear" w:color="auto" w:fill="BEBEBE"/>
            <w:vAlign w:val="center"/>
          </w:tcPr>
          <w:p w14:paraId="3AA5F22D" w14:textId="0BA5554B" w:rsidR="00B510C5" w:rsidRPr="007135A7" w:rsidRDefault="00B510C5" w:rsidP="00531E66">
            <w:pPr>
              <w:pStyle w:val="TablaTitulo"/>
            </w:pPr>
            <w:r w:rsidRPr="007135A7">
              <w:rPr>
                <w:spacing w:val="-5"/>
              </w:rPr>
              <w:t>FAX</w:t>
            </w:r>
          </w:p>
        </w:tc>
        <w:tc>
          <w:tcPr>
            <w:tcW w:w="2307" w:type="dxa"/>
            <w:shd w:val="clear" w:color="auto" w:fill="BEBEBE"/>
            <w:vAlign w:val="center"/>
          </w:tcPr>
          <w:p w14:paraId="0B4873BB" w14:textId="60C5D312" w:rsidR="00B510C5" w:rsidRPr="007135A7" w:rsidRDefault="00B510C5" w:rsidP="00531E66">
            <w:pPr>
              <w:pStyle w:val="TablaTitulo"/>
            </w:pPr>
            <w:r w:rsidRPr="007135A7">
              <w:rPr>
                <w:spacing w:val="-4"/>
              </w:rPr>
              <w:t>CARGO</w:t>
            </w:r>
          </w:p>
        </w:tc>
      </w:tr>
      <w:tr w:rsidR="007135A7" w:rsidRPr="007135A7" w14:paraId="47F9E11F" w14:textId="77777777" w:rsidTr="00531E66">
        <w:trPr>
          <w:trHeight w:val="454"/>
          <w:jc w:val="center"/>
        </w:trPr>
        <w:tc>
          <w:tcPr>
            <w:tcW w:w="2716" w:type="dxa"/>
            <w:vAlign w:val="center"/>
          </w:tcPr>
          <w:p w14:paraId="289A5FAA" w14:textId="716366C8" w:rsidR="004506EA" w:rsidRPr="007135A7" w:rsidRDefault="00461192" w:rsidP="00531E66">
            <w:pPr>
              <w:pStyle w:val="Textoencaja"/>
              <w:jc w:val="left"/>
            </w:pPr>
            <w:r w:rsidRPr="007135A7">
              <w:t>rnovoa@uvigo.gal</w:t>
            </w:r>
          </w:p>
        </w:tc>
        <w:tc>
          <w:tcPr>
            <w:tcW w:w="2307" w:type="dxa"/>
            <w:vAlign w:val="center"/>
          </w:tcPr>
          <w:p w14:paraId="4554CF67" w14:textId="3CA937AA" w:rsidR="004506EA" w:rsidRPr="007135A7" w:rsidRDefault="00461192" w:rsidP="00531E66">
            <w:pPr>
              <w:pStyle w:val="Textoencaja"/>
              <w:jc w:val="left"/>
            </w:pPr>
            <w:r w:rsidRPr="007135A7">
              <w:t>660803345</w:t>
            </w:r>
          </w:p>
        </w:tc>
        <w:tc>
          <w:tcPr>
            <w:tcW w:w="2309" w:type="dxa"/>
            <w:vAlign w:val="center"/>
          </w:tcPr>
          <w:p w14:paraId="61A589AB" w14:textId="0A5F7FDF" w:rsidR="004506EA" w:rsidRPr="007135A7" w:rsidRDefault="00461192" w:rsidP="00531E66">
            <w:pPr>
              <w:pStyle w:val="Textoencaja"/>
              <w:jc w:val="left"/>
            </w:pPr>
            <w:r w:rsidRPr="007135A7">
              <w:t>986812201</w:t>
            </w:r>
          </w:p>
        </w:tc>
        <w:tc>
          <w:tcPr>
            <w:tcW w:w="2307" w:type="dxa"/>
            <w:vAlign w:val="center"/>
          </w:tcPr>
          <w:p w14:paraId="269F4A80" w14:textId="2BBE5984" w:rsidR="004506EA" w:rsidRPr="007135A7" w:rsidRDefault="00461192" w:rsidP="00531E66">
            <w:pPr>
              <w:pStyle w:val="Textoencaja"/>
              <w:jc w:val="left"/>
            </w:pPr>
            <w:r w:rsidRPr="007135A7">
              <w:t>Coordinador</w:t>
            </w:r>
          </w:p>
        </w:tc>
      </w:tr>
      <w:tr w:rsidR="007135A7" w:rsidRPr="007135A7" w14:paraId="6923E5A1" w14:textId="77777777" w:rsidTr="00531E66">
        <w:trPr>
          <w:trHeight w:val="340"/>
          <w:jc w:val="center"/>
        </w:trPr>
        <w:tc>
          <w:tcPr>
            <w:tcW w:w="9639" w:type="dxa"/>
            <w:gridSpan w:val="4"/>
            <w:shd w:val="clear" w:color="auto" w:fill="BEBEBE"/>
            <w:vAlign w:val="center"/>
          </w:tcPr>
          <w:p w14:paraId="583E4D2F" w14:textId="77777777" w:rsidR="004506EA" w:rsidRPr="007135A7" w:rsidRDefault="00575EE6" w:rsidP="00531E66">
            <w:pPr>
              <w:pStyle w:val="TablaTitulo"/>
            </w:pPr>
            <w:r w:rsidRPr="007135A7">
              <w:t>9.2</w:t>
            </w:r>
            <w:r w:rsidRPr="007135A7">
              <w:rPr>
                <w:spacing w:val="-11"/>
              </w:rPr>
              <w:t xml:space="preserve"> </w:t>
            </w:r>
            <w:r w:rsidRPr="007135A7">
              <w:t>REPRESENTANTE</w:t>
            </w:r>
            <w:r w:rsidRPr="007135A7">
              <w:rPr>
                <w:spacing w:val="-9"/>
              </w:rPr>
              <w:t xml:space="preserve"> </w:t>
            </w:r>
            <w:r w:rsidRPr="007135A7">
              <w:rPr>
                <w:spacing w:val="-4"/>
              </w:rPr>
              <w:t>LEGAL</w:t>
            </w:r>
          </w:p>
        </w:tc>
      </w:tr>
      <w:tr w:rsidR="007135A7" w:rsidRPr="007135A7" w14:paraId="6AB92A00" w14:textId="77777777" w:rsidTr="00531E66">
        <w:trPr>
          <w:trHeight w:val="340"/>
          <w:jc w:val="center"/>
        </w:trPr>
        <w:tc>
          <w:tcPr>
            <w:tcW w:w="2716" w:type="dxa"/>
            <w:shd w:val="clear" w:color="auto" w:fill="BEBEBE"/>
            <w:vAlign w:val="center"/>
          </w:tcPr>
          <w:p w14:paraId="212D3E5C" w14:textId="77777777" w:rsidR="004506EA" w:rsidRPr="007135A7" w:rsidRDefault="00575EE6" w:rsidP="00531E66">
            <w:pPr>
              <w:pStyle w:val="TablaTitulo"/>
            </w:pPr>
            <w:r w:rsidRPr="007135A7">
              <w:rPr>
                <w:spacing w:val="-5"/>
              </w:rPr>
              <w:t>NIF</w:t>
            </w:r>
          </w:p>
        </w:tc>
        <w:tc>
          <w:tcPr>
            <w:tcW w:w="2307" w:type="dxa"/>
            <w:shd w:val="clear" w:color="auto" w:fill="BEBEBE"/>
            <w:vAlign w:val="center"/>
          </w:tcPr>
          <w:p w14:paraId="5FBE2656" w14:textId="77777777" w:rsidR="004506EA" w:rsidRPr="007135A7" w:rsidRDefault="00575EE6" w:rsidP="00531E66">
            <w:pPr>
              <w:pStyle w:val="TablaTitulo"/>
            </w:pPr>
            <w:r w:rsidRPr="007135A7">
              <w:t>NOMBRE</w:t>
            </w:r>
          </w:p>
        </w:tc>
        <w:tc>
          <w:tcPr>
            <w:tcW w:w="2309" w:type="dxa"/>
            <w:shd w:val="clear" w:color="auto" w:fill="BEBEBE"/>
            <w:vAlign w:val="center"/>
          </w:tcPr>
          <w:p w14:paraId="1CD1A60F" w14:textId="77777777" w:rsidR="004506EA" w:rsidRPr="007135A7" w:rsidRDefault="00575EE6" w:rsidP="00531E66">
            <w:pPr>
              <w:pStyle w:val="TablaTitulo"/>
            </w:pPr>
            <w:r w:rsidRPr="007135A7">
              <w:t>PRIMER</w:t>
            </w:r>
            <w:r w:rsidRPr="007135A7">
              <w:rPr>
                <w:spacing w:val="-6"/>
              </w:rPr>
              <w:t xml:space="preserve"> </w:t>
            </w:r>
            <w:r w:rsidRPr="007135A7">
              <w:t>APELLIDO</w:t>
            </w:r>
          </w:p>
        </w:tc>
        <w:tc>
          <w:tcPr>
            <w:tcW w:w="2307" w:type="dxa"/>
            <w:shd w:val="clear" w:color="auto" w:fill="BEBEBE"/>
            <w:vAlign w:val="center"/>
          </w:tcPr>
          <w:p w14:paraId="31DC47BF" w14:textId="77777777" w:rsidR="004506EA" w:rsidRPr="007135A7" w:rsidRDefault="00575EE6" w:rsidP="00531E66">
            <w:pPr>
              <w:pStyle w:val="TablaTitulo"/>
            </w:pPr>
            <w:r w:rsidRPr="007135A7">
              <w:t>SEGUNDO</w:t>
            </w:r>
            <w:r w:rsidRPr="007135A7">
              <w:rPr>
                <w:spacing w:val="-9"/>
              </w:rPr>
              <w:t xml:space="preserve"> </w:t>
            </w:r>
            <w:r w:rsidRPr="007135A7">
              <w:t>APELLIDO</w:t>
            </w:r>
          </w:p>
        </w:tc>
      </w:tr>
      <w:tr w:rsidR="007135A7" w:rsidRPr="007135A7" w14:paraId="56973D72" w14:textId="77777777" w:rsidTr="00531E66">
        <w:trPr>
          <w:trHeight w:val="454"/>
          <w:jc w:val="center"/>
        </w:trPr>
        <w:tc>
          <w:tcPr>
            <w:tcW w:w="2716" w:type="dxa"/>
            <w:vAlign w:val="center"/>
          </w:tcPr>
          <w:p w14:paraId="5C8D2401" w14:textId="585207C8" w:rsidR="004506EA" w:rsidRPr="007135A7" w:rsidRDefault="00531E66" w:rsidP="00531E66">
            <w:pPr>
              <w:pStyle w:val="Textoencaja"/>
              <w:jc w:val="left"/>
            </w:pPr>
            <w:r w:rsidRPr="007135A7">
              <w:t>36023985M</w:t>
            </w:r>
          </w:p>
        </w:tc>
        <w:tc>
          <w:tcPr>
            <w:tcW w:w="2307" w:type="dxa"/>
            <w:vAlign w:val="center"/>
          </w:tcPr>
          <w:p w14:paraId="2DAB2AAF" w14:textId="19FF94BF" w:rsidR="004506EA" w:rsidRPr="007135A7" w:rsidRDefault="00531E66" w:rsidP="00531E66">
            <w:pPr>
              <w:pStyle w:val="Textoencaja"/>
              <w:jc w:val="left"/>
            </w:pPr>
            <w:r w:rsidRPr="007135A7">
              <w:t>Manuel Joaquín</w:t>
            </w:r>
          </w:p>
        </w:tc>
        <w:tc>
          <w:tcPr>
            <w:tcW w:w="2309" w:type="dxa"/>
            <w:vAlign w:val="center"/>
          </w:tcPr>
          <w:p w14:paraId="1A9139C4" w14:textId="1FA66D38" w:rsidR="004506EA" w:rsidRPr="007135A7" w:rsidRDefault="00531E66" w:rsidP="00531E66">
            <w:pPr>
              <w:pStyle w:val="Textoencaja"/>
              <w:jc w:val="left"/>
            </w:pPr>
            <w:r w:rsidRPr="007135A7">
              <w:t>Reigosa</w:t>
            </w:r>
          </w:p>
        </w:tc>
        <w:tc>
          <w:tcPr>
            <w:tcW w:w="2307" w:type="dxa"/>
            <w:vAlign w:val="center"/>
          </w:tcPr>
          <w:p w14:paraId="5061E4E6" w14:textId="29D7D156" w:rsidR="004506EA" w:rsidRPr="007135A7" w:rsidRDefault="00531E66" w:rsidP="00531E66">
            <w:pPr>
              <w:pStyle w:val="Textoencaja"/>
              <w:jc w:val="left"/>
            </w:pPr>
            <w:r w:rsidRPr="007135A7">
              <w:t>Roger</w:t>
            </w:r>
          </w:p>
        </w:tc>
      </w:tr>
      <w:tr w:rsidR="007135A7" w:rsidRPr="007135A7" w14:paraId="62121CC5" w14:textId="77777777" w:rsidTr="00531E66">
        <w:trPr>
          <w:trHeight w:val="340"/>
          <w:jc w:val="center"/>
        </w:trPr>
        <w:tc>
          <w:tcPr>
            <w:tcW w:w="2716" w:type="dxa"/>
            <w:shd w:val="clear" w:color="auto" w:fill="BEBEBE"/>
            <w:vAlign w:val="center"/>
          </w:tcPr>
          <w:p w14:paraId="031D1BDB" w14:textId="77777777" w:rsidR="004506EA" w:rsidRPr="007135A7" w:rsidRDefault="00575EE6" w:rsidP="00531E66">
            <w:pPr>
              <w:pStyle w:val="TablaTitulo"/>
            </w:pPr>
            <w:r w:rsidRPr="007135A7">
              <w:t>DOMICILIO</w:t>
            </w:r>
          </w:p>
        </w:tc>
        <w:tc>
          <w:tcPr>
            <w:tcW w:w="2307" w:type="dxa"/>
            <w:shd w:val="clear" w:color="auto" w:fill="BEBEBE"/>
            <w:vAlign w:val="center"/>
          </w:tcPr>
          <w:p w14:paraId="0EC24115" w14:textId="77777777" w:rsidR="004506EA" w:rsidRPr="007135A7" w:rsidRDefault="00575EE6" w:rsidP="00531E66">
            <w:pPr>
              <w:pStyle w:val="TablaTitulo"/>
            </w:pPr>
            <w:r w:rsidRPr="007135A7">
              <w:t>CÓDIGO</w:t>
            </w:r>
            <w:r w:rsidRPr="007135A7">
              <w:rPr>
                <w:spacing w:val="-8"/>
              </w:rPr>
              <w:t xml:space="preserve"> </w:t>
            </w:r>
            <w:r w:rsidRPr="007135A7">
              <w:t>POSTAL</w:t>
            </w:r>
          </w:p>
        </w:tc>
        <w:tc>
          <w:tcPr>
            <w:tcW w:w="2309" w:type="dxa"/>
            <w:shd w:val="clear" w:color="auto" w:fill="BEBEBE"/>
            <w:vAlign w:val="center"/>
          </w:tcPr>
          <w:p w14:paraId="4D476FAA" w14:textId="77777777" w:rsidR="004506EA" w:rsidRPr="007135A7" w:rsidRDefault="00575EE6" w:rsidP="00531E66">
            <w:pPr>
              <w:pStyle w:val="TablaTitulo"/>
            </w:pPr>
            <w:r w:rsidRPr="007135A7">
              <w:t>PROVINCIA</w:t>
            </w:r>
          </w:p>
        </w:tc>
        <w:tc>
          <w:tcPr>
            <w:tcW w:w="2307" w:type="dxa"/>
            <w:shd w:val="clear" w:color="auto" w:fill="BEBEBE"/>
            <w:vAlign w:val="center"/>
          </w:tcPr>
          <w:p w14:paraId="48939D9B" w14:textId="77777777" w:rsidR="004506EA" w:rsidRPr="007135A7" w:rsidRDefault="00575EE6" w:rsidP="00531E66">
            <w:pPr>
              <w:pStyle w:val="TablaTitulo"/>
            </w:pPr>
            <w:r w:rsidRPr="007135A7">
              <w:t>MUNICIPIO</w:t>
            </w:r>
          </w:p>
        </w:tc>
      </w:tr>
      <w:tr w:rsidR="007135A7" w:rsidRPr="007135A7" w14:paraId="015D8AA8" w14:textId="77777777" w:rsidTr="00531E66">
        <w:trPr>
          <w:trHeight w:val="454"/>
          <w:jc w:val="center"/>
        </w:trPr>
        <w:tc>
          <w:tcPr>
            <w:tcW w:w="2716" w:type="dxa"/>
            <w:vAlign w:val="center"/>
          </w:tcPr>
          <w:p w14:paraId="63CB1F42" w14:textId="77777777" w:rsidR="00531E66" w:rsidRPr="007135A7" w:rsidRDefault="00531E66" w:rsidP="00531E66">
            <w:pPr>
              <w:pStyle w:val="Textoencaja"/>
              <w:jc w:val="left"/>
            </w:pPr>
            <w:r w:rsidRPr="007135A7">
              <w:t xml:space="preserve">Edificio </w:t>
            </w:r>
            <w:proofErr w:type="spellStart"/>
            <w:r w:rsidRPr="007135A7">
              <w:t>Exeria</w:t>
            </w:r>
            <w:proofErr w:type="spellEnd"/>
          </w:p>
          <w:p w14:paraId="6BE6AD1F" w14:textId="02CBE98B" w:rsidR="004506EA" w:rsidRPr="007135A7" w:rsidRDefault="00531E66" w:rsidP="00531E66">
            <w:pPr>
              <w:pStyle w:val="Textoencaja"/>
              <w:jc w:val="left"/>
            </w:pPr>
            <w:r w:rsidRPr="007135A7">
              <w:t>Campus Universitario de Vigo</w:t>
            </w:r>
          </w:p>
        </w:tc>
        <w:tc>
          <w:tcPr>
            <w:tcW w:w="2307" w:type="dxa"/>
            <w:vAlign w:val="center"/>
          </w:tcPr>
          <w:p w14:paraId="0B8C6C43" w14:textId="30FCEC0A" w:rsidR="004506EA" w:rsidRPr="007135A7" w:rsidRDefault="00531E66" w:rsidP="00531E66">
            <w:pPr>
              <w:pStyle w:val="Textoencaja"/>
              <w:jc w:val="left"/>
            </w:pPr>
            <w:r w:rsidRPr="007135A7">
              <w:t>36310</w:t>
            </w:r>
          </w:p>
        </w:tc>
        <w:tc>
          <w:tcPr>
            <w:tcW w:w="2309" w:type="dxa"/>
            <w:vAlign w:val="center"/>
          </w:tcPr>
          <w:p w14:paraId="2521EC55" w14:textId="36A6568C" w:rsidR="004506EA" w:rsidRPr="007135A7" w:rsidRDefault="00531E66" w:rsidP="00531E66">
            <w:pPr>
              <w:pStyle w:val="Textoencaja"/>
              <w:jc w:val="left"/>
            </w:pPr>
            <w:r w:rsidRPr="007135A7">
              <w:t>Pontevedra</w:t>
            </w:r>
          </w:p>
        </w:tc>
        <w:tc>
          <w:tcPr>
            <w:tcW w:w="2307" w:type="dxa"/>
            <w:vAlign w:val="center"/>
          </w:tcPr>
          <w:p w14:paraId="21742FE1" w14:textId="4604E8FC" w:rsidR="004506EA" w:rsidRPr="007135A7" w:rsidRDefault="00531E66" w:rsidP="00531E66">
            <w:pPr>
              <w:pStyle w:val="Textoencaja"/>
              <w:jc w:val="left"/>
            </w:pPr>
            <w:r w:rsidRPr="007135A7">
              <w:t>Vigo</w:t>
            </w:r>
          </w:p>
        </w:tc>
      </w:tr>
      <w:tr w:rsidR="007135A7" w:rsidRPr="007135A7" w14:paraId="40EDB172" w14:textId="77777777" w:rsidTr="00531E66">
        <w:trPr>
          <w:trHeight w:val="340"/>
          <w:jc w:val="center"/>
        </w:trPr>
        <w:tc>
          <w:tcPr>
            <w:tcW w:w="2716" w:type="dxa"/>
            <w:shd w:val="clear" w:color="auto" w:fill="BEBEBE"/>
            <w:vAlign w:val="center"/>
          </w:tcPr>
          <w:p w14:paraId="7C9D002E" w14:textId="77777777" w:rsidR="004506EA" w:rsidRPr="007135A7" w:rsidRDefault="00575EE6" w:rsidP="00531E66">
            <w:pPr>
              <w:pStyle w:val="TablaTitulo"/>
            </w:pPr>
            <w:r w:rsidRPr="007135A7">
              <w:t>EMAIL</w:t>
            </w:r>
          </w:p>
        </w:tc>
        <w:tc>
          <w:tcPr>
            <w:tcW w:w="2307" w:type="dxa"/>
            <w:shd w:val="clear" w:color="auto" w:fill="BEBEBE"/>
            <w:vAlign w:val="center"/>
          </w:tcPr>
          <w:p w14:paraId="2E1CEAE9" w14:textId="77777777" w:rsidR="004506EA" w:rsidRPr="007135A7" w:rsidRDefault="00575EE6" w:rsidP="00531E66">
            <w:pPr>
              <w:pStyle w:val="TablaTitulo"/>
            </w:pPr>
            <w:r w:rsidRPr="007135A7">
              <w:t>MÓVIL</w:t>
            </w:r>
          </w:p>
        </w:tc>
        <w:tc>
          <w:tcPr>
            <w:tcW w:w="2309" w:type="dxa"/>
            <w:shd w:val="clear" w:color="auto" w:fill="BEBEBE"/>
            <w:vAlign w:val="center"/>
          </w:tcPr>
          <w:p w14:paraId="266CB7F3" w14:textId="77777777" w:rsidR="004506EA" w:rsidRPr="007135A7" w:rsidRDefault="00575EE6" w:rsidP="00531E66">
            <w:pPr>
              <w:pStyle w:val="TablaTitulo"/>
            </w:pPr>
            <w:r w:rsidRPr="007135A7">
              <w:rPr>
                <w:spacing w:val="-5"/>
              </w:rPr>
              <w:t>FAX</w:t>
            </w:r>
          </w:p>
        </w:tc>
        <w:tc>
          <w:tcPr>
            <w:tcW w:w="2307" w:type="dxa"/>
            <w:shd w:val="clear" w:color="auto" w:fill="BEBEBE"/>
            <w:vAlign w:val="center"/>
          </w:tcPr>
          <w:p w14:paraId="33D9ADCF" w14:textId="77777777" w:rsidR="004506EA" w:rsidRPr="007135A7" w:rsidRDefault="00575EE6" w:rsidP="00531E66">
            <w:pPr>
              <w:pStyle w:val="TablaTitulo"/>
            </w:pPr>
            <w:r w:rsidRPr="007135A7">
              <w:rPr>
                <w:spacing w:val="-4"/>
              </w:rPr>
              <w:t>CARGO</w:t>
            </w:r>
          </w:p>
        </w:tc>
      </w:tr>
      <w:tr w:rsidR="007135A7" w:rsidRPr="007135A7" w14:paraId="38821863" w14:textId="77777777" w:rsidTr="00531E66">
        <w:trPr>
          <w:trHeight w:val="454"/>
          <w:jc w:val="center"/>
        </w:trPr>
        <w:tc>
          <w:tcPr>
            <w:tcW w:w="2716" w:type="dxa"/>
            <w:vAlign w:val="center"/>
          </w:tcPr>
          <w:p w14:paraId="79BD34AF" w14:textId="63DB44A3" w:rsidR="004506EA" w:rsidRPr="007135A7" w:rsidRDefault="00531E66" w:rsidP="00531E66">
            <w:pPr>
              <w:pStyle w:val="Textoencaja"/>
              <w:jc w:val="left"/>
            </w:pPr>
            <w:r w:rsidRPr="007135A7">
              <w:t>verifica@uvigo.es</w:t>
            </w:r>
          </w:p>
        </w:tc>
        <w:tc>
          <w:tcPr>
            <w:tcW w:w="2307" w:type="dxa"/>
            <w:vAlign w:val="center"/>
          </w:tcPr>
          <w:p w14:paraId="6A9B0858" w14:textId="6967C7A7" w:rsidR="004506EA" w:rsidRPr="007135A7" w:rsidRDefault="004506EA" w:rsidP="00531E66">
            <w:pPr>
              <w:pStyle w:val="Textoencaja"/>
              <w:jc w:val="left"/>
            </w:pPr>
          </w:p>
        </w:tc>
        <w:tc>
          <w:tcPr>
            <w:tcW w:w="2309" w:type="dxa"/>
            <w:vAlign w:val="center"/>
          </w:tcPr>
          <w:p w14:paraId="589C1207" w14:textId="4B2F0B3E" w:rsidR="004506EA" w:rsidRPr="007135A7" w:rsidRDefault="00531E66" w:rsidP="00531E66">
            <w:pPr>
              <w:pStyle w:val="Textoencaja"/>
              <w:jc w:val="left"/>
            </w:pPr>
            <w:r w:rsidRPr="007135A7">
              <w:t>986813590</w:t>
            </w:r>
          </w:p>
        </w:tc>
        <w:tc>
          <w:tcPr>
            <w:tcW w:w="2307" w:type="dxa"/>
            <w:vAlign w:val="center"/>
          </w:tcPr>
          <w:p w14:paraId="766C6C42" w14:textId="79AE8648" w:rsidR="004506EA" w:rsidRPr="007135A7" w:rsidRDefault="00531E66" w:rsidP="00531E66">
            <w:pPr>
              <w:pStyle w:val="Textoencaja"/>
              <w:jc w:val="left"/>
            </w:pPr>
            <w:r w:rsidRPr="007135A7">
              <w:t>Rector</w:t>
            </w:r>
          </w:p>
        </w:tc>
      </w:tr>
      <w:tr w:rsidR="007135A7" w:rsidRPr="007135A7" w14:paraId="617BA23B" w14:textId="77777777" w:rsidTr="00531E66">
        <w:trPr>
          <w:trHeight w:val="340"/>
          <w:jc w:val="center"/>
        </w:trPr>
        <w:tc>
          <w:tcPr>
            <w:tcW w:w="9639" w:type="dxa"/>
            <w:gridSpan w:val="4"/>
            <w:shd w:val="clear" w:color="auto" w:fill="BEBEBE"/>
            <w:vAlign w:val="center"/>
          </w:tcPr>
          <w:p w14:paraId="71EE63E8" w14:textId="7B363FD6" w:rsidR="004506EA" w:rsidRPr="007135A7" w:rsidRDefault="00B510C5" w:rsidP="00531E66">
            <w:pPr>
              <w:pStyle w:val="TablaTitulo"/>
            </w:pPr>
            <w:r w:rsidRPr="007135A7">
              <w:t>9.3</w:t>
            </w:r>
            <w:r w:rsidRPr="007135A7">
              <w:rPr>
                <w:spacing w:val="-11"/>
              </w:rPr>
              <w:t xml:space="preserve"> </w:t>
            </w:r>
            <w:r w:rsidRPr="007135A7">
              <w:t>SOLICITANTE</w:t>
            </w:r>
          </w:p>
        </w:tc>
      </w:tr>
      <w:tr w:rsidR="007135A7" w:rsidRPr="007135A7" w14:paraId="23833212" w14:textId="77777777" w:rsidTr="00531E66">
        <w:trPr>
          <w:trHeight w:val="340"/>
          <w:jc w:val="center"/>
        </w:trPr>
        <w:tc>
          <w:tcPr>
            <w:tcW w:w="2716" w:type="dxa"/>
            <w:shd w:val="clear" w:color="auto" w:fill="BEBEBE"/>
            <w:vAlign w:val="center"/>
          </w:tcPr>
          <w:p w14:paraId="5F0BA173" w14:textId="77777777" w:rsidR="004506EA" w:rsidRPr="007135A7" w:rsidRDefault="00575EE6" w:rsidP="00531E66">
            <w:pPr>
              <w:pStyle w:val="TablaTitulo"/>
            </w:pPr>
            <w:r w:rsidRPr="007135A7">
              <w:rPr>
                <w:spacing w:val="-5"/>
              </w:rPr>
              <w:t>NIF</w:t>
            </w:r>
          </w:p>
        </w:tc>
        <w:tc>
          <w:tcPr>
            <w:tcW w:w="2307" w:type="dxa"/>
            <w:shd w:val="clear" w:color="auto" w:fill="BEBEBE"/>
            <w:vAlign w:val="center"/>
          </w:tcPr>
          <w:p w14:paraId="5C3DA7D2" w14:textId="77777777" w:rsidR="004506EA" w:rsidRPr="007135A7" w:rsidRDefault="00575EE6" w:rsidP="00531E66">
            <w:pPr>
              <w:pStyle w:val="TablaTitulo"/>
            </w:pPr>
            <w:r w:rsidRPr="007135A7">
              <w:t>NOMBRE</w:t>
            </w:r>
          </w:p>
        </w:tc>
        <w:tc>
          <w:tcPr>
            <w:tcW w:w="2309" w:type="dxa"/>
            <w:shd w:val="clear" w:color="auto" w:fill="BEBEBE"/>
            <w:vAlign w:val="center"/>
          </w:tcPr>
          <w:p w14:paraId="445C0479" w14:textId="77777777" w:rsidR="004506EA" w:rsidRPr="007135A7" w:rsidRDefault="00575EE6" w:rsidP="00531E66">
            <w:pPr>
              <w:pStyle w:val="TablaTitulo"/>
            </w:pPr>
            <w:r w:rsidRPr="007135A7">
              <w:t>PRIMER</w:t>
            </w:r>
            <w:r w:rsidRPr="007135A7">
              <w:rPr>
                <w:spacing w:val="-6"/>
              </w:rPr>
              <w:t xml:space="preserve"> </w:t>
            </w:r>
            <w:r w:rsidRPr="007135A7">
              <w:t>APELLIDO</w:t>
            </w:r>
          </w:p>
        </w:tc>
        <w:tc>
          <w:tcPr>
            <w:tcW w:w="2307" w:type="dxa"/>
            <w:shd w:val="clear" w:color="auto" w:fill="BEBEBE"/>
            <w:vAlign w:val="center"/>
          </w:tcPr>
          <w:p w14:paraId="19245FFD" w14:textId="77777777" w:rsidR="004506EA" w:rsidRPr="007135A7" w:rsidRDefault="00575EE6" w:rsidP="00531E66">
            <w:pPr>
              <w:pStyle w:val="TablaTitulo"/>
            </w:pPr>
            <w:r w:rsidRPr="007135A7">
              <w:t>SEGUNDO</w:t>
            </w:r>
            <w:r w:rsidRPr="007135A7">
              <w:rPr>
                <w:spacing w:val="-9"/>
              </w:rPr>
              <w:t xml:space="preserve"> </w:t>
            </w:r>
            <w:r w:rsidRPr="007135A7">
              <w:t>APELLIDO</w:t>
            </w:r>
          </w:p>
        </w:tc>
      </w:tr>
      <w:tr w:rsidR="007135A7" w:rsidRPr="007135A7" w14:paraId="5C5FBC77" w14:textId="77777777" w:rsidTr="00531E66">
        <w:trPr>
          <w:trHeight w:val="454"/>
          <w:jc w:val="center"/>
        </w:trPr>
        <w:tc>
          <w:tcPr>
            <w:tcW w:w="2716" w:type="dxa"/>
            <w:vAlign w:val="center"/>
          </w:tcPr>
          <w:p w14:paraId="7B24A91D" w14:textId="40D7B299" w:rsidR="004506EA" w:rsidRPr="007135A7" w:rsidRDefault="00531E66" w:rsidP="00531E66">
            <w:pPr>
              <w:pStyle w:val="Textoencaja"/>
              <w:jc w:val="left"/>
            </w:pPr>
            <w:r w:rsidRPr="007135A7">
              <w:t>76808276Y</w:t>
            </w:r>
          </w:p>
        </w:tc>
        <w:tc>
          <w:tcPr>
            <w:tcW w:w="2307" w:type="dxa"/>
            <w:vAlign w:val="center"/>
          </w:tcPr>
          <w:p w14:paraId="4878AFCD" w14:textId="7E1BCAD4" w:rsidR="004506EA" w:rsidRPr="007135A7" w:rsidRDefault="00531E66" w:rsidP="00531E66">
            <w:pPr>
              <w:pStyle w:val="Textoencaja"/>
              <w:jc w:val="left"/>
            </w:pPr>
            <w:r w:rsidRPr="007135A7">
              <w:t>Alfonso</w:t>
            </w:r>
          </w:p>
        </w:tc>
        <w:tc>
          <w:tcPr>
            <w:tcW w:w="2309" w:type="dxa"/>
            <w:vAlign w:val="center"/>
          </w:tcPr>
          <w:p w14:paraId="58FD2576" w14:textId="4E3F6731" w:rsidR="004506EA" w:rsidRPr="007135A7" w:rsidRDefault="00531E66" w:rsidP="00531E66">
            <w:pPr>
              <w:pStyle w:val="Textoencaja"/>
              <w:jc w:val="left"/>
            </w:pPr>
            <w:r w:rsidRPr="007135A7">
              <w:t>Lago</w:t>
            </w:r>
          </w:p>
        </w:tc>
        <w:tc>
          <w:tcPr>
            <w:tcW w:w="2307" w:type="dxa"/>
            <w:vAlign w:val="center"/>
          </w:tcPr>
          <w:p w14:paraId="0292FF7B" w14:textId="65CC4989" w:rsidR="004506EA" w:rsidRPr="007135A7" w:rsidRDefault="00531E66" w:rsidP="00531E66">
            <w:pPr>
              <w:pStyle w:val="Textoencaja"/>
              <w:jc w:val="left"/>
            </w:pPr>
            <w:r w:rsidRPr="007135A7">
              <w:t>Ferreiro</w:t>
            </w:r>
          </w:p>
        </w:tc>
      </w:tr>
      <w:tr w:rsidR="007135A7" w:rsidRPr="007135A7" w14:paraId="47DB8373" w14:textId="77777777" w:rsidTr="00531E66">
        <w:trPr>
          <w:trHeight w:val="340"/>
          <w:jc w:val="center"/>
        </w:trPr>
        <w:tc>
          <w:tcPr>
            <w:tcW w:w="2716" w:type="dxa"/>
            <w:shd w:val="clear" w:color="auto" w:fill="BEBEBE"/>
            <w:vAlign w:val="center"/>
          </w:tcPr>
          <w:p w14:paraId="5FCE1692" w14:textId="77777777" w:rsidR="004506EA" w:rsidRPr="007135A7" w:rsidRDefault="00575EE6" w:rsidP="00531E66">
            <w:pPr>
              <w:pStyle w:val="TablaTitulo"/>
            </w:pPr>
            <w:r w:rsidRPr="007135A7">
              <w:t>DOMICILIO</w:t>
            </w:r>
          </w:p>
        </w:tc>
        <w:tc>
          <w:tcPr>
            <w:tcW w:w="2307" w:type="dxa"/>
            <w:shd w:val="clear" w:color="auto" w:fill="BEBEBE"/>
            <w:vAlign w:val="center"/>
          </w:tcPr>
          <w:p w14:paraId="0044BAC1" w14:textId="77777777" w:rsidR="004506EA" w:rsidRPr="007135A7" w:rsidRDefault="00575EE6" w:rsidP="00531E66">
            <w:pPr>
              <w:pStyle w:val="TablaTitulo"/>
            </w:pPr>
            <w:r w:rsidRPr="007135A7">
              <w:t>CÓDIGO</w:t>
            </w:r>
            <w:r w:rsidRPr="007135A7">
              <w:rPr>
                <w:spacing w:val="-8"/>
              </w:rPr>
              <w:t xml:space="preserve"> </w:t>
            </w:r>
            <w:r w:rsidRPr="007135A7">
              <w:t>POSTAL</w:t>
            </w:r>
          </w:p>
        </w:tc>
        <w:tc>
          <w:tcPr>
            <w:tcW w:w="2309" w:type="dxa"/>
            <w:shd w:val="clear" w:color="auto" w:fill="BEBEBE"/>
            <w:vAlign w:val="center"/>
          </w:tcPr>
          <w:p w14:paraId="67BD3E2D" w14:textId="77777777" w:rsidR="004506EA" w:rsidRPr="007135A7" w:rsidRDefault="00575EE6" w:rsidP="00531E66">
            <w:pPr>
              <w:pStyle w:val="TablaTitulo"/>
            </w:pPr>
            <w:r w:rsidRPr="007135A7">
              <w:t>PROVINCIA</w:t>
            </w:r>
          </w:p>
        </w:tc>
        <w:tc>
          <w:tcPr>
            <w:tcW w:w="2307" w:type="dxa"/>
            <w:shd w:val="clear" w:color="auto" w:fill="BEBEBE"/>
            <w:vAlign w:val="center"/>
          </w:tcPr>
          <w:p w14:paraId="620729CD" w14:textId="77777777" w:rsidR="004506EA" w:rsidRPr="007135A7" w:rsidRDefault="00575EE6" w:rsidP="00531E66">
            <w:pPr>
              <w:pStyle w:val="TablaTitulo"/>
            </w:pPr>
            <w:r w:rsidRPr="007135A7">
              <w:t>MUNICIPIO</w:t>
            </w:r>
          </w:p>
        </w:tc>
      </w:tr>
      <w:tr w:rsidR="007135A7" w:rsidRPr="007135A7" w14:paraId="483E80E9" w14:textId="77777777" w:rsidTr="00531E66">
        <w:trPr>
          <w:trHeight w:val="454"/>
          <w:jc w:val="center"/>
        </w:trPr>
        <w:tc>
          <w:tcPr>
            <w:tcW w:w="2716" w:type="dxa"/>
            <w:vAlign w:val="center"/>
          </w:tcPr>
          <w:p w14:paraId="4064AF15" w14:textId="47001664" w:rsidR="00531E66" w:rsidRPr="007135A7" w:rsidRDefault="00531E66" w:rsidP="00531E66">
            <w:pPr>
              <w:pStyle w:val="Textoencaja"/>
              <w:jc w:val="left"/>
            </w:pPr>
            <w:r w:rsidRPr="007135A7">
              <w:t>Edificio Ernestina Otero</w:t>
            </w:r>
          </w:p>
          <w:p w14:paraId="4B4EB4C8" w14:textId="719D96BC" w:rsidR="00531E66" w:rsidRPr="007135A7" w:rsidRDefault="00531E66" w:rsidP="00531E66">
            <w:pPr>
              <w:pStyle w:val="Textoencaja"/>
              <w:jc w:val="left"/>
            </w:pPr>
            <w:r w:rsidRPr="007135A7">
              <w:t>Campus Universitario de Vigo</w:t>
            </w:r>
          </w:p>
        </w:tc>
        <w:tc>
          <w:tcPr>
            <w:tcW w:w="2307" w:type="dxa"/>
            <w:vAlign w:val="center"/>
          </w:tcPr>
          <w:p w14:paraId="257A4CFA" w14:textId="53FDFBB3" w:rsidR="00531E66" w:rsidRPr="007135A7" w:rsidRDefault="00531E66" w:rsidP="00531E66">
            <w:pPr>
              <w:pStyle w:val="Textoencaja"/>
              <w:jc w:val="left"/>
            </w:pPr>
            <w:r w:rsidRPr="007135A7">
              <w:t>36310</w:t>
            </w:r>
          </w:p>
        </w:tc>
        <w:tc>
          <w:tcPr>
            <w:tcW w:w="2309" w:type="dxa"/>
            <w:vAlign w:val="center"/>
          </w:tcPr>
          <w:p w14:paraId="5FE7D102" w14:textId="51ADE59B" w:rsidR="00531E66" w:rsidRPr="007135A7" w:rsidRDefault="00531E66" w:rsidP="00531E66">
            <w:pPr>
              <w:pStyle w:val="Textoencaja"/>
              <w:jc w:val="left"/>
            </w:pPr>
            <w:r w:rsidRPr="007135A7">
              <w:t>Pontevedra</w:t>
            </w:r>
          </w:p>
        </w:tc>
        <w:tc>
          <w:tcPr>
            <w:tcW w:w="2307" w:type="dxa"/>
            <w:vAlign w:val="center"/>
          </w:tcPr>
          <w:p w14:paraId="5B4A30C9" w14:textId="174E5483" w:rsidR="00531E66" w:rsidRPr="007135A7" w:rsidRDefault="00531E66" w:rsidP="00531E66">
            <w:pPr>
              <w:pStyle w:val="Textoencaja"/>
              <w:jc w:val="left"/>
            </w:pPr>
            <w:r w:rsidRPr="007135A7">
              <w:t>Vigo</w:t>
            </w:r>
          </w:p>
        </w:tc>
      </w:tr>
      <w:tr w:rsidR="007135A7" w:rsidRPr="007135A7" w14:paraId="7DE95D83" w14:textId="77777777" w:rsidTr="00531E66">
        <w:trPr>
          <w:trHeight w:val="340"/>
          <w:jc w:val="center"/>
        </w:trPr>
        <w:tc>
          <w:tcPr>
            <w:tcW w:w="2716" w:type="dxa"/>
            <w:shd w:val="clear" w:color="auto" w:fill="BEBEBE"/>
            <w:vAlign w:val="center"/>
          </w:tcPr>
          <w:p w14:paraId="20E44815" w14:textId="77777777" w:rsidR="004506EA" w:rsidRPr="007135A7" w:rsidRDefault="00575EE6" w:rsidP="00531E66">
            <w:pPr>
              <w:pStyle w:val="TablaTitulo"/>
            </w:pPr>
            <w:r w:rsidRPr="007135A7">
              <w:t>EMAIL</w:t>
            </w:r>
          </w:p>
        </w:tc>
        <w:tc>
          <w:tcPr>
            <w:tcW w:w="2307" w:type="dxa"/>
            <w:shd w:val="clear" w:color="auto" w:fill="BEBEBE"/>
            <w:vAlign w:val="center"/>
          </w:tcPr>
          <w:p w14:paraId="70AE1482" w14:textId="77777777" w:rsidR="004506EA" w:rsidRPr="007135A7" w:rsidRDefault="00575EE6" w:rsidP="00531E66">
            <w:pPr>
              <w:pStyle w:val="TablaTitulo"/>
            </w:pPr>
            <w:r w:rsidRPr="007135A7">
              <w:t>MÓVIL</w:t>
            </w:r>
          </w:p>
        </w:tc>
        <w:tc>
          <w:tcPr>
            <w:tcW w:w="2309" w:type="dxa"/>
            <w:shd w:val="clear" w:color="auto" w:fill="BEBEBE"/>
            <w:vAlign w:val="center"/>
          </w:tcPr>
          <w:p w14:paraId="6155B8FC" w14:textId="77777777" w:rsidR="004506EA" w:rsidRPr="007135A7" w:rsidRDefault="00575EE6" w:rsidP="00531E66">
            <w:pPr>
              <w:pStyle w:val="TablaTitulo"/>
            </w:pPr>
            <w:r w:rsidRPr="007135A7">
              <w:rPr>
                <w:spacing w:val="-5"/>
              </w:rPr>
              <w:t>FAX</w:t>
            </w:r>
          </w:p>
        </w:tc>
        <w:tc>
          <w:tcPr>
            <w:tcW w:w="2307" w:type="dxa"/>
            <w:shd w:val="clear" w:color="auto" w:fill="BEBEBE"/>
            <w:vAlign w:val="center"/>
          </w:tcPr>
          <w:p w14:paraId="30A67BD5" w14:textId="77777777" w:rsidR="004506EA" w:rsidRPr="007135A7" w:rsidRDefault="00575EE6" w:rsidP="00531E66">
            <w:pPr>
              <w:pStyle w:val="TablaTitulo"/>
            </w:pPr>
            <w:r w:rsidRPr="007135A7">
              <w:rPr>
                <w:spacing w:val="-4"/>
              </w:rPr>
              <w:t>CARGO</w:t>
            </w:r>
          </w:p>
        </w:tc>
      </w:tr>
      <w:tr w:rsidR="00B510C5" w:rsidRPr="007135A7" w14:paraId="728E42BD" w14:textId="77777777" w:rsidTr="00531E66">
        <w:trPr>
          <w:trHeight w:val="454"/>
          <w:jc w:val="center"/>
        </w:trPr>
        <w:tc>
          <w:tcPr>
            <w:tcW w:w="2716" w:type="dxa"/>
            <w:shd w:val="clear" w:color="auto" w:fill="auto"/>
            <w:vAlign w:val="center"/>
          </w:tcPr>
          <w:p w14:paraId="281A3AC5" w14:textId="37EDA233" w:rsidR="00794BB8" w:rsidRPr="007135A7" w:rsidRDefault="00794BB8" w:rsidP="00531E66">
            <w:pPr>
              <w:pStyle w:val="Textoencaja"/>
              <w:jc w:val="left"/>
            </w:pPr>
            <w:r w:rsidRPr="007135A7">
              <w:t>vic.titulos@uvigo.gal</w:t>
            </w:r>
          </w:p>
        </w:tc>
        <w:tc>
          <w:tcPr>
            <w:tcW w:w="2307" w:type="dxa"/>
            <w:shd w:val="clear" w:color="auto" w:fill="auto"/>
            <w:vAlign w:val="center"/>
          </w:tcPr>
          <w:p w14:paraId="114D53E3" w14:textId="4D6353E5" w:rsidR="00B510C5" w:rsidRPr="007135A7" w:rsidRDefault="00B510C5" w:rsidP="00531E66">
            <w:pPr>
              <w:pStyle w:val="Textoencaja"/>
              <w:jc w:val="left"/>
            </w:pPr>
          </w:p>
        </w:tc>
        <w:tc>
          <w:tcPr>
            <w:tcW w:w="2309" w:type="dxa"/>
            <w:shd w:val="clear" w:color="auto" w:fill="auto"/>
            <w:vAlign w:val="center"/>
          </w:tcPr>
          <w:p w14:paraId="5E97E768" w14:textId="56DF0D35" w:rsidR="00B510C5" w:rsidRPr="007135A7" w:rsidRDefault="00531E66" w:rsidP="00531E66">
            <w:pPr>
              <w:pStyle w:val="Textoencaja"/>
              <w:jc w:val="left"/>
              <w:rPr>
                <w:spacing w:val="-5"/>
              </w:rPr>
            </w:pPr>
            <w:r w:rsidRPr="007135A7">
              <w:rPr>
                <w:spacing w:val="-5"/>
              </w:rPr>
              <w:t>986813818</w:t>
            </w:r>
          </w:p>
        </w:tc>
        <w:tc>
          <w:tcPr>
            <w:tcW w:w="2307" w:type="dxa"/>
            <w:shd w:val="clear" w:color="auto" w:fill="auto"/>
            <w:vAlign w:val="center"/>
          </w:tcPr>
          <w:p w14:paraId="0495669D" w14:textId="1ACFE006" w:rsidR="00B510C5" w:rsidRPr="007135A7" w:rsidRDefault="00531E66" w:rsidP="00531E66">
            <w:pPr>
              <w:pStyle w:val="Textoencaja"/>
              <w:jc w:val="left"/>
              <w:rPr>
                <w:spacing w:val="-4"/>
              </w:rPr>
            </w:pPr>
            <w:r w:rsidRPr="007135A7">
              <w:rPr>
                <w:spacing w:val="-4"/>
              </w:rPr>
              <w:t xml:space="preserve">Vicerrector de Titulaciones e Innovación Docente </w:t>
            </w:r>
          </w:p>
        </w:tc>
      </w:tr>
    </w:tbl>
    <w:p w14:paraId="39218859" w14:textId="77777777" w:rsidR="00422877" w:rsidRPr="007135A7" w:rsidRDefault="00422877" w:rsidP="00422877">
      <w:pPr>
        <w:pStyle w:val="Textodocorpo"/>
      </w:pPr>
    </w:p>
    <w:p w14:paraId="56789B34" w14:textId="77777777" w:rsidR="00422877" w:rsidRPr="007135A7" w:rsidRDefault="00422877" w:rsidP="00422877">
      <w:pPr>
        <w:pStyle w:val="Textodocorpo"/>
      </w:pPr>
    </w:p>
    <w:p w14:paraId="6BE70C61" w14:textId="77777777" w:rsidR="00422877" w:rsidRPr="007135A7" w:rsidRDefault="00422877" w:rsidP="00422877">
      <w:pPr>
        <w:rPr>
          <w:rFonts w:asciiTheme="minorHAnsi" w:hAnsiTheme="minorHAnsi" w:cstheme="minorHAnsi"/>
          <w:sz w:val="20"/>
        </w:rPr>
        <w:sectPr w:rsidR="00422877" w:rsidRPr="007135A7" w:rsidSect="00422877">
          <w:pgSz w:w="11910" w:h="16840" w:code="9"/>
          <w:pgMar w:top="1418" w:right="851" w:bottom="1418" w:left="851" w:header="851" w:footer="851" w:gutter="0"/>
          <w:cols w:space="720"/>
        </w:sectPr>
      </w:pPr>
    </w:p>
    <w:p w14:paraId="1625D4D3" w14:textId="3B1F2B83" w:rsidR="00422877" w:rsidRPr="007135A7" w:rsidRDefault="00422877" w:rsidP="00CE5A45">
      <w:pPr>
        <w:pStyle w:val="Seccin1"/>
        <w:numPr>
          <w:ilvl w:val="0"/>
          <w:numId w:val="0"/>
        </w:numPr>
        <w:spacing w:before="120" w:after="120"/>
      </w:pPr>
      <w:r w:rsidRPr="007135A7">
        <w:lastRenderedPageBreak/>
        <w:t>ANEXOS: APARTADO 6.1</w:t>
      </w:r>
    </w:p>
    <w:p w14:paraId="4C56A7F2" w14:textId="77777777" w:rsidR="00422877" w:rsidRPr="007135A7" w:rsidRDefault="00422877" w:rsidP="0091473C">
      <w:pPr>
        <w:pStyle w:val="Textodocorpo"/>
        <w:rPr>
          <w:b/>
          <w:bCs/>
        </w:rPr>
      </w:pPr>
      <w:r w:rsidRPr="007135A7">
        <w:rPr>
          <w:b/>
          <w:bCs/>
        </w:rPr>
        <w:t>Información de cada equipo de investigación</w:t>
      </w:r>
    </w:p>
    <w:p w14:paraId="3020C81F" w14:textId="77777777" w:rsidR="008E7AC4" w:rsidRPr="007135A7" w:rsidRDefault="008E7AC4" w:rsidP="003B5899">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707"/>
        <w:gridCol w:w="993"/>
        <w:gridCol w:w="141"/>
        <w:gridCol w:w="709"/>
      </w:tblGrid>
      <w:tr w:rsidR="007135A7" w:rsidRPr="007135A7" w14:paraId="25765395" w14:textId="77777777" w:rsidTr="15666AA0">
        <w:trPr>
          <w:trHeight w:val="284"/>
          <w:jc w:val="center"/>
        </w:trPr>
        <w:tc>
          <w:tcPr>
            <w:tcW w:w="14171" w:type="dxa"/>
            <w:gridSpan w:val="10"/>
            <w:shd w:val="clear" w:color="auto" w:fill="8DB3E2" w:themeFill="text2" w:themeFillTint="66"/>
            <w:vAlign w:val="center"/>
          </w:tcPr>
          <w:p w14:paraId="3E38D5FE" w14:textId="45452533" w:rsidR="003B5899" w:rsidRPr="007135A7" w:rsidRDefault="003B5899" w:rsidP="007D237D">
            <w:pPr>
              <w:pStyle w:val="TablaTitulo"/>
              <w:jc w:val="center"/>
              <w:rPr>
                <w:sz w:val="22"/>
                <w:szCs w:val="22"/>
              </w:rPr>
            </w:pPr>
            <w:r w:rsidRPr="007135A7">
              <w:rPr>
                <w:sz w:val="22"/>
                <w:szCs w:val="22"/>
              </w:rPr>
              <w:t xml:space="preserve">Equipo </w:t>
            </w:r>
            <w:proofErr w:type="spellStart"/>
            <w:r w:rsidRPr="007135A7">
              <w:rPr>
                <w:sz w:val="22"/>
                <w:szCs w:val="22"/>
              </w:rPr>
              <w:t>Nº</w:t>
            </w:r>
            <w:proofErr w:type="spellEnd"/>
            <w:r w:rsidR="00CB2593" w:rsidRPr="007135A7">
              <w:rPr>
                <w:sz w:val="22"/>
                <w:szCs w:val="22"/>
              </w:rPr>
              <w:t xml:space="preserve"> 1</w:t>
            </w:r>
            <w:proofErr w:type="gramStart"/>
            <w:r w:rsidRPr="007135A7">
              <w:rPr>
                <w:sz w:val="22"/>
                <w:szCs w:val="22"/>
              </w:rPr>
              <w:t xml:space="preserve"> ..</w:t>
            </w:r>
            <w:proofErr w:type="gramEnd"/>
            <w:r w:rsidR="008865A5" w:rsidRPr="007135A7">
              <w:rPr>
                <w:sz w:val="22"/>
                <w:szCs w:val="22"/>
              </w:rPr>
              <w:t>(</w:t>
            </w:r>
            <w:r w:rsidR="00CB2593" w:rsidRPr="007135A7">
              <w:rPr>
                <w:sz w:val="22"/>
                <w:szCs w:val="22"/>
              </w:rPr>
              <w:t>Transferencia</w:t>
            </w:r>
            <w:r w:rsidR="008865A5" w:rsidRPr="007135A7">
              <w:rPr>
                <w:sz w:val="22"/>
                <w:szCs w:val="22"/>
              </w:rPr>
              <w:t>)</w:t>
            </w:r>
          </w:p>
        </w:tc>
      </w:tr>
      <w:tr w:rsidR="007135A7" w:rsidRPr="007135A7" w14:paraId="2556EA6D" w14:textId="77777777" w:rsidTr="15666AA0">
        <w:trPr>
          <w:trHeight w:val="113"/>
          <w:jc w:val="center"/>
        </w:trPr>
        <w:tc>
          <w:tcPr>
            <w:tcW w:w="1134" w:type="dxa"/>
            <w:vMerge w:val="restart"/>
            <w:shd w:val="clear" w:color="auto" w:fill="DBE5F1" w:themeFill="accent1" w:themeFillTint="33"/>
            <w:vAlign w:val="center"/>
          </w:tcPr>
          <w:p w14:paraId="47713A98" w14:textId="77777777" w:rsidR="00237B38" w:rsidRPr="007135A7" w:rsidRDefault="00237B38" w:rsidP="007D237D">
            <w:pPr>
              <w:pStyle w:val="Textodocorpo"/>
              <w:jc w:val="center"/>
              <w:rPr>
                <w:b/>
                <w:bCs/>
                <w:sz w:val="18"/>
                <w:szCs w:val="18"/>
              </w:rPr>
            </w:pPr>
            <w:r w:rsidRPr="007135A7">
              <w:rPr>
                <w:b/>
                <w:bCs/>
                <w:sz w:val="18"/>
                <w:szCs w:val="18"/>
              </w:rPr>
              <w:t>Institución</w:t>
            </w:r>
          </w:p>
        </w:tc>
        <w:tc>
          <w:tcPr>
            <w:tcW w:w="4082" w:type="dxa"/>
            <w:vMerge w:val="restart"/>
            <w:shd w:val="clear" w:color="auto" w:fill="DBE5F1" w:themeFill="accent1" w:themeFillTint="33"/>
            <w:vAlign w:val="center"/>
          </w:tcPr>
          <w:p w14:paraId="5DE1AD49" w14:textId="77777777" w:rsidR="00237B38" w:rsidRPr="007135A7" w:rsidRDefault="00237B38" w:rsidP="007D237D">
            <w:pPr>
              <w:pStyle w:val="Textodocorpo"/>
              <w:jc w:val="center"/>
              <w:rPr>
                <w:b/>
                <w:bCs/>
                <w:sz w:val="18"/>
                <w:szCs w:val="18"/>
              </w:rPr>
            </w:pPr>
            <w:r w:rsidRPr="007135A7">
              <w:rPr>
                <w:b/>
                <w:bCs/>
                <w:sz w:val="18"/>
                <w:szCs w:val="18"/>
              </w:rPr>
              <w:t>Nombre y apellidos</w:t>
            </w:r>
          </w:p>
        </w:tc>
        <w:tc>
          <w:tcPr>
            <w:tcW w:w="1077" w:type="dxa"/>
            <w:vMerge w:val="restart"/>
            <w:shd w:val="clear" w:color="auto" w:fill="DBE5F1" w:themeFill="accent1" w:themeFillTint="33"/>
            <w:vAlign w:val="center"/>
          </w:tcPr>
          <w:p w14:paraId="35C1C215" w14:textId="77777777" w:rsidR="00237B38" w:rsidRPr="007135A7" w:rsidRDefault="00237B38" w:rsidP="007D237D">
            <w:pPr>
              <w:pStyle w:val="Textodocorpo"/>
              <w:jc w:val="center"/>
              <w:rPr>
                <w:b/>
                <w:bCs/>
                <w:sz w:val="18"/>
                <w:szCs w:val="18"/>
              </w:rPr>
            </w:pPr>
            <w:r w:rsidRPr="007135A7">
              <w:rPr>
                <w:b/>
                <w:bCs/>
                <w:sz w:val="18"/>
                <w:szCs w:val="18"/>
              </w:rPr>
              <w:t>Categoría</w:t>
            </w:r>
          </w:p>
        </w:tc>
        <w:tc>
          <w:tcPr>
            <w:tcW w:w="1077" w:type="dxa"/>
            <w:vMerge w:val="restart"/>
            <w:shd w:val="clear" w:color="auto" w:fill="DBE5F1" w:themeFill="accent1" w:themeFillTint="33"/>
            <w:vAlign w:val="center"/>
          </w:tcPr>
          <w:p w14:paraId="653F5D11" w14:textId="77777777" w:rsidR="00237B38" w:rsidRPr="007135A7" w:rsidRDefault="00237B38" w:rsidP="007D237D">
            <w:pPr>
              <w:pStyle w:val="Textodocorpo"/>
              <w:jc w:val="center"/>
              <w:rPr>
                <w:b/>
                <w:bCs/>
                <w:sz w:val="18"/>
                <w:szCs w:val="18"/>
              </w:rPr>
            </w:pPr>
            <w:r w:rsidRPr="007135A7">
              <w:rPr>
                <w:b/>
                <w:bCs/>
                <w:sz w:val="18"/>
                <w:szCs w:val="18"/>
              </w:rPr>
              <w:t>Dedicación</w:t>
            </w:r>
          </w:p>
        </w:tc>
        <w:tc>
          <w:tcPr>
            <w:tcW w:w="3401" w:type="dxa"/>
            <w:vMerge w:val="restart"/>
            <w:shd w:val="clear" w:color="auto" w:fill="DBE5F1" w:themeFill="accent1" w:themeFillTint="33"/>
            <w:vAlign w:val="center"/>
          </w:tcPr>
          <w:p w14:paraId="67A1BF87" w14:textId="7A43DB5B" w:rsidR="00237B38" w:rsidRPr="007135A7" w:rsidRDefault="00237B38" w:rsidP="007D237D">
            <w:pPr>
              <w:pStyle w:val="Default"/>
              <w:jc w:val="center"/>
              <w:rPr>
                <w:b/>
                <w:bCs/>
                <w:color w:val="auto"/>
                <w:sz w:val="18"/>
                <w:szCs w:val="18"/>
              </w:rPr>
            </w:pPr>
            <w:r w:rsidRPr="007135A7">
              <w:rPr>
                <w:b/>
                <w:bCs/>
                <w:color w:val="auto"/>
                <w:sz w:val="18"/>
                <w:szCs w:val="18"/>
              </w:rPr>
              <w:t>Líneas de investigación</w:t>
            </w:r>
          </w:p>
        </w:tc>
        <w:tc>
          <w:tcPr>
            <w:tcW w:w="850" w:type="dxa"/>
            <w:vMerge w:val="restart"/>
            <w:shd w:val="clear" w:color="auto" w:fill="DBE5F1" w:themeFill="accent1" w:themeFillTint="33"/>
            <w:vAlign w:val="center"/>
          </w:tcPr>
          <w:p w14:paraId="433D9E18" w14:textId="77777777" w:rsidR="00237B38" w:rsidRPr="007135A7" w:rsidRDefault="00237B38" w:rsidP="007D237D">
            <w:pPr>
              <w:pStyle w:val="Textodocorpo"/>
              <w:jc w:val="center"/>
              <w:rPr>
                <w:b/>
                <w:bCs/>
                <w:sz w:val="12"/>
                <w:szCs w:val="12"/>
              </w:rPr>
            </w:pPr>
            <w:r w:rsidRPr="007135A7">
              <w:rPr>
                <w:b/>
                <w:bCs/>
                <w:sz w:val="12"/>
                <w:szCs w:val="12"/>
              </w:rPr>
              <w:t>Tesis de doctorado dirigidas en los últimos 5 años</w:t>
            </w:r>
          </w:p>
        </w:tc>
        <w:tc>
          <w:tcPr>
            <w:tcW w:w="1700" w:type="dxa"/>
            <w:gridSpan w:val="2"/>
            <w:shd w:val="clear" w:color="auto" w:fill="DBE5F1" w:themeFill="accent1" w:themeFillTint="33"/>
            <w:vAlign w:val="center"/>
          </w:tcPr>
          <w:p w14:paraId="2DE6E8D2" w14:textId="77777777" w:rsidR="00237B38" w:rsidRPr="007135A7" w:rsidRDefault="00237B38" w:rsidP="007D237D">
            <w:pPr>
              <w:pStyle w:val="Textodocorpo"/>
              <w:jc w:val="center"/>
              <w:rPr>
                <w:b/>
                <w:bCs/>
                <w:sz w:val="16"/>
                <w:szCs w:val="16"/>
              </w:rPr>
            </w:pPr>
            <w:r w:rsidRPr="007135A7">
              <w:rPr>
                <w:b/>
                <w:bCs/>
                <w:sz w:val="16"/>
                <w:szCs w:val="16"/>
              </w:rPr>
              <w:t>Tramos de investigación</w:t>
            </w:r>
          </w:p>
        </w:tc>
        <w:tc>
          <w:tcPr>
            <w:tcW w:w="850" w:type="dxa"/>
            <w:gridSpan w:val="2"/>
            <w:vMerge w:val="restart"/>
            <w:shd w:val="clear" w:color="auto" w:fill="DBE5F1" w:themeFill="accent1" w:themeFillTint="33"/>
            <w:vAlign w:val="center"/>
          </w:tcPr>
          <w:p w14:paraId="0E7E7B90" w14:textId="77777777" w:rsidR="00237B38" w:rsidRPr="007135A7" w:rsidRDefault="00237B38" w:rsidP="007D237D">
            <w:pPr>
              <w:pStyle w:val="Textodocorpo"/>
              <w:jc w:val="center"/>
              <w:rPr>
                <w:b/>
                <w:bCs/>
                <w:sz w:val="16"/>
                <w:szCs w:val="16"/>
              </w:rPr>
            </w:pPr>
            <w:r w:rsidRPr="007135A7">
              <w:rPr>
                <w:b/>
                <w:bCs/>
                <w:sz w:val="16"/>
                <w:szCs w:val="16"/>
              </w:rPr>
              <w:t>Alta/Baja</w:t>
            </w:r>
          </w:p>
        </w:tc>
      </w:tr>
      <w:tr w:rsidR="007135A7" w:rsidRPr="007135A7" w14:paraId="1678797B" w14:textId="77777777" w:rsidTr="15666AA0">
        <w:trPr>
          <w:trHeight w:val="397"/>
          <w:jc w:val="center"/>
        </w:trPr>
        <w:tc>
          <w:tcPr>
            <w:tcW w:w="1134" w:type="dxa"/>
            <w:vMerge/>
            <w:vAlign w:val="center"/>
          </w:tcPr>
          <w:p w14:paraId="126C2A66" w14:textId="77777777" w:rsidR="00237B38" w:rsidRPr="007135A7" w:rsidRDefault="00237B38" w:rsidP="007D237D">
            <w:pPr>
              <w:pStyle w:val="Textodocorpo"/>
              <w:jc w:val="center"/>
              <w:rPr>
                <w:b/>
                <w:bCs/>
                <w:sz w:val="12"/>
                <w:szCs w:val="12"/>
              </w:rPr>
            </w:pPr>
          </w:p>
        </w:tc>
        <w:tc>
          <w:tcPr>
            <w:tcW w:w="4082" w:type="dxa"/>
            <w:vMerge/>
            <w:vAlign w:val="center"/>
          </w:tcPr>
          <w:p w14:paraId="5AA33384" w14:textId="77777777" w:rsidR="00237B38" w:rsidRPr="007135A7" w:rsidRDefault="00237B38" w:rsidP="007D237D">
            <w:pPr>
              <w:pStyle w:val="Textodocorpo"/>
              <w:jc w:val="center"/>
              <w:rPr>
                <w:b/>
                <w:bCs/>
                <w:sz w:val="12"/>
                <w:szCs w:val="12"/>
              </w:rPr>
            </w:pPr>
          </w:p>
        </w:tc>
        <w:tc>
          <w:tcPr>
            <w:tcW w:w="1077" w:type="dxa"/>
            <w:vMerge/>
            <w:vAlign w:val="center"/>
          </w:tcPr>
          <w:p w14:paraId="41FC2C17" w14:textId="77777777" w:rsidR="00237B38" w:rsidRPr="007135A7" w:rsidRDefault="00237B38" w:rsidP="007D237D">
            <w:pPr>
              <w:pStyle w:val="Textodocorpo"/>
              <w:jc w:val="center"/>
              <w:rPr>
                <w:b/>
                <w:bCs/>
                <w:sz w:val="12"/>
                <w:szCs w:val="12"/>
              </w:rPr>
            </w:pPr>
          </w:p>
        </w:tc>
        <w:tc>
          <w:tcPr>
            <w:tcW w:w="1077" w:type="dxa"/>
            <w:vMerge/>
            <w:vAlign w:val="center"/>
          </w:tcPr>
          <w:p w14:paraId="02343FBB" w14:textId="77777777" w:rsidR="00237B38" w:rsidRPr="007135A7" w:rsidRDefault="00237B38" w:rsidP="007D237D">
            <w:pPr>
              <w:pStyle w:val="Textodocorpo"/>
              <w:jc w:val="center"/>
              <w:rPr>
                <w:b/>
                <w:bCs/>
                <w:sz w:val="12"/>
                <w:szCs w:val="12"/>
              </w:rPr>
            </w:pPr>
          </w:p>
        </w:tc>
        <w:tc>
          <w:tcPr>
            <w:tcW w:w="3401" w:type="dxa"/>
            <w:vMerge/>
            <w:vAlign w:val="center"/>
          </w:tcPr>
          <w:p w14:paraId="5467687D" w14:textId="77777777" w:rsidR="00237B38" w:rsidRPr="007135A7" w:rsidRDefault="00237B38" w:rsidP="007D237D">
            <w:pPr>
              <w:pStyle w:val="Textodocorpo"/>
              <w:jc w:val="center"/>
              <w:rPr>
                <w:b/>
                <w:bCs/>
                <w:sz w:val="12"/>
                <w:szCs w:val="12"/>
              </w:rPr>
            </w:pPr>
          </w:p>
        </w:tc>
        <w:tc>
          <w:tcPr>
            <w:tcW w:w="850" w:type="dxa"/>
            <w:vMerge/>
            <w:vAlign w:val="center"/>
          </w:tcPr>
          <w:p w14:paraId="1E2064AB" w14:textId="77777777" w:rsidR="00237B38" w:rsidRPr="007135A7" w:rsidRDefault="00237B38" w:rsidP="007D237D">
            <w:pPr>
              <w:pStyle w:val="Textodocorpo"/>
              <w:jc w:val="center"/>
              <w:rPr>
                <w:b/>
                <w:bCs/>
                <w:sz w:val="12"/>
                <w:szCs w:val="12"/>
              </w:rPr>
            </w:pPr>
          </w:p>
        </w:tc>
        <w:tc>
          <w:tcPr>
            <w:tcW w:w="707" w:type="dxa"/>
            <w:shd w:val="clear" w:color="auto" w:fill="DBE5F1" w:themeFill="accent1" w:themeFillTint="33"/>
            <w:vAlign w:val="center"/>
          </w:tcPr>
          <w:p w14:paraId="5BC2C51E" w14:textId="77777777" w:rsidR="00237B38" w:rsidRPr="007135A7" w:rsidRDefault="00237B38" w:rsidP="007D237D">
            <w:pPr>
              <w:pStyle w:val="Textodocorpo"/>
              <w:jc w:val="center"/>
              <w:rPr>
                <w:b/>
                <w:bCs/>
                <w:spacing w:val="-4"/>
                <w:sz w:val="16"/>
                <w:szCs w:val="16"/>
              </w:rPr>
            </w:pPr>
            <w:r w:rsidRPr="007135A7">
              <w:rPr>
                <w:b/>
                <w:bCs/>
                <w:spacing w:val="-4"/>
                <w:sz w:val="16"/>
                <w:szCs w:val="16"/>
              </w:rPr>
              <w:t>Número de tramos</w:t>
            </w:r>
          </w:p>
        </w:tc>
        <w:tc>
          <w:tcPr>
            <w:tcW w:w="993" w:type="dxa"/>
            <w:shd w:val="clear" w:color="auto" w:fill="DBE5F1" w:themeFill="accent1" w:themeFillTint="33"/>
            <w:vAlign w:val="center"/>
          </w:tcPr>
          <w:p w14:paraId="5A10F74C" w14:textId="77777777" w:rsidR="00237B38" w:rsidRPr="007135A7" w:rsidRDefault="00237B38" w:rsidP="007D237D">
            <w:pPr>
              <w:pStyle w:val="Textodocorpo"/>
              <w:jc w:val="center"/>
              <w:rPr>
                <w:b/>
                <w:bCs/>
                <w:sz w:val="16"/>
                <w:szCs w:val="16"/>
              </w:rPr>
            </w:pPr>
            <w:r w:rsidRPr="007135A7">
              <w:rPr>
                <w:b/>
                <w:bCs/>
                <w:sz w:val="16"/>
                <w:szCs w:val="16"/>
              </w:rPr>
              <w:t>Fecha del último tramo</w:t>
            </w:r>
          </w:p>
        </w:tc>
        <w:tc>
          <w:tcPr>
            <w:tcW w:w="850" w:type="dxa"/>
            <w:gridSpan w:val="2"/>
            <w:vMerge/>
            <w:vAlign w:val="center"/>
          </w:tcPr>
          <w:p w14:paraId="57EC11EC" w14:textId="77777777" w:rsidR="00237B38" w:rsidRPr="007135A7" w:rsidRDefault="00237B38" w:rsidP="007D237D">
            <w:pPr>
              <w:pStyle w:val="Textodocorpo"/>
              <w:jc w:val="center"/>
              <w:rPr>
                <w:b/>
                <w:bCs/>
                <w:sz w:val="12"/>
                <w:szCs w:val="12"/>
              </w:rPr>
            </w:pPr>
          </w:p>
        </w:tc>
      </w:tr>
      <w:tr w:rsidR="007135A7" w:rsidRPr="007135A7" w14:paraId="17176BE0" w14:textId="77777777" w:rsidTr="15666AA0">
        <w:trPr>
          <w:trHeight w:val="284"/>
          <w:jc w:val="center"/>
        </w:trPr>
        <w:tc>
          <w:tcPr>
            <w:tcW w:w="1134" w:type="dxa"/>
            <w:tcBorders>
              <w:top w:val="nil"/>
              <w:left w:val="single" w:sz="8" w:space="0" w:color="auto"/>
              <w:bottom w:val="single" w:sz="4" w:space="0" w:color="auto"/>
              <w:right w:val="single" w:sz="8" w:space="0" w:color="auto"/>
            </w:tcBorders>
            <w:shd w:val="clear" w:color="auto" w:fill="DAE9F8"/>
            <w:vAlign w:val="center"/>
          </w:tcPr>
          <w:p w14:paraId="26D928FE" w14:textId="6DB15C6D" w:rsidR="00CB2593" w:rsidRPr="007135A7" w:rsidRDefault="00CB2593" w:rsidP="00CB2593">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auto" w:fill="DAE9F8"/>
            <w:vAlign w:val="center"/>
          </w:tcPr>
          <w:p w14:paraId="740672C9" w14:textId="4833B955" w:rsidR="00CB2593" w:rsidRPr="007135A7" w:rsidRDefault="00CB2593" w:rsidP="00CB2593">
            <w:pPr>
              <w:pStyle w:val="Textodocorpo"/>
              <w:rPr>
                <w:b/>
                <w:bCs/>
                <w:sz w:val="18"/>
                <w:szCs w:val="18"/>
              </w:rPr>
            </w:pPr>
            <w:r w:rsidRPr="007135A7">
              <w:rPr>
                <w:rFonts w:ascii="Aptos Narrow" w:hAnsi="Aptos Narrow"/>
                <w:sz w:val="22"/>
                <w:szCs w:val="22"/>
              </w:rPr>
              <w:t>Álvarez da Costa, Estrella</w:t>
            </w:r>
          </w:p>
        </w:tc>
        <w:tc>
          <w:tcPr>
            <w:tcW w:w="1077" w:type="dxa"/>
            <w:tcBorders>
              <w:top w:val="nil"/>
              <w:left w:val="nil"/>
              <w:bottom w:val="single" w:sz="4" w:space="0" w:color="auto"/>
              <w:right w:val="nil"/>
            </w:tcBorders>
            <w:shd w:val="clear" w:color="auto" w:fill="DAE9F8"/>
            <w:vAlign w:val="center"/>
          </w:tcPr>
          <w:p w14:paraId="366E730B" w14:textId="0359D5EA" w:rsidR="00CB2593" w:rsidRPr="007135A7" w:rsidRDefault="00CB2593" w:rsidP="00CB2593">
            <w:pPr>
              <w:pStyle w:val="Textodocorpo"/>
              <w:rPr>
                <w:b/>
                <w:bCs/>
                <w:sz w:val="18"/>
                <w:szCs w:val="18"/>
              </w:rPr>
            </w:pPr>
            <w:r w:rsidRPr="007135A7">
              <w:rPr>
                <w:rFonts w:ascii="Aptos Narrow" w:hAnsi="Aptos Narrow"/>
                <w:sz w:val="22"/>
                <w:szCs w:val="22"/>
              </w:rPr>
              <w:t>CU</w:t>
            </w:r>
          </w:p>
        </w:tc>
        <w:tc>
          <w:tcPr>
            <w:tcW w:w="1077" w:type="dxa"/>
            <w:tcBorders>
              <w:top w:val="single" w:sz="8" w:space="0" w:color="auto"/>
              <w:left w:val="single" w:sz="8" w:space="0" w:color="auto"/>
              <w:bottom w:val="single" w:sz="4" w:space="0" w:color="auto"/>
              <w:right w:val="single" w:sz="8" w:space="0" w:color="auto"/>
            </w:tcBorders>
            <w:shd w:val="clear" w:color="auto" w:fill="DAE9F8"/>
            <w:vAlign w:val="center"/>
          </w:tcPr>
          <w:p w14:paraId="464047BC" w14:textId="287011EE" w:rsidR="00CB2593" w:rsidRPr="007135A7" w:rsidRDefault="00CB2593" w:rsidP="00CB2593">
            <w:pPr>
              <w:pStyle w:val="Textodocorpo"/>
              <w:rPr>
                <w:b/>
                <w:bCs/>
                <w:sz w:val="18"/>
                <w:szCs w:val="18"/>
              </w:rPr>
            </w:pPr>
            <w:r w:rsidRPr="007135A7">
              <w:rPr>
                <w:rFonts w:ascii="Aptos Narrow" w:hAnsi="Aptos Narrow"/>
                <w:sz w:val="22"/>
                <w:szCs w:val="22"/>
              </w:rPr>
              <w:t>TC</w:t>
            </w:r>
          </w:p>
        </w:tc>
        <w:tc>
          <w:tcPr>
            <w:tcW w:w="3401" w:type="dxa"/>
            <w:vMerge w:val="restart"/>
            <w:shd w:val="clear" w:color="auto" w:fill="auto"/>
            <w:vAlign w:val="center"/>
          </w:tcPr>
          <w:p w14:paraId="258F1F96" w14:textId="1526E3BF" w:rsidR="00CB2593" w:rsidRPr="007135A7" w:rsidRDefault="00CB2593" w:rsidP="00CB2593">
            <w:pPr>
              <w:pStyle w:val="Textodocorpo"/>
              <w:rPr>
                <w:b/>
                <w:bCs/>
                <w:sz w:val="18"/>
                <w:szCs w:val="18"/>
              </w:rPr>
            </w:pPr>
            <w:r w:rsidRPr="007135A7">
              <w:rPr>
                <w:b/>
                <w:bCs/>
                <w:sz w:val="18"/>
                <w:szCs w:val="18"/>
              </w:rPr>
              <w:t xml:space="preserve">Transferencia de materia </w:t>
            </w:r>
            <w:r w:rsidR="00DD33F7" w:rsidRPr="007135A7">
              <w:rPr>
                <w:b/>
                <w:bCs/>
                <w:sz w:val="18"/>
                <w:szCs w:val="18"/>
              </w:rPr>
              <w:t>y</w:t>
            </w:r>
            <w:r w:rsidRPr="007135A7">
              <w:rPr>
                <w:b/>
                <w:bCs/>
                <w:sz w:val="18"/>
                <w:szCs w:val="18"/>
              </w:rPr>
              <w:t xml:space="preserve"> procesos de separación</w:t>
            </w:r>
          </w:p>
        </w:tc>
        <w:tc>
          <w:tcPr>
            <w:tcW w:w="850" w:type="dxa"/>
            <w:tcBorders>
              <w:top w:val="single" w:sz="8" w:space="0" w:color="auto"/>
              <w:left w:val="single" w:sz="8" w:space="0" w:color="auto"/>
              <w:bottom w:val="single" w:sz="4" w:space="0" w:color="auto"/>
              <w:right w:val="single" w:sz="8" w:space="0" w:color="auto"/>
            </w:tcBorders>
            <w:shd w:val="clear" w:color="auto" w:fill="DAE9F8"/>
            <w:vAlign w:val="center"/>
          </w:tcPr>
          <w:p w14:paraId="7EBB9036" w14:textId="0AAD2CC8" w:rsidR="00CB2593" w:rsidRPr="007135A7" w:rsidRDefault="00CB2593" w:rsidP="00533060">
            <w:pPr>
              <w:pStyle w:val="Textodocorpo"/>
              <w:jc w:val="center"/>
              <w:rPr>
                <w:b/>
                <w:bCs/>
                <w:sz w:val="18"/>
                <w:szCs w:val="18"/>
              </w:rPr>
            </w:pPr>
          </w:p>
        </w:tc>
        <w:tc>
          <w:tcPr>
            <w:tcW w:w="707" w:type="dxa"/>
            <w:tcBorders>
              <w:top w:val="nil"/>
              <w:left w:val="nil"/>
              <w:bottom w:val="single" w:sz="4" w:space="0" w:color="auto"/>
              <w:right w:val="single" w:sz="8" w:space="0" w:color="auto"/>
            </w:tcBorders>
            <w:shd w:val="clear" w:color="auto" w:fill="DAE9F8"/>
            <w:vAlign w:val="center"/>
          </w:tcPr>
          <w:p w14:paraId="7C9855D5" w14:textId="6629655E" w:rsidR="00CB2593" w:rsidRPr="007135A7" w:rsidRDefault="00CB2593" w:rsidP="00D1517D">
            <w:pPr>
              <w:pStyle w:val="Textodocorpo"/>
              <w:jc w:val="center"/>
              <w:rPr>
                <w:b/>
                <w:bCs/>
                <w:sz w:val="18"/>
                <w:szCs w:val="18"/>
              </w:rPr>
            </w:pPr>
            <w:r w:rsidRPr="007135A7">
              <w:rPr>
                <w:rFonts w:ascii="Aptos Narrow" w:hAnsi="Aptos Narrow"/>
                <w:sz w:val="22"/>
                <w:szCs w:val="22"/>
              </w:rPr>
              <w:t>5</w:t>
            </w:r>
          </w:p>
        </w:tc>
        <w:tc>
          <w:tcPr>
            <w:tcW w:w="1134" w:type="dxa"/>
            <w:gridSpan w:val="2"/>
            <w:tcBorders>
              <w:top w:val="nil"/>
              <w:left w:val="nil"/>
              <w:bottom w:val="single" w:sz="4" w:space="0" w:color="auto"/>
              <w:right w:val="single" w:sz="8" w:space="0" w:color="auto"/>
            </w:tcBorders>
            <w:shd w:val="clear" w:color="auto" w:fill="DAE9F8"/>
            <w:vAlign w:val="center"/>
          </w:tcPr>
          <w:p w14:paraId="7B21D412" w14:textId="5D22B06C" w:rsidR="00CB2593" w:rsidRPr="007135A7" w:rsidRDefault="00CB2593" w:rsidP="00CB2593">
            <w:pPr>
              <w:pStyle w:val="Textodocorpo"/>
              <w:rPr>
                <w:b/>
                <w:bCs/>
                <w:spacing w:val="-4"/>
              </w:rPr>
            </w:pPr>
            <w:r w:rsidRPr="007135A7">
              <w:rPr>
                <w:rFonts w:ascii="Aptos Narrow" w:hAnsi="Aptos Narrow"/>
                <w:spacing w:val="-4"/>
              </w:rPr>
              <w:t>01/01/2022</w:t>
            </w:r>
          </w:p>
        </w:tc>
        <w:tc>
          <w:tcPr>
            <w:tcW w:w="709" w:type="dxa"/>
            <w:shd w:val="clear" w:color="auto" w:fill="auto"/>
            <w:vAlign w:val="center"/>
          </w:tcPr>
          <w:p w14:paraId="5BD1B4F1" w14:textId="77777777" w:rsidR="00CB2593" w:rsidRPr="007135A7" w:rsidRDefault="00CB2593" w:rsidP="00CB2593">
            <w:pPr>
              <w:pStyle w:val="Textodocorpo"/>
              <w:rPr>
                <w:b/>
                <w:bCs/>
                <w:sz w:val="18"/>
                <w:szCs w:val="18"/>
              </w:rPr>
            </w:pPr>
          </w:p>
        </w:tc>
      </w:tr>
      <w:tr w:rsidR="007135A7" w:rsidRPr="007135A7" w14:paraId="445AFDE6" w14:textId="77777777" w:rsidTr="15666AA0">
        <w:trPr>
          <w:trHeight w:val="284"/>
          <w:jc w:val="center"/>
        </w:trPr>
        <w:tc>
          <w:tcPr>
            <w:tcW w:w="1134" w:type="dxa"/>
            <w:tcBorders>
              <w:top w:val="nil"/>
              <w:left w:val="single" w:sz="8" w:space="0" w:color="auto"/>
              <w:bottom w:val="single" w:sz="4" w:space="0" w:color="auto"/>
              <w:right w:val="single" w:sz="8" w:space="0" w:color="auto"/>
            </w:tcBorders>
            <w:shd w:val="clear" w:color="auto" w:fill="DAE9F8"/>
            <w:vAlign w:val="center"/>
          </w:tcPr>
          <w:p w14:paraId="2A8A5F76" w14:textId="6E6C9978" w:rsidR="00CB2593" w:rsidRPr="007135A7" w:rsidRDefault="00CB2593" w:rsidP="00CB2593">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auto" w:fill="DAE9F8"/>
            <w:vAlign w:val="center"/>
          </w:tcPr>
          <w:p w14:paraId="197D0531" w14:textId="574891C5" w:rsidR="00CB2593" w:rsidRPr="007135A7" w:rsidRDefault="00CB2593" w:rsidP="00CB2593">
            <w:pPr>
              <w:pStyle w:val="Textodocorpo"/>
              <w:rPr>
                <w:b/>
                <w:bCs/>
                <w:sz w:val="18"/>
                <w:szCs w:val="18"/>
              </w:rPr>
            </w:pPr>
            <w:r w:rsidRPr="007135A7">
              <w:rPr>
                <w:rFonts w:ascii="Aptos Narrow" w:hAnsi="Aptos Narrow"/>
                <w:sz w:val="22"/>
                <w:szCs w:val="22"/>
              </w:rPr>
              <w:t>Orge Álvarez, Beatriz Prudencia</w:t>
            </w:r>
          </w:p>
        </w:tc>
        <w:tc>
          <w:tcPr>
            <w:tcW w:w="1077" w:type="dxa"/>
            <w:tcBorders>
              <w:top w:val="nil"/>
              <w:left w:val="nil"/>
              <w:bottom w:val="single" w:sz="4" w:space="0" w:color="auto"/>
              <w:right w:val="nil"/>
            </w:tcBorders>
            <w:shd w:val="clear" w:color="auto" w:fill="DAE9F8"/>
            <w:vAlign w:val="center"/>
          </w:tcPr>
          <w:p w14:paraId="6C3CDBAD" w14:textId="160D121A" w:rsidR="00CB2593" w:rsidRPr="007135A7" w:rsidRDefault="00CB2593" w:rsidP="00CB2593">
            <w:pPr>
              <w:pStyle w:val="Textodocorpo"/>
              <w:rPr>
                <w:b/>
                <w:bCs/>
                <w:sz w:val="18"/>
                <w:szCs w:val="18"/>
              </w:rPr>
            </w:pPr>
            <w:r w:rsidRPr="007135A7">
              <w:rPr>
                <w:rFonts w:ascii="Aptos Narrow" w:hAnsi="Aptos Narrow"/>
                <w:sz w:val="22"/>
                <w:szCs w:val="22"/>
              </w:rPr>
              <w:t>TU</w:t>
            </w:r>
          </w:p>
        </w:tc>
        <w:tc>
          <w:tcPr>
            <w:tcW w:w="1077" w:type="dxa"/>
            <w:tcBorders>
              <w:top w:val="nil"/>
              <w:left w:val="single" w:sz="8" w:space="0" w:color="auto"/>
              <w:bottom w:val="single" w:sz="4" w:space="0" w:color="auto"/>
              <w:right w:val="single" w:sz="8" w:space="0" w:color="auto"/>
            </w:tcBorders>
            <w:shd w:val="clear" w:color="auto" w:fill="DAE9F8"/>
            <w:vAlign w:val="center"/>
          </w:tcPr>
          <w:p w14:paraId="75C4627F" w14:textId="0E7C39A1" w:rsidR="00CB2593" w:rsidRPr="007135A7" w:rsidRDefault="00CB2593" w:rsidP="00CB2593">
            <w:pPr>
              <w:pStyle w:val="Textodocorpo"/>
              <w:rPr>
                <w:b/>
                <w:bCs/>
                <w:sz w:val="18"/>
                <w:szCs w:val="18"/>
              </w:rPr>
            </w:pPr>
            <w:r w:rsidRPr="007135A7">
              <w:rPr>
                <w:rFonts w:ascii="Aptos Narrow" w:hAnsi="Aptos Narrow"/>
                <w:sz w:val="22"/>
                <w:szCs w:val="22"/>
              </w:rPr>
              <w:t>TC</w:t>
            </w:r>
          </w:p>
        </w:tc>
        <w:tc>
          <w:tcPr>
            <w:tcW w:w="3401" w:type="dxa"/>
            <w:vMerge/>
            <w:vAlign w:val="center"/>
          </w:tcPr>
          <w:p w14:paraId="0A039CA6" w14:textId="77777777" w:rsidR="00CB2593" w:rsidRPr="007135A7" w:rsidRDefault="00CB2593" w:rsidP="00CB2593">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auto" w:fill="DAE9F8"/>
            <w:vAlign w:val="center"/>
          </w:tcPr>
          <w:p w14:paraId="479D3F2E" w14:textId="309BA3B6" w:rsidR="00CB2593" w:rsidRPr="007135A7" w:rsidRDefault="00CB2593" w:rsidP="00533060">
            <w:pPr>
              <w:pStyle w:val="Textodocorpo"/>
              <w:jc w:val="center"/>
              <w:rPr>
                <w:b/>
                <w:bCs/>
                <w:sz w:val="18"/>
                <w:szCs w:val="18"/>
              </w:rPr>
            </w:pPr>
          </w:p>
        </w:tc>
        <w:tc>
          <w:tcPr>
            <w:tcW w:w="707" w:type="dxa"/>
            <w:tcBorders>
              <w:top w:val="nil"/>
              <w:left w:val="nil"/>
              <w:bottom w:val="single" w:sz="4" w:space="0" w:color="auto"/>
              <w:right w:val="single" w:sz="8" w:space="0" w:color="auto"/>
            </w:tcBorders>
            <w:shd w:val="clear" w:color="auto" w:fill="DAE9F8"/>
            <w:vAlign w:val="center"/>
          </w:tcPr>
          <w:p w14:paraId="768DAE5C" w14:textId="514BF1FF" w:rsidR="00CB2593" w:rsidRPr="007135A7" w:rsidRDefault="00CB2593" w:rsidP="00D1517D">
            <w:pPr>
              <w:pStyle w:val="Textodocorpo"/>
              <w:jc w:val="center"/>
              <w:rPr>
                <w:b/>
                <w:bCs/>
                <w:sz w:val="18"/>
                <w:szCs w:val="18"/>
              </w:rPr>
            </w:pPr>
            <w:r w:rsidRPr="007135A7">
              <w:rPr>
                <w:rFonts w:ascii="Aptos Narrow" w:hAnsi="Aptos Narrow"/>
                <w:sz w:val="22"/>
                <w:szCs w:val="22"/>
              </w:rPr>
              <w:t>2</w:t>
            </w:r>
          </w:p>
        </w:tc>
        <w:tc>
          <w:tcPr>
            <w:tcW w:w="1134" w:type="dxa"/>
            <w:gridSpan w:val="2"/>
            <w:tcBorders>
              <w:top w:val="nil"/>
              <w:left w:val="nil"/>
              <w:bottom w:val="single" w:sz="4" w:space="0" w:color="auto"/>
              <w:right w:val="single" w:sz="8" w:space="0" w:color="auto"/>
            </w:tcBorders>
            <w:shd w:val="clear" w:color="auto" w:fill="DAE9F8"/>
            <w:vAlign w:val="center"/>
          </w:tcPr>
          <w:p w14:paraId="3466F9C8" w14:textId="698F924F" w:rsidR="00CB2593" w:rsidRPr="007135A7" w:rsidRDefault="00CB2593" w:rsidP="00CB2593">
            <w:pPr>
              <w:pStyle w:val="Textodocorpo"/>
              <w:rPr>
                <w:b/>
                <w:bCs/>
                <w:spacing w:val="-4"/>
              </w:rPr>
            </w:pPr>
            <w:r w:rsidRPr="007135A7">
              <w:rPr>
                <w:rFonts w:ascii="Aptos Narrow" w:hAnsi="Aptos Narrow"/>
                <w:spacing w:val="-4"/>
              </w:rPr>
              <w:t>01/01/2007</w:t>
            </w:r>
          </w:p>
        </w:tc>
        <w:tc>
          <w:tcPr>
            <w:tcW w:w="709" w:type="dxa"/>
            <w:shd w:val="clear" w:color="auto" w:fill="auto"/>
            <w:vAlign w:val="center"/>
          </w:tcPr>
          <w:p w14:paraId="6D8938F5" w14:textId="77777777" w:rsidR="00CB2593" w:rsidRPr="007135A7" w:rsidRDefault="00CB2593" w:rsidP="00CB2593">
            <w:pPr>
              <w:pStyle w:val="Textodocorpo"/>
              <w:rPr>
                <w:b/>
                <w:bCs/>
                <w:sz w:val="18"/>
                <w:szCs w:val="18"/>
              </w:rPr>
            </w:pPr>
          </w:p>
        </w:tc>
      </w:tr>
      <w:tr w:rsidR="007135A7" w:rsidRPr="007135A7" w14:paraId="0BFEE710" w14:textId="77777777" w:rsidTr="15666AA0">
        <w:trPr>
          <w:trHeight w:val="284"/>
          <w:jc w:val="center"/>
        </w:trPr>
        <w:tc>
          <w:tcPr>
            <w:tcW w:w="1134" w:type="dxa"/>
            <w:tcBorders>
              <w:top w:val="nil"/>
              <w:left w:val="single" w:sz="8" w:space="0" w:color="auto"/>
              <w:bottom w:val="single" w:sz="4" w:space="0" w:color="auto"/>
              <w:right w:val="single" w:sz="8" w:space="0" w:color="auto"/>
            </w:tcBorders>
            <w:shd w:val="clear" w:color="auto" w:fill="DAE9F8"/>
            <w:vAlign w:val="center"/>
          </w:tcPr>
          <w:p w14:paraId="4AA787A0" w14:textId="4EBB8238" w:rsidR="00CB2593" w:rsidRPr="007135A7" w:rsidRDefault="00CB2593" w:rsidP="00CB2593">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auto" w:fill="DAE9F8"/>
            <w:vAlign w:val="center"/>
          </w:tcPr>
          <w:p w14:paraId="180AE530" w14:textId="0A7F890C" w:rsidR="00CB2593" w:rsidRPr="007135A7" w:rsidRDefault="00CB2593" w:rsidP="00CB2593">
            <w:pPr>
              <w:pStyle w:val="Textodocorpo"/>
              <w:rPr>
                <w:b/>
                <w:bCs/>
                <w:sz w:val="18"/>
                <w:szCs w:val="18"/>
              </w:rPr>
            </w:pPr>
            <w:r w:rsidRPr="007135A7">
              <w:rPr>
                <w:rFonts w:ascii="Aptos Narrow" w:hAnsi="Aptos Narrow"/>
                <w:sz w:val="22"/>
                <w:szCs w:val="22"/>
              </w:rPr>
              <w:t>Canosa Saa, José Manuel</w:t>
            </w:r>
          </w:p>
        </w:tc>
        <w:tc>
          <w:tcPr>
            <w:tcW w:w="1077" w:type="dxa"/>
            <w:tcBorders>
              <w:top w:val="nil"/>
              <w:left w:val="nil"/>
              <w:bottom w:val="single" w:sz="4" w:space="0" w:color="auto"/>
              <w:right w:val="nil"/>
            </w:tcBorders>
            <w:shd w:val="clear" w:color="auto" w:fill="DAE9F8"/>
            <w:vAlign w:val="center"/>
          </w:tcPr>
          <w:p w14:paraId="750710AA" w14:textId="59B937A6" w:rsidR="00CB2593" w:rsidRPr="007135A7" w:rsidRDefault="00CB2593" w:rsidP="00CB2593">
            <w:pPr>
              <w:pStyle w:val="Textodocorpo"/>
              <w:rPr>
                <w:b/>
                <w:bCs/>
                <w:sz w:val="18"/>
                <w:szCs w:val="18"/>
              </w:rPr>
            </w:pPr>
            <w:r w:rsidRPr="007135A7">
              <w:rPr>
                <w:rFonts w:ascii="Aptos Narrow" w:hAnsi="Aptos Narrow"/>
                <w:sz w:val="22"/>
                <w:szCs w:val="22"/>
              </w:rPr>
              <w:t>TU</w:t>
            </w:r>
          </w:p>
        </w:tc>
        <w:tc>
          <w:tcPr>
            <w:tcW w:w="1077" w:type="dxa"/>
            <w:tcBorders>
              <w:top w:val="nil"/>
              <w:left w:val="single" w:sz="8" w:space="0" w:color="auto"/>
              <w:bottom w:val="single" w:sz="4" w:space="0" w:color="auto"/>
              <w:right w:val="single" w:sz="8" w:space="0" w:color="auto"/>
            </w:tcBorders>
            <w:shd w:val="clear" w:color="auto" w:fill="DAE9F8"/>
            <w:vAlign w:val="center"/>
          </w:tcPr>
          <w:p w14:paraId="2B174CBC" w14:textId="3198AE2D" w:rsidR="00CB2593" w:rsidRPr="007135A7" w:rsidRDefault="00CB2593" w:rsidP="00CB2593">
            <w:pPr>
              <w:pStyle w:val="Textodocorpo"/>
              <w:rPr>
                <w:b/>
                <w:bCs/>
                <w:sz w:val="18"/>
                <w:szCs w:val="18"/>
              </w:rPr>
            </w:pPr>
            <w:r w:rsidRPr="007135A7">
              <w:rPr>
                <w:rFonts w:ascii="Aptos Narrow" w:hAnsi="Aptos Narrow"/>
                <w:sz w:val="22"/>
                <w:szCs w:val="22"/>
              </w:rPr>
              <w:t>TC</w:t>
            </w:r>
          </w:p>
        </w:tc>
        <w:tc>
          <w:tcPr>
            <w:tcW w:w="3401" w:type="dxa"/>
            <w:vMerge/>
            <w:vAlign w:val="center"/>
          </w:tcPr>
          <w:p w14:paraId="37E78F41" w14:textId="77777777" w:rsidR="00CB2593" w:rsidRPr="007135A7" w:rsidRDefault="00CB2593" w:rsidP="00CB2593">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auto" w:fill="DAE9F8"/>
            <w:vAlign w:val="center"/>
          </w:tcPr>
          <w:p w14:paraId="496F8AFA" w14:textId="5DE459A7" w:rsidR="00CB2593" w:rsidRPr="007135A7" w:rsidRDefault="00CB2593" w:rsidP="00533060">
            <w:pPr>
              <w:pStyle w:val="Textodocorpo"/>
              <w:jc w:val="center"/>
              <w:rPr>
                <w:b/>
                <w:bCs/>
                <w:sz w:val="18"/>
                <w:szCs w:val="18"/>
              </w:rPr>
            </w:pPr>
          </w:p>
        </w:tc>
        <w:tc>
          <w:tcPr>
            <w:tcW w:w="707" w:type="dxa"/>
            <w:tcBorders>
              <w:top w:val="nil"/>
              <w:left w:val="nil"/>
              <w:bottom w:val="single" w:sz="4" w:space="0" w:color="auto"/>
              <w:right w:val="single" w:sz="8" w:space="0" w:color="auto"/>
            </w:tcBorders>
            <w:shd w:val="clear" w:color="auto" w:fill="DAE9F8"/>
            <w:vAlign w:val="center"/>
          </w:tcPr>
          <w:p w14:paraId="573374E8" w14:textId="6FE4A1F4" w:rsidR="00CB2593" w:rsidRPr="007135A7" w:rsidRDefault="00CB2593" w:rsidP="00D1517D">
            <w:pPr>
              <w:pStyle w:val="Textodocorpo"/>
              <w:jc w:val="center"/>
              <w:rPr>
                <w:b/>
                <w:bCs/>
                <w:sz w:val="18"/>
                <w:szCs w:val="18"/>
              </w:rPr>
            </w:pPr>
            <w:r w:rsidRPr="007135A7">
              <w:rPr>
                <w:rFonts w:ascii="Aptos Narrow" w:hAnsi="Aptos Narrow"/>
                <w:sz w:val="22"/>
                <w:szCs w:val="22"/>
              </w:rPr>
              <w:t>3</w:t>
            </w:r>
          </w:p>
        </w:tc>
        <w:tc>
          <w:tcPr>
            <w:tcW w:w="1134" w:type="dxa"/>
            <w:gridSpan w:val="2"/>
            <w:tcBorders>
              <w:top w:val="nil"/>
              <w:left w:val="nil"/>
              <w:bottom w:val="single" w:sz="4" w:space="0" w:color="auto"/>
              <w:right w:val="single" w:sz="8" w:space="0" w:color="auto"/>
            </w:tcBorders>
            <w:shd w:val="clear" w:color="auto" w:fill="DAE9F8"/>
            <w:vAlign w:val="center"/>
          </w:tcPr>
          <w:p w14:paraId="6C18CB2F" w14:textId="3125F0C6" w:rsidR="00CB2593" w:rsidRPr="007135A7" w:rsidRDefault="00CB2593" w:rsidP="00CB2593">
            <w:pPr>
              <w:pStyle w:val="Textodocorpo"/>
              <w:rPr>
                <w:b/>
                <w:bCs/>
                <w:spacing w:val="-4"/>
              </w:rPr>
            </w:pPr>
            <w:r w:rsidRPr="007135A7">
              <w:rPr>
                <w:rFonts w:ascii="Aptos Narrow" w:hAnsi="Aptos Narrow"/>
                <w:spacing w:val="-4"/>
              </w:rPr>
              <w:t>01/01/2015</w:t>
            </w:r>
          </w:p>
        </w:tc>
        <w:tc>
          <w:tcPr>
            <w:tcW w:w="709" w:type="dxa"/>
            <w:shd w:val="clear" w:color="auto" w:fill="auto"/>
            <w:vAlign w:val="center"/>
          </w:tcPr>
          <w:p w14:paraId="0E37C14A" w14:textId="77777777" w:rsidR="00CB2593" w:rsidRPr="007135A7" w:rsidRDefault="00CB2593" w:rsidP="00CB2593">
            <w:pPr>
              <w:pStyle w:val="Textodocorpo"/>
              <w:rPr>
                <w:b/>
                <w:bCs/>
                <w:sz w:val="18"/>
                <w:szCs w:val="18"/>
              </w:rPr>
            </w:pPr>
          </w:p>
        </w:tc>
      </w:tr>
      <w:tr w:rsidR="007135A7" w:rsidRPr="007135A7" w14:paraId="439F1F8C" w14:textId="77777777" w:rsidTr="15666AA0">
        <w:trPr>
          <w:trHeight w:val="284"/>
          <w:jc w:val="center"/>
        </w:trPr>
        <w:tc>
          <w:tcPr>
            <w:tcW w:w="1134" w:type="dxa"/>
            <w:tcBorders>
              <w:top w:val="nil"/>
              <w:left w:val="single" w:sz="8" w:space="0" w:color="auto"/>
              <w:bottom w:val="single" w:sz="4" w:space="0" w:color="auto"/>
              <w:right w:val="single" w:sz="8" w:space="0" w:color="auto"/>
            </w:tcBorders>
            <w:shd w:val="clear" w:color="auto" w:fill="DAE9F8"/>
            <w:vAlign w:val="center"/>
          </w:tcPr>
          <w:p w14:paraId="4CF3069C" w14:textId="495ECA24" w:rsidR="00CB2593" w:rsidRPr="007135A7" w:rsidRDefault="00CB2593" w:rsidP="00CB2593">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auto" w:fill="DAE9F8"/>
            <w:vAlign w:val="center"/>
          </w:tcPr>
          <w:p w14:paraId="2251788C" w14:textId="547DA018" w:rsidR="00CB2593" w:rsidRPr="007135A7" w:rsidRDefault="00CB2593" w:rsidP="00CB2593">
            <w:pPr>
              <w:pStyle w:val="Textodocorpo"/>
              <w:rPr>
                <w:b/>
                <w:bCs/>
                <w:sz w:val="18"/>
                <w:szCs w:val="18"/>
              </w:rPr>
            </w:pPr>
            <w:r w:rsidRPr="007135A7">
              <w:rPr>
                <w:rFonts w:ascii="Aptos Narrow" w:hAnsi="Aptos Narrow"/>
                <w:sz w:val="22"/>
                <w:szCs w:val="22"/>
              </w:rPr>
              <w:t>Domínguez Santiago, María de los Ángeles</w:t>
            </w:r>
          </w:p>
        </w:tc>
        <w:tc>
          <w:tcPr>
            <w:tcW w:w="1077" w:type="dxa"/>
            <w:tcBorders>
              <w:top w:val="nil"/>
              <w:left w:val="nil"/>
              <w:bottom w:val="single" w:sz="4" w:space="0" w:color="auto"/>
              <w:right w:val="nil"/>
            </w:tcBorders>
            <w:shd w:val="clear" w:color="auto" w:fill="DAE9F8"/>
            <w:vAlign w:val="center"/>
          </w:tcPr>
          <w:p w14:paraId="2A8A5F96" w14:textId="72738A76" w:rsidR="00CB2593" w:rsidRPr="007135A7" w:rsidRDefault="00CB2593" w:rsidP="00CB2593">
            <w:pPr>
              <w:pStyle w:val="Textodocorpo"/>
              <w:rPr>
                <w:b/>
                <w:bCs/>
                <w:sz w:val="18"/>
                <w:szCs w:val="18"/>
              </w:rPr>
            </w:pPr>
            <w:r w:rsidRPr="007135A7">
              <w:rPr>
                <w:rFonts w:ascii="Aptos Narrow" w:hAnsi="Aptos Narrow"/>
                <w:sz w:val="22"/>
                <w:szCs w:val="22"/>
              </w:rPr>
              <w:t>TU</w:t>
            </w:r>
          </w:p>
        </w:tc>
        <w:tc>
          <w:tcPr>
            <w:tcW w:w="1077" w:type="dxa"/>
            <w:tcBorders>
              <w:top w:val="nil"/>
              <w:left w:val="single" w:sz="8" w:space="0" w:color="auto"/>
              <w:bottom w:val="single" w:sz="4" w:space="0" w:color="auto"/>
              <w:right w:val="single" w:sz="8" w:space="0" w:color="auto"/>
            </w:tcBorders>
            <w:shd w:val="clear" w:color="auto" w:fill="DAE9F8"/>
            <w:vAlign w:val="center"/>
          </w:tcPr>
          <w:p w14:paraId="1981D755" w14:textId="5593D796" w:rsidR="00CB2593" w:rsidRPr="007135A7" w:rsidRDefault="00CB2593" w:rsidP="00CB2593">
            <w:pPr>
              <w:pStyle w:val="Textodocorpo"/>
              <w:rPr>
                <w:b/>
                <w:bCs/>
                <w:sz w:val="18"/>
                <w:szCs w:val="18"/>
              </w:rPr>
            </w:pPr>
            <w:r w:rsidRPr="007135A7">
              <w:rPr>
                <w:rFonts w:ascii="Aptos Narrow" w:hAnsi="Aptos Narrow"/>
                <w:sz w:val="22"/>
                <w:szCs w:val="22"/>
              </w:rPr>
              <w:t>TC</w:t>
            </w:r>
          </w:p>
        </w:tc>
        <w:tc>
          <w:tcPr>
            <w:tcW w:w="3401" w:type="dxa"/>
            <w:vMerge/>
            <w:vAlign w:val="center"/>
          </w:tcPr>
          <w:p w14:paraId="252EA98D" w14:textId="77777777" w:rsidR="00CB2593" w:rsidRPr="007135A7" w:rsidRDefault="00CB2593" w:rsidP="00CB2593">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auto" w:fill="DAE9F8"/>
            <w:vAlign w:val="center"/>
          </w:tcPr>
          <w:p w14:paraId="0A2B5F9E" w14:textId="17929B66" w:rsidR="00CB2593" w:rsidRPr="007135A7" w:rsidRDefault="00CB2593" w:rsidP="00533060">
            <w:pPr>
              <w:pStyle w:val="Textodocorpo"/>
              <w:jc w:val="center"/>
              <w:rPr>
                <w:b/>
                <w:bCs/>
                <w:sz w:val="18"/>
                <w:szCs w:val="18"/>
              </w:rPr>
            </w:pPr>
            <w:r w:rsidRPr="007135A7">
              <w:rPr>
                <w:rFonts w:ascii="Aptos Narrow" w:hAnsi="Aptos Narrow"/>
                <w:sz w:val="22"/>
                <w:szCs w:val="22"/>
              </w:rPr>
              <w:t>1</w:t>
            </w:r>
          </w:p>
        </w:tc>
        <w:tc>
          <w:tcPr>
            <w:tcW w:w="707" w:type="dxa"/>
            <w:tcBorders>
              <w:top w:val="nil"/>
              <w:left w:val="nil"/>
              <w:bottom w:val="single" w:sz="4" w:space="0" w:color="auto"/>
              <w:right w:val="single" w:sz="8" w:space="0" w:color="auto"/>
            </w:tcBorders>
            <w:shd w:val="clear" w:color="auto" w:fill="DAE9F8"/>
            <w:vAlign w:val="center"/>
          </w:tcPr>
          <w:p w14:paraId="3CFFD843" w14:textId="6E6045C2" w:rsidR="00CB2593" w:rsidRPr="007135A7" w:rsidRDefault="00CB2593" w:rsidP="00D1517D">
            <w:pPr>
              <w:pStyle w:val="Textodocorpo"/>
              <w:jc w:val="center"/>
              <w:rPr>
                <w:b/>
                <w:bCs/>
                <w:sz w:val="18"/>
                <w:szCs w:val="18"/>
              </w:rPr>
            </w:pPr>
            <w:r w:rsidRPr="007135A7">
              <w:rPr>
                <w:rFonts w:ascii="Aptos Narrow" w:hAnsi="Aptos Narrow"/>
                <w:sz w:val="22"/>
                <w:szCs w:val="22"/>
              </w:rPr>
              <w:t>4</w:t>
            </w:r>
          </w:p>
        </w:tc>
        <w:tc>
          <w:tcPr>
            <w:tcW w:w="1134" w:type="dxa"/>
            <w:gridSpan w:val="2"/>
            <w:tcBorders>
              <w:top w:val="nil"/>
              <w:left w:val="nil"/>
              <w:bottom w:val="single" w:sz="4" w:space="0" w:color="auto"/>
              <w:right w:val="single" w:sz="8" w:space="0" w:color="auto"/>
            </w:tcBorders>
            <w:shd w:val="clear" w:color="auto" w:fill="DAE9F8"/>
            <w:vAlign w:val="center"/>
          </w:tcPr>
          <w:p w14:paraId="3E184E18" w14:textId="7E611C08" w:rsidR="00CB2593" w:rsidRPr="007135A7" w:rsidRDefault="00CB2593" w:rsidP="00CB2593">
            <w:pPr>
              <w:pStyle w:val="Textodocorpo"/>
              <w:rPr>
                <w:b/>
                <w:bCs/>
                <w:spacing w:val="-4"/>
              </w:rPr>
            </w:pPr>
            <w:r w:rsidRPr="007135A7">
              <w:rPr>
                <w:rFonts w:ascii="Aptos Narrow" w:hAnsi="Aptos Narrow"/>
                <w:spacing w:val="-4"/>
              </w:rPr>
              <w:t>01/01/2022</w:t>
            </w:r>
          </w:p>
        </w:tc>
        <w:tc>
          <w:tcPr>
            <w:tcW w:w="709" w:type="dxa"/>
            <w:shd w:val="clear" w:color="auto" w:fill="auto"/>
            <w:vAlign w:val="center"/>
          </w:tcPr>
          <w:p w14:paraId="4578BAB2" w14:textId="77777777" w:rsidR="00CB2593" w:rsidRPr="007135A7" w:rsidRDefault="00CB2593" w:rsidP="00CB2593">
            <w:pPr>
              <w:pStyle w:val="Textodocorpo"/>
              <w:rPr>
                <w:b/>
                <w:bCs/>
                <w:sz w:val="18"/>
                <w:szCs w:val="18"/>
              </w:rPr>
            </w:pPr>
          </w:p>
        </w:tc>
      </w:tr>
      <w:tr w:rsidR="007135A7" w:rsidRPr="007135A7" w14:paraId="0D2B1D50" w14:textId="77777777" w:rsidTr="15666AA0">
        <w:trPr>
          <w:trHeight w:val="284"/>
          <w:jc w:val="center"/>
        </w:trPr>
        <w:tc>
          <w:tcPr>
            <w:tcW w:w="1134" w:type="dxa"/>
            <w:tcBorders>
              <w:top w:val="nil"/>
              <w:left w:val="single" w:sz="8" w:space="0" w:color="auto"/>
              <w:bottom w:val="single" w:sz="4" w:space="0" w:color="auto"/>
              <w:right w:val="single" w:sz="8" w:space="0" w:color="auto"/>
            </w:tcBorders>
            <w:shd w:val="clear" w:color="auto" w:fill="DAE9F8"/>
            <w:vAlign w:val="center"/>
          </w:tcPr>
          <w:p w14:paraId="459C5932" w14:textId="23C2861D" w:rsidR="00CB2593" w:rsidRPr="007135A7" w:rsidRDefault="00CB2593" w:rsidP="00CB2593">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auto" w:fill="DAE9F8"/>
            <w:vAlign w:val="center"/>
          </w:tcPr>
          <w:p w14:paraId="1A16A6B6" w14:textId="789FBA3C" w:rsidR="00CB2593" w:rsidRPr="007135A7" w:rsidRDefault="00CB2593" w:rsidP="00CB2593">
            <w:pPr>
              <w:pStyle w:val="Textodocorpo"/>
              <w:rPr>
                <w:b/>
                <w:bCs/>
                <w:sz w:val="18"/>
                <w:szCs w:val="18"/>
              </w:rPr>
            </w:pPr>
            <w:r w:rsidRPr="007135A7">
              <w:rPr>
                <w:rFonts w:ascii="Aptos Narrow" w:hAnsi="Aptos Narrow"/>
                <w:sz w:val="22"/>
                <w:szCs w:val="22"/>
              </w:rPr>
              <w:t>González de Prado, Begoña</w:t>
            </w:r>
          </w:p>
        </w:tc>
        <w:tc>
          <w:tcPr>
            <w:tcW w:w="1077" w:type="dxa"/>
            <w:tcBorders>
              <w:top w:val="nil"/>
              <w:left w:val="nil"/>
              <w:bottom w:val="single" w:sz="4" w:space="0" w:color="auto"/>
              <w:right w:val="nil"/>
            </w:tcBorders>
            <w:shd w:val="clear" w:color="auto" w:fill="DAE9F8"/>
            <w:vAlign w:val="center"/>
          </w:tcPr>
          <w:p w14:paraId="72065BE5" w14:textId="22B87660" w:rsidR="00CB2593" w:rsidRPr="007135A7" w:rsidRDefault="00CB2593" w:rsidP="00CB2593">
            <w:pPr>
              <w:pStyle w:val="Textodocorpo"/>
              <w:rPr>
                <w:b/>
                <w:bCs/>
                <w:sz w:val="18"/>
                <w:szCs w:val="18"/>
              </w:rPr>
            </w:pPr>
            <w:r w:rsidRPr="007135A7">
              <w:rPr>
                <w:rFonts w:ascii="Aptos Narrow" w:hAnsi="Aptos Narrow"/>
                <w:sz w:val="22"/>
                <w:szCs w:val="22"/>
              </w:rPr>
              <w:t>CU</w:t>
            </w:r>
          </w:p>
        </w:tc>
        <w:tc>
          <w:tcPr>
            <w:tcW w:w="1077" w:type="dxa"/>
            <w:tcBorders>
              <w:top w:val="nil"/>
              <w:left w:val="single" w:sz="8" w:space="0" w:color="auto"/>
              <w:bottom w:val="single" w:sz="4" w:space="0" w:color="auto"/>
              <w:right w:val="single" w:sz="8" w:space="0" w:color="auto"/>
            </w:tcBorders>
            <w:shd w:val="clear" w:color="auto" w:fill="DAE9F8"/>
            <w:vAlign w:val="center"/>
          </w:tcPr>
          <w:p w14:paraId="790060D7" w14:textId="19A20DFB" w:rsidR="00CB2593" w:rsidRPr="007135A7" w:rsidRDefault="00CB2593" w:rsidP="00CB2593">
            <w:pPr>
              <w:pStyle w:val="Textodocorpo"/>
              <w:rPr>
                <w:b/>
                <w:bCs/>
                <w:sz w:val="18"/>
                <w:szCs w:val="18"/>
              </w:rPr>
            </w:pPr>
            <w:r w:rsidRPr="007135A7">
              <w:rPr>
                <w:rFonts w:ascii="Aptos Narrow" w:hAnsi="Aptos Narrow"/>
                <w:sz w:val="22"/>
                <w:szCs w:val="22"/>
              </w:rPr>
              <w:t>TC</w:t>
            </w:r>
          </w:p>
        </w:tc>
        <w:tc>
          <w:tcPr>
            <w:tcW w:w="3401" w:type="dxa"/>
            <w:vMerge/>
            <w:vAlign w:val="center"/>
          </w:tcPr>
          <w:p w14:paraId="1E9013AA" w14:textId="77777777" w:rsidR="00CB2593" w:rsidRPr="007135A7" w:rsidRDefault="00CB2593" w:rsidP="00CB2593">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auto" w:fill="DAE9F8"/>
            <w:vAlign w:val="center"/>
          </w:tcPr>
          <w:p w14:paraId="184F2878" w14:textId="3500EC4F" w:rsidR="00CB2593" w:rsidRPr="007135A7" w:rsidRDefault="00533060" w:rsidP="00533060">
            <w:pPr>
              <w:pStyle w:val="Textodocorpo"/>
              <w:jc w:val="center"/>
              <w:rPr>
                <w:b/>
                <w:bCs/>
                <w:sz w:val="18"/>
                <w:szCs w:val="18"/>
              </w:rPr>
            </w:pPr>
            <w:r w:rsidRPr="007135A7">
              <w:rPr>
                <w:rFonts w:ascii="Aptos Narrow" w:hAnsi="Aptos Narrow"/>
                <w:sz w:val="22"/>
                <w:szCs w:val="22"/>
              </w:rPr>
              <w:t>2</w:t>
            </w:r>
          </w:p>
        </w:tc>
        <w:tc>
          <w:tcPr>
            <w:tcW w:w="707" w:type="dxa"/>
            <w:tcBorders>
              <w:top w:val="nil"/>
              <w:left w:val="nil"/>
              <w:bottom w:val="single" w:sz="4" w:space="0" w:color="auto"/>
              <w:right w:val="single" w:sz="8" w:space="0" w:color="auto"/>
            </w:tcBorders>
            <w:shd w:val="clear" w:color="auto" w:fill="DAE9F8"/>
            <w:vAlign w:val="center"/>
          </w:tcPr>
          <w:p w14:paraId="2FD0308D" w14:textId="7CA4C202" w:rsidR="00CB2593" w:rsidRPr="007135A7" w:rsidRDefault="00533060" w:rsidP="00D1517D">
            <w:pPr>
              <w:pStyle w:val="Textodocorpo"/>
              <w:jc w:val="center"/>
              <w:rPr>
                <w:b/>
                <w:bCs/>
                <w:sz w:val="22"/>
                <w:szCs w:val="22"/>
              </w:rPr>
            </w:pPr>
            <w:r w:rsidRPr="007135A7">
              <w:rPr>
                <w:b/>
                <w:bCs/>
                <w:sz w:val="22"/>
                <w:szCs w:val="22"/>
              </w:rPr>
              <w:t>3</w:t>
            </w:r>
          </w:p>
        </w:tc>
        <w:tc>
          <w:tcPr>
            <w:tcW w:w="1134" w:type="dxa"/>
            <w:gridSpan w:val="2"/>
            <w:tcBorders>
              <w:top w:val="nil"/>
              <w:left w:val="nil"/>
              <w:bottom w:val="single" w:sz="4" w:space="0" w:color="auto"/>
              <w:right w:val="single" w:sz="8" w:space="0" w:color="auto"/>
            </w:tcBorders>
            <w:shd w:val="clear" w:color="auto" w:fill="DAE9F8"/>
            <w:vAlign w:val="center"/>
          </w:tcPr>
          <w:p w14:paraId="60E36A76" w14:textId="019E0566" w:rsidR="00CB2593" w:rsidRPr="007135A7" w:rsidRDefault="00533060" w:rsidP="00CB2593">
            <w:pPr>
              <w:pStyle w:val="Textodocorpo"/>
              <w:rPr>
                <w:b/>
                <w:bCs/>
                <w:spacing w:val="-4"/>
              </w:rPr>
            </w:pPr>
            <w:r w:rsidRPr="007135A7">
              <w:rPr>
                <w:rFonts w:ascii="Aptos Narrow" w:hAnsi="Aptos Narrow"/>
                <w:spacing w:val="-4"/>
              </w:rPr>
              <w:t>01/01/2020</w:t>
            </w:r>
          </w:p>
        </w:tc>
        <w:tc>
          <w:tcPr>
            <w:tcW w:w="709" w:type="dxa"/>
            <w:shd w:val="clear" w:color="auto" w:fill="auto"/>
            <w:vAlign w:val="center"/>
          </w:tcPr>
          <w:p w14:paraId="0F781786" w14:textId="23A61A25" w:rsidR="00CB2593" w:rsidRPr="007135A7" w:rsidRDefault="00CB2593" w:rsidP="00CB2593">
            <w:pPr>
              <w:pStyle w:val="Textodocorpo"/>
              <w:rPr>
                <w:b/>
                <w:bCs/>
                <w:sz w:val="18"/>
                <w:szCs w:val="18"/>
              </w:rPr>
            </w:pPr>
            <w:r w:rsidRPr="007135A7">
              <w:rPr>
                <w:b/>
                <w:bCs/>
                <w:sz w:val="18"/>
                <w:szCs w:val="18"/>
              </w:rPr>
              <w:t>Alta</w:t>
            </w:r>
          </w:p>
        </w:tc>
      </w:tr>
      <w:tr w:rsidR="007135A7" w:rsidRPr="007135A7" w14:paraId="40F18B06" w14:textId="77777777" w:rsidTr="15666AA0">
        <w:trPr>
          <w:trHeight w:val="284"/>
          <w:jc w:val="center"/>
        </w:trPr>
        <w:tc>
          <w:tcPr>
            <w:tcW w:w="1134" w:type="dxa"/>
            <w:tcBorders>
              <w:top w:val="nil"/>
              <w:left w:val="single" w:sz="8" w:space="0" w:color="auto"/>
              <w:bottom w:val="single" w:sz="4" w:space="0" w:color="auto"/>
              <w:right w:val="single" w:sz="8" w:space="0" w:color="auto"/>
            </w:tcBorders>
            <w:shd w:val="clear" w:color="auto" w:fill="DAE9F8"/>
            <w:vAlign w:val="center"/>
          </w:tcPr>
          <w:p w14:paraId="4A10514A" w14:textId="78FF0622" w:rsidR="00CB2593" w:rsidRPr="007135A7" w:rsidRDefault="00CB2593" w:rsidP="00CB2593">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auto" w:fill="DAE9F8"/>
            <w:vAlign w:val="center"/>
          </w:tcPr>
          <w:p w14:paraId="6F0B6BCE" w14:textId="6A9B5024" w:rsidR="00CB2593" w:rsidRPr="007135A7" w:rsidRDefault="00CB2593" w:rsidP="00CB2593">
            <w:pPr>
              <w:pStyle w:val="Textodocorpo"/>
              <w:rPr>
                <w:b/>
                <w:bCs/>
                <w:sz w:val="18"/>
                <w:szCs w:val="18"/>
              </w:rPr>
            </w:pPr>
            <w:r w:rsidRPr="007135A7">
              <w:rPr>
                <w:rFonts w:ascii="Aptos Narrow" w:hAnsi="Aptos Narrow"/>
                <w:sz w:val="22"/>
                <w:szCs w:val="22"/>
              </w:rPr>
              <w:t xml:space="preserve">Rodríguez </w:t>
            </w:r>
            <w:proofErr w:type="spellStart"/>
            <w:r w:rsidRPr="007135A7">
              <w:rPr>
                <w:rFonts w:ascii="Aptos Narrow" w:hAnsi="Aptos Narrow"/>
                <w:sz w:val="22"/>
                <w:szCs w:val="22"/>
              </w:rPr>
              <w:t>Rodríguez</w:t>
            </w:r>
            <w:proofErr w:type="spellEnd"/>
            <w:r w:rsidRPr="007135A7">
              <w:rPr>
                <w:rFonts w:ascii="Aptos Narrow" w:hAnsi="Aptos Narrow"/>
                <w:sz w:val="22"/>
                <w:szCs w:val="22"/>
              </w:rPr>
              <w:t>, Ana María</w:t>
            </w:r>
          </w:p>
        </w:tc>
        <w:tc>
          <w:tcPr>
            <w:tcW w:w="1077" w:type="dxa"/>
            <w:tcBorders>
              <w:top w:val="nil"/>
              <w:left w:val="nil"/>
              <w:bottom w:val="single" w:sz="4" w:space="0" w:color="auto"/>
              <w:right w:val="nil"/>
            </w:tcBorders>
            <w:shd w:val="clear" w:color="auto" w:fill="DAE9F8"/>
            <w:vAlign w:val="center"/>
          </w:tcPr>
          <w:p w14:paraId="2433BB91" w14:textId="635E76C7" w:rsidR="00CB2593" w:rsidRPr="007135A7" w:rsidRDefault="00CB2593" w:rsidP="00CB2593">
            <w:pPr>
              <w:pStyle w:val="Textodocorpo"/>
              <w:rPr>
                <w:b/>
                <w:bCs/>
                <w:sz w:val="18"/>
                <w:szCs w:val="18"/>
              </w:rPr>
            </w:pPr>
            <w:r w:rsidRPr="007135A7">
              <w:rPr>
                <w:rFonts w:ascii="Aptos Narrow" w:hAnsi="Aptos Narrow"/>
                <w:sz w:val="22"/>
                <w:szCs w:val="22"/>
              </w:rPr>
              <w:t>CU</w:t>
            </w:r>
          </w:p>
        </w:tc>
        <w:tc>
          <w:tcPr>
            <w:tcW w:w="1077" w:type="dxa"/>
            <w:tcBorders>
              <w:top w:val="nil"/>
              <w:left w:val="single" w:sz="8" w:space="0" w:color="auto"/>
              <w:bottom w:val="single" w:sz="4" w:space="0" w:color="auto"/>
              <w:right w:val="single" w:sz="8" w:space="0" w:color="auto"/>
            </w:tcBorders>
            <w:shd w:val="clear" w:color="auto" w:fill="DAE9F8"/>
            <w:vAlign w:val="center"/>
          </w:tcPr>
          <w:p w14:paraId="6FAF7BB8" w14:textId="39FF9A3E" w:rsidR="00CB2593" w:rsidRPr="007135A7" w:rsidRDefault="00CB2593" w:rsidP="00CB2593">
            <w:pPr>
              <w:pStyle w:val="Textodocorpo"/>
              <w:rPr>
                <w:b/>
                <w:bCs/>
                <w:sz w:val="18"/>
                <w:szCs w:val="18"/>
              </w:rPr>
            </w:pPr>
            <w:r w:rsidRPr="007135A7">
              <w:rPr>
                <w:rFonts w:ascii="Aptos Narrow" w:hAnsi="Aptos Narrow"/>
                <w:sz w:val="22"/>
                <w:szCs w:val="22"/>
              </w:rPr>
              <w:t>TC</w:t>
            </w:r>
          </w:p>
        </w:tc>
        <w:tc>
          <w:tcPr>
            <w:tcW w:w="3401" w:type="dxa"/>
            <w:vMerge/>
            <w:vAlign w:val="center"/>
          </w:tcPr>
          <w:p w14:paraId="3A2A3E13" w14:textId="77777777" w:rsidR="00CB2593" w:rsidRPr="007135A7" w:rsidRDefault="00CB2593" w:rsidP="00CB2593">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auto" w:fill="DAE9F8"/>
            <w:vAlign w:val="center"/>
          </w:tcPr>
          <w:p w14:paraId="019C3F0A" w14:textId="4D3D3C14" w:rsidR="00CB2593" w:rsidRPr="007135A7" w:rsidRDefault="00CB2593" w:rsidP="00533060">
            <w:pPr>
              <w:pStyle w:val="Textodocorpo"/>
              <w:jc w:val="center"/>
              <w:rPr>
                <w:b/>
                <w:bCs/>
                <w:sz w:val="18"/>
                <w:szCs w:val="18"/>
              </w:rPr>
            </w:pPr>
            <w:r w:rsidRPr="007135A7">
              <w:rPr>
                <w:rFonts w:ascii="Aptos Narrow" w:hAnsi="Aptos Narrow"/>
                <w:sz w:val="22"/>
                <w:szCs w:val="22"/>
              </w:rPr>
              <w:t>1</w:t>
            </w:r>
          </w:p>
        </w:tc>
        <w:tc>
          <w:tcPr>
            <w:tcW w:w="707" w:type="dxa"/>
            <w:tcBorders>
              <w:top w:val="nil"/>
              <w:left w:val="nil"/>
              <w:bottom w:val="single" w:sz="4" w:space="0" w:color="auto"/>
              <w:right w:val="single" w:sz="8" w:space="0" w:color="auto"/>
            </w:tcBorders>
            <w:shd w:val="clear" w:color="auto" w:fill="DAE9F8"/>
            <w:vAlign w:val="center"/>
          </w:tcPr>
          <w:p w14:paraId="622B17D5" w14:textId="4136AE19" w:rsidR="00CB2593" w:rsidRPr="007135A7" w:rsidRDefault="00CB2593" w:rsidP="00D1517D">
            <w:pPr>
              <w:pStyle w:val="Textodocorpo"/>
              <w:jc w:val="center"/>
              <w:rPr>
                <w:b/>
                <w:bCs/>
                <w:sz w:val="18"/>
                <w:szCs w:val="18"/>
              </w:rPr>
            </w:pPr>
            <w:r w:rsidRPr="007135A7">
              <w:rPr>
                <w:rFonts w:ascii="Aptos Narrow" w:hAnsi="Aptos Narrow"/>
                <w:sz w:val="22"/>
                <w:szCs w:val="22"/>
              </w:rPr>
              <w:t>4</w:t>
            </w:r>
          </w:p>
        </w:tc>
        <w:tc>
          <w:tcPr>
            <w:tcW w:w="1134" w:type="dxa"/>
            <w:gridSpan w:val="2"/>
            <w:tcBorders>
              <w:top w:val="nil"/>
              <w:left w:val="nil"/>
              <w:bottom w:val="single" w:sz="4" w:space="0" w:color="auto"/>
              <w:right w:val="single" w:sz="8" w:space="0" w:color="auto"/>
            </w:tcBorders>
            <w:shd w:val="clear" w:color="auto" w:fill="DAE9F8"/>
            <w:vAlign w:val="center"/>
          </w:tcPr>
          <w:p w14:paraId="2A3E1EDF" w14:textId="69C1BEF6" w:rsidR="00CB2593" w:rsidRPr="007135A7" w:rsidRDefault="00CB2593" w:rsidP="00CB2593">
            <w:pPr>
              <w:pStyle w:val="Textodocorpo"/>
              <w:rPr>
                <w:b/>
                <w:bCs/>
                <w:spacing w:val="-4"/>
              </w:rPr>
            </w:pPr>
            <w:r w:rsidRPr="007135A7">
              <w:rPr>
                <w:rFonts w:ascii="Aptos Narrow" w:hAnsi="Aptos Narrow"/>
                <w:spacing w:val="-4"/>
              </w:rPr>
              <w:t>01/01/2019</w:t>
            </w:r>
          </w:p>
        </w:tc>
        <w:tc>
          <w:tcPr>
            <w:tcW w:w="709" w:type="dxa"/>
            <w:shd w:val="clear" w:color="auto" w:fill="auto"/>
            <w:vAlign w:val="center"/>
          </w:tcPr>
          <w:p w14:paraId="2C3323CF" w14:textId="77777777" w:rsidR="00CB2593" w:rsidRPr="007135A7" w:rsidRDefault="00CB2593" w:rsidP="00CB2593">
            <w:pPr>
              <w:pStyle w:val="Textodocorpo"/>
              <w:rPr>
                <w:b/>
                <w:bCs/>
                <w:sz w:val="18"/>
                <w:szCs w:val="18"/>
              </w:rPr>
            </w:pPr>
          </w:p>
        </w:tc>
      </w:tr>
      <w:tr w:rsidR="007135A7" w:rsidRPr="007135A7" w14:paraId="6E682B46" w14:textId="77777777" w:rsidTr="15666AA0">
        <w:trPr>
          <w:trHeight w:val="284"/>
          <w:jc w:val="center"/>
        </w:trPr>
        <w:tc>
          <w:tcPr>
            <w:tcW w:w="1134" w:type="dxa"/>
            <w:tcBorders>
              <w:top w:val="nil"/>
              <w:left w:val="single" w:sz="8" w:space="0" w:color="auto"/>
              <w:bottom w:val="single" w:sz="8" w:space="0" w:color="auto"/>
              <w:right w:val="single" w:sz="8" w:space="0" w:color="auto"/>
            </w:tcBorders>
            <w:shd w:val="clear" w:color="auto" w:fill="DAE9F8"/>
            <w:vAlign w:val="center"/>
          </w:tcPr>
          <w:p w14:paraId="46DA0A30" w14:textId="1DCD1039" w:rsidR="00CB2593" w:rsidRPr="007135A7" w:rsidRDefault="00CB2593" w:rsidP="00CB2593">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8" w:space="0" w:color="auto"/>
              <w:right w:val="single" w:sz="8" w:space="0" w:color="auto"/>
            </w:tcBorders>
            <w:shd w:val="clear" w:color="auto" w:fill="DAE9F8"/>
            <w:vAlign w:val="center"/>
          </w:tcPr>
          <w:p w14:paraId="35C5AD81" w14:textId="5EF40A0F" w:rsidR="00CB2593" w:rsidRPr="007135A7" w:rsidRDefault="00CB2593" w:rsidP="00CB2593">
            <w:pPr>
              <w:pStyle w:val="Textodocorpo"/>
              <w:rPr>
                <w:b/>
                <w:bCs/>
                <w:sz w:val="18"/>
                <w:szCs w:val="18"/>
              </w:rPr>
            </w:pPr>
            <w:r w:rsidRPr="007135A7">
              <w:rPr>
                <w:rFonts w:ascii="Aptos Narrow" w:hAnsi="Aptos Narrow"/>
                <w:sz w:val="22"/>
                <w:szCs w:val="22"/>
              </w:rPr>
              <w:t>Deive Herva, Francisco Javier</w:t>
            </w:r>
          </w:p>
        </w:tc>
        <w:tc>
          <w:tcPr>
            <w:tcW w:w="1077" w:type="dxa"/>
            <w:tcBorders>
              <w:top w:val="nil"/>
              <w:left w:val="nil"/>
              <w:bottom w:val="single" w:sz="8" w:space="0" w:color="auto"/>
              <w:right w:val="nil"/>
            </w:tcBorders>
            <w:shd w:val="clear" w:color="auto" w:fill="DAE9F8"/>
            <w:vAlign w:val="center"/>
          </w:tcPr>
          <w:p w14:paraId="7B9DEE13" w14:textId="5332D9DC" w:rsidR="00CB2593" w:rsidRPr="007135A7" w:rsidRDefault="00CB2593" w:rsidP="00CB2593">
            <w:pPr>
              <w:pStyle w:val="Textodocorpo"/>
              <w:rPr>
                <w:b/>
                <w:bCs/>
                <w:sz w:val="18"/>
                <w:szCs w:val="18"/>
              </w:rPr>
            </w:pPr>
            <w:r w:rsidRPr="007135A7">
              <w:rPr>
                <w:rFonts w:ascii="Aptos Narrow" w:hAnsi="Aptos Narrow"/>
                <w:sz w:val="22"/>
                <w:szCs w:val="22"/>
              </w:rPr>
              <w:t>TU</w:t>
            </w:r>
          </w:p>
        </w:tc>
        <w:tc>
          <w:tcPr>
            <w:tcW w:w="1077" w:type="dxa"/>
            <w:tcBorders>
              <w:top w:val="nil"/>
              <w:left w:val="single" w:sz="8" w:space="0" w:color="auto"/>
              <w:bottom w:val="single" w:sz="8" w:space="0" w:color="auto"/>
              <w:right w:val="single" w:sz="8" w:space="0" w:color="auto"/>
            </w:tcBorders>
            <w:shd w:val="clear" w:color="auto" w:fill="DAE9F8"/>
            <w:vAlign w:val="center"/>
          </w:tcPr>
          <w:p w14:paraId="74C3424A" w14:textId="60DCA2CA" w:rsidR="00CB2593" w:rsidRPr="007135A7" w:rsidRDefault="00CB2593" w:rsidP="00CB2593">
            <w:pPr>
              <w:pStyle w:val="Textodocorpo"/>
              <w:rPr>
                <w:b/>
                <w:bCs/>
                <w:sz w:val="18"/>
                <w:szCs w:val="18"/>
              </w:rPr>
            </w:pPr>
            <w:r w:rsidRPr="007135A7">
              <w:rPr>
                <w:rFonts w:ascii="Aptos Narrow" w:hAnsi="Aptos Narrow"/>
                <w:sz w:val="22"/>
                <w:szCs w:val="22"/>
              </w:rPr>
              <w:t>TC</w:t>
            </w:r>
          </w:p>
        </w:tc>
        <w:tc>
          <w:tcPr>
            <w:tcW w:w="3401" w:type="dxa"/>
            <w:vMerge/>
            <w:vAlign w:val="center"/>
          </w:tcPr>
          <w:p w14:paraId="01D30699" w14:textId="77777777" w:rsidR="00CB2593" w:rsidRPr="007135A7" w:rsidRDefault="00CB2593" w:rsidP="00CB2593">
            <w:pPr>
              <w:pStyle w:val="Textodocorpo"/>
              <w:rPr>
                <w:b/>
                <w:bCs/>
                <w:sz w:val="18"/>
                <w:szCs w:val="18"/>
              </w:rPr>
            </w:pPr>
          </w:p>
        </w:tc>
        <w:tc>
          <w:tcPr>
            <w:tcW w:w="850" w:type="dxa"/>
            <w:tcBorders>
              <w:top w:val="nil"/>
              <w:left w:val="single" w:sz="8" w:space="0" w:color="auto"/>
              <w:bottom w:val="single" w:sz="8" w:space="0" w:color="auto"/>
              <w:right w:val="single" w:sz="8" w:space="0" w:color="auto"/>
            </w:tcBorders>
            <w:shd w:val="clear" w:color="auto" w:fill="DAE9F8"/>
            <w:vAlign w:val="center"/>
          </w:tcPr>
          <w:p w14:paraId="17B0DCD9" w14:textId="48C7C0F4" w:rsidR="00CB2593" w:rsidRPr="007135A7" w:rsidRDefault="00CB2593" w:rsidP="00533060">
            <w:pPr>
              <w:pStyle w:val="Textodocorpo"/>
              <w:jc w:val="center"/>
              <w:rPr>
                <w:b/>
                <w:bCs/>
                <w:sz w:val="18"/>
                <w:szCs w:val="18"/>
              </w:rPr>
            </w:pPr>
            <w:r w:rsidRPr="007135A7">
              <w:rPr>
                <w:rFonts w:ascii="Aptos Narrow" w:hAnsi="Aptos Narrow"/>
                <w:sz w:val="22"/>
                <w:szCs w:val="22"/>
              </w:rPr>
              <w:t>1</w:t>
            </w:r>
          </w:p>
        </w:tc>
        <w:tc>
          <w:tcPr>
            <w:tcW w:w="707" w:type="dxa"/>
            <w:tcBorders>
              <w:top w:val="nil"/>
              <w:left w:val="nil"/>
              <w:bottom w:val="single" w:sz="8" w:space="0" w:color="auto"/>
              <w:right w:val="single" w:sz="8" w:space="0" w:color="auto"/>
            </w:tcBorders>
            <w:shd w:val="clear" w:color="auto" w:fill="DAE9F8"/>
            <w:vAlign w:val="center"/>
          </w:tcPr>
          <w:p w14:paraId="77152C53" w14:textId="32422576" w:rsidR="00CB2593" w:rsidRPr="007135A7" w:rsidRDefault="00CB2593" w:rsidP="00D1517D">
            <w:pPr>
              <w:pStyle w:val="Textodocorpo"/>
              <w:jc w:val="center"/>
              <w:rPr>
                <w:b/>
                <w:bCs/>
                <w:sz w:val="18"/>
                <w:szCs w:val="18"/>
              </w:rPr>
            </w:pPr>
            <w:r w:rsidRPr="007135A7">
              <w:rPr>
                <w:rFonts w:ascii="Aptos Narrow" w:hAnsi="Aptos Narrow"/>
                <w:sz w:val="22"/>
                <w:szCs w:val="22"/>
              </w:rPr>
              <w:t>3</w:t>
            </w:r>
          </w:p>
        </w:tc>
        <w:tc>
          <w:tcPr>
            <w:tcW w:w="1134" w:type="dxa"/>
            <w:gridSpan w:val="2"/>
            <w:tcBorders>
              <w:top w:val="nil"/>
              <w:left w:val="nil"/>
              <w:bottom w:val="single" w:sz="8" w:space="0" w:color="auto"/>
              <w:right w:val="single" w:sz="8" w:space="0" w:color="auto"/>
            </w:tcBorders>
            <w:shd w:val="clear" w:color="auto" w:fill="DAE9F8"/>
            <w:vAlign w:val="center"/>
          </w:tcPr>
          <w:p w14:paraId="0252658A" w14:textId="2EA3EB06" w:rsidR="00CB2593" w:rsidRPr="007135A7" w:rsidRDefault="00CB2593" w:rsidP="00CB2593">
            <w:pPr>
              <w:pStyle w:val="Textodocorpo"/>
              <w:rPr>
                <w:b/>
                <w:bCs/>
                <w:spacing w:val="-4"/>
              </w:rPr>
            </w:pPr>
            <w:r w:rsidRPr="007135A7">
              <w:rPr>
                <w:rFonts w:ascii="Aptos Narrow" w:hAnsi="Aptos Narrow"/>
                <w:spacing w:val="-4"/>
              </w:rPr>
              <w:t>01/01/2023</w:t>
            </w:r>
          </w:p>
        </w:tc>
        <w:tc>
          <w:tcPr>
            <w:tcW w:w="709" w:type="dxa"/>
            <w:shd w:val="clear" w:color="auto" w:fill="auto"/>
            <w:vAlign w:val="center"/>
          </w:tcPr>
          <w:p w14:paraId="2E0E1C80" w14:textId="77777777" w:rsidR="00CB2593" w:rsidRPr="007135A7" w:rsidRDefault="00CB2593" w:rsidP="00CB2593">
            <w:pPr>
              <w:pStyle w:val="Textodocorpo"/>
              <w:rPr>
                <w:b/>
                <w:bCs/>
                <w:sz w:val="18"/>
                <w:szCs w:val="18"/>
              </w:rPr>
            </w:pPr>
          </w:p>
        </w:tc>
      </w:tr>
    </w:tbl>
    <w:p w14:paraId="6412AB0B" w14:textId="04AC5242" w:rsidR="003B5899" w:rsidRPr="007135A7" w:rsidRDefault="003B5899" w:rsidP="003B5899">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7135A7" w:rsidRPr="007135A7" w14:paraId="0A9356FB" w14:textId="77777777" w:rsidTr="00D1517D">
        <w:trPr>
          <w:trHeight w:val="227"/>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Pr="007135A7" w:rsidRDefault="003B5899" w:rsidP="007D237D">
            <w:pPr>
              <w:pStyle w:val="TablaTitulo"/>
              <w:jc w:val="center"/>
            </w:pPr>
            <w:r w:rsidRPr="007135A7">
              <w:t>Datos de un proyecto de investigación activo</w:t>
            </w:r>
          </w:p>
        </w:tc>
      </w:tr>
      <w:tr w:rsidR="007135A7" w:rsidRPr="0034740D" w14:paraId="303E2F51"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3B5899" w:rsidRPr="007135A7" w:rsidRDefault="003B5899" w:rsidP="007D237D">
            <w:pPr>
              <w:pStyle w:val="Textoencaja"/>
              <w:rPr>
                <w:b/>
                <w:bCs/>
                <w:sz w:val="18"/>
                <w:szCs w:val="18"/>
              </w:rPr>
            </w:pPr>
            <w:r w:rsidRPr="007135A7">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4F2D83AE" w:rsidR="003B5899" w:rsidRPr="007135A7" w:rsidRDefault="00CB2593" w:rsidP="00571F7C">
            <w:pPr>
              <w:pStyle w:val="Textoencaja"/>
              <w:spacing w:line="240" w:lineRule="auto"/>
              <w:rPr>
                <w:sz w:val="22"/>
                <w:szCs w:val="22"/>
                <w:lang w:val="en-GB"/>
              </w:rPr>
            </w:pPr>
            <w:r w:rsidRPr="007135A7">
              <w:rPr>
                <w:sz w:val="22"/>
                <w:szCs w:val="22"/>
                <w:lang w:val="en-GB"/>
              </w:rPr>
              <w:t>Biopolymer feedstocks for 3D printed textile materials</w:t>
            </w:r>
          </w:p>
        </w:tc>
      </w:tr>
      <w:tr w:rsidR="007135A7" w:rsidRPr="007135A7" w14:paraId="397AAEF9"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3B5899" w:rsidRPr="007135A7" w:rsidRDefault="003B5899" w:rsidP="007D237D">
            <w:pPr>
              <w:pStyle w:val="Textoencaja"/>
              <w:rPr>
                <w:b/>
                <w:bCs/>
                <w:sz w:val="18"/>
                <w:szCs w:val="18"/>
              </w:rPr>
            </w:pPr>
            <w:r w:rsidRPr="007135A7">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0DC329D9" w:rsidR="003B5899" w:rsidRPr="007135A7" w:rsidRDefault="00CB2593" w:rsidP="00571F7C">
            <w:pPr>
              <w:pStyle w:val="Textoencaja"/>
              <w:spacing w:line="240" w:lineRule="auto"/>
              <w:rPr>
                <w:sz w:val="22"/>
                <w:szCs w:val="22"/>
              </w:rPr>
            </w:pPr>
            <w:r w:rsidRPr="007135A7">
              <w:rPr>
                <w:sz w:val="22"/>
                <w:szCs w:val="22"/>
              </w:rPr>
              <w:t>Ministerio de Ciencia, Innovación y Universidades</w:t>
            </w:r>
          </w:p>
        </w:tc>
      </w:tr>
      <w:tr w:rsidR="007135A7" w:rsidRPr="007135A7" w14:paraId="66EB2B01"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3B5899" w:rsidRPr="007135A7" w:rsidRDefault="003B5899" w:rsidP="007D237D">
            <w:pPr>
              <w:pStyle w:val="Textoencaja"/>
              <w:rPr>
                <w:b/>
                <w:bCs/>
                <w:sz w:val="18"/>
                <w:szCs w:val="18"/>
              </w:rPr>
            </w:pPr>
            <w:r w:rsidRPr="007135A7">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79D38390" w:rsidR="003B5899" w:rsidRPr="007135A7" w:rsidRDefault="00CB2593" w:rsidP="00571F7C">
            <w:pPr>
              <w:pStyle w:val="Textoencaja"/>
              <w:spacing w:line="240" w:lineRule="auto"/>
              <w:rPr>
                <w:sz w:val="22"/>
                <w:szCs w:val="22"/>
              </w:rPr>
            </w:pPr>
            <w:r w:rsidRPr="007135A7">
              <w:rPr>
                <w:sz w:val="22"/>
                <w:szCs w:val="22"/>
              </w:rPr>
              <w:t>PID2023-148508OB-I00</w:t>
            </w:r>
          </w:p>
        </w:tc>
      </w:tr>
      <w:tr w:rsidR="007135A7" w:rsidRPr="007135A7" w14:paraId="1B7B15E6"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3B5899" w:rsidRPr="007135A7" w:rsidRDefault="003B5899" w:rsidP="007D237D">
            <w:pPr>
              <w:pStyle w:val="Textoencaja"/>
              <w:rPr>
                <w:b/>
                <w:bCs/>
                <w:sz w:val="18"/>
                <w:szCs w:val="18"/>
              </w:rPr>
            </w:pPr>
            <w:r w:rsidRPr="007135A7">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13606359" w:rsidR="003B5899" w:rsidRPr="007135A7" w:rsidRDefault="00CB2593" w:rsidP="00571F7C">
            <w:pPr>
              <w:pStyle w:val="Textoencaja"/>
              <w:spacing w:line="240" w:lineRule="auto"/>
              <w:rPr>
                <w:sz w:val="22"/>
                <w:szCs w:val="22"/>
              </w:rPr>
            </w:pPr>
            <w:r w:rsidRPr="007135A7">
              <w:rPr>
                <w:sz w:val="22"/>
                <w:szCs w:val="22"/>
              </w:rPr>
              <w:t>180.625 €</w:t>
            </w:r>
          </w:p>
        </w:tc>
      </w:tr>
      <w:tr w:rsidR="007135A7" w:rsidRPr="007135A7" w14:paraId="677F7C0D"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3B5899" w:rsidRPr="007135A7" w:rsidRDefault="003B5899" w:rsidP="007D237D">
            <w:pPr>
              <w:pStyle w:val="Textoencaja"/>
              <w:rPr>
                <w:b/>
                <w:bCs/>
                <w:sz w:val="18"/>
                <w:szCs w:val="18"/>
              </w:rPr>
            </w:pPr>
            <w:r w:rsidRPr="007135A7">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28876C6A" w:rsidR="003B5899" w:rsidRPr="007135A7" w:rsidRDefault="00CB2593" w:rsidP="00571F7C">
            <w:pPr>
              <w:pStyle w:val="Textoencaja"/>
              <w:spacing w:line="240" w:lineRule="auto"/>
              <w:rPr>
                <w:sz w:val="22"/>
                <w:szCs w:val="22"/>
              </w:rPr>
            </w:pPr>
            <w:r w:rsidRPr="007135A7">
              <w:rPr>
                <w:sz w:val="22"/>
                <w:szCs w:val="22"/>
              </w:rPr>
              <w:t>1-09-2024 a 31/08/2027</w:t>
            </w:r>
          </w:p>
        </w:tc>
      </w:tr>
      <w:tr w:rsidR="007135A7" w:rsidRPr="007135A7" w14:paraId="213E295B"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3B5899" w:rsidRPr="007135A7" w:rsidRDefault="003B5899" w:rsidP="007D237D">
            <w:pPr>
              <w:pStyle w:val="Textoencaja"/>
              <w:rPr>
                <w:b/>
                <w:bCs/>
                <w:sz w:val="18"/>
                <w:szCs w:val="18"/>
              </w:rPr>
            </w:pPr>
            <w:r w:rsidRPr="007135A7">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633D55FC" w:rsidR="003B5899" w:rsidRPr="007135A7" w:rsidRDefault="00CB2593" w:rsidP="00571F7C">
            <w:pPr>
              <w:pStyle w:val="Textoencaja"/>
              <w:spacing w:line="240" w:lineRule="auto"/>
              <w:rPr>
                <w:sz w:val="22"/>
                <w:szCs w:val="22"/>
              </w:rPr>
            </w:pPr>
            <w:r w:rsidRPr="007135A7">
              <w:rPr>
                <w:sz w:val="22"/>
                <w:szCs w:val="22"/>
              </w:rPr>
              <w:t>Nacional</w:t>
            </w:r>
          </w:p>
        </w:tc>
      </w:tr>
      <w:tr w:rsidR="007135A7" w:rsidRPr="007135A7" w14:paraId="45661470"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3B5899" w:rsidRPr="007135A7" w:rsidRDefault="003B5899" w:rsidP="007D237D">
            <w:pPr>
              <w:pStyle w:val="Textoencaja"/>
              <w:rPr>
                <w:b/>
                <w:bCs/>
                <w:sz w:val="18"/>
                <w:szCs w:val="18"/>
              </w:rPr>
            </w:pPr>
            <w:r w:rsidRPr="007135A7">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0DF0881C" w:rsidR="003B5899" w:rsidRPr="007135A7" w:rsidRDefault="00CB2593" w:rsidP="00571F7C">
            <w:pPr>
              <w:pStyle w:val="Textoencaja"/>
              <w:spacing w:line="240" w:lineRule="auto"/>
              <w:rPr>
                <w:sz w:val="22"/>
                <w:szCs w:val="22"/>
              </w:rPr>
            </w:pPr>
            <w:r w:rsidRPr="007135A7">
              <w:rPr>
                <w:sz w:val="22"/>
                <w:szCs w:val="22"/>
              </w:rPr>
              <w:t>UVigo</w:t>
            </w:r>
          </w:p>
        </w:tc>
      </w:tr>
      <w:tr w:rsidR="007135A7" w:rsidRPr="007135A7" w14:paraId="6805F6E3"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3B5899" w:rsidRPr="007135A7" w:rsidRDefault="003B5899" w:rsidP="007D237D">
            <w:pPr>
              <w:pStyle w:val="Textoencaja"/>
              <w:rPr>
                <w:b/>
                <w:bCs/>
                <w:sz w:val="18"/>
                <w:szCs w:val="18"/>
              </w:rPr>
            </w:pPr>
            <w:r w:rsidRPr="007135A7">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39CC1DF4" w:rsidR="003B5899" w:rsidRPr="007135A7" w:rsidRDefault="00CB2593" w:rsidP="00571F7C">
            <w:pPr>
              <w:pStyle w:val="Textoencaja"/>
              <w:spacing w:line="240" w:lineRule="auto"/>
              <w:rPr>
                <w:sz w:val="22"/>
                <w:szCs w:val="22"/>
              </w:rPr>
            </w:pPr>
            <w:r w:rsidRPr="007135A7">
              <w:rPr>
                <w:sz w:val="22"/>
                <w:szCs w:val="22"/>
              </w:rPr>
              <w:t>Begoña González de Prado</w:t>
            </w:r>
          </w:p>
        </w:tc>
      </w:tr>
      <w:tr w:rsidR="007135A7" w:rsidRPr="007135A7" w14:paraId="2565991E"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3B5899" w:rsidRPr="007135A7" w:rsidRDefault="003B5899" w:rsidP="007D237D">
            <w:pPr>
              <w:pStyle w:val="Textoencaja"/>
              <w:rPr>
                <w:b/>
                <w:bCs/>
                <w:sz w:val="18"/>
                <w:szCs w:val="18"/>
              </w:rPr>
            </w:pPr>
            <w:r w:rsidRPr="007135A7">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077A875C" w:rsidR="003B5899" w:rsidRPr="007135A7" w:rsidRDefault="00CB2593" w:rsidP="00571F7C">
            <w:pPr>
              <w:pStyle w:val="Textoencaja"/>
              <w:spacing w:line="240" w:lineRule="auto"/>
              <w:rPr>
                <w:sz w:val="22"/>
                <w:szCs w:val="22"/>
              </w:rPr>
            </w:pPr>
            <w:r w:rsidRPr="007135A7">
              <w:rPr>
                <w:sz w:val="22"/>
                <w:szCs w:val="22"/>
              </w:rPr>
              <w:t>12</w:t>
            </w:r>
          </w:p>
        </w:tc>
      </w:tr>
      <w:tr w:rsidR="007135A7" w:rsidRPr="007135A7" w14:paraId="36461322" w14:textId="77777777" w:rsidTr="00D1517D">
        <w:trPr>
          <w:trHeight w:val="227"/>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3B5899" w:rsidRPr="007135A7" w:rsidRDefault="003B5899" w:rsidP="007D237D">
            <w:pPr>
              <w:pStyle w:val="Textoencaja"/>
              <w:rPr>
                <w:b/>
                <w:bCs/>
                <w:sz w:val="18"/>
                <w:szCs w:val="18"/>
              </w:rPr>
            </w:pPr>
            <w:r w:rsidRPr="007135A7">
              <w:rPr>
                <w:b/>
                <w:bCs/>
                <w:sz w:val="18"/>
                <w:szCs w:val="18"/>
              </w:rPr>
              <w:t>Línea</w:t>
            </w:r>
            <w:r w:rsidR="005806BB" w:rsidRPr="007135A7">
              <w:rPr>
                <w:b/>
                <w:bCs/>
                <w:sz w:val="18"/>
                <w:szCs w:val="18"/>
              </w:rPr>
              <w:t>s</w:t>
            </w:r>
            <w:r w:rsidRPr="007135A7">
              <w:rPr>
                <w:b/>
                <w:bCs/>
                <w:sz w:val="18"/>
                <w:szCs w:val="18"/>
              </w:rPr>
              <w:t xml:space="preserve"> de investigación relacionada</w:t>
            </w:r>
            <w:r w:rsidR="005806BB" w:rsidRPr="007135A7">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2E396FBE" w:rsidR="003B5899" w:rsidRPr="007135A7" w:rsidRDefault="00CB2593" w:rsidP="00571F7C">
            <w:pPr>
              <w:pStyle w:val="Textoencaja"/>
              <w:spacing w:line="240" w:lineRule="auto"/>
              <w:rPr>
                <w:sz w:val="22"/>
                <w:szCs w:val="22"/>
              </w:rPr>
            </w:pPr>
            <w:r w:rsidRPr="007135A7">
              <w:rPr>
                <w:sz w:val="22"/>
                <w:szCs w:val="22"/>
              </w:rPr>
              <w:t>Transferencia de materia y procesos de separación</w:t>
            </w:r>
          </w:p>
        </w:tc>
      </w:tr>
    </w:tbl>
    <w:p w14:paraId="7FEBB753" w14:textId="77777777" w:rsidR="008E7AC4" w:rsidRPr="007135A7" w:rsidRDefault="008E7AC4" w:rsidP="003B5899">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707"/>
        <w:gridCol w:w="1134"/>
        <w:gridCol w:w="709"/>
      </w:tblGrid>
      <w:tr w:rsidR="007135A7" w:rsidRPr="007135A7" w14:paraId="33144D8B" w14:textId="77777777" w:rsidTr="007D237D">
        <w:trPr>
          <w:trHeight w:val="397"/>
          <w:jc w:val="center"/>
        </w:trPr>
        <w:tc>
          <w:tcPr>
            <w:tcW w:w="14171" w:type="dxa"/>
            <w:gridSpan w:val="9"/>
            <w:shd w:val="clear" w:color="auto" w:fill="8DB3E2" w:themeFill="text2" w:themeFillTint="66"/>
            <w:vAlign w:val="center"/>
          </w:tcPr>
          <w:p w14:paraId="3627E1F5" w14:textId="1EF713B0" w:rsidR="00CB2593" w:rsidRPr="007135A7" w:rsidRDefault="00CB2593" w:rsidP="007D237D">
            <w:pPr>
              <w:pStyle w:val="TablaTitulo"/>
              <w:jc w:val="center"/>
              <w:rPr>
                <w:sz w:val="22"/>
                <w:szCs w:val="22"/>
              </w:rPr>
            </w:pPr>
            <w:r w:rsidRPr="007135A7">
              <w:rPr>
                <w:sz w:val="22"/>
                <w:szCs w:val="22"/>
              </w:rPr>
              <w:t xml:space="preserve">Equipo </w:t>
            </w:r>
            <w:proofErr w:type="spellStart"/>
            <w:r w:rsidRPr="007135A7">
              <w:rPr>
                <w:sz w:val="22"/>
                <w:szCs w:val="22"/>
              </w:rPr>
              <w:t>Nº</w:t>
            </w:r>
            <w:proofErr w:type="spellEnd"/>
            <w:r w:rsidRPr="007135A7">
              <w:rPr>
                <w:sz w:val="22"/>
                <w:szCs w:val="22"/>
              </w:rPr>
              <w:t xml:space="preserve"> </w:t>
            </w:r>
            <w:r w:rsidR="008865A5" w:rsidRPr="007135A7">
              <w:rPr>
                <w:sz w:val="22"/>
                <w:szCs w:val="22"/>
              </w:rPr>
              <w:t>2</w:t>
            </w:r>
            <w:r w:rsidRPr="007135A7">
              <w:rPr>
                <w:sz w:val="22"/>
                <w:szCs w:val="22"/>
              </w:rPr>
              <w:t xml:space="preserve"> (</w:t>
            </w:r>
            <w:proofErr w:type="spellStart"/>
            <w:r w:rsidR="008865A5" w:rsidRPr="007135A7">
              <w:rPr>
                <w:sz w:val="22"/>
                <w:szCs w:val="22"/>
              </w:rPr>
              <w:t>Biotec</w:t>
            </w:r>
            <w:proofErr w:type="spellEnd"/>
            <w:r w:rsidRPr="007135A7">
              <w:rPr>
                <w:sz w:val="22"/>
                <w:szCs w:val="22"/>
              </w:rPr>
              <w:t>)</w:t>
            </w:r>
          </w:p>
        </w:tc>
      </w:tr>
      <w:tr w:rsidR="007135A7" w:rsidRPr="007135A7" w14:paraId="737BCB96" w14:textId="77777777" w:rsidTr="00D1517D">
        <w:trPr>
          <w:trHeight w:val="113"/>
          <w:jc w:val="center"/>
        </w:trPr>
        <w:tc>
          <w:tcPr>
            <w:tcW w:w="1134" w:type="dxa"/>
            <w:vMerge w:val="restart"/>
            <w:shd w:val="clear" w:color="auto" w:fill="DBE5F1" w:themeFill="accent1" w:themeFillTint="33"/>
            <w:vAlign w:val="center"/>
          </w:tcPr>
          <w:p w14:paraId="2CEFA9A9" w14:textId="77777777" w:rsidR="00CB2593" w:rsidRPr="007135A7" w:rsidRDefault="00CB2593" w:rsidP="007D237D">
            <w:pPr>
              <w:pStyle w:val="Textodocorpo"/>
              <w:jc w:val="center"/>
              <w:rPr>
                <w:b/>
                <w:bCs/>
                <w:sz w:val="18"/>
                <w:szCs w:val="18"/>
              </w:rPr>
            </w:pPr>
            <w:r w:rsidRPr="007135A7">
              <w:rPr>
                <w:b/>
                <w:bCs/>
                <w:sz w:val="18"/>
                <w:szCs w:val="18"/>
              </w:rPr>
              <w:t>Institución</w:t>
            </w:r>
          </w:p>
        </w:tc>
        <w:tc>
          <w:tcPr>
            <w:tcW w:w="4082" w:type="dxa"/>
            <w:vMerge w:val="restart"/>
            <w:shd w:val="clear" w:color="auto" w:fill="DBE5F1" w:themeFill="accent1" w:themeFillTint="33"/>
            <w:vAlign w:val="center"/>
          </w:tcPr>
          <w:p w14:paraId="014C7BE9" w14:textId="77777777" w:rsidR="00CB2593" w:rsidRPr="007135A7" w:rsidRDefault="00CB2593" w:rsidP="007D237D">
            <w:pPr>
              <w:pStyle w:val="Textodocorpo"/>
              <w:jc w:val="center"/>
              <w:rPr>
                <w:b/>
                <w:bCs/>
                <w:sz w:val="18"/>
                <w:szCs w:val="18"/>
              </w:rPr>
            </w:pPr>
            <w:r w:rsidRPr="007135A7">
              <w:rPr>
                <w:b/>
                <w:bCs/>
                <w:sz w:val="18"/>
                <w:szCs w:val="18"/>
              </w:rPr>
              <w:t>Nombre y apellidos</w:t>
            </w:r>
          </w:p>
        </w:tc>
        <w:tc>
          <w:tcPr>
            <w:tcW w:w="1077" w:type="dxa"/>
            <w:vMerge w:val="restart"/>
            <w:shd w:val="clear" w:color="auto" w:fill="DBE5F1" w:themeFill="accent1" w:themeFillTint="33"/>
            <w:vAlign w:val="center"/>
          </w:tcPr>
          <w:p w14:paraId="6E3A4001" w14:textId="77777777" w:rsidR="00CB2593" w:rsidRPr="007135A7" w:rsidRDefault="00CB2593" w:rsidP="007D237D">
            <w:pPr>
              <w:pStyle w:val="Textodocorpo"/>
              <w:jc w:val="center"/>
              <w:rPr>
                <w:b/>
                <w:bCs/>
                <w:sz w:val="18"/>
                <w:szCs w:val="18"/>
              </w:rPr>
            </w:pPr>
            <w:r w:rsidRPr="007135A7">
              <w:rPr>
                <w:b/>
                <w:bCs/>
                <w:sz w:val="18"/>
                <w:szCs w:val="18"/>
              </w:rPr>
              <w:t>Categoría</w:t>
            </w:r>
          </w:p>
        </w:tc>
        <w:tc>
          <w:tcPr>
            <w:tcW w:w="1077" w:type="dxa"/>
            <w:vMerge w:val="restart"/>
            <w:shd w:val="clear" w:color="auto" w:fill="DBE5F1" w:themeFill="accent1" w:themeFillTint="33"/>
            <w:vAlign w:val="center"/>
          </w:tcPr>
          <w:p w14:paraId="4BB66691" w14:textId="77777777" w:rsidR="00CB2593" w:rsidRPr="007135A7" w:rsidRDefault="00CB2593" w:rsidP="007D237D">
            <w:pPr>
              <w:pStyle w:val="Textodocorpo"/>
              <w:jc w:val="center"/>
              <w:rPr>
                <w:b/>
                <w:bCs/>
                <w:sz w:val="18"/>
                <w:szCs w:val="18"/>
              </w:rPr>
            </w:pPr>
            <w:r w:rsidRPr="007135A7">
              <w:rPr>
                <w:b/>
                <w:bCs/>
                <w:sz w:val="18"/>
                <w:szCs w:val="18"/>
              </w:rPr>
              <w:t>Dedicación</w:t>
            </w:r>
          </w:p>
        </w:tc>
        <w:tc>
          <w:tcPr>
            <w:tcW w:w="3401" w:type="dxa"/>
            <w:vMerge w:val="restart"/>
            <w:shd w:val="clear" w:color="auto" w:fill="DBE5F1" w:themeFill="accent1" w:themeFillTint="33"/>
            <w:vAlign w:val="center"/>
          </w:tcPr>
          <w:p w14:paraId="2F89A5F6" w14:textId="77777777" w:rsidR="00CB2593" w:rsidRPr="007135A7" w:rsidRDefault="00CB2593" w:rsidP="007D237D">
            <w:pPr>
              <w:pStyle w:val="Default"/>
              <w:jc w:val="center"/>
              <w:rPr>
                <w:b/>
                <w:bCs/>
                <w:color w:val="auto"/>
                <w:sz w:val="18"/>
                <w:szCs w:val="18"/>
              </w:rPr>
            </w:pPr>
            <w:r w:rsidRPr="007135A7">
              <w:rPr>
                <w:b/>
                <w:bCs/>
                <w:color w:val="auto"/>
                <w:sz w:val="18"/>
                <w:szCs w:val="18"/>
              </w:rPr>
              <w:t>Líneas de investigación</w:t>
            </w:r>
          </w:p>
        </w:tc>
        <w:tc>
          <w:tcPr>
            <w:tcW w:w="850" w:type="dxa"/>
            <w:vMerge w:val="restart"/>
            <w:shd w:val="clear" w:color="auto" w:fill="DBE5F1" w:themeFill="accent1" w:themeFillTint="33"/>
            <w:vAlign w:val="center"/>
          </w:tcPr>
          <w:p w14:paraId="4EB0ADAD" w14:textId="77777777" w:rsidR="00CB2593" w:rsidRPr="007135A7" w:rsidRDefault="00CB2593" w:rsidP="007D237D">
            <w:pPr>
              <w:pStyle w:val="Textodocorpo"/>
              <w:jc w:val="center"/>
              <w:rPr>
                <w:b/>
                <w:bCs/>
                <w:sz w:val="12"/>
                <w:szCs w:val="12"/>
              </w:rPr>
            </w:pPr>
            <w:r w:rsidRPr="007135A7">
              <w:rPr>
                <w:b/>
                <w:bCs/>
                <w:sz w:val="12"/>
                <w:szCs w:val="12"/>
              </w:rPr>
              <w:t>Tesis de doctorado dirigidas en los últimos 5 años</w:t>
            </w:r>
          </w:p>
        </w:tc>
        <w:tc>
          <w:tcPr>
            <w:tcW w:w="1841" w:type="dxa"/>
            <w:gridSpan w:val="2"/>
            <w:shd w:val="clear" w:color="auto" w:fill="DBE5F1" w:themeFill="accent1" w:themeFillTint="33"/>
            <w:vAlign w:val="center"/>
          </w:tcPr>
          <w:p w14:paraId="6B03A17C" w14:textId="77777777" w:rsidR="00CB2593" w:rsidRPr="007135A7" w:rsidRDefault="00CB2593" w:rsidP="007D237D">
            <w:pPr>
              <w:pStyle w:val="Textodocorpo"/>
              <w:jc w:val="center"/>
              <w:rPr>
                <w:b/>
                <w:bCs/>
                <w:sz w:val="16"/>
                <w:szCs w:val="16"/>
              </w:rPr>
            </w:pPr>
            <w:r w:rsidRPr="007135A7">
              <w:rPr>
                <w:b/>
                <w:bCs/>
                <w:sz w:val="16"/>
                <w:szCs w:val="16"/>
              </w:rPr>
              <w:t>Tramos de investigación</w:t>
            </w:r>
          </w:p>
        </w:tc>
        <w:tc>
          <w:tcPr>
            <w:tcW w:w="709" w:type="dxa"/>
            <w:vMerge w:val="restart"/>
            <w:shd w:val="clear" w:color="auto" w:fill="DBE5F1" w:themeFill="accent1" w:themeFillTint="33"/>
            <w:vAlign w:val="center"/>
          </w:tcPr>
          <w:p w14:paraId="0556F182" w14:textId="77777777" w:rsidR="00CB2593" w:rsidRPr="007135A7" w:rsidRDefault="00CB2593" w:rsidP="007D237D">
            <w:pPr>
              <w:pStyle w:val="Textodocorpo"/>
              <w:jc w:val="center"/>
              <w:rPr>
                <w:b/>
                <w:bCs/>
                <w:sz w:val="16"/>
                <w:szCs w:val="16"/>
              </w:rPr>
            </w:pPr>
            <w:r w:rsidRPr="007135A7">
              <w:rPr>
                <w:b/>
                <w:bCs/>
                <w:sz w:val="16"/>
                <w:szCs w:val="16"/>
              </w:rPr>
              <w:t>Alta/Baja</w:t>
            </w:r>
          </w:p>
        </w:tc>
      </w:tr>
      <w:tr w:rsidR="007135A7" w:rsidRPr="007135A7" w14:paraId="2D079B53" w14:textId="77777777" w:rsidTr="00857F11">
        <w:trPr>
          <w:trHeight w:val="397"/>
          <w:jc w:val="center"/>
        </w:trPr>
        <w:tc>
          <w:tcPr>
            <w:tcW w:w="1134" w:type="dxa"/>
            <w:vMerge/>
            <w:shd w:val="clear" w:color="auto" w:fill="FFFF99"/>
            <w:vAlign w:val="center"/>
          </w:tcPr>
          <w:p w14:paraId="6F3E1EA5" w14:textId="77777777" w:rsidR="00CB2593" w:rsidRPr="007135A7" w:rsidRDefault="00CB2593" w:rsidP="007D237D">
            <w:pPr>
              <w:pStyle w:val="Textodocorpo"/>
              <w:jc w:val="center"/>
              <w:rPr>
                <w:b/>
                <w:bCs/>
                <w:sz w:val="12"/>
                <w:szCs w:val="12"/>
              </w:rPr>
            </w:pPr>
          </w:p>
        </w:tc>
        <w:tc>
          <w:tcPr>
            <w:tcW w:w="4082" w:type="dxa"/>
            <w:vMerge/>
            <w:shd w:val="clear" w:color="auto" w:fill="FFFF99"/>
            <w:vAlign w:val="center"/>
          </w:tcPr>
          <w:p w14:paraId="3D2A822C" w14:textId="77777777" w:rsidR="00CB2593" w:rsidRPr="007135A7" w:rsidRDefault="00CB2593" w:rsidP="007D237D">
            <w:pPr>
              <w:pStyle w:val="Textodocorpo"/>
              <w:jc w:val="center"/>
              <w:rPr>
                <w:b/>
                <w:bCs/>
                <w:sz w:val="12"/>
                <w:szCs w:val="12"/>
              </w:rPr>
            </w:pPr>
          </w:p>
        </w:tc>
        <w:tc>
          <w:tcPr>
            <w:tcW w:w="1077" w:type="dxa"/>
            <w:vMerge/>
            <w:shd w:val="clear" w:color="auto" w:fill="FFFF99"/>
            <w:vAlign w:val="center"/>
          </w:tcPr>
          <w:p w14:paraId="22D0B0EC" w14:textId="77777777" w:rsidR="00CB2593" w:rsidRPr="007135A7" w:rsidRDefault="00CB2593" w:rsidP="007D237D">
            <w:pPr>
              <w:pStyle w:val="Textodocorpo"/>
              <w:jc w:val="center"/>
              <w:rPr>
                <w:b/>
                <w:bCs/>
                <w:sz w:val="12"/>
                <w:szCs w:val="12"/>
              </w:rPr>
            </w:pPr>
          </w:p>
        </w:tc>
        <w:tc>
          <w:tcPr>
            <w:tcW w:w="1077" w:type="dxa"/>
            <w:vMerge/>
            <w:shd w:val="clear" w:color="auto" w:fill="FFFF99"/>
            <w:vAlign w:val="center"/>
          </w:tcPr>
          <w:p w14:paraId="3B200688" w14:textId="77777777" w:rsidR="00CB2593" w:rsidRPr="007135A7" w:rsidRDefault="00CB2593" w:rsidP="007D237D">
            <w:pPr>
              <w:pStyle w:val="Textodocorpo"/>
              <w:jc w:val="center"/>
              <w:rPr>
                <w:b/>
                <w:bCs/>
                <w:sz w:val="12"/>
                <w:szCs w:val="12"/>
              </w:rPr>
            </w:pPr>
          </w:p>
        </w:tc>
        <w:tc>
          <w:tcPr>
            <w:tcW w:w="3401" w:type="dxa"/>
            <w:vMerge/>
            <w:shd w:val="clear" w:color="auto" w:fill="FFFF99"/>
            <w:vAlign w:val="center"/>
          </w:tcPr>
          <w:p w14:paraId="56A75D1B" w14:textId="77777777" w:rsidR="00CB2593" w:rsidRPr="007135A7" w:rsidRDefault="00CB2593" w:rsidP="007D237D">
            <w:pPr>
              <w:pStyle w:val="Textodocorpo"/>
              <w:jc w:val="center"/>
              <w:rPr>
                <w:b/>
                <w:bCs/>
                <w:sz w:val="12"/>
                <w:szCs w:val="12"/>
              </w:rPr>
            </w:pPr>
          </w:p>
        </w:tc>
        <w:tc>
          <w:tcPr>
            <w:tcW w:w="850" w:type="dxa"/>
            <w:vMerge/>
            <w:shd w:val="clear" w:color="auto" w:fill="FFFF99"/>
            <w:vAlign w:val="center"/>
          </w:tcPr>
          <w:p w14:paraId="6DABBC82" w14:textId="77777777" w:rsidR="00CB2593" w:rsidRPr="007135A7" w:rsidRDefault="00CB2593" w:rsidP="007D237D">
            <w:pPr>
              <w:pStyle w:val="Textodocorpo"/>
              <w:jc w:val="center"/>
              <w:rPr>
                <w:b/>
                <w:bCs/>
                <w:sz w:val="12"/>
                <w:szCs w:val="12"/>
              </w:rPr>
            </w:pPr>
          </w:p>
        </w:tc>
        <w:tc>
          <w:tcPr>
            <w:tcW w:w="707" w:type="dxa"/>
            <w:shd w:val="clear" w:color="auto" w:fill="DBE5F1" w:themeFill="accent1" w:themeFillTint="33"/>
            <w:vAlign w:val="center"/>
          </w:tcPr>
          <w:p w14:paraId="706BB00C" w14:textId="77777777" w:rsidR="00CB2593" w:rsidRPr="007135A7" w:rsidRDefault="00CB2593" w:rsidP="007D237D">
            <w:pPr>
              <w:pStyle w:val="Textodocorpo"/>
              <w:jc w:val="center"/>
              <w:rPr>
                <w:b/>
                <w:bCs/>
                <w:spacing w:val="-4"/>
                <w:sz w:val="16"/>
                <w:szCs w:val="16"/>
              </w:rPr>
            </w:pPr>
            <w:r w:rsidRPr="007135A7">
              <w:rPr>
                <w:b/>
                <w:bCs/>
                <w:spacing w:val="-4"/>
                <w:sz w:val="16"/>
                <w:szCs w:val="16"/>
              </w:rPr>
              <w:t>Número de tramos</w:t>
            </w:r>
          </w:p>
        </w:tc>
        <w:tc>
          <w:tcPr>
            <w:tcW w:w="1134" w:type="dxa"/>
            <w:shd w:val="clear" w:color="auto" w:fill="DBE5F1" w:themeFill="accent1" w:themeFillTint="33"/>
            <w:vAlign w:val="center"/>
          </w:tcPr>
          <w:p w14:paraId="6E4DC10E" w14:textId="77777777" w:rsidR="00CB2593" w:rsidRPr="007135A7" w:rsidRDefault="00CB2593" w:rsidP="007D237D">
            <w:pPr>
              <w:pStyle w:val="Textodocorpo"/>
              <w:jc w:val="center"/>
              <w:rPr>
                <w:b/>
                <w:bCs/>
                <w:sz w:val="16"/>
                <w:szCs w:val="16"/>
              </w:rPr>
            </w:pPr>
            <w:r w:rsidRPr="007135A7">
              <w:rPr>
                <w:b/>
                <w:bCs/>
                <w:sz w:val="16"/>
                <w:szCs w:val="16"/>
              </w:rPr>
              <w:t>Fecha del último tramo</w:t>
            </w:r>
          </w:p>
        </w:tc>
        <w:tc>
          <w:tcPr>
            <w:tcW w:w="709" w:type="dxa"/>
            <w:vMerge/>
            <w:shd w:val="clear" w:color="auto" w:fill="FFFF99"/>
            <w:vAlign w:val="center"/>
          </w:tcPr>
          <w:p w14:paraId="37F42A4D" w14:textId="77777777" w:rsidR="00CB2593" w:rsidRPr="007135A7" w:rsidRDefault="00CB2593" w:rsidP="007D237D">
            <w:pPr>
              <w:pStyle w:val="Textodocorpo"/>
              <w:jc w:val="center"/>
              <w:rPr>
                <w:b/>
                <w:bCs/>
                <w:sz w:val="12"/>
                <w:szCs w:val="12"/>
              </w:rPr>
            </w:pPr>
          </w:p>
        </w:tc>
      </w:tr>
      <w:tr w:rsidR="007135A7" w:rsidRPr="007135A7" w14:paraId="57D7BF07"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D9D9D9"/>
            <w:vAlign w:val="center"/>
          </w:tcPr>
          <w:p w14:paraId="17DE8058" w14:textId="3B6747A0" w:rsidR="00D1517D" w:rsidRPr="007135A7" w:rsidRDefault="00D1517D" w:rsidP="00D1517D">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000000" w:fill="D9D9D9"/>
            <w:vAlign w:val="center"/>
          </w:tcPr>
          <w:p w14:paraId="4DEE647E" w14:textId="0433862B" w:rsidR="00D1517D" w:rsidRPr="007135A7" w:rsidRDefault="00D1517D" w:rsidP="00D1517D">
            <w:pPr>
              <w:pStyle w:val="Textodocorpo"/>
              <w:rPr>
                <w:b/>
                <w:bCs/>
                <w:sz w:val="18"/>
                <w:szCs w:val="18"/>
              </w:rPr>
            </w:pPr>
            <w:r w:rsidRPr="007135A7">
              <w:rPr>
                <w:rFonts w:ascii="Aptos Narrow" w:hAnsi="Aptos Narrow"/>
                <w:sz w:val="22"/>
                <w:szCs w:val="22"/>
              </w:rPr>
              <w:t>Cameselle Fernández, Claudio</w:t>
            </w:r>
          </w:p>
        </w:tc>
        <w:tc>
          <w:tcPr>
            <w:tcW w:w="1077" w:type="dxa"/>
            <w:tcBorders>
              <w:top w:val="nil"/>
              <w:left w:val="nil"/>
              <w:bottom w:val="single" w:sz="4" w:space="0" w:color="auto"/>
              <w:right w:val="nil"/>
            </w:tcBorders>
            <w:shd w:val="clear" w:color="000000" w:fill="D9D9D9"/>
            <w:vAlign w:val="center"/>
          </w:tcPr>
          <w:p w14:paraId="4D921C46" w14:textId="47AEC636" w:rsidR="00D1517D" w:rsidRPr="007135A7" w:rsidRDefault="00D1517D" w:rsidP="00D1517D">
            <w:pPr>
              <w:pStyle w:val="Textodocorpo"/>
              <w:jc w:val="center"/>
              <w:rPr>
                <w:b/>
                <w:bCs/>
                <w:sz w:val="18"/>
                <w:szCs w:val="18"/>
              </w:rPr>
            </w:pPr>
            <w:r w:rsidRPr="007135A7">
              <w:rPr>
                <w:rFonts w:ascii="Aptos Narrow" w:hAnsi="Aptos Narrow"/>
                <w:sz w:val="22"/>
                <w:szCs w:val="22"/>
              </w:rPr>
              <w:t>CU</w:t>
            </w:r>
          </w:p>
        </w:tc>
        <w:tc>
          <w:tcPr>
            <w:tcW w:w="1077" w:type="dxa"/>
            <w:shd w:val="clear" w:color="auto" w:fill="auto"/>
            <w:vAlign w:val="center"/>
          </w:tcPr>
          <w:p w14:paraId="795395D9" w14:textId="2BEDDC2A" w:rsidR="00D1517D" w:rsidRPr="007135A7" w:rsidRDefault="00D1517D" w:rsidP="00D1517D">
            <w:pPr>
              <w:pStyle w:val="Textodocorpo"/>
              <w:jc w:val="center"/>
              <w:rPr>
                <w:b/>
                <w:bCs/>
                <w:sz w:val="18"/>
                <w:szCs w:val="18"/>
              </w:rPr>
            </w:pPr>
            <w:r w:rsidRPr="007135A7">
              <w:rPr>
                <w:b/>
                <w:bCs/>
                <w:sz w:val="18"/>
                <w:szCs w:val="18"/>
              </w:rPr>
              <w:t>TC</w:t>
            </w:r>
          </w:p>
        </w:tc>
        <w:tc>
          <w:tcPr>
            <w:tcW w:w="3401" w:type="dxa"/>
            <w:vMerge w:val="restart"/>
            <w:shd w:val="clear" w:color="auto" w:fill="auto"/>
            <w:vAlign w:val="center"/>
          </w:tcPr>
          <w:p w14:paraId="16A89FAB" w14:textId="6FFD6425" w:rsidR="00D1517D" w:rsidRPr="007135A7" w:rsidRDefault="00D1517D" w:rsidP="00D1517D">
            <w:pPr>
              <w:pStyle w:val="Textodocorpo"/>
              <w:rPr>
                <w:b/>
                <w:bCs/>
                <w:sz w:val="18"/>
                <w:szCs w:val="18"/>
              </w:rPr>
            </w:pPr>
            <w:r w:rsidRPr="007135A7">
              <w:rPr>
                <w:b/>
                <w:bCs/>
                <w:sz w:val="18"/>
                <w:szCs w:val="18"/>
              </w:rPr>
              <w:t>Biotecnología y medio ambiente</w:t>
            </w:r>
          </w:p>
        </w:tc>
        <w:tc>
          <w:tcPr>
            <w:tcW w:w="850" w:type="dxa"/>
            <w:tcBorders>
              <w:top w:val="nil"/>
              <w:left w:val="single" w:sz="8" w:space="0" w:color="auto"/>
              <w:bottom w:val="single" w:sz="4" w:space="0" w:color="auto"/>
              <w:right w:val="single" w:sz="8" w:space="0" w:color="auto"/>
            </w:tcBorders>
            <w:shd w:val="clear" w:color="000000" w:fill="D9D9D9"/>
            <w:vAlign w:val="center"/>
          </w:tcPr>
          <w:p w14:paraId="5E022415" w14:textId="2A082C43" w:rsidR="00D1517D" w:rsidRPr="007135A7" w:rsidRDefault="00D1517D" w:rsidP="00D1517D">
            <w:pPr>
              <w:pStyle w:val="Textodocorpo"/>
              <w:jc w:val="center"/>
              <w:rPr>
                <w:b/>
                <w:bCs/>
                <w:sz w:val="18"/>
                <w:szCs w:val="18"/>
              </w:rPr>
            </w:pPr>
            <w:r w:rsidRPr="007135A7">
              <w:rPr>
                <w:rFonts w:ascii="Aptos Narrow" w:hAnsi="Aptos Narrow"/>
                <w:sz w:val="22"/>
                <w:szCs w:val="22"/>
              </w:rPr>
              <w:t>1</w:t>
            </w:r>
          </w:p>
        </w:tc>
        <w:tc>
          <w:tcPr>
            <w:tcW w:w="707" w:type="dxa"/>
            <w:tcBorders>
              <w:top w:val="nil"/>
              <w:left w:val="nil"/>
              <w:bottom w:val="single" w:sz="4" w:space="0" w:color="auto"/>
              <w:right w:val="single" w:sz="8" w:space="0" w:color="auto"/>
            </w:tcBorders>
            <w:shd w:val="clear" w:color="000000" w:fill="D9D9D9"/>
            <w:vAlign w:val="center"/>
          </w:tcPr>
          <w:p w14:paraId="132F25FA" w14:textId="1696D2FF" w:rsidR="00D1517D" w:rsidRPr="007135A7" w:rsidRDefault="00D1517D" w:rsidP="00D1517D">
            <w:pPr>
              <w:pStyle w:val="Textodocorpo"/>
              <w:jc w:val="center"/>
              <w:rPr>
                <w:b/>
                <w:bCs/>
                <w:sz w:val="18"/>
                <w:szCs w:val="18"/>
              </w:rPr>
            </w:pPr>
            <w:r w:rsidRPr="007135A7">
              <w:rPr>
                <w:rFonts w:ascii="Aptos Narrow" w:hAnsi="Aptos Narrow"/>
                <w:sz w:val="22"/>
                <w:szCs w:val="22"/>
              </w:rPr>
              <w:t>5</w:t>
            </w:r>
          </w:p>
        </w:tc>
        <w:tc>
          <w:tcPr>
            <w:tcW w:w="1134" w:type="dxa"/>
            <w:tcBorders>
              <w:top w:val="nil"/>
              <w:left w:val="nil"/>
              <w:bottom w:val="single" w:sz="4" w:space="0" w:color="auto"/>
              <w:right w:val="single" w:sz="8" w:space="0" w:color="auto"/>
            </w:tcBorders>
            <w:shd w:val="clear" w:color="000000" w:fill="D9D9D9"/>
            <w:vAlign w:val="center"/>
          </w:tcPr>
          <w:p w14:paraId="12D0B453" w14:textId="33292D25" w:rsidR="00D1517D" w:rsidRPr="007135A7" w:rsidRDefault="00D1517D" w:rsidP="00D1517D">
            <w:pPr>
              <w:pStyle w:val="Textodocorpo"/>
              <w:rPr>
                <w:b/>
                <w:bCs/>
              </w:rPr>
            </w:pPr>
            <w:r w:rsidRPr="007135A7">
              <w:rPr>
                <w:rFonts w:ascii="Aptos Narrow" w:hAnsi="Aptos Narrow"/>
              </w:rPr>
              <w:t>01/01/2024</w:t>
            </w:r>
          </w:p>
        </w:tc>
        <w:tc>
          <w:tcPr>
            <w:tcW w:w="709" w:type="dxa"/>
            <w:shd w:val="clear" w:color="auto" w:fill="auto"/>
            <w:vAlign w:val="center"/>
          </w:tcPr>
          <w:p w14:paraId="6BA29916" w14:textId="77777777" w:rsidR="00D1517D" w:rsidRPr="007135A7" w:rsidRDefault="00D1517D" w:rsidP="00D1517D">
            <w:pPr>
              <w:pStyle w:val="Textodocorpo"/>
              <w:rPr>
                <w:b/>
                <w:bCs/>
                <w:sz w:val="18"/>
                <w:szCs w:val="18"/>
              </w:rPr>
            </w:pPr>
          </w:p>
        </w:tc>
      </w:tr>
      <w:tr w:rsidR="007135A7" w:rsidRPr="007135A7" w14:paraId="13066006"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D9D9D9"/>
            <w:vAlign w:val="center"/>
          </w:tcPr>
          <w:p w14:paraId="0AC847E3" w14:textId="16F6CE00" w:rsidR="00D1517D" w:rsidRPr="007135A7" w:rsidRDefault="00D1517D" w:rsidP="00D1517D">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000000" w:fill="D9D9D9"/>
            <w:vAlign w:val="center"/>
          </w:tcPr>
          <w:p w14:paraId="407A88DC" w14:textId="15499B50" w:rsidR="00D1517D" w:rsidRPr="007135A7" w:rsidRDefault="00D1517D" w:rsidP="00D1517D">
            <w:pPr>
              <w:pStyle w:val="Textodocorpo"/>
              <w:rPr>
                <w:b/>
                <w:bCs/>
                <w:sz w:val="18"/>
                <w:szCs w:val="18"/>
              </w:rPr>
            </w:pPr>
            <w:r w:rsidRPr="007135A7">
              <w:rPr>
                <w:rFonts w:ascii="Aptos Narrow" w:hAnsi="Aptos Narrow"/>
                <w:sz w:val="22"/>
                <w:szCs w:val="22"/>
              </w:rPr>
              <w:t>Cruz Freire, José Manuel</w:t>
            </w:r>
          </w:p>
        </w:tc>
        <w:tc>
          <w:tcPr>
            <w:tcW w:w="1077" w:type="dxa"/>
            <w:tcBorders>
              <w:top w:val="nil"/>
              <w:left w:val="nil"/>
              <w:bottom w:val="single" w:sz="4" w:space="0" w:color="auto"/>
              <w:right w:val="nil"/>
            </w:tcBorders>
            <w:shd w:val="clear" w:color="000000" w:fill="D9D9D9"/>
            <w:vAlign w:val="center"/>
          </w:tcPr>
          <w:p w14:paraId="37E13F02" w14:textId="43D80036" w:rsidR="00D1517D" w:rsidRPr="007135A7" w:rsidRDefault="00D1517D" w:rsidP="00D1517D">
            <w:pPr>
              <w:pStyle w:val="Textodocorpo"/>
              <w:jc w:val="center"/>
              <w:rPr>
                <w:b/>
                <w:bCs/>
                <w:sz w:val="18"/>
                <w:szCs w:val="18"/>
              </w:rPr>
            </w:pPr>
            <w:r w:rsidRPr="007135A7">
              <w:rPr>
                <w:rFonts w:ascii="Aptos Narrow" w:hAnsi="Aptos Narrow"/>
                <w:sz w:val="22"/>
                <w:szCs w:val="22"/>
              </w:rPr>
              <w:t>CU</w:t>
            </w:r>
          </w:p>
        </w:tc>
        <w:tc>
          <w:tcPr>
            <w:tcW w:w="1077" w:type="dxa"/>
            <w:shd w:val="clear" w:color="auto" w:fill="auto"/>
            <w:vAlign w:val="center"/>
          </w:tcPr>
          <w:p w14:paraId="573AF675" w14:textId="014CD053" w:rsidR="00D1517D" w:rsidRPr="007135A7" w:rsidRDefault="00D1517D" w:rsidP="00D1517D">
            <w:pPr>
              <w:pStyle w:val="Textodocorpo"/>
              <w:jc w:val="center"/>
              <w:rPr>
                <w:b/>
                <w:bCs/>
                <w:sz w:val="18"/>
                <w:szCs w:val="18"/>
              </w:rPr>
            </w:pPr>
            <w:r w:rsidRPr="007135A7">
              <w:rPr>
                <w:b/>
                <w:bCs/>
                <w:sz w:val="18"/>
                <w:szCs w:val="18"/>
              </w:rPr>
              <w:t>TC</w:t>
            </w:r>
          </w:p>
        </w:tc>
        <w:tc>
          <w:tcPr>
            <w:tcW w:w="3401" w:type="dxa"/>
            <w:vMerge/>
            <w:shd w:val="clear" w:color="auto" w:fill="auto"/>
            <w:vAlign w:val="center"/>
          </w:tcPr>
          <w:p w14:paraId="0C0DD254" w14:textId="77777777" w:rsidR="00D1517D" w:rsidRPr="007135A7" w:rsidRDefault="00D1517D" w:rsidP="00D1517D">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D9D9D9"/>
            <w:vAlign w:val="center"/>
          </w:tcPr>
          <w:p w14:paraId="094AA29B" w14:textId="4DB5BA3C" w:rsidR="00D1517D" w:rsidRPr="007135A7" w:rsidRDefault="00D1517D" w:rsidP="00D1517D">
            <w:pPr>
              <w:pStyle w:val="Textodocorpo"/>
              <w:jc w:val="center"/>
              <w:rPr>
                <w:b/>
                <w:bCs/>
                <w:sz w:val="18"/>
                <w:szCs w:val="18"/>
              </w:rPr>
            </w:pPr>
            <w:r w:rsidRPr="007135A7">
              <w:rPr>
                <w:rFonts w:ascii="Aptos Narrow" w:hAnsi="Aptos Narrow"/>
                <w:sz w:val="22"/>
                <w:szCs w:val="22"/>
              </w:rPr>
              <w:t>3</w:t>
            </w:r>
          </w:p>
        </w:tc>
        <w:tc>
          <w:tcPr>
            <w:tcW w:w="707" w:type="dxa"/>
            <w:tcBorders>
              <w:top w:val="nil"/>
              <w:left w:val="nil"/>
              <w:bottom w:val="single" w:sz="4" w:space="0" w:color="auto"/>
              <w:right w:val="single" w:sz="8" w:space="0" w:color="auto"/>
            </w:tcBorders>
            <w:shd w:val="clear" w:color="000000" w:fill="D9D9D9"/>
            <w:vAlign w:val="center"/>
          </w:tcPr>
          <w:p w14:paraId="0F4CCFBB" w14:textId="4FB668D0" w:rsidR="00D1517D" w:rsidRPr="007135A7" w:rsidRDefault="00D1517D" w:rsidP="00D1517D">
            <w:pPr>
              <w:pStyle w:val="Textodocorpo"/>
              <w:jc w:val="center"/>
              <w:rPr>
                <w:b/>
                <w:bCs/>
                <w:sz w:val="18"/>
                <w:szCs w:val="18"/>
              </w:rPr>
            </w:pPr>
            <w:r w:rsidRPr="007135A7">
              <w:rPr>
                <w:rFonts w:ascii="Aptos Narrow" w:hAnsi="Aptos Narrow"/>
                <w:sz w:val="22"/>
                <w:szCs w:val="22"/>
              </w:rPr>
              <w:t>4</w:t>
            </w:r>
          </w:p>
        </w:tc>
        <w:tc>
          <w:tcPr>
            <w:tcW w:w="1134" w:type="dxa"/>
            <w:tcBorders>
              <w:top w:val="nil"/>
              <w:left w:val="nil"/>
              <w:bottom w:val="single" w:sz="4" w:space="0" w:color="auto"/>
              <w:right w:val="single" w:sz="8" w:space="0" w:color="auto"/>
            </w:tcBorders>
            <w:shd w:val="clear" w:color="000000" w:fill="D9D9D9"/>
            <w:vAlign w:val="center"/>
          </w:tcPr>
          <w:p w14:paraId="10C9EDFC" w14:textId="23DFC550" w:rsidR="00D1517D" w:rsidRPr="007135A7" w:rsidRDefault="00D1517D" w:rsidP="00D1517D">
            <w:pPr>
              <w:pStyle w:val="Textodocorpo"/>
              <w:rPr>
                <w:b/>
                <w:bCs/>
              </w:rPr>
            </w:pPr>
            <w:r w:rsidRPr="007135A7">
              <w:rPr>
                <w:rFonts w:ascii="Aptos Narrow" w:hAnsi="Aptos Narrow"/>
              </w:rPr>
              <w:t>01/01/2021</w:t>
            </w:r>
          </w:p>
        </w:tc>
        <w:tc>
          <w:tcPr>
            <w:tcW w:w="709" w:type="dxa"/>
            <w:shd w:val="clear" w:color="auto" w:fill="auto"/>
            <w:vAlign w:val="center"/>
          </w:tcPr>
          <w:p w14:paraId="2DBBA71A" w14:textId="77777777" w:rsidR="00D1517D" w:rsidRPr="007135A7" w:rsidRDefault="00D1517D" w:rsidP="00D1517D">
            <w:pPr>
              <w:pStyle w:val="Textodocorpo"/>
              <w:rPr>
                <w:b/>
                <w:bCs/>
                <w:sz w:val="18"/>
                <w:szCs w:val="18"/>
              </w:rPr>
            </w:pPr>
          </w:p>
        </w:tc>
      </w:tr>
      <w:tr w:rsidR="007135A7" w:rsidRPr="007135A7" w14:paraId="2875C8FE"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D9D9D9"/>
            <w:vAlign w:val="center"/>
          </w:tcPr>
          <w:p w14:paraId="769E75E8" w14:textId="508D01A4" w:rsidR="00D1517D" w:rsidRPr="007135A7" w:rsidRDefault="00D1517D" w:rsidP="00D1517D">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000000" w:fill="D9D9D9"/>
            <w:vAlign w:val="center"/>
          </w:tcPr>
          <w:p w14:paraId="381E3A2C" w14:textId="4C84CB3E" w:rsidR="00D1517D" w:rsidRPr="007135A7" w:rsidRDefault="00D1517D" w:rsidP="00D1517D">
            <w:pPr>
              <w:pStyle w:val="Textodocorpo"/>
              <w:rPr>
                <w:b/>
                <w:bCs/>
                <w:sz w:val="18"/>
                <w:szCs w:val="18"/>
              </w:rPr>
            </w:pPr>
            <w:r w:rsidRPr="007135A7">
              <w:rPr>
                <w:rFonts w:ascii="Aptos Narrow" w:hAnsi="Aptos Narrow"/>
                <w:sz w:val="22"/>
                <w:szCs w:val="22"/>
              </w:rPr>
              <w:t xml:space="preserve">Moldes </w:t>
            </w:r>
            <w:proofErr w:type="spellStart"/>
            <w:r w:rsidRPr="007135A7">
              <w:rPr>
                <w:rFonts w:ascii="Aptos Narrow" w:hAnsi="Aptos Narrow"/>
                <w:sz w:val="22"/>
                <w:szCs w:val="22"/>
              </w:rPr>
              <w:t>Menduíña</w:t>
            </w:r>
            <w:proofErr w:type="spellEnd"/>
            <w:r w:rsidRPr="007135A7">
              <w:rPr>
                <w:rFonts w:ascii="Aptos Narrow" w:hAnsi="Aptos Narrow"/>
                <w:sz w:val="22"/>
                <w:szCs w:val="22"/>
              </w:rPr>
              <w:t>, Ana Belén</w:t>
            </w:r>
          </w:p>
        </w:tc>
        <w:tc>
          <w:tcPr>
            <w:tcW w:w="1077" w:type="dxa"/>
            <w:tcBorders>
              <w:top w:val="nil"/>
              <w:left w:val="nil"/>
              <w:bottom w:val="single" w:sz="4" w:space="0" w:color="auto"/>
              <w:right w:val="nil"/>
            </w:tcBorders>
            <w:shd w:val="clear" w:color="000000" w:fill="D9D9D9"/>
            <w:vAlign w:val="center"/>
          </w:tcPr>
          <w:p w14:paraId="7AAA6B3E" w14:textId="1D75DB1F" w:rsidR="00D1517D" w:rsidRPr="007135A7" w:rsidRDefault="00D1517D" w:rsidP="00D1517D">
            <w:pPr>
              <w:pStyle w:val="Textodocorpo"/>
              <w:jc w:val="center"/>
              <w:rPr>
                <w:b/>
                <w:bCs/>
                <w:sz w:val="18"/>
                <w:szCs w:val="18"/>
              </w:rPr>
            </w:pPr>
            <w:r w:rsidRPr="007135A7">
              <w:rPr>
                <w:rFonts w:ascii="Aptos Narrow" w:hAnsi="Aptos Narrow"/>
                <w:sz w:val="22"/>
                <w:szCs w:val="22"/>
              </w:rPr>
              <w:t>CU</w:t>
            </w:r>
          </w:p>
        </w:tc>
        <w:tc>
          <w:tcPr>
            <w:tcW w:w="1077" w:type="dxa"/>
            <w:shd w:val="clear" w:color="auto" w:fill="auto"/>
            <w:vAlign w:val="center"/>
          </w:tcPr>
          <w:p w14:paraId="76E131BD" w14:textId="194999D0" w:rsidR="00D1517D" w:rsidRPr="007135A7" w:rsidRDefault="00D1517D" w:rsidP="00D1517D">
            <w:pPr>
              <w:pStyle w:val="Textodocorpo"/>
              <w:jc w:val="center"/>
              <w:rPr>
                <w:b/>
                <w:bCs/>
                <w:sz w:val="18"/>
                <w:szCs w:val="18"/>
              </w:rPr>
            </w:pPr>
            <w:r w:rsidRPr="007135A7">
              <w:rPr>
                <w:b/>
                <w:bCs/>
                <w:sz w:val="18"/>
                <w:szCs w:val="18"/>
              </w:rPr>
              <w:t>TC</w:t>
            </w:r>
          </w:p>
        </w:tc>
        <w:tc>
          <w:tcPr>
            <w:tcW w:w="3401" w:type="dxa"/>
            <w:vMerge/>
            <w:shd w:val="clear" w:color="auto" w:fill="auto"/>
            <w:vAlign w:val="center"/>
          </w:tcPr>
          <w:p w14:paraId="383E288E" w14:textId="77777777" w:rsidR="00D1517D" w:rsidRPr="007135A7" w:rsidRDefault="00D1517D" w:rsidP="00D1517D">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D9D9D9"/>
            <w:vAlign w:val="center"/>
          </w:tcPr>
          <w:p w14:paraId="43A6A408" w14:textId="5AA1480E" w:rsidR="00D1517D" w:rsidRPr="007135A7" w:rsidRDefault="00D1517D" w:rsidP="00D1517D">
            <w:pPr>
              <w:pStyle w:val="Textodocorpo"/>
              <w:jc w:val="center"/>
              <w:rPr>
                <w:b/>
                <w:bCs/>
                <w:sz w:val="18"/>
                <w:szCs w:val="18"/>
              </w:rPr>
            </w:pPr>
            <w:r w:rsidRPr="007135A7">
              <w:rPr>
                <w:rFonts w:ascii="Aptos Narrow" w:hAnsi="Aptos Narrow"/>
                <w:sz w:val="22"/>
                <w:szCs w:val="22"/>
              </w:rPr>
              <w:t>3</w:t>
            </w:r>
          </w:p>
        </w:tc>
        <w:tc>
          <w:tcPr>
            <w:tcW w:w="707" w:type="dxa"/>
            <w:tcBorders>
              <w:top w:val="nil"/>
              <w:left w:val="nil"/>
              <w:bottom w:val="single" w:sz="4" w:space="0" w:color="auto"/>
              <w:right w:val="single" w:sz="8" w:space="0" w:color="auto"/>
            </w:tcBorders>
            <w:shd w:val="clear" w:color="000000" w:fill="D9D9D9"/>
            <w:vAlign w:val="center"/>
          </w:tcPr>
          <w:p w14:paraId="6AEF9594" w14:textId="7856318D" w:rsidR="00D1517D" w:rsidRPr="007135A7" w:rsidRDefault="00D1517D" w:rsidP="00D1517D">
            <w:pPr>
              <w:pStyle w:val="Textodocorpo"/>
              <w:jc w:val="center"/>
              <w:rPr>
                <w:b/>
                <w:bCs/>
                <w:sz w:val="18"/>
                <w:szCs w:val="18"/>
              </w:rPr>
            </w:pPr>
            <w:r w:rsidRPr="007135A7">
              <w:rPr>
                <w:rFonts w:ascii="Aptos Narrow" w:hAnsi="Aptos Narrow"/>
                <w:sz w:val="22"/>
                <w:szCs w:val="22"/>
              </w:rPr>
              <w:t>4</w:t>
            </w:r>
          </w:p>
        </w:tc>
        <w:tc>
          <w:tcPr>
            <w:tcW w:w="1134" w:type="dxa"/>
            <w:tcBorders>
              <w:top w:val="nil"/>
              <w:left w:val="nil"/>
              <w:bottom w:val="single" w:sz="4" w:space="0" w:color="auto"/>
              <w:right w:val="single" w:sz="8" w:space="0" w:color="auto"/>
            </w:tcBorders>
            <w:shd w:val="clear" w:color="000000" w:fill="D9D9D9"/>
            <w:vAlign w:val="center"/>
          </w:tcPr>
          <w:p w14:paraId="044A4455" w14:textId="1DB7E0B7" w:rsidR="00D1517D" w:rsidRPr="007135A7" w:rsidRDefault="00D1517D" w:rsidP="00D1517D">
            <w:pPr>
              <w:pStyle w:val="Textodocorpo"/>
              <w:rPr>
                <w:b/>
                <w:bCs/>
              </w:rPr>
            </w:pPr>
            <w:r w:rsidRPr="007135A7">
              <w:rPr>
                <w:rFonts w:ascii="Aptos Narrow" w:hAnsi="Aptos Narrow"/>
              </w:rPr>
              <w:t>01/01/2022</w:t>
            </w:r>
          </w:p>
        </w:tc>
        <w:tc>
          <w:tcPr>
            <w:tcW w:w="709" w:type="dxa"/>
            <w:shd w:val="clear" w:color="auto" w:fill="auto"/>
            <w:vAlign w:val="center"/>
          </w:tcPr>
          <w:p w14:paraId="302C2435" w14:textId="77777777" w:rsidR="00D1517D" w:rsidRPr="007135A7" w:rsidRDefault="00D1517D" w:rsidP="00D1517D">
            <w:pPr>
              <w:pStyle w:val="Textodocorpo"/>
              <w:rPr>
                <w:b/>
                <w:bCs/>
                <w:sz w:val="18"/>
                <w:szCs w:val="18"/>
              </w:rPr>
            </w:pPr>
          </w:p>
        </w:tc>
      </w:tr>
      <w:tr w:rsidR="007135A7" w:rsidRPr="007135A7" w14:paraId="44EBA2E5"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D9D9D9"/>
            <w:vAlign w:val="center"/>
          </w:tcPr>
          <w:p w14:paraId="49AC738B" w14:textId="4D6406AF" w:rsidR="00D1517D" w:rsidRPr="007135A7" w:rsidRDefault="00D1517D" w:rsidP="00D1517D">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000000" w:fill="D9D9D9"/>
            <w:vAlign w:val="center"/>
          </w:tcPr>
          <w:p w14:paraId="77D968F8" w14:textId="116139EC" w:rsidR="00D1517D" w:rsidRPr="007135A7" w:rsidRDefault="00D1517D" w:rsidP="00D1517D">
            <w:pPr>
              <w:pStyle w:val="Textodocorpo"/>
              <w:rPr>
                <w:b/>
                <w:bCs/>
                <w:sz w:val="18"/>
                <w:szCs w:val="18"/>
              </w:rPr>
            </w:pPr>
            <w:r w:rsidRPr="007135A7">
              <w:rPr>
                <w:rFonts w:ascii="Aptos Narrow" w:hAnsi="Aptos Narrow"/>
                <w:sz w:val="22"/>
                <w:szCs w:val="22"/>
              </w:rPr>
              <w:t>Longo González, María Asunción</w:t>
            </w:r>
          </w:p>
        </w:tc>
        <w:tc>
          <w:tcPr>
            <w:tcW w:w="1077" w:type="dxa"/>
            <w:tcBorders>
              <w:top w:val="nil"/>
              <w:left w:val="nil"/>
              <w:bottom w:val="single" w:sz="4" w:space="0" w:color="auto"/>
              <w:right w:val="nil"/>
            </w:tcBorders>
            <w:shd w:val="clear" w:color="000000" w:fill="D9D9D9"/>
            <w:vAlign w:val="center"/>
          </w:tcPr>
          <w:p w14:paraId="6A9CEB40" w14:textId="59F7DE1C" w:rsidR="00D1517D" w:rsidRPr="007135A7" w:rsidRDefault="00D1517D" w:rsidP="00D1517D">
            <w:pPr>
              <w:pStyle w:val="Textodocorpo"/>
              <w:jc w:val="center"/>
              <w:rPr>
                <w:b/>
                <w:bCs/>
                <w:sz w:val="18"/>
                <w:szCs w:val="18"/>
              </w:rPr>
            </w:pPr>
            <w:r w:rsidRPr="007135A7">
              <w:rPr>
                <w:rFonts w:ascii="Aptos Narrow" w:hAnsi="Aptos Narrow"/>
                <w:sz w:val="22"/>
                <w:szCs w:val="22"/>
              </w:rPr>
              <w:t>TU</w:t>
            </w:r>
          </w:p>
        </w:tc>
        <w:tc>
          <w:tcPr>
            <w:tcW w:w="1077" w:type="dxa"/>
            <w:shd w:val="clear" w:color="auto" w:fill="auto"/>
            <w:vAlign w:val="center"/>
          </w:tcPr>
          <w:p w14:paraId="20F9EB84" w14:textId="53D980AF" w:rsidR="00D1517D" w:rsidRPr="007135A7" w:rsidRDefault="00D1517D" w:rsidP="00D1517D">
            <w:pPr>
              <w:pStyle w:val="Textodocorpo"/>
              <w:jc w:val="center"/>
              <w:rPr>
                <w:b/>
                <w:bCs/>
                <w:sz w:val="18"/>
                <w:szCs w:val="18"/>
              </w:rPr>
            </w:pPr>
            <w:r w:rsidRPr="007135A7">
              <w:rPr>
                <w:b/>
                <w:bCs/>
                <w:sz w:val="18"/>
                <w:szCs w:val="18"/>
              </w:rPr>
              <w:t>TC</w:t>
            </w:r>
          </w:p>
        </w:tc>
        <w:tc>
          <w:tcPr>
            <w:tcW w:w="3401" w:type="dxa"/>
            <w:vMerge/>
            <w:shd w:val="clear" w:color="auto" w:fill="auto"/>
            <w:vAlign w:val="center"/>
          </w:tcPr>
          <w:p w14:paraId="2ECCE4B2" w14:textId="77777777" w:rsidR="00D1517D" w:rsidRPr="007135A7" w:rsidRDefault="00D1517D" w:rsidP="00D1517D">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D9D9D9"/>
            <w:vAlign w:val="center"/>
          </w:tcPr>
          <w:p w14:paraId="056E4DEB" w14:textId="52463115" w:rsidR="00D1517D" w:rsidRPr="007135A7" w:rsidRDefault="00D1517D" w:rsidP="00D1517D">
            <w:pPr>
              <w:pStyle w:val="Textodocorpo"/>
              <w:jc w:val="center"/>
              <w:rPr>
                <w:b/>
                <w:bCs/>
                <w:sz w:val="18"/>
                <w:szCs w:val="18"/>
              </w:rPr>
            </w:pPr>
          </w:p>
        </w:tc>
        <w:tc>
          <w:tcPr>
            <w:tcW w:w="707" w:type="dxa"/>
            <w:tcBorders>
              <w:top w:val="nil"/>
              <w:left w:val="nil"/>
              <w:bottom w:val="single" w:sz="4" w:space="0" w:color="auto"/>
              <w:right w:val="single" w:sz="8" w:space="0" w:color="auto"/>
            </w:tcBorders>
            <w:shd w:val="clear" w:color="000000" w:fill="D9D9D9"/>
            <w:vAlign w:val="center"/>
          </w:tcPr>
          <w:p w14:paraId="73AFEE42" w14:textId="26428777" w:rsidR="00D1517D" w:rsidRPr="007135A7" w:rsidRDefault="00D1517D" w:rsidP="00D1517D">
            <w:pPr>
              <w:pStyle w:val="Textodocorpo"/>
              <w:jc w:val="center"/>
              <w:rPr>
                <w:b/>
                <w:bCs/>
                <w:sz w:val="18"/>
                <w:szCs w:val="18"/>
              </w:rPr>
            </w:pPr>
            <w:r w:rsidRPr="007135A7">
              <w:rPr>
                <w:rFonts w:ascii="Aptos Narrow" w:hAnsi="Aptos Narrow"/>
                <w:sz w:val="22"/>
                <w:szCs w:val="22"/>
              </w:rPr>
              <w:t>5</w:t>
            </w:r>
          </w:p>
        </w:tc>
        <w:tc>
          <w:tcPr>
            <w:tcW w:w="1134" w:type="dxa"/>
            <w:tcBorders>
              <w:top w:val="nil"/>
              <w:left w:val="nil"/>
              <w:bottom w:val="single" w:sz="4" w:space="0" w:color="auto"/>
              <w:right w:val="single" w:sz="8" w:space="0" w:color="auto"/>
            </w:tcBorders>
            <w:shd w:val="clear" w:color="000000" w:fill="D9D9D9"/>
            <w:vAlign w:val="center"/>
          </w:tcPr>
          <w:p w14:paraId="3F545B87" w14:textId="6153B69F" w:rsidR="00D1517D" w:rsidRPr="007135A7" w:rsidRDefault="00D1517D" w:rsidP="00D1517D">
            <w:pPr>
              <w:pStyle w:val="Textodocorpo"/>
              <w:rPr>
                <w:b/>
                <w:bCs/>
              </w:rPr>
            </w:pPr>
            <w:r w:rsidRPr="007135A7">
              <w:rPr>
                <w:rFonts w:ascii="Aptos Narrow" w:hAnsi="Aptos Narrow"/>
              </w:rPr>
              <w:t>01/01/2023</w:t>
            </w:r>
          </w:p>
        </w:tc>
        <w:tc>
          <w:tcPr>
            <w:tcW w:w="709" w:type="dxa"/>
            <w:shd w:val="clear" w:color="auto" w:fill="auto"/>
            <w:vAlign w:val="center"/>
          </w:tcPr>
          <w:p w14:paraId="22482622" w14:textId="77777777" w:rsidR="00D1517D" w:rsidRPr="007135A7" w:rsidRDefault="00D1517D" w:rsidP="00D1517D">
            <w:pPr>
              <w:pStyle w:val="Textodocorpo"/>
              <w:rPr>
                <w:b/>
                <w:bCs/>
                <w:sz w:val="18"/>
                <w:szCs w:val="18"/>
              </w:rPr>
            </w:pPr>
          </w:p>
        </w:tc>
      </w:tr>
      <w:tr w:rsidR="007135A7" w:rsidRPr="007135A7" w14:paraId="7AE588DC"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D9D9D9"/>
            <w:vAlign w:val="center"/>
          </w:tcPr>
          <w:p w14:paraId="2360E7AB" w14:textId="1510CE09" w:rsidR="00D1517D" w:rsidRPr="007135A7" w:rsidRDefault="00D1517D" w:rsidP="00D1517D">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000000" w:fill="D9D9D9"/>
            <w:vAlign w:val="center"/>
          </w:tcPr>
          <w:p w14:paraId="57A44C02" w14:textId="40BCFE65" w:rsidR="00D1517D" w:rsidRPr="007135A7" w:rsidRDefault="00D1517D" w:rsidP="00D1517D">
            <w:pPr>
              <w:pStyle w:val="Textodocorpo"/>
              <w:rPr>
                <w:b/>
                <w:bCs/>
                <w:sz w:val="18"/>
                <w:szCs w:val="18"/>
              </w:rPr>
            </w:pPr>
            <w:r w:rsidRPr="007135A7">
              <w:rPr>
                <w:rFonts w:ascii="Aptos Narrow" w:hAnsi="Aptos Narrow"/>
                <w:sz w:val="22"/>
                <w:szCs w:val="22"/>
              </w:rPr>
              <w:t>Moldes Moreira, Diego</w:t>
            </w:r>
          </w:p>
        </w:tc>
        <w:tc>
          <w:tcPr>
            <w:tcW w:w="1077" w:type="dxa"/>
            <w:tcBorders>
              <w:top w:val="nil"/>
              <w:left w:val="nil"/>
              <w:bottom w:val="single" w:sz="4" w:space="0" w:color="auto"/>
              <w:right w:val="nil"/>
            </w:tcBorders>
            <w:shd w:val="clear" w:color="000000" w:fill="D9D9D9"/>
            <w:vAlign w:val="center"/>
          </w:tcPr>
          <w:p w14:paraId="5504CE1B" w14:textId="2D783B57" w:rsidR="00D1517D" w:rsidRPr="007135A7" w:rsidRDefault="00D1517D" w:rsidP="00D1517D">
            <w:pPr>
              <w:pStyle w:val="Textodocorpo"/>
              <w:jc w:val="center"/>
              <w:rPr>
                <w:b/>
                <w:bCs/>
                <w:sz w:val="18"/>
                <w:szCs w:val="18"/>
              </w:rPr>
            </w:pPr>
            <w:r w:rsidRPr="007135A7">
              <w:rPr>
                <w:rFonts w:ascii="Aptos Narrow" w:hAnsi="Aptos Narrow"/>
                <w:sz w:val="22"/>
                <w:szCs w:val="22"/>
              </w:rPr>
              <w:t>TU</w:t>
            </w:r>
          </w:p>
        </w:tc>
        <w:tc>
          <w:tcPr>
            <w:tcW w:w="1077" w:type="dxa"/>
            <w:shd w:val="clear" w:color="auto" w:fill="auto"/>
            <w:vAlign w:val="center"/>
          </w:tcPr>
          <w:p w14:paraId="3463B26F" w14:textId="30EFBDF4" w:rsidR="00D1517D" w:rsidRPr="007135A7" w:rsidRDefault="00D1517D" w:rsidP="00D1517D">
            <w:pPr>
              <w:pStyle w:val="Textodocorpo"/>
              <w:jc w:val="center"/>
              <w:rPr>
                <w:b/>
                <w:bCs/>
                <w:sz w:val="18"/>
                <w:szCs w:val="18"/>
              </w:rPr>
            </w:pPr>
            <w:r w:rsidRPr="007135A7">
              <w:rPr>
                <w:b/>
                <w:bCs/>
                <w:sz w:val="18"/>
                <w:szCs w:val="18"/>
              </w:rPr>
              <w:t>TC</w:t>
            </w:r>
          </w:p>
        </w:tc>
        <w:tc>
          <w:tcPr>
            <w:tcW w:w="3401" w:type="dxa"/>
            <w:vMerge/>
            <w:shd w:val="clear" w:color="auto" w:fill="auto"/>
            <w:vAlign w:val="center"/>
          </w:tcPr>
          <w:p w14:paraId="6FC110E2" w14:textId="77777777" w:rsidR="00D1517D" w:rsidRPr="007135A7" w:rsidRDefault="00D1517D" w:rsidP="00D1517D">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D9D9D9"/>
            <w:vAlign w:val="center"/>
          </w:tcPr>
          <w:p w14:paraId="5CB18FA8" w14:textId="6391DC28" w:rsidR="00D1517D" w:rsidRPr="007135A7" w:rsidRDefault="00D1517D" w:rsidP="00D1517D">
            <w:pPr>
              <w:pStyle w:val="Textodocorpo"/>
              <w:jc w:val="center"/>
              <w:rPr>
                <w:b/>
                <w:bCs/>
                <w:sz w:val="18"/>
                <w:szCs w:val="18"/>
              </w:rPr>
            </w:pPr>
            <w:r w:rsidRPr="007135A7">
              <w:rPr>
                <w:rFonts w:ascii="Aptos Narrow" w:hAnsi="Aptos Narrow"/>
                <w:sz w:val="22"/>
                <w:szCs w:val="22"/>
              </w:rPr>
              <w:t>1</w:t>
            </w:r>
          </w:p>
        </w:tc>
        <w:tc>
          <w:tcPr>
            <w:tcW w:w="707" w:type="dxa"/>
            <w:tcBorders>
              <w:top w:val="nil"/>
              <w:left w:val="nil"/>
              <w:bottom w:val="single" w:sz="4" w:space="0" w:color="auto"/>
              <w:right w:val="single" w:sz="8" w:space="0" w:color="auto"/>
            </w:tcBorders>
            <w:shd w:val="clear" w:color="000000" w:fill="D9D9D9"/>
            <w:vAlign w:val="center"/>
          </w:tcPr>
          <w:p w14:paraId="22E10D0E" w14:textId="6DB7E809" w:rsidR="00D1517D" w:rsidRPr="007135A7" w:rsidRDefault="00D1517D" w:rsidP="00D1517D">
            <w:pPr>
              <w:pStyle w:val="Textodocorpo"/>
              <w:jc w:val="center"/>
              <w:rPr>
                <w:b/>
                <w:bCs/>
                <w:sz w:val="18"/>
                <w:szCs w:val="18"/>
              </w:rPr>
            </w:pPr>
            <w:r w:rsidRPr="007135A7">
              <w:rPr>
                <w:rFonts w:ascii="Aptos Narrow" w:hAnsi="Aptos Narrow"/>
                <w:sz w:val="22"/>
                <w:szCs w:val="22"/>
              </w:rPr>
              <w:t>3</w:t>
            </w:r>
          </w:p>
        </w:tc>
        <w:tc>
          <w:tcPr>
            <w:tcW w:w="1134" w:type="dxa"/>
            <w:tcBorders>
              <w:top w:val="nil"/>
              <w:left w:val="nil"/>
              <w:bottom w:val="single" w:sz="4" w:space="0" w:color="auto"/>
              <w:right w:val="single" w:sz="8" w:space="0" w:color="auto"/>
            </w:tcBorders>
            <w:shd w:val="clear" w:color="000000" w:fill="D9D9D9"/>
            <w:vAlign w:val="center"/>
          </w:tcPr>
          <w:p w14:paraId="2EBE9094" w14:textId="434D84A0" w:rsidR="00D1517D" w:rsidRPr="007135A7" w:rsidRDefault="00D1517D" w:rsidP="00D1517D">
            <w:pPr>
              <w:pStyle w:val="Textodocorpo"/>
              <w:rPr>
                <w:b/>
                <w:bCs/>
              </w:rPr>
            </w:pPr>
            <w:r w:rsidRPr="007135A7">
              <w:rPr>
                <w:rFonts w:ascii="Aptos Narrow" w:hAnsi="Aptos Narrow"/>
              </w:rPr>
              <w:t>01/01/2021</w:t>
            </w:r>
          </w:p>
        </w:tc>
        <w:tc>
          <w:tcPr>
            <w:tcW w:w="709" w:type="dxa"/>
            <w:shd w:val="clear" w:color="auto" w:fill="auto"/>
            <w:vAlign w:val="center"/>
          </w:tcPr>
          <w:p w14:paraId="5FBD43F9" w14:textId="77777777" w:rsidR="00D1517D" w:rsidRPr="007135A7" w:rsidRDefault="00D1517D" w:rsidP="00D1517D">
            <w:pPr>
              <w:pStyle w:val="Textodocorpo"/>
              <w:rPr>
                <w:b/>
                <w:bCs/>
                <w:sz w:val="18"/>
                <w:szCs w:val="18"/>
              </w:rPr>
            </w:pPr>
          </w:p>
        </w:tc>
      </w:tr>
      <w:tr w:rsidR="007135A7" w:rsidRPr="007135A7" w14:paraId="7DEC2738"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D9D9D9"/>
            <w:vAlign w:val="center"/>
          </w:tcPr>
          <w:p w14:paraId="52C06538" w14:textId="7889397E" w:rsidR="00D1517D" w:rsidRPr="007135A7" w:rsidRDefault="00D1517D" w:rsidP="00D1517D">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4" w:space="0" w:color="auto"/>
              <w:right w:val="single" w:sz="8" w:space="0" w:color="auto"/>
            </w:tcBorders>
            <w:shd w:val="clear" w:color="000000" w:fill="D9D9D9"/>
            <w:vAlign w:val="center"/>
          </w:tcPr>
          <w:p w14:paraId="39F7F494" w14:textId="436F7C27" w:rsidR="00D1517D" w:rsidRPr="007135A7" w:rsidRDefault="00D1517D" w:rsidP="00D1517D">
            <w:pPr>
              <w:pStyle w:val="Textodocorpo"/>
              <w:rPr>
                <w:b/>
                <w:bCs/>
                <w:sz w:val="18"/>
                <w:szCs w:val="18"/>
              </w:rPr>
            </w:pPr>
            <w:r w:rsidRPr="007135A7">
              <w:rPr>
                <w:rFonts w:ascii="Aptos Narrow" w:hAnsi="Aptos Narrow"/>
                <w:sz w:val="22"/>
                <w:szCs w:val="22"/>
              </w:rPr>
              <w:t>Pazos Currás, Marta María</w:t>
            </w:r>
          </w:p>
        </w:tc>
        <w:tc>
          <w:tcPr>
            <w:tcW w:w="1077" w:type="dxa"/>
            <w:tcBorders>
              <w:top w:val="nil"/>
              <w:left w:val="nil"/>
              <w:bottom w:val="single" w:sz="4" w:space="0" w:color="auto"/>
              <w:right w:val="nil"/>
            </w:tcBorders>
            <w:shd w:val="clear" w:color="000000" w:fill="D9D9D9"/>
            <w:vAlign w:val="center"/>
          </w:tcPr>
          <w:p w14:paraId="786EA66E" w14:textId="26FAB4DE" w:rsidR="00D1517D" w:rsidRPr="007135A7" w:rsidRDefault="00D1517D" w:rsidP="00D1517D">
            <w:pPr>
              <w:pStyle w:val="Textodocorpo"/>
              <w:jc w:val="center"/>
              <w:rPr>
                <w:b/>
                <w:bCs/>
                <w:sz w:val="18"/>
                <w:szCs w:val="18"/>
              </w:rPr>
            </w:pPr>
            <w:r w:rsidRPr="007135A7">
              <w:rPr>
                <w:rFonts w:ascii="Aptos Narrow" w:hAnsi="Aptos Narrow"/>
                <w:sz w:val="22"/>
                <w:szCs w:val="22"/>
              </w:rPr>
              <w:t>CU</w:t>
            </w:r>
          </w:p>
        </w:tc>
        <w:tc>
          <w:tcPr>
            <w:tcW w:w="1077" w:type="dxa"/>
            <w:shd w:val="clear" w:color="auto" w:fill="auto"/>
            <w:vAlign w:val="center"/>
          </w:tcPr>
          <w:p w14:paraId="47F3D3E7" w14:textId="3DE9BA7F" w:rsidR="00D1517D" w:rsidRPr="007135A7" w:rsidRDefault="00D1517D" w:rsidP="00D1517D">
            <w:pPr>
              <w:pStyle w:val="Textodocorpo"/>
              <w:jc w:val="center"/>
              <w:rPr>
                <w:b/>
                <w:bCs/>
                <w:sz w:val="18"/>
                <w:szCs w:val="18"/>
              </w:rPr>
            </w:pPr>
            <w:r w:rsidRPr="007135A7">
              <w:rPr>
                <w:b/>
                <w:bCs/>
                <w:sz w:val="18"/>
                <w:szCs w:val="18"/>
              </w:rPr>
              <w:t>TC</w:t>
            </w:r>
          </w:p>
        </w:tc>
        <w:tc>
          <w:tcPr>
            <w:tcW w:w="3401" w:type="dxa"/>
            <w:vMerge/>
            <w:shd w:val="clear" w:color="auto" w:fill="auto"/>
            <w:vAlign w:val="center"/>
          </w:tcPr>
          <w:p w14:paraId="70152E31" w14:textId="77777777" w:rsidR="00D1517D" w:rsidRPr="007135A7" w:rsidRDefault="00D1517D" w:rsidP="00D1517D">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D9D9D9"/>
            <w:vAlign w:val="center"/>
          </w:tcPr>
          <w:p w14:paraId="7799EF81" w14:textId="0FE5C293" w:rsidR="00D1517D" w:rsidRPr="007135A7" w:rsidRDefault="00D1517D" w:rsidP="00D1517D">
            <w:pPr>
              <w:pStyle w:val="Textodocorpo"/>
              <w:jc w:val="center"/>
              <w:rPr>
                <w:b/>
                <w:bCs/>
                <w:sz w:val="18"/>
                <w:szCs w:val="18"/>
              </w:rPr>
            </w:pPr>
            <w:r w:rsidRPr="007135A7">
              <w:rPr>
                <w:rFonts w:ascii="Aptos Narrow" w:hAnsi="Aptos Narrow"/>
                <w:sz w:val="22"/>
                <w:szCs w:val="22"/>
              </w:rPr>
              <w:t>3</w:t>
            </w:r>
          </w:p>
        </w:tc>
        <w:tc>
          <w:tcPr>
            <w:tcW w:w="707" w:type="dxa"/>
            <w:tcBorders>
              <w:top w:val="nil"/>
              <w:left w:val="nil"/>
              <w:bottom w:val="single" w:sz="4" w:space="0" w:color="auto"/>
              <w:right w:val="single" w:sz="8" w:space="0" w:color="auto"/>
            </w:tcBorders>
            <w:shd w:val="clear" w:color="000000" w:fill="D9D9D9"/>
            <w:vAlign w:val="center"/>
          </w:tcPr>
          <w:p w14:paraId="678622AB" w14:textId="7C6629B6" w:rsidR="00D1517D" w:rsidRPr="007135A7" w:rsidRDefault="00D1517D" w:rsidP="00D1517D">
            <w:pPr>
              <w:pStyle w:val="Textodocorpo"/>
              <w:jc w:val="center"/>
              <w:rPr>
                <w:b/>
                <w:bCs/>
                <w:sz w:val="18"/>
                <w:szCs w:val="18"/>
              </w:rPr>
            </w:pPr>
            <w:r w:rsidRPr="007135A7">
              <w:rPr>
                <w:rFonts w:ascii="Aptos Narrow" w:hAnsi="Aptos Narrow"/>
                <w:sz w:val="22"/>
                <w:szCs w:val="22"/>
              </w:rPr>
              <w:t>3</w:t>
            </w:r>
          </w:p>
        </w:tc>
        <w:tc>
          <w:tcPr>
            <w:tcW w:w="1134" w:type="dxa"/>
            <w:tcBorders>
              <w:top w:val="nil"/>
              <w:left w:val="nil"/>
              <w:bottom w:val="single" w:sz="4" w:space="0" w:color="auto"/>
              <w:right w:val="single" w:sz="8" w:space="0" w:color="auto"/>
            </w:tcBorders>
            <w:shd w:val="clear" w:color="000000" w:fill="D9D9D9"/>
            <w:vAlign w:val="center"/>
          </w:tcPr>
          <w:p w14:paraId="1FECEF3C" w14:textId="765B20AD" w:rsidR="00D1517D" w:rsidRPr="007135A7" w:rsidRDefault="00D1517D" w:rsidP="00D1517D">
            <w:pPr>
              <w:pStyle w:val="Textodocorpo"/>
              <w:rPr>
                <w:b/>
                <w:bCs/>
              </w:rPr>
            </w:pPr>
            <w:r w:rsidRPr="007135A7">
              <w:rPr>
                <w:rFonts w:ascii="Aptos Narrow" w:hAnsi="Aptos Narrow"/>
              </w:rPr>
              <w:t>01/01/2021</w:t>
            </w:r>
          </w:p>
        </w:tc>
        <w:tc>
          <w:tcPr>
            <w:tcW w:w="709" w:type="dxa"/>
            <w:shd w:val="clear" w:color="auto" w:fill="auto"/>
            <w:vAlign w:val="center"/>
          </w:tcPr>
          <w:p w14:paraId="5FA2A6F6" w14:textId="77777777" w:rsidR="00D1517D" w:rsidRPr="007135A7" w:rsidRDefault="00D1517D" w:rsidP="00D1517D">
            <w:pPr>
              <w:pStyle w:val="Textodocorpo"/>
              <w:rPr>
                <w:b/>
                <w:bCs/>
                <w:sz w:val="18"/>
                <w:szCs w:val="18"/>
              </w:rPr>
            </w:pPr>
          </w:p>
        </w:tc>
      </w:tr>
      <w:tr w:rsidR="007135A7" w:rsidRPr="007135A7" w14:paraId="07E8209C" w14:textId="77777777" w:rsidTr="00857F11">
        <w:trPr>
          <w:trHeight w:val="284"/>
          <w:jc w:val="center"/>
        </w:trPr>
        <w:tc>
          <w:tcPr>
            <w:tcW w:w="1134" w:type="dxa"/>
            <w:tcBorders>
              <w:top w:val="nil"/>
              <w:left w:val="single" w:sz="8" w:space="0" w:color="auto"/>
              <w:bottom w:val="single" w:sz="8" w:space="0" w:color="auto"/>
              <w:right w:val="single" w:sz="8" w:space="0" w:color="auto"/>
            </w:tcBorders>
            <w:shd w:val="clear" w:color="000000" w:fill="D9D9D9"/>
            <w:vAlign w:val="center"/>
          </w:tcPr>
          <w:p w14:paraId="4F349FD9" w14:textId="3E54B50A" w:rsidR="0095101C" w:rsidRPr="007135A7" w:rsidRDefault="0095101C" w:rsidP="00D1517D">
            <w:pPr>
              <w:pStyle w:val="Textodocorpo"/>
              <w:rPr>
                <w:rFonts w:ascii="Aptos Narrow" w:hAnsi="Aptos Narrow"/>
                <w:sz w:val="22"/>
                <w:szCs w:val="22"/>
              </w:rPr>
            </w:pPr>
            <w:r w:rsidRPr="007135A7">
              <w:rPr>
                <w:rFonts w:ascii="Aptos Narrow" w:hAnsi="Aptos Narrow"/>
                <w:sz w:val="22"/>
                <w:szCs w:val="22"/>
              </w:rPr>
              <w:t>UIVIGO</w:t>
            </w:r>
          </w:p>
        </w:tc>
        <w:tc>
          <w:tcPr>
            <w:tcW w:w="4082" w:type="dxa"/>
            <w:tcBorders>
              <w:top w:val="nil"/>
              <w:left w:val="nil"/>
              <w:bottom w:val="single" w:sz="8" w:space="0" w:color="auto"/>
              <w:right w:val="single" w:sz="8" w:space="0" w:color="auto"/>
            </w:tcBorders>
            <w:shd w:val="clear" w:color="000000" w:fill="D9D9D9"/>
            <w:vAlign w:val="center"/>
          </w:tcPr>
          <w:p w14:paraId="30E5190E" w14:textId="585D56D0" w:rsidR="0095101C" w:rsidRPr="007135A7" w:rsidRDefault="00D7022B" w:rsidP="00D1517D">
            <w:pPr>
              <w:pStyle w:val="Textodocorpo"/>
              <w:rPr>
                <w:rFonts w:ascii="Aptos Narrow" w:hAnsi="Aptos Narrow"/>
                <w:sz w:val="22"/>
                <w:szCs w:val="22"/>
              </w:rPr>
            </w:pPr>
            <w:r w:rsidRPr="007135A7">
              <w:rPr>
                <w:rFonts w:ascii="Aptos Narrow" w:hAnsi="Aptos Narrow"/>
                <w:sz w:val="22"/>
                <w:szCs w:val="22"/>
              </w:rPr>
              <w:t>Rosales Villanueva, Emilio</w:t>
            </w:r>
          </w:p>
        </w:tc>
        <w:tc>
          <w:tcPr>
            <w:tcW w:w="1077" w:type="dxa"/>
            <w:tcBorders>
              <w:top w:val="nil"/>
              <w:left w:val="nil"/>
              <w:bottom w:val="single" w:sz="8" w:space="0" w:color="auto"/>
              <w:right w:val="nil"/>
            </w:tcBorders>
            <w:shd w:val="clear" w:color="000000" w:fill="D9D9D9"/>
            <w:vAlign w:val="center"/>
          </w:tcPr>
          <w:p w14:paraId="5FFF0407" w14:textId="7A3F0E50" w:rsidR="0095101C" w:rsidRPr="007135A7" w:rsidRDefault="00D7022B" w:rsidP="00D1517D">
            <w:pPr>
              <w:pStyle w:val="Textodocorpo"/>
              <w:jc w:val="center"/>
              <w:rPr>
                <w:rFonts w:ascii="Aptos Narrow" w:hAnsi="Aptos Narrow"/>
                <w:sz w:val="22"/>
                <w:szCs w:val="22"/>
              </w:rPr>
            </w:pPr>
            <w:r w:rsidRPr="007135A7">
              <w:rPr>
                <w:rFonts w:ascii="Aptos Narrow" w:hAnsi="Aptos Narrow"/>
                <w:sz w:val="22"/>
                <w:szCs w:val="22"/>
              </w:rPr>
              <w:t>TU</w:t>
            </w:r>
          </w:p>
        </w:tc>
        <w:tc>
          <w:tcPr>
            <w:tcW w:w="1077" w:type="dxa"/>
            <w:shd w:val="clear" w:color="auto" w:fill="auto"/>
            <w:vAlign w:val="center"/>
          </w:tcPr>
          <w:p w14:paraId="554A677E" w14:textId="253D361B" w:rsidR="0095101C" w:rsidRPr="007135A7" w:rsidRDefault="00D7022B" w:rsidP="00D1517D">
            <w:pPr>
              <w:pStyle w:val="Textodocorpo"/>
              <w:jc w:val="center"/>
              <w:rPr>
                <w:b/>
                <w:bCs/>
                <w:sz w:val="18"/>
                <w:szCs w:val="18"/>
              </w:rPr>
            </w:pPr>
            <w:r w:rsidRPr="007135A7">
              <w:rPr>
                <w:b/>
                <w:bCs/>
                <w:sz w:val="18"/>
                <w:szCs w:val="18"/>
              </w:rPr>
              <w:t>TC</w:t>
            </w:r>
          </w:p>
        </w:tc>
        <w:tc>
          <w:tcPr>
            <w:tcW w:w="3401" w:type="dxa"/>
            <w:vMerge/>
            <w:shd w:val="clear" w:color="auto" w:fill="auto"/>
            <w:vAlign w:val="center"/>
          </w:tcPr>
          <w:p w14:paraId="22713CA5" w14:textId="77777777" w:rsidR="0095101C" w:rsidRPr="007135A7" w:rsidRDefault="0095101C" w:rsidP="00D1517D">
            <w:pPr>
              <w:pStyle w:val="Textodocorpo"/>
              <w:rPr>
                <w:b/>
                <w:bCs/>
                <w:sz w:val="18"/>
                <w:szCs w:val="18"/>
              </w:rPr>
            </w:pPr>
          </w:p>
        </w:tc>
        <w:tc>
          <w:tcPr>
            <w:tcW w:w="850" w:type="dxa"/>
            <w:tcBorders>
              <w:top w:val="nil"/>
              <w:left w:val="single" w:sz="8" w:space="0" w:color="auto"/>
              <w:bottom w:val="single" w:sz="8" w:space="0" w:color="auto"/>
              <w:right w:val="single" w:sz="8" w:space="0" w:color="auto"/>
            </w:tcBorders>
            <w:shd w:val="clear" w:color="000000" w:fill="D9D9D9"/>
            <w:vAlign w:val="center"/>
          </w:tcPr>
          <w:p w14:paraId="6D3040AF" w14:textId="69D5DBC0" w:rsidR="0095101C" w:rsidRPr="007135A7" w:rsidRDefault="0095101C" w:rsidP="00D1517D">
            <w:pPr>
              <w:pStyle w:val="Textodocorpo"/>
              <w:jc w:val="center"/>
              <w:rPr>
                <w:rFonts w:ascii="Aptos Narrow" w:hAnsi="Aptos Narrow"/>
                <w:sz w:val="22"/>
                <w:szCs w:val="22"/>
              </w:rPr>
            </w:pPr>
          </w:p>
        </w:tc>
        <w:tc>
          <w:tcPr>
            <w:tcW w:w="707" w:type="dxa"/>
            <w:tcBorders>
              <w:top w:val="nil"/>
              <w:left w:val="nil"/>
              <w:bottom w:val="single" w:sz="8" w:space="0" w:color="auto"/>
              <w:right w:val="single" w:sz="8" w:space="0" w:color="auto"/>
            </w:tcBorders>
            <w:shd w:val="clear" w:color="000000" w:fill="D9D9D9"/>
            <w:vAlign w:val="center"/>
          </w:tcPr>
          <w:p w14:paraId="6F2E62FF" w14:textId="385182F9" w:rsidR="0095101C" w:rsidRPr="007135A7" w:rsidRDefault="00D7022B" w:rsidP="00D1517D">
            <w:pPr>
              <w:pStyle w:val="Textodocorpo"/>
              <w:jc w:val="center"/>
              <w:rPr>
                <w:rFonts w:ascii="Aptos Narrow" w:hAnsi="Aptos Narrow"/>
                <w:sz w:val="22"/>
                <w:szCs w:val="22"/>
              </w:rPr>
            </w:pPr>
            <w:r w:rsidRPr="007135A7">
              <w:rPr>
                <w:rFonts w:ascii="Aptos Narrow" w:hAnsi="Aptos Narrow"/>
                <w:sz w:val="22"/>
                <w:szCs w:val="22"/>
              </w:rPr>
              <w:t>2</w:t>
            </w:r>
          </w:p>
        </w:tc>
        <w:tc>
          <w:tcPr>
            <w:tcW w:w="1134" w:type="dxa"/>
            <w:tcBorders>
              <w:top w:val="nil"/>
              <w:left w:val="nil"/>
              <w:bottom w:val="single" w:sz="8" w:space="0" w:color="auto"/>
              <w:right w:val="single" w:sz="8" w:space="0" w:color="auto"/>
            </w:tcBorders>
            <w:shd w:val="clear" w:color="000000" w:fill="D9D9D9"/>
            <w:vAlign w:val="center"/>
          </w:tcPr>
          <w:p w14:paraId="6198C05A" w14:textId="419B3952" w:rsidR="0095101C" w:rsidRPr="007135A7" w:rsidRDefault="00D7022B" w:rsidP="00D1517D">
            <w:pPr>
              <w:pStyle w:val="Textodocorpo"/>
              <w:rPr>
                <w:rFonts w:ascii="Aptos Narrow" w:hAnsi="Aptos Narrow"/>
              </w:rPr>
            </w:pPr>
            <w:r w:rsidRPr="007135A7">
              <w:rPr>
                <w:rFonts w:ascii="Aptos Narrow" w:hAnsi="Aptos Narrow"/>
              </w:rPr>
              <w:t>01/01/2022</w:t>
            </w:r>
          </w:p>
        </w:tc>
        <w:tc>
          <w:tcPr>
            <w:tcW w:w="709" w:type="dxa"/>
            <w:shd w:val="clear" w:color="auto" w:fill="auto"/>
            <w:vAlign w:val="center"/>
          </w:tcPr>
          <w:p w14:paraId="3C18364E" w14:textId="77777777" w:rsidR="0095101C" w:rsidRPr="007135A7" w:rsidRDefault="0095101C" w:rsidP="00D1517D">
            <w:pPr>
              <w:pStyle w:val="Textodocorpo"/>
              <w:rPr>
                <w:b/>
                <w:bCs/>
                <w:sz w:val="18"/>
                <w:szCs w:val="18"/>
              </w:rPr>
            </w:pPr>
          </w:p>
        </w:tc>
      </w:tr>
      <w:tr w:rsidR="007135A7" w:rsidRPr="007135A7" w14:paraId="011415AD" w14:textId="77777777" w:rsidTr="00857F11">
        <w:trPr>
          <w:trHeight w:val="284"/>
          <w:jc w:val="center"/>
        </w:trPr>
        <w:tc>
          <w:tcPr>
            <w:tcW w:w="1134" w:type="dxa"/>
            <w:tcBorders>
              <w:top w:val="nil"/>
              <w:left w:val="single" w:sz="8" w:space="0" w:color="auto"/>
              <w:bottom w:val="single" w:sz="8" w:space="0" w:color="auto"/>
              <w:right w:val="single" w:sz="8" w:space="0" w:color="auto"/>
            </w:tcBorders>
            <w:shd w:val="clear" w:color="000000" w:fill="D9D9D9"/>
            <w:vAlign w:val="center"/>
          </w:tcPr>
          <w:p w14:paraId="67A99936" w14:textId="7AF9742C" w:rsidR="00D1517D" w:rsidRPr="007135A7" w:rsidRDefault="00D1517D" w:rsidP="00D1517D">
            <w:pPr>
              <w:pStyle w:val="Textodocorpo"/>
              <w:rPr>
                <w:b/>
                <w:bCs/>
                <w:sz w:val="18"/>
                <w:szCs w:val="18"/>
              </w:rPr>
            </w:pPr>
            <w:r w:rsidRPr="007135A7">
              <w:rPr>
                <w:rFonts w:ascii="Aptos Narrow" w:hAnsi="Aptos Narrow"/>
                <w:sz w:val="22"/>
                <w:szCs w:val="22"/>
              </w:rPr>
              <w:t>UVIGO</w:t>
            </w:r>
          </w:p>
        </w:tc>
        <w:tc>
          <w:tcPr>
            <w:tcW w:w="4082" w:type="dxa"/>
            <w:tcBorders>
              <w:top w:val="nil"/>
              <w:left w:val="nil"/>
              <w:bottom w:val="single" w:sz="8" w:space="0" w:color="auto"/>
              <w:right w:val="single" w:sz="8" w:space="0" w:color="auto"/>
            </w:tcBorders>
            <w:shd w:val="clear" w:color="000000" w:fill="D9D9D9"/>
            <w:vAlign w:val="center"/>
          </w:tcPr>
          <w:p w14:paraId="70678ED8" w14:textId="4EEABFC8" w:rsidR="00D1517D" w:rsidRPr="007135A7" w:rsidRDefault="00D1517D" w:rsidP="00D1517D">
            <w:pPr>
              <w:pStyle w:val="Textodocorpo"/>
              <w:rPr>
                <w:b/>
                <w:bCs/>
                <w:sz w:val="18"/>
                <w:szCs w:val="18"/>
              </w:rPr>
            </w:pPr>
            <w:r w:rsidRPr="007135A7">
              <w:rPr>
                <w:rFonts w:ascii="Aptos Narrow" w:hAnsi="Aptos Narrow"/>
                <w:sz w:val="22"/>
                <w:szCs w:val="22"/>
              </w:rPr>
              <w:t>Sanroman Braga, María Ángeles</w:t>
            </w:r>
          </w:p>
        </w:tc>
        <w:tc>
          <w:tcPr>
            <w:tcW w:w="1077" w:type="dxa"/>
            <w:tcBorders>
              <w:top w:val="nil"/>
              <w:left w:val="nil"/>
              <w:bottom w:val="single" w:sz="8" w:space="0" w:color="auto"/>
              <w:right w:val="nil"/>
            </w:tcBorders>
            <w:shd w:val="clear" w:color="000000" w:fill="D9D9D9"/>
            <w:vAlign w:val="center"/>
          </w:tcPr>
          <w:p w14:paraId="4FDFF9B1" w14:textId="1ECC48FB" w:rsidR="00D1517D" w:rsidRPr="007135A7" w:rsidRDefault="00D1517D" w:rsidP="00D1517D">
            <w:pPr>
              <w:pStyle w:val="Textodocorpo"/>
              <w:jc w:val="center"/>
              <w:rPr>
                <w:b/>
                <w:bCs/>
                <w:sz w:val="18"/>
                <w:szCs w:val="18"/>
              </w:rPr>
            </w:pPr>
            <w:r w:rsidRPr="007135A7">
              <w:rPr>
                <w:rFonts w:ascii="Aptos Narrow" w:hAnsi="Aptos Narrow"/>
                <w:sz w:val="22"/>
                <w:szCs w:val="22"/>
              </w:rPr>
              <w:t>CU</w:t>
            </w:r>
          </w:p>
        </w:tc>
        <w:tc>
          <w:tcPr>
            <w:tcW w:w="1077" w:type="dxa"/>
            <w:shd w:val="clear" w:color="auto" w:fill="auto"/>
            <w:vAlign w:val="center"/>
          </w:tcPr>
          <w:p w14:paraId="5E7AD3A4" w14:textId="216116BD" w:rsidR="00D1517D" w:rsidRPr="007135A7" w:rsidRDefault="00D1517D" w:rsidP="00D1517D">
            <w:pPr>
              <w:pStyle w:val="Textodocorpo"/>
              <w:jc w:val="center"/>
              <w:rPr>
                <w:b/>
                <w:bCs/>
                <w:sz w:val="18"/>
                <w:szCs w:val="18"/>
              </w:rPr>
            </w:pPr>
            <w:r w:rsidRPr="007135A7">
              <w:rPr>
                <w:b/>
                <w:bCs/>
                <w:sz w:val="18"/>
                <w:szCs w:val="18"/>
              </w:rPr>
              <w:t>TC</w:t>
            </w:r>
          </w:p>
        </w:tc>
        <w:tc>
          <w:tcPr>
            <w:tcW w:w="3401" w:type="dxa"/>
            <w:vMerge/>
            <w:shd w:val="clear" w:color="auto" w:fill="auto"/>
            <w:vAlign w:val="center"/>
          </w:tcPr>
          <w:p w14:paraId="29161A57" w14:textId="77777777" w:rsidR="00D1517D" w:rsidRPr="007135A7" w:rsidRDefault="00D1517D" w:rsidP="00D1517D">
            <w:pPr>
              <w:pStyle w:val="Textodocorpo"/>
              <w:rPr>
                <w:b/>
                <w:bCs/>
                <w:sz w:val="18"/>
                <w:szCs w:val="18"/>
              </w:rPr>
            </w:pPr>
          </w:p>
        </w:tc>
        <w:tc>
          <w:tcPr>
            <w:tcW w:w="850" w:type="dxa"/>
            <w:tcBorders>
              <w:top w:val="nil"/>
              <w:left w:val="single" w:sz="8" w:space="0" w:color="auto"/>
              <w:bottom w:val="single" w:sz="8" w:space="0" w:color="auto"/>
              <w:right w:val="single" w:sz="8" w:space="0" w:color="auto"/>
            </w:tcBorders>
            <w:shd w:val="clear" w:color="000000" w:fill="D9D9D9"/>
            <w:vAlign w:val="center"/>
          </w:tcPr>
          <w:p w14:paraId="4FFD3453" w14:textId="21018CE7" w:rsidR="00D1517D" w:rsidRPr="007135A7" w:rsidRDefault="00D1517D" w:rsidP="00D1517D">
            <w:pPr>
              <w:pStyle w:val="Textodocorpo"/>
              <w:jc w:val="center"/>
              <w:rPr>
                <w:b/>
                <w:bCs/>
                <w:sz w:val="18"/>
                <w:szCs w:val="18"/>
              </w:rPr>
            </w:pPr>
            <w:r w:rsidRPr="007135A7">
              <w:rPr>
                <w:rFonts w:ascii="Aptos Narrow" w:hAnsi="Aptos Narrow"/>
                <w:sz w:val="22"/>
                <w:szCs w:val="22"/>
              </w:rPr>
              <w:t>5</w:t>
            </w:r>
          </w:p>
        </w:tc>
        <w:tc>
          <w:tcPr>
            <w:tcW w:w="707" w:type="dxa"/>
            <w:tcBorders>
              <w:top w:val="nil"/>
              <w:left w:val="nil"/>
              <w:bottom w:val="single" w:sz="8" w:space="0" w:color="auto"/>
              <w:right w:val="single" w:sz="8" w:space="0" w:color="auto"/>
            </w:tcBorders>
            <w:shd w:val="clear" w:color="000000" w:fill="D9D9D9"/>
            <w:vAlign w:val="center"/>
          </w:tcPr>
          <w:p w14:paraId="3FCD4140" w14:textId="53873DBA" w:rsidR="00D1517D" w:rsidRPr="007135A7" w:rsidRDefault="00D1517D" w:rsidP="00D1517D">
            <w:pPr>
              <w:pStyle w:val="Textodocorpo"/>
              <w:jc w:val="center"/>
              <w:rPr>
                <w:b/>
                <w:bCs/>
                <w:sz w:val="18"/>
                <w:szCs w:val="18"/>
              </w:rPr>
            </w:pPr>
            <w:r w:rsidRPr="007135A7">
              <w:rPr>
                <w:rFonts w:ascii="Aptos Narrow" w:hAnsi="Aptos Narrow"/>
                <w:sz w:val="22"/>
                <w:szCs w:val="22"/>
              </w:rPr>
              <w:t>5</w:t>
            </w:r>
          </w:p>
        </w:tc>
        <w:tc>
          <w:tcPr>
            <w:tcW w:w="1134" w:type="dxa"/>
            <w:tcBorders>
              <w:top w:val="nil"/>
              <w:left w:val="nil"/>
              <w:bottom w:val="single" w:sz="8" w:space="0" w:color="auto"/>
              <w:right w:val="single" w:sz="8" w:space="0" w:color="auto"/>
            </w:tcBorders>
            <w:shd w:val="clear" w:color="000000" w:fill="D9D9D9"/>
            <w:vAlign w:val="center"/>
          </w:tcPr>
          <w:p w14:paraId="404CF9B5" w14:textId="0657F12D" w:rsidR="00D1517D" w:rsidRPr="007135A7" w:rsidRDefault="00D1517D" w:rsidP="00D1517D">
            <w:pPr>
              <w:pStyle w:val="Textodocorpo"/>
              <w:rPr>
                <w:b/>
                <w:bCs/>
              </w:rPr>
            </w:pPr>
            <w:r w:rsidRPr="007135A7">
              <w:rPr>
                <w:rFonts w:ascii="Aptos Narrow" w:hAnsi="Aptos Narrow"/>
              </w:rPr>
              <w:t>01/01/2019</w:t>
            </w:r>
          </w:p>
        </w:tc>
        <w:tc>
          <w:tcPr>
            <w:tcW w:w="709" w:type="dxa"/>
            <w:shd w:val="clear" w:color="auto" w:fill="auto"/>
            <w:vAlign w:val="center"/>
          </w:tcPr>
          <w:p w14:paraId="64147D34" w14:textId="77777777" w:rsidR="00D1517D" w:rsidRPr="007135A7" w:rsidRDefault="00D1517D" w:rsidP="00D1517D">
            <w:pPr>
              <w:pStyle w:val="Textodocorpo"/>
              <w:rPr>
                <w:b/>
                <w:bCs/>
                <w:sz w:val="18"/>
                <w:szCs w:val="18"/>
              </w:rPr>
            </w:pPr>
          </w:p>
        </w:tc>
      </w:tr>
    </w:tbl>
    <w:p w14:paraId="1ED4FC0B" w14:textId="77777777" w:rsidR="00CB2593" w:rsidRPr="007135A7" w:rsidRDefault="00CB2593" w:rsidP="00CB2593">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7135A7" w:rsidRPr="007135A7" w14:paraId="07C2C547" w14:textId="77777777" w:rsidTr="007D237D">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D5E518" w14:textId="77777777" w:rsidR="00CB2593" w:rsidRPr="007135A7" w:rsidRDefault="00CB2593" w:rsidP="007D237D">
            <w:pPr>
              <w:pStyle w:val="TablaTitulo"/>
              <w:jc w:val="center"/>
            </w:pPr>
            <w:r w:rsidRPr="007135A7">
              <w:t>Datos de un proyecto de investigación activo</w:t>
            </w:r>
          </w:p>
        </w:tc>
      </w:tr>
      <w:tr w:rsidR="007135A7" w:rsidRPr="007135A7" w14:paraId="4A0A8A8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16FC80" w14:textId="77777777" w:rsidR="00CB2593" w:rsidRPr="007135A7" w:rsidRDefault="00CB2593" w:rsidP="00D7022B">
            <w:pPr>
              <w:pStyle w:val="Textoencaja"/>
              <w:spacing w:line="240" w:lineRule="auto"/>
              <w:rPr>
                <w:b/>
                <w:bCs/>
                <w:sz w:val="18"/>
                <w:szCs w:val="18"/>
              </w:rPr>
            </w:pPr>
            <w:r w:rsidRPr="007135A7">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18DD2" w14:textId="6FA41530" w:rsidR="00CB2593" w:rsidRPr="007135A7" w:rsidRDefault="00EF036D" w:rsidP="00D7022B">
            <w:pPr>
              <w:pStyle w:val="Textoencaja"/>
              <w:spacing w:line="240" w:lineRule="auto"/>
              <w:rPr>
                <w:sz w:val="22"/>
                <w:szCs w:val="22"/>
              </w:rPr>
            </w:pPr>
            <w:r w:rsidRPr="007135A7">
              <w:rPr>
                <w:sz w:val="22"/>
                <w:szCs w:val="22"/>
              </w:rPr>
              <w:t>Avanzando por un futuro más ecológico: integración de materiales respetuosos con el medio ambiente para la purificación del agua e iniciativas de energía renovable</w:t>
            </w:r>
          </w:p>
        </w:tc>
      </w:tr>
      <w:tr w:rsidR="007135A7" w:rsidRPr="007135A7" w14:paraId="22E439A0"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143B3" w14:textId="77777777" w:rsidR="00CB2593" w:rsidRPr="007135A7" w:rsidRDefault="00CB2593" w:rsidP="00D7022B">
            <w:pPr>
              <w:pStyle w:val="Textoencaja"/>
              <w:spacing w:line="240" w:lineRule="auto"/>
              <w:rPr>
                <w:b/>
                <w:bCs/>
                <w:sz w:val="18"/>
                <w:szCs w:val="18"/>
              </w:rPr>
            </w:pPr>
            <w:r w:rsidRPr="007135A7">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ED7A9" w14:textId="037CCE9E" w:rsidR="00CB2593" w:rsidRPr="007135A7" w:rsidRDefault="00EF036D" w:rsidP="00D7022B">
            <w:pPr>
              <w:pStyle w:val="Textoencaja"/>
              <w:spacing w:line="240" w:lineRule="auto"/>
              <w:rPr>
                <w:sz w:val="22"/>
                <w:szCs w:val="22"/>
              </w:rPr>
            </w:pPr>
            <w:r w:rsidRPr="007135A7">
              <w:rPr>
                <w:sz w:val="22"/>
                <w:szCs w:val="22"/>
              </w:rPr>
              <w:t>Ministerio de Ciencia, Innovación y Universidades</w:t>
            </w:r>
          </w:p>
        </w:tc>
      </w:tr>
      <w:tr w:rsidR="007135A7" w:rsidRPr="007135A7" w14:paraId="33646D3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8370B0" w14:textId="77777777" w:rsidR="00CB2593" w:rsidRPr="007135A7" w:rsidRDefault="00CB2593" w:rsidP="00D7022B">
            <w:pPr>
              <w:pStyle w:val="Textoencaja"/>
              <w:spacing w:line="240" w:lineRule="auto"/>
              <w:rPr>
                <w:b/>
                <w:bCs/>
                <w:sz w:val="18"/>
                <w:szCs w:val="18"/>
              </w:rPr>
            </w:pPr>
            <w:r w:rsidRPr="007135A7">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6E74E" w14:textId="694882F9" w:rsidR="00CB2593" w:rsidRPr="007135A7" w:rsidRDefault="00EF036D" w:rsidP="00D7022B">
            <w:pPr>
              <w:pStyle w:val="Textoencaja"/>
              <w:spacing w:line="240" w:lineRule="auto"/>
              <w:rPr>
                <w:sz w:val="22"/>
                <w:szCs w:val="22"/>
              </w:rPr>
            </w:pPr>
            <w:r w:rsidRPr="007135A7">
              <w:rPr>
                <w:sz w:val="22"/>
                <w:szCs w:val="22"/>
              </w:rPr>
              <w:t>PID2023-146133NB-I00</w:t>
            </w:r>
          </w:p>
        </w:tc>
      </w:tr>
      <w:tr w:rsidR="007135A7" w:rsidRPr="007135A7" w14:paraId="252C77F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BF5EBB" w14:textId="77777777" w:rsidR="00CB2593" w:rsidRPr="007135A7" w:rsidRDefault="00CB2593" w:rsidP="00D7022B">
            <w:pPr>
              <w:pStyle w:val="Textoencaja"/>
              <w:spacing w:line="240" w:lineRule="auto"/>
              <w:rPr>
                <w:b/>
                <w:bCs/>
                <w:sz w:val="18"/>
                <w:szCs w:val="18"/>
              </w:rPr>
            </w:pPr>
            <w:r w:rsidRPr="007135A7">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1EDCB" w14:textId="3C409594" w:rsidR="00CB2593" w:rsidRPr="007135A7" w:rsidRDefault="00EF036D" w:rsidP="00D7022B">
            <w:pPr>
              <w:pStyle w:val="Textoencaja"/>
              <w:spacing w:line="240" w:lineRule="auto"/>
              <w:rPr>
                <w:sz w:val="22"/>
                <w:szCs w:val="22"/>
              </w:rPr>
            </w:pPr>
            <w:r w:rsidRPr="007135A7">
              <w:rPr>
                <w:sz w:val="22"/>
                <w:szCs w:val="22"/>
              </w:rPr>
              <w:t>275.000 €</w:t>
            </w:r>
          </w:p>
        </w:tc>
      </w:tr>
      <w:tr w:rsidR="007135A7" w:rsidRPr="007135A7" w14:paraId="722D4D0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03E679" w14:textId="77777777" w:rsidR="00CB2593" w:rsidRPr="007135A7" w:rsidRDefault="00CB2593" w:rsidP="00D7022B">
            <w:pPr>
              <w:pStyle w:val="Textoencaja"/>
              <w:spacing w:line="240" w:lineRule="auto"/>
              <w:rPr>
                <w:b/>
                <w:bCs/>
                <w:sz w:val="18"/>
                <w:szCs w:val="18"/>
              </w:rPr>
            </w:pPr>
            <w:r w:rsidRPr="007135A7">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D8753" w14:textId="7CBB19CC" w:rsidR="00CB2593" w:rsidRPr="007135A7" w:rsidRDefault="00EF036D" w:rsidP="00D7022B">
            <w:pPr>
              <w:pStyle w:val="Textoencaja"/>
              <w:spacing w:line="240" w:lineRule="auto"/>
              <w:rPr>
                <w:sz w:val="22"/>
                <w:szCs w:val="22"/>
              </w:rPr>
            </w:pPr>
            <w:r w:rsidRPr="007135A7">
              <w:rPr>
                <w:sz w:val="22"/>
                <w:szCs w:val="22"/>
              </w:rPr>
              <w:t>01/09/2024 al 30/08/2027</w:t>
            </w:r>
          </w:p>
        </w:tc>
      </w:tr>
      <w:tr w:rsidR="007135A7" w:rsidRPr="007135A7" w14:paraId="13371F1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F1B3A7" w14:textId="77777777" w:rsidR="00CB2593" w:rsidRPr="007135A7" w:rsidRDefault="00CB2593" w:rsidP="00D7022B">
            <w:pPr>
              <w:pStyle w:val="Textoencaja"/>
              <w:spacing w:line="240" w:lineRule="auto"/>
              <w:rPr>
                <w:b/>
                <w:bCs/>
                <w:sz w:val="18"/>
                <w:szCs w:val="18"/>
              </w:rPr>
            </w:pPr>
            <w:r w:rsidRPr="007135A7">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5F5E5" w14:textId="56A64720" w:rsidR="00CB2593" w:rsidRPr="007135A7" w:rsidRDefault="00EF036D" w:rsidP="00D7022B">
            <w:pPr>
              <w:pStyle w:val="Textoencaja"/>
              <w:spacing w:line="240" w:lineRule="auto"/>
              <w:rPr>
                <w:sz w:val="22"/>
                <w:szCs w:val="22"/>
              </w:rPr>
            </w:pPr>
            <w:r w:rsidRPr="007135A7">
              <w:rPr>
                <w:sz w:val="22"/>
                <w:szCs w:val="22"/>
              </w:rPr>
              <w:t>Nacional</w:t>
            </w:r>
          </w:p>
        </w:tc>
      </w:tr>
      <w:tr w:rsidR="007135A7" w:rsidRPr="007135A7" w14:paraId="40AD24AE"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AFB6F4" w14:textId="77777777" w:rsidR="00CB2593" w:rsidRPr="007135A7" w:rsidRDefault="00CB2593" w:rsidP="00D7022B">
            <w:pPr>
              <w:pStyle w:val="Textoencaja"/>
              <w:spacing w:line="240" w:lineRule="auto"/>
              <w:rPr>
                <w:b/>
                <w:bCs/>
                <w:sz w:val="18"/>
                <w:szCs w:val="18"/>
              </w:rPr>
            </w:pPr>
            <w:r w:rsidRPr="007135A7">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A7813" w14:textId="42C032F1" w:rsidR="00CB2593" w:rsidRPr="007135A7" w:rsidRDefault="00EF036D" w:rsidP="00D7022B">
            <w:pPr>
              <w:pStyle w:val="Textoencaja"/>
              <w:spacing w:line="240" w:lineRule="auto"/>
              <w:rPr>
                <w:sz w:val="22"/>
                <w:szCs w:val="22"/>
              </w:rPr>
            </w:pPr>
            <w:r w:rsidRPr="007135A7">
              <w:rPr>
                <w:sz w:val="22"/>
                <w:szCs w:val="22"/>
              </w:rPr>
              <w:t>UVigo</w:t>
            </w:r>
          </w:p>
        </w:tc>
      </w:tr>
      <w:tr w:rsidR="007135A7" w:rsidRPr="007135A7" w14:paraId="731EFA4E"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64EE64" w14:textId="77777777" w:rsidR="00CB2593" w:rsidRPr="007135A7" w:rsidRDefault="00CB2593" w:rsidP="00D7022B">
            <w:pPr>
              <w:pStyle w:val="Textoencaja"/>
              <w:spacing w:line="240" w:lineRule="auto"/>
              <w:rPr>
                <w:b/>
                <w:bCs/>
                <w:sz w:val="18"/>
                <w:szCs w:val="18"/>
              </w:rPr>
            </w:pPr>
            <w:r w:rsidRPr="007135A7">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A6199" w14:textId="0096119B" w:rsidR="00CB2593" w:rsidRPr="007135A7" w:rsidRDefault="00EF036D" w:rsidP="00D7022B">
            <w:pPr>
              <w:pStyle w:val="Textoencaja"/>
              <w:spacing w:line="240" w:lineRule="auto"/>
              <w:rPr>
                <w:sz w:val="22"/>
                <w:szCs w:val="22"/>
              </w:rPr>
            </w:pPr>
            <w:r w:rsidRPr="007135A7">
              <w:rPr>
                <w:sz w:val="22"/>
                <w:szCs w:val="22"/>
              </w:rPr>
              <w:t>Marta Pazos y Ángeles Sanroman</w:t>
            </w:r>
          </w:p>
        </w:tc>
      </w:tr>
      <w:tr w:rsidR="007135A7" w:rsidRPr="007135A7" w14:paraId="4905463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75665E" w14:textId="77777777" w:rsidR="00CB2593" w:rsidRPr="007135A7" w:rsidRDefault="00CB2593" w:rsidP="00D7022B">
            <w:pPr>
              <w:pStyle w:val="Textoencaja"/>
              <w:spacing w:line="240" w:lineRule="auto"/>
              <w:rPr>
                <w:b/>
                <w:bCs/>
                <w:sz w:val="18"/>
                <w:szCs w:val="18"/>
              </w:rPr>
            </w:pPr>
            <w:r w:rsidRPr="007135A7">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4EA81" w14:textId="182E1804" w:rsidR="00CB2593" w:rsidRPr="007135A7" w:rsidRDefault="00EF036D" w:rsidP="00D7022B">
            <w:pPr>
              <w:pStyle w:val="Textoencaja"/>
              <w:spacing w:line="240" w:lineRule="auto"/>
              <w:rPr>
                <w:sz w:val="22"/>
                <w:szCs w:val="22"/>
              </w:rPr>
            </w:pPr>
            <w:r w:rsidRPr="007135A7">
              <w:rPr>
                <w:sz w:val="22"/>
                <w:szCs w:val="22"/>
              </w:rPr>
              <w:t>4</w:t>
            </w:r>
          </w:p>
        </w:tc>
      </w:tr>
      <w:tr w:rsidR="007135A7" w:rsidRPr="007135A7" w14:paraId="183DB950"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6335F2" w14:textId="77777777" w:rsidR="00CB2593" w:rsidRPr="007135A7" w:rsidRDefault="00CB2593" w:rsidP="00D7022B">
            <w:pPr>
              <w:pStyle w:val="Textoencaja"/>
              <w:spacing w:line="240" w:lineRule="auto"/>
              <w:rPr>
                <w:b/>
                <w:bCs/>
                <w:sz w:val="18"/>
                <w:szCs w:val="18"/>
              </w:rPr>
            </w:pPr>
            <w:r w:rsidRPr="007135A7">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964D2" w14:textId="26A1C83B" w:rsidR="00CB2593" w:rsidRPr="007135A7" w:rsidRDefault="00EF036D" w:rsidP="00D7022B">
            <w:pPr>
              <w:pStyle w:val="Textoencaja"/>
              <w:spacing w:line="240" w:lineRule="auto"/>
              <w:rPr>
                <w:sz w:val="22"/>
                <w:szCs w:val="22"/>
              </w:rPr>
            </w:pPr>
            <w:r w:rsidRPr="007135A7">
              <w:rPr>
                <w:sz w:val="22"/>
                <w:szCs w:val="22"/>
              </w:rPr>
              <w:t>Biotecnología y medio ambiente</w:t>
            </w:r>
          </w:p>
        </w:tc>
      </w:tr>
    </w:tbl>
    <w:p w14:paraId="71139D2D" w14:textId="77777777" w:rsidR="00EF036D" w:rsidRPr="007135A7" w:rsidRDefault="00EF036D" w:rsidP="00CB2593">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1"/>
        <w:gridCol w:w="1077"/>
        <w:gridCol w:w="1077"/>
        <w:gridCol w:w="3400"/>
        <w:gridCol w:w="850"/>
        <w:gridCol w:w="709"/>
        <w:gridCol w:w="993"/>
        <w:gridCol w:w="141"/>
        <w:gridCol w:w="709"/>
      </w:tblGrid>
      <w:tr w:rsidR="007135A7" w:rsidRPr="007135A7" w14:paraId="31CBFCEA" w14:textId="77777777" w:rsidTr="007D237D">
        <w:trPr>
          <w:trHeight w:val="397"/>
          <w:jc w:val="center"/>
        </w:trPr>
        <w:tc>
          <w:tcPr>
            <w:tcW w:w="14171" w:type="dxa"/>
            <w:gridSpan w:val="10"/>
            <w:shd w:val="clear" w:color="auto" w:fill="8DB3E2" w:themeFill="text2" w:themeFillTint="66"/>
            <w:vAlign w:val="center"/>
          </w:tcPr>
          <w:p w14:paraId="7B09609A" w14:textId="043B0F84" w:rsidR="008865A5" w:rsidRPr="007135A7" w:rsidRDefault="008865A5" w:rsidP="007D237D">
            <w:pPr>
              <w:pStyle w:val="TablaTitulo"/>
              <w:jc w:val="center"/>
              <w:rPr>
                <w:sz w:val="22"/>
                <w:szCs w:val="22"/>
              </w:rPr>
            </w:pPr>
            <w:r w:rsidRPr="007135A7">
              <w:rPr>
                <w:sz w:val="22"/>
                <w:szCs w:val="22"/>
              </w:rPr>
              <w:t xml:space="preserve">Equipo </w:t>
            </w:r>
            <w:proofErr w:type="spellStart"/>
            <w:r w:rsidRPr="007135A7">
              <w:rPr>
                <w:sz w:val="22"/>
                <w:szCs w:val="22"/>
              </w:rPr>
              <w:t>Nº</w:t>
            </w:r>
            <w:proofErr w:type="spellEnd"/>
            <w:r w:rsidRPr="007135A7">
              <w:rPr>
                <w:sz w:val="22"/>
                <w:szCs w:val="22"/>
              </w:rPr>
              <w:t xml:space="preserve"> 3 (Corrosión)</w:t>
            </w:r>
          </w:p>
        </w:tc>
      </w:tr>
      <w:tr w:rsidR="007135A7" w:rsidRPr="007135A7" w14:paraId="016B0F2B" w14:textId="77777777" w:rsidTr="009E7725">
        <w:trPr>
          <w:trHeight w:val="113"/>
          <w:jc w:val="center"/>
        </w:trPr>
        <w:tc>
          <w:tcPr>
            <w:tcW w:w="1134" w:type="dxa"/>
            <w:vMerge w:val="restart"/>
            <w:shd w:val="clear" w:color="auto" w:fill="DBE5F1" w:themeFill="accent1" w:themeFillTint="33"/>
            <w:vAlign w:val="center"/>
          </w:tcPr>
          <w:p w14:paraId="79B27858" w14:textId="77777777" w:rsidR="008865A5" w:rsidRPr="007135A7" w:rsidRDefault="008865A5" w:rsidP="007D237D">
            <w:pPr>
              <w:pStyle w:val="Textodocorpo"/>
              <w:jc w:val="center"/>
              <w:rPr>
                <w:b/>
                <w:bCs/>
                <w:sz w:val="18"/>
                <w:szCs w:val="18"/>
              </w:rPr>
            </w:pPr>
            <w:r w:rsidRPr="007135A7">
              <w:rPr>
                <w:b/>
                <w:bCs/>
                <w:sz w:val="18"/>
                <w:szCs w:val="18"/>
              </w:rPr>
              <w:t>Institución</w:t>
            </w:r>
          </w:p>
        </w:tc>
        <w:tc>
          <w:tcPr>
            <w:tcW w:w="4081" w:type="dxa"/>
            <w:vMerge w:val="restart"/>
            <w:shd w:val="clear" w:color="auto" w:fill="DBE5F1" w:themeFill="accent1" w:themeFillTint="33"/>
            <w:vAlign w:val="center"/>
          </w:tcPr>
          <w:p w14:paraId="4EBFB1EB" w14:textId="77777777" w:rsidR="008865A5" w:rsidRPr="007135A7" w:rsidRDefault="008865A5" w:rsidP="007D237D">
            <w:pPr>
              <w:pStyle w:val="Textodocorpo"/>
              <w:jc w:val="center"/>
              <w:rPr>
                <w:b/>
                <w:bCs/>
                <w:sz w:val="18"/>
                <w:szCs w:val="18"/>
              </w:rPr>
            </w:pPr>
            <w:r w:rsidRPr="007135A7">
              <w:rPr>
                <w:b/>
                <w:bCs/>
                <w:sz w:val="18"/>
                <w:szCs w:val="18"/>
              </w:rPr>
              <w:t>Nombre y apellidos</w:t>
            </w:r>
          </w:p>
        </w:tc>
        <w:tc>
          <w:tcPr>
            <w:tcW w:w="1077" w:type="dxa"/>
            <w:vMerge w:val="restart"/>
            <w:shd w:val="clear" w:color="auto" w:fill="DBE5F1" w:themeFill="accent1" w:themeFillTint="33"/>
            <w:vAlign w:val="center"/>
          </w:tcPr>
          <w:p w14:paraId="2B195838" w14:textId="77777777" w:rsidR="008865A5" w:rsidRPr="007135A7" w:rsidRDefault="008865A5" w:rsidP="007D237D">
            <w:pPr>
              <w:pStyle w:val="Textodocorpo"/>
              <w:jc w:val="center"/>
              <w:rPr>
                <w:b/>
                <w:bCs/>
                <w:sz w:val="18"/>
                <w:szCs w:val="18"/>
              </w:rPr>
            </w:pPr>
            <w:r w:rsidRPr="007135A7">
              <w:rPr>
                <w:b/>
                <w:bCs/>
                <w:sz w:val="18"/>
                <w:szCs w:val="18"/>
              </w:rPr>
              <w:t>Categoría</w:t>
            </w:r>
          </w:p>
        </w:tc>
        <w:tc>
          <w:tcPr>
            <w:tcW w:w="1077" w:type="dxa"/>
            <w:vMerge w:val="restart"/>
            <w:shd w:val="clear" w:color="auto" w:fill="DBE5F1" w:themeFill="accent1" w:themeFillTint="33"/>
            <w:vAlign w:val="center"/>
          </w:tcPr>
          <w:p w14:paraId="065A19A4" w14:textId="77777777" w:rsidR="008865A5" w:rsidRPr="007135A7" w:rsidRDefault="008865A5" w:rsidP="007D237D">
            <w:pPr>
              <w:pStyle w:val="Textodocorpo"/>
              <w:jc w:val="center"/>
              <w:rPr>
                <w:b/>
                <w:bCs/>
                <w:sz w:val="18"/>
                <w:szCs w:val="18"/>
              </w:rPr>
            </w:pPr>
            <w:r w:rsidRPr="007135A7">
              <w:rPr>
                <w:b/>
                <w:bCs/>
                <w:sz w:val="18"/>
                <w:szCs w:val="18"/>
              </w:rPr>
              <w:t>Dedicación</w:t>
            </w:r>
          </w:p>
        </w:tc>
        <w:tc>
          <w:tcPr>
            <w:tcW w:w="3400" w:type="dxa"/>
            <w:vMerge w:val="restart"/>
            <w:shd w:val="clear" w:color="auto" w:fill="DBE5F1" w:themeFill="accent1" w:themeFillTint="33"/>
            <w:vAlign w:val="center"/>
          </w:tcPr>
          <w:p w14:paraId="49964C05" w14:textId="77777777" w:rsidR="008865A5" w:rsidRPr="007135A7" w:rsidRDefault="008865A5" w:rsidP="007D237D">
            <w:pPr>
              <w:pStyle w:val="Default"/>
              <w:jc w:val="center"/>
              <w:rPr>
                <w:b/>
                <w:bCs/>
                <w:color w:val="auto"/>
                <w:sz w:val="18"/>
                <w:szCs w:val="18"/>
              </w:rPr>
            </w:pPr>
            <w:r w:rsidRPr="007135A7">
              <w:rPr>
                <w:b/>
                <w:bCs/>
                <w:color w:val="auto"/>
                <w:sz w:val="18"/>
                <w:szCs w:val="18"/>
              </w:rPr>
              <w:t>Líneas de investigación</w:t>
            </w:r>
          </w:p>
        </w:tc>
        <w:tc>
          <w:tcPr>
            <w:tcW w:w="850" w:type="dxa"/>
            <w:vMerge w:val="restart"/>
            <w:shd w:val="clear" w:color="auto" w:fill="DBE5F1" w:themeFill="accent1" w:themeFillTint="33"/>
            <w:vAlign w:val="center"/>
          </w:tcPr>
          <w:p w14:paraId="25EF326F" w14:textId="77777777" w:rsidR="008865A5" w:rsidRPr="007135A7" w:rsidRDefault="008865A5" w:rsidP="007D237D">
            <w:pPr>
              <w:pStyle w:val="Textodocorpo"/>
              <w:jc w:val="center"/>
              <w:rPr>
                <w:b/>
                <w:bCs/>
                <w:sz w:val="12"/>
                <w:szCs w:val="12"/>
              </w:rPr>
            </w:pPr>
            <w:r w:rsidRPr="007135A7">
              <w:rPr>
                <w:b/>
                <w:bCs/>
                <w:sz w:val="12"/>
                <w:szCs w:val="12"/>
              </w:rPr>
              <w:t>Tesis de doctorado dirigidas en los últimos 5 años</w:t>
            </w:r>
          </w:p>
        </w:tc>
        <w:tc>
          <w:tcPr>
            <w:tcW w:w="1702" w:type="dxa"/>
            <w:gridSpan w:val="2"/>
            <w:shd w:val="clear" w:color="auto" w:fill="DBE5F1" w:themeFill="accent1" w:themeFillTint="33"/>
            <w:vAlign w:val="center"/>
          </w:tcPr>
          <w:p w14:paraId="646EA543" w14:textId="77777777" w:rsidR="008865A5" w:rsidRPr="007135A7" w:rsidRDefault="008865A5" w:rsidP="007D237D">
            <w:pPr>
              <w:pStyle w:val="Textodocorpo"/>
              <w:jc w:val="center"/>
              <w:rPr>
                <w:b/>
                <w:bCs/>
                <w:sz w:val="16"/>
                <w:szCs w:val="16"/>
              </w:rPr>
            </w:pPr>
            <w:r w:rsidRPr="007135A7">
              <w:rPr>
                <w:b/>
                <w:bCs/>
                <w:sz w:val="16"/>
                <w:szCs w:val="16"/>
              </w:rPr>
              <w:t>Tramos de investigación</w:t>
            </w:r>
          </w:p>
        </w:tc>
        <w:tc>
          <w:tcPr>
            <w:tcW w:w="850" w:type="dxa"/>
            <w:gridSpan w:val="2"/>
            <w:vMerge w:val="restart"/>
            <w:shd w:val="clear" w:color="auto" w:fill="DBE5F1" w:themeFill="accent1" w:themeFillTint="33"/>
            <w:vAlign w:val="center"/>
          </w:tcPr>
          <w:p w14:paraId="03C6EC7C" w14:textId="77777777" w:rsidR="008865A5" w:rsidRPr="007135A7" w:rsidRDefault="008865A5" w:rsidP="007D237D">
            <w:pPr>
              <w:pStyle w:val="Textodocorpo"/>
              <w:jc w:val="center"/>
              <w:rPr>
                <w:b/>
                <w:bCs/>
                <w:sz w:val="16"/>
                <w:szCs w:val="16"/>
              </w:rPr>
            </w:pPr>
            <w:r w:rsidRPr="007135A7">
              <w:rPr>
                <w:b/>
                <w:bCs/>
                <w:sz w:val="16"/>
                <w:szCs w:val="16"/>
              </w:rPr>
              <w:t>Alta/Baja</w:t>
            </w:r>
          </w:p>
        </w:tc>
      </w:tr>
      <w:tr w:rsidR="007135A7" w:rsidRPr="007135A7" w14:paraId="42AF557F" w14:textId="77777777" w:rsidTr="009E7725">
        <w:trPr>
          <w:trHeight w:val="397"/>
          <w:jc w:val="center"/>
        </w:trPr>
        <w:tc>
          <w:tcPr>
            <w:tcW w:w="1134" w:type="dxa"/>
            <w:vMerge/>
            <w:shd w:val="clear" w:color="auto" w:fill="FFFF99"/>
            <w:vAlign w:val="center"/>
          </w:tcPr>
          <w:p w14:paraId="033187FE" w14:textId="77777777" w:rsidR="008865A5" w:rsidRPr="007135A7" w:rsidRDefault="008865A5" w:rsidP="007D237D">
            <w:pPr>
              <w:pStyle w:val="Textodocorpo"/>
              <w:jc w:val="center"/>
              <w:rPr>
                <w:b/>
                <w:bCs/>
                <w:sz w:val="12"/>
                <w:szCs w:val="12"/>
              </w:rPr>
            </w:pPr>
          </w:p>
        </w:tc>
        <w:tc>
          <w:tcPr>
            <w:tcW w:w="4081" w:type="dxa"/>
            <w:vMerge/>
            <w:shd w:val="clear" w:color="auto" w:fill="FFFF99"/>
            <w:vAlign w:val="center"/>
          </w:tcPr>
          <w:p w14:paraId="1E3AC490" w14:textId="77777777" w:rsidR="008865A5" w:rsidRPr="007135A7" w:rsidRDefault="008865A5" w:rsidP="007D237D">
            <w:pPr>
              <w:pStyle w:val="Textodocorpo"/>
              <w:jc w:val="center"/>
              <w:rPr>
                <w:b/>
                <w:bCs/>
                <w:sz w:val="12"/>
                <w:szCs w:val="12"/>
              </w:rPr>
            </w:pPr>
          </w:p>
        </w:tc>
        <w:tc>
          <w:tcPr>
            <w:tcW w:w="1077" w:type="dxa"/>
            <w:vMerge/>
            <w:shd w:val="clear" w:color="auto" w:fill="FFFF99"/>
            <w:vAlign w:val="center"/>
          </w:tcPr>
          <w:p w14:paraId="4F938A82" w14:textId="77777777" w:rsidR="008865A5" w:rsidRPr="007135A7" w:rsidRDefault="008865A5" w:rsidP="007D237D">
            <w:pPr>
              <w:pStyle w:val="Textodocorpo"/>
              <w:jc w:val="center"/>
              <w:rPr>
                <w:b/>
                <w:bCs/>
                <w:sz w:val="12"/>
                <w:szCs w:val="12"/>
              </w:rPr>
            </w:pPr>
          </w:p>
        </w:tc>
        <w:tc>
          <w:tcPr>
            <w:tcW w:w="1077" w:type="dxa"/>
            <w:vMerge/>
            <w:shd w:val="clear" w:color="auto" w:fill="FFFF99"/>
            <w:vAlign w:val="center"/>
          </w:tcPr>
          <w:p w14:paraId="6A3585A3" w14:textId="77777777" w:rsidR="008865A5" w:rsidRPr="007135A7" w:rsidRDefault="008865A5" w:rsidP="007D237D">
            <w:pPr>
              <w:pStyle w:val="Textodocorpo"/>
              <w:jc w:val="center"/>
              <w:rPr>
                <w:b/>
                <w:bCs/>
                <w:sz w:val="12"/>
                <w:szCs w:val="12"/>
              </w:rPr>
            </w:pPr>
          </w:p>
        </w:tc>
        <w:tc>
          <w:tcPr>
            <w:tcW w:w="3400" w:type="dxa"/>
            <w:vMerge/>
            <w:shd w:val="clear" w:color="auto" w:fill="FFFF99"/>
            <w:vAlign w:val="center"/>
          </w:tcPr>
          <w:p w14:paraId="2254AFA9" w14:textId="77777777" w:rsidR="008865A5" w:rsidRPr="007135A7" w:rsidRDefault="008865A5" w:rsidP="007D237D">
            <w:pPr>
              <w:pStyle w:val="Textodocorpo"/>
              <w:jc w:val="center"/>
              <w:rPr>
                <w:b/>
                <w:bCs/>
                <w:sz w:val="12"/>
                <w:szCs w:val="12"/>
              </w:rPr>
            </w:pPr>
          </w:p>
        </w:tc>
        <w:tc>
          <w:tcPr>
            <w:tcW w:w="850" w:type="dxa"/>
            <w:vMerge/>
            <w:shd w:val="clear" w:color="auto" w:fill="FFFF99"/>
            <w:vAlign w:val="center"/>
          </w:tcPr>
          <w:p w14:paraId="25E39A06" w14:textId="77777777" w:rsidR="008865A5" w:rsidRPr="007135A7" w:rsidRDefault="008865A5" w:rsidP="007D237D">
            <w:pPr>
              <w:pStyle w:val="Textodocorpo"/>
              <w:jc w:val="center"/>
              <w:rPr>
                <w:b/>
                <w:bCs/>
                <w:sz w:val="12"/>
                <w:szCs w:val="12"/>
              </w:rPr>
            </w:pPr>
          </w:p>
        </w:tc>
        <w:tc>
          <w:tcPr>
            <w:tcW w:w="709" w:type="dxa"/>
            <w:shd w:val="clear" w:color="auto" w:fill="DBE5F1" w:themeFill="accent1" w:themeFillTint="33"/>
            <w:vAlign w:val="center"/>
          </w:tcPr>
          <w:p w14:paraId="2798916D" w14:textId="77777777" w:rsidR="008865A5" w:rsidRPr="007135A7" w:rsidRDefault="008865A5" w:rsidP="007D237D">
            <w:pPr>
              <w:pStyle w:val="Textodocorpo"/>
              <w:jc w:val="center"/>
              <w:rPr>
                <w:b/>
                <w:bCs/>
                <w:spacing w:val="-4"/>
                <w:sz w:val="16"/>
                <w:szCs w:val="16"/>
              </w:rPr>
            </w:pPr>
            <w:r w:rsidRPr="007135A7">
              <w:rPr>
                <w:b/>
                <w:bCs/>
                <w:spacing w:val="-4"/>
                <w:sz w:val="16"/>
                <w:szCs w:val="16"/>
              </w:rPr>
              <w:t>Número de tramos</w:t>
            </w:r>
          </w:p>
        </w:tc>
        <w:tc>
          <w:tcPr>
            <w:tcW w:w="993" w:type="dxa"/>
            <w:shd w:val="clear" w:color="auto" w:fill="DBE5F1" w:themeFill="accent1" w:themeFillTint="33"/>
            <w:vAlign w:val="center"/>
          </w:tcPr>
          <w:p w14:paraId="230FD3BF" w14:textId="77777777" w:rsidR="008865A5" w:rsidRPr="007135A7" w:rsidRDefault="008865A5" w:rsidP="007D237D">
            <w:pPr>
              <w:pStyle w:val="Textodocorpo"/>
              <w:jc w:val="center"/>
              <w:rPr>
                <w:b/>
                <w:bCs/>
                <w:sz w:val="16"/>
                <w:szCs w:val="16"/>
              </w:rPr>
            </w:pPr>
            <w:r w:rsidRPr="007135A7">
              <w:rPr>
                <w:b/>
                <w:bCs/>
                <w:sz w:val="16"/>
                <w:szCs w:val="16"/>
              </w:rPr>
              <w:t>Fecha del último tramo</w:t>
            </w:r>
          </w:p>
        </w:tc>
        <w:tc>
          <w:tcPr>
            <w:tcW w:w="850" w:type="dxa"/>
            <w:gridSpan w:val="2"/>
            <w:vMerge/>
            <w:shd w:val="clear" w:color="auto" w:fill="FFFF99"/>
            <w:vAlign w:val="center"/>
          </w:tcPr>
          <w:p w14:paraId="313B155D" w14:textId="77777777" w:rsidR="008865A5" w:rsidRPr="007135A7" w:rsidRDefault="008865A5" w:rsidP="007D237D">
            <w:pPr>
              <w:pStyle w:val="Textodocorpo"/>
              <w:jc w:val="center"/>
              <w:rPr>
                <w:b/>
                <w:bCs/>
                <w:sz w:val="12"/>
                <w:szCs w:val="12"/>
              </w:rPr>
            </w:pPr>
          </w:p>
        </w:tc>
      </w:tr>
      <w:tr w:rsidR="007135A7" w:rsidRPr="007135A7" w14:paraId="0842F529"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CAEDFB"/>
            <w:vAlign w:val="center"/>
          </w:tcPr>
          <w:p w14:paraId="5B6FB244" w14:textId="0F3A8D55" w:rsidR="009E7725" w:rsidRPr="007135A7" w:rsidRDefault="009E7725" w:rsidP="009E7725">
            <w:pPr>
              <w:pStyle w:val="Textodocorpo"/>
              <w:rPr>
                <w:b/>
                <w:bCs/>
                <w:sz w:val="18"/>
                <w:szCs w:val="18"/>
              </w:rPr>
            </w:pPr>
            <w:r w:rsidRPr="007135A7">
              <w:rPr>
                <w:rFonts w:ascii="Aptos Narrow" w:hAnsi="Aptos Narrow"/>
                <w:sz w:val="22"/>
                <w:szCs w:val="22"/>
              </w:rPr>
              <w:t>UVIGO</w:t>
            </w:r>
          </w:p>
        </w:tc>
        <w:tc>
          <w:tcPr>
            <w:tcW w:w="4081" w:type="dxa"/>
            <w:tcBorders>
              <w:top w:val="nil"/>
              <w:left w:val="nil"/>
              <w:bottom w:val="single" w:sz="4" w:space="0" w:color="auto"/>
              <w:right w:val="single" w:sz="8" w:space="0" w:color="auto"/>
            </w:tcBorders>
            <w:shd w:val="clear" w:color="000000" w:fill="CAEDFB"/>
            <w:vAlign w:val="center"/>
          </w:tcPr>
          <w:p w14:paraId="6716BF54" w14:textId="544CBABD" w:rsidR="009E7725" w:rsidRPr="007135A7" w:rsidRDefault="009E7725" w:rsidP="009E7725">
            <w:pPr>
              <w:pStyle w:val="Textodocorpo"/>
              <w:rPr>
                <w:b/>
                <w:bCs/>
                <w:sz w:val="18"/>
                <w:szCs w:val="18"/>
              </w:rPr>
            </w:pPr>
            <w:r w:rsidRPr="007135A7">
              <w:rPr>
                <w:rFonts w:ascii="Aptos Narrow" w:hAnsi="Aptos Narrow"/>
                <w:sz w:val="22"/>
                <w:szCs w:val="22"/>
              </w:rPr>
              <w:t>Izquierdo Pazó, Milagros</w:t>
            </w:r>
          </w:p>
        </w:tc>
        <w:tc>
          <w:tcPr>
            <w:tcW w:w="1077" w:type="dxa"/>
            <w:tcBorders>
              <w:top w:val="nil"/>
              <w:left w:val="nil"/>
              <w:bottom w:val="single" w:sz="4" w:space="0" w:color="auto"/>
              <w:right w:val="nil"/>
            </w:tcBorders>
            <w:shd w:val="clear" w:color="000000" w:fill="CAEDFB"/>
            <w:vAlign w:val="center"/>
          </w:tcPr>
          <w:p w14:paraId="6EB6F78B" w14:textId="1EA4BBBB" w:rsidR="009E7725" w:rsidRPr="007135A7" w:rsidRDefault="009E7725" w:rsidP="009E7725">
            <w:pPr>
              <w:pStyle w:val="Textodocorpo"/>
              <w:jc w:val="center"/>
              <w:rPr>
                <w:b/>
                <w:bCs/>
                <w:sz w:val="18"/>
                <w:szCs w:val="18"/>
              </w:rPr>
            </w:pPr>
            <w:r w:rsidRPr="007135A7">
              <w:rPr>
                <w:rFonts w:ascii="Aptos Narrow" w:hAnsi="Aptos Narrow"/>
                <w:sz w:val="22"/>
                <w:szCs w:val="22"/>
              </w:rPr>
              <w:t>TU</w:t>
            </w:r>
          </w:p>
        </w:tc>
        <w:tc>
          <w:tcPr>
            <w:tcW w:w="1077" w:type="dxa"/>
            <w:shd w:val="clear" w:color="auto" w:fill="auto"/>
            <w:vAlign w:val="center"/>
          </w:tcPr>
          <w:p w14:paraId="7C437D43" w14:textId="4BA7F2AF" w:rsidR="009E7725" w:rsidRPr="007135A7" w:rsidRDefault="009E7725" w:rsidP="009E7725">
            <w:pPr>
              <w:pStyle w:val="Textodocorpo"/>
              <w:jc w:val="center"/>
              <w:rPr>
                <w:b/>
                <w:bCs/>
                <w:sz w:val="18"/>
                <w:szCs w:val="18"/>
              </w:rPr>
            </w:pPr>
            <w:r w:rsidRPr="007135A7">
              <w:rPr>
                <w:b/>
                <w:bCs/>
                <w:sz w:val="18"/>
                <w:szCs w:val="18"/>
              </w:rPr>
              <w:t>TC</w:t>
            </w:r>
          </w:p>
        </w:tc>
        <w:tc>
          <w:tcPr>
            <w:tcW w:w="3400" w:type="dxa"/>
            <w:vMerge w:val="restart"/>
            <w:shd w:val="clear" w:color="auto" w:fill="auto"/>
            <w:vAlign w:val="center"/>
          </w:tcPr>
          <w:p w14:paraId="44297797" w14:textId="3DFADEE0" w:rsidR="009E7725" w:rsidRPr="007135A7" w:rsidRDefault="009E7725" w:rsidP="009E7725">
            <w:pPr>
              <w:pStyle w:val="Textodocorpo"/>
              <w:rPr>
                <w:b/>
                <w:bCs/>
                <w:sz w:val="18"/>
                <w:szCs w:val="18"/>
              </w:rPr>
            </w:pPr>
            <w:r w:rsidRPr="007135A7">
              <w:rPr>
                <w:b/>
                <w:bCs/>
                <w:sz w:val="18"/>
                <w:szCs w:val="18"/>
              </w:rPr>
              <w:t>Corrosión y tecnologías electroquímicas</w:t>
            </w:r>
          </w:p>
        </w:tc>
        <w:tc>
          <w:tcPr>
            <w:tcW w:w="850" w:type="dxa"/>
            <w:tcBorders>
              <w:top w:val="nil"/>
              <w:left w:val="single" w:sz="8" w:space="0" w:color="auto"/>
              <w:bottom w:val="single" w:sz="4" w:space="0" w:color="auto"/>
              <w:right w:val="single" w:sz="8" w:space="0" w:color="auto"/>
            </w:tcBorders>
            <w:shd w:val="clear" w:color="000000" w:fill="CAEDFB"/>
            <w:vAlign w:val="center"/>
          </w:tcPr>
          <w:p w14:paraId="05DDA643" w14:textId="129AD0BD" w:rsidR="009E7725" w:rsidRPr="007135A7" w:rsidRDefault="009E7725" w:rsidP="00857F11">
            <w:pPr>
              <w:pStyle w:val="Textodocorpo"/>
              <w:jc w:val="center"/>
              <w:rPr>
                <w:b/>
                <w:bCs/>
                <w:sz w:val="18"/>
                <w:szCs w:val="18"/>
              </w:rPr>
            </w:pPr>
          </w:p>
        </w:tc>
        <w:tc>
          <w:tcPr>
            <w:tcW w:w="709" w:type="dxa"/>
            <w:tcBorders>
              <w:top w:val="nil"/>
              <w:left w:val="nil"/>
              <w:bottom w:val="single" w:sz="4" w:space="0" w:color="auto"/>
              <w:right w:val="single" w:sz="8" w:space="0" w:color="auto"/>
            </w:tcBorders>
            <w:shd w:val="clear" w:color="000000" w:fill="CAEDFB"/>
            <w:vAlign w:val="center"/>
          </w:tcPr>
          <w:p w14:paraId="234019FB" w14:textId="03CE9B50" w:rsidR="009E7725" w:rsidRPr="007135A7" w:rsidRDefault="009E7725" w:rsidP="009E7725">
            <w:pPr>
              <w:pStyle w:val="Textodocorpo"/>
              <w:jc w:val="center"/>
              <w:rPr>
                <w:b/>
                <w:bCs/>
                <w:sz w:val="18"/>
                <w:szCs w:val="18"/>
              </w:rPr>
            </w:pPr>
            <w:r w:rsidRPr="007135A7">
              <w:rPr>
                <w:rFonts w:ascii="Aptos Narrow" w:hAnsi="Aptos Narrow"/>
                <w:sz w:val="22"/>
                <w:szCs w:val="22"/>
              </w:rPr>
              <w:t>3</w:t>
            </w:r>
          </w:p>
        </w:tc>
        <w:tc>
          <w:tcPr>
            <w:tcW w:w="1134" w:type="dxa"/>
            <w:gridSpan w:val="2"/>
            <w:tcBorders>
              <w:top w:val="nil"/>
              <w:left w:val="nil"/>
              <w:bottom w:val="single" w:sz="4" w:space="0" w:color="auto"/>
              <w:right w:val="single" w:sz="8" w:space="0" w:color="auto"/>
            </w:tcBorders>
            <w:shd w:val="clear" w:color="000000" w:fill="CAEDFB"/>
            <w:vAlign w:val="center"/>
          </w:tcPr>
          <w:p w14:paraId="6D316A27" w14:textId="2828EE9B" w:rsidR="009E7725" w:rsidRPr="007135A7" w:rsidRDefault="009E7725" w:rsidP="009E7725">
            <w:pPr>
              <w:pStyle w:val="Textodocorpo"/>
              <w:rPr>
                <w:b/>
                <w:bCs/>
              </w:rPr>
            </w:pPr>
            <w:r w:rsidRPr="007135A7">
              <w:rPr>
                <w:rFonts w:ascii="Aptos Narrow" w:hAnsi="Aptos Narrow"/>
              </w:rPr>
              <w:t> </w:t>
            </w:r>
          </w:p>
        </w:tc>
        <w:tc>
          <w:tcPr>
            <w:tcW w:w="709" w:type="dxa"/>
            <w:shd w:val="clear" w:color="auto" w:fill="auto"/>
            <w:vAlign w:val="center"/>
          </w:tcPr>
          <w:p w14:paraId="1BC24E4F" w14:textId="55668B7B" w:rsidR="009E7725" w:rsidRPr="007135A7" w:rsidRDefault="009E7725" w:rsidP="009E7725">
            <w:pPr>
              <w:pStyle w:val="Textodocorpo"/>
              <w:rPr>
                <w:b/>
                <w:bCs/>
                <w:sz w:val="18"/>
                <w:szCs w:val="18"/>
              </w:rPr>
            </w:pPr>
            <w:r w:rsidRPr="007135A7">
              <w:rPr>
                <w:b/>
                <w:bCs/>
                <w:sz w:val="18"/>
                <w:szCs w:val="18"/>
              </w:rPr>
              <w:t>Baja</w:t>
            </w:r>
          </w:p>
        </w:tc>
      </w:tr>
      <w:tr w:rsidR="007135A7" w:rsidRPr="007135A7" w14:paraId="60BD4E03"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CAEDFB"/>
            <w:vAlign w:val="center"/>
          </w:tcPr>
          <w:p w14:paraId="0BC3CBD0" w14:textId="30C2AAF5" w:rsidR="009E7725" w:rsidRPr="007135A7" w:rsidRDefault="009E7725" w:rsidP="009E7725">
            <w:pPr>
              <w:pStyle w:val="Textodocorpo"/>
              <w:rPr>
                <w:b/>
                <w:bCs/>
                <w:sz w:val="18"/>
                <w:szCs w:val="18"/>
              </w:rPr>
            </w:pPr>
            <w:proofErr w:type="spellStart"/>
            <w:r w:rsidRPr="007135A7">
              <w:rPr>
                <w:rFonts w:ascii="Aptos Narrow" w:hAnsi="Aptos Narrow"/>
                <w:sz w:val="22"/>
                <w:szCs w:val="22"/>
              </w:rPr>
              <w:t>Sorbonne</w:t>
            </w:r>
            <w:proofErr w:type="spellEnd"/>
          </w:p>
        </w:tc>
        <w:tc>
          <w:tcPr>
            <w:tcW w:w="4081" w:type="dxa"/>
            <w:tcBorders>
              <w:top w:val="nil"/>
              <w:left w:val="nil"/>
              <w:bottom w:val="single" w:sz="4" w:space="0" w:color="auto"/>
              <w:right w:val="single" w:sz="8" w:space="0" w:color="auto"/>
            </w:tcBorders>
            <w:shd w:val="clear" w:color="000000" w:fill="CAEDFB"/>
            <w:vAlign w:val="center"/>
          </w:tcPr>
          <w:p w14:paraId="716E9A97" w14:textId="36CFE34F" w:rsidR="009E7725" w:rsidRPr="007135A7" w:rsidRDefault="009E7725" w:rsidP="009E7725">
            <w:pPr>
              <w:pStyle w:val="Textodocorpo"/>
              <w:rPr>
                <w:b/>
                <w:bCs/>
                <w:sz w:val="18"/>
                <w:szCs w:val="18"/>
              </w:rPr>
            </w:pPr>
            <w:r w:rsidRPr="007135A7">
              <w:rPr>
                <w:rFonts w:ascii="Aptos Narrow" w:hAnsi="Aptos Narrow"/>
                <w:sz w:val="22"/>
                <w:szCs w:val="22"/>
              </w:rPr>
              <w:t>Vivier, Vicent</w:t>
            </w:r>
          </w:p>
        </w:tc>
        <w:tc>
          <w:tcPr>
            <w:tcW w:w="1077" w:type="dxa"/>
            <w:tcBorders>
              <w:top w:val="nil"/>
              <w:left w:val="nil"/>
              <w:bottom w:val="single" w:sz="4" w:space="0" w:color="auto"/>
              <w:right w:val="nil"/>
            </w:tcBorders>
            <w:shd w:val="clear" w:color="000000" w:fill="CAEDFB"/>
            <w:vAlign w:val="center"/>
          </w:tcPr>
          <w:p w14:paraId="3B2D7D41" w14:textId="2DB15C99" w:rsidR="009E7725" w:rsidRPr="007135A7" w:rsidRDefault="009E7725" w:rsidP="009E7725">
            <w:pPr>
              <w:pStyle w:val="Textodocorpo"/>
              <w:jc w:val="center"/>
              <w:rPr>
                <w:b/>
                <w:bCs/>
                <w:sz w:val="18"/>
                <w:szCs w:val="18"/>
              </w:rPr>
            </w:pPr>
            <w:r w:rsidRPr="007135A7">
              <w:rPr>
                <w:rFonts w:ascii="Aptos Narrow" w:hAnsi="Aptos Narrow"/>
                <w:sz w:val="22"/>
                <w:szCs w:val="22"/>
              </w:rPr>
              <w:t>Prof.</w:t>
            </w:r>
          </w:p>
        </w:tc>
        <w:tc>
          <w:tcPr>
            <w:tcW w:w="1077" w:type="dxa"/>
            <w:shd w:val="clear" w:color="auto" w:fill="auto"/>
            <w:vAlign w:val="center"/>
          </w:tcPr>
          <w:p w14:paraId="5B2AFDC1" w14:textId="39C6E4BD" w:rsidR="009E7725" w:rsidRPr="007135A7" w:rsidRDefault="009E7725" w:rsidP="009E7725">
            <w:pPr>
              <w:pStyle w:val="Textodocorpo"/>
              <w:jc w:val="center"/>
              <w:rPr>
                <w:b/>
                <w:bCs/>
                <w:sz w:val="18"/>
                <w:szCs w:val="18"/>
              </w:rPr>
            </w:pPr>
            <w:r w:rsidRPr="007135A7">
              <w:rPr>
                <w:b/>
                <w:bCs/>
                <w:sz w:val="18"/>
                <w:szCs w:val="18"/>
              </w:rPr>
              <w:t>TP</w:t>
            </w:r>
          </w:p>
        </w:tc>
        <w:tc>
          <w:tcPr>
            <w:tcW w:w="3400" w:type="dxa"/>
            <w:vMerge/>
            <w:shd w:val="clear" w:color="auto" w:fill="auto"/>
            <w:vAlign w:val="center"/>
          </w:tcPr>
          <w:p w14:paraId="1B55B879" w14:textId="77777777" w:rsidR="009E7725" w:rsidRPr="007135A7" w:rsidRDefault="009E7725" w:rsidP="009E7725">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CAEDFB"/>
            <w:vAlign w:val="center"/>
          </w:tcPr>
          <w:p w14:paraId="4292A7E3" w14:textId="58469B61" w:rsidR="009E7725" w:rsidRPr="007135A7" w:rsidRDefault="009E7725" w:rsidP="00857F11">
            <w:pPr>
              <w:pStyle w:val="Textodocorpo"/>
              <w:jc w:val="center"/>
              <w:rPr>
                <w:b/>
                <w:bCs/>
                <w:sz w:val="18"/>
                <w:szCs w:val="18"/>
              </w:rPr>
            </w:pPr>
          </w:p>
        </w:tc>
        <w:tc>
          <w:tcPr>
            <w:tcW w:w="709" w:type="dxa"/>
            <w:tcBorders>
              <w:top w:val="nil"/>
              <w:left w:val="nil"/>
              <w:bottom w:val="single" w:sz="4" w:space="0" w:color="auto"/>
              <w:right w:val="single" w:sz="8" w:space="0" w:color="auto"/>
            </w:tcBorders>
            <w:shd w:val="clear" w:color="000000" w:fill="CAEDFB"/>
            <w:vAlign w:val="center"/>
          </w:tcPr>
          <w:p w14:paraId="0F3F9692" w14:textId="62DE3320" w:rsidR="009E7725" w:rsidRPr="007135A7" w:rsidRDefault="009E7725" w:rsidP="009E7725">
            <w:pPr>
              <w:pStyle w:val="Textodocorpo"/>
              <w:jc w:val="center"/>
              <w:rPr>
                <w:b/>
                <w:bCs/>
                <w:sz w:val="18"/>
                <w:szCs w:val="18"/>
              </w:rPr>
            </w:pPr>
          </w:p>
        </w:tc>
        <w:tc>
          <w:tcPr>
            <w:tcW w:w="1134" w:type="dxa"/>
            <w:gridSpan w:val="2"/>
            <w:tcBorders>
              <w:top w:val="nil"/>
              <w:left w:val="nil"/>
              <w:bottom w:val="single" w:sz="4" w:space="0" w:color="auto"/>
              <w:right w:val="single" w:sz="8" w:space="0" w:color="auto"/>
            </w:tcBorders>
            <w:shd w:val="clear" w:color="000000" w:fill="CAEDFB"/>
            <w:vAlign w:val="center"/>
          </w:tcPr>
          <w:p w14:paraId="1580101F" w14:textId="53FD3B78" w:rsidR="009E7725" w:rsidRPr="007135A7" w:rsidRDefault="009E7725" w:rsidP="009E7725">
            <w:pPr>
              <w:pStyle w:val="Textodocorpo"/>
              <w:rPr>
                <w:b/>
                <w:bCs/>
              </w:rPr>
            </w:pPr>
            <w:r w:rsidRPr="007135A7">
              <w:rPr>
                <w:rFonts w:ascii="Aptos Narrow" w:hAnsi="Aptos Narrow"/>
              </w:rPr>
              <w:t> </w:t>
            </w:r>
          </w:p>
        </w:tc>
        <w:tc>
          <w:tcPr>
            <w:tcW w:w="709" w:type="dxa"/>
            <w:shd w:val="clear" w:color="auto" w:fill="auto"/>
            <w:vAlign w:val="center"/>
          </w:tcPr>
          <w:p w14:paraId="6CF727C3" w14:textId="1AEF368C" w:rsidR="009E7725" w:rsidRPr="007135A7" w:rsidRDefault="009E7725" w:rsidP="009E7725">
            <w:pPr>
              <w:pStyle w:val="Textodocorpo"/>
              <w:rPr>
                <w:b/>
                <w:bCs/>
                <w:sz w:val="18"/>
                <w:szCs w:val="18"/>
              </w:rPr>
            </w:pPr>
            <w:r w:rsidRPr="007135A7">
              <w:rPr>
                <w:b/>
                <w:bCs/>
                <w:sz w:val="18"/>
                <w:szCs w:val="18"/>
              </w:rPr>
              <w:t>Baja</w:t>
            </w:r>
          </w:p>
        </w:tc>
      </w:tr>
      <w:tr w:rsidR="007135A7" w:rsidRPr="007135A7" w14:paraId="32B35918"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CAEDFB"/>
            <w:vAlign w:val="center"/>
          </w:tcPr>
          <w:p w14:paraId="5966B1C3" w14:textId="083A348C" w:rsidR="009E7725" w:rsidRPr="007135A7" w:rsidRDefault="009E7725" w:rsidP="009E7725">
            <w:pPr>
              <w:pStyle w:val="Textodocorpo"/>
              <w:rPr>
                <w:b/>
                <w:bCs/>
                <w:sz w:val="18"/>
                <w:szCs w:val="18"/>
              </w:rPr>
            </w:pPr>
            <w:r w:rsidRPr="007135A7">
              <w:rPr>
                <w:rFonts w:ascii="Aptos Narrow" w:hAnsi="Aptos Narrow"/>
                <w:sz w:val="22"/>
                <w:szCs w:val="22"/>
              </w:rPr>
              <w:t>UVIGO</w:t>
            </w:r>
          </w:p>
        </w:tc>
        <w:tc>
          <w:tcPr>
            <w:tcW w:w="4081" w:type="dxa"/>
            <w:tcBorders>
              <w:top w:val="nil"/>
              <w:left w:val="nil"/>
              <w:bottom w:val="single" w:sz="4" w:space="0" w:color="auto"/>
              <w:right w:val="single" w:sz="8" w:space="0" w:color="auto"/>
            </w:tcBorders>
            <w:shd w:val="clear" w:color="000000" w:fill="CAEDFB"/>
            <w:vAlign w:val="center"/>
          </w:tcPr>
          <w:p w14:paraId="53BE7C86" w14:textId="3BFEA5F8" w:rsidR="009E7725" w:rsidRPr="007135A7" w:rsidRDefault="009E7725" w:rsidP="009E7725">
            <w:pPr>
              <w:pStyle w:val="Textodocorpo"/>
              <w:rPr>
                <w:b/>
                <w:bCs/>
                <w:sz w:val="18"/>
                <w:szCs w:val="18"/>
              </w:rPr>
            </w:pPr>
            <w:r w:rsidRPr="007135A7">
              <w:rPr>
                <w:rFonts w:ascii="Aptos Narrow" w:hAnsi="Aptos Narrow"/>
                <w:sz w:val="22"/>
                <w:szCs w:val="22"/>
              </w:rPr>
              <w:t xml:space="preserve">Pérez </w:t>
            </w:r>
            <w:proofErr w:type="spellStart"/>
            <w:r w:rsidRPr="007135A7">
              <w:rPr>
                <w:rFonts w:ascii="Aptos Narrow" w:hAnsi="Aptos Narrow"/>
                <w:sz w:val="22"/>
                <w:szCs w:val="22"/>
              </w:rPr>
              <w:t>Pérez</w:t>
            </w:r>
            <w:proofErr w:type="spellEnd"/>
            <w:r w:rsidRPr="007135A7">
              <w:rPr>
                <w:rFonts w:ascii="Aptos Narrow" w:hAnsi="Aptos Narrow"/>
                <w:sz w:val="22"/>
                <w:szCs w:val="22"/>
              </w:rPr>
              <w:t>, María del Carmen</w:t>
            </w:r>
          </w:p>
        </w:tc>
        <w:tc>
          <w:tcPr>
            <w:tcW w:w="1077" w:type="dxa"/>
            <w:tcBorders>
              <w:top w:val="nil"/>
              <w:left w:val="nil"/>
              <w:bottom w:val="single" w:sz="4" w:space="0" w:color="auto"/>
              <w:right w:val="nil"/>
            </w:tcBorders>
            <w:shd w:val="clear" w:color="000000" w:fill="CAEDFB"/>
            <w:vAlign w:val="center"/>
          </w:tcPr>
          <w:p w14:paraId="4DBC1618" w14:textId="3331DD08" w:rsidR="009E7725" w:rsidRPr="007135A7" w:rsidRDefault="009E7725" w:rsidP="009E7725">
            <w:pPr>
              <w:pStyle w:val="Textodocorpo"/>
              <w:jc w:val="center"/>
              <w:rPr>
                <w:b/>
                <w:bCs/>
                <w:sz w:val="18"/>
                <w:szCs w:val="18"/>
              </w:rPr>
            </w:pPr>
            <w:r w:rsidRPr="007135A7">
              <w:rPr>
                <w:rFonts w:ascii="Aptos Narrow" w:hAnsi="Aptos Narrow"/>
                <w:sz w:val="22"/>
                <w:szCs w:val="22"/>
              </w:rPr>
              <w:t>CU</w:t>
            </w:r>
          </w:p>
        </w:tc>
        <w:tc>
          <w:tcPr>
            <w:tcW w:w="1077" w:type="dxa"/>
            <w:shd w:val="clear" w:color="auto" w:fill="auto"/>
            <w:vAlign w:val="center"/>
          </w:tcPr>
          <w:p w14:paraId="43A86265" w14:textId="634B34FE" w:rsidR="009E7725" w:rsidRPr="007135A7" w:rsidRDefault="009E7725" w:rsidP="009E7725">
            <w:pPr>
              <w:pStyle w:val="Textodocorpo"/>
              <w:jc w:val="center"/>
              <w:rPr>
                <w:b/>
                <w:bCs/>
                <w:sz w:val="18"/>
                <w:szCs w:val="18"/>
              </w:rPr>
            </w:pPr>
            <w:r w:rsidRPr="007135A7">
              <w:rPr>
                <w:b/>
                <w:bCs/>
                <w:sz w:val="18"/>
                <w:szCs w:val="18"/>
              </w:rPr>
              <w:t>TC</w:t>
            </w:r>
          </w:p>
        </w:tc>
        <w:tc>
          <w:tcPr>
            <w:tcW w:w="3400" w:type="dxa"/>
            <w:vMerge/>
            <w:shd w:val="clear" w:color="auto" w:fill="auto"/>
            <w:vAlign w:val="center"/>
          </w:tcPr>
          <w:p w14:paraId="2DD3A811" w14:textId="77777777" w:rsidR="009E7725" w:rsidRPr="007135A7" w:rsidRDefault="009E7725" w:rsidP="009E7725">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CAEDFB"/>
            <w:vAlign w:val="center"/>
          </w:tcPr>
          <w:p w14:paraId="2BE352D1" w14:textId="34DF52F8" w:rsidR="009E7725" w:rsidRPr="007135A7" w:rsidRDefault="009E7725" w:rsidP="00857F11">
            <w:pPr>
              <w:pStyle w:val="Textodocorpo"/>
              <w:jc w:val="center"/>
              <w:rPr>
                <w:b/>
                <w:bCs/>
                <w:sz w:val="18"/>
                <w:szCs w:val="18"/>
              </w:rPr>
            </w:pPr>
            <w:r w:rsidRPr="007135A7">
              <w:rPr>
                <w:rFonts w:ascii="Aptos Narrow" w:hAnsi="Aptos Narrow"/>
                <w:sz w:val="22"/>
                <w:szCs w:val="22"/>
              </w:rPr>
              <w:t>1</w:t>
            </w:r>
          </w:p>
        </w:tc>
        <w:tc>
          <w:tcPr>
            <w:tcW w:w="709" w:type="dxa"/>
            <w:tcBorders>
              <w:top w:val="nil"/>
              <w:left w:val="nil"/>
              <w:bottom w:val="single" w:sz="4" w:space="0" w:color="auto"/>
              <w:right w:val="single" w:sz="8" w:space="0" w:color="auto"/>
            </w:tcBorders>
            <w:shd w:val="clear" w:color="000000" w:fill="CAEDFB"/>
            <w:vAlign w:val="center"/>
          </w:tcPr>
          <w:p w14:paraId="4AECF012" w14:textId="767ECEE7" w:rsidR="009E7725" w:rsidRPr="007135A7" w:rsidRDefault="009E7725" w:rsidP="009E7725">
            <w:pPr>
              <w:pStyle w:val="Textodocorpo"/>
              <w:jc w:val="center"/>
              <w:rPr>
                <w:b/>
                <w:bCs/>
                <w:sz w:val="18"/>
                <w:szCs w:val="18"/>
              </w:rPr>
            </w:pPr>
            <w:r w:rsidRPr="007135A7">
              <w:rPr>
                <w:rFonts w:ascii="Aptos Narrow" w:hAnsi="Aptos Narrow"/>
                <w:sz w:val="22"/>
                <w:szCs w:val="22"/>
              </w:rPr>
              <w:t>5</w:t>
            </w:r>
          </w:p>
        </w:tc>
        <w:tc>
          <w:tcPr>
            <w:tcW w:w="1134" w:type="dxa"/>
            <w:gridSpan w:val="2"/>
            <w:tcBorders>
              <w:top w:val="nil"/>
              <w:left w:val="nil"/>
              <w:bottom w:val="single" w:sz="4" w:space="0" w:color="auto"/>
              <w:right w:val="single" w:sz="8" w:space="0" w:color="auto"/>
            </w:tcBorders>
            <w:shd w:val="clear" w:color="000000" w:fill="CAEDFB"/>
            <w:vAlign w:val="center"/>
          </w:tcPr>
          <w:p w14:paraId="7EC2BBB3" w14:textId="79D479D0" w:rsidR="009E7725" w:rsidRPr="007135A7" w:rsidRDefault="009E7725" w:rsidP="009E7725">
            <w:pPr>
              <w:pStyle w:val="Textodocorpo"/>
              <w:rPr>
                <w:b/>
                <w:bCs/>
              </w:rPr>
            </w:pPr>
            <w:r w:rsidRPr="007135A7">
              <w:rPr>
                <w:rFonts w:ascii="Aptos Narrow" w:hAnsi="Aptos Narrow"/>
              </w:rPr>
              <w:t>01/01/2023</w:t>
            </w:r>
          </w:p>
        </w:tc>
        <w:tc>
          <w:tcPr>
            <w:tcW w:w="709" w:type="dxa"/>
            <w:shd w:val="clear" w:color="auto" w:fill="auto"/>
            <w:vAlign w:val="center"/>
          </w:tcPr>
          <w:p w14:paraId="0FA7C814" w14:textId="77777777" w:rsidR="009E7725" w:rsidRPr="007135A7" w:rsidRDefault="009E7725" w:rsidP="009E7725">
            <w:pPr>
              <w:pStyle w:val="Textodocorpo"/>
              <w:rPr>
                <w:b/>
                <w:bCs/>
                <w:sz w:val="18"/>
                <w:szCs w:val="18"/>
              </w:rPr>
            </w:pPr>
          </w:p>
        </w:tc>
      </w:tr>
      <w:tr w:rsidR="007135A7" w:rsidRPr="007135A7" w14:paraId="31E5B6F1"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CAEDFB"/>
            <w:vAlign w:val="center"/>
          </w:tcPr>
          <w:p w14:paraId="256DBF8B" w14:textId="1AF94FC1" w:rsidR="009E7725" w:rsidRPr="007135A7" w:rsidRDefault="009E7725" w:rsidP="009E7725">
            <w:pPr>
              <w:pStyle w:val="Textodocorpo"/>
              <w:rPr>
                <w:b/>
                <w:bCs/>
                <w:sz w:val="18"/>
                <w:szCs w:val="18"/>
              </w:rPr>
            </w:pPr>
            <w:r w:rsidRPr="007135A7">
              <w:rPr>
                <w:rFonts w:ascii="Aptos Narrow" w:hAnsi="Aptos Narrow"/>
                <w:sz w:val="22"/>
                <w:szCs w:val="22"/>
              </w:rPr>
              <w:t>UVIGO</w:t>
            </w:r>
          </w:p>
        </w:tc>
        <w:tc>
          <w:tcPr>
            <w:tcW w:w="4081" w:type="dxa"/>
            <w:tcBorders>
              <w:top w:val="nil"/>
              <w:left w:val="nil"/>
              <w:bottom w:val="single" w:sz="4" w:space="0" w:color="auto"/>
              <w:right w:val="single" w:sz="8" w:space="0" w:color="auto"/>
            </w:tcBorders>
            <w:shd w:val="clear" w:color="000000" w:fill="CAEDFB"/>
            <w:vAlign w:val="center"/>
          </w:tcPr>
          <w:p w14:paraId="7E59F875" w14:textId="69755C67" w:rsidR="009E7725" w:rsidRPr="007135A7" w:rsidRDefault="009E7725" w:rsidP="009E7725">
            <w:pPr>
              <w:pStyle w:val="Textodocorpo"/>
              <w:rPr>
                <w:b/>
                <w:bCs/>
                <w:sz w:val="18"/>
                <w:szCs w:val="18"/>
              </w:rPr>
            </w:pPr>
            <w:r w:rsidRPr="007135A7">
              <w:rPr>
                <w:rFonts w:ascii="Aptos Narrow" w:hAnsi="Aptos Narrow"/>
                <w:sz w:val="22"/>
                <w:szCs w:val="22"/>
              </w:rPr>
              <w:t>Nóvoa Rodríguez, X. Ramón</w:t>
            </w:r>
          </w:p>
        </w:tc>
        <w:tc>
          <w:tcPr>
            <w:tcW w:w="1077" w:type="dxa"/>
            <w:tcBorders>
              <w:top w:val="nil"/>
              <w:left w:val="nil"/>
              <w:bottom w:val="single" w:sz="4" w:space="0" w:color="auto"/>
              <w:right w:val="nil"/>
            </w:tcBorders>
            <w:shd w:val="clear" w:color="000000" w:fill="CAEDFB"/>
            <w:vAlign w:val="center"/>
          </w:tcPr>
          <w:p w14:paraId="5C9D8CD9" w14:textId="5666CB96" w:rsidR="009E7725" w:rsidRPr="007135A7" w:rsidRDefault="009E7725" w:rsidP="009E7725">
            <w:pPr>
              <w:pStyle w:val="Textodocorpo"/>
              <w:jc w:val="center"/>
              <w:rPr>
                <w:b/>
                <w:bCs/>
                <w:sz w:val="18"/>
                <w:szCs w:val="18"/>
              </w:rPr>
            </w:pPr>
            <w:r w:rsidRPr="007135A7">
              <w:rPr>
                <w:rFonts w:ascii="Aptos Narrow" w:hAnsi="Aptos Narrow"/>
                <w:sz w:val="22"/>
                <w:szCs w:val="22"/>
              </w:rPr>
              <w:t>CU</w:t>
            </w:r>
          </w:p>
        </w:tc>
        <w:tc>
          <w:tcPr>
            <w:tcW w:w="1077" w:type="dxa"/>
            <w:shd w:val="clear" w:color="auto" w:fill="auto"/>
            <w:vAlign w:val="center"/>
          </w:tcPr>
          <w:p w14:paraId="233153D9" w14:textId="545CCD74" w:rsidR="009E7725" w:rsidRPr="007135A7" w:rsidRDefault="009E7725" w:rsidP="009E7725">
            <w:pPr>
              <w:pStyle w:val="Textodocorpo"/>
              <w:jc w:val="center"/>
              <w:rPr>
                <w:b/>
                <w:bCs/>
                <w:sz w:val="18"/>
                <w:szCs w:val="18"/>
              </w:rPr>
            </w:pPr>
            <w:r w:rsidRPr="007135A7">
              <w:rPr>
                <w:b/>
                <w:bCs/>
                <w:sz w:val="18"/>
                <w:szCs w:val="18"/>
              </w:rPr>
              <w:t>TC</w:t>
            </w:r>
          </w:p>
        </w:tc>
        <w:tc>
          <w:tcPr>
            <w:tcW w:w="3400" w:type="dxa"/>
            <w:vMerge/>
            <w:shd w:val="clear" w:color="auto" w:fill="auto"/>
            <w:vAlign w:val="center"/>
          </w:tcPr>
          <w:p w14:paraId="366A7EB4" w14:textId="77777777" w:rsidR="009E7725" w:rsidRPr="007135A7" w:rsidRDefault="009E7725" w:rsidP="009E7725">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CAEDFB"/>
            <w:vAlign w:val="center"/>
          </w:tcPr>
          <w:p w14:paraId="2E8B952F" w14:textId="6752112D" w:rsidR="009E7725" w:rsidRPr="007135A7" w:rsidRDefault="009E7725" w:rsidP="00857F11">
            <w:pPr>
              <w:pStyle w:val="Textodocorpo"/>
              <w:jc w:val="center"/>
              <w:rPr>
                <w:b/>
                <w:bCs/>
                <w:sz w:val="18"/>
                <w:szCs w:val="18"/>
              </w:rPr>
            </w:pPr>
            <w:r w:rsidRPr="007135A7">
              <w:rPr>
                <w:rFonts w:ascii="Aptos Narrow" w:hAnsi="Aptos Narrow"/>
                <w:sz w:val="22"/>
                <w:szCs w:val="22"/>
              </w:rPr>
              <w:t>2</w:t>
            </w:r>
          </w:p>
        </w:tc>
        <w:tc>
          <w:tcPr>
            <w:tcW w:w="709" w:type="dxa"/>
            <w:tcBorders>
              <w:top w:val="nil"/>
              <w:left w:val="nil"/>
              <w:bottom w:val="single" w:sz="4" w:space="0" w:color="auto"/>
              <w:right w:val="single" w:sz="8" w:space="0" w:color="auto"/>
            </w:tcBorders>
            <w:shd w:val="clear" w:color="000000" w:fill="CAEDFB"/>
            <w:vAlign w:val="center"/>
          </w:tcPr>
          <w:p w14:paraId="3BE70517" w14:textId="5269EBD9" w:rsidR="009E7725" w:rsidRPr="007135A7" w:rsidRDefault="009E7725" w:rsidP="009E7725">
            <w:pPr>
              <w:pStyle w:val="Textodocorpo"/>
              <w:jc w:val="center"/>
              <w:rPr>
                <w:b/>
                <w:bCs/>
                <w:sz w:val="18"/>
                <w:szCs w:val="18"/>
              </w:rPr>
            </w:pPr>
            <w:r w:rsidRPr="007135A7">
              <w:rPr>
                <w:rFonts w:ascii="Aptos Narrow" w:hAnsi="Aptos Narrow"/>
                <w:sz w:val="22"/>
                <w:szCs w:val="22"/>
              </w:rPr>
              <w:t>6</w:t>
            </w:r>
          </w:p>
        </w:tc>
        <w:tc>
          <w:tcPr>
            <w:tcW w:w="1134" w:type="dxa"/>
            <w:gridSpan w:val="2"/>
            <w:tcBorders>
              <w:top w:val="nil"/>
              <w:left w:val="nil"/>
              <w:bottom w:val="single" w:sz="4" w:space="0" w:color="auto"/>
              <w:right w:val="single" w:sz="8" w:space="0" w:color="auto"/>
            </w:tcBorders>
            <w:shd w:val="clear" w:color="000000" w:fill="CAEDFB"/>
            <w:vAlign w:val="center"/>
          </w:tcPr>
          <w:p w14:paraId="28BB151B" w14:textId="4489D161" w:rsidR="009E7725" w:rsidRPr="007135A7" w:rsidRDefault="009E7725" w:rsidP="009E7725">
            <w:pPr>
              <w:pStyle w:val="Textodocorpo"/>
              <w:rPr>
                <w:b/>
                <w:bCs/>
              </w:rPr>
            </w:pPr>
            <w:r w:rsidRPr="007135A7">
              <w:rPr>
                <w:rFonts w:ascii="Aptos Narrow" w:hAnsi="Aptos Narrow"/>
              </w:rPr>
              <w:t>01/01/2020</w:t>
            </w:r>
          </w:p>
        </w:tc>
        <w:tc>
          <w:tcPr>
            <w:tcW w:w="709" w:type="dxa"/>
            <w:shd w:val="clear" w:color="auto" w:fill="auto"/>
            <w:vAlign w:val="center"/>
          </w:tcPr>
          <w:p w14:paraId="2C2566CE" w14:textId="77777777" w:rsidR="009E7725" w:rsidRPr="007135A7" w:rsidRDefault="009E7725" w:rsidP="009E7725">
            <w:pPr>
              <w:pStyle w:val="Textodocorpo"/>
              <w:rPr>
                <w:b/>
                <w:bCs/>
                <w:sz w:val="18"/>
                <w:szCs w:val="18"/>
              </w:rPr>
            </w:pPr>
          </w:p>
        </w:tc>
      </w:tr>
      <w:tr w:rsidR="007135A7" w:rsidRPr="007135A7" w14:paraId="3325C665" w14:textId="77777777" w:rsidTr="00857F11">
        <w:trPr>
          <w:trHeight w:val="284"/>
          <w:jc w:val="center"/>
        </w:trPr>
        <w:tc>
          <w:tcPr>
            <w:tcW w:w="1134" w:type="dxa"/>
            <w:tcBorders>
              <w:top w:val="nil"/>
              <w:left w:val="single" w:sz="8" w:space="0" w:color="auto"/>
              <w:bottom w:val="single" w:sz="4" w:space="0" w:color="auto"/>
              <w:right w:val="single" w:sz="8" w:space="0" w:color="auto"/>
            </w:tcBorders>
            <w:shd w:val="clear" w:color="000000" w:fill="CAEDFB"/>
            <w:vAlign w:val="center"/>
          </w:tcPr>
          <w:p w14:paraId="77D81FBC" w14:textId="409D101C" w:rsidR="009E7725" w:rsidRPr="007135A7" w:rsidRDefault="009E7725" w:rsidP="009E7725">
            <w:pPr>
              <w:pStyle w:val="Textodocorpo"/>
              <w:rPr>
                <w:b/>
                <w:bCs/>
                <w:sz w:val="18"/>
                <w:szCs w:val="18"/>
              </w:rPr>
            </w:pPr>
            <w:r w:rsidRPr="007135A7">
              <w:rPr>
                <w:rFonts w:ascii="Aptos Narrow" w:hAnsi="Aptos Narrow"/>
                <w:sz w:val="22"/>
                <w:szCs w:val="22"/>
              </w:rPr>
              <w:t>UVIGO</w:t>
            </w:r>
          </w:p>
        </w:tc>
        <w:tc>
          <w:tcPr>
            <w:tcW w:w="4081" w:type="dxa"/>
            <w:tcBorders>
              <w:top w:val="nil"/>
              <w:left w:val="nil"/>
              <w:bottom w:val="single" w:sz="4" w:space="0" w:color="auto"/>
              <w:right w:val="single" w:sz="8" w:space="0" w:color="auto"/>
            </w:tcBorders>
            <w:shd w:val="clear" w:color="000000" w:fill="CAEDFB"/>
            <w:vAlign w:val="center"/>
          </w:tcPr>
          <w:p w14:paraId="394655B9" w14:textId="647FDB1C" w:rsidR="009E7725" w:rsidRPr="007135A7" w:rsidRDefault="009E7725" w:rsidP="009E7725">
            <w:pPr>
              <w:pStyle w:val="Textodocorpo"/>
              <w:rPr>
                <w:b/>
                <w:bCs/>
                <w:sz w:val="18"/>
                <w:szCs w:val="18"/>
              </w:rPr>
            </w:pPr>
            <w:r w:rsidRPr="007135A7">
              <w:rPr>
                <w:rFonts w:ascii="Aptos Narrow" w:hAnsi="Aptos Narrow"/>
                <w:sz w:val="22"/>
                <w:szCs w:val="22"/>
              </w:rPr>
              <w:t>Díaz Fernández, Belén</w:t>
            </w:r>
          </w:p>
        </w:tc>
        <w:tc>
          <w:tcPr>
            <w:tcW w:w="1077" w:type="dxa"/>
            <w:tcBorders>
              <w:top w:val="nil"/>
              <w:left w:val="nil"/>
              <w:bottom w:val="single" w:sz="4" w:space="0" w:color="auto"/>
              <w:right w:val="nil"/>
            </w:tcBorders>
            <w:shd w:val="clear" w:color="000000" w:fill="CAEDFB"/>
            <w:vAlign w:val="center"/>
          </w:tcPr>
          <w:p w14:paraId="5A537FBC" w14:textId="1805B251" w:rsidR="009E7725" w:rsidRPr="007135A7" w:rsidRDefault="009E7725" w:rsidP="009E7725">
            <w:pPr>
              <w:pStyle w:val="Textodocorpo"/>
              <w:jc w:val="center"/>
              <w:rPr>
                <w:b/>
                <w:bCs/>
                <w:sz w:val="18"/>
                <w:szCs w:val="18"/>
              </w:rPr>
            </w:pPr>
            <w:r w:rsidRPr="007135A7">
              <w:rPr>
                <w:rFonts w:ascii="Aptos Narrow" w:hAnsi="Aptos Narrow"/>
                <w:sz w:val="22"/>
                <w:szCs w:val="22"/>
              </w:rPr>
              <w:t>TU</w:t>
            </w:r>
          </w:p>
        </w:tc>
        <w:tc>
          <w:tcPr>
            <w:tcW w:w="1077" w:type="dxa"/>
            <w:shd w:val="clear" w:color="auto" w:fill="auto"/>
            <w:vAlign w:val="center"/>
          </w:tcPr>
          <w:p w14:paraId="50582DDB" w14:textId="27845792" w:rsidR="009E7725" w:rsidRPr="007135A7" w:rsidRDefault="009E7725" w:rsidP="009E7725">
            <w:pPr>
              <w:pStyle w:val="Textodocorpo"/>
              <w:jc w:val="center"/>
              <w:rPr>
                <w:b/>
                <w:bCs/>
                <w:sz w:val="18"/>
                <w:szCs w:val="18"/>
              </w:rPr>
            </w:pPr>
            <w:r w:rsidRPr="007135A7">
              <w:rPr>
                <w:b/>
                <w:bCs/>
                <w:sz w:val="18"/>
                <w:szCs w:val="18"/>
              </w:rPr>
              <w:t>TC</w:t>
            </w:r>
          </w:p>
        </w:tc>
        <w:tc>
          <w:tcPr>
            <w:tcW w:w="3400" w:type="dxa"/>
            <w:vMerge/>
            <w:shd w:val="clear" w:color="auto" w:fill="auto"/>
            <w:vAlign w:val="center"/>
          </w:tcPr>
          <w:p w14:paraId="61E40D3D" w14:textId="77777777" w:rsidR="009E7725" w:rsidRPr="007135A7" w:rsidRDefault="009E7725" w:rsidP="009E7725">
            <w:pPr>
              <w:pStyle w:val="Textodocorpo"/>
              <w:rPr>
                <w:b/>
                <w:bCs/>
                <w:sz w:val="18"/>
                <w:szCs w:val="18"/>
              </w:rPr>
            </w:pPr>
          </w:p>
        </w:tc>
        <w:tc>
          <w:tcPr>
            <w:tcW w:w="850" w:type="dxa"/>
            <w:tcBorders>
              <w:top w:val="nil"/>
              <w:left w:val="single" w:sz="8" w:space="0" w:color="auto"/>
              <w:bottom w:val="single" w:sz="4" w:space="0" w:color="auto"/>
              <w:right w:val="single" w:sz="8" w:space="0" w:color="auto"/>
            </w:tcBorders>
            <w:shd w:val="clear" w:color="000000" w:fill="CAEDFB"/>
            <w:vAlign w:val="center"/>
          </w:tcPr>
          <w:p w14:paraId="04DCBF78" w14:textId="76323F24" w:rsidR="009E7725" w:rsidRPr="007135A7" w:rsidRDefault="009E7725" w:rsidP="00857F11">
            <w:pPr>
              <w:pStyle w:val="Textodocorpo"/>
              <w:jc w:val="center"/>
              <w:rPr>
                <w:b/>
                <w:bCs/>
                <w:sz w:val="18"/>
                <w:szCs w:val="18"/>
              </w:rPr>
            </w:pPr>
            <w:r w:rsidRPr="007135A7">
              <w:rPr>
                <w:rFonts w:ascii="Aptos Narrow" w:hAnsi="Aptos Narrow"/>
                <w:sz w:val="22"/>
                <w:szCs w:val="22"/>
              </w:rPr>
              <w:t>1</w:t>
            </w:r>
          </w:p>
        </w:tc>
        <w:tc>
          <w:tcPr>
            <w:tcW w:w="709" w:type="dxa"/>
            <w:tcBorders>
              <w:top w:val="nil"/>
              <w:left w:val="nil"/>
              <w:bottom w:val="single" w:sz="4" w:space="0" w:color="auto"/>
              <w:right w:val="single" w:sz="8" w:space="0" w:color="auto"/>
            </w:tcBorders>
            <w:shd w:val="clear" w:color="000000" w:fill="CAEDFB"/>
            <w:vAlign w:val="center"/>
          </w:tcPr>
          <w:p w14:paraId="23AA1E0F" w14:textId="00AD3E2B" w:rsidR="009E7725" w:rsidRPr="007135A7" w:rsidRDefault="009E7725" w:rsidP="009E7725">
            <w:pPr>
              <w:pStyle w:val="Textodocorpo"/>
              <w:jc w:val="center"/>
              <w:rPr>
                <w:b/>
                <w:bCs/>
                <w:sz w:val="18"/>
                <w:szCs w:val="18"/>
              </w:rPr>
            </w:pPr>
            <w:r w:rsidRPr="007135A7">
              <w:rPr>
                <w:rFonts w:ascii="Aptos Narrow" w:hAnsi="Aptos Narrow"/>
                <w:sz w:val="22"/>
                <w:szCs w:val="22"/>
              </w:rPr>
              <w:t>3</w:t>
            </w:r>
          </w:p>
        </w:tc>
        <w:tc>
          <w:tcPr>
            <w:tcW w:w="1134" w:type="dxa"/>
            <w:gridSpan w:val="2"/>
            <w:tcBorders>
              <w:top w:val="nil"/>
              <w:left w:val="nil"/>
              <w:bottom w:val="single" w:sz="4" w:space="0" w:color="auto"/>
              <w:right w:val="single" w:sz="8" w:space="0" w:color="auto"/>
            </w:tcBorders>
            <w:shd w:val="clear" w:color="000000" w:fill="CAEDFB"/>
            <w:vAlign w:val="center"/>
          </w:tcPr>
          <w:p w14:paraId="504FF985" w14:textId="1136B54A" w:rsidR="009E7725" w:rsidRPr="007135A7" w:rsidRDefault="009E7725" w:rsidP="009E7725">
            <w:pPr>
              <w:pStyle w:val="Textodocorpo"/>
              <w:rPr>
                <w:b/>
                <w:bCs/>
              </w:rPr>
            </w:pPr>
            <w:r w:rsidRPr="007135A7">
              <w:rPr>
                <w:rFonts w:ascii="Aptos Narrow" w:hAnsi="Aptos Narrow"/>
              </w:rPr>
              <w:t>01/01/2022</w:t>
            </w:r>
          </w:p>
        </w:tc>
        <w:tc>
          <w:tcPr>
            <w:tcW w:w="709" w:type="dxa"/>
            <w:shd w:val="clear" w:color="auto" w:fill="auto"/>
            <w:vAlign w:val="center"/>
          </w:tcPr>
          <w:p w14:paraId="27243584" w14:textId="655D923C" w:rsidR="009E7725" w:rsidRPr="007135A7" w:rsidRDefault="00857F11" w:rsidP="009E7725">
            <w:pPr>
              <w:pStyle w:val="Textodocorpo"/>
              <w:rPr>
                <w:b/>
                <w:bCs/>
                <w:sz w:val="18"/>
                <w:szCs w:val="18"/>
              </w:rPr>
            </w:pPr>
            <w:r w:rsidRPr="007135A7">
              <w:rPr>
                <w:b/>
                <w:bCs/>
                <w:sz w:val="18"/>
                <w:szCs w:val="18"/>
              </w:rPr>
              <w:t>Alta</w:t>
            </w:r>
          </w:p>
        </w:tc>
      </w:tr>
      <w:tr w:rsidR="007135A7" w:rsidRPr="007135A7" w14:paraId="58A9295E" w14:textId="77777777" w:rsidTr="00857F11">
        <w:trPr>
          <w:trHeight w:val="284"/>
          <w:jc w:val="center"/>
        </w:trPr>
        <w:tc>
          <w:tcPr>
            <w:tcW w:w="1134" w:type="dxa"/>
            <w:tcBorders>
              <w:top w:val="nil"/>
              <w:left w:val="single" w:sz="8" w:space="0" w:color="auto"/>
              <w:bottom w:val="single" w:sz="8" w:space="0" w:color="auto"/>
              <w:right w:val="single" w:sz="8" w:space="0" w:color="auto"/>
            </w:tcBorders>
            <w:shd w:val="clear" w:color="000000" w:fill="CAEDFB"/>
            <w:vAlign w:val="center"/>
          </w:tcPr>
          <w:p w14:paraId="09F73BD9" w14:textId="2D968B8B" w:rsidR="009E7725" w:rsidRPr="007135A7" w:rsidRDefault="009E7725" w:rsidP="009E7725">
            <w:pPr>
              <w:pStyle w:val="Textodocorpo"/>
              <w:rPr>
                <w:b/>
                <w:bCs/>
                <w:sz w:val="18"/>
                <w:szCs w:val="18"/>
              </w:rPr>
            </w:pPr>
            <w:r w:rsidRPr="007135A7">
              <w:rPr>
                <w:rFonts w:ascii="Aptos Narrow" w:hAnsi="Aptos Narrow"/>
                <w:sz w:val="22"/>
                <w:szCs w:val="22"/>
              </w:rPr>
              <w:t>UVIGO</w:t>
            </w:r>
          </w:p>
        </w:tc>
        <w:tc>
          <w:tcPr>
            <w:tcW w:w="4081" w:type="dxa"/>
            <w:tcBorders>
              <w:top w:val="nil"/>
              <w:left w:val="nil"/>
              <w:bottom w:val="single" w:sz="8" w:space="0" w:color="auto"/>
              <w:right w:val="single" w:sz="8" w:space="0" w:color="auto"/>
            </w:tcBorders>
            <w:shd w:val="clear" w:color="000000" w:fill="CAEDFB"/>
            <w:vAlign w:val="center"/>
          </w:tcPr>
          <w:p w14:paraId="6CBFB850" w14:textId="03741D3B" w:rsidR="009E7725" w:rsidRPr="007135A7" w:rsidRDefault="009E7725" w:rsidP="009E7725">
            <w:pPr>
              <w:pStyle w:val="Textodocorpo"/>
              <w:rPr>
                <w:b/>
                <w:bCs/>
                <w:sz w:val="18"/>
                <w:szCs w:val="18"/>
              </w:rPr>
            </w:pPr>
            <w:r w:rsidRPr="007135A7">
              <w:rPr>
                <w:rFonts w:ascii="Aptos Narrow" w:hAnsi="Aptos Narrow"/>
                <w:sz w:val="22"/>
                <w:szCs w:val="22"/>
              </w:rPr>
              <w:t>Figueroa Martínez, Raúl</w:t>
            </w:r>
          </w:p>
        </w:tc>
        <w:tc>
          <w:tcPr>
            <w:tcW w:w="1077" w:type="dxa"/>
            <w:tcBorders>
              <w:top w:val="nil"/>
              <w:left w:val="nil"/>
              <w:bottom w:val="single" w:sz="8" w:space="0" w:color="auto"/>
              <w:right w:val="nil"/>
            </w:tcBorders>
            <w:shd w:val="clear" w:color="000000" w:fill="CAEDFB"/>
            <w:vAlign w:val="center"/>
          </w:tcPr>
          <w:p w14:paraId="120ED604" w14:textId="189209B9" w:rsidR="009E7725" w:rsidRPr="007135A7" w:rsidRDefault="009E7725" w:rsidP="009E7725">
            <w:pPr>
              <w:pStyle w:val="Textodocorpo"/>
              <w:jc w:val="center"/>
              <w:rPr>
                <w:b/>
                <w:bCs/>
                <w:sz w:val="18"/>
                <w:szCs w:val="18"/>
              </w:rPr>
            </w:pPr>
            <w:r w:rsidRPr="007135A7">
              <w:rPr>
                <w:rFonts w:ascii="Aptos Narrow" w:hAnsi="Aptos Narrow"/>
                <w:sz w:val="22"/>
                <w:szCs w:val="22"/>
              </w:rPr>
              <w:t>TU</w:t>
            </w:r>
          </w:p>
        </w:tc>
        <w:tc>
          <w:tcPr>
            <w:tcW w:w="1077" w:type="dxa"/>
            <w:shd w:val="clear" w:color="auto" w:fill="auto"/>
            <w:vAlign w:val="center"/>
          </w:tcPr>
          <w:p w14:paraId="5E352228" w14:textId="3EA5F749" w:rsidR="009E7725" w:rsidRPr="007135A7" w:rsidRDefault="009E7725" w:rsidP="009E7725">
            <w:pPr>
              <w:pStyle w:val="Textodocorpo"/>
              <w:jc w:val="center"/>
              <w:rPr>
                <w:b/>
                <w:bCs/>
                <w:sz w:val="18"/>
                <w:szCs w:val="18"/>
              </w:rPr>
            </w:pPr>
            <w:r w:rsidRPr="007135A7">
              <w:rPr>
                <w:b/>
                <w:bCs/>
                <w:sz w:val="18"/>
                <w:szCs w:val="18"/>
              </w:rPr>
              <w:t>TC</w:t>
            </w:r>
          </w:p>
        </w:tc>
        <w:tc>
          <w:tcPr>
            <w:tcW w:w="3400" w:type="dxa"/>
            <w:vMerge/>
            <w:shd w:val="clear" w:color="auto" w:fill="auto"/>
            <w:vAlign w:val="center"/>
          </w:tcPr>
          <w:p w14:paraId="376C360B" w14:textId="77777777" w:rsidR="009E7725" w:rsidRPr="007135A7" w:rsidRDefault="009E7725" w:rsidP="009E7725">
            <w:pPr>
              <w:pStyle w:val="Textodocorpo"/>
              <w:rPr>
                <w:b/>
                <w:bCs/>
                <w:sz w:val="18"/>
                <w:szCs w:val="18"/>
              </w:rPr>
            </w:pPr>
          </w:p>
        </w:tc>
        <w:tc>
          <w:tcPr>
            <w:tcW w:w="850" w:type="dxa"/>
            <w:tcBorders>
              <w:top w:val="nil"/>
              <w:left w:val="single" w:sz="8" w:space="0" w:color="auto"/>
              <w:bottom w:val="single" w:sz="8" w:space="0" w:color="auto"/>
              <w:right w:val="single" w:sz="8" w:space="0" w:color="auto"/>
            </w:tcBorders>
            <w:shd w:val="clear" w:color="000000" w:fill="CAEDFB"/>
            <w:vAlign w:val="center"/>
          </w:tcPr>
          <w:p w14:paraId="4D6211D9" w14:textId="0C4B10CB" w:rsidR="009E7725" w:rsidRPr="007135A7" w:rsidRDefault="00E94279" w:rsidP="00857F11">
            <w:pPr>
              <w:pStyle w:val="Textodocorpo"/>
              <w:jc w:val="center"/>
              <w:rPr>
                <w:b/>
                <w:bCs/>
                <w:sz w:val="18"/>
                <w:szCs w:val="18"/>
              </w:rPr>
            </w:pPr>
            <w:r w:rsidRPr="007135A7">
              <w:rPr>
                <w:rFonts w:ascii="Aptos Narrow" w:hAnsi="Aptos Narrow"/>
                <w:sz w:val="22"/>
                <w:szCs w:val="22"/>
              </w:rPr>
              <w:t xml:space="preserve"> </w:t>
            </w:r>
          </w:p>
        </w:tc>
        <w:tc>
          <w:tcPr>
            <w:tcW w:w="709" w:type="dxa"/>
            <w:tcBorders>
              <w:top w:val="nil"/>
              <w:left w:val="nil"/>
              <w:bottom w:val="single" w:sz="8" w:space="0" w:color="auto"/>
              <w:right w:val="single" w:sz="8" w:space="0" w:color="auto"/>
            </w:tcBorders>
            <w:shd w:val="clear" w:color="000000" w:fill="CAEDFB"/>
            <w:vAlign w:val="center"/>
          </w:tcPr>
          <w:p w14:paraId="4653811B" w14:textId="7021A522" w:rsidR="009E7725" w:rsidRPr="007135A7" w:rsidRDefault="009E7725" w:rsidP="009E7725">
            <w:pPr>
              <w:pStyle w:val="Textodocorpo"/>
              <w:jc w:val="center"/>
              <w:rPr>
                <w:b/>
                <w:bCs/>
                <w:sz w:val="18"/>
                <w:szCs w:val="18"/>
              </w:rPr>
            </w:pPr>
            <w:r w:rsidRPr="007135A7">
              <w:rPr>
                <w:rFonts w:ascii="Aptos Narrow" w:hAnsi="Aptos Narrow"/>
                <w:sz w:val="22"/>
                <w:szCs w:val="22"/>
              </w:rPr>
              <w:t>2</w:t>
            </w:r>
          </w:p>
        </w:tc>
        <w:tc>
          <w:tcPr>
            <w:tcW w:w="1134" w:type="dxa"/>
            <w:gridSpan w:val="2"/>
            <w:tcBorders>
              <w:top w:val="nil"/>
              <w:left w:val="nil"/>
              <w:bottom w:val="single" w:sz="8" w:space="0" w:color="auto"/>
              <w:right w:val="single" w:sz="8" w:space="0" w:color="auto"/>
            </w:tcBorders>
            <w:shd w:val="clear" w:color="000000" w:fill="CAEDFB"/>
            <w:vAlign w:val="center"/>
          </w:tcPr>
          <w:p w14:paraId="0C8CC965" w14:textId="55C8F2ED" w:rsidR="009E7725" w:rsidRPr="007135A7" w:rsidRDefault="009E7725" w:rsidP="009E7725">
            <w:pPr>
              <w:pStyle w:val="Textodocorpo"/>
              <w:rPr>
                <w:b/>
                <w:bCs/>
              </w:rPr>
            </w:pPr>
            <w:r w:rsidRPr="007135A7">
              <w:rPr>
                <w:rFonts w:ascii="Aptos Narrow" w:hAnsi="Aptos Narrow"/>
              </w:rPr>
              <w:t>01/01/2019</w:t>
            </w:r>
          </w:p>
        </w:tc>
        <w:tc>
          <w:tcPr>
            <w:tcW w:w="709" w:type="dxa"/>
            <w:shd w:val="clear" w:color="auto" w:fill="auto"/>
            <w:vAlign w:val="center"/>
          </w:tcPr>
          <w:p w14:paraId="1016E057" w14:textId="4D997142" w:rsidR="009E7725" w:rsidRPr="007135A7" w:rsidRDefault="00857F11" w:rsidP="009E7725">
            <w:pPr>
              <w:pStyle w:val="Textodocorpo"/>
              <w:rPr>
                <w:b/>
                <w:bCs/>
                <w:sz w:val="18"/>
                <w:szCs w:val="18"/>
              </w:rPr>
            </w:pPr>
            <w:r w:rsidRPr="007135A7">
              <w:rPr>
                <w:b/>
                <w:bCs/>
                <w:sz w:val="18"/>
                <w:szCs w:val="18"/>
              </w:rPr>
              <w:t>Alta</w:t>
            </w:r>
          </w:p>
        </w:tc>
      </w:tr>
    </w:tbl>
    <w:p w14:paraId="54A807AD" w14:textId="77777777" w:rsidR="008865A5" w:rsidRPr="007135A7" w:rsidRDefault="008865A5" w:rsidP="008865A5">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7135A7" w:rsidRPr="007135A7" w14:paraId="7ADE7A65" w14:textId="77777777" w:rsidTr="007D237D">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D3B66AB" w14:textId="77777777" w:rsidR="008865A5" w:rsidRPr="007135A7" w:rsidRDefault="008865A5" w:rsidP="007D237D">
            <w:pPr>
              <w:pStyle w:val="TablaTitulo"/>
              <w:jc w:val="center"/>
            </w:pPr>
            <w:r w:rsidRPr="007135A7">
              <w:t>Datos de un proyecto de investigación activo</w:t>
            </w:r>
          </w:p>
        </w:tc>
      </w:tr>
      <w:tr w:rsidR="007135A7" w:rsidRPr="007135A7" w14:paraId="598E3E9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0A7172" w14:textId="77777777" w:rsidR="008865A5" w:rsidRPr="007135A7" w:rsidRDefault="008865A5" w:rsidP="007D237D">
            <w:pPr>
              <w:pStyle w:val="Textoencaja"/>
              <w:rPr>
                <w:b/>
                <w:bCs/>
                <w:sz w:val="18"/>
                <w:szCs w:val="18"/>
              </w:rPr>
            </w:pPr>
            <w:r w:rsidRPr="007135A7">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F0CE3" w14:textId="3BB85D1C" w:rsidR="008865A5" w:rsidRPr="007135A7" w:rsidRDefault="009E7725" w:rsidP="00571F7C">
            <w:pPr>
              <w:pStyle w:val="Textoencaja"/>
              <w:spacing w:line="240" w:lineRule="auto"/>
              <w:rPr>
                <w:sz w:val="22"/>
                <w:szCs w:val="22"/>
              </w:rPr>
            </w:pPr>
            <w:r w:rsidRPr="007135A7">
              <w:rPr>
                <w:sz w:val="22"/>
                <w:szCs w:val="22"/>
              </w:rPr>
              <w:t xml:space="preserve">Incremento de la vida en servicio de estructuras de </w:t>
            </w:r>
            <w:proofErr w:type="spellStart"/>
            <w:r w:rsidRPr="007135A7">
              <w:rPr>
                <w:sz w:val="22"/>
                <w:szCs w:val="22"/>
              </w:rPr>
              <w:t>hormigon</w:t>
            </w:r>
            <w:proofErr w:type="spellEnd"/>
            <w:r w:rsidRPr="007135A7">
              <w:rPr>
                <w:sz w:val="22"/>
                <w:szCs w:val="22"/>
              </w:rPr>
              <w:t xml:space="preserve"> reforzadas con aceros de memoria de forma, mediante la </w:t>
            </w:r>
            <w:proofErr w:type="spellStart"/>
            <w:r w:rsidRPr="007135A7">
              <w:rPr>
                <w:sz w:val="22"/>
                <w:szCs w:val="22"/>
              </w:rPr>
              <w:t>aplicacion</w:t>
            </w:r>
            <w:proofErr w:type="spellEnd"/>
            <w:r w:rsidRPr="007135A7">
              <w:rPr>
                <w:sz w:val="22"/>
                <w:szCs w:val="22"/>
              </w:rPr>
              <w:t xml:space="preserve"> de </w:t>
            </w:r>
            <w:proofErr w:type="spellStart"/>
            <w:r w:rsidRPr="007135A7">
              <w:rPr>
                <w:sz w:val="22"/>
                <w:szCs w:val="22"/>
              </w:rPr>
              <w:t>peliculas</w:t>
            </w:r>
            <w:proofErr w:type="spellEnd"/>
            <w:r w:rsidRPr="007135A7">
              <w:rPr>
                <w:sz w:val="22"/>
                <w:szCs w:val="22"/>
              </w:rPr>
              <w:t xml:space="preserve"> </w:t>
            </w:r>
            <w:proofErr w:type="spellStart"/>
            <w:r w:rsidRPr="007135A7">
              <w:rPr>
                <w:sz w:val="22"/>
                <w:szCs w:val="22"/>
              </w:rPr>
              <w:t>autoreparadoras</w:t>
            </w:r>
            <w:proofErr w:type="spellEnd"/>
            <w:r w:rsidRPr="007135A7">
              <w:rPr>
                <w:sz w:val="22"/>
                <w:szCs w:val="22"/>
              </w:rPr>
              <w:t>.</w:t>
            </w:r>
          </w:p>
        </w:tc>
      </w:tr>
      <w:tr w:rsidR="007135A7" w:rsidRPr="007135A7" w14:paraId="25C92AA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036CA3" w14:textId="77777777" w:rsidR="008865A5" w:rsidRPr="007135A7" w:rsidRDefault="008865A5" w:rsidP="007D237D">
            <w:pPr>
              <w:pStyle w:val="Textoencaja"/>
              <w:rPr>
                <w:b/>
                <w:bCs/>
                <w:sz w:val="18"/>
                <w:szCs w:val="18"/>
              </w:rPr>
            </w:pPr>
            <w:r w:rsidRPr="007135A7">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B7DE2" w14:textId="25317C32" w:rsidR="008865A5" w:rsidRPr="007135A7" w:rsidRDefault="009E7725" w:rsidP="00571F7C">
            <w:pPr>
              <w:pStyle w:val="Textoencaja"/>
              <w:spacing w:line="240" w:lineRule="auto"/>
              <w:rPr>
                <w:sz w:val="22"/>
                <w:szCs w:val="22"/>
              </w:rPr>
            </w:pPr>
            <w:r w:rsidRPr="007135A7">
              <w:rPr>
                <w:sz w:val="22"/>
                <w:szCs w:val="22"/>
              </w:rPr>
              <w:t>Ministerio de Ciencia, Innovación y Universidades</w:t>
            </w:r>
          </w:p>
        </w:tc>
      </w:tr>
      <w:tr w:rsidR="007135A7" w:rsidRPr="007135A7" w14:paraId="543AE2AA"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773E69" w14:textId="77777777" w:rsidR="008865A5" w:rsidRPr="007135A7" w:rsidRDefault="008865A5" w:rsidP="007D237D">
            <w:pPr>
              <w:pStyle w:val="Textoencaja"/>
              <w:rPr>
                <w:b/>
                <w:bCs/>
                <w:sz w:val="18"/>
                <w:szCs w:val="18"/>
              </w:rPr>
            </w:pPr>
            <w:r w:rsidRPr="007135A7">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21CE2" w14:textId="2D11F528" w:rsidR="008865A5" w:rsidRPr="007135A7" w:rsidRDefault="009E7725" w:rsidP="00571F7C">
            <w:pPr>
              <w:pStyle w:val="Textoencaja"/>
              <w:spacing w:line="240" w:lineRule="auto"/>
              <w:rPr>
                <w:sz w:val="22"/>
                <w:szCs w:val="22"/>
              </w:rPr>
            </w:pPr>
            <w:r w:rsidRPr="007135A7">
              <w:rPr>
                <w:sz w:val="22"/>
                <w:szCs w:val="22"/>
              </w:rPr>
              <w:t>PID2023-148545OB-I00</w:t>
            </w:r>
          </w:p>
        </w:tc>
      </w:tr>
      <w:tr w:rsidR="007135A7" w:rsidRPr="007135A7" w14:paraId="70F9A3D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16886B" w14:textId="77777777" w:rsidR="008865A5" w:rsidRPr="007135A7" w:rsidRDefault="008865A5" w:rsidP="007D237D">
            <w:pPr>
              <w:pStyle w:val="Textoencaja"/>
              <w:rPr>
                <w:b/>
                <w:bCs/>
                <w:sz w:val="18"/>
                <w:szCs w:val="18"/>
              </w:rPr>
            </w:pPr>
            <w:r w:rsidRPr="007135A7">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C69F4" w14:textId="0FF96332" w:rsidR="008865A5" w:rsidRPr="007135A7" w:rsidRDefault="009E7725" w:rsidP="00571F7C">
            <w:pPr>
              <w:pStyle w:val="Textoencaja"/>
              <w:spacing w:line="240" w:lineRule="auto"/>
              <w:rPr>
                <w:sz w:val="22"/>
                <w:szCs w:val="22"/>
              </w:rPr>
            </w:pPr>
            <w:r w:rsidRPr="007135A7">
              <w:rPr>
                <w:sz w:val="22"/>
                <w:szCs w:val="22"/>
              </w:rPr>
              <w:t>172.500 €</w:t>
            </w:r>
          </w:p>
        </w:tc>
      </w:tr>
      <w:tr w:rsidR="007135A7" w:rsidRPr="007135A7" w14:paraId="0AA117E6"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10102E" w14:textId="77777777" w:rsidR="008865A5" w:rsidRPr="007135A7" w:rsidRDefault="008865A5" w:rsidP="007D237D">
            <w:pPr>
              <w:pStyle w:val="Textoencaja"/>
              <w:rPr>
                <w:b/>
                <w:bCs/>
                <w:sz w:val="18"/>
                <w:szCs w:val="18"/>
              </w:rPr>
            </w:pPr>
            <w:r w:rsidRPr="007135A7">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985DB" w14:textId="152BF469" w:rsidR="008865A5" w:rsidRPr="007135A7" w:rsidRDefault="009E7725" w:rsidP="00571F7C">
            <w:pPr>
              <w:pStyle w:val="Textoencaja"/>
              <w:spacing w:line="240" w:lineRule="auto"/>
              <w:rPr>
                <w:sz w:val="22"/>
                <w:szCs w:val="22"/>
              </w:rPr>
            </w:pPr>
            <w:r w:rsidRPr="007135A7">
              <w:rPr>
                <w:sz w:val="22"/>
                <w:szCs w:val="22"/>
              </w:rPr>
              <w:t>01/09/2024 a 31/08/2027</w:t>
            </w:r>
          </w:p>
        </w:tc>
      </w:tr>
      <w:tr w:rsidR="007135A7" w:rsidRPr="007135A7" w14:paraId="5AFAD40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1E9743" w14:textId="77777777" w:rsidR="008865A5" w:rsidRPr="007135A7" w:rsidRDefault="008865A5" w:rsidP="007D237D">
            <w:pPr>
              <w:pStyle w:val="Textoencaja"/>
              <w:rPr>
                <w:b/>
                <w:bCs/>
                <w:sz w:val="18"/>
                <w:szCs w:val="18"/>
              </w:rPr>
            </w:pPr>
            <w:r w:rsidRPr="007135A7">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DD4D5" w14:textId="7F2417FB" w:rsidR="008865A5" w:rsidRPr="007135A7" w:rsidRDefault="009E7725" w:rsidP="00571F7C">
            <w:pPr>
              <w:pStyle w:val="Textoencaja"/>
              <w:spacing w:line="240" w:lineRule="auto"/>
              <w:rPr>
                <w:sz w:val="22"/>
                <w:szCs w:val="22"/>
              </w:rPr>
            </w:pPr>
            <w:r w:rsidRPr="007135A7">
              <w:rPr>
                <w:sz w:val="22"/>
                <w:szCs w:val="22"/>
              </w:rPr>
              <w:t>Nacional</w:t>
            </w:r>
          </w:p>
        </w:tc>
      </w:tr>
      <w:tr w:rsidR="007135A7" w:rsidRPr="007135A7" w14:paraId="4CA270C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A42877" w14:textId="77777777" w:rsidR="008865A5" w:rsidRPr="007135A7" w:rsidRDefault="008865A5" w:rsidP="007D237D">
            <w:pPr>
              <w:pStyle w:val="Textoencaja"/>
              <w:rPr>
                <w:b/>
                <w:bCs/>
                <w:sz w:val="18"/>
                <w:szCs w:val="18"/>
              </w:rPr>
            </w:pPr>
            <w:r w:rsidRPr="007135A7">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151F8" w14:textId="59C77D89" w:rsidR="008865A5" w:rsidRPr="007135A7" w:rsidRDefault="009E7725" w:rsidP="00571F7C">
            <w:pPr>
              <w:pStyle w:val="Textoencaja"/>
              <w:spacing w:line="240" w:lineRule="auto"/>
              <w:rPr>
                <w:sz w:val="22"/>
                <w:szCs w:val="22"/>
              </w:rPr>
            </w:pPr>
            <w:r w:rsidRPr="007135A7">
              <w:rPr>
                <w:sz w:val="22"/>
                <w:szCs w:val="22"/>
              </w:rPr>
              <w:t>UVigo</w:t>
            </w:r>
          </w:p>
        </w:tc>
      </w:tr>
      <w:tr w:rsidR="007135A7" w:rsidRPr="007135A7" w14:paraId="7FF887D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CD92C2" w14:textId="77777777" w:rsidR="008865A5" w:rsidRPr="007135A7" w:rsidRDefault="008865A5" w:rsidP="007D237D">
            <w:pPr>
              <w:pStyle w:val="Textoencaja"/>
              <w:rPr>
                <w:b/>
                <w:bCs/>
                <w:sz w:val="18"/>
                <w:szCs w:val="18"/>
              </w:rPr>
            </w:pPr>
            <w:r w:rsidRPr="007135A7">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3D7BE" w14:textId="10602C36" w:rsidR="008865A5" w:rsidRPr="007135A7" w:rsidRDefault="009E7725" w:rsidP="00571F7C">
            <w:pPr>
              <w:pStyle w:val="Textoencaja"/>
              <w:spacing w:line="240" w:lineRule="auto"/>
              <w:rPr>
                <w:sz w:val="22"/>
                <w:szCs w:val="22"/>
              </w:rPr>
            </w:pPr>
            <w:r w:rsidRPr="007135A7">
              <w:rPr>
                <w:sz w:val="22"/>
                <w:szCs w:val="22"/>
              </w:rPr>
              <w:t xml:space="preserve">Mª Carmen Pérez </w:t>
            </w:r>
            <w:proofErr w:type="spellStart"/>
            <w:r w:rsidRPr="007135A7">
              <w:rPr>
                <w:sz w:val="22"/>
                <w:szCs w:val="22"/>
              </w:rPr>
              <w:t>Pérez</w:t>
            </w:r>
            <w:proofErr w:type="spellEnd"/>
          </w:p>
        </w:tc>
      </w:tr>
      <w:tr w:rsidR="007135A7" w:rsidRPr="007135A7" w14:paraId="2A03730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80FC3A" w14:textId="77777777" w:rsidR="008865A5" w:rsidRPr="007135A7" w:rsidRDefault="008865A5" w:rsidP="007D237D">
            <w:pPr>
              <w:pStyle w:val="Textoencaja"/>
              <w:rPr>
                <w:b/>
                <w:bCs/>
                <w:sz w:val="18"/>
                <w:szCs w:val="18"/>
              </w:rPr>
            </w:pPr>
            <w:r w:rsidRPr="007135A7">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94044" w14:textId="548CCF09" w:rsidR="008865A5" w:rsidRPr="007135A7" w:rsidRDefault="009E7725" w:rsidP="00571F7C">
            <w:pPr>
              <w:pStyle w:val="Textoencaja"/>
              <w:spacing w:line="240" w:lineRule="auto"/>
              <w:rPr>
                <w:sz w:val="22"/>
                <w:szCs w:val="22"/>
              </w:rPr>
            </w:pPr>
            <w:r w:rsidRPr="007135A7">
              <w:rPr>
                <w:sz w:val="22"/>
                <w:szCs w:val="22"/>
              </w:rPr>
              <w:t>5</w:t>
            </w:r>
          </w:p>
        </w:tc>
      </w:tr>
      <w:tr w:rsidR="007135A7" w:rsidRPr="007135A7" w14:paraId="124ADFB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5FC268" w14:textId="77777777" w:rsidR="008865A5" w:rsidRPr="007135A7" w:rsidRDefault="008865A5" w:rsidP="007D237D">
            <w:pPr>
              <w:pStyle w:val="Textoencaja"/>
              <w:rPr>
                <w:b/>
                <w:bCs/>
                <w:sz w:val="18"/>
                <w:szCs w:val="18"/>
              </w:rPr>
            </w:pPr>
            <w:r w:rsidRPr="007135A7">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1EFD7" w14:textId="7C157328" w:rsidR="008865A5" w:rsidRPr="007135A7" w:rsidRDefault="009E7725" w:rsidP="00571F7C">
            <w:pPr>
              <w:pStyle w:val="Textoencaja"/>
              <w:spacing w:line="240" w:lineRule="auto"/>
              <w:rPr>
                <w:sz w:val="22"/>
                <w:szCs w:val="22"/>
              </w:rPr>
            </w:pPr>
            <w:r w:rsidRPr="007135A7">
              <w:rPr>
                <w:sz w:val="22"/>
                <w:szCs w:val="22"/>
              </w:rPr>
              <w:t>Corrosión y tecnologías electroquímicas</w:t>
            </w:r>
          </w:p>
        </w:tc>
      </w:tr>
    </w:tbl>
    <w:p w14:paraId="5D74B2A3" w14:textId="77777777" w:rsidR="008865A5" w:rsidRPr="007135A7" w:rsidRDefault="008865A5" w:rsidP="008865A5">
      <w:pPr>
        <w:pStyle w:val="Textodocorpo"/>
      </w:pPr>
    </w:p>
    <w:p w14:paraId="61729794" w14:textId="4A45EEB1" w:rsidR="00AA1E07" w:rsidRPr="007135A7" w:rsidRDefault="00AA1E07">
      <w:pPr>
        <w:rPr>
          <w:sz w:val="20"/>
          <w:szCs w:val="20"/>
        </w:rPr>
      </w:pPr>
      <w:r w:rsidRPr="007135A7">
        <w:br w:type="page"/>
      </w:r>
    </w:p>
    <w:p w14:paraId="5643DBEA" w14:textId="77777777" w:rsidR="008D6ABD" w:rsidRPr="007135A7" w:rsidRDefault="008D6ABD" w:rsidP="00FB1F1D">
      <w:pPr>
        <w:pStyle w:val="Textodocorpo"/>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7135A7" w:rsidRPr="007135A7"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7135A7" w:rsidRDefault="003D0B6E" w:rsidP="00FB1F1D">
            <w:pPr>
              <w:pStyle w:val="TablaTitulo"/>
              <w:jc w:val="center"/>
              <w:rPr>
                <w:sz w:val="22"/>
                <w:szCs w:val="22"/>
              </w:rPr>
            </w:pPr>
            <w:r w:rsidRPr="007135A7">
              <w:rPr>
                <w:sz w:val="22"/>
                <w:szCs w:val="22"/>
              </w:rPr>
              <w:t>Selección de 25 contribuciones del personal del programa de doctorad</w:t>
            </w:r>
            <w:r w:rsidR="005B047A" w:rsidRPr="007135A7">
              <w:rPr>
                <w:sz w:val="22"/>
                <w:szCs w:val="22"/>
              </w:rPr>
              <w:t>o en los últimos 5 años</w:t>
            </w:r>
          </w:p>
        </w:tc>
      </w:tr>
    </w:tbl>
    <w:p w14:paraId="55B2DACC" w14:textId="6DC9D920" w:rsidR="002F464C" w:rsidRPr="007135A7" w:rsidRDefault="002F464C"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5E86D949"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F482A2E" w14:textId="085C9CBB" w:rsidR="00DB1332" w:rsidRPr="007135A7" w:rsidRDefault="005B047A" w:rsidP="00DB1332">
            <w:pPr>
              <w:pStyle w:val="Textoencaja"/>
              <w:jc w:val="center"/>
              <w:rPr>
                <w:b/>
                <w:bCs/>
              </w:rPr>
            </w:pPr>
            <w:r w:rsidRPr="007135A7">
              <w:rPr>
                <w:b/>
                <w:bCs/>
              </w:rPr>
              <w:t>Re</w:t>
            </w:r>
            <w:r w:rsidR="00DB1332" w:rsidRPr="007135A7">
              <w:rPr>
                <w:b/>
                <w:bCs/>
              </w:rPr>
              <w:t>vistas indexadas</w:t>
            </w:r>
          </w:p>
        </w:tc>
      </w:tr>
      <w:tr w:rsidR="007135A7" w:rsidRPr="007135A7" w14:paraId="39812A76"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D1D8E1" w14:textId="0CA8576A" w:rsidR="00AB0D5B" w:rsidRPr="007135A7" w:rsidRDefault="00AB0D5B" w:rsidP="00FB1F1D">
            <w:pPr>
              <w:pStyle w:val="Textoencaja"/>
              <w:spacing w:line="240" w:lineRule="auto"/>
              <w:rPr>
                <w:b/>
                <w:bCs/>
              </w:rPr>
            </w:pPr>
            <w:bookmarkStart w:id="33" w:name="_Hlk186048296"/>
            <w:r w:rsidRPr="007135A7">
              <w:rPr>
                <w:b/>
                <w:bCs/>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3879F38D" w14:textId="26A75FA8" w:rsidR="00AB0D5B" w:rsidRPr="007135A7" w:rsidRDefault="00C975A5" w:rsidP="00FB1F1D">
            <w:pPr>
              <w:pStyle w:val="Textoencaja"/>
              <w:spacing w:line="240" w:lineRule="auto"/>
              <w:rPr>
                <w:sz w:val="22"/>
                <w:szCs w:val="22"/>
              </w:rPr>
            </w:pPr>
            <w:r w:rsidRPr="007135A7">
              <w:rPr>
                <w:rFonts w:eastAsia="Arial Narrow"/>
                <w:sz w:val="22"/>
                <w:szCs w:val="22"/>
              </w:rPr>
              <w:t xml:space="preserve">A. </w:t>
            </w:r>
            <w:r w:rsidR="00AB0D5B" w:rsidRPr="007135A7">
              <w:rPr>
                <w:rFonts w:eastAsia="Arial Narrow"/>
                <w:sz w:val="22"/>
                <w:szCs w:val="22"/>
              </w:rPr>
              <w:t>Fernández,</w:t>
            </w:r>
            <w:r w:rsidR="009B387F" w:rsidRPr="007135A7">
              <w:rPr>
                <w:rFonts w:eastAsia="Arial Narrow"/>
                <w:sz w:val="22"/>
                <w:szCs w:val="22"/>
              </w:rPr>
              <w:t xml:space="preserve"> </w:t>
            </w:r>
            <w:r w:rsidRPr="007135A7">
              <w:rPr>
                <w:rFonts w:eastAsia="Arial Narrow"/>
                <w:sz w:val="22"/>
                <w:szCs w:val="22"/>
              </w:rPr>
              <w:t>M.A.</w:t>
            </w:r>
            <w:r w:rsidR="00AB0D5B" w:rsidRPr="007135A7">
              <w:rPr>
                <w:rFonts w:eastAsia="Arial Narrow"/>
                <w:sz w:val="22"/>
                <w:szCs w:val="22"/>
              </w:rPr>
              <w:t xml:space="preserve"> Longo,</w:t>
            </w:r>
            <w:r w:rsidR="009B387F" w:rsidRPr="007135A7">
              <w:rPr>
                <w:rFonts w:eastAsia="Arial Narrow"/>
                <w:sz w:val="22"/>
                <w:szCs w:val="22"/>
              </w:rPr>
              <w:t xml:space="preserve"> </w:t>
            </w:r>
            <w:r w:rsidRPr="007135A7">
              <w:rPr>
                <w:rFonts w:eastAsia="Arial Narrow"/>
                <w:sz w:val="22"/>
                <w:szCs w:val="22"/>
              </w:rPr>
              <w:t>F.J.</w:t>
            </w:r>
            <w:r w:rsidR="00AB0D5B" w:rsidRPr="007135A7">
              <w:rPr>
                <w:rFonts w:eastAsia="Arial Narrow"/>
                <w:sz w:val="22"/>
                <w:szCs w:val="22"/>
              </w:rPr>
              <w:t xml:space="preserve"> Deive,</w:t>
            </w:r>
            <w:r w:rsidR="009B387F" w:rsidRPr="007135A7">
              <w:rPr>
                <w:rFonts w:eastAsia="Arial Narrow"/>
                <w:sz w:val="22"/>
                <w:szCs w:val="22"/>
              </w:rPr>
              <w:t xml:space="preserve"> </w:t>
            </w:r>
            <w:r w:rsidRPr="007135A7">
              <w:rPr>
                <w:rFonts w:eastAsia="Arial Narrow"/>
                <w:sz w:val="22"/>
                <w:szCs w:val="22"/>
              </w:rPr>
              <w:t>M.S.</w:t>
            </w:r>
            <w:r w:rsidR="00AB0D5B" w:rsidRPr="007135A7">
              <w:rPr>
                <w:rFonts w:eastAsia="Arial Narrow"/>
                <w:sz w:val="22"/>
                <w:szCs w:val="22"/>
              </w:rPr>
              <w:t xml:space="preserve"> Álvarez,</w:t>
            </w:r>
            <w:r w:rsidR="009B387F" w:rsidRPr="007135A7">
              <w:rPr>
                <w:rFonts w:eastAsia="Arial Narrow"/>
                <w:sz w:val="22"/>
                <w:szCs w:val="22"/>
              </w:rPr>
              <w:t xml:space="preserve"> </w:t>
            </w:r>
            <w:r w:rsidRPr="007135A7">
              <w:rPr>
                <w:rFonts w:eastAsia="Arial Narrow"/>
                <w:sz w:val="22"/>
                <w:szCs w:val="22"/>
              </w:rPr>
              <w:t>A.</w:t>
            </w:r>
            <w:r w:rsidR="00AB0D5B" w:rsidRPr="007135A7">
              <w:rPr>
                <w:rFonts w:eastAsia="Arial Narrow"/>
                <w:sz w:val="22"/>
                <w:szCs w:val="22"/>
              </w:rPr>
              <w:t xml:space="preserve"> Rodríguez</w:t>
            </w:r>
            <w:r w:rsidR="009B387F" w:rsidRPr="007135A7">
              <w:rPr>
                <w:rFonts w:eastAsia="Arial Narrow"/>
                <w:sz w:val="22"/>
                <w:szCs w:val="22"/>
              </w:rPr>
              <w:t>.</w:t>
            </w:r>
          </w:p>
        </w:tc>
      </w:tr>
      <w:tr w:rsidR="007135A7" w:rsidRPr="0034740D" w14:paraId="1599560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46BA39" w14:textId="53D0C453" w:rsidR="00AB0D5B" w:rsidRPr="007135A7" w:rsidRDefault="00AB0D5B" w:rsidP="00FB1F1D">
            <w:pPr>
              <w:pStyle w:val="Textoencaja"/>
              <w:spacing w:line="240" w:lineRule="auto"/>
              <w:rPr>
                <w:b/>
                <w:bCs/>
              </w:rPr>
            </w:pPr>
            <w:r w:rsidRPr="007135A7">
              <w:rPr>
                <w:b/>
                <w:bCs/>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362EFE0" w14:textId="50128D49" w:rsidR="00AB0D5B" w:rsidRPr="007135A7" w:rsidRDefault="00AB0D5B" w:rsidP="00FB1F1D">
            <w:pPr>
              <w:pStyle w:val="Textoencaja"/>
              <w:spacing w:line="240" w:lineRule="auto"/>
              <w:rPr>
                <w:sz w:val="22"/>
                <w:szCs w:val="22"/>
                <w:lang w:val="en-GB"/>
              </w:rPr>
            </w:pPr>
            <w:r w:rsidRPr="007135A7">
              <w:rPr>
                <w:rFonts w:eastAsia="Arial Narrow"/>
                <w:sz w:val="22"/>
                <w:szCs w:val="22"/>
                <w:lang w:val="en-US"/>
              </w:rPr>
              <w:t>Dual role of a natural deep eutectic solvent as lipase extractant and transesterification enhancer</w:t>
            </w:r>
          </w:p>
        </w:tc>
      </w:tr>
      <w:tr w:rsidR="007135A7" w:rsidRPr="0034740D" w14:paraId="6EE70B2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B73BB" w14:textId="77777777" w:rsidR="00AB0D5B" w:rsidRPr="007135A7" w:rsidRDefault="00AB0D5B" w:rsidP="00FB1F1D">
            <w:pPr>
              <w:pStyle w:val="Textoencaja"/>
              <w:spacing w:line="240" w:lineRule="auto"/>
              <w:rPr>
                <w:b/>
                <w:bCs/>
              </w:rPr>
            </w:pPr>
            <w:r w:rsidRPr="007135A7">
              <w:rPr>
                <w:b/>
                <w:bCs/>
              </w:rPr>
              <w:t>Datos de la publicación:</w:t>
            </w:r>
          </w:p>
          <w:p w14:paraId="3686AC87" w14:textId="7C7B7EED" w:rsidR="00AB0D5B" w:rsidRPr="007135A7" w:rsidRDefault="00AB0D5B" w:rsidP="00FB1F1D">
            <w:pPr>
              <w:pStyle w:val="Textoencaja"/>
              <w:spacing w:line="240" w:lineRule="auto"/>
              <w:rPr>
                <w:b/>
                <w:bCs/>
              </w:rPr>
            </w:pPr>
            <w:r w:rsidRPr="007135A7">
              <w:rPr>
                <w:b/>
                <w:bCs/>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958A49" w14:textId="3955E976" w:rsidR="00AB0D5B" w:rsidRPr="007135A7" w:rsidRDefault="00AB0D5B" w:rsidP="00FB1F1D">
            <w:pPr>
              <w:pStyle w:val="Textoencaja"/>
              <w:spacing w:line="240" w:lineRule="auto"/>
              <w:rPr>
                <w:sz w:val="22"/>
                <w:szCs w:val="22"/>
                <w:lang w:val="en-GB"/>
              </w:rPr>
            </w:pPr>
            <w:r w:rsidRPr="007135A7">
              <w:rPr>
                <w:rFonts w:eastAsia="Arial Narrow"/>
                <w:sz w:val="22"/>
                <w:szCs w:val="22"/>
                <w:lang w:val="en-US"/>
              </w:rPr>
              <w:t>Journal of Cleaner Production 346 (2022) 131095</w:t>
            </w:r>
            <w:r w:rsidR="009047D0" w:rsidRPr="007135A7">
              <w:rPr>
                <w:rFonts w:eastAsia="Arial Narrow"/>
                <w:sz w:val="22"/>
                <w:szCs w:val="22"/>
                <w:lang w:val="en-US"/>
              </w:rPr>
              <w:t xml:space="preserve">  </w:t>
            </w:r>
            <w:hyperlink r:id="rId118" w:history="1">
              <w:r w:rsidR="009047D0" w:rsidRPr="007135A7">
                <w:rPr>
                  <w:rStyle w:val="Hiperligazn"/>
                  <w:rFonts w:eastAsia="Arial Narrow"/>
                  <w:color w:val="auto"/>
                  <w:sz w:val="22"/>
                  <w:szCs w:val="22"/>
                  <w:lang w:val="en-US"/>
                </w:rPr>
                <w:t>https://doi.org/10.1016/j.jclepro.2022.131095</w:t>
              </w:r>
            </w:hyperlink>
            <w:r w:rsidR="009047D0" w:rsidRPr="007135A7">
              <w:rPr>
                <w:rFonts w:eastAsia="Arial Narrow"/>
                <w:sz w:val="22"/>
                <w:szCs w:val="22"/>
                <w:lang w:val="en-US"/>
              </w:rPr>
              <w:t xml:space="preserve"> </w:t>
            </w:r>
          </w:p>
        </w:tc>
      </w:tr>
      <w:tr w:rsidR="007135A7" w:rsidRPr="007135A7" w14:paraId="54B35C9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A3C1F1" w14:textId="7DE8FCFD" w:rsidR="00AB0D5B" w:rsidRPr="007135A7" w:rsidRDefault="00AB0D5B" w:rsidP="00FB1F1D">
            <w:pPr>
              <w:pStyle w:val="Textoencaja"/>
              <w:spacing w:line="240" w:lineRule="auto"/>
              <w:rPr>
                <w:b/>
                <w:bCs/>
              </w:rPr>
            </w:pPr>
            <w:r w:rsidRPr="007135A7">
              <w:rPr>
                <w:b/>
                <w:bCs/>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540E40" w14:textId="3E3F53C7" w:rsidR="00AB0D5B" w:rsidRPr="007135A7" w:rsidRDefault="00AB0D5B" w:rsidP="00FB1F1D">
            <w:pPr>
              <w:pStyle w:val="Textoencaja"/>
              <w:spacing w:line="240" w:lineRule="auto"/>
              <w:rPr>
                <w:sz w:val="22"/>
                <w:szCs w:val="22"/>
              </w:rPr>
            </w:pPr>
            <w:r w:rsidRPr="007135A7">
              <w:rPr>
                <w:sz w:val="22"/>
                <w:szCs w:val="22"/>
              </w:rPr>
              <w:t>0959-6526</w:t>
            </w:r>
          </w:p>
        </w:tc>
      </w:tr>
      <w:tr w:rsidR="007135A7" w:rsidRPr="007135A7" w14:paraId="5D28343B"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F4785A" w14:textId="09E0A98F" w:rsidR="00AB0D5B" w:rsidRPr="007135A7" w:rsidRDefault="00AB0D5B" w:rsidP="00FB1F1D">
            <w:pPr>
              <w:pStyle w:val="Textoencaja"/>
              <w:spacing w:line="240" w:lineRule="auto"/>
              <w:rPr>
                <w:b/>
                <w:bCs/>
              </w:rPr>
            </w:pPr>
            <w:r w:rsidRPr="007135A7">
              <w:rPr>
                <w:b/>
                <w:bCs/>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BA10ED" w14:textId="1E7DBB9B" w:rsidR="00AB0D5B" w:rsidRPr="007135A7" w:rsidRDefault="00AB0D5B" w:rsidP="00FB1F1D">
            <w:pPr>
              <w:pStyle w:val="Textoencaja"/>
              <w:spacing w:line="240" w:lineRule="auto"/>
              <w:rPr>
                <w:sz w:val="22"/>
                <w:szCs w:val="22"/>
              </w:rPr>
            </w:pPr>
            <w:r w:rsidRPr="007135A7">
              <w:rPr>
                <w:sz w:val="22"/>
                <w:szCs w:val="22"/>
              </w:rPr>
              <w:t>11.1</w:t>
            </w:r>
          </w:p>
        </w:tc>
      </w:tr>
      <w:tr w:rsidR="007135A7" w:rsidRPr="007135A7" w14:paraId="3DB3F252"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6896FE" w14:textId="44643B49" w:rsidR="00AB0D5B" w:rsidRPr="007135A7" w:rsidRDefault="00AB0D5B" w:rsidP="00FB1F1D">
            <w:pPr>
              <w:pStyle w:val="Textoencaja"/>
              <w:spacing w:line="240" w:lineRule="auto"/>
              <w:rPr>
                <w:b/>
                <w:bCs/>
              </w:rPr>
            </w:pPr>
            <w:r w:rsidRPr="007135A7">
              <w:rPr>
                <w:b/>
                <w:bCs/>
              </w:rPr>
              <w:t>Posición relativa de la revista</w:t>
            </w:r>
          </w:p>
        </w:tc>
        <w:tc>
          <w:tcPr>
            <w:tcW w:w="107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49758D20" w14:textId="146977C9" w:rsidR="00AB0D5B" w:rsidRPr="007135A7" w:rsidRDefault="009B387F" w:rsidP="00FB1F1D">
            <w:pPr>
              <w:jc w:val="both"/>
              <w:rPr>
                <w:rFonts w:asciiTheme="minorHAnsi" w:hAnsiTheme="minorHAnsi" w:cstheme="minorHAnsi"/>
              </w:rPr>
            </w:pPr>
            <w:r w:rsidRPr="007135A7">
              <w:rPr>
                <w:rFonts w:asciiTheme="minorHAnsi" w:hAnsiTheme="minorHAnsi" w:cstheme="minorHAnsi"/>
              </w:rPr>
              <w:t>ENGINEERING, ENVIRONMENTAL (8/55)</w:t>
            </w:r>
          </w:p>
        </w:tc>
      </w:tr>
      <w:bookmarkEnd w:id="33"/>
    </w:tbl>
    <w:p w14:paraId="69F680D3" w14:textId="69426EDC" w:rsidR="00EF036D" w:rsidRPr="007135A7" w:rsidRDefault="00EF036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35271E9C"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A11984" w14:textId="77777777" w:rsidR="00AB0D5B" w:rsidRPr="007135A7" w:rsidRDefault="00AB0D5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7B5CE0C0" w14:textId="290FB524" w:rsidR="00AB0D5B" w:rsidRPr="007135A7" w:rsidRDefault="00C975A5" w:rsidP="00FB1F1D">
            <w:pPr>
              <w:jc w:val="both"/>
              <w:rPr>
                <w:rFonts w:asciiTheme="minorHAnsi" w:hAnsiTheme="minorHAnsi" w:cstheme="minorHAnsi"/>
              </w:rPr>
            </w:pPr>
            <w:r w:rsidRPr="007135A7">
              <w:rPr>
                <w:rFonts w:asciiTheme="minorHAnsi" w:eastAsia="Arial Narrow" w:hAnsiTheme="minorHAnsi" w:cstheme="minorHAnsi"/>
              </w:rPr>
              <w:t xml:space="preserve">L. </w:t>
            </w:r>
            <w:r w:rsidR="00AB0D5B" w:rsidRPr="007135A7">
              <w:rPr>
                <w:rFonts w:asciiTheme="minorHAnsi" w:eastAsia="Arial Narrow" w:hAnsiTheme="minorHAnsi" w:cstheme="minorHAnsi"/>
              </w:rPr>
              <w:t>González,</w:t>
            </w:r>
            <w:r w:rsidR="009B387F" w:rsidRPr="007135A7">
              <w:rPr>
                <w:rFonts w:asciiTheme="minorHAnsi" w:eastAsia="Arial Narrow" w:hAnsiTheme="minorHAnsi" w:cstheme="minorHAnsi"/>
              </w:rPr>
              <w:t xml:space="preserve"> </w:t>
            </w:r>
            <w:r w:rsidRPr="007135A7">
              <w:rPr>
                <w:rFonts w:asciiTheme="minorHAnsi" w:eastAsia="Arial Narrow" w:hAnsiTheme="minorHAnsi" w:cstheme="minorHAnsi"/>
              </w:rPr>
              <w:t>M.A.</w:t>
            </w:r>
            <w:r w:rsidR="00AB0D5B" w:rsidRPr="007135A7">
              <w:rPr>
                <w:rFonts w:asciiTheme="minorHAnsi" w:eastAsia="Arial Narrow" w:hAnsiTheme="minorHAnsi" w:cstheme="minorHAnsi"/>
              </w:rPr>
              <w:t xml:space="preserve"> Álvarez,</w:t>
            </w:r>
            <w:r w:rsidR="009B387F" w:rsidRPr="007135A7">
              <w:rPr>
                <w:rFonts w:asciiTheme="minorHAnsi" w:eastAsia="Arial Narrow" w:hAnsiTheme="minorHAnsi" w:cstheme="minorHAnsi"/>
              </w:rPr>
              <w:t xml:space="preserve"> A.</w:t>
            </w:r>
            <w:r w:rsidR="00AB0D5B" w:rsidRPr="007135A7">
              <w:rPr>
                <w:rFonts w:asciiTheme="minorHAnsi" w:eastAsia="Arial Narrow" w:hAnsiTheme="minorHAnsi" w:cstheme="minorHAnsi"/>
              </w:rPr>
              <w:t xml:space="preserve"> Rodríguez,</w:t>
            </w:r>
            <w:r w:rsidR="009B387F" w:rsidRPr="007135A7">
              <w:rPr>
                <w:rFonts w:asciiTheme="minorHAnsi" w:eastAsia="Arial Narrow" w:hAnsiTheme="minorHAnsi" w:cstheme="minorHAnsi"/>
              </w:rPr>
              <w:t xml:space="preserve"> </w:t>
            </w:r>
            <w:r w:rsidRPr="007135A7">
              <w:rPr>
                <w:rFonts w:asciiTheme="minorHAnsi" w:eastAsia="Arial Narrow" w:hAnsiTheme="minorHAnsi" w:cstheme="minorHAnsi"/>
              </w:rPr>
              <w:t>M.A.</w:t>
            </w:r>
            <w:r w:rsidR="00AB0D5B" w:rsidRPr="007135A7">
              <w:rPr>
                <w:rFonts w:asciiTheme="minorHAnsi" w:eastAsia="Arial Narrow" w:hAnsiTheme="minorHAnsi" w:cstheme="minorHAnsi"/>
              </w:rPr>
              <w:t xml:space="preserve"> Longo,</w:t>
            </w:r>
            <w:r w:rsidR="009B387F" w:rsidRPr="007135A7">
              <w:rPr>
                <w:rFonts w:asciiTheme="minorHAnsi" w:eastAsia="Arial Narrow" w:hAnsiTheme="minorHAnsi" w:cstheme="minorHAnsi"/>
              </w:rPr>
              <w:t xml:space="preserve"> </w:t>
            </w:r>
            <w:r w:rsidRPr="007135A7">
              <w:rPr>
                <w:rFonts w:asciiTheme="minorHAnsi" w:eastAsia="Arial Narrow" w:hAnsiTheme="minorHAnsi" w:cstheme="minorHAnsi"/>
              </w:rPr>
              <w:t>F.J.</w:t>
            </w:r>
            <w:r w:rsidR="00AB0D5B" w:rsidRPr="007135A7">
              <w:rPr>
                <w:rFonts w:asciiTheme="minorHAnsi" w:eastAsia="Arial Narrow" w:hAnsiTheme="minorHAnsi" w:cstheme="minorHAnsi"/>
              </w:rPr>
              <w:t xml:space="preserve"> Deive</w:t>
            </w:r>
            <w:r w:rsidR="009B387F" w:rsidRPr="007135A7">
              <w:rPr>
                <w:rFonts w:asciiTheme="minorHAnsi" w:eastAsia="Arial Narrow" w:hAnsiTheme="minorHAnsi" w:cstheme="minorHAnsi"/>
              </w:rPr>
              <w:t>.</w:t>
            </w:r>
          </w:p>
        </w:tc>
      </w:tr>
      <w:tr w:rsidR="007135A7" w:rsidRPr="0034740D" w14:paraId="58C34F6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CE2010" w14:textId="77777777" w:rsidR="00AB0D5B" w:rsidRPr="007135A7" w:rsidRDefault="00AB0D5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B0D409" w14:textId="24DA5695" w:rsidR="00AB0D5B" w:rsidRPr="007135A7" w:rsidRDefault="00AB0D5B" w:rsidP="00FB1F1D">
            <w:pPr>
              <w:jc w:val="both"/>
              <w:rPr>
                <w:rFonts w:asciiTheme="minorHAnsi" w:hAnsiTheme="minorHAnsi" w:cstheme="minorHAnsi"/>
                <w:sz w:val="20"/>
                <w:szCs w:val="20"/>
                <w:lang w:val="en-GB"/>
              </w:rPr>
            </w:pPr>
            <w:r w:rsidRPr="007135A7">
              <w:rPr>
                <w:rFonts w:asciiTheme="minorHAnsi" w:eastAsia="Arial Narrow" w:hAnsiTheme="minorHAnsi" w:cstheme="minorHAnsi"/>
                <w:sz w:val="20"/>
                <w:szCs w:val="20"/>
                <w:lang w:val="en-US"/>
              </w:rPr>
              <w:t xml:space="preserve">Creating a new biocatalytic complex with </w:t>
            </w:r>
            <w:proofErr w:type="spellStart"/>
            <w:r w:rsidRPr="007135A7">
              <w:rPr>
                <w:rFonts w:asciiTheme="minorHAnsi" w:eastAsia="Arial Narrow" w:hAnsiTheme="minorHAnsi" w:cstheme="minorHAnsi"/>
                <w:sz w:val="20"/>
                <w:szCs w:val="20"/>
                <w:lang w:val="en-US"/>
              </w:rPr>
              <w:t>extremolipases</w:t>
            </w:r>
            <w:proofErr w:type="spellEnd"/>
            <w:r w:rsidRPr="007135A7">
              <w:rPr>
                <w:rFonts w:asciiTheme="minorHAnsi" w:eastAsia="Arial Narrow" w:hAnsiTheme="minorHAnsi" w:cstheme="minorHAnsi"/>
                <w:sz w:val="20"/>
                <w:szCs w:val="20"/>
                <w:lang w:val="en-US"/>
              </w:rPr>
              <w:t xml:space="preserve"> and biocompatible ionic liquids for improved transesterification reactions</w:t>
            </w:r>
          </w:p>
        </w:tc>
      </w:tr>
      <w:tr w:rsidR="007135A7" w:rsidRPr="0034740D" w14:paraId="17F1241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C954F1" w14:textId="77777777" w:rsidR="00AB0D5B" w:rsidRPr="007135A7" w:rsidRDefault="00AB0D5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61CC826E" w14:textId="77777777" w:rsidR="00AB0D5B" w:rsidRPr="007135A7" w:rsidRDefault="00AB0D5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B4B0D7" w14:textId="20E23534" w:rsidR="00AB0D5B" w:rsidRPr="007135A7" w:rsidRDefault="00AB0D5B" w:rsidP="00FB1F1D">
            <w:pPr>
              <w:jc w:val="both"/>
              <w:rPr>
                <w:rFonts w:asciiTheme="minorHAnsi" w:hAnsiTheme="minorHAnsi" w:cstheme="minorHAnsi"/>
                <w:lang w:val="en-GB"/>
              </w:rPr>
            </w:pPr>
            <w:r w:rsidRPr="007135A7">
              <w:rPr>
                <w:rFonts w:asciiTheme="minorHAnsi" w:eastAsia="Arial Narrow" w:hAnsiTheme="minorHAnsi" w:cstheme="minorHAnsi"/>
                <w:lang w:val="en-US"/>
              </w:rPr>
              <w:t>Energy Conversion and Management: X 20 (2023) 100456</w:t>
            </w:r>
            <w:r w:rsidR="009047D0" w:rsidRPr="007135A7">
              <w:rPr>
                <w:rFonts w:asciiTheme="minorHAnsi" w:eastAsia="Arial Narrow" w:hAnsiTheme="minorHAnsi" w:cstheme="minorHAnsi"/>
                <w:lang w:val="en-US"/>
              </w:rPr>
              <w:t xml:space="preserve">  </w:t>
            </w:r>
            <w:hyperlink r:id="rId119" w:history="1">
              <w:r w:rsidR="009047D0" w:rsidRPr="007135A7">
                <w:rPr>
                  <w:rStyle w:val="Hiperligazn"/>
                  <w:rFonts w:asciiTheme="minorHAnsi" w:eastAsia="Arial Narrow" w:hAnsiTheme="minorHAnsi" w:cstheme="minorHAnsi"/>
                  <w:color w:val="auto"/>
                  <w:lang w:val="en-US"/>
                </w:rPr>
                <w:t>https://doi.org/10.1016/j.ecmx.2023.100456</w:t>
              </w:r>
            </w:hyperlink>
            <w:r w:rsidR="009047D0" w:rsidRPr="007135A7">
              <w:rPr>
                <w:rFonts w:asciiTheme="minorHAnsi" w:eastAsia="Arial Narrow" w:hAnsiTheme="minorHAnsi" w:cstheme="minorHAnsi"/>
                <w:lang w:val="en-US"/>
              </w:rPr>
              <w:t xml:space="preserve"> </w:t>
            </w:r>
          </w:p>
        </w:tc>
      </w:tr>
      <w:tr w:rsidR="007135A7" w:rsidRPr="007135A7" w14:paraId="58129BA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0337B1" w14:textId="77777777" w:rsidR="00AB0D5B" w:rsidRPr="007135A7" w:rsidRDefault="00AB0D5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7C3BE5" w14:textId="7673EA3A" w:rsidR="00AB0D5B" w:rsidRPr="007135A7" w:rsidRDefault="00AB0D5B" w:rsidP="00FB1F1D">
            <w:pPr>
              <w:jc w:val="both"/>
              <w:rPr>
                <w:rFonts w:asciiTheme="minorHAnsi" w:hAnsiTheme="minorHAnsi" w:cstheme="minorHAnsi"/>
              </w:rPr>
            </w:pPr>
            <w:r w:rsidRPr="007135A7">
              <w:rPr>
                <w:rFonts w:asciiTheme="minorHAnsi" w:hAnsiTheme="minorHAnsi" w:cstheme="minorHAnsi"/>
              </w:rPr>
              <w:t>0196-8904</w:t>
            </w:r>
          </w:p>
        </w:tc>
      </w:tr>
      <w:tr w:rsidR="007135A7" w:rsidRPr="007135A7" w14:paraId="34076238"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EB33BB" w14:textId="77777777" w:rsidR="00AB0D5B" w:rsidRPr="007135A7" w:rsidRDefault="00AB0D5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2C7EC0" w14:textId="57ED9CB8" w:rsidR="00AB0D5B" w:rsidRPr="007135A7" w:rsidRDefault="00AB0D5B" w:rsidP="00FB1F1D">
            <w:pPr>
              <w:jc w:val="both"/>
              <w:rPr>
                <w:rFonts w:asciiTheme="minorHAnsi" w:hAnsiTheme="minorHAnsi" w:cstheme="minorHAnsi"/>
              </w:rPr>
            </w:pPr>
            <w:r w:rsidRPr="007135A7">
              <w:rPr>
                <w:rFonts w:asciiTheme="minorHAnsi" w:hAnsiTheme="minorHAnsi" w:cstheme="minorHAnsi"/>
              </w:rPr>
              <w:t>9.9</w:t>
            </w:r>
          </w:p>
        </w:tc>
      </w:tr>
      <w:tr w:rsidR="007135A7" w:rsidRPr="007135A7" w14:paraId="5CBB166C"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4FC959" w14:textId="77777777" w:rsidR="00AB0D5B" w:rsidRPr="007135A7" w:rsidRDefault="00AB0D5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01EC2E5B" w14:textId="22D1163E" w:rsidR="00AB0D5B" w:rsidRPr="007135A7" w:rsidRDefault="009B387F" w:rsidP="00FB1F1D">
            <w:pPr>
              <w:jc w:val="both"/>
              <w:rPr>
                <w:rFonts w:asciiTheme="minorHAnsi" w:hAnsiTheme="minorHAnsi" w:cstheme="minorHAnsi"/>
              </w:rPr>
            </w:pPr>
            <w:r w:rsidRPr="007135A7">
              <w:rPr>
                <w:rFonts w:asciiTheme="minorHAnsi" w:hAnsiTheme="minorHAnsi" w:cstheme="minorHAnsi"/>
              </w:rPr>
              <w:t>ENERGY AND FUELS (20/171)</w:t>
            </w:r>
          </w:p>
        </w:tc>
      </w:tr>
    </w:tbl>
    <w:p w14:paraId="6E59E557" w14:textId="6AFF580F" w:rsidR="00EF036D" w:rsidRPr="007135A7" w:rsidRDefault="00EF036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671567D2"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6769F9"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1359621B" w14:textId="23563EE8" w:rsidR="009047D0" w:rsidRPr="007135A7" w:rsidRDefault="00C975A5" w:rsidP="00FB1F1D">
            <w:pPr>
              <w:jc w:val="both"/>
              <w:rPr>
                <w:rFonts w:asciiTheme="minorHAnsi" w:hAnsiTheme="minorHAnsi" w:cstheme="minorHAnsi"/>
              </w:rPr>
            </w:pPr>
            <w:r w:rsidRPr="007135A7">
              <w:rPr>
                <w:rFonts w:asciiTheme="minorHAnsi" w:eastAsia="Arial Narrow" w:hAnsiTheme="minorHAnsi" w:cstheme="minorHAnsi"/>
              </w:rPr>
              <w:t>A. Fernández, M.A. Longo, F.J. Deive, M.S. Álvarez, A. Rodríguez</w:t>
            </w:r>
            <w:r w:rsidR="009B387F" w:rsidRPr="007135A7">
              <w:rPr>
                <w:rFonts w:asciiTheme="minorHAnsi" w:eastAsia="Arial Narrow" w:hAnsiTheme="minorHAnsi" w:cstheme="minorHAnsi"/>
              </w:rPr>
              <w:t>.</w:t>
            </w:r>
          </w:p>
        </w:tc>
      </w:tr>
      <w:tr w:rsidR="007135A7" w:rsidRPr="0034740D" w14:paraId="0A58C95E"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3CBE1A"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455CAFB" w14:textId="76EBD22C" w:rsidR="009047D0" w:rsidRPr="007135A7" w:rsidRDefault="009047D0" w:rsidP="00FB1F1D">
            <w:pPr>
              <w:jc w:val="both"/>
              <w:rPr>
                <w:rFonts w:asciiTheme="minorHAnsi" w:hAnsiTheme="minorHAnsi" w:cstheme="minorHAnsi"/>
                <w:lang w:val="en-GB"/>
              </w:rPr>
            </w:pPr>
            <w:r w:rsidRPr="007135A7">
              <w:rPr>
                <w:rFonts w:asciiTheme="minorHAnsi" w:eastAsia="Arial Narrow" w:hAnsiTheme="minorHAnsi" w:cstheme="minorHAnsi"/>
                <w:lang w:val="en-US"/>
              </w:rPr>
              <w:t>Effective lipase extraction: designing a natural liquid support for immobilization</w:t>
            </w:r>
          </w:p>
        </w:tc>
      </w:tr>
      <w:tr w:rsidR="007135A7" w:rsidRPr="0034740D" w14:paraId="1C9F127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31C7E2"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0FCDED70"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1AAE56" w14:textId="777FD954" w:rsidR="009047D0" w:rsidRPr="007135A7" w:rsidRDefault="009047D0" w:rsidP="00FB1F1D">
            <w:pPr>
              <w:jc w:val="both"/>
              <w:rPr>
                <w:rFonts w:asciiTheme="minorHAnsi" w:hAnsiTheme="minorHAnsi" w:cstheme="minorHAnsi"/>
                <w:lang w:val="en-GB"/>
              </w:rPr>
            </w:pPr>
            <w:r w:rsidRPr="007135A7">
              <w:rPr>
                <w:rFonts w:asciiTheme="minorHAnsi" w:eastAsia="Arial Narrow" w:hAnsiTheme="minorHAnsi" w:cstheme="minorHAnsi"/>
                <w:lang w:val="en-US"/>
              </w:rPr>
              <w:t xml:space="preserve">Separation and Purification Technology 278 (2022) 119601  </w:t>
            </w:r>
            <w:hyperlink r:id="rId120" w:history="1">
              <w:r w:rsidRPr="007135A7">
                <w:rPr>
                  <w:rStyle w:val="Hiperligazn"/>
                  <w:rFonts w:asciiTheme="minorHAnsi" w:eastAsia="Arial Narrow" w:hAnsiTheme="minorHAnsi" w:cstheme="minorHAnsi"/>
                  <w:color w:val="auto"/>
                  <w:lang w:val="en-US"/>
                </w:rPr>
                <w:t>https://doi.org/10.1016/j.seppur.2021.119601</w:t>
              </w:r>
            </w:hyperlink>
            <w:r w:rsidRPr="007135A7">
              <w:rPr>
                <w:rFonts w:asciiTheme="minorHAnsi" w:eastAsia="Arial Narrow" w:hAnsiTheme="minorHAnsi" w:cstheme="minorHAnsi"/>
                <w:lang w:val="en-US"/>
              </w:rPr>
              <w:t xml:space="preserve"> </w:t>
            </w:r>
          </w:p>
        </w:tc>
      </w:tr>
      <w:tr w:rsidR="007135A7" w:rsidRPr="007135A7" w14:paraId="4F66A7F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94A81E"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02398C" w14:textId="7EC67645" w:rsidR="009047D0" w:rsidRPr="007135A7" w:rsidRDefault="009047D0" w:rsidP="00FB1F1D">
            <w:pPr>
              <w:jc w:val="both"/>
              <w:rPr>
                <w:rFonts w:asciiTheme="minorHAnsi" w:hAnsiTheme="minorHAnsi" w:cstheme="minorHAnsi"/>
              </w:rPr>
            </w:pPr>
            <w:r w:rsidRPr="007135A7">
              <w:rPr>
                <w:rFonts w:asciiTheme="minorHAnsi" w:hAnsiTheme="minorHAnsi" w:cstheme="minorHAnsi"/>
              </w:rPr>
              <w:t>1383-5866</w:t>
            </w:r>
          </w:p>
        </w:tc>
      </w:tr>
      <w:tr w:rsidR="007135A7" w:rsidRPr="007135A7" w14:paraId="03FFBFE9"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46B587"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AECD1E" w14:textId="1EB435A5" w:rsidR="009047D0" w:rsidRPr="007135A7" w:rsidRDefault="009047D0" w:rsidP="00FB1F1D">
            <w:pPr>
              <w:jc w:val="both"/>
              <w:rPr>
                <w:rFonts w:asciiTheme="minorHAnsi" w:hAnsiTheme="minorHAnsi" w:cstheme="minorHAnsi"/>
              </w:rPr>
            </w:pPr>
            <w:r w:rsidRPr="007135A7">
              <w:rPr>
                <w:rFonts w:asciiTheme="minorHAnsi" w:hAnsiTheme="minorHAnsi" w:cstheme="minorHAnsi"/>
              </w:rPr>
              <w:t>8.6</w:t>
            </w:r>
          </w:p>
        </w:tc>
      </w:tr>
      <w:tr w:rsidR="007135A7" w:rsidRPr="007135A7" w14:paraId="6FDC6C0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71F01E"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F155149" w14:textId="2E9647DE" w:rsidR="009047D0" w:rsidRPr="007135A7" w:rsidRDefault="009B387F" w:rsidP="00FB1F1D">
            <w:pPr>
              <w:jc w:val="both"/>
              <w:rPr>
                <w:rFonts w:asciiTheme="minorHAnsi" w:hAnsiTheme="minorHAnsi" w:cstheme="minorHAnsi"/>
              </w:rPr>
            </w:pPr>
            <w:r w:rsidRPr="007135A7">
              <w:rPr>
                <w:rFonts w:asciiTheme="minorHAnsi" w:hAnsiTheme="minorHAnsi" w:cstheme="minorHAnsi"/>
              </w:rPr>
              <w:t>ENGINEERING, CHEMICAL (12/142)</w:t>
            </w:r>
          </w:p>
        </w:tc>
      </w:tr>
    </w:tbl>
    <w:p w14:paraId="08EAA8B9" w14:textId="1D6737A2" w:rsidR="00EF036D" w:rsidRPr="007135A7" w:rsidRDefault="00EF036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60E8C160"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6336CD"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073A4153" w14:textId="4AE2B6C2" w:rsidR="009047D0" w:rsidRPr="007135A7" w:rsidRDefault="00C975A5" w:rsidP="00C975A5">
            <w:pPr>
              <w:jc w:val="both"/>
              <w:rPr>
                <w:rFonts w:asciiTheme="minorHAnsi" w:hAnsiTheme="minorHAnsi" w:cstheme="minorHAnsi"/>
              </w:rPr>
            </w:pPr>
            <w:r w:rsidRPr="007135A7">
              <w:rPr>
                <w:rFonts w:asciiTheme="minorHAnsi" w:hAnsiTheme="minorHAnsi" w:cstheme="minorHAnsi"/>
              </w:rPr>
              <w:t xml:space="preserve">A. </w:t>
            </w:r>
            <w:proofErr w:type="spellStart"/>
            <w:r w:rsidR="009047D0" w:rsidRPr="007135A7">
              <w:rPr>
                <w:rFonts w:asciiTheme="minorHAnsi" w:hAnsiTheme="minorHAnsi" w:cstheme="minorHAnsi"/>
              </w:rPr>
              <w:t>Asla</w:t>
            </w:r>
            <w:proofErr w:type="spellEnd"/>
            <w:r w:rsidR="009047D0" w:rsidRPr="007135A7">
              <w:rPr>
                <w:rFonts w:asciiTheme="minorHAnsi" w:hAnsiTheme="minorHAnsi" w:cstheme="minorHAnsi"/>
              </w:rPr>
              <w:t xml:space="preserve">, </w:t>
            </w:r>
            <w:r w:rsidRPr="007135A7">
              <w:rPr>
                <w:rFonts w:asciiTheme="minorHAnsi" w:hAnsiTheme="minorHAnsi" w:cstheme="minorHAnsi"/>
              </w:rPr>
              <w:t xml:space="preserve">Ó. </w:t>
            </w:r>
            <w:r w:rsidR="009047D0" w:rsidRPr="007135A7">
              <w:rPr>
                <w:rFonts w:asciiTheme="minorHAnsi" w:hAnsiTheme="minorHAnsi" w:cstheme="minorHAnsi"/>
              </w:rPr>
              <w:t xml:space="preserve">Martínez-Rico, </w:t>
            </w:r>
            <w:r w:rsidRPr="007135A7">
              <w:rPr>
                <w:rFonts w:asciiTheme="minorHAnsi" w:hAnsiTheme="minorHAnsi" w:cstheme="minorHAnsi"/>
              </w:rPr>
              <w:t xml:space="preserve">P. </w:t>
            </w:r>
            <w:r w:rsidR="009047D0" w:rsidRPr="007135A7">
              <w:rPr>
                <w:rFonts w:asciiTheme="minorHAnsi" w:hAnsiTheme="minorHAnsi" w:cstheme="minorHAnsi"/>
              </w:rPr>
              <w:t xml:space="preserve">Otero, </w:t>
            </w:r>
            <w:r w:rsidRPr="007135A7">
              <w:rPr>
                <w:rFonts w:asciiTheme="minorHAnsi" w:hAnsiTheme="minorHAnsi" w:cstheme="minorHAnsi"/>
              </w:rPr>
              <w:t xml:space="preserve">Á. </w:t>
            </w:r>
            <w:r w:rsidR="009047D0" w:rsidRPr="007135A7">
              <w:rPr>
                <w:rFonts w:asciiTheme="minorHAnsi" w:hAnsiTheme="minorHAnsi" w:cstheme="minorHAnsi"/>
              </w:rPr>
              <w:t xml:space="preserve">Domínguez, </w:t>
            </w:r>
            <w:r w:rsidRPr="007135A7">
              <w:rPr>
                <w:rFonts w:asciiTheme="minorHAnsi" w:hAnsiTheme="minorHAnsi" w:cstheme="minorHAnsi"/>
              </w:rPr>
              <w:t xml:space="preserve">B. </w:t>
            </w:r>
            <w:r w:rsidR="009047D0" w:rsidRPr="007135A7">
              <w:rPr>
                <w:rFonts w:asciiTheme="minorHAnsi" w:hAnsiTheme="minorHAnsi" w:cstheme="minorHAnsi"/>
              </w:rPr>
              <w:t>González</w:t>
            </w:r>
            <w:r w:rsidRPr="007135A7">
              <w:rPr>
                <w:rFonts w:asciiTheme="minorHAnsi" w:hAnsiTheme="minorHAnsi" w:cstheme="minorHAnsi"/>
              </w:rPr>
              <w:t>.</w:t>
            </w:r>
          </w:p>
        </w:tc>
      </w:tr>
      <w:tr w:rsidR="007135A7" w:rsidRPr="0034740D" w14:paraId="02E4E8C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4F70DE"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A9CB30" w14:textId="6951A555" w:rsidR="009047D0" w:rsidRPr="007135A7" w:rsidRDefault="009047D0" w:rsidP="00FB1F1D">
            <w:pPr>
              <w:jc w:val="both"/>
              <w:rPr>
                <w:rFonts w:asciiTheme="minorHAnsi" w:hAnsiTheme="minorHAnsi" w:cstheme="minorHAnsi"/>
                <w:lang w:val="en-GB"/>
              </w:rPr>
            </w:pPr>
            <w:r w:rsidRPr="007135A7">
              <w:rPr>
                <w:rFonts w:asciiTheme="minorHAnsi" w:hAnsiTheme="minorHAnsi" w:cstheme="minorHAnsi"/>
                <w:lang w:val="en-US"/>
              </w:rPr>
              <w:t>Water decolorization using tuned ternary Deep Eutectic solvents</w:t>
            </w:r>
          </w:p>
        </w:tc>
      </w:tr>
      <w:tr w:rsidR="007135A7" w:rsidRPr="0034740D" w14:paraId="32A1838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C2C2FB"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24BEE2DE"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A12144C" w14:textId="0821B513" w:rsidR="009047D0" w:rsidRPr="007135A7" w:rsidRDefault="009047D0" w:rsidP="00FB1F1D">
            <w:pPr>
              <w:jc w:val="both"/>
              <w:rPr>
                <w:rFonts w:asciiTheme="minorHAnsi" w:hAnsiTheme="minorHAnsi" w:cstheme="minorHAnsi"/>
                <w:lang w:val="en-US"/>
              </w:rPr>
            </w:pPr>
            <w:r w:rsidRPr="007135A7">
              <w:rPr>
                <w:rFonts w:asciiTheme="minorHAnsi" w:hAnsiTheme="minorHAnsi" w:cstheme="minorHAnsi"/>
                <w:lang w:val="en-US"/>
              </w:rPr>
              <w:t xml:space="preserve">Journal of Molecular Liquids, 381 (2023) 121832, </w:t>
            </w:r>
            <w:hyperlink r:id="rId121" w:history="1">
              <w:r w:rsidRPr="007135A7">
                <w:rPr>
                  <w:rStyle w:val="Hiperligazn"/>
                  <w:rFonts w:asciiTheme="minorHAnsi" w:hAnsiTheme="minorHAnsi" w:cstheme="minorHAnsi"/>
                  <w:color w:val="auto"/>
                  <w:lang w:val="en-US"/>
                </w:rPr>
                <w:t>https://doi.org/10.1016/j.molliq.2023.121832</w:t>
              </w:r>
            </w:hyperlink>
            <w:r w:rsidRPr="007135A7">
              <w:rPr>
                <w:rFonts w:asciiTheme="minorHAnsi" w:hAnsiTheme="minorHAnsi" w:cstheme="minorHAnsi"/>
                <w:lang w:val="en-US"/>
              </w:rPr>
              <w:t xml:space="preserve"> </w:t>
            </w:r>
          </w:p>
        </w:tc>
      </w:tr>
      <w:tr w:rsidR="007135A7" w:rsidRPr="007135A7" w14:paraId="72986099"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4066D3"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B5AC1B" w14:textId="56131654" w:rsidR="009047D0" w:rsidRPr="007135A7" w:rsidRDefault="009047D0" w:rsidP="00FB1F1D">
            <w:pPr>
              <w:jc w:val="both"/>
              <w:rPr>
                <w:rFonts w:asciiTheme="minorHAnsi" w:hAnsiTheme="minorHAnsi" w:cstheme="minorHAnsi"/>
              </w:rPr>
            </w:pPr>
            <w:r w:rsidRPr="007135A7">
              <w:rPr>
                <w:rFonts w:asciiTheme="minorHAnsi" w:hAnsiTheme="minorHAnsi" w:cstheme="minorHAnsi"/>
              </w:rPr>
              <w:t>0167-7322</w:t>
            </w:r>
          </w:p>
        </w:tc>
      </w:tr>
      <w:tr w:rsidR="007135A7" w:rsidRPr="007135A7" w14:paraId="3516710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BEB0C9"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90FBBD" w14:textId="354C6E0E" w:rsidR="009047D0" w:rsidRPr="007135A7" w:rsidRDefault="009047D0" w:rsidP="00FB1F1D">
            <w:pPr>
              <w:jc w:val="both"/>
              <w:rPr>
                <w:rFonts w:asciiTheme="minorHAnsi" w:hAnsiTheme="minorHAnsi" w:cstheme="minorHAnsi"/>
              </w:rPr>
            </w:pPr>
            <w:r w:rsidRPr="007135A7">
              <w:rPr>
                <w:rFonts w:asciiTheme="minorHAnsi" w:hAnsiTheme="minorHAnsi" w:cstheme="minorHAnsi"/>
              </w:rPr>
              <w:t>5.3</w:t>
            </w:r>
          </w:p>
        </w:tc>
      </w:tr>
      <w:tr w:rsidR="007135A7" w:rsidRPr="007135A7" w14:paraId="7426EF4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FA0A0E"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609AFE" w14:textId="365E8783" w:rsidR="009047D0" w:rsidRPr="007135A7" w:rsidRDefault="009047D0" w:rsidP="00FB1F1D">
            <w:pPr>
              <w:jc w:val="both"/>
              <w:rPr>
                <w:rFonts w:asciiTheme="minorHAnsi" w:hAnsiTheme="minorHAnsi" w:cstheme="minorHAnsi"/>
              </w:rPr>
            </w:pPr>
            <w:r w:rsidRPr="007135A7">
              <w:rPr>
                <w:rFonts w:asciiTheme="minorHAnsi" w:hAnsiTheme="minorHAnsi" w:cstheme="minorHAnsi"/>
              </w:rPr>
              <w:t>PHYSICS, ATOMIC, MOLECULAR &amp; CHEMICAL</w:t>
            </w:r>
            <w:r w:rsidR="009B387F" w:rsidRPr="007135A7">
              <w:rPr>
                <w:rFonts w:asciiTheme="minorHAnsi" w:hAnsiTheme="minorHAnsi" w:cstheme="minorHAnsi"/>
              </w:rPr>
              <w:t xml:space="preserve"> (6/40)</w:t>
            </w:r>
          </w:p>
        </w:tc>
      </w:tr>
    </w:tbl>
    <w:p w14:paraId="364F25BC" w14:textId="19EC8699" w:rsidR="00EF036D" w:rsidRPr="007135A7" w:rsidRDefault="00EF036D" w:rsidP="007135A7">
      <w:pPr>
        <w:pStyle w:val="Pargrafodelista"/>
        <w:numPr>
          <w:ilvl w:val="0"/>
          <w:numId w:val="13"/>
        </w:numPr>
        <w:rPr>
          <w:rFonts w:asciiTheme="minorHAnsi" w:hAnsiTheme="minorHAnsi" w:cstheme="minorHAnsi"/>
        </w:rPr>
      </w:pPr>
      <w:bookmarkStart w:id="34" w:name="_Hlk186048356"/>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3068C0EC"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8738EF"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209FE033" w14:textId="18C1E192" w:rsidR="009047D0" w:rsidRPr="007135A7" w:rsidRDefault="00C975A5" w:rsidP="00FB1F1D">
            <w:pPr>
              <w:jc w:val="both"/>
              <w:rPr>
                <w:rFonts w:asciiTheme="minorHAnsi" w:hAnsiTheme="minorHAnsi" w:cstheme="minorHAnsi"/>
              </w:rPr>
            </w:pPr>
            <w:r w:rsidRPr="007135A7">
              <w:rPr>
                <w:rFonts w:asciiTheme="minorHAnsi" w:hAnsiTheme="minorHAnsi" w:cstheme="minorHAnsi"/>
              </w:rPr>
              <w:t xml:space="preserve">L. </w:t>
            </w:r>
            <w:r w:rsidR="009047D0" w:rsidRPr="007135A7">
              <w:rPr>
                <w:rFonts w:asciiTheme="minorHAnsi" w:hAnsiTheme="minorHAnsi" w:cstheme="minorHAnsi"/>
              </w:rPr>
              <w:t xml:space="preserve">Blanco, </w:t>
            </w:r>
            <w:r w:rsidRPr="007135A7">
              <w:rPr>
                <w:rFonts w:asciiTheme="minorHAnsi" w:hAnsiTheme="minorHAnsi" w:cstheme="minorHAnsi"/>
              </w:rPr>
              <w:t xml:space="preserve">O. </w:t>
            </w:r>
            <w:r w:rsidR="009047D0" w:rsidRPr="007135A7">
              <w:rPr>
                <w:rFonts w:asciiTheme="minorHAnsi" w:hAnsiTheme="minorHAnsi" w:cstheme="minorHAnsi"/>
              </w:rPr>
              <w:t xml:space="preserve">Martínez-Rico, </w:t>
            </w:r>
            <w:r w:rsidRPr="007135A7">
              <w:rPr>
                <w:rFonts w:asciiTheme="minorHAnsi" w:hAnsiTheme="minorHAnsi" w:cstheme="minorHAnsi"/>
              </w:rPr>
              <w:t xml:space="preserve">Á. </w:t>
            </w:r>
            <w:r w:rsidR="009047D0" w:rsidRPr="007135A7">
              <w:rPr>
                <w:rFonts w:asciiTheme="minorHAnsi" w:hAnsiTheme="minorHAnsi" w:cstheme="minorHAnsi"/>
              </w:rPr>
              <w:t xml:space="preserve">Domínguez, </w:t>
            </w:r>
            <w:r w:rsidRPr="007135A7">
              <w:rPr>
                <w:rFonts w:asciiTheme="minorHAnsi" w:hAnsiTheme="minorHAnsi" w:cstheme="minorHAnsi"/>
              </w:rPr>
              <w:t xml:space="preserve">B. </w:t>
            </w:r>
            <w:r w:rsidR="009047D0" w:rsidRPr="007135A7">
              <w:rPr>
                <w:rFonts w:asciiTheme="minorHAnsi" w:hAnsiTheme="minorHAnsi" w:cstheme="minorHAnsi"/>
              </w:rPr>
              <w:t>González</w:t>
            </w:r>
            <w:r w:rsidRPr="007135A7">
              <w:rPr>
                <w:rFonts w:asciiTheme="minorHAnsi" w:hAnsiTheme="minorHAnsi" w:cstheme="minorHAnsi"/>
              </w:rPr>
              <w:t>.</w:t>
            </w:r>
            <w:r w:rsidR="009047D0" w:rsidRPr="007135A7">
              <w:rPr>
                <w:rFonts w:asciiTheme="minorHAnsi" w:hAnsiTheme="minorHAnsi" w:cstheme="minorHAnsi"/>
              </w:rPr>
              <w:t xml:space="preserve"> </w:t>
            </w:r>
          </w:p>
        </w:tc>
      </w:tr>
      <w:tr w:rsidR="007135A7" w:rsidRPr="0034740D" w14:paraId="5545E3B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BDE0A5"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5FFBA6" w14:textId="0BBD93B3" w:rsidR="009047D0" w:rsidRPr="007135A7" w:rsidRDefault="009047D0" w:rsidP="00FB1F1D">
            <w:pPr>
              <w:jc w:val="both"/>
              <w:rPr>
                <w:rFonts w:asciiTheme="minorHAnsi" w:hAnsiTheme="minorHAnsi" w:cstheme="minorHAnsi"/>
                <w:lang w:val="en-GB"/>
              </w:rPr>
            </w:pPr>
            <w:r w:rsidRPr="007135A7">
              <w:rPr>
                <w:rFonts w:asciiTheme="minorHAnsi" w:hAnsiTheme="minorHAnsi" w:cstheme="minorHAnsi"/>
                <w:lang w:val="en-US"/>
              </w:rPr>
              <w:t xml:space="preserve">Removal of Acid Blue 80 from aqueous solutions using chitosan-based beads modified with choline chloride: urea Deep Eutectic Solvent and </w:t>
            </w:r>
            <w:proofErr w:type="spellStart"/>
            <w:r w:rsidRPr="007135A7">
              <w:rPr>
                <w:rFonts w:asciiTheme="minorHAnsi" w:hAnsiTheme="minorHAnsi" w:cstheme="minorHAnsi"/>
                <w:lang w:val="en-US"/>
              </w:rPr>
              <w:t>FeO</w:t>
            </w:r>
            <w:proofErr w:type="spellEnd"/>
          </w:p>
        </w:tc>
      </w:tr>
      <w:tr w:rsidR="007135A7" w:rsidRPr="0034740D" w14:paraId="311BD636"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3F0B6C"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0EA623CD"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B822CD" w14:textId="346B197D" w:rsidR="009047D0" w:rsidRPr="007135A7" w:rsidRDefault="009047D0" w:rsidP="00FB1F1D">
            <w:pPr>
              <w:jc w:val="both"/>
              <w:rPr>
                <w:rFonts w:asciiTheme="minorHAnsi" w:hAnsiTheme="minorHAnsi" w:cstheme="minorHAnsi"/>
                <w:lang w:val="en-GB"/>
              </w:rPr>
            </w:pPr>
            <w:r w:rsidRPr="007135A7">
              <w:rPr>
                <w:rFonts w:asciiTheme="minorHAnsi" w:hAnsiTheme="minorHAnsi" w:cstheme="minorHAnsi"/>
                <w:lang w:val="en-US"/>
              </w:rPr>
              <w:t xml:space="preserve">Water Resources and Industry 29 (2023) 100195, </w:t>
            </w:r>
            <w:hyperlink r:id="rId122" w:history="1">
              <w:r w:rsidRPr="007135A7">
                <w:rPr>
                  <w:rStyle w:val="Hiperligazn"/>
                  <w:rFonts w:asciiTheme="minorHAnsi" w:hAnsiTheme="minorHAnsi" w:cstheme="minorHAnsi"/>
                  <w:color w:val="auto"/>
                  <w:lang w:val="en-US"/>
                </w:rPr>
                <w:t>https://doi.org/10.1016/j.wri.2022.100195</w:t>
              </w:r>
            </w:hyperlink>
            <w:r w:rsidRPr="007135A7">
              <w:rPr>
                <w:rFonts w:asciiTheme="minorHAnsi" w:hAnsiTheme="minorHAnsi" w:cstheme="minorHAnsi"/>
                <w:lang w:val="en-US"/>
              </w:rPr>
              <w:t xml:space="preserve"> </w:t>
            </w:r>
          </w:p>
        </w:tc>
      </w:tr>
      <w:tr w:rsidR="007135A7" w:rsidRPr="007135A7" w14:paraId="5556ED5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F590E3"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C421F1" w14:textId="5C485C28" w:rsidR="009047D0" w:rsidRPr="007135A7" w:rsidRDefault="009047D0" w:rsidP="00FB1F1D">
            <w:pPr>
              <w:jc w:val="both"/>
              <w:rPr>
                <w:rFonts w:asciiTheme="minorHAnsi" w:hAnsiTheme="minorHAnsi" w:cstheme="minorHAnsi"/>
              </w:rPr>
            </w:pPr>
            <w:r w:rsidRPr="007135A7">
              <w:rPr>
                <w:rFonts w:asciiTheme="minorHAnsi" w:hAnsiTheme="minorHAnsi" w:cstheme="minorHAnsi"/>
              </w:rPr>
              <w:t>2212-3717</w:t>
            </w:r>
          </w:p>
        </w:tc>
      </w:tr>
      <w:tr w:rsidR="007135A7" w:rsidRPr="007135A7" w14:paraId="5834AE7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DC3E29"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4961AB" w14:textId="5F0463FD" w:rsidR="009047D0" w:rsidRPr="007135A7" w:rsidRDefault="009047D0" w:rsidP="00FB1F1D">
            <w:pPr>
              <w:jc w:val="both"/>
              <w:rPr>
                <w:rFonts w:asciiTheme="minorHAnsi" w:hAnsiTheme="minorHAnsi" w:cstheme="minorHAnsi"/>
              </w:rPr>
            </w:pPr>
            <w:r w:rsidRPr="007135A7">
              <w:rPr>
                <w:rFonts w:asciiTheme="minorHAnsi" w:hAnsiTheme="minorHAnsi" w:cstheme="minorHAnsi"/>
              </w:rPr>
              <w:t>4.5</w:t>
            </w:r>
          </w:p>
        </w:tc>
      </w:tr>
      <w:tr w:rsidR="007135A7" w:rsidRPr="007135A7" w14:paraId="5CA89400"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1712A7"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338CAD" w14:textId="1CADE90B" w:rsidR="009047D0" w:rsidRPr="007135A7" w:rsidRDefault="009047D0" w:rsidP="00FB1F1D">
            <w:pPr>
              <w:jc w:val="both"/>
              <w:rPr>
                <w:rFonts w:asciiTheme="minorHAnsi" w:hAnsiTheme="minorHAnsi" w:cstheme="minorHAnsi"/>
              </w:rPr>
            </w:pPr>
            <w:r w:rsidRPr="007135A7">
              <w:rPr>
                <w:rFonts w:asciiTheme="minorHAnsi" w:hAnsiTheme="minorHAnsi" w:cstheme="minorHAnsi"/>
              </w:rPr>
              <w:t>WATER RESOURCES</w:t>
            </w:r>
            <w:r w:rsidR="009B387F" w:rsidRPr="007135A7">
              <w:rPr>
                <w:rFonts w:asciiTheme="minorHAnsi" w:hAnsiTheme="minorHAnsi" w:cstheme="minorHAnsi"/>
              </w:rPr>
              <w:t xml:space="preserve"> (21/128)</w:t>
            </w:r>
          </w:p>
        </w:tc>
      </w:tr>
    </w:tbl>
    <w:p w14:paraId="3BB17E24" w14:textId="6B42C16B" w:rsidR="00EF036D" w:rsidRPr="007135A7" w:rsidRDefault="00EF036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609C8E83"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bookmarkEnd w:id="34"/>
          <w:p w14:paraId="2C26051A"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499E7FE0" w14:textId="26EB9011" w:rsidR="009047D0" w:rsidRPr="007135A7" w:rsidRDefault="00C975A5" w:rsidP="00FB1F1D">
            <w:pPr>
              <w:jc w:val="both"/>
              <w:rPr>
                <w:rFonts w:asciiTheme="minorHAnsi" w:hAnsiTheme="minorHAnsi" w:cstheme="minorHAnsi"/>
              </w:rPr>
            </w:pPr>
            <w:r w:rsidRPr="007135A7">
              <w:rPr>
                <w:rFonts w:asciiTheme="minorHAnsi" w:hAnsiTheme="minorHAnsi" w:cstheme="minorHAnsi"/>
              </w:rPr>
              <w:t xml:space="preserve">Ó. </w:t>
            </w:r>
            <w:r w:rsidR="009047D0" w:rsidRPr="007135A7">
              <w:rPr>
                <w:rFonts w:asciiTheme="minorHAnsi" w:hAnsiTheme="minorHAnsi" w:cstheme="minorHAnsi"/>
              </w:rPr>
              <w:t xml:space="preserve">Martínez-Rico, </w:t>
            </w:r>
            <w:r w:rsidRPr="007135A7">
              <w:rPr>
                <w:rFonts w:asciiTheme="minorHAnsi" w:hAnsiTheme="minorHAnsi" w:cstheme="minorHAnsi"/>
              </w:rPr>
              <w:t xml:space="preserve">A. </w:t>
            </w:r>
            <w:proofErr w:type="spellStart"/>
            <w:r w:rsidR="009047D0" w:rsidRPr="007135A7">
              <w:rPr>
                <w:rFonts w:asciiTheme="minorHAnsi" w:hAnsiTheme="minorHAnsi" w:cstheme="minorHAnsi"/>
              </w:rPr>
              <w:t>Asla</w:t>
            </w:r>
            <w:proofErr w:type="spellEnd"/>
            <w:r w:rsidR="009047D0" w:rsidRPr="007135A7">
              <w:rPr>
                <w:rFonts w:asciiTheme="minorHAnsi" w:hAnsiTheme="minorHAnsi" w:cstheme="minorHAnsi"/>
              </w:rPr>
              <w:t xml:space="preserve">, </w:t>
            </w:r>
            <w:r w:rsidRPr="007135A7">
              <w:rPr>
                <w:rFonts w:asciiTheme="minorHAnsi" w:hAnsiTheme="minorHAnsi" w:cstheme="minorHAnsi"/>
              </w:rPr>
              <w:t xml:space="preserve">Á. </w:t>
            </w:r>
            <w:r w:rsidR="009047D0" w:rsidRPr="007135A7">
              <w:rPr>
                <w:rFonts w:asciiTheme="minorHAnsi" w:hAnsiTheme="minorHAnsi" w:cstheme="minorHAnsi"/>
              </w:rPr>
              <w:t xml:space="preserve">Domínguez, </w:t>
            </w:r>
            <w:r w:rsidRPr="007135A7">
              <w:rPr>
                <w:rFonts w:asciiTheme="minorHAnsi" w:hAnsiTheme="minorHAnsi" w:cstheme="minorHAnsi"/>
              </w:rPr>
              <w:t xml:space="preserve">B. </w:t>
            </w:r>
            <w:r w:rsidR="009047D0" w:rsidRPr="007135A7">
              <w:rPr>
                <w:rFonts w:asciiTheme="minorHAnsi" w:hAnsiTheme="minorHAnsi" w:cstheme="minorHAnsi"/>
              </w:rPr>
              <w:t>González</w:t>
            </w:r>
            <w:r w:rsidRPr="007135A7">
              <w:rPr>
                <w:rFonts w:asciiTheme="minorHAnsi" w:hAnsiTheme="minorHAnsi" w:cstheme="minorHAnsi"/>
              </w:rPr>
              <w:t>.</w:t>
            </w:r>
          </w:p>
        </w:tc>
      </w:tr>
      <w:tr w:rsidR="007135A7" w:rsidRPr="0034740D" w14:paraId="60DD3B8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142522"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E1789F" w14:textId="0CA7FCCB" w:rsidR="009047D0" w:rsidRPr="007135A7" w:rsidRDefault="009047D0" w:rsidP="00FB1F1D">
            <w:pPr>
              <w:jc w:val="both"/>
              <w:rPr>
                <w:rFonts w:asciiTheme="minorHAnsi" w:hAnsiTheme="minorHAnsi" w:cstheme="minorHAnsi"/>
                <w:lang w:val="en-GB"/>
              </w:rPr>
            </w:pPr>
            <w:r w:rsidRPr="007135A7">
              <w:rPr>
                <w:rFonts w:asciiTheme="minorHAnsi" w:hAnsiTheme="minorHAnsi" w:cstheme="minorHAnsi"/>
                <w:lang w:val="en-US"/>
              </w:rPr>
              <w:t>Reversible dye extraction from aqueous matrices using ammonium salt-based deep eutectic solvents</w:t>
            </w:r>
          </w:p>
        </w:tc>
      </w:tr>
      <w:tr w:rsidR="007135A7" w:rsidRPr="0034740D" w14:paraId="340A5C2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42C7F3"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76FD7770"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DBEC6F" w14:textId="1E8F8230" w:rsidR="009047D0" w:rsidRPr="007135A7" w:rsidRDefault="009047D0" w:rsidP="00FB1F1D">
            <w:pPr>
              <w:jc w:val="both"/>
              <w:rPr>
                <w:rFonts w:asciiTheme="minorHAnsi" w:hAnsiTheme="minorHAnsi" w:cstheme="minorHAnsi"/>
                <w:lang w:val="en-GB"/>
              </w:rPr>
            </w:pPr>
            <w:r w:rsidRPr="007135A7">
              <w:rPr>
                <w:rFonts w:asciiTheme="minorHAnsi" w:hAnsiTheme="minorHAnsi" w:cstheme="minorHAnsi"/>
                <w:lang w:val="en-US"/>
              </w:rPr>
              <w:t xml:space="preserve">Separation and Purification Technology 335 (2024) 126208, </w:t>
            </w:r>
            <w:hyperlink r:id="rId123" w:history="1">
              <w:r w:rsidRPr="007135A7">
                <w:rPr>
                  <w:rStyle w:val="Hiperligazn"/>
                  <w:rFonts w:asciiTheme="minorHAnsi" w:hAnsiTheme="minorHAnsi" w:cstheme="minorHAnsi"/>
                  <w:color w:val="auto"/>
                  <w:lang w:val="en-US"/>
                </w:rPr>
                <w:t>https://doi.org/10.1016/j.seppur.2023.126208</w:t>
              </w:r>
            </w:hyperlink>
            <w:r w:rsidRPr="007135A7">
              <w:rPr>
                <w:rFonts w:asciiTheme="minorHAnsi" w:hAnsiTheme="minorHAnsi" w:cstheme="minorHAnsi"/>
                <w:lang w:val="en-US"/>
              </w:rPr>
              <w:t xml:space="preserve"> </w:t>
            </w:r>
          </w:p>
        </w:tc>
      </w:tr>
      <w:tr w:rsidR="007135A7" w:rsidRPr="007135A7" w14:paraId="363BEFA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7D36EE"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B1133D" w14:textId="5A476FFF" w:rsidR="009047D0" w:rsidRPr="007135A7" w:rsidRDefault="009047D0" w:rsidP="00FB1F1D">
            <w:pPr>
              <w:jc w:val="both"/>
              <w:rPr>
                <w:rFonts w:asciiTheme="minorHAnsi" w:hAnsiTheme="minorHAnsi" w:cstheme="minorHAnsi"/>
              </w:rPr>
            </w:pPr>
            <w:r w:rsidRPr="007135A7">
              <w:rPr>
                <w:rFonts w:asciiTheme="minorHAnsi" w:hAnsiTheme="minorHAnsi" w:cstheme="minorHAnsi"/>
              </w:rPr>
              <w:t>1383-5866</w:t>
            </w:r>
          </w:p>
        </w:tc>
      </w:tr>
      <w:tr w:rsidR="007135A7" w:rsidRPr="007135A7" w14:paraId="4395316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65304F"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FB165A" w14:textId="01A07803" w:rsidR="009047D0" w:rsidRPr="007135A7" w:rsidRDefault="009047D0" w:rsidP="00FB1F1D">
            <w:pPr>
              <w:jc w:val="both"/>
              <w:rPr>
                <w:rFonts w:asciiTheme="minorHAnsi" w:hAnsiTheme="minorHAnsi" w:cstheme="minorHAnsi"/>
              </w:rPr>
            </w:pPr>
            <w:r w:rsidRPr="007135A7">
              <w:rPr>
                <w:rFonts w:asciiTheme="minorHAnsi" w:hAnsiTheme="minorHAnsi" w:cstheme="minorHAnsi"/>
              </w:rPr>
              <w:t>8.2</w:t>
            </w:r>
          </w:p>
        </w:tc>
      </w:tr>
      <w:tr w:rsidR="007135A7" w:rsidRPr="007135A7" w14:paraId="603EFB2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94BA18" w14:textId="77777777" w:rsidR="009047D0" w:rsidRPr="007135A7" w:rsidRDefault="009047D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B412B8" w14:textId="6225799D" w:rsidR="009047D0" w:rsidRPr="007135A7" w:rsidRDefault="009047D0" w:rsidP="00FB1F1D">
            <w:pPr>
              <w:jc w:val="both"/>
              <w:rPr>
                <w:rFonts w:asciiTheme="minorHAnsi" w:hAnsiTheme="minorHAnsi" w:cstheme="minorHAnsi"/>
              </w:rPr>
            </w:pPr>
            <w:r w:rsidRPr="007135A7">
              <w:rPr>
                <w:rFonts w:asciiTheme="minorHAnsi" w:hAnsiTheme="minorHAnsi" w:cstheme="minorHAnsi"/>
              </w:rPr>
              <w:t>ENGINEERING, CHEMICAL</w:t>
            </w:r>
            <w:r w:rsidR="009B387F" w:rsidRPr="007135A7">
              <w:rPr>
                <w:rFonts w:asciiTheme="minorHAnsi" w:hAnsiTheme="minorHAnsi" w:cstheme="minorHAnsi"/>
              </w:rPr>
              <w:t xml:space="preserve"> (15/170)</w:t>
            </w:r>
          </w:p>
        </w:tc>
      </w:tr>
    </w:tbl>
    <w:p w14:paraId="2C117695" w14:textId="2EDBDA41" w:rsidR="00EF036D" w:rsidRPr="007135A7" w:rsidRDefault="00EF036D" w:rsidP="00FB1F1D">
      <w:pPr>
        <w:rPr>
          <w:rFonts w:asciiTheme="minorHAnsi" w:hAnsiTheme="minorHAnsi" w:cstheme="minorHAnsi"/>
        </w:rPr>
      </w:pPr>
    </w:p>
    <w:p w14:paraId="75752F4B" w14:textId="77777777" w:rsidR="00FB1F1D" w:rsidRPr="007135A7" w:rsidRDefault="00FB1F1D" w:rsidP="00FB1F1D">
      <w:pPr>
        <w:rPr>
          <w:rFonts w:asciiTheme="minorHAnsi" w:hAnsiTheme="minorHAnsi" w:cstheme="minorHAnsi"/>
        </w:rPr>
      </w:pPr>
    </w:p>
    <w:p w14:paraId="56F49CE0" w14:textId="77777777" w:rsidR="00FB1F1D" w:rsidRPr="007135A7" w:rsidRDefault="00FB1F1D" w:rsidP="00FB1F1D">
      <w:pPr>
        <w:rPr>
          <w:rFonts w:asciiTheme="minorHAnsi" w:hAnsiTheme="minorHAnsi" w:cstheme="minorHAnsi"/>
        </w:rPr>
      </w:pPr>
    </w:p>
    <w:p w14:paraId="20958494" w14:textId="77777777" w:rsidR="00FB1F1D" w:rsidRPr="007135A7" w:rsidRDefault="00FB1F1D" w:rsidP="00FB1F1D">
      <w:pPr>
        <w:rPr>
          <w:rFonts w:asciiTheme="minorHAnsi" w:hAnsiTheme="minorHAnsi" w:cstheme="minorHAnsi"/>
        </w:rPr>
      </w:pPr>
    </w:p>
    <w:p w14:paraId="17A76CB5" w14:textId="77777777" w:rsidR="00FB1F1D" w:rsidRPr="007135A7" w:rsidRDefault="00FB1F1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2A07C98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FEF14B"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7BA8CF" w14:textId="17C7982E" w:rsidR="003962C7" w:rsidRPr="007135A7" w:rsidRDefault="003962C7" w:rsidP="00FB1F1D">
            <w:pPr>
              <w:jc w:val="both"/>
              <w:rPr>
                <w:rFonts w:asciiTheme="minorHAnsi" w:hAnsiTheme="minorHAnsi" w:cstheme="minorHAnsi"/>
              </w:rPr>
            </w:pPr>
            <w:r w:rsidRPr="007135A7">
              <w:rPr>
                <w:rFonts w:asciiTheme="minorHAnsi" w:eastAsia="Arial Narrow" w:hAnsiTheme="minorHAnsi" w:cstheme="minorHAnsi"/>
              </w:rPr>
              <w:t>L</w:t>
            </w:r>
            <w:r w:rsidR="00C975A5" w:rsidRPr="007135A7">
              <w:rPr>
                <w:rFonts w:asciiTheme="minorHAnsi" w:eastAsia="Arial Narrow" w:hAnsiTheme="minorHAnsi" w:cstheme="minorHAnsi"/>
              </w:rPr>
              <w:t>.</w:t>
            </w:r>
            <w:r w:rsidRPr="007135A7">
              <w:rPr>
                <w:rFonts w:asciiTheme="minorHAnsi" w:eastAsia="Arial Narrow" w:hAnsiTheme="minorHAnsi" w:cstheme="minorHAnsi"/>
              </w:rPr>
              <w:t xml:space="preserve"> Morandeira, A</w:t>
            </w:r>
            <w:r w:rsidR="00C975A5" w:rsidRPr="007135A7">
              <w:rPr>
                <w:rFonts w:asciiTheme="minorHAnsi" w:eastAsia="Arial Narrow" w:hAnsiTheme="minorHAnsi" w:cstheme="minorHAnsi"/>
              </w:rPr>
              <w:t>.</w:t>
            </w:r>
            <w:r w:rsidRPr="007135A7">
              <w:rPr>
                <w:rFonts w:asciiTheme="minorHAnsi" w:eastAsia="Arial Narrow" w:hAnsiTheme="minorHAnsi" w:cstheme="minorHAnsi"/>
              </w:rPr>
              <w:t xml:space="preserve"> Martínez-Baltasar, M</w:t>
            </w:r>
            <w:r w:rsidR="00C975A5" w:rsidRPr="007135A7">
              <w:rPr>
                <w:rFonts w:asciiTheme="minorHAnsi" w:eastAsia="Arial Narrow" w:hAnsiTheme="minorHAnsi" w:cstheme="minorHAnsi"/>
              </w:rPr>
              <w:t>.</w:t>
            </w:r>
            <w:r w:rsidRPr="007135A7">
              <w:rPr>
                <w:rFonts w:asciiTheme="minorHAnsi" w:eastAsia="Arial Narrow" w:hAnsiTheme="minorHAnsi" w:cstheme="minorHAnsi"/>
              </w:rPr>
              <w:t xml:space="preserve"> A</w:t>
            </w:r>
            <w:r w:rsidR="00C975A5" w:rsidRPr="007135A7">
              <w:rPr>
                <w:rFonts w:asciiTheme="minorHAnsi" w:eastAsia="Arial Narrow" w:hAnsiTheme="minorHAnsi" w:cstheme="minorHAnsi"/>
              </w:rPr>
              <w:t>.</w:t>
            </w:r>
            <w:r w:rsidRPr="007135A7">
              <w:rPr>
                <w:rFonts w:asciiTheme="minorHAnsi" w:eastAsia="Arial Narrow" w:hAnsiTheme="minorHAnsi" w:cstheme="minorHAnsi"/>
              </w:rPr>
              <w:t xml:space="preserve"> Sanromán, A</w:t>
            </w:r>
            <w:r w:rsidR="00C975A5" w:rsidRPr="007135A7">
              <w:rPr>
                <w:rFonts w:asciiTheme="minorHAnsi" w:eastAsia="Arial Narrow" w:hAnsiTheme="minorHAnsi" w:cstheme="minorHAnsi"/>
              </w:rPr>
              <w:t>.</w:t>
            </w:r>
            <w:r w:rsidRPr="007135A7">
              <w:rPr>
                <w:rFonts w:asciiTheme="minorHAnsi" w:eastAsia="Arial Narrow" w:hAnsiTheme="minorHAnsi" w:cstheme="minorHAnsi"/>
              </w:rPr>
              <w:t xml:space="preserve"> Rodríguez, F</w:t>
            </w:r>
            <w:r w:rsidR="00C975A5" w:rsidRPr="007135A7">
              <w:rPr>
                <w:rFonts w:asciiTheme="minorHAnsi" w:eastAsia="Arial Narrow" w:hAnsiTheme="minorHAnsi" w:cstheme="minorHAnsi"/>
              </w:rPr>
              <w:t>.</w:t>
            </w:r>
            <w:r w:rsidRPr="007135A7">
              <w:rPr>
                <w:rFonts w:asciiTheme="minorHAnsi" w:eastAsia="Arial Narrow" w:hAnsiTheme="minorHAnsi" w:cstheme="minorHAnsi"/>
              </w:rPr>
              <w:t xml:space="preserve"> J. Deive</w:t>
            </w:r>
            <w:r w:rsidR="00C975A5" w:rsidRPr="007135A7">
              <w:rPr>
                <w:rFonts w:asciiTheme="minorHAnsi" w:eastAsia="Arial Narrow" w:hAnsiTheme="minorHAnsi" w:cstheme="minorHAnsi"/>
              </w:rPr>
              <w:t>.</w:t>
            </w:r>
          </w:p>
        </w:tc>
      </w:tr>
      <w:tr w:rsidR="007135A7" w:rsidRPr="0034740D" w14:paraId="269F1EE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CAAF43"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B25CCF" w14:textId="2827A9D9" w:rsidR="003962C7" w:rsidRPr="007135A7" w:rsidRDefault="003962C7" w:rsidP="00FB1F1D">
            <w:pPr>
              <w:jc w:val="both"/>
              <w:rPr>
                <w:rFonts w:asciiTheme="minorHAnsi" w:hAnsiTheme="minorHAnsi" w:cstheme="minorHAnsi"/>
                <w:lang w:val="en-GB"/>
              </w:rPr>
            </w:pPr>
            <w:r w:rsidRPr="007135A7">
              <w:rPr>
                <w:rFonts w:asciiTheme="minorHAnsi" w:eastAsia="Arial Narrow" w:hAnsiTheme="minorHAnsi" w:cstheme="minorHAnsi"/>
                <w:lang w:val="en-US"/>
              </w:rPr>
              <w:t>Designing novel biocompatible oligopeptide-based ionic liquids for greener downstream processes</w:t>
            </w:r>
          </w:p>
        </w:tc>
      </w:tr>
      <w:tr w:rsidR="007135A7" w:rsidRPr="0034740D" w14:paraId="55C21386"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717C7A"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39C13820"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492FB5E" w14:textId="366A22D1" w:rsidR="003962C7" w:rsidRPr="007135A7" w:rsidRDefault="003962C7" w:rsidP="00FB1F1D">
            <w:pPr>
              <w:jc w:val="both"/>
              <w:rPr>
                <w:rFonts w:asciiTheme="minorHAnsi" w:hAnsiTheme="minorHAnsi" w:cstheme="minorHAnsi"/>
                <w:lang w:val="en-GB"/>
              </w:rPr>
            </w:pPr>
            <w:r w:rsidRPr="007135A7">
              <w:rPr>
                <w:rFonts w:asciiTheme="minorHAnsi" w:eastAsia="Arial Narrow" w:hAnsiTheme="minorHAnsi" w:cstheme="minorHAnsi"/>
                <w:lang w:val="en-US"/>
              </w:rPr>
              <w:t xml:space="preserve">Journal of Cleaner Production 279 (2021) 1123356,  </w:t>
            </w:r>
            <w:hyperlink r:id="rId124" w:history="1">
              <w:r w:rsidRPr="007135A7">
                <w:rPr>
                  <w:rStyle w:val="Hiperligazn"/>
                  <w:rFonts w:asciiTheme="minorHAnsi" w:eastAsia="Arial Narrow" w:hAnsiTheme="minorHAnsi" w:cstheme="minorHAnsi"/>
                  <w:color w:val="auto"/>
                  <w:lang w:val="en-US"/>
                </w:rPr>
                <w:t>https://doi.org/10.1016/j.jclepro.2020.123356</w:t>
              </w:r>
            </w:hyperlink>
            <w:r w:rsidRPr="007135A7">
              <w:rPr>
                <w:rFonts w:asciiTheme="minorHAnsi" w:eastAsia="Arial Narrow" w:hAnsiTheme="minorHAnsi" w:cstheme="minorHAnsi"/>
                <w:lang w:val="en-US"/>
              </w:rPr>
              <w:t xml:space="preserve"> </w:t>
            </w:r>
          </w:p>
        </w:tc>
      </w:tr>
      <w:tr w:rsidR="007135A7" w:rsidRPr="007135A7" w14:paraId="19188F8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3D55F"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CD6140" w14:textId="18B2DADF" w:rsidR="003962C7" w:rsidRPr="007135A7" w:rsidRDefault="003962C7" w:rsidP="00FB1F1D">
            <w:pPr>
              <w:jc w:val="both"/>
              <w:rPr>
                <w:rFonts w:asciiTheme="minorHAnsi" w:hAnsiTheme="minorHAnsi" w:cstheme="minorHAnsi"/>
              </w:rPr>
            </w:pPr>
            <w:r w:rsidRPr="007135A7">
              <w:rPr>
                <w:rFonts w:asciiTheme="minorHAnsi" w:hAnsiTheme="minorHAnsi" w:cstheme="minorHAnsi"/>
              </w:rPr>
              <w:t>0959-6526</w:t>
            </w:r>
          </w:p>
        </w:tc>
      </w:tr>
      <w:tr w:rsidR="007135A7" w:rsidRPr="007135A7" w14:paraId="6AFFC752"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46AECA"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8AC748A" w14:textId="20835BE1" w:rsidR="003962C7" w:rsidRPr="007135A7" w:rsidRDefault="003962C7" w:rsidP="00FB1F1D">
            <w:pPr>
              <w:jc w:val="both"/>
              <w:rPr>
                <w:rFonts w:asciiTheme="minorHAnsi" w:hAnsiTheme="minorHAnsi" w:cstheme="minorHAnsi"/>
              </w:rPr>
            </w:pPr>
            <w:r w:rsidRPr="007135A7">
              <w:rPr>
                <w:rFonts w:asciiTheme="minorHAnsi" w:hAnsiTheme="minorHAnsi" w:cstheme="minorHAnsi"/>
              </w:rPr>
              <w:t>11.07</w:t>
            </w:r>
          </w:p>
        </w:tc>
      </w:tr>
      <w:tr w:rsidR="007135A7" w:rsidRPr="007135A7" w14:paraId="4992596B"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8E71EC"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00B5628D" w14:textId="7C2BC67A" w:rsidR="003962C7" w:rsidRPr="007135A7" w:rsidRDefault="009B387F" w:rsidP="00FB1F1D">
            <w:pPr>
              <w:jc w:val="both"/>
              <w:rPr>
                <w:rFonts w:asciiTheme="minorHAnsi" w:hAnsiTheme="minorHAnsi" w:cstheme="minorHAnsi"/>
              </w:rPr>
            </w:pPr>
            <w:r w:rsidRPr="007135A7">
              <w:rPr>
                <w:rFonts w:asciiTheme="minorHAnsi" w:hAnsiTheme="minorHAnsi" w:cstheme="minorHAnsi"/>
              </w:rPr>
              <w:t>ENGINEERING, ENVIRONMENTAL (9/54)</w:t>
            </w:r>
          </w:p>
        </w:tc>
      </w:tr>
    </w:tbl>
    <w:p w14:paraId="0E7D3F6F" w14:textId="738994B8" w:rsidR="00EF036D" w:rsidRPr="007135A7" w:rsidRDefault="00EF036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775EA596"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C1204F" w14:textId="77777777" w:rsidR="003962C7" w:rsidRPr="007135A7" w:rsidRDefault="003962C7" w:rsidP="00FB1F1D">
            <w:pPr>
              <w:jc w:val="both"/>
              <w:rPr>
                <w:rFonts w:asciiTheme="minorHAnsi" w:hAnsiTheme="minorHAnsi" w:cstheme="minorHAnsi"/>
                <w:b/>
                <w:bCs/>
                <w:sz w:val="20"/>
                <w:szCs w:val="20"/>
              </w:rPr>
            </w:pPr>
            <w:bookmarkStart w:id="35" w:name="_Hlk186108385"/>
            <w:bookmarkStart w:id="36" w:name="_Hlk186048410"/>
            <w:r w:rsidRPr="007135A7">
              <w:rPr>
                <w:rFonts w:asciiTheme="minorHAnsi" w:hAnsiTheme="minorHAnsi" w:cstheme="minorHAnsi"/>
                <w:b/>
                <w:bCs/>
                <w:sz w:val="20"/>
                <w:szCs w:val="20"/>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D015675" w14:textId="5B4027C6" w:rsidR="003962C7" w:rsidRPr="007135A7" w:rsidRDefault="00C975A5" w:rsidP="00FB1F1D">
            <w:pPr>
              <w:jc w:val="both"/>
              <w:rPr>
                <w:rFonts w:asciiTheme="minorHAnsi" w:hAnsiTheme="minorHAnsi" w:cstheme="minorHAnsi"/>
                <w:sz w:val="18"/>
                <w:szCs w:val="18"/>
              </w:rPr>
            </w:pPr>
            <w:r w:rsidRPr="007135A7">
              <w:rPr>
                <w:rFonts w:asciiTheme="minorHAnsi" w:eastAsia="Aptos Narrow" w:hAnsiTheme="minorHAnsi" w:cstheme="minorHAnsi"/>
              </w:rPr>
              <w:t xml:space="preserve">Á. </w:t>
            </w:r>
            <w:r w:rsidR="003962C7" w:rsidRPr="007135A7">
              <w:rPr>
                <w:rFonts w:asciiTheme="minorHAnsi" w:eastAsia="Aptos Narrow" w:hAnsiTheme="minorHAnsi" w:cstheme="minorHAnsi"/>
              </w:rPr>
              <w:t xml:space="preserve">Fernández-Sanromán, </w:t>
            </w:r>
            <w:r w:rsidRPr="007135A7">
              <w:rPr>
                <w:rFonts w:asciiTheme="minorHAnsi" w:eastAsia="Aptos Narrow" w:hAnsiTheme="minorHAnsi" w:cstheme="minorHAnsi"/>
              </w:rPr>
              <w:t>G.</w:t>
            </w:r>
            <w:r w:rsidR="003962C7" w:rsidRPr="007135A7">
              <w:rPr>
                <w:rFonts w:asciiTheme="minorHAnsi" w:eastAsia="Aptos Narrow" w:hAnsiTheme="minorHAnsi" w:cstheme="minorHAnsi"/>
              </w:rPr>
              <w:t xml:space="preserve"> Lama, </w:t>
            </w:r>
            <w:r w:rsidRPr="007135A7">
              <w:rPr>
                <w:rFonts w:asciiTheme="minorHAnsi" w:eastAsia="Aptos Narrow" w:hAnsiTheme="minorHAnsi" w:cstheme="minorHAnsi"/>
              </w:rPr>
              <w:t>M.</w:t>
            </w:r>
            <w:r w:rsidR="003962C7" w:rsidRPr="007135A7">
              <w:rPr>
                <w:rFonts w:asciiTheme="minorHAnsi" w:eastAsia="Aptos Narrow" w:hAnsiTheme="minorHAnsi" w:cstheme="minorHAnsi"/>
              </w:rPr>
              <w:t xml:space="preserve"> Pazos, </w:t>
            </w:r>
            <w:r w:rsidRPr="007135A7">
              <w:rPr>
                <w:rFonts w:asciiTheme="minorHAnsi" w:eastAsia="Aptos Narrow" w:hAnsiTheme="minorHAnsi" w:cstheme="minorHAnsi"/>
              </w:rPr>
              <w:t>E.</w:t>
            </w:r>
            <w:r w:rsidR="003962C7" w:rsidRPr="007135A7">
              <w:rPr>
                <w:rFonts w:asciiTheme="minorHAnsi" w:eastAsia="Aptos Narrow" w:hAnsiTheme="minorHAnsi" w:cstheme="minorHAnsi"/>
              </w:rPr>
              <w:t xml:space="preserve"> Rosales, </w:t>
            </w:r>
            <w:r w:rsidRPr="007135A7">
              <w:rPr>
                <w:rFonts w:asciiTheme="minorHAnsi" w:eastAsia="Aptos Narrow" w:hAnsiTheme="minorHAnsi" w:cstheme="minorHAnsi"/>
              </w:rPr>
              <w:t>M.Á.</w:t>
            </w:r>
            <w:r w:rsidR="003962C7" w:rsidRPr="007135A7">
              <w:rPr>
                <w:rFonts w:asciiTheme="minorHAnsi" w:eastAsia="Aptos Narrow" w:hAnsiTheme="minorHAnsi" w:cstheme="minorHAnsi"/>
              </w:rPr>
              <w:t xml:space="preserve"> Sanromán.</w:t>
            </w:r>
          </w:p>
        </w:tc>
      </w:tr>
      <w:tr w:rsidR="007135A7" w:rsidRPr="0034740D" w14:paraId="47B10B8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035897"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6A5E50" w14:textId="3CE1D06A" w:rsidR="003962C7" w:rsidRPr="007135A7" w:rsidRDefault="003962C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Bridging the gap to </w:t>
            </w:r>
            <w:proofErr w:type="spellStart"/>
            <w:r w:rsidRPr="007135A7">
              <w:rPr>
                <w:rFonts w:asciiTheme="minorHAnsi" w:eastAsia="Aptos Narrow" w:hAnsiTheme="minorHAnsi" w:cstheme="minorHAnsi"/>
                <w:lang w:val="en-GB"/>
              </w:rPr>
              <w:t>hydrochar</w:t>
            </w:r>
            <w:proofErr w:type="spellEnd"/>
            <w:r w:rsidRPr="007135A7">
              <w:rPr>
                <w:rFonts w:asciiTheme="minorHAnsi" w:eastAsia="Aptos Narrow" w:hAnsiTheme="minorHAnsi" w:cstheme="minorHAnsi"/>
                <w:lang w:val="en-GB"/>
              </w:rPr>
              <w:t xml:space="preserve"> production and its application into frameworks of bioenergy, environmental and biocatalysis areas</w:t>
            </w:r>
          </w:p>
        </w:tc>
      </w:tr>
      <w:tr w:rsidR="007135A7" w:rsidRPr="0034740D" w14:paraId="2916257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138285"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7D8311AA"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498F96" w14:textId="4F6A0933" w:rsidR="003962C7" w:rsidRPr="007135A7" w:rsidRDefault="003962C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Bioresource Technology 320 (2021) 124399,  </w:t>
            </w:r>
            <w:hyperlink r:id="rId125" w:history="1">
              <w:r w:rsidRPr="007135A7">
                <w:rPr>
                  <w:rStyle w:val="Hiperligazn"/>
                  <w:rFonts w:asciiTheme="minorHAnsi" w:eastAsia="Aptos Narrow" w:hAnsiTheme="minorHAnsi" w:cstheme="minorHAnsi"/>
                  <w:color w:val="auto"/>
                  <w:lang w:val="en-GB"/>
                </w:rPr>
                <w:t>https://doi.org/10.1016/j.biortech.2020.124399</w:t>
              </w:r>
            </w:hyperlink>
            <w:r w:rsidRPr="007135A7">
              <w:rPr>
                <w:rFonts w:asciiTheme="minorHAnsi" w:eastAsia="Aptos Narrow" w:hAnsiTheme="minorHAnsi" w:cstheme="minorHAnsi"/>
                <w:lang w:val="en-GB"/>
              </w:rPr>
              <w:t xml:space="preserve"> </w:t>
            </w:r>
          </w:p>
        </w:tc>
      </w:tr>
      <w:tr w:rsidR="007135A7" w:rsidRPr="007135A7" w14:paraId="7FA86C9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A81401"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145908" w14:textId="6C742252" w:rsidR="003962C7" w:rsidRPr="007135A7" w:rsidRDefault="003962C7" w:rsidP="00FB1F1D">
            <w:pPr>
              <w:jc w:val="both"/>
              <w:rPr>
                <w:rFonts w:asciiTheme="minorHAnsi" w:hAnsiTheme="minorHAnsi" w:cstheme="minorHAnsi"/>
                <w:sz w:val="18"/>
                <w:szCs w:val="18"/>
              </w:rPr>
            </w:pPr>
            <w:r w:rsidRPr="007135A7">
              <w:rPr>
                <w:rFonts w:asciiTheme="minorHAnsi" w:eastAsia="Aptos Narrow" w:hAnsiTheme="minorHAnsi" w:cstheme="minorHAnsi"/>
              </w:rPr>
              <w:t>9608524</w:t>
            </w:r>
          </w:p>
        </w:tc>
      </w:tr>
      <w:tr w:rsidR="007135A7" w:rsidRPr="007135A7" w14:paraId="437DA9AD"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5B7B4E"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F96490E" w14:textId="3E559455" w:rsidR="003962C7" w:rsidRPr="007135A7" w:rsidRDefault="003962C7" w:rsidP="00FB1F1D">
            <w:pPr>
              <w:jc w:val="both"/>
              <w:rPr>
                <w:rFonts w:asciiTheme="minorHAnsi" w:hAnsiTheme="minorHAnsi" w:cstheme="minorHAnsi"/>
                <w:sz w:val="18"/>
                <w:szCs w:val="18"/>
              </w:rPr>
            </w:pPr>
            <w:r w:rsidRPr="007135A7">
              <w:rPr>
                <w:rFonts w:asciiTheme="minorHAnsi" w:eastAsia="Aptos Narrow" w:hAnsiTheme="minorHAnsi" w:cstheme="minorHAnsi"/>
              </w:rPr>
              <w:t>11.889</w:t>
            </w:r>
          </w:p>
        </w:tc>
      </w:tr>
      <w:tr w:rsidR="007135A7" w:rsidRPr="0034740D" w14:paraId="1DDF2BC2"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E33AF9"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165A363B" w14:textId="769157D6" w:rsidR="003962C7" w:rsidRPr="007135A7" w:rsidRDefault="003962C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AGRICULTURAL ENGINEERING (1/14) y BIOTECHNOLOGY &amp; APPLIED MICROBIOLOGY (11/159)</w:t>
            </w:r>
          </w:p>
        </w:tc>
      </w:tr>
      <w:bookmarkEnd w:id="35"/>
    </w:tbl>
    <w:p w14:paraId="159E7F68" w14:textId="016E0442" w:rsidR="00EF036D" w:rsidRPr="007135A7" w:rsidRDefault="00EF036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463B24FE"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9A784D" w14:textId="77777777" w:rsidR="00D00427" w:rsidRPr="007135A7" w:rsidRDefault="00D0042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09060003" w14:textId="7C297F0A" w:rsidR="00D00427" w:rsidRPr="007135A7" w:rsidRDefault="00C975A5" w:rsidP="00FB1F1D">
            <w:pPr>
              <w:jc w:val="both"/>
              <w:rPr>
                <w:rFonts w:asciiTheme="minorHAnsi" w:hAnsiTheme="minorHAnsi" w:cstheme="minorHAnsi"/>
                <w:sz w:val="18"/>
                <w:szCs w:val="18"/>
              </w:rPr>
            </w:pPr>
            <w:r w:rsidRPr="007135A7">
              <w:rPr>
                <w:rFonts w:asciiTheme="minorHAnsi" w:eastAsia="Aptos Narrow" w:hAnsiTheme="minorHAnsi" w:cstheme="minorHAnsi"/>
              </w:rPr>
              <w:t xml:space="preserve">E. </w:t>
            </w:r>
            <w:proofErr w:type="spellStart"/>
            <w:r w:rsidR="00D00427" w:rsidRPr="007135A7">
              <w:rPr>
                <w:rFonts w:asciiTheme="minorHAnsi" w:eastAsia="Aptos Narrow" w:hAnsiTheme="minorHAnsi" w:cstheme="minorHAnsi"/>
              </w:rPr>
              <w:t>Balci</w:t>
            </w:r>
            <w:proofErr w:type="spellEnd"/>
            <w:r w:rsidRPr="007135A7">
              <w:rPr>
                <w:rFonts w:asciiTheme="minorHAnsi" w:eastAsia="Aptos Narrow" w:hAnsiTheme="minorHAnsi" w:cstheme="minorHAnsi"/>
              </w:rPr>
              <w:t>, E.</w:t>
            </w:r>
            <w:r w:rsidR="00D00427" w:rsidRPr="007135A7">
              <w:rPr>
                <w:rFonts w:asciiTheme="minorHAnsi" w:eastAsia="Aptos Narrow" w:hAnsiTheme="minorHAnsi" w:cstheme="minorHAnsi"/>
              </w:rPr>
              <w:t xml:space="preserve"> Rosales, </w:t>
            </w:r>
            <w:r w:rsidRPr="007135A7">
              <w:rPr>
                <w:rFonts w:asciiTheme="minorHAnsi" w:eastAsia="Aptos Narrow" w:hAnsiTheme="minorHAnsi" w:cstheme="minorHAnsi"/>
              </w:rPr>
              <w:t xml:space="preserve">M. </w:t>
            </w:r>
            <w:r w:rsidR="00D00427" w:rsidRPr="007135A7">
              <w:rPr>
                <w:rFonts w:asciiTheme="minorHAnsi" w:eastAsia="Aptos Narrow" w:hAnsiTheme="minorHAnsi" w:cstheme="minorHAnsi"/>
              </w:rPr>
              <w:t xml:space="preserve">Pazos, </w:t>
            </w:r>
            <w:r w:rsidRPr="007135A7">
              <w:rPr>
                <w:rFonts w:asciiTheme="minorHAnsi" w:eastAsia="Aptos Narrow" w:hAnsiTheme="minorHAnsi" w:cstheme="minorHAnsi"/>
              </w:rPr>
              <w:t xml:space="preserve">A. </w:t>
            </w:r>
            <w:proofErr w:type="spellStart"/>
            <w:r w:rsidR="00D00427" w:rsidRPr="007135A7">
              <w:rPr>
                <w:rFonts w:asciiTheme="minorHAnsi" w:eastAsia="Aptos Narrow" w:hAnsiTheme="minorHAnsi" w:cstheme="minorHAnsi"/>
              </w:rPr>
              <w:t>Sofuoglu</w:t>
            </w:r>
            <w:proofErr w:type="spellEnd"/>
            <w:r w:rsidR="00D00427" w:rsidRPr="007135A7">
              <w:rPr>
                <w:rFonts w:asciiTheme="minorHAnsi" w:eastAsia="Aptos Narrow" w:hAnsiTheme="minorHAnsi" w:cstheme="minorHAnsi"/>
              </w:rPr>
              <w:t xml:space="preserve">, </w:t>
            </w:r>
            <w:r w:rsidRPr="007135A7">
              <w:rPr>
                <w:rFonts w:asciiTheme="minorHAnsi" w:eastAsia="Aptos Narrow" w:hAnsiTheme="minorHAnsi" w:cstheme="minorHAnsi"/>
              </w:rPr>
              <w:t xml:space="preserve">M.A. </w:t>
            </w:r>
            <w:r w:rsidR="00D00427" w:rsidRPr="007135A7">
              <w:rPr>
                <w:rFonts w:asciiTheme="minorHAnsi" w:eastAsia="Aptos Narrow" w:hAnsiTheme="minorHAnsi" w:cstheme="minorHAnsi"/>
              </w:rPr>
              <w:t>Sanroman</w:t>
            </w:r>
            <w:r w:rsidRPr="007135A7">
              <w:rPr>
                <w:rFonts w:asciiTheme="minorHAnsi" w:eastAsia="Aptos Narrow" w:hAnsiTheme="minorHAnsi" w:cstheme="minorHAnsi"/>
              </w:rPr>
              <w:t>.</w:t>
            </w:r>
            <w:r w:rsidR="00D00427" w:rsidRPr="007135A7">
              <w:rPr>
                <w:rFonts w:asciiTheme="minorHAnsi" w:eastAsia="Aptos Narrow" w:hAnsiTheme="minorHAnsi" w:cstheme="minorHAnsi"/>
              </w:rPr>
              <w:t xml:space="preserve"> </w:t>
            </w:r>
          </w:p>
        </w:tc>
      </w:tr>
      <w:tr w:rsidR="007135A7" w:rsidRPr="0034740D" w14:paraId="3BB6B02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06FD10" w14:textId="77777777" w:rsidR="00D00427" w:rsidRPr="007135A7" w:rsidRDefault="00D0042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273205" w14:textId="49F6AAD2" w:rsidR="00D00427" w:rsidRPr="007135A7" w:rsidRDefault="00D00427" w:rsidP="00FB1F1D">
            <w:pPr>
              <w:jc w:val="both"/>
              <w:rPr>
                <w:rFonts w:asciiTheme="minorHAnsi" w:hAnsiTheme="minorHAnsi" w:cstheme="minorHAnsi"/>
                <w:spacing w:val="-4"/>
                <w:sz w:val="20"/>
                <w:szCs w:val="20"/>
                <w:lang w:val="en-GB"/>
              </w:rPr>
            </w:pPr>
            <w:r w:rsidRPr="007135A7">
              <w:rPr>
                <w:rFonts w:asciiTheme="minorHAnsi" w:eastAsia="Aptos Narrow" w:hAnsiTheme="minorHAnsi" w:cstheme="minorHAnsi"/>
                <w:spacing w:val="-4"/>
                <w:sz w:val="20"/>
                <w:szCs w:val="20"/>
                <w:lang w:val="en-GB"/>
              </w:rPr>
              <w:t xml:space="preserve">Continuous treatment of diethyl hexyl and dibutyl phthalates by fixed-bed reactor: Comparison of two esterase </w:t>
            </w:r>
            <w:proofErr w:type="spellStart"/>
            <w:r w:rsidRPr="007135A7">
              <w:rPr>
                <w:rFonts w:asciiTheme="minorHAnsi" w:eastAsia="Aptos Narrow" w:hAnsiTheme="minorHAnsi" w:cstheme="minorHAnsi"/>
                <w:spacing w:val="-4"/>
                <w:sz w:val="20"/>
                <w:szCs w:val="20"/>
                <w:lang w:val="en-GB"/>
              </w:rPr>
              <w:t>bionanocomposites</w:t>
            </w:r>
            <w:proofErr w:type="spellEnd"/>
          </w:p>
        </w:tc>
      </w:tr>
      <w:tr w:rsidR="007135A7" w:rsidRPr="0034740D" w14:paraId="36E7E6E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917753" w14:textId="77777777" w:rsidR="00D00427" w:rsidRPr="007135A7" w:rsidRDefault="00D0042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699BA835" w14:textId="77777777" w:rsidR="00D00427" w:rsidRPr="007135A7" w:rsidRDefault="00D0042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90D92A" w14:textId="18DB7A97" w:rsidR="00D00427" w:rsidRPr="007135A7" w:rsidRDefault="00D0042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Bioresource Technology, 363 (2022) 127990, </w:t>
            </w:r>
            <w:hyperlink r:id="rId126" w:history="1">
              <w:r w:rsidRPr="007135A7">
                <w:rPr>
                  <w:rStyle w:val="Hiperligazn"/>
                  <w:rFonts w:asciiTheme="minorHAnsi" w:eastAsia="Aptos Narrow" w:hAnsiTheme="minorHAnsi" w:cstheme="minorHAnsi"/>
                  <w:color w:val="auto"/>
                  <w:lang w:val="en-GB"/>
                </w:rPr>
                <w:t>https://doi.org/10.1016/j.biortech.2022.127990</w:t>
              </w:r>
            </w:hyperlink>
            <w:r w:rsidRPr="007135A7">
              <w:rPr>
                <w:rFonts w:asciiTheme="minorHAnsi" w:eastAsia="Aptos Narrow" w:hAnsiTheme="minorHAnsi" w:cstheme="minorHAnsi"/>
                <w:lang w:val="en-GB"/>
              </w:rPr>
              <w:t xml:space="preserve"> </w:t>
            </w:r>
          </w:p>
        </w:tc>
      </w:tr>
      <w:tr w:rsidR="007135A7" w:rsidRPr="007135A7" w14:paraId="2663724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9283DC" w14:textId="77777777" w:rsidR="00D00427" w:rsidRPr="007135A7" w:rsidRDefault="00D0042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4D97B7F" w14:textId="10CA5B94" w:rsidR="00D00427" w:rsidRPr="007135A7" w:rsidRDefault="00D00427" w:rsidP="00FB1F1D">
            <w:pPr>
              <w:jc w:val="both"/>
              <w:rPr>
                <w:rFonts w:asciiTheme="minorHAnsi" w:hAnsiTheme="minorHAnsi" w:cstheme="minorHAnsi"/>
                <w:sz w:val="18"/>
                <w:szCs w:val="18"/>
              </w:rPr>
            </w:pPr>
            <w:r w:rsidRPr="007135A7">
              <w:rPr>
                <w:rFonts w:asciiTheme="minorHAnsi" w:eastAsia="Aptos Narrow" w:hAnsiTheme="minorHAnsi" w:cstheme="minorHAnsi"/>
              </w:rPr>
              <w:t>9608524</w:t>
            </w:r>
          </w:p>
        </w:tc>
      </w:tr>
      <w:tr w:rsidR="007135A7" w:rsidRPr="007135A7" w14:paraId="4D37ED59"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230D84" w14:textId="77777777" w:rsidR="00D00427" w:rsidRPr="007135A7" w:rsidRDefault="00D0042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CA5BFD" w14:textId="3E28049F" w:rsidR="00D00427" w:rsidRPr="007135A7" w:rsidRDefault="00D00427" w:rsidP="00FB1F1D">
            <w:pPr>
              <w:jc w:val="both"/>
              <w:rPr>
                <w:rFonts w:asciiTheme="minorHAnsi" w:hAnsiTheme="minorHAnsi" w:cstheme="minorHAnsi"/>
                <w:sz w:val="18"/>
                <w:szCs w:val="18"/>
              </w:rPr>
            </w:pPr>
            <w:r w:rsidRPr="007135A7">
              <w:rPr>
                <w:rFonts w:asciiTheme="minorHAnsi" w:eastAsia="Aptos Narrow" w:hAnsiTheme="minorHAnsi" w:cstheme="minorHAnsi"/>
              </w:rPr>
              <w:t>11.4</w:t>
            </w:r>
          </w:p>
        </w:tc>
      </w:tr>
      <w:tr w:rsidR="007135A7" w:rsidRPr="0034740D" w14:paraId="188A6544"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9953A8" w14:textId="77777777" w:rsidR="00D00427" w:rsidRPr="007135A7" w:rsidRDefault="00D0042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162B5C8E" w14:textId="3EA075D0" w:rsidR="00D00427" w:rsidRPr="007135A7" w:rsidRDefault="00D0042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AGRICULTURAL ENGINEERING (1/14) y BIOTECHNOLOGY &amp; APPLIED MICROBIOLOGY (11/158)</w:t>
            </w:r>
          </w:p>
        </w:tc>
      </w:tr>
    </w:tbl>
    <w:p w14:paraId="4EA65A2F" w14:textId="77777777" w:rsidR="00D00427" w:rsidRPr="007135A7" w:rsidRDefault="00D00427" w:rsidP="00FB1F1D">
      <w:pPr>
        <w:rPr>
          <w:rFonts w:asciiTheme="minorHAnsi" w:hAnsiTheme="minorHAnsi" w:cstheme="minorHAnsi"/>
          <w:lang w:val="en-GB"/>
        </w:rPr>
      </w:pPr>
    </w:p>
    <w:p w14:paraId="1D0A4DB0" w14:textId="77777777" w:rsidR="00FB1F1D" w:rsidRPr="007135A7" w:rsidRDefault="00FB1F1D" w:rsidP="00FB1F1D">
      <w:pPr>
        <w:rPr>
          <w:rFonts w:asciiTheme="minorHAnsi" w:hAnsiTheme="minorHAnsi" w:cstheme="minorHAnsi"/>
          <w:lang w:val="en-GB"/>
        </w:rPr>
      </w:pPr>
    </w:p>
    <w:p w14:paraId="379B0B06" w14:textId="77777777" w:rsidR="00FB1F1D" w:rsidRPr="007135A7" w:rsidRDefault="00FB1F1D" w:rsidP="00FB1F1D">
      <w:pPr>
        <w:rPr>
          <w:rFonts w:asciiTheme="minorHAnsi" w:hAnsiTheme="minorHAnsi" w:cstheme="minorHAnsi"/>
          <w:lang w:val="en-GB"/>
        </w:rPr>
      </w:pPr>
    </w:p>
    <w:p w14:paraId="33F18995" w14:textId="77777777" w:rsidR="00FB1F1D" w:rsidRPr="007135A7" w:rsidRDefault="00FB1F1D" w:rsidP="00FB1F1D">
      <w:pPr>
        <w:rPr>
          <w:rFonts w:asciiTheme="minorHAnsi" w:hAnsiTheme="minorHAnsi" w:cstheme="minorHAnsi"/>
          <w:lang w:val="en-GB"/>
        </w:rPr>
      </w:pPr>
    </w:p>
    <w:p w14:paraId="7EE1EABF" w14:textId="77777777" w:rsidR="00FB1F1D" w:rsidRPr="007135A7" w:rsidRDefault="00FB1F1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78672398"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bookmarkEnd w:id="36"/>
          <w:p w14:paraId="4E30B642"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3DCCE482" w14:textId="1EAEC85D" w:rsidR="003962C7" w:rsidRPr="007135A7" w:rsidRDefault="00C975A5" w:rsidP="00FB1F1D">
            <w:pPr>
              <w:jc w:val="both"/>
              <w:rPr>
                <w:rFonts w:asciiTheme="minorHAnsi" w:hAnsiTheme="minorHAnsi" w:cstheme="minorHAnsi"/>
                <w:sz w:val="18"/>
                <w:szCs w:val="18"/>
              </w:rPr>
            </w:pPr>
            <w:r w:rsidRPr="007135A7">
              <w:rPr>
                <w:rFonts w:asciiTheme="minorHAnsi" w:eastAsia="Aptos Narrow" w:hAnsiTheme="minorHAnsi" w:cstheme="minorHAnsi"/>
              </w:rPr>
              <w:t xml:space="preserve">D. </w:t>
            </w:r>
            <w:proofErr w:type="spellStart"/>
            <w:r w:rsidR="003962C7" w:rsidRPr="007135A7">
              <w:rPr>
                <w:rFonts w:asciiTheme="minorHAnsi" w:eastAsia="Aptos Narrow" w:hAnsiTheme="minorHAnsi" w:cstheme="minorHAnsi"/>
              </w:rPr>
              <w:t>Tesnim</w:t>
            </w:r>
            <w:proofErr w:type="spellEnd"/>
            <w:r w:rsidR="003962C7" w:rsidRPr="007135A7">
              <w:rPr>
                <w:rFonts w:asciiTheme="minorHAnsi" w:eastAsia="Aptos Narrow" w:hAnsiTheme="minorHAnsi" w:cstheme="minorHAnsi"/>
              </w:rPr>
              <w:t xml:space="preserve">, </w:t>
            </w:r>
            <w:r w:rsidRPr="007135A7">
              <w:rPr>
                <w:rFonts w:asciiTheme="minorHAnsi" w:eastAsia="Aptos Narrow" w:hAnsiTheme="minorHAnsi" w:cstheme="minorHAnsi"/>
              </w:rPr>
              <w:t xml:space="preserve">A.M. </w:t>
            </w:r>
            <w:r w:rsidR="003962C7" w:rsidRPr="007135A7">
              <w:rPr>
                <w:rFonts w:asciiTheme="minorHAnsi" w:eastAsia="Aptos Narrow" w:hAnsiTheme="minorHAnsi" w:cstheme="minorHAnsi"/>
              </w:rPr>
              <w:t xml:space="preserve">Díez, </w:t>
            </w:r>
            <w:r w:rsidRPr="007135A7">
              <w:rPr>
                <w:rFonts w:asciiTheme="minorHAnsi" w:eastAsia="Aptos Narrow" w:hAnsiTheme="minorHAnsi" w:cstheme="minorHAnsi"/>
              </w:rPr>
              <w:t xml:space="preserve">B. </w:t>
            </w:r>
            <w:r w:rsidR="003962C7" w:rsidRPr="007135A7">
              <w:rPr>
                <w:rFonts w:asciiTheme="minorHAnsi" w:eastAsia="Aptos Narrow" w:hAnsiTheme="minorHAnsi" w:cstheme="minorHAnsi"/>
              </w:rPr>
              <w:t xml:space="preserve">Amor </w:t>
            </w:r>
            <w:proofErr w:type="spellStart"/>
            <w:r w:rsidR="003962C7" w:rsidRPr="007135A7">
              <w:rPr>
                <w:rFonts w:asciiTheme="minorHAnsi" w:eastAsia="Aptos Narrow" w:hAnsiTheme="minorHAnsi" w:cstheme="minorHAnsi"/>
              </w:rPr>
              <w:t>Hédi</w:t>
            </w:r>
            <w:proofErr w:type="spellEnd"/>
            <w:r w:rsidR="003962C7" w:rsidRPr="007135A7">
              <w:rPr>
                <w:rFonts w:asciiTheme="minorHAnsi" w:eastAsia="Aptos Narrow" w:hAnsiTheme="minorHAnsi" w:cstheme="minorHAnsi"/>
              </w:rPr>
              <w:t xml:space="preserve">, </w:t>
            </w:r>
            <w:r w:rsidRPr="007135A7">
              <w:rPr>
                <w:rFonts w:asciiTheme="minorHAnsi" w:eastAsia="Aptos Narrow" w:hAnsiTheme="minorHAnsi" w:cstheme="minorHAnsi"/>
              </w:rPr>
              <w:t xml:space="preserve">M.Á. </w:t>
            </w:r>
            <w:r w:rsidR="003962C7" w:rsidRPr="007135A7">
              <w:rPr>
                <w:rFonts w:asciiTheme="minorHAnsi" w:eastAsia="Aptos Narrow" w:hAnsiTheme="minorHAnsi" w:cstheme="minorHAnsi"/>
              </w:rPr>
              <w:t xml:space="preserve">Sanroman, </w:t>
            </w:r>
            <w:r w:rsidRPr="007135A7">
              <w:rPr>
                <w:rFonts w:asciiTheme="minorHAnsi" w:eastAsia="Aptos Narrow" w:hAnsiTheme="minorHAnsi" w:cstheme="minorHAnsi"/>
              </w:rPr>
              <w:t xml:space="preserve">M. </w:t>
            </w:r>
            <w:r w:rsidR="003962C7" w:rsidRPr="007135A7">
              <w:rPr>
                <w:rFonts w:asciiTheme="minorHAnsi" w:eastAsia="Aptos Narrow" w:hAnsiTheme="minorHAnsi" w:cstheme="minorHAnsi"/>
              </w:rPr>
              <w:t>Pazos</w:t>
            </w:r>
            <w:r w:rsidRPr="007135A7">
              <w:rPr>
                <w:rFonts w:asciiTheme="minorHAnsi" w:eastAsia="Aptos Narrow" w:hAnsiTheme="minorHAnsi" w:cstheme="minorHAnsi"/>
              </w:rPr>
              <w:t>.</w:t>
            </w:r>
            <w:r w:rsidR="003962C7" w:rsidRPr="007135A7">
              <w:rPr>
                <w:rFonts w:asciiTheme="minorHAnsi" w:eastAsia="Aptos Narrow" w:hAnsiTheme="minorHAnsi" w:cstheme="minorHAnsi"/>
              </w:rPr>
              <w:t xml:space="preserve"> </w:t>
            </w:r>
          </w:p>
        </w:tc>
      </w:tr>
      <w:tr w:rsidR="007135A7" w:rsidRPr="0034740D" w14:paraId="7C8951F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CD6C4A"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C02648" w14:textId="47A49360" w:rsidR="003962C7" w:rsidRPr="007135A7" w:rsidRDefault="003962C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Sustainable removal of antipyrine from wastewater via an Eco-Friendly heterogeneous Electro-Fenton-like process employing Zero-Valent iron nanoparticles loaded activated carbon</w:t>
            </w:r>
          </w:p>
        </w:tc>
      </w:tr>
      <w:tr w:rsidR="007135A7" w:rsidRPr="0034740D" w14:paraId="20C7283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1BAC88"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2FB6B1DA"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D1C6E0" w14:textId="4B20BC0F" w:rsidR="003962C7" w:rsidRPr="007135A7" w:rsidRDefault="003962C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Chemical Engineering Journal 493 (2024) 152494, </w:t>
            </w:r>
            <w:hyperlink r:id="rId127" w:history="1">
              <w:r w:rsidRPr="007135A7">
                <w:rPr>
                  <w:rStyle w:val="Hiperligazn"/>
                  <w:rFonts w:asciiTheme="minorHAnsi" w:eastAsia="Aptos Narrow" w:hAnsiTheme="minorHAnsi" w:cstheme="minorHAnsi"/>
                  <w:color w:val="auto"/>
                  <w:lang w:val="en-GB"/>
                </w:rPr>
                <w:t>https://doi.org/10.1016/j.cej.2024.152494</w:t>
              </w:r>
            </w:hyperlink>
            <w:r w:rsidRPr="007135A7">
              <w:rPr>
                <w:rFonts w:asciiTheme="minorHAnsi" w:eastAsia="Aptos Narrow" w:hAnsiTheme="minorHAnsi" w:cstheme="minorHAnsi"/>
                <w:lang w:val="en-GB"/>
              </w:rPr>
              <w:t xml:space="preserve"> </w:t>
            </w:r>
          </w:p>
        </w:tc>
      </w:tr>
      <w:tr w:rsidR="007135A7" w:rsidRPr="007135A7" w14:paraId="67250D10"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5E793C"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5DAF91" w14:textId="6D0F8804" w:rsidR="003962C7" w:rsidRPr="007135A7" w:rsidRDefault="003962C7" w:rsidP="00FB1F1D">
            <w:pPr>
              <w:jc w:val="both"/>
              <w:rPr>
                <w:rFonts w:asciiTheme="minorHAnsi" w:hAnsiTheme="minorHAnsi" w:cstheme="minorHAnsi"/>
                <w:sz w:val="18"/>
                <w:szCs w:val="18"/>
              </w:rPr>
            </w:pPr>
            <w:r w:rsidRPr="007135A7">
              <w:rPr>
                <w:rFonts w:asciiTheme="minorHAnsi" w:eastAsia="Aptos Narrow" w:hAnsiTheme="minorHAnsi" w:cstheme="minorHAnsi"/>
              </w:rPr>
              <w:t>13858947</w:t>
            </w:r>
          </w:p>
        </w:tc>
      </w:tr>
      <w:tr w:rsidR="007135A7" w:rsidRPr="007135A7" w14:paraId="1657899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731248"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91041C" w14:textId="07E1E75C" w:rsidR="003962C7" w:rsidRPr="007135A7" w:rsidRDefault="003962C7" w:rsidP="00FB1F1D">
            <w:pPr>
              <w:jc w:val="both"/>
              <w:rPr>
                <w:rFonts w:asciiTheme="minorHAnsi" w:hAnsiTheme="minorHAnsi" w:cstheme="minorHAnsi"/>
                <w:sz w:val="18"/>
                <w:szCs w:val="18"/>
              </w:rPr>
            </w:pPr>
            <w:r w:rsidRPr="007135A7">
              <w:rPr>
                <w:rFonts w:asciiTheme="minorHAnsi" w:eastAsia="Aptos Narrow" w:hAnsiTheme="minorHAnsi" w:cstheme="minorHAnsi"/>
              </w:rPr>
              <w:t>13.4</w:t>
            </w:r>
          </w:p>
        </w:tc>
      </w:tr>
      <w:tr w:rsidR="007135A7" w:rsidRPr="0034740D" w14:paraId="6E862D9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46B435" w14:textId="77777777" w:rsidR="003962C7" w:rsidRPr="007135A7" w:rsidRDefault="003962C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7C383C" w14:textId="51002D34" w:rsidR="003962C7" w:rsidRPr="007135A7" w:rsidRDefault="003962C7"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ENGINEERING, CHEMICAL (7/171) y ENGINEERING, ENVIRONMENTAL (3/81)</w:t>
            </w:r>
          </w:p>
        </w:tc>
      </w:tr>
    </w:tbl>
    <w:p w14:paraId="2C90B561" w14:textId="37037D0B" w:rsidR="00EF036D" w:rsidRPr="007135A7" w:rsidRDefault="00EF036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5EDF04A2"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52EC2E"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223B7AB4" w14:textId="1C5E87CF" w:rsidR="008B0A30" w:rsidRPr="007135A7" w:rsidRDefault="00C975A5" w:rsidP="00FB1F1D">
            <w:pPr>
              <w:jc w:val="both"/>
              <w:rPr>
                <w:rFonts w:asciiTheme="minorHAnsi" w:hAnsiTheme="minorHAnsi" w:cstheme="minorHAnsi"/>
                <w:sz w:val="18"/>
                <w:szCs w:val="18"/>
              </w:rPr>
            </w:pPr>
            <w:r w:rsidRPr="007135A7">
              <w:rPr>
                <w:rFonts w:asciiTheme="minorHAnsi" w:eastAsia="Aptos Narrow" w:hAnsiTheme="minorHAnsi" w:cstheme="minorHAnsi"/>
              </w:rPr>
              <w:t xml:space="preserve">D. </w:t>
            </w:r>
            <w:proofErr w:type="spellStart"/>
            <w:r w:rsidR="008B0A30" w:rsidRPr="007135A7">
              <w:rPr>
                <w:rFonts w:asciiTheme="minorHAnsi" w:eastAsia="Aptos Narrow" w:hAnsiTheme="minorHAnsi" w:cstheme="minorHAnsi"/>
              </w:rPr>
              <w:t>Tesnim</w:t>
            </w:r>
            <w:proofErr w:type="spellEnd"/>
            <w:r w:rsidR="008B0A30" w:rsidRPr="007135A7">
              <w:rPr>
                <w:rFonts w:asciiTheme="minorHAnsi" w:eastAsia="Aptos Narrow" w:hAnsiTheme="minorHAnsi" w:cstheme="minorHAnsi"/>
              </w:rPr>
              <w:t xml:space="preserve">, </w:t>
            </w:r>
            <w:r w:rsidRPr="007135A7">
              <w:rPr>
                <w:rFonts w:asciiTheme="minorHAnsi" w:eastAsia="Aptos Narrow" w:hAnsiTheme="minorHAnsi" w:cstheme="minorHAnsi"/>
              </w:rPr>
              <w:t xml:space="preserve">A.M. </w:t>
            </w:r>
            <w:r w:rsidR="008B0A30" w:rsidRPr="007135A7">
              <w:rPr>
                <w:rFonts w:asciiTheme="minorHAnsi" w:eastAsia="Aptos Narrow" w:hAnsiTheme="minorHAnsi" w:cstheme="minorHAnsi"/>
              </w:rPr>
              <w:t xml:space="preserve">Díez, </w:t>
            </w:r>
            <w:r w:rsidR="00070022" w:rsidRPr="007135A7">
              <w:rPr>
                <w:rFonts w:asciiTheme="minorHAnsi" w:eastAsia="Aptos Narrow" w:hAnsiTheme="minorHAnsi" w:cstheme="minorHAnsi"/>
              </w:rPr>
              <w:t xml:space="preserve">H. </w:t>
            </w:r>
            <w:r w:rsidR="008B0A30" w:rsidRPr="007135A7">
              <w:rPr>
                <w:rFonts w:asciiTheme="minorHAnsi" w:eastAsia="Aptos Narrow" w:hAnsiTheme="minorHAnsi" w:cstheme="minorHAnsi"/>
              </w:rPr>
              <w:t xml:space="preserve">Ben Amor, </w:t>
            </w:r>
            <w:r w:rsidR="00070022" w:rsidRPr="007135A7">
              <w:rPr>
                <w:rFonts w:asciiTheme="minorHAnsi" w:eastAsia="Aptos Narrow" w:hAnsiTheme="minorHAnsi" w:cstheme="minorHAnsi"/>
              </w:rPr>
              <w:t>Á.</w:t>
            </w:r>
            <w:r w:rsidR="008B0A30" w:rsidRPr="007135A7">
              <w:rPr>
                <w:rFonts w:asciiTheme="minorHAnsi" w:eastAsia="Aptos Narrow" w:hAnsiTheme="minorHAnsi" w:cstheme="minorHAnsi"/>
              </w:rPr>
              <w:t xml:space="preserve"> Sanromán, </w:t>
            </w:r>
            <w:r w:rsidR="00070022" w:rsidRPr="007135A7">
              <w:rPr>
                <w:rFonts w:asciiTheme="minorHAnsi" w:eastAsia="Aptos Narrow" w:hAnsiTheme="minorHAnsi" w:cstheme="minorHAnsi"/>
              </w:rPr>
              <w:t xml:space="preserve">M. </w:t>
            </w:r>
            <w:r w:rsidR="008B0A30" w:rsidRPr="007135A7">
              <w:rPr>
                <w:rFonts w:asciiTheme="minorHAnsi" w:eastAsia="Aptos Narrow" w:hAnsiTheme="minorHAnsi" w:cstheme="minorHAnsi"/>
              </w:rPr>
              <w:t>Pazos.</w:t>
            </w:r>
          </w:p>
        </w:tc>
      </w:tr>
      <w:tr w:rsidR="007135A7" w:rsidRPr="0034740D" w14:paraId="5E93C58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C1B25D"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E468C3" w14:textId="04B7101E" w:rsidR="008B0A30" w:rsidRPr="007135A7" w:rsidRDefault="008B0A30"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Synthesis and characterization of eco-friendly cathodic electrodes incorporating nano Zero-Valent iron (NZVI) for the electro-</w:t>
            </w:r>
            <w:proofErr w:type="spellStart"/>
            <w:r w:rsidRPr="007135A7">
              <w:rPr>
                <w:rFonts w:asciiTheme="minorHAnsi" w:eastAsia="Aptos Narrow" w:hAnsiTheme="minorHAnsi" w:cstheme="minorHAnsi"/>
                <w:lang w:val="en-GB"/>
              </w:rPr>
              <w:t>fenton</w:t>
            </w:r>
            <w:proofErr w:type="spellEnd"/>
            <w:r w:rsidRPr="007135A7">
              <w:rPr>
                <w:rFonts w:asciiTheme="minorHAnsi" w:eastAsia="Aptos Narrow" w:hAnsiTheme="minorHAnsi" w:cstheme="minorHAnsi"/>
                <w:lang w:val="en-GB"/>
              </w:rPr>
              <w:t xml:space="preserve"> treatment of pharmaceutical wastewater</w:t>
            </w:r>
          </w:p>
        </w:tc>
      </w:tr>
      <w:tr w:rsidR="007135A7" w:rsidRPr="0034740D" w14:paraId="03989AB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0E7B5A"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549F1053"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4217D1" w14:textId="6D9E7C41" w:rsidR="008B0A30" w:rsidRPr="007135A7" w:rsidRDefault="008B0A30"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Chemical Engineering Journal, 502 (2024) 158099, </w:t>
            </w:r>
            <w:hyperlink r:id="rId128" w:history="1">
              <w:r w:rsidR="009B387F" w:rsidRPr="007135A7">
                <w:rPr>
                  <w:rStyle w:val="Hiperligazn"/>
                  <w:rFonts w:asciiTheme="minorHAnsi" w:eastAsia="Aptos Narrow" w:hAnsiTheme="minorHAnsi" w:cstheme="minorHAnsi"/>
                  <w:color w:val="auto"/>
                  <w:lang w:val="en-GB"/>
                </w:rPr>
                <w:t>https://doi.org/10.1016/j.cej.2024.158099</w:t>
              </w:r>
            </w:hyperlink>
            <w:r w:rsidR="009B387F" w:rsidRPr="007135A7">
              <w:rPr>
                <w:rFonts w:asciiTheme="minorHAnsi" w:eastAsia="Aptos Narrow" w:hAnsiTheme="minorHAnsi" w:cstheme="minorHAnsi"/>
                <w:lang w:val="en-GB"/>
              </w:rPr>
              <w:t xml:space="preserve"> </w:t>
            </w:r>
          </w:p>
        </w:tc>
      </w:tr>
      <w:tr w:rsidR="007135A7" w:rsidRPr="007135A7" w14:paraId="308EBD4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737C8D"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7DF78D" w14:textId="6EB63151" w:rsidR="008B0A30" w:rsidRPr="007135A7" w:rsidRDefault="008B0A30" w:rsidP="00FB1F1D">
            <w:pPr>
              <w:jc w:val="both"/>
              <w:rPr>
                <w:rFonts w:asciiTheme="minorHAnsi" w:hAnsiTheme="minorHAnsi" w:cstheme="minorHAnsi"/>
                <w:sz w:val="18"/>
                <w:szCs w:val="18"/>
              </w:rPr>
            </w:pPr>
            <w:r w:rsidRPr="007135A7">
              <w:rPr>
                <w:rFonts w:asciiTheme="minorHAnsi" w:eastAsia="Aptos Narrow" w:hAnsiTheme="minorHAnsi" w:cstheme="minorHAnsi"/>
              </w:rPr>
              <w:t>13858947</w:t>
            </w:r>
          </w:p>
        </w:tc>
      </w:tr>
      <w:tr w:rsidR="007135A7" w:rsidRPr="007135A7" w14:paraId="53015D7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FF4911"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A304F0" w14:textId="28DB0E77" w:rsidR="008B0A30" w:rsidRPr="007135A7" w:rsidRDefault="008B0A30" w:rsidP="00FB1F1D">
            <w:pPr>
              <w:jc w:val="both"/>
              <w:rPr>
                <w:rFonts w:asciiTheme="minorHAnsi" w:hAnsiTheme="minorHAnsi" w:cstheme="minorHAnsi"/>
                <w:sz w:val="18"/>
                <w:szCs w:val="18"/>
              </w:rPr>
            </w:pPr>
            <w:r w:rsidRPr="007135A7">
              <w:rPr>
                <w:rFonts w:asciiTheme="minorHAnsi" w:eastAsia="Aptos Narrow" w:hAnsiTheme="minorHAnsi" w:cstheme="minorHAnsi"/>
              </w:rPr>
              <w:t>13.4</w:t>
            </w:r>
          </w:p>
        </w:tc>
      </w:tr>
      <w:tr w:rsidR="007135A7" w:rsidRPr="0034740D" w14:paraId="5F142EE9"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B050D"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ADC2BB" w14:textId="7F7B8A7B" w:rsidR="008B0A30" w:rsidRPr="007135A7" w:rsidRDefault="008B0A30"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ENGINEERING, CHEMICAL (7/171) y ENGINEERING, ENVIRONMENTAL (3/81)</w:t>
            </w:r>
          </w:p>
        </w:tc>
      </w:tr>
    </w:tbl>
    <w:p w14:paraId="3DF631C0" w14:textId="77777777" w:rsidR="00D00427" w:rsidRPr="007135A7" w:rsidRDefault="00D00427"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34740D" w14:paraId="1F374192"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B2C92A"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12DC0EFA" w14:textId="44EFF44E" w:rsidR="008B0A30" w:rsidRPr="00E32245" w:rsidRDefault="00070022" w:rsidP="00070022">
            <w:pPr>
              <w:jc w:val="both"/>
              <w:rPr>
                <w:rFonts w:asciiTheme="minorHAnsi" w:hAnsiTheme="minorHAnsi" w:cstheme="minorHAnsi"/>
                <w:sz w:val="18"/>
                <w:szCs w:val="18"/>
                <w:lang w:val="pt-PT"/>
              </w:rPr>
            </w:pPr>
            <w:r w:rsidRPr="007135A7">
              <w:rPr>
                <w:rFonts w:asciiTheme="minorHAnsi" w:eastAsia="Aptos Narrow" w:hAnsiTheme="minorHAnsi" w:cstheme="minorHAnsi"/>
                <w:lang w:val="pt-BR"/>
              </w:rPr>
              <w:t xml:space="preserve">A. </w:t>
            </w:r>
            <w:r w:rsidR="008B0A30" w:rsidRPr="007135A7">
              <w:rPr>
                <w:rFonts w:asciiTheme="minorHAnsi" w:eastAsia="Aptos Narrow" w:hAnsiTheme="minorHAnsi" w:cstheme="minorHAnsi"/>
                <w:lang w:val="pt-BR"/>
              </w:rPr>
              <w:t xml:space="preserve">Torres-Pinto, </w:t>
            </w:r>
            <w:r w:rsidRPr="007135A7">
              <w:rPr>
                <w:rFonts w:asciiTheme="minorHAnsi" w:eastAsia="Aptos Narrow" w:hAnsiTheme="minorHAnsi" w:cstheme="minorHAnsi"/>
                <w:lang w:val="pt-BR"/>
              </w:rPr>
              <w:t xml:space="preserve">A.M. </w:t>
            </w:r>
            <w:r w:rsidR="008B0A30" w:rsidRPr="007135A7">
              <w:rPr>
                <w:rFonts w:asciiTheme="minorHAnsi" w:eastAsia="Aptos Narrow" w:hAnsiTheme="minorHAnsi" w:cstheme="minorHAnsi"/>
                <w:lang w:val="pt-BR"/>
              </w:rPr>
              <w:t xml:space="preserve">Díez, </w:t>
            </w:r>
            <w:r w:rsidRPr="007135A7">
              <w:rPr>
                <w:rFonts w:asciiTheme="minorHAnsi" w:eastAsia="Aptos Narrow" w:hAnsiTheme="minorHAnsi" w:cstheme="minorHAnsi"/>
                <w:lang w:val="pt-BR"/>
              </w:rPr>
              <w:t xml:space="preserve">C.G. </w:t>
            </w:r>
            <w:r w:rsidR="008B0A30" w:rsidRPr="007135A7">
              <w:rPr>
                <w:rFonts w:asciiTheme="minorHAnsi" w:eastAsia="Aptos Narrow" w:hAnsiTheme="minorHAnsi" w:cstheme="minorHAnsi"/>
                <w:lang w:val="pt-BR"/>
              </w:rPr>
              <w:t xml:space="preserve">Silva, </w:t>
            </w:r>
            <w:r w:rsidRPr="007135A7">
              <w:rPr>
                <w:rFonts w:asciiTheme="minorHAnsi" w:eastAsia="Aptos Narrow" w:hAnsiTheme="minorHAnsi" w:cstheme="minorHAnsi"/>
                <w:lang w:val="pt-BR"/>
              </w:rPr>
              <w:t xml:space="preserve">J.L. </w:t>
            </w:r>
            <w:r w:rsidR="008B0A30" w:rsidRPr="007135A7">
              <w:rPr>
                <w:rFonts w:asciiTheme="minorHAnsi" w:eastAsia="Aptos Narrow" w:hAnsiTheme="minorHAnsi" w:cstheme="minorHAnsi"/>
                <w:lang w:val="pt-BR"/>
              </w:rPr>
              <w:t xml:space="preserve">Faria, </w:t>
            </w:r>
            <w:r w:rsidRPr="007135A7">
              <w:rPr>
                <w:rFonts w:asciiTheme="minorHAnsi" w:eastAsia="Aptos Narrow" w:hAnsiTheme="minorHAnsi" w:cstheme="minorHAnsi"/>
                <w:lang w:val="pt-BR"/>
              </w:rPr>
              <w:t xml:space="preserve">M.Á. </w:t>
            </w:r>
            <w:r w:rsidR="008B0A30" w:rsidRPr="007135A7">
              <w:rPr>
                <w:rFonts w:asciiTheme="minorHAnsi" w:eastAsia="Aptos Narrow" w:hAnsiTheme="minorHAnsi" w:cstheme="minorHAnsi"/>
                <w:lang w:val="pt-BR"/>
              </w:rPr>
              <w:t xml:space="preserve">Sanromán, </w:t>
            </w:r>
            <w:r w:rsidRPr="007135A7">
              <w:rPr>
                <w:rFonts w:asciiTheme="minorHAnsi" w:eastAsia="Aptos Narrow" w:hAnsiTheme="minorHAnsi" w:cstheme="minorHAnsi"/>
                <w:lang w:val="pt-BR"/>
              </w:rPr>
              <w:t xml:space="preserve">A.M.T. </w:t>
            </w:r>
            <w:r w:rsidR="008B0A30" w:rsidRPr="007135A7">
              <w:rPr>
                <w:rFonts w:asciiTheme="minorHAnsi" w:eastAsia="Aptos Narrow" w:hAnsiTheme="minorHAnsi" w:cstheme="minorHAnsi"/>
                <w:lang w:val="pt-BR"/>
              </w:rPr>
              <w:t xml:space="preserve">Silva, </w:t>
            </w:r>
            <w:r w:rsidRPr="007135A7">
              <w:rPr>
                <w:rFonts w:asciiTheme="minorHAnsi" w:eastAsia="Aptos Narrow" w:hAnsiTheme="minorHAnsi" w:cstheme="minorHAnsi"/>
                <w:lang w:val="pt-BR"/>
              </w:rPr>
              <w:t xml:space="preserve">M. </w:t>
            </w:r>
            <w:r w:rsidR="008B0A30" w:rsidRPr="007135A7">
              <w:rPr>
                <w:rFonts w:asciiTheme="minorHAnsi" w:eastAsia="Aptos Narrow" w:hAnsiTheme="minorHAnsi" w:cstheme="minorHAnsi"/>
                <w:lang w:val="pt-BR"/>
              </w:rPr>
              <w:t>Pazos</w:t>
            </w:r>
            <w:r w:rsidRPr="007135A7">
              <w:rPr>
                <w:rFonts w:asciiTheme="minorHAnsi" w:eastAsia="Aptos Narrow" w:hAnsiTheme="minorHAnsi" w:cstheme="minorHAnsi"/>
                <w:lang w:val="pt-BR"/>
              </w:rPr>
              <w:t>.</w:t>
            </w:r>
            <w:r w:rsidR="008B0A30" w:rsidRPr="007135A7">
              <w:rPr>
                <w:rFonts w:asciiTheme="minorHAnsi" w:eastAsia="Aptos Narrow" w:hAnsiTheme="minorHAnsi" w:cstheme="minorHAnsi"/>
                <w:lang w:val="pt-BR"/>
              </w:rPr>
              <w:t xml:space="preserve"> </w:t>
            </w:r>
          </w:p>
        </w:tc>
      </w:tr>
      <w:tr w:rsidR="007135A7" w:rsidRPr="0034740D" w14:paraId="6332308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DB5316"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0F2CAF" w14:textId="77777777" w:rsidR="008B0A30" w:rsidRPr="007135A7" w:rsidRDefault="008B0A30" w:rsidP="00FB1F1D">
            <w:pPr>
              <w:jc w:val="both"/>
              <w:rPr>
                <w:rFonts w:asciiTheme="minorHAnsi" w:hAnsiTheme="minorHAnsi" w:cstheme="minorHAnsi"/>
                <w:sz w:val="18"/>
                <w:szCs w:val="18"/>
                <w:lang w:val="en-GB"/>
              </w:rPr>
            </w:pPr>
            <w:proofErr w:type="spellStart"/>
            <w:r w:rsidRPr="007135A7">
              <w:rPr>
                <w:rFonts w:asciiTheme="minorHAnsi" w:eastAsia="Aptos Narrow" w:hAnsiTheme="minorHAnsi" w:cstheme="minorHAnsi"/>
                <w:lang w:val="en-GB"/>
              </w:rPr>
              <w:t>Photoelectrocatalytic</w:t>
            </w:r>
            <w:proofErr w:type="spellEnd"/>
            <w:r w:rsidRPr="007135A7">
              <w:rPr>
                <w:rFonts w:asciiTheme="minorHAnsi" w:eastAsia="Aptos Narrow" w:hAnsiTheme="minorHAnsi" w:cstheme="minorHAnsi"/>
                <w:lang w:val="en-GB"/>
              </w:rPr>
              <w:t xml:space="preserve"> degradation of pharmaceuticals promoted by a metal-free g C3N4 catalyst</w:t>
            </w:r>
          </w:p>
        </w:tc>
      </w:tr>
      <w:tr w:rsidR="007135A7" w:rsidRPr="0034740D" w14:paraId="445A635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7CAE05"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252CBCC7"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052D24B" w14:textId="77777777" w:rsidR="008B0A30" w:rsidRPr="007135A7" w:rsidRDefault="008B0A30"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Chemical Engineering Journal 476 (2023) 146761, </w:t>
            </w:r>
            <w:hyperlink r:id="rId129" w:history="1">
              <w:r w:rsidRPr="007135A7">
                <w:rPr>
                  <w:rStyle w:val="Hiperligazn"/>
                  <w:rFonts w:asciiTheme="minorHAnsi" w:eastAsia="Aptos Narrow" w:hAnsiTheme="minorHAnsi" w:cstheme="minorHAnsi"/>
                  <w:color w:val="auto"/>
                  <w:lang w:val="en-GB"/>
                </w:rPr>
                <w:t>https://doi.org/10.1016/j.cej.2023.146761</w:t>
              </w:r>
            </w:hyperlink>
            <w:r w:rsidRPr="007135A7">
              <w:rPr>
                <w:rFonts w:asciiTheme="minorHAnsi" w:eastAsia="Aptos Narrow" w:hAnsiTheme="minorHAnsi" w:cstheme="minorHAnsi"/>
                <w:lang w:val="en-GB"/>
              </w:rPr>
              <w:t xml:space="preserve"> </w:t>
            </w:r>
          </w:p>
        </w:tc>
      </w:tr>
      <w:tr w:rsidR="007135A7" w:rsidRPr="007135A7" w14:paraId="37DDB71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A196C8"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4226DDF" w14:textId="77777777" w:rsidR="008B0A30" w:rsidRPr="007135A7" w:rsidRDefault="008B0A30" w:rsidP="00FB1F1D">
            <w:pPr>
              <w:jc w:val="both"/>
              <w:rPr>
                <w:rFonts w:asciiTheme="minorHAnsi" w:hAnsiTheme="minorHAnsi" w:cstheme="minorHAnsi"/>
                <w:sz w:val="18"/>
                <w:szCs w:val="18"/>
              </w:rPr>
            </w:pPr>
            <w:r w:rsidRPr="007135A7">
              <w:rPr>
                <w:rFonts w:asciiTheme="minorHAnsi" w:eastAsia="Aptos Narrow" w:hAnsiTheme="minorHAnsi" w:cstheme="minorHAnsi"/>
              </w:rPr>
              <w:t>13858947</w:t>
            </w:r>
          </w:p>
        </w:tc>
      </w:tr>
      <w:tr w:rsidR="007135A7" w:rsidRPr="007135A7" w14:paraId="2C64E80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C6A8BA"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43D591" w14:textId="77777777" w:rsidR="008B0A30" w:rsidRPr="007135A7" w:rsidRDefault="008B0A30" w:rsidP="00FB1F1D">
            <w:pPr>
              <w:jc w:val="both"/>
              <w:rPr>
                <w:rFonts w:asciiTheme="minorHAnsi" w:hAnsiTheme="minorHAnsi" w:cstheme="minorHAnsi"/>
                <w:sz w:val="18"/>
                <w:szCs w:val="18"/>
              </w:rPr>
            </w:pPr>
            <w:r w:rsidRPr="007135A7">
              <w:rPr>
                <w:rFonts w:asciiTheme="minorHAnsi" w:eastAsia="Aptos Narrow" w:hAnsiTheme="minorHAnsi" w:cstheme="minorHAnsi"/>
              </w:rPr>
              <w:t>13.4</w:t>
            </w:r>
          </w:p>
        </w:tc>
      </w:tr>
      <w:tr w:rsidR="007135A7" w:rsidRPr="0034740D" w14:paraId="4E18C2AE"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2631E8" w14:textId="77777777" w:rsidR="008B0A30" w:rsidRPr="007135A7" w:rsidRDefault="008B0A30"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555131" w14:textId="77777777" w:rsidR="008B0A30" w:rsidRPr="007135A7" w:rsidRDefault="008B0A30"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ENGINEERING, CHEMICAL (7/171) y ENGINEERING, ENVIRONMENTAL (3/81)</w:t>
            </w:r>
          </w:p>
        </w:tc>
      </w:tr>
    </w:tbl>
    <w:p w14:paraId="60774B3E" w14:textId="77777777" w:rsidR="008B0A30" w:rsidRPr="007135A7" w:rsidRDefault="008B0A30" w:rsidP="00FB1F1D">
      <w:pPr>
        <w:rPr>
          <w:rFonts w:asciiTheme="minorHAnsi" w:hAnsiTheme="minorHAnsi" w:cstheme="minorHAnsi"/>
          <w:lang w:val="en-GB"/>
        </w:rPr>
      </w:pPr>
    </w:p>
    <w:p w14:paraId="0093139B" w14:textId="77777777" w:rsidR="00FB1F1D" w:rsidRPr="007135A7" w:rsidRDefault="00FB1F1D" w:rsidP="00FB1F1D">
      <w:pPr>
        <w:rPr>
          <w:rFonts w:asciiTheme="minorHAnsi" w:hAnsiTheme="minorHAnsi" w:cstheme="minorHAnsi"/>
          <w:lang w:val="en-GB"/>
        </w:rPr>
      </w:pPr>
    </w:p>
    <w:p w14:paraId="7F1E14C3" w14:textId="77777777" w:rsidR="00FB1F1D" w:rsidRPr="007135A7" w:rsidRDefault="00FB1F1D" w:rsidP="00FB1F1D">
      <w:pPr>
        <w:rPr>
          <w:rFonts w:asciiTheme="minorHAnsi" w:hAnsiTheme="minorHAnsi" w:cstheme="minorHAnsi"/>
          <w:lang w:val="en-GB"/>
        </w:rPr>
      </w:pPr>
    </w:p>
    <w:p w14:paraId="2CD3F581" w14:textId="77777777" w:rsidR="00FB1F1D" w:rsidRPr="007135A7" w:rsidRDefault="00FB1F1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486A1B66"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E008CB"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4FBE08F2" w14:textId="72EBF343" w:rsidR="0039463B" w:rsidRPr="007135A7" w:rsidRDefault="00070022" w:rsidP="00FB1F1D">
            <w:pPr>
              <w:jc w:val="both"/>
              <w:rPr>
                <w:rFonts w:asciiTheme="minorHAnsi" w:hAnsiTheme="minorHAnsi" w:cstheme="minorHAnsi"/>
                <w:sz w:val="18"/>
                <w:szCs w:val="18"/>
              </w:rPr>
            </w:pPr>
            <w:r w:rsidRPr="007135A7">
              <w:rPr>
                <w:rFonts w:asciiTheme="minorHAnsi" w:eastAsia="Aptos Narrow" w:hAnsiTheme="minorHAnsi" w:cstheme="minorHAnsi"/>
              </w:rPr>
              <w:t xml:space="preserve">A.M. </w:t>
            </w:r>
            <w:r w:rsidR="0039463B" w:rsidRPr="007135A7">
              <w:rPr>
                <w:rFonts w:asciiTheme="minorHAnsi" w:eastAsia="Aptos Narrow" w:hAnsiTheme="minorHAnsi" w:cstheme="minorHAnsi"/>
              </w:rPr>
              <w:t xml:space="preserve">Díez, </w:t>
            </w:r>
            <w:r w:rsidRPr="007135A7">
              <w:rPr>
                <w:rFonts w:asciiTheme="minorHAnsi" w:eastAsia="Aptos Narrow" w:hAnsiTheme="minorHAnsi" w:cstheme="minorHAnsi"/>
              </w:rPr>
              <w:t xml:space="preserve">M. </w:t>
            </w:r>
            <w:r w:rsidR="0039463B" w:rsidRPr="007135A7">
              <w:rPr>
                <w:rFonts w:asciiTheme="minorHAnsi" w:eastAsia="Aptos Narrow" w:hAnsiTheme="minorHAnsi" w:cstheme="minorHAnsi"/>
              </w:rPr>
              <w:t xml:space="preserve">Bolaños-Vázquez, </w:t>
            </w:r>
            <w:r w:rsidRPr="007135A7">
              <w:rPr>
                <w:rFonts w:asciiTheme="minorHAnsi" w:eastAsia="Aptos Narrow" w:hAnsiTheme="minorHAnsi" w:cstheme="minorHAnsi"/>
              </w:rPr>
              <w:t xml:space="preserve">S. </w:t>
            </w:r>
            <w:r w:rsidR="0039463B" w:rsidRPr="007135A7">
              <w:rPr>
                <w:rFonts w:asciiTheme="minorHAnsi" w:eastAsia="Aptos Narrow" w:hAnsiTheme="minorHAnsi" w:cstheme="minorHAnsi"/>
              </w:rPr>
              <w:t xml:space="preserve">Chiussi, </w:t>
            </w:r>
            <w:r w:rsidRPr="007135A7">
              <w:rPr>
                <w:rFonts w:asciiTheme="minorHAnsi" w:eastAsia="Aptos Narrow" w:hAnsiTheme="minorHAnsi" w:cstheme="minorHAnsi"/>
              </w:rPr>
              <w:t xml:space="preserve">M. </w:t>
            </w:r>
            <w:r w:rsidR="0039463B" w:rsidRPr="007135A7">
              <w:rPr>
                <w:rFonts w:asciiTheme="minorHAnsi" w:eastAsia="Aptos Narrow" w:hAnsiTheme="minorHAnsi" w:cstheme="minorHAnsi"/>
              </w:rPr>
              <w:t xml:space="preserve">Pazos, </w:t>
            </w:r>
            <w:r w:rsidRPr="007135A7">
              <w:rPr>
                <w:rFonts w:asciiTheme="minorHAnsi" w:eastAsia="Aptos Narrow" w:hAnsiTheme="minorHAnsi" w:cstheme="minorHAnsi"/>
              </w:rPr>
              <w:t xml:space="preserve">M.Á. </w:t>
            </w:r>
            <w:r w:rsidR="0039463B" w:rsidRPr="007135A7">
              <w:rPr>
                <w:rFonts w:asciiTheme="minorHAnsi" w:eastAsia="Aptos Narrow" w:hAnsiTheme="minorHAnsi" w:cstheme="minorHAnsi"/>
              </w:rPr>
              <w:t>Sanromán</w:t>
            </w:r>
            <w:r w:rsidRPr="007135A7">
              <w:rPr>
                <w:rFonts w:asciiTheme="minorHAnsi" w:eastAsia="Aptos Narrow" w:hAnsiTheme="minorHAnsi" w:cstheme="minorHAnsi"/>
              </w:rPr>
              <w:t>.</w:t>
            </w:r>
            <w:r w:rsidR="0039463B" w:rsidRPr="007135A7">
              <w:rPr>
                <w:rFonts w:asciiTheme="minorHAnsi" w:eastAsia="Aptos Narrow" w:hAnsiTheme="minorHAnsi" w:cstheme="minorHAnsi"/>
              </w:rPr>
              <w:t xml:space="preserve"> </w:t>
            </w:r>
          </w:p>
        </w:tc>
      </w:tr>
      <w:tr w:rsidR="007135A7" w:rsidRPr="0034740D" w14:paraId="1E33B93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A9ED66"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05379F" w14:textId="30485997" w:rsidR="0039463B" w:rsidRPr="007135A7" w:rsidRDefault="0039463B"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Screening of agroindustry residues for their usage as oxygen evolution reaction catalysts</w:t>
            </w:r>
          </w:p>
        </w:tc>
      </w:tr>
      <w:tr w:rsidR="007135A7" w:rsidRPr="0034740D" w14:paraId="245DFE8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5610FB"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1DD65363"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49CD83" w14:textId="142DFCA7" w:rsidR="0039463B" w:rsidRPr="007135A7" w:rsidRDefault="0039463B"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Journal of Environmental Chemical Engineering 12 (6) (2024) 114527, </w:t>
            </w:r>
            <w:hyperlink r:id="rId130" w:history="1">
              <w:r w:rsidRPr="007135A7">
                <w:rPr>
                  <w:rStyle w:val="Hiperligazn"/>
                  <w:rFonts w:asciiTheme="minorHAnsi" w:eastAsia="Aptos Narrow" w:hAnsiTheme="minorHAnsi" w:cstheme="minorHAnsi"/>
                  <w:color w:val="auto"/>
                  <w:lang w:val="en-GB"/>
                </w:rPr>
                <w:t>https://doi.org/10.1016/j.jece.2024.114527</w:t>
              </w:r>
            </w:hyperlink>
            <w:r w:rsidRPr="007135A7">
              <w:rPr>
                <w:rFonts w:asciiTheme="minorHAnsi" w:eastAsia="Aptos Narrow" w:hAnsiTheme="minorHAnsi" w:cstheme="minorHAnsi"/>
                <w:lang w:val="en-GB"/>
              </w:rPr>
              <w:t xml:space="preserve"> </w:t>
            </w:r>
          </w:p>
        </w:tc>
      </w:tr>
      <w:tr w:rsidR="007135A7" w:rsidRPr="007135A7" w14:paraId="4EE13D1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FB002C"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42847A" w14:textId="730EA3D4" w:rsidR="0039463B" w:rsidRPr="007135A7" w:rsidRDefault="0039463B" w:rsidP="00FB1F1D">
            <w:pPr>
              <w:jc w:val="both"/>
              <w:rPr>
                <w:rFonts w:asciiTheme="minorHAnsi" w:hAnsiTheme="minorHAnsi" w:cstheme="minorHAnsi"/>
                <w:sz w:val="18"/>
                <w:szCs w:val="18"/>
              </w:rPr>
            </w:pPr>
            <w:r w:rsidRPr="007135A7">
              <w:rPr>
                <w:rFonts w:asciiTheme="minorHAnsi" w:eastAsia="Aptos Narrow" w:hAnsiTheme="minorHAnsi" w:cstheme="minorHAnsi"/>
              </w:rPr>
              <w:t>22133437</w:t>
            </w:r>
          </w:p>
        </w:tc>
      </w:tr>
      <w:tr w:rsidR="007135A7" w:rsidRPr="007135A7" w14:paraId="0AF705B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F2B165"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8C2F15" w14:textId="13AFE345" w:rsidR="0039463B" w:rsidRPr="007135A7" w:rsidRDefault="0039463B" w:rsidP="00FB1F1D">
            <w:pPr>
              <w:jc w:val="both"/>
              <w:rPr>
                <w:rFonts w:asciiTheme="minorHAnsi" w:hAnsiTheme="minorHAnsi" w:cstheme="minorHAnsi"/>
                <w:sz w:val="18"/>
                <w:szCs w:val="18"/>
              </w:rPr>
            </w:pPr>
            <w:r w:rsidRPr="007135A7">
              <w:rPr>
                <w:rFonts w:asciiTheme="minorHAnsi" w:eastAsia="Aptos Narrow" w:hAnsiTheme="minorHAnsi" w:cstheme="minorHAnsi"/>
              </w:rPr>
              <w:t>7.4</w:t>
            </w:r>
          </w:p>
        </w:tc>
      </w:tr>
      <w:tr w:rsidR="007135A7" w:rsidRPr="0034740D" w14:paraId="3BA91579"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A3AD40"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3A53AE" w14:textId="0C6CEEFF" w:rsidR="0039463B" w:rsidRPr="007135A7" w:rsidRDefault="0039463B"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ENGINEERING, CHEMICAL (30/171) y ENGINEERING, ENVIRONMENTAL (20/81)</w:t>
            </w:r>
          </w:p>
        </w:tc>
      </w:tr>
    </w:tbl>
    <w:p w14:paraId="60A9A5F0" w14:textId="27D13A5B" w:rsidR="00EF036D" w:rsidRPr="007135A7" w:rsidRDefault="00EF036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48F19031"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7EE453"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110A086A" w14:textId="7E7261FD" w:rsidR="0039463B" w:rsidRPr="007135A7" w:rsidRDefault="00070022" w:rsidP="00FB1F1D">
            <w:pPr>
              <w:jc w:val="both"/>
              <w:rPr>
                <w:rFonts w:asciiTheme="minorHAnsi" w:hAnsiTheme="minorHAnsi" w:cstheme="minorHAnsi"/>
                <w:sz w:val="18"/>
                <w:szCs w:val="18"/>
              </w:rPr>
            </w:pPr>
            <w:r w:rsidRPr="007135A7">
              <w:rPr>
                <w:rFonts w:asciiTheme="minorHAnsi" w:eastAsia="Aptos Narrow" w:hAnsiTheme="minorHAnsi" w:cstheme="minorHAnsi"/>
              </w:rPr>
              <w:t xml:space="preserve">D. </w:t>
            </w:r>
            <w:r w:rsidR="0039463B" w:rsidRPr="007135A7">
              <w:rPr>
                <w:rFonts w:asciiTheme="minorHAnsi" w:eastAsia="Aptos Narrow" w:hAnsiTheme="minorHAnsi" w:cstheme="minorHAnsi"/>
              </w:rPr>
              <w:t xml:space="preserve">Terrón, </w:t>
            </w:r>
            <w:r w:rsidRPr="007135A7">
              <w:rPr>
                <w:rFonts w:asciiTheme="minorHAnsi" w:eastAsia="Aptos Narrow" w:hAnsiTheme="minorHAnsi" w:cstheme="minorHAnsi"/>
              </w:rPr>
              <w:t xml:space="preserve">J.P. </w:t>
            </w:r>
            <w:r w:rsidR="0039463B" w:rsidRPr="007135A7">
              <w:rPr>
                <w:rFonts w:asciiTheme="minorHAnsi" w:eastAsia="Aptos Narrow" w:hAnsiTheme="minorHAnsi" w:cstheme="minorHAnsi"/>
              </w:rPr>
              <w:t xml:space="preserve">Holgado-Vázquez, </w:t>
            </w:r>
            <w:r w:rsidRPr="007135A7">
              <w:rPr>
                <w:rFonts w:asciiTheme="minorHAnsi" w:eastAsia="Aptos Narrow" w:hAnsiTheme="minorHAnsi" w:cstheme="minorHAnsi"/>
              </w:rPr>
              <w:t xml:space="preserve">A. </w:t>
            </w:r>
            <w:r w:rsidR="0039463B" w:rsidRPr="007135A7">
              <w:rPr>
                <w:rFonts w:asciiTheme="minorHAnsi" w:eastAsia="Aptos Narrow" w:hAnsiTheme="minorHAnsi" w:cstheme="minorHAnsi"/>
              </w:rPr>
              <w:t xml:space="preserve">Giráldez, </w:t>
            </w:r>
            <w:r w:rsidRPr="007135A7">
              <w:rPr>
                <w:rFonts w:asciiTheme="minorHAnsi" w:eastAsia="Aptos Narrow" w:hAnsiTheme="minorHAnsi" w:cstheme="minorHAnsi"/>
              </w:rPr>
              <w:t xml:space="preserve">E. </w:t>
            </w:r>
            <w:r w:rsidR="0039463B" w:rsidRPr="007135A7">
              <w:rPr>
                <w:rFonts w:asciiTheme="minorHAnsi" w:eastAsia="Aptos Narrow" w:hAnsiTheme="minorHAnsi" w:cstheme="minorHAnsi"/>
              </w:rPr>
              <w:t xml:space="preserve">Rosales, </w:t>
            </w:r>
            <w:r w:rsidRPr="007135A7">
              <w:rPr>
                <w:rFonts w:asciiTheme="minorHAnsi" w:eastAsia="Aptos Narrow" w:hAnsiTheme="minorHAnsi" w:cstheme="minorHAnsi"/>
              </w:rPr>
              <w:t xml:space="preserve">M.A. </w:t>
            </w:r>
            <w:r w:rsidR="0039463B" w:rsidRPr="007135A7">
              <w:rPr>
                <w:rFonts w:asciiTheme="minorHAnsi" w:eastAsia="Aptos Narrow" w:hAnsiTheme="minorHAnsi" w:cstheme="minorHAnsi"/>
              </w:rPr>
              <w:t xml:space="preserve">Sanromán, </w:t>
            </w:r>
            <w:r w:rsidRPr="007135A7">
              <w:rPr>
                <w:rFonts w:asciiTheme="minorHAnsi" w:eastAsia="Aptos Narrow" w:hAnsiTheme="minorHAnsi" w:cstheme="minorHAnsi"/>
              </w:rPr>
              <w:t xml:space="preserve">M. </w:t>
            </w:r>
            <w:r w:rsidR="0039463B" w:rsidRPr="007135A7">
              <w:rPr>
                <w:rFonts w:asciiTheme="minorHAnsi" w:eastAsia="Aptos Narrow" w:hAnsiTheme="minorHAnsi" w:cstheme="minorHAnsi"/>
              </w:rPr>
              <w:t>Pazos</w:t>
            </w:r>
            <w:r w:rsidRPr="007135A7">
              <w:rPr>
                <w:rFonts w:asciiTheme="minorHAnsi" w:eastAsia="Aptos Narrow" w:hAnsiTheme="minorHAnsi" w:cstheme="minorHAnsi"/>
              </w:rPr>
              <w:t>.</w:t>
            </w:r>
            <w:r w:rsidR="0039463B" w:rsidRPr="007135A7">
              <w:rPr>
                <w:rFonts w:asciiTheme="minorHAnsi" w:eastAsia="Aptos Narrow" w:hAnsiTheme="minorHAnsi" w:cstheme="minorHAnsi"/>
              </w:rPr>
              <w:t xml:space="preserve"> </w:t>
            </w:r>
          </w:p>
        </w:tc>
      </w:tr>
      <w:tr w:rsidR="007135A7" w:rsidRPr="0034740D" w14:paraId="3575B2C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357ECA"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4E0729" w14:textId="356E0F77" w:rsidR="0039463B" w:rsidRPr="007135A7" w:rsidRDefault="0039463B"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Application of novel Zn-MIL53(Fe) for removal of micropollutants using an activated </w:t>
            </w:r>
            <w:proofErr w:type="spellStart"/>
            <w:r w:rsidRPr="007135A7">
              <w:rPr>
                <w:rFonts w:asciiTheme="minorHAnsi" w:eastAsia="Aptos Narrow" w:hAnsiTheme="minorHAnsi" w:cstheme="minorHAnsi"/>
                <w:lang w:val="en-GB"/>
              </w:rPr>
              <w:t>peroxymonosulphate</w:t>
            </w:r>
            <w:proofErr w:type="spellEnd"/>
            <w:r w:rsidRPr="007135A7">
              <w:rPr>
                <w:rFonts w:asciiTheme="minorHAnsi" w:eastAsia="Aptos Narrow" w:hAnsiTheme="minorHAnsi" w:cstheme="minorHAnsi"/>
                <w:lang w:val="en-GB"/>
              </w:rPr>
              <w:t xml:space="preserve"> system</w:t>
            </w:r>
          </w:p>
        </w:tc>
      </w:tr>
      <w:tr w:rsidR="007135A7" w:rsidRPr="0034740D" w14:paraId="78D37B5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58FC2B"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13CF0971"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8A9E56F" w14:textId="2F136A78" w:rsidR="0039463B" w:rsidRPr="007135A7" w:rsidRDefault="0039463B"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 xml:space="preserve">Journal of Environmental Chemical Engineering, 12 (5) (2024) 113403, </w:t>
            </w:r>
            <w:hyperlink r:id="rId131" w:history="1">
              <w:r w:rsidRPr="007135A7">
                <w:rPr>
                  <w:rStyle w:val="Hiperligazn"/>
                  <w:rFonts w:asciiTheme="minorHAnsi" w:eastAsia="Aptos Narrow" w:hAnsiTheme="minorHAnsi" w:cstheme="minorHAnsi"/>
                  <w:color w:val="auto"/>
                  <w:lang w:val="en-GB"/>
                </w:rPr>
                <w:t>https://doi.org/10.1016/j.jece.2024.113403</w:t>
              </w:r>
            </w:hyperlink>
            <w:r w:rsidRPr="007135A7">
              <w:rPr>
                <w:rFonts w:asciiTheme="minorHAnsi" w:eastAsia="Aptos Narrow" w:hAnsiTheme="minorHAnsi" w:cstheme="minorHAnsi"/>
                <w:lang w:val="en-GB"/>
              </w:rPr>
              <w:t xml:space="preserve"> </w:t>
            </w:r>
          </w:p>
        </w:tc>
      </w:tr>
      <w:tr w:rsidR="007135A7" w:rsidRPr="007135A7" w14:paraId="31FCF67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2F6BEE"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A4C73A3" w14:textId="6932F821" w:rsidR="0039463B" w:rsidRPr="007135A7" w:rsidRDefault="0039463B" w:rsidP="00FB1F1D">
            <w:pPr>
              <w:jc w:val="both"/>
              <w:rPr>
                <w:rFonts w:asciiTheme="minorHAnsi" w:hAnsiTheme="minorHAnsi" w:cstheme="minorHAnsi"/>
                <w:sz w:val="18"/>
                <w:szCs w:val="18"/>
              </w:rPr>
            </w:pPr>
            <w:r w:rsidRPr="007135A7">
              <w:rPr>
                <w:rFonts w:asciiTheme="minorHAnsi" w:eastAsia="Aptos Narrow" w:hAnsiTheme="minorHAnsi" w:cstheme="minorHAnsi"/>
              </w:rPr>
              <w:t>22133437</w:t>
            </w:r>
          </w:p>
        </w:tc>
      </w:tr>
      <w:tr w:rsidR="007135A7" w:rsidRPr="007135A7" w14:paraId="31BCC20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87897F"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B2A04E" w14:textId="636607DE" w:rsidR="0039463B" w:rsidRPr="007135A7" w:rsidRDefault="0039463B" w:rsidP="00FB1F1D">
            <w:pPr>
              <w:jc w:val="both"/>
              <w:rPr>
                <w:rFonts w:asciiTheme="minorHAnsi" w:hAnsiTheme="minorHAnsi" w:cstheme="minorHAnsi"/>
                <w:sz w:val="18"/>
                <w:szCs w:val="18"/>
              </w:rPr>
            </w:pPr>
            <w:r w:rsidRPr="007135A7">
              <w:rPr>
                <w:rFonts w:asciiTheme="minorHAnsi" w:eastAsia="Aptos Narrow" w:hAnsiTheme="minorHAnsi" w:cstheme="minorHAnsi"/>
              </w:rPr>
              <w:t>7.4</w:t>
            </w:r>
          </w:p>
        </w:tc>
      </w:tr>
      <w:tr w:rsidR="007135A7" w:rsidRPr="0034740D" w14:paraId="19F8C0DA"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6B68F8"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A6CC50" w14:textId="734AFB55" w:rsidR="0039463B" w:rsidRPr="007135A7" w:rsidRDefault="0039463B" w:rsidP="00FB1F1D">
            <w:pPr>
              <w:jc w:val="both"/>
              <w:rPr>
                <w:rFonts w:asciiTheme="minorHAnsi" w:hAnsiTheme="minorHAnsi" w:cstheme="minorHAnsi"/>
                <w:sz w:val="18"/>
                <w:szCs w:val="18"/>
                <w:lang w:val="en-GB"/>
              </w:rPr>
            </w:pPr>
            <w:r w:rsidRPr="007135A7">
              <w:rPr>
                <w:rFonts w:asciiTheme="minorHAnsi" w:eastAsia="Aptos Narrow" w:hAnsiTheme="minorHAnsi" w:cstheme="minorHAnsi"/>
                <w:lang w:val="en-GB"/>
              </w:rPr>
              <w:t>ENGINEERING, CHEMICAL (30/171) y ENGINEERING, ENVIRONMENTAL (20/81)</w:t>
            </w:r>
          </w:p>
        </w:tc>
      </w:tr>
    </w:tbl>
    <w:p w14:paraId="2365DAC4" w14:textId="77777777" w:rsidR="00D00427" w:rsidRPr="007135A7" w:rsidRDefault="00D00427" w:rsidP="007135A7">
      <w:pPr>
        <w:pStyle w:val="Pargrafodelista"/>
        <w:numPr>
          <w:ilvl w:val="0"/>
          <w:numId w:val="13"/>
        </w:numPr>
        <w:rPr>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58321D5E"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3861D3"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700DB052" w14:textId="33944302" w:rsidR="0039463B" w:rsidRPr="007135A7" w:rsidRDefault="00070022" w:rsidP="00070022">
            <w:pPr>
              <w:jc w:val="both"/>
              <w:rPr>
                <w:rFonts w:asciiTheme="minorHAnsi" w:hAnsiTheme="minorHAnsi" w:cstheme="minorHAnsi"/>
                <w:sz w:val="18"/>
                <w:szCs w:val="18"/>
              </w:rPr>
            </w:pPr>
            <w:r w:rsidRPr="007135A7">
              <w:rPr>
                <w:rFonts w:asciiTheme="minorHAnsi" w:hAnsiTheme="minorHAnsi" w:cstheme="minorHAnsi"/>
              </w:rPr>
              <w:t xml:space="preserve">A. </w:t>
            </w:r>
            <w:r w:rsidR="0039463B" w:rsidRPr="007135A7">
              <w:rPr>
                <w:rFonts w:asciiTheme="minorHAnsi" w:hAnsiTheme="minorHAnsi" w:cstheme="minorHAnsi"/>
              </w:rPr>
              <w:t xml:space="preserve">Cruz del Álamo, </w:t>
            </w:r>
            <w:r w:rsidRPr="007135A7">
              <w:rPr>
                <w:rFonts w:asciiTheme="minorHAnsi" w:hAnsiTheme="minorHAnsi" w:cstheme="minorHAnsi"/>
              </w:rPr>
              <w:t xml:space="preserve">A. </w:t>
            </w:r>
            <w:r w:rsidR="0039463B" w:rsidRPr="007135A7">
              <w:rPr>
                <w:rFonts w:asciiTheme="minorHAnsi" w:hAnsiTheme="minorHAnsi" w:cstheme="minorHAnsi"/>
              </w:rPr>
              <w:t xml:space="preserve">Puga, </w:t>
            </w:r>
            <w:r w:rsidRPr="007135A7">
              <w:rPr>
                <w:rFonts w:asciiTheme="minorHAnsi" w:hAnsiTheme="minorHAnsi" w:cstheme="minorHAnsi"/>
              </w:rPr>
              <w:t xml:space="preserve">C.M. </w:t>
            </w:r>
            <w:proofErr w:type="spellStart"/>
            <w:r w:rsidR="0039463B" w:rsidRPr="007135A7">
              <w:rPr>
                <w:rFonts w:asciiTheme="minorHAnsi" w:hAnsiTheme="minorHAnsi" w:cstheme="minorHAnsi"/>
              </w:rPr>
              <w:t>Dias</w:t>
            </w:r>
            <w:proofErr w:type="spellEnd"/>
            <w:r w:rsidR="0039463B" w:rsidRPr="007135A7">
              <w:rPr>
                <w:rFonts w:asciiTheme="minorHAnsi" w:hAnsiTheme="minorHAnsi" w:cstheme="minorHAnsi"/>
              </w:rPr>
              <w:t xml:space="preserve"> Soares, </w:t>
            </w:r>
            <w:r w:rsidRPr="007135A7">
              <w:rPr>
                <w:rFonts w:asciiTheme="minorHAnsi" w:hAnsiTheme="minorHAnsi" w:cstheme="minorHAnsi"/>
              </w:rPr>
              <w:t xml:space="preserve">M.I. </w:t>
            </w:r>
            <w:r w:rsidR="0039463B" w:rsidRPr="007135A7">
              <w:rPr>
                <w:rFonts w:asciiTheme="minorHAnsi" w:hAnsiTheme="minorHAnsi" w:cstheme="minorHAnsi"/>
              </w:rPr>
              <w:t xml:space="preserve">Pariente, </w:t>
            </w:r>
            <w:r w:rsidRPr="007135A7">
              <w:rPr>
                <w:rFonts w:asciiTheme="minorHAnsi" w:hAnsiTheme="minorHAnsi" w:cstheme="minorHAnsi"/>
              </w:rPr>
              <w:t xml:space="preserve">M. </w:t>
            </w:r>
            <w:r w:rsidR="0039463B" w:rsidRPr="007135A7">
              <w:rPr>
                <w:rFonts w:asciiTheme="minorHAnsi" w:hAnsiTheme="minorHAnsi" w:cstheme="minorHAnsi"/>
              </w:rPr>
              <w:t xml:space="preserve">Pazos, </w:t>
            </w:r>
            <w:r w:rsidRPr="007135A7">
              <w:rPr>
                <w:rFonts w:asciiTheme="minorHAnsi" w:hAnsiTheme="minorHAnsi" w:cstheme="minorHAnsi"/>
              </w:rPr>
              <w:t xml:space="preserve">R. </w:t>
            </w:r>
            <w:r w:rsidR="0039463B" w:rsidRPr="007135A7">
              <w:rPr>
                <w:rFonts w:asciiTheme="minorHAnsi" w:hAnsiTheme="minorHAnsi" w:cstheme="minorHAnsi"/>
              </w:rPr>
              <w:t xml:space="preserve">Molina, </w:t>
            </w:r>
            <w:r w:rsidRPr="007135A7">
              <w:rPr>
                <w:rFonts w:asciiTheme="minorHAnsi" w:hAnsiTheme="minorHAnsi" w:cstheme="minorHAnsi"/>
              </w:rPr>
              <w:t xml:space="preserve">M.A. </w:t>
            </w:r>
            <w:r w:rsidR="0039463B" w:rsidRPr="007135A7">
              <w:rPr>
                <w:rFonts w:asciiTheme="minorHAnsi" w:hAnsiTheme="minorHAnsi" w:cstheme="minorHAnsi"/>
              </w:rPr>
              <w:t xml:space="preserve">Sanromán, </w:t>
            </w:r>
            <w:r w:rsidRPr="007135A7">
              <w:rPr>
                <w:rFonts w:asciiTheme="minorHAnsi" w:hAnsiTheme="minorHAnsi" w:cstheme="minorHAnsi"/>
              </w:rPr>
              <w:t xml:space="preserve">F. </w:t>
            </w:r>
            <w:r w:rsidR="0039463B" w:rsidRPr="007135A7">
              <w:rPr>
                <w:rFonts w:asciiTheme="minorHAnsi" w:hAnsiTheme="minorHAnsi" w:cstheme="minorHAnsi"/>
              </w:rPr>
              <w:t xml:space="preserve">Martínez, </w:t>
            </w:r>
            <w:r w:rsidRPr="007135A7">
              <w:rPr>
                <w:rFonts w:asciiTheme="minorHAnsi" w:hAnsiTheme="minorHAnsi" w:cstheme="minorHAnsi"/>
              </w:rPr>
              <w:t xml:space="preserve">C. </w:t>
            </w:r>
            <w:proofErr w:type="spellStart"/>
            <w:r w:rsidR="0039463B" w:rsidRPr="007135A7">
              <w:rPr>
                <w:rFonts w:asciiTheme="minorHAnsi" w:hAnsiTheme="minorHAnsi" w:cstheme="minorHAnsi"/>
              </w:rPr>
              <w:t>Delerue</w:t>
            </w:r>
            <w:proofErr w:type="spellEnd"/>
            <w:r w:rsidR="0039463B" w:rsidRPr="007135A7">
              <w:rPr>
                <w:rFonts w:asciiTheme="minorHAnsi" w:hAnsiTheme="minorHAnsi" w:cstheme="minorHAnsi"/>
              </w:rPr>
              <w:t>-Matos</w:t>
            </w:r>
            <w:r w:rsidRPr="007135A7">
              <w:rPr>
                <w:rFonts w:asciiTheme="minorHAnsi" w:hAnsiTheme="minorHAnsi" w:cstheme="minorHAnsi"/>
              </w:rPr>
              <w:t>.</w:t>
            </w:r>
            <w:r w:rsidR="0039463B" w:rsidRPr="007135A7">
              <w:rPr>
                <w:rFonts w:asciiTheme="minorHAnsi" w:hAnsiTheme="minorHAnsi" w:cstheme="minorHAnsi"/>
              </w:rPr>
              <w:t xml:space="preserve"> </w:t>
            </w:r>
          </w:p>
        </w:tc>
      </w:tr>
      <w:tr w:rsidR="007135A7" w:rsidRPr="0034740D" w14:paraId="03378A00"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9D886D"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778F1" w14:textId="66DC5E47" w:rsidR="0039463B" w:rsidRPr="007135A7" w:rsidRDefault="0039463B" w:rsidP="00FB1F1D">
            <w:pPr>
              <w:jc w:val="both"/>
              <w:rPr>
                <w:rFonts w:asciiTheme="minorHAnsi" w:hAnsiTheme="minorHAnsi" w:cstheme="minorHAnsi"/>
                <w:sz w:val="18"/>
                <w:szCs w:val="18"/>
                <w:lang w:val="en-GB"/>
              </w:rPr>
            </w:pPr>
            <w:r w:rsidRPr="007135A7">
              <w:rPr>
                <w:rFonts w:asciiTheme="minorHAnsi" w:hAnsiTheme="minorHAnsi" w:cstheme="minorHAnsi"/>
                <w:lang w:val="en-GB"/>
              </w:rPr>
              <w:t>Novel 3D electro-Fenton reactor based on a catalytic packed bed reactor of perovskite/carbon microelectrodes for the removal of carbamazepine in wastewater</w:t>
            </w:r>
          </w:p>
        </w:tc>
      </w:tr>
      <w:tr w:rsidR="007135A7" w:rsidRPr="0034740D" w14:paraId="4017250E"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B5CA51"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4D1F2E43"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3EB0F3" w14:textId="66E4EEC6" w:rsidR="0039463B" w:rsidRPr="007135A7" w:rsidRDefault="0039463B" w:rsidP="00FB1F1D">
            <w:pPr>
              <w:jc w:val="both"/>
              <w:rPr>
                <w:rFonts w:asciiTheme="minorHAnsi" w:hAnsiTheme="minorHAnsi" w:cstheme="minorHAnsi"/>
                <w:sz w:val="18"/>
                <w:szCs w:val="18"/>
                <w:lang w:val="en-GB"/>
              </w:rPr>
            </w:pPr>
            <w:r w:rsidRPr="007135A7">
              <w:rPr>
                <w:rFonts w:asciiTheme="minorHAnsi" w:hAnsiTheme="minorHAnsi" w:cstheme="minorHAnsi"/>
                <w:lang w:val="en-GB"/>
              </w:rPr>
              <w:t xml:space="preserve">Journal of Environmental Chemical Engineering, 12 (4) (2024) 113154,  </w:t>
            </w:r>
            <w:hyperlink r:id="rId132" w:history="1">
              <w:r w:rsidRPr="007135A7">
                <w:rPr>
                  <w:rStyle w:val="Hiperligazn"/>
                  <w:rFonts w:asciiTheme="minorHAnsi" w:hAnsiTheme="minorHAnsi" w:cstheme="minorHAnsi"/>
                  <w:color w:val="auto"/>
                  <w:lang w:val="en-GB"/>
                </w:rPr>
                <w:t>https://doi.org/10.1016/j.jece.2024.113154</w:t>
              </w:r>
            </w:hyperlink>
            <w:r w:rsidRPr="007135A7">
              <w:rPr>
                <w:rFonts w:asciiTheme="minorHAnsi" w:hAnsiTheme="minorHAnsi" w:cstheme="minorHAnsi"/>
                <w:lang w:val="en-GB"/>
              </w:rPr>
              <w:t xml:space="preserve"> </w:t>
            </w:r>
          </w:p>
        </w:tc>
      </w:tr>
      <w:tr w:rsidR="007135A7" w:rsidRPr="007135A7" w14:paraId="7D27B76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F56E90"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F7A68" w14:textId="08BDCBF6" w:rsidR="0039463B" w:rsidRPr="007135A7" w:rsidRDefault="0039463B" w:rsidP="00FB1F1D">
            <w:pPr>
              <w:jc w:val="both"/>
              <w:rPr>
                <w:rFonts w:asciiTheme="minorHAnsi" w:hAnsiTheme="minorHAnsi" w:cstheme="minorHAnsi"/>
                <w:sz w:val="18"/>
                <w:szCs w:val="18"/>
              </w:rPr>
            </w:pPr>
            <w:r w:rsidRPr="007135A7">
              <w:rPr>
                <w:rFonts w:asciiTheme="minorHAnsi" w:hAnsiTheme="minorHAnsi" w:cstheme="minorHAnsi"/>
              </w:rPr>
              <w:t>22133437</w:t>
            </w:r>
          </w:p>
        </w:tc>
      </w:tr>
      <w:tr w:rsidR="007135A7" w:rsidRPr="007135A7" w14:paraId="20C05FF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B4D405"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6B4BB" w14:textId="74466100" w:rsidR="0039463B" w:rsidRPr="007135A7" w:rsidRDefault="0039463B" w:rsidP="00FB1F1D">
            <w:pPr>
              <w:jc w:val="both"/>
              <w:rPr>
                <w:rFonts w:asciiTheme="minorHAnsi" w:hAnsiTheme="minorHAnsi" w:cstheme="minorHAnsi"/>
                <w:sz w:val="18"/>
                <w:szCs w:val="18"/>
              </w:rPr>
            </w:pPr>
            <w:r w:rsidRPr="007135A7">
              <w:rPr>
                <w:rFonts w:asciiTheme="minorHAnsi" w:hAnsiTheme="minorHAnsi" w:cstheme="minorHAnsi"/>
              </w:rPr>
              <w:t>7.4</w:t>
            </w:r>
          </w:p>
        </w:tc>
      </w:tr>
      <w:tr w:rsidR="007135A7" w:rsidRPr="0034740D" w14:paraId="196F749A"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2DA40E"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FB5818" w14:textId="6CC395CE" w:rsidR="0039463B" w:rsidRPr="007135A7" w:rsidRDefault="0039463B" w:rsidP="00FB1F1D">
            <w:pPr>
              <w:jc w:val="both"/>
              <w:rPr>
                <w:rFonts w:asciiTheme="minorHAnsi" w:hAnsiTheme="minorHAnsi" w:cstheme="minorHAnsi"/>
                <w:sz w:val="18"/>
                <w:szCs w:val="18"/>
                <w:lang w:val="en-GB"/>
              </w:rPr>
            </w:pPr>
            <w:r w:rsidRPr="007135A7">
              <w:rPr>
                <w:rFonts w:asciiTheme="minorHAnsi" w:hAnsiTheme="minorHAnsi" w:cstheme="minorHAnsi"/>
                <w:lang w:val="en-GB"/>
              </w:rPr>
              <w:t>ENGINEERING, CHEMICAL (30/171) y ENGINEERING, ENVIRONMENTAL (20/81)</w:t>
            </w:r>
          </w:p>
        </w:tc>
      </w:tr>
    </w:tbl>
    <w:p w14:paraId="63D8F04A" w14:textId="7B560F42" w:rsidR="00EF036D" w:rsidRPr="007135A7" w:rsidRDefault="00EF036D" w:rsidP="00FB1F1D">
      <w:pPr>
        <w:rPr>
          <w:rFonts w:asciiTheme="minorHAnsi" w:hAnsiTheme="minorHAnsi" w:cstheme="minorHAnsi"/>
          <w:lang w:val="en-GB"/>
        </w:rPr>
      </w:pPr>
    </w:p>
    <w:p w14:paraId="6F7F9816" w14:textId="77777777" w:rsidR="00FB1F1D" w:rsidRPr="007135A7" w:rsidRDefault="00FB1F1D" w:rsidP="00FB1F1D">
      <w:pPr>
        <w:rPr>
          <w:rFonts w:asciiTheme="minorHAnsi" w:hAnsiTheme="minorHAnsi" w:cstheme="minorHAnsi"/>
          <w:lang w:val="en-GB"/>
        </w:rPr>
      </w:pPr>
    </w:p>
    <w:p w14:paraId="00D0EDF3" w14:textId="77777777" w:rsidR="00FB1F1D" w:rsidRPr="007135A7" w:rsidRDefault="00FB1F1D" w:rsidP="00FB1F1D">
      <w:pPr>
        <w:rPr>
          <w:rFonts w:asciiTheme="minorHAnsi" w:hAnsiTheme="minorHAnsi" w:cstheme="minorHAnsi"/>
          <w:lang w:val="en-GB"/>
        </w:rPr>
      </w:pPr>
    </w:p>
    <w:p w14:paraId="7A2794BE" w14:textId="77777777" w:rsidR="00FB1F1D" w:rsidRPr="007135A7" w:rsidRDefault="00FB1F1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6B7034E8"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BA91E4"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D7BA4DA" w14:textId="65E7C2AE" w:rsidR="0039463B" w:rsidRPr="007135A7" w:rsidRDefault="00070022" w:rsidP="00FB1F1D">
            <w:pPr>
              <w:jc w:val="both"/>
              <w:rPr>
                <w:rFonts w:asciiTheme="minorHAnsi" w:hAnsiTheme="minorHAnsi" w:cstheme="minorHAnsi"/>
                <w:sz w:val="18"/>
                <w:szCs w:val="18"/>
              </w:rPr>
            </w:pPr>
            <w:r w:rsidRPr="007135A7">
              <w:rPr>
                <w:rFonts w:asciiTheme="minorHAnsi" w:hAnsiTheme="minorHAnsi" w:cstheme="minorHAnsi"/>
              </w:rPr>
              <w:t xml:space="preserve">A.M. </w:t>
            </w:r>
            <w:r w:rsidR="0039463B" w:rsidRPr="007135A7">
              <w:rPr>
                <w:rFonts w:asciiTheme="minorHAnsi" w:hAnsiTheme="minorHAnsi" w:cstheme="minorHAnsi"/>
              </w:rPr>
              <w:t>Díez,</w:t>
            </w:r>
            <w:r w:rsidRPr="007135A7">
              <w:rPr>
                <w:rFonts w:asciiTheme="minorHAnsi" w:hAnsiTheme="minorHAnsi" w:cstheme="minorHAnsi"/>
              </w:rPr>
              <w:t xml:space="preserve"> J. </w:t>
            </w:r>
            <w:r w:rsidR="0039463B" w:rsidRPr="007135A7">
              <w:rPr>
                <w:rFonts w:asciiTheme="minorHAnsi" w:hAnsiTheme="minorHAnsi" w:cstheme="minorHAnsi"/>
              </w:rPr>
              <w:t>García-Ocampo</w:t>
            </w:r>
            <w:r w:rsidRPr="007135A7">
              <w:rPr>
                <w:rFonts w:asciiTheme="minorHAnsi" w:hAnsiTheme="minorHAnsi" w:cstheme="minorHAnsi"/>
              </w:rPr>
              <w:t xml:space="preserve">, M. </w:t>
            </w:r>
            <w:r w:rsidR="0039463B" w:rsidRPr="007135A7">
              <w:rPr>
                <w:rFonts w:asciiTheme="minorHAnsi" w:hAnsiTheme="minorHAnsi" w:cstheme="minorHAnsi"/>
              </w:rPr>
              <w:t xml:space="preserve">Pazos, </w:t>
            </w:r>
            <w:r w:rsidRPr="007135A7">
              <w:rPr>
                <w:rFonts w:asciiTheme="minorHAnsi" w:hAnsiTheme="minorHAnsi" w:cstheme="minorHAnsi"/>
              </w:rPr>
              <w:t xml:space="preserve">M.Á. </w:t>
            </w:r>
            <w:r w:rsidR="0039463B" w:rsidRPr="007135A7">
              <w:rPr>
                <w:rFonts w:asciiTheme="minorHAnsi" w:hAnsiTheme="minorHAnsi" w:cstheme="minorHAnsi"/>
              </w:rPr>
              <w:t xml:space="preserve">Sanromán, </w:t>
            </w:r>
            <w:r w:rsidRPr="007135A7">
              <w:rPr>
                <w:rFonts w:asciiTheme="minorHAnsi" w:hAnsiTheme="minorHAnsi" w:cstheme="minorHAnsi"/>
              </w:rPr>
              <w:t xml:space="preserve">Y.V. </w:t>
            </w:r>
            <w:proofErr w:type="spellStart"/>
            <w:r w:rsidR="0039463B" w:rsidRPr="007135A7">
              <w:rPr>
                <w:rFonts w:asciiTheme="minorHAnsi" w:hAnsiTheme="minorHAnsi" w:cstheme="minorHAnsi"/>
              </w:rPr>
              <w:t>Kolen´ko</w:t>
            </w:r>
            <w:proofErr w:type="spellEnd"/>
            <w:r w:rsidRPr="007135A7">
              <w:rPr>
                <w:rFonts w:asciiTheme="minorHAnsi" w:hAnsiTheme="minorHAnsi" w:cstheme="minorHAnsi"/>
              </w:rPr>
              <w:t>.</w:t>
            </w:r>
            <w:r w:rsidR="0039463B" w:rsidRPr="007135A7">
              <w:rPr>
                <w:rFonts w:asciiTheme="minorHAnsi" w:hAnsiTheme="minorHAnsi" w:cstheme="minorHAnsi"/>
              </w:rPr>
              <w:t xml:space="preserve"> </w:t>
            </w:r>
          </w:p>
        </w:tc>
      </w:tr>
      <w:tr w:rsidR="007135A7" w:rsidRPr="0034740D" w14:paraId="5C420BF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AA8FD5"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5CB96C" w14:textId="1CD83822" w:rsidR="0039463B" w:rsidRPr="007135A7" w:rsidRDefault="0039463B" w:rsidP="00FB1F1D">
            <w:pPr>
              <w:jc w:val="both"/>
              <w:rPr>
                <w:rFonts w:asciiTheme="minorHAnsi" w:hAnsiTheme="minorHAnsi" w:cstheme="minorHAnsi"/>
                <w:sz w:val="18"/>
                <w:szCs w:val="18"/>
                <w:lang w:val="en-GB"/>
              </w:rPr>
            </w:pPr>
            <w:r w:rsidRPr="007135A7">
              <w:rPr>
                <w:rFonts w:asciiTheme="minorHAnsi" w:hAnsiTheme="minorHAnsi" w:cstheme="minorHAnsi"/>
                <w:lang w:val="en-GB"/>
              </w:rPr>
              <w:t>Structured organic frameworks as endocrine disruptor adsorbents suitable for Fenton regeneration and reuse</w:t>
            </w:r>
          </w:p>
        </w:tc>
      </w:tr>
      <w:tr w:rsidR="007135A7" w:rsidRPr="0034740D" w14:paraId="5AEFCF5A"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D12717"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2ED597F1"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2B252" w14:textId="3EB238EE" w:rsidR="0039463B" w:rsidRPr="007135A7" w:rsidRDefault="0039463B" w:rsidP="00FB1F1D">
            <w:pPr>
              <w:jc w:val="both"/>
              <w:rPr>
                <w:rFonts w:asciiTheme="minorHAnsi" w:hAnsiTheme="minorHAnsi" w:cstheme="minorHAnsi"/>
                <w:sz w:val="18"/>
                <w:szCs w:val="18"/>
                <w:lang w:val="en-GB"/>
              </w:rPr>
            </w:pPr>
            <w:r w:rsidRPr="007135A7">
              <w:rPr>
                <w:rFonts w:asciiTheme="minorHAnsi" w:hAnsiTheme="minorHAnsi" w:cstheme="minorHAnsi"/>
                <w:lang w:val="en-GB"/>
              </w:rPr>
              <w:t>Journal of Environmental Chemical Engineering, 12 (1)</w:t>
            </w:r>
            <w:r w:rsidR="00EA6BED" w:rsidRPr="007135A7">
              <w:rPr>
                <w:rFonts w:asciiTheme="minorHAnsi" w:hAnsiTheme="minorHAnsi" w:cstheme="minorHAnsi"/>
                <w:lang w:val="en-GB"/>
              </w:rPr>
              <w:t xml:space="preserve"> (2024)</w:t>
            </w:r>
            <w:r w:rsidRPr="007135A7">
              <w:rPr>
                <w:rFonts w:asciiTheme="minorHAnsi" w:hAnsiTheme="minorHAnsi" w:cstheme="minorHAnsi"/>
                <w:lang w:val="en-GB"/>
              </w:rPr>
              <w:t xml:space="preserve"> 111820, </w:t>
            </w:r>
            <w:hyperlink r:id="rId133" w:history="1">
              <w:r w:rsidR="00EA6BED" w:rsidRPr="007135A7">
                <w:rPr>
                  <w:rStyle w:val="Hiperligazn"/>
                  <w:rFonts w:asciiTheme="minorHAnsi" w:hAnsiTheme="minorHAnsi" w:cstheme="minorHAnsi"/>
                  <w:color w:val="auto"/>
                  <w:lang w:val="en-GB"/>
                </w:rPr>
                <w:t>https://doi.org/10.1016/j.jece.2023.111820</w:t>
              </w:r>
            </w:hyperlink>
            <w:r w:rsidR="00EA6BED" w:rsidRPr="007135A7">
              <w:rPr>
                <w:rFonts w:asciiTheme="minorHAnsi" w:hAnsiTheme="minorHAnsi" w:cstheme="minorHAnsi"/>
                <w:lang w:val="en-GB"/>
              </w:rPr>
              <w:t xml:space="preserve"> </w:t>
            </w:r>
          </w:p>
        </w:tc>
      </w:tr>
      <w:tr w:rsidR="007135A7" w:rsidRPr="007135A7" w14:paraId="49103C6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F28830"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F60C5" w14:textId="25F515C4" w:rsidR="0039463B" w:rsidRPr="007135A7" w:rsidRDefault="0039463B" w:rsidP="00FB1F1D">
            <w:pPr>
              <w:jc w:val="both"/>
              <w:rPr>
                <w:rFonts w:asciiTheme="minorHAnsi" w:hAnsiTheme="minorHAnsi" w:cstheme="minorHAnsi"/>
                <w:sz w:val="18"/>
                <w:szCs w:val="18"/>
              </w:rPr>
            </w:pPr>
            <w:r w:rsidRPr="007135A7">
              <w:rPr>
                <w:rFonts w:asciiTheme="minorHAnsi" w:hAnsiTheme="minorHAnsi" w:cstheme="minorHAnsi"/>
              </w:rPr>
              <w:t>22133437</w:t>
            </w:r>
          </w:p>
        </w:tc>
      </w:tr>
      <w:tr w:rsidR="007135A7" w:rsidRPr="007135A7" w14:paraId="13D33086"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EA4FA1"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FD91E7" w14:textId="4650B819" w:rsidR="0039463B" w:rsidRPr="007135A7" w:rsidRDefault="0039463B" w:rsidP="00FB1F1D">
            <w:pPr>
              <w:jc w:val="both"/>
              <w:rPr>
                <w:rFonts w:asciiTheme="minorHAnsi" w:hAnsiTheme="minorHAnsi" w:cstheme="minorHAnsi"/>
                <w:sz w:val="18"/>
                <w:szCs w:val="18"/>
              </w:rPr>
            </w:pPr>
            <w:r w:rsidRPr="007135A7">
              <w:rPr>
                <w:rFonts w:asciiTheme="minorHAnsi" w:hAnsiTheme="minorHAnsi" w:cstheme="minorHAnsi"/>
              </w:rPr>
              <w:t>7.4</w:t>
            </w:r>
          </w:p>
        </w:tc>
      </w:tr>
      <w:tr w:rsidR="007135A7" w:rsidRPr="0034740D" w14:paraId="17B7B33A"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F943D9" w14:textId="77777777" w:rsidR="0039463B" w:rsidRPr="007135A7" w:rsidRDefault="0039463B"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AC9408" w14:textId="4DE1FE69" w:rsidR="0039463B" w:rsidRPr="007135A7" w:rsidRDefault="0039463B" w:rsidP="00FB1F1D">
            <w:pPr>
              <w:jc w:val="both"/>
              <w:rPr>
                <w:rFonts w:asciiTheme="minorHAnsi" w:hAnsiTheme="minorHAnsi" w:cstheme="minorHAnsi"/>
                <w:sz w:val="18"/>
                <w:szCs w:val="18"/>
                <w:lang w:val="en-GB"/>
              </w:rPr>
            </w:pPr>
            <w:r w:rsidRPr="007135A7">
              <w:rPr>
                <w:rFonts w:asciiTheme="minorHAnsi" w:hAnsiTheme="minorHAnsi" w:cstheme="minorHAnsi"/>
                <w:lang w:val="en-GB"/>
              </w:rPr>
              <w:t>ENGINEERING, CHEMICAL (30/171) y ENGINEERING, ENVIRONMENTAL (20/81)</w:t>
            </w:r>
          </w:p>
        </w:tc>
      </w:tr>
    </w:tbl>
    <w:p w14:paraId="7D637402" w14:textId="1600AEB4" w:rsidR="00EF036D" w:rsidRPr="007135A7" w:rsidRDefault="00EF036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34740D" w14:paraId="013F9824"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39FC32"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318CCA74" w14:textId="044B9D5D" w:rsidR="009D6529" w:rsidRPr="00E32245" w:rsidRDefault="00070022" w:rsidP="00FB1F1D">
            <w:pPr>
              <w:jc w:val="both"/>
              <w:rPr>
                <w:rFonts w:asciiTheme="minorHAnsi" w:hAnsiTheme="minorHAnsi" w:cstheme="minorHAnsi"/>
                <w:sz w:val="18"/>
                <w:szCs w:val="18"/>
                <w:lang w:val="pt-PT"/>
              </w:rPr>
            </w:pPr>
            <w:r w:rsidRPr="00E32245">
              <w:rPr>
                <w:rFonts w:asciiTheme="minorHAnsi" w:eastAsia="Arial" w:hAnsiTheme="minorHAnsi" w:cstheme="minorHAnsi"/>
                <w:sz w:val="19"/>
                <w:szCs w:val="19"/>
                <w:lang w:val="pt-PT"/>
              </w:rPr>
              <w:t xml:space="preserve">R. </w:t>
            </w:r>
            <w:r w:rsidR="009D6529" w:rsidRPr="00E32245">
              <w:rPr>
                <w:rFonts w:asciiTheme="minorHAnsi" w:eastAsia="Arial" w:hAnsiTheme="minorHAnsi" w:cstheme="minorHAnsi"/>
                <w:sz w:val="19"/>
                <w:szCs w:val="19"/>
                <w:lang w:val="pt-PT"/>
              </w:rPr>
              <w:t xml:space="preserve">Ríos-Castro, </w:t>
            </w:r>
            <w:r w:rsidRPr="00E32245">
              <w:rPr>
                <w:rFonts w:asciiTheme="minorHAnsi" w:eastAsia="Arial" w:hAnsiTheme="minorHAnsi" w:cstheme="minorHAnsi"/>
                <w:sz w:val="19"/>
                <w:szCs w:val="19"/>
                <w:lang w:val="pt-PT"/>
              </w:rPr>
              <w:t xml:space="preserve">A. </w:t>
            </w:r>
            <w:r w:rsidR="009D6529" w:rsidRPr="00E32245">
              <w:rPr>
                <w:rFonts w:asciiTheme="minorHAnsi" w:eastAsia="Arial" w:hAnsiTheme="minorHAnsi" w:cstheme="minorHAnsi"/>
                <w:sz w:val="19"/>
                <w:szCs w:val="19"/>
                <w:lang w:val="pt-PT"/>
              </w:rPr>
              <w:t xml:space="preserve">Cabo, </w:t>
            </w:r>
            <w:r w:rsidRPr="00E32245">
              <w:rPr>
                <w:rFonts w:asciiTheme="minorHAnsi" w:eastAsia="Arial" w:hAnsiTheme="minorHAnsi" w:cstheme="minorHAnsi"/>
                <w:sz w:val="19"/>
                <w:szCs w:val="19"/>
                <w:lang w:val="pt-PT"/>
              </w:rPr>
              <w:t xml:space="preserve">E. </w:t>
            </w:r>
            <w:r w:rsidR="009D6529" w:rsidRPr="00E32245">
              <w:rPr>
                <w:rFonts w:asciiTheme="minorHAnsi" w:eastAsia="Arial" w:hAnsiTheme="minorHAnsi" w:cstheme="minorHAnsi"/>
                <w:sz w:val="19"/>
                <w:szCs w:val="19"/>
                <w:lang w:val="pt-PT"/>
              </w:rPr>
              <w:t xml:space="preserve">Teira, </w:t>
            </w:r>
            <w:r w:rsidRPr="00E32245">
              <w:rPr>
                <w:rFonts w:asciiTheme="minorHAnsi" w:eastAsia="Arial" w:hAnsiTheme="minorHAnsi" w:cstheme="minorHAnsi"/>
                <w:sz w:val="19"/>
                <w:szCs w:val="19"/>
                <w:lang w:val="pt-PT"/>
              </w:rPr>
              <w:t xml:space="preserve">C. </w:t>
            </w:r>
            <w:r w:rsidR="009D6529" w:rsidRPr="00E32245">
              <w:rPr>
                <w:rFonts w:asciiTheme="minorHAnsi" w:eastAsia="Arial" w:hAnsiTheme="minorHAnsi" w:cstheme="minorHAnsi"/>
                <w:sz w:val="19"/>
                <w:szCs w:val="19"/>
                <w:lang w:val="pt-PT"/>
              </w:rPr>
              <w:t xml:space="preserve">Cameselle, </w:t>
            </w:r>
            <w:r w:rsidRPr="00E32245">
              <w:rPr>
                <w:rFonts w:asciiTheme="minorHAnsi" w:eastAsia="Arial" w:hAnsiTheme="minorHAnsi" w:cstheme="minorHAnsi"/>
                <w:sz w:val="19"/>
                <w:szCs w:val="19"/>
                <w:lang w:val="pt-PT"/>
              </w:rPr>
              <w:t xml:space="preserve">S. </w:t>
            </w:r>
            <w:r w:rsidR="009D6529" w:rsidRPr="00E32245">
              <w:rPr>
                <w:rFonts w:asciiTheme="minorHAnsi" w:eastAsia="Arial" w:hAnsiTheme="minorHAnsi" w:cstheme="minorHAnsi"/>
                <w:sz w:val="19"/>
                <w:szCs w:val="19"/>
                <w:lang w:val="pt-PT"/>
              </w:rPr>
              <w:t xml:space="preserve">Gouveia, </w:t>
            </w:r>
            <w:r w:rsidRPr="00E32245">
              <w:rPr>
                <w:rFonts w:asciiTheme="minorHAnsi" w:eastAsia="Arial" w:hAnsiTheme="minorHAnsi" w:cstheme="minorHAnsi"/>
                <w:sz w:val="19"/>
                <w:szCs w:val="19"/>
                <w:lang w:val="pt-PT"/>
              </w:rPr>
              <w:t xml:space="preserve">P. </w:t>
            </w:r>
            <w:r w:rsidR="009D6529" w:rsidRPr="00E32245">
              <w:rPr>
                <w:rFonts w:asciiTheme="minorHAnsi" w:eastAsia="Arial" w:hAnsiTheme="minorHAnsi" w:cstheme="minorHAnsi"/>
                <w:sz w:val="19"/>
                <w:szCs w:val="19"/>
                <w:lang w:val="pt-PT"/>
              </w:rPr>
              <w:t>Payo</w:t>
            </w:r>
            <w:r w:rsidRPr="00E32245">
              <w:rPr>
                <w:rFonts w:asciiTheme="minorHAnsi" w:eastAsia="Arial" w:hAnsiTheme="minorHAnsi" w:cstheme="minorHAnsi"/>
                <w:sz w:val="19"/>
                <w:szCs w:val="19"/>
                <w:lang w:val="pt-PT"/>
              </w:rPr>
              <w:t xml:space="preserve">, B. </w:t>
            </w:r>
            <w:r w:rsidR="009D6529" w:rsidRPr="00E32245">
              <w:rPr>
                <w:rFonts w:asciiTheme="minorHAnsi" w:eastAsia="Arial" w:hAnsiTheme="minorHAnsi" w:cstheme="minorHAnsi"/>
                <w:sz w:val="19"/>
                <w:szCs w:val="19"/>
                <w:lang w:val="pt-PT"/>
              </w:rPr>
              <w:t xml:space="preserve">Novoa., </w:t>
            </w:r>
            <w:r w:rsidRPr="00E32245">
              <w:rPr>
                <w:rFonts w:asciiTheme="minorHAnsi" w:eastAsia="Arial" w:hAnsiTheme="minorHAnsi" w:cstheme="minorHAnsi"/>
                <w:sz w:val="19"/>
                <w:szCs w:val="19"/>
                <w:lang w:val="pt-PT"/>
              </w:rPr>
              <w:t xml:space="preserve">A. </w:t>
            </w:r>
            <w:r w:rsidR="009D6529" w:rsidRPr="00E32245">
              <w:rPr>
                <w:rFonts w:asciiTheme="minorHAnsi" w:eastAsia="Arial" w:hAnsiTheme="minorHAnsi" w:cstheme="minorHAnsi"/>
                <w:sz w:val="19"/>
                <w:szCs w:val="19"/>
                <w:lang w:val="pt-PT"/>
              </w:rPr>
              <w:t>Figueras.</w:t>
            </w:r>
          </w:p>
        </w:tc>
      </w:tr>
      <w:tr w:rsidR="007135A7" w:rsidRPr="0034740D" w14:paraId="0878054E"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BC41F0"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3AA27A" w14:textId="371725E0" w:rsidR="009D6529" w:rsidRPr="007135A7" w:rsidRDefault="009D6529" w:rsidP="00FB1F1D">
            <w:pPr>
              <w:jc w:val="both"/>
              <w:rPr>
                <w:rFonts w:asciiTheme="minorHAnsi" w:hAnsiTheme="minorHAnsi" w:cstheme="minorHAnsi"/>
                <w:sz w:val="18"/>
                <w:szCs w:val="18"/>
                <w:lang w:val="en-GB"/>
              </w:rPr>
            </w:pPr>
            <w:r w:rsidRPr="007135A7">
              <w:rPr>
                <w:rFonts w:asciiTheme="minorHAnsi" w:hAnsiTheme="minorHAnsi" w:cstheme="minorHAnsi"/>
                <w:lang w:val="en-US"/>
              </w:rPr>
              <w:t>High-throughput sequencing as a tool for monitoring prokaryote communities in a wastewater treatment plant</w:t>
            </w:r>
          </w:p>
        </w:tc>
      </w:tr>
      <w:tr w:rsidR="007135A7" w:rsidRPr="0034740D" w14:paraId="6E509E6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7032DC"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0E5C249A"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FF4D307" w14:textId="3B47EE70" w:rsidR="009D6529" w:rsidRPr="007135A7" w:rsidRDefault="009D6529" w:rsidP="00FB1F1D">
            <w:pPr>
              <w:jc w:val="both"/>
              <w:rPr>
                <w:rFonts w:asciiTheme="minorHAnsi" w:hAnsiTheme="minorHAnsi" w:cstheme="minorHAnsi"/>
                <w:sz w:val="18"/>
                <w:szCs w:val="18"/>
                <w:lang w:val="en-GB"/>
              </w:rPr>
            </w:pPr>
            <w:r w:rsidRPr="007135A7">
              <w:rPr>
                <w:rFonts w:asciiTheme="minorHAnsi" w:hAnsiTheme="minorHAnsi" w:cstheme="minorHAnsi"/>
                <w:lang w:val="en-GB"/>
              </w:rPr>
              <w:t xml:space="preserve">Science of the Total Environment, 2023, 861, 160531,  </w:t>
            </w:r>
            <w:hyperlink r:id="rId134" w:history="1">
              <w:r w:rsidRPr="007135A7">
                <w:rPr>
                  <w:rStyle w:val="Hiperligazn"/>
                  <w:rFonts w:asciiTheme="minorHAnsi" w:hAnsiTheme="minorHAnsi" w:cstheme="minorHAnsi"/>
                  <w:color w:val="auto"/>
                  <w:lang w:val="en-GB"/>
                </w:rPr>
                <w:t>https://doi.org/10.1016/j.scitotenv.2022.160531</w:t>
              </w:r>
            </w:hyperlink>
            <w:r w:rsidRPr="007135A7">
              <w:rPr>
                <w:rFonts w:asciiTheme="minorHAnsi" w:hAnsiTheme="minorHAnsi" w:cstheme="minorHAnsi"/>
                <w:lang w:val="en-GB"/>
              </w:rPr>
              <w:t xml:space="preserve"> </w:t>
            </w:r>
          </w:p>
        </w:tc>
      </w:tr>
      <w:tr w:rsidR="007135A7" w:rsidRPr="007135A7" w14:paraId="5535603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D93D11"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A088DD2" w14:textId="50A993C4" w:rsidR="009D6529" w:rsidRPr="007135A7" w:rsidRDefault="009D6529" w:rsidP="00FB1F1D">
            <w:pPr>
              <w:jc w:val="both"/>
              <w:rPr>
                <w:rFonts w:asciiTheme="minorHAnsi" w:hAnsiTheme="minorHAnsi" w:cstheme="minorHAnsi"/>
                <w:sz w:val="18"/>
                <w:szCs w:val="18"/>
              </w:rPr>
            </w:pPr>
            <w:r w:rsidRPr="007135A7">
              <w:rPr>
                <w:rFonts w:asciiTheme="minorHAnsi" w:hAnsiTheme="minorHAnsi" w:cstheme="minorHAnsi"/>
              </w:rPr>
              <w:t>1879-1026</w:t>
            </w:r>
          </w:p>
        </w:tc>
      </w:tr>
      <w:tr w:rsidR="007135A7" w:rsidRPr="007135A7" w14:paraId="2B4E3710"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B82CC3"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9A236F" w14:textId="1496B2DA" w:rsidR="009D6529" w:rsidRPr="007135A7" w:rsidRDefault="009D6529" w:rsidP="00FB1F1D">
            <w:pPr>
              <w:jc w:val="both"/>
              <w:rPr>
                <w:rFonts w:asciiTheme="minorHAnsi" w:hAnsiTheme="minorHAnsi" w:cstheme="minorHAnsi"/>
                <w:sz w:val="18"/>
                <w:szCs w:val="18"/>
              </w:rPr>
            </w:pPr>
            <w:r w:rsidRPr="007135A7">
              <w:rPr>
                <w:rFonts w:asciiTheme="minorHAnsi" w:hAnsiTheme="minorHAnsi" w:cstheme="minorHAnsi"/>
              </w:rPr>
              <w:t>8.2</w:t>
            </w:r>
          </w:p>
        </w:tc>
      </w:tr>
      <w:tr w:rsidR="007135A7" w:rsidRPr="007135A7" w14:paraId="15CB560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A31D34"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6A43D29" w14:textId="6D07B169" w:rsidR="009D6529" w:rsidRPr="007135A7" w:rsidRDefault="009D6529" w:rsidP="00FB1F1D">
            <w:pPr>
              <w:jc w:val="both"/>
              <w:rPr>
                <w:rFonts w:asciiTheme="minorHAnsi" w:hAnsiTheme="minorHAnsi" w:cstheme="minorHAnsi"/>
                <w:sz w:val="18"/>
                <w:szCs w:val="18"/>
              </w:rPr>
            </w:pPr>
            <w:r w:rsidRPr="007135A7">
              <w:rPr>
                <w:rFonts w:asciiTheme="minorHAnsi" w:hAnsiTheme="minorHAnsi" w:cstheme="minorHAnsi"/>
              </w:rPr>
              <w:t>ENVIRONMENTAL SCIENCES</w:t>
            </w:r>
            <w:r w:rsidR="008B0A30" w:rsidRPr="007135A7">
              <w:rPr>
                <w:rFonts w:asciiTheme="minorHAnsi" w:hAnsiTheme="minorHAnsi" w:cstheme="minorHAnsi"/>
              </w:rPr>
              <w:t xml:space="preserve"> (</w:t>
            </w:r>
            <w:r w:rsidRPr="007135A7">
              <w:rPr>
                <w:rFonts w:asciiTheme="minorHAnsi" w:hAnsiTheme="minorHAnsi" w:cstheme="minorHAnsi"/>
              </w:rPr>
              <w:t>31/358</w:t>
            </w:r>
            <w:r w:rsidR="008B0A30" w:rsidRPr="007135A7">
              <w:rPr>
                <w:rFonts w:asciiTheme="minorHAnsi" w:hAnsiTheme="minorHAnsi" w:cstheme="minorHAnsi"/>
              </w:rPr>
              <w:t>)</w:t>
            </w:r>
          </w:p>
        </w:tc>
      </w:tr>
    </w:tbl>
    <w:p w14:paraId="34B0991F" w14:textId="26D09E5C" w:rsidR="00EF036D" w:rsidRPr="007135A7" w:rsidRDefault="00EF036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34740D" w14:paraId="286615BB"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409D80"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46E7098C" w14:textId="4689176A" w:rsidR="009D6529" w:rsidRPr="00E32245" w:rsidRDefault="00070022" w:rsidP="00070022">
            <w:pPr>
              <w:jc w:val="both"/>
              <w:rPr>
                <w:rFonts w:asciiTheme="minorHAnsi" w:hAnsiTheme="minorHAnsi" w:cstheme="minorHAnsi"/>
                <w:sz w:val="18"/>
                <w:szCs w:val="18"/>
                <w:lang w:val="pt-PT"/>
              </w:rPr>
            </w:pPr>
            <w:r w:rsidRPr="00E32245">
              <w:rPr>
                <w:rFonts w:asciiTheme="minorHAnsi" w:hAnsiTheme="minorHAnsi" w:cstheme="minorHAnsi"/>
                <w:lang w:val="pt-PT"/>
              </w:rPr>
              <w:t xml:space="preserve">A. </w:t>
            </w:r>
            <w:r w:rsidR="009D6529" w:rsidRPr="00E32245">
              <w:rPr>
                <w:rFonts w:asciiTheme="minorHAnsi" w:hAnsiTheme="minorHAnsi" w:cstheme="minorHAnsi"/>
                <w:lang w:val="pt-PT"/>
              </w:rPr>
              <w:t>Martínez-Arcos</w:t>
            </w:r>
            <w:r w:rsidR="001F5C59" w:rsidRPr="00E32245">
              <w:rPr>
                <w:rFonts w:asciiTheme="minorHAnsi" w:hAnsiTheme="minorHAnsi" w:cstheme="minorHAnsi"/>
                <w:lang w:val="pt-PT"/>
              </w:rPr>
              <w:t>,</w:t>
            </w:r>
            <w:r w:rsidR="009D6529" w:rsidRPr="00E32245">
              <w:rPr>
                <w:rFonts w:asciiTheme="minorHAnsi" w:hAnsiTheme="minorHAnsi" w:cstheme="minorHAnsi"/>
                <w:lang w:val="pt-PT"/>
              </w:rPr>
              <w:t xml:space="preserve"> </w:t>
            </w:r>
            <w:r w:rsidRPr="00E32245">
              <w:rPr>
                <w:rFonts w:asciiTheme="minorHAnsi" w:hAnsiTheme="minorHAnsi" w:cstheme="minorHAnsi"/>
                <w:lang w:val="pt-PT"/>
              </w:rPr>
              <w:t xml:space="preserve">M. </w:t>
            </w:r>
            <w:r w:rsidR="009D6529" w:rsidRPr="00E32245">
              <w:rPr>
                <w:rFonts w:asciiTheme="minorHAnsi" w:hAnsiTheme="minorHAnsi" w:cstheme="minorHAnsi"/>
                <w:lang w:val="pt-PT"/>
              </w:rPr>
              <w:t>Reig</w:t>
            </w:r>
            <w:r w:rsidR="001F5C59" w:rsidRPr="00E32245">
              <w:rPr>
                <w:rFonts w:asciiTheme="minorHAnsi" w:hAnsiTheme="minorHAnsi" w:cstheme="minorHAnsi"/>
                <w:lang w:val="pt-PT"/>
              </w:rPr>
              <w:t>,</w:t>
            </w:r>
            <w:r w:rsidR="009D6529" w:rsidRPr="00E32245">
              <w:rPr>
                <w:rFonts w:asciiTheme="minorHAnsi" w:hAnsiTheme="minorHAnsi" w:cstheme="minorHAnsi"/>
                <w:lang w:val="pt-PT"/>
              </w:rPr>
              <w:t xml:space="preserve"> </w:t>
            </w:r>
            <w:r w:rsidRPr="00E32245">
              <w:rPr>
                <w:rFonts w:asciiTheme="minorHAnsi" w:hAnsiTheme="minorHAnsi" w:cstheme="minorHAnsi"/>
                <w:lang w:val="pt-PT"/>
              </w:rPr>
              <w:t xml:space="preserve">J.M. </w:t>
            </w:r>
            <w:r w:rsidR="009D6529" w:rsidRPr="00E32245">
              <w:rPr>
                <w:rFonts w:asciiTheme="minorHAnsi" w:hAnsiTheme="minorHAnsi" w:cstheme="minorHAnsi"/>
                <w:lang w:val="pt-PT"/>
              </w:rPr>
              <w:t>Cruz</w:t>
            </w:r>
            <w:r w:rsidR="001F5C59" w:rsidRPr="00E32245">
              <w:rPr>
                <w:rFonts w:asciiTheme="minorHAnsi" w:hAnsiTheme="minorHAnsi" w:cstheme="minorHAnsi"/>
                <w:lang w:val="pt-PT"/>
              </w:rPr>
              <w:t>,</w:t>
            </w:r>
            <w:r w:rsidR="009D6529" w:rsidRPr="00E32245">
              <w:rPr>
                <w:rFonts w:asciiTheme="minorHAnsi" w:hAnsiTheme="minorHAnsi" w:cstheme="minorHAnsi"/>
                <w:lang w:val="pt-PT"/>
              </w:rPr>
              <w:t xml:space="preserve"> </w:t>
            </w:r>
            <w:r w:rsidRPr="00E32245">
              <w:rPr>
                <w:rFonts w:asciiTheme="minorHAnsi" w:hAnsiTheme="minorHAnsi" w:cstheme="minorHAnsi"/>
                <w:lang w:val="pt-PT"/>
              </w:rPr>
              <w:t xml:space="preserve">J.L. </w:t>
            </w:r>
            <w:r w:rsidR="009D6529" w:rsidRPr="00E32245">
              <w:rPr>
                <w:rFonts w:asciiTheme="minorHAnsi" w:hAnsiTheme="minorHAnsi" w:cstheme="minorHAnsi"/>
                <w:lang w:val="pt-PT"/>
              </w:rPr>
              <w:t>Cortina</w:t>
            </w:r>
            <w:r w:rsidRPr="00E32245">
              <w:rPr>
                <w:rFonts w:asciiTheme="minorHAnsi" w:hAnsiTheme="minorHAnsi" w:cstheme="minorHAnsi"/>
                <w:lang w:val="pt-PT"/>
              </w:rPr>
              <w:t>,</w:t>
            </w:r>
            <w:r w:rsidR="009D6529" w:rsidRPr="00E32245">
              <w:rPr>
                <w:rFonts w:asciiTheme="minorHAnsi" w:hAnsiTheme="minorHAnsi" w:cstheme="minorHAnsi"/>
                <w:lang w:val="pt-PT"/>
              </w:rPr>
              <w:t xml:space="preserve"> </w:t>
            </w:r>
            <w:r w:rsidRPr="00E32245">
              <w:rPr>
                <w:rFonts w:asciiTheme="minorHAnsi" w:hAnsiTheme="minorHAnsi" w:cstheme="minorHAnsi"/>
                <w:lang w:val="pt-PT"/>
              </w:rPr>
              <w:t xml:space="preserve">A.B. </w:t>
            </w:r>
            <w:r w:rsidR="009D6529" w:rsidRPr="00E32245">
              <w:rPr>
                <w:rFonts w:asciiTheme="minorHAnsi" w:hAnsiTheme="minorHAnsi" w:cstheme="minorHAnsi"/>
                <w:lang w:val="pt-PT"/>
              </w:rPr>
              <w:t>Moldes</w:t>
            </w:r>
            <w:r w:rsidRPr="00E32245">
              <w:rPr>
                <w:rFonts w:asciiTheme="minorHAnsi" w:hAnsiTheme="minorHAnsi" w:cstheme="minorHAnsi"/>
                <w:lang w:val="pt-PT"/>
              </w:rPr>
              <w:t>, X.</w:t>
            </w:r>
            <w:r w:rsidR="009D6529" w:rsidRPr="00E32245">
              <w:rPr>
                <w:rFonts w:asciiTheme="minorHAnsi" w:hAnsiTheme="minorHAnsi" w:cstheme="minorHAnsi"/>
                <w:lang w:val="pt-PT"/>
              </w:rPr>
              <w:t xml:space="preserve"> Vecino.</w:t>
            </w:r>
          </w:p>
        </w:tc>
      </w:tr>
      <w:tr w:rsidR="007135A7" w:rsidRPr="0034740D" w14:paraId="47FBF959"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5C608D"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F0F536" w14:textId="184641B1" w:rsidR="009D6529" w:rsidRPr="007135A7" w:rsidRDefault="009D6529" w:rsidP="00FB1F1D">
            <w:pPr>
              <w:jc w:val="both"/>
              <w:rPr>
                <w:rFonts w:asciiTheme="minorHAnsi" w:hAnsiTheme="minorHAnsi" w:cstheme="minorHAnsi"/>
                <w:sz w:val="18"/>
                <w:szCs w:val="18"/>
                <w:lang w:val="en-GB"/>
              </w:rPr>
            </w:pPr>
            <w:r w:rsidRPr="007135A7">
              <w:rPr>
                <w:rFonts w:asciiTheme="minorHAnsi" w:hAnsiTheme="minorHAnsi" w:cstheme="minorHAnsi"/>
                <w:lang w:val="en-GB"/>
              </w:rPr>
              <w:t>Assessment of physical pre-treatments for the recovery of biosurfactants in corn steep water prior to advanced membrane-based water treatment</w:t>
            </w:r>
          </w:p>
        </w:tc>
      </w:tr>
      <w:tr w:rsidR="007135A7" w:rsidRPr="0034740D" w14:paraId="267FB92B"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99B848"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2C3F59AE"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60328B" w14:textId="655996D2" w:rsidR="009D6529" w:rsidRPr="007135A7" w:rsidRDefault="009D6529" w:rsidP="00FB1F1D">
            <w:pPr>
              <w:jc w:val="both"/>
              <w:rPr>
                <w:rFonts w:asciiTheme="minorHAnsi" w:hAnsiTheme="minorHAnsi" w:cstheme="minorHAnsi"/>
                <w:sz w:val="18"/>
                <w:szCs w:val="18"/>
                <w:lang w:val="en-GB"/>
              </w:rPr>
            </w:pPr>
            <w:r w:rsidRPr="007135A7">
              <w:rPr>
                <w:rFonts w:asciiTheme="minorHAnsi" w:eastAsiaTheme="minorEastAsia" w:hAnsiTheme="minorHAnsi" w:cstheme="minorHAnsi"/>
                <w:lang w:val="en-GB"/>
              </w:rPr>
              <w:t xml:space="preserve">Journal of Water Process Engineering, 60 (2024) 105199,  </w:t>
            </w:r>
            <w:hyperlink r:id="rId135" w:history="1">
              <w:r w:rsidRPr="007135A7">
                <w:rPr>
                  <w:rStyle w:val="Hiperligazn"/>
                  <w:rFonts w:asciiTheme="minorHAnsi" w:eastAsiaTheme="minorEastAsia" w:hAnsiTheme="minorHAnsi" w:cstheme="minorHAnsi"/>
                  <w:color w:val="auto"/>
                  <w:lang w:val="en-GB"/>
                </w:rPr>
                <w:t>https://doi.org/10.1016/j.jwpe.2024.105199</w:t>
              </w:r>
            </w:hyperlink>
            <w:r w:rsidRPr="007135A7">
              <w:rPr>
                <w:rFonts w:asciiTheme="minorHAnsi" w:eastAsiaTheme="minorEastAsia" w:hAnsiTheme="minorHAnsi" w:cstheme="minorHAnsi"/>
                <w:lang w:val="en-GB"/>
              </w:rPr>
              <w:t xml:space="preserve"> </w:t>
            </w:r>
          </w:p>
        </w:tc>
      </w:tr>
      <w:tr w:rsidR="007135A7" w:rsidRPr="007135A7" w14:paraId="728F50E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EF62B8"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AAD3E1" w14:textId="36EF6300" w:rsidR="009D6529" w:rsidRPr="007135A7" w:rsidRDefault="009D6529" w:rsidP="00FB1F1D">
            <w:pPr>
              <w:jc w:val="both"/>
              <w:rPr>
                <w:rFonts w:asciiTheme="minorHAnsi" w:hAnsiTheme="minorHAnsi" w:cstheme="minorHAnsi"/>
                <w:sz w:val="18"/>
                <w:szCs w:val="18"/>
              </w:rPr>
            </w:pPr>
            <w:r w:rsidRPr="007135A7">
              <w:rPr>
                <w:rFonts w:asciiTheme="minorHAnsi" w:eastAsiaTheme="minorEastAsia" w:hAnsiTheme="minorHAnsi" w:cstheme="minorHAnsi"/>
                <w:lang w:val="gl-ES"/>
              </w:rPr>
              <w:t>22147144</w:t>
            </w:r>
          </w:p>
        </w:tc>
      </w:tr>
      <w:tr w:rsidR="007135A7" w:rsidRPr="007135A7" w14:paraId="390DA856"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208D67"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EDDAB9F" w14:textId="18B5CAFF" w:rsidR="009D6529" w:rsidRPr="007135A7" w:rsidRDefault="009D6529" w:rsidP="00FB1F1D">
            <w:pPr>
              <w:jc w:val="both"/>
              <w:rPr>
                <w:rFonts w:asciiTheme="minorHAnsi" w:hAnsiTheme="minorHAnsi" w:cstheme="minorHAnsi"/>
                <w:sz w:val="18"/>
                <w:szCs w:val="18"/>
              </w:rPr>
            </w:pPr>
            <w:r w:rsidRPr="007135A7">
              <w:rPr>
                <w:rFonts w:asciiTheme="minorHAnsi" w:eastAsiaTheme="minorEastAsia" w:hAnsiTheme="minorHAnsi" w:cstheme="minorHAnsi"/>
              </w:rPr>
              <w:t>6.3</w:t>
            </w:r>
          </w:p>
        </w:tc>
      </w:tr>
      <w:tr w:rsidR="007135A7" w:rsidRPr="0034740D" w14:paraId="59F0E87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FFC036"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D7DB0B4" w14:textId="10D6D7FD" w:rsidR="009D6529" w:rsidRPr="007135A7" w:rsidRDefault="009D6529" w:rsidP="00FB1F1D">
            <w:pPr>
              <w:jc w:val="both"/>
              <w:rPr>
                <w:rFonts w:asciiTheme="minorHAnsi" w:hAnsiTheme="minorHAnsi" w:cstheme="minorHAnsi"/>
                <w:sz w:val="18"/>
                <w:szCs w:val="18"/>
                <w:lang w:val="en-GB"/>
              </w:rPr>
            </w:pPr>
            <w:r w:rsidRPr="007135A7">
              <w:rPr>
                <w:rFonts w:asciiTheme="minorHAnsi" w:hAnsiTheme="minorHAnsi" w:cstheme="minorHAnsi"/>
                <w:lang w:val="en-US"/>
              </w:rPr>
              <w:t>ENGINEERING, CHEMICAL (22/171) y ENGINEERING, ENVIRONMENTAL (15/81)</w:t>
            </w:r>
          </w:p>
        </w:tc>
      </w:tr>
    </w:tbl>
    <w:p w14:paraId="0A131FD6" w14:textId="0D2DC963" w:rsidR="00EF036D" w:rsidRPr="007135A7" w:rsidRDefault="00EF036D" w:rsidP="00FB1F1D">
      <w:pPr>
        <w:rPr>
          <w:rFonts w:asciiTheme="minorHAnsi" w:hAnsiTheme="minorHAnsi" w:cstheme="minorHAnsi"/>
          <w:lang w:val="en-GB"/>
        </w:rPr>
      </w:pPr>
    </w:p>
    <w:p w14:paraId="42C33C80" w14:textId="77777777" w:rsidR="00FB1F1D" w:rsidRPr="007135A7" w:rsidRDefault="00FB1F1D" w:rsidP="00FB1F1D">
      <w:pPr>
        <w:rPr>
          <w:rFonts w:asciiTheme="minorHAnsi" w:hAnsiTheme="minorHAnsi" w:cstheme="minorHAnsi"/>
          <w:lang w:val="en-GB"/>
        </w:rPr>
      </w:pPr>
    </w:p>
    <w:p w14:paraId="0A8593A4" w14:textId="77777777" w:rsidR="00FB1F1D" w:rsidRPr="007135A7" w:rsidRDefault="00FB1F1D" w:rsidP="00FB1F1D">
      <w:pPr>
        <w:rPr>
          <w:rFonts w:asciiTheme="minorHAnsi" w:hAnsiTheme="minorHAnsi" w:cstheme="minorHAnsi"/>
          <w:lang w:val="en-GB"/>
        </w:rPr>
      </w:pPr>
    </w:p>
    <w:p w14:paraId="0F628B8D" w14:textId="77777777" w:rsidR="00FB1F1D" w:rsidRPr="007135A7" w:rsidRDefault="00FB1F1D" w:rsidP="00FB1F1D">
      <w:pPr>
        <w:rPr>
          <w:rFonts w:asciiTheme="minorHAnsi" w:hAnsiTheme="minorHAnsi" w:cstheme="minorHAnsi"/>
          <w:lang w:val="en-GB"/>
        </w:rPr>
      </w:pPr>
    </w:p>
    <w:p w14:paraId="0809F322" w14:textId="77777777" w:rsidR="00FB1F1D" w:rsidRPr="007135A7" w:rsidRDefault="00FB1F1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34740D" w14:paraId="77E615C5"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928D41"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2C41EB21" w14:textId="40BBD90E" w:rsidR="009D6529" w:rsidRPr="00E32245" w:rsidRDefault="001F5C59" w:rsidP="00FB1F1D">
            <w:pPr>
              <w:jc w:val="both"/>
              <w:rPr>
                <w:rFonts w:asciiTheme="minorHAnsi" w:hAnsiTheme="minorHAnsi" w:cstheme="minorHAnsi"/>
                <w:lang w:val="pt-PT"/>
              </w:rPr>
            </w:pPr>
            <w:r w:rsidRPr="00E32245">
              <w:rPr>
                <w:rFonts w:asciiTheme="minorHAnsi" w:eastAsiaTheme="minorEastAsia" w:hAnsiTheme="minorHAnsi" w:cstheme="minorHAnsi"/>
                <w:lang w:val="pt-PT"/>
              </w:rPr>
              <w:t xml:space="preserve">N. </w:t>
            </w:r>
            <w:r w:rsidR="008B0A30" w:rsidRPr="00E32245">
              <w:rPr>
                <w:rFonts w:asciiTheme="minorHAnsi" w:eastAsiaTheme="minorEastAsia" w:hAnsiTheme="minorHAnsi" w:cstheme="minorHAnsi"/>
                <w:lang w:val="pt-PT"/>
              </w:rPr>
              <w:t xml:space="preserve">Russo-Martínez, </w:t>
            </w:r>
            <w:r w:rsidRPr="00E32245">
              <w:rPr>
                <w:rFonts w:asciiTheme="minorHAnsi" w:eastAsiaTheme="minorEastAsia" w:hAnsiTheme="minorHAnsi" w:cstheme="minorHAnsi"/>
                <w:lang w:val="pt-PT"/>
              </w:rPr>
              <w:t xml:space="preserve">X. </w:t>
            </w:r>
            <w:r w:rsidR="008B0A30" w:rsidRPr="00E32245">
              <w:rPr>
                <w:rFonts w:asciiTheme="minorHAnsi" w:eastAsiaTheme="minorEastAsia" w:hAnsiTheme="minorHAnsi" w:cstheme="minorHAnsi"/>
                <w:lang w:val="pt-PT"/>
              </w:rPr>
              <w:t>V</w:t>
            </w:r>
            <w:r w:rsidR="008A0FDC" w:rsidRPr="00E32245">
              <w:rPr>
                <w:rFonts w:asciiTheme="minorHAnsi" w:eastAsiaTheme="minorEastAsia" w:hAnsiTheme="minorHAnsi" w:cstheme="minorHAnsi"/>
                <w:lang w:val="pt-PT"/>
              </w:rPr>
              <w:t xml:space="preserve">ecino, </w:t>
            </w:r>
            <w:r w:rsidRPr="00E32245">
              <w:rPr>
                <w:rFonts w:asciiTheme="minorHAnsi" w:eastAsiaTheme="minorEastAsia" w:hAnsiTheme="minorHAnsi" w:cstheme="minorHAnsi"/>
                <w:lang w:val="pt-PT"/>
              </w:rPr>
              <w:t xml:space="preserve">A. B. </w:t>
            </w:r>
            <w:r w:rsidR="008A0FDC" w:rsidRPr="00E32245">
              <w:rPr>
                <w:rFonts w:asciiTheme="minorHAnsi" w:eastAsiaTheme="minorEastAsia" w:hAnsiTheme="minorHAnsi" w:cstheme="minorHAnsi"/>
                <w:lang w:val="pt-PT"/>
              </w:rPr>
              <w:t xml:space="preserve">Moldes, </w:t>
            </w:r>
            <w:r w:rsidRPr="00E32245">
              <w:rPr>
                <w:rFonts w:asciiTheme="minorHAnsi" w:eastAsiaTheme="minorEastAsia" w:hAnsiTheme="minorHAnsi" w:cstheme="minorHAnsi"/>
                <w:lang w:val="pt-PT"/>
              </w:rPr>
              <w:t xml:space="preserve">J. M. </w:t>
            </w:r>
            <w:r w:rsidR="008A0FDC" w:rsidRPr="00E32245">
              <w:rPr>
                <w:rFonts w:asciiTheme="minorHAnsi" w:eastAsiaTheme="minorEastAsia" w:hAnsiTheme="minorHAnsi" w:cstheme="minorHAnsi"/>
                <w:lang w:val="pt-PT"/>
              </w:rPr>
              <w:t>Cruz</w:t>
            </w:r>
            <w:r w:rsidRPr="00E32245">
              <w:rPr>
                <w:rFonts w:asciiTheme="minorHAnsi" w:eastAsiaTheme="minorEastAsia" w:hAnsiTheme="minorHAnsi" w:cstheme="minorHAnsi"/>
                <w:lang w:val="pt-PT"/>
              </w:rPr>
              <w:t>.</w:t>
            </w:r>
            <w:r w:rsidR="008A0FDC" w:rsidRPr="00E32245">
              <w:rPr>
                <w:rFonts w:asciiTheme="minorHAnsi" w:eastAsiaTheme="minorEastAsia" w:hAnsiTheme="minorHAnsi" w:cstheme="minorHAnsi"/>
                <w:lang w:val="pt-PT"/>
              </w:rPr>
              <w:t xml:space="preserve"> </w:t>
            </w:r>
          </w:p>
        </w:tc>
      </w:tr>
      <w:tr w:rsidR="007135A7" w:rsidRPr="0034740D" w14:paraId="1D1C88A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DE1D07"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0C761F" w14:textId="436D9904" w:rsidR="009D6529" w:rsidRPr="007135A7" w:rsidRDefault="008B0A30" w:rsidP="00FB1F1D">
            <w:pPr>
              <w:jc w:val="both"/>
              <w:rPr>
                <w:rFonts w:asciiTheme="minorHAnsi" w:hAnsiTheme="minorHAnsi" w:cstheme="minorHAnsi"/>
                <w:lang w:val="en-GB"/>
              </w:rPr>
            </w:pPr>
            <w:r w:rsidRPr="007135A7">
              <w:rPr>
                <w:rFonts w:asciiTheme="minorHAnsi" w:eastAsiaTheme="minorEastAsia" w:hAnsiTheme="minorHAnsi" w:cstheme="minorHAnsi"/>
                <w:lang w:val="en-US"/>
              </w:rPr>
              <w:t>Modelling and impact of tensiometer plate geometry and sample volume on biosurfactant surface activity assessment</w:t>
            </w:r>
          </w:p>
        </w:tc>
      </w:tr>
      <w:tr w:rsidR="007135A7" w:rsidRPr="0034740D" w14:paraId="793A904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B294FA"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600A2AC3"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11762EB" w14:textId="3DDA02FD" w:rsidR="009D6529" w:rsidRPr="007135A7" w:rsidRDefault="008B0A30" w:rsidP="00FB1F1D">
            <w:pPr>
              <w:jc w:val="both"/>
              <w:rPr>
                <w:rFonts w:asciiTheme="minorHAnsi" w:hAnsiTheme="minorHAnsi" w:cstheme="minorHAnsi"/>
                <w:lang w:val="it-IT"/>
              </w:rPr>
            </w:pPr>
            <w:r w:rsidRPr="007135A7">
              <w:rPr>
                <w:rFonts w:asciiTheme="minorHAnsi" w:hAnsiTheme="minorHAnsi" w:cstheme="minorHAnsi"/>
                <w:lang w:val="it-IT"/>
              </w:rPr>
              <w:t>Heliyon</w:t>
            </w:r>
            <w:r w:rsidR="008A0FDC" w:rsidRPr="007135A7">
              <w:rPr>
                <w:rFonts w:asciiTheme="minorHAnsi" w:hAnsiTheme="minorHAnsi" w:cstheme="minorHAnsi"/>
                <w:lang w:val="it-IT"/>
              </w:rPr>
              <w:t xml:space="preserve">, </w:t>
            </w:r>
            <w:r w:rsidRPr="007135A7">
              <w:rPr>
                <w:rFonts w:asciiTheme="minorHAnsi" w:hAnsiTheme="minorHAnsi" w:cstheme="minorHAnsi"/>
                <w:lang w:val="it-IT"/>
              </w:rPr>
              <w:t>10</w:t>
            </w:r>
            <w:r w:rsidR="008A0FDC" w:rsidRPr="007135A7">
              <w:rPr>
                <w:rFonts w:asciiTheme="minorHAnsi" w:hAnsiTheme="minorHAnsi" w:cstheme="minorHAnsi"/>
                <w:lang w:val="it-IT"/>
              </w:rPr>
              <w:t xml:space="preserve"> (1</w:t>
            </w:r>
            <w:r w:rsidRPr="007135A7">
              <w:rPr>
                <w:rFonts w:asciiTheme="minorHAnsi" w:hAnsiTheme="minorHAnsi" w:cstheme="minorHAnsi"/>
                <w:lang w:val="it-IT"/>
              </w:rPr>
              <w:t>9</w:t>
            </w:r>
            <w:r w:rsidR="008A0FDC" w:rsidRPr="007135A7">
              <w:rPr>
                <w:rFonts w:asciiTheme="minorHAnsi" w:hAnsiTheme="minorHAnsi" w:cstheme="minorHAnsi"/>
                <w:lang w:val="it-IT"/>
              </w:rPr>
              <w:t>) (202</w:t>
            </w:r>
            <w:r w:rsidRPr="007135A7">
              <w:rPr>
                <w:rFonts w:asciiTheme="minorHAnsi" w:hAnsiTheme="minorHAnsi" w:cstheme="minorHAnsi"/>
                <w:lang w:val="it-IT"/>
              </w:rPr>
              <w:t>4</w:t>
            </w:r>
            <w:r w:rsidR="008A0FDC" w:rsidRPr="007135A7">
              <w:rPr>
                <w:rFonts w:asciiTheme="minorHAnsi" w:hAnsiTheme="minorHAnsi" w:cstheme="minorHAnsi"/>
                <w:lang w:val="it-IT"/>
              </w:rPr>
              <w:t xml:space="preserve">) </w:t>
            </w:r>
            <w:r w:rsidRPr="007135A7">
              <w:rPr>
                <w:rFonts w:asciiTheme="minorHAnsi" w:hAnsiTheme="minorHAnsi" w:cstheme="minorHAnsi"/>
                <w:lang w:val="it-IT"/>
              </w:rPr>
              <w:t>e38325</w:t>
            </w:r>
            <w:r w:rsidR="008A0FDC" w:rsidRPr="007135A7">
              <w:rPr>
                <w:rFonts w:asciiTheme="minorHAnsi" w:hAnsiTheme="minorHAnsi" w:cstheme="minorHAnsi"/>
                <w:lang w:val="it-IT"/>
              </w:rPr>
              <w:t xml:space="preserve">, </w:t>
            </w:r>
            <w:hyperlink r:id="rId136" w:history="1">
              <w:r w:rsidRPr="007135A7">
                <w:rPr>
                  <w:rStyle w:val="Hiperligazn"/>
                  <w:rFonts w:asciiTheme="minorHAnsi" w:hAnsiTheme="minorHAnsi" w:cstheme="minorHAnsi"/>
                  <w:color w:val="auto"/>
                  <w:lang w:val="it-IT"/>
                </w:rPr>
                <w:t>https://doi.org/10.1016/j.heliyon.2024.e38325</w:t>
              </w:r>
            </w:hyperlink>
            <w:r w:rsidRPr="007135A7">
              <w:rPr>
                <w:rFonts w:asciiTheme="minorHAnsi" w:hAnsiTheme="minorHAnsi" w:cstheme="minorHAnsi"/>
                <w:lang w:val="it-IT"/>
              </w:rPr>
              <w:t xml:space="preserve"> </w:t>
            </w:r>
          </w:p>
        </w:tc>
      </w:tr>
      <w:tr w:rsidR="007135A7" w:rsidRPr="007135A7" w14:paraId="114FD6D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BF16B8"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D76522" w14:textId="13E6385A" w:rsidR="009D6529" w:rsidRPr="007135A7" w:rsidRDefault="008B0A30" w:rsidP="00FB1F1D">
            <w:pPr>
              <w:jc w:val="both"/>
              <w:rPr>
                <w:rFonts w:asciiTheme="minorHAnsi" w:hAnsiTheme="minorHAnsi" w:cstheme="minorHAnsi"/>
              </w:rPr>
            </w:pPr>
            <w:r w:rsidRPr="007135A7">
              <w:rPr>
                <w:rFonts w:asciiTheme="minorHAnsi" w:hAnsiTheme="minorHAnsi" w:cstheme="minorHAnsi"/>
              </w:rPr>
              <w:t>2405-8440</w:t>
            </w:r>
          </w:p>
        </w:tc>
      </w:tr>
      <w:tr w:rsidR="007135A7" w:rsidRPr="007135A7" w14:paraId="12008F4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F0E75E"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AE8DA04" w14:textId="6D0F163E" w:rsidR="009D6529" w:rsidRPr="007135A7" w:rsidRDefault="00CE35F9" w:rsidP="00FB1F1D">
            <w:pPr>
              <w:jc w:val="both"/>
              <w:rPr>
                <w:rFonts w:asciiTheme="minorHAnsi" w:hAnsiTheme="minorHAnsi" w:cstheme="minorHAnsi"/>
              </w:rPr>
            </w:pPr>
            <w:r w:rsidRPr="007135A7">
              <w:rPr>
                <w:rFonts w:asciiTheme="minorHAnsi" w:hAnsiTheme="minorHAnsi" w:cstheme="minorHAnsi"/>
              </w:rPr>
              <w:t>3.</w:t>
            </w:r>
            <w:r w:rsidR="008B0A30" w:rsidRPr="007135A7">
              <w:rPr>
                <w:rFonts w:asciiTheme="minorHAnsi" w:hAnsiTheme="minorHAnsi" w:cstheme="minorHAnsi"/>
              </w:rPr>
              <w:t>4</w:t>
            </w:r>
          </w:p>
        </w:tc>
      </w:tr>
      <w:tr w:rsidR="007135A7" w:rsidRPr="007135A7" w14:paraId="287FF27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84E5F1" w14:textId="77777777" w:rsidR="009D6529" w:rsidRPr="007135A7" w:rsidRDefault="009D6529"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7617E9" w14:textId="6FB16EE9" w:rsidR="009D6529" w:rsidRPr="007135A7" w:rsidRDefault="008B0A30" w:rsidP="00FB1F1D">
            <w:pPr>
              <w:jc w:val="both"/>
              <w:rPr>
                <w:rFonts w:asciiTheme="minorHAnsi" w:hAnsiTheme="minorHAnsi" w:cstheme="minorHAnsi"/>
                <w:lang w:val="en-GB"/>
              </w:rPr>
            </w:pPr>
            <w:r w:rsidRPr="007135A7">
              <w:rPr>
                <w:rFonts w:asciiTheme="minorHAnsi" w:hAnsiTheme="minorHAnsi" w:cstheme="minorHAnsi"/>
                <w:lang w:val="en-GB"/>
              </w:rPr>
              <w:t>28/134 MULTIDISCIPLINARY SCIENCES</w:t>
            </w:r>
          </w:p>
        </w:tc>
      </w:tr>
    </w:tbl>
    <w:p w14:paraId="4F851771" w14:textId="68C39517" w:rsidR="00EF036D" w:rsidRPr="007135A7" w:rsidRDefault="00EF036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34740D" w14:paraId="719FBE99"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7F4A2A" w14:textId="77777777" w:rsidR="008A0FDC" w:rsidRPr="007135A7" w:rsidRDefault="008A0FD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vAlign w:val="center"/>
          </w:tcPr>
          <w:p w14:paraId="5D4D1807" w14:textId="07028309" w:rsidR="008A0FDC" w:rsidRPr="00E32245" w:rsidRDefault="001F5C59" w:rsidP="00FB1F1D">
            <w:pPr>
              <w:jc w:val="both"/>
              <w:rPr>
                <w:rFonts w:asciiTheme="minorHAnsi" w:hAnsiTheme="minorHAnsi" w:cstheme="minorHAnsi"/>
                <w:sz w:val="18"/>
                <w:szCs w:val="18"/>
                <w:lang w:val="pt-PT"/>
              </w:rPr>
            </w:pPr>
            <w:r w:rsidRPr="00E32245">
              <w:rPr>
                <w:rFonts w:asciiTheme="minorHAnsi" w:eastAsiaTheme="minorEastAsia" w:hAnsiTheme="minorHAnsi" w:cstheme="minorHAnsi"/>
                <w:lang w:val="pt-PT"/>
              </w:rPr>
              <w:t xml:space="preserve">K. </w:t>
            </w:r>
            <w:r w:rsidR="008A0FDC" w:rsidRPr="00E32245">
              <w:rPr>
                <w:rFonts w:asciiTheme="minorHAnsi" w:eastAsiaTheme="minorEastAsia" w:hAnsiTheme="minorHAnsi" w:cstheme="minorHAnsi"/>
                <w:lang w:val="pt-PT"/>
              </w:rPr>
              <w:t>Lvova</w:t>
            </w:r>
            <w:r w:rsidRPr="00E32245">
              <w:rPr>
                <w:rFonts w:asciiTheme="minorHAnsi" w:eastAsiaTheme="minorEastAsia" w:hAnsiTheme="minorHAnsi" w:cstheme="minorHAnsi"/>
                <w:lang w:val="pt-PT"/>
              </w:rPr>
              <w:t>,</w:t>
            </w:r>
            <w:r w:rsidR="008A0FDC" w:rsidRPr="00E32245">
              <w:rPr>
                <w:rFonts w:asciiTheme="minorHAnsi" w:eastAsiaTheme="minorEastAsia" w:hAnsiTheme="minorHAnsi" w:cstheme="minorHAnsi"/>
                <w:lang w:val="pt-PT"/>
              </w:rPr>
              <w:t xml:space="preserve"> </w:t>
            </w:r>
            <w:r w:rsidRPr="00E32245">
              <w:rPr>
                <w:rFonts w:asciiTheme="minorHAnsi" w:hAnsiTheme="minorHAnsi" w:cstheme="minorHAnsi"/>
                <w:lang w:val="pt-PT"/>
              </w:rPr>
              <w:t xml:space="preserve">A. </w:t>
            </w:r>
            <w:r w:rsidR="008A0FDC" w:rsidRPr="00E32245">
              <w:rPr>
                <w:rFonts w:asciiTheme="minorHAnsi" w:hAnsiTheme="minorHAnsi" w:cstheme="minorHAnsi"/>
                <w:lang w:val="pt-PT"/>
              </w:rPr>
              <w:t>Martínez-Arcos</w:t>
            </w:r>
            <w:r w:rsidRPr="00E32245">
              <w:rPr>
                <w:rFonts w:asciiTheme="minorHAnsi" w:hAnsiTheme="minorHAnsi" w:cstheme="minorHAnsi"/>
                <w:lang w:val="pt-PT"/>
              </w:rPr>
              <w:t>,</w:t>
            </w:r>
            <w:r w:rsidR="008A0FDC" w:rsidRPr="00E32245">
              <w:rPr>
                <w:rFonts w:asciiTheme="minorHAnsi" w:hAnsiTheme="minorHAnsi" w:cstheme="minorHAnsi"/>
                <w:lang w:val="pt-PT"/>
              </w:rPr>
              <w:t xml:space="preserve"> </w:t>
            </w:r>
            <w:r w:rsidRPr="00E32245">
              <w:rPr>
                <w:rFonts w:asciiTheme="minorHAnsi" w:hAnsiTheme="minorHAnsi" w:cstheme="minorHAnsi"/>
                <w:lang w:val="pt-PT"/>
              </w:rPr>
              <w:t xml:space="preserve">A. </w:t>
            </w:r>
            <w:r w:rsidR="008A0FDC" w:rsidRPr="00E32245">
              <w:rPr>
                <w:rFonts w:asciiTheme="minorHAnsi" w:hAnsiTheme="minorHAnsi" w:cstheme="minorHAnsi"/>
                <w:lang w:val="pt-PT"/>
              </w:rPr>
              <w:t xml:space="preserve">López-Prieto, </w:t>
            </w:r>
            <w:r w:rsidRPr="00E32245">
              <w:rPr>
                <w:rFonts w:asciiTheme="minorHAnsi" w:eastAsiaTheme="minorEastAsia" w:hAnsiTheme="minorHAnsi" w:cstheme="minorHAnsi"/>
                <w:lang w:val="pt-PT"/>
              </w:rPr>
              <w:t xml:space="preserve">B. </w:t>
            </w:r>
            <w:r w:rsidR="008A0FDC" w:rsidRPr="00E32245">
              <w:rPr>
                <w:rFonts w:asciiTheme="minorHAnsi" w:eastAsiaTheme="minorEastAsia" w:hAnsiTheme="minorHAnsi" w:cstheme="minorHAnsi"/>
                <w:lang w:val="pt-PT"/>
              </w:rPr>
              <w:t>Pérez-Cid</w:t>
            </w:r>
            <w:r w:rsidRPr="00E32245">
              <w:rPr>
                <w:rFonts w:asciiTheme="minorHAnsi" w:eastAsiaTheme="minorEastAsia" w:hAnsiTheme="minorHAnsi" w:cstheme="minorHAnsi"/>
                <w:lang w:val="pt-PT"/>
              </w:rPr>
              <w:t>,</w:t>
            </w:r>
            <w:r w:rsidR="008A0FDC" w:rsidRPr="00E32245">
              <w:rPr>
                <w:rFonts w:asciiTheme="minorHAnsi" w:eastAsiaTheme="minorEastAsia" w:hAnsiTheme="minorHAnsi" w:cstheme="minorHAnsi"/>
                <w:lang w:val="pt-PT"/>
              </w:rPr>
              <w:t xml:space="preserve"> </w:t>
            </w:r>
            <w:r w:rsidRPr="00E32245">
              <w:rPr>
                <w:rFonts w:asciiTheme="minorHAnsi" w:eastAsiaTheme="minorEastAsia" w:hAnsiTheme="minorHAnsi" w:cstheme="minorHAnsi"/>
                <w:lang w:val="pt-PT"/>
              </w:rPr>
              <w:t xml:space="preserve">X. </w:t>
            </w:r>
            <w:r w:rsidR="008A0FDC" w:rsidRPr="00E32245">
              <w:rPr>
                <w:rFonts w:asciiTheme="minorHAnsi" w:eastAsiaTheme="minorEastAsia" w:hAnsiTheme="minorHAnsi" w:cstheme="minorHAnsi"/>
                <w:lang w:val="pt-PT"/>
              </w:rPr>
              <w:t>Vecino</w:t>
            </w:r>
            <w:r w:rsidRPr="00E32245">
              <w:rPr>
                <w:rFonts w:asciiTheme="minorHAnsi" w:eastAsiaTheme="minorEastAsia" w:hAnsiTheme="minorHAnsi" w:cstheme="minorHAnsi"/>
                <w:lang w:val="pt-PT"/>
              </w:rPr>
              <w:t>,</w:t>
            </w:r>
            <w:r w:rsidR="008A0FDC" w:rsidRPr="00E32245">
              <w:rPr>
                <w:rFonts w:asciiTheme="minorHAnsi" w:eastAsiaTheme="minorEastAsia" w:hAnsiTheme="minorHAnsi" w:cstheme="minorHAnsi"/>
                <w:lang w:val="pt-PT"/>
              </w:rPr>
              <w:t xml:space="preserve"> </w:t>
            </w:r>
            <w:r w:rsidRPr="00E32245">
              <w:rPr>
                <w:rFonts w:asciiTheme="minorHAnsi" w:eastAsiaTheme="minorEastAsia" w:hAnsiTheme="minorHAnsi" w:cstheme="minorHAnsi"/>
                <w:lang w:val="pt-PT"/>
              </w:rPr>
              <w:t xml:space="preserve">A.B. </w:t>
            </w:r>
            <w:r w:rsidR="008A0FDC" w:rsidRPr="00E32245">
              <w:rPr>
                <w:rFonts w:asciiTheme="minorHAnsi" w:eastAsiaTheme="minorEastAsia" w:hAnsiTheme="minorHAnsi" w:cstheme="minorHAnsi"/>
                <w:lang w:val="pt-PT"/>
              </w:rPr>
              <w:t>Moldes</w:t>
            </w:r>
            <w:r w:rsidRPr="00E32245">
              <w:rPr>
                <w:rFonts w:asciiTheme="minorHAnsi" w:eastAsiaTheme="minorEastAsia" w:hAnsiTheme="minorHAnsi" w:cstheme="minorHAnsi"/>
                <w:lang w:val="pt-PT"/>
              </w:rPr>
              <w:t>,</w:t>
            </w:r>
            <w:r w:rsidR="008A0FDC" w:rsidRPr="00E32245">
              <w:rPr>
                <w:rFonts w:asciiTheme="minorHAnsi" w:eastAsiaTheme="minorEastAsia" w:hAnsiTheme="minorHAnsi" w:cstheme="minorHAnsi"/>
                <w:lang w:val="pt-PT"/>
              </w:rPr>
              <w:t xml:space="preserve"> </w:t>
            </w:r>
            <w:r w:rsidRPr="00E32245">
              <w:rPr>
                <w:rFonts w:asciiTheme="minorHAnsi" w:eastAsiaTheme="minorEastAsia" w:hAnsiTheme="minorHAnsi" w:cstheme="minorHAnsi"/>
                <w:lang w:val="pt-PT"/>
              </w:rPr>
              <w:t xml:space="preserve">J.M. </w:t>
            </w:r>
            <w:r w:rsidR="008A0FDC" w:rsidRPr="00E32245">
              <w:rPr>
                <w:rFonts w:asciiTheme="minorHAnsi" w:eastAsiaTheme="minorEastAsia" w:hAnsiTheme="minorHAnsi" w:cstheme="minorHAnsi"/>
                <w:lang w:val="pt-PT"/>
              </w:rPr>
              <w:t>Cruz</w:t>
            </w:r>
            <w:r w:rsidRPr="00E32245">
              <w:rPr>
                <w:rFonts w:asciiTheme="minorHAnsi" w:eastAsiaTheme="minorEastAsia" w:hAnsiTheme="minorHAnsi" w:cstheme="minorHAnsi"/>
                <w:lang w:val="pt-PT"/>
              </w:rPr>
              <w:t>.</w:t>
            </w:r>
            <w:r w:rsidR="008A0FDC" w:rsidRPr="00E32245">
              <w:rPr>
                <w:rFonts w:asciiTheme="minorHAnsi" w:eastAsiaTheme="minorEastAsia" w:hAnsiTheme="minorHAnsi" w:cstheme="minorHAnsi"/>
                <w:lang w:val="pt-PT"/>
              </w:rPr>
              <w:t xml:space="preserve"> </w:t>
            </w:r>
          </w:p>
        </w:tc>
      </w:tr>
      <w:tr w:rsidR="007135A7" w:rsidRPr="0034740D" w14:paraId="6EFC9AB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5FEFAB" w14:textId="77777777" w:rsidR="008A0FDC" w:rsidRPr="007135A7" w:rsidRDefault="008A0FD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7A1ECE" w14:textId="6AD7C073" w:rsidR="008A0FDC" w:rsidRPr="007135A7" w:rsidRDefault="008A0FDC" w:rsidP="00FB1F1D">
            <w:pPr>
              <w:jc w:val="both"/>
              <w:rPr>
                <w:rFonts w:asciiTheme="minorHAnsi" w:hAnsiTheme="minorHAnsi" w:cstheme="minorHAnsi"/>
                <w:sz w:val="18"/>
                <w:szCs w:val="18"/>
                <w:lang w:val="en-GB"/>
              </w:rPr>
            </w:pPr>
            <w:r w:rsidRPr="007135A7">
              <w:rPr>
                <w:rFonts w:asciiTheme="minorHAnsi" w:hAnsiTheme="minorHAnsi" w:cstheme="minorHAnsi"/>
                <w:lang w:val="en-US"/>
              </w:rPr>
              <w:t>Correlation of Fourier transform infrared spectroscopy data for optimizing Gramicidin production in corn kernel aqueous stream</w:t>
            </w:r>
          </w:p>
        </w:tc>
      </w:tr>
      <w:tr w:rsidR="007135A7" w:rsidRPr="0034740D" w14:paraId="5386283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C7CB5F" w14:textId="77777777" w:rsidR="008A0FDC" w:rsidRPr="007135A7" w:rsidRDefault="008A0FD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6AD1EF93" w14:textId="77777777" w:rsidR="008A0FDC" w:rsidRPr="007135A7" w:rsidRDefault="008A0FD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2E0C22E" w14:textId="34F60D58" w:rsidR="008A0FDC" w:rsidRPr="007135A7" w:rsidRDefault="008A0FDC" w:rsidP="00FB1F1D">
            <w:pPr>
              <w:jc w:val="both"/>
              <w:rPr>
                <w:rFonts w:asciiTheme="minorHAnsi" w:hAnsiTheme="minorHAnsi" w:cstheme="minorHAnsi"/>
                <w:sz w:val="18"/>
                <w:szCs w:val="18"/>
                <w:lang w:val="en-GB"/>
              </w:rPr>
            </w:pPr>
            <w:r w:rsidRPr="007135A7">
              <w:rPr>
                <w:rFonts w:asciiTheme="minorHAnsi" w:hAnsiTheme="minorHAnsi" w:cstheme="minorHAnsi"/>
                <w:lang w:val="en-GB"/>
              </w:rPr>
              <w:t>Sustainable Chemistry and Pharmacy</w:t>
            </w:r>
            <w:r w:rsidRPr="007135A7">
              <w:rPr>
                <w:rFonts w:asciiTheme="minorHAnsi" w:eastAsiaTheme="minorEastAsia" w:hAnsiTheme="minorHAnsi" w:cstheme="minorHAnsi"/>
                <w:lang w:val="en-GB"/>
              </w:rPr>
              <w:t xml:space="preserve"> 39 (2024) 101596, </w:t>
            </w:r>
            <w:hyperlink r:id="rId137" w:history="1">
              <w:r w:rsidRPr="007135A7">
                <w:rPr>
                  <w:rStyle w:val="Hiperligazn"/>
                  <w:rFonts w:asciiTheme="minorHAnsi" w:eastAsiaTheme="minorEastAsia" w:hAnsiTheme="minorHAnsi" w:cstheme="minorHAnsi"/>
                  <w:color w:val="auto"/>
                  <w:lang w:val="en-GB"/>
                </w:rPr>
                <w:t>https://doi.org/10.1016/j.scp.2024.101596</w:t>
              </w:r>
            </w:hyperlink>
            <w:r w:rsidRPr="007135A7">
              <w:rPr>
                <w:rFonts w:asciiTheme="minorHAnsi" w:eastAsiaTheme="minorEastAsia" w:hAnsiTheme="minorHAnsi" w:cstheme="minorHAnsi"/>
                <w:lang w:val="en-GB"/>
              </w:rPr>
              <w:t xml:space="preserve"> </w:t>
            </w:r>
          </w:p>
        </w:tc>
      </w:tr>
      <w:tr w:rsidR="007135A7" w:rsidRPr="007135A7" w14:paraId="3D353227"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C1A716" w14:textId="77777777" w:rsidR="008A0FDC" w:rsidRPr="007135A7" w:rsidRDefault="008A0FD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33E06B" w14:textId="5A8C2697" w:rsidR="008A0FDC" w:rsidRPr="007135A7" w:rsidRDefault="008A0FDC" w:rsidP="00FB1F1D">
            <w:pPr>
              <w:jc w:val="both"/>
              <w:rPr>
                <w:rFonts w:asciiTheme="minorHAnsi" w:hAnsiTheme="minorHAnsi" w:cstheme="minorHAnsi"/>
                <w:sz w:val="18"/>
                <w:szCs w:val="18"/>
              </w:rPr>
            </w:pPr>
            <w:r w:rsidRPr="007135A7">
              <w:rPr>
                <w:rFonts w:asciiTheme="minorHAnsi" w:hAnsiTheme="minorHAnsi" w:cstheme="minorHAnsi"/>
              </w:rPr>
              <w:t>23525541</w:t>
            </w:r>
          </w:p>
        </w:tc>
      </w:tr>
      <w:tr w:rsidR="007135A7" w:rsidRPr="007135A7" w14:paraId="4F767C5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D1CE5F" w14:textId="77777777" w:rsidR="008A0FDC" w:rsidRPr="007135A7" w:rsidRDefault="008A0FD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E6E1EF" w14:textId="4DB16877" w:rsidR="008A0FDC" w:rsidRPr="007135A7" w:rsidRDefault="008A0FDC" w:rsidP="00FB1F1D">
            <w:pPr>
              <w:jc w:val="both"/>
              <w:rPr>
                <w:rFonts w:asciiTheme="minorHAnsi" w:hAnsiTheme="minorHAnsi" w:cstheme="minorHAnsi"/>
                <w:sz w:val="18"/>
                <w:szCs w:val="18"/>
              </w:rPr>
            </w:pPr>
            <w:r w:rsidRPr="007135A7">
              <w:rPr>
                <w:rFonts w:asciiTheme="minorHAnsi" w:hAnsiTheme="minorHAnsi" w:cstheme="minorHAnsi"/>
              </w:rPr>
              <w:t>5.5</w:t>
            </w:r>
          </w:p>
        </w:tc>
      </w:tr>
      <w:tr w:rsidR="007135A7" w:rsidRPr="007135A7" w14:paraId="5BDE89E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8D12BD" w14:textId="77777777" w:rsidR="008A0FDC" w:rsidRPr="007135A7" w:rsidRDefault="008A0FD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149D2D" w14:textId="7DEE7635" w:rsidR="008A0FDC" w:rsidRPr="007135A7" w:rsidRDefault="008A0FDC" w:rsidP="00FB1F1D">
            <w:pPr>
              <w:jc w:val="both"/>
              <w:rPr>
                <w:rFonts w:asciiTheme="minorHAnsi" w:hAnsiTheme="minorHAnsi" w:cstheme="minorHAnsi"/>
                <w:sz w:val="18"/>
                <w:szCs w:val="18"/>
                <w:lang w:val="fr-FR"/>
              </w:rPr>
            </w:pPr>
            <w:r w:rsidRPr="007135A7">
              <w:rPr>
                <w:rFonts w:asciiTheme="minorHAnsi" w:hAnsiTheme="minorHAnsi" w:cstheme="minorHAnsi"/>
                <w:lang w:val="fr-FR"/>
              </w:rPr>
              <w:t xml:space="preserve">ENVIRONMENTAL SCIENCES (83/359), CHEMISTRY MULTIDISCIPLINARY </w:t>
            </w:r>
            <w:r w:rsidR="00D00427" w:rsidRPr="007135A7">
              <w:rPr>
                <w:rFonts w:asciiTheme="minorHAnsi" w:hAnsiTheme="minorHAnsi" w:cstheme="minorHAnsi"/>
                <w:lang w:val="fr-FR"/>
              </w:rPr>
              <w:t>(</w:t>
            </w:r>
            <w:r w:rsidRPr="007135A7">
              <w:rPr>
                <w:rFonts w:asciiTheme="minorHAnsi" w:hAnsiTheme="minorHAnsi" w:cstheme="minorHAnsi"/>
                <w:lang w:val="fr-FR"/>
              </w:rPr>
              <w:t>53/231)</w:t>
            </w:r>
          </w:p>
        </w:tc>
      </w:tr>
    </w:tbl>
    <w:p w14:paraId="2DF95DB9" w14:textId="77777777" w:rsidR="00AD6877" w:rsidRPr="007135A7" w:rsidRDefault="00AD6877" w:rsidP="007135A7">
      <w:pPr>
        <w:pStyle w:val="Pargrafodelista"/>
        <w:numPr>
          <w:ilvl w:val="0"/>
          <w:numId w:val="13"/>
        </w:numPr>
        <w:rPr>
          <w:rFonts w:asciiTheme="minorHAnsi" w:hAnsiTheme="minorHAnsi" w:cstheme="minorHAnsi"/>
          <w:lang w:val="fr-FR"/>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7F4255E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8A9320"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B268A" w14:textId="45F56843" w:rsidR="00571F7C" w:rsidRPr="007135A7" w:rsidRDefault="00571F7C" w:rsidP="00FB1F1D">
            <w:pPr>
              <w:jc w:val="both"/>
              <w:rPr>
                <w:rFonts w:asciiTheme="minorHAnsi" w:hAnsiTheme="minorHAnsi" w:cstheme="minorHAnsi"/>
              </w:rPr>
            </w:pPr>
            <w:r w:rsidRPr="007135A7">
              <w:t>B. Díaz, R. Figueroa, X.R. Nóvoa, C. Pérez, S. Pérez-Betanzos, S. Valverde-Pérez</w:t>
            </w:r>
          </w:p>
        </w:tc>
      </w:tr>
      <w:tr w:rsidR="007135A7" w:rsidRPr="0034740D" w14:paraId="2A95012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E62342"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37890" w14:textId="72ADA043" w:rsidR="00571F7C" w:rsidRPr="007135A7" w:rsidRDefault="00571F7C" w:rsidP="00FB1F1D">
            <w:pPr>
              <w:jc w:val="both"/>
              <w:rPr>
                <w:rFonts w:asciiTheme="minorHAnsi" w:hAnsiTheme="minorHAnsi" w:cstheme="minorHAnsi"/>
                <w:lang w:val="en-GB"/>
              </w:rPr>
            </w:pPr>
            <w:r w:rsidRPr="007135A7">
              <w:rPr>
                <w:lang w:val="en-US"/>
              </w:rPr>
              <w:t xml:space="preserve">Effect of substrate microstructure on corrosion resistance of cast and forged </w:t>
            </w:r>
            <w:proofErr w:type="spellStart"/>
            <w:r w:rsidRPr="007135A7">
              <w:rPr>
                <w:lang w:val="en-US"/>
              </w:rPr>
              <w:t>anodised</w:t>
            </w:r>
            <w:proofErr w:type="spellEnd"/>
            <w:r w:rsidRPr="007135A7">
              <w:rPr>
                <w:lang w:val="en-US"/>
              </w:rPr>
              <w:t xml:space="preserve"> 6082 Al alloy</w:t>
            </w:r>
          </w:p>
        </w:tc>
      </w:tr>
      <w:tr w:rsidR="007135A7" w:rsidRPr="0034740D" w14:paraId="1DBFA7D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594082"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480C75D2"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0D4C7" w14:textId="35E5C406" w:rsidR="00571F7C" w:rsidRPr="007135A7" w:rsidRDefault="00571F7C" w:rsidP="00FB1F1D">
            <w:pPr>
              <w:jc w:val="both"/>
              <w:rPr>
                <w:rFonts w:asciiTheme="minorHAnsi" w:hAnsiTheme="minorHAnsi" w:cstheme="minorHAnsi"/>
                <w:lang w:val="en-GB"/>
              </w:rPr>
            </w:pPr>
            <w:r w:rsidRPr="007135A7">
              <w:rPr>
                <w:lang w:val="en-US"/>
              </w:rPr>
              <w:t xml:space="preserve">Surface and Coatings Technology, 481 (2024) 130614. </w:t>
            </w:r>
            <w:hyperlink r:id="rId138" w:history="1">
              <w:r w:rsidRPr="007135A7">
                <w:rPr>
                  <w:rStyle w:val="Hiperligazn"/>
                  <w:color w:val="auto"/>
                  <w:lang w:val="en-US"/>
                </w:rPr>
                <w:t>https://doi.org/10.1016/j.surfcoat.2024.130614</w:t>
              </w:r>
            </w:hyperlink>
            <w:r w:rsidRPr="007135A7">
              <w:rPr>
                <w:lang w:val="en-US"/>
              </w:rPr>
              <w:t xml:space="preserve"> </w:t>
            </w:r>
          </w:p>
        </w:tc>
      </w:tr>
      <w:tr w:rsidR="007135A7" w:rsidRPr="007135A7" w14:paraId="027575C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95C861"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507B4" w14:textId="76E4EE73" w:rsidR="00571F7C" w:rsidRPr="007135A7" w:rsidRDefault="00571F7C" w:rsidP="00FB1F1D">
            <w:pPr>
              <w:jc w:val="both"/>
              <w:rPr>
                <w:rFonts w:asciiTheme="minorHAnsi" w:hAnsiTheme="minorHAnsi" w:cstheme="minorHAnsi"/>
              </w:rPr>
            </w:pPr>
            <w:r w:rsidRPr="007135A7">
              <w:t>0257-8972</w:t>
            </w:r>
          </w:p>
        </w:tc>
      </w:tr>
      <w:tr w:rsidR="007135A7" w:rsidRPr="007135A7" w14:paraId="7C980B63"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336692"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2D9BE" w14:textId="479C9821" w:rsidR="00571F7C" w:rsidRPr="007135A7" w:rsidRDefault="00571F7C" w:rsidP="00FB1F1D">
            <w:pPr>
              <w:jc w:val="both"/>
              <w:rPr>
                <w:rFonts w:asciiTheme="minorHAnsi" w:hAnsiTheme="minorHAnsi" w:cstheme="minorHAnsi"/>
              </w:rPr>
            </w:pPr>
            <w:r w:rsidRPr="007135A7">
              <w:t>5.4</w:t>
            </w:r>
          </w:p>
        </w:tc>
      </w:tr>
      <w:tr w:rsidR="007135A7" w:rsidRPr="007135A7" w14:paraId="76305DAE"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F9CC19"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auto"/>
              <w:right w:val="single" w:sz="4" w:space="0" w:color="000000"/>
            </w:tcBorders>
            <w:shd w:val="clear" w:color="auto" w:fill="auto"/>
            <w:vAlign w:val="center"/>
          </w:tcPr>
          <w:p w14:paraId="5D17D417" w14:textId="5F8E5C72" w:rsidR="00571F7C" w:rsidRPr="007135A7" w:rsidRDefault="00571F7C" w:rsidP="00FB1F1D">
            <w:pPr>
              <w:jc w:val="both"/>
              <w:rPr>
                <w:rFonts w:asciiTheme="minorHAnsi" w:hAnsiTheme="minorHAnsi" w:cstheme="minorHAnsi"/>
                <w:lang w:val="en-GB"/>
              </w:rPr>
            </w:pPr>
            <w:r w:rsidRPr="007135A7">
              <w:rPr>
                <w:lang w:val="en-US"/>
              </w:rPr>
              <w:t>MATERIALS SCIENCE, COATINGS &amp; FILMS (5/23)</w:t>
            </w:r>
          </w:p>
        </w:tc>
      </w:tr>
    </w:tbl>
    <w:p w14:paraId="3886C88F" w14:textId="0C56BB79" w:rsidR="00EF036D" w:rsidRPr="007135A7" w:rsidRDefault="00EF036D" w:rsidP="00FB1F1D">
      <w:pPr>
        <w:rPr>
          <w:rFonts w:asciiTheme="minorHAnsi" w:hAnsiTheme="minorHAnsi" w:cstheme="minorHAnsi"/>
          <w:lang w:val="en-GB"/>
        </w:rPr>
      </w:pPr>
    </w:p>
    <w:p w14:paraId="75FD8EDA" w14:textId="77777777" w:rsidR="00FB1F1D" w:rsidRPr="007135A7" w:rsidRDefault="00FB1F1D" w:rsidP="00FB1F1D">
      <w:pPr>
        <w:rPr>
          <w:rFonts w:asciiTheme="minorHAnsi" w:hAnsiTheme="minorHAnsi" w:cstheme="minorHAnsi"/>
          <w:lang w:val="en-GB"/>
        </w:rPr>
      </w:pPr>
    </w:p>
    <w:p w14:paraId="09DA5990" w14:textId="77777777" w:rsidR="00FB1F1D" w:rsidRPr="007135A7" w:rsidRDefault="00FB1F1D" w:rsidP="00FB1F1D">
      <w:pPr>
        <w:rPr>
          <w:rFonts w:asciiTheme="minorHAnsi" w:hAnsiTheme="minorHAnsi" w:cstheme="minorHAnsi"/>
          <w:lang w:val="en-GB"/>
        </w:rPr>
      </w:pPr>
    </w:p>
    <w:p w14:paraId="62DAF3BC" w14:textId="77777777" w:rsidR="00FB1F1D" w:rsidRPr="007135A7" w:rsidRDefault="00FB1F1D" w:rsidP="00FB1F1D">
      <w:pPr>
        <w:rPr>
          <w:rFonts w:asciiTheme="minorHAnsi" w:hAnsiTheme="minorHAnsi" w:cstheme="minorHAnsi"/>
          <w:lang w:val="en-GB"/>
        </w:rPr>
      </w:pPr>
    </w:p>
    <w:p w14:paraId="2509B164" w14:textId="77777777" w:rsidR="00FB1F1D" w:rsidRPr="007135A7" w:rsidRDefault="00FB1F1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34740D" w14:paraId="62EE27B8"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C8E29A"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bottom w:val="single" w:sz="4" w:space="0" w:color="000000"/>
              <w:right w:val="single" w:sz="4" w:space="0" w:color="000000"/>
            </w:tcBorders>
            <w:shd w:val="clear" w:color="auto" w:fill="auto"/>
            <w:vAlign w:val="center"/>
          </w:tcPr>
          <w:p w14:paraId="26AA00D1" w14:textId="0B59E874" w:rsidR="00571F7C" w:rsidRPr="007135A7" w:rsidRDefault="00571F7C" w:rsidP="00FB1F1D">
            <w:pPr>
              <w:jc w:val="both"/>
              <w:rPr>
                <w:rFonts w:asciiTheme="minorHAnsi" w:hAnsiTheme="minorHAnsi" w:cstheme="minorHAnsi"/>
                <w:sz w:val="18"/>
                <w:szCs w:val="18"/>
                <w:lang w:val="fr-FR"/>
              </w:rPr>
            </w:pPr>
            <w:r w:rsidRPr="007135A7">
              <w:rPr>
                <w:lang w:val="fr-FR"/>
              </w:rPr>
              <w:t>X.R. Nóvoa, C. Pérez</w:t>
            </w:r>
          </w:p>
        </w:tc>
      </w:tr>
      <w:tr w:rsidR="007135A7" w:rsidRPr="0034740D" w14:paraId="67784B7A"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7696DB"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647AC" w14:textId="13376EEE" w:rsidR="00571F7C" w:rsidRPr="007135A7" w:rsidRDefault="00571F7C" w:rsidP="00FB1F1D">
            <w:pPr>
              <w:jc w:val="both"/>
              <w:rPr>
                <w:rFonts w:asciiTheme="minorHAnsi" w:hAnsiTheme="minorHAnsi" w:cstheme="minorHAnsi"/>
                <w:sz w:val="18"/>
                <w:szCs w:val="18"/>
                <w:lang w:val="en-GB"/>
              </w:rPr>
            </w:pPr>
            <w:r w:rsidRPr="007135A7">
              <w:rPr>
                <w:lang w:val="en-US"/>
              </w:rPr>
              <w:t>The use of smart coatings for metal corrosion control</w:t>
            </w:r>
          </w:p>
        </w:tc>
      </w:tr>
      <w:tr w:rsidR="007135A7" w:rsidRPr="0034740D" w14:paraId="67ACC6A2"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F477CB"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19A44C83"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8060B" w14:textId="5EA1574D" w:rsidR="00571F7C" w:rsidRPr="007135A7" w:rsidRDefault="00571F7C" w:rsidP="00FB1F1D">
            <w:pPr>
              <w:jc w:val="both"/>
              <w:rPr>
                <w:rFonts w:asciiTheme="minorHAnsi" w:hAnsiTheme="minorHAnsi" w:cstheme="minorHAnsi"/>
                <w:sz w:val="18"/>
                <w:szCs w:val="18"/>
                <w:lang w:val="en-GB"/>
              </w:rPr>
            </w:pPr>
            <w:r w:rsidRPr="007135A7">
              <w:rPr>
                <w:lang w:val="en-US"/>
              </w:rPr>
              <w:t xml:space="preserve">Current Opinion in Electrochemistry 40 (2023) 101324.  </w:t>
            </w:r>
            <w:hyperlink r:id="rId139" w:history="1">
              <w:r w:rsidRPr="007135A7">
                <w:rPr>
                  <w:rStyle w:val="Hiperligazn"/>
                  <w:color w:val="auto"/>
                  <w:lang w:val="en-US"/>
                </w:rPr>
                <w:t>https://doi.org/10.1016/j.coelec.2023.101324</w:t>
              </w:r>
            </w:hyperlink>
            <w:r w:rsidRPr="007135A7">
              <w:rPr>
                <w:lang w:val="en-US"/>
              </w:rPr>
              <w:t xml:space="preserve"> </w:t>
            </w:r>
          </w:p>
        </w:tc>
      </w:tr>
      <w:tr w:rsidR="007135A7" w:rsidRPr="007135A7" w14:paraId="576983E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4D319B"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4F1B5" w14:textId="3CD640AC" w:rsidR="00571F7C" w:rsidRPr="007135A7" w:rsidRDefault="00571F7C" w:rsidP="00FB1F1D">
            <w:pPr>
              <w:jc w:val="both"/>
              <w:rPr>
                <w:rFonts w:asciiTheme="minorHAnsi" w:hAnsiTheme="minorHAnsi" w:cstheme="minorHAnsi"/>
                <w:sz w:val="18"/>
                <w:szCs w:val="18"/>
              </w:rPr>
            </w:pPr>
            <w:r w:rsidRPr="007135A7">
              <w:t>2451-9103</w:t>
            </w:r>
          </w:p>
        </w:tc>
      </w:tr>
      <w:tr w:rsidR="007135A7" w:rsidRPr="007135A7" w14:paraId="14F05546"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F5CB8D"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E8E27" w14:textId="027BDE87" w:rsidR="00571F7C" w:rsidRPr="007135A7" w:rsidRDefault="00571F7C" w:rsidP="00FB1F1D">
            <w:pPr>
              <w:jc w:val="both"/>
              <w:rPr>
                <w:rFonts w:asciiTheme="minorHAnsi" w:hAnsiTheme="minorHAnsi" w:cstheme="minorHAnsi"/>
                <w:sz w:val="18"/>
                <w:szCs w:val="18"/>
              </w:rPr>
            </w:pPr>
            <w:r w:rsidRPr="007135A7">
              <w:t>7.9</w:t>
            </w:r>
          </w:p>
        </w:tc>
      </w:tr>
      <w:tr w:rsidR="007135A7" w:rsidRPr="007135A7" w14:paraId="3089A788"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040F82"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auto"/>
              <w:right w:val="single" w:sz="4" w:space="0" w:color="000000"/>
            </w:tcBorders>
            <w:shd w:val="clear" w:color="auto" w:fill="auto"/>
            <w:vAlign w:val="center"/>
          </w:tcPr>
          <w:p w14:paraId="2DD3C718" w14:textId="55829288" w:rsidR="00571F7C" w:rsidRPr="007135A7" w:rsidRDefault="00571F7C" w:rsidP="00FB1F1D">
            <w:pPr>
              <w:jc w:val="both"/>
              <w:rPr>
                <w:rFonts w:asciiTheme="minorHAnsi" w:hAnsiTheme="minorHAnsi" w:cstheme="minorHAnsi"/>
                <w:sz w:val="18"/>
                <w:szCs w:val="18"/>
              </w:rPr>
            </w:pPr>
            <w:r w:rsidRPr="007135A7">
              <w:t>ELECTROCHEMISTRY (9/45)</w:t>
            </w:r>
          </w:p>
        </w:tc>
      </w:tr>
    </w:tbl>
    <w:p w14:paraId="2BECCEA5" w14:textId="5D7E1677" w:rsidR="00EF036D" w:rsidRPr="007135A7" w:rsidRDefault="00EF036D"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69A59AAA"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10DCC"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bottom w:val="single" w:sz="4" w:space="0" w:color="000000"/>
              <w:right w:val="single" w:sz="4" w:space="0" w:color="000000"/>
            </w:tcBorders>
            <w:shd w:val="clear" w:color="auto" w:fill="auto"/>
            <w:vAlign w:val="center"/>
          </w:tcPr>
          <w:p w14:paraId="513B43D1" w14:textId="00EDA2FD" w:rsidR="00571F7C" w:rsidRPr="007135A7" w:rsidRDefault="00571F7C" w:rsidP="00FB1F1D">
            <w:pPr>
              <w:jc w:val="both"/>
              <w:rPr>
                <w:rFonts w:asciiTheme="minorHAnsi" w:hAnsiTheme="minorHAnsi" w:cstheme="minorHAnsi"/>
                <w:sz w:val="18"/>
                <w:szCs w:val="18"/>
              </w:rPr>
            </w:pPr>
            <w:r w:rsidRPr="007135A7">
              <w:t>A. Collazo, R. Figueroa, C. Mariño-Martínez, X.R. Nóvoa, C. Pérez</w:t>
            </w:r>
          </w:p>
        </w:tc>
      </w:tr>
      <w:tr w:rsidR="007135A7" w:rsidRPr="0034740D" w14:paraId="4835DA1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2B61A0"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CDFE3" w14:textId="37927BBC" w:rsidR="00571F7C" w:rsidRPr="007135A7" w:rsidRDefault="00571F7C" w:rsidP="00FB1F1D">
            <w:pPr>
              <w:jc w:val="both"/>
              <w:rPr>
                <w:rFonts w:asciiTheme="minorHAnsi" w:hAnsiTheme="minorHAnsi" w:cstheme="minorHAnsi"/>
                <w:sz w:val="18"/>
                <w:szCs w:val="18"/>
                <w:lang w:val="en-GB"/>
              </w:rPr>
            </w:pPr>
            <w:r w:rsidRPr="007135A7">
              <w:rPr>
                <w:lang w:val="en-US"/>
              </w:rPr>
              <w:t xml:space="preserve">Electrochemical characterization of a Fe-based shape memory alloy in an alkaline medium and the </w:t>
            </w:r>
            <w:proofErr w:type="spellStart"/>
            <w:r w:rsidRPr="007135A7">
              <w:rPr>
                <w:lang w:val="en-US"/>
              </w:rPr>
              <w:t>behaviour</w:t>
            </w:r>
            <w:proofErr w:type="spellEnd"/>
            <w:r w:rsidRPr="007135A7">
              <w:rPr>
                <w:lang w:val="en-US"/>
              </w:rPr>
              <w:t xml:space="preserve"> in aggressive conditions</w:t>
            </w:r>
          </w:p>
        </w:tc>
      </w:tr>
      <w:tr w:rsidR="007135A7" w:rsidRPr="0034740D" w14:paraId="6666DDF4"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FD4B6C"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1443539E"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B7EA8" w14:textId="0909612A" w:rsidR="00571F7C" w:rsidRPr="00E32245" w:rsidRDefault="00571F7C" w:rsidP="00FB1F1D">
            <w:pPr>
              <w:jc w:val="both"/>
              <w:rPr>
                <w:rFonts w:asciiTheme="minorHAnsi" w:hAnsiTheme="minorHAnsi" w:cstheme="minorHAnsi"/>
                <w:sz w:val="18"/>
                <w:szCs w:val="18"/>
                <w:lang w:val="pt-PT"/>
              </w:rPr>
            </w:pPr>
            <w:r w:rsidRPr="00E32245">
              <w:rPr>
                <w:lang w:val="pt-PT"/>
              </w:rPr>
              <w:t xml:space="preserve">Electrochimica Acta, 444 (2023) 142034.  </w:t>
            </w:r>
            <w:hyperlink r:id="rId140" w:history="1">
              <w:r w:rsidRPr="00E32245">
                <w:rPr>
                  <w:rStyle w:val="Hiperligazn"/>
                  <w:color w:val="auto"/>
                  <w:lang w:val="pt-PT"/>
                </w:rPr>
                <w:t>https://doi.org/10.1016/j.electacta.2023.14203</w:t>
              </w:r>
            </w:hyperlink>
            <w:r w:rsidRPr="00E32245">
              <w:rPr>
                <w:lang w:val="pt-PT"/>
              </w:rPr>
              <w:t xml:space="preserve"> </w:t>
            </w:r>
          </w:p>
        </w:tc>
      </w:tr>
      <w:tr w:rsidR="007135A7" w:rsidRPr="007135A7" w14:paraId="54484C13"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5DBB46"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639E9" w14:textId="17C969BB" w:rsidR="00571F7C" w:rsidRPr="007135A7" w:rsidRDefault="00571F7C" w:rsidP="00FB1F1D">
            <w:pPr>
              <w:jc w:val="both"/>
              <w:rPr>
                <w:rFonts w:asciiTheme="minorHAnsi" w:hAnsiTheme="minorHAnsi" w:cstheme="minorHAnsi"/>
                <w:sz w:val="18"/>
                <w:szCs w:val="18"/>
              </w:rPr>
            </w:pPr>
            <w:r w:rsidRPr="007135A7">
              <w:t>0013-4686</w:t>
            </w:r>
          </w:p>
        </w:tc>
      </w:tr>
      <w:tr w:rsidR="007135A7" w:rsidRPr="007135A7" w14:paraId="3D0EA039"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9B6A16"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D17F" w14:textId="24E9E082" w:rsidR="00571F7C" w:rsidRPr="007135A7" w:rsidRDefault="00571F7C" w:rsidP="00FB1F1D">
            <w:pPr>
              <w:jc w:val="both"/>
              <w:rPr>
                <w:rFonts w:asciiTheme="minorHAnsi" w:hAnsiTheme="minorHAnsi" w:cstheme="minorHAnsi"/>
                <w:sz w:val="18"/>
                <w:szCs w:val="18"/>
              </w:rPr>
            </w:pPr>
            <w:r w:rsidRPr="007135A7">
              <w:t>5.5</w:t>
            </w:r>
          </w:p>
        </w:tc>
      </w:tr>
      <w:tr w:rsidR="007135A7" w:rsidRPr="007135A7" w14:paraId="5F351808"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256F30" w14:textId="77777777" w:rsidR="00571F7C" w:rsidRPr="007135A7" w:rsidRDefault="00571F7C"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auto"/>
              <w:right w:val="single" w:sz="4" w:space="0" w:color="000000"/>
            </w:tcBorders>
            <w:shd w:val="clear" w:color="auto" w:fill="auto"/>
            <w:vAlign w:val="center"/>
          </w:tcPr>
          <w:p w14:paraId="38278564" w14:textId="2C568FD7" w:rsidR="00571F7C" w:rsidRPr="007135A7" w:rsidRDefault="00571F7C" w:rsidP="00FB1F1D">
            <w:pPr>
              <w:jc w:val="both"/>
              <w:rPr>
                <w:rFonts w:asciiTheme="minorHAnsi" w:hAnsiTheme="minorHAnsi" w:cstheme="minorHAnsi"/>
                <w:sz w:val="18"/>
                <w:szCs w:val="18"/>
              </w:rPr>
            </w:pPr>
            <w:r w:rsidRPr="007135A7">
              <w:t>ELECTROCHEMISTRY (11/45)</w:t>
            </w:r>
          </w:p>
        </w:tc>
      </w:tr>
    </w:tbl>
    <w:p w14:paraId="2E85F43C" w14:textId="77777777" w:rsidR="00AD6877" w:rsidRPr="007135A7" w:rsidRDefault="00AD6877" w:rsidP="007135A7">
      <w:pPr>
        <w:pStyle w:val="Pargrafodelista"/>
        <w:numPr>
          <w:ilvl w:val="0"/>
          <w:numId w:val="13"/>
        </w:num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0571A545"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007EB8"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bottom w:val="single" w:sz="4" w:space="0" w:color="000000"/>
              <w:right w:val="single" w:sz="4" w:space="0" w:color="000000"/>
            </w:tcBorders>
            <w:shd w:val="clear" w:color="auto" w:fill="auto"/>
            <w:vAlign w:val="center"/>
          </w:tcPr>
          <w:p w14:paraId="6B0A4E7B" w14:textId="25C9F5D5" w:rsidR="00AD6877" w:rsidRPr="007135A7" w:rsidRDefault="00AD6877" w:rsidP="00FB1F1D">
            <w:pPr>
              <w:jc w:val="both"/>
              <w:rPr>
                <w:rFonts w:asciiTheme="minorHAnsi" w:hAnsiTheme="minorHAnsi" w:cstheme="minorHAnsi"/>
              </w:rPr>
            </w:pPr>
            <w:r w:rsidRPr="007135A7">
              <w:t>A. Collazo, B. Díaz, R. Figueroa, X.R. Nóvoa, C. Pérez</w:t>
            </w:r>
          </w:p>
        </w:tc>
      </w:tr>
      <w:tr w:rsidR="007135A7" w:rsidRPr="0034740D" w14:paraId="3CCAA05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DE00C9"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0C1E" w14:textId="4FE8A7B9" w:rsidR="00AD6877" w:rsidRPr="007135A7" w:rsidRDefault="00AD6877" w:rsidP="00FB1F1D">
            <w:pPr>
              <w:jc w:val="both"/>
              <w:rPr>
                <w:rFonts w:asciiTheme="minorHAnsi" w:hAnsiTheme="minorHAnsi" w:cstheme="minorHAnsi"/>
                <w:lang w:val="en-GB"/>
              </w:rPr>
            </w:pPr>
            <w:r w:rsidRPr="007135A7">
              <w:rPr>
                <w:lang w:val="en-US"/>
              </w:rPr>
              <w:t>Corrosion resistance of a water-borne resin doped with graphene derivatives applied on galvanized steel</w:t>
            </w:r>
          </w:p>
        </w:tc>
      </w:tr>
      <w:tr w:rsidR="007135A7" w:rsidRPr="0034740D" w14:paraId="73C513A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76AB82"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179E7C03"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83424" w14:textId="180FBCA8" w:rsidR="00AD6877" w:rsidRPr="007135A7" w:rsidRDefault="00AD6877" w:rsidP="00FB1F1D">
            <w:pPr>
              <w:jc w:val="both"/>
              <w:rPr>
                <w:rFonts w:asciiTheme="minorHAnsi" w:hAnsiTheme="minorHAnsi" w:cstheme="minorHAnsi"/>
                <w:lang w:val="en-GB"/>
              </w:rPr>
            </w:pPr>
            <w:r w:rsidRPr="007135A7">
              <w:rPr>
                <w:lang w:val="en-US"/>
              </w:rPr>
              <w:t xml:space="preserve">Progress in Organic Coatings, 173 (2022) 107220.  </w:t>
            </w:r>
            <w:hyperlink r:id="rId141" w:history="1">
              <w:r w:rsidRPr="007135A7">
                <w:rPr>
                  <w:rStyle w:val="Hiperligazn"/>
                  <w:color w:val="auto"/>
                  <w:lang w:val="en-US"/>
                </w:rPr>
                <w:t>https://doi.org/10.1016/j.porgcoat.2022.107220</w:t>
              </w:r>
            </w:hyperlink>
            <w:r w:rsidRPr="007135A7">
              <w:rPr>
                <w:lang w:val="en-US"/>
              </w:rPr>
              <w:t xml:space="preserve"> </w:t>
            </w:r>
          </w:p>
        </w:tc>
      </w:tr>
      <w:tr w:rsidR="007135A7" w:rsidRPr="007135A7" w14:paraId="47355891"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8EFD6C"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D14D8" w14:textId="17C52D58" w:rsidR="00AD6877" w:rsidRPr="007135A7" w:rsidRDefault="00AD6877" w:rsidP="00FB1F1D">
            <w:pPr>
              <w:jc w:val="both"/>
              <w:rPr>
                <w:rFonts w:asciiTheme="minorHAnsi" w:hAnsiTheme="minorHAnsi" w:cstheme="minorHAnsi"/>
              </w:rPr>
            </w:pPr>
            <w:r w:rsidRPr="007135A7">
              <w:t>0300-9440</w:t>
            </w:r>
          </w:p>
        </w:tc>
      </w:tr>
      <w:tr w:rsidR="007135A7" w:rsidRPr="007135A7" w14:paraId="0741F06D"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93920F"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72C0F" w14:textId="0269582C" w:rsidR="00AD6877" w:rsidRPr="007135A7" w:rsidRDefault="00AD6877" w:rsidP="00FB1F1D">
            <w:pPr>
              <w:jc w:val="both"/>
              <w:rPr>
                <w:rFonts w:asciiTheme="minorHAnsi" w:hAnsiTheme="minorHAnsi" w:cstheme="minorHAnsi"/>
              </w:rPr>
            </w:pPr>
            <w:r w:rsidRPr="007135A7">
              <w:t>6.5</w:t>
            </w:r>
          </w:p>
        </w:tc>
      </w:tr>
      <w:tr w:rsidR="007135A7" w:rsidRPr="007135A7" w14:paraId="486D5249"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B14930"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163C5" w14:textId="1CE88730" w:rsidR="00AD6877" w:rsidRPr="007135A7" w:rsidRDefault="00AD6877" w:rsidP="00FB1F1D">
            <w:pPr>
              <w:jc w:val="both"/>
              <w:rPr>
                <w:rFonts w:asciiTheme="minorHAnsi" w:hAnsiTheme="minorHAnsi" w:cstheme="minorHAnsi"/>
                <w:lang w:val="en-GB"/>
              </w:rPr>
            </w:pPr>
            <w:r w:rsidRPr="007135A7">
              <w:rPr>
                <w:lang w:val="en-US"/>
              </w:rPr>
              <w:t>MATERIALS SCIENCE, COATINGS &amp; FILMS (2/23)</w:t>
            </w:r>
          </w:p>
        </w:tc>
      </w:tr>
    </w:tbl>
    <w:p w14:paraId="24FA8C91" w14:textId="7F94F23C" w:rsidR="00EF036D" w:rsidRPr="007135A7" w:rsidRDefault="00EF036D" w:rsidP="00FB1F1D">
      <w:pPr>
        <w:rPr>
          <w:rFonts w:asciiTheme="minorHAnsi" w:hAnsiTheme="minorHAnsi" w:cstheme="minorHAnsi"/>
          <w:lang w:val="en-GB"/>
        </w:rPr>
      </w:pPr>
    </w:p>
    <w:p w14:paraId="6710AB9A" w14:textId="77777777" w:rsidR="00FB1F1D" w:rsidRPr="007135A7" w:rsidRDefault="00FB1F1D" w:rsidP="00FB1F1D">
      <w:pPr>
        <w:rPr>
          <w:rFonts w:asciiTheme="minorHAnsi" w:hAnsiTheme="minorHAnsi" w:cstheme="minorHAnsi"/>
          <w:lang w:val="en-GB"/>
        </w:rPr>
      </w:pPr>
    </w:p>
    <w:p w14:paraId="205B9769" w14:textId="77777777" w:rsidR="00FB1F1D" w:rsidRPr="007135A7" w:rsidRDefault="00FB1F1D" w:rsidP="00FB1F1D">
      <w:pPr>
        <w:rPr>
          <w:rFonts w:asciiTheme="minorHAnsi" w:hAnsiTheme="minorHAnsi" w:cstheme="minorHAnsi"/>
          <w:lang w:val="en-GB"/>
        </w:rPr>
      </w:pPr>
    </w:p>
    <w:p w14:paraId="0089A0A6" w14:textId="77777777" w:rsidR="00FB1F1D" w:rsidRPr="007135A7" w:rsidRDefault="00FB1F1D" w:rsidP="00FB1F1D">
      <w:pPr>
        <w:rPr>
          <w:rFonts w:asciiTheme="minorHAnsi" w:hAnsiTheme="minorHAnsi" w:cstheme="minorHAnsi"/>
          <w:lang w:val="en-GB"/>
        </w:rPr>
      </w:pPr>
    </w:p>
    <w:p w14:paraId="608A9710" w14:textId="77777777" w:rsidR="00FB1F1D" w:rsidRPr="007135A7" w:rsidRDefault="00FB1F1D" w:rsidP="007135A7">
      <w:pPr>
        <w:pStyle w:val="Pargrafodelista"/>
        <w:numPr>
          <w:ilvl w:val="0"/>
          <w:numId w:val="13"/>
        </w:numPr>
        <w:rPr>
          <w:rFonts w:asciiTheme="minorHAnsi" w:hAnsiTheme="minorHAnsi" w:cstheme="minorHAnsi"/>
          <w:lang w:val="en-GB"/>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435C446E" w14:textId="77777777" w:rsidTr="00AD687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BA6D6D"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Autores</w:t>
            </w:r>
          </w:p>
        </w:tc>
        <w:tc>
          <w:tcPr>
            <w:tcW w:w="10778" w:type="dxa"/>
            <w:tcBorders>
              <w:top w:val="single" w:sz="4" w:space="0" w:color="auto"/>
              <w:left w:val="single" w:sz="4" w:space="0" w:color="000000"/>
              <w:bottom w:val="single" w:sz="4" w:space="0" w:color="000000"/>
              <w:right w:val="single" w:sz="4" w:space="0" w:color="000000"/>
            </w:tcBorders>
            <w:shd w:val="clear" w:color="auto" w:fill="auto"/>
            <w:vAlign w:val="center"/>
          </w:tcPr>
          <w:p w14:paraId="2504C73D" w14:textId="1DF3A1E5" w:rsidR="00AD6877" w:rsidRPr="007135A7" w:rsidRDefault="00AD6877" w:rsidP="00FB1F1D">
            <w:pPr>
              <w:jc w:val="both"/>
              <w:rPr>
                <w:rFonts w:asciiTheme="minorHAnsi" w:hAnsiTheme="minorHAnsi" w:cstheme="minorHAnsi"/>
              </w:rPr>
            </w:pPr>
            <w:r w:rsidRPr="007135A7">
              <w:t>B. Díaz, B. Guitián, X.R. Nóvoa, C. Pérez</w:t>
            </w:r>
          </w:p>
        </w:tc>
      </w:tr>
      <w:tr w:rsidR="007135A7" w:rsidRPr="0034740D" w14:paraId="21D38C3C"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B9FE90"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7A28C" w14:textId="269698F9" w:rsidR="00AD6877" w:rsidRPr="007135A7" w:rsidRDefault="00AD6877" w:rsidP="00FB1F1D">
            <w:pPr>
              <w:jc w:val="both"/>
              <w:rPr>
                <w:rFonts w:asciiTheme="minorHAnsi" w:hAnsiTheme="minorHAnsi" w:cstheme="minorHAnsi"/>
                <w:lang w:val="en-GB"/>
              </w:rPr>
            </w:pPr>
            <w:r w:rsidRPr="007135A7">
              <w:rPr>
                <w:lang w:val="en-US"/>
              </w:rPr>
              <w:t>Conductivity assessment of multifunctional cement pastes by impedance spectroscopy</w:t>
            </w:r>
          </w:p>
        </w:tc>
      </w:tr>
      <w:tr w:rsidR="007135A7" w:rsidRPr="007135A7" w14:paraId="784CF618"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B79630"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Datos de la publicación:</w:t>
            </w:r>
          </w:p>
          <w:p w14:paraId="5D0998B6"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45FD3" w14:textId="01E6F2B1" w:rsidR="00AD6877" w:rsidRPr="007135A7" w:rsidRDefault="00AD6877" w:rsidP="00FB1F1D">
            <w:pPr>
              <w:jc w:val="both"/>
              <w:rPr>
                <w:rFonts w:asciiTheme="minorHAnsi" w:hAnsiTheme="minorHAnsi" w:cstheme="minorHAnsi"/>
              </w:rPr>
            </w:pPr>
            <w:r w:rsidRPr="007135A7">
              <w:t xml:space="preserve">Corrosion Science, 185 (2021) 109441.  </w:t>
            </w:r>
            <w:hyperlink r:id="rId142" w:history="1">
              <w:r w:rsidRPr="007135A7">
                <w:rPr>
                  <w:rStyle w:val="Hiperligazn"/>
                  <w:color w:val="auto"/>
                </w:rPr>
                <w:t>https://doi.org/10.1016/j.corsci.2021.109441</w:t>
              </w:r>
            </w:hyperlink>
            <w:r w:rsidRPr="007135A7">
              <w:t xml:space="preserve"> </w:t>
            </w:r>
          </w:p>
        </w:tc>
      </w:tr>
      <w:tr w:rsidR="007135A7" w:rsidRPr="007135A7" w14:paraId="1791C635"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89EBC2"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40D4" w14:textId="4CDB3F22" w:rsidR="00AD6877" w:rsidRPr="007135A7" w:rsidRDefault="00AD6877" w:rsidP="00FB1F1D">
            <w:pPr>
              <w:jc w:val="both"/>
              <w:rPr>
                <w:rFonts w:asciiTheme="minorHAnsi" w:hAnsiTheme="minorHAnsi" w:cstheme="minorHAnsi"/>
              </w:rPr>
            </w:pPr>
            <w:r w:rsidRPr="007135A7">
              <w:t>0010-938X</w:t>
            </w:r>
          </w:p>
        </w:tc>
      </w:tr>
      <w:tr w:rsidR="007135A7" w:rsidRPr="007135A7" w14:paraId="778F9B2A"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6D93C7"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1FCB" w14:textId="1211CB01" w:rsidR="00AD6877" w:rsidRPr="007135A7" w:rsidRDefault="00AD6877" w:rsidP="00FB1F1D">
            <w:pPr>
              <w:jc w:val="both"/>
              <w:rPr>
                <w:rFonts w:asciiTheme="minorHAnsi" w:hAnsiTheme="minorHAnsi" w:cstheme="minorHAnsi"/>
              </w:rPr>
            </w:pPr>
            <w:r w:rsidRPr="007135A7">
              <w:t>7.4</w:t>
            </w:r>
          </w:p>
        </w:tc>
      </w:tr>
      <w:tr w:rsidR="007135A7" w:rsidRPr="007135A7" w14:paraId="1C45888F" w14:textId="77777777" w:rsidTr="007D237D">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409417" w14:textId="77777777" w:rsidR="00AD6877" w:rsidRPr="007135A7" w:rsidRDefault="00AD6877" w:rsidP="00FB1F1D">
            <w:pPr>
              <w:jc w:val="both"/>
              <w:rPr>
                <w:rFonts w:asciiTheme="minorHAnsi" w:hAnsiTheme="minorHAnsi" w:cstheme="minorHAnsi"/>
                <w:b/>
                <w:bCs/>
                <w:sz w:val="20"/>
                <w:szCs w:val="20"/>
              </w:rPr>
            </w:pPr>
            <w:r w:rsidRPr="007135A7">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E1DAE" w14:textId="4A81EF50" w:rsidR="00AD6877" w:rsidRPr="007135A7" w:rsidRDefault="00AD6877" w:rsidP="00FB1F1D">
            <w:pPr>
              <w:jc w:val="both"/>
              <w:rPr>
                <w:rFonts w:asciiTheme="minorHAnsi" w:hAnsiTheme="minorHAnsi" w:cstheme="minorHAnsi"/>
              </w:rPr>
            </w:pPr>
            <w:r w:rsidRPr="007135A7">
              <w:t>METALLURGY &amp; METALLURGICAL ENGINEERING (5/90)</w:t>
            </w:r>
          </w:p>
        </w:tc>
      </w:tr>
    </w:tbl>
    <w:p w14:paraId="1D9061D2" w14:textId="77777777" w:rsidR="009E7725" w:rsidRPr="007135A7" w:rsidRDefault="009E7725" w:rsidP="00FB1F1D">
      <w:pPr>
        <w:rPr>
          <w:rFonts w:asciiTheme="minorHAnsi" w:hAnsiTheme="minorHAnsi" w:cstheme="minorHAnsi"/>
        </w:rPr>
      </w:pPr>
    </w:p>
    <w:p w14:paraId="15570F26" w14:textId="77777777" w:rsidR="00EF036D" w:rsidRPr="007135A7" w:rsidRDefault="00EF036D">
      <w:pPr>
        <w:rPr>
          <w:rFonts w:asciiTheme="minorHAnsi" w:hAnsiTheme="minorHAnsi" w:cstheme="minorHAnsi"/>
        </w:rPr>
      </w:pPr>
      <w:r w:rsidRPr="007135A7">
        <w:rPr>
          <w:rFonts w:asciiTheme="minorHAnsi" w:hAnsiTheme="minorHAnsi" w:cstheme="minorHAnsi"/>
        </w:rPr>
        <w:br w:type="page"/>
      </w:r>
    </w:p>
    <w:p w14:paraId="23C7F3D3" w14:textId="77777777" w:rsidR="009A481C" w:rsidRPr="007135A7" w:rsidRDefault="009A481C">
      <w:p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1BF77D19"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790E03E" w14:textId="70CD1F90" w:rsidR="00DB1332" w:rsidRPr="007135A7" w:rsidRDefault="00DB1332" w:rsidP="00414603">
            <w:pPr>
              <w:pStyle w:val="Textoencaja"/>
              <w:jc w:val="center"/>
              <w:rPr>
                <w:b/>
                <w:bCs/>
              </w:rPr>
            </w:pPr>
            <w:r w:rsidRPr="007135A7">
              <w:rPr>
                <w:b/>
                <w:bCs/>
              </w:rPr>
              <w:t>Revistas no indexadas</w:t>
            </w:r>
          </w:p>
        </w:tc>
      </w:tr>
      <w:tr w:rsidR="007135A7" w:rsidRPr="007135A7" w14:paraId="762815BF"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86E201" w14:textId="77777777" w:rsidR="00DB1332" w:rsidRPr="007135A7" w:rsidRDefault="00DB1332" w:rsidP="00414603">
            <w:pPr>
              <w:pStyle w:val="Textoencaja"/>
              <w:rPr>
                <w:b/>
                <w:bCs/>
              </w:rPr>
            </w:pPr>
            <w:r w:rsidRPr="007135A7">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90380" w14:textId="77777777" w:rsidR="00DB1332" w:rsidRPr="007135A7" w:rsidRDefault="00DB1332" w:rsidP="00414603">
            <w:pPr>
              <w:pStyle w:val="Textoencaja"/>
              <w:rPr>
                <w:sz w:val="18"/>
                <w:szCs w:val="18"/>
              </w:rPr>
            </w:pPr>
          </w:p>
        </w:tc>
      </w:tr>
      <w:tr w:rsidR="007135A7" w:rsidRPr="007135A7" w14:paraId="2816DF90"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D73A4B" w14:textId="77777777" w:rsidR="00DB1332" w:rsidRPr="007135A7" w:rsidRDefault="00DB1332" w:rsidP="00414603">
            <w:pPr>
              <w:pStyle w:val="Textoencaja"/>
              <w:rPr>
                <w:b/>
                <w:bCs/>
              </w:rPr>
            </w:pPr>
            <w:r w:rsidRPr="007135A7">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3D78" w14:textId="77777777" w:rsidR="00DB1332" w:rsidRPr="007135A7" w:rsidRDefault="00DB1332" w:rsidP="00414603">
            <w:pPr>
              <w:pStyle w:val="Textoencaja"/>
              <w:rPr>
                <w:sz w:val="18"/>
                <w:szCs w:val="18"/>
              </w:rPr>
            </w:pPr>
          </w:p>
        </w:tc>
      </w:tr>
      <w:tr w:rsidR="007135A7" w:rsidRPr="007135A7" w14:paraId="5DFE144B"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8B6F48" w14:textId="77777777" w:rsidR="00DB1332" w:rsidRPr="007135A7" w:rsidRDefault="00DB1332" w:rsidP="00414603">
            <w:pPr>
              <w:pStyle w:val="Textoencaja"/>
              <w:rPr>
                <w:b/>
                <w:bCs/>
              </w:rPr>
            </w:pPr>
            <w:r w:rsidRPr="007135A7">
              <w:rPr>
                <w:b/>
                <w:bCs/>
              </w:rPr>
              <w:t>Datos de la publicación:</w:t>
            </w:r>
          </w:p>
          <w:p w14:paraId="5038DA13" w14:textId="52E5AEDE" w:rsidR="00DB1332" w:rsidRPr="007135A7" w:rsidRDefault="00DB1332" w:rsidP="00414603">
            <w:pPr>
              <w:pStyle w:val="Textoencaja"/>
              <w:rPr>
                <w:b/>
                <w:bCs/>
              </w:rPr>
            </w:pPr>
            <w:r w:rsidRPr="007135A7">
              <w:rPr>
                <w:b/>
                <w:bCs/>
              </w:rPr>
              <w:t>Revista, Volumen, páginas, año</w:t>
            </w:r>
            <w:r w:rsidR="005806BB" w:rsidRPr="007135A7">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2D83B" w14:textId="77777777" w:rsidR="00DB1332" w:rsidRPr="007135A7" w:rsidRDefault="00DB1332" w:rsidP="00414603">
            <w:pPr>
              <w:pStyle w:val="Textoencaja"/>
              <w:rPr>
                <w:sz w:val="18"/>
                <w:szCs w:val="18"/>
              </w:rPr>
            </w:pPr>
          </w:p>
        </w:tc>
      </w:tr>
      <w:tr w:rsidR="007135A7" w:rsidRPr="007135A7" w14:paraId="6D9D0144"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5D584F" w14:textId="77777777" w:rsidR="00DB1332" w:rsidRPr="007135A7" w:rsidRDefault="00DB1332" w:rsidP="00414603">
            <w:pPr>
              <w:pStyle w:val="Textoencaja"/>
              <w:rPr>
                <w:b/>
                <w:bCs/>
              </w:rPr>
            </w:pPr>
            <w:r w:rsidRPr="007135A7">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1D173" w14:textId="77777777" w:rsidR="00DB1332" w:rsidRPr="007135A7" w:rsidRDefault="00DB1332" w:rsidP="00414603">
            <w:pPr>
              <w:pStyle w:val="Textoencaja"/>
              <w:rPr>
                <w:sz w:val="18"/>
                <w:szCs w:val="18"/>
              </w:rPr>
            </w:pPr>
          </w:p>
        </w:tc>
      </w:tr>
      <w:tr w:rsidR="007135A7" w:rsidRPr="007135A7" w14:paraId="79261508"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467B66" w14:textId="658B765B" w:rsidR="00DB1332" w:rsidRPr="007135A7" w:rsidRDefault="003B5899" w:rsidP="00414603">
            <w:pPr>
              <w:pStyle w:val="Textoencaja"/>
              <w:rPr>
                <w:b/>
                <w:bCs/>
              </w:rPr>
            </w:pPr>
            <w:r w:rsidRPr="007135A7">
              <w:rPr>
                <w:b/>
                <w:bCs/>
              </w:rPr>
              <w:t>I</w:t>
            </w:r>
            <w:r w:rsidR="00DB1332" w:rsidRPr="007135A7">
              <w:rPr>
                <w:b/>
                <w:bCs/>
              </w:rPr>
              <w:t>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8CEE6" w14:textId="77777777" w:rsidR="00DB1332" w:rsidRPr="007135A7" w:rsidRDefault="00DB1332" w:rsidP="00414603">
            <w:pPr>
              <w:pStyle w:val="Textoencaja"/>
              <w:rPr>
                <w:sz w:val="18"/>
                <w:szCs w:val="18"/>
              </w:rPr>
            </w:pPr>
          </w:p>
        </w:tc>
      </w:tr>
    </w:tbl>
    <w:p w14:paraId="30B90322" w14:textId="77777777" w:rsidR="009A481C" w:rsidRPr="007135A7" w:rsidRDefault="009A481C">
      <w:p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6B82947D"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07E6200" w14:textId="6039D6AD" w:rsidR="00DB1332" w:rsidRPr="007135A7" w:rsidRDefault="00DB1332" w:rsidP="00414603">
            <w:pPr>
              <w:pStyle w:val="Textoencaja"/>
              <w:jc w:val="center"/>
              <w:rPr>
                <w:b/>
                <w:bCs/>
              </w:rPr>
            </w:pPr>
            <w:r w:rsidRPr="007135A7">
              <w:rPr>
                <w:b/>
                <w:bCs/>
              </w:rPr>
              <w:t>Publicaciones del campo de Ciencias Sociales y Jurídicas</w:t>
            </w:r>
          </w:p>
        </w:tc>
      </w:tr>
      <w:tr w:rsidR="007135A7" w:rsidRPr="007135A7" w14:paraId="3F9C51CE"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877773" w14:textId="77777777" w:rsidR="00DB1332" w:rsidRPr="007135A7" w:rsidRDefault="00DB1332" w:rsidP="00414603">
            <w:pPr>
              <w:pStyle w:val="Textoencaja"/>
              <w:rPr>
                <w:b/>
                <w:bCs/>
              </w:rPr>
            </w:pPr>
            <w:r w:rsidRPr="007135A7">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E29F4" w14:textId="77777777" w:rsidR="00DB1332" w:rsidRPr="007135A7" w:rsidRDefault="00DB1332" w:rsidP="00414603">
            <w:pPr>
              <w:pStyle w:val="Textoencaja"/>
              <w:rPr>
                <w:sz w:val="18"/>
                <w:szCs w:val="18"/>
              </w:rPr>
            </w:pPr>
          </w:p>
        </w:tc>
      </w:tr>
      <w:tr w:rsidR="007135A7" w:rsidRPr="007135A7" w14:paraId="5EF19749"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FB0F58" w14:textId="77777777" w:rsidR="00DB1332" w:rsidRPr="007135A7" w:rsidRDefault="00DB1332" w:rsidP="00414603">
            <w:pPr>
              <w:pStyle w:val="Textoencaja"/>
              <w:rPr>
                <w:b/>
                <w:bCs/>
              </w:rPr>
            </w:pPr>
            <w:r w:rsidRPr="007135A7">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8960F" w14:textId="77777777" w:rsidR="00DB1332" w:rsidRPr="007135A7" w:rsidRDefault="00DB1332" w:rsidP="00414603">
            <w:pPr>
              <w:pStyle w:val="Textoencaja"/>
              <w:rPr>
                <w:sz w:val="18"/>
                <w:szCs w:val="18"/>
              </w:rPr>
            </w:pPr>
          </w:p>
        </w:tc>
      </w:tr>
      <w:tr w:rsidR="007135A7" w:rsidRPr="007135A7" w14:paraId="55B277FB"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5C38D" w14:textId="77777777" w:rsidR="00DB1332" w:rsidRPr="007135A7" w:rsidRDefault="00DB1332" w:rsidP="00414603">
            <w:pPr>
              <w:pStyle w:val="Textoencaja"/>
              <w:rPr>
                <w:b/>
                <w:bCs/>
              </w:rPr>
            </w:pPr>
            <w:r w:rsidRPr="007135A7">
              <w:rPr>
                <w:b/>
                <w:bCs/>
              </w:rPr>
              <w:t>Datos de la publicación:</w:t>
            </w:r>
          </w:p>
          <w:p w14:paraId="2BDCD94E" w14:textId="5D78D3FF" w:rsidR="00DB1332" w:rsidRPr="007135A7" w:rsidRDefault="00DB1332" w:rsidP="00414603">
            <w:pPr>
              <w:pStyle w:val="Textoencaja"/>
              <w:rPr>
                <w:b/>
                <w:bCs/>
              </w:rPr>
            </w:pPr>
            <w:r w:rsidRPr="007135A7">
              <w:rPr>
                <w:b/>
                <w:bCs/>
              </w:rPr>
              <w:t>Revista, Volumen, páginas, año</w:t>
            </w:r>
            <w:r w:rsidR="005806BB" w:rsidRPr="007135A7">
              <w:rPr>
                <w:b/>
                <w:bCs/>
              </w:rPr>
              <w:t>, DOI</w:t>
            </w:r>
          </w:p>
          <w:p w14:paraId="106BF7FB" w14:textId="24F88B1A" w:rsidR="00DB1332" w:rsidRPr="007135A7" w:rsidRDefault="00DB1332" w:rsidP="00414603">
            <w:pPr>
              <w:pStyle w:val="Textoencaja"/>
              <w:rPr>
                <w:b/>
                <w:bCs/>
              </w:rPr>
            </w:pPr>
            <w:r w:rsidRPr="007135A7">
              <w:rPr>
                <w:b/>
                <w:bCs/>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50020" w14:textId="77777777" w:rsidR="00DB1332" w:rsidRPr="007135A7" w:rsidRDefault="00DB1332" w:rsidP="00414603">
            <w:pPr>
              <w:pStyle w:val="Textoencaja"/>
              <w:rPr>
                <w:sz w:val="18"/>
                <w:szCs w:val="18"/>
              </w:rPr>
            </w:pPr>
          </w:p>
        </w:tc>
      </w:tr>
      <w:tr w:rsidR="007135A7" w:rsidRPr="007135A7" w14:paraId="371243D9"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B1C667" w14:textId="60260015" w:rsidR="00DB1332" w:rsidRPr="007135A7" w:rsidRDefault="00DB1332" w:rsidP="00414603">
            <w:pPr>
              <w:pStyle w:val="Textoencaja"/>
              <w:rPr>
                <w:b/>
                <w:bCs/>
              </w:rPr>
            </w:pPr>
            <w:r w:rsidRPr="007135A7">
              <w:rPr>
                <w:b/>
                <w:bCs/>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53EAD" w14:textId="77777777" w:rsidR="00DB1332" w:rsidRPr="007135A7" w:rsidRDefault="00DB1332" w:rsidP="00414603">
            <w:pPr>
              <w:pStyle w:val="Textoencaja"/>
              <w:rPr>
                <w:sz w:val="18"/>
                <w:szCs w:val="18"/>
              </w:rPr>
            </w:pPr>
          </w:p>
        </w:tc>
      </w:tr>
      <w:tr w:rsidR="007135A7" w:rsidRPr="007135A7" w14:paraId="2555431D"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C19CDE" w14:textId="390DEEA4" w:rsidR="00DB1332" w:rsidRPr="007135A7" w:rsidRDefault="00DB1332" w:rsidP="00414603">
            <w:pPr>
              <w:pStyle w:val="Textoencaja"/>
              <w:rPr>
                <w:b/>
                <w:bCs/>
              </w:rPr>
            </w:pPr>
            <w:r w:rsidRPr="007135A7">
              <w:rPr>
                <w:b/>
                <w:bCs/>
              </w:rPr>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E3F6" w14:textId="77777777" w:rsidR="00DB1332" w:rsidRPr="007135A7" w:rsidRDefault="00DB1332" w:rsidP="00414603">
            <w:pPr>
              <w:pStyle w:val="Textoencaja"/>
              <w:rPr>
                <w:sz w:val="18"/>
                <w:szCs w:val="18"/>
              </w:rPr>
            </w:pPr>
          </w:p>
        </w:tc>
      </w:tr>
      <w:tr w:rsidR="007135A7" w:rsidRPr="007135A7" w14:paraId="46CAF335"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FC74D8" w14:textId="0B988ED6" w:rsidR="00DB1332" w:rsidRPr="007135A7" w:rsidRDefault="00DB1332" w:rsidP="00414603">
            <w:pPr>
              <w:pStyle w:val="Textoencaja"/>
              <w:rPr>
                <w:b/>
                <w:bCs/>
              </w:rPr>
            </w:pPr>
            <w:r w:rsidRPr="007135A7">
              <w:rPr>
                <w:b/>
                <w:bCs/>
              </w:rPr>
              <w:t>Calidad de difusión y visib</w:t>
            </w:r>
            <w:r w:rsidR="005A528B" w:rsidRPr="007135A7">
              <w:rPr>
                <w:b/>
                <w:bCs/>
              </w:rPr>
              <w:t>i</w:t>
            </w:r>
            <w:r w:rsidRPr="007135A7">
              <w:rPr>
                <w:b/>
                <w:bCs/>
              </w:rPr>
              <w:t>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B5CFC" w14:textId="77777777" w:rsidR="00DB1332" w:rsidRPr="007135A7" w:rsidRDefault="00DB1332" w:rsidP="00414603">
            <w:pPr>
              <w:pStyle w:val="Textoencaja"/>
              <w:rPr>
                <w:sz w:val="18"/>
                <w:szCs w:val="18"/>
              </w:rPr>
            </w:pPr>
          </w:p>
        </w:tc>
      </w:tr>
    </w:tbl>
    <w:p w14:paraId="44B9F915" w14:textId="77777777" w:rsidR="009A481C" w:rsidRPr="007135A7" w:rsidRDefault="009A481C">
      <w:pPr>
        <w:rPr>
          <w:rFonts w:asciiTheme="minorHAnsi" w:hAnsiTheme="minorHAnsi" w:cstheme="minorHAnsi"/>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7135A7" w:rsidRPr="007135A7" w14:paraId="10149A7D" w14:textId="77777777" w:rsidTr="00D152EE">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3EA56E6" w14:textId="2835F17A" w:rsidR="00DB1332" w:rsidRPr="007135A7" w:rsidRDefault="00DB1332" w:rsidP="00414603">
            <w:pPr>
              <w:pStyle w:val="Textoencaja"/>
              <w:jc w:val="center"/>
              <w:rPr>
                <w:b/>
                <w:bCs/>
              </w:rPr>
            </w:pPr>
            <w:r w:rsidRPr="007135A7">
              <w:rPr>
                <w:b/>
                <w:bCs/>
              </w:rPr>
              <w:t>Obras de creatividad artística</w:t>
            </w:r>
          </w:p>
        </w:tc>
      </w:tr>
      <w:tr w:rsidR="007135A7" w:rsidRPr="007135A7" w14:paraId="0AF84E96"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77543A" w14:textId="77777777" w:rsidR="00DB1332" w:rsidRPr="007135A7" w:rsidRDefault="00DB1332" w:rsidP="00414603">
            <w:pPr>
              <w:pStyle w:val="Textoencaja"/>
              <w:rPr>
                <w:b/>
                <w:bCs/>
              </w:rPr>
            </w:pPr>
            <w:r w:rsidRPr="007135A7">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6EBFE" w14:textId="77777777" w:rsidR="00DB1332" w:rsidRPr="007135A7" w:rsidRDefault="00DB1332" w:rsidP="00414603">
            <w:pPr>
              <w:pStyle w:val="Textoencaja"/>
              <w:rPr>
                <w:sz w:val="18"/>
                <w:szCs w:val="18"/>
              </w:rPr>
            </w:pPr>
          </w:p>
        </w:tc>
      </w:tr>
      <w:tr w:rsidR="007135A7" w:rsidRPr="007135A7" w14:paraId="7DE47950"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B913A" w14:textId="77777777" w:rsidR="00DB1332" w:rsidRPr="007135A7" w:rsidRDefault="00DB1332" w:rsidP="00414603">
            <w:pPr>
              <w:pStyle w:val="Textoencaja"/>
              <w:rPr>
                <w:b/>
                <w:bCs/>
              </w:rPr>
            </w:pPr>
            <w:r w:rsidRPr="007135A7">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F5BE0" w14:textId="77777777" w:rsidR="00DB1332" w:rsidRPr="007135A7" w:rsidRDefault="00DB1332" w:rsidP="00414603">
            <w:pPr>
              <w:pStyle w:val="Textoencaja"/>
              <w:rPr>
                <w:sz w:val="18"/>
                <w:szCs w:val="18"/>
              </w:rPr>
            </w:pPr>
          </w:p>
        </w:tc>
      </w:tr>
      <w:tr w:rsidR="007135A7" w:rsidRPr="007135A7" w14:paraId="5DD6BB44" w14:textId="77777777" w:rsidTr="0041460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593FB" w14:textId="545DA49A" w:rsidR="00DB1332" w:rsidRPr="007135A7" w:rsidRDefault="00DB1332" w:rsidP="00DB1332">
            <w:pPr>
              <w:pStyle w:val="Textoencaja"/>
              <w:rPr>
                <w:b/>
                <w:bCs/>
              </w:rPr>
            </w:pPr>
            <w:r w:rsidRPr="007135A7">
              <w:rPr>
                <w:b/>
                <w:bCs/>
              </w:rPr>
              <w:t xml:space="preserve">Premios, distinciones, exposiciones p impacto </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AF21A" w14:textId="77777777" w:rsidR="00DB1332" w:rsidRPr="007135A7" w:rsidRDefault="00DB1332" w:rsidP="00414603">
            <w:pPr>
              <w:pStyle w:val="Textoencaja"/>
              <w:rPr>
                <w:sz w:val="18"/>
                <w:szCs w:val="18"/>
              </w:rPr>
            </w:pPr>
          </w:p>
        </w:tc>
      </w:tr>
    </w:tbl>
    <w:p w14:paraId="52F1A912" w14:textId="77777777" w:rsidR="003D0B6E" w:rsidRPr="007135A7" w:rsidRDefault="003D0B6E" w:rsidP="00FD3CF8">
      <w:pPr>
        <w:pStyle w:val="Textodocorpo"/>
      </w:pPr>
    </w:p>
    <w:p w14:paraId="151DCD87" w14:textId="77777777" w:rsidR="00A72597" w:rsidRPr="007135A7" w:rsidRDefault="00A72597" w:rsidP="00FD3CF8">
      <w:pPr>
        <w:pStyle w:val="Textodocorpo"/>
      </w:pPr>
    </w:p>
    <w:p w14:paraId="64D90091" w14:textId="77777777" w:rsidR="00A72597" w:rsidRPr="007135A7" w:rsidRDefault="00A72597" w:rsidP="00FD3CF8">
      <w:pPr>
        <w:pStyle w:val="Textodocorpo"/>
      </w:pPr>
    </w:p>
    <w:p w14:paraId="5E3A1159" w14:textId="4743D252" w:rsidR="00A72597" w:rsidRPr="007135A7" w:rsidRDefault="00A72597">
      <w:pPr>
        <w:rPr>
          <w:sz w:val="20"/>
          <w:szCs w:val="20"/>
        </w:rPr>
      </w:pPr>
      <w:r w:rsidRPr="007135A7">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7F5C77A7" w14:textId="77777777" w:rsidTr="582277C5">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38D2859C" w14:textId="77777777" w:rsidR="003A08F3" w:rsidRPr="007135A7" w:rsidRDefault="003A08F3" w:rsidP="006A60CF">
            <w:pPr>
              <w:pStyle w:val="TablaTitulo"/>
              <w:jc w:val="center"/>
              <w:rPr>
                <w:sz w:val="22"/>
                <w:szCs w:val="22"/>
              </w:rPr>
            </w:pPr>
            <w:r w:rsidRPr="007135A7">
              <w:rPr>
                <w:sz w:val="22"/>
                <w:szCs w:val="22"/>
              </w:rPr>
              <w:lastRenderedPageBreak/>
              <w:t>Selección de 10 tesis doctorales dirigidas y defendidas por el profesorado del programa de doctorado en los últimos cinco años</w:t>
            </w:r>
          </w:p>
        </w:tc>
      </w:tr>
      <w:tr w:rsidR="007135A7" w:rsidRPr="007135A7" w14:paraId="275730C8" w14:textId="77777777" w:rsidTr="582277C5">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19673489" w14:textId="77777777" w:rsidR="003A08F3" w:rsidRPr="007135A7" w:rsidRDefault="003A08F3" w:rsidP="006A60CF">
            <w:pPr>
              <w:pStyle w:val="Textoencaja"/>
              <w:spacing w:line="240" w:lineRule="auto"/>
              <w:jc w:val="center"/>
              <w:rPr>
                <w:b/>
                <w:bCs/>
                <w:sz w:val="22"/>
                <w:szCs w:val="22"/>
              </w:rPr>
            </w:pPr>
            <w:r w:rsidRPr="007135A7">
              <w:rPr>
                <w:b/>
                <w:bCs/>
                <w:sz w:val="22"/>
                <w:szCs w:val="22"/>
              </w:rPr>
              <w:t>Tesis 1</w:t>
            </w:r>
          </w:p>
        </w:tc>
      </w:tr>
      <w:tr w:rsidR="007135A7" w:rsidRPr="007135A7" w14:paraId="63F85F47" w14:textId="77777777" w:rsidTr="582277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F7274C" w14:textId="77777777" w:rsidR="00237B38" w:rsidRPr="007135A7" w:rsidRDefault="00237B38" w:rsidP="006A60CF">
            <w:pPr>
              <w:pStyle w:val="Textoencaja"/>
              <w:spacing w:line="240" w:lineRule="auto"/>
              <w:jc w:val="center"/>
              <w:rPr>
                <w:b/>
                <w:bCs/>
                <w:sz w:val="18"/>
                <w:szCs w:val="18"/>
              </w:rPr>
            </w:pPr>
            <w:r w:rsidRPr="007135A7">
              <w:rPr>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09A4E" w14:textId="4DF658EF" w:rsidR="00237B38" w:rsidRPr="007135A7" w:rsidRDefault="00237B38" w:rsidP="006A60CF">
            <w:pPr>
              <w:pStyle w:val="Textoencaja"/>
              <w:spacing w:line="240" w:lineRule="auto"/>
              <w:jc w:val="center"/>
              <w:rPr>
                <w:b/>
                <w:bCs/>
                <w:sz w:val="18"/>
                <w:szCs w:val="18"/>
              </w:rPr>
            </w:pPr>
            <w:r w:rsidRPr="007135A7">
              <w:rPr>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9C5416" w14:textId="2220343A" w:rsidR="00237B38" w:rsidRPr="007135A7" w:rsidRDefault="00237B38" w:rsidP="006A60CF">
            <w:pPr>
              <w:pStyle w:val="Textoencaja"/>
              <w:spacing w:line="240" w:lineRule="auto"/>
              <w:jc w:val="center"/>
              <w:rPr>
                <w:b/>
                <w:bCs/>
                <w:sz w:val="18"/>
                <w:szCs w:val="18"/>
              </w:rPr>
            </w:pPr>
            <w:r w:rsidRPr="007135A7">
              <w:rPr>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52C136" w14:textId="5A049921" w:rsidR="00237B38" w:rsidRPr="007135A7" w:rsidRDefault="00237B38" w:rsidP="006A60CF">
            <w:pPr>
              <w:pStyle w:val="Textoencaja"/>
              <w:spacing w:line="240" w:lineRule="auto"/>
              <w:jc w:val="center"/>
              <w:rPr>
                <w:b/>
                <w:bCs/>
                <w:sz w:val="18"/>
                <w:szCs w:val="18"/>
              </w:rPr>
            </w:pPr>
            <w:r w:rsidRPr="007135A7">
              <w:rPr>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CAF9C6" w14:textId="26FD1870" w:rsidR="00237B38" w:rsidRPr="007135A7" w:rsidRDefault="00237B38" w:rsidP="006A60CF">
            <w:pPr>
              <w:pStyle w:val="Textoencaja"/>
              <w:spacing w:line="240" w:lineRule="auto"/>
              <w:jc w:val="center"/>
              <w:rPr>
                <w:b/>
                <w:bCs/>
                <w:sz w:val="18"/>
                <w:szCs w:val="18"/>
              </w:rPr>
            </w:pPr>
            <w:r w:rsidRPr="007135A7">
              <w:rPr>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DD13DF" w14:textId="1C4349C7" w:rsidR="00237B38" w:rsidRPr="007135A7" w:rsidRDefault="00237B38" w:rsidP="006A60CF">
            <w:pPr>
              <w:pStyle w:val="Textoencaja"/>
              <w:spacing w:line="240" w:lineRule="auto"/>
              <w:jc w:val="center"/>
              <w:rPr>
                <w:b/>
                <w:bCs/>
                <w:sz w:val="18"/>
                <w:szCs w:val="18"/>
              </w:rPr>
            </w:pPr>
            <w:r w:rsidRPr="007135A7">
              <w:rPr>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AB62C1" w14:textId="18196244" w:rsidR="00237B38" w:rsidRPr="007135A7" w:rsidRDefault="00237B38" w:rsidP="006A60CF">
            <w:pPr>
              <w:pStyle w:val="Textoencaja"/>
              <w:spacing w:line="240" w:lineRule="auto"/>
              <w:jc w:val="center"/>
              <w:rPr>
                <w:b/>
                <w:bCs/>
                <w:sz w:val="18"/>
                <w:szCs w:val="18"/>
              </w:rPr>
            </w:pPr>
            <w:r w:rsidRPr="007135A7">
              <w:rPr>
                <w:b/>
                <w:bCs/>
                <w:sz w:val="18"/>
                <w:szCs w:val="18"/>
              </w:rPr>
              <w:t>Universidad</w:t>
            </w:r>
          </w:p>
        </w:tc>
      </w:tr>
      <w:tr w:rsidR="007135A7" w:rsidRPr="007135A7" w14:paraId="3D6AE98B"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10"/>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067A" w14:textId="4CAE2577" w:rsidR="00237B38" w:rsidRPr="007135A7" w:rsidRDefault="00FD6A73" w:rsidP="006A60CF">
            <w:pPr>
              <w:pStyle w:val="Textoencaja"/>
              <w:spacing w:line="240" w:lineRule="auto"/>
              <w:rPr>
                <w:b/>
                <w:bCs/>
                <w:sz w:val="16"/>
                <w:szCs w:val="16"/>
                <w:lang w:val="en-GB"/>
              </w:rPr>
            </w:pPr>
            <w:r w:rsidRPr="007135A7">
              <w:rPr>
                <w:b/>
                <w:bCs/>
                <w:sz w:val="16"/>
                <w:szCs w:val="16"/>
                <w:lang w:val="en-GB"/>
              </w:rPr>
              <w:t>Formulation of cosmetic and personal care products with biosurfactants obtained from corn steep liquor</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457962" w14:textId="1278A0C2" w:rsidR="00237B38" w:rsidRPr="007135A7" w:rsidRDefault="00FD6A73" w:rsidP="006A60CF">
            <w:pPr>
              <w:pStyle w:val="Textoencaja"/>
              <w:spacing w:line="240" w:lineRule="auto"/>
              <w:rPr>
                <w:sz w:val="18"/>
                <w:szCs w:val="18"/>
                <w:lang w:val="en-GB"/>
              </w:rPr>
            </w:pPr>
            <w:r w:rsidRPr="007135A7">
              <w:rPr>
                <w:sz w:val="18"/>
                <w:szCs w:val="18"/>
                <w:lang w:val="en-GB"/>
              </w:rPr>
              <w:t>Mirian Rincón Fontán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4E7047" w14:textId="66C308A4" w:rsidR="00237B38" w:rsidRPr="007135A7" w:rsidRDefault="00FD6A73" w:rsidP="006A60CF">
            <w:pPr>
              <w:pStyle w:val="Textoencaja"/>
              <w:spacing w:line="240" w:lineRule="auto"/>
              <w:rPr>
                <w:sz w:val="18"/>
                <w:szCs w:val="18"/>
                <w:lang w:val="en-GB"/>
              </w:rPr>
            </w:pPr>
            <w:r w:rsidRPr="007135A7">
              <w:rPr>
                <w:sz w:val="18"/>
                <w:szCs w:val="18"/>
                <w:lang w:val="en-GB"/>
              </w:rPr>
              <w:t>Ana Belén Moldes Menduiña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363F2B" w14:textId="5C5F9148" w:rsidR="00237B38" w:rsidRPr="007135A7" w:rsidRDefault="00FD6A73" w:rsidP="006A60CF">
            <w:pPr>
              <w:pStyle w:val="Textoencaja"/>
              <w:spacing w:line="240" w:lineRule="auto"/>
              <w:rPr>
                <w:sz w:val="18"/>
                <w:szCs w:val="18"/>
                <w:lang w:val="en-GB"/>
              </w:rPr>
            </w:pPr>
            <w:r w:rsidRPr="007135A7">
              <w:rPr>
                <w:sz w:val="18"/>
                <w:szCs w:val="18"/>
                <w:lang w:val="en-GB"/>
              </w:rPr>
              <w:t>José Manuel Cruz Freire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21343" w14:textId="23922D31" w:rsidR="00237B38" w:rsidRPr="007135A7" w:rsidRDefault="00FD6A73" w:rsidP="006A60CF">
            <w:pPr>
              <w:pStyle w:val="Textoencaja"/>
              <w:spacing w:line="240" w:lineRule="auto"/>
              <w:rPr>
                <w:sz w:val="18"/>
                <w:szCs w:val="18"/>
                <w:lang w:val="en-GB"/>
              </w:rPr>
            </w:pPr>
            <w:r w:rsidRPr="007135A7">
              <w:rPr>
                <w:sz w:val="18"/>
                <w:szCs w:val="18"/>
                <w:lang w:val="en-GB"/>
              </w:rPr>
              <w:t>25/11/2019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C57D" w14:textId="4F6FAFD0" w:rsidR="00237B38" w:rsidRPr="007135A7" w:rsidRDefault="005A4420" w:rsidP="006A60CF">
            <w:pPr>
              <w:pStyle w:val="Textoencaja"/>
              <w:spacing w:line="240" w:lineRule="auto"/>
              <w:rPr>
                <w:spacing w:val="-4"/>
                <w:sz w:val="18"/>
                <w:szCs w:val="18"/>
                <w:lang w:val="en-GB"/>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14E70" w14:textId="0850D1C9" w:rsidR="00237B38" w:rsidRPr="007135A7" w:rsidRDefault="00FB1F1D" w:rsidP="006A60CF">
            <w:pPr>
              <w:pStyle w:val="Textoencaja"/>
              <w:spacing w:line="240" w:lineRule="auto"/>
              <w:rPr>
                <w:sz w:val="18"/>
                <w:szCs w:val="18"/>
              </w:rPr>
            </w:pPr>
            <w:r w:rsidRPr="007135A7">
              <w:rPr>
                <w:sz w:val="18"/>
                <w:szCs w:val="18"/>
              </w:rPr>
              <w:t>UVigo</w:t>
            </w:r>
          </w:p>
        </w:tc>
      </w:tr>
      <w:tr w:rsidR="007135A7" w:rsidRPr="007135A7" w14:paraId="75A3F82B" w14:textId="77777777" w:rsidTr="582277C5">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733B497" w14:textId="0CDE9C34" w:rsidR="003D0B6E" w:rsidRPr="007135A7" w:rsidRDefault="003D0B6E" w:rsidP="006A60CF">
            <w:pPr>
              <w:pStyle w:val="TablaTitulo"/>
              <w:jc w:val="center"/>
            </w:pPr>
            <w:r w:rsidRPr="007135A7">
              <w:t>Contribución científica más relevante derivada de la tesis</w:t>
            </w:r>
          </w:p>
        </w:tc>
      </w:tr>
      <w:tr w:rsidR="007135A7" w:rsidRPr="007135A7" w14:paraId="20E382A8" w14:textId="77777777" w:rsidTr="582277C5">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67776D5B" w14:textId="42C07D4A" w:rsidR="003D0B6E" w:rsidRPr="007135A7" w:rsidRDefault="00A72597" w:rsidP="006A60CF">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486A4B" w14:textId="40B6D157" w:rsidR="003D0B6E" w:rsidRPr="007135A7" w:rsidRDefault="7692BE2C" w:rsidP="006A60CF">
            <w:pPr>
              <w:pStyle w:val="Textoencaja"/>
              <w:spacing w:line="240" w:lineRule="auto"/>
              <w:jc w:val="left"/>
              <w:rPr>
                <w:sz w:val="18"/>
                <w:szCs w:val="18"/>
              </w:rPr>
            </w:pPr>
            <w:r w:rsidRPr="007135A7">
              <w:rPr>
                <w:sz w:val="18"/>
                <w:szCs w:val="18"/>
              </w:rPr>
              <w:t xml:space="preserve">M. Rincón-Fontán, L. Rodríguez-López, X. Vecino, J.M. Cruz, A.B. Moldes, </w:t>
            </w:r>
            <w:proofErr w:type="spellStart"/>
            <w:r w:rsidRPr="007135A7">
              <w:rPr>
                <w:sz w:val="18"/>
                <w:szCs w:val="18"/>
              </w:rPr>
              <w:t>Study</w:t>
            </w:r>
            <w:proofErr w:type="spellEnd"/>
            <w:r w:rsidRPr="007135A7">
              <w:rPr>
                <w:sz w:val="18"/>
                <w:szCs w:val="18"/>
              </w:rPr>
              <w:t xml:space="preserve"> of </w:t>
            </w:r>
            <w:proofErr w:type="spellStart"/>
            <w:r w:rsidRPr="007135A7">
              <w:rPr>
                <w:sz w:val="18"/>
                <w:szCs w:val="18"/>
              </w:rPr>
              <w:t>the</w:t>
            </w:r>
            <w:proofErr w:type="spellEnd"/>
            <w:r w:rsidRPr="007135A7">
              <w:rPr>
                <w:sz w:val="18"/>
                <w:szCs w:val="18"/>
              </w:rPr>
              <w:t xml:space="preserve"> </w:t>
            </w:r>
            <w:proofErr w:type="spellStart"/>
            <w:r w:rsidRPr="007135A7">
              <w:rPr>
                <w:sz w:val="18"/>
                <w:szCs w:val="18"/>
              </w:rPr>
              <w:t>synergic</w:t>
            </w:r>
            <w:proofErr w:type="spellEnd"/>
            <w:r w:rsidRPr="007135A7">
              <w:rPr>
                <w:sz w:val="18"/>
                <w:szCs w:val="18"/>
              </w:rPr>
              <w:t xml:space="preserve"> </w:t>
            </w:r>
            <w:proofErr w:type="spellStart"/>
            <w:r w:rsidRPr="007135A7">
              <w:rPr>
                <w:sz w:val="18"/>
                <w:szCs w:val="18"/>
              </w:rPr>
              <w:t>effect</w:t>
            </w:r>
            <w:proofErr w:type="spellEnd"/>
            <w:r w:rsidRPr="007135A7">
              <w:rPr>
                <w:sz w:val="18"/>
                <w:szCs w:val="18"/>
              </w:rPr>
              <w:t xml:space="preserve"> </w:t>
            </w:r>
            <w:proofErr w:type="spellStart"/>
            <w:r w:rsidRPr="007135A7">
              <w:rPr>
                <w:sz w:val="18"/>
                <w:szCs w:val="18"/>
              </w:rPr>
              <w:t>between</w:t>
            </w:r>
            <w:proofErr w:type="spellEnd"/>
            <w:r w:rsidRPr="007135A7">
              <w:rPr>
                <w:sz w:val="18"/>
                <w:szCs w:val="18"/>
              </w:rPr>
              <w:t xml:space="preserve"> mica and </w:t>
            </w:r>
            <w:proofErr w:type="spellStart"/>
            <w:r w:rsidRPr="007135A7">
              <w:rPr>
                <w:sz w:val="18"/>
                <w:szCs w:val="18"/>
              </w:rPr>
              <w:t>biosurfactant</w:t>
            </w:r>
            <w:proofErr w:type="spellEnd"/>
            <w:r w:rsidRPr="007135A7">
              <w:rPr>
                <w:sz w:val="18"/>
                <w:szCs w:val="18"/>
              </w:rPr>
              <w:t xml:space="preserve"> </w:t>
            </w:r>
            <w:proofErr w:type="spellStart"/>
            <w:r w:rsidRPr="007135A7">
              <w:rPr>
                <w:sz w:val="18"/>
                <w:szCs w:val="18"/>
              </w:rPr>
              <w:t>to</w:t>
            </w:r>
            <w:proofErr w:type="spellEnd"/>
            <w:r w:rsidRPr="007135A7">
              <w:rPr>
                <w:sz w:val="18"/>
                <w:szCs w:val="18"/>
              </w:rPr>
              <w:t xml:space="preserve"> </w:t>
            </w:r>
            <w:proofErr w:type="spellStart"/>
            <w:r w:rsidRPr="007135A7">
              <w:rPr>
                <w:sz w:val="18"/>
                <w:szCs w:val="18"/>
              </w:rPr>
              <w:t>stabilize</w:t>
            </w:r>
            <w:proofErr w:type="spellEnd"/>
            <w:r w:rsidRPr="007135A7">
              <w:rPr>
                <w:sz w:val="18"/>
                <w:szCs w:val="18"/>
              </w:rPr>
              <w:t xml:space="preserve"> </w:t>
            </w:r>
            <w:proofErr w:type="spellStart"/>
            <w:r w:rsidRPr="007135A7">
              <w:rPr>
                <w:sz w:val="18"/>
                <w:szCs w:val="18"/>
              </w:rPr>
              <w:t>Pickering</w:t>
            </w:r>
            <w:proofErr w:type="spellEnd"/>
            <w:r w:rsidRPr="007135A7">
              <w:rPr>
                <w:sz w:val="18"/>
                <w:szCs w:val="18"/>
              </w:rPr>
              <w:t xml:space="preserve"> </w:t>
            </w:r>
            <w:proofErr w:type="spellStart"/>
            <w:r w:rsidRPr="007135A7">
              <w:rPr>
                <w:sz w:val="18"/>
                <w:szCs w:val="18"/>
              </w:rPr>
              <w:t>emulsions</w:t>
            </w:r>
            <w:proofErr w:type="spellEnd"/>
            <w:r w:rsidRPr="007135A7">
              <w:rPr>
                <w:sz w:val="18"/>
                <w:szCs w:val="18"/>
              </w:rPr>
              <w:t xml:space="preserve"> </w:t>
            </w:r>
            <w:proofErr w:type="spellStart"/>
            <w:r w:rsidRPr="007135A7">
              <w:rPr>
                <w:sz w:val="18"/>
                <w:szCs w:val="18"/>
              </w:rPr>
              <w:t>containing</w:t>
            </w:r>
            <w:proofErr w:type="spellEnd"/>
            <w:r w:rsidRPr="007135A7">
              <w:rPr>
                <w:sz w:val="18"/>
                <w:szCs w:val="18"/>
              </w:rPr>
              <w:t xml:space="preserve"> </w:t>
            </w:r>
            <w:proofErr w:type="spellStart"/>
            <w:r w:rsidRPr="007135A7">
              <w:rPr>
                <w:sz w:val="18"/>
                <w:szCs w:val="18"/>
              </w:rPr>
              <w:t>Vitamin</w:t>
            </w:r>
            <w:proofErr w:type="spellEnd"/>
            <w:r w:rsidRPr="007135A7">
              <w:rPr>
                <w:sz w:val="18"/>
                <w:szCs w:val="18"/>
              </w:rPr>
              <w:t xml:space="preserve"> E </w:t>
            </w:r>
            <w:proofErr w:type="spellStart"/>
            <w:r w:rsidRPr="007135A7">
              <w:rPr>
                <w:sz w:val="18"/>
                <w:szCs w:val="18"/>
              </w:rPr>
              <w:t>using</w:t>
            </w:r>
            <w:proofErr w:type="spellEnd"/>
            <w:r w:rsidRPr="007135A7">
              <w:rPr>
                <w:sz w:val="18"/>
                <w:szCs w:val="18"/>
              </w:rPr>
              <w:t xml:space="preserve"> a triangular </w:t>
            </w:r>
            <w:proofErr w:type="spellStart"/>
            <w:r w:rsidRPr="007135A7">
              <w:rPr>
                <w:sz w:val="18"/>
                <w:szCs w:val="18"/>
              </w:rPr>
              <w:t>design</w:t>
            </w:r>
            <w:proofErr w:type="spellEnd"/>
            <w:r w:rsidR="1F8DE60B" w:rsidRPr="007135A7">
              <w:rPr>
                <w:sz w:val="18"/>
                <w:szCs w:val="18"/>
              </w:rPr>
              <w:t>.</w:t>
            </w:r>
          </w:p>
          <w:p w14:paraId="6BAB2CD3" w14:textId="1602F5A4" w:rsidR="003D0B6E" w:rsidRPr="007135A7" w:rsidRDefault="582277C5" w:rsidP="006A60CF">
            <w:pPr>
              <w:pStyle w:val="Textoencaja"/>
              <w:spacing w:line="240" w:lineRule="auto"/>
              <w:jc w:val="left"/>
              <w:rPr>
                <w:sz w:val="18"/>
                <w:szCs w:val="18"/>
                <w:lang w:val="en-US"/>
              </w:rPr>
            </w:pPr>
            <w:r w:rsidRPr="007135A7">
              <w:rPr>
                <w:sz w:val="18"/>
                <w:szCs w:val="18"/>
                <w:lang w:val="en-US"/>
              </w:rPr>
              <w:t xml:space="preserve">Journal </w:t>
            </w:r>
            <w:proofErr w:type="gramStart"/>
            <w:r w:rsidRPr="007135A7">
              <w:rPr>
                <w:sz w:val="18"/>
                <w:szCs w:val="18"/>
                <w:lang w:val="en-US"/>
              </w:rPr>
              <w:t>of  Colloid</w:t>
            </w:r>
            <w:proofErr w:type="gramEnd"/>
            <w:r w:rsidRPr="007135A7">
              <w:rPr>
                <w:sz w:val="18"/>
                <w:szCs w:val="18"/>
                <w:lang w:val="en-US"/>
              </w:rPr>
              <w:t xml:space="preserve"> and Interface Science 537 (2019) 34–42. </w:t>
            </w:r>
            <w:hyperlink r:id="rId143">
              <w:r w:rsidRPr="007135A7">
                <w:rPr>
                  <w:rStyle w:val="Hiperligazn"/>
                  <w:color w:val="auto"/>
                  <w:sz w:val="18"/>
                  <w:szCs w:val="18"/>
                  <w:lang w:val="en-US"/>
                </w:rPr>
                <w:t>https://doi.org/10.1016/j.jcis.2018.10.106</w:t>
              </w:r>
            </w:hyperlink>
            <w:r w:rsidRPr="007135A7">
              <w:rPr>
                <w:sz w:val="18"/>
                <w:szCs w:val="18"/>
                <w:lang w:val="en-US"/>
              </w:rPr>
              <w:t>.</w:t>
            </w:r>
          </w:p>
        </w:tc>
      </w:tr>
      <w:tr w:rsidR="007135A7" w:rsidRPr="007135A7" w14:paraId="02A73D89" w14:textId="77777777" w:rsidTr="582277C5">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7C0DAC94" w14:textId="6C8B42B3" w:rsidR="003D0B6E" w:rsidRPr="007135A7" w:rsidRDefault="005806BB" w:rsidP="006A60CF">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A2ABD8" w14:textId="1023CE1F" w:rsidR="003D0B6E" w:rsidRPr="007135A7" w:rsidRDefault="72762C36" w:rsidP="006A60CF">
            <w:pPr>
              <w:pStyle w:val="Textoencaja"/>
              <w:spacing w:line="240" w:lineRule="auto"/>
              <w:rPr>
                <w:sz w:val="18"/>
                <w:szCs w:val="18"/>
              </w:rPr>
            </w:pPr>
            <w:r w:rsidRPr="007135A7">
              <w:rPr>
                <w:sz w:val="18"/>
                <w:szCs w:val="18"/>
              </w:rPr>
              <w:t xml:space="preserve">La revista está en el puesto 31/159 de la categoría “Chemistry </w:t>
            </w:r>
            <w:proofErr w:type="spellStart"/>
            <w:r w:rsidRPr="007135A7">
              <w:rPr>
                <w:sz w:val="18"/>
                <w:szCs w:val="18"/>
              </w:rPr>
              <w:t>Physical</w:t>
            </w:r>
            <w:proofErr w:type="spellEnd"/>
            <w:r w:rsidRPr="007135A7">
              <w:rPr>
                <w:sz w:val="18"/>
                <w:szCs w:val="18"/>
              </w:rPr>
              <w:t xml:space="preserve">”. Tiene un </w:t>
            </w:r>
            <w:proofErr w:type="spellStart"/>
            <w:r w:rsidRPr="007135A7">
              <w:rPr>
                <w:sz w:val="18"/>
                <w:szCs w:val="18"/>
              </w:rPr>
              <w:t>indice</w:t>
            </w:r>
            <w:proofErr w:type="spellEnd"/>
            <w:r w:rsidRPr="007135A7">
              <w:rPr>
                <w:sz w:val="18"/>
                <w:szCs w:val="18"/>
              </w:rPr>
              <w:t xml:space="preserve"> de impacto de 7.5. El artículo tiene 22 citas.</w:t>
            </w:r>
          </w:p>
        </w:tc>
      </w:tr>
    </w:tbl>
    <w:p w14:paraId="35BECBC9" w14:textId="77777777" w:rsidR="00A72597" w:rsidRPr="007135A7" w:rsidRDefault="00A72597" w:rsidP="00593CDB">
      <w:pPr>
        <w:rPr>
          <w:sz w:val="16"/>
          <w:szCs w:val="16"/>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0F8D2D2A" w14:textId="77777777" w:rsidTr="1F967885">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52BF4A2B" w14:textId="73D2F207" w:rsidR="00A72597" w:rsidRPr="007135A7" w:rsidRDefault="00A72597" w:rsidP="006A60CF">
            <w:pPr>
              <w:pStyle w:val="Textoencaja"/>
              <w:spacing w:line="240" w:lineRule="auto"/>
              <w:jc w:val="center"/>
              <w:rPr>
                <w:b/>
                <w:bCs/>
                <w:sz w:val="22"/>
                <w:szCs w:val="22"/>
              </w:rPr>
            </w:pPr>
            <w:r w:rsidRPr="007135A7">
              <w:rPr>
                <w:b/>
                <w:bCs/>
                <w:sz w:val="22"/>
                <w:szCs w:val="22"/>
              </w:rPr>
              <w:t>Tesis 2</w:t>
            </w:r>
          </w:p>
        </w:tc>
      </w:tr>
      <w:tr w:rsidR="007135A7" w:rsidRPr="007135A7" w14:paraId="674F2839" w14:textId="77777777" w:rsidTr="1F9678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0A5A0F" w14:textId="77777777" w:rsidR="00A72597" w:rsidRPr="007135A7" w:rsidRDefault="00A72597" w:rsidP="006A60CF">
            <w:pPr>
              <w:pStyle w:val="Textoencaja"/>
              <w:spacing w:line="240" w:lineRule="auto"/>
              <w:jc w:val="center"/>
              <w:rPr>
                <w:b/>
                <w:bCs/>
                <w:sz w:val="18"/>
                <w:szCs w:val="18"/>
              </w:rPr>
            </w:pPr>
            <w:r w:rsidRPr="007135A7">
              <w:rPr>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2DB4F6" w14:textId="77777777" w:rsidR="00A72597" w:rsidRPr="007135A7" w:rsidRDefault="00A72597" w:rsidP="006A60CF">
            <w:pPr>
              <w:pStyle w:val="Textoencaja"/>
              <w:spacing w:line="240" w:lineRule="auto"/>
              <w:jc w:val="center"/>
              <w:rPr>
                <w:b/>
                <w:bCs/>
                <w:sz w:val="18"/>
                <w:szCs w:val="18"/>
              </w:rPr>
            </w:pPr>
            <w:r w:rsidRPr="007135A7">
              <w:rPr>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840E18" w14:textId="77777777" w:rsidR="00A72597" w:rsidRPr="007135A7" w:rsidRDefault="00A72597" w:rsidP="006A60CF">
            <w:pPr>
              <w:pStyle w:val="Textoencaja"/>
              <w:spacing w:line="240" w:lineRule="auto"/>
              <w:jc w:val="center"/>
              <w:rPr>
                <w:b/>
                <w:bCs/>
                <w:sz w:val="18"/>
                <w:szCs w:val="18"/>
              </w:rPr>
            </w:pPr>
            <w:r w:rsidRPr="007135A7">
              <w:rPr>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D888E" w14:textId="77777777" w:rsidR="00A72597" w:rsidRPr="007135A7" w:rsidRDefault="00A72597" w:rsidP="006A60CF">
            <w:pPr>
              <w:pStyle w:val="Textoencaja"/>
              <w:spacing w:line="240" w:lineRule="auto"/>
              <w:jc w:val="center"/>
              <w:rPr>
                <w:b/>
                <w:bCs/>
                <w:sz w:val="18"/>
                <w:szCs w:val="18"/>
              </w:rPr>
            </w:pPr>
            <w:r w:rsidRPr="007135A7">
              <w:rPr>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0CA79F" w14:textId="77777777" w:rsidR="00A72597" w:rsidRPr="007135A7" w:rsidRDefault="00A72597" w:rsidP="006A60CF">
            <w:pPr>
              <w:pStyle w:val="Textoencaja"/>
              <w:spacing w:line="240" w:lineRule="auto"/>
              <w:jc w:val="center"/>
              <w:rPr>
                <w:b/>
                <w:bCs/>
                <w:sz w:val="18"/>
                <w:szCs w:val="18"/>
              </w:rPr>
            </w:pPr>
            <w:r w:rsidRPr="007135A7">
              <w:rPr>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87584E" w14:textId="77777777" w:rsidR="00A72597" w:rsidRPr="007135A7" w:rsidRDefault="00A72597" w:rsidP="006A60CF">
            <w:pPr>
              <w:pStyle w:val="Textoencaja"/>
              <w:spacing w:line="240" w:lineRule="auto"/>
              <w:jc w:val="center"/>
              <w:rPr>
                <w:b/>
                <w:bCs/>
                <w:sz w:val="18"/>
                <w:szCs w:val="18"/>
              </w:rPr>
            </w:pPr>
            <w:r w:rsidRPr="007135A7">
              <w:rPr>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535E23" w14:textId="77777777" w:rsidR="00A72597" w:rsidRPr="007135A7" w:rsidRDefault="00A72597" w:rsidP="006A60CF">
            <w:pPr>
              <w:pStyle w:val="Textoencaja"/>
              <w:spacing w:line="240" w:lineRule="auto"/>
              <w:jc w:val="center"/>
              <w:rPr>
                <w:b/>
                <w:bCs/>
                <w:sz w:val="18"/>
                <w:szCs w:val="18"/>
              </w:rPr>
            </w:pPr>
            <w:r w:rsidRPr="007135A7">
              <w:rPr>
                <w:b/>
                <w:bCs/>
                <w:sz w:val="18"/>
                <w:szCs w:val="18"/>
              </w:rPr>
              <w:t>Universidad</w:t>
            </w:r>
          </w:p>
        </w:tc>
      </w:tr>
      <w:tr w:rsidR="007135A7" w:rsidRPr="007135A7" w14:paraId="58E64BD8"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10"/>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705CC" w14:textId="589EED97" w:rsidR="00A72597" w:rsidRPr="007135A7" w:rsidRDefault="005A4420" w:rsidP="006A60CF">
            <w:pPr>
              <w:pStyle w:val="Textoencaja"/>
              <w:spacing w:line="240" w:lineRule="auto"/>
              <w:rPr>
                <w:b/>
                <w:bCs/>
                <w:sz w:val="18"/>
                <w:szCs w:val="18"/>
                <w:lang w:val="en-GB"/>
              </w:rPr>
            </w:pPr>
            <w:r w:rsidRPr="007135A7">
              <w:rPr>
                <w:b/>
                <w:bCs/>
                <w:sz w:val="18"/>
                <w:szCs w:val="18"/>
                <w:lang w:val="en-GB"/>
              </w:rPr>
              <w:t>Novel designable and biocompatible solvents: biodegradability, synthesis and application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363CF4" w14:textId="054B868E" w:rsidR="00A72597" w:rsidRPr="007135A7" w:rsidRDefault="005A4420" w:rsidP="006A60CF">
            <w:pPr>
              <w:pStyle w:val="Textoencaja"/>
              <w:spacing w:line="240" w:lineRule="auto"/>
              <w:rPr>
                <w:sz w:val="18"/>
                <w:szCs w:val="18"/>
                <w:lang w:val="en-GB"/>
              </w:rPr>
            </w:pPr>
            <w:r w:rsidRPr="007135A7">
              <w:rPr>
                <w:sz w:val="18"/>
                <w:szCs w:val="18"/>
                <w:lang w:val="en-GB"/>
              </w:rPr>
              <w:t>Lois Morandeira Conde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3CD07F4" w14:textId="56E2B1AD" w:rsidR="00A72597" w:rsidRPr="007135A7" w:rsidRDefault="005A4420" w:rsidP="006A60CF">
            <w:pPr>
              <w:pStyle w:val="Textoencaja"/>
              <w:spacing w:line="240" w:lineRule="auto"/>
              <w:rPr>
                <w:sz w:val="18"/>
                <w:szCs w:val="18"/>
                <w:lang w:val="en-GB"/>
              </w:rPr>
            </w:pPr>
            <w:r w:rsidRPr="007135A7">
              <w:rPr>
                <w:sz w:val="18"/>
                <w:szCs w:val="18"/>
                <w:lang w:val="en-GB"/>
              </w:rPr>
              <w:t>Mª Ángeles Sanromán Braga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BB6CEAC" w14:textId="08F90774" w:rsidR="00A72597" w:rsidRPr="007135A7" w:rsidRDefault="005A4420" w:rsidP="006A60CF">
            <w:pPr>
              <w:pStyle w:val="Textoencaja"/>
              <w:spacing w:line="240" w:lineRule="auto"/>
              <w:rPr>
                <w:sz w:val="18"/>
                <w:szCs w:val="18"/>
                <w:lang w:val="en-GB"/>
              </w:rPr>
            </w:pPr>
            <w:r w:rsidRPr="007135A7">
              <w:rPr>
                <w:sz w:val="18"/>
                <w:szCs w:val="18"/>
                <w:lang w:val="en-GB"/>
              </w:rPr>
              <w:t>Francisco Deive Herva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34458" w14:textId="210821EF" w:rsidR="00A72597" w:rsidRPr="007135A7" w:rsidRDefault="005A4420" w:rsidP="006A60CF">
            <w:pPr>
              <w:pStyle w:val="Textoencaja"/>
              <w:spacing w:line="240" w:lineRule="auto"/>
              <w:rPr>
                <w:sz w:val="18"/>
                <w:szCs w:val="18"/>
                <w:lang w:val="en-GB"/>
              </w:rPr>
            </w:pPr>
            <w:r w:rsidRPr="007135A7">
              <w:rPr>
                <w:sz w:val="18"/>
                <w:szCs w:val="18"/>
                <w:lang w:val="en-GB"/>
              </w:rPr>
              <w:t>17/12/2020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1D617" w14:textId="1D490627" w:rsidR="00A72597" w:rsidRPr="007135A7" w:rsidRDefault="005A4420" w:rsidP="006A60CF">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7ED60B" w14:textId="3EC16DE4" w:rsidR="00A72597" w:rsidRPr="007135A7" w:rsidRDefault="00FB1F1D" w:rsidP="006A60CF">
            <w:pPr>
              <w:pStyle w:val="Textoencaja"/>
              <w:spacing w:line="240" w:lineRule="auto"/>
              <w:rPr>
                <w:sz w:val="18"/>
                <w:szCs w:val="18"/>
              </w:rPr>
            </w:pPr>
            <w:r w:rsidRPr="007135A7">
              <w:rPr>
                <w:sz w:val="18"/>
                <w:szCs w:val="18"/>
              </w:rPr>
              <w:t>UVigo</w:t>
            </w:r>
          </w:p>
        </w:tc>
      </w:tr>
      <w:tr w:rsidR="007135A7" w:rsidRPr="007135A7" w14:paraId="7C613130" w14:textId="77777777" w:rsidTr="1F967885">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15F89462" w14:textId="77777777" w:rsidR="00A72597" w:rsidRPr="007135A7" w:rsidRDefault="17B9C876" w:rsidP="006A60CF">
            <w:pPr>
              <w:pStyle w:val="TablaTitulo"/>
              <w:jc w:val="center"/>
            </w:pPr>
            <w:r w:rsidRPr="007135A7">
              <w:t>Contribución científica más relevante derivada de la tesis</w:t>
            </w:r>
          </w:p>
        </w:tc>
      </w:tr>
      <w:tr w:rsidR="007135A7" w:rsidRPr="0034740D" w14:paraId="6749C53C" w14:textId="77777777" w:rsidTr="1F967885">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46B3A630" w14:textId="77777777" w:rsidR="00A72597" w:rsidRPr="007135A7" w:rsidRDefault="00A72597" w:rsidP="006A60CF">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10C824" w14:textId="77777777" w:rsidR="00CD79E4" w:rsidRPr="007135A7" w:rsidRDefault="17B9C876" w:rsidP="006A60CF">
            <w:pPr>
              <w:pStyle w:val="Textoencaja"/>
              <w:spacing w:line="240" w:lineRule="auto"/>
              <w:jc w:val="left"/>
              <w:rPr>
                <w:sz w:val="18"/>
                <w:szCs w:val="18"/>
                <w:lang w:val="en-US"/>
              </w:rPr>
            </w:pPr>
            <w:r w:rsidRPr="007135A7">
              <w:rPr>
                <w:sz w:val="18"/>
                <w:szCs w:val="18"/>
              </w:rPr>
              <w:t xml:space="preserve">L. Morandeira, M.S. Álvarez, M. </w:t>
            </w:r>
            <w:proofErr w:type="spellStart"/>
            <w:r w:rsidRPr="007135A7">
              <w:rPr>
                <w:sz w:val="18"/>
                <w:szCs w:val="18"/>
              </w:rPr>
              <w:t>Markiewicz</w:t>
            </w:r>
            <w:proofErr w:type="spellEnd"/>
            <w:r w:rsidRPr="007135A7">
              <w:rPr>
                <w:sz w:val="18"/>
                <w:szCs w:val="18"/>
              </w:rPr>
              <w:t xml:space="preserve">, </w:t>
            </w:r>
            <w:r w:rsidR="00505048" w:rsidRPr="007135A7">
              <w:rPr>
                <w:sz w:val="18"/>
                <w:szCs w:val="18"/>
              </w:rPr>
              <w:t>S</w:t>
            </w:r>
            <w:r w:rsidR="003261D6" w:rsidRPr="007135A7">
              <w:rPr>
                <w:sz w:val="18"/>
                <w:szCs w:val="18"/>
              </w:rPr>
              <w:t>.</w:t>
            </w:r>
            <w:r w:rsidR="00505048" w:rsidRPr="007135A7">
              <w:rPr>
                <w:sz w:val="18"/>
                <w:szCs w:val="18"/>
              </w:rPr>
              <w:t xml:space="preserve"> </w:t>
            </w:r>
            <w:proofErr w:type="spellStart"/>
            <w:r w:rsidR="00505048" w:rsidRPr="007135A7">
              <w:rPr>
                <w:sz w:val="18"/>
                <w:szCs w:val="18"/>
              </w:rPr>
              <w:t>Stolte</w:t>
            </w:r>
            <w:proofErr w:type="spellEnd"/>
            <w:r w:rsidR="00505048" w:rsidRPr="007135A7">
              <w:rPr>
                <w:sz w:val="18"/>
                <w:szCs w:val="18"/>
              </w:rPr>
              <w:t>,</w:t>
            </w:r>
            <w:r w:rsidRPr="007135A7">
              <w:rPr>
                <w:sz w:val="18"/>
                <w:szCs w:val="18"/>
              </w:rPr>
              <w:t xml:space="preserve"> </w:t>
            </w:r>
            <w:r w:rsidR="00F2681B" w:rsidRPr="007135A7">
              <w:rPr>
                <w:sz w:val="18"/>
                <w:szCs w:val="18"/>
              </w:rPr>
              <w:t>A</w:t>
            </w:r>
            <w:r w:rsidR="003261D6" w:rsidRPr="007135A7">
              <w:rPr>
                <w:sz w:val="18"/>
                <w:szCs w:val="18"/>
              </w:rPr>
              <w:t xml:space="preserve">. Rodríguez, </w:t>
            </w:r>
            <w:r w:rsidRPr="007135A7">
              <w:rPr>
                <w:sz w:val="18"/>
                <w:szCs w:val="18"/>
              </w:rPr>
              <w:t xml:space="preserve">M.Á. Sanromán, F.J. Deive. </w:t>
            </w:r>
            <w:r w:rsidRPr="007135A7">
              <w:rPr>
                <w:sz w:val="18"/>
                <w:szCs w:val="18"/>
                <w:lang w:val="en-US"/>
              </w:rPr>
              <w:t>Testing True Choline Ionic Liquid Biocompatibility from a Biotechnological Standpoint</w:t>
            </w:r>
            <w:r w:rsidR="001033C9" w:rsidRPr="007135A7">
              <w:rPr>
                <w:sz w:val="18"/>
                <w:szCs w:val="18"/>
                <w:lang w:val="en-US"/>
              </w:rPr>
              <w:t>.</w:t>
            </w:r>
            <w:r w:rsidR="002D4479" w:rsidRPr="007135A7">
              <w:rPr>
                <w:sz w:val="18"/>
                <w:szCs w:val="18"/>
                <w:lang w:val="en-US"/>
              </w:rPr>
              <w:t xml:space="preserve"> </w:t>
            </w:r>
          </w:p>
          <w:p w14:paraId="74FB49C3" w14:textId="79C25412" w:rsidR="00A72597" w:rsidRPr="007135A7" w:rsidRDefault="1F967885" w:rsidP="006A60CF">
            <w:pPr>
              <w:pStyle w:val="Textoencaja"/>
              <w:spacing w:line="240" w:lineRule="auto"/>
              <w:jc w:val="left"/>
              <w:rPr>
                <w:lang w:val="en-US"/>
              </w:rPr>
            </w:pPr>
            <w:r w:rsidRPr="007135A7">
              <w:rPr>
                <w:sz w:val="18"/>
                <w:szCs w:val="18"/>
                <w:lang w:val="en-US"/>
              </w:rPr>
              <w:t>ACS Sustainable Chemistry and Engineering, 2017, 5(9), pp. 8302–8309</w:t>
            </w:r>
            <w:r w:rsidR="00BE636F" w:rsidRPr="007135A7">
              <w:rPr>
                <w:sz w:val="18"/>
                <w:szCs w:val="18"/>
                <w:lang w:val="en-US"/>
              </w:rPr>
              <w:t xml:space="preserve">  </w:t>
            </w:r>
            <w:hyperlink r:id="rId144" w:history="1">
              <w:r w:rsidR="00BE636F" w:rsidRPr="007135A7">
                <w:rPr>
                  <w:rStyle w:val="Hiperligazn"/>
                  <w:color w:val="auto"/>
                  <w:sz w:val="18"/>
                  <w:szCs w:val="18"/>
                  <w:lang w:val="en-US"/>
                </w:rPr>
                <w:t>http://dx.doi.org/10.1021/acssuschemeng.7b02017</w:t>
              </w:r>
            </w:hyperlink>
            <w:r w:rsidR="00BE636F" w:rsidRPr="007135A7">
              <w:rPr>
                <w:sz w:val="18"/>
                <w:szCs w:val="18"/>
                <w:lang w:val="en-US"/>
              </w:rPr>
              <w:t xml:space="preserve"> </w:t>
            </w:r>
          </w:p>
        </w:tc>
      </w:tr>
      <w:tr w:rsidR="007135A7" w:rsidRPr="007135A7" w14:paraId="490C072C" w14:textId="77777777" w:rsidTr="1F967885">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14207155" w14:textId="77777777" w:rsidR="00A72597" w:rsidRPr="007135A7" w:rsidRDefault="00A72597" w:rsidP="006A60CF">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A877E3" w14:textId="65927FF4" w:rsidR="00A72597" w:rsidRPr="007135A7" w:rsidRDefault="17B9C876" w:rsidP="006A60CF">
            <w:pPr>
              <w:pStyle w:val="Textoencaja"/>
              <w:spacing w:line="240" w:lineRule="auto"/>
              <w:rPr>
                <w:sz w:val="18"/>
                <w:szCs w:val="18"/>
              </w:rPr>
            </w:pPr>
            <w:r w:rsidRPr="007135A7">
              <w:rPr>
                <w:sz w:val="18"/>
                <w:szCs w:val="18"/>
              </w:rPr>
              <w:t>La revista es Q1 (ENGINEERING, CHEMICAL 21/170 El artículo tiene 37 citas.</w:t>
            </w:r>
          </w:p>
        </w:tc>
      </w:tr>
    </w:tbl>
    <w:p w14:paraId="6D7BF64D" w14:textId="77777777" w:rsidR="00A72597" w:rsidRPr="007135A7" w:rsidRDefault="00A72597" w:rsidP="00A72597">
      <w:pPr>
        <w:rPr>
          <w:sz w:val="16"/>
          <w:szCs w:val="16"/>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215DC956" w14:textId="77777777" w:rsidTr="2E7294B9">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45D54250" w14:textId="3A684ADF" w:rsidR="00A72597" w:rsidRPr="007135A7" w:rsidRDefault="00A72597" w:rsidP="006A60CF">
            <w:pPr>
              <w:pStyle w:val="Textoencaja"/>
              <w:spacing w:line="240" w:lineRule="auto"/>
              <w:jc w:val="center"/>
              <w:rPr>
                <w:b/>
                <w:bCs/>
                <w:sz w:val="22"/>
                <w:szCs w:val="22"/>
              </w:rPr>
            </w:pPr>
            <w:r w:rsidRPr="007135A7">
              <w:rPr>
                <w:b/>
                <w:bCs/>
                <w:sz w:val="22"/>
                <w:szCs w:val="22"/>
              </w:rPr>
              <w:t>Tesis 3</w:t>
            </w:r>
          </w:p>
        </w:tc>
      </w:tr>
      <w:tr w:rsidR="007135A7" w:rsidRPr="007135A7" w14:paraId="158F0488" w14:textId="77777777" w:rsidTr="2E7294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01ACA7" w14:textId="77777777" w:rsidR="00A72597" w:rsidRPr="007135A7" w:rsidRDefault="00A72597" w:rsidP="006A60CF">
            <w:pPr>
              <w:pStyle w:val="Textoencaja"/>
              <w:spacing w:line="240" w:lineRule="auto"/>
              <w:jc w:val="center"/>
              <w:rPr>
                <w:b/>
                <w:bCs/>
                <w:sz w:val="18"/>
                <w:szCs w:val="18"/>
              </w:rPr>
            </w:pPr>
            <w:r w:rsidRPr="007135A7">
              <w:rPr>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9564A" w14:textId="77777777" w:rsidR="00A72597" w:rsidRPr="007135A7" w:rsidRDefault="00A72597" w:rsidP="006A60CF">
            <w:pPr>
              <w:pStyle w:val="Textoencaja"/>
              <w:spacing w:line="240" w:lineRule="auto"/>
              <w:jc w:val="center"/>
              <w:rPr>
                <w:b/>
                <w:bCs/>
                <w:sz w:val="18"/>
                <w:szCs w:val="18"/>
              </w:rPr>
            </w:pPr>
            <w:r w:rsidRPr="007135A7">
              <w:rPr>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8023A1" w14:textId="77777777" w:rsidR="00A72597" w:rsidRPr="007135A7" w:rsidRDefault="00A72597" w:rsidP="006A60CF">
            <w:pPr>
              <w:pStyle w:val="Textoencaja"/>
              <w:spacing w:line="240" w:lineRule="auto"/>
              <w:jc w:val="center"/>
              <w:rPr>
                <w:b/>
                <w:bCs/>
                <w:sz w:val="18"/>
                <w:szCs w:val="18"/>
              </w:rPr>
            </w:pPr>
            <w:r w:rsidRPr="007135A7">
              <w:rPr>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E3D405" w14:textId="77777777" w:rsidR="00A72597" w:rsidRPr="007135A7" w:rsidRDefault="00A72597" w:rsidP="006A60CF">
            <w:pPr>
              <w:pStyle w:val="Textoencaja"/>
              <w:spacing w:line="240" w:lineRule="auto"/>
              <w:jc w:val="center"/>
              <w:rPr>
                <w:b/>
                <w:bCs/>
                <w:sz w:val="18"/>
                <w:szCs w:val="18"/>
              </w:rPr>
            </w:pPr>
            <w:r w:rsidRPr="007135A7">
              <w:rPr>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499976" w14:textId="77777777" w:rsidR="00A72597" w:rsidRPr="007135A7" w:rsidRDefault="00A72597" w:rsidP="006A60CF">
            <w:pPr>
              <w:pStyle w:val="Textoencaja"/>
              <w:spacing w:line="240" w:lineRule="auto"/>
              <w:jc w:val="center"/>
              <w:rPr>
                <w:b/>
                <w:bCs/>
                <w:sz w:val="18"/>
                <w:szCs w:val="18"/>
              </w:rPr>
            </w:pPr>
            <w:r w:rsidRPr="007135A7">
              <w:rPr>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910EF2" w14:textId="77777777" w:rsidR="00A72597" w:rsidRPr="007135A7" w:rsidRDefault="00A72597" w:rsidP="006A60CF">
            <w:pPr>
              <w:pStyle w:val="Textoencaja"/>
              <w:spacing w:line="240" w:lineRule="auto"/>
              <w:jc w:val="center"/>
              <w:rPr>
                <w:b/>
                <w:bCs/>
                <w:sz w:val="18"/>
                <w:szCs w:val="18"/>
              </w:rPr>
            </w:pPr>
            <w:r w:rsidRPr="007135A7">
              <w:rPr>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F733E7" w14:textId="77777777" w:rsidR="00A72597" w:rsidRPr="007135A7" w:rsidRDefault="00A72597" w:rsidP="006A60CF">
            <w:pPr>
              <w:pStyle w:val="Textoencaja"/>
              <w:spacing w:line="240" w:lineRule="auto"/>
              <w:jc w:val="center"/>
              <w:rPr>
                <w:b/>
                <w:bCs/>
                <w:sz w:val="18"/>
                <w:szCs w:val="18"/>
              </w:rPr>
            </w:pPr>
            <w:r w:rsidRPr="007135A7">
              <w:rPr>
                <w:b/>
                <w:bCs/>
                <w:sz w:val="18"/>
                <w:szCs w:val="18"/>
              </w:rPr>
              <w:t>Universidad</w:t>
            </w:r>
          </w:p>
        </w:tc>
      </w:tr>
      <w:tr w:rsidR="007135A7" w:rsidRPr="007135A7" w14:paraId="074FCAF2"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10"/>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D8031" w14:textId="56598AEF" w:rsidR="00A72597" w:rsidRPr="007135A7" w:rsidRDefault="005A4420" w:rsidP="006A60CF">
            <w:pPr>
              <w:pStyle w:val="Textoencaja"/>
              <w:spacing w:line="240" w:lineRule="auto"/>
              <w:rPr>
                <w:b/>
                <w:bCs/>
                <w:sz w:val="18"/>
                <w:szCs w:val="18"/>
              </w:rPr>
            </w:pPr>
            <w:r w:rsidRPr="007135A7">
              <w:rPr>
                <w:b/>
                <w:bCs/>
                <w:sz w:val="18"/>
                <w:szCs w:val="18"/>
              </w:rPr>
              <w:t>Diseño de capas de conversión sobre aceros para almacenamiento de energía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1BA6C6" w14:textId="29A0C71E" w:rsidR="00A72597" w:rsidRPr="007135A7" w:rsidRDefault="005A4420" w:rsidP="006A60CF">
            <w:pPr>
              <w:pStyle w:val="Textoencaja"/>
              <w:spacing w:line="240" w:lineRule="auto"/>
              <w:rPr>
                <w:sz w:val="18"/>
                <w:szCs w:val="18"/>
              </w:rPr>
            </w:pPr>
            <w:r w:rsidRPr="007135A7">
              <w:rPr>
                <w:sz w:val="18"/>
                <w:szCs w:val="18"/>
              </w:rPr>
              <w:t>Aránzazu Pintos Alonso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D9E502" w14:textId="192ED8B0" w:rsidR="00A72597" w:rsidRPr="007135A7" w:rsidRDefault="005A4420" w:rsidP="006A60CF">
            <w:pPr>
              <w:pStyle w:val="Textoencaja"/>
              <w:spacing w:line="240" w:lineRule="auto"/>
              <w:rPr>
                <w:sz w:val="18"/>
                <w:szCs w:val="18"/>
              </w:rPr>
            </w:pPr>
            <w:r w:rsidRPr="007135A7">
              <w:rPr>
                <w:sz w:val="18"/>
                <w:szCs w:val="18"/>
              </w:rPr>
              <w:t>X. Ramón Nóvoa Rodríguez</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33207F" w14:textId="2C9D50A6" w:rsidR="00A72597" w:rsidRPr="007135A7" w:rsidRDefault="005A4420" w:rsidP="006A60CF">
            <w:pPr>
              <w:pStyle w:val="Textoencaja"/>
              <w:spacing w:line="240" w:lineRule="auto"/>
              <w:rPr>
                <w:sz w:val="18"/>
                <w:szCs w:val="18"/>
              </w:rPr>
            </w:pPr>
            <w:r w:rsidRPr="007135A7">
              <w:rPr>
                <w:sz w:val="18"/>
                <w:szCs w:val="18"/>
              </w:rPr>
              <w:t>Beatriz Guitián Saco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26668" w14:textId="3F3C808C" w:rsidR="00A72597" w:rsidRPr="007135A7" w:rsidRDefault="005A4420" w:rsidP="006A60CF">
            <w:pPr>
              <w:pStyle w:val="Textoencaja"/>
              <w:spacing w:line="240" w:lineRule="auto"/>
              <w:rPr>
                <w:sz w:val="18"/>
                <w:szCs w:val="18"/>
              </w:rPr>
            </w:pPr>
            <w:r w:rsidRPr="007135A7">
              <w:rPr>
                <w:sz w:val="18"/>
                <w:szCs w:val="18"/>
              </w:rPr>
              <w:t>21/12/2020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F5515" w14:textId="117095FB" w:rsidR="00A72597" w:rsidRPr="007135A7" w:rsidRDefault="005A4420" w:rsidP="006A60CF">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FF466" w14:textId="0CE87656" w:rsidR="00A72597" w:rsidRPr="007135A7" w:rsidRDefault="00FB1F1D" w:rsidP="006A60CF">
            <w:pPr>
              <w:pStyle w:val="Textoencaja"/>
              <w:spacing w:line="240" w:lineRule="auto"/>
              <w:rPr>
                <w:sz w:val="18"/>
                <w:szCs w:val="18"/>
              </w:rPr>
            </w:pPr>
            <w:r w:rsidRPr="007135A7">
              <w:rPr>
                <w:sz w:val="18"/>
                <w:szCs w:val="18"/>
              </w:rPr>
              <w:t>UVigo</w:t>
            </w:r>
          </w:p>
        </w:tc>
      </w:tr>
      <w:tr w:rsidR="007135A7" w:rsidRPr="007135A7" w14:paraId="1A041DC6" w14:textId="77777777" w:rsidTr="2E7294B9">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1B2949E2" w14:textId="77777777" w:rsidR="00A72597" w:rsidRPr="007135A7" w:rsidRDefault="00A72597" w:rsidP="006A60CF">
            <w:pPr>
              <w:pStyle w:val="TablaTitulo"/>
              <w:jc w:val="center"/>
            </w:pPr>
            <w:r w:rsidRPr="007135A7">
              <w:t>Contribución científica más relevante derivada de la tesis</w:t>
            </w:r>
          </w:p>
        </w:tc>
      </w:tr>
      <w:tr w:rsidR="007135A7" w:rsidRPr="0034740D" w14:paraId="5357E279" w14:textId="77777777" w:rsidTr="2E7294B9">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5E2218DE" w14:textId="77777777" w:rsidR="00A72597" w:rsidRPr="007135A7" w:rsidRDefault="00A72597" w:rsidP="006A60CF">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88F4CD3" w14:textId="479184CD" w:rsidR="0053381D" w:rsidRPr="007135A7" w:rsidRDefault="005A4420" w:rsidP="006A60CF">
            <w:pPr>
              <w:pStyle w:val="Textoencaja"/>
              <w:spacing w:line="240" w:lineRule="auto"/>
              <w:rPr>
                <w:sz w:val="18"/>
                <w:szCs w:val="18"/>
                <w:lang w:val="en-GB"/>
              </w:rPr>
            </w:pPr>
            <w:r w:rsidRPr="007135A7">
              <w:rPr>
                <w:sz w:val="18"/>
                <w:szCs w:val="18"/>
                <w:lang w:val="en-GB"/>
              </w:rPr>
              <w:t>B. Guitián, X.R. Nóvoa, A. Pintos, Development of conversion coatings on iron via corrosion in LiPF</w:t>
            </w:r>
            <w:r w:rsidRPr="007135A7">
              <w:rPr>
                <w:sz w:val="18"/>
                <w:szCs w:val="18"/>
                <w:vertAlign w:val="subscript"/>
                <w:lang w:val="en-GB"/>
              </w:rPr>
              <w:t>6</w:t>
            </w:r>
            <w:r w:rsidRPr="007135A7">
              <w:rPr>
                <w:sz w:val="18"/>
                <w:szCs w:val="18"/>
                <w:lang w:val="en-GB"/>
              </w:rPr>
              <w:t xml:space="preserve"> solution</w:t>
            </w:r>
          </w:p>
          <w:p w14:paraId="5D20EE03" w14:textId="424D3CB0" w:rsidR="00A72597" w:rsidRPr="00E32245" w:rsidRDefault="005A4420" w:rsidP="006A60CF">
            <w:pPr>
              <w:pStyle w:val="Textoencaja"/>
              <w:spacing w:line="240" w:lineRule="auto"/>
              <w:rPr>
                <w:sz w:val="18"/>
                <w:szCs w:val="18"/>
                <w:lang w:val="pt-PT"/>
              </w:rPr>
            </w:pPr>
            <w:r w:rsidRPr="00E32245">
              <w:rPr>
                <w:sz w:val="18"/>
                <w:szCs w:val="18"/>
                <w:lang w:val="pt-PT"/>
              </w:rPr>
              <w:t xml:space="preserve">Electrochim. Acta. 304 (2019) 428–436. </w:t>
            </w:r>
            <w:hyperlink r:id="rId145">
              <w:r w:rsidR="2E7294B9" w:rsidRPr="00E32245">
                <w:rPr>
                  <w:rStyle w:val="Hiperligazn"/>
                  <w:color w:val="auto"/>
                  <w:sz w:val="18"/>
                  <w:szCs w:val="18"/>
                  <w:lang w:val="pt-PT"/>
                </w:rPr>
                <w:t>https://doi.org/10.1016/j.electacta.2019.03.011</w:t>
              </w:r>
            </w:hyperlink>
            <w:r w:rsidR="2E7294B9" w:rsidRPr="00E32245">
              <w:rPr>
                <w:sz w:val="18"/>
                <w:szCs w:val="18"/>
                <w:lang w:val="pt-PT"/>
              </w:rPr>
              <w:t xml:space="preserve"> .</w:t>
            </w:r>
          </w:p>
        </w:tc>
      </w:tr>
      <w:tr w:rsidR="007135A7" w:rsidRPr="007135A7" w14:paraId="45D7DFC3" w14:textId="77777777" w:rsidTr="2E7294B9">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6D981FAF" w14:textId="77777777" w:rsidR="00A72597" w:rsidRPr="007135A7" w:rsidRDefault="00A72597" w:rsidP="006A60CF">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0473B7" w14:textId="1D1DFC9F" w:rsidR="00A72597" w:rsidRPr="007135A7" w:rsidRDefault="005A4420" w:rsidP="006A60CF">
            <w:pPr>
              <w:pStyle w:val="Textoencaja"/>
              <w:spacing w:line="240" w:lineRule="auto"/>
              <w:rPr>
                <w:sz w:val="18"/>
                <w:szCs w:val="18"/>
              </w:rPr>
            </w:pPr>
            <w:r w:rsidRPr="007135A7">
              <w:rPr>
                <w:sz w:val="18"/>
                <w:szCs w:val="18"/>
              </w:rPr>
              <w:t xml:space="preserve">La revista es Q1 (ELECTROCHEMISTRY (11/45). Es el órgano oficial de la </w:t>
            </w:r>
            <w:hyperlink r:id="rId146" w:history="1">
              <w:r w:rsidRPr="007135A7">
                <w:rPr>
                  <w:rStyle w:val="Hiperligazn"/>
                  <w:color w:val="auto"/>
                  <w:sz w:val="18"/>
                  <w:szCs w:val="18"/>
                </w:rPr>
                <w:t>ISE</w:t>
              </w:r>
            </w:hyperlink>
            <w:r w:rsidRPr="007135A7">
              <w:rPr>
                <w:sz w:val="18"/>
                <w:szCs w:val="18"/>
              </w:rPr>
              <w:t>. El artículo tiene 17 citas.</w:t>
            </w:r>
          </w:p>
        </w:tc>
      </w:tr>
    </w:tbl>
    <w:p w14:paraId="513F1C98" w14:textId="77777777" w:rsidR="00A72597" w:rsidRPr="007135A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11238770" w14:textId="77777777" w:rsidTr="00003FF3">
        <w:trPr>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6284865D" w14:textId="67620458" w:rsidR="00A72597" w:rsidRPr="007135A7" w:rsidRDefault="00A72597" w:rsidP="00003FF3">
            <w:pPr>
              <w:pStyle w:val="Textoencaja"/>
              <w:spacing w:line="240" w:lineRule="auto"/>
              <w:jc w:val="center"/>
              <w:rPr>
                <w:b/>
                <w:bCs/>
                <w:sz w:val="22"/>
                <w:szCs w:val="22"/>
              </w:rPr>
            </w:pPr>
            <w:r w:rsidRPr="007135A7">
              <w:rPr>
                <w:b/>
                <w:bCs/>
                <w:sz w:val="22"/>
                <w:szCs w:val="22"/>
              </w:rPr>
              <w:t>Tesis 4</w:t>
            </w:r>
          </w:p>
        </w:tc>
      </w:tr>
      <w:tr w:rsidR="007135A7" w:rsidRPr="007135A7" w14:paraId="2D796765"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0F8B83" w14:textId="77777777" w:rsidR="00A72597" w:rsidRPr="007135A7" w:rsidRDefault="00A72597" w:rsidP="00003FF3">
            <w:pPr>
              <w:pStyle w:val="Textoencaja"/>
              <w:spacing w:line="240" w:lineRule="auto"/>
              <w:jc w:val="center"/>
              <w:rPr>
                <w:b/>
                <w:bCs/>
                <w:sz w:val="18"/>
                <w:szCs w:val="18"/>
              </w:rPr>
            </w:pPr>
            <w:r w:rsidRPr="007135A7">
              <w:rPr>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67E06E" w14:textId="77777777" w:rsidR="00A72597" w:rsidRPr="007135A7" w:rsidRDefault="00A72597" w:rsidP="00003FF3">
            <w:pPr>
              <w:pStyle w:val="Textoencaja"/>
              <w:spacing w:line="240" w:lineRule="auto"/>
              <w:jc w:val="center"/>
              <w:rPr>
                <w:b/>
                <w:bCs/>
                <w:sz w:val="18"/>
                <w:szCs w:val="18"/>
              </w:rPr>
            </w:pPr>
            <w:r w:rsidRPr="007135A7">
              <w:rPr>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19AC83"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FBDB2F"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145963" w14:textId="77777777" w:rsidR="00A72597" w:rsidRPr="007135A7" w:rsidRDefault="00A72597" w:rsidP="00003FF3">
            <w:pPr>
              <w:pStyle w:val="Textoencaja"/>
              <w:spacing w:line="240" w:lineRule="auto"/>
              <w:jc w:val="center"/>
              <w:rPr>
                <w:b/>
                <w:bCs/>
                <w:sz w:val="18"/>
                <w:szCs w:val="18"/>
              </w:rPr>
            </w:pPr>
            <w:r w:rsidRPr="007135A7">
              <w:rPr>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61776" w14:textId="77777777" w:rsidR="00A72597" w:rsidRPr="007135A7" w:rsidRDefault="00A72597" w:rsidP="00003FF3">
            <w:pPr>
              <w:pStyle w:val="Textoencaja"/>
              <w:spacing w:line="240" w:lineRule="auto"/>
              <w:jc w:val="center"/>
              <w:rPr>
                <w:b/>
                <w:bCs/>
                <w:sz w:val="18"/>
                <w:szCs w:val="18"/>
              </w:rPr>
            </w:pPr>
            <w:r w:rsidRPr="007135A7">
              <w:rPr>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AEE44F" w14:textId="77777777" w:rsidR="00A72597" w:rsidRPr="007135A7" w:rsidRDefault="00A72597" w:rsidP="00003FF3">
            <w:pPr>
              <w:pStyle w:val="Textoencaja"/>
              <w:spacing w:line="240" w:lineRule="auto"/>
              <w:jc w:val="center"/>
              <w:rPr>
                <w:b/>
                <w:bCs/>
                <w:sz w:val="18"/>
                <w:szCs w:val="18"/>
              </w:rPr>
            </w:pPr>
            <w:r w:rsidRPr="007135A7">
              <w:rPr>
                <w:b/>
                <w:bCs/>
                <w:sz w:val="18"/>
                <w:szCs w:val="18"/>
              </w:rPr>
              <w:t>Universidad</w:t>
            </w:r>
          </w:p>
        </w:tc>
      </w:tr>
      <w:tr w:rsidR="007135A7" w:rsidRPr="007135A7" w14:paraId="6DFECF46"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461E" w14:textId="7CB4178C" w:rsidR="00A72597" w:rsidRPr="007135A7" w:rsidRDefault="005A4420" w:rsidP="00003FF3">
            <w:pPr>
              <w:pStyle w:val="Textoencaja"/>
              <w:spacing w:line="240" w:lineRule="auto"/>
              <w:rPr>
                <w:b/>
                <w:bCs/>
                <w:sz w:val="16"/>
                <w:szCs w:val="16"/>
              </w:rPr>
            </w:pPr>
            <w:r w:rsidRPr="007135A7">
              <w:rPr>
                <w:b/>
                <w:bCs/>
                <w:sz w:val="16"/>
                <w:szCs w:val="16"/>
              </w:rPr>
              <w:t>Implementación de nuevas estrategias de separación de moléculas de interés a partir de aguas residuales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0EAEC3" w14:textId="6C66B0D8" w:rsidR="00A72597" w:rsidRPr="007135A7" w:rsidRDefault="005A4420" w:rsidP="00003FF3">
            <w:pPr>
              <w:pStyle w:val="Textoencaja"/>
              <w:spacing w:line="240" w:lineRule="auto"/>
              <w:rPr>
                <w:sz w:val="18"/>
                <w:szCs w:val="18"/>
              </w:rPr>
            </w:pPr>
            <w:r w:rsidRPr="007135A7">
              <w:rPr>
                <w:sz w:val="18"/>
                <w:szCs w:val="18"/>
              </w:rPr>
              <w:t>Noel Escudero</w:t>
            </w:r>
            <w:r w:rsidR="00DB0ED4" w:rsidRPr="007135A7">
              <w:rPr>
                <w:sz w:val="18"/>
                <w:szCs w:val="18"/>
              </w:rPr>
              <w:t xml:space="preserve"> Gómez</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F533BB7" w14:textId="2A2F4DB5" w:rsidR="00A72597" w:rsidRPr="007135A7" w:rsidRDefault="00DB0ED4" w:rsidP="00003FF3">
            <w:pPr>
              <w:pStyle w:val="Textoencaja"/>
              <w:spacing w:line="240" w:lineRule="auto"/>
              <w:rPr>
                <w:sz w:val="18"/>
                <w:szCs w:val="18"/>
              </w:rPr>
            </w:pPr>
            <w:r w:rsidRPr="007135A7">
              <w:rPr>
                <w:sz w:val="18"/>
                <w:szCs w:val="18"/>
              </w:rPr>
              <w:t xml:space="preserve">Ana Mª Rodríguez </w:t>
            </w:r>
            <w:proofErr w:type="spellStart"/>
            <w:r w:rsidRPr="007135A7">
              <w:rPr>
                <w:sz w:val="18"/>
                <w:szCs w:val="18"/>
              </w:rPr>
              <w:t>Rodríguez</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26C342" w14:textId="39571AE9" w:rsidR="00A72597" w:rsidRPr="007135A7" w:rsidRDefault="00DB0ED4" w:rsidP="00003FF3">
            <w:pPr>
              <w:pStyle w:val="Textoencaja"/>
              <w:spacing w:line="240" w:lineRule="auto"/>
              <w:rPr>
                <w:sz w:val="18"/>
                <w:szCs w:val="18"/>
              </w:rPr>
            </w:pPr>
            <w:r w:rsidRPr="007135A7">
              <w:rPr>
                <w:sz w:val="18"/>
                <w:szCs w:val="18"/>
              </w:rPr>
              <w:t xml:space="preserve">Mª Salomé Álvarez </w:t>
            </w:r>
            <w:proofErr w:type="spellStart"/>
            <w:r w:rsidRPr="007135A7">
              <w:rPr>
                <w:sz w:val="18"/>
                <w:szCs w:val="18"/>
              </w:rPr>
              <w:t>Álvarez</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D8468" w14:textId="27AB6EA1" w:rsidR="00A72597" w:rsidRPr="007135A7" w:rsidRDefault="00DB0ED4" w:rsidP="00003FF3">
            <w:pPr>
              <w:pStyle w:val="Textoencaja"/>
              <w:spacing w:line="240" w:lineRule="auto"/>
              <w:rPr>
                <w:sz w:val="18"/>
                <w:szCs w:val="18"/>
              </w:rPr>
            </w:pPr>
            <w:r w:rsidRPr="007135A7">
              <w:rPr>
                <w:sz w:val="18"/>
                <w:szCs w:val="18"/>
              </w:rPr>
              <w:t>21/04/2021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D63EC" w14:textId="661519B7" w:rsidR="00A72597" w:rsidRPr="007135A7" w:rsidRDefault="005A4420" w:rsidP="00003FF3">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9F1BEB" w14:textId="0641DABE" w:rsidR="00A72597" w:rsidRPr="007135A7" w:rsidRDefault="00FB1F1D" w:rsidP="00003FF3">
            <w:pPr>
              <w:pStyle w:val="Textoencaja"/>
              <w:spacing w:line="240" w:lineRule="auto"/>
              <w:rPr>
                <w:sz w:val="18"/>
                <w:szCs w:val="18"/>
              </w:rPr>
            </w:pPr>
            <w:r w:rsidRPr="007135A7">
              <w:rPr>
                <w:sz w:val="18"/>
                <w:szCs w:val="18"/>
              </w:rPr>
              <w:t>UVigo</w:t>
            </w:r>
          </w:p>
        </w:tc>
      </w:tr>
      <w:tr w:rsidR="007135A7" w:rsidRPr="007135A7" w14:paraId="5A9AF9FB" w14:textId="77777777" w:rsidTr="00003FF3">
        <w:trPr>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362A684" w14:textId="77777777" w:rsidR="00A72597" w:rsidRPr="007135A7" w:rsidRDefault="00A72597" w:rsidP="00003FF3">
            <w:pPr>
              <w:pStyle w:val="TablaTitulo"/>
              <w:jc w:val="center"/>
            </w:pPr>
            <w:r w:rsidRPr="007135A7">
              <w:t>Contribución científica más relevante derivada de la tesis</w:t>
            </w:r>
          </w:p>
        </w:tc>
      </w:tr>
      <w:tr w:rsidR="007135A7" w:rsidRPr="00FC5110" w14:paraId="5A8E7CDA" w14:textId="77777777" w:rsidTr="00003FF3">
        <w:trPr>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689C9EEE" w14:textId="77777777" w:rsidR="00A72597" w:rsidRPr="007135A7" w:rsidRDefault="00A72597" w:rsidP="00003FF3">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C38AA3" w14:textId="510149A9" w:rsidR="00447556" w:rsidRPr="007135A7" w:rsidRDefault="2B9AC27B" w:rsidP="00003FF3">
            <w:pPr>
              <w:pStyle w:val="Textoencaja"/>
              <w:spacing w:line="240" w:lineRule="auto"/>
              <w:rPr>
                <w:sz w:val="18"/>
                <w:szCs w:val="18"/>
                <w:lang w:val="en-US"/>
              </w:rPr>
            </w:pPr>
            <w:r w:rsidRPr="007135A7">
              <w:rPr>
                <w:sz w:val="18"/>
                <w:szCs w:val="18"/>
                <w:lang w:val="en-US"/>
              </w:rPr>
              <w:t>N. Escudero, F. J. Deive, M. Angeles Sanromán, M. S. Alvarez, A. Rodríguez, Design of eco-friendly aqueous two-phase systems for the efficient extraction of industrial finishing dyes</w:t>
            </w:r>
          </w:p>
          <w:p w14:paraId="5B8A0FD6" w14:textId="34B82E13" w:rsidR="00A72597" w:rsidRPr="007135A7" w:rsidRDefault="00447556" w:rsidP="00003FF3">
            <w:pPr>
              <w:pStyle w:val="Textoencaja"/>
              <w:spacing w:line="240" w:lineRule="auto"/>
              <w:rPr>
                <w:sz w:val="18"/>
                <w:szCs w:val="18"/>
                <w:lang w:val="it-IT"/>
              </w:rPr>
            </w:pPr>
            <w:r w:rsidRPr="007135A7">
              <w:rPr>
                <w:sz w:val="18"/>
                <w:szCs w:val="18"/>
                <w:lang w:val="it-IT"/>
              </w:rPr>
              <w:t>J. Mol. Liq. 284 (2019) 625-632</w:t>
            </w:r>
            <w:r w:rsidR="0090674D" w:rsidRPr="007135A7">
              <w:rPr>
                <w:sz w:val="18"/>
                <w:szCs w:val="18"/>
                <w:lang w:val="it-IT"/>
              </w:rPr>
              <w:t xml:space="preserve">  </w:t>
            </w:r>
            <w:hyperlink r:id="rId147" w:history="1">
              <w:r w:rsidR="0090674D" w:rsidRPr="007135A7">
                <w:rPr>
                  <w:rStyle w:val="Hiperligazn"/>
                  <w:color w:val="auto"/>
                  <w:sz w:val="18"/>
                  <w:szCs w:val="18"/>
                  <w:lang w:val="it-IT"/>
                </w:rPr>
                <w:t>https://doi.org/10.1016/j.molliq.2019.04.011</w:t>
              </w:r>
            </w:hyperlink>
            <w:r w:rsidR="0090674D" w:rsidRPr="007135A7">
              <w:rPr>
                <w:sz w:val="18"/>
                <w:szCs w:val="18"/>
                <w:lang w:val="it-IT"/>
              </w:rPr>
              <w:t xml:space="preserve"> </w:t>
            </w:r>
          </w:p>
        </w:tc>
      </w:tr>
      <w:tr w:rsidR="007135A7" w:rsidRPr="007135A7" w14:paraId="7A170E6D" w14:textId="77777777" w:rsidTr="00003FF3">
        <w:trPr>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2758978E" w14:textId="77777777" w:rsidR="00A72597" w:rsidRPr="007135A7" w:rsidRDefault="00A72597" w:rsidP="00003FF3">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BAECB2" w14:textId="0E9DC927" w:rsidR="00A72597" w:rsidRPr="007135A7" w:rsidRDefault="003359D2" w:rsidP="00003FF3">
            <w:pPr>
              <w:pStyle w:val="Textoencaja"/>
              <w:spacing w:line="240" w:lineRule="auto"/>
              <w:rPr>
                <w:sz w:val="18"/>
                <w:szCs w:val="18"/>
              </w:rPr>
            </w:pPr>
            <w:r w:rsidRPr="007135A7">
              <w:rPr>
                <w:sz w:val="18"/>
                <w:szCs w:val="18"/>
              </w:rPr>
              <w:t>La revista es</w:t>
            </w:r>
            <w:r w:rsidR="0090674D" w:rsidRPr="007135A7">
              <w:rPr>
                <w:sz w:val="18"/>
                <w:szCs w:val="18"/>
              </w:rPr>
              <w:t xml:space="preserve"> Q1 y </w:t>
            </w:r>
            <w:r w:rsidRPr="007135A7">
              <w:rPr>
                <w:sz w:val="18"/>
                <w:szCs w:val="18"/>
              </w:rPr>
              <w:t xml:space="preserve">el artículo </w:t>
            </w:r>
            <w:r w:rsidR="0090674D" w:rsidRPr="007135A7">
              <w:rPr>
                <w:sz w:val="18"/>
                <w:szCs w:val="18"/>
              </w:rPr>
              <w:t>tiene 27 citas en Scopus</w:t>
            </w:r>
            <w:r w:rsidRPr="007135A7">
              <w:rPr>
                <w:sz w:val="18"/>
                <w:szCs w:val="18"/>
              </w:rPr>
              <w:t>.</w:t>
            </w:r>
          </w:p>
        </w:tc>
      </w:tr>
    </w:tbl>
    <w:p w14:paraId="61915A6A" w14:textId="77777777" w:rsidR="00A72597" w:rsidRPr="007135A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31FD0362" w14:textId="77777777" w:rsidTr="00003FF3">
        <w:trPr>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3FAB843E" w14:textId="5A556377" w:rsidR="00A72597" w:rsidRPr="007135A7" w:rsidRDefault="00A72597" w:rsidP="00003FF3">
            <w:pPr>
              <w:pStyle w:val="Textoencaja"/>
              <w:spacing w:line="240" w:lineRule="auto"/>
              <w:jc w:val="center"/>
              <w:rPr>
                <w:b/>
                <w:bCs/>
                <w:sz w:val="22"/>
                <w:szCs w:val="22"/>
              </w:rPr>
            </w:pPr>
            <w:r w:rsidRPr="007135A7">
              <w:rPr>
                <w:b/>
                <w:bCs/>
                <w:sz w:val="22"/>
                <w:szCs w:val="22"/>
              </w:rPr>
              <w:t>Tesis 5</w:t>
            </w:r>
          </w:p>
        </w:tc>
      </w:tr>
      <w:tr w:rsidR="007135A7" w:rsidRPr="007135A7" w14:paraId="5D0EEB2C"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779DAB" w14:textId="77777777" w:rsidR="00A72597" w:rsidRPr="007135A7" w:rsidRDefault="00A72597" w:rsidP="00003FF3">
            <w:pPr>
              <w:pStyle w:val="Textoencaja"/>
              <w:spacing w:line="240" w:lineRule="auto"/>
              <w:jc w:val="center"/>
              <w:rPr>
                <w:b/>
                <w:bCs/>
                <w:sz w:val="18"/>
                <w:szCs w:val="18"/>
              </w:rPr>
            </w:pPr>
            <w:r w:rsidRPr="007135A7">
              <w:rPr>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E88582" w14:textId="77777777" w:rsidR="00A72597" w:rsidRPr="007135A7" w:rsidRDefault="00A72597" w:rsidP="00003FF3">
            <w:pPr>
              <w:pStyle w:val="Textoencaja"/>
              <w:spacing w:line="240" w:lineRule="auto"/>
              <w:jc w:val="center"/>
              <w:rPr>
                <w:b/>
                <w:bCs/>
                <w:sz w:val="18"/>
                <w:szCs w:val="18"/>
              </w:rPr>
            </w:pPr>
            <w:r w:rsidRPr="007135A7">
              <w:rPr>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56A4A4"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F70E4D"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ECA14C" w14:textId="77777777" w:rsidR="00A72597" w:rsidRPr="007135A7" w:rsidRDefault="00A72597" w:rsidP="00003FF3">
            <w:pPr>
              <w:pStyle w:val="Textoencaja"/>
              <w:spacing w:line="240" w:lineRule="auto"/>
              <w:jc w:val="center"/>
              <w:rPr>
                <w:b/>
                <w:bCs/>
                <w:sz w:val="18"/>
                <w:szCs w:val="18"/>
              </w:rPr>
            </w:pPr>
            <w:r w:rsidRPr="007135A7">
              <w:rPr>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F4CE3A" w14:textId="77777777" w:rsidR="00A72597" w:rsidRPr="007135A7" w:rsidRDefault="00A72597" w:rsidP="00003FF3">
            <w:pPr>
              <w:pStyle w:val="Textoencaja"/>
              <w:spacing w:line="240" w:lineRule="auto"/>
              <w:jc w:val="center"/>
              <w:rPr>
                <w:b/>
                <w:bCs/>
                <w:sz w:val="18"/>
                <w:szCs w:val="18"/>
              </w:rPr>
            </w:pPr>
            <w:r w:rsidRPr="007135A7">
              <w:rPr>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87D63" w14:textId="77777777" w:rsidR="00A72597" w:rsidRPr="007135A7" w:rsidRDefault="00A72597" w:rsidP="00003FF3">
            <w:pPr>
              <w:pStyle w:val="Textoencaja"/>
              <w:spacing w:line="240" w:lineRule="auto"/>
              <w:jc w:val="center"/>
              <w:rPr>
                <w:b/>
                <w:bCs/>
                <w:sz w:val="18"/>
                <w:szCs w:val="18"/>
              </w:rPr>
            </w:pPr>
            <w:r w:rsidRPr="007135A7">
              <w:rPr>
                <w:b/>
                <w:bCs/>
                <w:sz w:val="18"/>
                <w:szCs w:val="18"/>
              </w:rPr>
              <w:t>Universidad</w:t>
            </w:r>
          </w:p>
        </w:tc>
      </w:tr>
      <w:tr w:rsidR="007135A7" w:rsidRPr="007135A7" w14:paraId="4E16831A"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711D" w14:textId="77777777" w:rsidR="00DB0ED4" w:rsidRPr="007135A7" w:rsidRDefault="00DB0ED4" w:rsidP="00003FF3">
            <w:pPr>
              <w:pStyle w:val="Textoencaja"/>
              <w:spacing w:line="240" w:lineRule="auto"/>
              <w:rPr>
                <w:b/>
                <w:bCs/>
                <w:sz w:val="18"/>
                <w:szCs w:val="18"/>
                <w:lang w:val="en-GB"/>
              </w:rPr>
            </w:pPr>
            <w:r w:rsidRPr="007135A7">
              <w:rPr>
                <w:b/>
                <w:bCs/>
                <w:sz w:val="18"/>
                <w:szCs w:val="18"/>
                <w:lang w:val="en-GB"/>
              </w:rPr>
              <w:t>"Towards a future actual implementation of the heterogeneous</w:t>
            </w:r>
          </w:p>
          <w:p w14:paraId="2060D745" w14:textId="077036B0" w:rsidR="00A72597" w:rsidRPr="007135A7" w:rsidRDefault="00DB0ED4" w:rsidP="00003FF3">
            <w:pPr>
              <w:pStyle w:val="Textoencaja"/>
              <w:spacing w:line="240" w:lineRule="auto"/>
              <w:rPr>
                <w:b/>
                <w:bCs/>
                <w:sz w:val="18"/>
                <w:szCs w:val="18"/>
                <w:lang w:val="en-GB"/>
              </w:rPr>
            </w:pPr>
            <w:r w:rsidRPr="007135A7">
              <w:rPr>
                <w:b/>
                <w:bCs/>
                <w:sz w:val="18"/>
                <w:szCs w:val="18"/>
                <w:lang w:val="en-GB"/>
              </w:rPr>
              <w:t>electro-Fenton treatment for water remediation"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2F3534" w14:textId="683A399E" w:rsidR="00A72597" w:rsidRPr="007135A7" w:rsidRDefault="00DB0ED4" w:rsidP="00003FF3">
            <w:pPr>
              <w:pStyle w:val="Textoencaja"/>
              <w:spacing w:line="240" w:lineRule="auto"/>
              <w:rPr>
                <w:sz w:val="18"/>
                <w:szCs w:val="18"/>
                <w:lang w:val="en-GB"/>
              </w:rPr>
            </w:pPr>
            <w:r w:rsidRPr="007135A7">
              <w:rPr>
                <w:sz w:val="18"/>
                <w:szCs w:val="18"/>
                <w:lang w:val="en-GB"/>
              </w:rPr>
              <w:t>Verónica Poza Nogueiras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18DC24" w14:textId="0A94BED4" w:rsidR="00A72597" w:rsidRPr="007135A7" w:rsidRDefault="00DB0ED4" w:rsidP="00003FF3">
            <w:pPr>
              <w:pStyle w:val="Textoencaja"/>
              <w:spacing w:line="240" w:lineRule="auto"/>
              <w:rPr>
                <w:sz w:val="18"/>
                <w:szCs w:val="18"/>
                <w:lang w:val="en-GB"/>
              </w:rPr>
            </w:pPr>
            <w:r w:rsidRPr="007135A7">
              <w:rPr>
                <w:sz w:val="18"/>
                <w:szCs w:val="18"/>
                <w:lang w:val="en-GB"/>
              </w:rPr>
              <w:t>Mª Ángeles Sanromán Braga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C21929" w14:textId="0BC869F5" w:rsidR="00A72597" w:rsidRPr="007135A7" w:rsidRDefault="00DB0ED4" w:rsidP="00003FF3">
            <w:pPr>
              <w:pStyle w:val="Textoencaja"/>
              <w:spacing w:line="240" w:lineRule="auto"/>
              <w:rPr>
                <w:sz w:val="18"/>
                <w:szCs w:val="18"/>
                <w:lang w:val="en-GB"/>
              </w:rPr>
            </w:pPr>
            <w:r w:rsidRPr="007135A7">
              <w:rPr>
                <w:sz w:val="18"/>
                <w:szCs w:val="18"/>
                <w:lang w:val="en-GB"/>
              </w:rPr>
              <w:t>Marta Mª Pazos Currás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C09B2" w14:textId="391619BA" w:rsidR="00A72597" w:rsidRPr="007135A7" w:rsidRDefault="00DB0ED4" w:rsidP="00003FF3">
            <w:pPr>
              <w:pStyle w:val="Textoencaja"/>
              <w:spacing w:line="240" w:lineRule="auto"/>
              <w:rPr>
                <w:sz w:val="18"/>
                <w:szCs w:val="18"/>
                <w:lang w:val="en-GB"/>
              </w:rPr>
            </w:pPr>
            <w:r w:rsidRPr="007135A7">
              <w:rPr>
                <w:sz w:val="18"/>
                <w:szCs w:val="18"/>
                <w:lang w:val="en-GB"/>
              </w:rPr>
              <w:t>14/12/2021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CB64C" w14:textId="7C7C81EB" w:rsidR="00A72597" w:rsidRPr="007135A7" w:rsidRDefault="005A4420" w:rsidP="00003FF3">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A6A22" w14:textId="70B4ABAA" w:rsidR="00A72597" w:rsidRPr="007135A7" w:rsidRDefault="00FB1F1D" w:rsidP="00003FF3">
            <w:pPr>
              <w:pStyle w:val="Textoencaja"/>
              <w:spacing w:line="240" w:lineRule="auto"/>
              <w:rPr>
                <w:sz w:val="18"/>
                <w:szCs w:val="18"/>
              </w:rPr>
            </w:pPr>
            <w:r w:rsidRPr="007135A7">
              <w:rPr>
                <w:sz w:val="18"/>
                <w:szCs w:val="18"/>
              </w:rPr>
              <w:t>UVigo</w:t>
            </w:r>
          </w:p>
        </w:tc>
      </w:tr>
      <w:tr w:rsidR="007135A7" w:rsidRPr="007135A7" w14:paraId="178F0455" w14:textId="77777777" w:rsidTr="00003FF3">
        <w:trPr>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0B053E3" w14:textId="77777777" w:rsidR="00A72597" w:rsidRPr="007135A7" w:rsidRDefault="17B9C876" w:rsidP="00003FF3">
            <w:pPr>
              <w:pStyle w:val="TablaTitulo"/>
              <w:jc w:val="center"/>
            </w:pPr>
            <w:r w:rsidRPr="007135A7">
              <w:t>Contribución científica más relevante derivada de la tesis</w:t>
            </w:r>
          </w:p>
        </w:tc>
      </w:tr>
      <w:tr w:rsidR="007135A7" w:rsidRPr="0034740D" w14:paraId="095C0E90" w14:textId="77777777" w:rsidTr="00003FF3">
        <w:trPr>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3309FCD3" w14:textId="77777777" w:rsidR="00A72597" w:rsidRPr="007135A7" w:rsidRDefault="00A72597" w:rsidP="00003FF3">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DFCB0E" w14:textId="2B3865BD" w:rsidR="00A72597" w:rsidRPr="007135A7" w:rsidRDefault="17B9C876" w:rsidP="00003FF3">
            <w:pPr>
              <w:rPr>
                <w:rFonts w:eastAsia="Arial"/>
                <w:sz w:val="18"/>
                <w:szCs w:val="18"/>
                <w:lang w:val="en-US"/>
              </w:rPr>
            </w:pPr>
            <w:r w:rsidRPr="007135A7">
              <w:rPr>
                <w:rFonts w:eastAsia="Arial"/>
                <w:sz w:val="18"/>
                <w:szCs w:val="18"/>
              </w:rPr>
              <w:t xml:space="preserve">V. Poza-Nogueiras, M. Pazos, M.Á. Sanromán, E. González-Romero. </w:t>
            </w:r>
            <w:r w:rsidRPr="007135A7">
              <w:rPr>
                <w:rFonts w:eastAsia="Arial"/>
                <w:sz w:val="18"/>
                <w:szCs w:val="18"/>
                <w:lang w:val="en-US"/>
              </w:rPr>
              <w:t>Double benefit of electrochemical techniques: Treatment and electroanalysis for remediation of water polluted with organic compounds</w:t>
            </w:r>
            <w:r w:rsidR="007A12D6" w:rsidRPr="007135A7">
              <w:rPr>
                <w:rFonts w:eastAsia="Arial"/>
                <w:sz w:val="18"/>
                <w:szCs w:val="18"/>
                <w:lang w:val="en-US"/>
              </w:rPr>
              <w:t>.</w:t>
            </w:r>
          </w:p>
          <w:p w14:paraId="2135005F" w14:textId="4F4EB1A9" w:rsidR="00A72597" w:rsidRPr="00E32245" w:rsidRDefault="17B9C876" w:rsidP="00003FF3">
            <w:pPr>
              <w:rPr>
                <w:rFonts w:ascii="Arial" w:eastAsia="Arial" w:hAnsi="Arial" w:cs="Arial"/>
                <w:sz w:val="18"/>
                <w:szCs w:val="18"/>
                <w:lang w:val="pt-PT"/>
              </w:rPr>
            </w:pPr>
            <w:r w:rsidRPr="00E32245">
              <w:rPr>
                <w:rFonts w:eastAsia="Arial"/>
                <w:sz w:val="18"/>
                <w:szCs w:val="18"/>
                <w:lang w:val="pt-PT"/>
              </w:rPr>
              <w:t>Electrochimica Acta, 2019, 320, 134628</w:t>
            </w:r>
            <w:r w:rsidR="00061430" w:rsidRPr="00E32245">
              <w:rPr>
                <w:rFonts w:eastAsia="Arial"/>
                <w:sz w:val="18"/>
                <w:szCs w:val="18"/>
                <w:lang w:val="pt-PT"/>
              </w:rPr>
              <w:t xml:space="preserve">  </w:t>
            </w:r>
            <w:hyperlink r:id="rId148" w:history="1">
              <w:r w:rsidR="00061430" w:rsidRPr="00E32245">
                <w:rPr>
                  <w:rStyle w:val="Hiperligazn"/>
                  <w:rFonts w:eastAsia="Arial"/>
                  <w:color w:val="auto"/>
                  <w:sz w:val="18"/>
                  <w:szCs w:val="18"/>
                  <w:lang w:val="pt-PT"/>
                </w:rPr>
                <w:t>https://doi.org/10.1016/j.electacta.2019.134628</w:t>
              </w:r>
            </w:hyperlink>
            <w:r w:rsidR="00061430" w:rsidRPr="00E32245">
              <w:rPr>
                <w:rFonts w:eastAsia="Arial"/>
                <w:sz w:val="18"/>
                <w:szCs w:val="18"/>
                <w:lang w:val="pt-PT"/>
              </w:rPr>
              <w:t xml:space="preserve"> </w:t>
            </w:r>
          </w:p>
        </w:tc>
      </w:tr>
      <w:tr w:rsidR="007135A7" w:rsidRPr="007135A7" w14:paraId="439D6645" w14:textId="77777777" w:rsidTr="00003FF3">
        <w:trPr>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2BA759D2" w14:textId="77777777" w:rsidR="00A72597" w:rsidRPr="007135A7" w:rsidRDefault="00A72597" w:rsidP="00003FF3">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2D86E9" w14:textId="5ABD5083" w:rsidR="00A72597" w:rsidRPr="007135A7" w:rsidRDefault="17B9C876" w:rsidP="00003FF3">
            <w:pPr>
              <w:pStyle w:val="Textoencaja"/>
              <w:spacing w:line="240" w:lineRule="auto"/>
              <w:rPr>
                <w:sz w:val="18"/>
                <w:szCs w:val="18"/>
              </w:rPr>
            </w:pPr>
            <w:r w:rsidRPr="007135A7">
              <w:rPr>
                <w:sz w:val="18"/>
                <w:szCs w:val="18"/>
              </w:rPr>
              <w:t xml:space="preserve">La revista es Q1 (ELECTROCHEMISTRY (11/45). Es el órgano oficial de la </w:t>
            </w:r>
            <w:hyperlink r:id="rId149">
              <w:r w:rsidRPr="007135A7">
                <w:rPr>
                  <w:rStyle w:val="Hiperligazn"/>
                  <w:color w:val="auto"/>
                  <w:sz w:val="18"/>
                  <w:szCs w:val="18"/>
                </w:rPr>
                <w:t>ISE</w:t>
              </w:r>
            </w:hyperlink>
            <w:r w:rsidRPr="007135A7">
              <w:rPr>
                <w:sz w:val="18"/>
                <w:szCs w:val="18"/>
              </w:rPr>
              <w:t>. El artículo tiene 26 citas.</w:t>
            </w:r>
          </w:p>
        </w:tc>
      </w:tr>
    </w:tbl>
    <w:p w14:paraId="086945CD" w14:textId="77777777" w:rsidR="00A72597" w:rsidRPr="007135A7" w:rsidRDefault="00A72597" w:rsidP="00003FF3">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44A2A681" w14:textId="77777777" w:rsidTr="00003FF3">
        <w:trPr>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21B555A0" w14:textId="57E92B5B" w:rsidR="00A72597" w:rsidRPr="007135A7" w:rsidRDefault="00A72597" w:rsidP="00003FF3">
            <w:pPr>
              <w:pStyle w:val="Textoencaja"/>
              <w:spacing w:line="240" w:lineRule="auto"/>
              <w:jc w:val="center"/>
              <w:rPr>
                <w:b/>
                <w:bCs/>
                <w:sz w:val="22"/>
                <w:szCs w:val="22"/>
              </w:rPr>
            </w:pPr>
            <w:r w:rsidRPr="007135A7">
              <w:rPr>
                <w:b/>
                <w:bCs/>
                <w:sz w:val="22"/>
                <w:szCs w:val="22"/>
              </w:rPr>
              <w:t>Tesis 6</w:t>
            </w:r>
          </w:p>
        </w:tc>
      </w:tr>
      <w:tr w:rsidR="007135A7" w:rsidRPr="007135A7" w14:paraId="55E4BCC8"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DA725D" w14:textId="77777777" w:rsidR="00A72597" w:rsidRPr="007135A7" w:rsidRDefault="00A72597" w:rsidP="00003FF3">
            <w:pPr>
              <w:pStyle w:val="Textoencaja"/>
              <w:spacing w:line="240" w:lineRule="auto"/>
              <w:jc w:val="center"/>
              <w:rPr>
                <w:b/>
                <w:bCs/>
                <w:sz w:val="18"/>
                <w:szCs w:val="18"/>
              </w:rPr>
            </w:pPr>
            <w:r w:rsidRPr="007135A7">
              <w:rPr>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6228EA" w14:textId="77777777" w:rsidR="00A72597" w:rsidRPr="007135A7" w:rsidRDefault="00A72597" w:rsidP="00003FF3">
            <w:pPr>
              <w:pStyle w:val="Textoencaja"/>
              <w:spacing w:line="240" w:lineRule="auto"/>
              <w:jc w:val="center"/>
              <w:rPr>
                <w:b/>
                <w:bCs/>
                <w:sz w:val="18"/>
                <w:szCs w:val="18"/>
              </w:rPr>
            </w:pPr>
            <w:r w:rsidRPr="007135A7">
              <w:rPr>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C8454B"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70F22"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AC70BC" w14:textId="77777777" w:rsidR="00A72597" w:rsidRPr="007135A7" w:rsidRDefault="00A72597" w:rsidP="00003FF3">
            <w:pPr>
              <w:pStyle w:val="Textoencaja"/>
              <w:spacing w:line="240" w:lineRule="auto"/>
              <w:jc w:val="center"/>
              <w:rPr>
                <w:b/>
                <w:bCs/>
                <w:sz w:val="18"/>
                <w:szCs w:val="18"/>
              </w:rPr>
            </w:pPr>
            <w:r w:rsidRPr="007135A7">
              <w:rPr>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6D868F" w14:textId="77777777" w:rsidR="00A72597" w:rsidRPr="007135A7" w:rsidRDefault="00A72597" w:rsidP="00003FF3">
            <w:pPr>
              <w:pStyle w:val="Textoencaja"/>
              <w:spacing w:line="240" w:lineRule="auto"/>
              <w:jc w:val="center"/>
              <w:rPr>
                <w:b/>
                <w:bCs/>
                <w:sz w:val="18"/>
                <w:szCs w:val="18"/>
              </w:rPr>
            </w:pPr>
            <w:r w:rsidRPr="007135A7">
              <w:rPr>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CFE083" w14:textId="77777777" w:rsidR="00A72597" w:rsidRPr="007135A7" w:rsidRDefault="00A72597" w:rsidP="00003FF3">
            <w:pPr>
              <w:pStyle w:val="Textoencaja"/>
              <w:spacing w:line="240" w:lineRule="auto"/>
              <w:jc w:val="center"/>
              <w:rPr>
                <w:b/>
                <w:bCs/>
                <w:sz w:val="18"/>
                <w:szCs w:val="18"/>
              </w:rPr>
            </w:pPr>
            <w:r w:rsidRPr="007135A7">
              <w:rPr>
                <w:b/>
                <w:bCs/>
                <w:sz w:val="18"/>
                <w:szCs w:val="18"/>
              </w:rPr>
              <w:t>Universidad</w:t>
            </w:r>
          </w:p>
        </w:tc>
      </w:tr>
      <w:tr w:rsidR="007135A7" w:rsidRPr="007135A7" w14:paraId="419148A9"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B3187" w14:textId="1B7F67F7" w:rsidR="00DB0ED4" w:rsidRPr="007135A7" w:rsidRDefault="00DB0ED4" w:rsidP="00003FF3">
            <w:pPr>
              <w:pStyle w:val="Textoencaja"/>
              <w:spacing w:line="240" w:lineRule="auto"/>
              <w:rPr>
                <w:b/>
                <w:bCs/>
                <w:sz w:val="18"/>
                <w:szCs w:val="18"/>
                <w:lang w:val="en-GB"/>
              </w:rPr>
            </w:pPr>
            <w:r w:rsidRPr="007135A7">
              <w:rPr>
                <w:b/>
                <w:bCs/>
                <w:sz w:val="18"/>
                <w:szCs w:val="18"/>
                <w:lang w:val="en-GB"/>
              </w:rPr>
              <w:t>Techniques integration for degrading emerging pollutants and on the horizon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17DEF5" w14:textId="4774BF8E" w:rsidR="00DB0ED4" w:rsidRPr="007135A7" w:rsidRDefault="00DB0ED4" w:rsidP="00003FF3">
            <w:pPr>
              <w:pStyle w:val="Textoencaja"/>
              <w:spacing w:line="240" w:lineRule="auto"/>
              <w:rPr>
                <w:sz w:val="18"/>
                <w:szCs w:val="18"/>
                <w:lang w:val="en-GB"/>
              </w:rPr>
            </w:pPr>
            <w:r w:rsidRPr="007135A7">
              <w:rPr>
                <w:sz w:val="18"/>
                <w:szCs w:val="18"/>
                <w:lang w:val="en-GB"/>
              </w:rPr>
              <w:t>María Arellano Pardo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D151D2" w14:textId="56A3580D" w:rsidR="00DB0ED4" w:rsidRPr="007135A7" w:rsidRDefault="00DB0ED4" w:rsidP="00003FF3">
            <w:pPr>
              <w:pStyle w:val="Textoencaja"/>
              <w:spacing w:line="240" w:lineRule="auto"/>
              <w:rPr>
                <w:sz w:val="18"/>
                <w:szCs w:val="18"/>
                <w:lang w:val="en-GB"/>
              </w:rPr>
            </w:pPr>
            <w:r w:rsidRPr="007135A7">
              <w:rPr>
                <w:sz w:val="18"/>
                <w:szCs w:val="18"/>
                <w:lang w:val="en-GB"/>
              </w:rPr>
              <w:t>Mª Ángeles Sanromán Braga</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3C9FA9" w14:textId="5375D14C" w:rsidR="00DB0ED4" w:rsidRPr="007135A7" w:rsidRDefault="00DB0ED4" w:rsidP="00003FF3">
            <w:pPr>
              <w:pStyle w:val="Textoencaja"/>
              <w:spacing w:line="240" w:lineRule="auto"/>
              <w:rPr>
                <w:sz w:val="18"/>
                <w:szCs w:val="18"/>
                <w:lang w:val="en-GB"/>
              </w:rPr>
            </w:pPr>
            <w:r w:rsidRPr="007135A7">
              <w:rPr>
                <w:sz w:val="18"/>
                <w:szCs w:val="18"/>
                <w:lang w:val="en-GB"/>
              </w:rPr>
              <w:t>Marta Mª Pazos Currás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C5DCFA" w14:textId="65093771" w:rsidR="00DB0ED4" w:rsidRPr="007135A7" w:rsidRDefault="00DB0ED4" w:rsidP="00003FF3">
            <w:pPr>
              <w:pStyle w:val="Textoencaja"/>
              <w:spacing w:line="240" w:lineRule="auto"/>
              <w:rPr>
                <w:sz w:val="18"/>
                <w:szCs w:val="18"/>
                <w:lang w:val="en-GB"/>
              </w:rPr>
            </w:pPr>
            <w:r w:rsidRPr="007135A7">
              <w:rPr>
                <w:sz w:val="18"/>
                <w:szCs w:val="18"/>
                <w:lang w:val="en-GB"/>
              </w:rPr>
              <w:t>21/03/2022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B40B4" w14:textId="5ED62964" w:rsidR="00DB0ED4" w:rsidRPr="007135A7" w:rsidRDefault="00DB0ED4" w:rsidP="00003FF3">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E2A14" w14:textId="5561B650" w:rsidR="00DB0ED4" w:rsidRPr="007135A7" w:rsidRDefault="00DB0ED4" w:rsidP="00003FF3">
            <w:pPr>
              <w:pStyle w:val="Textoencaja"/>
              <w:spacing w:line="240" w:lineRule="auto"/>
              <w:rPr>
                <w:sz w:val="18"/>
                <w:szCs w:val="18"/>
              </w:rPr>
            </w:pPr>
            <w:r w:rsidRPr="007135A7">
              <w:rPr>
                <w:sz w:val="18"/>
                <w:szCs w:val="18"/>
              </w:rPr>
              <w:t>UVigo</w:t>
            </w:r>
          </w:p>
        </w:tc>
      </w:tr>
      <w:tr w:rsidR="007135A7" w:rsidRPr="007135A7" w14:paraId="19292178" w14:textId="77777777" w:rsidTr="00003FF3">
        <w:trPr>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D9D5DEC" w14:textId="77777777" w:rsidR="00A72597" w:rsidRPr="007135A7" w:rsidRDefault="17B9C876" w:rsidP="00003FF3">
            <w:pPr>
              <w:pStyle w:val="TablaTitulo"/>
              <w:jc w:val="center"/>
            </w:pPr>
            <w:r w:rsidRPr="007135A7">
              <w:t>Contribución científica más relevante derivada de la tesis</w:t>
            </w:r>
          </w:p>
        </w:tc>
      </w:tr>
      <w:tr w:rsidR="007135A7" w:rsidRPr="0034740D" w14:paraId="51737C7F" w14:textId="77777777" w:rsidTr="00003FF3">
        <w:trPr>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0A7FC314" w14:textId="77777777" w:rsidR="00A72597" w:rsidRPr="007135A7" w:rsidRDefault="00A72597" w:rsidP="00003FF3">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2604E8" w14:textId="0F15E5CC" w:rsidR="00A72597" w:rsidRPr="007135A7" w:rsidRDefault="17B9C876" w:rsidP="00003FF3">
            <w:pPr>
              <w:rPr>
                <w:lang w:val="en-US"/>
              </w:rPr>
            </w:pPr>
            <w:r w:rsidRPr="007135A7">
              <w:rPr>
                <w:sz w:val="18"/>
                <w:szCs w:val="18"/>
                <w:lang w:val="en-US"/>
              </w:rPr>
              <w:t xml:space="preserve">M. Arellano, N. </w:t>
            </w:r>
            <w:proofErr w:type="spellStart"/>
            <w:r w:rsidRPr="007135A7">
              <w:rPr>
                <w:sz w:val="18"/>
                <w:szCs w:val="18"/>
                <w:lang w:val="en-US"/>
              </w:rPr>
              <w:t>Oturan</w:t>
            </w:r>
            <w:proofErr w:type="spellEnd"/>
            <w:r w:rsidRPr="007135A7">
              <w:rPr>
                <w:sz w:val="18"/>
                <w:szCs w:val="18"/>
                <w:lang w:val="en-US"/>
              </w:rPr>
              <w:t xml:space="preserve">, M. Pazos, M. Ángeles Sanromán, M.A. </w:t>
            </w:r>
            <w:proofErr w:type="spellStart"/>
            <w:r w:rsidRPr="007135A7">
              <w:rPr>
                <w:sz w:val="18"/>
                <w:szCs w:val="18"/>
                <w:lang w:val="en-US"/>
              </w:rPr>
              <w:t>Oturan</w:t>
            </w:r>
            <w:proofErr w:type="spellEnd"/>
            <w:r w:rsidRPr="007135A7">
              <w:rPr>
                <w:sz w:val="18"/>
                <w:szCs w:val="18"/>
                <w:lang w:val="en-US"/>
              </w:rPr>
              <w:t xml:space="preserve"> Coupling electro-Fenton process to a biological treatment, a new methodology for the removal of ionic liquids?</w:t>
            </w:r>
          </w:p>
          <w:p w14:paraId="626B8252" w14:textId="04CF2491" w:rsidR="00A72597" w:rsidRPr="007135A7" w:rsidRDefault="1F967885" w:rsidP="00003FF3">
            <w:pPr>
              <w:pStyle w:val="Textoencaja"/>
              <w:spacing w:line="240" w:lineRule="auto"/>
              <w:rPr>
                <w:lang w:val="en-US"/>
              </w:rPr>
            </w:pPr>
            <w:r w:rsidRPr="007135A7">
              <w:rPr>
                <w:sz w:val="18"/>
                <w:szCs w:val="18"/>
                <w:lang w:val="en-US"/>
              </w:rPr>
              <w:t xml:space="preserve">Separation and Purification Technology, 2020, 233, 115990  </w:t>
            </w:r>
            <w:hyperlink r:id="rId150">
              <w:r w:rsidRPr="007135A7">
                <w:rPr>
                  <w:rStyle w:val="Hiperligazn"/>
                  <w:color w:val="auto"/>
                  <w:sz w:val="18"/>
                  <w:szCs w:val="18"/>
                  <w:lang w:val="en-US"/>
                </w:rPr>
                <w:t>https://doi.org/10.1016/j.seppur.2019.115990</w:t>
              </w:r>
            </w:hyperlink>
            <w:r w:rsidRPr="007135A7">
              <w:rPr>
                <w:sz w:val="18"/>
                <w:szCs w:val="18"/>
                <w:lang w:val="en-US"/>
              </w:rPr>
              <w:t xml:space="preserve"> </w:t>
            </w:r>
          </w:p>
        </w:tc>
      </w:tr>
      <w:tr w:rsidR="007135A7" w:rsidRPr="007135A7" w14:paraId="1517EB4A" w14:textId="77777777" w:rsidTr="00003FF3">
        <w:trPr>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567C05E0" w14:textId="77777777" w:rsidR="00A72597" w:rsidRPr="007135A7" w:rsidRDefault="00A72597" w:rsidP="00003FF3">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FA583C" w14:textId="1C79E484" w:rsidR="00A72597" w:rsidRPr="007135A7" w:rsidRDefault="17B9C876" w:rsidP="00003FF3">
            <w:pPr>
              <w:pStyle w:val="Textoencaja"/>
              <w:spacing w:line="240" w:lineRule="auto"/>
              <w:rPr>
                <w:sz w:val="18"/>
                <w:szCs w:val="18"/>
              </w:rPr>
            </w:pPr>
            <w:r w:rsidRPr="007135A7">
              <w:rPr>
                <w:sz w:val="18"/>
                <w:szCs w:val="18"/>
              </w:rPr>
              <w:t>La revista es Q1 (ENGINEERING, CHEMICAL 15/170 El artículo tiene 41 citas.</w:t>
            </w:r>
          </w:p>
        </w:tc>
      </w:tr>
    </w:tbl>
    <w:p w14:paraId="279AD9BD" w14:textId="77777777" w:rsidR="005770A4" w:rsidRPr="007135A7"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793C071F" w14:textId="77777777" w:rsidTr="6E2A2C23">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633B691A" w14:textId="35B73A79" w:rsidR="00A72597" w:rsidRPr="007135A7" w:rsidRDefault="00A72597" w:rsidP="00003FF3">
            <w:pPr>
              <w:pStyle w:val="Textoencaja"/>
              <w:spacing w:line="240" w:lineRule="auto"/>
              <w:jc w:val="center"/>
              <w:rPr>
                <w:b/>
                <w:bCs/>
                <w:sz w:val="22"/>
                <w:szCs w:val="22"/>
              </w:rPr>
            </w:pPr>
            <w:r w:rsidRPr="007135A7">
              <w:rPr>
                <w:b/>
                <w:bCs/>
                <w:sz w:val="22"/>
                <w:szCs w:val="22"/>
              </w:rPr>
              <w:t>Tesis 7</w:t>
            </w:r>
          </w:p>
        </w:tc>
      </w:tr>
      <w:tr w:rsidR="007135A7" w:rsidRPr="007135A7" w14:paraId="2586167B" w14:textId="77777777" w:rsidTr="6E2A2C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EA3A0F" w14:textId="77777777" w:rsidR="00A72597" w:rsidRPr="007135A7" w:rsidRDefault="00A72597" w:rsidP="00003FF3">
            <w:pPr>
              <w:pStyle w:val="Textoencaja"/>
              <w:spacing w:line="240" w:lineRule="auto"/>
              <w:jc w:val="center"/>
              <w:rPr>
                <w:b/>
                <w:bCs/>
                <w:sz w:val="18"/>
                <w:szCs w:val="18"/>
              </w:rPr>
            </w:pPr>
            <w:r w:rsidRPr="007135A7">
              <w:rPr>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C2066C" w14:textId="77777777" w:rsidR="00A72597" w:rsidRPr="007135A7" w:rsidRDefault="00A72597" w:rsidP="00003FF3">
            <w:pPr>
              <w:pStyle w:val="Textoencaja"/>
              <w:spacing w:line="240" w:lineRule="auto"/>
              <w:jc w:val="center"/>
              <w:rPr>
                <w:b/>
                <w:bCs/>
                <w:sz w:val="18"/>
                <w:szCs w:val="18"/>
              </w:rPr>
            </w:pPr>
            <w:r w:rsidRPr="007135A7">
              <w:rPr>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7D4730"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20A9C5"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1DC049" w14:textId="77777777" w:rsidR="00A72597" w:rsidRPr="007135A7" w:rsidRDefault="00A72597" w:rsidP="00003FF3">
            <w:pPr>
              <w:pStyle w:val="Textoencaja"/>
              <w:spacing w:line="240" w:lineRule="auto"/>
              <w:jc w:val="center"/>
              <w:rPr>
                <w:b/>
                <w:bCs/>
                <w:sz w:val="18"/>
                <w:szCs w:val="18"/>
              </w:rPr>
            </w:pPr>
            <w:r w:rsidRPr="007135A7">
              <w:rPr>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668292" w14:textId="77777777" w:rsidR="00A72597" w:rsidRPr="007135A7" w:rsidRDefault="00A72597" w:rsidP="00003FF3">
            <w:pPr>
              <w:pStyle w:val="Textoencaja"/>
              <w:spacing w:line="240" w:lineRule="auto"/>
              <w:jc w:val="center"/>
              <w:rPr>
                <w:b/>
                <w:bCs/>
                <w:sz w:val="18"/>
                <w:szCs w:val="18"/>
              </w:rPr>
            </w:pPr>
            <w:r w:rsidRPr="007135A7">
              <w:rPr>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ABCA8B" w14:textId="77777777" w:rsidR="00A72597" w:rsidRPr="007135A7" w:rsidRDefault="00A72597" w:rsidP="00003FF3">
            <w:pPr>
              <w:pStyle w:val="Textoencaja"/>
              <w:spacing w:line="240" w:lineRule="auto"/>
              <w:jc w:val="center"/>
              <w:rPr>
                <w:b/>
                <w:bCs/>
                <w:sz w:val="18"/>
                <w:szCs w:val="18"/>
              </w:rPr>
            </w:pPr>
            <w:r w:rsidRPr="007135A7">
              <w:rPr>
                <w:b/>
                <w:bCs/>
                <w:sz w:val="18"/>
                <w:szCs w:val="18"/>
              </w:rPr>
              <w:t>Universidad</w:t>
            </w:r>
          </w:p>
        </w:tc>
      </w:tr>
      <w:tr w:rsidR="007135A7" w:rsidRPr="007135A7" w14:paraId="180CE4AC" w14:textId="77777777" w:rsidTr="6E2A2C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3A50" w14:textId="4532A744" w:rsidR="00A72597" w:rsidRPr="007135A7" w:rsidRDefault="00A70683" w:rsidP="00003FF3">
            <w:pPr>
              <w:pStyle w:val="Textoencaja"/>
              <w:spacing w:line="240" w:lineRule="auto"/>
              <w:rPr>
                <w:b/>
                <w:bCs/>
                <w:spacing w:val="-4"/>
                <w:sz w:val="16"/>
                <w:szCs w:val="16"/>
                <w:lang w:val="en-GB"/>
              </w:rPr>
            </w:pPr>
            <w:r w:rsidRPr="007135A7">
              <w:rPr>
                <w:b/>
                <w:bCs/>
                <w:spacing w:val="-4"/>
                <w:sz w:val="16"/>
                <w:szCs w:val="16"/>
                <w:lang w:val="en-GB"/>
              </w:rPr>
              <w:t>Study of the inclusion of biosurfactants in the agri-food industry to obtain more biocompatible formulations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DEC96E" w14:textId="16285744" w:rsidR="00A72597" w:rsidRPr="007135A7" w:rsidRDefault="00A70683" w:rsidP="00003FF3">
            <w:pPr>
              <w:pStyle w:val="Textoencaja"/>
              <w:spacing w:line="240" w:lineRule="auto"/>
              <w:rPr>
                <w:sz w:val="18"/>
                <w:szCs w:val="18"/>
                <w:lang w:val="en-GB"/>
              </w:rPr>
            </w:pPr>
            <w:r w:rsidRPr="007135A7">
              <w:rPr>
                <w:sz w:val="18"/>
                <w:szCs w:val="18"/>
                <w:lang w:val="en-GB"/>
              </w:rPr>
              <w:t>Alejandro López Prieto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E26DE8" w14:textId="70A092F2" w:rsidR="00A72597" w:rsidRPr="007135A7" w:rsidRDefault="00A70683" w:rsidP="00003FF3">
            <w:pPr>
              <w:pStyle w:val="Textoencaja"/>
              <w:spacing w:line="240" w:lineRule="auto"/>
              <w:rPr>
                <w:sz w:val="18"/>
                <w:szCs w:val="18"/>
                <w:lang w:val="en-GB"/>
              </w:rPr>
            </w:pPr>
            <w:r w:rsidRPr="007135A7">
              <w:rPr>
                <w:sz w:val="18"/>
                <w:szCs w:val="18"/>
                <w:lang w:val="en-GB"/>
              </w:rPr>
              <w:t>José Manuel Cruz Freire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9F3B52" w14:textId="3F6EB4A9" w:rsidR="00A72597" w:rsidRPr="007135A7" w:rsidRDefault="00A70683" w:rsidP="00003FF3">
            <w:pPr>
              <w:pStyle w:val="Textoencaja"/>
              <w:spacing w:line="240" w:lineRule="auto"/>
              <w:rPr>
                <w:sz w:val="18"/>
                <w:szCs w:val="18"/>
                <w:lang w:val="en-GB"/>
              </w:rPr>
            </w:pPr>
            <w:r w:rsidRPr="007135A7">
              <w:rPr>
                <w:sz w:val="18"/>
                <w:szCs w:val="18"/>
                <w:lang w:val="en-GB"/>
              </w:rPr>
              <w:t>Ana Belén Moldes Menduiña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36AB1" w14:textId="78A6E689" w:rsidR="00A72597" w:rsidRPr="007135A7" w:rsidRDefault="00A70683" w:rsidP="00003FF3">
            <w:pPr>
              <w:pStyle w:val="Textoencaja"/>
              <w:spacing w:line="240" w:lineRule="auto"/>
              <w:rPr>
                <w:sz w:val="18"/>
                <w:szCs w:val="18"/>
                <w:lang w:val="en-GB"/>
              </w:rPr>
            </w:pPr>
            <w:r w:rsidRPr="007135A7">
              <w:rPr>
                <w:sz w:val="18"/>
                <w:szCs w:val="18"/>
                <w:lang w:val="en-GB"/>
              </w:rPr>
              <w:t>26/07/2022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0E118" w14:textId="2BEBFC21" w:rsidR="00A72597" w:rsidRPr="007135A7" w:rsidRDefault="005A4420" w:rsidP="00003FF3">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98128F" w14:textId="2ABF4CF4" w:rsidR="00A72597" w:rsidRPr="007135A7" w:rsidRDefault="00FB1F1D" w:rsidP="00003FF3">
            <w:pPr>
              <w:pStyle w:val="Textoencaja"/>
              <w:spacing w:line="240" w:lineRule="auto"/>
              <w:rPr>
                <w:sz w:val="18"/>
                <w:szCs w:val="18"/>
              </w:rPr>
            </w:pPr>
            <w:r w:rsidRPr="007135A7">
              <w:rPr>
                <w:sz w:val="18"/>
                <w:szCs w:val="18"/>
              </w:rPr>
              <w:t>UVigo</w:t>
            </w:r>
          </w:p>
        </w:tc>
      </w:tr>
      <w:tr w:rsidR="007135A7" w:rsidRPr="007135A7" w14:paraId="33CDA2EC" w14:textId="77777777" w:rsidTr="6E2A2C23">
        <w:trPr>
          <w:trHeight w:val="283"/>
          <w:jc w:val="center"/>
        </w:trPr>
        <w:tc>
          <w:tcPr>
            <w:tcW w:w="1417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1AD6377" w14:textId="77777777" w:rsidR="00A72597" w:rsidRPr="007135A7" w:rsidRDefault="00A72597" w:rsidP="00003FF3">
            <w:pPr>
              <w:pStyle w:val="TablaTitulo"/>
              <w:jc w:val="center"/>
            </w:pPr>
            <w:r w:rsidRPr="007135A7">
              <w:t>Contribución científica más relevante derivada de la tesis</w:t>
            </w:r>
          </w:p>
        </w:tc>
      </w:tr>
      <w:tr w:rsidR="007135A7" w:rsidRPr="0034740D" w14:paraId="54EBC391" w14:textId="77777777" w:rsidTr="6E2A2C23">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2107510B" w14:textId="77777777" w:rsidR="00A72597" w:rsidRPr="007135A7" w:rsidRDefault="00A72597" w:rsidP="00003FF3">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9BA4D7E" w14:textId="6F5291E8" w:rsidR="00A72597" w:rsidRPr="007135A7" w:rsidRDefault="6E2A2C23" w:rsidP="00003FF3">
            <w:pPr>
              <w:pStyle w:val="Textoencaja"/>
              <w:spacing w:line="240" w:lineRule="auto"/>
              <w:rPr>
                <w:sz w:val="18"/>
                <w:szCs w:val="18"/>
              </w:rPr>
            </w:pPr>
            <w:r w:rsidRPr="007135A7">
              <w:rPr>
                <w:sz w:val="18"/>
                <w:szCs w:val="18"/>
              </w:rPr>
              <w:t xml:space="preserve">A. López-Prieto, L. Rodríguez-López, M. Rincón-Fontán, J.M. Cruz, A.B. Moldes, </w:t>
            </w:r>
            <w:proofErr w:type="spellStart"/>
            <w:r w:rsidRPr="007135A7">
              <w:rPr>
                <w:sz w:val="18"/>
                <w:szCs w:val="18"/>
              </w:rPr>
              <w:t>Characterization</w:t>
            </w:r>
            <w:proofErr w:type="spellEnd"/>
            <w:r w:rsidRPr="007135A7">
              <w:rPr>
                <w:sz w:val="18"/>
                <w:szCs w:val="18"/>
              </w:rPr>
              <w:t xml:space="preserve"> of </w:t>
            </w:r>
            <w:proofErr w:type="spellStart"/>
            <w:r w:rsidRPr="007135A7">
              <w:rPr>
                <w:sz w:val="18"/>
                <w:szCs w:val="18"/>
              </w:rPr>
              <w:t>extracellular</w:t>
            </w:r>
            <w:proofErr w:type="spellEnd"/>
            <w:r w:rsidRPr="007135A7">
              <w:rPr>
                <w:sz w:val="18"/>
                <w:szCs w:val="18"/>
              </w:rPr>
              <w:t xml:space="preserve"> and </w:t>
            </w:r>
            <w:proofErr w:type="spellStart"/>
            <w:r w:rsidRPr="007135A7">
              <w:rPr>
                <w:sz w:val="18"/>
                <w:szCs w:val="18"/>
              </w:rPr>
              <w:t>cell</w:t>
            </w:r>
            <w:proofErr w:type="spellEnd"/>
            <w:r w:rsidRPr="007135A7">
              <w:rPr>
                <w:sz w:val="18"/>
                <w:szCs w:val="18"/>
              </w:rPr>
              <w:t xml:space="preserve"> </w:t>
            </w:r>
            <w:proofErr w:type="spellStart"/>
            <w:r w:rsidRPr="007135A7">
              <w:rPr>
                <w:sz w:val="18"/>
                <w:szCs w:val="18"/>
              </w:rPr>
              <w:t>bound</w:t>
            </w:r>
            <w:proofErr w:type="spellEnd"/>
            <w:r w:rsidRPr="007135A7">
              <w:rPr>
                <w:sz w:val="18"/>
                <w:szCs w:val="18"/>
              </w:rPr>
              <w:t xml:space="preserve"> </w:t>
            </w:r>
            <w:proofErr w:type="spellStart"/>
            <w:r w:rsidRPr="007135A7">
              <w:rPr>
                <w:sz w:val="18"/>
                <w:szCs w:val="18"/>
              </w:rPr>
              <w:t>biosurfactants</w:t>
            </w:r>
            <w:proofErr w:type="spellEnd"/>
            <w:r w:rsidRPr="007135A7">
              <w:rPr>
                <w:sz w:val="18"/>
                <w:szCs w:val="18"/>
              </w:rPr>
              <w:t xml:space="preserve"> </w:t>
            </w:r>
            <w:proofErr w:type="spellStart"/>
            <w:r w:rsidRPr="007135A7">
              <w:rPr>
                <w:sz w:val="18"/>
                <w:szCs w:val="18"/>
              </w:rPr>
              <w:t>produced</w:t>
            </w:r>
            <w:proofErr w:type="spellEnd"/>
            <w:r w:rsidRPr="007135A7">
              <w:rPr>
                <w:sz w:val="18"/>
                <w:szCs w:val="18"/>
              </w:rPr>
              <w:t xml:space="preserve"> </w:t>
            </w:r>
            <w:proofErr w:type="spellStart"/>
            <w:r w:rsidRPr="007135A7">
              <w:rPr>
                <w:sz w:val="18"/>
                <w:szCs w:val="18"/>
              </w:rPr>
              <w:t>by</w:t>
            </w:r>
            <w:proofErr w:type="spellEnd"/>
            <w:r w:rsidRPr="007135A7">
              <w:rPr>
                <w:sz w:val="18"/>
                <w:szCs w:val="18"/>
              </w:rPr>
              <w:t xml:space="preserve"> </w:t>
            </w:r>
            <w:proofErr w:type="spellStart"/>
            <w:r w:rsidRPr="007135A7">
              <w:rPr>
                <w:sz w:val="18"/>
                <w:szCs w:val="18"/>
              </w:rPr>
              <w:t>Aneurinibacillus</w:t>
            </w:r>
            <w:proofErr w:type="spellEnd"/>
            <w:r w:rsidRPr="007135A7">
              <w:rPr>
                <w:sz w:val="18"/>
                <w:szCs w:val="18"/>
              </w:rPr>
              <w:t xml:space="preserve"> </w:t>
            </w:r>
            <w:proofErr w:type="spellStart"/>
            <w:r w:rsidRPr="007135A7">
              <w:rPr>
                <w:sz w:val="18"/>
                <w:szCs w:val="18"/>
              </w:rPr>
              <w:t>aneurinilyticus</w:t>
            </w:r>
            <w:proofErr w:type="spellEnd"/>
            <w:r w:rsidRPr="007135A7">
              <w:rPr>
                <w:sz w:val="18"/>
                <w:szCs w:val="18"/>
              </w:rPr>
              <w:t xml:space="preserve"> </w:t>
            </w:r>
            <w:proofErr w:type="spellStart"/>
            <w:r w:rsidRPr="007135A7">
              <w:rPr>
                <w:sz w:val="18"/>
                <w:szCs w:val="18"/>
              </w:rPr>
              <w:t>isolated</w:t>
            </w:r>
            <w:proofErr w:type="spellEnd"/>
            <w:r w:rsidRPr="007135A7">
              <w:rPr>
                <w:sz w:val="18"/>
                <w:szCs w:val="18"/>
              </w:rPr>
              <w:t xml:space="preserve"> </w:t>
            </w:r>
            <w:proofErr w:type="spellStart"/>
            <w:r w:rsidRPr="007135A7">
              <w:rPr>
                <w:sz w:val="18"/>
                <w:szCs w:val="18"/>
              </w:rPr>
              <w:t>from</w:t>
            </w:r>
            <w:proofErr w:type="spellEnd"/>
            <w:r w:rsidRPr="007135A7">
              <w:rPr>
                <w:sz w:val="18"/>
                <w:szCs w:val="18"/>
              </w:rPr>
              <w:t xml:space="preserve"> </w:t>
            </w:r>
            <w:proofErr w:type="spellStart"/>
            <w:r w:rsidRPr="007135A7">
              <w:rPr>
                <w:sz w:val="18"/>
                <w:szCs w:val="18"/>
              </w:rPr>
              <w:t>commercial</w:t>
            </w:r>
            <w:proofErr w:type="spellEnd"/>
            <w:r w:rsidRPr="007135A7">
              <w:rPr>
                <w:sz w:val="18"/>
                <w:szCs w:val="18"/>
              </w:rPr>
              <w:t xml:space="preserve"> </w:t>
            </w:r>
            <w:proofErr w:type="spellStart"/>
            <w:r w:rsidRPr="007135A7">
              <w:rPr>
                <w:sz w:val="18"/>
                <w:szCs w:val="18"/>
              </w:rPr>
              <w:t>corn</w:t>
            </w:r>
            <w:proofErr w:type="spellEnd"/>
            <w:r w:rsidRPr="007135A7">
              <w:rPr>
                <w:sz w:val="18"/>
                <w:szCs w:val="18"/>
              </w:rPr>
              <w:t xml:space="preserve"> </w:t>
            </w:r>
            <w:proofErr w:type="spellStart"/>
            <w:r w:rsidRPr="007135A7">
              <w:rPr>
                <w:sz w:val="18"/>
                <w:szCs w:val="18"/>
              </w:rPr>
              <w:t>steep</w:t>
            </w:r>
            <w:proofErr w:type="spellEnd"/>
            <w:r w:rsidRPr="007135A7">
              <w:rPr>
                <w:sz w:val="18"/>
                <w:szCs w:val="18"/>
              </w:rPr>
              <w:t xml:space="preserve"> </w:t>
            </w:r>
            <w:proofErr w:type="spellStart"/>
            <w:r w:rsidRPr="007135A7">
              <w:rPr>
                <w:sz w:val="18"/>
                <w:szCs w:val="18"/>
              </w:rPr>
              <w:t>liquor</w:t>
            </w:r>
            <w:proofErr w:type="spellEnd"/>
            <w:r w:rsidRPr="007135A7">
              <w:rPr>
                <w:sz w:val="18"/>
                <w:szCs w:val="18"/>
              </w:rPr>
              <w:t>.</w:t>
            </w:r>
          </w:p>
          <w:p w14:paraId="30BCC559" w14:textId="01F503C0" w:rsidR="00A72597" w:rsidRPr="007135A7" w:rsidRDefault="6E2A2C23" w:rsidP="00003FF3">
            <w:pPr>
              <w:pStyle w:val="Textoencaja"/>
              <w:spacing w:line="240" w:lineRule="auto"/>
              <w:rPr>
                <w:sz w:val="18"/>
                <w:szCs w:val="18"/>
                <w:lang w:val="en-US"/>
              </w:rPr>
            </w:pPr>
            <w:r w:rsidRPr="007135A7">
              <w:rPr>
                <w:sz w:val="18"/>
                <w:szCs w:val="18"/>
              </w:rPr>
              <w:t xml:space="preserve"> </w:t>
            </w:r>
            <w:r w:rsidRPr="007135A7">
              <w:rPr>
                <w:sz w:val="18"/>
                <w:szCs w:val="18"/>
                <w:lang w:val="en-US"/>
              </w:rPr>
              <w:t xml:space="preserve">Microbiological Research, 2021, 242. </w:t>
            </w:r>
            <w:hyperlink r:id="rId151">
              <w:r w:rsidRPr="007135A7">
                <w:rPr>
                  <w:rStyle w:val="Hiperligazn"/>
                  <w:color w:val="auto"/>
                  <w:sz w:val="18"/>
                  <w:szCs w:val="18"/>
                  <w:lang w:val="en-US"/>
                </w:rPr>
                <w:t>https://doi.org/10.1016/j.micres.2020.126614.</w:t>
              </w:r>
            </w:hyperlink>
          </w:p>
        </w:tc>
      </w:tr>
      <w:tr w:rsidR="007135A7" w:rsidRPr="007135A7" w14:paraId="5E806805" w14:textId="77777777" w:rsidTr="6E2A2C23">
        <w:trPr>
          <w:trHeight w:val="227"/>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73BA8284" w14:textId="77777777" w:rsidR="00A72597" w:rsidRPr="007135A7" w:rsidRDefault="00A72597" w:rsidP="00003FF3">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2DF0EC" w14:textId="3F21E3D5" w:rsidR="00A72597" w:rsidRPr="007135A7" w:rsidRDefault="6E2A2C23" w:rsidP="00003FF3">
            <w:pPr>
              <w:pStyle w:val="Textoencaja"/>
              <w:spacing w:line="240" w:lineRule="auto"/>
              <w:rPr>
                <w:sz w:val="18"/>
                <w:szCs w:val="18"/>
              </w:rPr>
            </w:pPr>
            <w:r w:rsidRPr="007135A7">
              <w:rPr>
                <w:sz w:val="18"/>
                <w:szCs w:val="18"/>
              </w:rPr>
              <w:t xml:space="preserve">La revista está en el puesto 21/135 de la categoría </w:t>
            </w:r>
            <w:proofErr w:type="spellStart"/>
            <w:r w:rsidRPr="007135A7">
              <w:rPr>
                <w:sz w:val="18"/>
                <w:szCs w:val="18"/>
              </w:rPr>
              <w:t>Microbiology</w:t>
            </w:r>
            <w:proofErr w:type="spellEnd"/>
            <w:r w:rsidRPr="007135A7">
              <w:rPr>
                <w:sz w:val="18"/>
                <w:szCs w:val="18"/>
              </w:rPr>
              <w:t xml:space="preserve">. Tiene un </w:t>
            </w:r>
            <w:r w:rsidR="001141C5" w:rsidRPr="007135A7">
              <w:rPr>
                <w:sz w:val="18"/>
                <w:szCs w:val="18"/>
              </w:rPr>
              <w:t>índice</w:t>
            </w:r>
            <w:r w:rsidRPr="007135A7">
              <w:rPr>
                <w:sz w:val="18"/>
                <w:szCs w:val="18"/>
              </w:rPr>
              <w:t xml:space="preserve"> de impacto de 6.1</w:t>
            </w:r>
            <w:r w:rsidR="41F1DAE8" w:rsidRPr="007135A7">
              <w:rPr>
                <w:sz w:val="18"/>
                <w:szCs w:val="18"/>
              </w:rPr>
              <w:t>.</w:t>
            </w:r>
            <w:r w:rsidR="7692BE2C" w:rsidRPr="007135A7">
              <w:rPr>
                <w:sz w:val="18"/>
                <w:szCs w:val="18"/>
              </w:rPr>
              <w:t xml:space="preserve"> El artículo tiene 27 citas.</w:t>
            </w:r>
          </w:p>
        </w:tc>
      </w:tr>
    </w:tbl>
    <w:p w14:paraId="7F23834B" w14:textId="77777777" w:rsidR="00A72597" w:rsidRPr="007135A7" w:rsidRDefault="00A72597" w:rsidP="00003FF3">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7FE1C76C" w14:textId="77777777" w:rsidTr="00003FF3">
        <w:trPr>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48A7ADE9" w:rsidR="00A72597" w:rsidRPr="007135A7" w:rsidRDefault="00A72597" w:rsidP="00003FF3">
            <w:pPr>
              <w:pStyle w:val="Textoencaja"/>
              <w:spacing w:line="240" w:lineRule="auto"/>
              <w:jc w:val="center"/>
              <w:rPr>
                <w:b/>
                <w:bCs/>
                <w:sz w:val="22"/>
                <w:szCs w:val="22"/>
              </w:rPr>
            </w:pPr>
            <w:r w:rsidRPr="007135A7">
              <w:rPr>
                <w:b/>
                <w:bCs/>
                <w:sz w:val="22"/>
                <w:szCs w:val="22"/>
              </w:rPr>
              <w:t>Tesis 8</w:t>
            </w:r>
          </w:p>
        </w:tc>
      </w:tr>
      <w:tr w:rsidR="007135A7" w:rsidRPr="007135A7" w14:paraId="3BC421D1"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shd w:val="clear" w:color="auto" w:fill="F2F2F2" w:themeFill="background1" w:themeFillShade="F2"/>
            <w:vAlign w:val="center"/>
          </w:tcPr>
          <w:p w14:paraId="13AC66BC" w14:textId="77777777" w:rsidR="00A72597" w:rsidRPr="007135A7" w:rsidRDefault="00A72597" w:rsidP="00003FF3">
            <w:pPr>
              <w:pStyle w:val="Textoencaja"/>
              <w:spacing w:line="240" w:lineRule="auto"/>
              <w:jc w:val="center"/>
              <w:rPr>
                <w:b/>
                <w:bCs/>
                <w:sz w:val="18"/>
                <w:szCs w:val="18"/>
              </w:rPr>
            </w:pPr>
            <w:r w:rsidRPr="007135A7">
              <w:rPr>
                <w:b/>
                <w:bCs/>
                <w:sz w:val="18"/>
                <w:szCs w:val="18"/>
              </w:rPr>
              <w:t>Título</w:t>
            </w:r>
          </w:p>
        </w:tc>
        <w:tc>
          <w:tcPr>
            <w:tcW w:w="2268" w:type="dxa"/>
            <w:shd w:val="clear" w:color="auto" w:fill="F2F2F2" w:themeFill="background1" w:themeFillShade="F2"/>
            <w:vAlign w:val="center"/>
          </w:tcPr>
          <w:p w14:paraId="57EDEE5F" w14:textId="77777777" w:rsidR="00A72597" w:rsidRPr="007135A7" w:rsidRDefault="00A72597" w:rsidP="00003FF3">
            <w:pPr>
              <w:pStyle w:val="Textoencaja"/>
              <w:spacing w:line="240" w:lineRule="auto"/>
              <w:jc w:val="center"/>
              <w:rPr>
                <w:b/>
                <w:bCs/>
                <w:sz w:val="18"/>
                <w:szCs w:val="18"/>
              </w:rPr>
            </w:pPr>
            <w:r w:rsidRPr="007135A7">
              <w:rPr>
                <w:b/>
                <w:bCs/>
                <w:sz w:val="18"/>
                <w:szCs w:val="18"/>
              </w:rPr>
              <w:t>Doctorando/a</w:t>
            </w:r>
          </w:p>
        </w:tc>
        <w:tc>
          <w:tcPr>
            <w:tcW w:w="2268" w:type="dxa"/>
            <w:shd w:val="clear" w:color="auto" w:fill="F2F2F2" w:themeFill="background1" w:themeFillShade="F2"/>
            <w:vAlign w:val="center"/>
          </w:tcPr>
          <w:p w14:paraId="5DDE9591"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1</w:t>
            </w:r>
          </w:p>
        </w:tc>
        <w:tc>
          <w:tcPr>
            <w:tcW w:w="2268" w:type="dxa"/>
            <w:shd w:val="clear" w:color="auto" w:fill="F2F2F2" w:themeFill="background1" w:themeFillShade="F2"/>
            <w:vAlign w:val="center"/>
          </w:tcPr>
          <w:p w14:paraId="3F1CBA76"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2</w:t>
            </w:r>
          </w:p>
        </w:tc>
        <w:tc>
          <w:tcPr>
            <w:tcW w:w="1134" w:type="dxa"/>
            <w:shd w:val="clear" w:color="auto" w:fill="F2F2F2" w:themeFill="background1" w:themeFillShade="F2"/>
            <w:vAlign w:val="center"/>
          </w:tcPr>
          <w:p w14:paraId="4C2A1217" w14:textId="77777777" w:rsidR="00A72597" w:rsidRPr="007135A7" w:rsidRDefault="00A72597" w:rsidP="00003FF3">
            <w:pPr>
              <w:pStyle w:val="Textoencaja"/>
              <w:spacing w:line="240" w:lineRule="auto"/>
              <w:jc w:val="center"/>
              <w:rPr>
                <w:b/>
                <w:bCs/>
                <w:sz w:val="18"/>
                <w:szCs w:val="18"/>
              </w:rPr>
            </w:pPr>
            <w:r w:rsidRPr="007135A7">
              <w:rPr>
                <w:b/>
                <w:bCs/>
                <w:sz w:val="18"/>
                <w:szCs w:val="18"/>
              </w:rPr>
              <w:t>Fecha de lectura</w:t>
            </w:r>
          </w:p>
        </w:tc>
        <w:tc>
          <w:tcPr>
            <w:tcW w:w="1134" w:type="dxa"/>
            <w:shd w:val="clear" w:color="auto" w:fill="F2F2F2" w:themeFill="background1" w:themeFillShade="F2"/>
            <w:vAlign w:val="center"/>
          </w:tcPr>
          <w:p w14:paraId="0504D24D" w14:textId="77777777" w:rsidR="00A72597" w:rsidRPr="007135A7" w:rsidRDefault="00A72597" w:rsidP="00003FF3">
            <w:pPr>
              <w:pStyle w:val="Textoencaja"/>
              <w:spacing w:line="240" w:lineRule="auto"/>
              <w:jc w:val="center"/>
              <w:rPr>
                <w:b/>
                <w:bCs/>
                <w:sz w:val="18"/>
                <w:szCs w:val="18"/>
              </w:rPr>
            </w:pPr>
            <w:r w:rsidRPr="007135A7">
              <w:rPr>
                <w:b/>
                <w:bCs/>
                <w:sz w:val="18"/>
                <w:szCs w:val="18"/>
              </w:rPr>
              <w:t>Calificación</w:t>
            </w:r>
          </w:p>
        </w:tc>
        <w:tc>
          <w:tcPr>
            <w:tcW w:w="1134" w:type="dxa"/>
            <w:shd w:val="clear" w:color="auto" w:fill="F2F2F2" w:themeFill="background1" w:themeFillShade="F2"/>
            <w:vAlign w:val="center"/>
          </w:tcPr>
          <w:p w14:paraId="25049490" w14:textId="77777777" w:rsidR="00A72597" w:rsidRPr="007135A7" w:rsidRDefault="00A72597" w:rsidP="00003FF3">
            <w:pPr>
              <w:pStyle w:val="Textoencaja"/>
              <w:spacing w:line="240" w:lineRule="auto"/>
              <w:jc w:val="center"/>
              <w:rPr>
                <w:b/>
                <w:bCs/>
                <w:sz w:val="18"/>
                <w:szCs w:val="18"/>
              </w:rPr>
            </w:pPr>
            <w:r w:rsidRPr="007135A7">
              <w:rPr>
                <w:b/>
                <w:bCs/>
                <w:sz w:val="18"/>
                <w:szCs w:val="18"/>
              </w:rPr>
              <w:t>Universidad</w:t>
            </w:r>
          </w:p>
        </w:tc>
      </w:tr>
      <w:tr w:rsidR="007135A7" w:rsidRPr="007135A7" w14:paraId="4098C9EF" w14:textId="77777777" w:rsidTr="00003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jc w:val="center"/>
        </w:trPr>
        <w:tc>
          <w:tcPr>
            <w:tcW w:w="3969" w:type="dxa"/>
            <w:gridSpan w:val="2"/>
            <w:shd w:val="clear" w:color="auto" w:fill="auto"/>
            <w:vAlign w:val="center"/>
          </w:tcPr>
          <w:p w14:paraId="6E523008" w14:textId="48CD8217" w:rsidR="00A72597" w:rsidRPr="007135A7" w:rsidRDefault="00EE5DA1" w:rsidP="00003FF3">
            <w:pPr>
              <w:pStyle w:val="Textoencaja"/>
              <w:spacing w:line="240" w:lineRule="auto"/>
              <w:rPr>
                <w:b/>
                <w:bCs/>
                <w:sz w:val="18"/>
                <w:szCs w:val="18"/>
              </w:rPr>
            </w:pPr>
            <w:r w:rsidRPr="007135A7">
              <w:rPr>
                <w:b/>
                <w:bCs/>
                <w:sz w:val="18"/>
                <w:szCs w:val="18"/>
              </w:rPr>
              <w:t>La cadena de bioseguridad en el sector sanitario asistencial y revisión normativa</w:t>
            </w:r>
          </w:p>
        </w:tc>
        <w:tc>
          <w:tcPr>
            <w:tcW w:w="2268" w:type="dxa"/>
            <w:shd w:val="clear" w:color="auto" w:fill="auto"/>
            <w:vAlign w:val="center"/>
          </w:tcPr>
          <w:p w14:paraId="62098C54" w14:textId="72FAD825" w:rsidR="00A72597" w:rsidRPr="007135A7" w:rsidRDefault="00EE5DA1" w:rsidP="00003FF3">
            <w:pPr>
              <w:pStyle w:val="Textoencaja"/>
              <w:spacing w:line="240" w:lineRule="auto"/>
              <w:jc w:val="left"/>
              <w:rPr>
                <w:sz w:val="18"/>
                <w:szCs w:val="18"/>
              </w:rPr>
            </w:pPr>
            <w:r w:rsidRPr="007135A7">
              <w:rPr>
                <w:sz w:val="18"/>
                <w:szCs w:val="18"/>
              </w:rPr>
              <w:t>Jorge Horacio Sánchez Táboas</w:t>
            </w:r>
          </w:p>
        </w:tc>
        <w:tc>
          <w:tcPr>
            <w:tcW w:w="2268" w:type="dxa"/>
            <w:shd w:val="clear" w:color="auto" w:fill="auto"/>
            <w:vAlign w:val="center"/>
          </w:tcPr>
          <w:p w14:paraId="2359623C" w14:textId="51A8C96A" w:rsidR="00A72597" w:rsidRPr="007135A7" w:rsidRDefault="00EE5DA1" w:rsidP="00003FF3">
            <w:pPr>
              <w:pStyle w:val="Textoencaja"/>
              <w:spacing w:line="240" w:lineRule="auto"/>
              <w:jc w:val="left"/>
              <w:rPr>
                <w:sz w:val="18"/>
                <w:szCs w:val="18"/>
              </w:rPr>
            </w:pPr>
            <w:r w:rsidRPr="007135A7">
              <w:rPr>
                <w:sz w:val="18"/>
                <w:szCs w:val="18"/>
              </w:rPr>
              <w:t>Claudio Cameselle Fernández</w:t>
            </w:r>
          </w:p>
        </w:tc>
        <w:tc>
          <w:tcPr>
            <w:tcW w:w="2268" w:type="dxa"/>
            <w:shd w:val="clear" w:color="auto" w:fill="auto"/>
            <w:vAlign w:val="center"/>
          </w:tcPr>
          <w:p w14:paraId="371A6AF8" w14:textId="77777777" w:rsidR="00A72597" w:rsidRPr="007135A7" w:rsidRDefault="00A72597" w:rsidP="00003FF3">
            <w:pPr>
              <w:pStyle w:val="Textoencaja"/>
              <w:spacing w:line="240" w:lineRule="auto"/>
              <w:rPr>
                <w:sz w:val="18"/>
                <w:szCs w:val="18"/>
              </w:rPr>
            </w:pPr>
          </w:p>
        </w:tc>
        <w:tc>
          <w:tcPr>
            <w:tcW w:w="1134" w:type="dxa"/>
            <w:shd w:val="clear" w:color="auto" w:fill="auto"/>
            <w:vAlign w:val="center"/>
          </w:tcPr>
          <w:p w14:paraId="0B867766" w14:textId="77ED0A19" w:rsidR="00A72597" w:rsidRPr="007135A7" w:rsidRDefault="00EE5DA1" w:rsidP="00003FF3">
            <w:pPr>
              <w:pStyle w:val="Textoencaja"/>
              <w:spacing w:line="240" w:lineRule="auto"/>
              <w:rPr>
                <w:sz w:val="18"/>
                <w:szCs w:val="18"/>
              </w:rPr>
            </w:pPr>
            <w:r w:rsidRPr="007135A7">
              <w:rPr>
                <w:sz w:val="18"/>
                <w:szCs w:val="18"/>
              </w:rPr>
              <w:t>12/01/2023</w:t>
            </w:r>
          </w:p>
        </w:tc>
        <w:tc>
          <w:tcPr>
            <w:tcW w:w="1134" w:type="dxa"/>
            <w:shd w:val="clear" w:color="auto" w:fill="auto"/>
            <w:vAlign w:val="center"/>
          </w:tcPr>
          <w:p w14:paraId="409F4C96" w14:textId="4FF472E6" w:rsidR="00A72597" w:rsidRPr="007135A7" w:rsidRDefault="005A4420" w:rsidP="00003FF3">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shd w:val="clear" w:color="auto" w:fill="auto"/>
            <w:vAlign w:val="center"/>
          </w:tcPr>
          <w:p w14:paraId="3A49E9BD" w14:textId="2D87375D" w:rsidR="00A72597" w:rsidRPr="007135A7" w:rsidRDefault="00FB1F1D" w:rsidP="00003FF3">
            <w:pPr>
              <w:pStyle w:val="Textoencaja"/>
              <w:spacing w:line="240" w:lineRule="auto"/>
              <w:rPr>
                <w:sz w:val="18"/>
                <w:szCs w:val="18"/>
              </w:rPr>
            </w:pPr>
            <w:r w:rsidRPr="007135A7">
              <w:rPr>
                <w:sz w:val="18"/>
                <w:szCs w:val="18"/>
              </w:rPr>
              <w:t>UVigo</w:t>
            </w:r>
          </w:p>
        </w:tc>
      </w:tr>
      <w:tr w:rsidR="007135A7" w:rsidRPr="007135A7" w14:paraId="2D34C36B" w14:textId="77777777" w:rsidTr="00003FF3">
        <w:trPr>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7135A7" w:rsidRDefault="00A72597" w:rsidP="00003FF3">
            <w:pPr>
              <w:pStyle w:val="TablaTitulo"/>
              <w:jc w:val="center"/>
            </w:pPr>
            <w:r w:rsidRPr="007135A7">
              <w:t>Contribución científica más relevante derivada de la tesis</w:t>
            </w:r>
          </w:p>
        </w:tc>
      </w:tr>
      <w:tr w:rsidR="007135A7" w:rsidRPr="007135A7" w14:paraId="3F876D2B" w14:textId="77777777" w:rsidTr="00003FF3">
        <w:trPr>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A72597" w:rsidRPr="007135A7" w:rsidRDefault="00A72597" w:rsidP="00003FF3">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555EE04" w14:textId="762E0441" w:rsidR="00886D3E" w:rsidRPr="007135A7" w:rsidRDefault="00B23BCE" w:rsidP="00003FF3">
            <w:pPr>
              <w:pStyle w:val="Textoencaja"/>
              <w:spacing w:line="240" w:lineRule="auto"/>
              <w:rPr>
                <w:sz w:val="18"/>
                <w:szCs w:val="18"/>
                <w:lang w:val="en-GB"/>
              </w:rPr>
            </w:pPr>
            <w:r w:rsidRPr="007135A7">
              <w:rPr>
                <w:sz w:val="18"/>
                <w:szCs w:val="18"/>
                <w:lang w:val="en-GB"/>
              </w:rPr>
              <w:t xml:space="preserve">J. H. Sánchez, S. Gouveia, C. Cameselle, Transport of High-Risk Infectious Substances: Packaging for the Transport of Category </w:t>
            </w:r>
            <w:proofErr w:type="gramStart"/>
            <w:r w:rsidRPr="007135A7">
              <w:rPr>
                <w:sz w:val="18"/>
                <w:szCs w:val="18"/>
                <w:lang w:val="en-GB"/>
              </w:rPr>
              <w:t>A</w:t>
            </w:r>
            <w:proofErr w:type="gramEnd"/>
            <w:r w:rsidRPr="007135A7">
              <w:rPr>
                <w:sz w:val="18"/>
                <w:szCs w:val="18"/>
                <w:lang w:val="en-GB"/>
              </w:rPr>
              <w:t xml:space="preserve"> Infectious Specimens in Spain</w:t>
            </w:r>
            <w:r w:rsidR="002D4479" w:rsidRPr="007135A7">
              <w:rPr>
                <w:sz w:val="18"/>
                <w:szCs w:val="18"/>
                <w:lang w:val="en-GB"/>
              </w:rPr>
              <w:t>.</w:t>
            </w:r>
          </w:p>
          <w:p w14:paraId="5B8CB1A2" w14:textId="17CB772D" w:rsidR="00A72597" w:rsidRPr="007135A7" w:rsidRDefault="00B23BCE" w:rsidP="00003FF3">
            <w:pPr>
              <w:pStyle w:val="Textoencaja"/>
              <w:spacing w:line="240" w:lineRule="auto"/>
              <w:rPr>
                <w:sz w:val="18"/>
                <w:szCs w:val="18"/>
                <w:lang w:val="en-GB"/>
              </w:rPr>
            </w:pPr>
            <w:r w:rsidRPr="007135A7">
              <w:rPr>
                <w:sz w:val="18"/>
                <w:szCs w:val="18"/>
                <w:lang w:val="en-GB"/>
              </w:rPr>
              <w:t xml:space="preserve">Int. J. Environ. Res. Public Health 19(20) (2022) 12989; </w:t>
            </w:r>
            <w:hyperlink r:id="rId152" w:history="1">
              <w:r w:rsidRPr="007135A7">
                <w:rPr>
                  <w:rStyle w:val="Hiperligazn"/>
                  <w:color w:val="auto"/>
                  <w:sz w:val="18"/>
                  <w:szCs w:val="18"/>
                  <w:lang w:val="en-GB"/>
                </w:rPr>
                <w:t>https://doi.org/10.3390/ijerph192012989</w:t>
              </w:r>
            </w:hyperlink>
            <w:r w:rsidRPr="007135A7">
              <w:rPr>
                <w:sz w:val="18"/>
                <w:szCs w:val="18"/>
                <w:lang w:val="en-GB"/>
              </w:rPr>
              <w:t xml:space="preserve"> </w:t>
            </w:r>
          </w:p>
        </w:tc>
      </w:tr>
      <w:tr w:rsidR="007135A7" w:rsidRPr="007135A7" w14:paraId="7F5176A2" w14:textId="77777777" w:rsidTr="00003FF3">
        <w:trPr>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A72597" w:rsidRPr="007135A7" w:rsidRDefault="00A72597" w:rsidP="00003FF3">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47749C" w14:textId="6C87F330" w:rsidR="00A72597" w:rsidRPr="007135A7" w:rsidRDefault="007E5BF9" w:rsidP="00003FF3">
            <w:pPr>
              <w:pStyle w:val="Textoencaja"/>
              <w:spacing w:line="240" w:lineRule="auto"/>
              <w:rPr>
                <w:sz w:val="18"/>
                <w:szCs w:val="18"/>
              </w:rPr>
            </w:pPr>
            <w:r w:rsidRPr="007135A7">
              <w:rPr>
                <w:sz w:val="18"/>
                <w:szCs w:val="18"/>
              </w:rPr>
              <w:t>La revista está en el puesto 45/182 de la categoría PUBLIC, ENVIRONMENTAL &amp; OCCUPATIONAL HEALTH</w:t>
            </w:r>
          </w:p>
        </w:tc>
      </w:tr>
    </w:tbl>
    <w:p w14:paraId="674A74C9" w14:textId="77777777" w:rsidR="00A72597" w:rsidRPr="007135A7" w:rsidRDefault="00A72597" w:rsidP="00003FF3">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1219EA7F" w14:textId="77777777" w:rsidTr="007D237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32543C97" w:rsidR="00A72597" w:rsidRPr="007135A7" w:rsidRDefault="00A72597" w:rsidP="00003FF3">
            <w:pPr>
              <w:pStyle w:val="Textoencaja"/>
              <w:spacing w:line="240" w:lineRule="auto"/>
              <w:jc w:val="center"/>
              <w:rPr>
                <w:b/>
                <w:bCs/>
                <w:sz w:val="22"/>
                <w:szCs w:val="22"/>
              </w:rPr>
            </w:pPr>
            <w:r w:rsidRPr="007135A7">
              <w:rPr>
                <w:b/>
                <w:bCs/>
                <w:sz w:val="22"/>
                <w:szCs w:val="22"/>
              </w:rPr>
              <w:t xml:space="preserve">Tesis </w:t>
            </w:r>
            <w:r w:rsidR="00DB0ED4" w:rsidRPr="007135A7">
              <w:rPr>
                <w:b/>
                <w:bCs/>
                <w:sz w:val="22"/>
                <w:szCs w:val="22"/>
              </w:rPr>
              <w:t>9</w:t>
            </w:r>
          </w:p>
        </w:tc>
      </w:tr>
      <w:tr w:rsidR="007135A7" w:rsidRPr="007135A7" w14:paraId="75EAFB35" w14:textId="77777777" w:rsidTr="007D2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7135A7" w:rsidRDefault="00A72597" w:rsidP="00003FF3">
            <w:pPr>
              <w:pStyle w:val="Textoencaja"/>
              <w:spacing w:line="240" w:lineRule="auto"/>
              <w:jc w:val="center"/>
              <w:rPr>
                <w:b/>
                <w:bCs/>
                <w:sz w:val="18"/>
                <w:szCs w:val="18"/>
              </w:rPr>
            </w:pPr>
            <w:r w:rsidRPr="007135A7">
              <w:rPr>
                <w:b/>
                <w:bCs/>
                <w:sz w:val="18"/>
                <w:szCs w:val="18"/>
              </w:rPr>
              <w:t>Título</w:t>
            </w:r>
          </w:p>
        </w:tc>
        <w:tc>
          <w:tcPr>
            <w:tcW w:w="2268" w:type="dxa"/>
            <w:shd w:val="clear" w:color="auto" w:fill="F2F2F2" w:themeFill="background1" w:themeFillShade="F2"/>
            <w:vAlign w:val="center"/>
          </w:tcPr>
          <w:p w14:paraId="1A205ADB" w14:textId="77777777" w:rsidR="00A72597" w:rsidRPr="007135A7" w:rsidRDefault="00A72597" w:rsidP="00003FF3">
            <w:pPr>
              <w:pStyle w:val="Textoencaja"/>
              <w:spacing w:line="240" w:lineRule="auto"/>
              <w:jc w:val="center"/>
              <w:rPr>
                <w:b/>
                <w:bCs/>
                <w:sz w:val="18"/>
                <w:szCs w:val="18"/>
              </w:rPr>
            </w:pPr>
            <w:r w:rsidRPr="007135A7">
              <w:rPr>
                <w:b/>
                <w:bCs/>
                <w:sz w:val="18"/>
                <w:szCs w:val="18"/>
              </w:rPr>
              <w:t>Doctorando/a</w:t>
            </w:r>
          </w:p>
        </w:tc>
        <w:tc>
          <w:tcPr>
            <w:tcW w:w="2268" w:type="dxa"/>
            <w:shd w:val="clear" w:color="auto" w:fill="F2F2F2" w:themeFill="background1" w:themeFillShade="F2"/>
            <w:vAlign w:val="center"/>
          </w:tcPr>
          <w:p w14:paraId="664A4259"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1</w:t>
            </w:r>
          </w:p>
        </w:tc>
        <w:tc>
          <w:tcPr>
            <w:tcW w:w="2268" w:type="dxa"/>
            <w:shd w:val="clear" w:color="auto" w:fill="F2F2F2" w:themeFill="background1" w:themeFillShade="F2"/>
            <w:vAlign w:val="center"/>
          </w:tcPr>
          <w:p w14:paraId="49E0326A" w14:textId="77777777" w:rsidR="00A72597" w:rsidRPr="007135A7" w:rsidRDefault="00A72597" w:rsidP="00003FF3">
            <w:pPr>
              <w:pStyle w:val="Textoencaja"/>
              <w:spacing w:line="240" w:lineRule="auto"/>
              <w:jc w:val="center"/>
              <w:rPr>
                <w:b/>
                <w:bCs/>
                <w:sz w:val="18"/>
                <w:szCs w:val="18"/>
              </w:rPr>
            </w:pPr>
            <w:r w:rsidRPr="007135A7">
              <w:rPr>
                <w:b/>
                <w:bCs/>
                <w:sz w:val="18"/>
                <w:szCs w:val="18"/>
              </w:rPr>
              <w:t>Director/a 2</w:t>
            </w:r>
          </w:p>
        </w:tc>
        <w:tc>
          <w:tcPr>
            <w:tcW w:w="1134" w:type="dxa"/>
            <w:shd w:val="clear" w:color="auto" w:fill="F2F2F2" w:themeFill="background1" w:themeFillShade="F2"/>
            <w:vAlign w:val="center"/>
          </w:tcPr>
          <w:p w14:paraId="38FADD6E" w14:textId="77777777" w:rsidR="00A72597" w:rsidRPr="007135A7" w:rsidRDefault="00A72597" w:rsidP="00003FF3">
            <w:pPr>
              <w:pStyle w:val="Textoencaja"/>
              <w:spacing w:line="240" w:lineRule="auto"/>
              <w:jc w:val="center"/>
              <w:rPr>
                <w:b/>
                <w:bCs/>
                <w:sz w:val="18"/>
                <w:szCs w:val="18"/>
              </w:rPr>
            </w:pPr>
            <w:r w:rsidRPr="007135A7">
              <w:rPr>
                <w:b/>
                <w:bCs/>
                <w:sz w:val="18"/>
                <w:szCs w:val="18"/>
              </w:rPr>
              <w:t>Fecha de lectura</w:t>
            </w:r>
          </w:p>
        </w:tc>
        <w:tc>
          <w:tcPr>
            <w:tcW w:w="1134" w:type="dxa"/>
            <w:shd w:val="clear" w:color="auto" w:fill="F2F2F2" w:themeFill="background1" w:themeFillShade="F2"/>
            <w:vAlign w:val="center"/>
          </w:tcPr>
          <w:p w14:paraId="0B0DA566" w14:textId="77777777" w:rsidR="00A72597" w:rsidRPr="007135A7" w:rsidRDefault="00A72597" w:rsidP="00003FF3">
            <w:pPr>
              <w:pStyle w:val="Textoencaja"/>
              <w:spacing w:line="240" w:lineRule="auto"/>
              <w:jc w:val="center"/>
              <w:rPr>
                <w:b/>
                <w:bCs/>
                <w:sz w:val="18"/>
                <w:szCs w:val="18"/>
              </w:rPr>
            </w:pPr>
            <w:r w:rsidRPr="007135A7">
              <w:rPr>
                <w:b/>
                <w:bCs/>
                <w:sz w:val="18"/>
                <w:szCs w:val="18"/>
              </w:rPr>
              <w:t>Calificación</w:t>
            </w:r>
          </w:p>
        </w:tc>
        <w:tc>
          <w:tcPr>
            <w:tcW w:w="1134" w:type="dxa"/>
            <w:shd w:val="clear" w:color="auto" w:fill="F2F2F2" w:themeFill="background1" w:themeFillShade="F2"/>
            <w:vAlign w:val="center"/>
          </w:tcPr>
          <w:p w14:paraId="258EE4C4" w14:textId="77777777" w:rsidR="00A72597" w:rsidRPr="007135A7" w:rsidRDefault="00A72597" w:rsidP="00003FF3">
            <w:pPr>
              <w:pStyle w:val="Textoencaja"/>
              <w:spacing w:line="240" w:lineRule="auto"/>
              <w:jc w:val="center"/>
              <w:rPr>
                <w:b/>
                <w:bCs/>
                <w:sz w:val="18"/>
                <w:szCs w:val="18"/>
              </w:rPr>
            </w:pPr>
            <w:r w:rsidRPr="007135A7">
              <w:rPr>
                <w:b/>
                <w:bCs/>
                <w:sz w:val="18"/>
                <w:szCs w:val="18"/>
              </w:rPr>
              <w:t>Universidad</w:t>
            </w:r>
          </w:p>
        </w:tc>
      </w:tr>
      <w:tr w:rsidR="007135A7" w:rsidRPr="007135A7" w14:paraId="12EA366D" w14:textId="77777777" w:rsidTr="007D2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2B40F72" w14:textId="2F9188EF" w:rsidR="00A72597" w:rsidRPr="007135A7" w:rsidRDefault="00FD6A73" w:rsidP="00003FF3">
            <w:pPr>
              <w:pStyle w:val="Textoencaja"/>
              <w:spacing w:line="240" w:lineRule="auto"/>
              <w:rPr>
                <w:b/>
                <w:bCs/>
                <w:sz w:val="18"/>
                <w:szCs w:val="18"/>
              </w:rPr>
            </w:pPr>
            <w:r w:rsidRPr="007135A7">
              <w:rPr>
                <w:b/>
                <w:bCs/>
                <w:sz w:val="18"/>
                <w:szCs w:val="18"/>
              </w:rPr>
              <w:t>Control de la corrosión mediante tratamientos de fosfatado</w:t>
            </w:r>
          </w:p>
        </w:tc>
        <w:tc>
          <w:tcPr>
            <w:tcW w:w="2268" w:type="dxa"/>
            <w:shd w:val="clear" w:color="auto" w:fill="auto"/>
            <w:vAlign w:val="center"/>
          </w:tcPr>
          <w:p w14:paraId="60C17788" w14:textId="7FB0BE27" w:rsidR="00A72597" w:rsidRPr="007135A7" w:rsidRDefault="00FD6A73" w:rsidP="00003FF3">
            <w:pPr>
              <w:pStyle w:val="Textoencaja"/>
              <w:spacing w:line="240" w:lineRule="auto"/>
              <w:rPr>
                <w:sz w:val="18"/>
                <w:szCs w:val="18"/>
              </w:rPr>
            </w:pPr>
            <w:r w:rsidRPr="007135A7">
              <w:rPr>
                <w:sz w:val="18"/>
                <w:szCs w:val="18"/>
              </w:rPr>
              <w:t>Sheila Silva Fernández</w:t>
            </w:r>
          </w:p>
        </w:tc>
        <w:tc>
          <w:tcPr>
            <w:tcW w:w="2268" w:type="dxa"/>
            <w:shd w:val="clear" w:color="auto" w:fill="auto"/>
            <w:vAlign w:val="center"/>
          </w:tcPr>
          <w:p w14:paraId="7913848E" w14:textId="3EF97D7A" w:rsidR="00A72597" w:rsidRPr="007135A7" w:rsidRDefault="00FD6A73" w:rsidP="00003FF3">
            <w:pPr>
              <w:pStyle w:val="Textoencaja"/>
              <w:spacing w:line="240" w:lineRule="auto"/>
              <w:rPr>
                <w:sz w:val="18"/>
                <w:szCs w:val="18"/>
              </w:rPr>
            </w:pPr>
            <w:r w:rsidRPr="007135A7">
              <w:rPr>
                <w:sz w:val="18"/>
                <w:szCs w:val="18"/>
              </w:rPr>
              <w:t>X. Ramón Nóvoa Rodríguez</w:t>
            </w:r>
          </w:p>
        </w:tc>
        <w:tc>
          <w:tcPr>
            <w:tcW w:w="2268" w:type="dxa"/>
            <w:shd w:val="clear" w:color="auto" w:fill="auto"/>
            <w:vAlign w:val="center"/>
          </w:tcPr>
          <w:p w14:paraId="7CD127DB" w14:textId="32F27800" w:rsidR="00A72597" w:rsidRPr="007135A7" w:rsidRDefault="00FD6A73" w:rsidP="00003FF3">
            <w:pPr>
              <w:pStyle w:val="Textoencaja"/>
              <w:spacing w:line="240" w:lineRule="auto"/>
              <w:rPr>
                <w:sz w:val="18"/>
                <w:szCs w:val="18"/>
              </w:rPr>
            </w:pPr>
            <w:r w:rsidRPr="007135A7">
              <w:rPr>
                <w:sz w:val="18"/>
                <w:szCs w:val="18"/>
              </w:rPr>
              <w:t>Belén Díaz Fernández</w:t>
            </w:r>
          </w:p>
        </w:tc>
        <w:tc>
          <w:tcPr>
            <w:tcW w:w="1134" w:type="dxa"/>
            <w:shd w:val="clear" w:color="auto" w:fill="auto"/>
            <w:vAlign w:val="center"/>
          </w:tcPr>
          <w:p w14:paraId="7EF2E887" w14:textId="28999B2F" w:rsidR="00A72597" w:rsidRPr="007135A7" w:rsidRDefault="00FD6A73" w:rsidP="00003FF3">
            <w:pPr>
              <w:pStyle w:val="Textoencaja"/>
              <w:spacing w:line="240" w:lineRule="auto"/>
              <w:rPr>
                <w:sz w:val="18"/>
                <w:szCs w:val="18"/>
              </w:rPr>
            </w:pPr>
            <w:r w:rsidRPr="007135A7">
              <w:rPr>
                <w:sz w:val="18"/>
                <w:szCs w:val="18"/>
              </w:rPr>
              <w:t>06/11/2023</w:t>
            </w:r>
          </w:p>
        </w:tc>
        <w:tc>
          <w:tcPr>
            <w:tcW w:w="1134" w:type="dxa"/>
            <w:shd w:val="clear" w:color="auto" w:fill="auto"/>
            <w:vAlign w:val="center"/>
          </w:tcPr>
          <w:p w14:paraId="47CF7981" w14:textId="0463F92B" w:rsidR="00A72597" w:rsidRPr="007135A7" w:rsidRDefault="005A4420" w:rsidP="00003FF3">
            <w:pPr>
              <w:pStyle w:val="Textoencaja"/>
              <w:spacing w:line="240" w:lineRule="auto"/>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shd w:val="clear" w:color="auto" w:fill="auto"/>
            <w:vAlign w:val="center"/>
          </w:tcPr>
          <w:p w14:paraId="7D752A71" w14:textId="57FF2DB1" w:rsidR="00A72597" w:rsidRPr="007135A7" w:rsidRDefault="00FB1F1D" w:rsidP="00003FF3">
            <w:pPr>
              <w:pStyle w:val="Textoencaja"/>
              <w:spacing w:line="240" w:lineRule="auto"/>
              <w:rPr>
                <w:sz w:val="18"/>
                <w:szCs w:val="18"/>
              </w:rPr>
            </w:pPr>
            <w:r w:rsidRPr="007135A7">
              <w:rPr>
                <w:sz w:val="18"/>
                <w:szCs w:val="18"/>
              </w:rPr>
              <w:t>UVigo</w:t>
            </w:r>
          </w:p>
        </w:tc>
      </w:tr>
      <w:tr w:rsidR="007135A7" w:rsidRPr="007135A7" w14:paraId="538BC05D" w14:textId="77777777" w:rsidTr="007D237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A72597" w:rsidRPr="007135A7" w:rsidRDefault="00A72597" w:rsidP="00003FF3">
            <w:pPr>
              <w:pStyle w:val="TablaTitulo"/>
              <w:jc w:val="center"/>
            </w:pPr>
            <w:r w:rsidRPr="007135A7">
              <w:t>Contribución científica más relevante derivada de la tesis</w:t>
            </w:r>
          </w:p>
        </w:tc>
      </w:tr>
      <w:tr w:rsidR="007135A7" w:rsidRPr="0034740D" w14:paraId="4FFC71D4" w14:textId="77777777" w:rsidTr="007D237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A72597" w:rsidRPr="007135A7" w:rsidRDefault="00A72597" w:rsidP="00003FF3">
            <w:pPr>
              <w:pStyle w:val="Textoencaja"/>
              <w:spacing w:line="240" w:lineRule="auto"/>
              <w:rPr>
                <w:b/>
                <w:bCs/>
                <w:sz w:val="18"/>
                <w:szCs w:val="18"/>
              </w:rPr>
            </w:pPr>
            <w:r w:rsidRPr="007135A7">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975506" w14:textId="77777777" w:rsidR="00886D3E" w:rsidRPr="007135A7" w:rsidRDefault="00FD6A73" w:rsidP="00003FF3">
            <w:pPr>
              <w:pStyle w:val="Textoencaja"/>
              <w:spacing w:line="240" w:lineRule="auto"/>
              <w:rPr>
                <w:spacing w:val="-4"/>
                <w:sz w:val="18"/>
                <w:szCs w:val="18"/>
                <w:lang w:val="en-GB"/>
              </w:rPr>
            </w:pPr>
            <w:r w:rsidRPr="007135A7">
              <w:rPr>
                <w:spacing w:val="-4"/>
                <w:sz w:val="18"/>
                <w:szCs w:val="18"/>
                <w:lang w:val="en-GB"/>
              </w:rPr>
              <w:t>S. Silva-Fernández, B. Díaz, I. Feijoo, X.R. Nóvoa, C. Pérez, Influence of pH and temperature in the performance of Zn phosphate conversion coatings</w:t>
            </w:r>
            <w:r w:rsidR="00886D3E" w:rsidRPr="007135A7">
              <w:rPr>
                <w:spacing w:val="-4"/>
                <w:sz w:val="18"/>
                <w:szCs w:val="18"/>
                <w:lang w:val="en-GB"/>
              </w:rPr>
              <w:t>.</w:t>
            </w:r>
          </w:p>
          <w:p w14:paraId="228E8120" w14:textId="74302259" w:rsidR="00A72597" w:rsidRPr="00E32245" w:rsidRDefault="00FD6A73" w:rsidP="00003FF3">
            <w:pPr>
              <w:pStyle w:val="Textoencaja"/>
              <w:spacing w:line="240" w:lineRule="auto"/>
              <w:rPr>
                <w:sz w:val="18"/>
                <w:szCs w:val="18"/>
                <w:lang w:val="pt-PT"/>
              </w:rPr>
            </w:pPr>
            <w:r w:rsidRPr="00E32245">
              <w:rPr>
                <w:sz w:val="18"/>
                <w:szCs w:val="18"/>
                <w:lang w:val="pt-PT"/>
              </w:rPr>
              <w:t xml:space="preserve">Electrochim. Acta. 457 (2023) 142510. </w:t>
            </w:r>
            <w:hyperlink r:id="rId153" w:history="1">
              <w:r w:rsidRPr="00E32245">
                <w:rPr>
                  <w:rStyle w:val="Hiperligazn"/>
                  <w:color w:val="auto"/>
                  <w:sz w:val="18"/>
                  <w:szCs w:val="18"/>
                  <w:lang w:val="pt-PT"/>
                </w:rPr>
                <w:t>https://doi.org/10.1016/j.electacta.2023.142510</w:t>
              </w:r>
            </w:hyperlink>
            <w:r w:rsidRPr="00E32245">
              <w:rPr>
                <w:sz w:val="18"/>
                <w:szCs w:val="18"/>
                <w:lang w:val="pt-PT"/>
              </w:rPr>
              <w:t xml:space="preserve"> .</w:t>
            </w:r>
          </w:p>
        </w:tc>
      </w:tr>
      <w:tr w:rsidR="007135A7" w:rsidRPr="007135A7" w14:paraId="6BF032E8" w14:textId="77777777" w:rsidTr="007D237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A72597" w:rsidRPr="007135A7" w:rsidRDefault="00A72597" w:rsidP="00003FF3">
            <w:pPr>
              <w:pStyle w:val="Textoencaja"/>
              <w:spacing w:line="240" w:lineRule="auto"/>
              <w:rPr>
                <w:b/>
                <w:bCs/>
                <w:sz w:val="18"/>
                <w:szCs w:val="18"/>
              </w:rPr>
            </w:pPr>
            <w:r w:rsidRPr="007135A7">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220395" w14:textId="17C4EDC0" w:rsidR="00A72597" w:rsidRPr="007135A7" w:rsidRDefault="00FD6A73" w:rsidP="00003FF3">
            <w:pPr>
              <w:pStyle w:val="Textoencaja"/>
              <w:spacing w:line="240" w:lineRule="auto"/>
              <w:rPr>
                <w:sz w:val="18"/>
                <w:szCs w:val="18"/>
              </w:rPr>
            </w:pPr>
            <w:r w:rsidRPr="007135A7">
              <w:rPr>
                <w:sz w:val="18"/>
                <w:szCs w:val="18"/>
              </w:rPr>
              <w:t>La revista es Q1 (ELECTROCHEMISTRY (11/45)</w:t>
            </w:r>
            <w:r w:rsidR="005A4420" w:rsidRPr="007135A7">
              <w:rPr>
                <w:sz w:val="18"/>
                <w:szCs w:val="18"/>
              </w:rPr>
              <w:t xml:space="preserve">. Es el órgano oficial de la </w:t>
            </w:r>
            <w:hyperlink r:id="rId154" w:history="1">
              <w:r w:rsidR="005A4420" w:rsidRPr="007135A7">
                <w:rPr>
                  <w:rStyle w:val="Hiperligazn"/>
                  <w:color w:val="auto"/>
                  <w:sz w:val="18"/>
                  <w:szCs w:val="18"/>
                </w:rPr>
                <w:t>ISE</w:t>
              </w:r>
            </w:hyperlink>
            <w:r w:rsidRPr="007135A7">
              <w:rPr>
                <w:sz w:val="18"/>
                <w:szCs w:val="18"/>
              </w:rPr>
              <w:t>. El artículo tiene ya 8 citas.</w:t>
            </w:r>
          </w:p>
        </w:tc>
      </w:tr>
    </w:tbl>
    <w:p w14:paraId="78DDEEEE" w14:textId="77777777" w:rsidR="00A72597" w:rsidRPr="007135A7" w:rsidRDefault="00A72597" w:rsidP="00003FF3">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7135A7" w:rsidRPr="007135A7" w14:paraId="50CE8D79" w14:textId="77777777" w:rsidTr="007D237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D0AC258" w14:textId="70326601" w:rsidR="00DB0ED4" w:rsidRPr="007135A7" w:rsidRDefault="00DB0ED4" w:rsidP="007D237D">
            <w:pPr>
              <w:pStyle w:val="Textoencaja"/>
              <w:jc w:val="center"/>
              <w:rPr>
                <w:b/>
                <w:bCs/>
                <w:sz w:val="22"/>
                <w:szCs w:val="22"/>
              </w:rPr>
            </w:pPr>
            <w:r w:rsidRPr="007135A7">
              <w:rPr>
                <w:b/>
                <w:bCs/>
                <w:sz w:val="22"/>
                <w:szCs w:val="22"/>
              </w:rPr>
              <w:t>Tesis 10</w:t>
            </w:r>
          </w:p>
        </w:tc>
      </w:tr>
      <w:tr w:rsidR="007135A7" w:rsidRPr="007135A7" w14:paraId="29EEDD45" w14:textId="77777777" w:rsidTr="007D2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F163D31" w14:textId="77777777" w:rsidR="00DB0ED4" w:rsidRPr="007135A7" w:rsidRDefault="00DB0ED4" w:rsidP="007D237D">
            <w:pPr>
              <w:pStyle w:val="Textoencaja"/>
              <w:jc w:val="center"/>
              <w:rPr>
                <w:b/>
                <w:bCs/>
                <w:sz w:val="18"/>
                <w:szCs w:val="18"/>
              </w:rPr>
            </w:pPr>
            <w:r w:rsidRPr="007135A7">
              <w:rPr>
                <w:b/>
                <w:bCs/>
                <w:sz w:val="18"/>
                <w:szCs w:val="18"/>
              </w:rPr>
              <w:t>Título</w:t>
            </w:r>
          </w:p>
        </w:tc>
        <w:tc>
          <w:tcPr>
            <w:tcW w:w="2268" w:type="dxa"/>
            <w:shd w:val="clear" w:color="auto" w:fill="F2F2F2" w:themeFill="background1" w:themeFillShade="F2"/>
            <w:vAlign w:val="center"/>
          </w:tcPr>
          <w:p w14:paraId="3336394C" w14:textId="77777777" w:rsidR="00DB0ED4" w:rsidRPr="007135A7" w:rsidRDefault="00DB0ED4" w:rsidP="007D237D">
            <w:pPr>
              <w:pStyle w:val="Textoencaja"/>
              <w:jc w:val="center"/>
              <w:rPr>
                <w:b/>
                <w:bCs/>
                <w:sz w:val="18"/>
                <w:szCs w:val="18"/>
              </w:rPr>
            </w:pPr>
            <w:r w:rsidRPr="007135A7">
              <w:rPr>
                <w:b/>
                <w:bCs/>
                <w:sz w:val="18"/>
                <w:szCs w:val="18"/>
              </w:rPr>
              <w:t>Doctorando/a</w:t>
            </w:r>
          </w:p>
        </w:tc>
        <w:tc>
          <w:tcPr>
            <w:tcW w:w="2268" w:type="dxa"/>
            <w:shd w:val="clear" w:color="auto" w:fill="F2F2F2" w:themeFill="background1" w:themeFillShade="F2"/>
            <w:vAlign w:val="center"/>
          </w:tcPr>
          <w:p w14:paraId="4240F0CD" w14:textId="77777777" w:rsidR="00DB0ED4" w:rsidRPr="007135A7" w:rsidRDefault="00DB0ED4" w:rsidP="007D237D">
            <w:pPr>
              <w:pStyle w:val="Textoencaja"/>
              <w:jc w:val="center"/>
              <w:rPr>
                <w:b/>
                <w:bCs/>
                <w:sz w:val="18"/>
                <w:szCs w:val="18"/>
              </w:rPr>
            </w:pPr>
            <w:r w:rsidRPr="007135A7">
              <w:rPr>
                <w:b/>
                <w:bCs/>
                <w:sz w:val="18"/>
                <w:szCs w:val="18"/>
              </w:rPr>
              <w:t>Director/a 1</w:t>
            </w:r>
          </w:p>
        </w:tc>
        <w:tc>
          <w:tcPr>
            <w:tcW w:w="2268" w:type="dxa"/>
            <w:shd w:val="clear" w:color="auto" w:fill="F2F2F2" w:themeFill="background1" w:themeFillShade="F2"/>
            <w:vAlign w:val="center"/>
          </w:tcPr>
          <w:p w14:paraId="5062BA4B" w14:textId="77777777" w:rsidR="00DB0ED4" w:rsidRPr="007135A7" w:rsidRDefault="00DB0ED4" w:rsidP="007D237D">
            <w:pPr>
              <w:pStyle w:val="Textoencaja"/>
              <w:jc w:val="center"/>
              <w:rPr>
                <w:b/>
                <w:bCs/>
                <w:sz w:val="18"/>
                <w:szCs w:val="18"/>
              </w:rPr>
            </w:pPr>
            <w:r w:rsidRPr="007135A7">
              <w:rPr>
                <w:b/>
                <w:bCs/>
                <w:sz w:val="18"/>
                <w:szCs w:val="18"/>
              </w:rPr>
              <w:t>Director/a 2</w:t>
            </w:r>
          </w:p>
        </w:tc>
        <w:tc>
          <w:tcPr>
            <w:tcW w:w="1134" w:type="dxa"/>
            <w:shd w:val="clear" w:color="auto" w:fill="F2F2F2" w:themeFill="background1" w:themeFillShade="F2"/>
            <w:vAlign w:val="center"/>
          </w:tcPr>
          <w:p w14:paraId="7691B692" w14:textId="77777777" w:rsidR="00DB0ED4" w:rsidRPr="007135A7" w:rsidRDefault="00DB0ED4" w:rsidP="007D237D">
            <w:pPr>
              <w:pStyle w:val="Textoencaja"/>
              <w:jc w:val="center"/>
              <w:rPr>
                <w:b/>
                <w:bCs/>
                <w:sz w:val="18"/>
                <w:szCs w:val="18"/>
              </w:rPr>
            </w:pPr>
            <w:r w:rsidRPr="007135A7">
              <w:rPr>
                <w:b/>
                <w:bCs/>
                <w:sz w:val="18"/>
                <w:szCs w:val="18"/>
              </w:rPr>
              <w:t>Fecha de lectura</w:t>
            </w:r>
          </w:p>
        </w:tc>
        <w:tc>
          <w:tcPr>
            <w:tcW w:w="1134" w:type="dxa"/>
            <w:shd w:val="clear" w:color="auto" w:fill="F2F2F2" w:themeFill="background1" w:themeFillShade="F2"/>
            <w:vAlign w:val="center"/>
          </w:tcPr>
          <w:p w14:paraId="4F15EB63" w14:textId="77777777" w:rsidR="00DB0ED4" w:rsidRPr="007135A7" w:rsidRDefault="00DB0ED4" w:rsidP="007D237D">
            <w:pPr>
              <w:pStyle w:val="Textoencaja"/>
              <w:jc w:val="center"/>
              <w:rPr>
                <w:b/>
                <w:bCs/>
                <w:sz w:val="18"/>
                <w:szCs w:val="18"/>
              </w:rPr>
            </w:pPr>
            <w:r w:rsidRPr="007135A7">
              <w:rPr>
                <w:b/>
                <w:bCs/>
                <w:sz w:val="18"/>
                <w:szCs w:val="18"/>
              </w:rPr>
              <w:t>Calificación</w:t>
            </w:r>
          </w:p>
        </w:tc>
        <w:tc>
          <w:tcPr>
            <w:tcW w:w="1134" w:type="dxa"/>
            <w:shd w:val="clear" w:color="auto" w:fill="F2F2F2" w:themeFill="background1" w:themeFillShade="F2"/>
            <w:vAlign w:val="center"/>
          </w:tcPr>
          <w:p w14:paraId="16F4019F" w14:textId="77777777" w:rsidR="00DB0ED4" w:rsidRPr="007135A7" w:rsidRDefault="00DB0ED4" w:rsidP="007D237D">
            <w:pPr>
              <w:pStyle w:val="Textoencaja"/>
              <w:jc w:val="center"/>
              <w:rPr>
                <w:b/>
                <w:bCs/>
                <w:sz w:val="18"/>
                <w:szCs w:val="18"/>
              </w:rPr>
            </w:pPr>
            <w:r w:rsidRPr="007135A7">
              <w:rPr>
                <w:b/>
                <w:bCs/>
                <w:sz w:val="18"/>
                <w:szCs w:val="18"/>
              </w:rPr>
              <w:t>Universidad</w:t>
            </w:r>
          </w:p>
        </w:tc>
      </w:tr>
      <w:tr w:rsidR="007135A7" w:rsidRPr="007135A7" w14:paraId="2E9A955A" w14:textId="77777777" w:rsidTr="007D23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BAB75DC" w14:textId="4C15D43F" w:rsidR="00DB0ED4" w:rsidRPr="007135A7" w:rsidRDefault="00DB0ED4" w:rsidP="007D237D">
            <w:pPr>
              <w:pStyle w:val="Textoencaja"/>
              <w:rPr>
                <w:b/>
                <w:bCs/>
                <w:sz w:val="18"/>
                <w:szCs w:val="18"/>
              </w:rPr>
            </w:pPr>
            <w:r w:rsidRPr="007135A7">
              <w:rPr>
                <w:b/>
                <w:bCs/>
                <w:sz w:val="18"/>
                <w:szCs w:val="18"/>
              </w:rPr>
              <w:t>Caracterización electroquímica de aceros de memoria de forma Fe-Mn-Si</w:t>
            </w:r>
          </w:p>
        </w:tc>
        <w:tc>
          <w:tcPr>
            <w:tcW w:w="2268" w:type="dxa"/>
            <w:shd w:val="clear" w:color="auto" w:fill="auto"/>
            <w:vAlign w:val="center"/>
          </w:tcPr>
          <w:p w14:paraId="0BD551F1" w14:textId="6BB9B63B" w:rsidR="00DB0ED4" w:rsidRPr="007135A7" w:rsidRDefault="00DB0ED4" w:rsidP="007D237D">
            <w:pPr>
              <w:pStyle w:val="Textoencaja"/>
              <w:rPr>
                <w:sz w:val="18"/>
                <w:szCs w:val="18"/>
              </w:rPr>
            </w:pPr>
            <w:r w:rsidRPr="007135A7">
              <w:rPr>
                <w:sz w:val="18"/>
                <w:szCs w:val="18"/>
              </w:rPr>
              <w:t>Carmen Mª Mariño Martínez</w:t>
            </w:r>
          </w:p>
        </w:tc>
        <w:tc>
          <w:tcPr>
            <w:tcW w:w="2268" w:type="dxa"/>
            <w:shd w:val="clear" w:color="auto" w:fill="auto"/>
            <w:vAlign w:val="center"/>
          </w:tcPr>
          <w:p w14:paraId="11B535F0" w14:textId="51820E8E" w:rsidR="00DB0ED4" w:rsidRPr="007135A7" w:rsidRDefault="00A70683" w:rsidP="007D237D">
            <w:pPr>
              <w:pStyle w:val="Textoencaja"/>
              <w:rPr>
                <w:sz w:val="18"/>
                <w:szCs w:val="18"/>
              </w:rPr>
            </w:pPr>
            <w:r w:rsidRPr="007135A7">
              <w:rPr>
                <w:sz w:val="18"/>
                <w:szCs w:val="18"/>
              </w:rPr>
              <w:t xml:space="preserve">Mª Carmen Pérez </w:t>
            </w:r>
            <w:proofErr w:type="spellStart"/>
            <w:r w:rsidRPr="007135A7">
              <w:rPr>
                <w:sz w:val="18"/>
                <w:szCs w:val="18"/>
              </w:rPr>
              <w:t>Pérez</w:t>
            </w:r>
            <w:proofErr w:type="spellEnd"/>
          </w:p>
        </w:tc>
        <w:tc>
          <w:tcPr>
            <w:tcW w:w="2268" w:type="dxa"/>
            <w:shd w:val="clear" w:color="auto" w:fill="auto"/>
            <w:vAlign w:val="center"/>
          </w:tcPr>
          <w:p w14:paraId="6FE2F22E" w14:textId="2A587AE1" w:rsidR="00DB0ED4" w:rsidRPr="007135A7" w:rsidRDefault="00A70683" w:rsidP="007D237D">
            <w:pPr>
              <w:pStyle w:val="Textoencaja"/>
              <w:rPr>
                <w:sz w:val="18"/>
                <w:szCs w:val="18"/>
              </w:rPr>
            </w:pPr>
            <w:r w:rsidRPr="007135A7">
              <w:rPr>
                <w:sz w:val="18"/>
                <w:szCs w:val="18"/>
              </w:rPr>
              <w:t>Antonio Collazo Fernández</w:t>
            </w:r>
          </w:p>
        </w:tc>
        <w:tc>
          <w:tcPr>
            <w:tcW w:w="1134" w:type="dxa"/>
            <w:shd w:val="clear" w:color="auto" w:fill="auto"/>
            <w:vAlign w:val="center"/>
          </w:tcPr>
          <w:p w14:paraId="7071BF2D" w14:textId="15CEC038" w:rsidR="00DB0ED4" w:rsidRPr="007135A7" w:rsidRDefault="00A70683" w:rsidP="007D237D">
            <w:pPr>
              <w:pStyle w:val="Textoencaja"/>
              <w:rPr>
                <w:sz w:val="18"/>
                <w:szCs w:val="18"/>
              </w:rPr>
            </w:pPr>
            <w:r w:rsidRPr="007135A7">
              <w:rPr>
                <w:sz w:val="18"/>
                <w:szCs w:val="18"/>
              </w:rPr>
              <w:t>15/12/2023</w:t>
            </w:r>
          </w:p>
        </w:tc>
        <w:tc>
          <w:tcPr>
            <w:tcW w:w="1134" w:type="dxa"/>
            <w:shd w:val="clear" w:color="auto" w:fill="auto"/>
            <w:vAlign w:val="center"/>
          </w:tcPr>
          <w:p w14:paraId="56C013E9" w14:textId="77777777" w:rsidR="00DB0ED4" w:rsidRPr="007135A7" w:rsidRDefault="00DB0ED4" w:rsidP="007D237D">
            <w:pPr>
              <w:pStyle w:val="Textoencaja"/>
              <w:rPr>
                <w:sz w:val="18"/>
                <w:szCs w:val="18"/>
              </w:rPr>
            </w:pPr>
            <w:proofErr w:type="spellStart"/>
            <w:r w:rsidRPr="007135A7">
              <w:rPr>
                <w:spacing w:val="-4"/>
                <w:sz w:val="18"/>
                <w:szCs w:val="18"/>
                <w:lang w:val="en-GB"/>
              </w:rPr>
              <w:t>Sobresaliente</w:t>
            </w:r>
            <w:proofErr w:type="spellEnd"/>
            <w:r w:rsidRPr="007135A7">
              <w:rPr>
                <w:spacing w:val="-4"/>
                <w:sz w:val="18"/>
                <w:szCs w:val="18"/>
                <w:lang w:val="en-GB"/>
              </w:rPr>
              <w:t xml:space="preserve"> cum laude</w:t>
            </w:r>
          </w:p>
        </w:tc>
        <w:tc>
          <w:tcPr>
            <w:tcW w:w="1134" w:type="dxa"/>
            <w:shd w:val="clear" w:color="auto" w:fill="auto"/>
            <w:vAlign w:val="center"/>
          </w:tcPr>
          <w:p w14:paraId="21C8C782" w14:textId="77777777" w:rsidR="00DB0ED4" w:rsidRPr="007135A7" w:rsidRDefault="00DB0ED4" w:rsidP="007D237D">
            <w:pPr>
              <w:pStyle w:val="Textoencaja"/>
              <w:rPr>
                <w:sz w:val="18"/>
                <w:szCs w:val="18"/>
              </w:rPr>
            </w:pPr>
            <w:r w:rsidRPr="007135A7">
              <w:rPr>
                <w:sz w:val="18"/>
                <w:szCs w:val="18"/>
              </w:rPr>
              <w:t>UVigo</w:t>
            </w:r>
          </w:p>
        </w:tc>
      </w:tr>
      <w:tr w:rsidR="007135A7" w:rsidRPr="007135A7" w14:paraId="3DC2A0DB" w14:textId="77777777" w:rsidTr="007D237D">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B607057" w14:textId="77777777" w:rsidR="00DB0ED4" w:rsidRPr="007135A7" w:rsidRDefault="00DB0ED4" w:rsidP="007D237D">
            <w:pPr>
              <w:pStyle w:val="TablaTitulo"/>
              <w:jc w:val="center"/>
            </w:pPr>
            <w:r w:rsidRPr="007135A7">
              <w:t>Contribución científica más relevante derivada de la tesis</w:t>
            </w:r>
          </w:p>
        </w:tc>
      </w:tr>
      <w:tr w:rsidR="007135A7" w:rsidRPr="0034740D" w14:paraId="180A150E" w14:textId="77777777" w:rsidTr="007D237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EA1D715" w14:textId="77777777" w:rsidR="00DB0ED4" w:rsidRPr="007135A7" w:rsidRDefault="00DB0ED4" w:rsidP="007D237D">
            <w:pPr>
              <w:pStyle w:val="Textoencaja"/>
              <w:rPr>
                <w:b/>
                <w:bCs/>
                <w:sz w:val="18"/>
                <w:szCs w:val="18"/>
              </w:rPr>
            </w:pPr>
            <w:r w:rsidRPr="007135A7">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E32DFE3" w14:textId="18A84CCB" w:rsidR="00886D3E" w:rsidRPr="007135A7" w:rsidRDefault="00A70683" w:rsidP="007D237D">
            <w:pPr>
              <w:pStyle w:val="Textoencaja"/>
              <w:rPr>
                <w:sz w:val="18"/>
                <w:szCs w:val="18"/>
                <w:lang w:val="en-GB"/>
              </w:rPr>
            </w:pPr>
            <w:r w:rsidRPr="007135A7">
              <w:rPr>
                <w:sz w:val="18"/>
                <w:szCs w:val="18"/>
                <w:lang w:val="en-GB"/>
              </w:rPr>
              <w:t>A. Collazo, R. Figueroa, C. Mariño-Martínez, X.R. Nóvoa, C. Pérez, Electrochemical characterization of a Fe-based shape memory alloy in an alkaline medium and the behaviour in aggressive conditions</w:t>
            </w:r>
            <w:r w:rsidR="00886D3E" w:rsidRPr="007135A7">
              <w:rPr>
                <w:sz w:val="18"/>
                <w:szCs w:val="18"/>
                <w:lang w:val="en-GB"/>
              </w:rPr>
              <w:t>.</w:t>
            </w:r>
          </w:p>
          <w:p w14:paraId="51C5458D" w14:textId="02C9F428" w:rsidR="00DB0ED4" w:rsidRPr="00E32245" w:rsidRDefault="00A70683" w:rsidP="007D237D">
            <w:pPr>
              <w:pStyle w:val="Textoencaja"/>
              <w:rPr>
                <w:sz w:val="18"/>
                <w:szCs w:val="18"/>
                <w:lang w:val="pt-PT"/>
              </w:rPr>
            </w:pPr>
            <w:r w:rsidRPr="00E32245">
              <w:rPr>
                <w:sz w:val="18"/>
                <w:szCs w:val="18"/>
                <w:lang w:val="pt-PT"/>
              </w:rPr>
              <w:t xml:space="preserve">Electrochim. Acta. 444 (2023) 142034. </w:t>
            </w:r>
            <w:hyperlink r:id="rId155" w:history="1">
              <w:r w:rsidRPr="00E32245">
                <w:rPr>
                  <w:rStyle w:val="Hiperligazn"/>
                  <w:color w:val="auto"/>
                  <w:sz w:val="18"/>
                  <w:szCs w:val="18"/>
                  <w:lang w:val="pt-PT"/>
                </w:rPr>
                <w:t>https://doi.org/10.1016/j.electacta.2023.142034</w:t>
              </w:r>
            </w:hyperlink>
            <w:r w:rsidRPr="00E32245">
              <w:rPr>
                <w:sz w:val="18"/>
                <w:szCs w:val="18"/>
                <w:lang w:val="pt-PT"/>
              </w:rPr>
              <w:t xml:space="preserve"> .</w:t>
            </w:r>
          </w:p>
        </w:tc>
      </w:tr>
      <w:tr w:rsidR="007135A7" w:rsidRPr="007135A7" w14:paraId="64C1903E" w14:textId="77777777" w:rsidTr="007D237D">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5D683F7" w14:textId="77777777" w:rsidR="00DB0ED4" w:rsidRPr="007135A7" w:rsidRDefault="00DB0ED4" w:rsidP="007D237D">
            <w:pPr>
              <w:pStyle w:val="Textoencaja"/>
              <w:rPr>
                <w:b/>
                <w:bCs/>
                <w:sz w:val="18"/>
                <w:szCs w:val="18"/>
              </w:rPr>
            </w:pPr>
            <w:r w:rsidRPr="007135A7">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917851" w14:textId="692793C3" w:rsidR="00DB0ED4" w:rsidRPr="007135A7" w:rsidRDefault="00A70683" w:rsidP="007D237D">
            <w:pPr>
              <w:pStyle w:val="Textoencaja"/>
              <w:rPr>
                <w:sz w:val="18"/>
                <w:szCs w:val="18"/>
              </w:rPr>
            </w:pPr>
            <w:r w:rsidRPr="007135A7">
              <w:rPr>
                <w:sz w:val="18"/>
                <w:szCs w:val="18"/>
              </w:rPr>
              <w:t xml:space="preserve">La revista es Q1 (ELECTROCHEMISTRY (11/45). Es el órgano oficial de la </w:t>
            </w:r>
            <w:hyperlink r:id="rId156" w:history="1">
              <w:r w:rsidRPr="007135A7">
                <w:rPr>
                  <w:rStyle w:val="Hiperligazn"/>
                  <w:color w:val="auto"/>
                  <w:sz w:val="18"/>
                  <w:szCs w:val="18"/>
                </w:rPr>
                <w:t>ISE</w:t>
              </w:r>
            </w:hyperlink>
            <w:r w:rsidRPr="007135A7">
              <w:rPr>
                <w:sz w:val="18"/>
                <w:szCs w:val="18"/>
              </w:rPr>
              <w:t>. El artículo tiene ya 9 citas.</w:t>
            </w:r>
          </w:p>
        </w:tc>
      </w:tr>
    </w:tbl>
    <w:p w14:paraId="75241C04" w14:textId="77777777" w:rsidR="00A72597" w:rsidRPr="007135A7" w:rsidRDefault="00A72597" w:rsidP="00A72597">
      <w:pPr>
        <w:rPr>
          <w:sz w:val="20"/>
          <w:szCs w:val="20"/>
        </w:rPr>
      </w:pPr>
    </w:p>
    <w:p w14:paraId="1D828DC0" w14:textId="77777777" w:rsidR="003D0B6E" w:rsidRPr="007135A7" w:rsidRDefault="003D0B6E" w:rsidP="00422877">
      <w:pPr>
        <w:pStyle w:val="Textodocorpo"/>
      </w:pPr>
    </w:p>
    <w:p w14:paraId="47AF6D58" w14:textId="77777777" w:rsidR="00422877" w:rsidRPr="007135A7" w:rsidRDefault="00422877" w:rsidP="00422877">
      <w:pPr>
        <w:rPr>
          <w:rFonts w:asciiTheme="minorHAnsi" w:hAnsiTheme="minorHAnsi" w:cstheme="minorHAnsi"/>
          <w:sz w:val="20"/>
        </w:rPr>
        <w:sectPr w:rsidR="00422877" w:rsidRPr="007135A7" w:rsidSect="00593CDB">
          <w:headerReference w:type="default" r:id="rId157"/>
          <w:pgSz w:w="16840" w:h="11910" w:orient="landscape" w:code="9"/>
          <w:pgMar w:top="851" w:right="1134" w:bottom="851" w:left="1134" w:header="567" w:footer="567" w:gutter="0"/>
          <w:cols w:space="720"/>
          <w:docGrid w:linePitch="299"/>
        </w:sectPr>
      </w:pPr>
    </w:p>
    <w:p w14:paraId="0C3C6FDC" w14:textId="77777777" w:rsidR="00422877" w:rsidRPr="007135A7" w:rsidRDefault="00422877" w:rsidP="00422877">
      <w:pPr>
        <w:pStyle w:val="Textodocorpo"/>
      </w:pPr>
    </w:p>
    <w:p w14:paraId="2FAB63F3" w14:textId="77777777" w:rsidR="00BD6C6A" w:rsidRPr="007135A7" w:rsidRDefault="00BD6C6A" w:rsidP="00BD6C6A">
      <w:pPr>
        <w:pStyle w:val="Textodocorpo"/>
        <w:spacing w:line="480" w:lineRule="auto"/>
      </w:pPr>
    </w:p>
    <w:p w14:paraId="07E3D32D" w14:textId="77840F21" w:rsidR="00BD6C6A" w:rsidRPr="007135A7" w:rsidRDefault="00BD6C6A" w:rsidP="00BD6C6A">
      <w:pPr>
        <w:pStyle w:val="Textodocorpo"/>
        <w:spacing w:line="480" w:lineRule="auto"/>
        <w:jc w:val="center"/>
      </w:pPr>
      <w:r w:rsidRPr="007135A7">
        <w:t>CONVENIOS ANEXOS</w:t>
      </w:r>
    </w:p>
    <w:p w14:paraId="6E598BBA" w14:textId="63881B16" w:rsidR="00BD6C6A" w:rsidRPr="007135A7" w:rsidRDefault="00BD6C6A" w:rsidP="00BD6C6A">
      <w:pPr>
        <w:pStyle w:val="Textodocorpo"/>
        <w:spacing w:line="480" w:lineRule="auto"/>
        <w:ind w:left="3119"/>
      </w:pPr>
      <w:r w:rsidRPr="007135A7">
        <w:rPr>
          <w:rFonts w:ascii="Symbol" w:eastAsia="Symbol" w:hAnsi="Symbol" w:cs="Symbol"/>
        </w:rPr>
        <w:t>Þ</w:t>
      </w:r>
      <w:r w:rsidRPr="007135A7">
        <w:t xml:space="preserve"> </w:t>
      </w:r>
      <w:r w:rsidRPr="007135A7">
        <w:rPr>
          <w:b/>
          <w:bCs/>
        </w:rPr>
        <w:t>Universidad Autónoma de Tamaulipas (México)</w:t>
      </w:r>
      <w:r w:rsidRPr="007135A7">
        <w:t xml:space="preserve"> </w:t>
      </w:r>
    </w:p>
    <w:p w14:paraId="1B2A6871" w14:textId="7C524BAA" w:rsidR="00BD6C6A" w:rsidRPr="007135A7" w:rsidRDefault="00BD6C6A" w:rsidP="00BD6C6A">
      <w:pPr>
        <w:pStyle w:val="Textodocorpo"/>
        <w:spacing w:line="480" w:lineRule="auto"/>
        <w:ind w:left="3119"/>
      </w:pPr>
      <w:r w:rsidRPr="007135A7">
        <w:rPr>
          <w:rFonts w:ascii="Symbol" w:eastAsia="Symbol" w:hAnsi="Symbol" w:cs="Symbol"/>
        </w:rPr>
        <w:t>Þ</w:t>
      </w:r>
      <w:r w:rsidRPr="007135A7">
        <w:t xml:space="preserve"> </w:t>
      </w:r>
      <w:r w:rsidRPr="007135A7">
        <w:rPr>
          <w:b/>
          <w:bCs/>
        </w:rPr>
        <w:t xml:space="preserve">Universidad de </w:t>
      </w:r>
      <w:proofErr w:type="spellStart"/>
      <w:r w:rsidRPr="007135A7">
        <w:rPr>
          <w:b/>
          <w:bCs/>
        </w:rPr>
        <w:t>Coimbra</w:t>
      </w:r>
      <w:proofErr w:type="spellEnd"/>
      <w:r w:rsidRPr="007135A7">
        <w:rPr>
          <w:b/>
          <w:bCs/>
        </w:rPr>
        <w:t xml:space="preserve"> (Portugal)</w:t>
      </w:r>
    </w:p>
    <w:p w14:paraId="15A2D31D" w14:textId="77777777" w:rsidR="00BD6C6A" w:rsidRPr="007135A7" w:rsidRDefault="00BD6C6A" w:rsidP="00BD6C6A">
      <w:pPr>
        <w:pStyle w:val="Textodocorpo"/>
        <w:spacing w:line="480" w:lineRule="auto"/>
      </w:pPr>
    </w:p>
    <w:p w14:paraId="1B542158" w14:textId="77777777" w:rsidR="00BD6C6A" w:rsidRPr="007135A7" w:rsidRDefault="00BD6C6A" w:rsidP="00422877">
      <w:pPr>
        <w:pStyle w:val="Textodocorpo"/>
      </w:pPr>
    </w:p>
    <w:sectPr w:rsidR="00BD6C6A" w:rsidRPr="007135A7" w:rsidSect="004B0449">
      <w:pgSz w:w="11910" w:h="16840" w:code="9"/>
      <w:pgMar w:top="1418" w:right="851" w:bottom="1418" w:left="851" w:header="851" w:footer="85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José Miguel Dorribo Rivera" w:date="2025-03-31T13:29:00Z" w:initials="JR">
    <w:p w14:paraId="230D51AE" w14:textId="0D6111BC" w:rsidR="00B82807" w:rsidRDefault="00B82807">
      <w:r>
        <w:annotationRef/>
      </w:r>
      <w:r w:rsidRPr="47A82D80">
        <w:t>Incluír a Eido</w:t>
      </w:r>
    </w:p>
  </w:comment>
  <w:comment w:id="6" w:author="Xosé Ramón Nóvoa Rodríguez" w:date="2025-04-10T17:34:00Z" w:initials="XN">
    <w:p w14:paraId="33D98C04" w14:textId="77777777" w:rsidR="0034740D" w:rsidRDefault="00211850" w:rsidP="0034740D">
      <w:pPr>
        <w:pStyle w:val="Textodecomentario"/>
      </w:pPr>
      <w:r>
        <w:rPr>
          <w:rStyle w:val="Referenciadecomentario"/>
        </w:rPr>
        <w:annotationRef/>
      </w:r>
      <w:r w:rsidR="0034740D">
        <w:t>Incluído</w:t>
      </w:r>
    </w:p>
  </w:comment>
  <w:comment w:id="9" w:author="Ignacio Pérez Juste" w:date="2025-04-08T22:05:00Z" w:initials="IP">
    <w:p w14:paraId="0A213D38" w14:textId="590325CE" w:rsidR="00E32245" w:rsidRDefault="00E32245" w:rsidP="00E32245">
      <w:pPr>
        <w:pStyle w:val="Textodecomentario"/>
      </w:pPr>
      <w:r>
        <w:rPr>
          <w:rStyle w:val="Referenciadecomentario"/>
        </w:rPr>
        <w:annotationRef/>
      </w:r>
      <w:r>
        <w:t>Enlace actualizado</w:t>
      </w:r>
    </w:p>
  </w:comment>
  <w:comment w:id="14" w:author="José Luis Gómez Reboiro" w:date="2025-03-24T13:45:00Z" w:initials="JR">
    <w:p w14:paraId="650503EA" w14:textId="2E0A1FBE" w:rsidR="00B82807" w:rsidRDefault="00B82807">
      <w:r>
        <w:annotationRef/>
      </w:r>
      <w:r w:rsidRPr="28443DFB">
        <w:t>Deben cumprir ambos criterios? En caso de que haxa máis solicitudes que cumpran ambos requisitos que prazas ofertadas, cómo se selecciona?</w:t>
      </w:r>
    </w:p>
  </w:comment>
  <w:comment w:id="15" w:author="José Miguel Dorribo Rivera" w:date="2025-03-31T13:40:00Z" w:initials="JR">
    <w:p w14:paraId="6F145C19" w14:textId="186AF635" w:rsidR="00B82807" w:rsidRDefault="00B82807">
      <w:r>
        <w:annotationRef/>
      </w:r>
      <w:r w:rsidRPr="2DBF3CA7">
        <w:t>O perfil de ingreso é orientativo. Establecer algunha ponderación dos criterios, así como un umbral mínimo</w:t>
      </w:r>
    </w:p>
  </w:comment>
  <w:comment w:id="16" w:author="Ramón Nóvoa" w:date="2025-04-14T09:47:00Z" w:initials="RN">
    <w:p w14:paraId="68CE47F2" w14:textId="77777777" w:rsidR="0034740D" w:rsidRDefault="0034740D" w:rsidP="0034740D">
      <w:pPr>
        <w:pStyle w:val="Textodecomentario"/>
      </w:pPr>
      <w:r>
        <w:rPr>
          <w:rStyle w:val="Referenciadecomentario"/>
        </w:rPr>
        <w:annotationRef/>
      </w:r>
      <w:r>
        <w:rPr>
          <w:lang w:val="gl-ES"/>
        </w:rPr>
        <w:t>Si, teñen que se cumplir os 2 criterios. O primeiro é esencialmente administrativo, e o segundo ten que ver cos recursos materiais dispoñibles. O aval significa que o titor/director garantiza o financiamento necesario para o desenvolvemento da tese. Sin financiamento non hai tese. Non se prevén problemas de exceso de solicitudes dado que no histórico do PD non se superaron nunca o número de prazas ofertadas.</w:t>
      </w:r>
    </w:p>
  </w:comment>
  <w:comment w:id="18" w:author="José Miguel Dorribo Rivera" w:date="2025-03-31T13:42:00Z" w:initials="JR">
    <w:p w14:paraId="7D484103" w14:textId="51821046" w:rsidR="00B82807" w:rsidRDefault="00B82807">
      <w:r>
        <w:annotationRef/>
      </w:r>
      <w:r w:rsidRPr="6BF06B8E">
        <w:t>Achegar información sobre  as actividades transversais da Eido e poñer en coherencia coas actividades específicas ofertadas (ex.: defensa do proxecto de tese)</w:t>
      </w:r>
    </w:p>
  </w:comment>
  <w:comment w:id="19" w:author="Ramón Nóvoa" w:date="2025-04-14T09:51:00Z" w:initials="RN">
    <w:p w14:paraId="29EB6427" w14:textId="77777777" w:rsidR="00C201E7" w:rsidRDefault="00C201E7" w:rsidP="00C201E7">
      <w:pPr>
        <w:pStyle w:val="Textodecomentario"/>
      </w:pPr>
      <w:r>
        <w:rPr>
          <w:rStyle w:val="Referenciadecomentario"/>
        </w:rPr>
        <w:annotationRef/>
      </w:r>
      <w:r>
        <w:rPr>
          <w:lang w:val="gl-ES"/>
        </w:rPr>
        <w:t>Engadiuse enlace á oferta da eido</w:t>
      </w:r>
    </w:p>
  </w:comment>
  <w:comment w:id="20" w:author="Ignacio Pérez Juste" w:date="2025-04-08T22:10:00Z" w:initials="IP">
    <w:p w14:paraId="08278195" w14:textId="378AF697" w:rsidR="00CA23DD" w:rsidRDefault="00CA23DD" w:rsidP="00CA23DD">
      <w:pPr>
        <w:pStyle w:val="Textodecomentario"/>
      </w:pPr>
      <w:r>
        <w:rPr>
          <w:rStyle w:val="Referenciadecomentario"/>
        </w:rPr>
        <w:annotationRef/>
      </w:r>
      <w:r>
        <w:t>Esta planificación no es muy clara: Cuántas veces debe hacerse a lo largo de la tesis, en qué momento,...?</w:t>
      </w:r>
    </w:p>
  </w:comment>
  <w:comment w:id="21" w:author="Xosé Ramón Nóvoa Rodríguez" w:date="2025-04-10T17:52:00Z" w:initials="XN">
    <w:p w14:paraId="2C0F70B6" w14:textId="77777777" w:rsidR="00813A73" w:rsidRDefault="00813A73" w:rsidP="00813A73">
      <w:pPr>
        <w:pStyle w:val="Textodecomentario"/>
      </w:pPr>
      <w:r>
        <w:rPr>
          <w:rStyle w:val="Referenciadecomentario"/>
        </w:rPr>
        <w:annotationRef/>
      </w:r>
      <w:r>
        <w:t xml:space="preserve"> una única vez (incorporado)</w:t>
      </w:r>
    </w:p>
  </w:comment>
  <w:comment w:id="24" w:author="Ignacio Pérez Juste" w:date="2025-04-08T22:13:00Z" w:initials="IP">
    <w:p w14:paraId="5AA5DC85" w14:textId="24487259" w:rsidR="009D6412" w:rsidRDefault="009D6412" w:rsidP="009D6412">
      <w:pPr>
        <w:pStyle w:val="Textodecomentario"/>
      </w:pPr>
      <w:r>
        <w:rPr>
          <w:rStyle w:val="Referenciadecomentario"/>
        </w:rPr>
        <w:annotationRef/>
      </w:r>
      <w:r>
        <w:t xml:space="preserve">Eliminar porque la tabla es ilegible debido a su pequeño tamaño e incluirla a mayor tamaño en el Anexo </w:t>
      </w:r>
    </w:p>
  </w:comment>
  <w:comment w:id="25" w:author="Xosé Ramón Nóvoa Rodríguez" w:date="2025-04-10T16:50:00Z" w:initials="XN">
    <w:p w14:paraId="3AE7F919" w14:textId="77777777" w:rsidR="00FC5110" w:rsidRDefault="00FC5110" w:rsidP="00FC5110">
      <w:pPr>
        <w:pStyle w:val="Textodecomentario"/>
      </w:pPr>
      <w:r>
        <w:rPr>
          <w:rStyle w:val="Referenciadecomentario"/>
        </w:rPr>
        <w:annotationRef/>
      </w:r>
      <w:r>
        <w:t>Mantemos a táboa, porque se le perfectamente, con boa resolución, nun monitor incluso pequeno, se se axusta a ventá de lectura ó ancho de páxina. Desprazala a un anexo fai perder o fío da lectura.</w:t>
      </w:r>
    </w:p>
  </w:comment>
  <w:comment w:id="28" w:author="José Miguel Dorribo Rivera" w:date="2025-03-31T13:49:00Z" w:initials="JR">
    <w:p w14:paraId="573BFC10" w14:textId="044010AA" w:rsidR="00B82807" w:rsidRDefault="00B82807">
      <w:r>
        <w:annotationRef/>
      </w:r>
      <w:r w:rsidRPr="6D5EF923">
        <w:t>Confirmar este dato</w:t>
      </w:r>
    </w:p>
  </w:comment>
  <w:comment w:id="29" w:author="Xosé Ramón Nóvoa Rodríguez" w:date="2025-04-10T17:05:00Z" w:initials="XN">
    <w:p w14:paraId="5AC579A9" w14:textId="77777777" w:rsidR="00CB2202" w:rsidRDefault="00CB2202" w:rsidP="00CB2202">
      <w:pPr>
        <w:pStyle w:val="Textodecomentario"/>
      </w:pPr>
      <w:r>
        <w:rPr>
          <w:rStyle w:val="Referenciadecomentario"/>
        </w:rPr>
        <w:annotationRef/>
      </w:r>
      <w:r>
        <w:t>Correcto segundo o indicador  IPD18-06 da excel de indicadores, contabilizando 0, 1 e 2 prórrogas.</w:t>
      </w:r>
    </w:p>
  </w:comment>
  <w:comment w:id="30" w:author="Ignacio Pérez Juste" w:date="2025-04-08T22:21:00Z" w:initials="IP">
    <w:p w14:paraId="53CD2B2A" w14:textId="7897698A" w:rsidR="00B82807" w:rsidRDefault="00B82807" w:rsidP="00B82807">
      <w:pPr>
        <w:pStyle w:val="Textodecomentario"/>
      </w:pPr>
      <w:r>
        <w:rPr>
          <w:rStyle w:val="Referenciadecomentario"/>
        </w:rPr>
        <w:annotationRef/>
      </w:r>
      <w:r>
        <w:t>Incluir aquí si se dispone de alguna información sobre la inserción laboral o la posición actual de los egresados del PD</w:t>
      </w:r>
    </w:p>
  </w:comment>
  <w:comment w:id="31" w:author="Ramón Nóvoa" w:date="2025-04-14T09:57:00Z" w:initials="RN">
    <w:p w14:paraId="219F22F5" w14:textId="77777777" w:rsidR="00C201E7" w:rsidRDefault="00C201E7" w:rsidP="00C201E7">
      <w:pPr>
        <w:pStyle w:val="Textodecomentario"/>
      </w:pPr>
      <w:r>
        <w:rPr>
          <w:rStyle w:val="Referenciadecomentario"/>
        </w:rPr>
        <w:annotationRef/>
      </w:r>
      <w:r>
        <w:rPr>
          <w:lang w:val="gl-ES"/>
        </w:rPr>
        <w:t>Se ha incluído un párrafo sobre inserción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0D51AE" w15:done="0"/>
  <w15:commentEx w15:paraId="33D98C04" w15:paraIdParent="230D51AE" w15:done="0"/>
  <w15:commentEx w15:paraId="0A213D38" w15:done="0"/>
  <w15:commentEx w15:paraId="650503EA" w15:done="0"/>
  <w15:commentEx w15:paraId="6F145C19" w15:paraIdParent="650503EA" w15:done="0"/>
  <w15:commentEx w15:paraId="68CE47F2" w15:paraIdParent="650503EA" w15:done="0"/>
  <w15:commentEx w15:paraId="7D484103" w15:done="0"/>
  <w15:commentEx w15:paraId="29EB6427" w15:paraIdParent="7D484103" w15:done="0"/>
  <w15:commentEx w15:paraId="08278195" w15:done="0"/>
  <w15:commentEx w15:paraId="2C0F70B6" w15:paraIdParent="08278195" w15:done="0"/>
  <w15:commentEx w15:paraId="5AA5DC85" w15:done="0"/>
  <w15:commentEx w15:paraId="3AE7F919" w15:paraIdParent="5AA5DC85" w15:done="0"/>
  <w15:commentEx w15:paraId="573BFC10" w15:done="0"/>
  <w15:commentEx w15:paraId="5AC579A9" w15:paraIdParent="573BFC10" w15:done="0"/>
  <w15:commentEx w15:paraId="53CD2B2A" w15:done="0"/>
  <w15:commentEx w15:paraId="219F22F5" w15:paraIdParent="53CD2B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86D095" w16cex:dateUtc="2025-03-31T11:29:00Z"/>
  <w16cex:commentExtensible w16cex:durableId="1C2122D4" w16cex:dateUtc="2025-04-10T15:34:00Z"/>
  <w16cex:commentExtensible w16cex:durableId="53A87B0F" w16cex:dateUtc="2025-04-08T20:05:00Z"/>
  <w16cex:commentExtensible w16cex:durableId="30329C7A" w16cex:dateUtc="2025-03-24T12:45:00Z"/>
  <w16cex:commentExtensible w16cex:durableId="110A55CE" w16cex:dateUtc="2025-03-31T11:40:00Z"/>
  <w16cex:commentExtensible w16cex:durableId="7E3000DA" w16cex:dateUtc="2025-04-14T07:47:00Z"/>
  <w16cex:commentExtensible w16cex:durableId="03D3FC02" w16cex:dateUtc="2025-03-31T11:42:00Z"/>
  <w16cex:commentExtensible w16cex:durableId="647662E0" w16cex:dateUtc="2025-04-14T07:51:00Z"/>
  <w16cex:commentExtensible w16cex:durableId="4ADEAF16" w16cex:dateUtc="2025-04-08T20:10:00Z"/>
  <w16cex:commentExtensible w16cex:durableId="00668F9B" w16cex:dateUtc="2025-04-10T15:52:00Z"/>
  <w16cex:commentExtensible w16cex:durableId="28DDEA50" w16cex:dateUtc="2025-04-08T20:13:00Z"/>
  <w16cex:commentExtensible w16cex:durableId="001F8EDD" w16cex:dateUtc="2025-04-10T14:50:00Z"/>
  <w16cex:commentExtensible w16cex:durableId="2BA3CC9C" w16cex:dateUtc="2025-03-31T11:49:00Z"/>
  <w16cex:commentExtensible w16cex:durableId="37DFEC5E" w16cex:dateUtc="2025-04-10T15:05:00Z"/>
  <w16cex:commentExtensible w16cex:durableId="239521ED" w16cex:dateUtc="2025-04-08T20:21:00Z"/>
  <w16cex:commentExtensible w16cex:durableId="7D0E4C83" w16cex:dateUtc="2025-04-14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0D51AE" w16cid:durableId="2486D095"/>
  <w16cid:commentId w16cid:paraId="33D98C04" w16cid:durableId="1C2122D4"/>
  <w16cid:commentId w16cid:paraId="0A213D38" w16cid:durableId="53A87B0F"/>
  <w16cid:commentId w16cid:paraId="650503EA" w16cid:durableId="30329C7A"/>
  <w16cid:commentId w16cid:paraId="6F145C19" w16cid:durableId="110A55CE"/>
  <w16cid:commentId w16cid:paraId="68CE47F2" w16cid:durableId="7E3000DA"/>
  <w16cid:commentId w16cid:paraId="7D484103" w16cid:durableId="03D3FC02"/>
  <w16cid:commentId w16cid:paraId="29EB6427" w16cid:durableId="647662E0"/>
  <w16cid:commentId w16cid:paraId="08278195" w16cid:durableId="4ADEAF16"/>
  <w16cid:commentId w16cid:paraId="2C0F70B6" w16cid:durableId="00668F9B"/>
  <w16cid:commentId w16cid:paraId="5AA5DC85" w16cid:durableId="28DDEA50"/>
  <w16cid:commentId w16cid:paraId="3AE7F919" w16cid:durableId="001F8EDD"/>
  <w16cid:commentId w16cid:paraId="573BFC10" w16cid:durableId="2BA3CC9C"/>
  <w16cid:commentId w16cid:paraId="5AC579A9" w16cid:durableId="37DFEC5E"/>
  <w16cid:commentId w16cid:paraId="53CD2B2A" w16cid:durableId="239521ED"/>
  <w16cid:commentId w16cid:paraId="219F22F5" w16cid:durableId="7D0E4C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3AF50" w14:textId="77777777" w:rsidR="00D04B02" w:rsidRDefault="00D04B02">
      <w:r>
        <w:separator/>
      </w:r>
    </w:p>
  </w:endnote>
  <w:endnote w:type="continuationSeparator" w:id="0">
    <w:p w14:paraId="6DDBD3C1" w14:textId="77777777" w:rsidR="00D04B02" w:rsidRDefault="00D04B02">
      <w:r>
        <w:continuationSeparator/>
      </w:r>
    </w:p>
  </w:endnote>
  <w:endnote w:type="continuationNotice" w:id="1">
    <w:p w14:paraId="2B06443F" w14:textId="77777777" w:rsidR="00D04B02" w:rsidRDefault="00D04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Cambria"/>
    <w:charset w:val="00"/>
    <w:family w:val="roman"/>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depx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18A4D" w14:textId="77777777" w:rsidR="00D04B02" w:rsidRDefault="00D04B02">
      <w:r>
        <w:separator/>
      </w:r>
    </w:p>
  </w:footnote>
  <w:footnote w:type="continuationSeparator" w:id="0">
    <w:p w14:paraId="6B33DD3C" w14:textId="77777777" w:rsidR="00D04B02" w:rsidRDefault="00D04B02">
      <w:r>
        <w:continuationSeparator/>
      </w:r>
    </w:p>
  </w:footnote>
  <w:footnote w:type="continuationNotice" w:id="1">
    <w:p w14:paraId="0B750138" w14:textId="77777777" w:rsidR="00D04B02" w:rsidRDefault="00D04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Cabeceira"/>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Cabeceira"/>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Cabeceira"/>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Cabeceira"/>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Cabeceira"/>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34740D"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Cabeceira"/>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Cabeceira"/>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Cabeceira"/>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Cabecei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A451F8"/>
    <w:multiLevelType w:val="hybridMultilevel"/>
    <w:tmpl w:val="0E0C5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5"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7"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4AE54E9"/>
    <w:multiLevelType w:val="hybridMultilevel"/>
    <w:tmpl w:val="88604A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3"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15"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24249553">
    <w:abstractNumId w:val="4"/>
  </w:num>
  <w:num w:numId="2" w16cid:durableId="295375404">
    <w:abstractNumId w:val="7"/>
  </w:num>
  <w:num w:numId="3" w16cid:durableId="450781166">
    <w:abstractNumId w:val="16"/>
  </w:num>
  <w:num w:numId="4" w16cid:durableId="164441515">
    <w:abstractNumId w:val="8"/>
  </w:num>
  <w:num w:numId="5" w16cid:durableId="1799107683">
    <w:abstractNumId w:val="6"/>
  </w:num>
  <w:num w:numId="6" w16cid:durableId="1108549074">
    <w:abstractNumId w:val="11"/>
  </w:num>
  <w:num w:numId="7" w16cid:durableId="397634688">
    <w:abstractNumId w:val="13"/>
  </w:num>
  <w:num w:numId="8" w16cid:durableId="185483252">
    <w:abstractNumId w:val="15"/>
  </w:num>
  <w:num w:numId="9" w16cid:durableId="1412964487">
    <w:abstractNumId w:val="9"/>
  </w:num>
  <w:num w:numId="10" w16cid:durableId="764884682">
    <w:abstractNumId w:val="5"/>
  </w:num>
  <w:num w:numId="11" w16cid:durableId="476336421">
    <w:abstractNumId w:val="12"/>
  </w:num>
  <w:num w:numId="12" w16cid:durableId="943928431">
    <w:abstractNumId w:val="14"/>
  </w:num>
  <w:num w:numId="13" w16cid:durableId="1989430924">
    <w:abstractNumId w:val="3"/>
  </w:num>
  <w:num w:numId="14" w16cid:durableId="52875674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é Miguel Dorribo Rivera">
    <w15:presenceInfo w15:providerId="AD" w15:userId="S::jmg.dorribo@uvigo.gal::2c0c4627-a170-4787-a9c6-29b8c1324761"/>
  </w15:person>
  <w15:person w15:author="Xosé Ramón Nóvoa Rodríguez">
    <w15:presenceInfo w15:providerId="AD" w15:userId="S::rnovoa@uvigo.gal::e9cfd4cd-9fec-461a-b7c2-7bb4239126a9"/>
  </w15:person>
  <w15:person w15:author="Ignacio Pérez Juste">
    <w15:presenceInfo w15:providerId="AD" w15:userId="S::uviqpipj@uvigo.gal::ea15563b-f03b-4f90-961f-65fca0b814e0"/>
  </w15:person>
  <w15:person w15:author="José Luis Gómez Reboiro">
    <w15:presenceInfo w15:providerId="AD" w15:userId="S::jreboiro@uvigo.gal::7ba1f0b8-6688-4ba3-bcd5-d8645f32ddaf"/>
  </w15:person>
  <w15:person w15:author="Ramón Nóvoa">
    <w15:presenceInfo w15:providerId="Windows Live" w15:userId="e7e3dcb0c0606d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490"/>
    <w:rsid w:val="000035DB"/>
    <w:rsid w:val="00003FF3"/>
    <w:rsid w:val="00004133"/>
    <w:rsid w:val="000045A7"/>
    <w:rsid w:val="00014935"/>
    <w:rsid w:val="00015CD2"/>
    <w:rsid w:val="00015F8C"/>
    <w:rsid w:val="00017921"/>
    <w:rsid w:val="000270BA"/>
    <w:rsid w:val="00030FB2"/>
    <w:rsid w:val="00034045"/>
    <w:rsid w:val="000347C4"/>
    <w:rsid w:val="00061430"/>
    <w:rsid w:val="000633A0"/>
    <w:rsid w:val="00065DE8"/>
    <w:rsid w:val="00067CAA"/>
    <w:rsid w:val="00070022"/>
    <w:rsid w:val="00072E9C"/>
    <w:rsid w:val="0007509C"/>
    <w:rsid w:val="00075B94"/>
    <w:rsid w:val="00076793"/>
    <w:rsid w:val="00094CF9"/>
    <w:rsid w:val="0009640B"/>
    <w:rsid w:val="000A06B9"/>
    <w:rsid w:val="000A0B71"/>
    <w:rsid w:val="000A324F"/>
    <w:rsid w:val="000B0D10"/>
    <w:rsid w:val="000B735F"/>
    <w:rsid w:val="000C45AF"/>
    <w:rsid w:val="000C5683"/>
    <w:rsid w:val="000C6E6E"/>
    <w:rsid w:val="000C736F"/>
    <w:rsid w:val="000D0874"/>
    <w:rsid w:val="000D3242"/>
    <w:rsid w:val="000E353C"/>
    <w:rsid w:val="000E3E14"/>
    <w:rsid w:val="000E5E7B"/>
    <w:rsid w:val="000E7587"/>
    <w:rsid w:val="000F1408"/>
    <w:rsid w:val="000F166B"/>
    <w:rsid w:val="000F36B7"/>
    <w:rsid w:val="000F39FB"/>
    <w:rsid w:val="000F4365"/>
    <w:rsid w:val="000F63F2"/>
    <w:rsid w:val="00102AD4"/>
    <w:rsid w:val="001033C9"/>
    <w:rsid w:val="001103A0"/>
    <w:rsid w:val="00112410"/>
    <w:rsid w:val="001141C5"/>
    <w:rsid w:val="00125741"/>
    <w:rsid w:val="001259E5"/>
    <w:rsid w:val="001309F6"/>
    <w:rsid w:val="001314F6"/>
    <w:rsid w:val="0013230F"/>
    <w:rsid w:val="001328CF"/>
    <w:rsid w:val="00134504"/>
    <w:rsid w:val="00135EA9"/>
    <w:rsid w:val="001472E2"/>
    <w:rsid w:val="00147435"/>
    <w:rsid w:val="00147EB9"/>
    <w:rsid w:val="00151041"/>
    <w:rsid w:val="00151639"/>
    <w:rsid w:val="0015194F"/>
    <w:rsid w:val="00155512"/>
    <w:rsid w:val="00155A27"/>
    <w:rsid w:val="001561B3"/>
    <w:rsid w:val="001572CC"/>
    <w:rsid w:val="00160376"/>
    <w:rsid w:val="00162E10"/>
    <w:rsid w:val="001659BA"/>
    <w:rsid w:val="00166427"/>
    <w:rsid w:val="0017023B"/>
    <w:rsid w:val="001702AE"/>
    <w:rsid w:val="00173344"/>
    <w:rsid w:val="001735FE"/>
    <w:rsid w:val="001819AF"/>
    <w:rsid w:val="001842EF"/>
    <w:rsid w:val="00197C5C"/>
    <w:rsid w:val="001A1D96"/>
    <w:rsid w:val="001A2381"/>
    <w:rsid w:val="001A23E5"/>
    <w:rsid w:val="001A30F4"/>
    <w:rsid w:val="001A47CD"/>
    <w:rsid w:val="001A713F"/>
    <w:rsid w:val="001B1F26"/>
    <w:rsid w:val="001B29E2"/>
    <w:rsid w:val="001C1E45"/>
    <w:rsid w:val="001C34A5"/>
    <w:rsid w:val="001C7B8D"/>
    <w:rsid w:val="001D7C86"/>
    <w:rsid w:val="001E1157"/>
    <w:rsid w:val="001E3DA3"/>
    <w:rsid w:val="001E7C9D"/>
    <w:rsid w:val="001F09C7"/>
    <w:rsid w:val="001F0CF6"/>
    <w:rsid w:val="001F29F8"/>
    <w:rsid w:val="001F4575"/>
    <w:rsid w:val="001F5C59"/>
    <w:rsid w:val="001F658C"/>
    <w:rsid w:val="002020ED"/>
    <w:rsid w:val="00203FB5"/>
    <w:rsid w:val="00205BAF"/>
    <w:rsid w:val="00206928"/>
    <w:rsid w:val="00211850"/>
    <w:rsid w:val="0021263A"/>
    <w:rsid w:val="00212FE1"/>
    <w:rsid w:val="00217E86"/>
    <w:rsid w:val="00217F4C"/>
    <w:rsid w:val="00223A01"/>
    <w:rsid w:val="002339E2"/>
    <w:rsid w:val="00237A96"/>
    <w:rsid w:val="00237B38"/>
    <w:rsid w:val="002418F8"/>
    <w:rsid w:val="002427CD"/>
    <w:rsid w:val="002454CD"/>
    <w:rsid w:val="00250FE4"/>
    <w:rsid w:val="00251E67"/>
    <w:rsid w:val="002520AC"/>
    <w:rsid w:val="0025679A"/>
    <w:rsid w:val="00263441"/>
    <w:rsid w:val="002657DA"/>
    <w:rsid w:val="00276DBB"/>
    <w:rsid w:val="0028565F"/>
    <w:rsid w:val="00285E6E"/>
    <w:rsid w:val="0029080A"/>
    <w:rsid w:val="002911A1"/>
    <w:rsid w:val="00293017"/>
    <w:rsid w:val="00293EDA"/>
    <w:rsid w:val="002B2E3F"/>
    <w:rsid w:val="002B7E51"/>
    <w:rsid w:val="002C360A"/>
    <w:rsid w:val="002C3A34"/>
    <w:rsid w:val="002D20EE"/>
    <w:rsid w:val="002D4479"/>
    <w:rsid w:val="002D6CD4"/>
    <w:rsid w:val="002E13B7"/>
    <w:rsid w:val="002E14CB"/>
    <w:rsid w:val="002E3FE3"/>
    <w:rsid w:val="002F0E17"/>
    <w:rsid w:val="002F3527"/>
    <w:rsid w:val="002F464C"/>
    <w:rsid w:val="002F544E"/>
    <w:rsid w:val="002F7088"/>
    <w:rsid w:val="002F75A0"/>
    <w:rsid w:val="002F75C4"/>
    <w:rsid w:val="00302007"/>
    <w:rsid w:val="00302656"/>
    <w:rsid w:val="003039E7"/>
    <w:rsid w:val="00304B8F"/>
    <w:rsid w:val="00306548"/>
    <w:rsid w:val="00310946"/>
    <w:rsid w:val="00315DB8"/>
    <w:rsid w:val="00316FCD"/>
    <w:rsid w:val="00321611"/>
    <w:rsid w:val="00321EDF"/>
    <w:rsid w:val="00322EA3"/>
    <w:rsid w:val="003261D6"/>
    <w:rsid w:val="003359D2"/>
    <w:rsid w:val="003370FB"/>
    <w:rsid w:val="00344E6B"/>
    <w:rsid w:val="00344FA1"/>
    <w:rsid w:val="003470E1"/>
    <w:rsid w:val="0034740D"/>
    <w:rsid w:val="00347B25"/>
    <w:rsid w:val="00350B74"/>
    <w:rsid w:val="00356B30"/>
    <w:rsid w:val="00365C3A"/>
    <w:rsid w:val="00366FDF"/>
    <w:rsid w:val="003701F6"/>
    <w:rsid w:val="003725CF"/>
    <w:rsid w:val="0037451D"/>
    <w:rsid w:val="00374C1B"/>
    <w:rsid w:val="00380D02"/>
    <w:rsid w:val="0039463B"/>
    <w:rsid w:val="003949BC"/>
    <w:rsid w:val="003962C7"/>
    <w:rsid w:val="003A04E1"/>
    <w:rsid w:val="003A08F3"/>
    <w:rsid w:val="003A3E5D"/>
    <w:rsid w:val="003A3EBE"/>
    <w:rsid w:val="003A74F5"/>
    <w:rsid w:val="003B5899"/>
    <w:rsid w:val="003C1C38"/>
    <w:rsid w:val="003D0B6E"/>
    <w:rsid w:val="003E0EA4"/>
    <w:rsid w:val="003E76E1"/>
    <w:rsid w:val="003F1D9B"/>
    <w:rsid w:val="003F360D"/>
    <w:rsid w:val="003F4306"/>
    <w:rsid w:val="003F4E39"/>
    <w:rsid w:val="003F7FF6"/>
    <w:rsid w:val="004139DB"/>
    <w:rsid w:val="00414603"/>
    <w:rsid w:val="00422877"/>
    <w:rsid w:val="004242EE"/>
    <w:rsid w:val="004277D8"/>
    <w:rsid w:val="00427910"/>
    <w:rsid w:val="00441581"/>
    <w:rsid w:val="00441AB0"/>
    <w:rsid w:val="00442C80"/>
    <w:rsid w:val="00445150"/>
    <w:rsid w:val="0044603B"/>
    <w:rsid w:val="004469E4"/>
    <w:rsid w:val="00447556"/>
    <w:rsid w:val="004506EA"/>
    <w:rsid w:val="00456FB8"/>
    <w:rsid w:val="00457644"/>
    <w:rsid w:val="00461192"/>
    <w:rsid w:val="00461AD7"/>
    <w:rsid w:val="004624B1"/>
    <w:rsid w:val="0046706E"/>
    <w:rsid w:val="00467D7C"/>
    <w:rsid w:val="00471326"/>
    <w:rsid w:val="00471B72"/>
    <w:rsid w:val="00472EF4"/>
    <w:rsid w:val="0047417E"/>
    <w:rsid w:val="00480FB1"/>
    <w:rsid w:val="004822F1"/>
    <w:rsid w:val="00485C5B"/>
    <w:rsid w:val="0048769C"/>
    <w:rsid w:val="004921D5"/>
    <w:rsid w:val="004937A8"/>
    <w:rsid w:val="004968B3"/>
    <w:rsid w:val="00497663"/>
    <w:rsid w:val="004A515D"/>
    <w:rsid w:val="004B0449"/>
    <w:rsid w:val="004B19FC"/>
    <w:rsid w:val="004B396F"/>
    <w:rsid w:val="004B3F57"/>
    <w:rsid w:val="004C49F5"/>
    <w:rsid w:val="004C7F4E"/>
    <w:rsid w:val="004D11C0"/>
    <w:rsid w:val="004D34BD"/>
    <w:rsid w:val="004E1C5D"/>
    <w:rsid w:val="004E2099"/>
    <w:rsid w:val="004E3D55"/>
    <w:rsid w:val="004E40F3"/>
    <w:rsid w:val="004E5CB0"/>
    <w:rsid w:val="004E7576"/>
    <w:rsid w:val="004E7C2F"/>
    <w:rsid w:val="004F371D"/>
    <w:rsid w:val="004F60C2"/>
    <w:rsid w:val="00505048"/>
    <w:rsid w:val="005109A5"/>
    <w:rsid w:val="00510A3D"/>
    <w:rsid w:val="0051723C"/>
    <w:rsid w:val="00517FB8"/>
    <w:rsid w:val="00520231"/>
    <w:rsid w:val="00522C41"/>
    <w:rsid w:val="00522FFC"/>
    <w:rsid w:val="00525E2E"/>
    <w:rsid w:val="00526D69"/>
    <w:rsid w:val="0052718B"/>
    <w:rsid w:val="00531E66"/>
    <w:rsid w:val="00532566"/>
    <w:rsid w:val="00533060"/>
    <w:rsid w:val="0053381D"/>
    <w:rsid w:val="0053782B"/>
    <w:rsid w:val="00546A9E"/>
    <w:rsid w:val="00566073"/>
    <w:rsid w:val="00567156"/>
    <w:rsid w:val="00571F7C"/>
    <w:rsid w:val="00571FBC"/>
    <w:rsid w:val="00573FA6"/>
    <w:rsid w:val="005746A7"/>
    <w:rsid w:val="00575EE6"/>
    <w:rsid w:val="005760F8"/>
    <w:rsid w:val="005770A4"/>
    <w:rsid w:val="005806BB"/>
    <w:rsid w:val="00582236"/>
    <w:rsid w:val="00586D9D"/>
    <w:rsid w:val="00587A18"/>
    <w:rsid w:val="0059264E"/>
    <w:rsid w:val="00593CDB"/>
    <w:rsid w:val="00593D76"/>
    <w:rsid w:val="00596929"/>
    <w:rsid w:val="00596C2B"/>
    <w:rsid w:val="0059779B"/>
    <w:rsid w:val="00597941"/>
    <w:rsid w:val="005A349A"/>
    <w:rsid w:val="005A4420"/>
    <w:rsid w:val="005A528B"/>
    <w:rsid w:val="005A5FC5"/>
    <w:rsid w:val="005B047A"/>
    <w:rsid w:val="005B092E"/>
    <w:rsid w:val="005B39BA"/>
    <w:rsid w:val="005B42BA"/>
    <w:rsid w:val="005B5AAF"/>
    <w:rsid w:val="005B686C"/>
    <w:rsid w:val="005C745A"/>
    <w:rsid w:val="005D45D4"/>
    <w:rsid w:val="005D4E40"/>
    <w:rsid w:val="005D5E9A"/>
    <w:rsid w:val="005E4B5A"/>
    <w:rsid w:val="005E5607"/>
    <w:rsid w:val="005E5BA2"/>
    <w:rsid w:val="00600435"/>
    <w:rsid w:val="00604B9C"/>
    <w:rsid w:val="00605A12"/>
    <w:rsid w:val="0061337A"/>
    <w:rsid w:val="00625CBB"/>
    <w:rsid w:val="00630023"/>
    <w:rsid w:val="00631FB1"/>
    <w:rsid w:val="00633B57"/>
    <w:rsid w:val="006340FE"/>
    <w:rsid w:val="006349BD"/>
    <w:rsid w:val="006405AE"/>
    <w:rsid w:val="0064270D"/>
    <w:rsid w:val="006453F2"/>
    <w:rsid w:val="00651CB8"/>
    <w:rsid w:val="006540CB"/>
    <w:rsid w:val="00654721"/>
    <w:rsid w:val="00656D47"/>
    <w:rsid w:val="00656ED8"/>
    <w:rsid w:val="0065773B"/>
    <w:rsid w:val="00657B2B"/>
    <w:rsid w:val="00663AC5"/>
    <w:rsid w:val="00664209"/>
    <w:rsid w:val="00666A5D"/>
    <w:rsid w:val="0067350F"/>
    <w:rsid w:val="00675EB8"/>
    <w:rsid w:val="006824C7"/>
    <w:rsid w:val="00690760"/>
    <w:rsid w:val="00693810"/>
    <w:rsid w:val="00694C4A"/>
    <w:rsid w:val="006966B1"/>
    <w:rsid w:val="006A016C"/>
    <w:rsid w:val="006A5023"/>
    <w:rsid w:val="006A53B7"/>
    <w:rsid w:val="006A5883"/>
    <w:rsid w:val="006A60CF"/>
    <w:rsid w:val="006B3EEE"/>
    <w:rsid w:val="006C3A5B"/>
    <w:rsid w:val="006C6C4D"/>
    <w:rsid w:val="006D0D23"/>
    <w:rsid w:val="006D1846"/>
    <w:rsid w:val="006D653B"/>
    <w:rsid w:val="006E1CE7"/>
    <w:rsid w:val="006E2BB8"/>
    <w:rsid w:val="006F152F"/>
    <w:rsid w:val="006F5826"/>
    <w:rsid w:val="006F6795"/>
    <w:rsid w:val="006F7E8D"/>
    <w:rsid w:val="00702547"/>
    <w:rsid w:val="00702A94"/>
    <w:rsid w:val="007068A0"/>
    <w:rsid w:val="00711992"/>
    <w:rsid w:val="007123EB"/>
    <w:rsid w:val="007132D7"/>
    <w:rsid w:val="007135A7"/>
    <w:rsid w:val="00715464"/>
    <w:rsid w:val="0071621E"/>
    <w:rsid w:val="00724004"/>
    <w:rsid w:val="00730B17"/>
    <w:rsid w:val="0073100C"/>
    <w:rsid w:val="00731ECA"/>
    <w:rsid w:val="00737910"/>
    <w:rsid w:val="007416FD"/>
    <w:rsid w:val="007458FA"/>
    <w:rsid w:val="00751C2A"/>
    <w:rsid w:val="00753CBC"/>
    <w:rsid w:val="0075750B"/>
    <w:rsid w:val="007607E6"/>
    <w:rsid w:val="00761DC4"/>
    <w:rsid w:val="00762920"/>
    <w:rsid w:val="00770FA3"/>
    <w:rsid w:val="00772A25"/>
    <w:rsid w:val="00783376"/>
    <w:rsid w:val="00783D79"/>
    <w:rsid w:val="007852E7"/>
    <w:rsid w:val="007866DF"/>
    <w:rsid w:val="00790103"/>
    <w:rsid w:val="00793A08"/>
    <w:rsid w:val="00794BB8"/>
    <w:rsid w:val="007A12D6"/>
    <w:rsid w:val="007A3432"/>
    <w:rsid w:val="007A3F80"/>
    <w:rsid w:val="007A44AF"/>
    <w:rsid w:val="007A6634"/>
    <w:rsid w:val="007B0E1F"/>
    <w:rsid w:val="007C4D5E"/>
    <w:rsid w:val="007D237D"/>
    <w:rsid w:val="007D2F03"/>
    <w:rsid w:val="007E5BF9"/>
    <w:rsid w:val="007F1E5F"/>
    <w:rsid w:val="007F4193"/>
    <w:rsid w:val="007F55A1"/>
    <w:rsid w:val="007F72DC"/>
    <w:rsid w:val="00801839"/>
    <w:rsid w:val="00802296"/>
    <w:rsid w:val="00804984"/>
    <w:rsid w:val="00811AD3"/>
    <w:rsid w:val="00813A73"/>
    <w:rsid w:val="008179F2"/>
    <w:rsid w:val="0084660F"/>
    <w:rsid w:val="00846B21"/>
    <w:rsid w:val="00847195"/>
    <w:rsid w:val="00857F11"/>
    <w:rsid w:val="00861745"/>
    <w:rsid w:val="00863007"/>
    <w:rsid w:val="0086507F"/>
    <w:rsid w:val="00865228"/>
    <w:rsid w:val="008725C5"/>
    <w:rsid w:val="008729EC"/>
    <w:rsid w:val="00872FD3"/>
    <w:rsid w:val="008813DF"/>
    <w:rsid w:val="0088166C"/>
    <w:rsid w:val="00882C36"/>
    <w:rsid w:val="008865A5"/>
    <w:rsid w:val="00886D3E"/>
    <w:rsid w:val="00891A7E"/>
    <w:rsid w:val="00897929"/>
    <w:rsid w:val="00897AE6"/>
    <w:rsid w:val="008A0FDC"/>
    <w:rsid w:val="008A22F3"/>
    <w:rsid w:val="008A551B"/>
    <w:rsid w:val="008A7F22"/>
    <w:rsid w:val="008B0A30"/>
    <w:rsid w:val="008B11B3"/>
    <w:rsid w:val="008B29CB"/>
    <w:rsid w:val="008B4190"/>
    <w:rsid w:val="008B7325"/>
    <w:rsid w:val="008B7DB2"/>
    <w:rsid w:val="008C12CF"/>
    <w:rsid w:val="008C3421"/>
    <w:rsid w:val="008C5DB0"/>
    <w:rsid w:val="008C7C64"/>
    <w:rsid w:val="008D095B"/>
    <w:rsid w:val="008D4581"/>
    <w:rsid w:val="008D46DF"/>
    <w:rsid w:val="008D6ABD"/>
    <w:rsid w:val="008E362F"/>
    <w:rsid w:val="008E4669"/>
    <w:rsid w:val="008E47BE"/>
    <w:rsid w:val="008E7AC4"/>
    <w:rsid w:val="008F30D8"/>
    <w:rsid w:val="008F4177"/>
    <w:rsid w:val="008F760E"/>
    <w:rsid w:val="00900282"/>
    <w:rsid w:val="00901E6C"/>
    <w:rsid w:val="00903B3A"/>
    <w:rsid w:val="009047D0"/>
    <w:rsid w:val="009052A9"/>
    <w:rsid w:val="00905C4C"/>
    <w:rsid w:val="0090674D"/>
    <w:rsid w:val="00907C0D"/>
    <w:rsid w:val="0091000E"/>
    <w:rsid w:val="0091092B"/>
    <w:rsid w:val="0091133E"/>
    <w:rsid w:val="00913AC2"/>
    <w:rsid w:val="0091473C"/>
    <w:rsid w:val="00916C25"/>
    <w:rsid w:val="00917169"/>
    <w:rsid w:val="00917ED3"/>
    <w:rsid w:val="00921DEE"/>
    <w:rsid w:val="00924D30"/>
    <w:rsid w:val="0093299B"/>
    <w:rsid w:val="00932AF1"/>
    <w:rsid w:val="0093442D"/>
    <w:rsid w:val="00940CA8"/>
    <w:rsid w:val="00942C19"/>
    <w:rsid w:val="00950940"/>
    <w:rsid w:val="0095101C"/>
    <w:rsid w:val="00951CF9"/>
    <w:rsid w:val="009546FF"/>
    <w:rsid w:val="0095524C"/>
    <w:rsid w:val="00957FB7"/>
    <w:rsid w:val="00961EA2"/>
    <w:rsid w:val="00972F4A"/>
    <w:rsid w:val="0097638C"/>
    <w:rsid w:val="00981355"/>
    <w:rsid w:val="009865D1"/>
    <w:rsid w:val="009905E2"/>
    <w:rsid w:val="00994CFB"/>
    <w:rsid w:val="00996B46"/>
    <w:rsid w:val="009A143B"/>
    <w:rsid w:val="009A16B8"/>
    <w:rsid w:val="009A343E"/>
    <w:rsid w:val="009A481C"/>
    <w:rsid w:val="009A4D35"/>
    <w:rsid w:val="009B2704"/>
    <w:rsid w:val="009B387F"/>
    <w:rsid w:val="009B58DA"/>
    <w:rsid w:val="009C0456"/>
    <w:rsid w:val="009C2931"/>
    <w:rsid w:val="009C3760"/>
    <w:rsid w:val="009C450D"/>
    <w:rsid w:val="009C6308"/>
    <w:rsid w:val="009C67DF"/>
    <w:rsid w:val="009C7CB7"/>
    <w:rsid w:val="009D6412"/>
    <w:rsid w:val="009D6529"/>
    <w:rsid w:val="009E5F64"/>
    <w:rsid w:val="009E645C"/>
    <w:rsid w:val="009E7725"/>
    <w:rsid w:val="009E7C5D"/>
    <w:rsid w:val="009F4E43"/>
    <w:rsid w:val="009F6C2A"/>
    <w:rsid w:val="009F7188"/>
    <w:rsid w:val="009F7EDF"/>
    <w:rsid w:val="00A00AE1"/>
    <w:rsid w:val="00A0516B"/>
    <w:rsid w:val="00A06039"/>
    <w:rsid w:val="00A062F1"/>
    <w:rsid w:val="00A063EC"/>
    <w:rsid w:val="00A06498"/>
    <w:rsid w:val="00A110B7"/>
    <w:rsid w:val="00A14398"/>
    <w:rsid w:val="00A15EF0"/>
    <w:rsid w:val="00A17FB2"/>
    <w:rsid w:val="00A258DF"/>
    <w:rsid w:val="00A30837"/>
    <w:rsid w:val="00A34C74"/>
    <w:rsid w:val="00A35159"/>
    <w:rsid w:val="00A456E8"/>
    <w:rsid w:val="00A51E56"/>
    <w:rsid w:val="00A532EE"/>
    <w:rsid w:val="00A548D4"/>
    <w:rsid w:val="00A60D44"/>
    <w:rsid w:val="00A610F9"/>
    <w:rsid w:val="00A61F92"/>
    <w:rsid w:val="00A63F9F"/>
    <w:rsid w:val="00A659AC"/>
    <w:rsid w:val="00A66611"/>
    <w:rsid w:val="00A70683"/>
    <w:rsid w:val="00A72597"/>
    <w:rsid w:val="00A76D5B"/>
    <w:rsid w:val="00A77FDE"/>
    <w:rsid w:val="00A85A81"/>
    <w:rsid w:val="00A94DB4"/>
    <w:rsid w:val="00A95E3D"/>
    <w:rsid w:val="00A96053"/>
    <w:rsid w:val="00A975DC"/>
    <w:rsid w:val="00AA08E4"/>
    <w:rsid w:val="00AA1E07"/>
    <w:rsid w:val="00AA34D9"/>
    <w:rsid w:val="00AA505A"/>
    <w:rsid w:val="00AA59AA"/>
    <w:rsid w:val="00AB0D5B"/>
    <w:rsid w:val="00AC2C0F"/>
    <w:rsid w:val="00AC3A9B"/>
    <w:rsid w:val="00AC563C"/>
    <w:rsid w:val="00AC797A"/>
    <w:rsid w:val="00AD0A0C"/>
    <w:rsid w:val="00AD2CC5"/>
    <w:rsid w:val="00AD4A84"/>
    <w:rsid w:val="00AD603B"/>
    <w:rsid w:val="00AD609E"/>
    <w:rsid w:val="00AD6877"/>
    <w:rsid w:val="00AE27E9"/>
    <w:rsid w:val="00AE2D9B"/>
    <w:rsid w:val="00AE3BDD"/>
    <w:rsid w:val="00AF1891"/>
    <w:rsid w:val="00AF3718"/>
    <w:rsid w:val="00AF3AE3"/>
    <w:rsid w:val="00B01F60"/>
    <w:rsid w:val="00B01F81"/>
    <w:rsid w:val="00B04584"/>
    <w:rsid w:val="00B06854"/>
    <w:rsid w:val="00B10670"/>
    <w:rsid w:val="00B23BCE"/>
    <w:rsid w:val="00B30E01"/>
    <w:rsid w:val="00B36D17"/>
    <w:rsid w:val="00B413CB"/>
    <w:rsid w:val="00B42335"/>
    <w:rsid w:val="00B44B70"/>
    <w:rsid w:val="00B44D3F"/>
    <w:rsid w:val="00B510C5"/>
    <w:rsid w:val="00B52298"/>
    <w:rsid w:val="00B57DB1"/>
    <w:rsid w:val="00B6372F"/>
    <w:rsid w:val="00B82807"/>
    <w:rsid w:val="00B86F18"/>
    <w:rsid w:val="00B875C9"/>
    <w:rsid w:val="00B950AF"/>
    <w:rsid w:val="00B97609"/>
    <w:rsid w:val="00BA0883"/>
    <w:rsid w:val="00BA2EBA"/>
    <w:rsid w:val="00BA333D"/>
    <w:rsid w:val="00BB3BCC"/>
    <w:rsid w:val="00BB6388"/>
    <w:rsid w:val="00BC3001"/>
    <w:rsid w:val="00BC380A"/>
    <w:rsid w:val="00BC4014"/>
    <w:rsid w:val="00BC5D7C"/>
    <w:rsid w:val="00BC6162"/>
    <w:rsid w:val="00BC61E8"/>
    <w:rsid w:val="00BC6406"/>
    <w:rsid w:val="00BD4751"/>
    <w:rsid w:val="00BD5B8D"/>
    <w:rsid w:val="00BD6C6A"/>
    <w:rsid w:val="00BE2BDC"/>
    <w:rsid w:val="00BE540B"/>
    <w:rsid w:val="00BE636F"/>
    <w:rsid w:val="00BF0A25"/>
    <w:rsid w:val="00BF32B3"/>
    <w:rsid w:val="00BF3BEA"/>
    <w:rsid w:val="00BF605C"/>
    <w:rsid w:val="00BF6AC5"/>
    <w:rsid w:val="00BF6D6A"/>
    <w:rsid w:val="00BF7242"/>
    <w:rsid w:val="00C04EAF"/>
    <w:rsid w:val="00C1349D"/>
    <w:rsid w:val="00C13DA6"/>
    <w:rsid w:val="00C17A7C"/>
    <w:rsid w:val="00C201E7"/>
    <w:rsid w:val="00C21D1B"/>
    <w:rsid w:val="00C220DE"/>
    <w:rsid w:val="00C24256"/>
    <w:rsid w:val="00C24B8C"/>
    <w:rsid w:val="00C30992"/>
    <w:rsid w:val="00C326D7"/>
    <w:rsid w:val="00C34873"/>
    <w:rsid w:val="00C35E01"/>
    <w:rsid w:val="00C3736D"/>
    <w:rsid w:val="00C40F28"/>
    <w:rsid w:val="00C50138"/>
    <w:rsid w:val="00C6040C"/>
    <w:rsid w:val="00C6119B"/>
    <w:rsid w:val="00C66C45"/>
    <w:rsid w:val="00C739EE"/>
    <w:rsid w:val="00C760C7"/>
    <w:rsid w:val="00C831AF"/>
    <w:rsid w:val="00C84B16"/>
    <w:rsid w:val="00C8758D"/>
    <w:rsid w:val="00C9369C"/>
    <w:rsid w:val="00C96101"/>
    <w:rsid w:val="00C967F2"/>
    <w:rsid w:val="00C96E46"/>
    <w:rsid w:val="00C975A5"/>
    <w:rsid w:val="00CA23DD"/>
    <w:rsid w:val="00CA61FC"/>
    <w:rsid w:val="00CB2202"/>
    <w:rsid w:val="00CB237F"/>
    <w:rsid w:val="00CB2593"/>
    <w:rsid w:val="00CB314C"/>
    <w:rsid w:val="00CC0648"/>
    <w:rsid w:val="00CC4605"/>
    <w:rsid w:val="00CC520B"/>
    <w:rsid w:val="00CC7B0F"/>
    <w:rsid w:val="00CD1464"/>
    <w:rsid w:val="00CD6851"/>
    <w:rsid w:val="00CD79E4"/>
    <w:rsid w:val="00CE34A2"/>
    <w:rsid w:val="00CE35F9"/>
    <w:rsid w:val="00CE41AB"/>
    <w:rsid w:val="00CE4FA3"/>
    <w:rsid w:val="00CE5A45"/>
    <w:rsid w:val="00CE70A5"/>
    <w:rsid w:val="00CF0AE7"/>
    <w:rsid w:val="00CF22FF"/>
    <w:rsid w:val="00CF3B87"/>
    <w:rsid w:val="00CF499F"/>
    <w:rsid w:val="00CF6B1F"/>
    <w:rsid w:val="00CF6BB9"/>
    <w:rsid w:val="00D00427"/>
    <w:rsid w:val="00D01B6B"/>
    <w:rsid w:val="00D023DC"/>
    <w:rsid w:val="00D03054"/>
    <w:rsid w:val="00D049BA"/>
    <w:rsid w:val="00D04B02"/>
    <w:rsid w:val="00D04F1D"/>
    <w:rsid w:val="00D05CA0"/>
    <w:rsid w:val="00D07FC3"/>
    <w:rsid w:val="00D10720"/>
    <w:rsid w:val="00D1103E"/>
    <w:rsid w:val="00D11E68"/>
    <w:rsid w:val="00D13E90"/>
    <w:rsid w:val="00D1517D"/>
    <w:rsid w:val="00D152EE"/>
    <w:rsid w:val="00D15D3A"/>
    <w:rsid w:val="00D17ABF"/>
    <w:rsid w:val="00D257AA"/>
    <w:rsid w:val="00D2638F"/>
    <w:rsid w:val="00D3028C"/>
    <w:rsid w:val="00D3249C"/>
    <w:rsid w:val="00D33994"/>
    <w:rsid w:val="00D3601F"/>
    <w:rsid w:val="00D37305"/>
    <w:rsid w:val="00D42269"/>
    <w:rsid w:val="00D4390C"/>
    <w:rsid w:val="00D5278E"/>
    <w:rsid w:val="00D529AA"/>
    <w:rsid w:val="00D53584"/>
    <w:rsid w:val="00D5463C"/>
    <w:rsid w:val="00D557F5"/>
    <w:rsid w:val="00D65809"/>
    <w:rsid w:val="00D65F59"/>
    <w:rsid w:val="00D7022B"/>
    <w:rsid w:val="00D72B85"/>
    <w:rsid w:val="00D758A4"/>
    <w:rsid w:val="00D80B55"/>
    <w:rsid w:val="00D80CB9"/>
    <w:rsid w:val="00D8119A"/>
    <w:rsid w:val="00D812D3"/>
    <w:rsid w:val="00D812DB"/>
    <w:rsid w:val="00D8202C"/>
    <w:rsid w:val="00D859E3"/>
    <w:rsid w:val="00D861DA"/>
    <w:rsid w:val="00D9002D"/>
    <w:rsid w:val="00D91CCD"/>
    <w:rsid w:val="00D930CE"/>
    <w:rsid w:val="00D975B7"/>
    <w:rsid w:val="00DA1D09"/>
    <w:rsid w:val="00DA1D0B"/>
    <w:rsid w:val="00DA3C75"/>
    <w:rsid w:val="00DB0D1D"/>
    <w:rsid w:val="00DB0ED4"/>
    <w:rsid w:val="00DB118C"/>
    <w:rsid w:val="00DB1332"/>
    <w:rsid w:val="00DB146D"/>
    <w:rsid w:val="00DB149A"/>
    <w:rsid w:val="00DB20DF"/>
    <w:rsid w:val="00DB526E"/>
    <w:rsid w:val="00DB7CC6"/>
    <w:rsid w:val="00DC0A6A"/>
    <w:rsid w:val="00DC0CBC"/>
    <w:rsid w:val="00DC200C"/>
    <w:rsid w:val="00DC6104"/>
    <w:rsid w:val="00DD33F7"/>
    <w:rsid w:val="00DD3A56"/>
    <w:rsid w:val="00DD4275"/>
    <w:rsid w:val="00DD74DB"/>
    <w:rsid w:val="00DE49C4"/>
    <w:rsid w:val="00DE6A6E"/>
    <w:rsid w:val="00DE7156"/>
    <w:rsid w:val="00DE748F"/>
    <w:rsid w:val="00DF2BC7"/>
    <w:rsid w:val="00DF400B"/>
    <w:rsid w:val="00DF6F01"/>
    <w:rsid w:val="00DF7561"/>
    <w:rsid w:val="00E07F1E"/>
    <w:rsid w:val="00E10946"/>
    <w:rsid w:val="00E13258"/>
    <w:rsid w:val="00E14A3C"/>
    <w:rsid w:val="00E21364"/>
    <w:rsid w:val="00E26C64"/>
    <w:rsid w:val="00E27D63"/>
    <w:rsid w:val="00E31DD3"/>
    <w:rsid w:val="00E32245"/>
    <w:rsid w:val="00E32D88"/>
    <w:rsid w:val="00E36CCA"/>
    <w:rsid w:val="00E37FA3"/>
    <w:rsid w:val="00E50645"/>
    <w:rsid w:val="00E5091F"/>
    <w:rsid w:val="00E552F1"/>
    <w:rsid w:val="00E64006"/>
    <w:rsid w:val="00E74CEF"/>
    <w:rsid w:val="00E76484"/>
    <w:rsid w:val="00E81B02"/>
    <w:rsid w:val="00E82782"/>
    <w:rsid w:val="00E83B20"/>
    <w:rsid w:val="00E87407"/>
    <w:rsid w:val="00E92694"/>
    <w:rsid w:val="00E94279"/>
    <w:rsid w:val="00E94B2D"/>
    <w:rsid w:val="00EA1582"/>
    <w:rsid w:val="00EA1CC8"/>
    <w:rsid w:val="00EA4820"/>
    <w:rsid w:val="00EA5A70"/>
    <w:rsid w:val="00EA6BED"/>
    <w:rsid w:val="00EB1910"/>
    <w:rsid w:val="00EC29A3"/>
    <w:rsid w:val="00EE032D"/>
    <w:rsid w:val="00EE2508"/>
    <w:rsid w:val="00EE3C2D"/>
    <w:rsid w:val="00EE3DDC"/>
    <w:rsid w:val="00EE4034"/>
    <w:rsid w:val="00EE5DA1"/>
    <w:rsid w:val="00EF036D"/>
    <w:rsid w:val="00EF06F5"/>
    <w:rsid w:val="00EF3038"/>
    <w:rsid w:val="00EF4A2C"/>
    <w:rsid w:val="00EF58D3"/>
    <w:rsid w:val="00EF5BD5"/>
    <w:rsid w:val="00F015B8"/>
    <w:rsid w:val="00F02C33"/>
    <w:rsid w:val="00F04FA9"/>
    <w:rsid w:val="00F058B5"/>
    <w:rsid w:val="00F11C42"/>
    <w:rsid w:val="00F130E5"/>
    <w:rsid w:val="00F13430"/>
    <w:rsid w:val="00F13668"/>
    <w:rsid w:val="00F15688"/>
    <w:rsid w:val="00F15838"/>
    <w:rsid w:val="00F17EF8"/>
    <w:rsid w:val="00F234D1"/>
    <w:rsid w:val="00F25FE1"/>
    <w:rsid w:val="00F2681B"/>
    <w:rsid w:val="00F26AC2"/>
    <w:rsid w:val="00F26FD1"/>
    <w:rsid w:val="00F40995"/>
    <w:rsid w:val="00F41120"/>
    <w:rsid w:val="00F441EB"/>
    <w:rsid w:val="00F54952"/>
    <w:rsid w:val="00F57B20"/>
    <w:rsid w:val="00F70C5D"/>
    <w:rsid w:val="00F72758"/>
    <w:rsid w:val="00F72CD1"/>
    <w:rsid w:val="00F72E80"/>
    <w:rsid w:val="00F74E75"/>
    <w:rsid w:val="00F81F3F"/>
    <w:rsid w:val="00F85918"/>
    <w:rsid w:val="00F87D32"/>
    <w:rsid w:val="00F91961"/>
    <w:rsid w:val="00F91C89"/>
    <w:rsid w:val="00F91EEC"/>
    <w:rsid w:val="00F94644"/>
    <w:rsid w:val="00F97DBA"/>
    <w:rsid w:val="00FA3124"/>
    <w:rsid w:val="00FB022F"/>
    <w:rsid w:val="00FB1F1D"/>
    <w:rsid w:val="00FB4618"/>
    <w:rsid w:val="00FB4E5F"/>
    <w:rsid w:val="00FB7E09"/>
    <w:rsid w:val="00FC4724"/>
    <w:rsid w:val="00FC5110"/>
    <w:rsid w:val="00FC7CB1"/>
    <w:rsid w:val="00FD04D1"/>
    <w:rsid w:val="00FD3CF8"/>
    <w:rsid w:val="00FD6A73"/>
    <w:rsid w:val="00FD7E29"/>
    <w:rsid w:val="00FE0491"/>
    <w:rsid w:val="00FE3B6D"/>
    <w:rsid w:val="00FE4546"/>
    <w:rsid w:val="00FE755E"/>
    <w:rsid w:val="00FF0E93"/>
    <w:rsid w:val="00FF210F"/>
    <w:rsid w:val="00FF45B4"/>
    <w:rsid w:val="00FF5416"/>
    <w:rsid w:val="00FF69A6"/>
    <w:rsid w:val="00FF6AB3"/>
    <w:rsid w:val="00FF73C7"/>
    <w:rsid w:val="015C2C06"/>
    <w:rsid w:val="0625F431"/>
    <w:rsid w:val="0BA00CD4"/>
    <w:rsid w:val="1074E66E"/>
    <w:rsid w:val="122CFBFD"/>
    <w:rsid w:val="15666AA0"/>
    <w:rsid w:val="17B9C876"/>
    <w:rsid w:val="19842CF5"/>
    <w:rsid w:val="1A707F25"/>
    <w:rsid w:val="1D7A4A9B"/>
    <w:rsid w:val="1E3C2642"/>
    <w:rsid w:val="1F8DE60B"/>
    <w:rsid w:val="1F967885"/>
    <w:rsid w:val="21D82B1F"/>
    <w:rsid w:val="272E2D58"/>
    <w:rsid w:val="2A18A324"/>
    <w:rsid w:val="2B69A341"/>
    <w:rsid w:val="2B9AC27B"/>
    <w:rsid w:val="2E7294B9"/>
    <w:rsid w:val="2E9E714B"/>
    <w:rsid w:val="2FB6BB97"/>
    <w:rsid w:val="347F276B"/>
    <w:rsid w:val="3D2F3896"/>
    <w:rsid w:val="41F1DAE8"/>
    <w:rsid w:val="4482A565"/>
    <w:rsid w:val="45B90EDD"/>
    <w:rsid w:val="45EB8293"/>
    <w:rsid w:val="4BB0EB38"/>
    <w:rsid w:val="4BDDB0C7"/>
    <w:rsid w:val="4C289EF2"/>
    <w:rsid w:val="4DC5692B"/>
    <w:rsid w:val="4E78D370"/>
    <w:rsid w:val="4EC00D05"/>
    <w:rsid w:val="50026F90"/>
    <w:rsid w:val="54A75959"/>
    <w:rsid w:val="582277C5"/>
    <w:rsid w:val="586B2ADF"/>
    <w:rsid w:val="58F9F690"/>
    <w:rsid w:val="6B99F101"/>
    <w:rsid w:val="6E2A2C23"/>
    <w:rsid w:val="6E43501F"/>
    <w:rsid w:val="6E47F03E"/>
    <w:rsid w:val="6F55599F"/>
    <w:rsid w:val="6F9312E2"/>
    <w:rsid w:val="7029C41B"/>
    <w:rsid w:val="72762C36"/>
    <w:rsid w:val="762923EA"/>
    <w:rsid w:val="7692BE2C"/>
    <w:rsid w:val="77DA503B"/>
    <w:rsid w:val="78F787C9"/>
    <w:rsid w:val="7C969EA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2F0F0EF8-EF2B-4428-84AF-595786088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EF036D"/>
    <w:rPr>
      <w:rFonts w:ascii="Calibri" w:eastAsia="Calibri" w:hAnsi="Calibri" w:cs="Calibri"/>
      <w:lang w:val="es-ES"/>
    </w:rPr>
  </w:style>
  <w:style w:type="paragraph" w:styleId="Ttulo1">
    <w:name w:val="heading 1"/>
    <w:basedOn w:val="Normal"/>
    <w:link w:val="Ttulo1Carc"/>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c"/>
    <w:uiPriority w:val="1"/>
    <w:pPr>
      <w:ind w:left="232"/>
      <w:jc w:val="both"/>
      <w:outlineLvl w:val="1"/>
    </w:pPr>
    <w:rPr>
      <w:b/>
      <w:bCs/>
      <w:sz w:val="20"/>
      <w:szCs w:val="20"/>
    </w:rPr>
  </w:style>
  <w:style w:type="paragraph" w:styleId="Ttulo3">
    <w:name w:val="heading 3"/>
    <w:basedOn w:val="Normal"/>
    <w:next w:val="Normal"/>
    <w:link w:val="Ttulo3Carc"/>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uiPriority w:val="9"/>
    <w:unhideWhenUsed/>
    <w:qFormat/>
    <w:rsid w:val="17B9C876"/>
    <w:pPr>
      <w:keepNext/>
      <w:keepLines/>
      <w:spacing w:before="80" w:after="40"/>
      <w:outlineLvl w:val="3"/>
    </w:pPr>
    <w:rPr>
      <w:rFonts w:eastAsiaTheme="minorEastAsia" w:cstheme="majorEastAsia"/>
      <w:i/>
      <w:iCs/>
      <w:color w:val="365F91" w:themeColor="accent1" w:themeShade="BF"/>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docorpo">
    <w:name w:val="Body Text"/>
    <w:basedOn w:val="Normal"/>
    <w:link w:val="TextodocorpoCarc"/>
    <w:uiPriority w:val="1"/>
    <w:qFormat/>
    <w:rPr>
      <w:sz w:val="20"/>
      <w:szCs w:val="20"/>
    </w:rPr>
  </w:style>
  <w:style w:type="paragraph" w:styleId="Pargrafodelista">
    <w:name w:val="List Paragraph"/>
    <w:basedOn w:val="Normal"/>
    <w:link w:val="PargrafodelistaCarc"/>
    <w:uiPriority w:val="1"/>
    <w:pPr>
      <w:ind w:left="952" w:hanging="360"/>
    </w:pPr>
  </w:style>
  <w:style w:type="paragraph" w:customStyle="1" w:styleId="TableParagraph">
    <w:name w:val="Table Paragraph"/>
    <w:basedOn w:val="Normal"/>
    <w:link w:val="TableParagraphCar"/>
    <w:uiPriority w:val="1"/>
    <w:pPr>
      <w:ind w:left="57"/>
    </w:pPr>
  </w:style>
  <w:style w:type="paragraph" w:styleId="Cabeceira">
    <w:name w:val="header"/>
    <w:basedOn w:val="Normal"/>
    <w:link w:val="CabeceiraCarc"/>
    <w:uiPriority w:val="99"/>
    <w:unhideWhenUsed/>
    <w:rsid w:val="008C7C64"/>
    <w:pPr>
      <w:tabs>
        <w:tab w:val="center" w:pos="4252"/>
        <w:tab w:val="right" w:pos="8504"/>
      </w:tabs>
    </w:pPr>
  </w:style>
  <w:style w:type="character" w:customStyle="1" w:styleId="CabeceiraCarc">
    <w:name w:val="Cabeceira Carác."/>
    <w:basedOn w:val="Tipodeletrapredefinidodopargrafo"/>
    <w:link w:val="Cabeceira"/>
    <w:uiPriority w:val="99"/>
    <w:rsid w:val="008C7C64"/>
    <w:rPr>
      <w:rFonts w:ascii="Calibri" w:eastAsia="Calibri" w:hAnsi="Calibri" w:cs="Calibri"/>
      <w:lang w:val="es-ES"/>
    </w:rPr>
  </w:style>
  <w:style w:type="paragraph" w:styleId="Pdepxina">
    <w:name w:val="footer"/>
    <w:basedOn w:val="Normal"/>
    <w:link w:val="PdepxinaCarc"/>
    <w:uiPriority w:val="99"/>
    <w:unhideWhenUsed/>
    <w:rsid w:val="008C7C64"/>
    <w:pPr>
      <w:tabs>
        <w:tab w:val="center" w:pos="4252"/>
        <w:tab w:val="right" w:pos="8504"/>
      </w:tabs>
    </w:pPr>
  </w:style>
  <w:style w:type="character" w:customStyle="1" w:styleId="PdepxinaCarc">
    <w:name w:val="Pé de páxina Carác."/>
    <w:basedOn w:val="Tipodeletrapredefinidodopargrafo"/>
    <w:link w:val="Pdepxina"/>
    <w:uiPriority w:val="99"/>
    <w:rsid w:val="008C7C64"/>
    <w:rPr>
      <w:rFonts w:ascii="Calibri" w:eastAsia="Calibri" w:hAnsi="Calibri" w:cs="Calibri"/>
      <w:lang w:val="es-ES"/>
    </w:rPr>
  </w:style>
  <w:style w:type="character" w:customStyle="1" w:styleId="TextodocorpoCarc">
    <w:name w:val="Texto do corpo Carác."/>
    <w:basedOn w:val="Tipodeletrapredefinidodopargrafo"/>
    <w:link w:val="Textodocorpo"/>
    <w:uiPriority w:val="1"/>
    <w:rsid w:val="00EF58D3"/>
    <w:rPr>
      <w:rFonts w:ascii="Calibri" w:eastAsia="Calibri" w:hAnsi="Calibri" w:cs="Calibri"/>
      <w:sz w:val="20"/>
      <w:szCs w:val="20"/>
      <w:lang w:val="es-ES"/>
    </w:rPr>
  </w:style>
  <w:style w:type="paragraph" w:customStyle="1" w:styleId="Seccin1">
    <w:name w:val="Sección1"/>
    <w:basedOn w:val="Pargrafodelista"/>
    <w:link w:val="Seccin1Car"/>
    <w:uiPriority w:val="1"/>
    <w:qFormat/>
    <w:rsid w:val="00E82782"/>
    <w:pPr>
      <w:numPr>
        <w:numId w:val="1"/>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character" w:customStyle="1" w:styleId="PargrafodelistaCarc">
    <w:name w:val="Parágrafo de lista Carác."/>
    <w:basedOn w:val="Tipodeletrapredefinidodopargrafo"/>
    <w:link w:val="Pargrafodelista"/>
    <w:uiPriority w:val="1"/>
    <w:rsid w:val="00CC0648"/>
    <w:rPr>
      <w:rFonts w:ascii="Calibri" w:eastAsia="Calibri" w:hAnsi="Calibri" w:cs="Calibri"/>
      <w:lang w:val="es-ES"/>
    </w:rPr>
  </w:style>
  <w:style w:type="character" w:customStyle="1" w:styleId="Seccin1Car">
    <w:name w:val="Sección1 Car"/>
    <w:basedOn w:val="PargrafodelistaCarc"/>
    <w:link w:val="Seccin1"/>
    <w:uiPriority w:val="1"/>
    <w:rsid w:val="00E82782"/>
    <w:rPr>
      <w:rFonts w:ascii="Calibri" w:eastAsia="Calibri" w:hAnsi="Calibri" w:cstheme="minorHAnsi"/>
      <w:b/>
      <w:sz w:val="24"/>
      <w:lang w:val="es-ES"/>
    </w:rPr>
  </w:style>
  <w:style w:type="paragraph" w:customStyle="1" w:styleId="Seccin111">
    <w:name w:val="Sección1.1.1"/>
    <w:basedOn w:val="Pargrafodelista"/>
    <w:link w:val="Seccin111Car"/>
    <w:uiPriority w:val="1"/>
    <w:qFormat/>
    <w:rsid w:val="009865D1"/>
    <w:pPr>
      <w:numPr>
        <w:ilvl w:val="2"/>
        <w:numId w:val="1"/>
      </w:numPr>
      <w:tabs>
        <w:tab w:val="left" w:pos="793"/>
      </w:tabs>
      <w:spacing w:before="120" w:after="120"/>
    </w:pPr>
    <w:rPr>
      <w:rFonts w:asciiTheme="minorHAnsi" w:hAnsiTheme="minorHAnsi" w:cstheme="minorHAnsi"/>
      <w:b/>
      <w:sz w:val="20"/>
    </w:rPr>
  </w:style>
  <w:style w:type="character" w:customStyle="1" w:styleId="Ttulo1Carc">
    <w:name w:val="Título 1 Carác."/>
    <w:basedOn w:val="Tipodeletrapredefinidodopargrafo"/>
    <w:link w:val="Ttulo1"/>
    <w:uiPriority w:val="1"/>
    <w:rsid w:val="00CC0648"/>
    <w:rPr>
      <w:rFonts w:eastAsia="Calibri" w:cstheme="minorHAnsi"/>
      <w:b/>
      <w:bCs/>
      <w:sz w:val="24"/>
      <w:szCs w:val="24"/>
      <w:lang w:val="es-ES"/>
    </w:rPr>
  </w:style>
  <w:style w:type="character" w:customStyle="1" w:styleId="Seccin11Car">
    <w:name w:val="Sección1.1 Car"/>
    <w:basedOn w:val="Ttulo1Carc"/>
    <w:link w:val="Seccin11"/>
    <w:uiPriority w:val="1"/>
    <w:rsid w:val="00E82782"/>
    <w:rPr>
      <w:rFonts w:eastAsia="Calibri" w:cstheme="minorHAnsi"/>
      <w:b/>
      <w:bCs/>
      <w:sz w:val="24"/>
      <w:szCs w:val="24"/>
      <w:lang w:val="es-ES"/>
    </w:rPr>
  </w:style>
  <w:style w:type="paragraph" w:customStyle="1" w:styleId="Seccin1111">
    <w:name w:val="Sección1.1.1.1"/>
    <w:basedOn w:val="Pargrafodelista"/>
    <w:link w:val="Seccin1111Car"/>
    <w:uiPriority w:val="1"/>
    <w:qFormat/>
    <w:rsid w:val="00E82782"/>
    <w:pPr>
      <w:numPr>
        <w:ilvl w:val="3"/>
        <w:numId w:val="1"/>
      </w:numPr>
      <w:tabs>
        <w:tab w:val="left" w:pos="907"/>
      </w:tabs>
      <w:spacing w:before="120" w:after="120"/>
    </w:pPr>
    <w:rPr>
      <w:rFonts w:asciiTheme="minorHAnsi" w:hAnsiTheme="minorHAnsi" w:cstheme="minorHAnsi"/>
      <w:sz w:val="20"/>
    </w:rPr>
  </w:style>
  <w:style w:type="character" w:customStyle="1" w:styleId="Seccin111Car">
    <w:name w:val="Sección1.1.1 Car"/>
    <w:basedOn w:val="PargrafodelistaCarc"/>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argrafodelistaCarc"/>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Tipodeletrapredefinidodopargrafo"/>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erenciadecomentario">
    <w:name w:val="annotation reference"/>
    <w:basedOn w:val="Tipodeletrapredefinidodopargrafo"/>
    <w:uiPriority w:val="99"/>
    <w:semiHidden/>
    <w:unhideWhenUsed/>
    <w:rsid w:val="00DC200C"/>
    <w:rPr>
      <w:sz w:val="16"/>
      <w:szCs w:val="16"/>
    </w:rPr>
  </w:style>
  <w:style w:type="paragraph" w:styleId="Textodecomentario">
    <w:name w:val="annotation text"/>
    <w:basedOn w:val="Normal"/>
    <w:link w:val="TextodecomentarioCarc"/>
    <w:uiPriority w:val="99"/>
    <w:unhideWhenUsed/>
    <w:rsid w:val="00DC200C"/>
    <w:rPr>
      <w:sz w:val="20"/>
      <w:szCs w:val="20"/>
    </w:rPr>
  </w:style>
  <w:style w:type="character" w:customStyle="1" w:styleId="TextodecomentarioCarc">
    <w:name w:val="Texto de comentario Carác."/>
    <w:basedOn w:val="Tipodeletrapredefinidodopargrafo"/>
    <w:link w:val="Textodecomentario"/>
    <w:uiPriority w:val="99"/>
    <w:rsid w:val="00DC200C"/>
    <w:rPr>
      <w:rFonts w:ascii="Calibri" w:eastAsia="Calibri" w:hAnsi="Calibri" w:cs="Calibri"/>
      <w:sz w:val="20"/>
      <w:szCs w:val="20"/>
      <w:lang w:val="es-ES"/>
    </w:rPr>
  </w:style>
  <w:style w:type="paragraph" w:styleId="Asuntodocomentario">
    <w:name w:val="annotation subject"/>
    <w:basedOn w:val="Textodecomentario"/>
    <w:next w:val="Textodecomentario"/>
    <w:link w:val="AsuntodocomentarioCarc"/>
    <w:uiPriority w:val="99"/>
    <w:semiHidden/>
    <w:unhideWhenUsed/>
    <w:rsid w:val="00DC200C"/>
    <w:rPr>
      <w:b/>
      <w:bCs/>
    </w:rPr>
  </w:style>
  <w:style w:type="character" w:customStyle="1" w:styleId="AsuntodocomentarioCarc">
    <w:name w:val="Asunto do comentario Carác."/>
    <w:basedOn w:val="TextodecomentarioCarc"/>
    <w:link w:val="Asuntodocomentario"/>
    <w:uiPriority w:val="99"/>
    <w:semiHidden/>
    <w:rsid w:val="00DC200C"/>
    <w:rPr>
      <w:rFonts w:ascii="Calibri" w:eastAsia="Calibri" w:hAnsi="Calibri" w:cs="Calibri"/>
      <w:b/>
      <w:bCs/>
      <w:sz w:val="20"/>
      <w:szCs w:val="20"/>
      <w:lang w:val="es-ES"/>
    </w:rPr>
  </w:style>
  <w:style w:type="paragraph" w:styleId="Textodenotadefin">
    <w:name w:val="endnote text"/>
    <w:basedOn w:val="Normal"/>
    <w:link w:val="TextodenotadefinCarc"/>
    <w:uiPriority w:val="99"/>
    <w:semiHidden/>
    <w:unhideWhenUsed/>
    <w:rsid w:val="00151639"/>
    <w:rPr>
      <w:sz w:val="20"/>
      <w:szCs w:val="20"/>
    </w:rPr>
  </w:style>
  <w:style w:type="character" w:customStyle="1" w:styleId="TextodenotadefinCarc">
    <w:name w:val="Texto de nota de fin Carác."/>
    <w:basedOn w:val="Tipodeletrapredefinidodopargrafo"/>
    <w:link w:val="Textodenotadefin"/>
    <w:uiPriority w:val="99"/>
    <w:semiHidden/>
    <w:rsid w:val="00151639"/>
    <w:rPr>
      <w:rFonts w:ascii="Calibri" w:eastAsia="Calibri" w:hAnsi="Calibri" w:cs="Calibri"/>
      <w:sz w:val="20"/>
      <w:szCs w:val="20"/>
      <w:lang w:val="es-ES"/>
    </w:rPr>
  </w:style>
  <w:style w:type="character" w:styleId="Referenciadenotadefin">
    <w:name w:val="endnote reference"/>
    <w:basedOn w:val="Tipodeletrapredefinidodopargrafo"/>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ligazn">
    <w:name w:val="Hyperlink"/>
    <w:basedOn w:val="Tipodeletrapredefinidodopargrafo"/>
    <w:uiPriority w:val="99"/>
    <w:unhideWhenUsed/>
    <w:rsid w:val="000F4365"/>
    <w:rPr>
      <w:color w:val="0000FF" w:themeColor="hyperlink"/>
      <w:u w:val="single"/>
    </w:rPr>
  </w:style>
  <w:style w:type="character" w:customStyle="1" w:styleId="Mencinsinresolver1">
    <w:name w:val="Mención sin resolver1"/>
    <w:basedOn w:val="Tipodeletrapredefinidodopargrafo"/>
    <w:uiPriority w:val="99"/>
    <w:semiHidden/>
    <w:unhideWhenUsed/>
    <w:rsid w:val="000F4365"/>
    <w:rPr>
      <w:color w:val="605E5C"/>
      <w:shd w:val="clear" w:color="auto" w:fill="E1DFDD"/>
    </w:rPr>
  </w:style>
  <w:style w:type="character" w:styleId="Ligaznvisitada">
    <w:name w:val="FollowedHyperlink"/>
    <w:basedOn w:val="Tipodeletrapredefinidodopargrafo"/>
    <w:uiPriority w:val="99"/>
    <w:semiHidden/>
    <w:unhideWhenUsed/>
    <w:rsid w:val="007B0E1F"/>
    <w:rPr>
      <w:color w:val="800080" w:themeColor="followedHyperlink"/>
      <w:u w:val="single"/>
    </w:rPr>
  </w:style>
  <w:style w:type="paragraph" w:styleId="Textodeglobo">
    <w:name w:val="Balloon Text"/>
    <w:basedOn w:val="Normal"/>
    <w:link w:val="TextodegloboCarc"/>
    <w:uiPriority w:val="99"/>
    <w:semiHidden/>
    <w:unhideWhenUsed/>
    <w:rsid w:val="003A3E5D"/>
    <w:rPr>
      <w:rFonts w:ascii="Segoe UI" w:hAnsi="Segoe UI" w:cs="Segoe UI"/>
      <w:sz w:val="18"/>
      <w:szCs w:val="18"/>
    </w:rPr>
  </w:style>
  <w:style w:type="character" w:customStyle="1" w:styleId="TextodegloboCarc">
    <w:name w:val="Texto de globo Carác."/>
    <w:basedOn w:val="Tipodeletrapredefinidodopargrafo"/>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c"/>
    <w:link w:val="Ttulo0"/>
    <w:uiPriority w:val="1"/>
    <w:rsid w:val="00AC3A9B"/>
    <w:rPr>
      <w:rFonts w:eastAsia="Calibri" w:cstheme="minorHAnsi"/>
      <w:b/>
      <w:bCs/>
      <w:sz w:val="24"/>
      <w:szCs w:val="24"/>
      <w:lang w:val="es-ES"/>
    </w:rPr>
  </w:style>
  <w:style w:type="character" w:customStyle="1" w:styleId="Mencinsinresolver2">
    <w:name w:val="Mención sin resolver2"/>
    <w:basedOn w:val="Tipodeletrapredefinidodopargrafo"/>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denotaaopdepxina">
    <w:name w:val="footnote text"/>
    <w:basedOn w:val="Normal"/>
    <w:link w:val="TextodenotaaopdepxinaCarc"/>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denotaaopdepxinaCarc">
    <w:name w:val="Texto de nota ao pé de páxina Carác."/>
    <w:basedOn w:val="Tipodeletrapredefinidodopargrafo"/>
    <w:link w:val="Textodenotaaopdepxina"/>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c">
    <w:name w:val="Título 2 Carác."/>
    <w:basedOn w:val="Tipodeletrapredefinidodopargrafo"/>
    <w:link w:val="Ttulo2"/>
    <w:uiPriority w:val="1"/>
    <w:rsid w:val="00422877"/>
    <w:rPr>
      <w:rFonts w:ascii="Calibri" w:eastAsia="Calibri" w:hAnsi="Calibri" w:cs="Calibri"/>
      <w:b/>
      <w:bCs/>
      <w:sz w:val="20"/>
      <w:szCs w:val="20"/>
      <w:lang w:val="es-ES"/>
    </w:rPr>
  </w:style>
  <w:style w:type="character" w:customStyle="1" w:styleId="Ttulo3Carc">
    <w:name w:val="Título 3 Carác."/>
    <w:basedOn w:val="Tipodeletrapredefinidodopargrafo"/>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Tipodeletrapredefinidodopargrafo"/>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Cabeceira"/>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nonresolta">
    <w:name w:val="Unresolved Mention"/>
    <w:basedOn w:val="Tipodeletrapredefinidodopargrafo"/>
    <w:uiPriority w:val="99"/>
    <w:semiHidden/>
    <w:unhideWhenUsed/>
    <w:rsid w:val="002D6CD4"/>
    <w:rPr>
      <w:color w:val="605E5C"/>
      <w:shd w:val="clear" w:color="auto" w:fill="E1DFDD"/>
    </w:rPr>
  </w:style>
  <w:style w:type="table" w:styleId="Tboacongrade">
    <w:name w:val="Table Grid"/>
    <w:basedOn w:val="Tbo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observatorio.uvigo.gal/es/" TargetMode="External"/><Relationship Id="rId21" Type="http://schemas.openxmlformats.org/officeDocument/2006/relationships/hyperlink" Target="https://www.uvigo.gal/sites/uvigo.gal/files/contents/paragraph-file/2024-12/Normativa%20permanencia%20doutoramento.pdf" TargetMode="External"/><Relationship Id="rId42" Type="http://schemas.openxmlformats.org/officeDocument/2006/relationships/hyperlink" Target="https://tv.uvigo.es/series/5ca1f0e68f4208961ec06285" TargetMode="External"/><Relationship Id="rId63" Type="http://schemas.openxmlformats.org/officeDocument/2006/relationships/hyperlink" Target="https://www.boe.es/buscar/pdf/2011/BOE-A-2011-2541-consolidado.pdf" TargetMode="External"/><Relationship Id="rId84" Type="http://schemas.openxmlformats.org/officeDocument/2006/relationships/hyperlink" Target="http://biosuv.webs.uvigo.es/" TargetMode="External"/><Relationship Id="rId138" Type="http://schemas.openxmlformats.org/officeDocument/2006/relationships/hyperlink" Target="https://doi.org/10.1016/j.surfcoat.2024.130614" TargetMode="External"/><Relationship Id="rId159" Type="http://schemas.microsoft.com/office/2011/relationships/people" Target="people.xml"/><Relationship Id="rId107" Type="http://schemas.openxmlformats.org/officeDocument/2006/relationships/hyperlink" Target="https://fundacionuvigo.es/?lang=es" TargetMode="External"/><Relationship Id="rId11" Type="http://schemas.openxmlformats.org/officeDocument/2006/relationships/hyperlink" Target="http://vigotecnoloxico.uvigo.es/" TargetMode="External"/><Relationship Id="rId32" Type="http://schemas.openxmlformats.org/officeDocument/2006/relationships/hyperlink" Target="https://www.uvigo.gal/es/universidad/administracion-personal/organizacion-administrativa/unidad-empleo-emprendimiento" TargetMode="External"/><Relationship Id="rId53" Type="http://schemas.openxmlformats.org/officeDocument/2006/relationships/hyperlink" Target="https://www.uvigo.gal/estudar/organizacion-academica/eido-escola-internacional-doutoramento/programas-doutoramento" TargetMode="External"/><Relationship Id="rId74" Type="http://schemas.openxmlformats.org/officeDocument/2006/relationships/image" Target="media/image4.png"/><Relationship Id="rId128" Type="http://schemas.openxmlformats.org/officeDocument/2006/relationships/hyperlink" Target="https://doi.org/10.1016/j.cej.2024.158099" TargetMode="External"/><Relationship Id="rId149" Type="http://schemas.openxmlformats.org/officeDocument/2006/relationships/hyperlink" Target="https://www.ise-online.org/" TargetMode="External"/><Relationship Id="rId5" Type="http://schemas.openxmlformats.org/officeDocument/2006/relationships/numbering" Target="numbering.xml"/><Relationship Id="rId95" Type="http://schemas.openxmlformats.org/officeDocument/2006/relationships/hyperlink" Target="https://www.uvigo.gal/universidade/biblioteca" TargetMode="External"/><Relationship Id="rId160" Type="http://schemas.openxmlformats.org/officeDocument/2006/relationships/theme" Target="theme/theme1.xml"/><Relationship Id="rId22" Type="http://schemas.openxmlformats.org/officeDocument/2006/relationships/hyperlink" Target="https://www.uvigo.gal/doutoramento" TargetMode="External"/><Relationship Id="rId43" Type="http://schemas.openxmlformats.org/officeDocument/2006/relationships/hyperlink" Target="https://www.uvigo.gal/estudar/que-estudar/doutoramento/programa-doutoramento-enxenaria-quimica-v12d017v06" TargetMode="External"/><Relationship Id="rId64" Type="http://schemas.openxmlformats.org/officeDocument/2006/relationships/hyperlink" Target="https://secretaria.uvigo.gal/uv/web/normativa/public/show/625" TargetMode="External"/><Relationship Id="rId118" Type="http://schemas.openxmlformats.org/officeDocument/2006/relationships/hyperlink" Target="https://doi.org/10.1016/j.jclepro.2022.131095" TargetMode="External"/><Relationship Id="rId139" Type="http://schemas.openxmlformats.org/officeDocument/2006/relationships/hyperlink" Target="https://doi.org/10.1016/j.coelec.2023.101324" TargetMode="External"/><Relationship Id="rId80" Type="http://schemas.openxmlformats.org/officeDocument/2006/relationships/hyperlink" Target="http://biotecnia.webs.uvigo.es/es/" TargetMode="External"/><Relationship Id="rId85" Type="http://schemas.openxmlformats.org/officeDocument/2006/relationships/hyperlink" Target="https://portalcientifico.uvigo.gal/grupos/17674/detalle" TargetMode="External"/><Relationship Id="rId150" Type="http://schemas.openxmlformats.org/officeDocument/2006/relationships/hyperlink" Target="https://doi.org/10.1016/j.seppur.2019.115990" TargetMode="External"/><Relationship Id="rId155" Type="http://schemas.openxmlformats.org/officeDocument/2006/relationships/hyperlink" Target="https://doi.org/10.1016/j.electacta.2023.142034" TargetMode="External"/><Relationship Id="rId12" Type="http://schemas.openxmlformats.org/officeDocument/2006/relationships/hyperlink" Target="https://cintecx.uvigo.es" TargetMode="External"/><Relationship Id="rId17" Type="http://schemas.openxmlformats.org/officeDocument/2006/relationships/comments" Target="comments.xml"/><Relationship Id="rId33" Type="http://schemas.openxmlformats.org/officeDocument/2006/relationships/hyperlink" Target="https://www.acles.es/" TargetMode="External"/><Relationship Id="rId38" Type="http://schemas.openxmlformats.org/officeDocument/2006/relationships/hyperlink" Target="https://www.uvigo.gal/es/universidad/gobierno-uvigo/defensoria-universitaria" TargetMode="External"/><Relationship Id="rId59" Type="http://schemas.openxmlformats.org/officeDocument/2006/relationships/hyperlink" Target="https://secretaria.uvigo.gal/uv/web/normativa/public/normativa/documento/downloadbyhash/c3525826b4f70e1f5eaf285029191077de4ea85a9e17a73578758fe4b0614b60" TargetMode="External"/><Relationship Id="rId103" Type="http://schemas.openxmlformats.org/officeDocument/2006/relationships/hyperlink" Target="https://secretaria.uvigo.gal/uv/web/normativa/public/show/41" TargetMode="External"/><Relationship Id="rId108" Type="http://schemas.openxmlformats.org/officeDocument/2006/relationships/hyperlink" Target="https://www.uvigo.gal/es/estudiar/organizacion-academica/eido-escuela-internacional-doctorado/calidad" TargetMode="External"/><Relationship Id="rId124" Type="http://schemas.openxmlformats.org/officeDocument/2006/relationships/hyperlink" Target="https://doi.org/10.1016/j.jclepro.2020.123356" TargetMode="External"/><Relationship Id="rId129" Type="http://schemas.openxmlformats.org/officeDocument/2006/relationships/hyperlink" Target="https://doi.org/10.1016/j.cej.2023.146761" TargetMode="External"/><Relationship Id="rId54" Type="http://schemas.openxmlformats.org/officeDocument/2006/relationships/hyperlink" Target="https://www.boe.es/buscar/pdf/2011/BOE-A-2011-2541-consolidado.pdf" TargetMode="External"/><Relationship Id="rId70" Type="http://schemas.openxmlformats.org/officeDocument/2006/relationships/hyperlink" Target="https://www.boe.es/buscar/pdf/2011/BOE-A-2011-2541-consolidado.pdf" TargetMode="External"/><Relationship Id="rId75" Type="http://schemas.openxmlformats.org/officeDocument/2006/relationships/image" Target="media/image5.png"/><Relationship Id="rId91" Type="http://schemas.openxmlformats.org/officeDocument/2006/relationships/hyperlink" Target="https://www.uvigo.gal/universidade/servizos-informaticos" TargetMode="External"/><Relationship Id="rId96" Type="http://schemas.openxmlformats.org/officeDocument/2006/relationships/hyperlink" Target="https://www.uvigo.gal/es/estudiar/gestiones-estudiantes/becas" TargetMode="External"/><Relationship Id="rId140" Type="http://schemas.openxmlformats.org/officeDocument/2006/relationships/hyperlink" Target="https://doi.org/10.1016/j.electacta.2023.14203" TargetMode="External"/><Relationship Id="rId145" Type="http://schemas.openxmlformats.org/officeDocument/2006/relationships/hyperlink" Target="https://doi.org/10.1016/j.electacta.2019.03.011"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vigo.gal/es/estudiar/gestiones-estudiantes/matriculate/matricula-doctorado" TargetMode="External"/><Relationship Id="rId28" Type="http://schemas.openxmlformats.org/officeDocument/2006/relationships/hyperlink" Target="https://www.uvigo.gal/es/campus/atencion-diversidad" TargetMode="External"/><Relationship Id="rId49" Type="http://schemas.openxmlformats.org/officeDocument/2006/relationships/header" Target="header1.xml"/><Relationship Id="rId114" Type="http://schemas.openxmlformats.org/officeDocument/2006/relationships/hyperlink" Target="http://observatorio.uvigo.gal/es/insercion-laboral/informes/insercion-laboral-doctorado-1995-2020/" TargetMode="External"/><Relationship Id="rId119" Type="http://schemas.openxmlformats.org/officeDocument/2006/relationships/hyperlink" Target="https://doi.org/10.1016/j.ecmx.2023.100456" TargetMode="External"/><Relationship Id="rId44" Type="http://schemas.openxmlformats.org/officeDocument/2006/relationships/hyperlink" Target="http://eq-doutoramento.webs.uvigo.es/gl/" TargetMode="External"/><Relationship Id="rId60" Type="http://schemas.openxmlformats.org/officeDocument/2006/relationships/hyperlink" Target="https://secretaria.uvigo.gal/uv/web/normativa/public/normativa/documento/downloadbyhash/c3525826b4f70e1f5eaf285029191077de4ea85a9e17a73578758fe4b0614b60" TargetMode="External"/><Relationship Id="rId65" Type="http://schemas.openxmlformats.org/officeDocument/2006/relationships/hyperlink" Target="https://www.uvigo.gal/sites/uvigo.gal/files/contents/paragraph-file/2019-03/Guia_boas_practicas_direccion_teses.pdf" TargetMode="External"/><Relationship Id="rId81" Type="http://schemas.openxmlformats.org/officeDocument/2006/relationships/hyperlink" Target="https://portalcientifico.uvigo.gal/grupos/17792/detalle" TargetMode="External"/><Relationship Id="rId86" Type="http://schemas.openxmlformats.org/officeDocument/2006/relationships/hyperlink" Target="https://encomat.uvigo.es/" TargetMode="External"/><Relationship Id="rId130" Type="http://schemas.openxmlformats.org/officeDocument/2006/relationships/hyperlink" Target="https://doi.org/10.1016/j.jece.2024.114527" TargetMode="External"/><Relationship Id="rId135" Type="http://schemas.openxmlformats.org/officeDocument/2006/relationships/hyperlink" Target="https://doi.org/10.1016/j.jwpe.2024.105199" TargetMode="External"/><Relationship Id="rId151" Type="http://schemas.openxmlformats.org/officeDocument/2006/relationships/hyperlink" Target="https://doi.org/10.1016/j.micres.2020.126614." TargetMode="External"/><Relationship Id="rId156" Type="http://schemas.openxmlformats.org/officeDocument/2006/relationships/hyperlink" Target="https://www.ise-online.org/" TargetMode="External"/><Relationship Id="rId13" Type="http://schemas.openxmlformats.org/officeDocument/2006/relationships/hyperlink" Target="https://www.uvigo.gal/es/estudiar/organizacion-academica/eido-escuela-internacional-doctorado" TargetMode="External"/><Relationship Id="rId18" Type="http://schemas.microsoft.com/office/2011/relationships/commentsExtended" Target="commentsExtended.xml"/><Relationship Id="rId39" Type="http://schemas.openxmlformats.org/officeDocument/2006/relationships/hyperlink" Target="https://www.uvigo.gal/es/universidad/administracion-personal/organizacion-administrativa/servicio-gestion-estudios-postgrado" TargetMode="External"/><Relationship Id="rId109" Type="http://schemas.openxmlformats.org/officeDocument/2006/relationships/hyperlink" Target="https://www.uvigo.gal/sites/uvigo.gal/files/contents/paragraph-file/2019-06/Manual%20de%20Calidade.pdf" TargetMode="External"/><Relationship Id="rId34" Type="http://schemas.openxmlformats.org/officeDocument/2006/relationships/hyperlink" Target="https://cdl.uvigo.es/" TargetMode="External"/><Relationship Id="rId50" Type="http://schemas.openxmlformats.org/officeDocument/2006/relationships/footer" Target="footer1.xml"/><Relationship Id="rId55" Type="http://schemas.openxmlformats.org/officeDocument/2006/relationships/hyperlink" Target="https://secretaria.uvigo.gal/uv/web/normativa/public/show/625" TargetMode="External"/><Relationship Id="rId76" Type="http://schemas.openxmlformats.org/officeDocument/2006/relationships/hyperlink" Target="https://portalcientifico.uvigo.gal/grupos/17811/detalle" TargetMode="External"/><Relationship Id="rId97" Type="http://schemas.openxmlformats.org/officeDocument/2006/relationships/hyperlink" Target="https://www.uvigo.gal/es/investigar/carrera-investigadora/seleccion-contratacion" TargetMode="External"/><Relationship Id="rId104" Type="http://schemas.openxmlformats.org/officeDocument/2006/relationships/hyperlink" Target="https://eei.uvigo.es/gl/" TargetMode="External"/><Relationship Id="rId120" Type="http://schemas.openxmlformats.org/officeDocument/2006/relationships/hyperlink" Target="https://doi.org/10.1016/j.seppur.2021.119601" TargetMode="External"/><Relationship Id="rId125" Type="http://schemas.openxmlformats.org/officeDocument/2006/relationships/hyperlink" Target="https://doi.org/10.1016/j.biortech.2020.124399" TargetMode="External"/><Relationship Id="rId141" Type="http://schemas.openxmlformats.org/officeDocument/2006/relationships/hyperlink" Target="https://doi.org/10.1016/j.porgcoat.2022.107220" TargetMode="External"/><Relationship Id="rId146" Type="http://schemas.openxmlformats.org/officeDocument/2006/relationships/hyperlink" Target="https://www.ise-online.org/" TargetMode="External"/><Relationship Id="rId7" Type="http://schemas.openxmlformats.org/officeDocument/2006/relationships/settings" Target="settings.xml"/><Relationship Id="rId71" Type="http://schemas.openxmlformats.org/officeDocument/2006/relationships/hyperlink" Target="https://secretaria.uvigo.gal/uv/web/normativa/public/show/625" TargetMode="External"/><Relationship Id="rId92" Type="http://schemas.openxmlformats.org/officeDocument/2006/relationships/hyperlink" Target="https://moovi.uvigo.gal/" TargetMode="External"/><Relationship Id="rId2" Type="http://schemas.openxmlformats.org/officeDocument/2006/relationships/customXml" Target="../customXml/item2.xml"/><Relationship Id="rId29" Type="http://schemas.openxmlformats.org/officeDocument/2006/relationships/hyperlink" Target="https://www.uvigo.gal/es/universidad/administracion-personal/organizacion-administrativa/oficina-relaciones-internacionales" TargetMode="External"/><Relationship Id="rId24" Type="http://schemas.openxmlformats.org/officeDocument/2006/relationships/hyperlink" Target="https://www.uvigo.gal/es/estudiar/organizacion-academica/eido-escuela-internacional-doctorado/programas-doctorado" TargetMode="External"/><Relationship Id="rId40" Type="http://schemas.openxmlformats.org/officeDocument/2006/relationships/hyperlink" Target="https://www.uvigo.gal/es/perfil-estudiantes" TargetMode="External"/><Relationship Id="rId45" Type="http://schemas.openxmlformats.org/officeDocument/2006/relationships/hyperlink" Target="https://www.boe.es/buscar/pdf/2011/BOE-A-2011-2541-consolidado.pdf" TargetMode="External"/><Relationship Id="rId66" Type="http://schemas.openxmlformats.org/officeDocument/2006/relationships/hyperlink" Target="https://secretaria.uvigo.gal/uv/web/normativa/public/show/625" TargetMode="External"/><Relationship Id="rId87" Type="http://schemas.openxmlformats.org/officeDocument/2006/relationships/hyperlink" Target="https://secretaria.uvigo.gal/uv/web/normativa/public/show/542" TargetMode="External"/><Relationship Id="rId110" Type="http://schemas.openxmlformats.org/officeDocument/2006/relationships/hyperlink" Target="https://secretaria.uvigo.gal/uv/web/qsp/" TargetMode="External"/><Relationship Id="rId115" Type="http://schemas.openxmlformats.org/officeDocument/2006/relationships/hyperlink" Target="http://observatorio.uvigo.gal/es/insercion-laboral/informes/insercion-laboral-2020-2021/" TargetMode="External"/><Relationship Id="rId131" Type="http://schemas.openxmlformats.org/officeDocument/2006/relationships/hyperlink" Target="https://doi.org/10.1016/j.jece.2024.113403" TargetMode="External"/><Relationship Id="rId136" Type="http://schemas.openxmlformats.org/officeDocument/2006/relationships/hyperlink" Target="https://doi.org/10.1016/j.heliyon.2024.e38325" TargetMode="External"/><Relationship Id="rId157" Type="http://schemas.openxmlformats.org/officeDocument/2006/relationships/header" Target="header3.xml"/><Relationship Id="rId61" Type="http://schemas.openxmlformats.org/officeDocument/2006/relationships/hyperlink" Target="https://secretaria.uvigo.gal/uv/web/normativa/public/normativa/documento/downloadbyhash/c3525826b4f70e1f5eaf285029191077de4ea85a9e17a73578758fe4b0614b60" TargetMode="External"/><Relationship Id="rId82" Type="http://schemas.openxmlformats.org/officeDocument/2006/relationships/hyperlink" Target="http://eq10.uvigo.es/" TargetMode="External"/><Relationship Id="rId152" Type="http://schemas.openxmlformats.org/officeDocument/2006/relationships/hyperlink" Target="https://doi.org/10.3390/ijerph192012989" TargetMode="External"/><Relationship Id="rId19" Type="http://schemas.microsoft.com/office/2016/09/relationships/commentsIds" Target="commentsIds.xm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ven-uvigo/personal-investigador-visitante" TargetMode="External"/><Relationship Id="rId35" Type="http://schemas.openxmlformats.org/officeDocument/2006/relationships/hyperlink" Target="https://www.uvigo.gal/es/campus/cultura/talleres-otros-cursos" TargetMode="External"/><Relationship Id="rId56" Type="http://schemas.openxmlformats.org/officeDocument/2006/relationships/hyperlink" Target="https://www.uvigo.gal/sites/uvigo.gal/files/contents/paragraph-file/2019-03/Guia_boas_practicas_direccion_teses.pdf" TargetMode="External"/><Relationship Id="rId77" Type="http://schemas.openxmlformats.org/officeDocument/2006/relationships/hyperlink" Target="https://grupoequea.webnode.es/" TargetMode="External"/><Relationship Id="rId100" Type="http://schemas.openxmlformats.org/officeDocument/2006/relationships/hyperlink" Target="https://www.uvigo.gal/es/investigar/transferencia-conocimiento-0" TargetMode="External"/><Relationship Id="rId105" Type="http://schemas.openxmlformats.org/officeDocument/2006/relationships/hyperlink" Target="https://cintecx.uvigo.es/gl/" TargetMode="External"/><Relationship Id="rId126" Type="http://schemas.openxmlformats.org/officeDocument/2006/relationships/hyperlink" Target="https://doi.org/10.1016/j.biortech.2022.127990" TargetMode="External"/><Relationship Id="rId147" Type="http://schemas.openxmlformats.org/officeDocument/2006/relationships/hyperlink" Target="https://doi.org/10.1016/j.molliq.2019.04.011" TargetMode="External"/><Relationship Id="rId8" Type="http://schemas.openxmlformats.org/officeDocument/2006/relationships/webSettings" Target="webSettings.xml"/><Relationship Id="rId51" Type="http://schemas.openxmlformats.org/officeDocument/2006/relationships/header" Target="header2.xml"/><Relationship Id="rId72" Type="http://schemas.openxmlformats.org/officeDocument/2006/relationships/hyperlink" Target="https://www.uvigo.gal/es/estudiar/organizacion-academica/eido-escuela-internacional-doctorado/tramites-gestiones" TargetMode="External"/><Relationship Id="rId93" Type="http://schemas.openxmlformats.org/officeDocument/2006/relationships/hyperlink" Target="https://campusremotouvigo.gal/" TargetMode="External"/><Relationship Id="rId98" Type="http://schemas.openxmlformats.org/officeDocument/2006/relationships/hyperlink" Target="https://www.uvigo.gal/es/investigar/carrera-investigadora/movilidad-personal-investigador" TargetMode="External"/><Relationship Id="rId121" Type="http://schemas.openxmlformats.org/officeDocument/2006/relationships/hyperlink" Target="https://doi.org/10.1016/j.molliq.2023.121832" TargetMode="External"/><Relationship Id="rId142" Type="http://schemas.openxmlformats.org/officeDocument/2006/relationships/hyperlink" Target="https://doi.org/10.1016/j.corsci.2021.109441" TargetMode="External"/><Relationship Id="rId3" Type="http://schemas.openxmlformats.org/officeDocument/2006/relationships/customXml" Target="../customXml/item3.xml"/><Relationship Id="rId25" Type="http://schemas.openxmlformats.org/officeDocument/2006/relationships/hyperlink" Target="https://www.uvigo.gal/estudar/que-estudar/doutoramento" TargetMode="External"/><Relationship Id="rId46" Type="http://schemas.openxmlformats.org/officeDocument/2006/relationships/hyperlink" Target="https://secretaria.uvigo.gal/uv/web/normativa/public/show/625" TargetMode="External"/><Relationship Id="rId67" Type="http://schemas.openxmlformats.org/officeDocument/2006/relationships/hyperlink" Target="https://secretaria.uvigo.gal/uv/web/normativa/public/show/625" TargetMode="External"/><Relationship Id="rId116" Type="http://schemas.openxmlformats.org/officeDocument/2006/relationships/hyperlink" Target="https://secretaria.uvigo.gal/uv/web/transparencia/grupo/show/5/6" TargetMode="External"/><Relationship Id="rId137" Type="http://schemas.openxmlformats.org/officeDocument/2006/relationships/hyperlink" Target="https://doi.org/10.1016/j.scp.2024.101596" TargetMode="External"/><Relationship Id="rId158" Type="http://schemas.openxmlformats.org/officeDocument/2006/relationships/fontTable" Target="fontTable.xml"/><Relationship Id="rId20" Type="http://schemas.microsoft.com/office/2018/08/relationships/commentsExtensible" Target="commentsExtensible.xml"/><Relationship Id="rId41" Type="http://schemas.openxmlformats.org/officeDocument/2006/relationships/hyperlink" Target="https://www.uvigo.gal/universidade/comunicacion/novas/xornadas-benvida-20242025" TargetMode="External"/><Relationship Id="rId62" Type="http://schemas.openxmlformats.org/officeDocument/2006/relationships/hyperlink" Target="https://www.uvigo.gal/sites/uvigo.gal/files/contents/paragraph-file/2019-03/Guia_boas_practicas_direccion_teses.pdf" TargetMode="External"/><Relationship Id="rId83" Type="http://schemas.openxmlformats.org/officeDocument/2006/relationships/hyperlink" Target="https://portalcientifico.uvigo.gal/grupos/17715/detalle" TargetMode="External"/><Relationship Id="rId88" Type="http://schemas.openxmlformats.org/officeDocument/2006/relationships/hyperlink" Target="https://www.uvigo.gal/es/estudiar/organizacion-academica/planificacion-docente-anual" TargetMode="External"/><Relationship Id="rId111" Type="http://schemas.openxmlformats.org/officeDocument/2006/relationships/hyperlink" Target="https://www.uvigo.gal/es/estudiar/organizacion-academica/eido-escuela-internacional-doctorado/calidad" TargetMode="External"/><Relationship Id="rId132" Type="http://schemas.openxmlformats.org/officeDocument/2006/relationships/hyperlink" Target="https://doi.org/10.1016/j.jece.2024.113154" TargetMode="External"/><Relationship Id="rId153" Type="http://schemas.openxmlformats.org/officeDocument/2006/relationships/hyperlink" Target="https://doi.org/10.1016/j.electacta.2023.142510" TargetMode="External"/><Relationship Id="rId15" Type="http://schemas.openxmlformats.org/officeDocument/2006/relationships/hyperlink" Target="https://secretaria.uvigo.gal/uv/web/normativa/public/show/625" TargetMode="External"/><Relationship Id="rId36" Type="http://schemas.openxmlformats.org/officeDocument/2006/relationships/hyperlink" Target="https://www.uvigo.gal/es/campus" TargetMode="External"/><Relationship Id="rId57" Type="http://schemas.openxmlformats.org/officeDocument/2006/relationships/hyperlink" Target="https://secretaria.uvigo.gal/uv/web/normativa/public/show/625" TargetMode="External"/><Relationship Id="rId106" Type="http://schemas.openxmlformats.org/officeDocument/2006/relationships/hyperlink" Target="https://www.uvigo.gal/es/estudiar/empleabilidad" TargetMode="External"/><Relationship Id="rId127" Type="http://schemas.openxmlformats.org/officeDocument/2006/relationships/hyperlink" Target="https://doi.org/10.1016/j.cej.2024.152494" TargetMode="External"/><Relationship Id="rId10" Type="http://schemas.openxmlformats.org/officeDocument/2006/relationships/endnotes" Target="endnotes.xml"/><Relationship Id="rId31" Type="http://schemas.openxmlformats.org/officeDocument/2006/relationships/hyperlink" Target="https://www.uvigo.gal/es/universidad/biblioteca" TargetMode="External"/><Relationship Id="rId52" Type="http://schemas.openxmlformats.org/officeDocument/2006/relationships/hyperlink" Target="https://www.uvigo.gal/estudar/organizacion-academica/eido-escola-internacional-doutoramento/programas-doutoramento" TargetMode="External"/><Relationship Id="rId73" Type="http://schemas.openxmlformats.org/officeDocument/2006/relationships/image" Target="media/image3.png"/><Relationship Id="rId78" Type="http://schemas.openxmlformats.org/officeDocument/2006/relationships/hyperlink" Target="https://portalcientifico.uvigo.gal/grupos/17673/detalle" TargetMode="External"/><Relationship Id="rId94" Type="http://schemas.openxmlformats.org/officeDocument/2006/relationships/hyperlink" Target="https://www.uvigo.gal/es/universidad/comunicacion" TargetMode="External"/><Relationship Id="rId99" Type="http://schemas.openxmlformats.org/officeDocument/2006/relationships/hyperlink" Target="https://www.uvigo.gal/es/investigar/investigacion-produccion-cientifica/portal-investigacion" TargetMode="External"/><Relationship Id="rId101" Type="http://schemas.openxmlformats.org/officeDocument/2006/relationships/hyperlink" Target="https://www.uvigo.gal/es/investigar/difusion-investigacion" TargetMode="External"/><Relationship Id="rId122" Type="http://schemas.openxmlformats.org/officeDocument/2006/relationships/hyperlink" Target="https://doi.org/10.1016/j.wri.2022.100195" TargetMode="External"/><Relationship Id="rId143" Type="http://schemas.openxmlformats.org/officeDocument/2006/relationships/hyperlink" Target="https://doi.org/10.1016/j.jcis.2018.10.106" TargetMode="External"/><Relationship Id="rId148" Type="http://schemas.openxmlformats.org/officeDocument/2006/relationships/hyperlink" Target="https://doi.org/10.1016/j.electacta.2019.134628"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uvigo.gal/es/estudiar/te-asesoramos" TargetMode="External"/><Relationship Id="rId47" Type="http://schemas.openxmlformats.org/officeDocument/2006/relationships/hyperlink" Target="https://www.uvigo.gal/es/campus/atencion-diversidad" TargetMode="External"/><Relationship Id="rId68" Type="http://schemas.openxmlformats.org/officeDocument/2006/relationships/hyperlink" Target="https://secretaria.uvigo.gal/uv/web/normativa/public/show/625" TargetMode="External"/><Relationship Id="rId89" Type="http://schemas.openxmlformats.org/officeDocument/2006/relationships/hyperlink" Target="https://www.uvigo.gal/es/estudiar/organizacion-academica/centros" TargetMode="External"/><Relationship Id="rId112" Type="http://schemas.openxmlformats.org/officeDocument/2006/relationships/hyperlink" Target="http://www.acsug.es/gl/insercion" TargetMode="External"/><Relationship Id="rId133" Type="http://schemas.openxmlformats.org/officeDocument/2006/relationships/hyperlink" Target="https://doi.org/10.1016/j.jece.2023.111820" TargetMode="External"/><Relationship Id="rId154" Type="http://schemas.openxmlformats.org/officeDocument/2006/relationships/hyperlink" Target="https://www.ise-online.org/" TargetMode="External"/><Relationship Id="rId16" Type="http://schemas.openxmlformats.org/officeDocument/2006/relationships/hyperlink" Target="https://secretaria.uvigo.gal/uv/web/normativa/public/show/41" TargetMode="External"/><Relationship Id="rId37" Type="http://schemas.openxmlformats.org/officeDocument/2006/relationships/hyperlink" Target="https://www.uvigo.gal/es/universidad/gobierno-uvigo/democracia/participacion-alumnado/delegaciones-estudiantes" TargetMode="External"/><Relationship Id="rId58" Type="http://schemas.openxmlformats.org/officeDocument/2006/relationships/hyperlink" Target="https://secretaria.uvigo.gal/uv/web/normativa/public/normativa/documento/downloadbyhash/c3525826b4f70e1f5eaf285029191077de4ea85a9e17a73578758fe4b0614b60" TargetMode="External"/><Relationship Id="rId79" Type="http://schemas.openxmlformats.org/officeDocument/2006/relationships/hyperlink" Target="https://portalcientifico.uvigo.gal/grupos/17824/detalle" TargetMode="External"/><Relationship Id="rId102" Type="http://schemas.openxmlformats.org/officeDocument/2006/relationships/hyperlink" Target="https://www.uvigo.gal/es/investigar/carrera-investigadora/formacion-desarrollo-profesional" TargetMode="External"/><Relationship Id="rId123" Type="http://schemas.openxmlformats.org/officeDocument/2006/relationships/hyperlink" Target="https://doi.org/10.1016/j.seppur.2023.126208" TargetMode="External"/><Relationship Id="rId144" Type="http://schemas.openxmlformats.org/officeDocument/2006/relationships/hyperlink" Target="http://dx.doi.org/10.1021/acssuschemeng.7b02017" TargetMode="External"/><Relationship Id="rId90" Type="http://schemas.openxmlformats.org/officeDocument/2006/relationships/hyperlink" Target="https://www.uvigo.gal/es/investigar/investigacion-produccion-cientifica/estrutucturas-investigacion" TargetMode="External"/><Relationship Id="rId27" Type="http://schemas.openxmlformats.org/officeDocument/2006/relationships/hyperlink" Target="https://www.uvigo.gal/es/universidad/administracion-personal/organizacion-administrativa/servicio-ayudas-estudio-becas-precios-publicos" TargetMode="External"/><Relationship Id="rId48" Type="http://schemas.openxmlformats.org/officeDocument/2006/relationships/hyperlink" Target="https://www.uvigo.gal/estudar/organizacion-academica/eido-escola-internacional-doutoramento/programas-doutoramento" TargetMode="External"/><Relationship Id="rId69" Type="http://schemas.openxmlformats.org/officeDocument/2006/relationships/hyperlink" Target="https://www.uvigo.gal/sites/uvigo.gal/files/contents/paragraph-file/2019-03/Guia_boas_practicas_direccion_teses.pdf" TargetMode="External"/><Relationship Id="rId113" Type="http://schemas.openxmlformats.org/officeDocument/2006/relationships/hyperlink" Target="http://observatorio.uvigo.gal/es/" TargetMode="External"/><Relationship Id="rId134" Type="http://schemas.openxmlformats.org/officeDocument/2006/relationships/hyperlink" Target="https://doi.org/10.1016/j.scitotenv.2022.16053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B09D6AEB-C264-4EA5-9EB9-EEDC2D9B8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4.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52</Pages>
  <Words>17805</Words>
  <Characters>101491</Characters>
  <Application>Microsoft Office Word</Application>
  <DocSecurity>0</DocSecurity>
  <Lines>845</Lines>
  <Paragraphs>238</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subject/>
  <dc:creator>EIDO</dc:creator>
  <cp:keywords/>
  <dc:description/>
  <cp:lastModifiedBy>Ramón Nóvoa</cp:lastModifiedBy>
  <cp:revision>6</cp:revision>
  <cp:lastPrinted>2024-10-09T02:07:00Z</cp:lastPrinted>
  <dcterms:created xsi:type="dcterms:W3CDTF">2025-04-10T14:44:00Z</dcterms:created>
  <dcterms:modified xsi:type="dcterms:W3CDTF">2025-04-14T08:00:00Z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