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23273E" w:rsidRDefault="00CC520B" w:rsidP="00B44D3F">
      <w:pPr>
        <w:pStyle w:val="Textoindependiente"/>
        <w:rPr>
          <w:rFonts w:asciiTheme="minorHAnsi" w:hAnsiTheme="minorHAnsi" w:cstheme="minorHAnsi"/>
          <w:b/>
          <w:bCs/>
          <w:sz w:val="24"/>
          <w:szCs w:val="24"/>
        </w:rPr>
      </w:pPr>
      <w:r w:rsidRPr="0023273E">
        <w:rPr>
          <w:rFonts w:asciiTheme="minorHAnsi" w:hAnsiTheme="minorHAnsi" w:cstheme="minorHAnsi"/>
          <w:b/>
          <w:bCs/>
          <w:sz w:val="24"/>
          <w:szCs w:val="24"/>
        </w:rPr>
        <w:t>M</w:t>
      </w:r>
      <w:r w:rsidR="00B875C9" w:rsidRPr="0023273E">
        <w:rPr>
          <w:rFonts w:asciiTheme="minorHAnsi" w:hAnsiTheme="minorHAnsi" w:cstheme="minorHAnsi"/>
          <w:b/>
          <w:bCs/>
          <w:sz w:val="24"/>
          <w:szCs w:val="24"/>
        </w:rPr>
        <w:t>ODELO DE</w:t>
      </w:r>
      <w:r w:rsidR="00575EE6" w:rsidRPr="0023273E">
        <w:rPr>
          <w:rFonts w:asciiTheme="minorHAnsi" w:hAnsiTheme="minorHAnsi" w:cstheme="minorHAnsi"/>
          <w:b/>
          <w:bCs/>
          <w:spacing w:val="-9"/>
          <w:sz w:val="24"/>
          <w:szCs w:val="24"/>
        </w:rPr>
        <w:t xml:space="preserve"> </w:t>
      </w:r>
      <w:r w:rsidR="00575EE6" w:rsidRPr="0023273E">
        <w:rPr>
          <w:rFonts w:asciiTheme="minorHAnsi" w:hAnsiTheme="minorHAnsi" w:cstheme="minorHAnsi"/>
          <w:b/>
          <w:bCs/>
          <w:sz w:val="24"/>
          <w:szCs w:val="24"/>
        </w:rPr>
        <w:t>SOLICITUD</w:t>
      </w:r>
      <w:r w:rsidR="00575EE6" w:rsidRPr="0023273E">
        <w:rPr>
          <w:rFonts w:asciiTheme="minorHAnsi" w:hAnsiTheme="minorHAnsi" w:cstheme="minorHAnsi"/>
          <w:b/>
          <w:bCs/>
          <w:spacing w:val="-8"/>
          <w:sz w:val="24"/>
          <w:szCs w:val="24"/>
        </w:rPr>
        <w:t xml:space="preserve"> </w:t>
      </w:r>
      <w:r w:rsidR="00575EE6" w:rsidRPr="0023273E">
        <w:rPr>
          <w:rFonts w:asciiTheme="minorHAnsi" w:hAnsiTheme="minorHAnsi" w:cstheme="minorHAnsi"/>
          <w:b/>
          <w:bCs/>
          <w:sz w:val="24"/>
          <w:szCs w:val="24"/>
        </w:rPr>
        <w:t>PARA</w:t>
      </w:r>
      <w:r w:rsidR="00575EE6" w:rsidRPr="0023273E">
        <w:rPr>
          <w:rFonts w:asciiTheme="minorHAnsi" w:hAnsiTheme="minorHAnsi" w:cstheme="minorHAnsi"/>
          <w:b/>
          <w:bCs/>
          <w:spacing w:val="-6"/>
          <w:sz w:val="24"/>
          <w:szCs w:val="24"/>
        </w:rPr>
        <w:t xml:space="preserve"> </w:t>
      </w:r>
      <w:r w:rsidR="00575EE6" w:rsidRPr="0023273E">
        <w:rPr>
          <w:rFonts w:asciiTheme="minorHAnsi" w:hAnsiTheme="minorHAnsi" w:cstheme="minorHAnsi"/>
          <w:b/>
          <w:bCs/>
          <w:sz w:val="24"/>
          <w:szCs w:val="24"/>
        </w:rPr>
        <w:t>VERIFICACIÓN</w:t>
      </w:r>
      <w:r w:rsidR="00575EE6" w:rsidRPr="0023273E">
        <w:rPr>
          <w:rFonts w:asciiTheme="minorHAnsi" w:hAnsiTheme="minorHAnsi" w:cstheme="minorHAnsi"/>
          <w:b/>
          <w:bCs/>
          <w:spacing w:val="-7"/>
          <w:sz w:val="24"/>
          <w:szCs w:val="24"/>
        </w:rPr>
        <w:t xml:space="preserve"> </w:t>
      </w:r>
      <w:r w:rsidR="00B875C9" w:rsidRPr="0023273E">
        <w:rPr>
          <w:rFonts w:asciiTheme="minorHAnsi" w:hAnsiTheme="minorHAnsi" w:cstheme="minorHAnsi"/>
          <w:b/>
          <w:bCs/>
          <w:spacing w:val="-7"/>
          <w:sz w:val="24"/>
          <w:szCs w:val="24"/>
        </w:rPr>
        <w:t xml:space="preserve">/ MODIFICACIÓN SUSTANCIAL </w:t>
      </w:r>
      <w:r w:rsidR="00575EE6" w:rsidRPr="0023273E">
        <w:rPr>
          <w:rFonts w:asciiTheme="minorHAnsi" w:hAnsiTheme="minorHAnsi" w:cstheme="minorHAnsi"/>
          <w:b/>
          <w:bCs/>
          <w:sz w:val="24"/>
          <w:szCs w:val="24"/>
        </w:rPr>
        <w:t>DE</w:t>
      </w:r>
      <w:r w:rsidR="00575EE6" w:rsidRPr="0023273E">
        <w:rPr>
          <w:rFonts w:asciiTheme="minorHAnsi" w:hAnsiTheme="minorHAnsi" w:cstheme="minorHAnsi"/>
          <w:b/>
          <w:bCs/>
          <w:spacing w:val="-8"/>
          <w:sz w:val="24"/>
          <w:szCs w:val="24"/>
        </w:rPr>
        <w:t xml:space="preserve"> </w:t>
      </w:r>
      <w:r w:rsidR="00575EE6" w:rsidRPr="0023273E">
        <w:rPr>
          <w:rFonts w:asciiTheme="minorHAnsi" w:hAnsiTheme="minorHAnsi" w:cstheme="minorHAnsi"/>
          <w:b/>
          <w:bCs/>
          <w:sz w:val="24"/>
          <w:szCs w:val="24"/>
        </w:rPr>
        <w:t>TÍTULOS</w:t>
      </w:r>
      <w:r w:rsidR="00575EE6" w:rsidRPr="0023273E">
        <w:rPr>
          <w:rFonts w:asciiTheme="minorHAnsi" w:hAnsiTheme="minorHAnsi" w:cstheme="minorHAnsi"/>
          <w:b/>
          <w:bCs/>
          <w:spacing w:val="-8"/>
          <w:sz w:val="24"/>
          <w:szCs w:val="24"/>
        </w:rPr>
        <w:t xml:space="preserve"> </w:t>
      </w:r>
      <w:r w:rsidR="00575EE6" w:rsidRPr="0023273E">
        <w:rPr>
          <w:rFonts w:asciiTheme="minorHAnsi" w:hAnsiTheme="minorHAnsi" w:cstheme="minorHAnsi"/>
          <w:b/>
          <w:bCs/>
          <w:spacing w:val="-2"/>
          <w:sz w:val="24"/>
          <w:szCs w:val="24"/>
        </w:rPr>
        <w:t>OFICIALES</w:t>
      </w:r>
    </w:p>
    <w:p w14:paraId="477BC7C8" w14:textId="77777777" w:rsidR="004506EA" w:rsidRPr="0023273E" w:rsidRDefault="00575EE6" w:rsidP="00BC61E8">
      <w:pPr>
        <w:pStyle w:val="Ttulo0"/>
      </w:pPr>
      <w:r w:rsidRPr="0023273E">
        <w:t>DATOS DE LA UNIVERSIDAD, CENTRO Y TÍTULO QUE PRESENTA LA SOLICITUD</w:t>
      </w:r>
    </w:p>
    <w:p w14:paraId="72AC10FB" w14:textId="67A83465" w:rsidR="004506EA" w:rsidRPr="0023273E" w:rsidRDefault="00575EE6" w:rsidP="004B0449">
      <w:pPr>
        <w:pStyle w:val="Textoindependiente"/>
        <w:jc w:val="both"/>
        <w:rPr>
          <w:rFonts w:asciiTheme="minorHAnsi" w:hAnsiTheme="minorHAnsi" w:cstheme="minorHAnsi"/>
        </w:rPr>
      </w:pPr>
      <w:r w:rsidRPr="0023273E">
        <w:rPr>
          <w:rFonts w:asciiTheme="minorHAnsi" w:hAnsiTheme="minorHAnsi" w:cstheme="minorHAnsi"/>
        </w:rPr>
        <w:t>De</w:t>
      </w:r>
      <w:r w:rsidRPr="0023273E">
        <w:rPr>
          <w:rFonts w:asciiTheme="minorHAnsi" w:hAnsiTheme="minorHAnsi" w:cstheme="minorHAnsi"/>
          <w:spacing w:val="-3"/>
        </w:rPr>
        <w:t xml:space="preserve"> </w:t>
      </w:r>
      <w:r w:rsidRPr="0023273E">
        <w:rPr>
          <w:rFonts w:asciiTheme="minorHAnsi" w:hAnsiTheme="minorHAnsi" w:cstheme="minorHAnsi"/>
        </w:rPr>
        <w:t>conformidad</w:t>
      </w:r>
      <w:r w:rsidRPr="0023273E">
        <w:rPr>
          <w:rFonts w:asciiTheme="minorHAnsi" w:hAnsiTheme="minorHAnsi" w:cstheme="minorHAnsi"/>
          <w:spacing w:val="-1"/>
        </w:rPr>
        <w:t xml:space="preserve"> </w:t>
      </w:r>
      <w:r w:rsidRPr="0023273E">
        <w:rPr>
          <w:rFonts w:asciiTheme="minorHAnsi" w:hAnsiTheme="minorHAnsi" w:cstheme="minorHAnsi"/>
        </w:rPr>
        <w:t>con</w:t>
      </w:r>
      <w:r w:rsidRPr="0023273E">
        <w:rPr>
          <w:rFonts w:asciiTheme="minorHAnsi" w:hAnsiTheme="minorHAnsi" w:cstheme="minorHAnsi"/>
          <w:spacing w:val="-1"/>
        </w:rPr>
        <w:t xml:space="preserve"> </w:t>
      </w:r>
      <w:r w:rsidRPr="0023273E">
        <w:rPr>
          <w:rFonts w:asciiTheme="minorHAnsi" w:hAnsiTheme="minorHAnsi" w:cstheme="minorHAnsi"/>
        </w:rPr>
        <w:t>el</w:t>
      </w:r>
      <w:r w:rsidRPr="0023273E">
        <w:rPr>
          <w:rFonts w:asciiTheme="minorHAnsi" w:hAnsiTheme="minorHAnsi" w:cstheme="minorHAnsi"/>
          <w:spacing w:val="-2"/>
        </w:rPr>
        <w:t xml:space="preserve"> </w:t>
      </w:r>
      <w:r w:rsidRPr="0023273E">
        <w:rPr>
          <w:rFonts w:asciiTheme="minorHAnsi" w:hAnsiTheme="minorHAnsi" w:cstheme="minorHAnsi"/>
        </w:rPr>
        <w:t>Real</w:t>
      </w:r>
      <w:r w:rsidRPr="0023273E">
        <w:rPr>
          <w:rFonts w:asciiTheme="minorHAnsi" w:hAnsiTheme="minorHAnsi" w:cstheme="minorHAnsi"/>
          <w:spacing w:val="-2"/>
        </w:rPr>
        <w:t xml:space="preserve"> </w:t>
      </w:r>
      <w:r w:rsidRPr="0023273E">
        <w:rPr>
          <w:rFonts w:asciiTheme="minorHAnsi" w:hAnsiTheme="minorHAnsi" w:cstheme="minorHAnsi"/>
        </w:rPr>
        <w:t>Decreto</w:t>
      </w:r>
      <w:r w:rsidRPr="0023273E">
        <w:rPr>
          <w:rFonts w:asciiTheme="minorHAnsi" w:hAnsiTheme="minorHAnsi" w:cstheme="minorHAnsi"/>
          <w:spacing w:val="-2"/>
        </w:rPr>
        <w:t xml:space="preserve"> </w:t>
      </w:r>
      <w:r w:rsidRPr="0023273E">
        <w:rPr>
          <w:rFonts w:asciiTheme="minorHAnsi" w:hAnsiTheme="minorHAnsi" w:cstheme="minorHAnsi"/>
        </w:rPr>
        <w:t>Real</w:t>
      </w:r>
      <w:r w:rsidRPr="0023273E">
        <w:rPr>
          <w:rFonts w:asciiTheme="minorHAnsi" w:hAnsiTheme="minorHAnsi" w:cstheme="minorHAnsi"/>
          <w:spacing w:val="-2"/>
        </w:rPr>
        <w:t xml:space="preserve"> </w:t>
      </w:r>
      <w:r w:rsidRPr="0023273E">
        <w:rPr>
          <w:rFonts w:asciiTheme="minorHAnsi" w:hAnsiTheme="minorHAnsi" w:cstheme="minorHAnsi"/>
        </w:rPr>
        <w:t>Decreto</w:t>
      </w:r>
      <w:r w:rsidRPr="0023273E">
        <w:rPr>
          <w:rFonts w:asciiTheme="minorHAnsi" w:hAnsiTheme="minorHAnsi" w:cstheme="minorHAnsi"/>
          <w:spacing w:val="-2"/>
        </w:rPr>
        <w:t xml:space="preserve"> </w:t>
      </w:r>
      <w:r w:rsidRPr="0023273E">
        <w:rPr>
          <w:rFonts w:asciiTheme="minorHAnsi" w:hAnsiTheme="minorHAnsi" w:cstheme="minorHAnsi"/>
        </w:rPr>
        <w:t>99/2011, de</w:t>
      </w:r>
      <w:r w:rsidRPr="0023273E">
        <w:rPr>
          <w:rFonts w:asciiTheme="minorHAnsi" w:hAnsiTheme="minorHAnsi" w:cstheme="minorHAnsi"/>
          <w:spacing w:val="-3"/>
        </w:rPr>
        <w:t xml:space="preserve"> </w:t>
      </w:r>
      <w:r w:rsidRPr="0023273E">
        <w:rPr>
          <w:rFonts w:asciiTheme="minorHAnsi" w:hAnsiTheme="minorHAnsi" w:cstheme="minorHAnsi"/>
        </w:rPr>
        <w:t>28</w:t>
      </w:r>
      <w:r w:rsidRPr="0023273E">
        <w:rPr>
          <w:rFonts w:asciiTheme="minorHAnsi" w:hAnsiTheme="minorHAnsi" w:cstheme="minorHAnsi"/>
          <w:spacing w:val="-2"/>
        </w:rPr>
        <w:t xml:space="preserve"> </w:t>
      </w:r>
      <w:r w:rsidRPr="0023273E">
        <w:rPr>
          <w:rFonts w:asciiTheme="minorHAnsi" w:hAnsiTheme="minorHAnsi" w:cstheme="minorHAnsi"/>
        </w:rPr>
        <w:t>de</w:t>
      </w:r>
      <w:r w:rsidRPr="0023273E">
        <w:rPr>
          <w:rFonts w:asciiTheme="minorHAnsi" w:hAnsiTheme="minorHAnsi" w:cstheme="minorHAnsi"/>
          <w:spacing w:val="-3"/>
        </w:rPr>
        <w:t xml:space="preserve"> </w:t>
      </w:r>
      <w:r w:rsidRPr="0023273E">
        <w:rPr>
          <w:rFonts w:asciiTheme="minorHAnsi" w:hAnsiTheme="minorHAnsi" w:cstheme="minorHAnsi"/>
        </w:rPr>
        <w:t>enero,</w:t>
      </w:r>
      <w:r w:rsidR="00002490" w:rsidRPr="0023273E">
        <w:rPr>
          <w:rFonts w:asciiTheme="minorHAnsi" w:hAnsiTheme="minorHAnsi" w:cstheme="minorHAnsi"/>
        </w:rPr>
        <w:t xml:space="preserve"> modificado por el Real</w:t>
      </w:r>
      <w:r w:rsidR="00002490" w:rsidRPr="0023273E">
        <w:rPr>
          <w:rFonts w:asciiTheme="minorHAnsi" w:hAnsiTheme="minorHAnsi" w:cstheme="minorHAnsi"/>
          <w:spacing w:val="-2"/>
        </w:rPr>
        <w:t xml:space="preserve"> </w:t>
      </w:r>
      <w:r w:rsidR="00002490" w:rsidRPr="0023273E">
        <w:rPr>
          <w:rFonts w:asciiTheme="minorHAnsi" w:hAnsiTheme="minorHAnsi" w:cstheme="minorHAnsi"/>
        </w:rPr>
        <w:t>Decreto</w:t>
      </w:r>
      <w:r w:rsidR="00002490" w:rsidRPr="0023273E">
        <w:rPr>
          <w:rFonts w:asciiTheme="minorHAnsi" w:hAnsiTheme="minorHAnsi" w:cstheme="minorHAnsi"/>
          <w:spacing w:val="-2"/>
        </w:rPr>
        <w:t xml:space="preserve"> </w:t>
      </w:r>
      <w:r w:rsidR="00002490" w:rsidRPr="0023273E">
        <w:rPr>
          <w:rFonts w:asciiTheme="minorHAnsi" w:hAnsiTheme="minorHAnsi" w:cstheme="minorHAnsi"/>
        </w:rPr>
        <w:t>576/2023, de 4 de julio,</w:t>
      </w:r>
      <w:r w:rsidRPr="0023273E">
        <w:rPr>
          <w:rFonts w:asciiTheme="minorHAnsi" w:hAnsiTheme="minorHAnsi" w:cstheme="minorHAnsi"/>
          <w:spacing w:val="-1"/>
        </w:rPr>
        <w:t xml:space="preserve"> </w:t>
      </w:r>
      <w:r w:rsidRPr="0023273E">
        <w:rPr>
          <w:rFonts w:asciiTheme="minorHAnsi" w:hAnsiTheme="minorHAnsi" w:cstheme="minorHAnsi"/>
        </w:rPr>
        <w:t>por</w:t>
      </w:r>
      <w:r w:rsidRPr="0023273E">
        <w:rPr>
          <w:rFonts w:asciiTheme="minorHAnsi" w:hAnsiTheme="minorHAnsi" w:cstheme="minorHAnsi"/>
          <w:spacing w:val="-2"/>
        </w:rPr>
        <w:t xml:space="preserve"> </w:t>
      </w:r>
      <w:r w:rsidRPr="0023273E">
        <w:rPr>
          <w:rFonts w:asciiTheme="minorHAnsi" w:hAnsiTheme="minorHAnsi" w:cstheme="minorHAnsi"/>
        </w:rPr>
        <w:t>el</w:t>
      </w:r>
      <w:r w:rsidRPr="0023273E">
        <w:rPr>
          <w:rFonts w:asciiTheme="minorHAnsi" w:hAnsiTheme="minorHAnsi" w:cstheme="minorHAnsi"/>
          <w:spacing w:val="-2"/>
        </w:rPr>
        <w:t xml:space="preserve"> </w:t>
      </w:r>
      <w:r w:rsidRPr="0023273E">
        <w:rPr>
          <w:rFonts w:asciiTheme="minorHAnsi" w:hAnsiTheme="minorHAnsi" w:cstheme="minorHAnsi"/>
        </w:rPr>
        <w:t>que</w:t>
      </w:r>
      <w:r w:rsidRPr="0023273E">
        <w:rPr>
          <w:rFonts w:asciiTheme="minorHAnsi" w:hAnsiTheme="minorHAnsi" w:cstheme="minorHAnsi"/>
          <w:spacing w:val="-3"/>
        </w:rPr>
        <w:t xml:space="preserve"> </w:t>
      </w:r>
      <w:r w:rsidRPr="0023273E">
        <w:rPr>
          <w:rFonts w:asciiTheme="minorHAnsi" w:hAnsiTheme="minorHAnsi" w:cstheme="minorHAnsi"/>
        </w:rPr>
        <w:t>se regulan</w:t>
      </w:r>
      <w:r w:rsidRPr="0023273E">
        <w:rPr>
          <w:rFonts w:asciiTheme="minorHAnsi" w:hAnsiTheme="minorHAnsi" w:cstheme="minorHAnsi"/>
          <w:spacing w:val="-1"/>
        </w:rPr>
        <w:t xml:space="preserve"> </w:t>
      </w:r>
      <w:r w:rsidRPr="0023273E">
        <w:rPr>
          <w:rFonts w:asciiTheme="minorHAnsi" w:hAnsiTheme="minorHAnsi" w:cstheme="minorHAnsi"/>
        </w:rPr>
        <w:t>l</w:t>
      </w:r>
      <w:r w:rsidR="00B875C9" w:rsidRPr="0023273E">
        <w:rPr>
          <w:rFonts w:asciiTheme="minorHAnsi" w:hAnsiTheme="minorHAnsi" w:cstheme="minorHAnsi"/>
        </w:rPr>
        <w:t>as enseñanzas oficiales de doctorado</w:t>
      </w:r>
    </w:p>
    <w:p w14:paraId="4E145868" w14:textId="77777777" w:rsidR="004506EA" w:rsidRPr="0023273E"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23273E" w:rsidRPr="0023273E"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23273E" w:rsidRDefault="00575EE6" w:rsidP="009865D1">
            <w:pPr>
              <w:pStyle w:val="TablaTitulo"/>
            </w:pPr>
            <w:r w:rsidRPr="0023273E">
              <w:t>UNIVERSIDAD</w:t>
            </w:r>
            <w:r w:rsidRPr="0023273E">
              <w:rPr>
                <w:spacing w:val="8"/>
              </w:rPr>
              <w:t xml:space="preserve"> </w:t>
            </w:r>
            <w:r w:rsidRPr="0023273E">
              <w:t>SOLICITANTE</w:t>
            </w:r>
          </w:p>
        </w:tc>
        <w:tc>
          <w:tcPr>
            <w:tcW w:w="3403" w:type="dxa"/>
            <w:gridSpan w:val="2"/>
            <w:shd w:val="clear" w:color="auto" w:fill="BFBFBF" w:themeFill="background1" w:themeFillShade="BF"/>
            <w:vAlign w:val="center"/>
          </w:tcPr>
          <w:p w14:paraId="277C9517" w14:textId="77777777" w:rsidR="004506EA" w:rsidRPr="0023273E" w:rsidRDefault="00575EE6" w:rsidP="009865D1">
            <w:pPr>
              <w:pStyle w:val="TablaTitulo"/>
            </w:pPr>
            <w:r w:rsidRPr="0023273E">
              <w:t>CENTRO</w:t>
            </w:r>
          </w:p>
        </w:tc>
        <w:tc>
          <w:tcPr>
            <w:tcW w:w="1708" w:type="dxa"/>
            <w:shd w:val="clear" w:color="auto" w:fill="BFBFBF" w:themeFill="background1" w:themeFillShade="BF"/>
            <w:vAlign w:val="center"/>
          </w:tcPr>
          <w:p w14:paraId="717067CC" w14:textId="77777777" w:rsidR="004506EA" w:rsidRPr="0023273E" w:rsidRDefault="00575EE6" w:rsidP="009865D1">
            <w:pPr>
              <w:pStyle w:val="TablaTitulo"/>
            </w:pPr>
            <w:r w:rsidRPr="0023273E">
              <w:t>CÓDIGO</w:t>
            </w:r>
            <w:r w:rsidRPr="0023273E">
              <w:rPr>
                <w:spacing w:val="-8"/>
              </w:rPr>
              <w:t xml:space="preserve"> </w:t>
            </w:r>
            <w:r w:rsidRPr="0023273E">
              <w:t>CENTRO</w:t>
            </w:r>
          </w:p>
        </w:tc>
      </w:tr>
      <w:tr w:rsidR="0023273E" w:rsidRPr="0023273E" w14:paraId="089B7A9C" w14:textId="77777777" w:rsidTr="00917169">
        <w:trPr>
          <w:trHeight w:val="624"/>
          <w:jc w:val="center"/>
        </w:trPr>
        <w:tc>
          <w:tcPr>
            <w:tcW w:w="4531" w:type="dxa"/>
            <w:gridSpan w:val="2"/>
            <w:vAlign w:val="center"/>
          </w:tcPr>
          <w:p w14:paraId="56386B27" w14:textId="3CD1822A" w:rsidR="004506EA" w:rsidRPr="0023273E" w:rsidRDefault="00112410" w:rsidP="00917169">
            <w:pPr>
              <w:pStyle w:val="Textoencaja"/>
            </w:pPr>
            <w:r w:rsidRPr="0023273E">
              <w:t>Universidad de Vigo</w:t>
            </w:r>
            <w:r w:rsidR="00C23BA0" w:rsidRPr="0023273E">
              <w:t xml:space="preserve">          </w:t>
            </w:r>
          </w:p>
        </w:tc>
        <w:tc>
          <w:tcPr>
            <w:tcW w:w="3403" w:type="dxa"/>
            <w:gridSpan w:val="2"/>
            <w:vAlign w:val="center"/>
          </w:tcPr>
          <w:p w14:paraId="4D739EB8" w14:textId="3B8F94CC" w:rsidR="004506EA" w:rsidRPr="0023273E" w:rsidRDefault="00112410" w:rsidP="005B092E">
            <w:pPr>
              <w:pStyle w:val="Textoencaja"/>
            </w:pPr>
            <w:r w:rsidRPr="0023273E">
              <w:t>Escuela Internacional de Doctorado de la Universidad de Vigo</w:t>
            </w:r>
            <w:r w:rsidR="00DC200C" w:rsidRPr="0023273E">
              <w:t xml:space="preserve"> (EIDO)</w:t>
            </w:r>
          </w:p>
        </w:tc>
        <w:tc>
          <w:tcPr>
            <w:tcW w:w="1708" w:type="dxa"/>
            <w:vAlign w:val="center"/>
          </w:tcPr>
          <w:p w14:paraId="679CE21E" w14:textId="77A5A933" w:rsidR="004506EA" w:rsidRPr="0023273E" w:rsidRDefault="00112410" w:rsidP="005B092E">
            <w:pPr>
              <w:pStyle w:val="Textoencaja"/>
            </w:pPr>
            <w:r w:rsidRPr="0023273E">
              <w:t>36020684</w:t>
            </w:r>
          </w:p>
        </w:tc>
      </w:tr>
      <w:tr w:rsidR="0023273E" w:rsidRPr="0023273E"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23273E" w:rsidRDefault="00FA3124" w:rsidP="009865D1">
            <w:pPr>
              <w:pStyle w:val="TablaTitulo"/>
            </w:pPr>
            <w:r w:rsidRPr="0023273E">
              <w:t>NIVEL</w:t>
            </w:r>
          </w:p>
        </w:tc>
        <w:tc>
          <w:tcPr>
            <w:tcW w:w="5111" w:type="dxa"/>
            <w:gridSpan w:val="3"/>
            <w:shd w:val="clear" w:color="auto" w:fill="BFBFBF" w:themeFill="background1" w:themeFillShade="BF"/>
            <w:vAlign w:val="center"/>
          </w:tcPr>
          <w:p w14:paraId="627B9AC9" w14:textId="1C873686" w:rsidR="00FA3124" w:rsidRPr="0023273E" w:rsidRDefault="00FA3124" w:rsidP="009865D1">
            <w:pPr>
              <w:pStyle w:val="TablaTitulo"/>
            </w:pPr>
            <w:r w:rsidRPr="0023273E">
              <w:t>DENOMINACIÓN</w:t>
            </w:r>
            <w:r w:rsidRPr="0023273E">
              <w:rPr>
                <w:spacing w:val="10"/>
              </w:rPr>
              <w:t xml:space="preserve"> </w:t>
            </w:r>
            <w:r w:rsidRPr="0023273E">
              <w:rPr>
                <w:spacing w:val="-4"/>
              </w:rPr>
              <w:t>CORTA</w:t>
            </w:r>
          </w:p>
        </w:tc>
      </w:tr>
      <w:tr w:rsidR="0023273E" w:rsidRPr="0023273E" w14:paraId="03EE9CED" w14:textId="77777777" w:rsidTr="00917169">
        <w:trPr>
          <w:trHeight w:val="624"/>
          <w:jc w:val="center"/>
        </w:trPr>
        <w:tc>
          <w:tcPr>
            <w:tcW w:w="4531" w:type="dxa"/>
            <w:gridSpan w:val="2"/>
            <w:vAlign w:val="center"/>
          </w:tcPr>
          <w:p w14:paraId="587F5BBE" w14:textId="7EF26559" w:rsidR="00FA3124" w:rsidRPr="0023273E" w:rsidRDefault="00112410" w:rsidP="005B092E">
            <w:pPr>
              <w:pStyle w:val="Textoencaja"/>
            </w:pPr>
            <w:r w:rsidRPr="0023273E">
              <w:t>Doctor</w:t>
            </w:r>
          </w:p>
        </w:tc>
        <w:tc>
          <w:tcPr>
            <w:tcW w:w="5111" w:type="dxa"/>
            <w:gridSpan w:val="3"/>
            <w:vAlign w:val="center"/>
          </w:tcPr>
          <w:p w14:paraId="28EF6B28" w14:textId="2532A007" w:rsidR="00FA3124" w:rsidRPr="0023273E" w:rsidRDefault="00C066A8" w:rsidP="005B092E">
            <w:pPr>
              <w:pStyle w:val="Textoencaja"/>
              <w:rPr>
                <w:b/>
                <w:bCs/>
              </w:rPr>
            </w:pPr>
            <w:r w:rsidRPr="0023273E">
              <w:t xml:space="preserve">Ciencias de la Educación y del Comportamiento </w:t>
            </w:r>
          </w:p>
        </w:tc>
      </w:tr>
      <w:tr w:rsidR="0023273E" w:rsidRPr="0023273E"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23273E" w:rsidRDefault="00770FA3" w:rsidP="009865D1">
            <w:pPr>
              <w:pStyle w:val="TablaTitulo"/>
            </w:pPr>
            <w:r w:rsidRPr="0023273E">
              <w:t>DENOMINACIÓN</w:t>
            </w:r>
            <w:r w:rsidRPr="0023273E">
              <w:rPr>
                <w:spacing w:val="10"/>
              </w:rPr>
              <w:t xml:space="preserve"> </w:t>
            </w:r>
            <w:r w:rsidRPr="0023273E">
              <w:t>ESPECÍFICA</w:t>
            </w:r>
          </w:p>
        </w:tc>
      </w:tr>
      <w:tr w:rsidR="0023273E" w:rsidRPr="0023273E" w14:paraId="41964300" w14:textId="77777777" w:rsidTr="00917169">
        <w:trPr>
          <w:trHeight w:val="680"/>
          <w:jc w:val="center"/>
        </w:trPr>
        <w:tc>
          <w:tcPr>
            <w:tcW w:w="9642" w:type="dxa"/>
            <w:gridSpan w:val="5"/>
            <w:vAlign w:val="center"/>
          </w:tcPr>
          <w:p w14:paraId="742B70E0" w14:textId="1855EE5D" w:rsidR="00770FA3" w:rsidRPr="0023273E" w:rsidRDefault="00112410" w:rsidP="005B092E">
            <w:pPr>
              <w:pStyle w:val="Textoencaja"/>
            </w:pPr>
            <w:r w:rsidRPr="0023273E">
              <w:t>Programa de Doctorado en</w:t>
            </w:r>
            <w:r w:rsidR="00C23BA0" w:rsidRPr="0023273E">
              <w:t xml:space="preserve"> Ciencias de la Educación y del Comportamiento </w:t>
            </w:r>
          </w:p>
        </w:tc>
      </w:tr>
      <w:tr w:rsidR="0023273E" w:rsidRPr="0023273E"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23273E" w:rsidRDefault="00770FA3" w:rsidP="009865D1">
            <w:pPr>
              <w:pStyle w:val="TablaTitulo"/>
            </w:pPr>
            <w:r w:rsidRPr="0023273E">
              <w:t>NIVEL</w:t>
            </w:r>
            <w:r w:rsidRPr="0023273E">
              <w:rPr>
                <w:spacing w:val="-6"/>
              </w:rPr>
              <w:t xml:space="preserve"> </w:t>
            </w:r>
            <w:r w:rsidRPr="0023273E">
              <w:t>MECES</w:t>
            </w:r>
          </w:p>
        </w:tc>
      </w:tr>
      <w:tr w:rsidR="0023273E" w:rsidRPr="0023273E" w14:paraId="016B00F2" w14:textId="77777777" w:rsidTr="00917169">
        <w:trPr>
          <w:trHeight w:val="340"/>
          <w:jc w:val="center"/>
        </w:trPr>
        <w:tc>
          <w:tcPr>
            <w:tcW w:w="9642" w:type="dxa"/>
            <w:gridSpan w:val="5"/>
            <w:vAlign w:val="center"/>
          </w:tcPr>
          <w:p w14:paraId="198AEB21" w14:textId="40B5B8EF" w:rsidR="00770FA3" w:rsidRPr="0023273E" w:rsidRDefault="00770FA3" w:rsidP="005B092E">
            <w:pPr>
              <w:pStyle w:val="Textoencaja"/>
            </w:pPr>
            <w:r w:rsidRPr="0023273E">
              <w:t>4</w:t>
            </w:r>
          </w:p>
        </w:tc>
      </w:tr>
      <w:tr w:rsidR="0023273E" w:rsidRPr="0023273E"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23273E" w:rsidRDefault="00FA3124" w:rsidP="009865D1">
            <w:pPr>
              <w:pStyle w:val="TablaTitulo"/>
            </w:pPr>
            <w:r w:rsidRPr="0023273E">
              <w:t>CONJUNTO</w:t>
            </w:r>
          </w:p>
        </w:tc>
        <w:tc>
          <w:tcPr>
            <w:tcW w:w="5111" w:type="dxa"/>
            <w:gridSpan w:val="3"/>
            <w:shd w:val="clear" w:color="auto" w:fill="BFBFBF" w:themeFill="background1" w:themeFillShade="BF"/>
            <w:vAlign w:val="center"/>
          </w:tcPr>
          <w:p w14:paraId="5E027872" w14:textId="2CB48DC8" w:rsidR="00FA3124" w:rsidRPr="0023273E" w:rsidRDefault="00FA3124" w:rsidP="009865D1">
            <w:pPr>
              <w:pStyle w:val="TablaTitulo"/>
            </w:pPr>
            <w:r w:rsidRPr="0023273E">
              <w:t>CONVENIO</w:t>
            </w:r>
          </w:p>
        </w:tc>
      </w:tr>
      <w:tr w:rsidR="0023273E" w:rsidRPr="0023273E" w14:paraId="02DF303F" w14:textId="77777777" w:rsidTr="00917169">
        <w:trPr>
          <w:trHeight w:val="340"/>
          <w:jc w:val="center"/>
        </w:trPr>
        <w:tc>
          <w:tcPr>
            <w:tcW w:w="4531" w:type="dxa"/>
            <w:gridSpan w:val="2"/>
            <w:vAlign w:val="center"/>
          </w:tcPr>
          <w:p w14:paraId="14106FB1" w14:textId="74FF09BC" w:rsidR="00FA3124" w:rsidRPr="0023273E" w:rsidRDefault="00C23BA0" w:rsidP="005B092E">
            <w:pPr>
              <w:pStyle w:val="Textoencaja"/>
            </w:pPr>
            <w:r w:rsidRPr="0023273E">
              <w:t>No</w:t>
            </w:r>
          </w:p>
        </w:tc>
        <w:tc>
          <w:tcPr>
            <w:tcW w:w="5111" w:type="dxa"/>
            <w:gridSpan w:val="3"/>
            <w:shd w:val="clear" w:color="auto" w:fill="auto"/>
            <w:vAlign w:val="center"/>
          </w:tcPr>
          <w:p w14:paraId="5599A86D" w14:textId="159F41BD" w:rsidR="00FA3124" w:rsidRPr="0023273E" w:rsidRDefault="00FA3124" w:rsidP="005B092E">
            <w:pPr>
              <w:pStyle w:val="Textoencaja"/>
            </w:pPr>
          </w:p>
        </w:tc>
      </w:tr>
      <w:tr w:rsidR="0023273E" w:rsidRPr="0023273E"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23273E" w:rsidRDefault="00917169" w:rsidP="00917169">
            <w:pPr>
              <w:pStyle w:val="TablaTitulo"/>
            </w:pPr>
            <w:r w:rsidRPr="0023273E">
              <w:t>UNIVERSIDADES PARTICIPANTES</w:t>
            </w:r>
          </w:p>
        </w:tc>
        <w:tc>
          <w:tcPr>
            <w:tcW w:w="3403" w:type="dxa"/>
            <w:gridSpan w:val="2"/>
            <w:shd w:val="clear" w:color="auto" w:fill="BFBFBF" w:themeFill="background1" w:themeFillShade="BF"/>
            <w:vAlign w:val="center"/>
          </w:tcPr>
          <w:p w14:paraId="7A1825C4" w14:textId="77777777" w:rsidR="00917169" w:rsidRPr="0023273E" w:rsidRDefault="00917169" w:rsidP="00917169">
            <w:pPr>
              <w:pStyle w:val="TablaTitulo"/>
            </w:pPr>
            <w:r w:rsidRPr="0023273E">
              <w:t>CENTRO</w:t>
            </w:r>
          </w:p>
        </w:tc>
        <w:tc>
          <w:tcPr>
            <w:tcW w:w="1708" w:type="dxa"/>
            <w:shd w:val="clear" w:color="auto" w:fill="BFBFBF" w:themeFill="background1" w:themeFillShade="BF"/>
            <w:vAlign w:val="center"/>
          </w:tcPr>
          <w:p w14:paraId="0B6DBA28" w14:textId="77777777" w:rsidR="00917169" w:rsidRPr="0023273E" w:rsidRDefault="00917169" w:rsidP="00917169">
            <w:pPr>
              <w:pStyle w:val="TablaTitulo"/>
            </w:pPr>
            <w:r w:rsidRPr="0023273E">
              <w:t>CÓDIGO</w:t>
            </w:r>
            <w:r w:rsidRPr="0023273E">
              <w:rPr>
                <w:spacing w:val="-8"/>
              </w:rPr>
              <w:t xml:space="preserve"> </w:t>
            </w:r>
            <w:r w:rsidRPr="0023273E">
              <w:t>CENTRO</w:t>
            </w:r>
          </w:p>
        </w:tc>
      </w:tr>
      <w:tr w:rsidR="0023273E" w:rsidRPr="0023273E" w14:paraId="346334AF" w14:textId="77777777" w:rsidTr="00917169">
        <w:trPr>
          <w:trHeight w:val="624"/>
          <w:jc w:val="center"/>
        </w:trPr>
        <w:tc>
          <w:tcPr>
            <w:tcW w:w="4531" w:type="dxa"/>
            <w:gridSpan w:val="2"/>
            <w:vAlign w:val="center"/>
          </w:tcPr>
          <w:p w14:paraId="77D6DCBE" w14:textId="488E18FC" w:rsidR="00917169" w:rsidRPr="0023273E" w:rsidRDefault="00917169" w:rsidP="00917169">
            <w:pPr>
              <w:pStyle w:val="Textoencaja"/>
            </w:pPr>
          </w:p>
        </w:tc>
        <w:tc>
          <w:tcPr>
            <w:tcW w:w="3403" w:type="dxa"/>
            <w:gridSpan w:val="2"/>
            <w:vAlign w:val="center"/>
          </w:tcPr>
          <w:p w14:paraId="08DF5532" w14:textId="6EFF05CA" w:rsidR="00917169" w:rsidRPr="0023273E" w:rsidRDefault="00917169" w:rsidP="00917169">
            <w:pPr>
              <w:pStyle w:val="Textoencaja"/>
            </w:pPr>
          </w:p>
        </w:tc>
        <w:tc>
          <w:tcPr>
            <w:tcW w:w="1708" w:type="dxa"/>
            <w:vAlign w:val="center"/>
          </w:tcPr>
          <w:p w14:paraId="7AD40F7D" w14:textId="02436825" w:rsidR="00917169" w:rsidRPr="0023273E" w:rsidRDefault="00917169" w:rsidP="00917169">
            <w:pPr>
              <w:pStyle w:val="Textoencaja"/>
            </w:pPr>
          </w:p>
        </w:tc>
      </w:tr>
      <w:tr w:rsidR="0023273E" w:rsidRPr="0023273E" w14:paraId="152D0E50" w14:textId="77777777" w:rsidTr="00917169">
        <w:trPr>
          <w:trHeight w:val="227"/>
          <w:jc w:val="center"/>
        </w:trPr>
        <w:tc>
          <w:tcPr>
            <w:tcW w:w="9642" w:type="dxa"/>
            <w:gridSpan w:val="5"/>
            <w:shd w:val="clear" w:color="auto" w:fill="808080"/>
            <w:vAlign w:val="center"/>
          </w:tcPr>
          <w:p w14:paraId="474AA1C6" w14:textId="31CC538F" w:rsidR="00770FA3" w:rsidRPr="0023273E" w:rsidRDefault="00770FA3" w:rsidP="009865D1">
            <w:pPr>
              <w:pStyle w:val="TablaTitulo"/>
            </w:pPr>
            <w:r w:rsidRPr="0023273E">
              <w:t>SOLICITANTE</w:t>
            </w:r>
          </w:p>
        </w:tc>
      </w:tr>
      <w:tr w:rsidR="0023273E" w:rsidRPr="0023273E"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23273E" w:rsidRDefault="00770FA3" w:rsidP="009865D1">
            <w:pPr>
              <w:pStyle w:val="TablaTitulo"/>
            </w:pPr>
            <w:r w:rsidRPr="0023273E">
              <w:t>NOMBRE</w:t>
            </w:r>
            <w:r w:rsidRPr="0023273E">
              <w:rPr>
                <w:spacing w:val="-3"/>
              </w:rPr>
              <w:t xml:space="preserve"> </w:t>
            </w:r>
            <w:r w:rsidRPr="0023273E">
              <w:t>Y</w:t>
            </w:r>
            <w:r w:rsidRPr="0023273E">
              <w:rPr>
                <w:spacing w:val="-4"/>
              </w:rPr>
              <w:t xml:space="preserve"> </w:t>
            </w:r>
            <w:r w:rsidRPr="0023273E">
              <w:t>APELLIDOS</w:t>
            </w:r>
          </w:p>
        </w:tc>
        <w:tc>
          <w:tcPr>
            <w:tcW w:w="5111" w:type="dxa"/>
            <w:gridSpan w:val="3"/>
            <w:shd w:val="clear" w:color="auto" w:fill="BFBFBF" w:themeFill="background1" w:themeFillShade="BF"/>
            <w:vAlign w:val="center"/>
          </w:tcPr>
          <w:p w14:paraId="75005601" w14:textId="01245439" w:rsidR="00770FA3" w:rsidRPr="0023273E" w:rsidRDefault="00770FA3" w:rsidP="009865D1">
            <w:pPr>
              <w:pStyle w:val="TablaTitulo"/>
            </w:pPr>
            <w:r w:rsidRPr="0023273E">
              <w:rPr>
                <w:spacing w:val="-4"/>
              </w:rPr>
              <w:t>CARGO</w:t>
            </w:r>
          </w:p>
        </w:tc>
      </w:tr>
      <w:tr w:rsidR="0023273E" w:rsidRPr="0023273E" w14:paraId="0DCE3BD9" w14:textId="77777777" w:rsidTr="00917169">
        <w:trPr>
          <w:trHeight w:val="340"/>
          <w:jc w:val="center"/>
        </w:trPr>
        <w:tc>
          <w:tcPr>
            <w:tcW w:w="4531" w:type="dxa"/>
            <w:gridSpan w:val="2"/>
            <w:vAlign w:val="center"/>
          </w:tcPr>
          <w:p w14:paraId="2A9C516C" w14:textId="0D3FA9B0" w:rsidR="00770FA3" w:rsidRPr="0023273E" w:rsidRDefault="007C4D5E" w:rsidP="005B092E">
            <w:pPr>
              <w:pStyle w:val="Textoencaja"/>
            </w:pPr>
            <w:r w:rsidRPr="0023273E">
              <w:t>Alfonso Lago Ferreiro</w:t>
            </w:r>
          </w:p>
        </w:tc>
        <w:tc>
          <w:tcPr>
            <w:tcW w:w="5111" w:type="dxa"/>
            <w:gridSpan w:val="3"/>
            <w:shd w:val="clear" w:color="auto" w:fill="auto"/>
            <w:vAlign w:val="center"/>
          </w:tcPr>
          <w:p w14:paraId="49EC6AE9" w14:textId="0D6C5158" w:rsidR="00770FA3" w:rsidRPr="0023273E" w:rsidRDefault="007C4D5E" w:rsidP="005B092E">
            <w:pPr>
              <w:pStyle w:val="Textoencaja"/>
            </w:pPr>
            <w:r w:rsidRPr="0023273E">
              <w:t>Vicerrector de Titulaciones e Innovación Docente</w:t>
            </w:r>
          </w:p>
        </w:tc>
      </w:tr>
      <w:tr w:rsidR="0023273E" w:rsidRPr="0023273E" w14:paraId="5624FF3A" w14:textId="77777777" w:rsidTr="00917169">
        <w:trPr>
          <w:trHeight w:val="227"/>
          <w:jc w:val="center"/>
        </w:trPr>
        <w:tc>
          <w:tcPr>
            <w:tcW w:w="4531" w:type="dxa"/>
            <w:gridSpan w:val="2"/>
            <w:shd w:val="clear" w:color="auto" w:fill="BEBEBE"/>
            <w:vAlign w:val="center"/>
          </w:tcPr>
          <w:p w14:paraId="3BDAA715" w14:textId="77777777" w:rsidR="00FA3124" w:rsidRPr="0023273E" w:rsidRDefault="00FA3124" w:rsidP="009865D1">
            <w:pPr>
              <w:pStyle w:val="TablaTitulo"/>
            </w:pPr>
            <w:r w:rsidRPr="0023273E">
              <w:t>Tipo</w:t>
            </w:r>
            <w:r w:rsidRPr="0023273E">
              <w:rPr>
                <w:spacing w:val="-4"/>
              </w:rPr>
              <w:t xml:space="preserve"> </w:t>
            </w:r>
            <w:r w:rsidRPr="0023273E">
              <w:t>Documento</w:t>
            </w:r>
          </w:p>
        </w:tc>
        <w:tc>
          <w:tcPr>
            <w:tcW w:w="5111" w:type="dxa"/>
            <w:gridSpan w:val="3"/>
            <w:shd w:val="clear" w:color="auto" w:fill="BEBEBE"/>
            <w:vAlign w:val="center"/>
          </w:tcPr>
          <w:p w14:paraId="4E48B3C2" w14:textId="1D1A5A6E" w:rsidR="00FA3124" w:rsidRPr="0023273E" w:rsidRDefault="00FA3124" w:rsidP="009865D1">
            <w:pPr>
              <w:pStyle w:val="TablaTitulo"/>
            </w:pPr>
            <w:r w:rsidRPr="0023273E">
              <w:t>Número</w:t>
            </w:r>
            <w:r w:rsidRPr="0023273E">
              <w:rPr>
                <w:spacing w:val="-3"/>
              </w:rPr>
              <w:t xml:space="preserve"> </w:t>
            </w:r>
            <w:r w:rsidRPr="0023273E">
              <w:t>Documento</w:t>
            </w:r>
          </w:p>
        </w:tc>
      </w:tr>
      <w:tr w:rsidR="0023273E" w:rsidRPr="0023273E" w14:paraId="4726146C" w14:textId="77777777" w:rsidTr="00917169">
        <w:trPr>
          <w:trHeight w:val="340"/>
          <w:jc w:val="center"/>
        </w:trPr>
        <w:tc>
          <w:tcPr>
            <w:tcW w:w="4531" w:type="dxa"/>
            <w:gridSpan w:val="2"/>
            <w:vAlign w:val="center"/>
          </w:tcPr>
          <w:p w14:paraId="64604788" w14:textId="77777777" w:rsidR="00FA3124" w:rsidRPr="0023273E" w:rsidRDefault="00FA3124" w:rsidP="005B092E">
            <w:pPr>
              <w:pStyle w:val="Textoencaja"/>
              <w:rPr>
                <w:b/>
                <w:bCs/>
              </w:rPr>
            </w:pPr>
            <w:r w:rsidRPr="0023273E">
              <w:rPr>
                <w:b/>
                <w:bCs/>
              </w:rPr>
              <w:t>NIF</w:t>
            </w:r>
          </w:p>
        </w:tc>
        <w:tc>
          <w:tcPr>
            <w:tcW w:w="5111" w:type="dxa"/>
            <w:gridSpan w:val="3"/>
            <w:shd w:val="clear" w:color="auto" w:fill="auto"/>
            <w:vAlign w:val="center"/>
          </w:tcPr>
          <w:p w14:paraId="5CA52916" w14:textId="37A532F9" w:rsidR="00FA3124" w:rsidRPr="0023273E" w:rsidRDefault="007C4D5E" w:rsidP="005B092E">
            <w:pPr>
              <w:pStyle w:val="Textoencaja"/>
            </w:pPr>
            <w:r w:rsidRPr="0023273E">
              <w:t>76808276Y</w:t>
            </w:r>
          </w:p>
        </w:tc>
      </w:tr>
      <w:tr w:rsidR="0023273E" w:rsidRPr="0023273E" w14:paraId="29D2411E" w14:textId="77777777" w:rsidTr="00917169">
        <w:trPr>
          <w:trHeight w:val="227"/>
          <w:jc w:val="center"/>
        </w:trPr>
        <w:tc>
          <w:tcPr>
            <w:tcW w:w="9642" w:type="dxa"/>
            <w:gridSpan w:val="5"/>
            <w:shd w:val="clear" w:color="auto" w:fill="808080"/>
            <w:vAlign w:val="center"/>
          </w:tcPr>
          <w:p w14:paraId="1AEA4E80" w14:textId="638FC4D6" w:rsidR="00770FA3" w:rsidRPr="0023273E" w:rsidRDefault="00770FA3" w:rsidP="009865D1">
            <w:pPr>
              <w:pStyle w:val="TablaTitulo"/>
            </w:pPr>
            <w:r w:rsidRPr="0023273E">
              <w:t>REPRESENTANTE</w:t>
            </w:r>
            <w:r w:rsidRPr="0023273E">
              <w:rPr>
                <w:spacing w:val="11"/>
              </w:rPr>
              <w:t xml:space="preserve"> </w:t>
            </w:r>
            <w:r w:rsidRPr="0023273E">
              <w:rPr>
                <w:spacing w:val="-4"/>
              </w:rPr>
              <w:t>LEGAL</w:t>
            </w:r>
          </w:p>
        </w:tc>
      </w:tr>
      <w:tr w:rsidR="0023273E" w:rsidRPr="0023273E" w14:paraId="506FDC39" w14:textId="77777777" w:rsidTr="00917169">
        <w:trPr>
          <w:trHeight w:val="227"/>
          <w:jc w:val="center"/>
        </w:trPr>
        <w:tc>
          <w:tcPr>
            <w:tcW w:w="4531" w:type="dxa"/>
            <w:gridSpan w:val="2"/>
            <w:shd w:val="clear" w:color="auto" w:fill="BEBEBE"/>
            <w:vAlign w:val="center"/>
          </w:tcPr>
          <w:p w14:paraId="0218F3B8" w14:textId="77777777" w:rsidR="00770FA3" w:rsidRPr="0023273E" w:rsidRDefault="00770FA3" w:rsidP="009865D1">
            <w:pPr>
              <w:pStyle w:val="TablaTitulo"/>
            </w:pPr>
            <w:r w:rsidRPr="0023273E">
              <w:t>NOMBRE</w:t>
            </w:r>
            <w:r w:rsidRPr="0023273E">
              <w:rPr>
                <w:spacing w:val="-3"/>
              </w:rPr>
              <w:t xml:space="preserve"> </w:t>
            </w:r>
            <w:r w:rsidRPr="0023273E">
              <w:t>Y</w:t>
            </w:r>
            <w:r w:rsidRPr="0023273E">
              <w:rPr>
                <w:spacing w:val="-4"/>
              </w:rPr>
              <w:t xml:space="preserve"> </w:t>
            </w:r>
            <w:r w:rsidRPr="0023273E">
              <w:t>APELLIDOS</w:t>
            </w:r>
          </w:p>
        </w:tc>
        <w:tc>
          <w:tcPr>
            <w:tcW w:w="5111" w:type="dxa"/>
            <w:gridSpan w:val="3"/>
            <w:shd w:val="clear" w:color="auto" w:fill="BEBEBE"/>
            <w:vAlign w:val="center"/>
          </w:tcPr>
          <w:p w14:paraId="124A88D4" w14:textId="4B0B0E6F" w:rsidR="00770FA3" w:rsidRPr="0023273E" w:rsidRDefault="00770FA3" w:rsidP="009865D1">
            <w:pPr>
              <w:pStyle w:val="TablaTitulo"/>
            </w:pPr>
            <w:r w:rsidRPr="0023273E">
              <w:rPr>
                <w:spacing w:val="-4"/>
              </w:rPr>
              <w:t>CARGO</w:t>
            </w:r>
          </w:p>
        </w:tc>
      </w:tr>
      <w:tr w:rsidR="0023273E" w:rsidRPr="0023273E" w14:paraId="420C2F03" w14:textId="77777777" w:rsidTr="00917169">
        <w:trPr>
          <w:trHeight w:val="340"/>
          <w:jc w:val="center"/>
        </w:trPr>
        <w:tc>
          <w:tcPr>
            <w:tcW w:w="4531" w:type="dxa"/>
            <w:gridSpan w:val="2"/>
            <w:vAlign w:val="center"/>
          </w:tcPr>
          <w:p w14:paraId="6E6051D1" w14:textId="1CD19666" w:rsidR="00FA3124" w:rsidRPr="0023273E" w:rsidRDefault="007C4D5E" w:rsidP="00E64006">
            <w:pPr>
              <w:pStyle w:val="Textoencaja"/>
              <w:jc w:val="left"/>
            </w:pPr>
            <w:r w:rsidRPr="0023273E">
              <w:t xml:space="preserve">Manuel Joaquín </w:t>
            </w:r>
            <w:proofErr w:type="spellStart"/>
            <w:r w:rsidRPr="0023273E">
              <w:t>Reigosa</w:t>
            </w:r>
            <w:proofErr w:type="spellEnd"/>
            <w:r w:rsidRPr="0023273E">
              <w:t xml:space="preserve"> Roger</w:t>
            </w:r>
          </w:p>
        </w:tc>
        <w:tc>
          <w:tcPr>
            <w:tcW w:w="5111" w:type="dxa"/>
            <w:gridSpan w:val="3"/>
            <w:shd w:val="clear" w:color="auto" w:fill="auto"/>
            <w:vAlign w:val="center"/>
          </w:tcPr>
          <w:p w14:paraId="002FBA56" w14:textId="3ED128CC" w:rsidR="00FA3124" w:rsidRPr="0023273E" w:rsidRDefault="00917169" w:rsidP="00E64006">
            <w:pPr>
              <w:pStyle w:val="Textoencaja"/>
              <w:jc w:val="left"/>
            </w:pPr>
            <w:r w:rsidRPr="0023273E">
              <w:t>Rector</w:t>
            </w:r>
          </w:p>
        </w:tc>
      </w:tr>
      <w:tr w:rsidR="0023273E" w:rsidRPr="0023273E" w14:paraId="6713FF65" w14:textId="77777777" w:rsidTr="00917169">
        <w:trPr>
          <w:trHeight w:val="227"/>
          <w:jc w:val="center"/>
        </w:trPr>
        <w:tc>
          <w:tcPr>
            <w:tcW w:w="4531" w:type="dxa"/>
            <w:gridSpan w:val="2"/>
            <w:shd w:val="clear" w:color="auto" w:fill="BEBEBE"/>
            <w:vAlign w:val="center"/>
          </w:tcPr>
          <w:p w14:paraId="687461A7" w14:textId="77777777" w:rsidR="00770FA3" w:rsidRPr="0023273E" w:rsidRDefault="00770FA3" w:rsidP="009865D1">
            <w:pPr>
              <w:pStyle w:val="TablaTitulo"/>
            </w:pPr>
            <w:r w:rsidRPr="0023273E">
              <w:t>Tipo</w:t>
            </w:r>
            <w:r w:rsidRPr="0023273E">
              <w:rPr>
                <w:spacing w:val="-4"/>
              </w:rPr>
              <w:t xml:space="preserve"> </w:t>
            </w:r>
            <w:r w:rsidRPr="0023273E">
              <w:t>Documento</w:t>
            </w:r>
          </w:p>
        </w:tc>
        <w:tc>
          <w:tcPr>
            <w:tcW w:w="5111" w:type="dxa"/>
            <w:gridSpan w:val="3"/>
            <w:shd w:val="clear" w:color="auto" w:fill="BEBEBE"/>
            <w:vAlign w:val="center"/>
          </w:tcPr>
          <w:p w14:paraId="53D32A8B" w14:textId="11A07FF3" w:rsidR="00770FA3" w:rsidRPr="0023273E" w:rsidRDefault="00770FA3" w:rsidP="009865D1">
            <w:pPr>
              <w:pStyle w:val="TablaTitulo"/>
            </w:pPr>
            <w:r w:rsidRPr="0023273E">
              <w:t>Número</w:t>
            </w:r>
            <w:r w:rsidRPr="0023273E">
              <w:rPr>
                <w:spacing w:val="-3"/>
              </w:rPr>
              <w:t xml:space="preserve"> </w:t>
            </w:r>
            <w:r w:rsidRPr="0023273E">
              <w:t>Documento</w:t>
            </w:r>
          </w:p>
        </w:tc>
      </w:tr>
      <w:tr w:rsidR="0023273E" w:rsidRPr="0023273E" w14:paraId="2321160A" w14:textId="77777777" w:rsidTr="00917169">
        <w:trPr>
          <w:trHeight w:val="340"/>
          <w:jc w:val="center"/>
        </w:trPr>
        <w:tc>
          <w:tcPr>
            <w:tcW w:w="4531" w:type="dxa"/>
            <w:gridSpan w:val="2"/>
            <w:vAlign w:val="center"/>
          </w:tcPr>
          <w:p w14:paraId="0539AAEC" w14:textId="77777777" w:rsidR="00770FA3" w:rsidRPr="0023273E" w:rsidRDefault="00770FA3" w:rsidP="005B092E">
            <w:pPr>
              <w:pStyle w:val="Textoencaja"/>
              <w:rPr>
                <w:b/>
                <w:bCs/>
              </w:rPr>
            </w:pPr>
            <w:r w:rsidRPr="0023273E">
              <w:rPr>
                <w:b/>
                <w:bCs/>
              </w:rPr>
              <w:t>NIF</w:t>
            </w:r>
          </w:p>
        </w:tc>
        <w:tc>
          <w:tcPr>
            <w:tcW w:w="5111" w:type="dxa"/>
            <w:gridSpan w:val="3"/>
            <w:shd w:val="clear" w:color="auto" w:fill="auto"/>
            <w:vAlign w:val="center"/>
          </w:tcPr>
          <w:p w14:paraId="105EE26C" w14:textId="44D81A78" w:rsidR="00770FA3" w:rsidRPr="0023273E" w:rsidRDefault="007C4D5E" w:rsidP="005B092E">
            <w:pPr>
              <w:pStyle w:val="Textoencaja"/>
            </w:pPr>
            <w:r w:rsidRPr="0023273E">
              <w:t>36023985M</w:t>
            </w:r>
          </w:p>
        </w:tc>
      </w:tr>
      <w:tr w:rsidR="0023273E" w:rsidRPr="0023273E" w14:paraId="780F24D0" w14:textId="77777777" w:rsidTr="00917169">
        <w:trPr>
          <w:trHeight w:val="227"/>
          <w:jc w:val="center"/>
        </w:trPr>
        <w:tc>
          <w:tcPr>
            <w:tcW w:w="9642" w:type="dxa"/>
            <w:gridSpan w:val="5"/>
            <w:shd w:val="clear" w:color="auto" w:fill="808080"/>
            <w:vAlign w:val="center"/>
          </w:tcPr>
          <w:p w14:paraId="47573814" w14:textId="0770A700" w:rsidR="00770FA3" w:rsidRPr="0023273E" w:rsidRDefault="00770FA3" w:rsidP="009865D1">
            <w:pPr>
              <w:pStyle w:val="TablaTitulo"/>
            </w:pPr>
            <w:r w:rsidRPr="0023273E">
              <w:t>RESPONSABLE</w:t>
            </w:r>
            <w:r w:rsidRPr="0023273E">
              <w:rPr>
                <w:spacing w:val="-8"/>
              </w:rPr>
              <w:t xml:space="preserve"> </w:t>
            </w:r>
            <w:r w:rsidRPr="0023273E">
              <w:t>DEL</w:t>
            </w:r>
            <w:r w:rsidRPr="0023273E">
              <w:rPr>
                <w:spacing w:val="-6"/>
              </w:rPr>
              <w:t xml:space="preserve"> </w:t>
            </w:r>
            <w:r w:rsidRPr="0023273E">
              <w:t>PROGRAMA</w:t>
            </w:r>
            <w:r w:rsidRPr="0023273E">
              <w:rPr>
                <w:spacing w:val="-9"/>
              </w:rPr>
              <w:t xml:space="preserve"> </w:t>
            </w:r>
            <w:r w:rsidRPr="0023273E">
              <w:t>DE</w:t>
            </w:r>
            <w:r w:rsidRPr="0023273E">
              <w:rPr>
                <w:spacing w:val="-7"/>
              </w:rPr>
              <w:t xml:space="preserve"> </w:t>
            </w:r>
            <w:r w:rsidRPr="0023273E">
              <w:t>DOCTORADO</w:t>
            </w:r>
          </w:p>
        </w:tc>
      </w:tr>
      <w:tr w:rsidR="0023273E" w:rsidRPr="0023273E" w14:paraId="2D39A7B1" w14:textId="77777777" w:rsidTr="00917169">
        <w:trPr>
          <w:trHeight w:val="227"/>
          <w:jc w:val="center"/>
        </w:trPr>
        <w:tc>
          <w:tcPr>
            <w:tcW w:w="4531" w:type="dxa"/>
            <w:gridSpan w:val="2"/>
            <w:shd w:val="clear" w:color="auto" w:fill="BEBEBE"/>
            <w:vAlign w:val="center"/>
          </w:tcPr>
          <w:p w14:paraId="78043FB0" w14:textId="77777777" w:rsidR="00FA3124" w:rsidRPr="0023273E" w:rsidRDefault="00FA3124" w:rsidP="009865D1">
            <w:pPr>
              <w:pStyle w:val="TablaTitulo"/>
            </w:pPr>
            <w:r w:rsidRPr="0023273E">
              <w:t>NOMBRE</w:t>
            </w:r>
            <w:r w:rsidRPr="0023273E">
              <w:rPr>
                <w:spacing w:val="-3"/>
              </w:rPr>
              <w:t xml:space="preserve"> </w:t>
            </w:r>
            <w:r w:rsidRPr="0023273E">
              <w:t>Y</w:t>
            </w:r>
            <w:r w:rsidRPr="0023273E">
              <w:rPr>
                <w:spacing w:val="-4"/>
              </w:rPr>
              <w:t xml:space="preserve"> </w:t>
            </w:r>
            <w:r w:rsidRPr="0023273E">
              <w:t>APELLIDOS</w:t>
            </w:r>
          </w:p>
        </w:tc>
        <w:tc>
          <w:tcPr>
            <w:tcW w:w="5111" w:type="dxa"/>
            <w:gridSpan w:val="3"/>
            <w:shd w:val="clear" w:color="auto" w:fill="BEBEBE"/>
            <w:vAlign w:val="center"/>
          </w:tcPr>
          <w:p w14:paraId="560C3427" w14:textId="2BE2CB11" w:rsidR="00FA3124" w:rsidRPr="0023273E" w:rsidRDefault="00FA3124" w:rsidP="009865D1">
            <w:pPr>
              <w:pStyle w:val="TablaTitulo"/>
            </w:pPr>
            <w:r w:rsidRPr="0023273E">
              <w:rPr>
                <w:spacing w:val="-4"/>
              </w:rPr>
              <w:t>CARGO</w:t>
            </w:r>
          </w:p>
        </w:tc>
      </w:tr>
      <w:tr w:rsidR="0023273E" w:rsidRPr="0023273E" w14:paraId="7B7EA97D" w14:textId="77777777" w:rsidTr="00917169">
        <w:trPr>
          <w:trHeight w:val="340"/>
          <w:jc w:val="center"/>
        </w:trPr>
        <w:tc>
          <w:tcPr>
            <w:tcW w:w="4531" w:type="dxa"/>
            <w:gridSpan w:val="2"/>
            <w:vAlign w:val="center"/>
          </w:tcPr>
          <w:p w14:paraId="17E2FDE1" w14:textId="1361BDD0" w:rsidR="00770FA3" w:rsidRPr="0023273E" w:rsidRDefault="00C23BA0" w:rsidP="005B092E">
            <w:pPr>
              <w:pStyle w:val="Textoencaja"/>
            </w:pPr>
            <w:r w:rsidRPr="0023273E">
              <w:t>María Lameiras Fernández</w:t>
            </w:r>
          </w:p>
        </w:tc>
        <w:tc>
          <w:tcPr>
            <w:tcW w:w="5111" w:type="dxa"/>
            <w:gridSpan w:val="3"/>
            <w:vAlign w:val="center"/>
          </w:tcPr>
          <w:p w14:paraId="7A326CA3" w14:textId="1F9D4CAB" w:rsidR="00770FA3" w:rsidRPr="0023273E" w:rsidRDefault="00770FA3" w:rsidP="005B092E">
            <w:pPr>
              <w:pStyle w:val="Textoencaja"/>
            </w:pPr>
            <w:r w:rsidRPr="0023273E">
              <w:t>Coordinador/a</w:t>
            </w:r>
            <w:r w:rsidRPr="0023273E">
              <w:rPr>
                <w:spacing w:val="-7"/>
              </w:rPr>
              <w:t xml:space="preserve"> </w:t>
            </w:r>
            <w:r w:rsidRPr="0023273E">
              <w:t>del</w:t>
            </w:r>
            <w:r w:rsidRPr="0023273E">
              <w:rPr>
                <w:spacing w:val="-8"/>
              </w:rPr>
              <w:t xml:space="preserve"> </w:t>
            </w:r>
            <w:r w:rsidRPr="0023273E">
              <w:t>Programa</w:t>
            </w:r>
            <w:r w:rsidRPr="0023273E">
              <w:rPr>
                <w:spacing w:val="-5"/>
              </w:rPr>
              <w:t xml:space="preserve"> </w:t>
            </w:r>
            <w:r w:rsidRPr="0023273E">
              <w:t>de</w:t>
            </w:r>
            <w:r w:rsidRPr="0023273E">
              <w:rPr>
                <w:spacing w:val="-8"/>
              </w:rPr>
              <w:t xml:space="preserve"> </w:t>
            </w:r>
            <w:r w:rsidRPr="0023273E">
              <w:rPr>
                <w:spacing w:val="-2"/>
              </w:rPr>
              <w:t>Doctorado</w:t>
            </w:r>
          </w:p>
        </w:tc>
      </w:tr>
      <w:tr w:rsidR="0023273E" w:rsidRPr="0023273E" w14:paraId="5E8252C3" w14:textId="77777777" w:rsidTr="00917169">
        <w:trPr>
          <w:trHeight w:val="227"/>
          <w:jc w:val="center"/>
        </w:trPr>
        <w:tc>
          <w:tcPr>
            <w:tcW w:w="4531" w:type="dxa"/>
            <w:gridSpan w:val="2"/>
            <w:shd w:val="clear" w:color="auto" w:fill="BEBEBE"/>
            <w:vAlign w:val="center"/>
          </w:tcPr>
          <w:p w14:paraId="45391F6A" w14:textId="77777777" w:rsidR="00770FA3" w:rsidRPr="0023273E" w:rsidRDefault="00770FA3" w:rsidP="009865D1">
            <w:pPr>
              <w:pStyle w:val="TablaTitulo"/>
            </w:pPr>
            <w:r w:rsidRPr="0023273E">
              <w:t>Tipo</w:t>
            </w:r>
            <w:r w:rsidRPr="0023273E">
              <w:rPr>
                <w:spacing w:val="-4"/>
              </w:rPr>
              <w:t xml:space="preserve"> </w:t>
            </w:r>
            <w:r w:rsidRPr="0023273E">
              <w:t>Documento</w:t>
            </w:r>
          </w:p>
        </w:tc>
        <w:tc>
          <w:tcPr>
            <w:tcW w:w="5111" w:type="dxa"/>
            <w:gridSpan w:val="3"/>
            <w:shd w:val="clear" w:color="auto" w:fill="BEBEBE"/>
            <w:vAlign w:val="center"/>
          </w:tcPr>
          <w:p w14:paraId="3B76FADA" w14:textId="0C4093B4" w:rsidR="00770FA3" w:rsidRPr="0023273E" w:rsidRDefault="00770FA3" w:rsidP="009865D1">
            <w:pPr>
              <w:pStyle w:val="TablaTitulo"/>
            </w:pPr>
            <w:r w:rsidRPr="0023273E">
              <w:t>Número</w:t>
            </w:r>
            <w:r w:rsidRPr="0023273E">
              <w:rPr>
                <w:spacing w:val="-3"/>
              </w:rPr>
              <w:t xml:space="preserve"> </w:t>
            </w:r>
            <w:r w:rsidRPr="0023273E">
              <w:t>Documento</w:t>
            </w:r>
          </w:p>
        </w:tc>
      </w:tr>
      <w:tr w:rsidR="0023273E" w:rsidRPr="0023273E" w14:paraId="6F251B37" w14:textId="77777777" w:rsidTr="00917169">
        <w:trPr>
          <w:trHeight w:val="340"/>
          <w:jc w:val="center"/>
        </w:trPr>
        <w:tc>
          <w:tcPr>
            <w:tcW w:w="4531" w:type="dxa"/>
            <w:gridSpan w:val="2"/>
            <w:vAlign w:val="center"/>
          </w:tcPr>
          <w:p w14:paraId="48ADED50" w14:textId="77777777" w:rsidR="00770FA3" w:rsidRPr="0023273E" w:rsidRDefault="00770FA3" w:rsidP="005B092E">
            <w:pPr>
              <w:pStyle w:val="Textoencaja"/>
              <w:rPr>
                <w:b/>
                <w:bCs/>
              </w:rPr>
            </w:pPr>
            <w:r w:rsidRPr="0023273E">
              <w:rPr>
                <w:b/>
                <w:bCs/>
              </w:rPr>
              <w:t>NIF</w:t>
            </w:r>
          </w:p>
        </w:tc>
        <w:tc>
          <w:tcPr>
            <w:tcW w:w="5111" w:type="dxa"/>
            <w:gridSpan w:val="3"/>
            <w:vAlign w:val="center"/>
          </w:tcPr>
          <w:p w14:paraId="5375F42C" w14:textId="792186E7" w:rsidR="00770FA3" w:rsidRPr="0023273E" w:rsidRDefault="00C23BA0" w:rsidP="005B092E">
            <w:pPr>
              <w:pStyle w:val="Textoencaja"/>
            </w:pPr>
            <w:r w:rsidRPr="0023273E">
              <w:t>34947247N</w:t>
            </w:r>
          </w:p>
        </w:tc>
      </w:tr>
      <w:tr w:rsidR="0023273E" w:rsidRPr="0023273E" w14:paraId="4958CF23" w14:textId="77777777" w:rsidTr="00917169">
        <w:trPr>
          <w:trHeight w:val="340"/>
          <w:jc w:val="center"/>
        </w:trPr>
        <w:tc>
          <w:tcPr>
            <w:tcW w:w="9642" w:type="dxa"/>
            <w:gridSpan w:val="5"/>
            <w:vAlign w:val="center"/>
          </w:tcPr>
          <w:p w14:paraId="2E7117C4" w14:textId="77777777" w:rsidR="00770FA3" w:rsidRPr="0023273E" w:rsidRDefault="00770FA3" w:rsidP="005B092E">
            <w:pPr>
              <w:pStyle w:val="Textoencaja"/>
            </w:pPr>
            <w:r w:rsidRPr="0023273E">
              <w:lastRenderedPageBreak/>
              <w:t>2.</w:t>
            </w:r>
            <w:r w:rsidRPr="0023273E">
              <w:rPr>
                <w:spacing w:val="-6"/>
              </w:rPr>
              <w:t xml:space="preserve"> </w:t>
            </w:r>
            <w:r w:rsidRPr="0023273E">
              <w:t>DIRECCIÓN</w:t>
            </w:r>
            <w:r w:rsidRPr="0023273E">
              <w:rPr>
                <w:spacing w:val="-4"/>
              </w:rPr>
              <w:t xml:space="preserve"> </w:t>
            </w:r>
            <w:r w:rsidRPr="0023273E">
              <w:t>A EFECTOS DE</w:t>
            </w:r>
            <w:r w:rsidRPr="0023273E">
              <w:rPr>
                <w:spacing w:val="-3"/>
              </w:rPr>
              <w:t xml:space="preserve"> </w:t>
            </w:r>
            <w:r w:rsidRPr="0023273E">
              <w:t>NOTIFICACIÓN</w:t>
            </w:r>
          </w:p>
          <w:p w14:paraId="664A3ED1" w14:textId="13D6B1D6" w:rsidR="00770FA3" w:rsidRPr="0023273E" w:rsidRDefault="00770FA3" w:rsidP="005B092E">
            <w:pPr>
              <w:pStyle w:val="Textoencaja"/>
            </w:pPr>
            <w:r w:rsidRPr="0023273E">
              <w:t>A</w:t>
            </w:r>
            <w:r w:rsidRPr="0023273E">
              <w:rPr>
                <w:spacing w:val="-3"/>
              </w:rPr>
              <w:t xml:space="preserve"> </w:t>
            </w:r>
            <w:r w:rsidRPr="0023273E">
              <w:t>los efectos de</w:t>
            </w:r>
            <w:r w:rsidRPr="0023273E">
              <w:rPr>
                <w:spacing w:val="-4"/>
              </w:rPr>
              <w:t xml:space="preserve"> </w:t>
            </w:r>
            <w:r w:rsidRPr="0023273E">
              <w:t>la</w:t>
            </w:r>
            <w:r w:rsidRPr="0023273E">
              <w:rPr>
                <w:spacing w:val="-3"/>
              </w:rPr>
              <w:t xml:space="preserve"> </w:t>
            </w:r>
            <w:r w:rsidRPr="0023273E">
              <w:t>práctica de</w:t>
            </w:r>
            <w:r w:rsidRPr="0023273E">
              <w:rPr>
                <w:spacing w:val="-1"/>
              </w:rPr>
              <w:t xml:space="preserve"> </w:t>
            </w:r>
            <w:r w:rsidRPr="0023273E">
              <w:t>la</w:t>
            </w:r>
            <w:r w:rsidRPr="0023273E">
              <w:rPr>
                <w:spacing w:val="-3"/>
              </w:rPr>
              <w:t xml:space="preserve"> </w:t>
            </w:r>
            <w:r w:rsidRPr="0023273E">
              <w:t>NOTIFICACIÓN de</w:t>
            </w:r>
            <w:r w:rsidRPr="0023273E">
              <w:rPr>
                <w:spacing w:val="-4"/>
              </w:rPr>
              <w:t xml:space="preserve"> </w:t>
            </w:r>
            <w:r w:rsidRPr="0023273E">
              <w:t>todos los</w:t>
            </w:r>
            <w:r w:rsidRPr="0023273E">
              <w:rPr>
                <w:spacing w:val="-4"/>
              </w:rPr>
              <w:t xml:space="preserve"> </w:t>
            </w:r>
            <w:r w:rsidRPr="0023273E">
              <w:t>procedimientos relativos a la</w:t>
            </w:r>
            <w:r w:rsidRPr="0023273E">
              <w:rPr>
                <w:spacing w:val="-3"/>
              </w:rPr>
              <w:t xml:space="preserve"> </w:t>
            </w:r>
            <w:r w:rsidRPr="0023273E">
              <w:t>presente</w:t>
            </w:r>
            <w:r w:rsidRPr="0023273E">
              <w:rPr>
                <w:spacing w:val="-4"/>
              </w:rPr>
              <w:t xml:space="preserve"> </w:t>
            </w:r>
            <w:r w:rsidRPr="0023273E">
              <w:t>solicitud, las comunicaciones se dirigirán a la dirección que figure en el presente apartado.</w:t>
            </w:r>
          </w:p>
        </w:tc>
      </w:tr>
      <w:tr w:rsidR="0023273E" w:rsidRPr="0023273E" w14:paraId="491954AC" w14:textId="77777777" w:rsidTr="00917169">
        <w:trPr>
          <w:trHeight w:val="227"/>
          <w:jc w:val="center"/>
        </w:trPr>
        <w:tc>
          <w:tcPr>
            <w:tcW w:w="3965" w:type="dxa"/>
            <w:shd w:val="clear" w:color="auto" w:fill="BEBEBE"/>
            <w:vAlign w:val="center"/>
          </w:tcPr>
          <w:p w14:paraId="6F0F4B2D" w14:textId="77777777" w:rsidR="00FA3124" w:rsidRPr="0023273E" w:rsidRDefault="00FA3124" w:rsidP="009865D1">
            <w:pPr>
              <w:pStyle w:val="TablaTitulo"/>
            </w:pPr>
            <w:r w:rsidRPr="0023273E">
              <w:t>DOMICILIO</w:t>
            </w:r>
          </w:p>
        </w:tc>
        <w:tc>
          <w:tcPr>
            <w:tcW w:w="1984" w:type="dxa"/>
            <w:gridSpan w:val="2"/>
            <w:shd w:val="clear" w:color="auto" w:fill="BEBEBE"/>
            <w:vAlign w:val="center"/>
          </w:tcPr>
          <w:p w14:paraId="38C3F8E8" w14:textId="77777777" w:rsidR="00FA3124" w:rsidRPr="0023273E" w:rsidRDefault="00FA3124" w:rsidP="009865D1">
            <w:pPr>
              <w:pStyle w:val="TablaTitulo"/>
            </w:pPr>
            <w:r w:rsidRPr="0023273E">
              <w:t>CÓDIGO</w:t>
            </w:r>
            <w:r w:rsidRPr="0023273E">
              <w:rPr>
                <w:spacing w:val="-8"/>
              </w:rPr>
              <w:t xml:space="preserve"> </w:t>
            </w:r>
            <w:r w:rsidRPr="0023273E">
              <w:t>POSTAL</w:t>
            </w:r>
          </w:p>
        </w:tc>
        <w:tc>
          <w:tcPr>
            <w:tcW w:w="1985" w:type="dxa"/>
            <w:shd w:val="clear" w:color="auto" w:fill="BEBEBE"/>
            <w:vAlign w:val="center"/>
          </w:tcPr>
          <w:p w14:paraId="252D0D51" w14:textId="77777777" w:rsidR="00FA3124" w:rsidRPr="0023273E" w:rsidRDefault="00FA3124" w:rsidP="009865D1">
            <w:pPr>
              <w:pStyle w:val="TablaTitulo"/>
            </w:pPr>
            <w:r w:rsidRPr="0023273E">
              <w:t>MUNICIPIO</w:t>
            </w:r>
          </w:p>
        </w:tc>
        <w:tc>
          <w:tcPr>
            <w:tcW w:w="1708" w:type="dxa"/>
            <w:shd w:val="clear" w:color="auto" w:fill="BEBEBE"/>
            <w:vAlign w:val="center"/>
          </w:tcPr>
          <w:p w14:paraId="520FF43B" w14:textId="7C7810E5" w:rsidR="00FA3124" w:rsidRPr="0023273E" w:rsidRDefault="00FA3124" w:rsidP="009865D1">
            <w:pPr>
              <w:pStyle w:val="TablaTitulo"/>
            </w:pPr>
            <w:r w:rsidRPr="0023273E">
              <w:t>TELÉFONO</w:t>
            </w:r>
          </w:p>
        </w:tc>
      </w:tr>
      <w:tr w:rsidR="0023273E" w:rsidRPr="0023273E" w14:paraId="0B1A8153" w14:textId="77777777" w:rsidTr="00917169">
        <w:trPr>
          <w:trHeight w:val="340"/>
          <w:jc w:val="center"/>
        </w:trPr>
        <w:tc>
          <w:tcPr>
            <w:tcW w:w="3965" w:type="dxa"/>
            <w:vAlign w:val="center"/>
          </w:tcPr>
          <w:p w14:paraId="6BD23122" w14:textId="6FABD0D5" w:rsidR="00FA3124" w:rsidRPr="0023273E" w:rsidRDefault="007C4D5E" w:rsidP="005B092E">
            <w:pPr>
              <w:pStyle w:val="Textoencaja"/>
            </w:pPr>
            <w:r w:rsidRPr="0023273E">
              <w:t xml:space="preserve">Edificio </w:t>
            </w:r>
            <w:proofErr w:type="spellStart"/>
            <w:r w:rsidRPr="0023273E">
              <w:t>Exeria</w:t>
            </w:r>
            <w:proofErr w:type="spellEnd"/>
            <w:r w:rsidRPr="0023273E">
              <w:t xml:space="preserve"> - Campus Universitario de Vigo</w:t>
            </w:r>
          </w:p>
        </w:tc>
        <w:tc>
          <w:tcPr>
            <w:tcW w:w="1984" w:type="dxa"/>
            <w:gridSpan w:val="2"/>
            <w:vAlign w:val="center"/>
          </w:tcPr>
          <w:p w14:paraId="79B3DFB5" w14:textId="0D29DC26" w:rsidR="00FA3124" w:rsidRPr="0023273E" w:rsidRDefault="007C4D5E" w:rsidP="005B092E">
            <w:pPr>
              <w:pStyle w:val="Textoencaja"/>
            </w:pPr>
            <w:r w:rsidRPr="0023273E">
              <w:t>36310</w:t>
            </w:r>
          </w:p>
        </w:tc>
        <w:tc>
          <w:tcPr>
            <w:tcW w:w="1985" w:type="dxa"/>
            <w:shd w:val="clear" w:color="auto" w:fill="auto"/>
            <w:vAlign w:val="center"/>
          </w:tcPr>
          <w:p w14:paraId="3445FFEE" w14:textId="17566101" w:rsidR="00FA3124" w:rsidRPr="0023273E" w:rsidRDefault="007C4D5E" w:rsidP="005B092E">
            <w:pPr>
              <w:pStyle w:val="Textoencaja"/>
            </w:pPr>
            <w:r w:rsidRPr="0023273E">
              <w:t>Vigo</w:t>
            </w:r>
          </w:p>
        </w:tc>
        <w:tc>
          <w:tcPr>
            <w:tcW w:w="1708" w:type="dxa"/>
            <w:shd w:val="clear" w:color="auto" w:fill="auto"/>
            <w:vAlign w:val="center"/>
          </w:tcPr>
          <w:p w14:paraId="260E3BD8" w14:textId="48747A11" w:rsidR="00FA3124" w:rsidRPr="0023273E" w:rsidRDefault="007C4D5E" w:rsidP="005B092E">
            <w:pPr>
              <w:pStyle w:val="Textoencaja"/>
            </w:pPr>
            <w:r w:rsidRPr="0023273E">
              <w:t>626768751</w:t>
            </w:r>
          </w:p>
        </w:tc>
      </w:tr>
      <w:tr w:rsidR="0023273E" w:rsidRPr="0023273E" w14:paraId="433D271D" w14:textId="77777777" w:rsidTr="00917169">
        <w:trPr>
          <w:trHeight w:val="227"/>
          <w:jc w:val="center"/>
        </w:trPr>
        <w:tc>
          <w:tcPr>
            <w:tcW w:w="3965" w:type="dxa"/>
            <w:shd w:val="clear" w:color="auto" w:fill="BEBEBE"/>
            <w:vAlign w:val="center"/>
          </w:tcPr>
          <w:p w14:paraId="12DFF4F1" w14:textId="77777777" w:rsidR="004506EA" w:rsidRPr="0023273E" w:rsidRDefault="00575EE6" w:rsidP="009865D1">
            <w:pPr>
              <w:pStyle w:val="TablaTitulo"/>
            </w:pPr>
            <w:r w:rsidRPr="0023273E">
              <w:t>E-MAIL</w:t>
            </w:r>
          </w:p>
        </w:tc>
        <w:tc>
          <w:tcPr>
            <w:tcW w:w="3969" w:type="dxa"/>
            <w:gridSpan w:val="3"/>
            <w:shd w:val="clear" w:color="auto" w:fill="BEBEBE"/>
            <w:vAlign w:val="center"/>
          </w:tcPr>
          <w:p w14:paraId="34C48656" w14:textId="77777777" w:rsidR="004506EA" w:rsidRPr="0023273E" w:rsidRDefault="00575EE6" w:rsidP="009865D1">
            <w:pPr>
              <w:pStyle w:val="TablaTitulo"/>
            </w:pPr>
            <w:r w:rsidRPr="0023273E">
              <w:t>PROVINCIA</w:t>
            </w:r>
          </w:p>
        </w:tc>
        <w:tc>
          <w:tcPr>
            <w:tcW w:w="1708" w:type="dxa"/>
            <w:shd w:val="clear" w:color="auto" w:fill="BEBEBE"/>
            <w:vAlign w:val="center"/>
          </w:tcPr>
          <w:p w14:paraId="72626156" w14:textId="77777777" w:rsidR="004506EA" w:rsidRPr="0023273E" w:rsidRDefault="00575EE6" w:rsidP="009865D1">
            <w:pPr>
              <w:pStyle w:val="TablaTitulo"/>
            </w:pPr>
            <w:r w:rsidRPr="0023273E">
              <w:rPr>
                <w:spacing w:val="-5"/>
              </w:rPr>
              <w:t>FAX</w:t>
            </w:r>
          </w:p>
        </w:tc>
      </w:tr>
      <w:tr w:rsidR="0023273E" w:rsidRPr="0023273E" w14:paraId="6274899B" w14:textId="77777777" w:rsidTr="00917169">
        <w:trPr>
          <w:trHeight w:val="340"/>
          <w:jc w:val="center"/>
        </w:trPr>
        <w:tc>
          <w:tcPr>
            <w:tcW w:w="3965" w:type="dxa"/>
            <w:vAlign w:val="center"/>
          </w:tcPr>
          <w:p w14:paraId="1C125B94" w14:textId="54827FF9" w:rsidR="004506EA" w:rsidRPr="0023273E" w:rsidRDefault="007C4D5E" w:rsidP="005B092E">
            <w:pPr>
              <w:pStyle w:val="Textoencaja"/>
            </w:pPr>
            <w:r w:rsidRPr="0023273E">
              <w:t>verifica@uvigo.es</w:t>
            </w:r>
          </w:p>
        </w:tc>
        <w:tc>
          <w:tcPr>
            <w:tcW w:w="3969" w:type="dxa"/>
            <w:gridSpan w:val="3"/>
            <w:vAlign w:val="center"/>
          </w:tcPr>
          <w:p w14:paraId="075000A8" w14:textId="7A333B9E" w:rsidR="004506EA" w:rsidRPr="0023273E" w:rsidRDefault="007C4D5E" w:rsidP="005B092E">
            <w:pPr>
              <w:pStyle w:val="Textoencaja"/>
            </w:pPr>
            <w:r w:rsidRPr="0023273E">
              <w:t>Pontevedra</w:t>
            </w:r>
          </w:p>
        </w:tc>
        <w:tc>
          <w:tcPr>
            <w:tcW w:w="1708" w:type="dxa"/>
            <w:vAlign w:val="center"/>
          </w:tcPr>
          <w:p w14:paraId="2335CFE0" w14:textId="0A879171" w:rsidR="004506EA" w:rsidRPr="0023273E" w:rsidRDefault="007C4D5E" w:rsidP="005B092E">
            <w:pPr>
              <w:pStyle w:val="Textoencaja"/>
            </w:pPr>
            <w:r w:rsidRPr="0023273E">
              <w:t>986813590</w:t>
            </w:r>
          </w:p>
        </w:tc>
      </w:tr>
      <w:tr w:rsidR="0023273E" w:rsidRPr="0023273E" w14:paraId="2886C2A1" w14:textId="77777777" w:rsidTr="00917169">
        <w:trPr>
          <w:trHeight w:val="284"/>
          <w:jc w:val="center"/>
        </w:trPr>
        <w:tc>
          <w:tcPr>
            <w:tcW w:w="9642" w:type="dxa"/>
            <w:gridSpan w:val="5"/>
            <w:vAlign w:val="center"/>
          </w:tcPr>
          <w:p w14:paraId="09D577F5" w14:textId="77777777" w:rsidR="00FA3124" w:rsidRPr="0023273E" w:rsidRDefault="00FA3124" w:rsidP="00E64006">
            <w:pPr>
              <w:pStyle w:val="Textoencaja"/>
            </w:pPr>
            <w:r w:rsidRPr="0023273E">
              <w:t>3.</w:t>
            </w:r>
            <w:r w:rsidRPr="0023273E">
              <w:rPr>
                <w:spacing w:val="-2"/>
              </w:rPr>
              <w:t xml:space="preserve"> </w:t>
            </w:r>
            <w:r w:rsidRPr="0023273E">
              <w:t>PROTECCIÓN</w:t>
            </w:r>
            <w:r w:rsidRPr="0023273E">
              <w:rPr>
                <w:spacing w:val="-2"/>
              </w:rPr>
              <w:t xml:space="preserve"> </w:t>
            </w:r>
            <w:r w:rsidRPr="0023273E">
              <w:t>DE DATOS</w:t>
            </w:r>
            <w:r w:rsidRPr="0023273E">
              <w:rPr>
                <w:spacing w:val="-2"/>
              </w:rPr>
              <w:t xml:space="preserve"> PERSONALES</w:t>
            </w:r>
          </w:p>
          <w:p w14:paraId="4C59B522" w14:textId="0F92E71D" w:rsidR="00FA3124" w:rsidRPr="0023273E" w:rsidRDefault="00FA3124" w:rsidP="00E64006">
            <w:pPr>
              <w:pStyle w:val="Textoencaja"/>
            </w:pPr>
            <w:r w:rsidRPr="0023273E">
              <w:t xml:space="preserve">De acuerdo con lo previsto en la Ley Orgánica </w:t>
            </w:r>
            <w:r w:rsidR="00B44D3F" w:rsidRPr="0023273E">
              <w:t>3</w:t>
            </w:r>
            <w:r w:rsidRPr="0023273E">
              <w:t>/</w:t>
            </w:r>
            <w:r w:rsidR="00B44D3F" w:rsidRPr="0023273E">
              <w:t>2018,</w:t>
            </w:r>
            <w:r w:rsidRPr="0023273E">
              <w:t xml:space="preserve"> de </w:t>
            </w:r>
            <w:r w:rsidR="00B44D3F" w:rsidRPr="0023273E">
              <w:t>5</w:t>
            </w:r>
            <w:r w:rsidRPr="0023273E">
              <w:t xml:space="preserve"> de diciembre, de Protección de Datos de Carácter Personal</w:t>
            </w:r>
            <w:r w:rsidR="00B44D3F" w:rsidRPr="0023273E">
              <w:t xml:space="preserve"> y garantía de los derechos digitales</w:t>
            </w:r>
            <w:r w:rsidRPr="0023273E">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23273E">
              <w:rPr>
                <w:spacing w:val="40"/>
              </w:rPr>
              <w:t xml:space="preserve"> </w:t>
            </w:r>
            <w:r w:rsidRPr="0023273E">
              <w:t>acceso, rectificación y cancelación a los que se refiere el Título III de la citada Ley, sin perjuicio de lo dispuesto en otra normativa</w:t>
            </w:r>
            <w:r w:rsidRPr="0023273E">
              <w:rPr>
                <w:spacing w:val="-4"/>
              </w:rPr>
              <w:t xml:space="preserve"> </w:t>
            </w:r>
            <w:r w:rsidRPr="0023273E">
              <w:t>que</w:t>
            </w:r>
            <w:r w:rsidRPr="0023273E">
              <w:rPr>
                <w:spacing w:val="-1"/>
              </w:rPr>
              <w:t xml:space="preserve"> </w:t>
            </w:r>
            <w:r w:rsidRPr="0023273E">
              <w:t>ampare</w:t>
            </w:r>
            <w:r w:rsidRPr="0023273E">
              <w:rPr>
                <w:spacing w:val="-2"/>
              </w:rPr>
              <w:t xml:space="preserve"> </w:t>
            </w:r>
            <w:r w:rsidRPr="0023273E">
              <w:t>los</w:t>
            </w:r>
            <w:r w:rsidRPr="0023273E">
              <w:rPr>
                <w:spacing w:val="-2"/>
              </w:rPr>
              <w:t xml:space="preserve"> </w:t>
            </w:r>
            <w:r w:rsidRPr="0023273E">
              <w:t>derechos</w:t>
            </w:r>
            <w:r w:rsidRPr="0023273E">
              <w:rPr>
                <w:spacing w:val="-2"/>
              </w:rPr>
              <w:t xml:space="preserve"> </w:t>
            </w:r>
            <w:r w:rsidRPr="0023273E">
              <w:t>como</w:t>
            </w:r>
            <w:r w:rsidRPr="0023273E">
              <w:rPr>
                <w:spacing w:val="-1"/>
              </w:rPr>
              <w:t xml:space="preserve"> </w:t>
            </w:r>
            <w:r w:rsidRPr="0023273E">
              <w:t>cedentes</w:t>
            </w:r>
            <w:r w:rsidRPr="0023273E">
              <w:rPr>
                <w:spacing w:val="-1"/>
              </w:rPr>
              <w:t xml:space="preserve"> </w:t>
            </w:r>
            <w:r w:rsidRPr="0023273E">
              <w:t>de</w:t>
            </w:r>
            <w:r w:rsidRPr="0023273E">
              <w:rPr>
                <w:spacing w:val="-2"/>
              </w:rPr>
              <w:t xml:space="preserve"> </w:t>
            </w:r>
            <w:r w:rsidRPr="0023273E">
              <w:t>los</w:t>
            </w:r>
            <w:r w:rsidRPr="0023273E">
              <w:rPr>
                <w:spacing w:val="-2"/>
              </w:rPr>
              <w:t xml:space="preserve"> </w:t>
            </w:r>
            <w:r w:rsidRPr="0023273E">
              <w:t>datos</w:t>
            </w:r>
            <w:r w:rsidRPr="0023273E">
              <w:rPr>
                <w:spacing w:val="-1"/>
              </w:rPr>
              <w:t xml:space="preserve"> </w:t>
            </w:r>
            <w:r w:rsidRPr="0023273E">
              <w:t>de</w:t>
            </w:r>
            <w:r w:rsidRPr="0023273E">
              <w:rPr>
                <w:spacing w:val="-2"/>
              </w:rPr>
              <w:t xml:space="preserve"> </w:t>
            </w:r>
            <w:r w:rsidRPr="0023273E">
              <w:t>carácter</w:t>
            </w:r>
            <w:r w:rsidRPr="0023273E">
              <w:rPr>
                <w:spacing w:val="-1"/>
              </w:rPr>
              <w:t xml:space="preserve"> </w:t>
            </w:r>
            <w:r w:rsidRPr="0023273E">
              <w:rPr>
                <w:spacing w:val="-2"/>
              </w:rPr>
              <w:t xml:space="preserve">personal. </w:t>
            </w:r>
          </w:p>
        </w:tc>
      </w:tr>
      <w:tr w:rsidR="00FA3124" w:rsidRPr="0023273E" w14:paraId="284CA52D" w14:textId="77777777" w:rsidTr="00917169">
        <w:trPr>
          <w:trHeight w:val="284"/>
          <w:jc w:val="center"/>
        </w:trPr>
        <w:tc>
          <w:tcPr>
            <w:tcW w:w="9642" w:type="dxa"/>
            <w:gridSpan w:val="5"/>
            <w:vAlign w:val="center"/>
          </w:tcPr>
          <w:p w14:paraId="402360FD" w14:textId="41C66446" w:rsidR="00FA3124" w:rsidRPr="0023273E" w:rsidRDefault="00FA3124" w:rsidP="005B092E">
            <w:pPr>
              <w:pStyle w:val="Textoencaja"/>
            </w:pPr>
            <w:r w:rsidRPr="0023273E">
              <w:t xml:space="preserve">El solicitante declara conocer los términos de la convocatoria y se compromete a cumplir los requisitos de </w:t>
            </w:r>
            <w:proofErr w:type="gramStart"/>
            <w:r w:rsidRPr="0023273E">
              <w:t>la misma</w:t>
            </w:r>
            <w:proofErr w:type="gramEnd"/>
            <w:r w:rsidRPr="0023273E">
              <w:t xml:space="preserve">, consintiendo expresamente la notificación por medios telemáticos a los efectos de lo dispuesto en el artículo </w:t>
            </w:r>
            <w:r w:rsidR="0025679A" w:rsidRPr="0023273E">
              <w:t>43</w:t>
            </w:r>
            <w:r w:rsidRPr="0023273E">
              <w:t xml:space="preserve"> de la</w:t>
            </w:r>
            <w:r w:rsidR="0025679A" w:rsidRPr="0023273E">
              <w:t xml:space="preserve"> ley 39/2015</w:t>
            </w:r>
            <w:r w:rsidRPr="0023273E">
              <w:t xml:space="preserve">, de </w:t>
            </w:r>
            <w:r w:rsidR="0025679A" w:rsidRPr="0023273E">
              <w:t>1 de octubre</w:t>
            </w:r>
            <w:r w:rsidRPr="0023273E">
              <w:t xml:space="preserve">, de </w:t>
            </w:r>
            <w:r w:rsidR="0025679A" w:rsidRPr="0023273E">
              <w:t>Procedimiento Administrativo Común de las Administraciones Públicas</w:t>
            </w:r>
            <w:r w:rsidRPr="0023273E">
              <w:t>.</w:t>
            </w:r>
          </w:p>
        </w:tc>
      </w:tr>
    </w:tbl>
    <w:p w14:paraId="1AD04A64" w14:textId="77777777" w:rsidR="004506EA" w:rsidRPr="0023273E" w:rsidRDefault="004506EA" w:rsidP="00DF400B">
      <w:pPr>
        <w:pStyle w:val="Textoindependiente"/>
        <w:jc w:val="both"/>
        <w:rPr>
          <w:rFonts w:asciiTheme="minorHAnsi" w:hAnsiTheme="minorHAnsi" w:cstheme="minorHAnsi"/>
        </w:rPr>
      </w:pPr>
    </w:p>
    <w:p w14:paraId="1772C63F" w14:textId="77777777" w:rsidR="00AA1E07" w:rsidRPr="0023273E" w:rsidRDefault="00AA1E07" w:rsidP="00DF400B">
      <w:pPr>
        <w:pStyle w:val="Textoindependiente"/>
        <w:jc w:val="both"/>
        <w:rPr>
          <w:rFonts w:asciiTheme="minorHAnsi" w:hAnsiTheme="minorHAnsi" w:cstheme="minorHAnsi"/>
        </w:rPr>
      </w:pPr>
    </w:p>
    <w:p w14:paraId="1AAC8CC1" w14:textId="68A07DFC" w:rsidR="00AA1E07" w:rsidRPr="0023273E" w:rsidRDefault="00AA1E07">
      <w:pPr>
        <w:rPr>
          <w:rFonts w:asciiTheme="minorHAnsi" w:hAnsiTheme="minorHAnsi" w:cstheme="minorHAnsi"/>
          <w:sz w:val="20"/>
          <w:szCs w:val="20"/>
        </w:rPr>
      </w:pPr>
      <w:r w:rsidRPr="0023273E">
        <w:rPr>
          <w:rFonts w:asciiTheme="minorHAnsi" w:hAnsiTheme="minorHAnsi" w:cstheme="minorHAnsi"/>
        </w:rPr>
        <w:br w:type="page"/>
      </w:r>
    </w:p>
    <w:p w14:paraId="43C2A97B" w14:textId="77777777" w:rsidR="004506EA" w:rsidRPr="0023273E" w:rsidRDefault="00575EE6" w:rsidP="00CC0648">
      <w:pPr>
        <w:pStyle w:val="Seccin1"/>
      </w:pPr>
      <w:bookmarkStart w:id="0" w:name="1._DESCRIPCIÓN_DEL_TÍTULO"/>
      <w:bookmarkEnd w:id="0"/>
      <w:r w:rsidRPr="0023273E">
        <w:lastRenderedPageBreak/>
        <w:t>DESCRIPCIÓN DEL TÍTULO</w:t>
      </w:r>
    </w:p>
    <w:p w14:paraId="1DECB4A5" w14:textId="77777777" w:rsidR="004506EA" w:rsidRPr="0023273E" w:rsidRDefault="00575EE6" w:rsidP="00CC0648">
      <w:pPr>
        <w:pStyle w:val="Seccin11"/>
      </w:pPr>
      <w:bookmarkStart w:id="1" w:name="1.1._DATOS_BÁSICOS"/>
      <w:bookmarkEnd w:id="1"/>
      <w:r w:rsidRPr="0023273E">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23273E" w:rsidRPr="0023273E"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23273E" w:rsidRDefault="00575EE6" w:rsidP="005B092E">
            <w:pPr>
              <w:pStyle w:val="TablaTitulo"/>
            </w:pPr>
            <w:r w:rsidRPr="0023273E">
              <w:t>NIVEL</w:t>
            </w:r>
          </w:p>
        </w:tc>
        <w:tc>
          <w:tcPr>
            <w:tcW w:w="3884" w:type="dxa"/>
            <w:shd w:val="clear" w:color="auto" w:fill="BFBFBF" w:themeFill="background1" w:themeFillShade="BF"/>
            <w:vAlign w:val="center"/>
          </w:tcPr>
          <w:p w14:paraId="5A21127B" w14:textId="77777777" w:rsidR="004506EA" w:rsidRPr="0023273E" w:rsidRDefault="00575EE6" w:rsidP="005B092E">
            <w:pPr>
              <w:pStyle w:val="TablaTitulo"/>
            </w:pPr>
            <w:r w:rsidRPr="0023273E">
              <w:t>DENOMINACIÓN</w:t>
            </w:r>
            <w:r w:rsidRPr="0023273E">
              <w:rPr>
                <w:spacing w:val="10"/>
              </w:rPr>
              <w:t xml:space="preserve"> </w:t>
            </w:r>
            <w:r w:rsidRPr="0023273E">
              <w:t>ESPECIFICA</w:t>
            </w:r>
          </w:p>
        </w:tc>
        <w:tc>
          <w:tcPr>
            <w:tcW w:w="1110" w:type="dxa"/>
            <w:shd w:val="clear" w:color="auto" w:fill="BFBFBF" w:themeFill="background1" w:themeFillShade="BF"/>
            <w:vAlign w:val="center"/>
          </w:tcPr>
          <w:p w14:paraId="41CECF27" w14:textId="77777777" w:rsidR="004506EA" w:rsidRPr="0023273E" w:rsidRDefault="00575EE6" w:rsidP="005B092E">
            <w:pPr>
              <w:pStyle w:val="TablaTitulo"/>
            </w:pPr>
            <w:r w:rsidRPr="0023273E">
              <w:t>CONJUNTO</w:t>
            </w:r>
          </w:p>
        </w:tc>
        <w:tc>
          <w:tcPr>
            <w:tcW w:w="2094" w:type="dxa"/>
            <w:shd w:val="clear" w:color="auto" w:fill="BFBFBF" w:themeFill="background1" w:themeFillShade="BF"/>
            <w:vAlign w:val="center"/>
          </w:tcPr>
          <w:p w14:paraId="35EDD62C" w14:textId="77777777" w:rsidR="004506EA" w:rsidRPr="0023273E" w:rsidRDefault="00575EE6" w:rsidP="005B092E">
            <w:pPr>
              <w:pStyle w:val="TablaTitulo"/>
            </w:pPr>
            <w:r w:rsidRPr="0023273E">
              <w:t>CONVENIO</w:t>
            </w:r>
          </w:p>
        </w:tc>
        <w:tc>
          <w:tcPr>
            <w:tcW w:w="1397" w:type="dxa"/>
            <w:shd w:val="clear" w:color="auto" w:fill="BFBFBF" w:themeFill="background1" w:themeFillShade="BF"/>
            <w:vAlign w:val="center"/>
          </w:tcPr>
          <w:p w14:paraId="003E2902" w14:textId="0FF9CEBF" w:rsidR="004506EA" w:rsidRPr="0023273E" w:rsidRDefault="00575EE6" w:rsidP="005B092E">
            <w:pPr>
              <w:pStyle w:val="TablaTitulo"/>
            </w:pPr>
            <w:r w:rsidRPr="0023273E">
              <w:t>CONV</w:t>
            </w:r>
            <w:r w:rsidR="00761DC4" w:rsidRPr="0023273E">
              <w:t>ENIO</w:t>
            </w:r>
            <w:r w:rsidRPr="0023273E">
              <w:t xml:space="preserve"> ADJUNTO</w:t>
            </w:r>
          </w:p>
        </w:tc>
      </w:tr>
      <w:tr w:rsidR="0023273E" w:rsidRPr="0023273E" w14:paraId="5E885EA2" w14:textId="77777777" w:rsidTr="00E82782">
        <w:trPr>
          <w:trHeight w:val="1020"/>
          <w:jc w:val="center"/>
        </w:trPr>
        <w:tc>
          <w:tcPr>
            <w:tcW w:w="1154" w:type="dxa"/>
            <w:vAlign w:val="center"/>
          </w:tcPr>
          <w:p w14:paraId="0F898EA9" w14:textId="77777777" w:rsidR="00151639" w:rsidRPr="0023273E" w:rsidRDefault="00151639" w:rsidP="00151639">
            <w:pPr>
              <w:pStyle w:val="Textoencaja"/>
            </w:pPr>
            <w:r w:rsidRPr="0023273E">
              <w:t>Doctor</w:t>
            </w:r>
          </w:p>
        </w:tc>
        <w:tc>
          <w:tcPr>
            <w:tcW w:w="3884" w:type="dxa"/>
            <w:vAlign w:val="center"/>
          </w:tcPr>
          <w:p w14:paraId="2B32978D" w14:textId="39D9D193" w:rsidR="00151639" w:rsidRPr="0023273E" w:rsidRDefault="00151639" w:rsidP="00151639">
            <w:pPr>
              <w:pStyle w:val="Textoencaja"/>
            </w:pPr>
            <w:r w:rsidRPr="0023273E">
              <w:t xml:space="preserve">Programa de Doctorado en </w:t>
            </w:r>
            <w:r w:rsidR="00C23BA0" w:rsidRPr="0023273E">
              <w:t xml:space="preserve">Ciencias de la Educación y del Comportamiento </w:t>
            </w:r>
          </w:p>
        </w:tc>
        <w:tc>
          <w:tcPr>
            <w:tcW w:w="1110" w:type="dxa"/>
            <w:vAlign w:val="center"/>
          </w:tcPr>
          <w:p w14:paraId="4EECD1DD" w14:textId="78027985" w:rsidR="00151639" w:rsidRPr="0023273E" w:rsidRDefault="00C23BA0" w:rsidP="00151639">
            <w:pPr>
              <w:pStyle w:val="Textoencaja"/>
            </w:pPr>
            <w:r w:rsidRPr="0023273E">
              <w:t>No</w:t>
            </w:r>
          </w:p>
        </w:tc>
        <w:tc>
          <w:tcPr>
            <w:tcW w:w="2094" w:type="dxa"/>
            <w:vAlign w:val="center"/>
          </w:tcPr>
          <w:p w14:paraId="6E3BFCB9" w14:textId="77777777" w:rsidR="00151639" w:rsidRPr="0023273E" w:rsidRDefault="00151639" w:rsidP="00151639">
            <w:pPr>
              <w:pStyle w:val="Textoencaja"/>
            </w:pPr>
          </w:p>
        </w:tc>
        <w:tc>
          <w:tcPr>
            <w:tcW w:w="1397" w:type="dxa"/>
            <w:vAlign w:val="center"/>
          </w:tcPr>
          <w:p w14:paraId="0E5B4590" w14:textId="77777777" w:rsidR="00151639" w:rsidRPr="0023273E" w:rsidRDefault="00151639" w:rsidP="00151639">
            <w:pPr>
              <w:pStyle w:val="Textoencaja"/>
            </w:pPr>
          </w:p>
        </w:tc>
      </w:tr>
      <w:tr w:rsidR="0023273E" w:rsidRPr="0023273E"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23273E" w:rsidRDefault="00151639" w:rsidP="00151639">
            <w:pPr>
              <w:pStyle w:val="TablaTitulo"/>
            </w:pPr>
            <w:r w:rsidRPr="0023273E">
              <w:t>ISCED 1</w:t>
            </w:r>
          </w:p>
        </w:tc>
        <w:tc>
          <w:tcPr>
            <w:tcW w:w="4601" w:type="dxa"/>
            <w:gridSpan w:val="3"/>
            <w:shd w:val="clear" w:color="auto" w:fill="BFBFBF" w:themeFill="background1" w:themeFillShade="BF"/>
            <w:vAlign w:val="center"/>
          </w:tcPr>
          <w:p w14:paraId="0299A8F4" w14:textId="77777777" w:rsidR="00151639" w:rsidRPr="0023273E" w:rsidRDefault="00151639" w:rsidP="00151639">
            <w:pPr>
              <w:pStyle w:val="TablaTitulo"/>
            </w:pPr>
            <w:r w:rsidRPr="0023273E">
              <w:t>ISCED 2</w:t>
            </w:r>
          </w:p>
        </w:tc>
      </w:tr>
      <w:tr w:rsidR="0023273E" w:rsidRPr="0023273E" w14:paraId="4BFED851" w14:textId="77777777" w:rsidTr="00E82782">
        <w:trPr>
          <w:trHeight w:val="544"/>
          <w:jc w:val="center"/>
        </w:trPr>
        <w:tc>
          <w:tcPr>
            <w:tcW w:w="5038" w:type="dxa"/>
            <w:gridSpan w:val="2"/>
            <w:vAlign w:val="center"/>
          </w:tcPr>
          <w:p w14:paraId="1C9FB066" w14:textId="53F17ECE" w:rsidR="00C066A8" w:rsidRPr="0023273E" w:rsidRDefault="00C066A8" w:rsidP="00151639">
            <w:pPr>
              <w:pStyle w:val="Textoencaja"/>
            </w:pPr>
            <w:r w:rsidRPr="0023273E">
              <w:t xml:space="preserve">Ciencias de la Educación </w:t>
            </w:r>
          </w:p>
        </w:tc>
        <w:tc>
          <w:tcPr>
            <w:tcW w:w="4601" w:type="dxa"/>
            <w:gridSpan w:val="3"/>
            <w:vAlign w:val="center"/>
          </w:tcPr>
          <w:p w14:paraId="353EF9B8" w14:textId="36BD930C" w:rsidR="00151639" w:rsidRPr="0023273E" w:rsidRDefault="00C066A8" w:rsidP="00151639">
            <w:pPr>
              <w:pStyle w:val="Textoencaja"/>
            </w:pPr>
            <w:r w:rsidRPr="0023273E">
              <w:t>Ciencias Sociales y del Comportamiento</w:t>
            </w:r>
          </w:p>
        </w:tc>
      </w:tr>
      <w:tr w:rsidR="0023273E" w:rsidRPr="0023273E"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23273E" w:rsidRDefault="00151639" w:rsidP="00151639">
            <w:pPr>
              <w:pStyle w:val="TablaTitulo"/>
            </w:pPr>
            <w:r w:rsidRPr="0023273E">
              <w:t>AGENCIA EVALUADORA</w:t>
            </w:r>
          </w:p>
        </w:tc>
        <w:tc>
          <w:tcPr>
            <w:tcW w:w="4601" w:type="dxa"/>
            <w:gridSpan w:val="3"/>
            <w:shd w:val="clear" w:color="auto" w:fill="BFBFBF" w:themeFill="background1" w:themeFillShade="BF"/>
            <w:vAlign w:val="center"/>
          </w:tcPr>
          <w:p w14:paraId="21C13DF2" w14:textId="77777777" w:rsidR="00151639" w:rsidRPr="0023273E" w:rsidRDefault="00151639" w:rsidP="00151639">
            <w:pPr>
              <w:pStyle w:val="TablaTitulo"/>
            </w:pPr>
            <w:r w:rsidRPr="0023273E">
              <w:t>UNIVERSIDAD SOLICITANTE</w:t>
            </w:r>
          </w:p>
        </w:tc>
      </w:tr>
      <w:tr w:rsidR="0023273E" w:rsidRPr="0023273E" w14:paraId="49DE6F1A" w14:textId="77777777" w:rsidTr="00E64006">
        <w:trPr>
          <w:trHeight w:val="544"/>
          <w:jc w:val="center"/>
        </w:trPr>
        <w:tc>
          <w:tcPr>
            <w:tcW w:w="5038" w:type="dxa"/>
            <w:gridSpan w:val="2"/>
            <w:vAlign w:val="center"/>
          </w:tcPr>
          <w:p w14:paraId="710ECE71" w14:textId="40EF6DF3" w:rsidR="00151639" w:rsidRPr="0023273E" w:rsidRDefault="00151639" w:rsidP="00151639">
            <w:pPr>
              <w:pStyle w:val="Textoencaja"/>
            </w:pPr>
            <w:r w:rsidRPr="0023273E">
              <w:t xml:space="preserve">Agencia para la Calidad del </w:t>
            </w:r>
            <w:r w:rsidR="000F1408" w:rsidRPr="0023273E">
              <w:t>S</w:t>
            </w:r>
            <w:r w:rsidRPr="0023273E">
              <w:t>istema Universitario de Galicia (ACSUG)</w:t>
            </w:r>
          </w:p>
        </w:tc>
        <w:tc>
          <w:tcPr>
            <w:tcW w:w="4601" w:type="dxa"/>
            <w:gridSpan w:val="3"/>
            <w:vAlign w:val="center"/>
          </w:tcPr>
          <w:p w14:paraId="6012BCB6" w14:textId="50CBD493" w:rsidR="00151639" w:rsidRPr="0023273E" w:rsidRDefault="00151639" w:rsidP="00151639">
            <w:pPr>
              <w:pStyle w:val="Textoencaja"/>
            </w:pPr>
            <w:r w:rsidRPr="0023273E">
              <w:t>Universidad de Vigo</w:t>
            </w:r>
          </w:p>
        </w:tc>
      </w:tr>
    </w:tbl>
    <w:p w14:paraId="7559223E" w14:textId="77777777" w:rsidR="004506EA" w:rsidRPr="0023273E" w:rsidRDefault="00575EE6" w:rsidP="00CC0648">
      <w:pPr>
        <w:pStyle w:val="Seccin11"/>
      </w:pPr>
      <w:bookmarkStart w:id="2" w:name="1.2._CONTEXTO"/>
      <w:bookmarkEnd w:id="2"/>
      <w:r w:rsidRPr="0023273E">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73E03A28" w14:textId="77777777" w:rsidTr="00731ECA">
        <w:trPr>
          <w:trHeight w:val="283"/>
          <w:jc w:val="center"/>
        </w:trPr>
        <w:tc>
          <w:tcPr>
            <w:tcW w:w="9639" w:type="dxa"/>
            <w:shd w:val="clear" w:color="auto" w:fill="A6A6A6"/>
          </w:tcPr>
          <w:p w14:paraId="0D50E7FB" w14:textId="77777777" w:rsidR="004506EA" w:rsidRPr="0023273E" w:rsidRDefault="00575EE6" w:rsidP="00BC61E8">
            <w:pPr>
              <w:pStyle w:val="TablaTitulo"/>
            </w:pPr>
            <w:r w:rsidRPr="0023273E">
              <w:t>CIRCUNSTANCIAS</w:t>
            </w:r>
            <w:r w:rsidRPr="0023273E">
              <w:rPr>
                <w:spacing w:val="-8"/>
              </w:rPr>
              <w:t xml:space="preserve"> </w:t>
            </w:r>
            <w:r w:rsidRPr="0023273E">
              <w:t>QUE</w:t>
            </w:r>
            <w:r w:rsidRPr="0023273E">
              <w:rPr>
                <w:spacing w:val="-6"/>
              </w:rPr>
              <w:t xml:space="preserve"> </w:t>
            </w:r>
            <w:r w:rsidRPr="0023273E">
              <w:t>RODEAN</w:t>
            </w:r>
            <w:r w:rsidRPr="0023273E">
              <w:rPr>
                <w:spacing w:val="-6"/>
              </w:rPr>
              <w:t xml:space="preserve"> </w:t>
            </w:r>
            <w:r w:rsidRPr="0023273E">
              <w:t>AL</w:t>
            </w:r>
            <w:r w:rsidRPr="0023273E">
              <w:rPr>
                <w:spacing w:val="-7"/>
              </w:rPr>
              <w:t xml:space="preserve"> </w:t>
            </w:r>
            <w:r w:rsidRPr="0023273E">
              <w:t>PROGRAMA</w:t>
            </w:r>
            <w:r w:rsidRPr="0023273E">
              <w:rPr>
                <w:spacing w:val="-5"/>
              </w:rPr>
              <w:t xml:space="preserve"> </w:t>
            </w:r>
            <w:r w:rsidRPr="0023273E">
              <w:t>DE</w:t>
            </w:r>
            <w:r w:rsidRPr="0023273E">
              <w:rPr>
                <w:spacing w:val="-6"/>
              </w:rPr>
              <w:t xml:space="preserve"> </w:t>
            </w:r>
            <w:r w:rsidRPr="0023273E">
              <w:t>DOCTORADO</w:t>
            </w:r>
          </w:p>
        </w:tc>
      </w:tr>
      <w:tr w:rsidR="0023273E" w:rsidRPr="0023273E" w14:paraId="0F85E3E8" w14:textId="77777777" w:rsidTr="00EF58D3">
        <w:trPr>
          <w:trHeight w:val="1701"/>
          <w:jc w:val="center"/>
        </w:trPr>
        <w:tc>
          <w:tcPr>
            <w:tcW w:w="9639" w:type="dxa"/>
            <w:tcMar>
              <w:top w:w="113" w:type="dxa"/>
              <w:left w:w="113" w:type="dxa"/>
              <w:bottom w:w="113" w:type="dxa"/>
              <w:right w:w="113" w:type="dxa"/>
            </w:tcMar>
          </w:tcPr>
          <w:p w14:paraId="142C6204" w14:textId="33A191A4" w:rsidR="008F0B96" w:rsidRPr="0023273E" w:rsidRDefault="00C43372" w:rsidP="00C43372">
            <w:pPr>
              <w:widowControl/>
              <w:adjustRightInd w:val="0"/>
              <w:jc w:val="both"/>
              <w:rPr>
                <w:rFonts w:asciiTheme="minorHAnsi" w:eastAsiaTheme="minorHAnsi" w:hAnsiTheme="minorHAnsi" w:cstheme="minorHAnsi"/>
                <w:sz w:val="20"/>
                <w:szCs w:val="20"/>
              </w:rPr>
            </w:pPr>
            <w:r w:rsidRPr="0023273E">
              <w:rPr>
                <w:rFonts w:asciiTheme="minorHAnsi" w:eastAsiaTheme="minorHAnsi" w:hAnsiTheme="minorHAnsi" w:cstheme="minorHAnsi"/>
                <w:sz w:val="20"/>
                <w:szCs w:val="20"/>
              </w:rPr>
              <w:t>E</w:t>
            </w:r>
            <w:r w:rsidR="00B85726" w:rsidRPr="0023273E">
              <w:rPr>
                <w:rFonts w:asciiTheme="minorHAnsi" w:eastAsiaTheme="minorHAnsi" w:hAnsiTheme="minorHAnsi" w:cstheme="minorHAnsi"/>
                <w:sz w:val="20"/>
                <w:szCs w:val="20"/>
              </w:rPr>
              <w:t>ste</w:t>
            </w:r>
            <w:r w:rsidRPr="0023273E">
              <w:rPr>
                <w:rFonts w:asciiTheme="minorHAnsi" w:eastAsiaTheme="minorHAnsi" w:hAnsiTheme="minorHAnsi" w:cstheme="minorHAnsi"/>
                <w:sz w:val="20"/>
                <w:szCs w:val="20"/>
              </w:rPr>
              <w:t xml:space="preserve"> programa de doctorado en Ciencias de la Educación y del Comportamiento</w:t>
            </w:r>
            <w:r w:rsidR="008F0B96" w:rsidRPr="0023273E">
              <w:rPr>
                <w:rFonts w:asciiTheme="minorHAnsi" w:eastAsiaTheme="minorHAnsi" w:hAnsiTheme="minorHAnsi" w:cstheme="minorHAnsi"/>
                <w:sz w:val="20"/>
                <w:szCs w:val="20"/>
              </w:rPr>
              <w:t xml:space="preserve"> </w:t>
            </w:r>
            <w:r w:rsidR="00B85726" w:rsidRPr="0023273E">
              <w:rPr>
                <w:rFonts w:asciiTheme="minorHAnsi" w:eastAsiaTheme="minorHAnsi" w:hAnsiTheme="minorHAnsi" w:cstheme="minorHAnsi"/>
                <w:sz w:val="20"/>
                <w:szCs w:val="20"/>
              </w:rPr>
              <w:t xml:space="preserve">tiene </w:t>
            </w:r>
            <w:r w:rsidR="008F0B96" w:rsidRPr="0023273E">
              <w:rPr>
                <w:rFonts w:asciiTheme="minorHAnsi" w:eastAsiaTheme="minorHAnsi" w:hAnsiTheme="minorHAnsi" w:cstheme="minorHAnsi"/>
                <w:sz w:val="20"/>
                <w:szCs w:val="20"/>
              </w:rPr>
              <w:t xml:space="preserve">ya </w:t>
            </w:r>
            <w:r w:rsidRPr="0023273E">
              <w:rPr>
                <w:rFonts w:asciiTheme="minorHAnsi" w:eastAsiaTheme="minorHAnsi" w:hAnsiTheme="minorHAnsi" w:cstheme="minorHAnsi"/>
                <w:sz w:val="20"/>
                <w:szCs w:val="20"/>
              </w:rPr>
              <w:t xml:space="preserve">un </w:t>
            </w:r>
            <w:r w:rsidR="00330656" w:rsidRPr="0023273E">
              <w:rPr>
                <w:rFonts w:asciiTheme="minorHAnsi" w:eastAsiaTheme="minorHAnsi" w:hAnsiTheme="minorHAnsi" w:cstheme="minorHAnsi"/>
                <w:sz w:val="20"/>
                <w:szCs w:val="20"/>
              </w:rPr>
              <w:t>destacado</w:t>
            </w:r>
            <w:r w:rsidRPr="0023273E">
              <w:rPr>
                <w:rFonts w:asciiTheme="minorHAnsi" w:eastAsiaTheme="minorHAnsi" w:hAnsiTheme="minorHAnsi" w:cstheme="minorHAnsi"/>
                <w:sz w:val="20"/>
                <w:szCs w:val="20"/>
              </w:rPr>
              <w:t xml:space="preserve"> recorrido desde su implementación en el </w:t>
            </w:r>
            <w:r w:rsidR="00330656" w:rsidRPr="0023273E">
              <w:rPr>
                <w:rFonts w:asciiTheme="minorHAnsi" w:eastAsiaTheme="minorHAnsi" w:hAnsiTheme="minorHAnsi" w:cstheme="minorHAnsi"/>
                <w:sz w:val="20"/>
                <w:szCs w:val="20"/>
              </w:rPr>
              <w:t xml:space="preserve">curso académico </w:t>
            </w:r>
            <w:r w:rsidRPr="0023273E">
              <w:rPr>
                <w:rFonts w:asciiTheme="minorHAnsi" w:eastAsiaTheme="minorHAnsi" w:hAnsiTheme="minorHAnsi" w:cstheme="minorHAnsi"/>
                <w:sz w:val="20"/>
                <w:szCs w:val="20"/>
              </w:rPr>
              <w:t>2013</w:t>
            </w:r>
            <w:r w:rsidR="00330656" w:rsidRPr="0023273E">
              <w:rPr>
                <w:rFonts w:asciiTheme="minorHAnsi" w:eastAsiaTheme="minorHAnsi" w:hAnsiTheme="minorHAnsi" w:cstheme="minorHAnsi"/>
                <w:sz w:val="20"/>
                <w:szCs w:val="20"/>
              </w:rPr>
              <w:t>-2014</w:t>
            </w:r>
            <w:r w:rsidR="008F0B96" w:rsidRPr="0023273E">
              <w:rPr>
                <w:rFonts w:asciiTheme="minorHAnsi" w:eastAsiaTheme="minorHAnsi" w:hAnsiTheme="minorHAnsi" w:cstheme="minorHAnsi"/>
                <w:sz w:val="20"/>
                <w:szCs w:val="20"/>
              </w:rPr>
              <w:t xml:space="preserve">. </w:t>
            </w:r>
            <w:r w:rsidR="009F68ED" w:rsidRPr="0023273E">
              <w:rPr>
                <w:rFonts w:asciiTheme="minorHAnsi" w:eastAsiaTheme="minorHAnsi" w:hAnsiTheme="minorHAnsi" w:cstheme="minorHAnsi"/>
                <w:sz w:val="20"/>
                <w:szCs w:val="20"/>
              </w:rPr>
              <w:t xml:space="preserve">Este programa fue propuesto aplicando el </w:t>
            </w:r>
            <w:r w:rsidR="008F0B96" w:rsidRPr="0023273E">
              <w:rPr>
                <w:rFonts w:asciiTheme="minorHAnsi" w:eastAsiaTheme="minorHAnsi" w:hAnsiTheme="minorHAnsi" w:cstheme="minorHAnsi"/>
                <w:sz w:val="20"/>
                <w:szCs w:val="20"/>
              </w:rPr>
              <w:t>artículo 4 del Decreto 222/2011</w:t>
            </w:r>
            <w:r w:rsidR="009F68ED" w:rsidRPr="0023273E">
              <w:rPr>
                <w:rFonts w:asciiTheme="minorHAnsi" w:eastAsiaTheme="minorHAnsi" w:hAnsiTheme="minorHAnsi" w:cstheme="minorHAnsi"/>
                <w:sz w:val="20"/>
                <w:szCs w:val="20"/>
              </w:rPr>
              <w:t xml:space="preserve">, </w:t>
            </w:r>
            <w:r w:rsidR="008F0B96" w:rsidRPr="0023273E">
              <w:rPr>
                <w:rFonts w:asciiTheme="minorHAnsi" w:eastAsiaTheme="minorHAnsi" w:hAnsiTheme="minorHAnsi" w:cstheme="minorHAnsi"/>
                <w:sz w:val="20"/>
                <w:szCs w:val="20"/>
              </w:rPr>
              <w:t xml:space="preserve">cumpliendo los requisitos generales y específicos </w:t>
            </w:r>
            <w:r w:rsidR="009F68ED" w:rsidRPr="0023273E">
              <w:rPr>
                <w:rFonts w:asciiTheme="minorHAnsi" w:eastAsiaTheme="minorHAnsi" w:hAnsiTheme="minorHAnsi" w:cstheme="minorHAnsi"/>
                <w:sz w:val="20"/>
                <w:szCs w:val="20"/>
              </w:rPr>
              <w:t xml:space="preserve">incluidos en este artículo, </w:t>
            </w:r>
            <w:r w:rsidR="008F0B96" w:rsidRPr="0023273E">
              <w:rPr>
                <w:rFonts w:asciiTheme="minorHAnsi" w:eastAsiaTheme="minorHAnsi" w:hAnsiTheme="minorHAnsi" w:cstheme="minorHAnsi"/>
                <w:sz w:val="20"/>
                <w:szCs w:val="20"/>
              </w:rPr>
              <w:t>en el sentido de no coincidir con otros propuestos en el sistema gallego, complementarse con otr</w:t>
            </w:r>
            <w:r w:rsidR="009F68ED" w:rsidRPr="0023273E">
              <w:rPr>
                <w:rFonts w:asciiTheme="minorHAnsi" w:eastAsiaTheme="minorHAnsi" w:hAnsiTheme="minorHAnsi" w:cstheme="minorHAnsi"/>
                <w:sz w:val="20"/>
                <w:szCs w:val="20"/>
              </w:rPr>
              <w:t>a</w:t>
            </w:r>
            <w:r w:rsidR="008F0B96" w:rsidRPr="0023273E">
              <w:rPr>
                <w:rFonts w:asciiTheme="minorHAnsi" w:eastAsiaTheme="minorHAnsi" w:hAnsiTheme="minorHAnsi" w:cstheme="minorHAnsi"/>
                <w:sz w:val="20"/>
                <w:szCs w:val="20"/>
              </w:rPr>
              <w:t>s propuest</w:t>
            </w:r>
            <w:r w:rsidR="009F68ED" w:rsidRPr="0023273E">
              <w:rPr>
                <w:rFonts w:asciiTheme="minorHAnsi" w:eastAsiaTheme="minorHAnsi" w:hAnsiTheme="minorHAnsi" w:cstheme="minorHAnsi"/>
                <w:sz w:val="20"/>
                <w:szCs w:val="20"/>
              </w:rPr>
              <w:t>a</w:t>
            </w:r>
            <w:r w:rsidR="008F0B96" w:rsidRPr="0023273E">
              <w:rPr>
                <w:rFonts w:asciiTheme="minorHAnsi" w:eastAsiaTheme="minorHAnsi" w:hAnsiTheme="minorHAnsi" w:cstheme="minorHAnsi"/>
                <w:sz w:val="20"/>
                <w:szCs w:val="20"/>
              </w:rPr>
              <w:t>s y colaborar en la racionalización de la oferta global gallega de acuerdo con los intereses socioculturales y científicos del país.</w:t>
            </w:r>
          </w:p>
          <w:p w14:paraId="225D602D" w14:textId="77777777" w:rsidR="008F0B96" w:rsidRPr="0023273E" w:rsidRDefault="008F0B96" w:rsidP="00C43372">
            <w:pPr>
              <w:widowControl/>
              <w:adjustRightInd w:val="0"/>
              <w:jc w:val="both"/>
              <w:rPr>
                <w:rFonts w:asciiTheme="minorHAnsi" w:eastAsiaTheme="minorHAnsi" w:hAnsiTheme="minorHAnsi" w:cstheme="minorHAnsi"/>
                <w:sz w:val="20"/>
                <w:szCs w:val="20"/>
              </w:rPr>
            </w:pPr>
          </w:p>
          <w:p w14:paraId="3471B292" w14:textId="04F08553" w:rsidR="00C43372" w:rsidRPr="0023273E" w:rsidRDefault="008F0B96" w:rsidP="00C43372">
            <w:pPr>
              <w:widowControl/>
              <w:adjustRightInd w:val="0"/>
              <w:jc w:val="both"/>
              <w:rPr>
                <w:rFonts w:asciiTheme="minorHAnsi" w:eastAsiaTheme="minorHAnsi" w:hAnsiTheme="minorHAnsi" w:cstheme="minorHAnsi"/>
                <w:sz w:val="20"/>
                <w:szCs w:val="20"/>
              </w:rPr>
            </w:pPr>
            <w:proofErr w:type="gramStart"/>
            <w:r w:rsidRPr="0023273E">
              <w:rPr>
                <w:rFonts w:asciiTheme="minorHAnsi" w:eastAsiaTheme="minorHAnsi" w:hAnsiTheme="minorHAnsi" w:cstheme="minorHAnsi"/>
                <w:sz w:val="20"/>
                <w:szCs w:val="20"/>
              </w:rPr>
              <w:t>Destacar</w:t>
            </w:r>
            <w:proofErr w:type="gramEnd"/>
            <w:r w:rsidR="009F68ED" w:rsidRPr="0023273E">
              <w:rPr>
                <w:rFonts w:asciiTheme="minorHAnsi" w:eastAsiaTheme="minorHAnsi" w:hAnsiTheme="minorHAnsi" w:cstheme="minorHAnsi"/>
                <w:sz w:val="20"/>
                <w:szCs w:val="20"/>
              </w:rPr>
              <w:t>,</w:t>
            </w:r>
            <w:r w:rsidRPr="0023273E">
              <w:rPr>
                <w:rFonts w:asciiTheme="minorHAnsi" w:eastAsiaTheme="minorHAnsi" w:hAnsiTheme="minorHAnsi" w:cstheme="minorHAnsi"/>
                <w:sz w:val="20"/>
                <w:szCs w:val="20"/>
              </w:rPr>
              <w:t xml:space="preserve"> que e</w:t>
            </w:r>
            <w:r w:rsidR="00C43372" w:rsidRPr="0023273E">
              <w:rPr>
                <w:rFonts w:asciiTheme="minorHAnsi" w:eastAsiaTheme="minorHAnsi" w:hAnsiTheme="minorHAnsi" w:cstheme="minorHAnsi"/>
                <w:sz w:val="20"/>
                <w:szCs w:val="20"/>
              </w:rPr>
              <w:t xml:space="preserve">ste </w:t>
            </w:r>
            <w:r w:rsidR="009F68ED" w:rsidRPr="0023273E">
              <w:rPr>
                <w:rFonts w:asciiTheme="minorHAnsi" w:eastAsiaTheme="minorHAnsi" w:hAnsiTheme="minorHAnsi" w:cstheme="minorHAnsi"/>
                <w:sz w:val="20"/>
                <w:szCs w:val="20"/>
              </w:rPr>
              <w:t>p</w:t>
            </w:r>
            <w:r w:rsidR="00C43372" w:rsidRPr="0023273E">
              <w:rPr>
                <w:rFonts w:asciiTheme="minorHAnsi" w:eastAsiaTheme="minorHAnsi" w:hAnsiTheme="minorHAnsi" w:cstheme="minorHAnsi"/>
                <w:sz w:val="20"/>
                <w:szCs w:val="20"/>
              </w:rPr>
              <w:t xml:space="preserve">rograma de </w:t>
            </w:r>
            <w:r w:rsidR="009F68ED" w:rsidRPr="0023273E">
              <w:rPr>
                <w:rFonts w:asciiTheme="minorHAnsi" w:eastAsiaTheme="minorHAnsi" w:hAnsiTheme="minorHAnsi" w:cstheme="minorHAnsi"/>
                <w:sz w:val="20"/>
                <w:szCs w:val="20"/>
              </w:rPr>
              <w:t>d</w:t>
            </w:r>
            <w:r w:rsidR="00C43372" w:rsidRPr="0023273E">
              <w:rPr>
                <w:rFonts w:asciiTheme="minorHAnsi" w:eastAsiaTheme="minorHAnsi" w:hAnsiTheme="minorHAnsi" w:cstheme="minorHAnsi"/>
                <w:sz w:val="20"/>
                <w:szCs w:val="20"/>
              </w:rPr>
              <w:t xml:space="preserve">octorado surge de la confluencia de las líneas de investigación de dos programas anteriores: </w:t>
            </w:r>
            <w:r w:rsidR="00C43372" w:rsidRPr="0023273E">
              <w:rPr>
                <w:rFonts w:asciiTheme="minorHAnsi" w:eastAsiaTheme="minorHAnsi" w:hAnsiTheme="minorHAnsi" w:cstheme="minorHAnsi"/>
                <w:i/>
                <w:iCs/>
                <w:sz w:val="20"/>
                <w:szCs w:val="20"/>
              </w:rPr>
              <w:t xml:space="preserve">Dificultades de aprendizaje y procesos cognitivos </w:t>
            </w:r>
            <w:r w:rsidR="00C43372" w:rsidRPr="0023273E">
              <w:rPr>
                <w:rFonts w:asciiTheme="minorHAnsi" w:eastAsiaTheme="minorHAnsi" w:hAnsiTheme="minorHAnsi" w:cstheme="minorHAnsi"/>
                <w:sz w:val="20"/>
                <w:szCs w:val="20"/>
              </w:rPr>
              <w:t xml:space="preserve">e </w:t>
            </w:r>
            <w:r w:rsidR="00C43372" w:rsidRPr="0023273E">
              <w:rPr>
                <w:rFonts w:asciiTheme="minorHAnsi" w:eastAsiaTheme="minorHAnsi" w:hAnsiTheme="minorHAnsi" w:cstheme="minorHAnsi"/>
                <w:i/>
                <w:iCs/>
                <w:sz w:val="20"/>
                <w:szCs w:val="20"/>
              </w:rPr>
              <w:t xml:space="preserve">Investigación </w:t>
            </w:r>
            <w:proofErr w:type="spellStart"/>
            <w:r w:rsidR="00C43372" w:rsidRPr="0023273E">
              <w:rPr>
                <w:rFonts w:asciiTheme="minorHAnsi" w:eastAsiaTheme="minorHAnsi" w:hAnsiTheme="minorHAnsi" w:cstheme="minorHAnsi"/>
                <w:i/>
                <w:iCs/>
                <w:sz w:val="20"/>
                <w:szCs w:val="20"/>
              </w:rPr>
              <w:t>Psicosocioeducativa</w:t>
            </w:r>
            <w:proofErr w:type="spellEnd"/>
            <w:r w:rsidR="00C43372" w:rsidRPr="0023273E">
              <w:rPr>
                <w:rFonts w:asciiTheme="minorHAnsi" w:eastAsiaTheme="minorHAnsi" w:hAnsiTheme="minorHAnsi" w:cstheme="minorHAnsi"/>
                <w:i/>
                <w:iCs/>
                <w:sz w:val="20"/>
                <w:szCs w:val="20"/>
              </w:rPr>
              <w:t xml:space="preserve"> con adolescentes en contextos escolares</w:t>
            </w:r>
            <w:r w:rsidR="00C43372" w:rsidRPr="0023273E">
              <w:rPr>
                <w:rFonts w:asciiTheme="minorHAnsi" w:eastAsiaTheme="minorHAnsi" w:hAnsiTheme="minorHAnsi" w:cstheme="minorHAnsi"/>
                <w:sz w:val="20"/>
                <w:szCs w:val="20"/>
              </w:rPr>
              <w:t xml:space="preserve">. Ambos, a su vez, tuvieron su origen en los programas de doctorado impartidos por los Departamentos “Psicología Evolutiva y Comunicación” y “Análisis e Intervención </w:t>
            </w:r>
            <w:proofErr w:type="spellStart"/>
            <w:r w:rsidR="00C43372" w:rsidRPr="0023273E">
              <w:rPr>
                <w:rFonts w:asciiTheme="minorHAnsi" w:eastAsiaTheme="minorHAnsi" w:hAnsiTheme="minorHAnsi" w:cstheme="minorHAnsi"/>
                <w:sz w:val="20"/>
                <w:szCs w:val="20"/>
              </w:rPr>
              <w:t>Psicosocieducativa</w:t>
            </w:r>
            <w:proofErr w:type="spellEnd"/>
            <w:r w:rsidR="00C43372" w:rsidRPr="0023273E">
              <w:rPr>
                <w:rFonts w:asciiTheme="minorHAnsi" w:eastAsiaTheme="minorHAnsi" w:hAnsiTheme="minorHAnsi" w:cstheme="minorHAnsi"/>
                <w:sz w:val="20"/>
                <w:szCs w:val="20"/>
              </w:rPr>
              <w:t xml:space="preserve">” de la Universidad de Vigo desde 1996, por lo que </w:t>
            </w:r>
            <w:r w:rsidR="00B85726" w:rsidRPr="0023273E">
              <w:rPr>
                <w:rFonts w:asciiTheme="minorHAnsi" w:eastAsiaTheme="minorHAnsi" w:hAnsiTheme="minorHAnsi" w:cstheme="minorHAnsi"/>
                <w:sz w:val="20"/>
                <w:szCs w:val="20"/>
              </w:rPr>
              <w:t xml:space="preserve">a </w:t>
            </w:r>
            <w:r w:rsidR="00C43372" w:rsidRPr="0023273E">
              <w:rPr>
                <w:rFonts w:asciiTheme="minorHAnsi" w:eastAsiaTheme="minorHAnsi" w:hAnsiTheme="minorHAnsi" w:cstheme="minorHAnsi"/>
                <w:sz w:val="20"/>
                <w:szCs w:val="20"/>
              </w:rPr>
              <w:t xml:space="preserve">este </w:t>
            </w:r>
            <w:r w:rsidR="00B85726" w:rsidRPr="0023273E">
              <w:rPr>
                <w:rFonts w:asciiTheme="minorHAnsi" w:eastAsiaTheme="minorHAnsi" w:hAnsiTheme="minorHAnsi" w:cstheme="minorHAnsi"/>
                <w:sz w:val="20"/>
                <w:szCs w:val="20"/>
              </w:rPr>
              <w:t>p</w:t>
            </w:r>
            <w:r w:rsidR="00C43372" w:rsidRPr="0023273E">
              <w:rPr>
                <w:rFonts w:asciiTheme="minorHAnsi" w:eastAsiaTheme="minorHAnsi" w:hAnsiTheme="minorHAnsi" w:cstheme="minorHAnsi"/>
                <w:sz w:val="20"/>
                <w:szCs w:val="20"/>
              </w:rPr>
              <w:t xml:space="preserve">rograma de </w:t>
            </w:r>
            <w:r w:rsidR="00B85726" w:rsidRPr="0023273E">
              <w:rPr>
                <w:rFonts w:asciiTheme="minorHAnsi" w:eastAsiaTheme="minorHAnsi" w:hAnsiTheme="minorHAnsi" w:cstheme="minorHAnsi"/>
                <w:sz w:val="20"/>
                <w:szCs w:val="20"/>
              </w:rPr>
              <w:t>d</w:t>
            </w:r>
            <w:r w:rsidR="00C43372" w:rsidRPr="0023273E">
              <w:rPr>
                <w:rFonts w:asciiTheme="minorHAnsi" w:eastAsiaTheme="minorHAnsi" w:hAnsiTheme="minorHAnsi" w:cstheme="minorHAnsi"/>
                <w:sz w:val="20"/>
                <w:szCs w:val="20"/>
              </w:rPr>
              <w:t>octorado</w:t>
            </w:r>
            <w:r w:rsidR="00330656" w:rsidRPr="0023273E">
              <w:rPr>
                <w:rFonts w:asciiTheme="minorHAnsi" w:eastAsiaTheme="minorHAnsi" w:hAnsiTheme="minorHAnsi" w:cstheme="minorHAnsi"/>
                <w:sz w:val="20"/>
                <w:szCs w:val="20"/>
              </w:rPr>
              <w:t xml:space="preserve"> </w:t>
            </w:r>
            <w:r w:rsidR="00C50E42" w:rsidRPr="0023273E">
              <w:rPr>
                <w:rFonts w:asciiTheme="minorHAnsi" w:eastAsiaTheme="minorHAnsi" w:hAnsiTheme="minorHAnsi" w:cstheme="minorHAnsi"/>
                <w:sz w:val="20"/>
                <w:szCs w:val="20"/>
              </w:rPr>
              <w:t xml:space="preserve">em Ciencias de la Educación y del Comportamiento </w:t>
            </w:r>
            <w:r w:rsidR="00330656" w:rsidRPr="0023273E">
              <w:rPr>
                <w:rFonts w:asciiTheme="minorHAnsi" w:eastAsiaTheme="minorHAnsi" w:hAnsiTheme="minorHAnsi" w:cstheme="minorHAnsi"/>
                <w:sz w:val="20"/>
                <w:szCs w:val="20"/>
              </w:rPr>
              <w:t xml:space="preserve">se incorporaron </w:t>
            </w:r>
            <w:r w:rsidR="00C43372" w:rsidRPr="0023273E">
              <w:rPr>
                <w:rFonts w:asciiTheme="minorHAnsi" w:eastAsiaTheme="minorHAnsi" w:hAnsiTheme="minorHAnsi" w:cstheme="minorHAnsi"/>
                <w:sz w:val="20"/>
                <w:szCs w:val="20"/>
              </w:rPr>
              <w:t>profesores y profesoras</w:t>
            </w:r>
            <w:r w:rsidR="00B85726" w:rsidRPr="0023273E">
              <w:rPr>
                <w:rFonts w:asciiTheme="minorHAnsi" w:eastAsiaTheme="minorHAnsi" w:hAnsiTheme="minorHAnsi" w:cstheme="minorHAnsi"/>
                <w:sz w:val="20"/>
                <w:szCs w:val="20"/>
              </w:rPr>
              <w:t xml:space="preserve"> con una destacada</w:t>
            </w:r>
            <w:r w:rsidR="00C43372" w:rsidRPr="0023273E">
              <w:rPr>
                <w:rFonts w:asciiTheme="minorHAnsi" w:eastAsiaTheme="minorHAnsi" w:hAnsiTheme="minorHAnsi" w:cstheme="minorHAnsi"/>
                <w:sz w:val="20"/>
                <w:szCs w:val="20"/>
              </w:rPr>
              <w:t xml:space="preserve"> experiencia en la formación de doctores/as e investigadores/as en Psicología Escolar, Clínica, Teoría e Historia de la Educación, Didáctica y Didácticas Especiales, entre otros ámbitos de las Ciencias de la Educación y del Comportamiento.</w:t>
            </w:r>
          </w:p>
          <w:p w14:paraId="57D9EB4D" w14:textId="77777777" w:rsidR="00B85726" w:rsidRPr="0023273E" w:rsidRDefault="00B85726" w:rsidP="00C43372">
            <w:pPr>
              <w:widowControl/>
              <w:adjustRightInd w:val="0"/>
              <w:jc w:val="both"/>
              <w:rPr>
                <w:rFonts w:asciiTheme="minorHAnsi" w:eastAsiaTheme="minorHAnsi" w:hAnsiTheme="minorHAnsi" w:cstheme="minorHAnsi"/>
                <w:sz w:val="20"/>
                <w:szCs w:val="20"/>
              </w:rPr>
            </w:pPr>
          </w:p>
          <w:p w14:paraId="001C0038" w14:textId="1D0ABA77" w:rsidR="00634322" w:rsidRPr="0023273E" w:rsidRDefault="00634322" w:rsidP="00634322">
            <w:pPr>
              <w:widowControl/>
              <w:adjustRightInd w:val="0"/>
              <w:jc w:val="both"/>
              <w:rPr>
                <w:rFonts w:asciiTheme="minorHAnsi" w:eastAsiaTheme="minorHAnsi" w:hAnsiTheme="minorHAnsi" w:cstheme="minorHAnsi"/>
                <w:sz w:val="20"/>
                <w:szCs w:val="20"/>
              </w:rPr>
            </w:pPr>
            <w:r w:rsidRPr="0023273E">
              <w:rPr>
                <w:rFonts w:asciiTheme="minorHAnsi" w:eastAsiaTheme="minorHAnsi" w:hAnsiTheme="minorHAnsi" w:cstheme="minorHAnsi"/>
                <w:sz w:val="20"/>
                <w:szCs w:val="20"/>
              </w:rPr>
              <w:t xml:space="preserve">La formación proporcionada por este título tiene como objetivo completar la formación inicial de profesores de educación infantil, primaria y secundaria, psicólogos/as, pedagogos/as, psicopedagogos/as, educadores/as sociales, trabajadores sociales y otros/as profesionales del ámbito educativo y socioeducativo que quieran dedicarse a la investigación </w:t>
            </w:r>
            <w:proofErr w:type="spellStart"/>
            <w:r w:rsidRPr="0023273E">
              <w:rPr>
                <w:rFonts w:asciiTheme="minorHAnsi" w:eastAsiaTheme="minorHAnsi" w:hAnsiTheme="minorHAnsi" w:cstheme="minorHAnsi"/>
                <w:sz w:val="20"/>
                <w:szCs w:val="20"/>
              </w:rPr>
              <w:t>psicosocioeducativa</w:t>
            </w:r>
            <w:proofErr w:type="spellEnd"/>
            <w:r w:rsidRPr="0023273E">
              <w:rPr>
                <w:rFonts w:asciiTheme="minorHAnsi" w:eastAsiaTheme="minorHAnsi" w:hAnsiTheme="minorHAnsi" w:cstheme="minorHAnsi"/>
                <w:sz w:val="20"/>
                <w:szCs w:val="20"/>
              </w:rPr>
              <w:t>, con el objetivo de formar a los mejores profesionales e investigadores/as en el ámbito de la investigación educativa, psicológica y de la acción social.</w:t>
            </w:r>
            <w:r w:rsidR="00C50E42" w:rsidRPr="0023273E">
              <w:rPr>
                <w:rFonts w:asciiTheme="minorHAnsi" w:eastAsia="Times New Roman" w:hAnsiTheme="minorHAnsi" w:cstheme="minorHAnsi"/>
                <w:sz w:val="20"/>
                <w:szCs w:val="20"/>
                <w:lang w:eastAsia="es-ES"/>
              </w:rPr>
              <w:t xml:space="preserve"> El programa está en la intersección de más de dos campos científicos permitiendo que los ámbitos de la Pedagogía, la Psicología, la Educación Social o el Trabajo Social confluyan en el análisis multidisciplinar e interdisciplinar de estos aspectos estratégicos de la educación contemporánea.</w:t>
            </w:r>
          </w:p>
          <w:p w14:paraId="5258E633" w14:textId="77777777" w:rsidR="00634322" w:rsidRPr="0023273E" w:rsidRDefault="00634322" w:rsidP="00C43372">
            <w:pPr>
              <w:widowControl/>
              <w:adjustRightInd w:val="0"/>
              <w:jc w:val="both"/>
              <w:rPr>
                <w:rFonts w:asciiTheme="minorHAnsi" w:eastAsiaTheme="minorHAnsi" w:hAnsiTheme="minorHAnsi" w:cstheme="minorHAnsi"/>
                <w:sz w:val="20"/>
                <w:szCs w:val="20"/>
              </w:rPr>
            </w:pPr>
          </w:p>
          <w:p w14:paraId="1505696F" w14:textId="77777777" w:rsidR="00C50E42" w:rsidRPr="0023273E" w:rsidRDefault="00B85726" w:rsidP="009F68ED">
            <w:pPr>
              <w:widowControl/>
              <w:shd w:val="clear" w:color="auto" w:fill="FFFFFF"/>
              <w:autoSpaceDE/>
              <w:autoSpaceDN/>
              <w:jc w:val="both"/>
              <w:textAlignment w:val="top"/>
              <w:rPr>
                <w:rFonts w:asciiTheme="minorHAnsi" w:eastAsiaTheme="minorHAnsi" w:hAnsiTheme="minorHAnsi" w:cstheme="minorHAnsi"/>
                <w:sz w:val="20"/>
                <w:szCs w:val="20"/>
              </w:rPr>
            </w:pPr>
            <w:r w:rsidRPr="0023273E">
              <w:rPr>
                <w:rFonts w:asciiTheme="minorHAnsi" w:eastAsiaTheme="minorHAnsi" w:hAnsiTheme="minorHAnsi" w:cstheme="minorHAnsi"/>
                <w:sz w:val="20"/>
                <w:szCs w:val="20"/>
              </w:rPr>
              <w:t>La singularidad de este Programa de Doctorado radica en contemplar de manera interdisciplinar aspectos pedagógicos, psicológicos y sociales, pensando en los perfiles formativos previos de alumnado que cursa los grados de Educación Infantil, Educación Primaria, Educación Social o Trabajo Social en el campus de Ourense</w:t>
            </w:r>
            <w:r w:rsidR="008F0B96" w:rsidRPr="0023273E">
              <w:rPr>
                <w:rFonts w:asciiTheme="minorHAnsi" w:eastAsiaTheme="minorHAnsi" w:hAnsiTheme="minorHAnsi" w:cstheme="minorHAnsi"/>
                <w:sz w:val="20"/>
                <w:szCs w:val="20"/>
              </w:rPr>
              <w:t>, en la Facultad de Educación y Trabajo Social</w:t>
            </w:r>
            <w:r w:rsidRPr="0023273E">
              <w:rPr>
                <w:rFonts w:asciiTheme="minorHAnsi" w:eastAsiaTheme="minorHAnsi" w:hAnsiTheme="minorHAnsi" w:cstheme="minorHAnsi"/>
                <w:sz w:val="20"/>
                <w:szCs w:val="20"/>
              </w:rPr>
              <w:t xml:space="preserve">. También está abierto a titulados de otros campus y universidades, procedentes del ámbito de conocimiento psicológico, social y educativo. </w:t>
            </w:r>
          </w:p>
          <w:p w14:paraId="27F0883B" w14:textId="77777777" w:rsidR="00C50E42" w:rsidRPr="0023273E" w:rsidRDefault="00C50E42" w:rsidP="009F68ED">
            <w:pPr>
              <w:widowControl/>
              <w:shd w:val="clear" w:color="auto" w:fill="FFFFFF"/>
              <w:autoSpaceDE/>
              <w:autoSpaceDN/>
              <w:jc w:val="both"/>
              <w:textAlignment w:val="top"/>
              <w:rPr>
                <w:rFonts w:asciiTheme="minorHAnsi" w:eastAsiaTheme="minorHAnsi" w:hAnsiTheme="minorHAnsi" w:cstheme="minorHAnsi"/>
                <w:sz w:val="20"/>
                <w:szCs w:val="20"/>
              </w:rPr>
            </w:pPr>
          </w:p>
          <w:p w14:paraId="2F362C6F" w14:textId="5DC23937" w:rsidR="009F68ED" w:rsidRPr="0023273E" w:rsidRDefault="00634322" w:rsidP="009F68ED">
            <w:pPr>
              <w:widowControl/>
              <w:shd w:val="clear" w:color="auto" w:fill="FFFFFF"/>
              <w:autoSpaceDE/>
              <w:autoSpaceDN/>
              <w:jc w:val="both"/>
              <w:textAlignment w:val="top"/>
              <w:rPr>
                <w:rFonts w:asciiTheme="minorHAnsi" w:eastAsia="Times New Roman" w:hAnsiTheme="minorHAnsi" w:cstheme="minorHAnsi"/>
                <w:sz w:val="20"/>
                <w:szCs w:val="20"/>
                <w:lang w:eastAsia="es-ES"/>
              </w:rPr>
            </w:pPr>
            <w:r w:rsidRPr="0023273E">
              <w:rPr>
                <w:rFonts w:asciiTheme="minorHAnsi" w:eastAsiaTheme="minorHAnsi" w:hAnsiTheme="minorHAnsi" w:cstheme="minorHAnsi"/>
                <w:sz w:val="20"/>
                <w:szCs w:val="20"/>
              </w:rPr>
              <w:lastRenderedPageBreak/>
              <w:t>Mencionar,</w:t>
            </w:r>
            <w:r w:rsidR="00C50E42" w:rsidRPr="0023273E">
              <w:rPr>
                <w:rFonts w:asciiTheme="minorHAnsi" w:eastAsiaTheme="minorHAnsi" w:hAnsiTheme="minorHAnsi" w:cstheme="minorHAnsi"/>
                <w:sz w:val="20"/>
                <w:szCs w:val="20"/>
              </w:rPr>
              <w:t xml:space="preserve"> el destacado carácter internacional del programa ya</w:t>
            </w:r>
            <w:r w:rsidRPr="0023273E">
              <w:rPr>
                <w:rFonts w:asciiTheme="minorHAnsi" w:eastAsiaTheme="minorHAnsi" w:hAnsiTheme="minorHAnsi" w:cstheme="minorHAnsi"/>
                <w:sz w:val="20"/>
                <w:szCs w:val="20"/>
              </w:rPr>
              <w:t xml:space="preserve"> </w:t>
            </w:r>
            <w:r w:rsidR="008F0B96" w:rsidRPr="0023273E">
              <w:rPr>
                <w:rFonts w:asciiTheme="minorHAnsi" w:eastAsiaTheme="minorHAnsi" w:hAnsiTheme="minorHAnsi" w:cstheme="minorHAnsi"/>
                <w:sz w:val="20"/>
                <w:szCs w:val="20"/>
              </w:rPr>
              <w:t>que</w:t>
            </w:r>
            <w:r w:rsidR="00C50E42" w:rsidRPr="0023273E">
              <w:rPr>
                <w:rFonts w:asciiTheme="minorHAnsi" w:eastAsiaTheme="minorHAnsi" w:hAnsiTheme="minorHAnsi" w:cstheme="minorHAnsi"/>
                <w:sz w:val="20"/>
                <w:szCs w:val="20"/>
              </w:rPr>
              <w:t>,</w:t>
            </w:r>
            <w:r w:rsidR="008F0B96" w:rsidRPr="0023273E">
              <w:rPr>
                <w:rFonts w:asciiTheme="minorHAnsi" w:eastAsiaTheme="minorHAnsi" w:hAnsiTheme="minorHAnsi" w:cstheme="minorHAnsi"/>
                <w:sz w:val="20"/>
                <w:szCs w:val="20"/>
              </w:rPr>
              <w:t xml:space="preserve"> d</w:t>
            </w:r>
            <w:r w:rsidR="00B85726" w:rsidRPr="0023273E">
              <w:rPr>
                <w:rFonts w:asciiTheme="minorHAnsi" w:eastAsiaTheme="minorHAnsi" w:hAnsiTheme="minorHAnsi" w:cstheme="minorHAnsi"/>
                <w:sz w:val="20"/>
                <w:szCs w:val="20"/>
              </w:rPr>
              <w:t>el total de estudiantes matriculados</w:t>
            </w:r>
            <w:r w:rsidR="004E3D76" w:rsidRPr="0023273E">
              <w:rPr>
                <w:rFonts w:asciiTheme="minorHAnsi" w:eastAsiaTheme="minorHAnsi" w:hAnsiTheme="minorHAnsi" w:cstheme="minorHAnsi"/>
                <w:sz w:val="20"/>
                <w:szCs w:val="20"/>
              </w:rPr>
              <w:t>,</w:t>
            </w:r>
            <w:r w:rsidR="00B85726" w:rsidRPr="0023273E">
              <w:rPr>
                <w:rFonts w:asciiTheme="minorHAnsi" w:eastAsiaTheme="minorHAnsi" w:hAnsiTheme="minorHAnsi" w:cstheme="minorHAnsi"/>
                <w:sz w:val="20"/>
                <w:szCs w:val="20"/>
              </w:rPr>
              <w:t xml:space="preserve"> </w:t>
            </w:r>
            <w:r w:rsidR="008F0B96" w:rsidRPr="0023273E">
              <w:rPr>
                <w:rFonts w:asciiTheme="minorHAnsi" w:eastAsiaTheme="minorHAnsi" w:hAnsiTheme="minorHAnsi" w:cstheme="minorHAnsi"/>
                <w:sz w:val="20"/>
                <w:szCs w:val="20"/>
              </w:rPr>
              <w:t>durante los 11</w:t>
            </w:r>
            <w:r w:rsidR="00B85726" w:rsidRPr="0023273E">
              <w:rPr>
                <w:rFonts w:asciiTheme="minorHAnsi" w:eastAsiaTheme="minorHAnsi" w:hAnsiTheme="minorHAnsi" w:cstheme="minorHAnsi"/>
                <w:sz w:val="20"/>
                <w:szCs w:val="20"/>
              </w:rPr>
              <w:t xml:space="preserve"> cursos académicos </w:t>
            </w:r>
            <w:r w:rsidRPr="0023273E">
              <w:rPr>
                <w:rFonts w:asciiTheme="minorHAnsi" w:eastAsiaTheme="minorHAnsi" w:hAnsiTheme="minorHAnsi" w:cstheme="minorHAnsi"/>
                <w:sz w:val="20"/>
                <w:szCs w:val="20"/>
              </w:rPr>
              <w:t>previos</w:t>
            </w:r>
            <w:r w:rsidR="004E3D76" w:rsidRPr="0023273E">
              <w:rPr>
                <w:rFonts w:asciiTheme="minorHAnsi" w:eastAsiaTheme="minorHAnsi" w:hAnsiTheme="minorHAnsi" w:cstheme="minorHAnsi"/>
                <w:sz w:val="20"/>
                <w:szCs w:val="20"/>
              </w:rPr>
              <w:t>,</w:t>
            </w:r>
            <w:r w:rsidRPr="0023273E">
              <w:rPr>
                <w:rFonts w:asciiTheme="minorHAnsi" w:eastAsiaTheme="minorHAnsi" w:hAnsiTheme="minorHAnsi" w:cstheme="minorHAnsi"/>
                <w:sz w:val="20"/>
                <w:szCs w:val="20"/>
              </w:rPr>
              <w:t xml:space="preserve"> </w:t>
            </w:r>
            <w:r w:rsidR="00B85726" w:rsidRPr="0023273E">
              <w:rPr>
                <w:rFonts w:asciiTheme="minorHAnsi" w:eastAsiaTheme="minorHAnsi" w:hAnsiTheme="minorHAnsi" w:cstheme="minorHAnsi"/>
                <w:sz w:val="20"/>
                <w:szCs w:val="20"/>
              </w:rPr>
              <w:t>un porcentaje importante proceden de otras provincias de Galicia, Castilla-León y</w:t>
            </w:r>
            <w:r w:rsidR="008F0B96" w:rsidRPr="0023273E">
              <w:rPr>
                <w:rFonts w:asciiTheme="minorHAnsi" w:eastAsiaTheme="minorHAnsi" w:hAnsiTheme="minorHAnsi" w:cstheme="minorHAnsi"/>
                <w:sz w:val="20"/>
                <w:szCs w:val="20"/>
              </w:rPr>
              <w:t xml:space="preserve">, especialmente, del </w:t>
            </w:r>
            <w:r w:rsidR="00B85726" w:rsidRPr="0023273E">
              <w:rPr>
                <w:rFonts w:asciiTheme="minorHAnsi" w:eastAsiaTheme="minorHAnsi" w:hAnsiTheme="minorHAnsi" w:cstheme="minorHAnsi"/>
                <w:sz w:val="20"/>
                <w:szCs w:val="20"/>
              </w:rPr>
              <w:t>norte Portugal</w:t>
            </w:r>
            <w:r w:rsidR="004E3D76" w:rsidRPr="0023273E">
              <w:rPr>
                <w:rFonts w:asciiTheme="minorHAnsi" w:eastAsiaTheme="minorHAnsi" w:hAnsiTheme="minorHAnsi" w:cstheme="minorHAnsi"/>
                <w:sz w:val="20"/>
                <w:szCs w:val="20"/>
              </w:rPr>
              <w:t xml:space="preserve">. Con instituciones del norte de </w:t>
            </w:r>
            <w:r w:rsidR="00C50E42" w:rsidRPr="0023273E">
              <w:rPr>
                <w:rFonts w:asciiTheme="minorHAnsi" w:eastAsiaTheme="minorHAnsi" w:hAnsiTheme="minorHAnsi" w:cstheme="minorHAnsi"/>
                <w:sz w:val="20"/>
                <w:szCs w:val="20"/>
              </w:rPr>
              <w:t>Por</w:t>
            </w:r>
            <w:r w:rsidR="004E3D76" w:rsidRPr="0023273E">
              <w:rPr>
                <w:rFonts w:asciiTheme="minorHAnsi" w:eastAsiaTheme="minorHAnsi" w:hAnsiTheme="minorHAnsi" w:cstheme="minorHAnsi"/>
                <w:sz w:val="20"/>
                <w:szCs w:val="20"/>
              </w:rPr>
              <w:t>tugal se ha mantenido u</w:t>
            </w:r>
            <w:r w:rsidRPr="0023273E">
              <w:rPr>
                <w:rFonts w:asciiTheme="minorHAnsi" w:eastAsiaTheme="minorHAnsi" w:hAnsiTheme="minorHAnsi" w:cstheme="minorHAnsi"/>
                <w:sz w:val="20"/>
                <w:szCs w:val="20"/>
              </w:rPr>
              <w:t>na estrecha colaboración a lo largo de todos estos años</w:t>
            </w:r>
            <w:r w:rsidR="00C50E42" w:rsidRPr="0023273E">
              <w:rPr>
                <w:rFonts w:asciiTheme="minorHAnsi" w:eastAsiaTheme="minorHAnsi" w:hAnsiTheme="minorHAnsi" w:cstheme="minorHAnsi"/>
                <w:sz w:val="20"/>
                <w:szCs w:val="20"/>
              </w:rPr>
              <w:t xml:space="preserve"> </w:t>
            </w:r>
            <w:r w:rsidR="00033DD0" w:rsidRPr="0023273E">
              <w:rPr>
                <w:rFonts w:asciiTheme="minorHAnsi" w:eastAsia="Times New Roman" w:hAnsiTheme="minorHAnsi" w:cstheme="minorHAnsi"/>
                <w:sz w:val="20"/>
                <w:szCs w:val="20"/>
                <w:lang w:eastAsia="es-ES"/>
              </w:rPr>
              <w:t>confluyendo destacadas</w:t>
            </w:r>
            <w:r w:rsidR="009F68ED" w:rsidRPr="0023273E">
              <w:rPr>
                <w:rFonts w:asciiTheme="minorHAnsi" w:eastAsia="Times New Roman" w:hAnsiTheme="minorHAnsi" w:cstheme="minorHAnsi"/>
                <w:sz w:val="20"/>
                <w:szCs w:val="20"/>
                <w:lang w:eastAsia="es-ES"/>
              </w:rPr>
              <w:t xml:space="preserve"> investigaciones, tanto en el campo de la protección de la infancia y adolescencia, como de personas mayores.</w:t>
            </w:r>
          </w:p>
          <w:p w14:paraId="43B2A236" w14:textId="77777777" w:rsidR="00C50E42" w:rsidRPr="0023273E" w:rsidRDefault="00C50E42" w:rsidP="009F68ED">
            <w:pPr>
              <w:widowControl/>
              <w:shd w:val="clear" w:color="auto" w:fill="FFFFFF"/>
              <w:autoSpaceDE/>
              <w:autoSpaceDN/>
              <w:jc w:val="both"/>
              <w:textAlignment w:val="top"/>
              <w:rPr>
                <w:rFonts w:asciiTheme="minorHAnsi" w:eastAsia="Times New Roman" w:hAnsiTheme="minorHAnsi" w:cstheme="minorHAnsi"/>
                <w:sz w:val="20"/>
                <w:szCs w:val="20"/>
                <w:lang w:eastAsia="es-ES"/>
              </w:rPr>
            </w:pPr>
          </w:p>
          <w:p w14:paraId="0103CDC0" w14:textId="25A67788" w:rsidR="00C43372" w:rsidRPr="0023273E" w:rsidRDefault="009F68ED" w:rsidP="009F68ED">
            <w:pPr>
              <w:widowControl/>
              <w:adjustRightInd w:val="0"/>
              <w:jc w:val="both"/>
              <w:rPr>
                <w:rFonts w:asciiTheme="minorHAnsi" w:eastAsia="Times New Roman" w:hAnsiTheme="minorHAnsi" w:cstheme="minorHAnsi"/>
                <w:sz w:val="20"/>
                <w:szCs w:val="20"/>
                <w:lang w:eastAsia="es-ES"/>
              </w:rPr>
            </w:pPr>
            <w:r w:rsidRPr="0023273E">
              <w:rPr>
                <w:rFonts w:asciiTheme="minorHAnsi" w:eastAsiaTheme="minorHAnsi" w:hAnsiTheme="minorHAnsi" w:cstheme="minorHAnsi"/>
                <w:sz w:val="20"/>
                <w:szCs w:val="20"/>
              </w:rPr>
              <w:t>La</w:t>
            </w:r>
            <w:r w:rsidR="00B63F4F" w:rsidRPr="0023273E">
              <w:rPr>
                <w:rFonts w:asciiTheme="minorHAnsi" w:eastAsiaTheme="minorHAnsi" w:hAnsiTheme="minorHAnsi" w:cstheme="minorHAnsi"/>
                <w:sz w:val="20"/>
                <w:szCs w:val="20"/>
              </w:rPr>
              <w:t xml:space="preserve">s investigaciones impulsadas </w:t>
            </w:r>
            <w:r w:rsidR="00033DD0" w:rsidRPr="0023273E">
              <w:rPr>
                <w:rFonts w:asciiTheme="minorHAnsi" w:eastAsiaTheme="minorHAnsi" w:hAnsiTheme="minorHAnsi" w:cstheme="minorHAnsi"/>
                <w:sz w:val="20"/>
                <w:szCs w:val="20"/>
              </w:rPr>
              <w:t>por las y los estudiantes predoctorales de este</w:t>
            </w:r>
            <w:r w:rsidR="00B63F4F" w:rsidRPr="0023273E">
              <w:rPr>
                <w:rFonts w:asciiTheme="minorHAnsi" w:eastAsiaTheme="minorHAnsi" w:hAnsiTheme="minorHAnsi" w:cstheme="minorHAnsi"/>
                <w:sz w:val="20"/>
                <w:szCs w:val="20"/>
              </w:rPr>
              <w:t xml:space="preserve"> programa están encaminadas a mejorar </w:t>
            </w:r>
            <w:r w:rsidR="00330656" w:rsidRPr="0023273E">
              <w:rPr>
                <w:rFonts w:asciiTheme="minorHAnsi" w:eastAsiaTheme="minorHAnsi" w:hAnsiTheme="minorHAnsi" w:cstheme="minorHAnsi"/>
                <w:sz w:val="20"/>
                <w:szCs w:val="20"/>
              </w:rPr>
              <w:t xml:space="preserve">las prácticas </w:t>
            </w:r>
            <w:proofErr w:type="spellStart"/>
            <w:r w:rsidR="00330656" w:rsidRPr="0023273E">
              <w:rPr>
                <w:rFonts w:asciiTheme="minorHAnsi" w:eastAsiaTheme="minorHAnsi" w:hAnsiTheme="minorHAnsi" w:cstheme="minorHAnsi"/>
                <w:sz w:val="20"/>
                <w:szCs w:val="20"/>
              </w:rPr>
              <w:t>psicosocioeducativas</w:t>
            </w:r>
            <w:proofErr w:type="spellEnd"/>
            <w:r w:rsidR="00330656" w:rsidRPr="0023273E">
              <w:rPr>
                <w:rFonts w:asciiTheme="minorHAnsi" w:eastAsiaTheme="minorHAnsi" w:hAnsiTheme="minorHAnsi" w:cstheme="minorHAnsi"/>
                <w:sz w:val="20"/>
                <w:szCs w:val="20"/>
              </w:rPr>
              <w:t xml:space="preserve"> en </w:t>
            </w:r>
            <w:r w:rsidR="00C43372" w:rsidRPr="0023273E">
              <w:rPr>
                <w:rFonts w:asciiTheme="minorHAnsi" w:eastAsiaTheme="minorHAnsi" w:hAnsiTheme="minorHAnsi" w:cstheme="minorHAnsi"/>
                <w:sz w:val="20"/>
                <w:szCs w:val="20"/>
              </w:rPr>
              <w:t>centros escolares de infantil, primaria y secundaria; equipos y servicios especializados de orientación educativa</w:t>
            </w:r>
            <w:r w:rsidR="00330656" w:rsidRPr="0023273E">
              <w:rPr>
                <w:rFonts w:asciiTheme="minorHAnsi" w:eastAsiaTheme="minorHAnsi" w:hAnsiTheme="minorHAnsi" w:cstheme="minorHAnsi"/>
                <w:sz w:val="20"/>
                <w:szCs w:val="20"/>
              </w:rPr>
              <w:t xml:space="preserve">, psicológica </w:t>
            </w:r>
            <w:r w:rsidR="00C43372" w:rsidRPr="0023273E">
              <w:rPr>
                <w:rFonts w:asciiTheme="minorHAnsi" w:eastAsiaTheme="minorHAnsi" w:hAnsiTheme="minorHAnsi" w:cstheme="minorHAnsi"/>
                <w:sz w:val="20"/>
                <w:szCs w:val="20"/>
              </w:rPr>
              <w:t xml:space="preserve"> y psicopedagógica; departamentos de orientación, equipos de orientación provinciales, centros de detección y tratamiento de las dificultades de aprendizaje; área educativa y social de ayuntamientos, diputaciones, entidades de educación social en todos los ámbitos de intervención; centros de formación y recursos; centros públicos y privados de I+D+I; asesoramiento a AMPAS y a otras asociaciones específicas</w:t>
            </w:r>
            <w:r w:rsidR="00B63F4F" w:rsidRPr="0023273E">
              <w:rPr>
                <w:rFonts w:asciiTheme="minorHAnsi" w:eastAsiaTheme="minorHAnsi" w:hAnsiTheme="minorHAnsi" w:cstheme="minorHAnsi"/>
                <w:sz w:val="20"/>
                <w:szCs w:val="20"/>
              </w:rPr>
              <w:t xml:space="preserve"> centradas en la promoción de la igualdad entre mujeres y hombres, </w:t>
            </w:r>
            <w:r w:rsidR="00C50E42" w:rsidRPr="0023273E">
              <w:rPr>
                <w:rFonts w:asciiTheme="minorHAnsi" w:eastAsiaTheme="minorHAnsi" w:hAnsiTheme="minorHAnsi" w:cstheme="minorHAnsi"/>
                <w:sz w:val="20"/>
                <w:szCs w:val="20"/>
              </w:rPr>
              <w:t xml:space="preserve">la promoción de la salud biopsicosocial, </w:t>
            </w:r>
            <w:r w:rsidR="00B63F4F" w:rsidRPr="0023273E">
              <w:rPr>
                <w:rFonts w:asciiTheme="minorHAnsi" w:eastAsiaTheme="minorHAnsi" w:hAnsiTheme="minorHAnsi" w:cstheme="minorHAnsi"/>
                <w:sz w:val="20"/>
                <w:szCs w:val="20"/>
              </w:rPr>
              <w:t>la atención a la diversidad y a todos los colectivos marginados, la protección</w:t>
            </w:r>
            <w:r w:rsidR="00B85726" w:rsidRPr="0023273E">
              <w:rPr>
                <w:rFonts w:asciiTheme="minorHAnsi" w:eastAsiaTheme="minorHAnsi" w:hAnsiTheme="minorHAnsi" w:cstheme="minorHAnsi"/>
                <w:sz w:val="20"/>
                <w:szCs w:val="20"/>
              </w:rPr>
              <w:t xml:space="preserve"> y atención</w:t>
            </w:r>
            <w:r w:rsidR="00B63F4F" w:rsidRPr="0023273E">
              <w:rPr>
                <w:rFonts w:asciiTheme="minorHAnsi" w:eastAsiaTheme="minorHAnsi" w:hAnsiTheme="minorHAnsi" w:cstheme="minorHAnsi"/>
                <w:sz w:val="20"/>
                <w:szCs w:val="20"/>
              </w:rPr>
              <w:t xml:space="preserve"> </w:t>
            </w:r>
            <w:r w:rsidR="00B85726" w:rsidRPr="0023273E">
              <w:rPr>
                <w:rFonts w:asciiTheme="minorHAnsi" w:eastAsiaTheme="minorHAnsi" w:hAnsiTheme="minorHAnsi" w:cstheme="minorHAnsi"/>
                <w:sz w:val="20"/>
                <w:szCs w:val="20"/>
              </w:rPr>
              <w:t>a</w:t>
            </w:r>
            <w:r w:rsidR="00B63F4F" w:rsidRPr="0023273E">
              <w:rPr>
                <w:rFonts w:asciiTheme="minorHAnsi" w:eastAsiaTheme="minorHAnsi" w:hAnsiTheme="minorHAnsi" w:cstheme="minorHAnsi"/>
                <w:sz w:val="20"/>
                <w:szCs w:val="20"/>
              </w:rPr>
              <w:t xml:space="preserve"> la infancia y adolescencia</w:t>
            </w:r>
            <w:r w:rsidR="00B85726" w:rsidRPr="0023273E">
              <w:rPr>
                <w:rFonts w:asciiTheme="minorHAnsi" w:eastAsiaTheme="minorHAnsi" w:hAnsiTheme="minorHAnsi" w:cstheme="minorHAnsi"/>
                <w:sz w:val="20"/>
                <w:szCs w:val="20"/>
              </w:rPr>
              <w:t xml:space="preserve"> y a sus necesidades </w:t>
            </w:r>
            <w:proofErr w:type="spellStart"/>
            <w:r w:rsidR="00B85726" w:rsidRPr="0023273E">
              <w:rPr>
                <w:rFonts w:asciiTheme="minorHAnsi" w:eastAsiaTheme="minorHAnsi" w:hAnsiTheme="minorHAnsi" w:cstheme="minorHAnsi"/>
                <w:sz w:val="20"/>
                <w:szCs w:val="20"/>
              </w:rPr>
              <w:t>psicosocioeducativas</w:t>
            </w:r>
            <w:proofErr w:type="spellEnd"/>
            <w:r w:rsidR="00B63F4F" w:rsidRPr="0023273E">
              <w:rPr>
                <w:rFonts w:asciiTheme="minorHAnsi" w:eastAsiaTheme="minorHAnsi" w:hAnsiTheme="minorHAnsi" w:cstheme="minorHAnsi"/>
                <w:sz w:val="20"/>
                <w:szCs w:val="20"/>
              </w:rPr>
              <w:t xml:space="preserve">, </w:t>
            </w:r>
            <w:r w:rsidR="00C50E42" w:rsidRPr="0023273E">
              <w:rPr>
                <w:rFonts w:asciiTheme="minorHAnsi" w:eastAsiaTheme="minorHAnsi" w:hAnsiTheme="minorHAnsi" w:cstheme="minorHAnsi"/>
                <w:sz w:val="20"/>
                <w:szCs w:val="20"/>
              </w:rPr>
              <w:t xml:space="preserve">a las personas mayores </w:t>
            </w:r>
            <w:r w:rsidR="00B63F4F" w:rsidRPr="0023273E">
              <w:rPr>
                <w:rFonts w:asciiTheme="minorHAnsi" w:eastAsiaTheme="minorHAnsi" w:hAnsiTheme="minorHAnsi" w:cstheme="minorHAnsi"/>
                <w:sz w:val="20"/>
                <w:szCs w:val="20"/>
              </w:rPr>
              <w:t xml:space="preserve">y la prevención </w:t>
            </w:r>
            <w:r w:rsidR="00634322" w:rsidRPr="0023273E">
              <w:rPr>
                <w:rFonts w:asciiTheme="minorHAnsi" w:eastAsiaTheme="minorHAnsi" w:hAnsiTheme="minorHAnsi" w:cstheme="minorHAnsi"/>
                <w:sz w:val="20"/>
                <w:szCs w:val="20"/>
              </w:rPr>
              <w:t xml:space="preserve">e intervención en </w:t>
            </w:r>
            <w:r w:rsidR="00B63F4F" w:rsidRPr="0023273E">
              <w:rPr>
                <w:rFonts w:asciiTheme="minorHAnsi" w:eastAsiaTheme="minorHAnsi" w:hAnsiTheme="minorHAnsi" w:cstheme="minorHAnsi"/>
                <w:sz w:val="20"/>
                <w:szCs w:val="20"/>
              </w:rPr>
              <w:t>todas l</w:t>
            </w:r>
            <w:r w:rsidR="00634322" w:rsidRPr="0023273E">
              <w:rPr>
                <w:rFonts w:asciiTheme="minorHAnsi" w:eastAsiaTheme="minorHAnsi" w:hAnsiTheme="minorHAnsi" w:cstheme="minorHAnsi"/>
                <w:sz w:val="20"/>
                <w:szCs w:val="20"/>
              </w:rPr>
              <w:t>os tipos</w:t>
            </w:r>
            <w:r w:rsidR="00B63F4F" w:rsidRPr="0023273E">
              <w:rPr>
                <w:rFonts w:asciiTheme="minorHAnsi" w:eastAsiaTheme="minorHAnsi" w:hAnsiTheme="minorHAnsi" w:cstheme="minorHAnsi"/>
                <w:sz w:val="20"/>
                <w:szCs w:val="20"/>
              </w:rPr>
              <w:t xml:space="preserve"> de violencia, especialmente aquellas ejercidas a través de las nuevas tecnologías.</w:t>
            </w:r>
            <w:r w:rsidRPr="0023273E">
              <w:rPr>
                <w:rFonts w:asciiTheme="minorHAnsi" w:eastAsia="Times New Roman" w:hAnsiTheme="minorHAnsi" w:cstheme="minorHAnsi"/>
                <w:sz w:val="20"/>
                <w:szCs w:val="20"/>
                <w:lang w:eastAsia="es-ES"/>
              </w:rPr>
              <w:t xml:space="preserve"> </w:t>
            </w:r>
          </w:p>
          <w:p w14:paraId="2EEA2750" w14:textId="77777777" w:rsidR="00C43372" w:rsidRPr="0023273E" w:rsidRDefault="00C43372" w:rsidP="00C43372">
            <w:pPr>
              <w:widowControl/>
              <w:shd w:val="clear" w:color="auto" w:fill="FFFFFF"/>
              <w:autoSpaceDE/>
              <w:autoSpaceDN/>
              <w:textAlignment w:val="top"/>
              <w:rPr>
                <w:rFonts w:asciiTheme="minorHAnsi" w:eastAsia="Times New Roman" w:hAnsiTheme="minorHAnsi" w:cstheme="minorHAnsi"/>
                <w:sz w:val="20"/>
                <w:szCs w:val="20"/>
                <w:lang w:eastAsia="es-ES"/>
              </w:rPr>
            </w:pPr>
          </w:p>
          <w:p w14:paraId="1D185E5C" w14:textId="20AB8644" w:rsidR="00F130E5" w:rsidRPr="0023273E" w:rsidRDefault="00F130E5" w:rsidP="00F130E5">
            <w:pPr>
              <w:pStyle w:val="Textoencaja"/>
            </w:pPr>
            <w:r w:rsidRPr="0023273E">
              <w:t xml:space="preserve">El </w:t>
            </w:r>
            <w:r w:rsidR="006A5883" w:rsidRPr="0023273E">
              <w:t>P</w:t>
            </w:r>
            <w:r w:rsidRPr="0023273E">
              <w:t xml:space="preserve">rograma de </w:t>
            </w:r>
            <w:r w:rsidR="006A5883" w:rsidRPr="0023273E">
              <w:t>D</w:t>
            </w:r>
            <w:r w:rsidRPr="0023273E">
              <w:t xml:space="preserve">octorado que se presenta se adscribe a la </w:t>
            </w:r>
            <w:hyperlink r:id="rId11" w:history="1">
              <w:r w:rsidRPr="0023273E">
                <w:rPr>
                  <w:rStyle w:val="Hipervnculo"/>
                  <w:color w:val="auto"/>
                </w:rPr>
                <w:t>Escuela Internacional de Doctorado de la Universidad de Vigo (EIDO)</w:t>
              </w:r>
            </w:hyperlink>
            <w:r w:rsidRPr="0023273E">
              <w:t xml:space="preserve"> a nivel organizativo</w:t>
            </w:r>
            <w:r w:rsidR="000347C4" w:rsidRPr="0023273E">
              <w:t>, funcional y estratégico</w:t>
            </w:r>
            <w:r w:rsidRPr="0023273E">
              <w:t xml:space="preserve">. </w:t>
            </w:r>
            <w:r w:rsidR="000347C4" w:rsidRPr="0023273E">
              <w:t>De acuerdo a lo establecido en el RD 99/2011, modificado por el RD 576/2023, por el que se regulan las enseñanzas oficiales de doctorado, la Ley 6/2013, del Sistema Universitario de Galicia, en los estatutos de la Universidad de Vigo, y s</w:t>
            </w:r>
            <w:r w:rsidRPr="0023273E">
              <w:t>egún el</w:t>
            </w:r>
            <w:r w:rsidR="00DB0D1D" w:rsidRPr="0023273E">
              <w:t xml:space="preserve"> </w:t>
            </w:r>
            <w:hyperlink r:id="rId12" w:history="1">
              <w:r w:rsidR="00DB0D1D" w:rsidRPr="0023273E">
                <w:rPr>
                  <w:rStyle w:val="Hipervnculo"/>
                  <w:color w:val="auto"/>
                </w:rPr>
                <w:t>Reglamento de Régimen Interno de la EIDO</w:t>
              </w:r>
            </w:hyperlink>
            <w:r w:rsidR="00DB0D1D" w:rsidRPr="0023273E">
              <w:t xml:space="preserve"> y en el</w:t>
            </w:r>
            <w:r w:rsidRPr="0023273E">
              <w:t xml:space="preserve"> </w:t>
            </w:r>
            <w:hyperlink r:id="rId13" w:history="1">
              <w:r w:rsidRPr="0023273E">
                <w:rPr>
                  <w:rStyle w:val="Hipervnculo"/>
                  <w:color w:val="auto"/>
                </w:rPr>
                <w:t>Reglamento de Estudios de Doctorado</w:t>
              </w:r>
              <w:r w:rsidR="001309F6" w:rsidRPr="0023273E">
                <w:rPr>
                  <w:rStyle w:val="Hipervnculo"/>
                  <w:color w:val="auto"/>
                </w:rPr>
                <w:t xml:space="preserve"> de la Universidad de Vigo</w:t>
              </w:r>
            </w:hyperlink>
            <w:r w:rsidRPr="0023273E">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23273E">
                <w:rPr>
                  <w:rStyle w:val="Hipervnculo"/>
                  <w:color w:val="auto"/>
                </w:rPr>
                <w:t>Reglamento de Régimen Interno de la EIDO</w:t>
              </w:r>
            </w:hyperlink>
            <w:r w:rsidRPr="0023273E">
              <w:t xml:space="preserve"> señala que estarán integrados en la escuela todos los </w:t>
            </w:r>
            <w:r w:rsidR="006A5883" w:rsidRPr="0023273E">
              <w:t>P</w:t>
            </w:r>
            <w:r w:rsidRPr="0023273E">
              <w:t xml:space="preserve">rogramas de </w:t>
            </w:r>
            <w:r w:rsidR="006A5883" w:rsidRPr="0023273E">
              <w:t>D</w:t>
            </w:r>
            <w:r w:rsidRPr="0023273E">
              <w:t xml:space="preserve">octorado </w:t>
            </w:r>
            <w:r w:rsidR="00015F8C" w:rsidRPr="0023273E">
              <w:t>con carácter oficial e inscritos en el RUCT</w:t>
            </w:r>
            <w:r w:rsidRPr="0023273E">
              <w:t>.</w:t>
            </w:r>
          </w:p>
          <w:p w14:paraId="3BE64E16" w14:textId="77777777" w:rsidR="0023273E" w:rsidRDefault="00F130E5" w:rsidP="0023273E">
            <w:pPr>
              <w:pStyle w:val="Textoencaja"/>
            </w:pPr>
            <w:r w:rsidRPr="0023273E">
              <w:t>A efectos de gestión administrativa</w:t>
            </w:r>
            <w:r w:rsidR="00D01B6B" w:rsidRPr="0023273E">
              <w:t>,</w:t>
            </w:r>
            <w:r w:rsidRPr="0023273E">
              <w:t xml:space="preserve"> la Universidad</w:t>
            </w:r>
            <w:r w:rsidR="005B686C" w:rsidRPr="0023273E">
              <w:t xml:space="preserve"> </w:t>
            </w:r>
            <w:r w:rsidRPr="0023273E">
              <w:t>de Vigo dispone en todas las Facultades y Escuelas</w:t>
            </w:r>
            <w:r w:rsidR="00D01B6B" w:rsidRPr="0023273E">
              <w:t xml:space="preserve">, dentro del área académica, </w:t>
            </w:r>
            <w:r w:rsidRPr="0023273E">
              <w:t xml:space="preserve">de unidades de gestión de </w:t>
            </w:r>
            <w:r w:rsidR="00D01B6B" w:rsidRPr="0023273E">
              <w:t>p</w:t>
            </w:r>
            <w:r w:rsidRPr="0023273E">
              <w:t>osgrado</w:t>
            </w:r>
            <w:r w:rsidR="00D01B6B" w:rsidRPr="0023273E">
              <w:t xml:space="preserve"> </w:t>
            </w:r>
            <w:r w:rsidRPr="0023273E">
              <w:t>que trabajan en coordinación con la EIDO y el Servicio de Posgrado</w:t>
            </w:r>
            <w:r w:rsidR="001309F6" w:rsidRPr="0023273E">
              <w:t xml:space="preserve"> de la universidad</w:t>
            </w:r>
            <w:r w:rsidRPr="0023273E">
              <w:t xml:space="preserve"> para facilitar una mayor cercanía entre el alumnado y las unidades de gestión administrativa. Para esta finalidad el programa se vincula a </w:t>
            </w:r>
            <w:r w:rsidR="005D56CC" w:rsidRPr="0023273E">
              <w:t>la Facultad de Educación y Trabajo Social del Campus de Ourense</w:t>
            </w:r>
            <w:r w:rsidRPr="0023273E">
              <w:t>, que se considera centro de adscripción</w:t>
            </w:r>
            <w:r w:rsidR="00BC3001" w:rsidRPr="0023273E">
              <w:t xml:space="preserve"> </w:t>
            </w:r>
            <w:r w:rsidRPr="0023273E">
              <w:t xml:space="preserve">del alumnado a los efectos de </w:t>
            </w:r>
            <w:r w:rsidR="00293017" w:rsidRPr="0023273E">
              <w:t>tr</w:t>
            </w:r>
            <w:r w:rsidR="00C760C7" w:rsidRPr="0023273E">
              <w:t>á</w:t>
            </w:r>
            <w:r w:rsidR="00293017" w:rsidRPr="0023273E">
              <w:t>mit</w:t>
            </w:r>
            <w:r w:rsidR="00C760C7" w:rsidRPr="0023273E">
              <w:t xml:space="preserve">es administrativos </w:t>
            </w:r>
            <w:r w:rsidR="00293017" w:rsidRPr="0023273E">
              <w:t xml:space="preserve">de </w:t>
            </w:r>
            <w:r w:rsidRPr="0023273E">
              <w:t>matrícula</w:t>
            </w:r>
            <w:r w:rsidR="00C760C7" w:rsidRPr="0023273E">
              <w:t xml:space="preserve"> </w:t>
            </w:r>
            <w:r w:rsidR="00BC3001" w:rsidRPr="0023273E">
              <w:t xml:space="preserve">y de </w:t>
            </w:r>
            <w:r w:rsidRPr="0023273E">
              <w:t>representación estudiantil.</w:t>
            </w:r>
            <w:r w:rsidR="0023273E">
              <w:t xml:space="preserve"> </w:t>
            </w:r>
          </w:p>
          <w:p w14:paraId="14F4A2F2" w14:textId="77777777" w:rsidR="0023273E" w:rsidRDefault="0023273E" w:rsidP="0023273E">
            <w:pPr>
              <w:pStyle w:val="Textoencaja"/>
            </w:pPr>
          </w:p>
          <w:p w14:paraId="03DAD2EA" w14:textId="0D4E6E93" w:rsidR="006713D1" w:rsidRPr="0023273E" w:rsidRDefault="0023273E" w:rsidP="0023273E">
            <w:pPr>
              <w:pStyle w:val="Textoencaja"/>
            </w:pPr>
            <w:r>
              <w:t xml:space="preserve">1. </w:t>
            </w:r>
            <w:r w:rsidR="00746F4D" w:rsidRPr="0023273E">
              <w:rPr>
                <w:rFonts w:ascii="Arial" w:hAnsi="Arial" w:cs="Arial"/>
                <w:sz w:val="19"/>
                <w:szCs w:val="19"/>
                <w:shd w:val="clear" w:color="auto" w:fill="FFFFFF"/>
              </w:rPr>
              <w:t>Requisitos generales</w:t>
            </w:r>
          </w:p>
          <w:p w14:paraId="4C37010D" w14:textId="77777777" w:rsidR="006713D1" w:rsidRPr="0023273E" w:rsidRDefault="006713D1" w:rsidP="006713D1">
            <w:pPr>
              <w:pStyle w:val="Textoencaja"/>
              <w:ind w:left="1440"/>
            </w:pPr>
          </w:p>
          <w:p w14:paraId="50FD14EC" w14:textId="4B40817E" w:rsidR="006713D1" w:rsidRPr="0023273E" w:rsidRDefault="00746F4D" w:rsidP="0023273E">
            <w:pPr>
              <w:pStyle w:val="Seccin11"/>
              <w:numPr>
                <w:ilvl w:val="1"/>
                <w:numId w:val="37"/>
              </w:numPr>
            </w:pPr>
            <w:r w:rsidRPr="0023273E">
              <w:rPr>
                <w:rFonts w:ascii="Arial" w:hAnsi="Arial" w:cs="Arial"/>
                <w:sz w:val="19"/>
                <w:szCs w:val="19"/>
                <w:shd w:val="clear" w:color="auto" w:fill="FFFFFF"/>
              </w:rPr>
              <w:t xml:space="preserve">Interés Socioeconómico: promoción de sociedades </w:t>
            </w:r>
            <w:r w:rsidR="00E66CAC" w:rsidRPr="0023273E">
              <w:rPr>
                <w:rFonts w:ascii="Arial" w:hAnsi="Arial" w:cs="Arial"/>
                <w:sz w:val="19"/>
                <w:szCs w:val="19"/>
                <w:shd w:val="clear" w:color="auto" w:fill="FFFFFF"/>
              </w:rPr>
              <w:t xml:space="preserve">igualitarias e inclusivas, </w:t>
            </w:r>
            <w:r w:rsidRPr="0023273E">
              <w:rPr>
                <w:rFonts w:ascii="Arial" w:hAnsi="Arial" w:cs="Arial"/>
                <w:sz w:val="19"/>
                <w:szCs w:val="19"/>
                <w:shd w:val="clear" w:color="auto" w:fill="FFFFFF"/>
              </w:rPr>
              <w:t>desarrolladas y sostenibles.</w:t>
            </w:r>
          </w:p>
          <w:p w14:paraId="0023D2BD" w14:textId="77777777" w:rsidR="006713D1" w:rsidRPr="0023273E" w:rsidRDefault="006713D1" w:rsidP="006713D1">
            <w:pPr>
              <w:pStyle w:val="Textoencaja"/>
              <w:ind w:left="1800"/>
              <w:rPr>
                <w:rFonts w:ascii="Arial" w:hAnsi="Arial" w:cs="Arial"/>
                <w:sz w:val="19"/>
                <w:szCs w:val="19"/>
                <w:shd w:val="clear" w:color="auto" w:fill="FFFFFF"/>
              </w:rPr>
            </w:pPr>
          </w:p>
          <w:p w14:paraId="22CA4AAE" w14:textId="344E761F" w:rsidR="006713D1" w:rsidRPr="0023273E" w:rsidRDefault="006713D1" w:rsidP="006713D1">
            <w:pPr>
              <w:pStyle w:val="Textoencaja"/>
              <w:ind w:left="1800"/>
              <w:rPr>
                <w:rFonts w:eastAsia="Times New Roman"/>
              </w:rPr>
            </w:pPr>
            <w:r w:rsidRPr="0023273E">
              <w:rPr>
                <w:shd w:val="clear" w:color="auto" w:fill="FFFFFF"/>
              </w:rPr>
              <w:t xml:space="preserve">Tal como se recoge en los Objetivos de Desarrollo Sostenible (ODS) -promovido por Naciones Unidas (UN, 2015)- la </w:t>
            </w:r>
            <w:r w:rsidRPr="0023273E">
              <w:rPr>
                <w:u w:val="single"/>
                <w:shd w:val="clear" w:color="auto" w:fill="FFFFFF"/>
              </w:rPr>
              <w:t>educación</w:t>
            </w:r>
            <w:r w:rsidRPr="0023273E">
              <w:rPr>
                <w:shd w:val="clear" w:color="auto" w:fill="FFFFFF"/>
              </w:rPr>
              <w:t xml:space="preserve">, además de ser un objetivo integral de la Agenda 2030, es reconocida como un facilitador clave para el logro de todos los demás ODS. </w:t>
            </w:r>
            <w:r w:rsidRPr="0023273E">
              <w:rPr>
                <w:rFonts w:eastAsia="Times New Roman"/>
              </w:rPr>
              <w:t xml:space="preserve">Los ODS promueven una visión holística de la educación que va más allá de la mera adquisición de conocimientos, incluyendo la formación en valores, competencias y habilidades para la vida. Este programa de doctorado en Ciencias de la Educación y del Comportamiento se fundamenta en este principio rector con la finalidad de promover una educación que </w:t>
            </w:r>
            <w:r w:rsidRPr="0023273E">
              <w:rPr>
                <w:shd w:val="clear" w:color="auto" w:fill="FFFFFF"/>
              </w:rPr>
              <w:t xml:space="preserve">facilite a las y los estudiantes los conocimientos, habilidades, valores y actitudes que los empoderen para contribuir al desarrollo socioeconómico sostenible. Por tanto. no podremos alcanzar sociedades sostenibles y desarrolladas sin canalizar los esfuerzos en una educación de calidad que de forma singular ha de promover los valores de igualdad e inclusión. La igualdad de </w:t>
            </w:r>
            <w:r w:rsidRPr="0023273E">
              <w:rPr>
                <w:shd w:val="clear" w:color="auto" w:fill="FFFFFF"/>
              </w:rPr>
              <w:lastRenderedPageBreak/>
              <w:t xml:space="preserve">género para el empoderamiento de niñas y mujeres representa el ODS 5, por tanto, un objetivo clave para alcanzar el desarrollo sostenible. Desde este programa de doctorado se destaca la necesidad de impulsar la </w:t>
            </w:r>
            <w:proofErr w:type="spellStart"/>
            <w:r w:rsidR="002A1F59" w:rsidRPr="0023273E">
              <w:rPr>
                <w:shd w:val="clear" w:color="auto" w:fill="FFFFFF"/>
              </w:rPr>
              <w:t>visibiliza</w:t>
            </w:r>
            <w:r w:rsidR="002A1F59">
              <w:rPr>
                <w:shd w:val="clear" w:color="auto" w:fill="FFFFFF"/>
              </w:rPr>
              <w:t>ción</w:t>
            </w:r>
            <w:proofErr w:type="spellEnd"/>
            <w:r w:rsidR="002A1F59">
              <w:rPr>
                <w:shd w:val="clear" w:color="auto" w:fill="FFFFFF"/>
              </w:rPr>
              <w:t xml:space="preserve"> </w:t>
            </w:r>
            <w:r w:rsidR="00E66CAC" w:rsidRPr="0023273E">
              <w:rPr>
                <w:shd w:val="clear" w:color="auto" w:fill="FFFFFF"/>
              </w:rPr>
              <w:t xml:space="preserve">y las intervenciones </w:t>
            </w:r>
            <w:r w:rsidRPr="0023273E">
              <w:rPr>
                <w:shd w:val="clear" w:color="auto" w:fill="FFFFFF"/>
              </w:rPr>
              <w:t>en temas de igualdad y de equidad en todos los ámbitos académicos y profesionales. Principios que son incluidas como principios rectores de la Ley Orgánica del Sistema Universitario (Ley Orgánica 2/2023), en la que se es</w:t>
            </w:r>
            <w:r w:rsidRPr="0023273E">
              <w:t xml:space="preserve">tablece claramente la necesidad de promover la igualdad entre hombres y mujeres, a la que se suma la inclusión y acciones que impidan la discriminación de todos los colectivos. Principios que se incluyen en los Estatutos de la Universidad de Vigo (BOE, 22 de febrero de 2019), y en su Plan Estratégico (2021-2016). </w:t>
            </w:r>
            <w:r w:rsidR="00E66CAC" w:rsidRPr="0023273E">
              <w:t>Finalmente,</w:t>
            </w:r>
            <w:r w:rsidRPr="0023273E">
              <w:t xml:space="preserve"> este programa de doctorado se focaliza en el ODS número 3, que se enfoca en garantiza</w:t>
            </w:r>
            <w:r w:rsidRPr="0023273E">
              <w:rPr>
                <w:rFonts w:eastAsia="Times New Roman"/>
              </w:rPr>
              <w:t>r una vida sana y promover el bienestar para todas y todos a lo largo de todo el ciclo vital. La inclusión de este objetivo en el programa de doctorado permite proporcionar a los/las estudiantes conocimientos y herramientas para contribuir a la promoción de la salud y el bienestar en sus comunidades y ámbitos de trabajo desde un enfoque biopsicosocial. Incluir los ODS en los contenidos académicos refuerza la responsabilidad social de la universidad y de sus estudiantes, alineándose con los compromisos internacionales y contribuyendo activamente a la consecución de metas globales.</w:t>
            </w:r>
          </w:p>
          <w:p w14:paraId="1DEB4200" w14:textId="77777777" w:rsidR="006713D1" w:rsidRPr="0023273E" w:rsidRDefault="006713D1" w:rsidP="006713D1">
            <w:pPr>
              <w:pStyle w:val="Textoencaja"/>
              <w:ind w:left="1800"/>
              <w:rPr>
                <w:rFonts w:eastAsia="Times New Roman"/>
              </w:rPr>
            </w:pPr>
          </w:p>
          <w:p w14:paraId="427B6BBB" w14:textId="272BFC34" w:rsidR="006713D1" w:rsidRPr="0023273E" w:rsidRDefault="006713D1" w:rsidP="006713D1">
            <w:pPr>
              <w:pStyle w:val="Textoencaja"/>
              <w:ind w:left="1800"/>
              <w:rPr>
                <w:rFonts w:eastAsia="Times New Roman"/>
              </w:rPr>
            </w:pPr>
            <w:r w:rsidRPr="0023273E">
              <w:rPr>
                <w:rFonts w:eastAsia="Times New Roman"/>
              </w:rPr>
              <w:t>Este programa tiene como objetivo contribuir a formar profesionales altamente cualificados capaces de mejorar los sistemas educativos</w:t>
            </w:r>
            <w:r w:rsidR="00E9758C" w:rsidRPr="0023273E">
              <w:rPr>
                <w:rFonts w:eastAsia="Times New Roman"/>
              </w:rPr>
              <w:t xml:space="preserve">, y la educación no formal, </w:t>
            </w:r>
            <w:r w:rsidRPr="0023273E">
              <w:rPr>
                <w:rFonts w:eastAsia="Times New Roman"/>
              </w:rPr>
              <w:t xml:space="preserve">a través de nuevas metodologías y enfoques </w:t>
            </w:r>
            <w:proofErr w:type="spellStart"/>
            <w:r w:rsidRPr="0023273E">
              <w:rPr>
                <w:rFonts w:eastAsia="Times New Roman"/>
              </w:rPr>
              <w:t>psico</w:t>
            </w:r>
            <w:r w:rsidR="00E9758C" w:rsidRPr="0023273E">
              <w:rPr>
                <w:rFonts w:eastAsia="Times New Roman"/>
              </w:rPr>
              <w:t>socioeducativos</w:t>
            </w:r>
            <w:proofErr w:type="spellEnd"/>
            <w:r w:rsidRPr="0023273E">
              <w:rPr>
                <w:rFonts w:eastAsia="Times New Roman"/>
              </w:rPr>
              <w:t>. Un sistema educativo más eficaz puede reducir el abandono escolar, mejorar el rendimiento académico y aumentar la tasa de graduación, lo cual tiene un impacto directo en la economía al aumentar la empleabilidad y la productividad</w:t>
            </w:r>
            <w:r w:rsidR="00E9758C" w:rsidRPr="0023273E">
              <w:rPr>
                <w:rFonts w:eastAsia="Times New Roman"/>
              </w:rPr>
              <w:t>, en el bienestar de las personas y las comunidades</w:t>
            </w:r>
            <w:r w:rsidRPr="0023273E">
              <w:rPr>
                <w:rFonts w:eastAsia="Times New Roman"/>
              </w:rPr>
              <w:t xml:space="preserve">. </w:t>
            </w:r>
          </w:p>
          <w:p w14:paraId="518C2F7E" w14:textId="77777777" w:rsidR="006713D1" w:rsidRPr="0023273E" w:rsidRDefault="006713D1" w:rsidP="006713D1">
            <w:pPr>
              <w:pStyle w:val="Textoencaja"/>
              <w:ind w:left="1800"/>
            </w:pPr>
          </w:p>
          <w:p w14:paraId="36C8D633" w14:textId="31EC0050" w:rsidR="006713D1" w:rsidRPr="0023273E" w:rsidRDefault="006713D1" w:rsidP="0023273E">
            <w:pPr>
              <w:pStyle w:val="Seccin11"/>
              <w:numPr>
                <w:ilvl w:val="1"/>
                <w:numId w:val="37"/>
              </w:numPr>
              <w:rPr>
                <w:rFonts w:eastAsia="Times New Roman"/>
              </w:rPr>
            </w:pPr>
            <w:r w:rsidRPr="0023273E">
              <w:t>Mercado laboral</w:t>
            </w:r>
          </w:p>
          <w:p w14:paraId="6E38C34C" w14:textId="77777777" w:rsidR="00505989" w:rsidRPr="0023273E" w:rsidRDefault="00505989" w:rsidP="006713D1">
            <w:pPr>
              <w:pStyle w:val="Textoencaja"/>
              <w:ind w:left="1800"/>
              <w:rPr>
                <w:rFonts w:eastAsia="Times New Roman"/>
              </w:rPr>
            </w:pPr>
          </w:p>
          <w:p w14:paraId="32332056" w14:textId="55DEB5C1" w:rsidR="006713D1" w:rsidRPr="0023273E" w:rsidRDefault="00505989" w:rsidP="006713D1">
            <w:pPr>
              <w:pStyle w:val="Textoencaja"/>
              <w:ind w:left="1800"/>
              <w:rPr>
                <w:rFonts w:eastAsia="Times New Roman"/>
              </w:rPr>
            </w:pPr>
            <w:r w:rsidRPr="0023273E">
              <w:rPr>
                <w:rFonts w:eastAsia="Times New Roman"/>
              </w:rPr>
              <w:t>Las y los estudiantes del doctorado en Ciencias de la Educación y del Comportamiento pueden desarrollar su carrera profesional como profesores, investigadores o coordinadores de programas educativos</w:t>
            </w:r>
            <w:r w:rsidR="00E66CAC" w:rsidRPr="0023273E">
              <w:rPr>
                <w:rFonts w:eastAsia="Times New Roman"/>
              </w:rPr>
              <w:t xml:space="preserve"> y psicosociales,</w:t>
            </w:r>
            <w:r w:rsidRPr="0023273E">
              <w:rPr>
                <w:rFonts w:eastAsia="Times New Roman"/>
              </w:rPr>
              <w:t xml:space="preserve"> contribuyendo al avance del conocimiento en su campo. Las oportunidades en el sector público se pueden encaminar hacia departamentos psicopedagógicos, de educación, salud y bienestar social. Los profesionales </w:t>
            </w:r>
            <w:r w:rsidR="00E66CAC" w:rsidRPr="0023273E">
              <w:rPr>
                <w:rFonts w:eastAsia="Times New Roman"/>
              </w:rPr>
              <w:t xml:space="preserve">formados podrán </w:t>
            </w:r>
            <w:r w:rsidRPr="0023273E">
              <w:rPr>
                <w:rFonts w:eastAsia="Times New Roman"/>
              </w:rPr>
              <w:t xml:space="preserve">trabajar en el diseño, implementación y evaluación de políticas y programas que aborden problemas psicosociales y educativos. Con el auge de las nuevas tecnologías y su aplicación a los ámbitos educativos, hay una creciente demanda de profesionales que puedan integrar aspectos </w:t>
            </w:r>
            <w:proofErr w:type="spellStart"/>
            <w:r w:rsidRPr="0023273E">
              <w:rPr>
                <w:rFonts w:eastAsia="Times New Roman"/>
              </w:rPr>
              <w:t>psicosocioeducativos</w:t>
            </w:r>
            <w:proofErr w:type="spellEnd"/>
            <w:r w:rsidRPr="0023273E">
              <w:rPr>
                <w:rFonts w:eastAsia="Times New Roman"/>
              </w:rPr>
              <w:t xml:space="preserve"> en el desarrollo de herramientas y plataformas educativas. Esto incluye el diseño de programas de aprendizaje en línea y aplicaciones que promuevan el bienestar y la salud mental. Estos profesionales pueden liderar proyectos, realizar investigaciones y desarrollar programas que mejoren la calidad de vida de las comunidades. </w:t>
            </w:r>
            <w:r w:rsidR="006713D1" w:rsidRPr="0023273E">
              <w:rPr>
                <w:rFonts w:eastAsia="Times New Roman"/>
              </w:rPr>
              <w:t>Además,</w:t>
            </w:r>
            <w:r w:rsidRPr="0023273E">
              <w:rPr>
                <w:rFonts w:eastAsia="Times New Roman"/>
              </w:rPr>
              <w:t xml:space="preserve"> los conocimientos y prácticas innovadoras abordados en este programa de doctorado </w:t>
            </w:r>
            <w:r w:rsidR="00E66CAC" w:rsidRPr="0023273E">
              <w:rPr>
                <w:rFonts w:eastAsia="Times New Roman"/>
              </w:rPr>
              <w:t>podrán</w:t>
            </w:r>
            <w:r w:rsidRPr="0023273E">
              <w:rPr>
                <w:rFonts w:eastAsia="Times New Roman"/>
              </w:rPr>
              <w:t xml:space="preserve"> ser implementadas en las políticas y programas educativos a nivel regional y nacional. </w:t>
            </w:r>
            <w:r w:rsidR="00E66CAC" w:rsidRPr="0023273E">
              <w:rPr>
                <w:rFonts w:eastAsia="Times New Roman"/>
              </w:rPr>
              <w:t xml:space="preserve">Por otro lado, las y los estudiantes formados en este programa también podrán optar por emprender sus propios proyectos, creando empresas o iniciativas que aborden intervenciones innovadoras psicosociales y educativas. En </w:t>
            </w:r>
            <w:r w:rsidR="00E9758C" w:rsidRPr="0023273E">
              <w:rPr>
                <w:rFonts w:eastAsia="Times New Roman"/>
              </w:rPr>
              <w:t>definitiva,</w:t>
            </w:r>
            <w:r w:rsidR="00E66CAC" w:rsidRPr="0023273E">
              <w:rPr>
                <w:rFonts w:eastAsia="Times New Roman"/>
              </w:rPr>
              <w:t xml:space="preserve"> </w:t>
            </w:r>
            <w:proofErr w:type="gramStart"/>
            <w:r w:rsidR="00E66CAC" w:rsidRPr="0023273E">
              <w:rPr>
                <w:rFonts w:eastAsia="Times New Roman"/>
              </w:rPr>
              <w:t>al formación aportada</w:t>
            </w:r>
            <w:proofErr w:type="gramEnd"/>
            <w:r w:rsidR="00E66CAC" w:rsidRPr="0023273E">
              <w:rPr>
                <w:rFonts w:eastAsia="Times New Roman"/>
              </w:rPr>
              <w:t xml:space="preserve"> en este programa ofreciendo oportunidades a las y los estudiantes en la academia, el sector público, las ONG, la consultoría, la salud, la tecnología y el emprendimiento, y contribución de forma significativa al desarrollo </w:t>
            </w:r>
            <w:r w:rsidR="00E9758C" w:rsidRPr="0023273E">
              <w:rPr>
                <w:rFonts w:eastAsia="Times New Roman"/>
              </w:rPr>
              <w:t xml:space="preserve">sostenible </w:t>
            </w:r>
            <w:r w:rsidR="00E66CAC" w:rsidRPr="0023273E">
              <w:rPr>
                <w:rFonts w:eastAsia="Times New Roman"/>
              </w:rPr>
              <w:t xml:space="preserve">de sus comunidades. </w:t>
            </w:r>
          </w:p>
          <w:p w14:paraId="45938B60" w14:textId="77777777" w:rsidR="006713D1" w:rsidRPr="0023273E" w:rsidRDefault="006713D1" w:rsidP="006713D1">
            <w:pPr>
              <w:pStyle w:val="Prrafodelista"/>
            </w:pPr>
          </w:p>
          <w:p w14:paraId="096D6A4C" w14:textId="78BD2280" w:rsidR="006713D1" w:rsidRPr="0023273E" w:rsidRDefault="006713D1" w:rsidP="0023273E">
            <w:pPr>
              <w:pStyle w:val="Seccin11"/>
            </w:pPr>
            <w:r w:rsidRPr="0023273E">
              <w:t>Demanda</w:t>
            </w:r>
          </w:p>
          <w:p w14:paraId="09998F51" w14:textId="77777777" w:rsidR="006713D1" w:rsidRPr="0023273E" w:rsidRDefault="006713D1" w:rsidP="006713D1">
            <w:pPr>
              <w:pStyle w:val="Textoencaja"/>
              <w:ind w:left="1800"/>
            </w:pPr>
          </w:p>
          <w:p w14:paraId="34DC6E40" w14:textId="74083DBF" w:rsidR="006713D1" w:rsidRPr="0023273E" w:rsidRDefault="006713D1" w:rsidP="006713D1">
            <w:pPr>
              <w:pStyle w:val="Textoencaja"/>
              <w:ind w:left="1800"/>
            </w:pPr>
            <w:r w:rsidRPr="0023273E">
              <w:rPr>
                <w:rFonts w:eastAsiaTheme="minorHAnsi"/>
              </w:rPr>
              <w:t>Hay que descartar la alta demanda del programa, que todos los años recibe solicitudes que superan las plazas disponibles, con lista de espera en todas las convocatorias.</w:t>
            </w:r>
          </w:p>
          <w:p w14:paraId="635DE1DF" w14:textId="77777777" w:rsidR="00746F4D" w:rsidRPr="0023273E" w:rsidRDefault="00746F4D" w:rsidP="00746F4D">
            <w:pPr>
              <w:pStyle w:val="Textoencaja"/>
              <w:ind w:left="1440"/>
              <w:rPr>
                <w:rFonts w:ascii="Arial" w:hAnsi="Arial" w:cs="Arial"/>
                <w:sz w:val="19"/>
                <w:szCs w:val="19"/>
                <w:shd w:val="clear" w:color="auto" w:fill="FFFFFF"/>
              </w:rPr>
            </w:pPr>
          </w:p>
          <w:p w14:paraId="3330B812" w14:textId="77777777" w:rsidR="006E24A5" w:rsidRPr="0023273E" w:rsidRDefault="006E24A5" w:rsidP="00746F4D">
            <w:pPr>
              <w:pStyle w:val="Textoencaja"/>
              <w:ind w:left="1440"/>
              <w:rPr>
                <w:rFonts w:eastAsia="Times New Roman"/>
              </w:rPr>
            </w:pPr>
          </w:p>
          <w:p w14:paraId="7C2416A6" w14:textId="15973B3A" w:rsidR="00B369A6" w:rsidRPr="0023273E" w:rsidRDefault="00B369A6" w:rsidP="006713D1">
            <w:pPr>
              <w:pStyle w:val="Textoencaja"/>
            </w:pPr>
          </w:p>
        </w:tc>
      </w:tr>
      <w:tr w:rsidR="008D0D2E" w:rsidRPr="0023273E" w14:paraId="4A5E90B5" w14:textId="77777777" w:rsidTr="00EF58D3">
        <w:trPr>
          <w:trHeight w:val="1701"/>
          <w:jc w:val="center"/>
        </w:trPr>
        <w:tc>
          <w:tcPr>
            <w:tcW w:w="9639" w:type="dxa"/>
            <w:tcMar>
              <w:top w:w="113" w:type="dxa"/>
              <w:left w:w="113" w:type="dxa"/>
              <w:bottom w:w="113" w:type="dxa"/>
              <w:right w:w="113" w:type="dxa"/>
            </w:tcMar>
          </w:tcPr>
          <w:p w14:paraId="46767B22" w14:textId="6A5DA192" w:rsidR="008D0D2E" w:rsidRPr="0023273E" w:rsidRDefault="008D0D2E" w:rsidP="00C43372">
            <w:pPr>
              <w:widowControl/>
              <w:adjustRightInd w:val="0"/>
              <w:jc w:val="both"/>
              <w:rPr>
                <w:rFonts w:asciiTheme="minorHAnsi" w:eastAsiaTheme="minorHAnsi" w:hAnsiTheme="minorHAnsi" w:cstheme="minorHAnsi"/>
                <w:sz w:val="20"/>
                <w:szCs w:val="20"/>
              </w:rPr>
            </w:pPr>
          </w:p>
        </w:tc>
      </w:tr>
    </w:tbl>
    <w:p w14:paraId="1E84E9AA" w14:textId="2DEE66B1" w:rsidR="004506EA" w:rsidRPr="0023273E" w:rsidRDefault="004506EA" w:rsidP="00EF58D3">
      <w:pPr>
        <w:pStyle w:val="Textoindependiente"/>
        <w:jc w:val="both"/>
        <w:rPr>
          <w:rFonts w:asciiTheme="minorHAnsi" w:hAnsiTheme="minorHAnsi" w:cstheme="minorHAnsi"/>
        </w:rPr>
      </w:pPr>
    </w:p>
    <w:p w14:paraId="10B58DCF" w14:textId="77777777" w:rsidR="00AA1E07" w:rsidRPr="0023273E" w:rsidRDefault="00AA1E07" w:rsidP="00AA1E07">
      <w:pPr>
        <w:pStyle w:val="Textoindependiente"/>
        <w:jc w:val="both"/>
        <w:rPr>
          <w:rFonts w:asciiTheme="minorHAnsi" w:hAnsiTheme="minorHAnsi" w:cstheme="minorHAnsi"/>
        </w:rPr>
      </w:pPr>
    </w:p>
    <w:p w14:paraId="50A73AE9"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6C04E2F1" w14:textId="6AB4FE08" w:rsidR="004506EA" w:rsidRPr="0023273E" w:rsidRDefault="00575EE6" w:rsidP="00575EE6">
      <w:pPr>
        <w:pStyle w:val="Textoindependiente"/>
        <w:spacing w:before="58"/>
        <w:ind w:left="952" w:right="250"/>
        <w:jc w:val="both"/>
        <w:rPr>
          <w:rFonts w:asciiTheme="minorHAnsi" w:hAnsiTheme="minorHAnsi" w:cstheme="minorHAnsi"/>
          <w:sz w:val="3"/>
        </w:rPr>
      </w:pPr>
      <w:r w:rsidRPr="0023273E">
        <w:rPr>
          <w:rFonts w:asciiTheme="minorHAnsi" w:hAnsiTheme="minorHAnsi" w:cstheme="minorHAnsi"/>
        </w:rPr>
        <w:lastRenderedPageBreak/>
        <w:t xml:space="preserve"> </w:t>
      </w:r>
    </w:p>
    <w:p w14:paraId="4AEE27AD" w14:textId="77777777" w:rsidR="004506EA" w:rsidRPr="0023273E"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23273E" w:rsidRPr="0023273E" w14:paraId="7ABC1ADB" w14:textId="77777777" w:rsidTr="00731ECA">
        <w:trPr>
          <w:trHeight w:val="283"/>
          <w:jc w:val="center"/>
        </w:trPr>
        <w:tc>
          <w:tcPr>
            <w:tcW w:w="9658" w:type="dxa"/>
            <w:gridSpan w:val="2"/>
            <w:shd w:val="clear" w:color="auto" w:fill="BEBEBE"/>
            <w:vAlign w:val="center"/>
          </w:tcPr>
          <w:p w14:paraId="2D74F3DC" w14:textId="77777777" w:rsidR="004506EA" w:rsidRPr="0023273E" w:rsidRDefault="00575EE6" w:rsidP="009865D1">
            <w:pPr>
              <w:pStyle w:val="TablaTitulo"/>
            </w:pPr>
            <w:r w:rsidRPr="0023273E">
              <w:t>LISTADO DE UNIVERSIDADES</w:t>
            </w:r>
          </w:p>
        </w:tc>
      </w:tr>
      <w:tr w:rsidR="0023273E" w:rsidRPr="0023273E" w14:paraId="184994D5" w14:textId="77777777" w:rsidTr="00731ECA">
        <w:trPr>
          <w:trHeight w:val="283"/>
          <w:jc w:val="center"/>
        </w:trPr>
        <w:tc>
          <w:tcPr>
            <w:tcW w:w="3113" w:type="dxa"/>
            <w:shd w:val="clear" w:color="auto" w:fill="BEBEBE"/>
            <w:vAlign w:val="center"/>
          </w:tcPr>
          <w:p w14:paraId="1D5F3EE5" w14:textId="77777777" w:rsidR="004506EA" w:rsidRPr="0023273E" w:rsidRDefault="00575EE6" w:rsidP="009865D1">
            <w:pPr>
              <w:pStyle w:val="TablaTitulo"/>
            </w:pPr>
            <w:r w:rsidRPr="0023273E">
              <w:t>CÓDIGO</w:t>
            </w:r>
          </w:p>
        </w:tc>
        <w:tc>
          <w:tcPr>
            <w:tcW w:w="6545" w:type="dxa"/>
            <w:shd w:val="clear" w:color="auto" w:fill="BEBEBE"/>
            <w:vAlign w:val="center"/>
          </w:tcPr>
          <w:p w14:paraId="69FC8A11" w14:textId="77777777" w:rsidR="004506EA" w:rsidRPr="0023273E" w:rsidRDefault="00575EE6" w:rsidP="009865D1">
            <w:pPr>
              <w:pStyle w:val="TablaTitulo"/>
            </w:pPr>
            <w:r w:rsidRPr="0023273E">
              <w:t>UNIVERSIDAD</w:t>
            </w:r>
          </w:p>
        </w:tc>
      </w:tr>
      <w:tr w:rsidR="0023273E" w:rsidRPr="0023273E" w14:paraId="4125965A" w14:textId="77777777" w:rsidTr="00E64006">
        <w:trPr>
          <w:trHeight w:val="340"/>
          <w:jc w:val="center"/>
        </w:trPr>
        <w:tc>
          <w:tcPr>
            <w:tcW w:w="3113" w:type="dxa"/>
            <w:vAlign w:val="center"/>
          </w:tcPr>
          <w:p w14:paraId="59DF5D02" w14:textId="126C8383" w:rsidR="004506EA" w:rsidRPr="0023273E" w:rsidRDefault="00917169" w:rsidP="00E64006">
            <w:pPr>
              <w:pStyle w:val="Textoencaja"/>
              <w:jc w:val="left"/>
            </w:pPr>
            <w:r w:rsidRPr="0023273E">
              <w:t>038</w:t>
            </w:r>
          </w:p>
        </w:tc>
        <w:tc>
          <w:tcPr>
            <w:tcW w:w="6545" w:type="dxa"/>
            <w:vAlign w:val="center"/>
          </w:tcPr>
          <w:p w14:paraId="69000751" w14:textId="24707381" w:rsidR="004506EA" w:rsidRPr="0023273E" w:rsidRDefault="00917169" w:rsidP="00E64006">
            <w:pPr>
              <w:pStyle w:val="Textoencaja"/>
              <w:jc w:val="left"/>
            </w:pPr>
            <w:r w:rsidRPr="0023273E">
              <w:t>Universidad de Vigo</w:t>
            </w:r>
          </w:p>
        </w:tc>
      </w:tr>
      <w:tr w:rsidR="0023273E" w:rsidRPr="0023273E" w14:paraId="5A74EB0C" w14:textId="77777777" w:rsidTr="00E64006">
        <w:trPr>
          <w:trHeight w:val="340"/>
          <w:jc w:val="center"/>
        </w:trPr>
        <w:tc>
          <w:tcPr>
            <w:tcW w:w="3113" w:type="dxa"/>
            <w:vAlign w:val="center"/>
          </w:tcPr>
          <w:p w14:paraId="5A05D20F" w14:textId="77777777" w:rsidR="004506EA" w:rsidRPr="0023273E" w:rsidRDefault="004506EA" w:rsidP="00E64006">
            <w:pPr>
              <w:pStyle w:val="Textoencaja"/>
              <w:jc w:val="left"/>
            </w:pPr>
          </w:p>
        </w:tc>
        <w:tc>
          <w:tcPr>
            <w:tcW w:w="6545" w:type="dxa"/>
            <w:vAlign w:val="center"/>
          </w:tcPr>
          <w:p w14:paraId="2C5881B6" w14:textId="77777777" w:rsidR="004506EA" w:rsidRPr="0023273E" w:rsidRDefault="004506EA" w:rsidP="00E64006">
            <w:pPr>
              <w:pStyle w:val="Textoencaja"/>
              <w:jc w:val="left"/>
            </w:pPr>
          </w:p>
        </w:tc>
      </w:tr>
      <w:tr w:rsidR="0023273E" w:rsidRPr="0023273E" w14:paraId="6D93AD4E" w14:textId="77777777" w:rsidTr="00E64006">
        <w:trPr>
          <w:trHeight w:val="340"/>
          <w:jc w:val="center"/>
        </w:trPr>
        <w:tc>
          <w:tcPr>
            <w:tcW w:w="3113" w:type="dxa"/>
            <w:vAlign w:val="center"/>
          </w:tcPr>
          <w:p w14:paraId="6F844E1D" w14:textId="77777777" w:rsidR="00917169" w:rsidRPr="0023273E" w:rsidRDefault="00917169" w:rsidP="00E64006">
            <w:pPr>
              <w:pStyle w:val="Textoencaja"/>
              <w:jc w:val="left"/>
            </w:pPr>
          </w:p>
        </w:tc>
        <w:tc>
          <w:tcPr>
            <w:tcW w:w="6545" w:type="dxa"/>
            <w:vAlign w:val="center"/>
          </w:tcPr>
          <w:p w14:paraId="41B5914A" w14:textId="77777777" w:rsidR="00917169" w:rsidRPr="0023273E" w:rsidRDefault="00917169" w:rsidP="00E64006">
            <w:pPr>
              <w:pStyle w:val="Textoencaja"/>
              <w:jc w:val="left"/>
            </w:pPr>
          </w:p>
        </w:tc>
      </w:tr>
    </w:tbl>
    <w:p w14:paraId="526A1395" w14:textId="39396057" w:rsidR="004506EA" w:rsidRPr="0023273E" w:rsidRDefault="00575EE6" w:rsidP="00E82782">
      <w:pPr>
        <w:pStyle w:val="Seccin11"/>
      </w:pPr>
      <w:bookmarkStart w:id="3" w:name="1.3._Universidad_de_A_Coruña"/>
      <w:bookmarkEnd w:id="3"/>
      <w:r w:rsidRPr="0023273E">
        <w:t>Universidad</w:t>
      </w:r>
      <w:r w:rsidRPr="0023273E">
        <w:rPr>
          <w:spacing w:val="-4"/>
        </w:rPr>
        <w:t xml:space="preserve"> </w:t>
      </w:r>
      <w:r w:rsidRPr="0023273E">
        <w:t>de</w:t>
      </w:r>
      <w:r w:rsidRPr="0023273E">
        <w:rPr>
          <w:spacing w:val="-5"/>
        </w:rPr>
        <w:t xml:space="preserve"> </w:t>
      </w:r>
      <w:r w:rsidR="00917169" w:rsidRPr="0023273E">
        <w:t>Vigo</w:t>
      </w:r>
    </w:p>
    <w:p w14:paraId="4A7E2E5E" w14:textId="77777777" w:rsidR="004506EA" w:rsidRPr="0023273E" w:rsidRDefault="00575EE6" w:rsidP="00E82782">
      <w:pPr>
        <w:pStyle w:val="Seccin111"/>
      </w:pPr>
      <w:bookmarkStart w:id="4" w:name="1.3.1._Centros_en_los_que_se_imparte"/>
      <w:bookmarkEnd w:id="4"/>
      <w:r w:rsidRPr="0023273E">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23273E" w:rsidRPr="0023273E" w14:paraId="117B992F" w14:textId="77777777" w:rsidTr="00E64006">
        <w:trPr>
          <w:trHeight w:val="283"/>
          <w:jc w:val="center"/>
        </w:trPr>
        <w:tc>
          <w:tcPr>
            <w:tcW w:w="9658" w:type="dxa"/>
            <w:gridSpan w:val="2"/>
            <w:shd w:val="clear" w:color="auto" w:fill="BEBEBE"/>
            <w:vAlign w:val="center"/>
          </w:tcPr>
          <w:p w14:paraId="6C945486" w14:textId="77777777" w:rsidR="004506EA" w:rsidRPr="0023273E" w:rsidRDefault="00575EE6" w:rsidP="009865D1">
            <w:pPr>
              <w:pStyle w:val="TablaTitulo"/>
            </w:pPr>
            <w:r w:rsidRPr="0023273E">
              <w:t>LISTADO</w:t>
            </w:r>
            <w:r w:rsidRPr="0023273E">
              <w:rPr>
                <w:spacing w:val="-6"/>
              </w:rPr>
              <w:t xml:space="preserve"> </w:t>
            </w:r>
            <w:r w:rsidRPr="0023273E">
              <w:t>DE</w:t>
            </w:r>
            <w:r w:rsidRPr="0023273E">
              <w:rPr>
                <w:spacing w:val="-5"/>
              </w:rPr>
              <w:t xml:space="preserve"> </w:t>
            </w:r>
            <w:r w:rsidRPr="0023273E">
              <w:t>CENTROS</w:t>
            </w:r>
          </w:p>
        </w:tc>
      </w:tr>
      <w:tr w:rsidR="0023273E" w:rsidRPr="0023273E" w14:paraId="52C572B7" w14:textId="77777777" w:rsidTr="00E64006">
        <w:trPr>
          <w:trHeight w:val="283"/>
          <w:jc w:val="center"/>
        </w:trPr>
        <w:tc>
          <w:tcPr>
            <w:tcW w:w="3250" w:type="dxa"/>
            <w:shd w:val="clear" w:color="auto" w:fill="BEBEBE"/>
            <w:vAlign w:val="center"/>
          </w:tcPr>
          <w:p w14:paraId="4DB06755" w14:textId="77777777" w:rsidR="004506EA" w:rsidRPr="0023273E" w:rsidRDefault="00575EE6" w:rsidP="009865D1">
            <w:pPr>
              <w:pStyle w:val="TablaTitulo"/>
            </w:pPr>
            <w:r w:rsidRPr="0023273E">
              <w:t>CÓDIGO</w:t>
            </w:r>
          </w:p>
        </w:tc>
        <w:tc>
          <w:tcPr>
            <w:tcW w:w="6408" w:type="dxa"/>
            <w:shd w:val="clear" w:color="auto" w:fill="BEBEBE"/>
            <w:vAlign w:val="center"/>
          </w:tcPr>
          <w:p w14:paraId="0378F7C2" w14:textId="77777777" w:rsidR="004506EA" w:rsidRPr="0023273E" w:rsidRDefault="00575EE6" w:rsidP="009865D1">
            <w:pPr>
              <w:pStyle w:val="TablaTitulo"/>
            </w:pPr>
            <w:r w:rsidRPr="0023273E">
              <w:t>CENTRO</w:t>
            </w:r>
          </w:p>
        </w:tc>
      </w:tr>
      <w:tr w:rsidR="0023273E" w:rsidRPr="0023273E" w14:paraId="073FD9EB" w14:textId="77777777" w:rsidTr="00E64006">
        <w:trPr>
          <w:trHeight w:val="340"/>
          <w:jc w:val="center"/>
        </w:trPr>
        <w:tc>
          <w:tcPr>
            <w:tcW w:w="3250" w:type="dxa"/>
            <w:vAlign w:val="center"/>
          </w:tcPr>
          <w:p w14:paraId="7BCEBAE2" w14:textId="674C707A" w:rsidR="004506EA" w:rsidRPr="0023273E" w:rsidRDefault="00917169" w:rsidP="00E64006">
            <w:pPr>
              <w:pStyle w:val="Textoencaja"/>
              <w:jc w:val="left"/>
            </w:pPr>
            <w:r w:rsidRPr="0023273E">
              <w:t>36020684</w:t>
            </w:r>
          </w:p>
        </w:tc>
        <w:tc>
          <w:tcPr>
            <w:tcW w:w="6408" w:type="dxa"/>
            <w:vAlign w:val="center"/>
          </w:tcPr>
          <w:p w14:paraId="44E4593A" w14:textId="507D05D8" w:rsidR="004506EA" w:rsidRPr="0023273E" w:rsidRDefault="00817F4A" w:rsidP="00E64006">
            <w:pPr>
              <w:pStyle w:val="Textoencaja"/>
              <w:jc w:val="left"/>
            </w:pPr>
            <w:r w:rsidRPr="0023273E">
              <w:t>Escuela Internacional de Doctorado de la Universidad de Vigo (EIDO)</w:t>
            </w:r>
          </w:p>
        </w:tc>
      </w:tr>
      <w:tr w:rsidR="0023273E" w:rsidRPr="0023273E" w14:paraId="528C92EE" w14:textId="77777777" w:rsidTr="00E64006">
        <w:trPr>
          <w:trHeight w:val="340"/>
          <w:jc w:val="center"/>
        </w:trPr>
        <w:tc>
          <w:tcPr>
            <w:tcW w:w="3250" w:type="dxa"/>
            <w:vAlign w:val="center"/>
          </w:tcPr>
          <w:p w14:paraId="3797C9AA" w14:textId="77777777" w:rsidR="004506EA" w:rsidRPr="0023273E" w:rsidRDefault="004506EA" w:rsidP="00E64006">
            <w:pPr>
              <w:pStyle w:val="Textoencaja"/>
              <w:jc w:val="left"/>
            </w:pPr>
          </w:p>
        </w:tc>
        <w:tc>
          <w:tcPr>
            <w:tcW w:w="6408" w:type="dxa"/>
            <w:vAlign w:val="center"/>
          </w:tcPr>
          <w:p w14:paraId="55204890" w14:textId="77777777" w:rsidR="004506EA" w:rsidRPr="0023273E" w:rsidRDefault="004506EA" w:rsidP="00E64006">
            <w:pPr>
              <w:pStyle w:val="Textoencaja"/>
              <w:jc w:val="left"/>
            </w:pPr>
          </w:p>
        </w:tc>
      </w:tr>
    </w:tbl>
    <w:p w14:paraId="75ED8D66" w14:textId="72F6F46D" w:rsidR="004506EA" w:rsidRPr="0023273E" w:rsidRDefault="00575EE6" w:rsidP="00917169">
      <w:pPr>
        <w:pStyle w:val="Seccin111"/>
      </w:pPr>
      <w:bookmarkStart w:id="5" w:name="1.3.2._Escuela_Internacional_de_Doctorad"/>
      <w:bookmarkEnd w:id="5"/>
      <w:r w:rsidRPr="0023273E">
        <w:t>Escuela</w:t>
      </w:r>
      <w:r w:rsidRPr="0023273E">
        <w:rPr>
          <w:spacing w:val="-5"/>
        </w:rPr>
        <w:t xml:space="preserve"> </w:t>
      </w:r>
      <w:r w:rsidRPr="0023273E">
        <w:t>Internacional</w:t>
      </w:r>
      <w:r w:rsidRPr="0023273E">
        <w:rPr>
          <w:spacing w:val="-6"/>
        </w:rPr>
        <w:t xml:space="preserve"> </w:t>
      </w:r>
      <w:r w:rsidRPr="0023273E">
        <w:t>de</w:t>
      </w:r>
      <w:r w:rsidRPr="0023273E">
        <w:rPr>
          <w:spacing w:val="-5"/>
        </w:rPr>
        <w:t xml:space="preserve"> </w:t>
      </w:r>
      <w:r w:rsidRPr="0023273E">
        <w:t>Doctorado</w:t>
      </w:r>
      <w:r w:rsidRPr="0023273E">
        <w:rPr>
          <w:spacing w:val="-4"/>
        </w:rPr>
        <w:t xml:space="preserve"> </w:t>
      </w:r>
      <w:r w:rsidR="00917169" w:rsidRPr="0023273E">
        <w:rPr>
          <w:spacing w:val="-4"/>
        </w:rPr>
        <w:t>de la Universidad de Vigo</w:t>
      </w:r>
    </w:p>
    <w:p w14:paraId="35567333" w14:textId="77777777" w:rsidR="004506EA" w:rsidRPr="0023273E" w:rsidRDefault="00575EE6" w:rsidP="00E82782">
      <w:pPr>
        <w:pStyle w:val="Seccin1111"/>
      </w:pPr>
      <w:bookmarkStart w:id="6" w:name="1.3.2.1._Datos_asociados_al_centro"/>
      <w:bookmarkEnd w:id="6"/>
      <w:r w:rsidRPr="0023273E">
        <w:t>Datos</w:t>
      </w:r>
      <w:r w:rsidRPr="0023273E">
        <w:rPr>
          <w:spacing w:val="-5"/>
        </w:rPr>
        <w:t xml:space="preserve"> </w:t>
      </w:r>
      <w:r w:rsidRPr="0023273E">
        <w:t>asociados</w:t>
      </w:r>
      <w:r w:rsidRPr="0023273E">
        <w:rPr>
          <w:spacing w:val="-6"/>
        </w:rPr>
        <w:t xml:space="preserve"> </w:t>
      </w:r>
      <w:r w:rsidRPr="0023273E">
        <w:t>al</w:t>
      </w:r>
      <w:r w:rsidRPr="0023273E">
        <w:rPr>
          <w:spacing w:val="-6"/>
        </w:rPr>
        <w:t xml:space="preserve"> </w:t>
      </w:r>
      <w:r w:rsidRPr="0023273E">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23273E" w:rsidRPr="0023273E"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23273E" w:rsidRDefault="00575EE6" w:rsidP="009865D1">
            <w:pPr>
              <w:pStyle w:val="TablaTitulo"/>
            </w:pPr>
            <w:r w:rsidRPr="0023273E">
              <w:t>PLAZAS</w:t>
            </w:r>
            <w:r w:rsidRPr="0023273E">
              <w:rPr>
                <w:spacing w:val="-8"/>
              </w:rPr>
              <w:t xml:space="preserve"> </w:t>
            </w:r>
            <w:r w:rsidRPr="0023273E">
              <w:t>DE</w:t>
            </w:r>
            <w:r w:rsidRPr="0023273E">
              <w:rPr>
                <w:spacing w:val="-5"/>
              </w:rPr>
              <w:t xml:space="preserve"> </w:t>
            </w:r>
            <w:r w:rsidRPr="0023273E">
              <w:t>NUEVO</w:t>
            </w:r>
            <w:r w:rsidRPr="0023273E">
              <w:rPr>
                <w:spacing w:val="-6"/>
              </w:rPr>
              <w:t xml:space="preserve"> </w:t>
            </w:r>
            <w:r w:rsidRPr="0023273E">
              <w:t>INGRESO</w:t>
            </w:r>
            <w:r w:rsidRPr="0023273E">
              <w:rPr>
                <w:spacing w:val="-5"/>
              </w:rPr>
              <w:t xml:space="preserve"> </w:t>
            </w:r>
            <w:r w:rsidRPr="0023273E">
              <w:t>OFERTADAS</w:t>
            </w:r>
          </w:p>
        </w:tc>
      </w:tr>
      <w:tr w:rsidR="0023273E" w:rsidRPr="0023273E"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23273E" w:rsidRDefault="00575EE6" w:rsidP="009865D1">
            <w:pPr>
              <w:pStyle w:val="TablaTitulo"/>
            </w:pPr>
            <w:r w:rsidRPr="0023273E">
              <w:t>PRIMER</w:t>
            </w:r>
            <w:r w:rsidRPr="0023273E">
              <w:rPr>
                <w:spacing w:val="-5"/>
              </w:rPr>
              <w:t xml:space="preserve"> </w:t>
            </w:r>
            <w:r w:rsidRPr="0023273E">
              <w:t>AÑO</w:t>
            </w:r>
            <w:r w:rsidRPr="0023273E">
              <w:rPr>
                <w:spacing w:val="-6"/>
              </w:rPr>
              <w:t xml:space="preserve"> </w:t>
            </w:r>
            <w:r w:rsidRPr="0023273E">
              <w:t>IMPLANTACIÓN</w:t>
            </w:r>
          </w:p>
        </w:tc>
        <w:tc>
          <w:tcPr>
            <w:tcW w:w="6342" w:type="dxa"/>
            <w:gridSpan w:val="2"/>
            <w:shd w:val="clear" w:color="auto" w:fill="BFBFBF" w:themeFill="background1" w:themeFillShade="BF"/>
            <w:vAlign w:val="center"/>
          </w:tcPr>
          <w:p w14:paraId="45F10A85" w14:textId="77777777" w:rsidR="004506EA" w:rsidRPr="0023273E" w:rsidRDefault="00575EE6" w:rsidP="009865D1">
            <w:pPr>
              <w:pStyle w:val="TablaTitulo"/>
            </w:pPr>
            <w:r w:rsidRPr="0023273E">
              <w:t>SEGUNDO</w:t>
            </w:r>
            <w:r w:rsidRPr="0023273E">
              <w:rPr>
                <w:spacing w:val="-6"/>
              </w:rPr>
              <w:t xml:space="preserve"> </w:t>
            </w:r>
            <w:r w:rsidRPr="0023273E">
              <w:t>AÑO</w:t>
            </w:r>
            <w:r w:rsidRPr="0023273E">
              <w:rPr>
                <w:spacing w:val="-8"/>
              </w:rPr>
              <w:t xml:space="preserve"> </w:t>
            </w:r>
            <w:r w:rsidRPr="0023273E">
              <w:t>IMPLANTACIÓN</w:t>
            </w:r>
          </w:p>
        </w:tc>
      </w:tr>
      <w:tr w:rsidR="0023273E" w:rsidRPr="0023273E" w14:paraId="6495A1D8" w14:textId="77777777" w:rsidTr="00E64006">
        <w:trPr>
          <w:trHeight w:val="340"/>
          <w:jc w:val="center"/>
        </w:trPr>
        <w:tc>
          <w:tcPr>
            <w:tcW w:w="3317" w:type="dxa"/>
            <w:vAlign w:val="center"/>
          </w:tcPr>
          <w:p w14:paraId="296245CA" w14:textId="531A67D0" w:rsidR="004506EA" w:rsidRPr="00DF3443" w:rsidRDefault="008A5B7A" w:rsidP="00E64006">
            <w:pPr>
              <w:pStyle w:val="Textoencaja"/>
              <w:jc w:val="left"/>
            </w:pPr>
            <w:r w:rsidRPr="00DF3443">
              <w:t>16</w:t>
            </w:r>
          </w:p>
        </w:tc>
        <w:tc>
          <w:tcPr>
            <w:tcW w:w="6342" w:type="dxa"/>
            <w:gridSpan w:val="2"/>
            <w:vAlign w:val="center"/>
          </w:tcPr>
          <w:p w14:paraId="3A1C23C9" w14:textId="1AD742FF" w:rsidR="004506EA" w:rsidRPr="00DF3443" w:rsidRDefault="00C23BA0" w:rsidP="00E64006">
            <w:pPr>
              <w:pStyle w:val="Textoencaja"/>
              <w:jc w:val="left"/>
            </w:pPr>
            <w:r w:rsidRPr="00DF3443">
              <w:t>1</w:t>
            </w:r>
            <w:r w:rsidR="008A5B7A" w:rsidRPr="00DF3443">
              <w:t>6</w:t>
            </w:r>
          </w:p>
        </w:tc>
      </w:tr>
      <w:tr w:rsidR="0023273E" w:rsidRPr="0023273E" w14:paraId="45E5B30E" w14:textId="77777777" w:rsidTr="00E64006">
        <w:trPr>
          <w:trHeight w:val="283"/>
          <w:jc w:val="center"/>
        </w:trPr>
        <w:tc>
          <w:tcPr>
            <w:tcW w:w="9659" w:type="dxa"/>
            <w:gridSpan w:val="3"/>
            <w:shd w:val="clear" w:color="auto" w:fill="BEBEBE"/>
            <w:vAlign w:val="center"/>
          </w:tcPr>
          <w:p w14:paraId="5B6ED4C7" w14:textId="77777777" w:rsidR="004506EA" w:rsidRPr="0023273E" w:rsidRDefault="00575EE6" w:rsidP="009865D1">
            <w:pPr>
              <w:pStyle w:val="TablaTitulo"/>
            </w:pPr>
            <w:r w:rsidRPr="0023273E">
              <w:t>NORMAS</w:t>
            </w:r>
            <w:r w:rsidRPr="0023273E">
              <w:rPr>
                <w:spacing w:val="-7"/>
              </w:rPr>
              <w:t xml:space="preserve"> </w:t>
            </w:r>
            <w:r w:rsidRPr="0023273E">
              <w:t>DE</w:t>
            </w:r>
            <w:r w:rsidRPr="0023273E">
              <w:rPr>
                <w:spacing w:val="-5"/>
              </w:rPr>
              <w:t xml:space="preserve"> </w:t>
            </w:r>
            <w:r w:rsidRPr="0023273E">
              <w:t>PERMANENCIA</w:t>
            </w:r>
          </w:p>
        </w:tc>
      </w:tr>
      <w:tr w:rsidR="0023273E" w:rsidRPr="0023273E" w14:paraId="78302196" w14:textId="77777777" w:rsidTr="006349BD">
        <w:trPr>
          <w:trHeight w:val="850"/>
          <w:jc w:val="center"/>
        </w:trPr>
        <w:tc>
          <w:tcPr>
            <w:tcW w:w="9659" w:type="dxa"/>
            <w:gridSpan w:val="3"/>
            <w:vAlign w:val="center"/>
          </w:tcPr>
          <w:p w14:paraId="3EDE2B95" w14:textId="5CC68E39" w:rsidR="004506EA" w:rsidRPr="0023273E" w:rsidRDefault="006349BD" w:rsidP="005B092E">
            <w:pPr>
              <w:pStyle w:val="Textoencaja"/>
            </w:pPr>
            <w:r w:rsidRPr="0023273E">
              <w:t>La Normativa de Permanencia para los estudios de doctorado de la Universidad de Vigo está en el enlace</w:t>
            </w:r>
            <w:r w:rsidR="000F4365" w:rsidRPr="0023273E">
              <w:t>:</w:t>
            </w:r>
          </w:p>
          <w:p w14:paraId="21092DD6" w14:textId="425E808D" w:rsidR="00EF58D3" w:rsidRPr="0023273E" w:rsidRDefault="000F4365" w:rsidP="000F4365">
            <w:pPr>
              <w:pStyle w:val="Textoencaja"/>
            </w:pPr>
            <w:hyperlink r:id="rId15" w:history="1">
              <w:r w:rsidRPr="0023273E">
                <w:rPr>
                  <w:rStyle w:val="Hipervnculo"/>
                  <w:color w:val="auto"/>
                </w:rPr>
                <w:t>Normativa de Permanencia en Doctorado – Universidade de Vigo</w:t>
              </w:r>
            </w:hyperlink>
          </w:p>
        </w:tc>
      </w:tr>
      <w:tr w:rsidR="0023273E" w:rsidRPr="0023273E" w14:paraId="40143BFF" w14:textId="77777777" w:rsidTr="00E64006">
        <w:trPr>
          <w:trHeight w:val="283"/>
          <w:jc w:val="center"/>
        </w:trPr>
        <w:tc>
          <w:tcPr>
            <w:tcW w:w="9659" w:type="dxa"/>
            <w:gridSpan w:val="3"/>
            <w:shd w:val="clear" w:color="auto" w:fill="BEBEBE"/>
            <w:vAlign w:val="center"/>
          </w:tcPr>
          <w:p w14:paraId="69857632" w14:textId="77777777" w:rsidR="004506EA" w:rsidRPr="0023273E" w:rsidRDefault="00575EE6" w:rsidP="009865D1">
            <w:pPr>
              <w:pStyle w:val="TablaTitulo"/>
            </w:pPr>
            <w:r w:rsidRPr="0023273E">
              <w:t>LENGUAS</w:t>
            </w:r>
            <w:r w:rsidRPr="0023273E">
              <w:rPr>
                <w:spacing w:val="-5"/>
              </w:rPr>
              <w:t xml:space="preserve"> </w:t>
            </w:r>
            <w:r w:rsidRPr="0023273E">
              <w:t>DEL</w:t>
            </w:r>
            <w:r w:rsidRPr="0023273E">
              <w:rPr>
                <w:spacing w:val="-6"/>
              </w:rPr>
              <w:t xml:space="preserve"> </w:t>
            </w:r>
            <w:r w:rsidRPr="0023273E">
              <w:t>PROGRAMA</w:t>
            </w:r>
          </w:p>
        </w:tc>
      </w:tr>
      <w:tr w:rsidR="0023273E" w:rsidRPr="0023273E" w14:paraId="7D721A08" w14:textId="77777777" w:rsidTr="00E64006">
        <w:trPr>
          <w:trHeight w:val="283"/>
          <w:jc w:val="center"/>
        </w:trPr>
        <w:tc>
          <w:tcPr>
            <w:tcW w:w="3317" w:type="dxa"/>
            <w:shd w:val="clear" w:color="auto" w:fill="BEBEBE"/>
            <w:vAlign w:val="center"/>
          </w:tcPr>
          <w:p w14:paraId="634E8BB0" w14:textId="77777777" w:rsidR="004506EA" w:rsidRPr="0023273E" w:rsidRDefault="00575EE6" w:rsidP="009865D1">
            <w:pPr>
              <w:pStyle w:val="TablaTitulo"/>
            </w:pPr>
            <w:r w:rsidRPr="0023273E">
              <w:t>CASTELLANO</w:t>
            </w:r>
          </w:p>
        </w:tc>
        <w:tc>
          <w:tcPr>
            <w:tcW w:w="3171" w:type="dxa"/>
            <w:shd w:val="clear" w:color="auto" w:fill="BEBEBE"/>
            <w:vAlign w:val="center"/>
          </w:tcPr>
          <w:p w14:paraId="5751C7E9" w14:textId="77777777" w:rsidR="004506EA" w:rsidRPr="0023273E" w:rsidRDefault="00575EE6" w:rsidP="009865D1">
            <w:pPr>
              <w:pStyle w:val="TablaTitulo"/>
            </w:pPr>
            <w:r w:rsidRPr="0023273E">
              <w:t>CATALÁN</w:t>
            </w:r>
          </w:p>
        </w:tc>
        <w:tc>
          <w:tcPr>
            <w:tcW w:w="3171" w:type="dxa"/>
            <w:shd w:val="clear" w:color="auto" w:fill="BEBEBE"/>
            <w:vAlign w:val="center"/>
          </w:tcPr>
          <w:p w14:paraId="776F21D7" w14:textId="77777777" w:rsidR="004506EA" w:rsidRPr="0023273E" w:rsidRDefault="00575EE6" w:rsidP="009865D1">
            <w:pPr>
              <w:pStyle w:val="TablaTitulo"/>
            </w:pPr>
            <w:r w:rsidRPr="0023273E">
              <w:t>EUSKERA</w:t>
            </w:r>
          </w:p>
        </w:tc>
      </w:tr>
      <w:tr w:rsidR="0023273E" w:rsidRPr="0023273E" w14:paraId="3C451CF9" w14:textId="77777777" w:rsidTr="00E64006">
        <w:trPr>
          <w:trHeight w:val="340"/>
          <w:jc w:val="center"/>
        </w:trPr>
        <w:tc>
          <w:tcPr>
            <w:tcW w:w="3317" w:type="dxa"/>
            <w:vAlign w:val="center"/>
          </w:tcPr>
          <w:p w14:paraId="1D5D9886" w14:textId="77777777" w:rsidR="004506EA" w:rsidRPr="0023273E" w:rsidRDefault="00575EE6" w:rsidP="00E64006">
            <w:pPr>
              <w:pStyle w:val="Textoencaja"/>
              <w:jc w:val="left"/>
            </w:pPr>
            <w:r w:rsidRPr="0023273E">
              <w:t>Sí</w:t>
            </w:r>
          </w:p>
        </w:tc>
        <w:tc>
          <w:tcPr>
            <w:tcW w:w="3171" w:type="dxa"/>
            <w:vAlign w:val="center"/>
          </w:tcPr>
          <w:p w14:paraId="2AB10AA6" w14:textId="77777777" w:rsidR="004506EA" w:rsidRPr="0023273E" w:rsidRDefault="00575EE6" w:rsidP="00E64006">
            <w:pPr>
              <w:pStyle w:val="Textoencaja"/>
              <w:jc w:val="left"/>
            </w:pPr>
            <w:r w:rsidRPr="0023273E">
              <w:t>No</w:t>
            </w:r>
          </w:p>
        </w:tc>
        <w:tc>
          <w:tcPr>
            <w:tcW w:w="3171" w:type="dxa"/>
            <w:vAlign w:val="center"/>
          </w:tcPr>
          <w:p w14:paraId="64F23E18" w14:textId="77777777" w:rsidR="004506EA" w:rsidRPr="0023273E" w:rsidRDefault="00575EE6" w:rsidP="00E64006">
            <w:pPr>
              <w:pStyle w:val="Textoencaja"/>
              <w:jc w:val="left"/>
            </w:pPr>
            <w:r w:rsidRPr="0023273E">
              <w:t>No</w:t>
            </w:r>
          </w:p>
        </w:tc>
      </w:tr>
      <w:tr w:rsidR="0023273E" w:rsidRPr="0023273E" w14:paraId="6B5DA1C6" w14:textId="77777777" w:rsidTr="00E64006">
        <w:trPr>
          <w:trHeight w:val="283"/>
          <w:jc w:val="center"/>
        </w:trPr>
        <w:tc>
          <w:tcPr>
            <w:tcW w:w="3317" w:type="dxa"/>
            <w:shd w:val="clear" w:color="auto" w:fill="BEBEBE"/>
            <w:vAlign w:val="center"/>
          </w:tcPr>
          <w:p w14:paraId="427558C5" w14:textId="77777777" w:rsidR="004506EA" w:rsidRPr="0023273E" w:rsidRDefault="00575EE6" w:rsidP="009865D1">
            <w:pPr>
              <w:pStyle w:val="TablaTitulo"/>
            </w:pPr>
            <w:r w:rsidRPr="0023273E">
              <w:t>GALLEGO</w:t>
            </w:r>
          </w:p>
        </w:tc>
        <w:tc>
          <w:tcPr>
            <w:tcW w:w="3171" w:type="dxa"/>
            <w:shd w:val="clear" w:color="auto" w:fill="BEBEBE"/>
            <w:vAlign w:val="center"/>
          </w:tcPr>
          <w:p w14:paraId="2ADB4F04" w14:textId="77777777" w:rsidR="004506EA" w:rsidRPr="0023273E" w:rsidRDefault="00575EE6" w:rsidP="009865D1">
            <w:pPr>
              <w:pStyle w:val="TablaTitulo"/>
            </w:pPr>
            <w:r w:rsidRPr="0023273E">
              <w:t>VALENCIANO</w:t>
            </w:r>
          </w:p>
        </w:tc>
        <w:tc>
          <w:tcPr>
            <w:tcW w:w="3171" w:type="dxa"/>
            <w:shd w:val="clear" w:color="auto" w:fill="BEBEBE"/>
            <w:vAlign w:val="center"/>
          </w:tcPr>
          <w:p w14:paraId="3A7310F0" w14:textId="77777777" w:rsidR="004506EA" w:rsidRPr="0023273E" w:rsidRDefault="00575EE6" w:rsidP="009865D1">
            <w:pPr>
              <w:pStyle w:val="TablaTitulo"/>
            </w:pPr>
            <w:r w:rsidRPr="0023273E">
              <w:t>INGLÉS</w:t>
            </w:r>
          </w:p>
        </w:tc>
      </w:tr>
      <w:tr w:rsidR="0023273E" w:rsidRPr="0023273E" w14:paraId="0237171C" w14:textId="77777777" w:rsidTr="00E64006">
        <w:trPr>
          <w:trHeight w:val="340"/>
          <w:jc w:val="center"/>
        </w:trPr>
        <w:tc>
          <w:tcPr>
            <w:tcW w:w="3317" w:type="dxa"/>
            <w:vAlign w:val="center"/>
          </w:tcPr>
          <w:p w14:paraId="021419ED" w14:textId="77777777" w:rsidR="004506EA" w:rsidRPr="0023273E" w:rsidRDefault="00575EE6" w:rsidP="00E64006">
            <w:pPr>
              <w:pStyle w:val="Textoencaja"/>
              <w:jc w:val="left"/>
            </w:pPr>
            <w:r w:rsidRPr="0023273E">
              <w:t>Sí</w:t>
            </w:r>
          </w:p>
        </w:tc>
        <w:tc>
          <w:tcPr>
            <w:tcW w:w="3171" w:type="dxa"/>
            <w:vAlign w:val="center"/>
          </w:tcPr>
          <w:p w14:paraId="58334947" w14:textId="77777777" w:rsidR="004506EA" w:rsidRPr="0023273E" w:rsidRDefault="00575EE6" w:rsidP="00E64006">
            <w:pPr>
              <w:pStyle w:val="Textoencaja"/>
              <w:jc w:val="left"/>
            </w:pPr>
            <w:r w:rsidRPr="0023273E">
              <w:t>No</w:t>
            </w:r>
          </w:p>
        </w:tc>
        <w:tc>
          <w:tcPr>
            <w:tcW w:w="3171" w:type="dxa"/>
            <w:vAlign w:val="center"/>
          </w:tcPr>
          <w:p w14:paraId="428EFAC4" w14:textId="41292345" w:rsidR="004506EA" w:rsidRPr="0023273E" w:rsidRDefault="000F4365" w:rsidP="00E64006">
            <w:pPr>
              <w:pStyle w:val="Textoencaja"/>
              <w:jc w:val="left"/>
            </w:pPr>
            <w:r w:rsidRPr="0023273E">
              <w:t>No</w:t>
            </w:r>
          </w:p>
        </w:tc>
      </w:tr>
      <w:tr w:rsidR="0023273E" w:rsidRPr="0023273E" w14:paraId="322FAA62" w14:textId="77777777" w:rsidTr="00E64006">
        <w:trPr>
          <w:trHeight w:val="283"/>
          <w:jc w:val="center"/>
        </w:trPr>
        <w:tc>
          <w:tcPr>
            <w:tcW w:w="3317" w:type="dxa"/>
            <w:shd w:val="clear" w:color="auto" w:fill="BEBEBE"/>
            <w:vAlign w:val="center"/>
          </w:tcPr>
          <w:p w14:paraId="167E41D9" w14:textId="77777777" w:rsidR="004506EA" w:rsidRPr="0023273E" w:rsidRDefault="00575EE6" w:rsidP="009865D1">
            <w:pPr>
              <w:pStyle w:val="TablaTitulo"/>
            </w:pPr>
            <w:r w:rsidRPr="0023273E">
              <w:t>FRANCÉS</w:t>
            </w:r>
          </w:p>
        </w:tc>
        <w:tc>
          <w:tcPr>
            <w:tcW w:w="3171" w:type="dxa"/>
            <w:shd w:val="clear" w:color="auto" w:fill="BEBEBE"/>
            <w:vAlign w:val="center"/>
          </w:tcPr>
          <w:p w14:paraId="04B0EFEA" w14:textId="77777777" w:rsidR="004506EA" w:rsidRPr="0023273E" w:rsidRDefault="00575EE6" w:rsidP="009865D1">
            <w:pPr>
              <w:pStyle w:val="TablaTitulo"/>
            </w:pPr>
            <w:r w:rsidRPr="0023273E">
              <w:t>ALEMÁN</w:t>
            </w:r>
          </w:p>
        </w:tc>
        <w:tc>
          <w:tcPr>
            <w:tcW w:w="3171" w:type="dxa"/>
            <w:shd w:val="clear" w:color="auto" w:fill="BEBEBE"/>
            <w:vAlign w:val="center"/>
          </w:tcPr>
          <w:p w14:paraId="12F09277" w14:textId="77777777" w:rsidR="004506EA" w:rsidRPr="0023273E" w:rsidRDefault="00575EE6" w:rsidP="009865D1">
            <w:pPr>
              <w:pStyle w:val="TablaTitulo"/>
            </w:pPr>
            <w:r w:rsidRPr="0023273E">
              <w:t>PORTUGUÉS</w:t>
            </w:r>
          </w:p>
        </w:tc>
      </w:tr>
      <w:tr w:rsidR="0023273E" w:rsidRPr="0023273E" w14:paraId="14DBC013" w14:textId="77777777" w:rsidTr="00E64006">
        <w:trPr>
          <w:trHeight w:val="340"/>
          <w:jc w:val="center"/>
        </w:trPr>
        <w:tc>
          <w:tcPr>
            <w:tcW w:w="3317" w:type="dxa"/>
            <w:vAlign w:val="center"/>
          </w:tcPr>
          <w:p w14:paraId="69A8528E" w14:textId="77777777" w:rsidR="004506EA" w:rsidRPr="0023273E" w:rsidRDefault="00575EE6" w:rsidP="00E64006">
            <w:pPr>
              <w:pStyle w:val="Textoencaja"/>
              <w:jc w:val="left"/>
            </w:pPr>
            <w:r w:rsidRPr="0023273E">
              <w:t>No</w:t>
            </w:r>
          </w:p>
        </w:tc>
        <w:tc>
          <w:tcPr>
            <w:tcW w:w="3171" w:type="dxa"/>
            <w:vAlign w:val="center"/>
          </w:tcPr>
          <w:p w14:paraId="7974136F" w14:textId="77777777" w:rsidR="004506EA" w:rsidRPr="0023273E" w:rsidRDefault="00575EE6" w:rsidP="00E64006">
            <w:pPr>
              <w:pStyle w:val="Textoencaja"/>
              <w:jc w:val="left"/>
            </w:pPr>
            <w:r w:rsidRPr="0023273E">
              <w:t>No</w:t>
            </w:r>
          </w:p>
        </w:tc>
        <w:tc>
          <w:tcPr>
            <w:tcW w:w="3171" w:type="dxa"/>
            <w:vAlign w:val="center"/>
          </w:tcPr>
          <w:p w14:paraId="751A8135" w14:textId="5378E88B" w:rsidR="004506EA" w:rsidRPr="0023273E" w:rsidRDefault="00C50E42" w:rsidP="00E64006">
            <w:pPr>
              <w:pStyle w:val="Textoencaja"/>
              <w:jc w:val="left"/>
            </w:pPr>
            <w:r w:rsidRPr="0023273E">
              <w:t>SI</w:t>
            </w:r>
          </w:p>
        </w:tc>
      </w:tr>
      <w:tr w:rsidR="0023273E" w:rsidRPr="0023273E" w14:paraId="133CEED9" w14:textId="77777777" w:rsidTr="00E64006">
        <w:trPr>
          <w:trHeight w:val="283"/>
          <w:jc w:val="center"/>
        </w:trPr>
        <w:tc>
          <w:tcPr>
            <w:tcW w:w="3317" w:type="dxa"/>
            <w:shd w:val="clear" w:color="auto" w:fill="BEBEBE"/>
            <w:vAlign w:val="center"/>
          </w:tcPr>
          <w:p w14:paraId="4D644915" w14:textId="77777777" w:rsidR="004506EA" w:rsidRPr="0023273E" w:rsidRDefault="00575EE6" w:rsidP="009865D1">
            <w:pPr>
              <w:pStyle w:val="TablaTitulo"/>
            </w:pPr>
            <w:r w:rsidRPr="0023273E">
              <w:t>ITALIANO</w:t>
            </w:r>
          </w:p>
        </w:tc>
        <w:tc>
          <w:tcPr>
            <w:tcW w:w="6342" w:type="dxa"/>
            <w:gridSpan w:val="2"/>
            <w:shd w:val="clear" w:color="auto" w:fill="BEBEBE"/>
            <w:vAlign w:val="center"/>
          </w:tcPr>
          <w:p w14:paraId="1B547C9A" w14:textId="77777777" w:rsidR="004506EA" w:rsidRPr="0023273E" w:rsidRDefault="00575EE6" w:rsidP="009865D1">
            <w:pPr>
              <w:pStyle w:val="TablaTitulo"/>
            </w:pPr>
            <w:r w:rsidRPr="0023273E">
              <w:t>OTRAS</w:t>
            </w:r>
          </w:p>
        </w:tc>
      </w:tr>
      <w:tr w:rsidR="004506EA" w:rsidRPr="0023273E" w14:paraId="44A866EC" w14:textId="77777777" w:rsidTr="00E64006">
        <w:trPr>
          <w:trHeight w:val="340"/>
          <w:jc w:val="center"/>
        </w:trPr>
        <w:tc>
          <w:tcPr>
            <w:tcW w:w="3317" w:type="dxa"/>
            <w:vAlign w:val="center"/>
          </w:tcPr>
          <w:p w14:paraId="23A3B893" w14:textId="77777777" w:rsidR="004506EA" w:rsidRPr="0023273E" w:rsidRDefault="00575EE6" w:rsidP="00E64006">
            <w:pPr>
              <w:pStyle w:val="Textoencaja"/>
              <w:jc w:val="left"/>
            </w:pPr>
            <w:r w:rsidRPr="0023273E">
              <w:t>No</w:t>
            </w:r>
          </w:p>
        </w:tc>
        <w:tc>
          <w:tcPr>
            <w:tcW w:w="6342" w:type="dxa"/>
            <w:gridSpan w:val="2"/>
            <w:vAlign w:val="center"/>
          </w:tcPr>
          <w:p w14:paraId="5AECACA7" w14:textId="77777777" w:rsidR="004506EA" w:rsidRPr="0023273E" w:rsidRDefault="00575EE6" w:rsidP="00E64006">
            <w:pPr>
              <w:pStyle w:val="Textoencaja"/>
              <w:jc w:val="left"/>
            </w:pPr>
            <w:r w:rsidRPr="0023273E">
              <w:t>No</w:t>
            </w:r>
          </w:p>
        </w:tc>
      </w:tr>
    </w:tbl>
    <w:p w14:paraId="43BBA7EC" w14:textId="077C9ACC" w:rsidR="00EF58D3" w:rsidRPr="0023273E" w:rsidRDefault="00EF58D3" w:rsidP="00EF58D3">
      <w:pPr>
        <w:pStyle w:val="Textoindependiente"/>
        <w:jc w:val="both"/>
        <w:rPr>
          <w:rFonts w:asciiTheme="minorHAnsi" w:hAnsiTheme="minorHAnsi" w:cstheme="minorHAnsi"/>
        </w:rPr>
      </w:pPr>
    </w:p>
    <w:p w14:paraId="19CD181B" w14:textId="77777777" w:rsidR="00AA1E07" w:rsidRPr="0023273E" w:rsidRDefault="00AA1E07" w:rsidP="00AA1E07">
      <w:pPr>
        <w:pStyle w:val="Textoindependiente"/>
        <w:jc w:val="both"/>
        <w:rPr>
          <w:rFonts w:asciiTheme="minorHAnsi" w:hAnsiTheme="minorHAnsi" w:cstheme="minorHAnsi"/>
        </w:rPr>
      </w:pPr>
    </w:p>
    <w:p w14:paraId="6C228DAF"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55265EAE" w14:textId="0D6A495B" w:rsidR="004506EA" w:rsidRPr="0023273E" w:rsidRDefault="00575EE6" w:rsidP="00E82782">
      <w:pPr>
        <w:pStyle w:val="Seccin11"/>
      </w:pPr>
      <w:bookmarkStart w:id="7" w:name="1.3.3._Escuela_Internacional_de_Doctorad"/>
      <w:bookmarkEnd w:id="7"/>
      <w:r w:rsidRPr="0023273E">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23273E" w:rsidRPr="0023273E" w14:paraId="24A16FF4" w14:textId="77777777" w:rsidTr="0E666B75">
        <w:trPr>
          <w:trHeight w:val="272"/>
          <w:jc w:val="center"/>
        </w:trPr>
        <w:tc>
          <w:tcPr>
            <w:tcW w:w="9639" w:type="dxa"/>
            <w:gridSpan w:val="4"/>
            <w:shd w:val="clear" w:color="auto" w:fill="BFBFBF" w:themeFill="background1" w:themeFillShade="BF"/>
            <w:vAlign w:val="center"/>
          </w:tcPr>
          <w:p w14:paraId="134DA436" w14:textId="77777777" w:rsidR="004506EA" w:rsidRPr="0023273E" w:rsidRDefault="00575EE6" w:rsidP="009865D1">
            <w:pPr>
              <w:pStyle w:val="TablaTitulo"/>
            </w:pPr>
            <w:r w:rsidRPr="0023273E">
              <w:t>LISTADO</w:t>
            </w:r>
            <w:r w:rsidRPr="0023273E">
              <w:rPr>
                <w:spacing w:val="0"/>
              </w:rPr>
              <w:t xml:space="preserve"> </w:t>
            </w:r>
            <w:r w:rsidRPr="0023273E">
              <w:t>DE</w:t>
            </w:r>
            <w:r w:rsidRPr="0023273E">
              <w:rPr>
                <w:spacing w:val="0"/>
              </w:rPr>
              <w:t xml:space="preserve"> </w:t>
            </w:r>
            <w:r w:rsidRPr="0023273E">
              <w:t>COLABORACIONES</w:t>
            </w:r>
            <w:r w:rsidRPr="0023273E">
              <w:rPr>
                <w:spacing w:val="0"/>
              </w:rPr>
              <w:t xml:space="preserve"> </w:t>
            </w:r>
            <w:r w:rsidRPr="0023273E">
              <w:t>CON</w:t>
            </w:r>
            <w:r w:rsidRPr="0023273E">
              <w:rPr>
                <w:spacing w:val="0"/>
              </w:rPr>
              <w:t xml:space="preserve"> CONVENIO</w:t>
            </w:r>
          </w:p>
        </w:tc>
      </w:tr>
      <w:tr w:rsidR="0023273E" w:rsidRPr="0023273E" w14:paraId="24C76C2D" w14:textId="77777777" w:rsidTr="0E666B75">
        <w:trPr>
          <w:trHeight w:val="635"/>
          <w:jc w:val="center"/>
        </w:trPr>
        <w:tc>
          <w:tcPr>
            <w:tcW w:w="887" w:type="dxa"/>
            <w:shd w:val="clear" w:color="auto" w:fill="BEBEBE"/>
            <w:vAlign w:val="center"/>
          </w:tcPr>
          <w:p w14:paraId="6050B04A" w14:textId="77777777" w:rsidR="004506EA" w:rsidRPr="0023273E" w:rsidRDefault="00575EE6" w:rsidP="009865D1">
            <w:pPr>
              <w:pStyle w:val="TablaTitulo"/>
            </w:pPr>
            <w:r w:rsidRPr="0023273E">
              <w:t>CÓDIGO</w:t>
            </w:r>
          </w:p>
        </w:tc>
        <w:tc>
          <w:tcPr>
            <w:tcW w:w="1492" w:type="dxa"/>
            <w:shd w:val="clear" w:color="auto" w:fill="BEBEBE"/>
            <w:vAlign w:val="center"/>
          </w:tcPr>
          <w:p w14:paraId="1288001F" w14:textId="77777777" w:rsidR="004506EA" w:rsidRPr="0023273E" w:rsidRDefault="00575EE6" w:rsidP="009865D1">
            <w:pPr>
              <w:pStyle w:val="TablaTitulo"/>
            </w:pPr>
            <w:r w:rsidRPr="0023273E">
              <w:t>INSTITUCIÓN</w:t>
            </w:r>
          </w:p>
        </w:tc>
        <w:tc>
          <w:tcPr>
            <w:tcW w:w="5917" w:type="dxa"/>
            <w:shd w:val="clear" w:color="auto" w:fill="BEBEBE"/>
            <w:vAlign w:val="center"/>
          </w:tcPr>
          <w:p w14:paraId="067954B2" w14:textId="77777777" w:rsidR="004506EA" w:rsidRPr="0023273E" w:rsidRDefault="00575EE6" w:rsidP="009865D1">
            <w:pPr>
              <w:pStyle w:val="TablaTitulo"/>
            </w:pPr>
            <w:r w:rsidRPr="0023273E">
              <w:t>DESCRIPCIÓN</w:t>
            </w:r>
          </w:p>
        </w:tc>
        <w:tc>
          <w:tcPr>
            <w:tcW w:w="1343" w:type="dxa"/>
            <w:shd w:val="clear" w:color="auto" w:fill="BEBEBE"/>
            <w:vAlign w:val="center"/>
          </w:tcPr>
          <w:p w14:paraId="77B2E350" w14:textId="07E959DD" w:rsidR="004506EA" w:rsidRPr="0023273E" w:rsidRDefault="00575EE6" w:rsidP="009865D1">
            <w:pPr>
              <w:pStyle w:val="TablaTitulo"/>
            </w:pPr>
            <w:r w:rsidRPr="0023273E">
              <w:t>NATUR</w:t>
            </w:r>
            <w:r w:rsidR="00EF58D3" w:rsidRPr="0023273E">
              <w:t>ALEZA</w:t>
            </w:r>
            <w:r w:rsidRPr="0023273E">
              <w:t xml:space="preserve"> INSTIT</w:t>
            </w:r>
            <w:r w:rsidR="00EF58D3" w:rsidRPr="0023273E">
              <w:t>UCIÓN</w:t>
            </w:r>
          </w:p>
        </w:tc>
      </w:tr>
      <w:tr w:rsidR="0023273E" w:rsidRPr="0023273E" w14:paraId="2919256F" w14:textId="77777777" w:rsidTr="0E666B75">
        <w:trPr>
          <w:trHeight w:val="283"/>
          <w:jc w:val="center"/>
        </w:trPr>
        <w:tc>
          <w:tcPr>
            <w:tcW w:w="887" w:type="dxa"/>
            <w:vAlign w:val="center"/>
          </w:tcPr>
          <w:p w14:paraId="118DB46C" w14:textId="77777777" w:rsidR="004506EA" w:rsidRPr="0023273E" w:rsidRDefault="004506EA" w:rsidP="005B092E">
            <w:pPr>
              <w:pStyle w:val="Textoencaja"/>
            </w:pPr>
          </w:p>
        </w:tc>
        <w:tc>
          <w:tcPr>
            <w:tcW w:w="1492" w:type="dxa"/>
            <w:vAlign w:val="center"/>
          </w:tcPr>
          <w:p w14:paraId="044F3DF3" w14:textId="12B553CD" w:rsidR="004506EA" w:rsidRPr="00DF3443" w:rsidRDefault="00E02C8D" w:rsidP="005B092E">
            <w:pPr>
              <w:pStyle w:val="Textoencaja"/>
            </w:pPr>
            <w:r w:rsidRPr="00DF3443">
              <w:t>Universidade de Sao Paulo</w:t>
            </w:r>
          </w:p>
        </w:tc>
        <w:tc>
          <w:tcPr>
            <w:tcW w:w="5917" w:type="dxa"/>
            <w:vAlign w:val="center"/>
          </w:tcPr>
          <w:p w14:paraId="6F0834EB" w14:textId="1F6CB03B" w:rsidR="004506EA" w:rsidRPr="00DF3443" w:rsidRDefault="00013AF6" w:rsidP="005B092E">
            <w:pPr>
              <w:pStyle w:val="Textoencaja"/>
            </w:pPr>
            <w:r w:rsidRPr="00DF3443">
              <w:t>CONVENIO MARCO DE COLABORACIÓN ENTRE LA UNIVERSIDADE DE VIGO Y LA UNIVERSIDADE DE SÃO PAULO</w:t>
            </w:r>
          </w:p>
        </w:tc>
        <w:tc>
          <w:tcPr>
            <w:tcW w:w="1343" w:type="dxa"/>
            <w:vAlign w:val="center"/>
          </w:tcPr>
          <w:p w14:paraId="28E30A91" w14:textId="3911E098" w:rsidR="004506EA" w:rsidRPr="00DF3443" w:rsidRDefault="00013AF6" w:rsidP="005B092E">
            <w:pPr>
              <w:pStyle w:val="Textoencaja"/>
            </w:pPr>
            <w:r w:rsidRPr="00DF3443">
              <w:t>Universidades</w:t>
            </w:r>
          </w:p>
        </w:tc>
      </w:tr>
      <w:tr w:rsidR="0023273E" w:rsidRPr="0023273E" w14:paraId="0CDE5FC5" w14:textId="77777777" w:rsidTr="0E666B75">
        <w:trPr>
          <w:trHeight w:val="283"/>
          <w:jc w:val="center"/>
        </w:trPr>
        <w:tc>
          <w:tcPr>
            <w:tcW w:w="887" w:type="dxa"/>
            <w:vAlign w:val="center"/>
          </w:tcPr>
          <w:p w14:paraId="0516FDF4" w14:textId="77777777" w:rsidR="004506EA" w:rsidRPr="0023273E" w:rsidRDefault="004506EA" w:rsidP="005B092E">
            <w:pPr>
              <w:pStyle w:val="Textoencaja"/>
            </w:pPr>
          </w:p>
        </w:tc>
        <w:tc>
          <w:tcPr>
            <w:tcW w:w="1492" w:type="dxa"/>
            <w:vAlign w:val="center"/>
          </w:tcPr>
          <w:p w14:paraId="5E191C55" w14:textId="08417C73" w:rsidR="004506EA" w:rsidRPr="00DF3443" w:rsidRDefault="00013AF6" w:rsidP="005B092E">
            <w:pPr>
              <w:pStyle w:val="Textoencaja"/>
            </w:pPr>
            <w:r w:rsidRPr="00DF3443">
              <w:t>ISCAP- Politécnico do Porto</w:t>
            </w:r>
          </w:p>
        </w:tc>
        <w:tc>
          <w:tcPr>
            <w:tcW w:w="5917" w:type="dxa"/>
            <w:vAlign w:val="center"/>
          </w:tcPr>
          <w:p w14:paraId="0460C68B" w14:textId="2268E5B9" w:rsidR="004506EA" w:rsidRPr="00DF3443" w:rsidRDefault="00013AF6" w:rsidP="005B092E">
            <w:pPr>
              <w:pStyle w:val="Textoencaja"/>
            </w:pPr>
            <w:r w:rsidRPr="00DF3443">
              <w:t>PROTOCOLO DE CODIRECCIÓN DE TESIS DOCTORAL ENTRE UNIVERSIDADE DE VIGO E ISCAP – POLITÉCNICO DE PORTO</w:t>
            </w:r>
          </w:p>
        </w:tc>
        <w:tc>
          <w:tcPr>
            <w:tcW w:w="1343" w:type="dxa"/>
            <w:vAlign w:val="center"/>
          </w:tcPr>
          <w:p w14:paraId="0FAD77EC" w14:textId="3CC31B5E" w:rsidR="004506EA" w:rsidRPr="00DF3443" w:rsidRDefault="00013AF6" w:rsidP="005B092E">
            <w:pPr>
              <w:pStyle w:val="Textoencaja"/>
            </w:pPr>
            <w:r w:rsidRPr="00DF3443">
              <w:t>Universidades</w:t>
            </w:r>
          </w:p>
        </w:tc>
      </w:tr>
      <w:tr w:rsidR="0023273E" w:rsidRPr="0023273E" w14:paraId="5A166194" w14:textId="77777777" w:rsidTr="0E666B75">
        <w:trPr>
          <w:trHeight w:val="283"/>
          <w:jc w:val="center"/>
        </w:trPr>
        <w:tc>
          <w:tcPr>
            <w:tcW w:w="887" w:type="dxa"/>
            <w:vAlign w:val="center"/>
          </w:tcPr>
          <w:p w14:paraId="4A0CC389" w14:textId="77777777" w:rsidR="004506EA" w:rsidRPr="0023273E" w:rsidRDefault="004506EA" w:rsidP="005B092E">
            <w:pPr>
              <w:pStyle w:val="Textoencaja"/>
            </w:pPr>
          </w:p>
        </w:tc>
        <w:tc>
          <w:tcPr>
            <w:tcW w:w="1492" w:type="dxa"/>
            <w:vAlign w:val="center"/>
          </w:tcPr>
          <w:p w14:paraId="66B636BC" w14:textId="5FEA4D11" w:rsidR="004506EA" w:rsidRPr="00DF3443" w:rsidRDefault="00013AF6" w:rsidP="005B092E">
            <w:pPr>
              <w:pStyle w:val="Textoencaja"/>
            </w:pPr>
            <w:r w:rsidRPr="00DF3443">
              <w:rPr>
                <w:lang w:val="pt-PT"/>
              </w:rPr>
              <w:t>Escuela Superior de Educaçao de Viseu (Portugal)</w:t>
            </w:r>
          </w:p>
        </w:tc>
        <w:tc>
          <w:tcPr>
            <w:tcW w:w="5917" w:type="dxa"/>
            <w:vAlign w:val="center"/>
          </w:tcPr>
          <w:p w14:paraId="775EAD93" w14:textId="5635B097" w:rsidR="004506EA" w:rsidRPr="00DF3443" w:rsidRDefault="00013AF6" w:rsidP="005B092E">
            <w:pPr>
              <w:pStyle w:val="Textoencaja"/>
            </w:pPr>
            <w:r w:rsidRPr="00DF3443">
              <w:t>CONVENIO MARCO DE COLABORACIÓN ENTRE A UNIVERSIDADE DE VIGO E A ESCOLA SUPERIOR DE EDUCAÇAO DE VISEU (ESEV)</w:t>
            </w:r>
          </w:p>
        </w:tc>
        <w:tc>
          <w:tcPr>
            <w:tcW w:w="1343" w:type="dxa"/>
            <w:vAlign w:val="center"/>
          </w:tcPr>
          <w:p w14:paraId="0635D418" w14:textId="2AABAF75" w:rsidR="004506EA" w:rsidRPr="00DF3443" w:rsidRDefault="00013AF6" w:rsidP="005B092E">
            <w:pPr>
              <w:pStyle w:val="Textoencaja"/>
            </w:pPr>
            <w:r w:rsidRPr="00DF3443">
              <w:t>Escuelas Superiores de Educación</w:t>
            </w:r>
          </w:p>
        </w:tc>
      </w:tr>
      <w:tr w:rsidR="0023273E" w:rsidRPr="0023273E" w14:paraId="0B1F1259" w14:textId="77777777" w:rsidTr="0E666B75">
        <w:trPr>
          <w:trHeight w:val="283"/>
          <w:jc w:val="center"/>
        </w:trPr>
        <w:tc>
          <w:tcPr>
            <w:tcW w:w="887" w:type="dxa"/>
            <w:vAlign w:val="center"/>
          </w:tcPr>
          <w:p w14:paraId="1A314013" w14:textId="306A2324" w:rsidR="00EF58D3" w:rsidRPr="0023273E" w:rsidRDefault="00EF58D3" w:rsidP="005B092E">
            <w:pPr>
              <w:pStyle w:val="Textoencaja"/>
            </w:pPr>
          </w:p>
        </w:tc>
        <w:tc>
          <w:tcPr>
            <w:tcW w:w="1492" w:type="dxa"/>
            <w:vAlign w:val="center"/>
          </w:tcPr>
          <w:p w14:paraId="6E73D2AB" w14:textId="195B4981" w:rsidR="00EF58D3" w:rsidRPr="00DF3443" w:rsidRDefault="00013AF6" w:rsidP="005B092E">
            <w:pPr>
              <w:pStyle w:val="Textoencaja"/>
            </w:pPr>
            <w:r w:rsidRPr="00DF3443">
              <w:t>Colegio Profesional de Trabajadores/as Sociales</w:t>
            </w:r>
          </w:p>
        </w:tc>
        <w:tc>
          <w:tcPr>
            <w:tcW w:w="5917" w:type="dxa"/>
            <w:vAlign w:val="center"/>
          </w:tcPr>
          <w:p w14:paraId="6C65EC0B" w14:textId="1E60393C" w:rsidR="00EF58D3" w:rsidRPr="00DF3443" w:rsidRDefault="00013AF6" w:rsidP="005B092E">
            <w:pPr>
              <w:pStyle w:val="Textoencaja"/>
            </w:pPr>
            <w:r w:rsidRPr="00DF3443">
              <w:t>CONVENIO MARCO DE COLABORACIÓN ENTRE A UNIVERSIDADE DE VIGO E COLEXIO OFICIAL DE TRABALLO SOCIAL DE GALICIA</w:t>
            </w:r>
          </w:p>
        </w:tc>
        <w:tc>
          <w:tcPr>
            <w:tcW w:w="1343" w:type="dxa"/>
            <w:vAlign w:val="center"/>
          </w:tcPr>
          <w:p w14:paraId="1D1D6101" w14:textId="433DF76B" w:rsidR="00EF58D3" w:rsidRPr="00DF3443" w:rsidRDefault="00013AF6" w:rsidP="005B092E">
            <w:pPr>
              <w:pStyle w:val="Textoencaja"/>
            </w:pPr>
            <w:r w:rsidRPr="00DF3443">
              <w:t>Colegios Profesionales</w:t>
            </w:r>
          </w:p>
        </w:tc>
      </w:tr>
      <w:tr w:rsidR="0023273E" w:rsidRPr="0023273E" w14:paraId="3275B940" w14:textId="77777777" w:rsidTr="0E666B75">
        <w:trPr>
          <w:trHeight w:val="283"/>
          <w:jc w:val="center"/>
        </w:trPr>
        <w:tc>
          <w:tcPr>
            <w:tcW w:w="887" w:type="dxa"/>
            <w:vAlign w:val="center"/>
          </w:tcPr>
          <w:p w14:paraId="25F480E9" w14:textId="77777777" w:rsidR="004506EA" w:rsidRPr="0023273E" w:rsidRDefault="004506EA" w:rsidP="005B092E">
            <w:pPr>
              <w:pStyle w:val="Textoencaja"/>
            </w:pPr>
          </w:p>
        </w:tc>
        <w:tc>
          <w:tcPr>
            <w:tcW w:w="1492" w:type="dxa"/>
            <w:vAlign w:val="center"/>
          </w:tcPr>
          <w:p w14:paraId="30022F81" w14:textId="77777777" w:rsidR="004506EA" w:rsidRPr="0023273E" w:rsidRDefault="004506EA" w:rsidP="005B092E">
            <w:pPr>
              <w:pStyle w:val="Textoencaja"/>
            </w:pPr>
          </w:p>
        </w:tc>
        <w:tc>
          <w:tcPr>
            <w:tcW w:w="5917" w:type="dxa"/>
            <w:vAlign w:val="center"/>
          </w:tcPr>
          <w:p w14:paraId="5EE53EEE" w14:textId="77777777" w:rsidR="004506EA" w:rsidRPr="0023273E" w:rsidRDefault="004506EA" w:rsidP="005B092E">
            <w:pPr>
              <w:pStyle w:val="Textoencaja"/>
            </w:pPr>
          </w:p>
        </w:tc>
        <w:tc>
          <w:tcPr>
            <w:tcW w:w="1343" w:type="dxa"/>
            <w:vAlign w:val="center"/>
          </w:tcPr>
          <w:p w14:paraId="1BAC0CDA" w14:textId="77777777" w:rsidR="004506EA" w:rsidRPr="0023273E" w:rsidRDefault="004506EA" w:rsidP="005B092E">
            <w:pPr>
              <w:pStyle w:val="Textoencaja"/>
            </w:pPr>
          </w:p>
        </w:tc>
      </w:tr>
      <w:tr w:rsidR="004506EA" w:rsidRPr="0023273E" w14:paraId="36C11F04" w14:textId="77777777" w:rsidTr="0E666B75">
        <w:trPr>
          <w:trHeight w:val="283"/>
          <w:jc w:val="center"/>
        </w:trPr>
        <w:tc>
          <w:tcPr>
            <w:tcW w:w="887" w:type="dxa"/>
            <w:vAlign w:val="center"/>
          </w:tcPr>
          <w:p w14:paraId="69508C9C" w14:textId="77777777" w:rsidR="004506EA" w:rsidRPr="0023273E" w:rsidRDefault="004506EA" w:rsidP="005B092E">
            <w:pPr>
              <w:pStyle w:val="Textoencaja"/>
            </w:pPr>
          </w:p>
        </w:tc>
        <w:tc>
          <w:tcPr>
            <w:tcW w:w="1492" w:type="dxa"/>
            <w:vAlign w:val="center"/>
          </w:tcPr>
          <w:p w14:paraId="522F3DFF" w14:textId="77777777" w:rsidR="004506EA" w:rsidRPr="0023273E" w:rsidRDefault="004506EA" w:rsidP="005B092E">
            <w:pPr>
              <w:pStyle w:val="Textoencaja"/>
            </w:pPr>
          </w:p>
        </w:tc>
        <w:tc>
          <w:tcPr>
            <w:tcW w:w="5917" w:type="dxa"/>
            <w:vAlign w:val="center"/>
          </w:tcPr>
          <w:p w14:paraId="796A4D1B" w14:textId="77777777" w:rsidR="004506EA" w:rsidRPr="0023273E" w:rsidRDefault="004506EA" w:rsidP="005B092E">
            <w:pPr>
              <w:pStyle w:val="Textoencaja"/>
            </w:pPr>
          </w:p>
        </w:tc>
        <w:tc>
          <w:tcPr>
            <w:tcW w:w="1343" w:type="dxa"/>
            <w:vAlign w:val="center"/>
          </w:tcPr>
          <w:p w14:paraId="7E1CED1B" w14:textId="77777777" w:rsidR="004506EA" w:rsidRPr="0023273E" w:rsidRDefault="004506EA" w:rsidP="005B092E">
            <w:pPr>
              <w:pStyle w:val="Textoencaja"/>
            </w:pPr>
          </w:p>
        </w:tc>
      </w:tr>
    </w:tbl>
    <w:p w14:paraId="1B7D2246" w14:textId="77777777" w:rsidR="007A6634" w:rsidRPr="0023273E"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220C9BD9" w14:textId="77777777" w:rsidTr="00E64006">
        <w:trPr>
          <w:trHeight w:val="272"/>
          <w:jc w:val="center"/>
        </w:trPr>
        <w:tc>
          <w:tcPr>
            <w:tcW w:w="9638" w:type="dxa"/>
            <w:shd w:val="clear" w:color="auto" w:fill="BEBEBE"/>
            <w:vAlign w:val="center"/>
          </w:tcPr>
          <w:p w14:paraId="29CFC02F" w14:textId="77777777" w:rsidR="004506EA" w:rsidRPr="0023273E" w:rsidRDefault="00575EE6" w:rsidP="00E64006">
            <w:pPr>
              <w:pStyle w:val="TablaTitulo"/>
              <w:jc w:val="left"/>
            </w:pPr>
            <w:r w:rsidRPr="0023273E">
              <w:t>CONVENIOS</w:t>
            </w:r>
            <w:r w:rsidRPr="0023273E">
              <w:rPr>
                <w:spacing w:val="-7"/>
              </w:rPr>
              <w:t xml:space="preserve"> </w:t>
            </w:r>
            <w:r w:rsidRPr="0023273E">
              <w:t>DE</w:t>
            </w:r>
            <w:r w:rsidRPr="0023273E">
              <w:rPr>
                <w:spacing w:val="-7"/>
              </w:rPr>
              <w:t xml:space="preserve"> </w:t>
            </w:r>
            <w:r w:rsidRPr="0023273E">
              <w:t>COLABORACIÓN</w:t>
            </w:r>
          </w:p>
        </w:tc>
      </w:tr>
      <w:tr w:rsidR="004506EA" w:rsidRPr="0023273E" w14:paraId="633B4C16" w14:textId="77777777" w:rsidTr="006349BD">
        <w:trPr>
          <w:trHeight w:val="850"/>
          <w:jc w:val="center"/>
        </w:trPr>
        <w:tc>
          <w:tcPr>
            <w:tcW w:w="9638" w:type="dxa"/>
          </w:tcPr>
          <w:p w14:paraId="2BDF6B01" w14:textId="02E5FAF7" w:rsidR="009C16CC" w:rsidRPr="0023273E" w:rsidRDefault="009C16CC" w:rsidP="009C16CC">
            <w:pPr>
              <w:adjustRightInd w:val="0"/>
              <w:jc w:val="both"/>
              <w:rPr>
                <w:sz w:val="20"/>
                <w:szCs w:val="20"/>
              </w:rPr>
            </w:pPr>
            <w:r w:rsidRPr="0023273E">
              <w:rPr>
                <w:sz w:val="20"/>
                <w:szCs w:val="20"/>
              </w:rPr>
              <w:t xml:space="preserve">Desde la implantación de este programa se han gestionado la firma de convenios con Universidades/Instituciones </w:t>
            </w:r>
            <w:r w:rsidR="00D63D25" w:rsidRPr="0023273E">
              <w:rPr>
                <w:sz w:val="20"/>
                <w:szCs w:val="20"/>
              </w:rPr>
              <w:t xml:space="preserve">nacionales e internacionales </w:t>
            </w:r>
            <w:r w:rsidRPr="0023273E">
              <w:rPr>
                <w:sz w:val="20"/>
                <w:szCs w:val="20"/>
              </w:rPr>
              <w:t>de Investigación</w:t>
            </w:r>
            <w:r w:rsidR="00D63D25" w:rsidRPr="0023273E">
              <w:rPr>
                <w:sz w:val="20"/>
                <w:szCs w:val="20"/>
              </w:rPr>
              <w:t>,</w:t>
            </w:r>
            <w:r w:rsidRPr="0023273E">
              <w:rPr>
                <w:sz w:val="20"/>
                <w:szCs w:val="20"/>
              </w:rPr>
              <w:t xml:space="preserve"> con las que confluyen intereses comunes. En primer lugar, se han promovido convenios marco de colaboración, en los cuales enmarcar la colaboración que se concreta en actividades de formación de doctores /as y otras actividades de investigación.</w:t>
            </w:r>
          </w:p>
          <w:p w14:paraId="150F8CE3" w14:textId="77777777" w:rsidR="009C16CC" w:rsidRPr="0023273E" w:rsidRDefault="009C16CC" w:rsidP="009C16CC">
            <w:pPr>
              <w:adjustRightInd w:val="0"/>
              <w:jc w:val="both"/>
              <w:rPr>
                <w:sz w:val="20"/>
                <w:szCs w:val="20"/>
              </w:rPr>
            </w:pPr>
          </w:p>
          <w:p w14:paraId="45A7CADA" w14:textId="77777777" w:rsidR="00590F69" w:rsidRPr="0023273E" w:rsidRDefault="005E1943" w:rsidP="009C16CC">
            <w:pPr>
              <w:adjustRightInd w:val="0"/>
              <w:jc w:val="both"/>
              <w:rPr>
                <w:sz w:val="20"/>
                <w:szCs w:val="20"/>
              </w:rPr>
            </w:pPr>
            <w:r w:rsidRPr="0023273E">
              <w:rPr>
                <w:sz w:val="20"/>
                <w:szCs w:val="20"/>
              </w:rPr>
              <w:t xml:space="preserve">Entre los convenios firmados se encuentra </w:t>
            </w:r>
            <w:r w:rsidR="00590F69" w:rsidRPr="0023273E">
              <w:rPr>
                <w:sz w:val="20"/>
                <w:szCs w:val="20"/>
              </w:rPr>
              <w:t>los siguientes:</w:t>
            </w:r>
          </w:p>
          <w:p w14:paraId="6A8FB8A4" w14:textId="284B0964" w:rsidR="00485B68" w:rsidRPr="0023273E" w:rsidRDefault="00485B68" w:rsidP="009C16CC">
            <w:pPr>
              <w:adjustRightInd w:val="0"/>
              <w:jc w:val="both"/>
              <w:rPr>
                <w:sz w:val="20"/>
                <w:szCs w:val="20"/>
              </w:rPr>
            </w:pPr>
            <w:r w:rsidRPr="0023273E">
              <w:rPr>
                <w:sz w:val="20"/>
                <w:szCs w:val="20"/>
              </w:rPr>
              <w:t xml:space="preserve">        </w:t>
            </w:r>
          </w:p>
          <w:p w14:paraId="2EA70AFD" w14:textId="77777777" w:rsidR="00590F69" w:rsidRPr="0023273E" w:rsidRDefault="00590F69" w:rsidP="009C16CC">
            <w:pPr>
              <w:adjustRightInd w:val="0"/>
              <w:jc w:val="both"/>
              <w:rPr>
                <w:sz w:val="20"/>
                <w:szCs w:val="20"/>
              </w:rPr>
            </w:pPr>
          </w:p>
          <w:p w14:paraId="74729395" w14:textId="77777777" w:rsidR="00485B68" w:rsidRPr="0023273E" w:rsidRDefault="00485B68" w:rsidP="008535B1">
            <w:pPr>
              <w:pStyle w:val="Prrafodelista"/>
              <w:numPr>
                <w:ilvl w:val="0"/>
                <w:numId w:val="17"/>
              </w:numPr>
              <w:adjustRightInd w:val="0"/>
              <w:jc w:val="both"/>
              <w:rPr>
                <w:sz w:val="20"/>
                <w:szCs w:val="20"/>
                <w:u w:val="single"/>
              </w:rPr>
            </w:pPr>
            <w:r w:rsidRPr="0023273E">
              <w:rPr>
                <w:sz w:val="20"/>
                <w:szCs w:val="20"/>
                <w:u w:val="single"/>
              </w:rPr>
              <w:t>Convenios de Colaboración con Universidades</w:t>
            </w:r>
          </w:p>
          <w:p w14:paraId="786AAC1A" w14:textId="77777777" w:rsidR="00485B68" w:rsidRPr="0023273E" w:rsidRDefault="00485B68" w:rsidP="00485B68">
            <w:pPr>
              <w:pStyle w:val="Prrafodelista"/>
              <w:adjustRightInd w:val="0"/>
              <w:ind w:left="720" w:firstLine="0"/>
              <w:jc w:val="both"/>
              <w:rPr>
                <w:sz w:val="20"/>
                <w:szCs w:val="20"/>
                <w:u w:val="single"/>
              </w:rPr>
            </w:pPr>
          </w:p>
          <w:p w14:paraId="50AF09E7" w14:textId="587791B3" w:rsidR="00485B68" w:rsidRPr="005B794B" w:rsidRDefault="00485B68" w:rsidP="00485B68">
            <w:pPr>
              <w:pStyle w:val="Prrafodelista"/>
              <w:numPr>
                <w:ilvl w:val="0"/>
                <w:numId w:val="32"/>
              </w:numPr>
              <w:adjustRightInd w:val="0"/>
              <w:jc w:val="both"/>
              <w:rPr>
                <w:sz w:val="20"/>
                <w:szCs w:val="20"/>
                <w:u w:val="single"/>
                <w:lang w:val="pt-PT"/>
              </w:rPr>
            </w:pPr>
            <w:r w:rsidRPr="005B794B">
              <w:rPr>
                <w:b/>
                <w:bCs/>
                <w:sz w:val="20"/>
                <w:szCs w:val="20"/>
                <w:u w:val="single"/>
                <w:lang w:val="pt-PT"/>
              </w:rPr>
              <w:t>Universidade de Tras-Os-Montes de Alto Douro</w:t>
            </w:r>
            <w:r w:rsidRPr="005B794B">
              <w:rPr>
                <w:sz w:val="20"/>
                <w:szCs w:val="20"/>
                <w:u w:val="single"/>
                <w:lang w:val="pt-PT"/>
              </w:rPr>
              <w:t xml:space="preserve"> (Portugal)</w:t>
            </w:r>
          </w:p>
          <w:p w14:paraId="73C9529E" w14:textId="747D937F" w:rsidR="00485B68" w:rsidRPr="005B794B" w:rsidRDefault="00485B68" w:rsidP="00485B68">
            <w:pPr>
              <w:jc w:val="both"/>
              <w:rPr>
                <w:rFonts w:ascii="Aptos" w:eastAsia="Times New Roman" w:hAnsi="Aptos" w:cs="Aptos"/>
                <w:lang w:val="pt-PT"/>
              </w:rPr>
            </w:pPr>
            <w:r w:rsidRPr="005B794B">
              <w:rPr>
                <w:rFonts w:eastAsia="Times New Roman"/>
                <w:lang w:val="pt-PT"/>
              </w:rPr>
              <w:t xml:space="preserve">               </w:t>
            </w:r>
            <w:hyperlink r:id="rId16" w:history="1">
              <w:r w:rsidRPr="005B794B">
                <w:rPr>
                  <w:rStyle w:val="Hipervnculo"/>
                  <w:rFonts w:eastAsia="Times New Roman"/>
                  <w:color w:val="auto"/>
                  <w:lang w:val="pt-PT"/>
                </w:rPr>
                <w:t>https://secretaria.uvigo.gal/uv/web/convenios/public/convenio/show/9456</w:t>
              </w:r>
            </w:hyperlink>
          </w:p>
          <w:p w14:paraId="0E54AE42" w14:textId="77777777" w:rsidR="00485B68" w:rsidRPr="005B794B" w:rsidRDefault="00485B68" w:rsidP="00485B68">
            <w:pPr>
              <w:pStyle w:val="Prrafodelista"/>
              <w:adjustRightInd w:val="0"/>
              <w:ind w:left="1080" w:firstLine="0"/>
              <w:jc w:val="both"/>
              <w:rPr>
                <w:sz w:val="20"/>
                <w:szCs w:val="20"/>
                <w:u w:val="single"/>
                <w:lang w:val="pt-PT"/>
              </w:rPr>
            </w:pPr>
          </w:p>
          <w:p w14:paraId="4D423193" w14:textId="77777777" w:rsidR="00485B68" w:rsidRPr="005B794B" w:rsidRDefault="00485B68" w:rsidP="00485B68">
            <w:pPr>
              <w:pStyle w:val="Prrafodelista"/>
              <w:numPr>
                <w:ilvl w:val="0"/>
                <w:numId w:val="32"/>
              </w:numPr>
              <w:adjustRightInd w:val="0"/>
              <w:jc w:val="both"/>
              <w:rPr>
                <w:sz w:val="20"/>
                <w:szCs w:val="20"/>
                <w:u w:val="single"/>
                <w:lang w:val="pt-PT"/>
              </w:rPr>
            </w:pPr>
            <w:r w:rsidRPr="005B794B">
              <w:rPr>
                <w:b/>
                <w:bCs/>
                <w:sz w:val="20"/>
                <w:szCs w:val="20"/>
                <w:u w:val="single"/>
                <w:lang w:val="pt-PT"/>
              </w:rPr>
              <w:t>Universidade de Sao Paulo</w:t>
            </w:r>
            <w:r w:rsidRPr="005B794B">
              <w:rPr>
                <w:sz w:val="20"/>
                <w:szCs w:val="20"/>
                <w:u w:val="single"/>
                <w:lang w:val="pt-PT"/>
              </w:rPr>
              <w:t xml:space="preserve"> (Brasil)</w:t>
            </w:r>
          </w:p>
          <w:p w14:paraId="242622F7" w14:textId="2ADF7DA4" w:rsidR="00485B68" w:rsidRPr="005B794B" w:rsidRDefault="00485B68" w:rsidP="00485B68">
            <w:pPr>
              <w:jc w:val="both"/>
              <w:rPr>
                <w:rFonts w:eastAsia="Times New Roman"/>
                <w:lang w:val="pt-PT"/>
              </w:rPr>
            </w:pPr>
            <w:r w:rsidRPr="005B794B">
              <w:rPr>
                <w:rFonts w:eastAsia="Times New Roman"/>
                <w:lang w:val="pt-PT"/>
              </w:rPr>
              <w:t xml:space="preserve">               </w:t>
            </w:r>
            <w:hyperlink r:id="rId17" w:history="1">
              <w:r w:rsidRPr="005B794B">
                <w:rPr>
                  <w:rStyle w:val="Hipervnculo"/>
                  <w:rFonts w:eastAsia="Times New Roman"/>
                  <w:color w:val="auto"/>
                  <w:lang w:val="pt-PT"/>
                </w:rPr>
                <w:t>https://secretaria.uvigo.gal/uv/web/convenios/public/convenio/show/10157</w:t>
              </w:r>
            </w:hyperlink>
          </w:p>
          <w:p w14:paraId="709484D4" w14:textId="77777777" w:rsidR="00485B68" w:rsidRPr="005B794B" w:rsidRDefault="00485B68" w:rsidP="00485B68">
            <w:pPr>
              <w:jc w:val="both"/>
              <w:rPr>
                <w:rFonts w:ascii="Aptos" w:eastAsia="Times New Roman" w:hAnsi="Aptos" w:cs="Aptos"/>
                <w:lang w:val="pt-PT"/>
              </w:rPr>
            </w:pPr>
          </w:p>
          <w:p w14:paraId="34C495BF" w14:textId="03FBC460" w:rsidR="00485B68" w:rsidRPr="005B794B" w:rsidRDefault="00485B68" w:rsidP="00485B68">
            <w:pPr>
              <w:pStyle w:val="Prrafodelista"/>
              <w:numPr>
                <w:ilvl w:val="0"/>
                <w:numId w:val="32"/>
              </w:numPr>
              <w:adjustRightInd w:val="0"/>
              <w:jc w:val="both"/>
              <w:rPr>
                <w:sz w:val="20"/>
                <w:szCs w:val="20"/>
                <w:u w:val="single"/>
                <w:lang w:val="pt-PT"/>
              </w:rPr>
            </w:pPr>
            <w:r w:rsidRPr="005B794B">
              <w:rPr>
                <w:b/>
                <w:bCs/>
                <w:sz w:val="20"/>
                <w:szCs w:val="20"/>
                <w:u w:val="single"/>
                <w:lang w:val="pt-PT"/>
              </w:rPr>
              <w:t>ISCAP-Politécnico do Porto</w:t>
            </w:r>
            <w:r w:rsidRPr="005B794B">
              <w:rPr>
                <w:sz w:val="20"/>
                <w:szCs w:val="20"/>
                <w:u w:val="single"/>
                <w:lang w:val="pt-PT"/>
              </w:rPr>
              <w:t xml:space="preserve"> (Portugal)</w:t>
            </w:r>
          </w:p>
          <w:p w14:paraId="4C13B835" w14:textId="1E3AADC2" w:rsidR="00485B68" w:rsidRPr="005B794B" w:rsidRDefault="00485B68" w:rsidP="00485B68">
            <w:pPr>
              <w:jc w:val="both"/>
              <w:rPr>
                <w:rFonts w:ascii="Aptos" w:eastAsia="Times New Roman" w:hAnsi="Aptos" w:cs="Aptos"/>
                <w:lang w:val="pt-PT"/>
              </w:rPr>
            </w:pPr>
            <w:r w:rsidRPr="005B794B">
              <w:rPr>
                <w:rFonts w:eastAsia="Times New Roman"/>
                <w:lang w:val="pt-PT"/>
              </w:rPr>
              <w:t xml:space="preserve">               </w:t>
            </w:r>
            <w:hyperlink r:id="rId18" w:history="1">
              <w:r w:rsidRPr="005B794B">
                <w:rPr>
                  <w:rStyle w:val="Hipervnculo"/>
                  <w:rFonts w:eastAsia="Times New Roman"/>
                  <w:color w:val="auto"/>
                  <w:lang w:val="pt-PT"/>
                </w:rPr>
                <w:t>https://secretaria.uvigo.gal/uv/web/convenios/public/convenio/show/11641</w:t>
              </w:r>
            </w:hyperlink>
          </w:p>
          <w:p w14:paraId="34E11884" w14:textId="77777777" w:rsidR="00485B68" w:rsidRPr="005B794B" w:rsidRDefault="00485B68" w:rsidP="00485B68">
            <w:pPr>
              <w:adjustRightInd w:val="0"/>
              <w:jc w:val="both"/>
              <w:rPr>
                <w:sz w:val="20"/>
                <w:szCs w:val="20"/>
                <w:u w:val="single"/>
                <w:lang w:val="pt-PT"/>
              </w:rPr>
            </w:pPr>
          </w:p>
          <w:p w14:paraId="2F908266" w14:textId="2323A592" w:rsidR="00485B68" w:rsidRPr="005B794B" w:rsidRDefault="00485B68" w:rsidP="00485B68">
            <w:pPr>
              <w:pStyle w:val="Prrafodelista"/>
              <w:adjustRightInd w:val="0"/>
              <w:ind w:left="720" w:firstLine="0"/>
              <w:jc w:val="both"/>
              <w:rPr>
                <w:sz w:val="20"/>
                <w:szCs w:val="20"/>
                <w:u w:val="single"/>
                <w:lang w:val="pt-PT"/>
              </w:rPr>
            </w:pPr>
          </w:p>
          <w:p w14:paraId="7337B580" w14:textId="287C0539" w:rsidR="00590F69" w:rsidRPr="0032028F" w:rsidRDefault="00590F69" w:rsidP="00485B68">
            <w:pPr>
              <w:pStyle w:val="Prrafodelista"/>
              <w:numPr>
                <w:ilvl w:val="0"/>
                <w:numId w:val="17"/>
              </w:numPr>
              <w:adjustRightInd w:val="0"/>
              <w:jc w:val="both"/>
              <w:rPr>
                <w:color w:val="000000" w:themeColor="text1"/>
                <w:sz w:val="20"/>
                <w:szCs w:val="20"/>
                <w:u w:val="single"/>
              </w:rPr>
            </w:pPr>
            <w:r w:rsidRPr="0023273E">
              <w:rPr>
                <w:sz w:val="20"/>
                <w:szCs w:val="20"/>
                <w:u w:val="single"/>
              </w:rPr>
              <w:t>Convenios con Escuelas Superiores de Educación</w:t>
            </w:r>
          </w:p>
          <w:p w14:paraId="6B6D5C22" w14:textId="77777777" w:rsidR="00590F69" w:rsidRPr="0032028F" w:rsidRDefault="00590F69" w:rsidP="009C16CC">
            <w:pPr>
              <w:adjustRightInd w:val="0"/>
              <w:jc w:val="both"/>
              <w:rPr>
                <w:color w:val="000000" w:themeColor="text1"/>
                <w:sz w:val="20"/>
                <w:szCs w:val="20"/>
              </w:rPr>
            </w:pPr>
          </w:p>
          <w:p w14:paraId="55548201" w14:textId="4979A0FD" w:rsidR="006135AF" w:rsidRPr="0032028F" w:rsidRDefault="00590F69" w:rsidP="006135AF">
            <w:pPr>
              <w:pStyle w:val="Prrafodelista"/>
              <w:numPr>
                <w:ilvl w:val="0"/>
                <w:numId w:val="16"/>
              </w:numPr>
              <w:adjustRightInd w:val="0"/>
              <w:jc w:val="both"/>
              <w:rPr>
                <w:color w:val="000000" w:themeColor="text1"/>
                <w:sz w:val="20"/>
                <w:szCs w:val="20"/>
                <w:lang w:val="pt-PT"/>
              </w:rPr>
            </w:pPr>
            <w:r w:rsidRPr="0032028F">
              <w:rPr>
                <w:color w:val="000000" w:themeColor="text1"/>
                <w:sz w:val="20"/>
                <w:szCs w:val="20"/>
                <w:lang w:val="pt-PT"/>
              </w:rPr>
              <w:t xml:space="preserve">La </w:t>
            </w:r>
            <w:r w:rsidRPr="0032028F">
              <w:rPr>
                <w:b/>
                <w:bCs/>
                <w:color w:val="000000" w:themeColor="text1"/>
                <w:sz w:val="20"/>
                <w:szCs w:val="20"/>
                <w:lang w:val="pt-PT"/>
              </w:rPr>
              <w:t>Escuela Superior de Educaçao Paula Frassinetti</w:t>
            </w:r>
            <w:r w:rsidRPr="0032028F">
              <w:rPr>
                <w:color w:val="000000" w:themeColor="text1"/>
                <w:sz w:val="20"/>
                <w:szCs w:val="20"/>
                <w:lang w:val="pt-PT"/>
              </w:rPr>
              <w:t xml:space="preserve"> </w:t>
            </w:r>
            <w:r w:rsidRPr="0032028F">
              <w:rPr>
                <w:b/>
                <w:bCs/>
                <w:color w:val="000000" w:themeColor="text1"/>
                <w:sz w:val="20"/>
                <w:szCs w:val="20"/>
                <w:lang w:val="pt-PT"/>
              </w:rPr>
              <w:t>(Portugal)</w:t>
            </w:r>
          </w:p>
          <w:p w14:paraId="517199C1" w14:textId="0A5B1923" w:rsidR="00485B68" w:rsidRPr="005B794B" w:rsidRDefault="00485B68" w:rsidP="00485B68">
            <w:pPr>
              <w:pStyle w:val="Prrafodelista"/>
              <w:adjustRightInd w:val="0"/>
              <w:ind w:left="720" w:firstLine="0"/>
              <w:jc w:val="both"/>
              <w:rPr>
                <w:rFonts w:eastAsia="Times New Roman"/>
                <w:lang w:val="pt-PT"/>
              </w:rPr>
            </w:pPr>
            <w:hyperlink r:id="rId19" w:history="1">
              <w:r w:rsidRPr="0032028F">
                <w:rPr>
                  <w:rStyle w:val="Hipervnculo"/>
                  <w:rFonts w:eastAsia="Times New Roman"/>
                  <w:color w:val="000000" w:themeColor="text1"/>
                  <w:lang w:val="pt-PT"/>
                </w:rPr>
                <w:t>https://secretaria.uvigo.gal/uv/web/convenios/public/convenio/show/9862</w:t>
              </w:r>
            </w:hyperlink>
          </w:p>
          <w:p w14:paraId="2167DF9A" w14:textId="77777777" w:rsidR="00485B68" w:rsidRPr="005B794B" w:rsidRDefault="00485B68" w:rsidP="00485B68">
            <w:pPr>
              <w:pStyle w:val="Prrafodelista"/>
              <w:adjustRightInd w:val="0"/>
              <w:ind w:left="720" w:firstLine="0"/>
              <w:jc w:val="both"/>
              <w:rPr>
                <w:sz w:val="20"/>
                <w:szCs w:val="20"/>
                <w:lang w:val="pt-PT"/>
              </w:rPr>
            </w:pPr>
          </w:p>
          <w:p w14:paraId="0A83AE49" w14:textId="43174329" w:rsidR="00485B68" w:rsidRPr="005B794B" w:rsidRDefault="00485B68" w:rsidP="008535B1">
            <w:pPr>
              <w:pStyle w:val="Prrafodelista"/>
              <w:numPr>
                <w:ilvl w:val="0"/>
                <w:numId w:val="16"/>
              </w:numPr>
              <w:adjustRightInd w:val="0"/>
              <w:jc w:val="both"/>
              <w:rPr>
                <w:sz w:val="20"/>
                <w:szCs w:val="20"/>
                <w:lang w:val="pt-PT"/>
              </w:rPr>
            </w:pPr>
            <w:r w:rsidRPr="005B794B">
              <w:rPr>
                <w:sz w:val="20"/>
                <w:szCs w:val="20"/>
                <w:lang w:val="pt-PT"/>
              </w:rPr>
              <w:t xml:space="preserve">La </w:t>
            </w:r>
            <w:r w:rsidRPr="005B794B">
              <w:rPr>
                <w:b/>
                <w:bCs/>
                <w:sz w:val="20"/>
                <w:szCs w:val="20"/>
                <w:lang w:val="pt-PT"/>
              </w:rPr>
              <w:t>Escuela Superior de Educaçao de Viseu (Portugal)</w:t>
            </w:r>
          </w:p>
          <w:p w14:paraId="12BD5890" w14:textId="31B2DFC5" w:rsidR="00485B68" w:rsidRPr="005B794B" w:rsidRDefault="00485B68" w:rsidP="00485B68">
            <w:pPr>
              <w:pStyle w:val="Prrafodelista"/>
              <w:adjustRightInd w:val="0"/>
              <w:ind w:left="720" w:firstLine="0"/>
              <w:jc w:val="both"/>
              <w:rPr>
                <w:sz w:val="20"/>
                <w:szCs w:val="20"/>
                <w:lang w:val="pt-PT"/>
              </w:rPr>
            </w:pPr>
            <w:hyperlink r:id="rId20" w:history="1">
              <w:r w:rsidRPr="005B794B">
                <w:rPr>
                  <w:rStyle w:val="Hipervnculo"/>
                  <w:rFonts w:eastAsia="Times New Roman"/>
                  <w:color w:val="auto"/>
                  <w:lang w:val="pt-PT"/>
                </w:rPr>
                <w:t>https://secretaria.uvigo.gal/uv/web/convenios/public/convenio/show/10569</w:t>
              </w:r>
            </w:hyperlink>
          </w:p>
          <w:p w14:paraId="272AE109" w14:textId="77777777" w:rsidR="00590F69" w:rsidRPr="005B794B" w:rsidRDefault="00590F69" w:rsidP="00590F69">
            <w:pPr>
              <w:adjustRightInd w:val="0"/>
              <w:jc w:val="both"/>
              <w:rPr>
                <w:sz w:val="20"/>
                <w:szCs w:val="20"/>
                <w:u w:val="single"/>
                <w:lang w:val="pt-PT"/>
              </w:rPr>
            </w:pPr>
          </w:p>
          <w:p w14:paraId="0C4A0A05" w14:textId="11A0C739" w:rsidR="003E4F00" w:rsidRPr="0023273E" w:rsidRDefault="00590F69" w:rsidP="00485B68">
            <w:pPr>
              <w:pStyle w:val="Prrafodelista"/>
              <w:numPr>
                <w:ilvl w:val="0"/>
                <w:numId w:val="17"/>
              </w:numPr>
              <w:adjustRightInd w:val="0"/>
              <w:jc w:val="both"/>
              <w:rPr>
                <w:sz w:val="20"/>
                <w:szCs w:val="20"/>
                <w:u w:val="single"/>
              </w:rPr>
            </w:pPr>
            <w:r w:rsidRPr="0023273E">
              <w:rPr>
                <w:sz w:val="20"/>
                <w:szCs w:val="20"/>
                <w:u w:val="single"/>
              </w:rPr>
              <w:t xml:space="preserve">Convenios con </w:t>
            </w:r>
            <w:r w:rsidR="00C50E42" w:rsidRPr="0023273E">
              <w:rPr>
                <w:sz w:val="20"/>
                <w:szCs w:val="20"/>
                <w:u w:val="single"/>
              </w:rPr>
              <w:t>C</w:t>
            </w:r>
            <w:r w:rsidR="004D528B" w:rsidRPr="0023273E">
              <w:rPr>
                <w:sz w:val="20"/>
                <w:szCs w:val="20"/>
                <w:u w:val="single"/>
              </w:rPr>
              <w:t xml:space="preserve">olegios </w:t>
            </w:r>
            <w:r w:rsidR="00C50E42" w:rsidRPr="0023273E">
              <w:rPr>
                <w:sz w:val="20"/>
                <w:szCs w:val="20"/>
                <w:u w:val="single"/>
              </w:rPr>
              <w:t>P</w:t>
            </w:r>
            <w:r w:rsidR="004D528B" w:rsidRPr="0023273E">
              <w:rPr>
                <w:sz w:val="20"/>
                <w:szCs w:val="20"/>
                <w:u w:val="single"/>
              </w:rPr>
              <w:t>rofesionales</w:t>
            </w:r>
          </w:p>
          <w:p w14:paraId="3648509F" w14:textId="77777777" w:rsidR="003E4F00" w:rsidRPr="0023273E" w:rsidRDefault="003E4F00" w:rsidP="004D528B">
            <w:pPr>
              <w:adjustRightInd w:val="0"/>
              <w:jc w:val="both"/>
              <w:rPr>
                <w:sz w:val="20"/>
                <w:szCs w:val="20"/>
              </w:rPr>
            </w:pPr>
          </w:p>
          <w:p w14:paraId="4D01C936" w14:textId="7CDAA30C" w:rsidR="00485B68" w:rsidRPr="0023273E" w:rsidRDefault="00485B68" w:rsidP="008535B1">
            <w:pPr>
              <w:pStyle w:val="Prrafodelista"/>
              <w:numPr>
                <w:ilvl w:val="0"/>
                <w:numId w:val="15"/>
              </w:numPr>
              <w:adjustRightInd w:val="0"/>
              <w:jc w:val="both"/>
              <w:rPr>
                <w:sz w:val="20"/>
                <w:szCs w:val="20"/>
              </w:rPr>
            </w:pPr>
            <w:r w:rsidRPr="0023273E">
              <w:rPr>
                <w:sz w:val="20"/>
                <w:szCs w:val="20"/>
              </w:rPr>
              <w:t xml:space="preserve">El </w:t>
            </w:r>
            <w:r w:rsidRPr="0023273E">
              <w:rPr>
                <w:b/>
                <w:bCs/>
                <w:sz w:val="20"/>
                <w:szCs w:val="20"/>
              </w:rPr>
              <w:t>Colegio Profesional de Trabajadores/as Sociales</w:t>
            </w:r>
            <w:r w:rsidR="00560C4D" w:rsidRPr="0023273E">
              <w:rPr>
                <w:sz w:val="20"/>
                <w:szCs w:val="20"/>
              </w:rPr>
              <w:t>.</w:t>
            </w:r>
          </w:p>
          <w:tbl>
            <w:tblPr>
              <w:tblW w:w="23910" w:type="dxa"/>
              <w:tblCellSpacing w:w="0" w:type="dxa"/>
              <w:tblCellMar>
                <w:left w:w="0" w:type="dxa"/>
                <w:right w:w="0" w:type="dxa"/>
              </w:tblCellMar>
              <w:tblLook w:val="04A0" w:firstRow="1" w:lastRow="0" w:firstColumn="1" w:lastColumn="0" w:noHBand="0" w:noVBand="1"/>
            </w:tblPr>
            <w:tblGrid>
              <w:gridCol w:w="754"/>
              <w:gridCol w:w="23156"/>
            </w:tblGrid>
            <w:tr w:rsidR="0023273E" w:rsidRPr="0023273E" w14:paraId="30A6D37C" w14:textId="77777777" w:rsidTr="00485B68">
              <w:trPr>
                <w:trHeight w:val="499"/>
                <w:tblCellSpacing w:w="0" w:type="dxa"/>
              </w:trPr>
              <w:tc>
                <w:tcPr>
                  <w:tcW w:w="754" w:type="dxa"/>
                  <w:vAlign w:val="center"/>
                  <w:hideMark/>
                </w:tcPr>
                <w:p w14:paraId="2F1AB827" w14:textId="103F319D" w:rsidR="00485B68" w:rsidRPr="0023273E" w:rsidRDefault="00485B68" w:rsidP="00485B68">
                  <w:pPr>
                    <w:rPr>
                      <w:rFonts w:ascii="Aptos" w:eastAsia="Times New Roman" w:hAnsi="Aptos" w:cs="Aptos"/>
                    </w:rPr>
                  </w:pPr>
                </w:p>
              </w:tc>
              <w:tc>
                <w:tcPr>
                  <w:tcW w:w="23156" w:type="dxa"/>
                  <w:vAlign w:val="center"/>
                  <w:hideMark/>
                </w:tcPr>
                <w:p w14:paraId="2F176C69" w14:textId="77777777" w:rsidR="00485B68" w:rsidRPr="0023273E" w:rsidRDefault="00485B68" w:rsidP="00485B68">
                  <w:pPr>
                    <w:rPr>
                      <w:rFonts w:eastAsia="Times New Roman"/>
                    </w:rPr>
                  </w:pPr>
                  <w:hyperlink r:id="rId21" w:history="1">
                    <w:r w:rsidRPr="0023273E">
                      <w:rPr>
                        <w:rStyle w:val="Hipervnculo"/>
                        <w:rFonts w:eastAsia="Times New Roman"/>
                        <w:color w:val="auto"/>
                      </w:rPr>
                      <w:t>https://secretaria.uvigo.gal/uv/web/convenios/public/convenio/show/9788</w:t>
                    </w:r>
                  </w:hyperlink>
                </w:p>
              </w:tc>
            </w:tr>
          </w:tbl>
          <w:p w14:paraId="73502CE8" w14:textId="77777777" w:rsidR="00485B68" w:rsidRPr="0023273E" w:rsidRDefault="00485B68" w:rsidP="00485B68">
            <w:pPr>
              <w:pStyle w:val="Prrafodelista"/>
              <w:adjustRightInd w:val="0"/>
              <w:ind w:left="720" w:firstLine="0"/>
              <w:jc w:val="both"/>
              <w:rPr>
                <w:sz w:val="20"/>
                <w:szCs w:val="20"/>
              </w:rPr>
            </w:pPr>
          </w:p>
          <w:p w14:paraId="1072FA7C" w14:textId="6951C2F5" w:rsidR="004D528B" w:rsidRPr="0023273E" w:rsidRDefault="004D528B" w:rsidP="004D528B">
            <w:pPr>
              <w:adjustRightInd w:val="0"/>
              <w:jc w:val="both"/>
              <w:rPr>
                <w:sz w:val="20"/>
                <w:szCs w:val="20"/>
              </w:rPr>
            </w:pPr>
            <w:r w:rsidRPr="0023273E">
              <w:rPr>
                <w:sz w:val="20"/>
                <w:szCs w:val="20"/>
              </w:rPr>
              <w:t xml:space="preserve">El objetivo es favorecer la investigación-acción en la realidad socioeducativa, así como la investigación en otros ámbitos de Ciencias de la Educación y del Comportamiento, con la participación de las/os profesionales con interés en estos ámbitos de estudio. Los objetivos básicos </w:t>
            </w:r>
            <w:r w:rsidR="00590F69" w:rsidRPr="0023273E">
              <w:rPr>
                <w:sz w:val="20"/>
                <w:szCs w:val="20"/>
              </w:rPr>
              <w:t>de la colaboración con Instituciones, asociaciones y colegios profesionales es la</w:t>
            </w:r>
            <w:r w:rsidRPr="0023273E">
              <w:rPr>
                <w:sz w:val="20"/>
                <w:szCs w:val="20"/>
              </w:rPr>
              <w:t xml:space="preserve"> formación de doctores/as entre los titulados/as y desarrollar proyectos de investigación que incrementen un conocimiento innovador y transformador de la realidad en la que intervienen.</w:t>
            </w:r>
          </w:p>
          <w:p w14:paraId="05E2AEFD" w14:textId="77777777" w:rsidR="007A6634" w:rsidRPr="0023273E" w:rsidRDefault="009C16CC" w:rsidP="00590F69">
            <w:pPr>
              <w:adjustRightInd w:val="0"/>
              <w:jc w:val="both"/>
              <w:rPr>
                <w:sz w:val="20"/>
                <w:szCs w:val="20"/>
              </w:rPr>
            </w:pPr>
            <w:r w:rsidRPr="0023273E">
              <w:rPr>
                <w:sz w:val="20"/>
                <w:szCs w:val="20"/>
              </w:rPr>
              <w:t xml:space="preserve"> </w:t>
            </w:r>
          </w:p>
          <w:p w14:paraId="149DE198" w14:textId="344681F1" w:rsidR="00E71968" w:rsidRPr="0023273E" w:rsidRDefault="00E71968" w:rsidP="00E71968">
            <w:pPr>
              <w:adjustRightInd w:val="0"/>
              <w:jc w:val="both"/>
              <w:rPr>
                <w:sz w:val="20"/>
                <w:szCs w:val="20"/>
              </w:rPr>
            </w:pPr>
            <w:proofErr w:type="gramStart"/>
            <w:r w:rsidRPr="0023273E">
              <w:rPr>
                <w:sz w:val="20"/>
                <w:szCs w:val="20"/>
              </w:rPr>
              <w:t>Destacar</w:t>
            </w:r>
            <w:proofErr w:type="gramEnd"/>
            <w:r w:rsidRPr="0023273E">
              <w:rPr>
                <w:sz w:val="20"/>
                <w:szCs w:val="20"/>
              </w:rPr>
              <w:t xml:space="preserve"> finalmente que la Universidad de Vigo, a través de la propia institución o de sus grupos de investigación, tiene firmados convenios de colaboración con un amplio número de Universidades de diferentes países que </w:t>
            </w:r>
            <w:r w:rsidR="00F528C1" w:rsidRPr="0023273E">
              <w:rPr>
                <w:sz w:val="20"/>
                <w:szCs w:val="20"/>
              </w:rPr>
              <w:t xml:space="preserve">representan el punto de anclaje a partir de los que poder </w:t>
            </w:r>
            <w:r w:rsidRPr="0023273E">
              <w:rPr>
                <w:sz w:val="20"/>
                <w:szCs w:val="20"/>
              </w:rPr>
              <w:t xml:space="preserve">concretar convenios específicos con el Programa de Doctorado en Ciencias de la Ecuación y del Comportamiento. La relación de países con los que la Universidad de Vigo ha firmado convenios marco son los siguientes: Alemania, Argelia, Argentina, Australia, Bélgica, Bolivia, Brasil, Cabo Verde, Canadá, Chile, China, Colombia, Corea, Costa Rica, Cuba, Ecuador, España, Egipto, Estados Unidos, Francia, Guinea, Haití, Honduras, India, Italia, Malasia, Marruecos, México, Mozambique, Nicaragua, Noruega, El Salvador, Países Bajos, Palestina, Panamá, Paraguay, Perú, Polonia, Portugal, República de Camerún, República Dominicana, </w:t>
            </w:r>
            <w:proofErr w:type="spellStart"/>
            <w:r w:rsidRPr="0023273E">
              <w:rPr>
                <w:sz w:val="20"/>
                <w:szCs w:val="20"/>
              </w:rPr>
              <w:t>Republic</w:t>
            </w:r>
            <w:proofErr w:type="spellEnd"/>
            <w:r w:rsidRPr="0023273E">
              <w:rPr>
                <w:sz w:val="20"/>
                <w:szCs w:val="20"/>
              </w:rPr>
              <w:t xml:space="preserve"> </w:t>
            </w:r>
            <w:proofErr w:type="spellStart"/>
            <w:r w:rsidRPr="0023273E">
              <w:rPr>
                <w:sz w:val="20"/>
                <w:szCs w:val="20"/>
              </w:rPr>
              <w:t>of</w:t>
            </w:r>
            <w:proofErr w:type="spellEnd"/>
            <w:r w:rsidRPr="0023273E">
              <w:rPr>
                <w:sz w:val="20"/>
                <w:szCs w:val="20"/>
              </w:rPr>
              <w:t xml:space="preserve"> </w:t>
            </w:r>
            <w:proofErr w:type="spellStart"/>
            <w:r w:rsidRPr="0023273E">
              <w:rPr>
                <w:sz w:val="20"/>
                <w:szCs w:val="20"/>
              </w:rPr>
              <w:t>Kazakhstan</w:t>
            </w:r>
            <w:proofErr w:type="spellEnd"/>
            <w:r w:rsidRPr="0023273E">
              <w:rPr>
                <w:sz w:val="20"/>
                <w:szCs w:val="20"/>
              </w:rPr>
              <w:t xml:space="preserve">, Romania, Rusia, Sáhara, Santo Tomé y Príncipe, Senegal, Sudán, Tailandia, Taiwán, Túnez, Turquía, Ucrania, Uruguay, Venezuela, Japón o Jordania. </w:t>
            </w:r>
          </w:p>
          <w:p w14:paraId="5AEB85CE" w14:textId="77777777" w:rsidR="00E71968" w:rsidRPr="0023273E" w:rsidRDefault="00E71968" w:rsidP="00E71968">
            <w:pPr>
              <w:adjustRightInd w:val="0"/>
              <w:jc w:val="both"/>
              <w:rPr>
                <w:sz w:val="20"/>
                <w:szCs w:val="20"/>
              </w:rPr>
            </w:pPr>
          </w:p>
          <w:p w14:paraId="5E4E0139" w14:textId="457FA873" w:rsidR="00E71968" w:rsidRPr="0023273E" w:rsidRDefault="00E71968" w:rsidP="00E71968">
            <w:pPr>
              <w:adjustRightInd w:val="0"/>
              <w:jc w:val="both"/>
              <w:rPr>
                <w:sz w:val="20"/>
                <w:szCs w:val="20"/>
              </w:rPr>
            </w:pPr>
            <w:r w:rsidRPr="0023273E">
              <w:rPr>
                <w:sz w:val="20"/>
                <w:szCs w:val="20"/>
              </w:rPr>
              <w:t xml:space="preserve">Las Universidades participantes y los convenios se pueden consultar en el siguiente </w:t>
            </w:r>
            <w:proofErr w:type="gramStart"/>
            <w:r w:rsidRPr="0023273E">
              <w:rPr>
                <w:sz w:val="20"/>
                <w:szCs w:val="20"/>
              </w:rPr>
              <w:t>link</w:t>
            </w:r>
            <w:proofErr w:type="gramEnd"/>
            <w:r w:rsidRPr="0023273E">
              <w:rPr>
                <w:sz w:val="20"/>
                <w:szCs w:val="20"/>
              </w:rPr>
              <w:t>:</w:t>
            </w:r>
          </w:p>
          <w:p w14:paraId="7191DF4B" w14:textId="5D3E21A3" w:rsidR="00E71968" w:rsidRPr="0023273E" w:rsidRDefault="00E71968" w:rsidP="00E71968">
            <w:pPr>
              <w:adjustRightInd w:val="0"/>
              <w:jc w:val="both"/>
              <w:rPr>
                <w:sz w:val="20"/>
                <w:szCs w:val="20"/>
              </w:rPr>
            </w:pPr>
            <w:hyperlink r:id="rId22" w:history="1">
              <w:r w:rsidRPr="0023273E">
                <w:rPr>
                  <w:rStyle w:val="Hipervnculo"/>
                  <w:color w:val="auto"/>
                  <w:sz w:val="20"/>
                  <w:szCs w:val="20"/>
                </w:rPr>
                <w:t>https://secretaria.uvigo.gal/uv/web/convenios/public/convenio/index?orderDir=DESC&amp;page=1&amp;=a.id</w:t>
              </w:r>
            </w:hyperlink>
          </w:p>
          <w:p w14:paraId="7ADEB0B1" w14:textId="77777777" w:rsidR="00E71968" w:rsidRPr="0023273E" w:rsidRDefault="00E71968" w:rsidP="00E71968">
            <w:pPr>
              <w:adjustRightInd w:val="0"/>
              <w:jc w:val="both"/>
              <w:rPr>
                <w:sz w:val="20"/>
                <w:szCs w:val="20"/>
              </w:rPr>
            </w:pPr>
          </w:p>
          <w:p w14:paraId="370F5BA3" w14:textId="0FF3D631" w:rsidR="00E71968" w:rsidRPr="0023273E" w:rsidRDefault="00E71968" w:rsidP="00E71968">
            <w:pPr>
              <w:adjustRightInd w:val="0"/>
              <w:jc w:val="both"/>
            </w:pPr>
          </w:p>
        </w:tc>
      </w:tr>
    </w:tbl>
    <w:p w14:paraId="15108515" w14:textId="77777777" w:rsidR="00EF58D3" w:rsidRPr="0023273E" w:rsidRDefault="00EF58D3" w:rsidP="00EF58D3">
      <w:pPr>
        <w:pStyle w:val="Textoindependiente"/>
        <w:jc w:val="both"/>
        <w:rPr>
          <w:rFonts w:asciiTheme="minorHAnsi" w:hAnsiTheme="minorHAnsi" w:cstheme="minorHAnsi"/>
        </w:rPr>
      </w:pPr>
    </w:p>
    <w:p w14:paraId="3DD07069" w14:textId="77777777" w:rsidR="004506EA" w:rsidRPr="0023273E"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23273E" w:rsidRDefault="00575EE6" w:rsidP="00E64006">
            <w:pPr>
              <w:pStyle w:val="TablaTitulo"/>
              <w:jc w:val="left"/>
            </w:pPr>
            <w:r w:rsidRPr="0023273E">
              <w:t>OTRAS</w:t>
            </w:r>
            <w:r w:rsidRPr="0023273E">
              <w:rPr>
                <w:spacing w:val="-10"/>
              </w:rPr>
              <w:t xml:space="preserve"> </w:t>
            </w:r>
            <w:r w:rsidRPr="0023273E">
              <w:t>COLABORACIONES</w:t>
            </w:r>
          </w:p>
        </w:tc>
      </w:tr>
      <w:tr w:rsidR="004506EA" w:rsidRPr="0023273E" w14:paraId="7E080691" w14:textId="77777777" w:rsidTr="006349BD">
        <w:trPr>
          <w:trHeight w:val="850"/>
          <w:jc w:val="center"/>
        </w:trPr>
        <w:tc>
          <w:tcPr>
            <w:tcW w:w="9638" w:type="dxa"/>
          </w:tcPr>
          <w:p w14:paraId="1A81964E" w14:textId="703155A9" w:rsidR="00560C4D" w:rsidRPr="0023273E" w:rsidRDefault="002B1E8E" w:rsidP="00560C4D">
            <w:pPr>
              <w:pStyle w:val="Prrafodelista"/>
              <w:adjustRightInd w:val="0"/>
              <w:ind w:left="720" w:firstLine="0"/>
              <w:jc w:val="both"/>
              <w:rPr>
                <w:sz w:val="20"/>
                <w:szCs w:val="20"/>
              </w:rPr>
            </w:pPr>
            <w:r w:rsidRPr="0023273E">
              <w:rPr>
                <w:sz w:val="20"/>
                <w:szCs w:val="20"/>
              </w:rPr>
              <w:t>Estamos en proceso de firmar convenios con instituciones y/o asociaciones profesionales y científicas que resulten estratégicas para el programa de doctorado</w:t>
            </w:r>
            <w:r w:rsidR="0054164F" w:rsidRPr="0023273E">
              <w:rPr>
                <w:sz w:val="20"/>
                <w:szCs w:val="20"/>
              </w:rPr>
              <w:t xml:space="preserve">. El objetivo es poder consumar la firma de nuevos convenios en el curso 2025-2026 </w:t>
            </w:r>
            <w:r w:rsidR="00560C4D" w:rsidRPr="0023273E">
              <w:rPr>
                <w:sz w:val="20"/>
                <w:szCs w:val="20"/>
              </w:rPr>
              <w:t xml:space="preserve">como tanto con universidades, asociaciones y colegios profesionales. </w:t>
            </w:r>
          </w:p>
          <w:p w14:paraId="7A86B414" w14:textId="77777777" w:rsidR="00560C4D" w:rsidRPr="0023273E" w:rsidRDefault="00560C4D" w:rsidP="00560C4D">
            <w:pPr>
              <w:pStyle w:val="Prrafodelista"/>
              <w:adjustRightInd w:val="0"/>
              <w:ind w:left="720" w:firstLine="0"/>
              <w:jc w:val="both"/>
              <w:rPr>
                <w:sz w:val="20"/>
                <w:szCs w:val="20"/>
              </w:rPr>
            </w:pPr>
          </w:p>
          <w:p w14:paraId="44A577DF" w14:textId="7D78FE2D" w:rsidR="00560C4D" w:rsidRPr="0023273E" w:rsidRDefault="00560C4D" w:rsidP="00560C4D">
            <w:pPr>
              <w:pStyle w:val="Prrafodelista"/>
              <w:adjustRightInd w:val="0"/>
              <w:ind w:left="720" w:firstLine="0"/>
              <w:jc w:val="both"/>
              <w:rPr>
                <w:sz w:val="20"/>
                <w:szCs w:val="20"/>
              </w:rPr>
            </w:pPr>
            <w:r w:rsidRPr="0023273E">
              <w:rPr>
                <w:sz w:val="20"/>
                <w:szCs w:val="20"/>
              </w:rPr>
              <w:t xml:space="preserve">Están pendientes de renovación los convenios de los Colegios Oficiales </w:t>
            </w:r>
            <w:r w:rsidR="003B458F" w:rsidRPr="0023273E">
              <w:rPr>
                <w:sz w:val="20"/>
                <w:szCs w:val="20"/>
              </w:rPr>
              <w:t xml:space="preserve">y de las sociedades y asociaciones </w:t>
            </w:r>
            <w:r w:rsidRPr="0023273E">
              <w:rPr>
                <w:sz w:val="20"/>
                <w:szCs w:val="20"/>
              </w:rPr>
              <w:t xml:space="preserve">siguientes: </w:t>
            </w:r>
          </w:p>
          <w:p w14:paraId="1AF48745" w14:textId="77777777" w:rsidR="00560C4D" w:rsidRPr="0023273E" w:rsidRDefault="00560C4D" w:rsidP="00560C4D">
            <w:pPr>
              <w:pStyle w:val="Prrafodelista"/>
              <w:adjustRightInd w:val="0"/>
              <w:ind w:left="720" w:firstLine="0"/>
              <w:jc w:val="both"/>
              <w:rPr>
                <w:sz w:val="20"/>
                <w:szCs w:val="20"/>
              </w:rPr>
            </w:pPr>
          </w:p>
          <w:p w14:paraId="31F63311" w14:textId="7F12BC0C" w:rsidR="00560C4D" w:rsidRPr="0023273E" w:rsidRDefault="00560C4D" w:rsidP="00560C4D">
            <w:pPr>
              <w:pStyle w:val="Prrafodelista"/>
              <w:numPr>
                <w:ilvl w:val="0"/>
                <w:numId w:val="33"/>
              </w:numPr>
              <w:adjustRightInd w:val="0"/>
              <w:jc w:val="both"/>
              <w:rPr>
                <w:sz w:val="20"/>
                <w:szCs w:val="20"/>
              </w:rPr>
            </w:pPr>
            <w:r w:rsidRPr="0023273E">
              <w:rPr>
                <w:sz w:val="20"/>
                <w:szCs w:val="20"/>
              </w:rPr>
              <w:t>Colegio Profesional de Psicología de Galicia.</w:t>
            </w:r>
          </w:p>
          <w:p w14:paraId="69980530" w14:textId="0CC51D49" w:rsidR="003B458F" w:rsidRPr="0023273E" w:rsidRDefault="00560C4D" w:rsidP="003B458F">
            <w:pPr>
              <w:pStyle w:val="Prrafodelista"/>
              <w:numPr>
                <w:ilvl w:val="0"/>
                <w:numId w:val="33"/>
              </w:numPr>
              <w:adjustRightInd w:val="0"/>
              <w:jc w:val="both"/>
              <w:rPr>
                <w:sz w:val="20"/>
                <w:szCs w:val="20"/>
              </w:rPr>
            </w:pPr>
            <w:r w:rsidRPr="0023273E">
              <w:rPr>
                <w:sz w:val="20"/>
                <w:szCs w:val="20"/>
              </w:rPr>
              <w:t>Colegio Profesional de Educadoras y Educadores Sociales.</w:t>
            </w:r>
          </w:p>
          <w:p w14:paraId="6BFD044E" w14:textId="50AFB9F0" w:rsidR="003B458F" w:rsidRPr="0023273E" w:rsidRDefault="003B458F" w:rsidP="003B458F">
            <w:pPr>
              <w:pStyle w:val="Prrafodelista"/>
              <w:numPr>
                <w:ilvl w:val="0"/>
                <w:numId w:val="33"/>
              </w:numPr>
              <w:adjustRightInd w:val="0"/>
              <w:jc w:val="both"/>
              <w:rPr>
                <w:sz w:val="20"/>
                <w:szCs w:val="20"/>
              </w:rPr>
            </w:pPr>
            <w:r w:rsidRPr="0023273E">
              <w:rPr>
                <w:sz w:val="20"/>
                <w:szCs w:val="20"/>
              </w:rPr>
              <w:t xml:space="preserve">Sociedades Gallega de </w:t>
            </w:r>
            <w:r w:rsidR="002A1F59">
              <w:rPr>
                <w:sz w:val="20"/>
                <w:szCs w:val="20"/>
              </w:rPr>
              <w:t>Geriatría y Gerontología</w:t>
            </w:r>
            <w:r w:rsidRPr="0023273E">
              <w:rPr>
                <w:sz w:val="20"/>
                <w:szCs w:val="20"/>
              </w:rPr>
              <w:t>.</w:t>
            </w:r>
          </w:p>
          <w:p w14:paraId="02EC5506" w14:textId="6B58836D" w:rsidR="003B458F" w:rsidRPr="0023273E" w:rsidRDefault="003B458F" w:rsidP="003B458F">
            <w:pPr>
              <w:pStyle w:val="Prrafodelista"/>
              <w:numPr>
                <w:ilvl w:val="0"/>
                <w:numId w:val="33"/>
              </w:numPr>
              <w:adjustRightInd w:val="0"/>
              <w:jc w:val="both"/>
              <w:rPr>
                <w:sz w:val="20"/>
                <w:szCs w:val="20"/>
              </w:rPr>
            </w:pPr>
            <w:r w:rsidRPr="0023273E">
              <w:rPr>
                <w:sz w:val="20"/>
                <w:szCs w:val="20"/>
              </w:rPr>
              <w:t>Asociación Española para la Educación Especial (AEDES)</w:t>
            </w:r>
            <w:r w:rsidR="00D43B36" w:rsidRPr="0023273E">
              <w:rPr>
                <w:sz w:val="20"/>
                <w:szCs w:val="20"/>
              </w:rPr>
              <w:t>.</w:t>
            </w:r>
          </w:p>
          <w:p w14:paraId="15F5A24C" w14:textId="77777777" w:rsidR="003B458F" w:rsidRPr="0023273E" w:rsidRDefault="003B458F" w:rsidP="003B458F">
            <w:pPr>
              <w:pStyle w:val="Prrafodelista"/>
              <w:adjustRightInd w:val="0"/>
              <w:ind w:left="720" w:firstLine="0"/>
              <w:jc w:val="both"/>
              <w:rPr>
                <w:sz w:val="20"/>
                <w:szCs w:val="20"/>
              </w:rPr>
            </w:pPr>
          </w:p>
          <w:p w14:paraId="2524AD31" w14:textId="77777777" w:rsidR="003B458F" w:rsidRPr="0023273E" w:rsidRDefault="003B458F" w:rsidP="003B458F">
            <w:pPr>
              <w:adjustRightInd w:val="0"/>
              <w:jc w:val="both"/>
              <w:rPr>
                <w:sz w:val="20"/>
                <w:szCs w:val="20"/>
              </w:rPr>
            </w:pPr>
          </w:p>
          <w:p w14:paraId="61C74947" w14:textId="40070EEF" w:rsidR="00A95E3D" w:rsidRPr="0023273E" w:rsidRDefault="00A95E3D" w:rsidP="009C6308">
            <w:pPr>
              <w:pStyle w:val="Textoencaja"/>
            </w:pPr>
          </w:p>
          <w:p w14:paraId="3BD00DDB" w14:textId="77777777" w:rsidR="0054164F" w:rsidRPr="0023273E" w:rsidRDefault="0054164F" w:rsidP="009C6308">
            <w:pPr>
              <w:pStyle w:val="Textoencaja"/>
            </w:pPr>
          </w:p>
          <w:p w14:paraId="3CE02569" w14:textId="2055B83A" w:rsidR="00A95E3D" w:rsidRPr="0023273E" w:rsidRDefault="00A95E3D" w:rsidP="0054164F">
            <w:pPr>
              <w:adjustRightInd w:val="0"/>
              <w:jc w:val="both"/>
            </w:pPr>
          </w:p>
        </w:tc>
      </w:tr>
    </w:tbl>
    <w:p w14:paraId="146E15CE" w14:textId="77777777" w:rsidR="00A95E3D" w:rsidRPr="0023273E" w:rsidRDefault="00A95E3D" w:rsidP="00A95E3D">
      <w:pPr>
        <w:pStyle w:val="Textoindependiente"/>
        <w:jc w:val="both"/>
        <w:rPr>
          <w:rFonts w:asciiTheme="minorHAnsi" w:hAnsiTheme="minorHAnsi" w:cstheme="minorHAnsi"/>
        </w:rPr>
      </w:pPr>
    </w:p>
    <w:p w14:paraId="1544A497" w14:textId="77777777" w:rsidR="00AA1E07" w:rsidRPr="0023273E" w:rsidRDefault="00AA1E07" w:rsidP="00AA1E07">
      <w:pPr>
        <w:pStyle w:val="Textoindependiente"/>
        <w:jc w:val="both"/>
        <w:rPr>
          <w:rFonts w:asciiTheme="minorHAnsi" w:hAnsiTheme="minorHAnsi" w:cstheme="minorHAnsi"/>
        </w:rPr>
      </w:pPr>
    </w:p>
    <w:p w14:paraId="056B0016"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73A84DBE" w14:textId="77777777" w:rsidR="004506EA" w:rsidRPr="0023273E" w:rsidRDefault="00575EE6" w:rsidP="00E82782">
      <w:pPr>
        <w:pStyle w:val="Seccin1"/>
      </w:pPr>
      <w:bookmarkStart w:id="8" w:name="2._COMPETENCIAS"/>
      <w:bookmarkEnd w:id="8"/>
      <w:r w:rsidRPr="0023273E">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23273E" w:rsidRPr="0023273E" w14:paraId="00A2E6B1" w14:textId="77777777" w:rsidTr="005B092E">
        <w:trPr>
          <w:trHeight w:val="283"/>
          <w:jc w:val="center"/>
        </w:trPr>
        <w:tc>
          <w:tcPr>
            <w:tcW w:w="9638" w:type="dxa"/>
            <w:shd w:val="clear" w:color="auto" w:fill="BFBFBF" w:themeFill="background1" w:themeFillShade="BF"/>
          </w:tcPr>
          <w:p w14:paraId="1FBBBF34" w14:textId="3919835E" w:rsidR="004506EA" w:rsidRPr="0023273E" w:rsidRDefault="00575EE6" w:rsidP="00C40F28">
            <w:pPr>
              <w:pStyle w:val="TablaTitulo"/>
            </w:pPr>
            <w:r w:rsidRPr="0023273E">
              <w:t xml:space="preserve">2.1 COMPETENCIAS BÁSICAS </w:t>
            </w:r>
            <w:r w:rsidR="00C40F28" w:rsidRPr="0023273E">
              <w:t>O</w:t>
            </w:r>
            <w:r w:rsidRPr="0023273E">
              <w:t xml:space="preserve"> GENERALES</w:t>
            </w:r>
          </w:p>
        </w:tc>
      </w:tr>
      <w:tr w:rsidR="0023273E" w:rsidRPr="0023273E" w14:paraId="26C343EB" w14:textId="77777777" w:rsidTr="005B092E">
        <w:trPr>
          <w:trHeight w:val="283"/>
          <w:jc w:val="center"/>
        </w:trPr>
        <w:tc>
          <w:tcPr>
            <w:tcW w:w="9638" w:type="dxa"/>
            <w:shd w:val="clear" w:color="auto" w:fill="BFBFBF" w:themeFill="background1" w:themeFillShade="BF"/>
          </w:tcPr>
          <w:p w14:paraId="0478BBA4" w14:textId="73928935" w:rsidR="004506EA" w:rsidRPr="0023273E" w:rsidRDefault="00575EE6" w:rsidP="00BE540B">
            <w:pPr>
              <w:pStyle w:val="TablaTitulo"/>
            </w:pPr>
            <w:r w:rsidRPr="0023273E">
              <w:t>BÁSICAS</w:t>
            </w:r>
            <w:r w:rsidR="00F13668" w:rsidRPr="0023273E">
              <w:t xml:space="preserve"> (RD 99/2011 </w:t>
            </w:r>
            <w:r w:rsidR="00BE540B" w:rsidRPr="0023273E">
              <w:t>modificado por</w:t>
            </w:r>
            <w:r w:rsidR="00F13668" w:rsidRPr="0023273E">
              <w:t xml:space="preserve"> 576/2023)</w:t>
            </w:r>
          </w:p>
        </w:tc>
      </w:tr>
      <w:tr w:rsidR="0023273E" w:rsidRPr="0023273E" w14:paraId="4A3BBD02" w14:textId="77777777" w:rsidTr="00E5091F">
        <w:trPr>
          <w:trHeight w:val="283"/>
          <w:jc w:val="center"/>
        </w:trPr>
        <w:tc>
          <w:tcPr>
            <w:tcW w:w="9638" w:type="dxa"/>
          </w:tcPr>
          <w:p w14:paraId="310FE7C8" w14:textId="5015823C" w:rsidR="004506EA" w:rsidRPr="0023273E" w:rsidRDefault="00575EE6" w:rsidP="00E5091F">
            <w:pPr>
              <w:pStyle w:val="Textoencaja"/>
            </w:pPr>
            <w:r w:rsidRPr="0023273E">
              <w:t xml:space="preserve">CB1 - Comprensión sistemática de un </w:t>
            </w:r>
            <w:r w:rsidR="00A063EC" w:rsidRPr="0023273E">
              <w:t xml:space="preserve">ámbito </w:t>
            </w:r>
            <w:r w:rsidRPr="0023273E">
              <w:t>de estudio y dominio de las habilidades y métodos de investigación</w:t>
            </w:r>
            <w:r w:rsidR="007A6634" w:rsidRPr="0023273E">
              <w:t xml:space="preserve"> </w:t>
            </w:r>
            <w:r w:rsidRPr="0023273E">
              <w:t xml:space="preserve">relacionados con dicho </w:t>
            </w:r>
            <w:r w:rsidR="00A063EC" w:rsidRPr="0023273E">
              <w:t>ámbito</w:t>
            </w:r>
            <w:r w:rsidRPr="0023273E">
              <w:t>.</w:t>
            </w:r>
          </w:p>
        </w:tc>
      </w:tr>
      <w:tr w:rsidR="0023273E" w:rsidRPr="0023273E" w14:paraId="499A6843" w14:textId="77777777" w:rsidTr="00E5091F">
        <w:trPr>
          <w:trHeight w:val="283"/>
          <w:jc w:val="center"/>
        </w:trPr>
        <w:tc>
          <w:tcPr>
            <w:tcW w:w="9638" w:type="dxa"/>
          </w:tcPr>
          <w:p w14:paraId="70CED3A6" w14:textId="2F33D413" w:rsidR="004506EA" w:rsidRPr="0023273E" w:rsidRDefault="00575EE6" w:rsidP="00E5091F">
            <w:pPr>
              <w:pStyle w:val="Textoencaja"/>
            </w:pPr>
            <w:r w:rsidRPr="0023273E">
              <w:t>CB2 - Capacidad de concebir, diseñar o crear, poner en práctica y adoptar un proceso sustancial de investigación o creación.</w:t>
            </w:r>
          </w:p>
        </w:tc>
      </w:tr>
      <w:tr w:rsidR="0023273E" w:rsidRPr="0023273E" w14:paraId="39852F48" w14:textId="77777777" w:rsidTr="00E5091F">
        <w:trPr>
          <w:trHeight w:val="283"/>
          <w:jc w:val="center"/>
        </w:trPr>
        <w:tc>
          <w:tcPr>
            <w:tcW w:w="9638" w:type="dxa"/>
          </w:tcPr>
          <w:p w14:paraId="439EADFA" w14:textId="725BA847" w:rsidR="004506EA" w:rsidRPr="0023273E" w:rsidRDefault="00575EE6" w:rsidP="00E5091F">
            <w:pPr>
              <w:pStyle w:val="Textoencaja"/>
            </w:pPr>
            <w:r w:rsidRPr="0023273E">
              <w:t>CB3 - Capacidad para contribuir a la ampliación de las fronteras del conocimiento a través de una investigación original.</w:t>
            </w:r>
          </w:p>
        </w:tc>
      </w:tr>
      <w:tr w:rsidR="0023273E" w:rsidRPr="0023273E" w14:paraId="7FDC0D5D" w14:textId="77777777" w:rsidTr="00E5091F">
        <w:trPr>
          <w:trHeight w:val="283"/>
          <w:jc w:val="center"/>
        </w:trPr>
        <w:tc>
          <w:tcPr>
            <w:tcW w:w="9638" w:type="dxa"/>
          </w:tcPr>
          <w:p w14:paraId="4573A05E" w14:textId="4153A1A8" w:rsidR="004506EA" w:rsidRPr="0023273E" w:rsidRDefault="00575EE6" w:rsidP="00E5091F">
            <w:pPr>
              <w:pStyle w:val="Textoencaja"/>
            </w:pPr>
            <w:r w:rsidRPr="0023273E">
              <w:t>CB4 - Capacidad de realizar un análisis crítico y de evaluación y síntesis de ideas nuevas y complejas.</w:t>
            </w:r>
          </w:p>
        </w:tc>
      </w:tr>
      <w:tr w:rsidR="0023273E" w:rsidRPr="0023273E" w14:paraId="7C8D696B" w14:textId="77777777" w:rsidTr="00E5091F">
        <w:trPr>
          <w:trHeight w:val="283"/>
          <w:jc w:val="center"/>
        </w:trPr>
        <w:tc>
          <w:tcPr>
            <w:tcW w:w="9638" w:type="dxa"/>
          </w:tcPr>
          <w:p w14:paraId="37F9931C" w14:textId="406D793B" w:rsidR="004506EA" w:rsidRPr="0023273E" w:rsidRDefault="00575EE6" w:rsidP="00E5091F">
            <w:pPr>
              <w:pStyle w:val="Textoencaja"/>
            </w:pPr>
            <w:r w:rsidRPr="0023273E">
              <w:t>CB5 - Capacidad de comunicación con la comunidad académica y científica y con la sociedad en general acerca de sus ámbitos de conocimiento en los modos e idiomas de uso habitual en su comunidad científica internacional.</w:t>
            </w:r>
          </w:p>
        </w:tc>
      </w:tr>
      <w:tr w:rsidR="0023273E" w:rsidRPr="0023273E" w14:paraId="49D51F60" w14:textId="77777777" w:rsidTr="00E5091F">
        <w:trPr>
          <w:trHeight w:val="283"/>
          <w:jc w:val="center"/>
        </w:trPr>
        <w:tc>
          <w:tcPr>
            <w:tcW w:w="9638" w:type="dxa"/>
          </w:tcPr>
          <w:p w14:paraId="58121C50" w14:textId="6FF43A5B" w:rsidR="007A6634" w:rsidRPr="0023273E" w:rsidRDefault="00575EE6" w:rsidP="00E5091F">
            <w:pPr>
              <w:pStyle w:val="Textoencaja"/>
            </w:pPr>
            <w:r w:rsidRPr="0023273E">
              <w:t>CB6 - Capacidad de fomentar, en contextos académicos y profesionales, el avance científico, tecnológico, social, artístico o cultural dentro de una sociedad basada en el conocimiento.</w:t>
            </w:r>
          </w:p>
        </w:tc>
      </w:tr>
      <w:tr w:rsidR="0023273E" w:rsidRPr="0023273E" w14:paraId="59091C96" w14:textId="77777777" w:rsidTr="00E5091F">
        <w:trPr>
          <w:trHeight w:val="283"/>
          <w:jc w:val="center"/>
        </w:trPr>
        <w:tc>
          <w:tcPr>
            <w:tcW w:w="9638" w:type="dxa"/>
          </w:tcPr>
          <w:p w14:paraId="11432C59" w14:textId="27B51C3B" w:rsidR="007A6634" w:rsidRPr="0023273E" w:rsidRDefault="007A6634" w:rsidP="00E5091F">
            <w:pPr>
              <w:pStyle w:val="Textoencaja"/>
            </w:pPr>
            <w:r w:rsidRPr="0023273E">
              <w:t>CB7 - Capacidad de fomentar la Ciencia Abierta y la Ciencia Ciudadana, como modo de contribuir a la consideración del conocimiento científico como un bien común.</w:t>
            </w:r>
          </w:p>
        </w:tc>
      </w:tr>
      <w:tr w:rsidR="0023273E" w:rsidRPr="0023273E" w14:paraId="6F168DB2" w14:textId="77777777" w:rsidTr="005B092E">
        <w:trPr>
          <w:trHeight w:val="283"/>
          <w:jc w:val="center"/>
        </w:trPr>
        <w:tc>
          <w:tcPr>
            <w:tcW w:w="9638" w:type="dxa"/>
            <w:shd w:val="clear" w:color="auto" w:fill="BFBFBF" w:themeFill="background1" w:themeFillShade="BF"/>
          </w:tcPr>
          <w:p w14:paraId="10217873" w14:textId="1C4F17ED" w:rsidR="004506EA" w:rsidRPr="0023273E" w:rsidRDefault="00575EE6" w:rsidP="00414603">
            <w:pPr>
              <w:pStyle w:val="TablaTitulo"/>
            </w:pPr>
            <w:r w:rsidRPr="0023273E">
              <w:t>CAPACIDADES Y DESTREZAS PERSONALES</w:t>
            </w:r>
            <w:r w:rsidR="00F13668" w:rsidRPr="0023273E">
              <w:t xml:space="preserve"> (RD </w:t>
            </w:r>
            <w:r w:rsidR="00414603" w:rsidRPr="0023273E">
              <w:t>99</w:t>
            </w:r>
            <w:r w:rsidR="00F13668" w:rsidRPr="0023273E">
              <w:t>/201</w:t>
            </w:r>
            <w:r w:rsidR="00414603" w:rsidRPr="0023273E">
              <w:t>1</w:t>
            </w:r>
            <w:r w:rsidR="00F13668" w:rsidRPr="0023273E">
              <w:t>)</w:t>
            </w:r>
          </w:p>
        </w:tc>
      </w:tr>
      <w:tr w:rsidR="0023273E" w:rsidRPr="0023273E" w14:paraId="6A864E81" w14:textId="77777777" w:rsidTr="00E5091F">
        <w:trPr>
          <w:trHeight w:val="283"/>
          <w:jc w:val="center"/>
        </w:trPr>
        <w:tc>
          <w:tcPr>
            <w:tcW w:w="9638" w:type="dxa"/>
          </w:tcPr>
          <w:p w14:paraId="4F46CF2A" w14:textId="6A08D87A" w:rsidR="004506EA" w:rsidRPr="0023273E" w:rsidRDefault="00575EE6" w:rsidP="00E5091F">
            <w:pPr>
              <w:pStyle w:val="Textoencaja"/>
            </w:pPr>
            <w:r w:rsidRPr="0023273E">
              <w:t>CA1 - Desenvolverse en contextos en los que hay poca información específica.</w:t>
            </w:r>
          </w:p>
        </w:tc>
      </w:tr>
      <w:tr w:rsidR="0023273E" w:rsidRPr="0023273E" w14:paraId="3CCC3B80" w14:textId="77777777" w:rsidTr="00E5091F">
        <w:trPr>
          <w:trHeight w:val="283"/>
          <w:jc w:val="center"/>
        </w:trPr>
        <w:tc>
          <w:tcPr>
            <w:tcW w:w="9638" w:type="dxa"/>
          </w:tcPr>
          <w:p w14:paraId="3D7E994F" w14:textId="2D48CEDC" w:rsidR="004506EA" w:rsidRPr="0023273E" w:rsidRDefault="00575EE6" w:rsidP="00E5091F">
            <w:pPr>
              <w:pStyle w:val="Textoencaja"/>
            </w:pPr>
            <w:r w:rsidRPr="0023273E">
              <w:t>CA2 - Encontrar las preguntas clave que hay que responder para resolver un problema complejo.</w:t>
            </w:r>
          </w:p>
        </w:tc>
      </w:tr>
      <w:tr w:rsidR="0023273E" w:rsidRPr="0023273E" w14:paraId="3CA89AE1" w14:textId="77777777" w:rsidTr="00E5091F">
        <w:trPr>
          <w:trHeight w:val="283"/>
          <w:jc w:val="center"/>
        </w:trPr>
        <w:tc>
          <w:tcPr>
            <w:tcW w:w="9638" w:type="dxa"/>
          </w:tcPr>
          <w:p w14:paraId="02136223" w14:textId="05C67DD6" w:rsidR="004506EA" w:rsidRPr="0023273E" w:rsidRDefault="00575EE6" w:rsidP="00E5091F">
            <w:pPr>
              <w:pStyle w:val="Textoencaja"/>
            </w:pPr>
            <w:r w:rsidRPr="0023273E">
              <w:t>CA3 - Diseñar, crear, desarrollar y emprender proyectos novedosos e innovadores en su ámbito de conocimiento.</w:t>
            </w:r>
          </w:p>
        </w:tc>
      </w:tr>
      <w:tr w:rsidR="0023273E" w:rsidRPr="0023273E" w14:paraId="6122F5EB" w14:textId="77777777" w:rsidTr="00E5091F">
        <w:trPr>
          <w:trHeight w:val="283"/>
          <w:jc w:val="center"/>
        </w:trPr>
        <w:tc>
          <w:tcPr>
            <w:tcW w:w="9638" w:type="dxa"/>
          </w:tcPr>
          <w:p w14:paraId="2B4A6C21" w14:textId="2AD63111" w:rsidR="004506EA" w:rsidRPr="0023273E" w:rsidRDefault="00575EE6" w:rsidP="00E5091F">
            <w:pPr>
              <w:pStyle w:val="Textoencaja"/>
            </w:pPr>
            <w:r w:rsidRPr="0023273E">
              <w:t>CA4 - Trabajar tanto en equipo como de manera autónoma en un contexto internacional o multidisciplinar.</w:t>
            </w:r>
          </w:p>
        </w:tc>
      </w:tr>
      <w:tr w:rsidR="0023273E" w:rsidRPr="0023273E" w14:paraId="7E8C5A74" w14:textId="77777777" w:rsidTr="00E5091F">
        <w:trPr>
          <w:trHeight w:val="283"/>
          <w:jc w:val="center"/>
        </w:trPr>
        <w:tc>
          <w:tcPr>
            <w:tcW w:w="9638" w:type="dxa"/>
          </w:tcPr>
          <w:p w14:paraId="15412099" w14:textId="76252719" w:rsidR="004506EA" w:rsidRPr="0023273E" w:rsidRDefault="00575EE6" w:rsidP="00E5091F">
            <w:pPr>
              <w:pStyle w:val="Textoencaja"/>
            </w:pPr>
            <w:r w:rsidRPr="0023273E">
              <w:t>CA5 - Integrar conocimientos, enfrentarse a la complejidad y formular juicios con información limitada.</w:t>
            </w:r>
          </w:p>
        </w:tc>
      </w:tr>
      <w:tr w:rsidR="0023273E" w:rsidRPr="0023273E" w14:paraId="1A6AEDAA" w14:textId="77777777" w:rsidTr="00E5091F">
        <w:trPr>
          <w:trHeight w:val="283"/>
          <w:jc w:val="center"/>
        </w:trPr>
        <w:tc>
          <w:tcPr>
            <w:tcW w:w="9638" w:type="dxa"/>
          </w:tcPr>
          <w:p w14:paraId="69772247" w14:textId="0A59E6B1" w:rsidR="004506EA" w:rsidRPr="0023273E" w:rsidRDefault="00575EE6" w:rsidP="00E5091F">
            <w:pPr>
              <w:pStyle w:val="Textoencaja"/>
            </w:pPr>
            <w:r w:rsidRPr="0023273E">
              <w:t>CA6 - La crítica y defensa intelectual de soluciones.</w:t>
            </w:r>
          </w:p>
        </w:tc>
      </w:tr>
      <w:tr w:rsidR="0023273E" w:rsidRPr="0023273E" w14:paraId="25A610ED" w14:textId="77777777" w:rsidTr="005B092E">
        <w:trPr>
          <w:trHeight w:val="283"/>
          <w:jc w:val="center"/>
        </w:trPr>
        <w:tc>
          <w:tcPr>
            <w:tcW w:w="9638" w:type="dxa"/>
            <w:shd w:val="clear" w:color="auto" w:fill="BFBFBF" w:themeFill="background1" w:themeFillShade="BF"/>
          </w:tcPr>
          <w:p w14:paraId="132C4D81" w14:textId="67E849D4" w:rsidR="004506EA" w:rsidRPr="0023273E" w:rsidRDefault="00575EE6" w:rsidP="00004133">
            <w:pPr>
              <w:pStyle w:val="TablaTitulo"/>
            </w:pPr>
            <w:r w:rsidRPr="0023273E">
              <w:t>OTRAS COMPETENCIAS</w:t>
            </w:r>
          </w:p>
        </w:tc>
      </w:tr>
      <w:tr w:rsidR="0023273E" w:rsidRPr="0023273E" w14:paraId="202D648D" w14:textId="77777777" w:rsidTr="00E5091F">
        <w:trPr>
          <w:trHeight w:val="283"/>
          <w:jc w:val="center"/>
        </w:trPr>
        <w:tc>
          <w:tcPr>
            <w:tcW w:w="9638" w:type="dxa"/>
          </w:tcPr>
          <w:p w14:paraId="4047DE71" w14:textId="38424A6B" w:rsidR="004506EA" w:rsidRPr="0023273E" w:rsidRDefault="00C739EE" w:rsidP="00E5091F">
            <w:pPr>
              <w:pStyle w:val="Textoencaja"/>
            </w:pPr>
            <w:r w:rsidRPr="0023273E">
              <w:t>OC</w:t>
            </w:r>
            <w:r w:rsidR="00575EE6" w:rsidRPr="0023273E">
              <w:t xml:space="preserve">1 </w:t>
            </w:r>
            <w:r w:rsidR="00FD02B6" w:rsidRPr="0023273E">
              <w:t>–</w:t>
            </w:r>
            <w:r w:rsidR="00575EE6" w:rsidRPr="0023273E">
              <w:t xml:space="preserve"> </w:t>
            </w:r>
            <w:r w:rsidR="00F528C1" w:rsidRPr="0023273E">
              <w:t>Contribuir a desarrol</w:t>
            </w:r>
            <w:r w:rsidR="00A95E79" w:rsidRPr="0023273E">
              <w:t>l</w:t>
            </w:r>
            <w:r w:rsidR="00F528C1" w:rsidRPr="0023273E">
              <w:t>ar</w:t>
            </w:r>
            <w:r w:rsidR="00FD02B6" w:rsidRPr="0023273E">
              <w:t xml:space="preserve"> una visión actualizada, interdisciplinar y especializada del conocimiento y metodología científica en el ámbito </w:t>
            </w:r>
            <w:proofErr w:type="spellStart"/>
            <w:r w:rsidR="00FD02B6" w:rsidRPr="0023273E">
              <w:t>psicosocioeducativo</w:t>
            </w:r>
            <w:proofErr w:type="spellEnd"/>
            <w:r w:rsidR="00FD02B6" w:rsidRPr="0023273E">
              <w:t>.</w:t>
            </w:r>
          </w:p>
        </w:tc>
      </w:tr>
      <w:tr w:rsidR="0023273E" w:rsidRPr="0023273E" w14:paraId="6285DCFA" w14:textId="77777777" w:rsidTr="00E5091F">
        <w:trPr>
          <w:trHeight w:val="283"/>
          <w:jc w:val="center"/>
        </w:trPr>
        <w:tc>
          <w:tcPr>
            <w:tcW w:w="9638" w:type="dxa"/>
          </w:tcPr>
          <w:p w14:paraId="0877445A" w14:textId="01B3C28B" w:rsidR="004506EA" w:rsidRPr="0023273E" w:rsidRDefault="00C739EE" w:rsidP="00E5091F">
            <w:pPr>
              <w:pStyle w:val="Textoencaja"/>
            </w:pPr>
            <w:r w:rsidRPr="0023273E">
              <w:t>OC</w:t>
            </w:r>
            <w:r w:rsidR="00575EE6" w:rsidRPr="0023273E">
              <w:t xml:space="preserve">2 </w:t>
            </w:r>
            <w:r w:rsidR="00FD02B6" w:rsidRPr="0023273E">
              <w:t>–</w:t>
            </w:r>
            <w:r w:rsidR="00575EE6" w:rsidRPr="0023273E">
              <w:t xml:space="preserve"> </w:t>
            </w:r>
            <w:r w:rsidR="00FD02B6" w:rsidRPr="0023273E">
              <w:t xml:space="preserve">Diseñar, planificar, realizar e informar sobre una investigación </w:t>
            </w:r>
            <w:proofErr w:type="spellStart"/>
            <w:r w:rsidR="00FD02B6" w:rsidRPr="0023273E">
              <w:t>psicosocioeducativa</w:t>
            </w:r>
            <w:proofErr w:type="spellEnd"/>
            <w:r w:rsidR="00FD02B6" w:rsidRPr="0023273E">
              <w:t xml:space="preserve"> original que contribuya al avance científico y social.</w:t>
            </w:r>
          </w:p>
        </w:tc>
      </w:tr>
      <w:tr w:rsidR="0023273E" w:rsidRPr="0023273E" w14:paraId="48D579EB" w14:textId="77777777" w:rsidTr="00E5091F">
        <w:trPr>
          <w:trHeight w:val="283"/>
          <w:jc w:val="center"/>
        </w:trPr>
        <w:tc>
          <w:tcPr>
            <w:tcW w:w="9638" w:type="dxa"/>
          </w:tcPr>
          <w:p w14:paraId="447B4A12" w14:textId="1CF7C00C" w:rsidR="004506EA" w:rsidRPr="0023273E" w:rsidRDefault="00C739EE" w:rsidP="00E5091F">
            <w:pPr>
              <w:pStyle w:val="Textoencaja"/>
            </w:pPr>
            <w:r w:rsidRPr="0023273E">
              <w:t>OC</w:t>
            </w:r>
            <w:r w:rsidR="00575EE6" w:rsidRPr="0023273E">
              <w:t xml:space="preserve">3 </w:t>
            </w:r>
            <w:r w:rsidR="00FD02B6" w:rsidRPr="0023273E">
              <w:t>–</w:t>
            </w:r>
            <w:r w:rsidR="00575EE6" w:rsidRPr="0023273E">
              <w:t xml:space="preserve"> </w:t>
            </w:r>
            <w:r w:rsidR="00FD02B6" w:rsidRPr="0023273E">
              <w:t>Adquirir habilidades de análisis y resolución de problemas complejos en el ámbito de las necesidades educativas especiales, el interculturalismo, la compensación de desigualdades, las variables sexo/género y/u otras áreas de interés en el ámbito educativo.</w:t>
            </w:r>
          </w:p>
        </w:tc>
      </w:tr>
      <w:tr w:rsidR="0023273E" w:rsidRPr="0023273E" w14:paraId="2DA08733" w14:textId="77777777" w:rsidTr="00E5091F">
        <w:trPr>
          <w:trHeight w:val="283"/>
          <w:jc w:val="center"/>
        </w:trPr>
        <w:tc>
          <w:tcPr>
            <w:tcW w:w="9638" w:type="dxa"/>
          </w:tcPr>
          <w:p w14:paraId="40B2FCFF" w14:textId="69A7BA31" w:rsidR="00FD02B6" w:rsidRPr="0023273E" w:rsidRDefault="00FD02B6" w:rsidP="00E5091F">
            <w:pPr>
              <w:pStyle w:val="Textoencaja"/>
            </w:pPr>
            <w:r w:rsidRPr="0023273E">
              <w:t xml:space="preserve">OC4 -- Dominar las habilidades, métodos y técnicas cualitativas y cuantitativas de investigación </w:t>
            </w:r>
            <w:r w:rsidR="002A1F59">
              <w:t xml:space="preserve">aplicadas a </w:t>
            </w:r>
            <w:r w:rsidRPr="0023273E">
              <w:t>la investigación socioeducativa y del comportamiento.</w:t>
            </w:r>
          </w:p>
        </w:tc>
      </w:tr>
      <w:tr w:rsidR="00FD02B6" w:rsidRPr="0023273E" w14:paraId="7AB1994E" w14:textId="77777777" w:rsidTr="00E5091F">
        <w:trPr>
          <w:trHeight w:val="283"/>
          <w:jc w:val="center"/>
        </w:trPr>
        <w:tc>
          <w:tcPr>
            <w:tcW w:w="9638" w:type="dxa"/>
          </w:tcPr>
          <w:p w14:paraId="04DF0438" w14:textId="662A01F0" w:rsidR="00FD02B6" w:rsidRPr="0023273E" w:rsidRDefault="00FD02B6" w:rsidP="00E5091F">
            <w:pPr>
              <w:pStyle w:val="Textoencaja"/>
            </w:pPr>
            <w:r w:rsidRPr="0023273E">
              <w:t>OC5 – Ser sensible a las implicaciones sociales y éticas de la investigación en educación, respetando y defendiendo los derechos humanos, los principios democráticos, la igualdad entre mujeres hombres, la solidaridad,</w:t>
            </w:r>
            <w:r w:rsidR="00042CF8" w:rsidRPr="0023273E">
              <w:t xml:space="preserve"> la diversidad,</w:t>
            </w:r>
            <w:r w:rsidRPr="0023273E">
              <w:t xml:space="preserve"> la protección medio ambiental, la accesibilidad universal, el fomento de la cultura de la paz y el enriquecimiento humano</w:t>
            </w:r>
            <w:r w:rsidR="00042CF8" w:rsidRPr="0023273E">
              <w:t>.</w:t>
            </w:r>
          </w:p>
        </w:tc>
      </w:tr>
    </w:tbl>
    <w:p w14:paraId="5210C32B" w14:textId="77777777" w:rsidR="00A95E3D" w:rsidRPr="0023273E" w:rsidRDefault="00A95E3D" w:rsidP="00A95E3D">
      <w:pPr>
        <w:pStyle w:val="Textoindependiente"/>
        <w:jc w:val="both"/>
        <w:rPr>
          <w:rFonts w:asciiTheme="minorHAnsi" w:hAnsiTheme="minorHAnsi" w:cstheme="minorHAnsi"/>
        </w:rPr>
      </w:pPr>
    </w:p>
    <w:p w14:paraId="5F00E42A" w14:textId="77777777" w:rsidR="00AA1E07" w:rsidRPr="0023273E" w:rsidRDefault="00AA1E07" w:rsidP="00AA1E07">
      <w:pPr>
        <w:pStyle w:val="Textoindependiente"/>
        <w:jc w:val="both"/>
        <w:rPr>
          <w:rFonts w:asciiTheme="minorHAnsi" w:hAnsiTheme="minorHAnsi" w:cstheme="minorHAnsi"/>
        </w:rPr>
      </w:pPr>
    </w:p>
    <w:p w14:paraId="403E054F"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5120AB34" w14:textId="4437D127" w:rsidR="004506EA" w:rsidRPr="0023273E" w:rsidRDefault="00575EE6" w:rsidP="00004133">
      <w:pPr>
        <w:pStyle w:val="Seccin1"/>
      </w:pPr>
      <w:bookmarkStart w:id="9" w:name="3._ACCESO_Y_ADMISIÓN_DE_ESTUDIANTES"/>
      <w:bookmarkEnd w:id="9"/>
      <w:r w:rsidRPr="0023273E">
        <w:lastRenderedPageBreak/>
        <w:t>ACCESO Y ADMISIÓN DE ESTUDIANTES</w:t>
      </w:r>
      <w:r w:rsidR="002B1E8E" w:rsidRPr="0023273E">
        <w:t xml:space="preserve">   </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2BEC610C" w14:textId="77777777" w:rsidTr="0F06567F">
        <w:trPr>
          <w:trHeight w:val="282"/>
          <w:jc w:val="center"/>
        </w:trPr>
        <w:tc>
          <w:tcPr>
            <w:tcW w:w="9639" w:type="dxa"/>
            <w:shd w:val="clear" w:color="auto" w:fill="BFBFBF" w:themeFill="background1" w:themeFillShade="BF"/>
          </w:tcPr>
          <w:p w14:paraId="6B4407CE" w14:textId="77777777" w:rsidR="004506EA" w:rsidRPr="0023273E" w:rsidRDefault="00575EE6" w:rsidP="00004133">
            <w:pPr>
              <w:pStyle w:val="TablaTitulo"/>
            </w:pPr>
            <w:r w:rsidRPr="0023273E">
              <w:t>3.1 SISTEMAS DE INFORMACIÓN PREVIOS</w:t>
            </w:r>
          </w:p>
        </w:tc>
      </w:tr>
      <w:tr w:rsidR="00004133" w:rsidRPr="0023273E" w14:paraId="49CAA733" w14:textId="77777777" w:rsidTr="0F06567F">
        <w:trPr>
          <w:trHeight w:val="1701"/>
          <w:jc w:val="center"/>
        </w:trPr>
        <w:tc>
          <w:tcPr>
            <w:tcW w:w="9639" w:type="dxa"/>
            <w:shd w:val="clear" w:color="auto" w:fill="auto"/>
          </w:tcPr>
          <w:p w14:paraId="00B9CA4E" w14:textId="4EF5290F" w:rsidR="005B686C" w:rsidRPr="0023273E" w:rsidRDefault="00D01B6B" w:rsidP="005B686C">
            <w:pPr>
              <w:pStyle w:val="Textoencaja"/>
            </w:pPr>
            <w:r w:rsidRPr="0023273E">
              <w:rPr>
                <w:b/>
                <w:bCs/>
              </w:rPr>
              <w:t xml:space="preserve">- </w:t>
            </w:r>
            <w:r w:rsidR="005B686C" w:rsidRPr="0023273E">
              <w:rPr>
                <w:b/>
                <w:bCs/>
              </w:rPr>
              <w:t>Sistemas de información previos de la Universidad de Vigo</w:t>
            </w:r>
          </w:p>
          <w:p w14:paraId="32045720" w14:textId="77777777" w:rsidR="00263441" w:rsidRPr="0023273E" w:rsidRDefault="00263441" w:rsidP="007B0E1F">
            <w:pPr>
              <w:pStyle w:val="Textoencaja"/>
            </w:pPr>
          </w:p>
          <w:p w14:paraId="6DBC1893" w14:textId="17BA17A8" w:rsidR="00DB20DF" w:rsidRPr="0023273E" w:rsidRDefault="00DB20DF" w:rsidP="007B0E1F">
            <w:pPr>
              <w:pStyle w:val="Textoencaja"/>
            </w:pPr>
            <w:r w:rsidRPr="0023273E">
              <w:t xml:space="preserve">La página web de la Universidad de Vigo </w:t>
            </w:r>
            <w:r w:rsidR="005746A7" w:rsidRPr="0023273E">
              <w:t xml:space="preserve">tiene una sección </w:t>
            </w:r>
            <w:r w:rsidRPr="0023273E">
              <w:t>dedicad</w:t>
            </w:r>
            <w:r w:rsidR="005746A7" w:rsidRPr="0023273E">
              <w:t>a</w:t>
            </w:r>
            <w:r w:rsidRPr="0023273E">
              <w:t xml:space="preserve"> específicamente a los estudios de doctorado</w:t>
            </w:r>
            <w:r w:rsidR="005746A7" w:rsidRPr="0023273E">
              <w:t>:</w:t>
            </w:r>
          </w:p>
          <w:p w14:paraId="65345A0D" w14:textId="0965656C" w:rsidR="00DB20DF" w:rsidRPr="0023273E" w:rsidRDefault="00DB20DF" w:rsidP="007B0E1F">
            <w:pPr>
              <w:pStyle w:val="Textoencaja"/>
              <w:rPr>
                <w:rStyle w:val="Hipervnculo"/>
                <w:color w:val="auto"/>
              </w:rPr>
            </w:pPr>
            <w:hyperlink r:id="rId23" w:history="1">
              <w:r w:rsidRPr="0023273E">
                <w:rPr>
                  <w:rStyle w:val="Hipervnculo"/>
                  <w:color w:val="auto"/>
                </w:rPr>
                <w:t>https://www.uvigo.gal/doutoramento</w:t>
              </w:r>
            </w:hyperlink>
          </w:p>
          <w:p w14:paraId="153AD27E" w14:textId="77777777" w:rsidR="00DB20DF" w:rsidRPr="0023273E" w:rsidRDefault="00DB20DF" w:rsidP="007B0E1F">
            <w:pPr>
              <w:pStyle w:val="Textoencaja"/>
            </w:pPr>
          </w:p>
          <w:p w14:paraId="22CB3323" w14:textId="00DAC2D7" w:rsidR="006340FE" w:rsidRPr="0023273E" w:rsidRDefault="006F152F" w:rsidP="006340FE">
            <w:pPr>
              <w:pStyle w:val="Textoencaja"/>
            </w:pPr>
            <w:r w:rsidRPr="0023273E">
              <w:t>Específicamente para los estudios de doctorado, l</w:t>
            </w:r>
            <w:r w:rsidR="006340FE" w:rsidRPr="0023273E">
              <w:t>a Universidad de Vigo publica la convocatoria de admisión y matrícula, los calendarios de los distintos procesos de gestión académica, así como otra normativa de aplicación</w:t>
            </w:r>
            <w:r w:rsidR="005746A7" w:rsidRPr="0023273E">
              <w:t>,</w:t>
            </w:r>
            <w:r w:rsidR="006340FE" w:rsidRPr="0023273E">
              <w:t xml:space="preserve"> en el enlace:</w:t>
            </w:r>
          </w:p>
          <w:p w14:paraId="68758866" w14:textId="77777777" w:rsidR="006340FE" w:rsidRPr="0023273E" w:rsidRDefault="006340FE" w:rsidP="006340FE">
            <w:pPr>
              <w:pStyle w:val="Textoencaja"/>
            </w:pPr>
            <w:hyperlink r:id="rId24" w:history="1">
              <w:r w:rsidRPr="0023273E">
                <w:rPr>
                  <w:rStyle w:val="Hipervnculo"/>
                  <w:color w:val="auto"/>
                </w:rPr>
                <w:t>https://www.uvigo.gal/es/estudiar/gestiones-estudiantes/matriculate/matricula-doctorado</w:t>
              </w:r>
            </w:hyperlink>
          </w:p>
          <w:p w14:paraId="7FFEA437" w14:textId="77777777" w:rsidR="006340FE" w:rsidRPr="0023273E" w:rsidRDefault="006340FE" w:rsidP="006340FE">
            <w:pPr>
              <w:pStyle w:val="Textoencaja"/>
            </w:pPr>
          </w:p>
          <w:p w14:paraId="59F1FDAB" w14:textId="1D39F132" w:rsidR="006340FE" w:rsidRPr="0023273E" w:rsidRDefault="0084660F" w:rsidP="006340FE">
            <w:pPr>
              <w:pStyle w:val="Textoencaja"/>
            </w:pPr>
            <w:r w:rsidRPr="0023273E">
              <w:t xml:space="preserve">La oferta de </w:t>
            </w:r>
            <w:r w:rsidR="00D01B6B" w:rsidRPr="0023273E">
              <w:t>p</w:t>
            </w:r>
            <w:r w:rsidRPr="0023273E">
              <w:t xml:space="preserve">rogramas de </w:t>
            </w:r>
            <w:r w:rsidR="00D01B6B" w:rsidRPr="0023273E">
              <w:t>d</w:t>
            </w:r>
            <w:r w:rsidRPr="0023273E">
              <w:t>octorado en la Universidad de Vigo se difunde a través de la página web</w:t>
            </w:r>
            <w:r w:rsidR="007B0E1F" w:rsidRPr="0023273E">
              <w:t xml:space="preserve"> de la Escuela Internacional de Doctorado (EIDO)</w:t>
            </w:r>
            <w:r w:rsidR="006340FE" w:rsidRPr="0023273E">
              <w:t>:</w:t>
            </w:r>
          </w:p>
          <w:p w14:paraId="3C093994" w14:textId="158785DD" w:rsidR="006340FE" w:rsidRPr="0023273E" w:rsidRDefault="006340FE" w:rsidP="006340FE">
            <w:pPr>
              <w:pStyle w:val="Textoencaja"/>
            </w:pPr>
            <w:hyperlink r:id="rId25" w:history="1">
              <w:r w:rsidRPr="0023273E">
                <w:rPr>
                  <w:rStyle w:val="Hipervnculo"/>
                  <w:color w:val="auto"/>
                </w:rPr>
                <w:t>https://www.uvigo.gal/es/estudiar/organizacion-academica/eido-escuela-internacional-doctorado/programas-doctorado</w:t>
              </w:r>
            </w:hyperlink>
          </w:p>
          <w:p w14:paraId="407CD40F" w14:textId="4D57D93E" w:rsidR="00DB20DF" w:rsidRPr="0023273E" w:rsidRDefault="006340FE" w:rsidP="006340FE">
            <w:pPr>
              <w:pStyle w:val="Textoencaja"/>
            </w:pPr>
            <w:r w:rsidRPr="0023273E">
              <w:t xml:space="preserve">En </w:t>
            </w:r>
            <w:r w:rsidR="00DB20DF" w:rsidRPr="0023273E">
              <w:t>esta p</w:t>
            </w:r>
            <w:r w:rsidRPr="0023273E">
              <w:t xml:space="preserve">ágina </w:t>
            </w:r>
            <w:r w:rsidR="00DB20DF" w:rsidRPr="0023273E">
              <w:t xml:space="preserve">de la EIDO se encuentra la </w:t>
            </w:r>
            <w:hyperlink r:id="rId26" w:history="1">
              <w:r w:rsidR="00DB20DF" w:rsidRPr="0023273E">
                <w:rPr>
                  <w:rStyle w:val="Hipervnculo"/>
                  <w:color w:val="auto"/>
                </w:rPr>
                <w:t xml:space="preserve">relación de </w:t>
              </w:r>
              <w:r w:rsidR="00D01B6B" w:rsidRPr="0023273E">
                <w:rPr>
                  <w:rStyle w:val="Hipervnculo"/>
                  <w:color w:val="auto"/>
                </w:rPr>
                <w:t>p</w:t>
              </w:r>
              <w:r w:rsidR="00DB20DF" w:rsidRPr="0023273E">
                <w:rPr>
                  <w:rStyle w:val="Hipervnculo"/>
                  <w:color w:val="auto"/>
                </w:rPr>
                <w:t xml:space="preserve">rogramas de </w:t>
              </w:r>
              <w:r w:rsidR="00D01B6B" w:rsidRPr="0023273E">
                <w:rPr>
                  <w:rStyle w:val="Hipervnculo"/>
                  <w:color w:val="auto"/>
                </w:rPr>
                <w:t>d</w:t>
              </w:r>
              <w:r w:rsidR="00DB20DF" w:rsidRPr="0023273E">
                <w:rPr>
                  <w:rStyle w:val="Hipervnculo"/>
                  <w:color w:val="auto"/>
                </w:rPr>
                <w:t>octorado</w:t>
              </w:r>
            </w:hyperlink>
            <w:r w:rsidR="00DB20DF" w:rsidRPr="0023273E">
              <w:t xml:space="preserve"> que constituyen la oferta actualizada de tercer ciclo de la universidad. Se incluye información relativa a la denominación formal del </w:t>
            </w:r>
            <w:r w:rsidR="00D01B6B" w:rsidRPr="0023273E">
              <w:t>p</w:t>
            </w:r>
            <w:r w:rsidR="00DB20DF" w:rsidRPr="0023273E">
              <w:t xml:space="preserve">rograma de </w:t>
            </w:r>
            <w:r w:rsidR="00D01B6B" w:rsidRPr="0023273E">
              <w:t>d</w:t>
            </w:r>
            <w:r w:rsidR="00DB20DF" w:rsidRPr="0023273E">
              <w:t xml:space="preserve">octorado, carácter del programa (propio o interuniversitario, indicando en este último caso las universidades participantes y la universidad coordinadora), información relativa a las condiciones de acceso y admisión en el </w:t>
            </w:r>
            <w:r w:rsidR="00D01B6B" w:rsidRPr="0023273E">
              <w:t>p</w:t>
            </w:r>
            <w:r w:rsidR="00DB20DF" w:rsidRPr="0023273E">
              <w:t xml:space="preserve">rograma de </w:t>
            </w:r>
            <w:r w:rsidR="00D01B6B" w:rsidRPr="0023273E">
              <w:t>d</w:t>
            </w:r>
            <w:r w:rsidR="00DB20DF" w:rsidRPr="0023273E">
              <w:t xml:space="preserve">octorado, líneas de investigación que se desarrollan en el programa, datos de contacto del/ de la coordinador/a, memoria de verificación del </w:t>
            </w:r>
            <w:r w:rsidR="00D01B6B" w:rsidRPr="0023273E">
              <w:t>p</w:t>
            </w:r>
            <w:r w:rsidR="00DB20DF" w:rsidRPr="0023273E">
              <w:t xml:space="preserve">rograma de </w:t>
            </w:r>
            <w:r w:rsidR="00D01B6B" w:rsidRPr="0023273E">
              <w:t>d</w:t>
            </w:r>
            <w:r w:rsidR="00DB20DF" w:rsidRPr="0023273E">
              <w:t xml:space="preserve">octorado y el enlace a la información propia de cada </w:t>
            </w:r>
            <w:r w:rsidR="00D01B6B" w:rsidRPr="0023273E">
              <w:t>p</w:t>
            </w:r>
            <w:r w:rsidR="00DB20DF" w:rsidRPr="0023273E">
              <w:t xml:space="preserve">rograma de </w:t>
            </w:r>
            <w:r w:rsidR="00D01B6B" w:rsidRPr="0023273E">
              <w:t>d</w:t>
            </w:r>
            <w:r w:rsidR="00DB20DF" w:rsidRPr="0023273E">
              <w:t>octorado.</w:t>
            </w:r>
          </w:p>
          <w:p w14:paraId="5DB59C01" w14:textId="2DB3C174" w:rsidR="006340FE" w:rsidRPr="0023273E" w:rsidRDefault="00DB20DF" w:rsidP="006340FE">
            <w:pPr>
              <w:pStyle w:val="Textoencaja"/>
            </w:pPr>
            <w:r w:rsidRPr="0023273E">
              <w:t>T</w:t>
            </w:r>
            <w:r w:rsidR="006340FE" w:rsidRPr="0023273E">
              <w:t>ambién puede encontrarse información sobre:</w:t>
            </w:r>
          </w:p>
          <w:p w14:paraId="348C2B73" w14:textId="77777777" w:rsidR="006340FE" w:rsidRPr="0023273E" w:rsidRDefault="006340FE" w:rsidP="008535B1">
            <w:pPr>
              <w:pStyle w:val="Textoencaja"/>
              <w:numPr>
                <w:ilvl w:val="0"/>
                <w:numId w:val="10"/>
              </w:numPr>
              <w:ind w:left="340" w:hanging="142"/>
            </w:pPr>
            <w:r w:rsidRPr="0023273E">
              <w:t>Las condiciones, procedimientos y plazos para la tramitación de la defensa de la tesis doctoral establecidas en el Reglamento de Estudios de Doctorado de la universidad</w:t>
            </w:r>
          </w:p>
          <w:p w14:paraId="0491231A" w14:textId="2F808070" w:rsidR="006340FE" w:rsidRPr="0023273E" w:rsidRDefault="006340FE" w:rsidP="008535B1">
            <w:pPr>
              <w:pStyle w:val="Textoencaja"/>
              <w:numPr>
                <w:ilvl w:val="0"/>
                <w:numId w:val="10"/>
              </w:numPr>
              <w:ind w:left="340" w:hanging="142"/>
            </w:pPr>
            <w:r w:rsidRPr="0023273E">
              <w:t>Las etapas para la presentación de la tesis doctoral para su defensa (procedimientos</w:t>
            </w:r>
            <w:r w:rsidR="005746A7" w:rsidRPr="0023273E">
              <w:t>, impresos</w:t>
            </w:r>
            <w:r w:rsidRPr="0023273E">
              <w:t xml:space="preserve"> y plazos)</w:t>
            </w:r>
          </w:p>
          <w:p w14:paraId="5A36C10B" w14:textId="793666EE" w:rsidR="006340FE" w:rsidRPr="0023273E" w:rsidRDefault="00DB20DF" w:rsidP="008535B1">
            <w:pPr>
              <w:pStyle w:val="Textoencaja"/>
              <w:numPr>
                <w:ilvl w:val="0"/>
                <w:numId w:val="10"/>
              </w:numPr>
              <w:ind w:left="340" w:hanging="142"/>
            </w:pPr>
            <w:r w:rsidRPr="0023273E">
              <w:t xml:space="preserve">Las </w:t>
            </w:r>
            <w:r w:rsidR="006340FE" w:rsidRPr="0023273E">
              <w:t>tesis doctorales en depósito</w:t>
            </w:r>
          </w:p>
          <w:p w14:paraId="47073ACB" w14:textId="1FE74EA5" w:rsidR="006340FE" w:rsidRPr="0023273E" w:rsidRDefault="00DB20DF" w:rsidP="008535B1">
            <w:pPr>
              <w:pStyle w:val="Textoencaja"/>
              <w:numPr>
                <w:ilvl w:val="0"/>
                <w:numId w:val="10"/>
              </w:numPr>
              <w:ind w:left="340" w:hanging="142"/>
            </w:pPr>
            <w:r w:rsidRPr="0023273E">
              <w:t xml:space="preserve">Los </w:t>
            </w:r>
            <w:r w:rsidR="006340FE" w:rsidRPr="0023273E">
              <w:t>actos de defensa pública de las tesis</w:t>
            </w:r>
          </w:p>
          <w:p w14:paraId="740D7AB7" w14:textId="7BFC02EA" w:rsidR="006340FE" w:rsidRPr="0023273E" w:rsidRDefault="00DB20DF" w:rsidP="008535B1">
            <w:pPr>
              <w:pStyle w:val="Textoencaja"/>
              <w:numPr>
                <w:ilvl w:val="0"/>
                <w:numId w:val="10"/>
              </w:numPr>
              <w:ind w:left="340" w:hanging="142"/>
              <w:rPr>
                <w:lang w:val="pt-PT"/>
              </w:rPr>
            </w:pPr>
            <w:r w:rsidRPr="0023273E">
              <w:rPr>
                <w:lang w:val="pt-PT"/>
              </w:rPr>
              <w:t xml:space="preserve">La </w:t>
            </w:r>
            <w:r w:rsidR="006340FE" w:rsidRPr="0023273E">
              <w:rPr>
                <w:lang w:val="pt-PT"/>
              </w:rPr>
              <w:t>convocatoria anual de Premios Extraordinarios de Doctorado.</w:t>
            </w:r>
          </w:p>
          <w:p w14:paraId="10823187" w14:textId="77777777" w:rsidR="006340FE" w:rsidRPr="0023273E" w:rsidRDefault="006340FE" w:rsidP="007B0E1F">
            <w:pPr>
              <w:pStyle w:val="Textoencaja"/>
              <w:rPr>
                <w:lang w:val="pt-PT"/>
              </w:rPr>
            </w:pPr>
          </w:p>
          <w:p w14:paraId="3BF7C2CD" w14:textId="42F5B88A" w:rsidR="00BA2EBA" w:rsidRPr="0023273E" w:rsidRDefault="00BA2EBA" w:rsidP="00BA2EBA">
            <w:pPr>
              <w:pStyle w:val="Textoencaja"/>
            </w:pPr>
            <w:r w:rsidRPr="0023273E">
              <w:t>La Universidad de Vigo cuenta</w:t>
            </w:r>
            <w:r w:rsidR="00921DEE" w:rsidRPr="0023273E">
              <w:t xml:space="preserve"> </w:t>
            </w:r>
            <w:r w:rsidRPr="0023273E">
              <w:t xml:space="preserve">con diversos sistemas de </w:t>
            </w:r>
            <w:r w:rsidR="0075750B" w:rsidRPr="0023273E">
              <w:t xml:space="preserve">información, atención, </w:t>
            </w:r>
            <w:r w:rsidRPr="0023273E">
              <w:t>apoyo y orientación al alumnado</w:t>
            </w:r>
            <w:r w:rsidR="0075750B" w:rsidRPr="0023273E">
              <w:t>, tanto de carácter institucional o comunes a todos los estudiantes como específicos del ciclo de doctorado</w:t>
            </w:r>
            <w:r w:rsidRPr="0023273E">
              <w:t>:</w:t>
            </w:r>
          </w:p>
          <w:p w14:paraId="5372FB46" w14:textId="77CA9A4A" w:rsidR="00D01B6B" w:rsidRPr="0023273E" w:rsidRDefault="00D01B6B" w:rsidP="00BA2EBA">
            <w:pPr>
              <w:pStyle w:val="Textoencaja"/>
            </w:pPr>
          </w:p>
          <w:p w14:paraId="328DFEF9" w14:textId="0B747660" w:rsidR="0075750B" w:rsidRPr="0023273E" w:rsidRDefault="003A74F5" w:rsidP="00BA2EBA">
            <w:pPr>
              <w:pStyle w:val="Textoencaja"/>
              <w:rPr>
                <w:b/>
                <w:bCs/>
                <w:u w:val="single"/>
              </w:rPr>
            </w:pPr>
            <w:r w:rsidRPr="0023273E">
              <w:rPr>
                <w:b/>
                <w:bCs/>
              </w:rPr>
              <w:t xml:space="preserve">- </w:t>
            </w:r>
            <w:r w:rsidR="0075750B" w:rsidRPr="0023273E">
              <w:rPr>
                <w:b/>
                <w:bCs/>
                <w:u w:val="single"/>
              </w:rPr>
              <w:t>Institucionales</w:t>
            </w:r>
            <w:r w:rsidR="0075750B" w:rsidRPr="0023273E">
              <w:rPr>
                <w:b/>
                <w:bCs/>
              </w:rPr>
              <w:t>:</w:t>
            </w:r>
          </w:p>
          <w:p w14:paraId="30B02A73" w14:textId="77777777" w:rsidR="003A74F5" w:rsidRPr="0023273E" w:rsidRDefault="00263441" w:rsidP="008535B1">
            <w:pPr>
              <w:pStyle w:val="Textoencaja"/>
              <w:numPr>
                <w:ilvl w:val="0"/>
                <w:numId w:val="2"/>
              </w:numPr>
              <w:ind w:left="338" w:hanging="142"/>
            </w:pPr>
            <w:r w:rsidRPr="0023273E">
              <w:rPr>
                <w:b/>
                <w:bCs/>
              </w:rPr>
              <w:t>Sección de Información al Estudiante (SIE)</w:t>
            </w:r>
            <w:r w:rsidRPr="0023273E">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23273E">
              <w:t>o cualquier otro aspecto relativo a la vida universitaria</w:t>
            </w:r>
            <w:r w:rsidRPr="0023273E">
              <w:t>.</w:t>
            </w:r>
          </w:p>
          <w:p w14:paraId="35F613E3" w14:textId="71595345" w:rsidR="00263441" w:rsidRPr="0023273E" w:rsidRDefault="00263441" w:rsidP="003A74F5">
            <w:pPr>
              <w:pStyle w:val="Textoencaja"/>
              <w:ind w:left="338"/>
            </w:pPr>
            <w:r w:rsidRPr="0023273E">
              <w:t>(</w:t>
            </w:r>
            <w:hyperlink r:id="rId27" w:history="1">
              <w:r w:rsidRPr="0023273E">
                <w:rPr>
                  <w:rStyle w:val="Hipervnculo"/>
                  <w:color w:val="auto"/>
                </w:rPr>
                <w:t>https://www.uvigo.gal/es/estudiar/te-asesoramos</w:t>
              </w:r>
            </w:hyperlink>
            <w:r w:rsidRPr="0023273E">
              <w:t>)</w:t>
            </w:r>
          </w:p>
          <w:p w14:paraId="009BA347" w14:textId="1BF0E343" w:rsidR="00DE6A6E" w:rsidRPr="0023273E" w:rsidRDefault="00DE6A6E" w:rsidP="008535B1">
            <w:pPr>
              <w:pStyle w:val="Textoencaja"/>
              <w:numPr>
                <w:ilvl w:val="0"/>
                <w:numId w:val="2"/>
              </w:numPr>
              <w:ind w:left="334" w:hanging="142"/>
              <w:rPr>
                <w:b/>
              </w:rPr>
            </w:pPr>
            <w:r w:rsidRPr="0023273E">
              <w:rPr>
                <w:b/>
              </w:rPr>
              <w:t xml:space="preserve">Servicio de Ayudas al Estudio, Becas y Precios Públicos: </w:t>
            </w:r>
            <w:r w:rsidR="00162E10" w:rsidRPr="0023273E">
              <w:rPr>
                <w:b/>
              </w:rPr>
              <w:t>I</w:t>
            </w:r>
            <w:r w:rsidRPr="0023273E">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23273E" w:rsidRDefault="00DE6A6E" w:rsidP="00DE6A6E">
            <w:pPr>
              <w:pStyle w:val="Textoencaja"/>
              <w:ind w:left="334"/>
            </w:pPr>
            <w:r w:rsidRPr="0023273E">
              <w:t>(</w:t>
            </w:r>
            <w:hyperlink r:id="rId28" w:history="1">
              <w:r w:rsidRPr="0023273E">
                <w:rPr>
                  <w:rStyle w:val="Hipervnculo"/>
                  <w:color w:val="auto"/>
                </w:rPr>
                <w:t>https://www.uvigo.gal/es/universidad/administracion-personal/organizacion-administrativa/servicio-ayudas-estudio-becas-precios-publicos</w:t>
              </w:r>
            </w:hyperlink>
            <w:r w:rsidRPr="0023273E">
              <w:t>)</w:t>
            </w:r>
          </w:p>
          <w:p w14:paraId="43980045" w14:textId="77777777" w:rsidR="003A74F5" w:rsidRPr="0023273E" w:rsidRDefault="00921DEE" w:rsidP="008535B1">
            <w:pPr>
              <w:pStyle w:val="Textoencaja"/>
              <w:numPr>
                <w:ilvl w:val="0"/>
                <w:numId w:val="2"/>
              </w:numPr>
              <w:ind w:left="338" w:hanging="142"/>
            </w:pPr>
            <w:r w:rsidRPr="0023273E">
              <w:rPr>
                <w:b/>
                <w:bCs/>
              </w:rPr>
              <w:t xml:space="preserve">Unidad de </w:t>
            </w:r>
            <w:r w:rsidR="00250FE4" w:rsidRPr="0023273E">
              <w:rPr>
                <w:b/>
                <w:bCs/>
              </w:rPr>
              <w:t>A</w:t>
            </w:r>
            <w:r w:rsidRPr="0023273E">
              <w:rPr>
                <w:b/>
                <w:bCs/>
              </w:rPr>
              <w:t>tención al Estudiantado con Necesidades Específicas de Apoyo Educativo (UNATEN)</w:t>
            </w:r>
            <w:r w:rsidRPr="0023273E">
              <w:t xml:space="preserve">: </w:t>
            </w:r>
            <w:r w:rsidR="00BA2EBA" w:rsidRPr="0023273E">
              <w:t xml:space="preserve">Atención a la </w:t>
            </w:r>
            <w:r w:rsidR="00BA2EBA" w:rsidRPr="0023273E">
              <w:lastRenderedPageBreak/>
              <w:t xml:space="preserve">diversidad para prestar apoyo a los miembros de la comunidad universitaria necesidades </w:t>
            </w:r>
            <w:r w:rsidR="00900282" w:rsidRPr="0023273E">
              <w:t xml:space="preserve">educativas </w:t>
            </w:r>
            <w:r w:rsidR="00BA2EBA" w:rsidRPr="0023273E">
              <w:t>específicas</w:t>
            </w:r>
            <w:r w:rsidRPr="0023273E">
              <w:t xml:space="preserve"> </w:t>
            </w:r>
            <w:r w:rsidR="003A74F5" w:rsidRPr="0023273E">
              <w:rPr>
                <w:bCs/>
              </w:rPr>
              <w:t>Incluye los servicios de un Gabinete Psico</w:t>
            </w:r>
            <w:r w:rsidR="003A74F5" w:rsidRPr="0023273E">
              <w:t>-Pedagógico.</w:t>
            </w:r>
          </w:p>
          <w:p w14:paraId="391F2F43" w14:textId="394F35ED" w:rsidR="00BA2EBA" w:rsidRPr="0023273E" w:rsidRDefault="00921DEE" w:rsidP="003A74F5">
            <w:pPr>
              <w:pStyle w:val="Textoencaja"/>
              <w:ind w:left="338"/>
            </w:pPr>
            <w:r w:rsidRPr="0023273E">
              <w:t>(</w:t>
            </w:r>
            <w:hyperlink r:id="rId29" w:history="1">
              <w:r w:rsidR="00263441" w:rsidRPr="0023273E">
                <w:rPr>
                  <w:rStyle w:val="Hipervnculo"/>
                  <w:color w:val="auto"/>
                </w:rPr>
                <w:t>https://www.uvigo.gal/es/campus/atencion-diversidad</w:t>
              </w:r>
            </w:hyperlink>
            <w:r w:rsidRPr="0023273E">
              <w:t>)</w:t>
            </w:r>
          </w:p>
          <w:p w14:paraId="5A2AA655" w14:textId="4F4140DD" w:rsidR="00250FE4" w:rsidRPr="0023273E" w:rsidRDefault="00250FE4" w:rsidP="008535B1">
            <w:pPr>
              <w:pStyle w:val="Textoencaja"/>
              <w:numPr>
                <w:ilvl w:val="0"/>
                <w:numId w:val="2"/>
              </w:numPr>
              <w:ind w:left="334" w:hanging="142"/>
              <w:rPr>
                <w:b/>
                <w:bCs/>
              </w:rPr>
            </w:pPr>
            <w:r w:rsidRPr="0023273E">
              <w:rPr>
                <w:b/>
                <w:bCs/>
              </w:rPr>
              <w:t xml:space="preserve">Atención a la Diversidad: </w:t>
            </w:r>
            <w:r w:rsidRPr="0023273E">
              <w:rPr>
                <w:bCs/>
              </w:rPr>
              <w:t>Para que todas las personas puedan desarrollar su vida universitaria de forma plena,</w:t>
            </w:r>
            <w:r w:rsidRPr="0023273E">
              <w:t xml:space="preserve"> </w:t>
            </w:r>
            <w:r w:rsidRPr="0023273E">
              <w:rPr>
                <w:bCs/>
              </w:rPr>
              <w:t>independientemente de su nacionalidad, religión, orientación sexual, género, capacidad funcional o situación socioeconómica</w:t>
            </w:r>
            <w:r w:rsidR="00162E10" w:rsidRPr="0023273E">
              <w:rPr>
                <w:bCs/>
              </w:rPr>
              <w:t>.</w:t>
            </w:r>
          </w:p>
          <w:p w14:paraId="33EF9132" w14:textId="548E8AB4" w:rsidR="008A7F22" w:rsidRPr="0023273E" w:rsidRDefault="00DB20DF" w:rsidP="008535B1">
            <w:pPr>
              <w:pStyle w:val="Textoencaja"/>
              <w:numPr>
                <w:ilvl w:val="0"/>
                <w:numId w:val="2"/>
              </w:numPr>
              <w:ind w:left="334" w:hanging="142"/>
              <w:rPr>
                <w:b/>
                <w:bCs/>
              </w:rPr>
            </w:pPr>
            <w:r w:rsidRPr="0023273E">
              <w:rPr>
                <w:b/>
                <w:bCs/>
              </w:rPr>
              <w:t xml:space="preserve">Oficina de Relaciones Internacionales (ORI): </w:t>
            </w:r>
            <w:r w:rsidRPr="0023273E">
              <w:rPr>
                <w:bCs/>
              </w:rPr>
              <w:t xml:space="preserve">Facilita información relevante y asesoramiento sobre programas y normativa de movilidad, tanto para el alumnado que desee cursar estudios </w:t>
            </w:r>
            <w:r w:rsidR="008A7F22" w:rsidRPr="0023273E">
              <w:rPr>
                <w:bCs/>
              </w:rPr>
              <w:t xml:space="preserve">o realizar estancias de investigación </w:t>
            </w:r>
            <w:r w:rsidRPr="0023273E">
              <w:rPr>
                <w:bCs/>
              </w:rPr>
              <w:t>en otras universidades como para el alumnado que procede de otras universidades y otros países que vaya a continuar su formación en nuestra universidad</w:t>
            </w:r>
            <w:r w:rsidR="00162E10" w:rsidRPr="0023273E">
              <w:rPr>
                <w:bCs/>
              </w:rPr>
              <w:t>.</w:t>
            </w:r>
          </w:p>
          <w:p w14:paraId="2D0F68BE" w14:textId="16AADD11" w:rsidR="00DB20DF" w:rsidRPr="0023273E" w:rsidRDefault="00DB20DF" w:rsidP="008A7F22">
            <w:pPr>
              <w:pStyle w:val="Textoencaja"/>
              <w:ind w:left="338"/>
            </w:pPr>
            <w:r w:rsidRPr="0023273E">
              <w:t>(</w:t>
            </w:r>
            <w:hyperlink r:id="rId30" w:history="1">
              <w:r w:rsidRPr="0023273E">
                <w:rPr>
                  <w:rStyle w:val="Hipervnculo"/>
                  <w:color w:val="auto"/>
                </w:rPr>
                <w:t>https://www.uvigo.gal/es/universidad/administracion-personal/organizacion-administrativa/oficina-relaciones-internacionales</w:t>
              </w:r>
            </w:hyperlink>
            <w:r w:rsidRPr="0023273E">
              <w:t>)</w:t>
            </w:r>
          </w:p>
          <w:p w14:paraId="029F65AB" w14:textId="6CE911EF" w:rsidR="008A7F22" w:rsidRPr="0023273E" w:rsidRDefault="008A7F22" w:rsidP="008535B1">
            <w:pPr>
              <w:pStyle w:val="Textoencaja"/>
              <w:numPr>
                <w:ilvl w:val="0"/>
                <w:numId w:val="2"/>
              </w:numPr>
              <w:ind w:left="340" w:hanging="142"/>
              <w:rPr>
                <w:b/>
                <w:bCs/>
              </w:rPr>
            </w:pPr>
            <w:r w:rsidRPr="0023273E">
              <w:rPr>
                <w:b/>
                <w:bCs/>
              </w:rPr>
              <w:t xml:space="preserve">Centro EURAXESS (Programa de Investigadores Visitantes): </w:t>
            </w:r>
            <w:r w:rsidRPr="0023273E">
              <w:rPr>
                <w:bCs/>
              </w:rPr>
              <w:t>Facilita información relevante y asesoramiento sobre programas y normativa de movilidad</w:t>
            </w:r>
            <w:r w:rsidR="00546A9E" w:rsidRPr="0023273E">
              <w:rPr>
                <w:bCs/>
              </w:rPr>
              <w:t xml:space="preserve"> para personal investigador R1 (estudiantes </w:t>
            </w:r>
            <w:proofErr w:type="spellStart"/>
            <w:r w:rsidR="00546A9E" w:rsidRPr="0023273E">
              <w:rPr>
                <w:bCs/>
              </w:rPr>
              <w:t>pre-doctorales</w:t>
            </w:r>
            <w:proofErr w:type="spellEnd"/>
            <w:r w:rsidR="00546A9E" w:rsidRPr="0023273E">
              <w:rPr>
                <w:bCs/>
              </w:rPr>
              <w:t xml:space="preserve">) </w:t>
            </w:r>
            <w:r w:rsidRPr="0023273E">
              <w:rPr>
                <w:bCs/>
              </w:rPr>
              <w:t xml:space="preserve">que desee realizar estancias de investigación en otras universidades </w:t>
            </w:r>
            <w:r w:rsidR="00546A9E" w:rsidRPr="0023273E">
              <w:rPr>
                <w:bCs/>
              </w:rPr>
              <w:t xml:space="preserve">nacionales o internacionales </w:t>
            </w:r>
            <w:r w:rsidRPr="0023273E">
              <w:rPr>
                <w:bCs/>
              </w:rPr>
              <w:t xml:space="preserve">como para </w:t>
            </w:r>
            <w:r w:rsidR="00546A9E" w:rsidRPr="0023273E">
              <w:rPr>
                <w:bCs/>
              </w:rPr>
              <w:t>aquel personal investigador</w:t>
            </w:r>
            <w:r w:rsidRPr="0023273E">
              <w:rPr>
                <w:bCs/>
              </w:rPr>
              <w:t xml:space="preserve"> </w:t>
            </w:r>
            <w:r w:rsidR="00546A9E" w:rsidRPr="0023273E">
              <w:rPr>
                <w:bCs/>
              </w:rPr>
              <w:t xml:space="preserve">R1 desee realizar una estancia de investigación en la </w:t>
            </w:r>
            <w:r w:rsidR="00162E10" w:rsidRPr="0023273E">
              <w:rPr>
                <w:bCs/>
              </w:rPr>
              <w:t>Universidad de Vigo</w:t>
            </w:r>
            <w:r w:rsidR="00546A9E" w:rsidRPr="0023273E">
              <w:rPr>
                <w:bCs/>
              </w:rPr>
              <w:t>.</w:t>
            </w:r>
          </w:p>
          <w:p w14:paraId="7F1B513E" w14:textId="77777777" w:rsidR="00162E10" w:rsidRPr="0023273E" w:rsidRDefault="00DB20DF" w:rsidP="00162E10">
            <w:pPr>
              <w:pStyle w:val="Textoencaja"/>
              <w:ind w:left="340"/>
            </w:pPr>
            <w:r w:rsidRPr="0023273E">
              <w:t xml:space="preserve">En cuanto a los investigadores/as predoctorales registrados como investigadores/as visitantes deberán, además, formalizar su matrícula en la Universidad de Vigo en un </w:t>
            </w:r>
            <w:r w:rsidR="006A5883" w:rsidRPr="0023273E">
              <w:t>P</w:t>
            </w:r>
            <w:r w:rsidRPr="0023273E">
              <w:t xml:space="preserve">rograma de </w:t>
            </w:r>
            <w:r w:rsidR="006A5883" w:rsidRPr="0023273E">
              <w:t>D</w:t>
            </w:r>
            <w:r w:rsidRPr="0023273E">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23273E" w:rsidRDefault="00162E10" w:rsidP="00162E10">
            <w:pPr>
              <w:pStyle w:val="Textoencaja"/>
              <w:ind w:left="340"/>
            </w:pPr>
            <w:r w:rsidRPr="0023273E">
              <w:t>(</w:t>
            </w:r>
            <w:hyperlink r:id="rId31" w:history="1">
              <w:r w:rsidR="004139DB" w:rsidRPr="0023273E">
                <w:rPr>
                  <w:rStyle w:val="Hipervnculo"/>
                  <w:color w:val="auto"/>
                </w:rPr>
                <w:t>https://www.uvigo.gal/es/ven-uvigo/personal-investigador-visitante</w:t>
              </w:r>
            </w:hyperlink>
            <w:r w:rsidRPr="0023273E">
              <w:t>)</w:t>
            </w:r>
          </w:p>
          <w:p w14:paraId="07FF9EA1" w14:textId="77777777" w:rsidR="00162E10" w:rsidRPr="0023273E" w:rsidRDefault="00BA2EBA" w:rsidP="008535B1">
            <w:pPr>
              <w:pStyle w:val="Textoencaja"/>
              <w:numPr>
                <w:ilvl w:val="0"/>
                <w:numId w:val="2"/>
              </w:numPr>
              <w:ind w:left="340" w:hanging="142"/>
            </w:pPr>
            <w:r w:rsidRPr="0023273E">
              <w:rPr>
                <w:b/>
                <w:bCs/>
              </w:rPr>
              <w:t>Biblioteca</w:t>
            </w:r>
            <w:r w:rsidR="00921DEE" w:rsidRPr="0023273E">
              <w:t>:</w:t>
            </w:r>
            <w:r w:rsidRPr="0023273E">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23273E">
              <w:t>.</w:t>
            </w:r>
          </w:p>
          <w:p w14:paraId="345D3B0C" w14:textId="74754B0B" w:rsidR="00BA2EBA" w:rsidRPr="0023273E" w:rsidRDefault="00921DEE" w:rsidP="00162E10">
            <w:pPr>
              <w:pStyle w:val="Textoencaja"/>
              <w:ind w:left="340"/>
            </w:pPr>
            <w:r w:rsidRPr="0023273E">
              <w:t>(</w:t>
            </w:r>
            <w:hyperlink r:id="rId32" w:history="1">
              <w:r w:rsidR="00BA2EBA" w:rsidRPr="0023273E">
                <w:rPr>
                  <w:rStyle w:val="Hipervnculo"/>
                  <w:color w:val="auto"/>
                </w:rPr>
                <w:t>https://www.uvigo.gal/es/universidad/biblioteca</w:t>
              </w:r>
            </w:hyperlink>
            <w:r w:rsidRPr="0023273E">
              <w:t>)</w:t>
            </w:r>
          </w:p>
          <w:p w14:paraId="036E622F" w14:textId="034B33C5" w:rsidR="00DE6A6E" w:rsidRPr="0023273E" w:rsidRDefault="00DE6A6E" w:rsidP="008535B1">
            <w:pPr>
              <w:pStyle w:val="Textoencaja"/>
              <w:numPr>
                <w:ilvl w:val="0"/>
                <w:numId w:val="2"/>
              </w:numPr>
              <w:ind w:left="340" w:hanging="142"/>
            </w:pPr>
            <w:r w:rsidRPr="0023273E">
              <w:rPr>
                <w:b/>
                <w:bCs/>
              </w:rPr>
              <w:t>Unidad de Empleo y Emprendimiento</w:t>
            </w:r>
            <w:r w:rsidRPr="0023273E">
              <w:t>: Orienta y facilita, en colaboración con administraciones, empresas y otras instituciones, el acceso al mercado laboral de las personas tituladas en la Universidad de Vigo.</w:t>
            </w:r>
          </w:p>
          <w:p w14:paraId="37A40D2E" w14:textId="18EE23C0" w:rsidR="00DE6A6E" w:rsidRPr="0023273E" w:rsidRDefault="00DE6A6E" w:rsidP="00162E10">
            <w:pPr>
              <w:pStyle w:val="Textoencaja"/>
              <w:ind w:left="340"/>
            </w:pPr>
            <w:r w:rsidRPr="0023273E">
              <w:t>(</w:t>
            </w:r>
            <w:hyperlink r:id="rId33" w:history="1">
              <w:r w:rsidRPr="0023273E">
                <w:rPr>
                  <w:rStyle w:val="Hipervnculo"/>
                  <w:color w:val="auto"/>
                </w:rPr>
                <w:t>https://www.uvigo.gal/es/universidad/administracion-personal/organizacion-administrativa/unidad-empleo-emprendimiento</w:t>
              </w:r>
            </w:hyperlink>
            <w:r w:rsidRPr="0023273E">
              <w:t>)</w:t>
            </w:r>
          </w:p>
          <w:p w14:paraId="31DDE380" w14:textId="1CA0B37C" w:rsidR="005746A7" w:rsidRPr="0023273E" w:rsidRDefault="005746A7" w:rsidP="008535B1">
            <w:pPr>
              <w:pStyle w:val="Textoencaja"/>
              <w:numPr>
                <w:ilvl w:val="0"/>
                <w:numId w:val="2"/>
              </w:numPr>
              <w:ind w:left="340" w:hanging="142"/>
            </w:pPr>
            <w:r w:rsidRPr="0023273E">
              <w:rPr>
                <w:b/>
                <w:bCs/>
              </w:rPr>
              <w:t>Centro de Lenguas</w:t>
            </w:r>
            <w:r w:rsidRPr="0023273E">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4" w:history="1">
              <w:r w:rsidRPr="0023273E">
                <w:rPr>
                  <w:rStyle w:val="Hipervnculo"/>
                  <w:color w:val="auto"/>
                </w:rPr>
                <w:t>ACLES</w:t>
              </w:r>
            </w:hyperlink>
            <w:r w:rsidRPr="0023273E">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5" w:history="1">
              <w:r w:rsidRPr="0023273E">
                <w:rPr>
                  <w:rStyle w:val="Hipervnculo"/>
                  <w:color w:val="auto"/>
                </w:rPr>
                <w:t>https://cdl.uvigo.es</w:t>
              </w:r>
            </w:hyperlink>
            <w:r w:rsidR="006F152F" w:rsidRPr="0023273E">
              <w:t>)</w:t>
            </w:r>
          </w:p>
          <w:p w14:paraId="3F776231" w14:textId="14FB0980" w:rsidR="00DB20DF" w:rsidRPr="0023273E" w:rsidRDefault="006340FE" w:rsidP="008535B1">
            <w:pPr>
              <w:pStyle w:val="Textoencaja"/>
              <w:numPr>
                <w:ilvl w:val="0"/>
                <w:numId w:val="2"/>
              </w:numPr>
              <w:ind w:left="340" w:hanging="142"/>
            </w:pPr>
            <w:r w:rsidRPr="0023273E">
              <w:rPr>
                <w:b/>
                <w:bCs/>
              </w:rPr>
              <w:t>Talleres y otros curso</w:t>
            </w:r>
            <w:r w:rsidR="00DB20DF" w:rsidRPr="0023273E">
              <w:rPr>
                <w:b/>
                <w:bCs/>
              </w:rPr>
              <w:t>s</w:t>
            </w:r>
            <w:r w:rsidRPr="0023273E">
              <w:rPr>
                <w:b/>
                <w:bCs/>
              </w:rPr>
              <w:t>:</w:t>
            </w:r>
            <w:r w:rsidRPr="0023273E">
              <w:t xml:space="preserve"> O</w:t>
            </w:r>
            <w:r w:rsidR="005B686C" w:rsidRPr="0023273E">
              <w:t xml:space="preserve">ferta de formación complementaria al alumnado, </w:t>
            </w:r>
            <w:r w:rsidRPr="0023273E">
              <w:t>con el objetivo de promover el desarrollo de habilidades y destrezas complementarias al currículum</w:t>
            </w:r>
            <w:r w:rsidR="00162E10" w:rsidRPr="0023273E">
              <w:t>.</w:t>
            </w:r>
          </w:p>
          <w:p w14:paraId="4DCF18EF" w14:textId="55EA841C" w:rsidR="005B686C" w:rsidRPr="0023273E" w:rsidRDefault="006340FE" w:rsidP="00162E10">
            <w:pPr>
              <w:pStyle w:val="Textoencaja"/>
              <w:ind w:left="340"/>
              <w:rPr>
                <w:rStyle w:val="Hipervnculo"/>
                <w:color w:val="auto"/>
              </w:rPr>
            </w:pPr>
            <w:r w:rsidRPr="0023273E">
              <w:t>(</w:t>
            </w:r>
            <w:hyperlink r:id="rId36" w:history="1">
              <w:r w:rsidR="005B686C" w:rsidRPr="0023273E">
                <w:rPr>
                  <w:rStyle w:val="Hipervnculo"/>
                  <w:color w:val="auto"/>
                </w:rPr>
                <w:t>https://www.uvigo.gal/es/campus/cultura/talleres-otros-cursos</w:t>
              </w:r>
            </w:hyperlink>
            <w:r w:rsidR="00162E10" w:rsidRPr="0023273E">
              <w:t>)</w:t>
            </w:r>
          </w:p>
          <w:p w14:paraId="16459542" w14:textId="59EB0EC6" w:rsidR="00250FE4" w:rsidRPr="0023273E" w:rsidRDefault="006F152F" w:rsidP="008535B1">
            <w:pPr>
              <w:pStyle w:val="Textoencaja"/>
              <w:numPr>
                <w:ilvl w:val="0"/>
                <w:numId w:val="2"/>
              </w:numPr>
              <w:ind w:left="340" w:hanging="142"/>
            </w:pPr>
            <w:r w:rsidRPr="0023273E">
              <w:rPr>
                <w:b/>
                <w:bCs/>
              </w:rPr>
              <w:t>Vida e</w:t>
            </w:r>
            <w:r w:rsidR="00250FE4" w:rsidRPr="0023273E">
              <w:rPr>
                <w:b/>
                <w:bCs/>
              </w:rPr>
              <w:t>n el campus:</w:t>
            </w:r>
            <w:r w:rsidR="00250FE4" w:rsidRPr="0023273E">
              <w:t xml:space="preserve"> Adicionalmente, la </w:t>
            </w:r>
            <w:r w:rsidR="00162E10" w:rsidRPr="0023273E">
              <w:t xml:space="preserve">Universidad de Vigo </w:t>
            </w:r>
            <w:r w:rsidR="00250FE4" w:rsidRPr="0023273E">
              <w:t xml:space="preserve">dispone de servicios de información y apoyo en relación con la vida en el campus (Igualdad, Cultura, Voluntariado y Cooperación, Asociacionismo, </w:t>
            </w:r>
            <w:r w:rsidR="000E7587" w:rsidRPr="0023273E">
              <w:t>Convivencia, Deporte, Salud y Bienestar, Medioambiente y Sostenibilidad,</w:t>
            </w:r>
            <w:r w:rsidR="004D34BD" w:rsidRPr="0023273E">
              <w:t xml:space="preserve"> Conectividad,</w:t>
            </w:r>
            <w:r w:rsidR="000E7587" w:rsidRPr="0023273E">
              <w:t xml:space="preserve"> Emergencias)</w:t>
            </w:r>
            <w:r w:rsidR="00162E10" w:rsidRPr="0023273E">
              <w:t>.</w:t>
            </w:r>
          </w:p>
          <w:p w14:paraId="067BBB87" w14:textId="182006F2" w:rsidR="00250FE4" w:rsidRPr="0023273E" w:rsidRDefault="00162E10" w:rsidP="00162E10">
            <w:pPr>
              <w:pStyle w:val="Textoencaja"/>
              <w:ind w:left="340"/>
              <w:rPr>
                <w:rStyle w:val="Hipervnculo"/>
                <w:color w:val="auto"/>
              </w:rPr>
            </w:pPr>
            <w:r w:rsidRPr="0023273E">
              <w:t>(</w:t>
            </w:r>
            <w:hyperlink r:id="rId37" w:history="1">
              <w:r w:rsidR="000E7587" w:rsidRPr="0023273E">
                <w:rPr>
                  <w:rStyle w:val="Hipervnculo"/>
                  <w:color w:val="auto"/>
                </w:rPr>
                <w:t>https://www.uvigo.gal/es/campus</w:t>
              </w:r>
            </w:hyperlink>
            <w:r w:rsidRPr="0023273E">
              <w:t>)</w:t>
            </w:r>
          </w:p>
          <w:p w14:paraId="474487F6" w14:textId="2FE3E66F" w:rsidR="004E40F3" w:rsidRPr="0023273E" w:rsidRDefault="004E40F3" w:rsidP="008535B1">
            <w:pPr>
              <w:pStyle w:val="Textoencaja"/>
              <w:numPr>
                <w:ilvl w:val="0"/>
                <w:numId w:val="2"/>
              </w:numPr>
              <w:ind w:left="340" w:hanging="142"/>
              <w:rPr>
                <w:b/>
                <w:bCs/>
              </w:rPr>
            </w:pPr>
            <w:r w:rsidRPr="0023273E">
              <w:rPr>
                <w:b/>
              </w:rPr>
              <w:t>Delegaciones de estudiantes</w:t>
            </w:r>
            <w:r w:rsidRPr="0023273E">
              <w:t xml:space="preserve">: </w:t>
            </w:r>
            <w:r w:rsidR="00162E10" w:rsidRPr="0023273E">
              <w:t>F</w:t>
            </w:r>
            <w:r w:rsidRPr="0023273E">
              <w:t>ormadas, por lo menos, por las personas que son representantes del alumnado del centro en los órganos de gobierno de la universidad.</w:t>
            </w:r>
          </w:p>
          <w:p w14:paraId="21FC2515" w14:textId="61C83EA7" w:rsidR="004E40F3" w:rsidRPr="0023273E" w:rsidRDefault="004E40F3" w:rsidP="00162E10">
            <w:pPr>
              <w:pStyle w:val="Textoencaja"/>
              <w:ind w:left="340"/>
              <w:rPr>
                <w:bCs/>
              </w:rPr>
            </w:pPr>
            <w:r w:rsidRPr="0023273E">
              <w:rPr>
                <w:bCs/>
              </w:rPr>
              <w:t>(</w:t>
            </w:r>
            <w:hyperlink r:id="rId38" w:history="1">
              <w:r w:rsidRPr="0023273E">
                <w:rPr>
                  <w:rStyle w:val="Hipervnculo"/>
                  <w:color w:val="auto"/>
                </w:rPr>
                <w:t>https://www.uvigo.gal/es/universidad/gobierno-uvigo/democracia/participacion-alumnado/delegaciones-estudiantes</w:t>
              </w:r>
            </w:hyperlink>
            <w:r w:rsidRPr="0023273E">
              <w:rPr>
                <w:bCs/>
              </w:rPr>
              <w:t>)</w:t>
            </w:r>
          </w:p>
          <w:p w14:paraId="0182F3D0" w14:textId="1D5E5737" w:rsidR="0075750B" w:rsidRPr="0023273E" w:rsidRDefault="0075750B" w:rsidP="008535B1">
            <w:pPr>
              <w:pStyle w:val="Textoencaja"/>
              <w:numPr>
                <w:ilvl w:val="0"/>
                <w:numId w:val="2"/>
              </w:numPr>
              <w:ind w:left="340" w:hanging="142"/>
              <w:rPr>
                <w:b/>
                <w:bCs/>
              </w:rPr>
            </w:pPr>
            <w:r w:rsidRPr="0023273E">
              <w:rPr>
                <w:b/>
                <w:bCs/>
              </w:rPr>
              <w:t xml:space="preserve">Defensoría Universitaria: </w:t>
            </w:r>
            <w:r w:rsidRPr="0023273E">
              <w:rPr>
                <w:bCs/>
              </w:rPr>
              <w:t xml:space="preserve">Es un órgano creado para velar por los derechos de toda la comunidad universitaria: </w:t>
            </w:r>
            <w:r w:rsidRPr="0023273E">
              <w:rPr>
                <w:bCs/>
              </w:rPr>
              <w:lastRenderedPageBreak/>
              <w:t>estudiantes, personal docente e investigador, y personal de administración y servicios.</w:t>
            </w:r>
          </w:p>
          <w:p w14:paraId="17D012EF" w14:textId="0D688A7C" w:rsidR="0075750B" w:rsidRPr="0023273E" w:rsidRDefault="00162E10" w:rsidP="00162E10">
            <w:pPr>
              <w:pStyle w:val="Textoencaja"/>
              <w:ind w:left="340"/>
            </w:pPr>
            <w:r w:rsidRPr="0023273E">
              <w:t>(</w:t>
            </w:r>
            <w:hyperlink r:id="rId39" w:history="1">
              <w:r w:rsidR="0075750B" w:rsidRPr="0023273E">
                <w:rPr>
                  <w:rStyle w:val="Hipervnculo"/>
                  <w:color w:val="auto"/>
                </w:rPr>
                <w:t>https://www.uvigo.gal/es/universidad/gobierno-uvigo/defensoria-universitaria</w:t>
              </w:r>
            </w:hyperlink>
            <w:r w:rsidRPr="0023273E">
              <w:t>)</w:t>
            </w:r>
          </w:p>
          <w:p w14:paraId="60D0A612" w14:textId="4BCB9D0C" w:rsidR="001A713F" w:rsidRPr="0023273E" w:rsidRDefault="00162E10" w:rsidP="001A713F">
            <w:pPr>
              <w:pStyle w:val="Textoencaja"/>
              <w:rPr>
                <w:b/>
                <w:bCs/>
              </w:rPr>
            </w:pPr>
            <w:r w:rsidRPr="0023273E">
              <w:rPr>
                <w:b/>
                <w:bCs/>
              </w:rPr>
              <w:t xml:space="preserve">- </w:t>
            </w:r>
            <w:r w:rsidR="001A713F" w:rsidRPr="0023273E">
              <w:rPr>
                <w:b/>
                <w:bCs/>
                <w:u w:val="single"/>
              </w:rPr>
              <w:t>Específicos</w:t>
            </w:r>
            <w:r w:rsidR="001A713F" w:rsidRPr="0023273E">
              <w:rPr>
                <w:b/>
                <w:bCs/>
              </w:rPr>
              <w:t>:</w:t>
            </w:r>
          </w:p>
          <w:p w14:paraId="2A529126" w14:textId="28280B3E" w:rsidR="001A713F" w:rsidRPr="0023273E" w:rsidRDefault="001A713F" w:rsidP="008535B1">
            <w:pPr>
              <w:pStyle w:val="Textoencaja"/>
              <w:numPr>
                <w:ilvl w:val="0"/>
                <w:numId w:val="2"/>
              </w:numPr>
              <w:ind w:left="334" w:hanging="142"/>
              <w:rPr>
                <w:bCs/>
              </w:rPr>
            </w:pPr>
            <w:r w:rsidRPr="0023273E">
              <w:rPr>
                <w:b/>
              </w:rPr>
              <w:t>Servicio de Gestión de Estudios de Posgrado</w:t>
            </w:r>
            <w:r w:rsidRPr="0023273E">
              <w:rPr>
                <w:bCs/>
              </w:rPr>
              <w:t>: proporciona apoyo administrativo a la Escuela de Doctorado,</w:t>
            </w:r>
            <w:r w:rsidR="004921D5" w:rsidRPr="0023273E">
              <w:rPr>
                <w:bCs/>
              </w:rPr>
              <w:t xml:space="preserve"> elabora las instrucciones de matrícula y admisión y coordina sus procedimientos, resuelve las </w:t>
            </w:r>
            <w:r w:rsidR="00C831AF" w:rsidRPr="0023273E">
              <w:rPr>
                <w:bCs/>
              </w:rPr>
              <w:t>incidencias, coordina</w:t>
            </w:r>
            <w:r w:rsidRPr="0023273E">
              <w:rPr>
                <w:bCs/>
              </w:rPr>
              <w:t xml:space="preserve"> la gestión administrativa e información de las Áreas Académicas de Posgrado (AAP), da apoyo a los procedimientos de tramitación de las tesis doctorales</w:t>
            </w:r>
            <w:r w:rsidR="004921D5" w:rsidRPr="0023273E">
              <w:rPr>
                <w:bCs/>
              </w:rPr>
              <w:t>, y gestiona y expide los títulos de doctorado y otros documentos relacionados</w:t>
            </w:r>
            <w:r w:rsidRPr="0023273E">
              <w:rPr>
                <w:bCs/>
              </w:rPr>
              <w:t>.</w:t>
            </w:r>
          </w:p>
          <w:p w14:paraId="3F7FEE76" w14:textId="6EBBC9BF" w:rsidR="001A713F" w:rsidRPr="0023273E" w:rsidRDefault="001A713F" w:rsidP="00162E10">
            <w:pPr>
              <w:pStyle w:val="Textoencaja"/>
              <w:ind w:left="340"/>
            </w:pPr>
            <w:r w:rsidRPr="0023273E">
              <w:t>(</w:t>
            </w:r>
            <w:hyperlink r:id="rId40" w:history="1">
              <w:r w:rsidRPr="0023273E">
                <w:rPr>
                  <w:rStyle w:val="Hipervnculo"/>
                  <w:color w:val="auto"/>
                </w:rPr>
                <w:t>https://www.uvigo.gal/es/universidad/administracion-personal/organizacion-administrativa/servicio-gestion-estudios-postgrado</w:t>
              </w:r>
            </w:hyperlink>
            <w:r w:rsidRPr="0023273E">
              <w:t>)</w:t>
            </w:r>
          </w:p>
          <w:p w14:paraId="353788DE" w14:textId="032FA059" w:rsidR="004921D5" w:rsidRPr="0023273E" w:rsidRDefault="004921D5" w:rsidP="008535B1">
            <w:pPr>
              <w:pStyle w:val="Textoencaja"/>
              <w:numPr>
                <w:ilvl w:val="0"/>
                <w:numId w:val="2"/>
              </w:numPr>
              <w:ind w:left="334" w:hanging="142"/>
              <w:rPr>
                <w:bCs/>
              </w:rPr>
            </w:pPr>
            <w:r w:rsidRPr="0023273E">
              <w:rPr>
                <w:b/>
              </w:rPr>
              <w:t>Áreas Académicas de Posgrado (AAP)</w:t>
            </w:r>
            <w:r w:rsidRPr="0023273E">
              <w:rPr>
                <w:bCs/>
              </w:rPr>
              <w:t xml:space="preserve">: </w:t>
            </w:r>
            <w:r w:rsidR="00162E10" w:rsidRPr="0023273E">
              <w:rPr>
                <w:bCs/>
              </w:rPr>
              <w:t>P</w:t>
            </w:r>
            <w:r w:rsidRPr="0023273E">
              <w:rPr>
                <w:bCs/>
              </w:rPr>
              <w:t>roporciona</w:t>
            </w:r>
            <w:r w:rsidR="00162E10" w:rsidRPr="0023273E">
              <w:rPr>
                <w:bCs/>
              </w:rPr>
              <w:t>n</w:t>
            </w:r>
            <w:r w:rsidRPr="0023273E">
              <w:rPr>
                <w:bCs/>
              </w:rPr>
              <w:t xml:space="preserve"> apoyo administrativo a l</w:t>
            </w:r>
            <w:r w:rsidR="00BB3BCC" w:rsidRPr="0023273E">
              <w:rPr>
                <w:bCs/>
              </w:rPr>
              <w:t xml:space="preserve">os </w:t>
            </w:r>
            <w:r w:rsidR="00162E10" w:rsidRPr="0023273E">
              <w:rPr>
                <w:bCs/>
              </w:rPr>
              <w:t xml:space="preserve">programas de doctorado </w:t>
            </w:r>
            <w:r w:rsidR="00BB3BCC" w:rsidRPr="0023273E">
              <w:rPr>
                <w:bCs/>
              </w:rPr>
              <w:t>de su ámbito, y son responsables de las actividades de atención, información a doctorandos/as, y gestionan los expedientes en su ámbito.</w:t>
            </w:r>
          </w:p>
          <w:p w14:paraId="060B3ABC" w14:textId="77777777" w:rsidR="00D3028C" w:rsidRPr="0023273E" w:rsidRDefault="00D3028C" w:rsidP="005746A7">
            <w:pPr>
              <w:pStyle w:val="Textoencaja"/>
              <w:rPr>
                <w:bCs/>
              </w:rPr>
            </w:pPr>
          </w:p>
          <w:p w14:paraId="5ABB8EDA" w14:textId="06F7464B" w:rsidR="0071621E" w:rsidRPr="0023273E" w:rsidRDefault="0071621E" w:rsidP="0071621E">
            <w:pPr>
              <w:pStyle w:val="Textoencaja"/>
            </w:pPr>
            <w:r w:rsidRPr="0023273E">
              <w:rPr>
                <w:b/>
                <w:bCs/>
              </w:rPr>
              <w:t>- Procedimientos de acogida y orientación de estudiantes de nuevo ingreso.</w:t>
            </w:r>
          </w:p>
          <w:p w14:paraId="689FEFB3" w14:textId="77777777" w:rsidR="0071621E" w:rsidRPr="0023273E" w:rsidRDefault="0071621E" w:rsidP="005746A7">
            <w:pPr>
              <w:pStyle w:val="Textoencaja"/>
              <w:rPr>
                <w:bCs/>
              </w:rPr>
            </w:pPr>
          </w:p>
          <w:p w14:paraId="1CFC7A45" w14:textId="6D9B9E0D" w:rsidR="005B686C" w:rsidRPr="0023273E" w:rsidRDefault="005746A7" w:rsidP="005746A7">
            <w:pPr>
              <w:pStyle w:val="Textoencaja"/>
            </w:pPr>
            <w:r w:rsidRPr="0023273E">
              <w:t xml:space="preserve">La Universidad de Vigo dispone de procedimientos de acogida y orientación de los/as estudiantes de nuevo ingreso. En la </w:t>
            </w:r>
            <w:r w:rsidRPr="0023273E">
              <w:rPr>
                <w:i/>
                <w:iCs/>
              </w:rPr>
              <w:t>Guía rápida del estudiante</w:t>
            </w:r>
            <w:r w:rsidRPr="0023273E">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23273E" w:rsidRDefault="005746A7" w:rsidP="005746A7">
            <w:pPr>
              <w:pStyle w:val="Textoencaja"/>
            </w:pPr>
            <w:r w:rsidRPr="0023273E">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23273E">
              <w:rPr>
                <w:i/>
                <w:iCs/>
              </w:rPr>
              <w:t>Guía de</w:t>
            </w:r>
            <w:r w:rsidR="00D3028C" w:rsidRPr="0023273E">
              <w:rPr>
                <w:i/>
                <w:iCs/>
              </w:rPr>
              <w:t xml:space="preserve"> bienvenida para el estudiantado</w:t>
            </w:r>
            <w:r w:rsidRPr="0023273E">
              <w:rPr>
                <w:i/>
                <w:iCs/>
              </w:rPr>
              <w:t xml:space="preserve"> extranjero</w:t>
            </w:r>
            <w:r w:rsidRPr="0023273E">
              <w:t>, con información práctica para los estudiantes extranjeros que quieran cursar estudios en la Universidad de Vigo.</w:t>
            </w:r>
          </w:p>
          <w:p w14:paraId="4CD2D4E6" w14:textId="682AA75A" w:rsidR="00D3028C" w:rsidRPr="0023273E" w:rsidRDefault="00D3028C" w:rsidP="005746A7">
            <w:pPr>
              <w:pStyle w:val="Textoencaja"/>
            </w:pPr>
            <w:r w:rsidRPr="0023273E">
              <w:t>(</w:t>
            </w:r>
            <w:hyperlink r:id="rId41" w:history="1">
              <w:r w:rsidRPr="0023273E">
                <w:rPr>
                  <w:rStyle w:val="Hipervnculo"/>
                  <w:color w:val="auto"/>
                </w:rPr>
                <w:t>https://www.uvigo.gal/es/perfil-estudiantes</w:t>
              </w:r>
            </w:hyperlink>
            <w:r w:rsidRPr="0023273E">
              <w:t>)</w:t>
            </w:r>
          </w:p>
          <w:p w14:paraId="668059DE" w14:textId="77777777" w:rsidR="005746A7" w:rsidRPr="0023273E" w:rsidRDefault="005746A7" w:rsidP="00921DEE">
            <w:pPr>
              <w:pStyle w:val="Textoencaja"/>
            </w:pPr>
          </w:p>
          <w:p w14:paraId="1AD87B4A" w14:textId="6E4010E4" w:rsidR="00D3028C" w:rsidRPr="0023273E" w:rsidRDefault="00D3028C" w:rsidP="00D3028C">
            <w:pPr>
              <w:pStyle w:val="Textoencaja"/>
            </w:pPr>
            <w:r w:rsidRPr="0023273E">
              <w:t xml:space="preserve">La Universidad de Vigo organiza </w:t>
            </w:r>
            <w:r w:rsidR="00D023DC" w:rsidRPr="0023273E">
              <w:t xml:space="preserve">anualmente, en cada uno de los tres campus, </w:t>
            </w:r>
            <w:r w:rsidRPr="0023273E">
              <w:t xml:space="preserve">unas jornadas de </w:t>
            </w:r>
            <w:r w:rsidR="00D023DC" w:rsidRPr="0023273E">
              <w:t>bienvenida/</w:t>
            </w:r>
            <w:r w:rsidRPr="0023273E">
              <w:t>acogida destinadas a la generalidad de</w:t>
            </w:r>
            <w:r w:rsidR="009C67DF" w:rsidRPr="0023273E">
              <w:t xml:space="preserve"> </w:t>
            </w:r>
            <w:r w:rsidRPr="0023273E">
              <w:t>l</w:t>
            </w:r>
            <w:r w:rsidR="009C67DF" w:rsidRPr="0023273E">
              <w:t>os estudiantes</w:t>
            </w:r>
            <w:r w:rsidRPr="0023273E">
              <w:t>:</w:t>
            </w:r>
          </w:p>
          <w:p w14:paraId="5F099A20" w14:textId="7C5FFADF" w:rsidR="009C67DF" w:rsidRPr="0023273E" w:rsidRDefault="00D3028C" w:rsidP="00D3028C">
            <w:pPr>
              <w:pStyle w:val="Textoencaja"/>
            </w:pPr>
            <w:r w:rsidRPr="0023273E">
              <w:t>(</w:t>
            </w:r>
            <w:hyperlink r:id="rId42" w:history="1">
              <w:r w:rsidR="009C67DF" w:rsidRPr="0023273E">
                <w:rPr>
                  <w:rStyle w:val="Hipervnculo"/>
                  <w:color w:val="auto"/>
                </w:rPr>
                <w:t>https://www.uvigo.gal/universidade/comunicacion/novas/xornadas-benvida-20242025</w:t>
              </w:r>
            </w:hyperlink>
            <w:r w:rsidR="009C67DF" w:rsidRPr="0023273E">
              <w:t>)</w:t>
            </w:r>
          </w:p>
          <w:p w14:paraId="7DFE8B43" w14:textId="073B6F12" w:rsidR="00D3028C" w:rsidRPr="0023273E" w:rsidRDefault="00D3028C" w:rsidP="00D3028C">
            <w:pPr>
              <w:pStyle w:val="Textoencaja"/>
            </w:pPr>
          </w:p>
          <w:p w14:paraId="55B93CB7" w14:textId="77777777" w:rsidR="00DB146D" w:rsidRPr="0023273E" w:rsidRDefault="00D3028C" w:rsidP="00D3028C">
            <w:pPr>
              <w:pStyle w:val="Textoencaja"/>
            </w:pPr>
            <w:r w:rsidRPr="0023273E">
              <w:t xml:space="preserve">Además, </w:t>
            </w:r>
            <w:r w:rsidR="00D01B6B" w:rsidRPr="0023273E">
              <w:t xml:space="preserve">la EIDO </w:t>
            </w:r>
            <w:r w:rsidRPr="0023273E">
              <w:t xml:space="preserve">también organiza ocasionalmente jornadas de bienvenida </w:t>
            </w:r>
            <w:r w:rsidR="009C67DF" w:rsidRPr="0023273E">
              <w:t xml:space="preserve">tanto </w:t>
            </w:r>
            <w:r w:rsidRPr="0023273E">
              <w:t xml:space="preserve">para los nuevos estudiantes de doctorado </w:t>
            </w:r>
            <w:r w:rsidR="009C67DF" w:rsidRPr="0023273E">
              <w:t xml:space="preserve">como </w:t>
            </w:r>
            <w:r w:rsidRPr="0023273E">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23273E" w:rsidRDefault="00D3028C" w:rsidP="00D3028C">
            <w:pPr>
              <w:pStyle w:val="Textoencaja"/>
            </w:pPr>
            <w:r w:rsidRPr="0023273E">
              <w:t>(</w:t>
            </w:r>
            <w:hyperlink r:id="rId43" w:history="1">
              <w:r w:rsidR="00D023DC" w:rsidRPr="0023273E">
                <w:rPr>
                  <w:rStyle w:val="Hipervnculo"/>
                  <w:color w:val="auto"/>
                </w:rPr>
                <w:t>https://tv.uvigo.es/series/5ca1f0e68f4208961ec06285</w:t>
              </w:r>
            </w:hyperlink>
            <w:r w:rsidR="00D023DC" w:rsidRPr="0023273E">
              <w:t>)</w:t>
            </w:r>
          </w:p>
          <w:p w14:paraId="4CA3DDA4" w14:textId="77777777" w:rsidR="00D023DC" w:rsidRPr="0023273E" w:rsidRDefault="00D023DC" w:rsidP="00D3028C">
            <w:pPr>
              <w:pStyle w:val="Textoencaja"/>
            </w:pPr>
          </w:p>
          <w:p w14:paraId="7EB0B6EE" w14:textId="67C358E7" w:rsidR="00921DEE" w:rsidRPr="0023273E" w:rsidRDefault="19829162" w:rsidP="0071621E">
            <w:pPr>
              <w:pStyle w:val="Textoencaja"/>
              <w:rPr>
                <w:b/>
                <w:bCs/>
              </w:rPr>
            </w:pPr>
            <w:r w:rsidRPr="0F06567F">
              <w:rPr>
                <w:b/>
                <w:bCs/>
              </w:rPr>
              <w:t xml:space="preserve">- </w:t>
            </w:r>
            <w:r w:rsidR="009617CA" w:rsidRPr="0F06567F">
              <w:rPr>
                <w:b/>
                <w:bCs/>
              </w:rPr>
              <w:t xml:space="preserve">Sistemas de información previos del </w:t>
            </w:r>
            <w:r w:rsidR="19B96058" w:rsidRPr="0F06567F">
              <w:rPr>
                <w:b/>
                <w:bCs/>
              </w:rPr>
              <w:t>P</w:t>
            </w:r>
            <w:r w:rsidR="009617CA" w:rsidRPr="0F06567F">
              <w:rPr>
                <w:b/>
                <w:bCs/>
              </w:rPr>
              <w:t xml:space="preserve">rograma de </w:t>
            </w:r>
            <w:r w:rsidR="19B96058" w:rsidRPr="0F06567F">
              <w:rPr>
                <w:b/>
                <w:bCs/>
              </w:rPr>
              <w:t>D</w:t>
            </w:r>
            <w:r w:rsidR="009617CA" w:rsidRPr="0F06567F">
              <w:rPr>
                <w:b/>
                <w:bCs/>
              </w:rPr>
              <w:t>octorado</w:t>
            </w:r>
          </w:p>
          <w:p w14:paraId="73FC323B" w14:textId="77777777" w:rsidR="00F528C1" w:rsidRPr="00DF3443" w:rsidRDefault="586D31CD" w:rsidP="0F06567F">
            <w:pPr>
              <w:pStyle w:val="Default"/>
              <w:jc w:val="both"/>
              <w:rPr>
                <w:rFonts w:asciiTheme="minorHAnsi" w:hAnsiTheme="minorHAnsi" w:cstheme="minorBidi"/>
                <w:color w:val="auto"/>
                <w:sz w:val="20"/>
                <w:szCs w:val="20"/>
              </w:rPr>
            </w:pPr>
            <w:r w:rsidRPr="00DF3443">
              <w:rPr>
                <w:rFonts w:asciiTheme="minorHAnsi" w:hAnsiTheme="minorHAnsi" w:cstheme="minorBidi"/>
                <w:color w:val="auto"/>
                <w:sz w:val="20"/>
                <w:szCs w:val="20"/>
              </w:rPr>
              <w:t xml:space="preserve">Los sistemas de información pública del Programa de Doctorado son accesibles y estarán disponibles los siguientes </w:t>
            </w:r>
          </w:p>
          <w:p w14:paraId="2D1FF859" w14:textId="77777777" w:rsidR="00F528C1" w:rsidRPr="00DF3443" w:rsidRDefault="586D31CD" w:rsidP="0F06567F">
            <w:pPr>
              <w:pStyle w:val="Default"/>
              <w:jc w:val="both"/>
              <w:rPr>
                <w:color w:val="auto"/>
                <w:sz w:val="20"/>
                <w:szCs w:val="20"/>
              </w:rPr>
            </w:pPr>
            <w:r w:rsidRPr="00DF3443">
              <w:rPr>
                <w:rFonts w:asciiTheme="minorHAnsi" w:hAnsiTheme="minorHAnsi" w:cstheme="minorBidi"/>
                <w:color w:val="auto"/>
                <w:sz w:val="20"/>
                <w:szCs w:val="20"/>
              </w:rPr>
              <w:t>canales de información</w:t>
            </w:r>
            <w:r w:rsidRPr="00DF3443">
              <w:rPr>
                <w:color w:val="auto"/>
                <w:sz w:val="20"/>
                <w:szCs w:val="20"/>
              </w:rPr>
              <w:t xml:space="preserve">: </w:t>
            </w:r>
          </w:p>
          <w:p w14:paraId="2AD17A91" w14:textId="77777777" w:rsidR="00943417" w:rsidRPr="00DF3443" w:rsidRDefault="00943417" w:rsidP="0F06567F">
            <w:pPr>
              <w:pStyle w:val="Default"/>
              <w:jc w:val="both"/>
              <w:rPr>
                <w:color w:val="auto"/>
                <w:sz w:val="20"/>
                <w:szCs w:val="20"/>
              </w:rPr>
            </w:pPr>
          </w:p>
          <w:p w14:paraId="0AB19FF7" w14:textId="58B45456" w:rsidR="00F528C1" w:rsidRPr="00DF3443" w:rsidRDefault="00EA2AE3" w:rsidP="00EA2AE3">
            <w:pPr>
              <w:pStyle w:val="Default"/>
              <w:jc w:val="both"/>
              <w:rPr>
                <w:b/>
                <w:bCs/>
                <w:color w:val="000000" w:themeColor="text1"/>
                <w:sz w:val="20"/>
                <w:szCs w:val="20"/>
              </w:rPr>
            </w:pPr>
            <w:r w:rsidRPr="00DF3443">
              <w:rPr>
                <w:color w:val="auto"/>
                <w:sz w:val="20"/>
                <w:szCs w:val="20"/>
              </w:rPr>
              <w:t>•Página web del Programa de Doctorado</w:t>
            </w:r>
            <w:r w:rsidRPr="00DF3443">
              <w:rPr>
                <w:b/>
                <w:bCs/>
                <w:color w:val="000000" w:themeColor="text1"/>
                <w:sz w:val="20"/>
                <w:szCs w:val="20"/>
              </w:rPr>
              <w:t xml:space="preserve">: </w:t>
            </w:r>
            <w:hyperlink r:id="rId44" w:history="1">
              <w:r w:rsidR="001525B2" w:rsidRPr="00DF3443">
                <w:rPr>
                  <w:rStyle w:val="Hipervnculo"/>
                  <w:b/>
                  <w:bCs/>
                  <w:color w:val="auto"/>
                  <w:sz w:val="20"/>
                  <w:szCs w:val="20"/>
                </w:rPr>
                <w:t>http://educou.webs.uvigo.es/</w:t>
              </w:r>
            </w:hyperlink>
            <w:r w:rsidR="001525B2" w:rsidRPr="00DF3443">
              <w:rPr>
                <w:b/>
                <w:bCs/>
                <w:color w:val="auto"/>
                <w:sz w:val="20"/>
                <w:szCs w:val="20"/>
              </w:rPr>
              <w:t xml:space="preserve"> </w:t>
            </w:r>
          </w:p>
          <w:p w14:paraId="40FD40CE" w14:textId="77777777" w:rsidR="00EA2AE3" w:rsidRPr="00DF3443" w:rsidRDefault="00EA2AE3" w:rsidP="00EA2AE3">
            <w:pPr>
              <w:pStyle w:val="Default"/>
              <w:jc w:val="both"/>
              <w:rPr>
                <w:b/>
                <w:bCs/>
                <w:color w:val="000000" w:themeColor="text1"/>
                <w:sz w:val="20"/>
                <w:szCs w:val="20"/>
              </w:rPr>
            </w:pPr>
          </w:p>
          <w:p w14:paraId="68356914" w14:textId="53F68EE8" w:rsidR="00EA2AE3" w:rsidRPr="00DF3443" w:rsidRDefault="00EA2AE3" w:rsidP="00EA2AE3">
            <w:pPr>
              <w:pStyle w:val="Default"/>
              <w:jc w:val="both"/>
              <w:rPr>
                <w:b/>
                <w:bCs/>
                <w:color w:val="000000" w:themeColor="text1"/>
                <w:sz w:val="20"/>
                <w:szCs w:val="20"/>
              </w:rPr>
            </w:pPr>
            <w:r w:rsidRPr="00DF3443">
              <w:rPr>
                <w:color w:val="auto"/>
                <w:sz w:val="20"/>
                <w:szCs w:val="20"/>
              </w:rPr>
              <w:t>•Jornadas de acogida previas al comienzo del curso</w:t>
            </w:r>
          </w:p>
          <w:p w14:paraId="1F65DFA8" w14:textId="77777777" w:rsidR="00EA2AE3" w:rsidRPr="00DF3443" w:rsidRDefault="00EA2AE3" w:rsidP="00EA2AE3">
            <w:pPr>
              <w:pStyle w:val="Default"/>
              <w:jc w:val="both"/>
              <w:rPr>
                <w:color w:val="auto"/>
                <w:sz w:val="20"/>
                <w:szCs w:val="20"/>
              </w:rPr>
            </w:pPr>
          </w:p>
          <w:p w14:paraId="28AA9134" w14:textId="3291387B" w:rsidR="00EA2AE3" w:rsidRPr="00DF3443" w:rsidRDefault="586D31CD" w:rsidP="0F06567F">
            <w:pPr>
              <w:pStyle w:val="Default"/>
              <w:jc w:val="both"/>
              <w:rPr>
                <w:color w:val="auto"/>
                <w:sz w:val="20"/>
                <w:szCs w:val="20"/>
              </w:rPr>
            </w:pPr>
            <w:r w:rsidRPr="00DF3443">
              <w:rPr>
                <w:color w:val="auto"/>
                <w:sz w:val="20"/>
                <w:szCs w:val="20"/>
              </w:rPr>
              <w:t>• I</w:t>
            </w:r>
            <w:r w:rsidRPr="00DF3443">
              <w:rPr>
                <w:rFonts w:asciiTheme="minorHAnsi" w:hAnsiTheme="minorHAnsi" w:cstheme="minorBidi"/>
                <w:color w:val="auto"/>
                <w:sz w:val="20"/>
                <w:szCs w:val="20"/>
              </w:rPr>
              <w:t>nformación</w:t>
            </w:r>
            <w:r w:rsidRPr="00DF3443">
              <w:rPr>
                <w:color w:val="auto"/>
                <w:sz w:val="20"/>
                <w:szCs w:val="20"/>
              </w:rPr>
              <w:t xml:space="preserve"> que proporciona la página web de la Universidad de Vigo de carácter general </w:t>
            </w:r>
          </w:p>
          <w:p w14:paraId="05C55954" w14:textId="77777777" w:rsidR="00F528C1" w:rsidRPr="00DF3443" w:rsidRDefault="00F528C1" w:rsidP="0F06567F">
            <w:pPr>
              <w:pStyle w:val="Default"/>
              <w:jc w:val="both"/>
              <w:rPr>
                <w:color w:val="auto"/>
                <w:sz w:val="20"/>
                <w:szCs w:val="20"/>
              </w:rPr>
            </w:pPr>
          </w:p>
          <w:p w14:paraId="73623837" w14:textId="77777777" w:rsidR="00F528C1" w:rsidRPr="00DF3443" w:rsidRDefault="586D31CD" w:rsidP="0F06567F">
            <w:pPr>
              <w:pStyle w:val="Default"/>
              <w:jc w:val="both"/>
              <w:rPr>
                <w:color w:val="auto"/>
                <w:sz w:val="20"/>
                <w:szCs w:val="20"/>
              </w:rPr>
            </w:pPr>
            <w:r w:rsidRPr="00DF3443">
              <w:rPr>
                <w:color w:val="auto"/>
                <w:sz w:val="20"/>
                <w:szCs w:val="20"/>
              </w:rPr>
              <w:t xml:space="preserve">o En cuanto a la información relativa al procedimiento de matrícula, está activa la información en el apartado Accesos </w:t>
            </w:r>
          </w:p>
          <w:p w14:paraId="1A139BE1" w14:textId="77777777" w:rsidR="00F528C1" w:rsidRPr="00DF3443" w:rsidRDefault="586D31CD" w:rsidP="0F06567F">
            <w:pPr>
              <w:pStyle w:val="Default"/>
              <w:jc w:val="both"/>
              <w:rPr>
                <w:color w:val="auto"/>
                <w:sz w:val="20"/>
                <w:szCs w:val="20"/>
              </w:rPr>
            </w:pPr>
            <w:r w:rsidRPr="00DF3443">
              <w:rPr>
                <w:color w:val="auto"/>
                <w:sz w:val="20"/>
                <w:szCs w:val="20"/>
              </w:rPr>
              <w:t xml:space="preserve">Directos de la página principal de la Universidad de Vigo </w:t>
            </w:r>
            <w:r w:rsidRPr="00DF3443">
              <w:rPr>
                <w:b/>
                <w:bCs/>
                <w:color w:val="auto"/>
                <w:sz w:val="20"/>
                <w:szCs w:val="20"/>
              </w:rPr>
              <w:t xml:space="preserve">https://www.uvigo.gal/ </w:t>
            </w:r>
            <w:r w:rsidRPr="00DF3443">
              <w:rPr>
                <w:color w:val="auto"/>
                <w:sz w:val="20"/>
                <w:szCs w:val="20"/>
              </w:rPr>
              <w:t xml:space="preserve">en un campo denominado Matrícula </w:t>
            </w:r>
          </w:p>
          <w:p w14:paraId="7D4FD0FD" w14:textId="77777777" w:rsidR="00F528C1" w:rsidRPr="00DF3443" w:rsidRDefault="586D31CD" w:rsidP="0F06567F">
            <w:pPr>
              <w:pStyle w:val="Default"/>
              <w:jc w:val="both"/>
              <w:rPr>
                <w:color w:val="auto"/>
                <w:sz w:val="20"/>
                <w:szCs w:val="20"/>
              </w:rPr>
            </w:pPr>
            <w:r w:rsidRPr="00DF3443">
              <w:rPr>
                <w:color w:val="auto"/>
                <w:sz w:val="20"/>
                <w:szCs w:val="20"/>
              </w:rPr>
              <w:t xml:space="preserve">curso 2021-2022. En dicha página figura la información detallada al respecto de la convocatoria de matrícula para estudios de Grado, Máster y Doctorado en la Universidade de Vigo. En particular, </w:t>
            </w:r>
            <w:proofErr w:type="gramStart"/>
            <w:r w:rsidRPr="00DF3443">
              <w:rPr>
                <w:color w:val="auto"/>
                <w:sz w:val="20"/>
                <w:szCs w:val="20"/>
              </w:rPr>
              <w:t>en relación a</w:t>
            </w:r>
            <w:proofErr w:type="gramEnd"/>
            <w:r w:rsidRPr="00DF3443">
              <w:rPr>
                <w:color w:val="auto"/>
                <w:sz w:val="20"/>
                <w:szCs w:val="20"/>
              </w:rPr>
              <w:t xml:space="preserve"> estudios de doctorado, </w:t>
            </w:r>
          </w:p>
          <w:p w14:paraId="7A117A56" w14:textId="77777777" w:rsidR="00F528C1" w:rsidRPr="00DF3443" w:rsidRDefault="586D31CD" w:rsidP="0F06567F">
            <w:pPr>
              <w:pStyle w:val="Default"/>
              <w:jc w:val="both"/>
              <w:rPr>
                <w:color w:val="auto"/>
                <w:sz w:val="20"/>
                <w:szCs w:val="20"/>
              </w:rPr>
            </w:pPr>
            <w:r w:rsidRPr="00DF3443">
              <w:rPr>
                <w:color w:val="auto"/>
                <w:sz w:val="20"/>
                <w:szCs w:val="20"/>
              </w:rPr>
              <w:lastRenderedPageBreak/>
              <w:t xml:space="preserve">se incluye información al respecto de: </w:t>
            </w:r>
          </w:p>
          <w:p w14:paraId="53CF5FBE" w14:textId="77777777" w:rsidR="00F528C1" w:rsidRPr="00DF3443" w:rsidRDefault="00F528C1" w:rsidP="0F06567F">
            <w:pPr>
              <w:pStyle w:val="Default"/>
              <w:jc w:val="both"/>
              <w:rPr>
                <w:color w:val="auto"/>
                <w:sz w:val="20"/>
                <w:szCs w:val="20"/>
              </w:rPr>
            </w:pPr>
          </w:p>
          <w:p w14:paraId="1593480C" w14:textId="0AA69B96" w:rsidR="00F528C1" w:rsidRPr="00DF3443" w:rsidRDefault="586D31CD" w:rsidP="0F06567F">
            <w:pPr>
              <w:pStyle w:val="Default"/>
              <w:jc w:val="both"/>
              <w:rPr>
                <w:color w:val="auto"/>
                <w:sz w:val="20"/>
                <w:szCs w:val="20"/>
              </w:rPr>
            </w:pPr>
            <w:r w:rsidRPr="00DF3443">
              <w:rPr>
                <w:color w:val="auto"/>
                <w:sz w:val="20"/>
                <w:szCs w:val="20"/>
              </w:rPr>
              <w:t xml:space="preserve">• Procedimiento y calendario de matrícula en tutela académica de tesis doctoral (nuevo ingreso y continuación de estudios) para toda la oferta de estudios de tercer ciclo de la universidad. </w:t>
            </w:r>
          </w:p>
          <w:p w14:paraId="32870086" w14:textId="77777777" w:rsidR="00F528C1" w:rsidRPr="00DF3443" w:rsidRDefault="00F528C1" w:rsidP="0F06567F">
            <w:pPr>
              <w:pStyle w:val="Default"/>
              <w:jc w:val="both"/>
              <w:rPr>
                <w:color w:val="auto"/>
                <w:sz w:val="20"/>
                <w:szCs w:val="20"/>
              </w:rPr>
            </w:pPr>
          </w:p>
          <w:p w14:paraId="4E3FA8CF" w14:textId="77777777" w:rsidR="00F528C1" w:rsidRPr="00DF3443" w:rsidRDefault="586D31CD" w:rsidP="0F06567F">
            <w:pPr>
              <w:pStyle w:val="Default"/>
              <w:jc w:val="both"/>
              <w:rPr>
                <w:color w:val="auto"/>
                <w:sz w:val="20"/>
                <w:szCs w:val="20"/>
              </w:rPr>
            </w:pPr>
            <w:r w:rsidRPr="00DF3443">
              <w:rPr>
                <w:color w:val="auto"/>
                <w:sz w:val="20"/>
                <w:szCs w:val="20"/>
              </w:rPr>
              <w:t xml:space="preserve">• Información relativa a los precios públicos y exenciones de pago de matrícula. </w:t>
            </w:r>
          </w:p>
          <w:p w14:paraId="3041F7CD" w14:textId="77777777" w:rsidR="00F528C1" w:rsidRPr="00DF3443" w:rsidRDefault="00F528C1" w:rsidP="0F06567F">
            <w:pPr>
              <w:pStyle w:val="Default"/>
              <w:jc w:val="both"/>
              <w:rPr>
                <w:color w:val="auto"/>
                <w:sz w:val="20"/>
                <w:szCs w:val="20"/>
              </w:rPr>
            </w:pPr>
          </w:p>
          <w:p w14:paraId="7B3BECBB" w14:textId="77777777" w:rsidR="00F528C1" w:rsidRPr="00DF3443" w:rsidRDefault="586D31CD" w:rsidP="0F06567F">
            <w:pPr>
              <w:pStyle w:val="Default"/>
              <w:jc w:val="both"/>
              <w:rPr>
                <w:color w:val="auto"/>
                <w:sz w:val="20"/>
                <w:szCs w:val="20"/>
              </w:rPr>
            </w:pPr>
            <w:r w:rsidRPr="00DF3443">
              <w:rPr>
                <w:color w:val="auto"/>
                <w:sz w:val="20"/>
                <w:szCs w:val="20"/>
              </w:rPr>
              <w:t xml:space="preserve">• Condiciones de modificación y/o anulación de matrícula. </w:t>
            </w:r>
          </w:p>
          <w:p w14:paraId="4ED377BF" w14:textId="77777777" w:rsidR="00F528C1" w:rsidRPr="00DF3443" w:rsidRDefault="00F528C1" w:rsidP="0F06567F">
            <w:pPr>
              <w:pStyle w:val="Default"/>
              <w:jc w:val="both"/>
              <w:rPr>
                <w:color w:val="auto"/>
                <w:sz w:val="20"/>
                <w:szCs w:val="20"/>
              </w:rPr>
            </w:pPr>
          </w:p>
          <w:p w14:paraId="44F5B27A" w14:textId="77777777" w:rsidR="00F528C1" w:rsidRPr="00DF3443" w:rsidRDefault="586D31CD" w:rsidP="0F06567F">
            <w:pPr>
              <w:pStyle w:val="Default"/>
              <w:jc w:val="both"/>
              <w:rPr>
                <w:color w:val="auto"/>
                <w:sz w:val="20"/>
                <w:szCs w:val="20"/>
              </w:rPr>
            </w:pPr>
            <w:r w:rsidRPr="00DF3443">
              <w:rPr>
                <w:color w:val="auto"/>
                <w:sz w:val="20"/>
                <w:szCs w:val="20"/>
              </w:rPr>
              <w:t xml:space="preserve">• Los Programas de Doctorado en la Universidad de Vigo se adscribirán a Escuelas de Doctorado, tal como recoge el Reglamento de Estudios de Doctorado de la Universidad de Vigo. Las Escuelas de Doctorado asumen las funciones de organización, planificación, gestión y supervisión de los estudios de doctorado, por lo que se habilitará la información pertinente en la página web de la Escuela correspondiente. </w:t>
            </w:r>
          </w:p>
          <w:p w14:paraId="6BD4F431" w14:textId="77777777" w:rsidR="00F528C1" w:rsidRPr="00DF3443" w:rsidRDefault="00F528C1" w:rsidP="0F06567F">
            <w:pPr>
              <w:pStyle w:val="Default"/>
              <w:jc w:val="both"/>
              <w:rPr>
                <w:color w:val="auto"/>
                <w:sz w:val="20"/>
                <w:szCs w:val="20"/>
              </w:rPr>
            </w:pPr>
          </w:p>
          <w:p w14:paraId="20CCC591" w14:textId="77777777" w:rsidR="00F528C1" w:rsidRPr="00DF3443" w:rsidRDefault="586D31CD" w:rsidP="0F06567F">
            <w:pPr>
              <w:pStyle w:val="Default"/>
              <w:jc w:val="both"/>
              <w:rPr>
                <w:color w:val="auto"/>
                <w:sz w:val="20"/>
                <w:szCs w:val="20"/>
              </w:rPr>
            </w:pPr>
            <w:r w:rsidRPr="00DF3443">
              <w:rPr>
                <w:color w:val="auto"/>
                <w:sz w:val="20"/>
                <w:szCs w:val="20"/>
              </w:rPr>
              <w:t xml:space="preserve">• Las condiciones, procedimientos y plazos para la tramitación de la defensa de la tesis doctoral en la Universidad de Vigo están establecidas en el Reglamento de Estudios de Doctorado de la universidad (aprobado en Consejo de Gobierno en julio de 2012). Toda la información relativa a este procedimiento estará disponible en la página web de la Escuela de Doctorado, y hasta su activación, en la página web del Negociado de Tercer Ciclo. </w:t>
            </w:r>
          </w:p>
          <w:p w14:paraId="6AC41DF2" w14:textId="77777777" w:rsidR="00F528C1" w:rsidRPr="00DF3443" w:rsidRDefault="00F528C1" w:rsidP="0F06567F">
            <w:pPr>
              <w:pStyle w:val="Default"/>
              <w:jc w:val="both"/>
              <w:rPr>
                <w:color w:val="auto"/>
                <w:sz w:val="20"/>
                <w:szCs w:val="20"/>
              </w:rPr>
            </w:pPr>
          </w:p>
          <w:p w14:paraId="00BDB7B1" w14:textId="77777777" w:rsidR="00F528C1" w:rsidRPr="00DF3443" w:rsidRDefault="586D31CD" w:rsidP="0F06567F">
            <w:pPr>
              <w:pStyle w:val="Default"/>
              <w:jc w:val="both"/>
              <w:rPr>
                <w:color w:val="auto"/>
                <w:sz w:val="20"/>
                <w:szCs w:val="20"/>
              </w:rPr>
            </w:pPr>
            <w:r w:rsidRPr="00DF3443">
              <w:rPr>
                <w:color w:val="auto"/>
                <w:sz w:val="20"/>
                <w:szCs w:val="20"/>
              </w:rPr>
              <w:t xml:space="preserve">Se incluye información al respecto de: </w:t>
            </w:r>
          </w:p>
          <w:p w14:paraId="2E6873AE" w14:textId="77777777" w:rsidR="00F528C1" w:rsidRPr="00DF3443" w:rsidRDefault="00F528C1" w:rsidP="0F06567F">
            <w:pPr>
              <w:pStyle w:val="Default"/>
              <w:jc w:val="both"/>
              <w:rPr>
                <w:color w:val="auto"/>
                <w:sz w:val="20"/>
                <w:szCs w:val="20"/>
              </w:rPr>
            </w:pPr>
          </w:p>
          <w:p w14:paraId="093CAEA3" w14:textId="2F111037" w:rsidR="00F528C1" w:rsidRPr="00DF3443" w:rsidRDefault="586D31CD" w:rsidP="0F06567F">
            <w:pPr>
              <w:pStyle w:val="Default"/>
              <w:numPr>
                <w:ilvl w:val="1"/>
                <w:numId w:val="20"/>
              </w:numPr>
              <w:jc w:val="both"/>
              <w:rPr>
                <w:color w:val="auto"/>
                <w:sz w:val="20"/>
                <w:szCs w:val="20"/>
              </w:rPr>
            </w:pPr>
            <w:r w:rsidRPr="00DF3443">
              <w:rPr>
                <w:color w:val="auto"/>
                <w:sz w:val="20"/>
                <w:szCs w:val="20"/>
              </w:rPr>
              <w:t xml:space="preserve">Etapas para la presentación de la tesis doctoral para su defensa (procedimientos y plazos). </w:t>
            </w:r>
          </w:p>
          <w:p w14:paraId="78045291" w14:textId="17F7ED2F" w:rsidR="00F528C1" w:rsidRPr="00DF3443" w:rsidRDefault="586D31CD" w:rsidP="0F06567F">
            <w:pPr>
              <w:pStyle w:val="Default"/>
              <w:numPr>
                <w:ilvl w:val="1"/>
                <w:numId w:val="20"/>
              </w:numPr>
              <w:jc w:val="both"/>
              <w:rPr>
                <w:color w:val="auto"/>
                <w:sz w:val="20"/>
                <w:szCs w:val="20"/>
              </w:rPr>
            </w:pPr>
            <w:r w:rsidRPr="00DF3443">
              <w:rPr>
                <w:color w:val="auto"/>
                <w:sz w:val="20"/>
                <w:szCs w:val="20"/>
              </w:rPr>
              <w:t xml:space="preserve">Información pública al respecto de tesis doctorales en depósito, información al respecto de los actos de defensa pública de las tesis, información relativa al procedimiento de la convocatoria anual de Premios Extraordinarios de Doctorado. </w:t>
            </w:r>
          </w:p>
          <w:p w14:paraId="1961275D" w14:textId="77777777" w:rsidR="00F528C1" w:rsidRPr="00DF3443" w:rsidRDefault="00F528C1" w:rsidP="0F06567F">
            <w:pPr>
              <w:pStyle w:val="Default"/>
              <w:jc w:val="both"/>
              <w:rPr>
                <w:color w:val="auto"/>
                <w:sz w:val="20"/>
                <w:szCs w:val="20"/>
              </w:rPr>
            </w:pPr>
          </w:p>
          <w:p w14:paraId="58E08896" w14:textId="77777777" w:rsidR="00F528C1" w:rsidRPr="00DF3443" w:rsidRDefault="586D31CD" w:rsidP="0F06567F">
            <w:pPr>
              <w:pStyle w:val="Default"/>
              <w:jc w:val="both"/>
              <w:rPr>
                <w:color w:val="auto"/>
                <w:sz w:val="20"/>
                <w:szCs w:val="20"/>
              </w:rPr>
            </w:pPr>
            <w:r w:rsidRPr="00DF3443">
              <w:rPr>
                <w:color w:val="auto"/>
                <w:sz w:val="20"/>
                <w:szCs w:val="20"/>
              </w:rPr>
              <w:t xml:space="preserve">Para facilitar la información está previsto un sistema de tutorización personalizada por parte de los miembros de la Comisión Académica del Programa de Doctorado (CAPD), así como la accesibilidad a través del teléfono y el correo electrónico. La información general sobre el Programa de Doctorado y los procedimientos de acceso estará incluida en la web de la Universidad de Vigo, con un enlace en la Facultad de Educación y Trabajo Social con datos más concretos y específicos. </w:t>
            </w:r>
          </w:p>
          <w:p w14:paraId="28CC2938" w14:textId="77777777" w:rsidR="00F528C1" w:rsidRPr="00DF3443" w:rsidRDefault="00F528C1" w:rsidP="0F06567F">
            <w:pPr>
              <w:pStyle w:val="Default"/>
              <w:jc w:val="both"/>
              <w:rPr>
                <w:color w:val="auto"/>
                <w:sz w:val="20"/>
                <w:szCs w:val="20"/>
              </w:rPr>
            </w:pPr>
          </w:p>
          <w:p w14:paraId="534928C2" w14:textId="3099B74A" w:rsidR="00DB146D" w:rsidRPr="00DF3443" w:rsidRDefault="586D31CD" w:rsidP="00DF166B">
            <w:pPr>
              <w:pStyle w:val="Default"/>
              <w:jc w:val="both"/>
              <w:rPr>
                <w:color w:val="auto"/>
                <w:sz w:val="20"/>
                <w:szCs w:val="20"/>
              </w:rPr>
            </w:pPr>
            <w:r w:rsidRPr="00DF3443">
              <w:rPr>
                <w:color w:val="auto"/>
                <w:sz w:val="20"/>
                <w:szCs w:val="20"/>
              </w:rPr>
              <w:t xml:space="preserve">En esa información se incluyen los requisitos de acceso y criterios de admisión, que son los generales establecidos por la normativa correspondiente de aplicación para cada universidad, con algunas recomendaciones específicas para este Programa de Doctorado, derivadas de las líneas de investigación propuestas. </w:t>
            </w:r>
          </w:p>
          <w:p w14:paraId="7422B8C3" w14:textId="77777777" w:rsidR="00DB146D" w:rsidRPr="0023273E" w:rsidRDefault="00DB146D" w:rsidP="00DE49C4">
            <w:pPr>
              <w:pStyle w:val="Textoencaja"/>
              <w:rPr>
                <w:b/>
                <w:bCs/>
              </w:rPr>
            </w:pPr>
          </w:p>
          <w:p w14:paraId="1E7A02D0" w14:textId="470AA049" w:rsidR="00DB146D" w:rsidRPr="0023273E" w:rsidRDefault="00DB146D" w:rsidP="00DE49C4">
            <w:pPr>
              <w:pStyle w:val="Textoencaja"/>
            </w:pPr>
          </w:p>
        </w:tc>
      </w:tr>
    </w:tbl>
    <w:p w14:paraId="6B1A89D5" w14:textId="73720E05" w:rsidR="00DB146D" w:rsidRPr="0023273E" w:rsidRDefault="00DB146D" w:rsidP="005B092E">
      <w:pPr>
        <w:pStyle w:val="Textoindependiente"/>
        <w:jc w:val="both"/>
        <w:rPr>
          <w:rFonts w:asciiTheme="minorHAnsi" w:hAnsiTheme="minorHAnsi" w:cstheme="minorHAnsi"/>
        </w:rPr>
      </w:pPr>
    </w:p>
    <w:p w14:paraId="7990C05C" w14:textId="77777777" w:rsidR="00DB146D" w:rsidRPr="0023273E" w:rsidRDefault="00DB146D">
      <w:pPr>
        <w:rPr>
          <w:rFonts w:asciiTheme="minorHAnsi" w:hAnsiTheme="minorHAnsi" w:cstheme="minorHAnsi"/>
          <w:sz w:val="20"/>
          <w:szCs w:val="20"/>
        </w:rPr>
      </w:pPr>
      <w:r w:rsidRPr="0023273E">
        <w:rPr>
          <w:rFonts w:asciiTheme="minorHAnsi" w:hAnsiTheme="minorHAnsi" w:cstheme="minorHAnsi"/>
        </w:rPr>
        <w:br w:type="page"/>
      </w:r>
    </w:p>
    <w:p w14:paraId="34611EE0" w14:textId="77777777" w:rsidR="00DE49C4" w:rsidRPr="0023273E"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48B0544E" w14:textId="77777777" w:rsidTr="0E666B75">
        <w:trPr>
          <w:trHeight w:val="282"/>
          <w:jc w:val="center"/>
        </w:trPr>
        <w:tc>
          <w:tcPr>
            <w:tcW w:w="9754" w:type="dxa"/>
            <w:shd w:val="clear" w:color="auto" w:fill="BFBFBF" w:themeFill="background1" w:themeFillShade="BF"/>
          </w:tcPr>
          <w:p w14:paraId="547FDF8F" w14:textId="77777777" w:rsidR="004506EA" w:rsidRPr="0023273E" w:rsidRDefault="00575EE6" w:rsidP="005B092E">
            <w:pPr>
              <w:pStyle w:val="TablaTitulo"/>
            </w:pPr>
            <w:r w:rsidRPr="0023273E">
              <w:t>3.2</w:t>
            </w:r>
            <w:r w:rsidRPr="0023273E">
              <w:rPr>
                <w:spacing w:val="-6"/>
              </w:rPr>
              <w:t xml:space="preserve"> </w:t>
            </w:r>
            <w:r w:rsidRPr="0023273E">
              <w:t>REQUISITOS</w:t>
            </w:r>
            <w:r w:rsidRPr="0023273E">
              <w:rPr>
                <w:spacing w:val="-7"/>
              </w:rPr>
              <w:t xml:space="preserve"> </w:t>
            </w:r>
            <w:r w:rsidRPr="0023273E">
              <w:t>DE</w:t>
            </w:r>
            <w:r w:rsidRPr="0023273E">
              <w:rPr>
                <w:spacing w:val="-4"/>
              </w:rPr>
              <w:t xml:space="preserve"> </w:t>
            </w:r>
            <w:r w:rsidRPr="0023273E">
              <w:t>ACCESO</w:t>
            </w:r>
            <w:r w:rsidRPr="0023273E">
              <w:rPr>
                <w:spacing w:val="-6"/>
              </w:rPr>
              <w:t xml:space="preserve"> </w:t>
            </w:r>
            <w:r w:rsidRPr="0023273E">
              <w:t>Y</w:t>
            </w:r>
            <w:r w:rsidRPr="0023273E">
              <w:rPr>
                <w:spacing w:val="-4"/>
              </w:rPr>
              <w:t xml:space="preserve"> </w:t>
            </w:r>
            <w:r w:rsidRPr="0023273E">
              <w:t>CRITERIOS</w:t>
            </w:r>
            <w:r w:rsidRPr="0023273E">
              <w:rPr>
                <w:spacing w:val="-6"/>
              </w:rPr>
              <w:t xml:space="preserve"> </w:t>
            </w:r>
            <w:r w:rsidRPr="0023273E">
              <w:t>DE</w:t>
            </w:r>
            <w:r w:rsidRPr="0023273E">
              <w:rPr>
                <w:spacing w:val="-5"/>
              </w:rPr>
              <w:t xml:space="preserve"> </w:t>
            </w:r>
            <w:r w:rsidRPr="0023273E">
              <w:t>ADMISIÓN</w:t>
            </w:r>
          </w:p>
        </w:tc>
      </w:tr>
      <w:tr w:rsidR="004506EA" w:rsidRPr="0023273E" w14:paraId="54F29753" w14:textId="77777777" w:rsidTr="0E666B75">
        <w:trPr>
          <w:trHeight w:val="1701"/>
          <w:jc w:val="center"/>
        </w:trPr>
        <w:tc>
          <w:tcPr>
            <w:tcW w:w="9754" w:type="dxa"/>
          </w:tcPr>
          <w:p w14:paraId="22EABE5B" w14:textId="4A88CAAB" w:rsidR="00B6372F" w:rsidRPr="0023273E" w:rsidRDefault="0071621E" w:rsidP="0071621E">
            <w:pPr>
              <w:pStyle w:val="Textoencaja"/>
              <w:rPr>
                <w:b/>
                <w:bCs/>
              </w:rPr>
            </w:pPr>
            <w:r w:rsidRPr="0023273E">
              <w:rPr>
                <w:b/>
                <w:bCs/>
              </w:rPr>
              <w:t xml:space="preserve">- </w:t>
            </w:r>
            <w:r w:rsidR="00B6372F" w:rsidRPr="0023273E">
              <w:rPr>
                <w:b/>
                <w:bCs/>
              </w:rPr>
              <w:t xml:space="preserve">Acceso a los estudios de </w:t>
            </w:r>
            <w:r w:rsidR="00897AE6" w:rsidRPr="0023273E">
              <w:rPr>
                <w:b/>
                <w:bCs/>
              </w:rPr>
              <w:t>d</w:t>
            </w:r>
            <w:r w:rsidR="00B6372F" w:rsidRPr="0023273E">
              <w:rPr>
                <w:b/>
                <w:bCs/>
              </w:rPr>
              <w:t>octorado</w:t>
            </w:r>
          </w:p>
          <w:p w14:paraId="222EF24C" w14:textId="07E97712" w:rsidR="00801839" w:rsidRPr="0023273E" w:rsidRDefault="00B6372F" w:rsidP="00B6372F">
            <w:pPr>
              <w:pStyle w:val="Textoencaja"/>
            </w:pPr>
            <w:r w:rsidRPr="0023273E">
              <w:t>L</w:t>
            </w:r>
            <w:r w:rsidR="00900282" w:rsidRPr="0023273E">
              <w:t xml:space="preserve">a estructura, duración, organización, competencias y </w:t>
            </w:r>
            <w:r w:rsidRPr="0023273E">
              <w:t>requisitos de acceso a los estudios de doctorado son los recogidos en el Real Decreto 99/2011</w:t>
            </w:r>
            <w:r w:rsidR="00212FE1" w:rsidRPr="0023273E">
              <w:t>,</w:t>
            </w:r>
            <w:r w:rsidR="00801839" w:rsidRPr="0023273E">
              <w:t xml:space="preserve"> </w:t>
            </w:r>
            <w:r w:rsidRPr="0023273E">
              <w:t>por el que se regulan las enseñanzas oficiales de doctorado</w:t>
            </w:r>
            <w:r w:rsidR="00212FE1" w:rsidRPr="0023273E">
              <w:t xml:space="preserve">, modificado por </w:t>
            </w:r>
            <w:r w:rsidRPr="0023273E">
              <w:t>el Real Decreto 576/2023</w:t>
            </w:r>
            <w:r w:rsidR="00801839" w:rsidRPr="0023273E">
              <w:t>:</w:t>
            </w:r>
          </w:p>
          <w:p w14:paraId="13FFB7D2" w14:textId="44875F95" w:rsidR="00801839" w:rsidRPr="0023273E" w:rsidRDefault="00801839" w:rsidP="00B6372F">
            <w:pPr>
              <w:pStyle w:val="Textoencaja"/>
            </w:pPr>
            <w:hyperlink r:id="rId45" w:history="1">
              <w:r w:rsidRPr="0023273E">
                <w:rPr>
                  <w:rStyle w:val="Hipervnculo"/>
                  <w:color w:val="auto"/>
                </w:rPr>
                <w:t>https://www.boe.es/buscar/pdf/2011/BOE-A-2011-2541-consolidado.pdf</w:t>
              </w:r>
            </w:hyperlink>
          </w:p>
          <w:p w14:paraId="229578B6" w14:textId="535F7224" w:rsidR="00B6372F" w:rsidRPr="0023273E" w:rsidRDefault="00F72CD1" w:rsidP="00B6372F">
            <w:pPr>
              <w:pStyle w:val="Textoencaja"/>
            </w:pPr>
            <w:r w:rsidRPr="0023273E">
              <w:t xml:space="preserve">En la Universidad de Vigo todos los aspectos mencionados se desarrollan </w:t>
            </w:r>
            <w:r w:rsidR="001472E2" w:rsidRPr="0023273E">
              <w:t xml:space="preserve">con detalle </w:t>
            </w:r>
            <w:r w:rsidRPr="0023273E">
              <w:t xml:space="preserve">en el </w:t>
            </w:r>
            <w:r w:rsidR="00B6372F" w:rsidRPr="0023273E">
              <w:t xml:space="preserve">Reglamento de </w:t>
            </w:r>
            <w:r w:rsidR="00801839" w:rsidRPr="0023273E">
              <w:t>Estudios de Doctorado</w:t>
            </w:r>
            <w:r w:rsidR="00B6372F" w:rsidRPr="0023273E">
              <w:t>:</w:t>
            </w:r>
          </w:p>
          <w:p w14:paraId="710DE054" w14:textId="09BED490" w:rsidR="00B6372F" w:rsidRPr="0023273E" w:rsidRDefault="00801839" w:rsidP="00B6372F">
            <w:pPr>
              <w:pStyle w:val="Textoencaja"/>
            </w:pPr>
            <w:hyperlink r:id="rId46" w:history="1">
              <w:r w:rsidRPr="0023273E">
                <w:rPr>
                  <w:rStyle w:val="Hipervnculo"/>
                  <w:color w:val="auto"/>
                </w:rPr>
                <w:t>https://secretaria.uvigo.gal/uv/web/normativa/public/show/625</w:t>
              </w:r>
            </w:hyperlink>
          </w:p>
          <w:p w14:paraId="3DCA2681" w14:textId="77777777" w:rsidR="00801839" w:rsidRPr="0023273E" w:rsidRDefault="00801839" w:rsidP="00B6372F">
            <w:pPr>
              <w:pStyle w:val="Textoencaja"/>
            </w:pPr>
          </w:p>
          <w:p w14:paraId="3C63DE84" w14:textId="2C962767" w:rsidR="00B6372F" w:rsidRPr="0023273E" w:rsidRDefault="0071621E" w:rsidP="0071621E">
            <w:pPr>
              <w:pStyle w:val="Textoencaja"/>
              <w:rPr>
                <w:b/>
                <w:bCs/>
              </w:rPr>
            </w:pPr>
            <w:r w:rsidRPr="0023273E">
              <w:rPr>
                <w:b/>
                <w:bCs/>
              </w:rPr>
              <w:t xml:space="preserve">- </w:t>
            </w:r>
            <w:r w:rsidR="00B6372F" w:rsidRPr="0023273E">
              <w:rPr>
                <w:b/>
                <w:bCs/>
              </w:rPr>
              <w:t xml:space="preserve">Admisión al </w:t>
            </w:r>
            <w:r w:rsidR="00897AE6" w:rsidRPr="0023273E">
              <w:rPr>
                <w:b/>
                <w:bCs/>
              </w:rPr>
              <w:t>p</w:t>
            </w:r>
            <w:r w:rsidR="00B6372F" w:rsidRPr="0023273E">
              <w:rPr>
                <w:b/>
                <w:bCs/>
              </w:rPr>
              <w:t xml:space="preserve">rograma de </w:t>
            </w:r>
            <w:r w:rsidR="00897AE6" w:rsidRPr="0023273E">
              <w:rPr>
                <w:b/>
                <w:bCs/>
              </w:rPr>
              <w:t>d</w:t>
            </w:r>
            <w:r w:rsidR="00B6372F" w:rsidRPr="0023273E">
              <w:rPr>
                <w:b/>
                <w:bCs/>
              </w:rPr>
              <w:t>octorado</w:t>
            </w:r>
          </w:p>
          <w:p w14:paraId="242C781C" w14:textId="77777777" w:rsidR="0071621E" w:rsidRPr="0023273E" w:rsidRDefault="0071621E" w:rsidP="00B6372F">
            <w:pPr>
              <w:pStyle w:val="Textoencaja"/>
              <w:rPr>
                <w:b/>
                <w:bCs/>
              </w:rPr>
            </w:pPr>
          </w:p>
          <w:p w14:paraId="5E5C4C49" w14:textId="22ACC5AD" w:rsidR="00B6372F" w:rsidRPr="0023273E" w:rsidRDefault="00B6372F" w:rsidP="008535B1">
            <w:pPr>
              <w:pStyle w:val="Textoencaja"/>
              <w:numPr>
                <w:ilvl w:val="0"/>
                <w:numId w:val="12"/>
              </w:numPr>
              <w:ind w:left="623" w:hanging="263"/>
              <w:rPr>
                <w:b/>
                <w:bCs/>
              </w:rPr>
            </w:pPr>
            <w:r w:rsidRPr="0023273E">
              <w:rPr>
                <w:b/>
                <w:bCs/>
              </w:rPr>
              <w:t xml:space="preserve">Perfil de ingreso del </w:t>
            </w:r>
            <w:r w:rsidR="00F72CD1" w:rsidRPr="0023273E">
              <w:rPr>
                <w:b/>
                <w:bCs/>
              </w:rPr>
              <w:t>p</w:t>
            </w:r>
            <w:r w:rsidRPr="0023273E">
              <w:rPr>
                <w:b/>
                <w:bCs/>
              </w:rPr>
              <w:t xml:space="preserve">rograma de </w:t>
            </w:r>
            <w:r w:rsidR="00A96053" w:rsidRPr="0023273E">
              <w:rPr>
                <w:b/>
                <w:bCs/>
              </w:rPr>
              <w:t>d</w:t>
            </w:r>
            <w:r w:rsidRPr="0023273E">
              <w:rPr>
                <w:b/>
                <w:bCs/>
              </w:rPr>
              <w:t>octorado</w:t>
            </w:r>
          </w:p>
          <w:p w14:paraId="15E780A9" w14:textId="045347BF" w:rsidR="00B6372F" w:rsidRDefault="00B6372F" w:rsidP="00D43B36">
            <w:pPr>
              <w:pStyle w:val="Textoencaja"/>
              <w:ind w:left="360"/>
            </w:pPr>
            <w:r w:rsidRPr="0023273E">
              <w:t xml:space="preserve">El perfil de ingreso a este </w:t>
            </w:r>
            <w:r w:rsidR="00897AE6" w:rsidRPr="0023273E">
              <w:t>p</w:t>
            </w:r>
            <w:r w:rsidRPr="0023273E">
              <w:t>rograma</w:t>
            </w:r>
            <w:r w:rsidR="001632C8" w:rsidRPr="0023273E">
              <w:t xml:space="preserve"> </w:t>
            </w:r>
            <w:r w:rsidRPr="0023273E">
              <w:t xml:space="preserve">de </w:t>
            </w:r>
            <w:r w:rsidR="00897AE6" w:rsidRPr="0023273E">
              <w:t>d</w:t>
            </w:r>
            <w:r w:rsidRPr="0023273E">
              <w:t>octorado está orientado</w:t>
            </w:r>
            <w:r w:rsidR="0071621E" w:rsidRPr="0023273E">
              <w:t xml:space="preserve"> </w:t>
            </w:r>
            <w:r w:rsidRPr="0023273E">
              <w:t xml:space="preserve">hacia </w:t>
            </w:r>
            <w:r w:rsidR="00BF088C" w:rsidRPr="0023273E">
              <w:t xml:space="preserve">alumnado con formación previa en ámbitos de las </w:t>
            </w:r>
            <w:r w:rsidR="001632C8" w:rsidRPr="0023273E">
              <w:t>C</w:t>
            </w:r>
            <w:r w:rsidR="00BF088C" w:rsidRPr="0023273E">
              <w:t xml:space="preserve">iencias de la </w:t>
            </w:r>
            <w:r w:rsidR="001632C8" w:rsidRPr="0023273E">
              <w:t>E</w:t>
            </w:r>
            <w:r w:rsidR="00BF088C" w:rsidRPr="0023273E">
              <w:t xml:space="preserve">ducación y del </w:t>
            </w:r>
            <w:r w:rsidR="001632C8" w:rsidRPr="0023273E">
              <w:t>C</w:t>
            </w:r>
            <w:r w:rsidR="00BF088C" w:rsidRPr="0023273E">
              <w:t xml:space="preserve">omportamiento, pero también de otros </w:t>
            </w:r>
            <w:r w:rsidR="00D33332" w:rsidRPr="0023273E">
              <w:t xml:space="preserve">disciplinas del ámbito social y de la salud, </w:t>
            </w:r>
            <w:r w:rsidR="00BF088C" w:rsidRPr="0023273E">
              <w:t xml:space="preserve">ya que el abordaje </w:t>
            </w:r>
            <w:r w:rsidR="00D33332" w:rsidRPr="0023273E">
              <w:t xml:space="preserve">más integral del </w:t>
            </w:r>
            <w:r w:rsidR="00BF088C" w:rsidRPr="0023273E">
              <w:t xml:space="preserve">bienestar </w:t>
            </w:r>
            <w:r w:rsidR="0027755F" w:rsidRPr="0023273E">
              <w:t xml:space="preserve">del ser humano </w:t>
            </w:r>
            <w:r w:rsidR="00D33332" w:rsidRPr="0023273E">
              <w:t xml:space="preserve">requiere una perspectiva </w:t>
            </w:r>
            <w:proofErr w:type="spellStart"/>
            <w:r w:rsidR="00D33332" w:rsidRPr="0023273E">
              <w:t>sociopsicobiol</w:t>
            </w:r>
            <w:r w:rsidR="002A1F59">
              <w:t>ó</w:t>
            </w:r>
            <w:r w:rsidR="00D33332" w:rsidRPr="0023273E">
              <w:t>gica</w:t>
            </w:r>
            <w:proofErr w:type="spellEnd"/>
            <w:r w:rsidR="00D33332" w:rsidRPr="0023273E">
              <w:t xml:space="preserve"> y por tanto i</w:t>
            </w:r>
            <w:r w:rsidR="0027755F" w:rsidRPr="0023273E">
              <w:t>mplica la inclusión de ot</w:t>
            </w:r>
            <w:r w:rsidR="00D33332" w:rsidRPr="0023273E">
              <w:t xml:space="preserve">ras perspectivas con las que se completa y enriquece la promoción de una educación </w:t>
            </w:r>
            <w:r w:rsidR="001632C8" w:rsidRPr="0023273E">
              <w:t xml:space="preserve">de calidad, </w:t>
            </w:r>
            <w:r w:rsidR="00D33332" w:rsidRPr="0023273E">
              <w:t xml:space="preserve">promotora de la igualdad entre hombres y mujeres, </w:t>
            </w:r>
            <w:r w:rsidR="001632C8" w:rsidRPr="0023273E">
              <w:t xml:space="preserve">la equidad, </w:t>
            </w:r>
            <w:r w:rsidR="00D33332" w:rsidRPr="0023273E">
              <w:t>la inclusión de la diversidad y los desafíos/oportunidades de las nuevas tecnologías.</w:t>
            </w:r>
          </w:p>
          <w:p w14:paraId="0ED1319A" w14:textId="77777777" w:rsidR="00DF166B" w:rsidRDefault="00DF166B" w:rsidP="00D43B36">
            <w:pPr>
              <w:pStyle w:val="Textoencaja"/>
              <w:ind w:left="360"/>
            </w:pPr>
          </w:p>
          <w:p w14:paraId="5C418D2E" w14:textId="77777777" w:rsidR="00DF166B" w:rsidRPr="00DF3443" w:rsidRDefault="00DF166B" w:rsidP="00DF166B">
            <w:pPr>
              <w:pStyle w:val="Textoencaja"/>
              <w:ind w:left="360"/>
            </w:pPr>
            <w:r w:rsidRPr="00DF3443">
              <w:t xml:space="preserve">En este perfil de ingreso recomendado, además del cumplimento de los requisitos, el Programa de Doctorado se adecua en mayor medida al perfil formativo de los graduados en las titulaciones impartidas en la Facultad de Educación y Trabajo Social de la Universidad de Vigo, así como en las instituciones colaboradoras, así como al alumnado que haya cursado los másteres implantados en la Facultad de Educación y Trabajo Social e instituciones colaboradoras. Entre estas titulaciones se incluyen no solo los actuales grados en Educación Infantil, Primaria, Social y Trabajo Social, sino también las diplomaturas anteriores, así como el segundo ciclo de Psicopedagogía. </w:t>
            </w:r>
          </w:p>
          <w:p w14:paraId="59D20C4E" w14:textId="77777777" w:rsidR="00DF166B" w:rsidRPr="00DF3443" w:rsidRDefault="00DF166B" w:rsidP="00DF166B">
            <w:pPr>
              <w:pStyle w:val="Textoencaja"/>
              <w:ind w:left="360"/>
            </w:pPr>
          </w:p>
          <w:p w14:paraId="57770185" w14:textId="4A1656A7" w:rsidR="00DF166B" w:rsidRPr="00DF3443" w:rsidRDefault="00DF166B" w:rsidP="00DF166B">
            <w:pPr>
              <w:pStyle w:val="Textoencaja"/>
              <w:ind w:left="360"/>
            </w:pPr>
            <w:r w:rsidRPr="00DF3443">
              <w:t xml:space="preserve">Otros titulados en el ámbito de las ciencias sociales y de la salud, en títulos afines, tienen igualmente un perfil adecuado, siempre que sus intereses se orienten hacia las líneas de investigación propuestas en este Programa. En este caso, se incluyen otros titulados de universidades gallegas y europeas, y particularmente, titulados de Portugal, Brasil y otros países de Latinoamérica. </w:t>
            </w:r>
          </w:p>
          <w:p w14:paraId="0B822D07" w14:textId="77777777" w:rsidR="00DF166B" w:rsidRPr="00DF3443" w:rsidRDefault="00DF166B" w:rsidP="00DF166B">
            <w:pPr>
              <w:pStyle w:val="Textoencaja"/>
              <w:ind w:left="360"/>
            </w:pPr>
          </w:p>
          <w:p w14:paraId="1C0613A0" w14:textId="77777777" w:rsidR="00DF166B" w:rsidRPr="00DF3443" w:rsidRDefault="00DF166B" w:rsidP="00DF166B">
            <w:pPr>
              <w:pStyle w:val="Textoencaja"/>
              <w:ind w:left="360"/>
            </w:pPr>
            <w:r w:rsidRPr="00DF3443">
              <w:t xml:space="preserve">En el Real Decreto 1393/2007, del 29 de octubre, por el que se establece la ordenación de las enseñanzas universitarias oficiales, se especifica la obligación de las Universidades Españolas de disponer de sistemas accesibles de formación y procedimientos de acogida y orientación de los estudiantes de nuevo ingreso. Atendiendo a este requerimiento, las Universidades ofrecen información y orientación al alumnado de nuevo ingreso en su página web, este es el caso de la Universidad de Vigo. </w:t>
            </w:r>
          </w:p>
          <w:p w14:paraId="302BAFCD" w14:textId="77777777" w:rsidR="00DF166B" w:rsidRPr="00DF3443" w:rsidRDefault="00DF166B" w:rsidP="00DF166B">
            <w:pPr>
              <w:pStyle w:val="Textoencaja"/>
              <w:ind w:left="360"/>
            </w:pPr>
          </w:p>
          <w:p w14:paraId="33432C37" w14:textId="56072C4B" w:rsidR="00DF166B" w:rsidRPr="00DF3443" w:rsidRDefault="00DF166B" w:rsidP="00DF166B">
            <w:pPr>
              <w:pStyle w:val="Textoencaja"/>
              <w:ind w:left="360"/>
            </w:pPr>
            <w:r w:rsidRPr="00DF3443">
              <w:t xml:space="preserve">La Universidad de Vigo elabora anualmente la oferta de titulaciones oficiales según su normativa vigente. Para elaborar la oferta de programas de doctorado se realiza una primera fase de consulta a las comisiones académicas de dichos programas con el fin de determinar el número de plazas, cupos para estudiantes con titulaciones extranjeras, así como los posibles criterios específicos de admisión complementarios a los indicados en la memoria de la titulación. </w:t>
            </w:r>
          </w:p>
          <w:p w14:paraId="4772D85C" w14:textId="77777777" w:rsidR="0032028F" w:rsidRPr="00DF3443" w:rsidRDefault="0032028F" w:rsidP="00DF166B">
            <w:pPr>
              <w:pStyle w:val="Textoencaja"/>
              <w:ind w:left="360"/>
            </w:pPr>
          </w:p>
          <w:p w14:paraId="3A827E9D" w14:textId="1BE31352" w:rsidR="00DF166B" w:rsidRPr="00DF3443" w:rsidRDefault="00DF166B" w:rsidP="00DF166B">
            <w:pPr>
              <w:pStyle w:val="Textoencaja"/>
              <w:ind w:left="360"/>
            </w:pPr>
            <w:r w:rsidRPr="00DF3443">
              <w:t xml:space="preserve">Estas propuestas serán evaluadas de acuerdo con la normativa de la Universidad de Vigo y sometidas a la aprobación de sus órganos de gobierno. </w:t>
            </w:r>
          </w:p>
          <w:p w14:paraId="3B40235A" w14:textId="77777777" w:rsidR="00DF166B" w:rsidRPr="00DF3443" w:rsidRDefault="00DF166B" w:rsidP="00DF166B">
            <w:pPr>
              <w:pStyle w:val="Textoencaja"/>
              <w:ind w:left="360"/>
            </w:pPr>
          </w:p>
          <w:p w14:paraId="26991721" w14:textId="77777777" w:rsidR="00DF166B" w:rsidRPr="00DF3443" w:rsidRDefault="00DF166B" w:rsidP="00DF166B">
            <w:pPr>
              <w:pStyle w:val="Textoencaja"/>
              <w:ind w:left="360"/>
            </w:pPr>
            <w:r w:rsidRPr="00DF3443">
              <w:lastRenderedPageBreak/>
              <w:t xml:space="preserve">Una vez aprobada, la oferta de programas de doctorado será difundida a través de: </w:t>
            </w:r>
          </w:p>
          <w:p w14:paraId="5A1901E3" w14:textId="77777777" w:rsidR="00DF166B" w:rsidRPr="00DF3443" w:rsidRDefault="00DF166B" w:rsidP="00DF166B">
            <w:pPr>
              <w:pStyle w:val="Textoencaja"/>
              <w:ind w:left="360"/>
            </w:pPr>
          </w:p>
          <w:p w14:paraId="0C6A4473" w14:textId="77777777" w:rsidR="00DF166B" w:rsidRPr="00DF3443" w:rsidRDefault="00DF166B" w:rsidP="00DF166B">
            <w:pPr>
              <w:pStyle w:val="Textoencaja"/>
              <w:numPr>
                <w:ilvl w:val="0"/>
                <w:numId w:val="18"/>
              </w:numPr>
            </w:pPr>
            <w:r w:rsidRPr="00DF3443">
              <w:t xml:space="preserve">Página Web de la Universidad de Vigo: </w:t>
            </w:r>
            <w:hyperlink r:id="rId47">
              <w:r w:rsidRPr="00DF3443">
                <w:rPr>
                  <w:rStyle w:val="Hipervnculo"/>
                </w:rPr>
                <w:t>https://www.uvigo.gal/es/estudiar/que-estudiar/doctorado</w:t>
              </w:r>
            </w:hyperlink>
            <w:r w:rsidRPr="00DF3443">
              <w:t xml:space="preserve"> </w:t>
            </w:r>
          </w:p>
          <w:p w14:paraId="63D0A13A" w14:textId="77777777" w:rsidR="00DF166B" w:rsidRPr="00DF3443" w:rsidRDefault="00DF166B" w:rsidP="00DF166B">
            <w:pPr>
              <w:pStyle w:val="Textoencaja"/>
              <w:numPr>
                <w:ilvl w:val="0"/>
                <w:numId w:val="18"/>
              </w:numPr>
            </w:pPr>
            <w:r w:rsidRPr="00DF3443">
              <w:t xml:space="preserve">b) Servicios de Atención a Estudiantes (Servicio de Alumnado de la Universidad de Vigo): </w:t>
            </w:r>
          </w:p>
          <w:p w14:paraId="55C629C7" w14:textId="77777777" w:rsidR="00DF166B" w:rsidRPr="00DF3443" w:rsidRDefault="00DF166B" w:rsidP="00DF166B">
            <w:pPr>
              <w:pStyle w:val="Textoencaja"/>
              <w:ind w:left="360"/>
            </w:pPr>
            <w:hyperlink r:id="rId48">
              <w:r w:rsidRPr="00DF3443">
                <w:rPr>
                  <w:rStyle w:val="Hipervnculo"/>
                </w:rPr>
                <w:t>https://www.uvigo.gal/es/estudiar/organizacion-academica/eido-escuela-internacional-doctorado/programas-doctoradooption=com_content&amp;task=view&amp;id=2583&amp;Itemid=719&amp;lang=gl</w:t>
              </w:r>
            </w:hyperlink>
            <w:r w:rsidRPr="00DF3443">
              <w:t xml:space="preserve"> </w:t>
            </w:r>
          </w:p>
          <w:p w14:paraId="2E3D8CDD" w14:textId="77777777" w:rsidR="00DF166B" w:rsidRPr="00DF3443" w:rsidRDefault="00DF166B" w:rsidP="00DF166B">
            <w:pPr>
              <w:pStyle w:val="Textoencaja"/>
              <w:ind w:left="360"/>
            </w:pPr>
            <w:hyperlink r:id="rId49">
              <w:r w:rsidRPr="00DF3443">
                <w:rPr>
                  <w:rStyle w:val="Hipervnculo"/>
                </w:rPr>
                <w:t>http://www.uvigo.es/uvigo_es/administracion/alumnado/</w:t>
              </w:r>
            </w:hyperlink>
            <w:r w:rsidRPr="00DF3443">
              <w:t xml:space="preserve"> </w:t>
            </w:r>
          </w:p>
          <w:p w14:paraId="0A51BE66" w14:textId="77777777" w:rsidR="00DF166B" w:rsidRPr="00DF3443" w:rsidRDefault="00DF166B" w:rsidP="00DF166B">
            <w:pPr>
              <w:pStyle w:val="Textoencaja"/>
              <w:ind w:left="360"/>
            </w:pPr>
          </w:p>
          <w:p w14:paraId="7D0206CC" w14:textId="77777777" w:rsidR="00DF166B" w:rsidRPr="00DF3443" w:rsidRDefault="00DF166B" w:rsidP="00DF166B">
            <w:pPr>
              <w:pStyle w:val="Textoencaja"/>
              <w:numPr>
                <w:ilvl w:val="0"/>
                <w:numId w:val="18"/>
              </w:numPr>
            </w:pPr>
            <w:r w:rsidRPr="00DF3443">
              <w:t xml:space="preserve">Gabinetes de Comunicación UVigo: </w:t>
            </w:r>
          </w:p>
          <w:p w14:paraId="51CBC5B5" w14:textId="77777777" w:rsidR="00DF166B" w:rsidRPr="00DF3443" w:rsidRDefault="00DF166B" w:rsidP="00DF166B">
            <w:pPr>
              <w:pStyle w:val="Textoencaja"/>
              <w:ind w:left="360"/>
            </w:pPr>
            <w:hyperlink r:id="rId50">
              <w:r w:rsidRPr="00DF3443">
                <w:rPr>
                  <w:rStyle w:val="Hipervnculo"/>
                </w:rPr>
                <w:t>http://www.uvigo.es/uvigo_es/outros_servizos/area_comunicacion/</w:t>
              </w:r>
            </w:hyperlink>
            <w:r w:rsidRPr="00DF3443">
              <w:t xml:space="preserve"> </w:t>
            </w:r>
          </w:p>
          <w:p w14:paraId="116C8580" w14:textId="77777777" w:rsidR="00DF166B" w:rsidRPr="00DF3443" w:rsidRDefault="00DF166B" w:rsidP="00DF166B">
            <w:pPr>
              <w:pStyle w:val="Textoencaja"/>
              <w:ind w:left="360"/>
            </w:pPr>
          </w:p>
          <w:p w14:paraId="0B4A43B0" w14:textId="77777777" w:rsidR="00DF166B" w:rsidRPr="00DF3443" w:rsidRDefault="00DF166B" w:rsidP="00DF166B">
            <w:pPr>
              <w:pStyle w:val="Textoencaja"/>
              <w:numPr>
                <w:ilvl w:val="0"/>
                <w:numId w:val="18"/>
              </w:numPr>
            </w:pPr>
            <w:r w:rsidRPr="00DF3443">
              <w:t xml:space="preserve">Escuelas de Doctorados Internacionales. </w:t>
            </w:r>
          </w:p>
          <w:p w14:paraId="3B1375A7" w14:textId="77777777" w:rsidR="00DF166B" w:rsidRPr="00DF3443" w:rsidRDefault="00DF166B" w:rsidP="00DF166B">
            <w:pPr>
              <w:pStyle w:val="Textoencaja"/>
              <w:ind w:left="360"/>
            </w:pPr>
          </w:p>
          <w:p w14:paraId="749562C7" w14:textId="77777777" w:rsidR="00DF166B" w:rsidRPr="00DF3443" w:rsidRDefault="00DF166B" w:rsidP="00DF166B">
            <w:pPr>
              <w:pStyle w:val="Textoencaja"/>
              <w:ind w:left="360"/>
            </w:pPr>
            <w:r w:rsidRPr="00DF3443">
              <w:t xml:space="preserve">En el caso de este Programa de Doctorado, la CAPD se encargará de divulga información sobre el mismo a través de: </w:t>
            </w:r>
          </w:p>
          <w:p w14:paraId="21FB67B4" w14:textId="77777777" w:rsidR="00DF166B" w:rsidRPr="00DF3443" w:rsidRDefault="00DF166B" w:rsidP="00DF166B">
            <w:pPr>
              <w:pStyle w:val="Textoencaja"/>
              <w:numPr>
                <w:ilvl w:val="1"/>
                <w:numId w:val="21"/>
              </w:numPr>
            </w:pPr>
            <w:r w:rsidRPr="00DF3443">
              <w:t xml:space="preserve">Jornadas informativas dirigidas a estudiantes de grado y máster en la Universidad de Vigo. </w:t>
            </w:r>
          </w:p>
          <w:p w14:paraId="44C61E29" w14:textId="77777777" w:rsidR="00DF166B" w:rsidRPr="00DF3443" w:rsidRDefault="00DF166B" w:rsidP="00DF166B">
            <w:pPr>
              <w:pStyle w:val="Textoencaja"/>
              <w:numPr>
                <w:ilvl w:val="1"/>
                <w:numId w:val="21"/>
              </w:numPr>
            </w:pPr>
            <w:r w:rsidRPr="00DF3443">
              <w:t xml:space="preserve">Estimular la captación de estudiantes que pueden postularse por sus buenos expedientes a contratos predoctorales. </w:t>
            </w:r>
          </w:p>
          <w:p w14:paraId="7F7FE674" w14:textId="77777777" w:rsidR="00DF166B" w:rsidRPr="00DF3443" w:rsidRDefault="00DF166B" w:rsidP="00DF166B">
            <w:pPr>
              <w:pStyle w:val="Textoencaja"/>
              <w:numPr>
                <w:ilvl w:val="1"/>
                <w:numId w:val="21"/>
              </w:numPr>
            </w:pPr>
            <w:r w:rsidRPr="00DF3443">
              <w:t xml:space="preserve">Contactos con otros grupos de investigación, centros de investigación, universidades, empresas, como las mencionadas en el apartado 1.4 anterior. </w:t>
            </w:r>
          </w:p>
          <w:p w14:paraId="68B8EEFE" w14:textId="77777777" w:rsidR="00DF166B" w:rsidRPr="00DF3443" w:rsidRDefault="00DF166B" w:rsidP="00DF166B">
            <w:pPr>
              <w:pStyle w:val="Textoencaja"/>
              <w:numPr>
                <w:ilvl w:val="1"/>
                <w:numId w:val="21"/>
              </w:numPr>
            </w:pPr>
            <w:r w:rsidRPr="00DF3443">
              <w:t xml:space="preserve">Página web propia, página web de la Facultad de Educación y Trabajo Social y páginas web de los departamentos y grupos de investigación que auspician este Programa. </w:t>
            </w:r>
          </w:p>
          <w:p w14:paraId="19B5740C" w14:textId="77777777" w:rsidR="00DF166B" w:rsidRPr="00DF3443" w:rsidRDefault="00DF166B" w:rsidP="00DF166B">
            <w:pPr>
              <w:pStyle w:val="Textoencaja"/>
              <w:ind w:left="360"/>
            </w:pPr>
          </w:p>
          <w:p w14:paraId="6131A7CE" w14:textId="77777777" w:rsidR="00DF166B" w:rsidRPr="00DF3443" w:rsidRDefault="00DF166B" w:rsidP="00DF166B">
            <w:pPr>
              <w:pStyle w:val="Textoencaja"/>
              <w:ind w:left="360"/>
            </w:pPr>
            <w:r w:rsidRPr="00DF3443">
              <w:t xml:space="preserve">Una vez determinada la oferta de estudios oficiales, la universidad de Vigo hace pública la convocatoria de matrícula, los calendarios de los distintos procesos de gestión académica, así como otra normativa de aplicación en el siguiente </w:t>
            </w:r>
          </w:p>
          <w:p w14:paraId="48FF738F" w14:textId="77777777" w:rsidR="00DF166B" w:rsidRPr="00DF3443" w:rsidRDefault="00DF166B" w:rsidP="00DF166B">
            <w:pPr>
              <w:pStyle w:val="Textoencaja"/>
              <w:ind w:left="360"/>
              <w:rPr>
                <w:lang w:val="en-US"/>
              </w:rPr>
            </w:pPr>
            <w:r w:rsidRPr="00DF3443">
              <w:rPr>
                <w:lang w:val="en-US"/>
              </w:rPr>
              <w:t xml:space="preserve">enlace: </w:t>
            </w:r>
          </w:p>
          <w:p w14:paraId="0B011A1B" w14:textId="77777777" w:rsidR="00DF166B" w:rsidRPr="00DF3443" w:rsidRDefault="00DF166B" w:rsidP="00DF166B">
            <w:pPr>
              <w:pStyle w:val="Textoencaja"/>
              <w:ind w:left="360"/>
              <w:rPr>
                <w:lang w:val="en-US"/>
              </w:rPr>
            </w:pPr>
            <w:hyperlink r:id="rId51">
              <w:r w:rsidRPr="00DF3443">
                <w:rPr>
                  <w:rStyle w:val="Hipervnculo"/>
                  <w:lang w:val="en-US"/>
                </w:rPr>
                <w:t>https://www.uvigo.gal/es/estudiar/gestiones-estudiantes/matriculate/matricula-doctorado</w:t>
              </w:r>
            </w:hyperlink>
            <w:r w:rsidRPr="00DF3443">
              <w:rPr>
                <w:lang w:val="en-US"/>
              </w:rPr>
              <w:t xml:space="preserve"> </w:t>
            </w:r>
          </w:p>
          <w:p w14:paraId="44533987" w14:textId="77777777" w:rsidR="00DF166B" w:rsidRPr="00DF3443" w:rsidRDefault="00DF166B" w:rsidP="00DF166B">
            <w:pPr>
              <w:pStyle w:val="Textoencaja"/>
              <w:ind w:left="360"/>
              <w:rPr>
                <w:lang w:val="en-US"/>
              </w:rPr>
            </w:pPr>
          </w:p>
          <w:p w14:paraId="47D2C0F7" w14:textId="77777777" w:rsidR="00DF166B" w:rsidRPr="00DF3443" w:rsidRDefault="00DF166B" w:rsidP="00DF166B">
            <w:pPr>
              <w:pStyle w:val="Textoencaja"/>
              <w:ind w:left="360"/>
            </w:pPr>
            <w:r w:rsidRPr="00DF3443">
              <w:t xml:space="preserve">La página Web de la Universidad de Vigo, en sus distintos apartados, informa a los futuros alumnos de los distintos </w:t>
            </w:r>
          </w:p>
          <w:p w14:paraId="7B41A429" w14:textId="77777777" w:rsidR="00DF166B" w:rsidRPr="00DF3443" w:rsidRDefault="00DF166B" w:rsidP="00DF166B">
            <w:pPr>
              <w:pStyle w:val="Textoencaja"/>
              <w:ind w:left="360"/>
            </w:pPr>
            <w:r w:rsidRPr="00DF3443">
              <w:t xml:space="preserve">servicios disponibles: </w:t>
            </w:r>
          </w:p>
          <w:p w14:paraId="2043B055" w14:textId="77777777" w:rsidR="00DF166B" w:rsidRPr="00DF3443" w:rsidRDefault="00DF166B" w:rsidP="00DF166B">
            <w:pPr>
              <w:pStyle w:val="Textoencaja"/>
              <w:ind w:left="360"/>
            </w:pPr>
          </w:p>
          <w:p w14:paraId="5FD07509" w14:textId="77777777" w:rsidR="00DF166B" w:rsidRPr="00DF3443" w:rsidRDefault="00DF166B" w:rsidP="00DF166B">
            <w:pPr>
              <w:pStyle w:val="Textoencaja"/>
              <w:numPr>
                <w:ilvl w:val="0"/>
                <w:numId w:val="19"/>
              </w:numPr>
            </w:pPr>
            <w:r w:rsidRPr="00DF3443">
              <w:t xml:space="preserve">Servicio Universitario de Residencias (SUR): </w:t>
            </w:r>
            <w:hyperlink r:id="rId52">
              <w:r w:rsidRPr="00DF3443">
                <w:rPr>
                  <w:rStyle w:val="Hipervnculo"/>
                </w:rPr>
                <w:t>http://www.resa.es/</w:t>
              </w:r>
            </w:hyperlink>
            <w:r w:rsidRPr="00DF3443">
              <w:t xml:space="preserve"> </w:t>
            </w:r>
          </w:p>
          <w:p w14:paraId="76628D25" w14:textId="77777777" w:rsidR="00DF166B" w:rsidRPr="00DF3443" w:rsidRDefault="00DF166B" w:rsidP="00DF166B">
            <w:pPr>
              <w:pStyle w:val="Textoencaja"/>
            </w:pPr>
          </w:p>
          <w:p w14:paraId="3DCDAD57" w14:textId="77777777" w:rsidR="00DF166B" w:rsidRPr="00DF3443" w:rsidRDefault="00DF166B" w:rsidP="00DF166B">
            <w:pPr>
              <w:pStyle w:val="Textoencaja"/>
              <w:numPr>
                <w:ilvl w:val="0"/>
                <w:numId w:val="19"/>
              </w:numPr>
            </w:pPr>
            <w:r w:rsidRPr="00DF3443">
              <w:t xml:space="preserve">Comedores y cafeterías universitarias: </w:t>
            </w:r>
          </w:p>
          <w:p w14:paraId="167FC7D6" w14:textId="77777777" w:rsidR="00DF166B" w:rsidRPr="00DF3443" w:rsidRDefault="00DF166B" w:rsidP="00DF166B">
            <w:pPr>
              <w:pStyle w:val="Textoencaja"/>
              <w:ind w:left="360"/>
            </w:pPr>
          </w:p>
          <w:p w14:paraId="3F221F6E" w14:textId="77777777" w:rsidR="00DF166B" w:rsidRPr="00DF3443" w:rsidRDefault="00DF166B" w:rsidP="00DF166B">
            <w:pPr>
              <w:pStyle w:val="Textoencaja"/>
              <w:ind w:left="360"/>
            </w:pPr>
            <w:hyperlink r:id="rId53">
              <w:r w:rsidRPr="00DF3443">
                <w:rPr>
                  <w:rStyle w:val="Hipervnculo"/>
                </w:rPr>
                <w:t>https://www.uvigo.es/uvigo_es/administracion/ori/estranxeiros/guia/aloxamento_manutencion.html/</w:t>
              </w:r>
            </w:hyperlink>
          </w:p>
          <w:p w14:paraId="312A98A6" w14:textId="69606CEA" w:rsidR="00DF166B" w:rsidRPr="00DF3443" w:rsidRDefault="00DF166B" w:rsidP="00DF166B">
            <w:pPr>
              <w:pStyle w:val="Textoencaja"/>
              <w:ind w:left="360"/>
            </w:pPr>
          </w:p>
          <w:p w14:paraId="4A2EE5DB" w14:textId="77777777" w:rsidR="00DF166B" w:rsidRPr="00DF3443" w:rsidRDefault="00DF166B" w:rsidP="00DF166B">
            <w:pPr>
              <w:pStyle w:val="Textoencaja"/>
              <w:numPr>
                <w:ilvl w:val="0"/>
                <w:numId w:val="19"/>
              </w:numPr>
              <w:rPr>
                <w:lang w:val="pt-PT"/>
              </w:rPr>
            </w:pPr>
            <w:r w:rsidRPr="00DF3443">
              <w:rPr>
                <w:lang w:val="pt-PT"/>
              </w:rPr>
              <w:t xml:space="preserve">Biblioteca Universitaria: </w:t>
            </w:r>
            <w:hyperlink r:id="rId54">
              <w:r w:rsidRPr="00DF3443">
                <w:rPr>
                  <w:rStyle w:val="Hipervnculo"/>
                  <w:lang w:val="pt-PT"/>
                </w:rPr>
                <w:t>https://www.uvigo.gal/universidade/biblioteca</w:t>
              </w:r>
            </w:hyperlink>
            <w:r w:rsidRPr="00DF3443">
              <w:rPr>
                <w:lang w:val="pt-PT"/>
              </w:rPr>
              <w:t xml:space="preserve"> </w:t>
            </w:r>
          </w:p>
          <w:p w14:paraId="7AF526DA" w14:textId="77777777" w:rsidR="00DF166B" w:rsidRPr="00DF3443" w:rsidRDefault="00DF166B" w:rsidP="00DF166B">
            <w:pPr>
              <w:pStyle w:val="Textoencaja"/>
              <w:rPr>
                <w:lang w:val="pt-PT"/>
              </w:rPr>
            </w:pPr>
          </w:p>
          <w:p w14:paraId="29E07D12" w14:textId="77777777" w:rsidR="00DF166B" w:rsidRPr="00DF3443" w:rsidRDefault="00DF166B" w:rsidP="00DF166B">
            <w:pPr>
              <w:pStyle w:val="Textoencaja"/>
              <w:numPr>
                <w:ilvl w:val="0"/>
                <w:numId w:val="19"/>
              </w:numPr>
            </w:pPr>
            <w:r w:rsidRPr="00DF3443">
              <w:t xml:space="preserve">Centro de Lenguas Modernas: </w:t>
            </w:r>
            <w:hyperlink r:id="rId55">
              <w:r w:rsidRPr="00DF3443">
                <w:rPr>
                  <w:rStyle w:val="Hipervnculo"/>
                </w:rPr>
                <w:t>https://www.uvigo.es/uvigo_es/outros_servizos/centro_linguas/</w:t>
              </w:r>
            </w:hyperlink>
          </w:p>
          <w:p w14:paraId="242AE964" w14:textId="333F38DE" w:rsidR="00DF166B" w:rsidRPr="00DF3443" w:rsidRDefault="00DF166B" w:rsidP="00DF166B">
            <w:pPr>
              <w:pStyle w:val="Textoencaja"/>
              <w:ind w:left="360"/>
            </w:pPr>
          </w:p>
          <w:p w14:paraId="1D48709B" w14:textId="77777777" w:rsidR="00DF166B" w:rsidRPr="00DF3443" w:rsidRDefault="00DF166B" w:rsidP="00DF166B">
            <w:pPr>
              <w:pStyle w:val="Textoencaja"/>
              <w:numPr>
                <w:ilvl w:val="0"/>
                <w:numId w:val="19"/>
              </w:numPr>
            </w:pPr>
            <w:r w:rsidRPr="00DF3443">
              <w:t xml:space="preserve">Servicios de Apoyo al Emprendimiento y al Empleo: </w:t>
            </w:r>
          </w:p>
          <w:p w14:paraId="7F14A486" w14:textId="77777777" w:rsidR="00DF166B" w:rsidRPr="00DF3443" w:rsidRDefault="00DF166B" w:rsidP="00DF166B">
            <w:pPr>
              <w:pStyle w:val="Textoencaja"/>
              <w:ind w:left="360"/>
            </w:pPr>
          </w:p>
          <w:p w14:paraId="55F8AE0D" w14:textId="77777777" w:rsidR="00DF166B" w:rsidRPr="00DF3443" w:rsidRDefault="00DF166B" w:rsidP="00DF166B">
            <w:pPr>
              <w:pStyle w:val="Textoencaja"/>
              <w:ind w:left="360"/>
            </w:pPr>
            <w:hyperlink r:id="rId56">
              <w:r w:rsidRPr="00DF3443">
                <w:rPr>
                  <w:rStyle w:val="Hipervnculo"/>
                </w:rPr>
                <w:t>https://uvigo.es/uvigo_gl/administracion/ori/titulados/ferramentas/index.html/</w:t>
              </w:r>
            </w:hyperlink>
          </w:p>
          <w:p w14:paraId="0E588AC7" w14:textId="779880FF" w:rsidR="00DF166B" w:rsidRPr="00DF3443" w:rsidRDefault="00DF166B" w:rsidP="00DF166B">
            <w:pPr>
              <w:pStyle w:val="Textoencaja"/>
              <w:ind w:left="360"/>
            </w:pPr>
          </w:p>
          <w:p w14:paraId="75D0B601" w14:textId="77777777" w:rsidR="00DF166B" w:rsidRPr="00DF3443" w:rsidRDefault="00DF166B" w:rsidP="00DF166B">
            <w:pPr>
              <w:pStyle w:val="Textoencaja"/>
              <w:numPr>
                <w:ilvl w:val="0"/>
                <w:numId w:val="19"/>
              </w:numPr>
            </w:pPr>
            <w:r w:rsidRPr="00DF3443">
              <w:t>Servicio de Participación e Integración Universitaria:</w:t>
            </w:r>
          </w:p>
          <w:p w14:paraId="62E329AA" w14:textId="04244D07" w:rsidR="00DF166B" w:rsidRPr="00DF166B" w:rsidRDefault="00DF166B" w:rsidP="00DF166B">
            <w:pPr>
              <w:pStyle w:val="Textoencaja"/>
              <w:ind w:left="360"/>
              <w:rPr>
                <w:highlight w:val="yellow"/>
              </w:rPr>
            </w:pPr>
          </w:p>
          <w:p w14:paraId="1C54F0FA" w14:textId="1B75755E" w:rsidR="00DF166B" w:rsidRPr="00DF3443" w:rsidRDefault="00DF166B" w:rsidP="00DF166B">
            <w:pPr>
              <w:pStyle w:val="Textoencaja"/>
              <w:ind w:left="360"/>
            </w:pPr>
            <w:hyperlink r:id="rId57">
              <w:r w:rsidRPr="00DF3443">
                <w:rPr>
                  <w:rStyle w:val="Hipervnculo"/>
                </w:rPr>
                <w:t>https://www.uvigo.es/uvigo_es/administracion/extension/funcions/siope/voluntariado/</w:t>
              </w:r>
            </w:hyperlink>
          </w:p>
          <w:p w14:paraId="01AD61A5" w14:textId="77777777" w:rsidR="00DF166B" w:rsidRPr="00DF3443" w:rsidRDefault="00DF166B" w:rsidP="00DF166B">
            <w:pPr>
              <w:pStyle w:val="Textoencaja"/>
              <w:ind w:left="360"/>
            </w:pPr>
          </w:p>
          <w:p w14:paraId="73879A9B" w14:textId="77777777" w:rsidR="00DF166B" w:rsidRPr="00DF3443" w:rsidRDefault="00DF166B" w:rsidP="00DF166B">
            <w:pPr>
              <w:pStyle w:val="Textoencaja"/>
              <w:numPr>
                <w:ilvl w:val="0"/>
                <w:numId w:val="19"/>
              </w:numPr>
            </w:pPr>
            <w:r w:rsidRPr="00DF3443">
              <w:t xml:space="preserve">Oficina de Relaciones Internacionales: </w:t>
            </w:r>
            <w:hyperlink r:id="rId58">
              <w:r w:rsidRPr="00DF3443">
                <w:rPr>
                  <w:rStyle w:val="Hipervnculo"/>
                </w:rPr>
                <w:t>https://uvigo.es/uvigo_gl/administracion/ori/</w:t>
              </w:r>
            </w:hyperlink>
          </w:p>
          <w:p w14:paraId="741E573A" w14:textId="77777777" w:rsidR="0071621E" w:rsidRPr="0023273E" w:rsidRDefault="0071621E" w:rsidP="00B6372F">
            <w:pPr>
              <w:pStyle w:val="Textoencaja"/>
            </w:pPr>
          </w:p>
          <w:p w14:paraId="63000EF6" w14:textId="612BBA53" w:rsidR="00B6372F" w:rsidRPr="0023273E" w:rsidRDefault="00B6372F" w:rsidP="008535B1">
            <w:pPr>
              <w:pStyle w:val="Textoencaja"/>
              <w:numPr>
                <w:ilvl w:val="0"/>
                <w:numId w:val="12"/>
              </w:numPr>
              <w:ind w:left="623" w:hanging="263"/>
              <w:rPr>
                <w:b/>
                <w:bCs/>
              </w:rPr>
            </w:pPr>
            <w:r w:rsidRPr="0023273E">
              <w:rPr>
                <w:b/>
                <w:bCs/>
              </w:rPr>
              <w:t xml:space="preserve">Criterios de admisión del </w:t>
            </w:r>
            <w:r w:rsidR="00897AE6" w:rsidRPr="0023273E">
              <w:rPr>
                <w:b/>
                <w:bCs/>
              </w:rPr>
              <w:t>p</w:t>
            </w:r>
            <w:r w:rsidRPr="0023273E">
              <w:rPr>
                <w:b/>
                <w:bCs/>
              </w:rPr>
              <w:t>rograma</w:t>
            </w:r>
            <w:r w:rsidR="006A5883" w:rsidRPr="0023273E">
              <w:rPr>
                <w:b/>
                <w:bCs/>
              </w:rPr>
              <w:t xml:space="preserve"> de </w:t>
            </w:r>
            <w:r w:rsidR="00F72CD1" w:rsidRPr="0023273E">
              <w:rPr>
                <w:b/>
                <w:bCs/>
              </w:rPr>
              <w:t>d</w:t>
            </w:r>
            <w:r w:rsidR="006A5883" w:rsidRPr="0023273E">
              <w:rPr>
                <w:b/>
                <w:bCs/>
              </w:rPr>
              <w:t>octorado</w:t>
            </w:r>
          </w:p>
          <w:p w14:paraId="59479302" w14:textId="65491CDF" w:rsidR="00302656" w:rsidRPr="0023273E" w:rsidRDefault="00065DE8" w:rsidP="00302656">
            <w:pPr>
              <w:pStyle w:val="Textocomentario"/>
            </w:pPr>
            <w:r w:rsidRPr="0023273E">
              <w:rPr>
                <w:lang w:val="es-ES_tradnl"/>
              </w:rPr>
              <w:t xml:space="preserve">La CAPD </w:t>
            </w:r>
            <w:r w:rsidR="00293EDA" w:rsidRPr="0023273E">
              <w:rPr>
                <w:lang w:val="es-ES_tradnl"/>
              </w:rPr>
              <w:t xml:space="preserve">valorará las solicitudes de </w:t>
            </w:r>
            <w:r w:rsidR="00302656" w:rsidRPr="0023273E">
              <w:rPr>
                <w:lang w:val="es-ES_tradnl"/>
              </w:rPr>
              <w:t xml:space="preserve">admisión en el programa </w:t>
            </w:r>
            <w:r w:rsidR="00293EDA" w:rsidRPr="0023273E">
              <w:rPr>
                <w:lang w:val="es-ES_tradnl"/>
              </w:rPr>
              <w:t xml:space="preserve">de doctorado </w:t>
            </w:r>
            <w:r w:rsidR="00302656" w:rsidRPr="0023273E">
              <w:rPr>
                <w:lang w:val="es-ES_tradnl"/>
              </w:rPr>
              <w:t>en función de los siguientes criterios:</w:t>
            </w:r>
            <w:r w:rsidR="00302656" w:rsidRPr="0023273E">
              <w:t xml:space="preserve"> </w:t>
            </w:r>
          </w:p>
          <w:p w14:paraId="7FB34C7A" w14:textId="77777777" w:rsidR="0027755F" w:rsidRPr="0023273E" w:rsidRDefault="0027755F" w:rsidP="00302656">
            <w:pPr>
              <w:pStyle w:val="Textocomentario"/>
            </w:pPr>
          </w:p>
          <w:p w14:paraId="5B32B450" w14:textId="54AFE70F" w:rsidR="0027755F" w:rsidRPr="0023273E" w:rsidRDefault="0027755F" w:rsidP="00080CA5">
            <w:pPr>
              <w:pStyle w:val="Textoencaja"/>
              <w:numPr>
                <w:ilvl w:val="0"/>
                <w:numId w:val="24"/>
              </w:numPr>
              <w:ind w:left="1077"/>
            </w:pPr>
            <w:r w:rsidRPr="0023273E">
              <w:t>Carta de compromiso de aceptación de tesis (OBLIGATORIO): 3 PUNTOS (30%)</w:t>
            </w:r>
          </w:p>
          <w:p w14:paraId="5F217556" w14:textId="7510EE52" w:rsidR="0027755F" w:rsidRPr="0023273E" w:rsidRDefault="0027755F" w:rsidP="00080CA5">
            <w:pPr>
              <w:pStyle w:val="Textoencaja"/>
              <w:ind w:left="1077"/>
            </w:pPr>
            <w:r w:rsidRPr="0023273E">
              <w:t>Se requerirá que la solicitud incluya de forma obligatoria el aval de</w:t>
            </w:r>
            <w:r w:rsidRPr="0023273E">
              <w:rPr>
                <w:b/>
                <w:bCs/>
              </w:rPr>
              <w:t xml:space="preserve"> </w:t>
            </w:r>
            <w:r w:rsidRPr="0023273E">
              <w:t>un/a investigador/a del programa indicando: (i) la potencial viabilidad de la futura tesis en el marco de una línea de investigación del programa, (</w:t>
            </w:r>
            <w:proofErr w:type="spellStart"/>
            <w:r w:rsidRPr="0023273E">
              <w:t>ii</w:t>
            </w:r>
            <w:proofErr w:type="spellEnd"/>
            <w:r w:rsidRPr="0023273E">
              <w:t>) que puede ejercer como persona directora o codirectora en caso de cumplir los requisitos necesarios para ello y (</w:t>
            </w:r>
            <w:proofErr w:type="spellStart"/>
            <w:r w:rsidRPr="0023273E">
              <w:t>iii</w:t>
            </w:r>
            <w:proofErr w:type="spellEnd"/>
            <w:r w:rsidRPr="0023273E">
              <w:t xml:space="preserve">) que pueda ejercer de tutor/a. </w:t>
            </w:r>
          </w:p>
          <w:p w14:paraId="49CE7839" w14:textId="77777777" w:rsidR="0027755F" w:rsidRPr="0023273E" w:rsidRDefault="0027755F" w:rsidP="00080CA5">
            <w:pPr>
              <w:pStyle w:val="Textoencaja"/>
              <w:ind w:left="1077"/>
            </w:pPr>
          </w:p>
          <w:p w14:paraId="29DF97C2" w14:textId="7B401D3C" w:rsidR="00302656" w:rsidRPr="0023273E" w:rsidRDefault="00302656" w:rsidP="00080CA5">
            <w:pPr>
              <w:pStyle w:val="Textocomentario"/>
              <w:numPr>
                <w:ilvl w:val="0"/>
                <w:numId w:val="24"/>
              </w:numPr>
              <w:spacing w:line="276" w:lineRule="auto"/>
            </w:pPr>
            <w:r w:rsidRPr="0023273E">
              <w:t>Expediente académico</w:t>
            </w:r>
            <w:r w:rsidR="0027755F" w:rsidRPr="0023273E">
              <w:t>: 4 PUNTOS</w:t>
            </w:r>
            <w:r w:rsidRPr="0023273E">
              <w:t xml:space="preserve"> (</w:t>
            </w:r>
            <w:r w:rsidR="00430C4D" w:rsidRPr="0023273E">
              <w:t>40</w:t>
            </w:r>
            <w:r w:rsidRPr="0023273E">
              <w:t>%)</w:t>
            </w:r>
          </w:p>
          <w:p w14:paraId="2C2EC4DB" w14:textId="5C11B67F" w:rsidR="0027755F" w:rsidRPr="0023273E" w:rsidRDefault="659E6872" w:rsidP="00080CA5">
            <w:pPr>
              <w:pStyle w:val="Textocomentario"/>
              <w:spacing w:line="276" w:lineRule="auto"/>
              <w:ind w:left="1080"/>
              <w:jc w:val="both"/>
            </w:pPr>
            <w:r>
              <w:t xml:space="preserve">Se considerará la nota media </w:t>
            </w:r>
            <w:r w:rsidR="7E33CFC8">
              <w:t xml:space="preserve">(máximo 4 puntos) </w:t>
            </w:r>
            <w:r>
              <w:t xml:space="preserve">de la formación universitaria cuando </w:t>
            </w:r>
            <w:r w:rsidR="00DF3443">
              <w:t>é</w:t>
            </w:r>
            <w:r>
              <w:t>st</w:t>
            </w:r>
            <w:r w:rsidR="00943417">
              <w:t>a</w:t>
            </w:r>
            <w:r>
              <w:t xml:space="preserve"> alcance un total de 300 horas, y en </w:t>
            </w:r>
            <w:r w:rsidRPr="00DF3443">
              <w:t xml:space="preserve">caso de titulaciones de grado (240 horas) será preceptivo haber cursado también un </w:t>
            </w:r>
            <w:proofErr w:type="gramStart"/>
            <w:r w:rsidR="64A43D95" w:rsidRPr="00DF3443">
              <w:t>M</w:t>
            </w:r>
            <w:r w:rsidRPr="00DF3443">
              <w:t>aster</w:t>
            </w:r>
            <w:proofErr w:type="gramEnd"/>
            <w:r w:rsidRPr="00DF3443">
              <w:t xml:space="preserve"> universitario </w:t>
            </w:r>
            <w:r w:rsidR="4D6250E8" w:rsidRPr="00DF3443">
              <w:t xml:space="preserve">oficial </w:t>
            </w:r>
            <w:r w:rsidRPr="00DF3443">
              <w:t xml:space="preserve">de un mínimo de 60 horas. </w:t>
            </w:r>
            <w:r w:rsidR="00943417" w:rsidRPr="00DF3443">
              <w:t>En</w:t>
            </w:r>
            <w:r w:rsidR="00DF3443">
              <w:t xml:space="preserve"> el caso de que se acredite </w:t>
            </w:r>
            <w:r w:rsidR="00B04E16" w:rsidRPr="00DF3443">
              <w:t>más</w:t>
            </w:r>
            <w:r w:rsidR="00943417" w:rsidRPr="00DF3443">
              <w:t xml:space="preserve"> de una titulación se considerará la suma</w:t>
            </w:r>
            <w:r w:rsidR="00B04E16" w:rsidRPr="00DF3443">
              <w:t xml:space="preserve"> de</w:t>
            </w:r>
            <w:r w:rsidR="00943417" w:rsidRPr="00DF3443">
              <w:t xml:space="preserve"> la media </w:t>
            </w:r>
            <w:r w:rsidR="00B04E16" w:rsidRPr="00DF3443">
              <w:t>d</w:t>
            </w:r>
            <w:r w:rsidR="00DF3443" w:rsidRPr="00DF3443">
              <w:t xml:space="preserve">e </w:t>
            </w:r>
            <w:r w:rsidR="00B04E16" w:rsidRPr="00DF3443">
              <w:t>cada una de las titulaciones dividida por el número de titulaciones</w:t>
            </w:r>
            <w:r w:rsidR="00DF3443" w:rsidRPr="00DF3443">
              <w:t>,</w:t>
            </w:r>
            <w:r w:rsidR="00B04E16" w:rsidRPr="00DF3443">
              <w:t xml:space="preserve"> siempre y cuando sean afines al programa. En caso de titulaciones no afines no se considerará en el cómputo.</w:t>
            </w:r>
            <w:r w:rsidR="00B04E16">
              <w:t xml:space="preserve"> </w:t>
            </w:r>
            <w:r w:rsidR="00943417">
              <w:t xml:space="preserve"> </w:t>
            </w:r>
          </w:p>
          <w:p w14:paraId="25680DB0" w14:textId="77777777" w:rsidR="0027755F" w:rsidRPr="0023273E" w:rsidRDefault="0027755F" w:rsidP="00080CA5">
            <w:pPr>
              <w:pStyle w:val="Textocomentario"/>
              <w:spacing w:line="276" w:lineRule="auto"/>
              <w:ind w:left="1080"/>
            </w:pPr>
          </w:p>
          <w:p w14:paraId="38607D83" w14:textId="7C2D303E" w:rsidR="00DF6FAB" w:rsidRPr="0023273E" w:rsidRDefault="00302656" w:rsidP="00080CA5">
            <w:pPr>
              <w:pStyle w:val="Textocomentario"/>
              <w:numPr>
                <w:ilvl w:val="0"/>
                <w:numId w:val="24"/>
              </w:numPr>
              <w:spacing w:line="276" w:lineRule="auto"/>
            </w:pPr>
            <w:r w:rsidRPr="0023273E">
              <w:t>Experiencia investigadora</w:t>
            </w:r>
            <w:r w:rsidR="00DF6FAB" w:rsidRPr="0023273E">
              <w:t>: 1 PUNTOS (10 %)</w:t>
            </w:r>
          </w:p>
          <w:p w14:paraId="1AFC4D50" w14:textId="16B55B60" w:rsidR="00DF6FAB" w:rsidRPr="0023273E" w:rsidRDefault="00DF6FAB" w:rsidP="00080CA5">
            <w:pPr>
              <w:pStyle w:val="Textocomentario"/>
              <w:spacing w:line="276" w:lineRule="auto"/>
              <w:ind w:left="1080"/>
            </w:pPr>
            <w:r w:rsidRPr="0023273E">
              <w:t xml:space="preserve">Se tendrá en cuenta la experiencia investigadora </w:t>
            </w:r>
            <w:r w:rsidR="00302656" w:rsidRPr="0023273E">
              <w:t xml:space="preserve">previa </w:t>
            </w:r>
            <w:r w:rsidRPr="0023273E">
              <w:t xml:space="preserve">cuando esta se haya desarrollado en la </w:t>
            </w:r>
            <w:r w:rsidR="001632C8" w:rsidRPr="0023273E">
              <w:t>línea</w:t>
            </w:r>
            <w:r w:rsidRPr="0023273E">
              <w:t xml:space="preserve"> de investigación en la que se propone el proyecto de</w:t>
            </w:r>
            <w:r w:rsidR="003100A3" w:rsidRPr="0023273E">
              <w:t xml:space="preserve"> </w:t>
            </w:r>
            <w:r w:rsidRPr="0023273E">
              <w:t>tesis</w:t>
            </w:r>
            <w:r w:rsidR="001632C8" w:rsidRPr="0023273E">
              <w:t>.</w:t>
            </w:r>
          </w:p>
          <w:p w14:paraId="07F3C4BC" w14:textId="77777777" w:rsidR="00DF6FAB" w:rsidRPr="0023273E" w:rsidRDefault="00DF6FAB" w:rsidP="00080CA5">
            <w:pPr>
              <w:pStyle w:val="Textocomentario"/>
              <w:spacing w:line="276" w:lineRule="auto"/>
              <w:ind w:left="1080"/>
            </w:pPr>
          </w:p>
          <w:p w14:paraId="2DD7E070" w14:textId="468730B5" w:rsidR="001C745D" w:rsidRPr="0023273E" w:rsidRDefault="001C745D" w:rsidP="00080CA5">
            <w:pPr>
              <w:pStyle w:val="Textocomentario"/>
              <w:numPr>
                <w:ilvl w:val="0"/>
                <w:numId w:val="24"/>
              </w:numPr>
              <w:spacing w:line="276" w:lineRule="auto"/>
            </w:pPr>
            <w:r w:rsidRPr="0023273E">
              <w:t>Estancias de investigación: 0,5 PUNTOS (5 %)</w:t>
            </w:r>
          </w:p>
          <w:p w14:paraId="01D983CC" w14:textId="7632B0F3" w:rsidR="001C745D" w:rsidRPr="0023273E" w:rsidRDefault="001C745D" w:rsidP="00080CA5">
            <w:pPr>
              <w:pStyle w:val="Textocomentario"/>
              <w:spacing w:line="276" w:lineRule="auto"/>
              <w:ind w:left="1080"/>
            </w:pPr>
            <w:r w:rsidRPr="0023273E">
              <w:t xml:space="preserve">Se valorarán estancias de un periodo mínimo de 1 mes en centros de reconocido prestigio a nivel internacional o nacional. </w:t>
            </w:r>
          </w:p>
          <w:p w14:paraId="6767500D" w14:textId="77777777" w:rsidR="001C745D" w:rsidRPr="0023273E" w:rsidRDefault="001C745D" w:rsidP="00080CA5">
            <w:pPr>
              <w:pStyle w:val="Textocomentario"/>
              <w:spacing w:line="276" w:lineRule="auto"/>
              <w:ind w:left="1080"/>
            </w:pPr>
          </w:p>
          <w:p w14:paraId="4B7601DA" w14:textId="2593B01C" w:rsidR="00302656" w:rsidRPr="0023273E" w:rsidRDefault="00DF6FAB" w:rsidP="00080CA5">
            <w:pPr>
              <w:pStyle w:val="Textocomentario"/>
              <w:numPr>
                <w:ilvl w:val="0"/>
                <w:numId w:val="24"/>
              </w:numPr>
              <w:spacing w:line="276" w:lineRule="auto"/>
            </w:pPr>
            <w:r w:rsidRPr="0023273E">
              <w:t xml:space="preserve">Experiencia </w:t>
            </w:r>
            <w:r w:rsidR="00302656" w:rsidRPr="0023273E">
              <w:t>profesional</w:t>
            </w:r>
            <w:r w:rsidRPr="0023273E">
              <w:t>:</w:t>
            </w:r>
            <w:r w:rsidR="00302656" w:rsidRPr="0023273E">
              <w:t xml:space="preserve"> </w:t>
            </w:r>
            <w:r w:rsidRPr="0023273E">
              <w:t>0,5 PUNTOS (5 %</w:t>
            </w:r>
            <w:r w:rsidR="00573FA6" w:rsidRPr="0023273E">
              <w:t>)</w:t>
            </w:r>
          </w:p>
          <w:p w14:paraId="32081693" w14:textId="66040343" w:rsidR="00DF6FAB" w:rsidRPr="0023273E" w:rsidRDefault="00DF6FAB" w:rsidP="00080CA5">
            <w:pPr>
              <w:pStyle w:val="Textocomentario"/>
              <w:spacing w:line="276" w:lineRule="auto"/>
              <w:ind w:left="1080"/>
            </w:pPr>
            <w:r w:rsidRPr="0023273E">
              <w:t xml:space="preserve">Se tendrá en cuenta la experiencia profesional cuando esta se haya desarrollado en la temática de la propuesta de tesis. </w:t>
            </w:r>
          </w:p>
          <w:p w14:paraId="38FF400C" w14:textId="77777777" w:rsidR="00DF6FAB" w:rsidRPr="0023273E" w:rsidRDefault="00DF6FAB" w:rsidP="00080CA5">
            <w:pPr>
              <w:pStyle w:val="Textocomentario"/>
              <w:spacing w:line="276" w:lineRule="auto"/>
              <w:ind w:left="1080"/>
            </w:pPr>
          </w:p>
          <w:p w14:paraId="71654EEA" w14:textId="7D614D57" w:rsidR="001C745D" w:rsidRPr="0023273E" w:rsidRDefault="00302656" w:rsidP="00080CA5">
            <w:pPr>
              <w:pStyle w:val="Textocomentario"/>
              <w:numPr>
                <w:ilvl w:val="0"/>
                <w:numId w:val="24"/>
              </w:numPr>
              <w:spacing w:line="276" w:lineRule="auto"/>
            </w:pPr>
            <w:r w:rsidRPr="0023273E">
              <w:t>Conocimiento de idiomas</w:t>
            </w:r>
            <w:r w:rsidR="001C745D" w:rsidRPr="0023273E">
              <w:t>:</w:t>
            </w:r>
            <w:r w:rsidRPr="0023273E">
              <w:t xml:space="preserve"> </w:t>
            </w:r>
            <w:r w:rsidR="00430C4D" w:rsidRPr="0023273E">
              <w:t xml:space="preserve">1 </w:t>
            </w:r>
            <w:r w:rsidR="00573FA6" w:rsidRPr="0023273E">
              <w:t>punto</w:t>
            </w:r>
            <w:r w:rsidR="00080CA5">
              <w:t xml:space="preserve"> (10 %)</w:t>
            </w:r>
          </w:p>
          <w:p w14:paraId="509C83D1" w14:textId="1B0E3F3F" w:rsidR="00302656" w:rsidRPr="0023273E" w:rsidRDefault="001C745D" w:rsidP="00080CA5">
            <w:pPr>
              <w:pStyle w:val="Textocomentario"/>
              <w:spacing w:line="276" w:lineRule="auto"/>
              <w:ind w:left="1080"/>
            </w:pPr>
            <w:r w:rsidRPr="0023273E">
              <w:t>Se valor</w:t>
            </w:r>
            <w:r w:rsidR="00C969A8" w:rsidRPr="0023273E">
              <w:t>ar</w:t>
            </w:r>
            <w:r w:rsidRPr="0023273E">
              <w:t xml:space="preserve">á el conocimiento del inglés, por ser el idioma </w:t>
            </w:r>
            <w:r w:rsidR="001632C8" w:rsidRPr="0023273E">
              <w:t xml:space="preserve">utilizado a nivel internacional en el ámbito de la ciencia y por tanto </w:t>
            </w:r>
            <w:r w:rsidRPr="0023273E">
              <w:t xml:space="preserve">en el que se publican mayoritariamente los resultados </w:t>
            </w:r>
            <w:r w:rsidR="001632C8" w:rsidRPr="0023273E">
              <w:t xml:space="preserve">de las investigaciones </w:t>
            </w:r>
            <w:r w:rsidRPr="0023273E">
              <w:t>científic</w:t>
            </w:r>
            <w:r w:rsidR="001632C8" w:rsidRPr="0023273E">
              <w:t>a</w:t>
            </w:r>
            <w:r w:rsidRPr="0023273E">
              <w:t>s. El c</w:t>
            </w:r>
            <w:r w:rsidR="003100A3" w:rsidRPr="0023273E">
              <w:t>ertificado B2</w:t>
            </w:r>
            <w:r w:rsidRPr="0023273E">
              <w:t xml:space="preserve"> será valorado con</w:t>
            </w:r>
            <w:r w:rsidR="003100A3" w:rsidRPr="0023273E">
              <w:t xml:space="preserve"> 0,5 puntos; C1</w:t>
            </w:r>
            <w:r w:rsidRPr="0023273E">
              <w:t xml:space="preserve"> con </w:t>
            </w:r>
            <w:r w:rsidR="003100A3" w:rsidRPr="0023273E">
              <w:t>0,75 puntos</w:t>
            </w:r>
            <w:r w:rsidRPr="0023273E">
              <w:t xml:space="preserve">, y </w:t>
            </w:r>
            <w:r w:rsidR="003100A3" w:rsidRPr="0023273E">
              <w:t>C2:</w:t>
            </w:r>
            <w:r w:rsidRPr="0023273E">
              <w:t xml:space="preserve"> con </w:t>
            </w:r>
            <w:r w:rsidR="003100A3" w:rsidRPr="0023273E">
              <w:t>1 punto</w:t>
            </w:r>
          </w:p>
          <w:p w14:paraId="31934EC9" w14:textId="77777777" w:rsidR="00E27D63" w:rsidRPr="0023273E" w:rsidRDefault="00E27D63" w:rsidP="00080CA5">
            <w:pPr>
              <w:pStyle w:val="Textocomentario"/>
              <w:spacing w:line="276" w:lineRule="auto"/>
              <w:ind w:left="907"/>
            </w:pPr>
          </w:p>
          <w:p w14:paraId="3B73E429" w14:textId="08D42C5E" w:rsidR="008B7DB2" w:rsidRPr="0023273E" w:rsidRDefault="20D747C1" w:rsidP="00E27D63">
            <w:pPr>
              <w:pStyle w:val="Textoencaja"/>
            </w:pPr>
            <w:r w:rsidRPr="0E666B75">
              <w:rPr>
                <w:b/>
                <w:bCs/>
              </w:rPr>
              <w:t xml:space="preserve">Para </w:t>
            </w:r>
            <w:r w:rsidR="64A43D95" w:rsidRPr="0E666B75">
              <w:rPr>
                <w:b/>
                <w:bCs/>
              </w:rPr>
              <w:t xml:space="preserve">que un/a estudiante pueda ser </w:t>
            </w:r>
            <w:r w:rsidRPr="0E666B75">
              <w:rPr>
                <w:b/>
                <w:bCs/>
              </w:rPr>
              <w:t>admitid</w:t>
            </w:r>
            <w:r w:rsidR="64A43D95" w:rsidRPr="0E666B75">
              <w:rPr>
                <w:b/>
                <w:bCs/>
              </w:rPr>
              <w:t>a/o</w:t>
            </w:r>
            <w:r w:rsidRPr="0E666B75">
              <w:rPr>
                <w:b/>
                <w:bCs/>
              </w:rPr>
              <w:t xml:space="preserve"> en el programa de doctorado</w:t>
            </w:r>
            <w:r>
              <w:t xml:space="preserve"> debe</w:t>
            </w:r>
            <w:r w:rsidR="03C2D87B">
              <w:t xml:space="preserve">rá </w:t>
            </w:r>
            <w:r>
              <w:t>alcanzarse un porcentaje/puntuación mínima de</w:t>
            </w:r>
            <w:r w:rsidR="64A43D95">
              <w:t xml:space="preserve"> 6 puntos</w:t>
            </w:r>
            <w:r w:rsidR="00080CA5">
              <w:t>,</w:t>
            </w:r>
            <w:r w:rsidR="4D6250E8">
              <w:t xml:space="preserve"> resultado de la evaluación de todos los criterios computables</w:t>
            </w:r>
            <w:r w:rsidR="64A43D95">
              <w:t xml:space="preserve">. </w:t>
            </w:r>
          </w:p>
          <w:p w14:paraId="07D0D3AB" w14:textId="77777777" w:rsidR="001C745D" w:rsidRPr="0023273E" w:rsidRDefault="001C745D" w:rsidP="00E27D63">
            <w:pPr>
              <w:pStyle w:val="Textoencaja"/>
            </w:pPr>
          </w:p>
          <w:p w14:paraId="665D7763" w14:textId="01EEE044" w:rsidR="001C745D" w:rsidRPr="0023273E" w:rsidRDefault="001C745D" w:rsidP="00E27D63">
            <w:pPr>
              <w:pStyle w:val="Textoencaja"/>
            </w:pPr>
            <w:r w:rsidRPr="0023273E">
              <w:t>Todas las solicitudes deberán ir avaladas por los documentos correspondientes que</w:t>
            </w:r>
            <w:r w:rsidR="007C777D" w:rsidRPr="0023273E">
              <w:t xml:space="preserve"> permitan</w:t>
            </w:r>
            <w:r w:rsidRPr="0023273E">
              <w:t xml:space="preserve"> acreditan los méritos </w:t>
            </w:r>
            <w:r w:rsidR="007C777D" w:rsidRPr="0023273E">
              <w:t xml:space="preserve">alegados. </w:t>
            </w:r>
          </w:p>
          <w:p w14:paraId="5589C8A5" w14:textId="77777777" w:rsidR="007C777D" w:rsidRPr="0023273E" w:rsidRDefault="007C777D" w:rsidP="00E27D63">
            <w:pPr>
              <w:pStyle w:val="Textoencaja"/>
            </w:pPr>
          </w:p>
          <w:p w14:paraId="6C83912B" w14:textId="3B525079" w:rsidR="007C777D" w:rsidRPr="0023273E" w:rsidRDefault="007C777D" w:rsidP="007C777D">
            <w:pPr>
              <w:pStyle w:val="Default"/>
              <w:jc w:val="both"/>
              <w:rPr>
                <w:color w:val="auto"/>
                <w:sz w:val="20"/>
                <w:szCs w:val="20"/>
              </w:rPr>
            </w:pPr>
            <w:r w:rsidRPr="0023273E">
              <w:rPr>
                <w:color w:val="auto"/>
                <w:sz w:val="20"/>
                <w:szCs w:val="20"/>
              </w:rPr>
              <w:t xml:space="preserve">Si la Comisión Académica del programa de doctorado (CAPD) lo considera oportuno, se realizará una entrevista personal con las/os candidatos antes de finalizar la evaluación de las solicitudes presentadas. </w:t>
            </w:r>
          </w:p>
          <w:p w14:paraId="29A3A95A" w14:textId="77777777" w:rsidR="007C777D" w:rsidRPr="0023273E" w:rsidRDefault="007C777D" w:rsidP="00E27D63">
            <w:pPr>
              <w:pStyle w:val="Textoencaja"/>
            </w:pPr>
          </w:p>
          <w:p w14:paraId="4BD8DCDF" w14:textId="77777777" w:rsidR="001561B3" w:rsidRPr="0023273E" w:rsidRDefault="001561B3" w:rsidP="008535B1">
            <w:pPr>
              <w:pStyle w:val="Textoencaja"/>
              <w:numPr>
                <w:ilvl w:val="0"/>
                <w:numId w:val="12"/>
              </w:numPr>
              <w:ind w:left="623" w:hanging="263"/>
              <w:rPr>
                <w:b/>
                <w:bCs/>
              </w:rPr>
            </w:pPr>
            <w:r w:rsidRPr="0023273E">
              <w:rPr>
                <w:b/>
                <w:bCs/>
              </w:rPr>
              <w:t>Admisión condicionada a la realización de complementos específicos de formación</w:t>
            </w:r>
          </w:p>
          <w:p w14:paraId="599E3652" w14:textId="77777777" w:rsidR="001561B3" w:rsidRPr="0023273E" w:rsidRDefault="001561B3" w:rsidP="001561B3">
            <w:pPr>
              <w:pStyle w:val="Textoencaja"/>
            </w:pPr>
            <w:r w:rsidRPr="0023273E">
              <w:t xml:space="preserve">De acuerdo con lo establecido en el Artículo 17 del Reglamento de Estudios de Doctorado de la Universidad de Vigo, </w:t>
            </w:r>
            <w:r w:rsidRPr="0023273E">
              <w:lastRenderedPageBreak/>
              <w:t xml:space="preserve">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Pr="0023273E" w:rsidRDefault="001561B3" w:rsidP="001561B3">
            <w:pPr>
              <w:pStyle w:val="Textoencaja"/>
            </w:pPr>
            <w:r w:rsidRPr="0023273E">
              <w:t>Las condiciones para la realización y superación de los complementos de formación serán las indicadas en el artículo 17 del Reglamento de Estudios de Doctorado de la Universidad de Vigo.</w:t>
            </w:r>
          </w:p>
          <w:p w14:paraId="16FE6A46" w14:textId="77777777" w:rsidR="004E1C5D" w:rsidRPr="0023273E" w:rsidRDefault="004E1C5D" w:rsidP="006824C7">
            <w:pPr>
              <w:pStyle w:val="Textoencaja"/>
            </w:pPr>
          </w:p>
          <w:p w14:paraId="293FF7F8" w14:textId="6DFDD672" w:rsidR="00B01F60" w:rsidRPr="0023273E" w:rsidRDefault="00B01F60" w:rsidP="008535B1">
            <w:pPr>
              <w:pStyle w:val="Textoencaja"/>
              <w:numPr>
                <w:ilvl w:val="0"/>
                <w:numId w:val="12"/>
              </w:numPr>
              <w:ind w:left="623" w:hanging="263"/>
              <w:rPr>
                <w:b/>
                <w:bCs/>
              </w:rPr>
            </w:pPr>
            <w:r w:rsidRPr="0023273E">
              <w:rPr>
                <w:b/>
                <w:bCs/>
              </w:rPr>
              <w:t>Procedimiento de admisión</w:t>
            </w:r>
          </w:p>
          <w:p w14:paraId="7CDB748E" w14:textId="1DEB5E45" w:rsidR="00B950AF" w:rsidRPr="0023273E" w:rsidRDefault="00B950AF" w:rsidP="00B950AF">
            <w:pPr>
              <w:pStyle w:val="Textoencaja"/>
            </w:pPr>
            <w:r w:rsidRPr="0023273E">
              <w:t xml:space="preserve">De acuerdo con lo establecido </w:t>
            </w:r>
            <w:r w:rsidR="006A5883" w:rsidRPr="0023273E">
              <w:t xml:space="preserve">en </w:t>
            </w:r>
            <w:r w:rsidR="00B01F60" w:rsidRPr="0023273E">
              <w:t>el Artículo 20 del Reglamento de Estudios de Doctorado de la Universidad de Vigo</w:t>
            </w:r>
            <w:r w:rsidRPr="0023273E">
              <w:t>, el alumnado que reúna los requisitos de acceso a los estudios de doctorado podrá solicitar la admisión en el programa en los plazos establecidos por la universidad.</w:t>
            </w:r>
          </w:p>
          <w:p w14:paraId="590A711D" w14:textId="77777777" w:rsidR="00F72CD1" w:rsidRPr="0023273E" w:rsidRDefault="00F72CD1" w:rsidP="00F72CD1">
            <w:pPr>
              <w:pStyle w:val="Textoencaja"/>
            </w:pPr>
            <w:r w:rsidRPr="0023273E">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23273E" w:rsidRDefault="00B950AF" w:rsidP="00B950AF">
            <w:pPr>
              <w:pStyle w:val="Textoencaja"/>
            </w:pPr>
            <w:r w:rsidRPr="0023273E">
              <w:t xml:space="preserve">La </w:t>
            </w:r>
            <w:r w:rsidR="00897AE6" w:rsidRPr="0023273E">
              <w:t>CAPD</w:t>
            </w:r>
            <w:r w:rsidR="001A47CD" w:rsidRPr="0023273E">
              <w:t xml:space="preserve">, de acuerdo con los criterios de admisión establecidos en el programa, </w:t>
            </w:r>
            <w:r w:rsidRPr="0023273E">
              <w:t xml:space="preserve">publicará una propuesta provisional de personas admitidas y excluidas, </w:t>
            </w:r>
            <w:r w:rsidR="002520AC" w:rsidRPr="0023273E">
              <w:t xml:space="preserve">con indicación de los </w:t>
            </w:r>
            <w:r w:rsidRPr="0023273E">
              <w:t xml:space="preserve">complementos de formación </w:t>
            </w:r>
            <w:r w:rsidR="002520AC" w:rsidRPr="0023273E">
              <w:t>necesarios</w:t>
            </w:r>
            <w:r w:rsidRPr="0023273E">
              <w:t>, de ser el caso, junto con su correspondiente lista de espera.</w:t>
            </w:r>
          </w:p>
          <w:p w14:paraId="1618B844" w14:textId="6D8C1C34" w:rsidR="006A5883" w:rsidRPr="0023273E" w:rsidRDefault="00B950AF" w:rsidP="00B950AF">
            <w:pPr>
              <w:pStyle w:val="Textoencaja"/>
            </w:pPr>
            <w:r w:rsidRPr="0023273E">
              <w:t xml:space="preserve">Las personas no admitidas podrán presentar una reclamación en el plazo y forma establecidos en la convocatoria. Transcurrido el plazo de reclamaciones y resueltas éstas, se remitirá la relación de </w:t>
            </w:r>
            <w:r w:rsidR="00897AE6" w:rsidRPr="0023273E">
              <w:t>estudiantes</w:t>
            </w:r>
            <w:r w:rsidRPr="0023273E">
              <w:t xml:space="preserve"> admitidos al órgano de gestión correspondiente, a efectos de </w:t>
            </w:r>
            <w:r w:rsidR="00897AE6" w:rsidRPr="0023273E">
              <w:t xml:space="preserve">que puedan </w:t>
            </w:r>
            <w:r w:rsidRPr="0023273E">
              <w:t xml:space="preserve">formalizar su matrícula en el plazo que se señale. De no formalizar su matrícula, </w:t>
            </w:r>
            <w:r w:rsidR="00897AE6" w:rsidRPr="0023273E">
              <w:t xml:space="preserve">los/las </w:t>
            </w:r>
            <w:r w:rsidRPr="0023273E">
              <w:t>solicitante</w:t>
            </w:r>
            <w:r w:rsidR="00897AE6" w:rsidRPr="0023273E">
              <w:t>s</w:t>
            </w:r>
            <w:r w:rsidRPr="0023273E">
              <w:t xml:space="preserve"> decaerá</w:t>
            </w:r>
            <w:r w:rsidR="00897AE6" w:rsidRPr="0023273E">
              <w:t>n</w:t>
            </w:r>
            <w:r w:rsidRPr="0023273E">
              <w:t xml:space="preserve"> en sus derechos.</w:t>
            </w:r>
          </w:p>
          <w:p w14:paraId="5B1C65C2" w14:textId="77777777" w:rsidR="005B092E" w:rsidRPr="0023273E" w:rsidRDefault="005B092E" w:rsidP="005B092E">
            <w:pPr>
              <w:pStyle w:val="Textoencaja"/>
            </w:pPr>
          </w:p>
          <w:p w14:paraId="2A1918AF" w14:textId="04530CD6" w:rsidR="00F13430" w:rsidRPr="0023273E" w:rsidRDefault="00DE49C4" w:rsidP="008535B1">
            <w:pPr>
              <w:pStyle w:val="Textoencaja"/>
              <w:numPr>
                <w:ilvl w:val="0"/>
                <w:numId w:val="12"/>
              </w:numPr>
              <w:ind w:left="623" w:hanging="263"/>
              <w:rPr>
                <w:b/>
                <w:bCs/>
              </w:rPr>
            </w:pPr>
            <w:r w:rsidRPr="0023273E">
              <w:rPr>
                <w:b/>
                <w:bCs/>
              </w:rPr>
              <w:t xml:space="preserve">Procedimiento de </w:t>
            </w:r>
            <w:r w:rsidR="006824C7" w:rsidRPr="0023273E">
              <w:rPr>
                <w:b/>
                <w:bCs/>
              </w:rPr>
              <w:t>m</w:t>
            </w:r>
            <w:r w:rsidR="00F13430" w:rsidRPr="0023273E">
              <w:rPr>
                <w:b/>
                <w:bCs/>
              </w:rPr>
              <w:t>atrícula</w:t>
            </w:r>
            <w:r w:rsidRPr="0023273E">
              <w:rPr>
                <w:b/>
                <w:bCs/>
              </w:rPr>
              <w:t xml:space="preserve"> </w:t>
            </w:r>
          </w:p>
          <w:p w14:paraId="304374BA" w14:textId="3A4ACC84" w:rsidR="00F13430" w:rsidRPr="0023273E" w:rsidRDefault="00F13430" w:rsidP="00F13430">
            <w:pPr>
              <w:pStyle w:val="Textoencaja"/>
            </w:pPr>
            <w:r w:rsidRPr="0023273E">
              <w:t xml:space="preserve">Las condiciones para matricularse en el </w:t>
            </w:r>
            <w:r w:rsidR="00897AE6" w:rsidRPr="0023273E">
              <w:t>p</w:t>
            </w:r>
            <w:r w:rsidRPr="0023273E">
              <w:t xml:space="preserve">rograma de </w:t>
            </w:r>
            <w:r w:rsidR="00897AE6" w:rsidRPr="0023273E">
              <w:t>d</w:t>
            </w:r>
            <w:r w:rsidRPr="0023273E">
              <w:t>octorado son las establecidas en el Capítulo 6 del Reglamento de Estudios de Doctorado de la Universidad de Vigo.</w:t>
            </w:r>
          </w:p>
          <w:p w14:paraId="1FD4B2EA" w14:textId="64E14041" w:rsidR="00F13430" w:rsidRPr="0023273E" w:rsidRDefault="00F13430" w:rsidP="00F13430">
            <w:pPr>
              <w:pStyle w:val="Textoencaja"/>
            </w:pPr>
            <w:r w:rsidRPr="0023273E">
              <w:t>Los</w:t>
            </w:r>
            <w:r w:rsidR="00FD7E29" w:rsidRPr="0023273E">
              <w:t>/Las</w:t>
            </w:r>
            <w:r w:rsidRPr="0023273E">
              <w:t xml:space="preserve"> estudiantes admitidos en el programa se matricularán en los complementos de formación acordados por la </w:t>
            </w:r>
            <w:r w:rsidR="00897AE6" w:rsidRPr="0023273E">
              <w:t xml:space="preserve">CAPD </w:t>
            </w:r>
            <w:r w:rsidRPr="0023273E">
              <w:t>en el proceso de admisión</w:t>
            </w:r>
            <w:r w:rsidR="00D05CA0" w:rsidRPr="0023273E">
              <w:t xml:space="preserve"> y anualmente por el concepto de tutela académica</w:t>
            </w:r>
            <w:r w:rsidRPr="0023273E">
              <w:t xml:space="preserve">. </w:t>
            </w:r>
            <w:r w:rsidR="00D05CA0" w:rsidRPr="0023273E">
              <w:t xml:space="preserve">La matrícula se tramitará en la unidad de gestión de acuerdo con el procedimiento y el calendario establecido por la universidad. </w:t>
            </w:r>
            <w:r w:rsidRPr="0023273E">
              <w:t xml:space="preserve">En caso de que </w:t>
            </w:r>
            <w:r w:rsidR="00D05CA0" w:rsidRPr="0023273E">
              <w:t>un</w:t>
            </w:r>
            <w:r w:rsidR="00897AE6" w:rsidRPr="0023273E">
              <w:t>/a</w:t>
            </w:r>
            <w:r w:rsidR="00D05CA0" w:rsidRPr="0023273E">
              <w:t xml:space="preserve"> </w:t>
            </w:r>
            <w:r w:rsidRPr="0023273E">
              <w:t>doctorando</w:t>
            </w:r>
            <w:r w:rsidR="00897AE6" w:rsidRPr="0023273E">
              <w:t>/a</w:t>
            </w:r>
            <w:r w:rsidR="00D05CA0" w:rsidRPr="0023273E">
              <w:t xml:space="preserve"> </w:t>
            </w:r>
            <w:r w:rsidRPr="0023273E">
              <w:t>no realice la matrícula anual en un curso académico, causará baja definitiva en el programa, salvo en los casos por baja temporal establecidos en el Reglamento de Estudios de Doctorado</w:t>
            </w:r>
            <w:r w:rsidR="00D05CA0" w:rsidRPr="0023273E">
              <w:t xml:space="preserve"> de la universidad</w:t>
            </w:r>
            <w:r w:rsidRPr="0023273E">
              <w:t>.</w:t>
            </w:r>
          </w:p>
          <w:p w14:paraId="1E3C36F7" w14:textId="77777777" w:rsidR="00897AE6" w:rsidRPr="0023273E" w:rsidRDefault="00897AE6" w:rsidP="00F13430">
            <w:pPr>
              <w:pStyle w:val="Textoencaja"/>
            </w:pPr>
          </w:p>
          <w:p w14:paraId="0BD100C9" w14:textId="77777777" w:rsidR="00D05CA0" w:rsidRPr="0023273E" w:rsidRDefault="00D05CA0" w:rsidP="008535B1">
            <w:pPr>
              <w:pStyle w:val="Textoencaja"/>
              <w:numPr>
                <w:ilvl w:val="0"/>
                <w:numId w:val="12"/>
              </w:numPr>
              <w:ind w:left="623" w:hanging="263"/>
              <w:rPr>
                <w:b/>
                <w:bCs/>
              </w:rPr>
            </w:pPr>
            <w:r w:rsidRPr="0023273E">
              <w:rPr>
                <w:b/>
                <w:bCs/>
              </w:rPr>
              <w:t>Dedicación a tiempo parcial o completo</w:t>
            </w:r>
          </w:p>
          <w:p w14:paraId="6C17CAA0" w14:textId="3B6480D6" w:rsidR="00D05CA0" w:rsidRPr="0023273E" w:rsidRDefault="00D05CA0" w:rsidP="00D05CA0">
            <w:pPr>
              <w:pStyle w:val="Textoencaja"/>
            </w:pPr>
            <w:r w:rsidRPr="0023273E">
              <w:t>Los</w:t>
            </w:r>
            <w:r w:rsidR="001259E5" w:rsidRPr="0023273E">
              <w:t>/Las</w:t>
            </w:r>
            <w:r w:rsidRPr="0023273E">
              <w:t xml:space="preserve"> estudiantes del programa podrán matricularse a tiempo completo o a tiempo parcial. Para formalizar la matrícula a tiempo parcial, será requisito indispensable el informe favorable de la </w:t>
            </w:r>
            <w:r w:rsidR="00897AE6" w:rsidRPr="0023273E">
              <w:t>CAPD</w:t>
            </w:r>
            <w:r w:rsidRPr="0023273E">
              <w:t xml:space="preserve">. La condición de doctorando a tiempo parcial deberá solicitarse a la </w:t>
            </w:r>
            <w:r w:rsidR="00897AE6" w:rsidRPr="0023273E">
              <w:t xml:space="preserve">CAPD </w:t>
            </w:r>
            <w:r w:rsidRPr="0023273E">
              <w:t>aportando los documentos justificativos</w:t>
            </w:r>
            <w:r w:rsidR="00897AE6" w:rsidRPr="0023273E">
              <w:t>, ya que p</w:t>
            </w:r>
            <w:r w:rsidRPr="0023273E">
              <w:t>ara obtener la condición de doctorando a tiempo parcial deberá acreditarse alguna de las circunstancias recogidas en el Artículo 24 del Reglamento de Estudios de Doctorado de la universidad.</w:t>
            </w:r>
          </w:p>
          <w:p w14:paraId="19AF6F8E" w14:textId="5A4B004C" w:rsidR="00DE49C4" w:rsidRPr="0023273E" w:rsidRDefault="00DE49C4" w:rsidP="00D05CA0">
            <w:pPr>
              <w:pStyle w:val="Textoencaja"/>
            </w:pPr>
          </w:p>
          <w:p w14:paraId="2506FDC7" w14:textId="105316A8" w:rsidR="00DE49C4" w:rsidRPr="0023273E" w:rsidRDefault="00DE49C4" w:rsidP="008535B1">
            <w:pPr>
              <w:pStyle w:val="Textoencaja"/>
              <w:numPr>
                <w:ilvl w:val="0"/>
                <w:numId w:val="12"/>
              </w:numPr>
              <w:ind w:left="623" w:hanging="263"/>
              <w:rPr>
                <w:b/>
                <w:bCs/>
              </w:rPr>
            </w:pPr>
            <w:r w:rsidRPr="0023273E">
              <w:rPr>
                <w:b/>
                <w:bCs/>
              </w:rPr>
              <w:t>Estudiantes con necesidades educativas específicas</w:t>
            </w:r>
          </w:p>
          <w:p w14:paraId="2F9D384D" w14:textId="05ACEB13" w:rsidR="00AA34D9" w:rsidRPr="0023273E" w:rsidRDefault="00AA34D9" w:rsidP="00AA34D9">
            <w:pPr>
              <w:pStyle w:val="Textoencaja"/>
            </w:pPr>
            <w:r w:rsidRPr="0023273E">
              <w:t xml:space="preserve">La Unidad de Atención al Estudiantado con Necesidades Específicas de Apoyo Educativo (UNATEN) atiende a los miembros de la comunidad universitaria necesidades educativas específicas, </w:t>
            </w:r>
            <w:r w:rsidRPr="0023273E">
              <w:rPr>
                <w:bCs/>
              </w:rPr>
              <w:t>estableciendo sistemas y servicios de apoyo y asesoramiento adecuados, que podrán determinar la necesidad de adaptaciones curriculares, itinerarios o estudios alternativos</w:t>
            </w:r>
          </w:p>
          <w:p w14:paraId="6EAF44E2" w14:textId="0D21774F" w:rsidR="00861745" w:rsidRPr="0023273E" w:rsidRDefault="00AA34D9" w:rsidP="00F72CD1">
            <w:pPr>
              <w:pStyle w:val="Textoencaja"/>
            </w:pPr>
            <w:r w:rsidRPr="0023273E">
              <w:t>(</w:t>
            </w:r>
            <w:hyperlink r:id="rId59" w:history="1">
              <w:r w:rsidRPr="0023273E">
                <w:rPr>
                  <w:rStyle w:val="Hipervnculo"/>
                  <w:color w:val="auto"/>
                </w:rPr>
                <w:t>https://www.uvigo.gal/es/campus/atencion-diversidad</w:t>
              </w:r>
            </w:hyperlink>
            <w:r w:rsidR="00293EDA" w:rsidRPr="0023273E">
              <w:rPr>
                <w:rStyle w:val="Hipervnculo"/>
                <w:color w:val="auto"/>
                <w:u w:val="none"/>
              </w:rPr>
              <w:t>)</w:t>
            </w:r>
          </w:p>
        </w:tc>
      </w:tr>
    </w:tbl>
    <w:p w14:paraId="27A917EC" w14:textId="77777777" w:rsidR="004506EA" w:rsidRPr="0023273E"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23273E" w:rsidRPr="0023273E" w14:paraId="462487DC" w14:textId="77777777" w:rsidTr="00863007">
        <w:trPr>
          <w:trHeight w:val="272"/>
          <w:jc w:val="center"/>
        </w:trPr>
        <w:tc>
          <w:tcPr>
            <w:tcW w:w="9639" w:type="dxa"/>
            <w:gridSpan w:val="4"/>
            <w:shd w:val="clear" w:color="auto" w:fill="D9D9D9"/>
          </w:tcPr>
          <w:p w14:paraId="1D078FCE" w14:textId="5F80A72D" w:rsidR="004506EA" w:rsidRPr="0023273E" w:rsidRDefault="00575EE6" w:rsidP="005B092E">
            <w:pPr>
              <w:pStyle w:val="TablaTitulo"/>
            </w:pPr>
            <w:r w:rsidRPr="0023273E">
              <w:t>3.3</w:t>
            </w:r>
            <w:r w:rsidRPr="0023273E">
              <w:rPr>
                <w:spacing w:val="-5"/>
              </w:rPr>
              <w:t xml:space="preserve"> </w:t>
            </w:r>
            <w:r w:rsidRPr="0023273E">
              <w:t>ESTUDIANTES</w:t>
            </w:r>
            <w:r w:rsidR="00DE49C4" w:rsidRPr="0023273E">
              <w:t xml:space="preserve"> MATRICULADOS Y SU PROCEDENCIA</w:t>
            </w:r>
          </w:p>
        </w:tc>
      </w:tr>
      <w:tr w:rsidR="0023273E" w:rsidRPr="0023273E" w14:paraId="25D80D32" w14:textId="77777777" w:rsidTr="00AD603B">
        <w:trPr>
          <w:trHeight w:val="296"/>
          <w:jc w:val="center"/>
        </w:trPr>
        <w:tc>
          <w:tcPr>
            <w:tcW w:w="9639" w:type="dxa"/>
            <w:gridSpan w:val="4"/>
            <w:shd w:val="clear" w:color="auto" w:fill="auto"/>
          </w:tcPr>
          <w:p w14:paraId="5B494B3B" w14:textId="24713290" w:rsidR="0067350F" w:rsidRPr="0023273E" w:rsidRDefault="0067350F" w:rsidP="0067350F">
            <w:pPr>
              <w:pStyle w:val="Textoencaja"/>
            </w:pPr>
            <w:r w:rsidRPr="0023273E">
              <w:lastRenderedPageBreak/>
              <w:t>El Título está vinculado a uno o varios títulos previos</w:t>
            </w:r>
          </w:p>
        </w:tc>
      </w:tr>
      <w:tr w:rsidR="0023273E" w:rsidRPr="0023273E" w14:paraId="28C41996" w14:textId="77777777" w:rsidTr="00AD603B">
        <w:trPr>
          <w:trHeight w:val="296"/>
          <w:jc w:val="center"/>
        </w:trPr>
        <w:tc>
          <w:tcPr>
            <w:tcW w:w="9639" w:type="dxa"/>
            <w:gridSpan w:val="4"/>
            <w:shd w:val="clear" w:color="auto" w:fill="D9D9D9"/>
          </w:tcPr>
          <w:p w14:paraId="21933E27" w14:textId="4121ABC6" w:rsidR="0067350F" w:rsidRPr="0023273E" w:rsidRDefault="0067350F" w:rsidP="0067350F">
            <w:pPr>
              <w:pStyle w:val="TablaTitulo"/>
            </w:pPr>
            <w:r w:rsidRPr="0023273E">
              <w:t>Títulos previos:</w:t>
            </w:r>
          </w:p>
        </w:tc>
      </w:tr>
      <w:tr w:rsidR="0023273E" w:rsidRPr="0023273E" w14:paraId="4B12FC85" w14:textId="77777777" w:rsidTr="00863007">
        <w:trPr>
          <w:trHeight w:val="296"/>
          <w:jc w:val="center"/>
        </w:trPr>
        <w:tc>
          <w:tcPr>
            <w:tcW w:w="4711" w:type="dxa"/>
            <w:gridSpan w:val="2"/>
            <w:shd w:val="clear" w:color="auto" w:fill="D9D9D9"/>
          </w:tcPr>
          <w:p w14:paraId="70B15AD9" w14:textId="14B78262" w:rsidR="00863007" w:rsidRPr="0023273E" w:rsidRDefault="00863007" w:rsidP="005B092E">
            <w:pPr>
              <w:pStyle w:val="TablaTitulo"/>
            </w:pPr>
            <w:r w:rsidRPr="0023273E">
              <w:t>UNIVERSIDAD</w:t>
            </w:r>
          </w:p>
        </w:tc>
        <w:tc>
          <w:tcPr>
            <w:tcW w:w="4928" w:type="dxa"/>
            <w:gridSpan w:val="2"/>
          </w:tcPr>
          <w:p w14:paraId="5EF729FF" w14:textId="77777777" w:rsidR="00863007" w:rsidRPr="0023273E" w:rsidRDefault="00863007" w:rsidP="005B092E">
            <w:pPr>
              <w:pStyle w:val="Textoencaja"/>
            </w:pPr>
          </w:p>
        </w:tc>
      </w:tr>
      <w:tr w:rsidR="0023273E" w:rsidRPr="0023273E" w14:paraId="427BB97C" w14:textId="77777777" w:rsidTr="0067350F">
        <w:trPr>
          <w:trHeight w:val="296"/>
          <w:jc w:val="center"/>
        </w:trPr>
        <w:tc>
          <w:tcPr>
            <w:tcW w:w="4711" w:type="dxa"/>
            <w:gridSpan w:val="2"/>
            <w:shd w:val="clear" w:color="auto" w:fill="auto"/>
          </w:tcPr>
          <w:p w14:paraId="67FC1C7A" w14:textId="36BE8E39" w:rsidR="0067350F" w:rsidRPr="0023273E" w:rsidRDefault="0067350F" w:rsidP="0067350F">
            <w:pPr>
              <w:pStyle w:val="Textoencaja"/>
            </w:pPr>
            <w:r w:rsidRPr="0023273E">
              <w:t>Universidad de Vigo</w:t>
            </w:r>
          </w:p>
        </w:tc>
        <w:tc>
          <w:tcPr>
            <w:tcW w:w="4928" w:type="dxa"/>
            <w:gridSpan w:val="2"/>
          </w:tcPr>
          <w:p w14:paraId="4DDD6BC1" w14:textId="6E74C0A8" w:rsidR="0067350F" w:rsidRPr="0023273E" w:rsidRDefault="0067350F" w:rsidP="0067350F">
            <w:pPr>
              <w:pStyle w:val="Textoencaja"/>
            </w:pPr>
            <w:r w:rsidRPr="0023273E">
              <w:t xml:space="preserve">Programa de Doctorado en </w:t>
            </w:r>
            <w:r w:rsidR="003100A3" w:rsidRPr="0023273E">
              <w:t>Ciencias de la Educación y del Comportamiento</w:t>
            </w:r>
          </w:p>
        </w:tc>
      </w:tr>
      <w:tr w:rsidR="0023273E" w:rsidRPr="0023273E" w14:paraId="583B5C0A" w14:textId="77777777" w:rsidTr="0067350F">
        <w:trPr>
          <w:trHeight w:val="296"/>
          <w:jc w:val="center"/>
        </w:trPr>
        <w:tc>
          <w:tcPr>
            <w:tcW w:w="4711" w:type="dxa"/>
            <w:gridSpan w:val="2"/>
            <w:shd w:val="clear" w:color="auto" w:fill="auto"/>
          </w:tcPr>
          <w:p w14:paraId="11E344F3" w14:textId="77777777" w:rsidR="0067350F" w:rsidRPr="0023273E" w:rsidRDefault="0067350F" w:rsidP="0067350F">
            <w:pPr>
              <w:pStyle w:val="Textoencaja"/>
            </w:pPr>
          </w:p>
        </w:tc>
        <w:tc>
          <w:tcPr>
            <w:tcW w:w="4928" w:type="dxa"/>
            <w:gridSpan w:val="2"/>
          </w:tcPr>
          <w:p w14:paraId="56D8DA4B" w14:textId="77777777" w:rsidR="0067350F" w:rsidRPr="0023273E" w:rsidRDefault="0067350F" w:rsidP="0067350F">
            <w:pPr>
              <w:pStyle w:val="Textoencaja"/>
            </w:pPr>
          </w:p>
        </w:tc>
      </w:tr>
      <w:tr w:rsidR="0023273E" w:rsidRPr="0023273E" w14:paraId="4E1CFD0F" w14:textId="77777777" w:rsidTr="00863007">
        <w:trPr>
          <w:trHeight w:val="296"/>
          <w:jc w:val="center"/>
        </w:trPr>
        <w:tc>
          <w:tcPr>
            <w:tcW w:w="4711" w:type="dxa"/>
            <w:gridSpan w:val="2"/>
            <w:shd w:val="clear" w:color="auto" w:fill="auto"/>
          </w:tcPr>
          <w:p w14:paraId="027CDB57" w14:textId="08B45725" w:rsidR="004506EA" w:rsidRPr="0023273E" w:rsidRDefault="004506EA" w:rsidP="0067350F">
            <w:pPr>
              <w:pStyle w:val="Textoencaja"/>
            </w:pPr>
          </w:p>
        </w:tc>
        <w:tc>
          <w:tcPr>
            <w:tcW w:w="4928" w:type="dxa"/>
            <w:gridSpan w:val="2"/>
          </w:tcPr>
          <w:p w14:paraId="0AF758F9" w14:textId="0CA78360" w:rsidR="004506EA" w:rsidRPr="0023273E" w:rsidRDefault="004506EA" w:rsidP="0067350F">
            <w:pPr>
              <w:pStyle w:val="Textoencaja"/>
            </w:pPr>
          </w:p>
        </w:tc>
      </w:tr>
      <w:tr w:rsidR="0023273E" w:rsidRPr="0023273E" w14:paraId="01B77675" w14:textId="77777777" w:rsidTr="00AD603B">
        <w:trPr>
          <w:trHeight w:val="296"/>
          <w:jc w:val="center"/>
        </w:trPr>
        <w:tc>
          <w:tcPr>
            <w:tcW w:w="9639" w:type="dxa"/>
            <w:gridSpan w:val="4"/>
            <w:shd w:val="clear" w:color="auto" w:fill="D9D9D9"/>
          </w:tcPr>
          <w:p w14:paraId="1493B5F0" w14:textId="5FE6062D" w:rsidR="0067350F" w:rsidRPr="0023273E" w:rsidRDefault="00DE49C4" w:rsidP="0067350F">
            <w:pPr>
              <w:pStyle w:val="TablaTitulo"/>
            </w:pPr>
            <w:r w:rsidRPr="0023273E">
              <w:t>Últimos</w:t>
            </w:r>
            <w:r w:rsidR="0067350F" w:rsidRPr="0023273E">
              <w:t xml:space="preserve"> cursos</w:t>
            </w:r>
            <w:r w:rsidR="0064678E" w:rsidRPr="0023273E">
              <w:t xml:space="preserve">   </w:t>
            </w:r>
          </w:p>
        </w:tc>
      </w:tr>
      <w:tr w:rsidR="0023273E" w:rsidRPr="0023273E" w14:paraId="32A76028" w14:textId="77777777" w:rsidTr="0067350F">
        <w:trPr>
          <w:trHeight w:val="296"/>
          <w:jc w:val="center"/>
        </w:trPr>
        <w:tc>
          <w:tcPr>
            <w:tcW w:w="2400" w:type="dxa"/>
            <w:shd w:val="clear" w:color="auto" w:fill="D9D9D9"/>
          </w:tcPr>
          <w:p w14:paraId="457FDF30" w14:textId="77777777" w:rsidR="0067350F" w:rsidRPr="0023273E" w:rsidRDefault="0067350F" w:rsidP="00863007">
            <w:pPr>
              <w:pStyle w:val="TablaTitulo"/>
            </w:pPr>
            <w:r w:rsidRPr="0023273E">
              <w:t>CURSO</w:t>
            </w:r>
          </w:p>
        </w:tc>
        <w:tc>
          <w:tcPr>
            <w:tcW w:w="2552" w:type="dxa"/>
            <w:gridSpan w:val="2"/>
            <w:shd w:val="clear" w:color="auto" w:fill="D9D9D9"/>
          </w:tcPr>
          <w:p w14:paraId="5EE6CA0B" w14:textId="1B5E3D89" w:rsidR="0067350F" w:rsidRPr="0023273E" w:rsidRDefault="0067350F" w:rsidP="00863007">
            <w:pPr>
              <w:pStyle w:val="TablaTitulo"/>
            </w:pPr>
            <w:proofErr w:type="spellStart"/>
            <w:r w:rsidRPr="0023273E">
              <w:t>Nº</w:t>
            </w:r>
            <w:proofErr w:type="spellEnd"/>
            <w:r w:rsidRPr="0023273E">
              <w:rPr>
                <w:spacing w:val="-5"/>
              </w:rPr>
              <w:t xml:space="preserve"> </w:t>
            </w:r>
            <w:r w:rsidRPr="0023273E">
              <w:t>total</w:t>
            </w:r>
            <w:r w:rsidRPr="0023273E">
              <w:rPr>
                <w:spacing w:val="-5"/>
              </w:rPr>
              <w:t xml:space="preserve"> </w:t>
            </w:r>
            <w:r w:rsidRPr="0023273E">
              <w:t>de</w:t>
            </w:r>
            <w:r w:rsidRPr="0023273E">
              <w:rPr>
                <w:spacing w:val="-4"/>
              </w:rPr>
              <w:t xml:space="preserve"> </w:t>
            </w:r>
            <w:r w:rsidRPr="0023273E">
              <w:t>estudiantes</w:t>
            </w:r>
          </w:p>
        </w:tc>
        <w:tc>
          <w:tcPr>
            <w:tcW w:w="4687" w:type="dxa"/>
            <w:shd w:val="clear" w:color="auto" w:fill="D9D9D9" w:themeFill="background1" w:themeFillShade="D9"/>
          </w:tcPr>
          <w:p w14:paraId="56E1E1FC" w14:textId="754B3AE3" w:rsidR="0067350F" w:rsidRPr="0023273E" w:rsidRDefault="0067350F" w:rsidP="0067350F">
            <w:pPr>
              <w:pStyle w:val="TablaTitulo"/>
            </w:pPr>
            <w:proofErr w:type="spellStart"/>
            <w:r w:rsidRPr="0023273E">
              <w:t>Nº</w:t>
            </w:r>
            <w:proofErr w:type="spellEnd"/>
            <w:r w:rsidRPr="0023273E">
              <w:t xml:space="preserve"> total de estudiantes que provengan de otros países</w:t>
            </w:r>
          </w:p>
        </w:tc>
      </w:tr>
      <w:tr w:rsidR="0023273E" w:rsidRPr="0023273E" w14:paraId="7222147E" w14:textId="77777777" w:rsidTr="0067350F">
        <w:trPr>
          <w:trHeight w:val="296"/>
          <w:jc w:val="center"/>
        </w:trPr>
        <w:tc>
          <w:tcPr>
            <w:tcW w:w="2400" w:type="dxa"/>
            <w:shd w:val="clear" w:color="auto" w:fill="auto"/>
          </w:tcPr>
          <w:p w14:paraId="25DF045C" w14:textId="1CC4D945" w:rsidR="0067350F" w:rsidRPr="0023273E" w:rsidRDefault="00290526" w:rsidP="0067350F">
            <w:pPr>
              <w:pStyle w:val="Textoencaja"/>
            </w:pPr>
            <w:r w:rsidRPr="0023273E">
              <w:t>Curso 2019-2020</w:t>
            </w:r>
          </w:p>
        </w:tc>
        <w:tc>
          <w:tcPr>
            <w:tcW w:w="2552" w:type="dxa"/>
            <w:gridSpan w:val="2"/>
            <w:shd w:val="clear" w:color="auto" w:fill="auto"/>
          </w:tcPr>
          <w:p w14:paraId="77B7037A" w14:textId="2FCC3C9D" w:rsidR="0067350F" w:rsidRPr="0023273E" w:rsidRDefault="00290526" w:rsidP="0067350F">
            <w:pPr>
              <w:pStyle w:val="Textoencaja"/>
            </w:pPr>
            <w:r w:rsidRPr="0023273E">
              <w:t>17</w:t>
            </w:r>
          </w:p>
        </w:tc>
        <w:tc>
          <w:tcPr>
            <w:tcW w:w="4687" w:type="dxa"/>
          </w:tcPr>
          <w:p w14:paraId="430D5927" w14:textId="3247A63B" w:rsidR="0067350F" w:rsidRPr="0023273E" w:rsidRDefault="00290526" w:rsidP="0067350F">
            <w:pPr>
              <w:pStyle w:val="Textoencaja"/>
            </w:pPr>
            <w:r w:rsidRPr="0023273E">
              <w:t>27,27 %</w:t>
            </w:r>
          </w:p>
        </w:tc>
      </w:tr>
      <w:tr w:rsidR="0023273E" w:rsidRPr="0023273E" w14:paraId="61B67A8A" w14:textId="77777777" w:rsidTr="0067350F">
        <w:trPr>
          <w:trHeight w:val="296"/>
          <w:jc w:val="center"/>
        </w:trPr>
        <w:tc>
          <w:tcPr>
            <w:tcW w:w="2400" w:type="dxa"/>
            <w:shd w:val="clear" w:color="auto" w:fill="auto"/>
          </w:tcPr>
          <w:p w14:paraId="15D21789" w14:textId="4C5AA5A7" w:rsidR="0067350F" w:rsidRPr="0023273E" w:rsidRDefault="00290526" w:rsidP="0067350F">
            <w:pPr>
              <w:pStyle w:val="Textoencaja"/>
            </w:pPr>
            <w:r w:rsidRPr="0023273E">
              <w:t>Curso 2020-2021</w:t>
            </w:r>
          </w:p>
        </w:tc>
        <w:tc>
          <w:tcPr>
            <w:tcW w:w="2552" w:type="dxa"/>
            <w:gridSpan w:val="2"/>
            <w:shd w:val="clear" w:color="auto" w:fill="auto"/>
          </w:tcPr>
          <w:p w14:paraId="37DD956C" w14:textId="13B73C07" w:rsidR="0067350F" w:rsidRPr="0023273E" w:rsidRDefault="00290526" w:rsidP="0067350F">
            <w:pPr>
              <w:pStyle w:val="Textoencaja"/>
            </w:pPr>
            <w:r w:rsidRPr="0023273E">
              <w:t>14</w:t>
            </w:r>
          </w:p>
        </w:tc>
        <w:tc>
          <w:tcPr>
            <w:tcW w:w="4687" w:type="dxa"/>
          </w:tcPr>
          <w:p w14:paraId="4ABA21FB" w14:textId="0B871D04" w:rsidR="0067350F" w:rsidRPr="0023273E" w:rsidRDefault="00290526" w:rsidP="0067350F">
            <w:pPr>
              <w:pStyle w:val="Textoencaja"/>
            </w:pPr>
            <w:r w:rsidRPr="0023273E">
              <w:t>24,29 %</w:t>
            </w:r>
          </w:p>
        </w:tc>
      </w:tr>
      <w:tr w:rsidR="0023273E" w:rsidRPr="0023273E" w14:paraId="27095036" w14:textId="77777777" w:rsidTr="0067350F">
        <w:trPr>
          <w:trHeight w:val="296"/>
          <w:jc w:val="center"/>
        </w:trPr>
        <w:tc>
          <w:tcPr>
            <w:tcW w:w="2400" w:type="dxa"/>
            <w:shd w:val="clear" w:color="auto" w:fill="auto"/>
          </w:tcPr>
          <w:p w14:paraId="2360A2B3" w14:textId="6324C597" w:rsidR="0067350F" w:rsidRPr="0023273E" w:rsidRDefault="00290526" w:rsidP="0067350F">
            <w:pPr>
              <w:pStyle w:val="Textoencaja"/>
            </w:pPr>
            <w:r w:rsidRPr="0023273E">
              <w:t>Curso 2021-2022</w:t>
            </w:r>
          </w:p>
        </w:tc>
        <w:tc>
          <w:tcPr>
            <w:tcW w:w="2552" w:type="dxa"/>
            <w:gridSpan w:val="2"/>
            <w:shd w:val="clear" w:color="auto" w:fill="auto"/>
          </w:tcPr>
          <w:p w14:paraId="4D4E836B" w14:textId="33D838F1" w:rsidR="0067350F" w:rsidRPr="0023273E" w:rsidRDefault="00290526" w:rsidP="0067350F">
            <w:pPr>
              <w:pStyle w:val="Textoencaja"/>
            </w:pPr>
            <w:r w:rsidRPr="0023273E">
              <w:t>18</w:t>
            </w:r>
          </w:p>
        </w:tc>
        <w:tc>
          <w:tcPr>
            <w:tcW w:w="4687" w:type="dxa"/>
          </w:tcPr>
          <w:p w14:paraId="58148A45" w14:textId="37230865" w:rsidR="0067350F" w:rsidRPr="0023273E" w:rsidRDefault="00290526" w:rsidP="0067350F">
            <w:pPr>
              <w:pStyle w:val="Textoencaja"/>
            </w:pPr>
            <w:r w:rsidRPr="0023273E">
              <w:t>25,64%</w:t>
            </w:r>
          </w:p>
        </w:tc>
      </w:tr>
      <w:tr w:rsidR="0023273E" w:rsidRPr="0023273E" w14:paraId="3AFB2C88" w14:textId="77777777" w:rsidTr="0067350F">
        <w:trPr>
          <w:trHeight w:val="296"/>
          <w:jc w:val="center"/>
        </w:trPr>
        <w:tc>
          <w:tcPr>
            <w:tcW w:w="2400" w:type="dxa"/>
            <w:shd w:val="clear" w:color="auto" w:fill="auto"/>
          </w:tcPr>
          <w:p w14:paraId="44330CDA" w14:textId="70F4386D" w:rsidR="0067350F" w:rsidRPr="0023273E" w:rsidRDefault="00290526" w:rsidP="0067350F">
            <w:pPr>
              <w:pStyle w:val="Textoencaja"/>
            </w:pPr>
            <w:r w:rsidRPr="0023273E">
              <w:t>Curso 2022-2023</w:t>
            </w:r>
          </w:p>
        </w:tc>
        <w:tc>
          <w:tcPr>
            <w:tcW w:w="2552" w:type="dxa"/>
            <w:gridSpan w:val="2"/>
            <w:shd w:val="clear" w:color="auto" w:fill="auto"/>
          </w:tcPr>
          <w:p w14:paraId="7580EA53" w14:textId="13AEED0D" w:rsidR="0067350F" w:rsidRPr="0023273E" w:rsidRDefault="00290526" w:rsidP="0067350F">
            <w:pPr>
              <w:pStyle w:val="Textoencaja"/>
            </w:pPr>
            <w:r w:rsidRPr="0023273E">
              <w:t>19</w:t>
            </w:r>
          </w:p>
        </w:tc>
        <w:tc>
          <w:tcPr>
            <w:tcW w:w="4687" w:type="dxa"/>
          </w:tcPr>
          <w:p w14:paraId="6DAA57E7" w14:textId="716BC879" w:rsidR="0067350F" w:rsidRPr="0023273E" w:rsidRDefault="00290526" w:rsidP="0067350F">
            <w:pPr>
              <w:pStyle w:val="Textoencaja"/>
            </w:pPr>
            <w:r w:rsidRPr="0023273E">
              <w:t>25,97 %</w:t>
            </w:r>
          </w:p>
        </w:tc>
      </w:tr>
      <w:tr w:rsidR="0067350F" w:rsidRPr="0023273E" w14:paraId="305E3CF7" w14:textId="77777777" w:rsidTr="0067350F">
        <w:trPr>
          <w:trHeight w:val="296"/>
          <w:jc w:val="center"/>
        </w:trPr>
        <w:tc>
          <w:tcPr>
            <w:tcW w:w="2400" w:type="dxa"/>
            <w:shd w:val="clear" w:color="auto" w:fill="auto"/>
          </w:tcPr>
          <w:p w14:paraId="73C6FF5B" w14:textId="27C768BE" w:rsidR="0067350F" w:rsidRPr="0023273E" w:rsidRDefault="00290526" w:rsidP="0067350F">
            <w:pPr>
              <w:pStyle w:val="Textoencaja"/>
            </w:pPr>
            <w:r w:rsidRPr="0023273E">
              <w:t>Curso 2023-2024</w:t>
            </w:r>
          </w:p>
        </w:tc>
        <w:tc>
          <w:tcPr>
            <w:tcW w:w="2552" w:type="dxa"/>
            <w:gridSpan w:val="2"/>
            <w:shd w:val="clear" w:color="auto" w:fill="auto"/>
          </w:tcPr>
          <w:p w14:paraId="343F3148" w14:textId="39B76689" w:rsidR="0067350F" w:rsidRPr="0023273E" w:rsidRDefault="00290526" w:rsidP="0067350F">
            <w:pPr>
              <w:pStyle w:val="Textoencaja"/>
            </w:pPr>
            <w:r w:rsidRPr="0023273E">
              <w:t xml:space="preserve">19 </w:t>
            </w:r>
          </w:p>
        </w:tc>
        <w:tc>
          <w:tcPr>
            <w:tcW w:w="4687" w:type="dxa"/>
          </w:tcPr>
          <w:p w14:paraId="77526E4B" w14:textId="675C059F" w:rsidR="0067350F" w:rsidRPr="0023273E" w:rsidRDefault="00C969A8" w:rsidP="0067350F">
            <w:pPr>
              <w:pStyle w:val="Textoencaja"/>
            </w:pPr>
            <w:r w:rsidRPr="0023273E">
              <w:t>25,97 %</w:t>
            </w:r>
          </w:p>
        </w:tc>
      </w:tr>
    </w:tbl>
    <w:p w14:paraId="4AE800DE" w14:textId="77777777" w:rsidR="004506EA" w:rsidRPr="0023273E"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6DD5380D" w14:textId="77777777" w:rsidTr="005B092E">
        <w:trPr>
          <w:trHeight w:val="282"/>
          <w:jc w:val="center"/>
        </w:trPr>
        <w:tc>
          <w:tcPr>
            <w:tcW w:w="9607" w:type="dxa"/>
            <w:shd w:val="clear" w:color="auto" w:fill="D9D9D9"/>
          </w:tcPr>
          <w:p w14:paraId="41762E26" w14:textId="77777777" w:rsidR="004506EA" w:rsidRPr="0023273E" w:rsidRDefault="00575EE6" w:rsidP="005B092E">
            <w:pPr>
              <w:pStyle w:val="TablaTitulo"/>
            </w:pPr>
            <w:r w:rsidRPr="0023273E">
              <w:t>3.4</w:t>
            </w:r>
            <w:r w:rsidRPr="0023273E">
              <w:rPr>
                <w:spacing w:val="-7"/>
              </w:rPr>
              <w:t xml:space="preserve"> </w:t>
            </w:r>
            <w:r w:rsidRPr="0023273E">
              <w:t>COMPLEMENTOS</w:t>
            </w:r>
            <w:r w:rsidRPr="0023273E">
              <w:rPr>
                <w:spacing w:val="-8"/>
              </w:rPr>
              <w:t xml:space="preserve"> </w:t>
            </w:r>
            <w:r w:rsidRPr="0023273E">
              <w:t>DE</w:t>
            </w:r>
            <w:r w:rsidRPr="0023273E">
              <w:rPr>
                <w:spacing w:val="-6"/>
              </w:rPr>
              <w:t xml:space="preserve"> </w:t>
            </w:r>
            <w:r w:rsidRPr="0023273E">
              <w:t>FORMACIÓN</w:t>
            </w:r>
          </w:p>
        </w:tc>
      </w:tr>
      <w:tr w:rsidR="004506EA" w:rsidRPr="0023273E" w14:paraId="13A1F693" w14:textId="77777777" w:rsidTr="006349BD">
        <w:trPr>
          <w:trHeight w:val="850"/>
          <w:jc w:val="center"/>
        </w:trPr>
        <w:tc>
          <w:tcPr>
            <w:tcW w:w="9607" w:type="dxa"/>
          </w:tcPr>
          <w:p w14:paraId="27D4392B" w14:textId="33789AC1" w:rsidR="005B092E" w:rsidRPr="0023273E" w:rsidRDefault="00663757" w:rsidP="00663757">
            <w:pPr>
              <w:pStyle w:val="Default"/>
              <w:jc w:val="both"/>
              <w:rPr>
                <w:color w:val="auto"/>
              </w:rPr>
            </w:pPr>
            <w:r w:rsidRPr="0023273E">
              <w:rPr>
                <w:color w:val="auto"/>
                <w:sz w:val="20"/>
                <w:szCs w:val="20"/>
              </w:rPr>
              <w:t>En el programa de doctorado en Ciencias de la Educación y del Comportamiento todo el alumnado recibirá una formación específica (actividades obligatorias) que se podré complementar con la formación opcional disponible (actividades complementarias), no se contempla incluir</w:t>
            </w:r>
            <w:r w:rsidRPr="0023273E">
              <w:rPr>
                <w:color w:val="auto"/>
              </w:rPr>
              <w:t xml:space="preserve"> </w:t>
            </w:r>
            <w:r w:rsidRPr="0023273E">
              <w:rPr>
                <w:color w:val="auto"/>
                <w:sz w:val="20"/>
                <w:szCs w:val="20"/>
              </w:rPr>
              <w:t xml:space="preserve">complementos formativos como requisito previo. </w:t>
            </w:r>
          </w:p>
        </w:tc>
      </w:tr>
    </w:tbl>
    <w:p w14:paraId="477D119C" w14:textId="02A55021" w:rsidR="004506EA" w:rsidRPr="0023273E" w:rsidRDefault="004506EA" w:rsidP="009C2931">
      <w:pPr>
        <w:pStyle w:val="Textoindependiente"/>
      </w:pPr>
    </w:p>
    <w:p w14:paraId="0D600DAC" w14:textId="77777777" w:rsidR="00AA1E07" w:rsidRPr="0023273E" w:rsidRDefault="00AA1E07" w:rsidP="00AA1E07">
      <w:pPr>
        <w:pStyle w:val="Textoindependiente"/>
        <w:jc w:val="both"/>
        <w:rPr>
          <w:rFonts w:asciiTheme="minorHAnsi" w:hAnsiTheme="minorHAnsi" w:cstheme="minorHAnsi"/>
        </w:rPr>
      </w:pPr>
    </w:p>
    <w:p w14:paraId="38F94851"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24196DF5" w14:textId="77777777" w:rsidR="004506EA" w:rsidRPr="0023273E" w:rsidRDefault="00575EE6" w:rsidP="005B092E">
      <w:pPr>
        <w:pStyle w:val="Seccin1"/>
      </w:pPr>
      <w:bookmarkStart w:id="10" w:name="4._ACTIVIDADES_FORMATIVAS"/>
      <w:bookmarkEnd w:id="10"/>
      <w:r w:rsidRPr="0023273E">
        <w:lastRenderedPageBreak/>
        <w:t>ACTIVIDADES</w:t>
      </w:r>
      <w:r w:rsidRPr="0023273E">
        <w:rPr>
          <w:spacing w:val="-4"/>
        </w:rPr>
        <w:t xml:space="preserve"> </w:t>
      </w:r>
      <w:r w:rsidRPr="0023273E">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74268AAB" w14:textId="77777777" w:rsidTr="00E64006">
        <w:trPr>
          <w:trHeight w:val="282"/>
          <w:jc w:val="center"/>
        </w:trPr>
        <w:tc>
          <w:tcPr>
            <w:tcW w:w="9639" w:type="dxa"/>
            <w:gridSpan w:val="2"/>
            <w:shd w:val="clear" w:color="auto" w:fill="D9D9D9"/>
          </w:tcPr>
          <w:p w14:paraId="44971C54" w14:textId="5CB16051" w:rsidR="004506EA" w:rsidRPr="0023273E" w:rsidRDefault="00575EE6" w:rsidP="005B092E">
            <w:pPr>
              <w:pStyle w:val="TablaTitulo"/>
              <w:rPr>
                <w:i/>
              </w:rPr>
            </w:pPr>
            <w:r w:rsidRPr="0023273E">
              <w:t>ACTIVIDAD</w:t>
            </w:r>
            <w:r w:rsidRPr="0023273E">
              <w:rPr>
                <w:spacing w:val="-8"/>
              </w:rPr>
              <w:t xml:space="preserve"> </w:t>
            </w:r>
            <w:r w:rsidRPr="0023273E">
              <w:t>1:</w:t>
            </w:r>
            <w:r w:rsidRPr="0023273E">
              <w:rPr>
                <w:spacing w:val="-7"/>
              </w:rPr>
              <w:t xml:space="preserve"> </w:t>
            </w:r>
            <w:r w:rsidR="00225DF7" w:rsidRPr="0023273E">
              <w:rPr>
                <w:spacing w:val="-7"/>
              </w:rPr>
              <w:t>Métodos y técnicas de investigación en contextos psicosociales y educativos</w:t>
            </w:r>
            <w:r w:rsidR="002A1F59">
              <w:rPr>
                <w:spacing w:val="-7"/>
              </w:rPr>
              <w:t>.</w:t>
            </w:r>
          </w:p>
        </w:tc>
      </w:tr>
      <w:tr w:rsidR="0023273E" w:rsidRPr="0023273E" w14:paraId="5DC23144" w14:textId="77777777" w:rsidTr="000E3E14">
        <w:trPr>
          <w:trHeight w:val="285"/>
          <w:jc w:val="center"/>
        </w:trPr>
        <w:tc>
          <w:tcPr>
            <w:tcW w:w="4027" w:type="dxa"/>
            <w:shd w:val="clear" w:color="auto" w:fill="D9D9D9"/>
          </w:tcPr>
          <w:p w14:paraId="05A2BF41" w14:textId="70361B19" w:rsidR="004506EA" w:rsidRPr="0023273E" w:rsidRDefault="00575EE6" w:rsidP="005B092E">
            <w:pPr>
              <w:pStyle w:val="TablaTitulo"/>
            </w:pPr>
            <w:r w:rsidRPr="0023273E">
              <w:t>N</w:t>
            </w:r>
            <w:r w:rsidR="008179F2" w:rsidRPr="0023273E">
              <w:t xml:space="preserve">ÚMERO </w:t>
            </w:r>
            <w:r w:rsidRPr="0023273E">
              <w:t>DE</w:t>
            </w:r>
            <w:r w:rsidRPr="0023273E">
              <w:rPr>
                <w:spacing w:val="-3"/>
              </w:rPr>
              <w:t xml:space="preserve"> </w:t>
            </w:r>
            <w:r w:rsidRPr="0023273E">
              <w:t>HORAS:</w:t>
            </w:r>
            <w:r w:rsidRPr="0023273E">
              <w:rPr>
                <w:spacing w:val="-4"/>
              </w:rPr>
              <w:t xml:space="preserve"> </w:t>
            </w:r>
            <w:r w:rsidR="00835758" w:rsidRPr="0023273E">
              <w:rPr>
                <w:spacing w:val="-4"/>
              </w:rPr>
              <w:t xml:space="preserve">  </w:t>
            </w:r>
          </w:p>
        </w:tc>
        <w:tc>
          <w:tcPr>
            <w:tcW w:w="5612" w:type="dxa"/>
            <w:shd w:val="clear" w:color="auto" w:fill="auto"/>
          </w:tcPr>
          <w:p w14:paraId="4F8FE147" w14:textId="13E5252A" w:rsidR="004506EA" w:rsidRPr="0023273E" w:rsidRDefault="00EF0DCA" w:rsidP="005B092E">
            <w:pPr>
              <w:pStyle w:val="TablaTitulo"/>
            </w:pPr>
            <w:r w:rsidRPr="0023273E">
              <w:t>150</w:t>
            </w:r>
            <w:r w:rsidR="00835758" w:rsidRPr="0023273E">
              <w:t xml:space="preserve"> horas </w:t>
            </w:r>
          </w:p>
        </w:tc>
      </w:tr>
      <w:tr w:rsidR="0023273E" w:rsidRPr="0023273E" w14:paraId="691A7BBC" w14:textId="77777777" w:rsidTr="00E64006">
        <w:trPr>
          <w:trHeight w:val="285"/>
          <w:jc w:val="center"/>
        </w:trPr>
        <w:tc>
          <w:tcPr>
            <w:tcW w:w="9639" w:type="dxa"/>
            <w:gridSpan w:val="2"/>
            <w:shd w:val="clear" w:color="auto" w:fill="D9D9D9"/>
          </w:tcPr>
          <w:p w14:paraId="7DE8DAB0" w14:textId="77777777" w:rsidR="004506EA" w:rsidRPr="0023273E" w:rsidRDefault="00575EE6" w:rsidP="005B092E">
            <w:pPr>
              <w:pStyle w:val="TablaTitulo"/>
            </w:pPr>
            <w:r w:rsidRPr="0023273E">
              <w:t>DESCRIPCIÓN:</w:t>
            </w:r>
            <w:r w:rsidRPr="0023273E">
              <w:rPr>
                <w:spacing w:val="-9"/>
              </w:rPr>
              <w:t xml:space="preserve"> </w:t>
            </w:r>
            <w:r w:rsidRPr="0023273E">
              <w:t>DETALLES</w:t>
            </w:r>
            <w:r w:rsidRPr="0023273E">
              <w:rPr>
                <w:spacing w:val="-8"/>
              </w:rPr>
              <w:t xml:space="preserve"> </w:t>
            </w:r>
            <w:r w:rsidRPr="0023273E">
              <w:t>Y</w:t>
            </w:r>
            <w:r w:rsidRPr="0023273E">
              <w:rPr>
                <w:spacing w:val="-8"/>
              </w:rPr>
              <w:t xml:space="preserve"> </w:t>
            </w:r>
            <w:r w:rsidRPr="0023273E">
              <w:t>PLANIFICACIÓN</w:t>
            </w:r>
          </w:p>
        </w:tc>
      </w:tr>
      <w:tr w:rsidR="0023273E" w:rsidRPr="0023273E" w14:paraId="56E84E5A" w14:textId="77777777" w:rsidTr="00E64006">
        <w:trPr>
          <w:trHeight w:val="1701"/>
          <w:jc w:val="center"/>
        </w:trPr>
        <w:tc>
          <w:tcPr>
            <w:tcW w:w="9639" w:type="dxa"/>
            <w:gridSpan w:val="2"/>
          </w:tcPr>
          <w:p w14:paraId="4B42D3B9" w14:textId="47D4DA7E" w:rsidR="000E3E14" w:rsidRPr="0023273E" w:rsidRDefault="000E3E14" w:rsidP="00E64006">
            <w:pPr>
              <w:pStyle w:val="Textoencaja"/>
              <w:rPr>
                <w:b/>
              </w:rPr>
            </w:pPr>
            <w:r w:rsidRPr="0023273E">
              <w:rPr>
                <w:b/>
              </w:rPr>
              <w:t xml:space="preserve">Carácter de la actividad: </w:t>
            </w:r>
            <w:r w:rsidRPr="0023273E">
              <w:rPr>
                <w:spacing w:val="6"/>
              </w:rPr>
              <w:t>Obligatorio</w:t>
            </w:r>
          </w:p>
          <w:p w14:paraId="59BCE5F1" w14:textId="77777777" w:rsidR="000E3E14" w:rsidRPr="0023273E" w:rsidRDefault="000E3E14" w:rsidP="00E64006">
            <w:pPr>
              <w:pStyle w:val="Textoencaja"/>
            </w:pPr>
          </w:p>
          <w:p w14:paraId="3D8333AA" w14:textId="1DF0272C" w:rsidR="000E3E14" w:rsidRPr="0023273E" w:rsidRDefault="000E3E14" w:rsidP="000E3E14">
            <w:pPr>
              <w:pStyle w:val="Textoencaja"/>
              <w:rPr>
                <w:bCs/>
              </w:rPr>
            </w:pPr>
            <w:r w:rsidRPr="0023273E">
              <w:rPr>
                <w:b/>
              </w:rPr>
              <w:t xml:space="preserve">Tipo de actividad: </w:t>
            </w:r>
            <w:r w:rsidR="00225DF7" w:rsidRPr="0023273E">
              <w:rPr>
                <w:bCs/>
              </w:rPr>
              <w:t>Actividad obligatoria en modalidad semipresencial tendrá carácter anu</w:t>
            </w:r>
            <w:r w:rsidR="00435053" w:rsidRPr="0023273E">
              <w:rPr>
                <w:bCs/>
              </w:rPr>
              <w:t>al</w:t>
            </w:r>
            <w:r w:rsidR="00225DF7" w:rsidRPr="0023273E">
              <w:rPr>
                <w:bCs/>
              </w:rPr>
              <w:t xml:space="preserve"> y se impartirá en el primer año del programa de doctorado</w:t>
            </w:r>
            <w:r w:rsidR="002837EF" w:rsidRPr="0023273E">
              <w:rPr>
                <w:bCs/>
              </w:rPr>
              <w:t>, durante el primer cuatrimestre</w:t>
            </w:r>
            <w:r w:rsidR="00225DF7" w:rsidRPr="0023273E">
              <w:rPr>
                <w:bCs/>
              </w:rPr>
              <w:t xml:space="preserve">. </w:t>
            </w:r>
          </w:p>
          <w:p w14:paraId="043F3287" w14:textId="77777777" w:rsidR="000E3E14" w:rsidRPr="0023273E" w:rsidRDefault="000E3E14" w:rsidP="00E64006">
            <w:pPr>
              <w:pStyle w:val="Textoencaja"/>
            </w:pPr>
          </w:p>
          <w:p w14:paraId="12BC8DB1" w14:textId="77777777" w:rsidR="002837EF" w:rsidRPr="0023273E" w:rsidRDefault="00575EE6" w:rsidP="00C72A2B">
            <w:pPr>
              <w:pStyle w:val="Textoencaja"/>
              <w:rPr>
                <w:b/>
              </w:rPr>
            </w:pPr>
            <w:r w:rsidRPr="0023273E">
              <w:rPr>
                <w:b/>
              </w:rPr>
              <w:t>Breve descripción de contenidos</w:t>
            </w:r>
            <w:r w:rsidR="00C739EE" w:rsidRPr="0023273E">
              <w:rPr>
                <w:b/>
              </w:rPr>
              <w:t>:</w:t>
            </w:r>
          </w:p>
          <w:p w14:paraId="4CC3BBBF" w14:textId="77777777" w:rsidR="002837EF" w:rsidRPr="0023273E" w:rsidRDefault="002837EF" w:rsidP="00C72A2B">
            <w:pPr>
              <w:pStyle w:val="Textoencaja"/>
              <w:rPr>
                <w:b/>
              </w:rPr>
            </w:pPr>
          </w:p>
          <w:p w14:paraId="4DBA2EE1" w14:textId="0764695E" w:rsidR="002837EF" w:rsidRPr="0023273E" w:rsidRDefault="002837EF" w:rsidP="00C72A2B">
            <w:pPr>
              <w:pStyle w:val="Textoencaja"/>
              <w:rPr>
                <w:b/>
              </w:rPr>
            </w:pPr>
            <w:r w:rsidRPr="0023273E">
              <w:rPr>
                <w:bCs/>
              </w:rPr>
              <w:t>Objetivo de esta materia</w:t>
            </w:r>
            <w:r w:rsidR="00435053" w:rsidRPr="0023273E">
              <w:rPr>
                <w:bCs/>
              </w:rPr>
              <w:t xml:space="preserve"> es</w:t>
            </w:r>
            <w:r w:rsidRPr="0023273E">
              <w:rPr>
                <w:bCs/>
              </w:rPr>
              <w:t xml:space="preserve"> Proporcionar a las y los estudiantes un conocimiento básico y práctico de los métodos y técnicas de investigación que se pueden aplicar en los contextos psicosociales y educativos. </w:t>
            </w:r>
          </w:p>
          <w:p w14:paraId="4925F1B7" w14:textId="77777777" w:rsidR="002837EF" w:rsidRPr="0023273E" w:rsidRDefault="002837EF" w:rsidP="00C72A2B">
            <w:pPr>
              <w:pStyle w:val="Textoencaja"/>
              <w:rPr>
                <w:bCs/>
              </w:rPr>
            </w:pPr>
          </w:p>
          <w:p w14:paraId="5DAF2122" w14:textId="45186A2C" w:rsidR="002837EF" w:rsidRPr="0023273E" w:rsidRDefault="002837EF" w:rsidP="00C72A2B">
            <w:pPr>
              <w:pStyle w:val="Textoencaja"/>
              <w:rPr>
                <w:bCs/>
              </w:rPr>
            </w:pPr>
            <w:r w:rsidRPr="0023273E">
              <w:rPr>
                <w:bCs/>
              </w:rPr>
              <w:t>Contenidos:</w:t>
            </w:r>
          </w:p>
          <w:p w14:paraId="319C5D40" w14:textId="70F0E532" w:rsidR="002837EF" w:rsidRPr="0023273E" w:rsidRDefault="00C72A2B" w:rsidP="00C72A2B">
            <w:pPr>
              <w:pStyle w:val="Textoencaja"/>
              <w:rPr>
                <w:bCs/>
              </w:rPr>
            </w:pPr>
            <w:r w:rsidRPr="0023273E">
              <w:rPr>
                <w:bCs/>
              </w:rPr>
              <w:t>1) Introducción a la investigación en contextos psicosociales y educativos</w:t>
            </w:r>
            <w:r w:rsidR="002837EF" w:rsidRPr="0023273E">
              <w:rPr>
                <w:bCs/>
              </w:rPr>
              <w:t>.</w:t>
            </w:r>
          </w:p>
          <w:p w14:paraId="404C2CC6" w14:textId="183732E7" w:rsidR="002837EF" w:rsidRPr="0023273E" w:rsidRDefault="00C72A2B" w:rsidP="00C72A2B">
            <w:pPr>
              <w:pStyle w:val="Textoencaja"/>
              <w:rPr>
                <w:bCs/>
              </w:rPr>
            </w:pPr>
            <w:r w:rsidRPr="0023273E">
              <w:rPr>
                <w:bCs/>
              </w:rPr>
              <w:t>2)</w:t>
            </w:r>
            <w:r w:rsidR="002837EF" w:rsidRPr="0023273E">
              <w:rPr>
                <w:bCs/>
              </w:rPr>
              <w:t xml:space="preserve"> </w:t>
            </w:r>
            <w:r w:rsidRPr="0023273E">
              <w:rPr>
                <w:bCs/>
              </w:rPr>
              <w:t>Fundamentos metodológicos en los que se abordarán los paradigmas de la investigación y los diseños de investigación</w:t>
            </w:r>
            <w:r w:rsidR="002837EF" w:rsidRPr="0023273E">
              <w:rPr>
                <w:bCs/>
              </w:rPr>
              <w:t>.</w:t>
            </w:r>
          </w:p>
          <w:p w14:paraId="391E21A9" w14:textId="77777777" w:rsidR="002837EF" w:rsidRPr="0023273E" w:rsidRDefault="00C72A2B" w:rsidP="00C72A2B">
            <w:pPr>
              <w:pStyle w:val="Textoencaja"/>
              <w:rPr>
                <w:bCs/>
              </w:rPr>
            </w:pPr>
            <w:r w:rsidRPr="0023273E">
              <w:rPr>
                <w:bCs/>
              </w:rPr>
              <w:t>3) Metodología de recolección de datos: Cuantitativas (ej. encuestas, cuestionarios, pruebas estandarizadas) y Cualitativas (ej. las entrevistas semiestructuradas, grupos focales, análisis de documentos escritos y/o audiovisuales)</w:t>
            </w:r>
            <w:r w:rsidR="002837EF" w:rsidRPr="0023273E">
              <w:rPr>
                <w:bCs/>
              </w:rPr>
              <w:t>.</w:t>
            </w:r>
          </w:p>
          <w:p w14:paraId="27FC9125" w14:textId="53FE2D88" w:rsidR="00C72A2B" w:rsidRPr="0023273E" w:rsidRDefault="00C72A2B" w:rsidP="00C72A2B">
            <w:pPr>
              <w:pStyle w:val="Textoencaja"/>
              <w:rPr>
                <w:bCs/>
              </w:rPr>
            </w:pPr>
            <w:r w:rsidRPr="0023273E">
              <w:rPr>
                <w:bCs/>
              </w:rPr>
              <w:t xml:space="preserve">4) Análisis de datos: cualitativos-técnicas estadísticas (Software: SPSS, R); cualitativos-análisis de contenido/categorías (software: </w:t>
            </w:r>
            <w:proofErr w:type="spellStart"/>
            <w:r w:rsidRPr="0023273E">
              <w:rPr>
                <w:bCs/>
              </w:rPr>
              <w:t>Atlas.ti</w:t>
            </w:r>
            <w:proofErr w:type="spellEnd"/>
            <w:r w:rsidRPr="0023273E">
              <w:rPr>
                <w:bCs/>
              </w:rPr>
              <w:t xml:space="preserve">, </w:t>
            </w:r>
            <w:proofErr w:type="spellStart"/>
            <w:r w:rsidRPr="0023273E">
              <w:rPr>
                <w:bCs/>
              </w:rPr>
              <w:t>NVivo</w:t>
            </w:r>
            <w:proofErr w:type="spellEnd"/>
            <w:r w:rsidRPr="0023273E">
              <w:rPr>
                <w:bCs/>
              </w:rPr>
              <w:t xml:space="preserve">); y, </w:t>
            </w:r>
            <w:proofErr w:type="spellStart"/>
            <w:r w:rsidRPr="0023273E">
              <w:rPr>
                <w:bCs/>
                <w:i/>
                <w:iCs/>
              </w:rPr>
              <w:t>mixed</w:t>
            </w:r>
            <w:proofErr w:type="spellEnd"/>
            <w:r w:rsidRPr="0023273E">
              <w:rPr>
                <w:bCs/>
                <w:i/>
                <w:iCs/>
              </w:rPr>
              <w:t xml:space="preserve"> </w:t>
            </w:r>
            <w:proofErr w:type="spellStart"/>
            <w:r w:rsidRPr="0023273E">
              <w:rPr>
                <w:bCs/>
                <w:i/>
                <w:iCs/>
              </w:rPr>
              <w:t>methods</w:t>
            </w:r>
            <w:proofErr w:type="spellEnd"/>
            <w:r w:rsidRPr="0023273E">
              <w:rPr>
                <w:bCs/>
              </w:rPr>
              <w:t xml:space="preserve"> incluyendo metodología cualitativa y cuantitativa</w:t>
            </w:r>
            <w:r w:rsidR="002837EF" w:rsidRPr="0023273E">
              <w:rPr>
                <w:bCs/>
              </w:rPr>
              <w:t xml:space="preserve">; y 5) Aplicaciones prácticas en contextos psicosociales y educativos. </w:t>
            </w:r>
            <w:r w:rsidRPr="0023273E">
              <w:rPr>
                <w:bCs/>
              </w:rPr>
              <w:t xml:space="preserve"> </w:t>
            </w:r>
          </w:p>
          <w:p w14:paraId="76C825B6" w14:textId="77777777" w:rsidR="00C72A2B" w:rsidRPr="0023273E" w:rsidRDefault="00C72A2B" w:rsidP="00E64006">
            <w:pPr>
              <w:pStyle w:val="Textoencaja"/>
              <w:rPr>
                <w:b/>
              </w:rPr>
            </w:pPr>
          </w:p>
          <w:p w14:paraId="197C9A51" w14:textId="18CB8E28" w:rsidR="001702AE" w:rsidRPr="0023273E" w:rsidRDefault="00575EE6" w:rsidP="001702AE">
            <w:pPr>
              <w:pStyle w:val="Textoencaja"/>
              <w:rPr>
                <w:b/>
              </w:rPr>
            </w:pPr>
            <w:r w:rsidRPr="0023273E">
              <w:rPr>
                <w:b/>
              </w:rPr>
              <w:t>Planificación temporal a lo largo de la formación investigadora del doctorando</w:t>
            </w:r>
            <w:r w:rsidR="00C739EE" w:rsidRPr="0023273E">
              <w:rPr>
                <w:b/>
              </w:rPr>
              <w:t>:</w:t>
            </w:r>
          </w:p>
          <w:p w14:paraId="0DFE8DA0" w14:textId="124379BD" w:rsidR="000E3E14" w:rsidRPr="0023273E" w:rsidRDefault="0064678E" w:rsidP="00E64006">
            <w:pPr>
              <w:pStyle w:val="Textoencaja"/>
            </w:pPr>
            <w:r w:rsidRPr="0023273E">
              <w:t>1º año</w:t>
            </w:r>
            <w:r w:rsidR="00EF0DCA" w:rsidRPr="0023273E">
              <w:t>.</w:t>
            </w:r>
          </w:p>
          <w:p w14:paraId="6CEB985B" w14:textId="77777777" w:rsidR="0064678E" w:rsidRPr="0023273E" w:rsidRDefault="0064678E" w:rsidP="00E64006">
            <w:pPr>
              <w:pStyle w:val="Textoencaja"/>
            </w:pPr>
          </w:p>
          <w:p w14:paraId="18768EC3" w14:textId="3C0EC210" w:rsidR="004506EA" w:rsidRPr="0023273E" w:rsidRDefault="00575EE6" w:rsidP="00E64006">
            <w:pPr>
              <w:pStyle w:val="Textoencaja"/>
              <w:rPr>
                <w:b/>
              </w:rPr>
            </w:pPr>
            <w:r w:rsidRPr="0023273E">
              <w:rPr>
                <w:b/>
              </w:rPr>
              <w:t>Competencias para adquirir</w:t>
            </w:r>
            <w:r w:rsidR="00C739EE" w:rsidRPr="0023273E">
              <w:rPr>
                <w:b/>
              </w:rPr>
              <w:t>:</w:t>
            </w:r>
          </w:p>
          <w:p w14:paraId="5D15A363" w14:textId="5911138D" w:rsidR="003F3437" w:rsidRPr="005B794B" w:rsidRDefault="003F3437" w:rsidP="00E64006">
            <w:pPr>
              <w:pStyle w:val="Textoencaja"/>
              <w:rPr>
                <w:bCs/>
                <w:lang w:val="pt-PT"/>
              </w:rPr>
            </w:pPr>
            <w:r w:rsidRPr="005B794B">
              <w:rPr>
                <w:bCs/>
                <w:lang w:val="pt-PT"/>
              </w:rPr>
              <w:t>CB1</w:t>
            </w:r>
          </w:p>
          <w:p w14:paraId="203DAA1A" w14:textId="59D86132" w:rsidR="00E64006" w:rsidRPr="005B794B" w:rsidRDefault="000D4B76" w:rsidP="00E64006">
            <w:pPr>
              <w:pStyle w:val="Textoencaja"/>
              <w:rPr>
                <w:bCs/>
                <w:lang w:val="pt-PT"/>
              </w:rPr>
            </w:pPr>
            <w:r w:rsidRPr="005B794B">
              <w:rPr>
                <w:bCs/>
                <w:lang w:val="pt-PT"/>
              </w:rPr>
              <w:t>CB2</w:t>
            </w:r>
          </w:p>
          <w:p w14:paraId="7AC4FB3C" w14:textId="2D370EA9" w:rsidR="003F3437" w:rsidRPr="005B794B" w:rsidRDefault="003F3437" w:rsidP="00E64006">
            <w:pPr>
              <w:pStyle w:val="Textoencaja"/>
              <w:rPr>
                <w:bCs/>
                <w:lang w:val="pt-PT"/>
              </w:rPr>
            </w:pPr>
            <w:r w:rsidRPr="005B794B">
              <w:rPr>
                <w:bCs/>
                <w:lang w:val="pt-PT"/>
              </w:rPr>
              <w:t>CB4</w:t>
            </w:r>
          </w:p>
          <w:p w14:paraId="4B4A1929" w14:textId="09EF4615" w:rsidR="00992567" w:rsidRPr="005B794B" w:rsidRDefault="00992567" w:rsidP="00E64006">
            <w:pPr>
              <w:pStyle w:val="Textoencaja"/>
              <w:rPr>
                <w:bCs/>
                <w:lang w:val="pt-PT"/>
              </w:rPr>
            </w:pPr>
            <w:r w:rsidRPr="005B794B">
              <w:rPr>
                <w:bCs/>
                <w:lang w:val="pt-PT"/>
              </w:rPr>
              <w:t>CA2</w:t>
            </w:r>
          </w:p>
          <w:p w14:paraId="74415D30" w14:textId="11B3C27C" w:rsidR="00992567" w:rsidRPr="005B794B" w:rsidRDefault="00992567" w:rsidP="00E64006">
            <w:pPr>
              <w:pStyle w:val="Textoencaja"/>
              <w:rPr>
                <w:bCs/>
                <w:lang w:val="pt-PT"/>
              </w:rPr>
            </w:pPr>
            <w:r w:rsidRPr="005B794B">
              <w:rPr>
                <w:bCs/>
                <w:lang w:val="pt-PT"/>
              </w:rPr>
              <w:t>OC1</w:t>
            </w:r>
          </w:p>
          <w:p w14:paraId="73382F9C" w14:textId="728EA26C" w:rsidR="00992567" w:rsidRPr="005B794B" w:rsidRDefault="00992567" w:rsidP="00E64006">
            <w:pPr>
              <w:pStyle w:val="Textoencaja"/>
              <w:rPr>
                <w:bCs/>
                <w:lang w:val="pt-PT"/>
              </w:rPr>
            </w:pPr>
            <w:r w:rsidRPr="005B794B">
              <w:rPr>
                <w:bCs/>
                <w:lang w:val="pt-PT"/>
              </w:rPr>
              <w:t>OC2</w:t>
            </w:r>
          </w:p>
          <w:p w14:paraId="66C4A562" w14:textId="62A7B05D" w:rsidR="00992567" w:rsidRPr="0023273E" w:rsidRDefault="00992567" w:rsidP="00E64006">
            <w:pPr>
              <w:pStyle w:val="Textoencaja"/>
              <w:rPr>
                <w:bCs/>
              </w:rPr>
            </w:pPr>
            <w:r w:rsidRPr="0023273E">
              <w:rPr>
                <w:bCs/>
              </w:rPr>
              <w:t>OC4</w:t>
            </w:r>
          </w:p>
          <w:p w14:paraId="10C0B885" w14:textId="77777777" w:rsidR="0064678E" w:rsidRPr="0023273E" w:rsidRDefault="0064678E" w:rsidP="00E64006">
            <w:pPr>
              <w:pStyle w:val="Textoencaja"/>
              <w:rPr>
                <w:bCs/>
              </w:rPr>
            </w:pPr>
          </w:p>
          <w:p w14:paraId="274CFA0C" w14:textId="61B5E442" w:rsidR="00A975DC" w:rsidRPr="0023273E" w:rsidRDefault="00A975DC" w:rsidP="00A975DC">
            <w:pPr>
              <w:pStyle w:val="Textoencaja"/>
              <w:rPr>
                <w:b/>
              </w:rPr>
            </w:pPr>
            <w:r w:rsidRPr="0023273E">
              <w:rPr>
                <w:b/>
              </w:rPr>
              <w:t>Resultados de aprendizaje:</w:t>
            </w:r>
          </w:p>
          <w:p w14:paraId="4F216A09" w14:textId="071805BF" w:rsidR="00A975DC" w:rsidRPr="0023273E" w:rsidRDefault="0064678E" w:rsidP="00A975DC">
            <w:pPr>
              <w:pStyle w:val="Textoencaja"/>
              <w:rPr>
                <w:bCs/>
              </w:rPr>
            </w:pPr>
            <w:r w:rsidRPr="0023273E">
              <w:rPr>
                <w:bCs/>
              </w:rPr>
              <w:t xml:space="preserve">Dominio de competencias </w:t>
            </w:r>
            <w:r w:rsidR="00835758" w:rsidRPr="0023273E">
              <w:rPr>
                <w:bCs/>
              </w:rPr>
              <w:t>básicas para la aplicación de metodologías y técnicas de investigación en los contextos psicosociales y educativos.</w:t>
            </w:r>
          </w:p>
          <w:p w14:paraId="4FEDC6A4" w14:textId="77777777" w:rsidR="00A975DC" w:rsidRPr="0023273E" w:rsidRDefault="00A975DC" w:rsidP="00A975DC">
            <w:pPr>
              <w:pStyle w:val="Textoencaja"/>
              <w:rPr>
                <w:bCs/>
              </w:rPr>
            </w:pPr>
          </w:p>
          <w:p w14:paraId="6C697138" w14:textId="0B2FED33" w:rsidR="00E64006" w:rsidRPr="0023273E" w:rsidRDefault="00575EE6" w:rsidP="00E64006">
            <w:pPr>
              <w:pStyle w:val="Textoencaja"/>
              <w:rPr>
                <w:b/>
              </w:rPr>
            </w:pPr>
            <w:r w:rsidRPr="0023273E">
              <w:rPr>
                <w:b/>
              </w:rPr>
              <w:t>Lengua/s en la que se impartirá</w:t>
            </w:r>
            <w:r w:rsidR="00C739EE" w:rsidRPr="0023273E">
              <w:rPr>
                <w:b/>
              </w:rPr>
              <w:t>:</w:t>
            </w:r>
            <w:r w:rsidRPr="0023273E">
              <w:rPr>
                <w:b/>
              </w:rPr>
              <w:t xml:space="preserve"> </w:t>
            </w:r>
          </w:p>
          <w:p w14:paraId="71356C96" w14:textId="3FA1285C" w:rsidR="001702AE" w:rsidRPr="0023273E" w:rsidRDefault="0064678E" w:rsidP="001702AE">
            <w:pPr>
              <w:pStyle w:val="Textoencaja"/>
              <w:rPr>
                <w:bCs/>
              </w:rPr>
            </w:pPr>
            <w:r w:rsidRPr="0023273E">
              <w:rPr>
                <w:bCs/>
              </w:rPr>
              <w:t>Gallego, castellano o portugués</w:t>
            </w:r>
            <w:r w:rsidR="00835758" w:rsidRPr="0023273E">
              <w:rPr>
                <w:bCs/>
              </w:rPr>
              <w:t>.</w:t>
            </w:r>
          </w:p>
          <w:p w14:paraId="4621657C" w14:textId="355B0451" w:rsidR="00E64006" w:rsidRPr="0023273E" w:rsidRDefault="00E64006" w:rsidP="00E64006">
            <w:pPr>
              <w:pStyle w:val="Textoencaja"/>
            </w:pPr>
          </w:p>
          <w:p w14:paraId="13AC6458" w14:textId="4C53D8FE" w:rsidR="00C13DA6" w:rsidRPr="0023273E" w:rsidRDefault="00C13DA6" w:rsidP="00C13DA6">
            <w:pPr>
              <w:pStyle w:val="Textoencaja"/>
              <w:rPr>
                <w:b/>
              </w:rPr>
            </w:pPr>
            <w:r w:rsidRPr="0023273E">
              <w:rPr>
                <w:b/>
              </w:rPr>
              <w:t xml:space="preserve">Otras aclaraciones que se consideren oportunas: </w:t>
            </w:r>
          </w:p>
          <w:p w14:paraId="57924C20" w14:textId="5E7019A4" w:rsidR="00C13DA6" w:rsidRPr="0023273E" w:rsidRDefault="00835758" w:rsidP="00C13DA6">
            <w:pPr>
              <w:pStyle w:val="Textoencaja"/>
              <w:rPr>
                <w:bCs/>
              </w:rPr>
            </w:pPr>
            <w:r w:rsidRPr="0023273E">
              <w:rPr>
                <w:bCs/>
              </w:rPr>
              <w:t xml:space="preserve">Esta actividad se desarrollará preferentemente en el </w:t>
            </w:r>
            <w:r w:rsidR="0064678E" w:rsidRPr="0023273E">
              <w:rPr>
                <w:bCs/>
              </w:rPr>
              <w:t>1º semestre</w:t>
            </w:r>
            <w:r w:rsidR="00D81B57" w:rsidRPr="0023273E">
              <w:rPr>
                <w:bCs/>
              </w:rPr>
              <w:t xml:space="preserve"> del 1º Curso del doctorado</w:t>
            </w:r>
            <w:r w:rsidRPr="0023273E">
              <w:rPr>
                <w:bCs/>
              </w:rPr>
              <w:t xml:space="preserve">. Para aquellas/os estudiantes que se matriculen en convocatorias posteriores </w:t>
            </w:r>
            <w:r w:rsidR="0064678E" w:rsidRPr="0023273E">
              <w:rPr>
                <w:bCs/>
              </w:rPr>
              <w:t>extraordinaria</w:t>
            </w:r>
            <w:r w:rsidRPr="0023273E">
              <w:rPr>
                <w:bCs/>
              </w:rPr>
              <w:t xml:space="preserve"> se realizará la actividad en el primer </w:t>
            </w:r>
            <w:r w:rsidRPr="0023273E">
              <w:rPr>
                <w:bCs/>
              </w:rPr>
              <w:lastRenderedPageBreak/>
              <w:t>semestre del año siguiente</w:t>
            </w:r>
            <w:r w:rsidR="0064678E" w:rsidRPr="0023273E">
              <w:rPr>
                <w:bCs/>
              </w:rPr>
              <w:t>.</w:t>
            </w:r>
          </w:p>
          <w:p w14:paraId="7FC165B9" w14:textId="77777777" w:rsidR="00C13DA6" w:rsidRPr="0023273E" w:rsidRDefault="00C13DA6" w:rsidP="00E64006">
            <w:pPr>
              <w:pStyle w:val="Textoencaja"/>
            </w:pPr>
          </w:p>
          <w:p w14:paraId="61A01F94" w14:textId="56EFBC8E" w:rsidR="00E64006" w:rsidRPr="0023273E" w:rsidRDefault="00E64006" w:rsidP="00E64006">
            <w:pPr>
              <w:pStyle w:val="Textoencaja"/>
            </w:pPr>
          </w:p>
        </w:tc>
      </w:tr>
      <w:tr w:rsidR="0023273E" w:rsidRPr="0023273E" w14:paraId="4BB13E1B" w14:textId="77777777" w:rsidTr="00E64006">
        <w:trPr>
          <w:trHeight w:val="282"/>
          <w:jc w:val="center"/>
        </w:trPr>
        <w:tc>
          <w:tcPr>
            <w:tcW w:w="9639" w:type="dxa"/>
            <w:gridSpan w:val="2"/>
            <w:shd w:val="clear" w:color="auto" w:fill="D9D9D9"/>
          </w:tcPr>
          <w:p w14:paraId="2912A784" w14:textId="77777777" w:rsidR="004506EA" w:rsidRPr="0023273E" w:rsidRDefault="00575EE6" w:rsidP="00E64006">
            <w:pPr>
              <w:pStyle w:val="TablaTitulo"/>
            </w:pPr>
            <w:r w:rsidRPr="0023273E">
              <w:lastRenderedPageBreak/>
              <w:t>PROCEDIMIENTO</w:t>
            </w:r>
            <w:r w:rsidRPr="0023273E">
              <w:rPr>
                <w:spacing w:val="-9"/>
              </w:rPr>
              <w:t xml:space="preserve"> </w:t>
            </w:r>
            <w:r w:rsidRPr="0023273E">
              <w:t>DE</w:t>
            </w:r>
            <w:r w:rsidRPr="0023273E">
              <w:rPr>
                <w:spacing w:val="-9"/>
              </w:rPr>
              <w:t xml:space="preserve"> </w:t>
            </w:r>
            <w:r w:rsidRPr="0023273E">
              <w:t>CONTROL</w:t>
            </w:r>
          </w:p>
        </w:tc>
      </w:tr>
      <w:tr w:rsidR="0023273E" w:rsidRPr="0023273E" w14:paraId="7E47A4B0" w14:textId="77777777" w:rsidTr="006349BD">
        <w:trPr>
          <w:trHeight w:val="850"/>
          <w:jc w:val="center"/>
        </w:trPr>
        <w:tc>
          <w:tcPr>
            <w:tcW w:w="9639" w:type="dxa"/>
            <w:gridSpan w:val="2"/>
          </w:tcPr>
          <w:p w14:paraId="642545C4" w14:textId="08BA4D2B" w:rsidR="00E64006" w:rsidRPr="0023273E" w:rsidRDefault="0064678E" w:rsidP="00E64006">
            <w:pPr>
              <w:pStyle w:val="Textoencaja"/>
            </w:pPr>
            <w:r w:rsidRPr="0023273E">
              <w:rPr>
                <w:bCs/>
              </w:rPr>
              <w:t>Asistencia</w:t>
            </w:r>
            <w:r w:rsidR="00080CA5">
              <w:rPr>
                <w:bCs/>
              </w:rPr>
              <w:t xml:space="preserve">, </w:t>
            </w:r>
            <w:proofErr w:type="gramStart"/>
            <w:r w:rsidR="00080CA5">
              <w:rPr>
                <w:bCs/>
              </w:rPr>
              <w:t>participación activa</w:t>
            </w:r>
            <w:proofErr w:type="gramEnd"/>
            <w:r w:rsidR="00080CA5">
              <w:rPr>
                <w:bCs/>
              </w:rPr>
              <w:t xml:space="preserve">, </w:t>
            </w:r>
            <w:r w:rsidRPr="0023273E">
              <w:rPr>
                <w:bCs/>
              </w:rPr>
              <w:t>entrega de trabajos académicos</w:t>
            </w:r>
            <w:r w:rsidR="00080CA5">
              <w:rPr>
                <w:bCs/>
              </w:rPr>
              <w:t xml:space="preserve"> y presentaciones orales</w:t>
            </w:r>
            <w:r w:rsidRPr="0023273E">
              <w:rPr>
                <w:bCs/>
              </w:rPr>
              <w:t xml:space="preserve">. </w:t>
            </w:r>
          </w:p>
          <w:p w14:paraId="69A872C3" w14:textId="4B3791E6" w:rsidR="00E64006" w:rsidRPr="0023273E" w:rsidRDefault="00E64006" w:rsidP="00E64006">
            <w:pPr>
              <w:pStyle w:val="Textoencaja"/>
            </w:pPr>
          </w:p>
        </w:tc>
      </w:tr>
      <w:tr w:rsidR="0023273E" w:rsidRPr="0023273E" w14:paraId="35B4C91B" w14:textId="77777777" w:rsidTr="00E64006">
        <w:trPr>
          <w:trHeight w:val="282"/>
          <w:jc w:val="center"/>
        </w:trPr>
        <w:tc>
          <w:tcPr>
            <w:tcW w:w="9639" w:type="dxa"/>
            <w:gridSpan w:val="2"/>
            <w:shd w:val="clear" w:color="auto" w:fill="D9D9D9"/>
          </w:tcPr>
          <w:p w14:paraId="1D85EBD3" w14:textId="77777777" w:rsidR="004506EA" w:rsidRPr="0023273E" w:rsidRDefault="00575EE6" w:rsidP="00E64006">
            <w:pPr>
              <w:pStyle w:val="TablaTitulo"/>
            </w:pPr>
            <w:r w:rsidRPr="0023273E">
              <w:t>ACTUACIONES</w:t>
            </w:r>
            <w:r w:rsidRPr="0023273E">
              <w:rPr>
                <w:spacing w:val="-8"/>
              </w:rPr>
              <w:t xml:space="preserve"> </w:t>
            </w:r>
            <w:r w:rsidRPr="0023273E">
              <w:t>DE</w:t>
            </w:r>
            <w:r w:rsidRPr="0023273E">
              <w:rPr>
                <w:spacing w:val="-8"/>
              </w:rPr>
              <w:t xml:space="preserve"> </w:t>
            </w:r>
            <w:r w:rsidRPr="0023273E">
              <w:t>MOVILIDAD</w:t>
            </w:r>
          </w:p>
        </w:tc>
      </w:tr>
      <w:tr w:rsidR="004506EA" w:rsidRPr="0023273E" w14:paraId="0C1C59CD" w14:textId="77777777" w:rsidTr="006349BD">
        <w:trPr>
          <w:trHeight w:val="850"/>
          <w:jc w:val="center"/>
        </w:trPr>
        <w:tc>
          <w:tcPr>
            <w:tcW w:w="9639" w:type="dxa"/>
            <w:gridSpan w:val="2"/>
          </w:tcPr>
          <w:p w14:paraId="53015E64" w14:textId="1F00C741" w:rsidR="00BA333D" w:rsidRPr="0023273E" w:rsidRDefault="00BA333D" w:rsidP="00BA333D">
            <w:pPr>
              <w:pStyle w:val="Textoencaja"/>
              <w:rPr>
                <w:bCs/>
              </w:rPr>
            </w:pPr>
            <w:r w:rsidRPr="0023273E">
              <w:rPr>
                <w:bCs/>
              </w:rPr>
              <w:t xml:space="preserve">No procede </w:t>
            </w:r>
          </w:p>
          <w:p w14:paraId="510700E6" w14:textId="77777777" w:rsidR="000E3E14" w:rsidRPr="0023273E" w:rsidRDefault="000E3E14" w:rsidP="00E64006">
            <w:pPr>
              <w:pStyle w:val="Textoencaja"/>
              <w:jc w:val="left"/>
            </w:pPr>
          </w:p>
          <w:p w14:paraId="7393E746" w14:textId="396F6AD8" w:rsidR="00E64006" w:rsidRPr="0023273E" w:rsidRDefault="00E64006" w:rsidP="00E64006">
            <w:pPr>
              <w:pStyle w:val="Textoencaja"/>
              <w:jc w:val="left"/>
            </w:pPr>
          </w:p>
        </w:tc>
      </w:tr>
    </w:tbl>
    <w:p w14:paraId="3405B6E5" w14:textId="77777777" w:rsidR="00AA1E07" w:rsidRPr="0023273E" w:rsidRDefault="00AA1E07" w:rsidP="00AA1E07">
      <w:pPr>
        <w:pStyle w:val="Textoindependiente"/>
        <w:jc w:val="both"/>
        <w:rPr>
          <w:rFonts w:asciiTheme="minorHAnsi" w:hAnsiTheme="minorHAnsi" w:cstheme="minorHAnsi"/>
        </w:rPr>
      </w:pPr>
    </w:p>
    <w:p w14:paraId="5A4646A2" w14:textId="77777777" w:rsidR="00AA1E07" w:rsidRPr="0023273E" w:rsidRDefault="00AA1E07" w:rsidP="00AA1E07">
      <w:pPr>
        <w:pStyle w:val="Textoindependiente"/>
        <w:jc w:val="both"/>
        <w:rPr>
          <w:rFonts w:asciiTheme="minorHAnsi" w:hAnsiTheme="minorHAnsi" w:cstheme="minorHAnsi"/>
        </w:rPr>
      </w:pPr>
    </w:p>
    <w:p w14:paraId="55108DB7"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221485FE" w14:textId="77777777" w:rsidR="00E64006" w:rsidRPr="0023273E" w:rsidRDefault="00E64006">
      <w:pPr>
        <w:rPr>
          <w:rFonts w:asciiTheme="minorHAnsi" w:hAnsiTheme="minorHAnsi" w:cstheme="minorHAnsi"/>
          <w:sz w:val="20"/>
        </w:rPr>
        <w:sectPr w:rsidR="00E64006" w:rsidRPr="0023273E" w:rsidSect="0025679A">
          <w:headerReference w:type="default" r:id="rId60"/>
          <w:footerReference w:type="default" r:id="rId61"/>
          <w:headerReference w:type="first" r:id="rId62"/>
          <w:pgSz w:w="11910" w:h="16840" w:code="9"/>
          <w:pgMar w:top="1418" w:right="851" w:bottom="1418" w:left="1276" w:header="397" w:footer="567" w:gutter="0"/>
          <w:cols w:space="720"/>
          <w:titlePg/>
          <w:docGrid w:linePitch="299"/>
        </w:sectPr>
      </w:pPr>
    </w:p>
    <w:p w14:paraId="36D0F496" w14:textId="77777777" w:rsidR="001702AE" w:rsidRPr="0023273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08442BF1" w14:textId="77777777" w:rsidTr="00A87AC1">
        <w:trPr>
          <w:trHeight w:val="282"/>
          <w:jc w:val="center"/>
        </w:trPr>
        <w:tc>
          <w:tcPr>
            <w:tcW w:w="9639" w:type="dxa"/>
            <w:gridSpan w:val="2"/>
            <w:shd w:val="clear" w:color="auto" w:fill="D9D9D9"/>
          </w:tcPr>
          <w:p w14:paraId="5EDABAFC" w14:textId="653AC128" w:rsidR="003A3EBE" w:rsidRPr="0023273E" w:rsidRDefault="003A3EBE" w:rsidP="00A87AC1">
            <w:pPr>
              <w:pStyle w:val="TablaTitulo"/>
              <w:rPr>
                <w:i/>
              </w:rPr>
            </w:pPr>
            <w:r w:rsidRPr="0023273E">
              <w:t>ACTIVIDAD</w:t>
            </w:r>
            <w:r w:rsidRPr="0023273E">
              <w:rPr>
                <w:spacing w:val="-8"/>
              </w:rPr>
              <w:t xml:space="preserve"> 2</w:t>
            </w:r>
            <w:r w:rsidRPr="0023273E">
              <w:t>:</w:t>
            </w:r>
            <w:r w:rsidRPr="0023273E">
              <w:rPr>
                <w:spacing w:val="-7"/>
              </w:rPr>
              <w:t xml:space="preserve"> </w:t>
            </w:r>
            <w:r w:rsidR="0064678E" w:rsidRPr="0023273E">
              <w:rPr>
                <w:spacing w:val="-7"/>
              </w:rPr>
              <w:t>Búsqueda de información</w:t>
            </w:r>
            <w:r w:rsidR="00BF59D7" w:rsidRPr="0023273E">
              <w:rPr>
                <w:spacing w:val="-7"/>
              </w:rPr>
              <w:t xml:space="preserve"> </w:t>
            </w:r>
            <w:r w:rsidR="0064678E" w:rsidRPr="0023273E">
              <w:rPr>
                <w:spacing w:val="-7"/>
              </w:rPr>
              <w:t>en bases de datos</w:t>
            </w:r>
            <w:r w:rsidR="00835758" w:rsidRPr="0023273E">
              <w:rPr>
                <w:spacing w:val="-7"/>
              </w:rPr>
              <w:t xml:space="preserve"> y </w:t>
            </w:r>
            <w:r w:rsidR="00BF59D7" w:rsidRPr="0023273E">
              <w:rPr>
                <w:spacing w:val="-7"/>
              </w:rPr>
              <w:t>revisiones sistemáticas</w:t>
            </w:r>
            <w:r w:rsidR="0064678E" w:rsidRPr="0023273E">
              <w:rPr>
                <w:spacing w:val="-7"/>
              </w:rPr>
              <w:t xml:space="preserve">. </w:t>
            </w:r>
          </w:p>
        </w:tc>
      </w:tr>
      <w:tr w:rsidR="0023273E" w:rsidRPr="0023273E" w14:paraId="5F6A1734" w14:textId="77777777" w:rsidTr="00A87AC1">
        <w:trPr>
          <w:trHeight w:val="285"/>
          <w:jc w:val="center"/>
        </w:trPr>
        <w:tc>
          <w:tcPr>
            <w:tcW w:w="4027" w:type="dxa"/>
            <w:shd w:val="clear" w:color="auto" w:fill="D9D9D9"/>
          </w:tcPr>
          <w:p w14:paraId="3A568096" w14:textId="77777777" w:rsidR="003A3EBE" w:rsidRPr="0023273E" w:rsidRDefault="003A3EBE" w:rsidP="00A87AC1">
            <w:pPr>
              <w:pStyle w:val="TablaTitulo"/>
            </w:pPr>
            <w:r w:rsidRPr="0023273E">
              <w:t>NÚMERO DE</w:t>
            </w:r>
            <w:r w:rsidRPr="0023273E">
              <w:rPr>
                <w:spacing w:val="-3"/>
              </w:rPr>
              <w:t xml:space="preserve"> </w:t>
            </w:r>
            <w:r w:rsidRPr="0023273E">
              <w:t>HORAS:</w:t>
            </w:r>
            <w:r w:rsidRPr="0023273E">
              <w:rPr>
                <w:spacing w:val="-4"/>
              </w:rPr>
              <w:t xml:space="preserve"> </w:t>
            </w:r>
          </w:p>
        </w:tc>
        <w:tc>
          <w:tcPr>
            <w:tcW w:w="5612" w:type="dxa"/>
            <w:shd w:val="clear" w:color="auto" w:fill="auto"/>
          </w:tcPr>
          <w:p w14:paraId="238FD1A3" w14:textId="111F274D" w:rsidR="003A3EBE" w:rsidRPr="0023273E" w:rsidRDefault="00EF0DCA" w:rsidP="00A87AC1">
            <w:pPr>
              <w:pStyle w:val="TablaTitulo"/>
            </w:pPr>
            <w:r w:rsidRPr="0023273E">
              <w:t>50</w:t>
            </w:r>
            <w:r w:rsidR="008031D4" w:rsidRPr="0023273E">
              <w:t xml:space="preserve"> horas</w:t>
            </w:r>
          </w:p>
        </w:tc>
      </w:tr>
      <w:tr w:rsidR="0023273E" w:rsidRPr="0023273E" w14:paraId="6D3281F5" w14:textId="77777777" w:rsidTr="00A87AC1">
        <w:trPr>
          <w:trHeight w:val="285"/>
          <w:jc w:val="center"/>
        </w:trPr>
        <w:tc>
          <w:tcPr>
            <w:tcW w:w="9639" w:type="dxa"/>
            <w:gridSpan w:val="2"/>
            <w:shd w:val="clear" w:color="auto" w:fill="D9D9D9"/>
          </w:tcPr>
          <w:p w14:paraId="0409208D" w14:textId="77777777" w:rsidR="003A3EBE" w:rsidRPr="0023273E" w:rsidRDefault="003A3EBE" w:rsidP="00A87AC1">
            <w:pPr>
              <w:pStyle w:val="TablaTitulo"/>
            </w:pPr>
            <w:r w:rsidRPr="0023273E">
              <w:t>DESCRIPCIÓN:</w:t>
            </w:r>
            <w:r w:rsidRPr="0023273E">
              <w:rPr>
                <w:spacing w:val="-9"/>
              </w:rPr>
              <w:t xml:space="preserve"> </w:t>
            </w:r>
            <w:r w:rsidRPr="0023273E">
              <w:t>DETALLES</w:t>
            </w:r>
            <w:r w:rsidRPr="0023273E">
              <w:rPr>
                <w:spacing w:val="-8"/>
              </w:rPr>
              <w:t xml:space="preserve"> </w:t>
            </w:r>
            <w:r w:rsidRPr="0023273E">
              <w:t>Y</w:t>
            </w:r>
            <w:r w:rsidRPr="0023273E">
              <w:rPr>
                <w:spacing w:val="-8"/>
              </w:rPr>
              <w:t xml:space="preserve"> </w:t>
            </w:r>
            <w:r w:rsidRPr="0023273E">
              <w:t>PLANIFICACIÓN</w:t>
            </w:r>
          </w:p>
        </w:tc>
      </w:tr>
      <w:tr w:rsidR="0023273E" w:rsidRPr="0023273E" w14:paraId="1CEB69F5" w14:textId="77777777" w:rsidTr="00A87AC1">
        <w:trPr>
          <w:trHeight w:val="1701"/>
          <w:jc w:val="center"/>
        </w:trPr>
        <w:tc>
          <w:tcPr>
            <w:tcW w:w="9639" w:type="dxa"/>
            <w:gridSpan w:val="2"/>
          </w:tcPr>
          <w:p w14:paraId="45B091CF" w14:textId="59772C3E" w:rsidR="003A3EBE" w:rsidRPr="0023273E" w:rsidRDefault="003A3EBE" w:rsidP="00A87AC1">
            <w:pPr>
              <w:pStyle w:val="Textoencaja"/>
              <w:rPr>
                <w:b/>
              </w:rPr>
            </w:pPr>
            <w:r w:rsidRPr="0023273E">
              <w:rPr>
                <w:b/>
              </w:rPr>
              <w:t xml:space="preserve">Carácter de la actividad: </w:t>
            </w:r>
            <w:r w:rsidRPr="0023273E">
              <w:rPr>
                <w:spacing w:val="6"/>
              </w:rPr>
              <w:t>Obligatorio</w:t>
            </w:r>
          </w:p>
          <w:p w14:paraId="21D68B24" w14:textId="77777777" w:rsidR="003A3EBE" w:rsidRPr="0023273E" w:rsidRDefault="003A3EBE" w:rsidP="00A87AC1">
            <w:pPr>
              <w:pStyle w:val="Textoencaja"/>
            </w:pPr>
          </w:p>
          <w:p w14:paraId="3EA4AEDB" w14:textId="30B3646F" w:rsidR="003A3EBE" w:rsidRPr="0023273E" w:rsidRDefault="003A3EBE" w:rsidP="00A87AC1">
            <w:pPr>
              <w:pStyle w:val="Textoencaja"/>
              <w:rPr>
                <w:b/>
              </w:rPr>
            </w:pPr>
            <w:r w:rsidRPr="0023273E">
              <w:rPr>
                <w:b/>
              </w:rPr>
              <w:t xml:space="preserve">Tipo de actividad: </w:t>
            </w:r>
            <w:r w:rsidR="00680971" w:rsidRPr="0023273E">
              <w:rPr>
                <w:bCs/>
              </w:rPr>
              <w:t xml:space="preserve">Específica del programa </w:t>
            </w:r>
          </w:p>
          <w:p w14:paraId="4ED4EC09" w14:textId="77777777" w:rsidR="003A3EBE" w:rsidRPr="0023273E" w:rsidRDefault="003A3EBE" w:rsidP="00A87AC1">
            <w:pPr>
              <w:pStyle w:val="Textoencaja"/>
            </w:pPr>
          </w:p>
          <w:p w14:paraId="5ECC7C4B" w14:textId="77777777" w:rsidR="00A975DC" w:rsidRPr="0023273E" w:rsidRDefault="00A975DC" w:rsidP="00A975DC">
            <w:pPr>
              <w:pStyle w:val="Textoencaja"/>
              <w:rPr>
                <w:b/>
              </w:rPr>
            </w:pPr>
            <w:r w:rsidRPr="0023273E">
              <w:rPr>
                <w:b/>
              </w:rPr>
              <w:t>Breve descripción de contenidos:</w:t>
            </w:r>
          </w:p>
          <w:p w14:paraId="727BD2D5" w14:textId="46BBE534" w:rsidR="00A975DC" w:rsidRPr="0023273E" w:rsidRDefault="00734C24" w:rsidP="00734C24">
            <w:pPr>
              <w:pStyle w:val="Textoencaja"/>
              <w:numPr>
                <w:ilvl w:val="0"/>
                <w:numId w:val="25"/>
              </w:numPr>
            </w:pPr>
            <w:r w:rsidRPr="0023273E">
              <w:rPr>
                <w:bCs/>
              </w:rPr>
              <w:t>Introducción a la búsqueda de información en bases de datos: tipos de bases de datos (</w:t>
            </w:r>
            <w:proofErr w:type="spellStart"/>
            <w:r w:rsidRPr="0023273E">
              <w:rPr>
                <w:bCs/>
              </w:rPr>
              <w:t>multidiciplinares</w:t>
            </w:r>
            <w:proofErr w:type="spellEnd"/>
            <w:r w:rsidRPr="0023273E">
              <w:rPr>
                <w:bCs/>
              </w:rPr>
              <w:t xml:space="preserve"> y especializadas)</w:t>
            </w:r>
          </w:p>
          <w:p w14:paraId="691FE805" w14:textId="01AE8B34" w:rsidR="00734C24" w:rsidRPr="0023273E" w:rsidRDefault="00734C24" w:rsidP="00734C24">
            <w:pPr>
              <w:pStyle w:val="Textoencaja"/>
              <w:numPr>
                <w:ilvl w:val="0"/>
                <w:numId w:val="25"/>
              </w:numPr>
            </w:pPr>
            <w:r w:rsidRPr="0023273E">
              <w:rPr>
                <w:bCs/>
              </w:rPr>
              <w:t xml:space="preserve">Bases de datos científica: PubMed, </w:t>
            </w:r>
            <w:proofErr w:type="spellStart"/>
            <w:r w:rsidRPr="0023273E">
              <w:rPr>
                <w:bCs/>
              </w:rPr>
              <w:t>Scopus</w:t>
            </w:r>
            <w:proofErr w:type="spellEnd"/>
            <w:r w:rsidRPr="0023273E">
              <w:rPr>
                <w:bCs/>
              </w:rPr>
              <w:t xml:space="preserve">, Web </w:t>
            </w:r>
            <w:proofErr w:type="spellStart"/>
            <w:r w:rsidRPr="0023273E">
              <w:rPr>
                <w:bCs/>
              </w:rPr>
              <w:t>of</w:t>
            </w:r>
            <w:proofErr w:type="spellEnd"/>
            <w:r w:rsidRPr="0023273E">
              <w:rPr>
                <w:bCs/>
              </w:rPr>
              <w:t xml:space="preserve"> </w:t>
            </w:r>
            <w:proofErr w:type="spellStart"/>
            <w:r w:rsidRPr="0023273E">
              <w:rPr>
                <w:bCs/>
              </w:rPr>
              <w:t>Science</w:t>
            </w:r>
            <w:proofErr w:type="spellEnd"/>
            <w:r w:rsidRPr="0023273E">
              <w:rPr>
                <w:bCs/>
              </w:rPr>
              <w:t xml:space="preserve">, ERIC, </w:t>
            </w:r>
            <w:proofErr w:type="spellStart"/>
            <w:r w:rsidRPr="0023273E">
              <w:rPr>
                <w:bCs/>
              </w:rPr>
              <w:t>PsycINFO</w:t>
            </w:r>
            <w:proofErr w:type="spellEnd"/>
            <w:r w:rsidRPr="0023273E">
              <w:rPr>
                <w:bCs/>
              </w:rPr>
              <w:t xml:space="preserve"> y otras.</w:t>
            </w:r>
          </w:p>
          <w:p w14:paraId="1F5D0C52" w14:textId="575169CA" w:rsidR="00734C24" w:rsidRPr="0023273E" w:rsidRDefault="00734C24" w:rsidP="00734C24">
            <w:pPr>
              <w:pStyle w:val="Textoencaja"/>
              <w:numPr>
                <w:ilvl w:val="0"/>
                <w:numId w:val="25"/>
              </w:numPr>
            </w:pPr>
            <w:r w:rsidRPr="0023273E">
              <w:t>Revisiones sistemáticas: aplicación de la metodología PRISMA</w:t>
            </w:r>
            <w:r w:rsidR="00680971" w:rsidRPr="0023273E">
              <w:t>.</w:t>
            </w:r>
          </w:p>
          <w:p w14:paraId="129ACA39" w14:textId="71CF32CE" w:rsidR="00734C24" w:rsidRPr="0023273E" w:rsidRDefault="00680971" w:rsidP="00734C24">
            <w:pPr>
              <w:pStyle w:val="Textoencaja"/>
              <w:numPr>
                <w:ilvl w:val="0"/>
                <w:numId w:val="25"/>
              </w:numPr>
            </w:pPr>
            <w:r w:rsidRPr="0023273E">
              <w:t xml:space="preserve">Etapas de una revisión sistemática: pregunta de investigación, criterios de inclusión/exclusión, búsqueda, selección, extracción y análisis de datos. </w:t>
            </w:r>
          </w:p>
          <w:p w14:paraId="658A33AA" w14:textId="0D94875E" w:rsidR="00680971" w:rsidRPr="0023273E" w:rsidRDefault="00680971" w:rsidP="00734C24">
            <w:pPr>
              <w:pStyle w:val="Textoencaja"/>
              <w:numPr>
                <w:ilvl w:val="0"/>
                <w:numId w:val="25"/>
              </w:numPr>
            </w:pPr>
            <w:r w:rsidRPr="0023273E">
              <w:t>Síntesis y análisis de resultados: cualitativa, cuantitativa y metaanál</w:t>
            </w:r>
            <w:r w:rsidR="00435053" w:rsidRPr="0023273E">
              <w:t>i</w:t>
            </w:r>
            <w:r w:rsidRPr="0023273E">
              <w:t>sis.</w:t>
            </w:r>
          </w:p>
          <w:p w14:paraId="1946FFF3" w14:textId="58C5A841" w:rsidR="00680971" w:rsidRPr="0023273E" w:rsidRDefault="00680971" w:rsidP="00734C24">
            <w:pPr>
              <w:pStyle w:val="Textoencaja"/>
              <w:numPr>
                <w:ilvl w:val="0"/>
                <w:numId w:val="25"/>
              </w:numPr>
            </w:pPr>
            <w:r w:rsidRPr="0023273E">
              <w:t>Comunicación de resultados.</w:t>
            </w:r>
          </w:p>
          <w:p w14:paraId="1BFECE0A" w14:textId="77777777" w:rsidR="00680971" w:rsidRPr="0023273E" w:rsidRDefault="00680971" w:rsidP="00680971">
            <w:pPr>
              <w:pStyle w:val="Textoencaja"/>
              <w:ind w:left="720"/>
            </w:pPr>
          </w:p>
          <w:p w14:paraId="13543A74" w14:textId="77777777" w:rsidR="00A975DC" w:rsidRPr="0023273E" w:rsidRDefault="00A975DC" w:rsidP="00A975DC">
            <w:pPr>
              <w:pStyle w:val="Textoencaja"/>
              <w:rPr>
                <w:b/>
              </w:rPr>
            </w:pPr>
            <w:r w:rsidRPr="0023273E">
              <w:rPr>
                <w:b/>
              </w:rPr>
              <w:t>Planificación temporal a lo largo de la formación investigadora del doctorando:</w:t>
            </w:r>
          </w:p>
          <w:p w14:paraId="118D82C2" w14:textId="7D4FCFEF" w:rsidR="00A975DC" w:rsidRPr="0023273E" w:rsidRDefault="000548EF" w:rsidP="00A975DC">
            <w:pPr>
              <w:pStyle w:val="Textoencaja"/>
              <w:rPr>
                <w:bCs/>
              </w:rPr>
            </w:pPr>
            <w:r w:rsidRPr="0023273E">
              <w:rPr>
                <w:bCs/>
              </w:rPr>
              <w:t>1º año</w:t>
            </w:r>
            <w:r w:rsidR="00EF0DCA" w:rsidRPr="0023273E">
              <w:rPr>
                <w:bCs/>
              </w:rPr>
              <w:t>.</w:t>
            </w:r>
          </w:p>
          <w:p w14:paraId="70EFDCBB" w14:textId="77777777" w:rsidR="000548EF" w:rsidRPr="0023273E" w:rsidRDefault="000548EF" w:rsidP="00A975DC">
            <w:pPr>
              <w:pStyle w:val="Textoencaja"/>
            </w:pPr>
          </w:p>
          <w:p w14:paraId="3BE7F8DE" w14:textId="2A39998F" w:rsidR="00A975DC" w:rsidRPr="0023273E" w:rsidRDefault="00A975DC" w:rsidP="00A975DC">
            <w:pPr>
              <w:pStyle w:val="Textoencaja"/>
              <w:rPr>
                <w:b/>
              </w:rPr>
            </w:pPr>
            <w:r w:rsidRPr="0023273E">
              <w:rPr>
                <w:b/>
              </w:rPr>
              <w:t>Competencias para adquirir:</w:t>
            </w:r>
          </w:p>
          <w:p w14:paraId="60B60A4C" w14:textId="7E856498" w:rsidR="00D81B57" w:rsidRPr="005B794B" w:rsidRDefault="00307130" w:rsidP="00A975DC">
            <w:pPr>
              <w:pStyle w:val="Textoencaja"/>
              <w:rPr>
                <w:bCs/>
                <w:lang w:val="pt-PT"/>
              </w:rPr>
            </w:pPr>
            <w:r w:rsidRPr="005B794B">
              <w:rPr>
                <w:bCs/>
                <w:lang w:val="pt-PT"/>
              </w:rPr>
              <w:t>CB1</w:t>
            </w:r>
          </w:p>
          <w:p w14:paraId="3280E3A4" w14:textId="140095FD" w:rsidR="00307130" w:rsidRPr="005B794B" w:rsidRDefault="00307130" w:rsidP="00A975DC">
            <w:pPr>
              <w:pStyle w:val="Textoencaja"/>
              <w:rPr>
                <w:bCs/>
                <w:lang w:val="pt-PT"/>
              </w:rPr>
            </w:pPr>
            <w:r w:rsidRPr="005B794B">
              <w:rPr>
                <w:bCs/>
                <w:lang w:val="pt-PT"/>
              </w:rPr>
              <w:t>CB2</w:t>
            </w:r>
          </w:p>
          <w:p w14:paraId="4E56A139" w14:textId="68AD29E0" w:rsidR="00307130" w:rsidRPr="005B794B" w:rsidRDefault="00307130" w:rsidP="00A975DC">
            <w:pPr>
              <w:pStyle w:val="Textoencaja"/>
              <w:rPr>
                <w:bCs/>
                <w:lang w:val="pt-PT"/>
              </w:rPr>
            </w:pPr>
            <w:r w:rsidRPr="005B794B">
              <w:rPr>
                <w:bCs/>
                <w:lang w:val="pt-PT"/>
              </w:rPr>
              <w:t>CA2</w:t>
            </w:r>
          </w:p>
          <w:p w14:paraId="7FB1A142" w14:textId="2ECDA051" w:rsidR="00307130" w:rsidRPr="005B794B" w:rsidRDefault="00307130" w:rsidP="00A975DC">
            <w:pPr>
              <w:pStyle w:val="Textoencaja"/>
              <w:rPr>
                <w:bCs/>
                <w:lang w:val="pt-PT"/>
              </w:rPr>
            </w:pPr>
            <w:r w:rsidRPr="005B794B">
              <w:rPr>
                <w:bCs/>
                <w:lang w:val="pt-PT"/>
              </w:rPr>
              <w:t>CA3</w:t>
            </w:r>
          </w:p>
          <w:p w14:paraId="13F2F1EB" w14:textId="2DA6BB2C" w:rsidR="00307130" w:rsidRPr="005B794B" w:rsidRDefault="00307130" w:rsidP="00A975DC">
            <w:pPr>
              <w:pStyle w:val="Textoencaja"/>
              <w:rPr>
                <w:bCs/>
                <w:lang w:val="pt-PT"/>
              </w:rPr>
            </w:pPr>
            <w:r w:rsidRPr="005B794B">
              <w:rPr>
                <w:bCs/>
                <w:lang w:val="pt-PT"/>
              </w:rPr>
              <w:t>OC1</w:t>
            </w:r>
          </w:p>
          <w:p w14:paraId="44D87FEB" w14:textId="1DE67BF4" w:rsidR="00307130" w:rsidRPr="005B794B" w:rsidRDefault="00307130" w:rsidP="00A975DC">
            <w:pPr>
              <w:pStyle w:val="Textoencaja"/>
              <w:rPr>
                <w:bCs/>
                <w:lang w:val="pt-PT"/>
              </w:rPr>
            </w:pPr>
            <w:r w:rsidRPr="005B794B">
              <w:rPr>
                <w:bCs/>
                <w:lang w:val="pt-PT"/>
              </w:rPr>
              <w:t>OC2</w:t>
            </w:r>
          </w:p>
          <w:p w14:paraId="4FA75CA4" w14:textId="77777777" w:rsidR="00307130" w:rsidRPr="005B794B" w:rsidRDefault="00307130" w:rsidP="00A975DC">
            <w:pPr>
              <w:pStyle w:val="Textoencaja"/>
              <w:rPr>
                <w:b/>
                <w:lang w:val="pt-PT"/>
              </w:rPr>
            </w:pPr>
          </w:p>
          <w:p w14:paraId="4D431DE9" w14:textId="77777777" w:rsidR="00A975DC" w:rsidRPr="0023273E" w:rsidRDefault="00A975DC" w:rsidP="00A975DC">
            <w:pPr>
              <w:pStyle w:val="Textoencaja"/>
              <w:rPr>
                <w:b/>
              </w:rPr>
            </w:pPr>
            <w:r w:rsidRPr="0023273E">
              <w:rPr>
                <w:b/>
              </w:rPr>
              <w:t>Resultados de aprendizaje:</w:t>
            </w:r>
          </w:p>
          <w:p w14:paraId="22DF5581" w14:textId="687C288F" w:rsidR="00A975DC" w:rsidRPr="0023273E" w:rsidRDefault="00680971" w:rsidP="00A975DC">
            <w:pPr>
              <w:pStyle w:val="Textoencaja"/>
              <w:rPr>
                <w:bCs/>
              </w:rPr>
            </w:pPr>
            <w:r w:rsidRPr="0023273E">
              <w:rPr>
                <w:bCs/>
              </w:rPr>
              <w:t xml:space="preserve">Proveer a las y los estudiantes de conocimientos teóricos y prácticos sobre las técnicas y estrategias </w:t>
            </w:r>
            <w:r w:rsidR="00D81B57" w:rsidRPr="0023273E">
              <w:rPr>
                <w:bCs/>
              </w:rPr>
              <w:t xml:space="preserve">para la búsqueda eficiente de información en bases de datos científicas y desarrollo de revisiones sistemáticas. </w:t>
            </w:r>
          </w:p>
          <w:p w14:paraId="6CDFF1E1" w14:textId="77777777" w:rsidR="00A975DC" w:rsidRPr="0023273E" w:rsidRDefault="00A975DC" w:rsidP="00A975DC">
            <w:pPr>
              <w:pStyle w:val="Textoencaja"/>
              <w:rPr>
                <w:bCs/>
              </w:rPr>
            </w:pPr>
          </w:p>
          <w:p w14:paraId="664F3188" w14:textId="77777777" w:rsidR="00A975DC" w:rsidRPr="0023273E" w:rsidRDefault="00A975DC" w:rsidP="00A975DC">
            <w:pPr>
              <w:pStyle w:val="Textoencaja"/>
              <w:rPr>
                <w:b/>
              </w:rPr>
            </w:pPr>
            <w:r w:rsidRPr="0023273E">
              <w:rPr>
                <w:b/>
              </w:rPr>
              <w:t xml:space="preserve">Lengua/s en la que se impartirá: </w:t>
            </w:r>
          </w:p>
          <w:p w14:paraId="4D2ED2E7" w14:textId="77777777" w:rsidR="00680971" w:rsidRPr="0023273E" w:rsidRDefault="00680971" w:rsidP="00680971">
            <w:pPr>
              <w:pStyle w:val="Textoencaja"/>
              <w:rPr>
                <w:bCs/>
              </w:rPr>
            </w:pPr>
            <w:r w:rsidRPr="0023273E">
              <w:rPr>
                <w:bCs/>
              </w:rPr>
              <w:t>Gallego, castellano o portugués.</w:t>
            </w:r>
          </w:p>
          <w:p w14:paraId="4389796A" w14:textId="77777777" w:rsidR="00A975DC" w:rsidRPr="0023273E" w:rsidRDefault="00A975DC" w:rsidP="00A975DC">
            <w:pPr>
              <w:pStyle w:val="Textoencaja"/>
            </w:pPr>
          </w:p>
          <w:p w14:paraId="0C03B7CB" w14:textId="77777777" w:rsidR="00A975DC" w:rsidRPr="0023273E" w:rsidRDefault="00A975DC" w:rsidP="00A975DC">
            <w:pPr>
              <w:pStyle w:val="Textoencaja"/>
              <w:rPr>
                <w:b/>
              </w:rPr>
            </w:pPr>
            <w:r w:rsidRPr="0023273E">
              <w:rPr>
                <w:b/>
              </w:rPr>
              <w:t xml:space="preserve">Otras aclaraciones que se consideren oportunas: </w:t>
            </w:r>
          </w:p>
          <w:p w14:paraId="31BA4FEF" w14:textId="70B7C2F6" w:rsidR="00D81B57" w:rsidRPr="0023273E" w:rsidRDefault="00D81B57" w:rsidP="00D81B57">
            <w:pPr>
              <w:pStyle w:val="Textoencaja"/>
              <w:rPr>
                <w:bCs/>
              </w:rPr>
            </w:pPr>
            <w:r w:rsidRPr="0023273E">
              <w:rPr>
                <w:bCs/>
              </w:rPr>
              <w:t xml:space="preserve">Esta actividad se desarrollará </w:t>
            </w:r>
            <w:r w:rsidR="00435053" w:rsidRPr="0023273E">
              <w:rPr>
                <w:bCs/>
              </w:rPr>
              <w:t>en el 1º o en</w:t>
            </w:r>
            <w:r w:rsidRPr="0023273E">
              <w:rPr>
                <w:bCs/>
              </w:rPr>
              <w:t xml:space="preserve"> el </w:t>
            </w:r>
            <w:r w:rsidR="005F2130" w:rsidRPr="0023273E">
              <w:rPr>
                <w:bCs/>
              </w:rPr>
              <w:t>2</w:t>
            </w:r>
            <w:r w:rsidRPr="0023273E">
              <w:rPr>
                <w:bCs/>
              </w:rPr>
              <w:t xml:space="preserve">º semestre del 1º Curso del doctorado. Para aquellas/os estudiantes que se matriculen en convocatorias posteriores extraordinaria se realizará la actividad en el </w:t>
            </w:r>
            <w:r w:rsidR="003F2E61" w:rsidRPr="0023273E">
              <w:rPr>
                <w:bCs/>
              </w:rPr>
              <w:t>segundo</w:t>
            </w:r>
            <w:r w:rsidRPr="0023273E">
              <w:rPr>
                <w:bCs/>
              </w:rPr>
              <w:t xml:space="preserve"> semestre del año siguiente.</w:t>
            </w:r>
          </w:p>
          <w:p w14:paraId="18B8135A" w14:textId="77777777" w:rsidR="00A975DC" w:rsidRPr="0023273E" w:rsidRDefault="00A975DC" w:rsidP="00A975DC">
            <w:pPr>
              <w:pStyle w:val="Textoencaja"/>
            </w:pPr>
          </w:p>
          <w:p w14:paraId="5B17036E" w14:textId="77777777" w:rsidR="003A3EBE" w:rsidRPr="0023273E" w:rsidRDefault="003A3EBE" w:rsidP="00A87AC1">
            <w:pPr>
              <w:pStyle w:val="Textoencaja"/>
            </w:pPr>
          </w:p>
        </w:tc>
      </w:tr>
      <w:tr w:rsidR="0023273E" w:rsidRPr="0023273E" w14:paraId="297F9AFD" w14:textId="77777777" w:rsidTr="00A87AC1">
        <w:trPr>
          <w:trHeight w:val="282"/>
          <w:jc w:val="center"/>
        </w:trPr>
        <w:tc>
          <w:tcPr>
            <w:tcW w:w="9639" w:type="dxa"/>
            <w:gridSpan w:val="2"/>
            <w:shd w:val="clear" w:color="auto" w:fill="D9D9D9"/>
          </w:tcPr>
          <w:p w14:paraId="0E4C8B10" w14:textId="77777777" w:rsidR="003A3EBE" w:rsidRPr="0023273E" w:rsidRDefault="003A3EBE" w:rsidP="00A87AC1">
            <w:pPr>
              <w:pStyle w:val="TablaTitulo"/>
            </w:pPr>
            <w:r w:rsidRPr="0023273E">
              <w:t>PROCEDIMIENTO</w:t>
            </w:r>
            <w:r w:rsidRPr="0023273E">
              <w:rPr>
                <w:spacing w:val="-9"/>
              </w:rPr>
              <w:t xml:space="preserve"> </w:t>
            </w:r>
            <w:r w:rsidRPr="0023273E">
              <w:t>DE</w:t>
            </w:r>
            <w:r w:rsidRPr="0023273E">
              <w:rPr>
                <w:spacing w:val="-9"/>
              </w:rPr>
              <w:t xml:space="preserve"> </w:t>
            </w:r>
            <w:r w:rsidRPr="0023273E">
              <w:t>CONTROL</w:t>
            </w:r>
          </w:p>
        </w:tc>
      </w:tr>
      <w:tr w:rsidR="00D37A33" w:rsidRPr="0023273E" w14:paraId="64A3B265" w14:textId="77777777" w:rsidTr="00A87AC1">
        <w:trPr>
          <w:trHeight w:val="850"/>
          <w:jc w:val="center"/>
        </w:trPr>
        <w:tc>
          <w:tcPr>
            <w:tcW w:w="9639" w:type="dxa"/>
            <w:gridSpan w:val="2"/>
          </w:tcPr>
          <w:p w14:paraId="3585CB7B" w14:textId="735D05F1" w:rsidR="00D37A33" w:rsidRPr="0023273E" w:rsidRDefault="00D37A33" w:rsidP="00D37A33">
            <w:pPr>
              <w:pStyle w:val="Textoencaja"/>
            </w:pPr>
            <w:r w:rsidRPr="0023273E">
              <w:rPr>
                <w:bCs/>
              </w:rPr>
              <w:lastRenderedPageBreak/>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485E4C58" w14:textId="77777777" w:rsidR="00D37A33" w:rsidRPr="0023273E" w:rsidRDefault="00D37A33" w:rsidP="00D37A33">
            <w:pPr>
              <w:pStyle w:val="Textoencaja"/>
            </w:pPr>
          </w:p>
        </w:tc>
      </w:tr>
      <w:tr w:rsidR="00D37A33" w:rsidRPr="0023273E" w14:paraId="4A620D08" w14:textId="77777777" w:rsidTr="00A87AC1">
        <w:trPr>
          <w:trHeight w:val="282"/>
          <w:jc w:val="center"/>
        </w:trPr>
        <w:tc>
          <w:tcPr>
            <w:tcW w:w="9639" w:type="dxa"/>
            <w:gridSpan w:val="2"/>
            <w:shd w:val="clear" w:color="auto" w:fill="D9D9D9"/>
          </w:tcPr>
          <w:p w14:paraId="76FFB224" w14:textId="77777777" w:rsidR="00D37A33" w:rsidRPr="0023273E" w:rsidRDefault="00D37A33" w:rsidP="00D37A33">
            <w:pPr>
              <w:pStyle w:val="TablaTitulo"/>
            </w:pPr>
            <w:r w:rsidRPr="0023273E">
              <w:t>ACTUACIONES</w:t>
            </w:r>
            <w:r w:rsidRPr="0023273E">
              <w:rPr>
                <w:spacing w:val="-8"/>
              </w:rPr>
              <w:t xml:space="preserve"> </w:t>
            </w:r>
            <w:r w:rsidRPr="0023273E">
              <w:t>DE</w:t>
            </w:r>
            <w:r w:rsidRPr="0023273E">
              <w:rPr>
                <w:spacing w:val="-8"/>
              </w:rPr>
              <w:t xml:space="preserve"> </w:t>
            </w:r>
            <w:r w:rsidRPr="0023273E">
              <w:t>MOVILIDAD</w:t>
            </w:r>
          </w:p>
        </w:tc>
      </w:tr>
      <w:tr w:rsidR="00D37A33" w:rsidRPr="0023273E" w14:paraId="57FBD39C" w14:textId="77777777" w:rsidTr="00A87AC1">
        <w:trPr>
          <w:trHeight w:val="850"/>
          <w:jc w:val="center"/>
        </w:trPr>
        <w:tc>
          <w:tcPr>
            <w:tcW w:w="9639" w:type="dxa"/>
            <w:gridSpan w:val="2"/>
          </w:tcPr>
          <w:p w14:paraId="04952B8F" w14:textId="12D515DE" w:rsidR="00D37A33" w:rsidRPr="0023273E" w:rsidRDefault="00D37A33" w:rsidP="00D37A33">
            <w:pPr>
              <w:pStyle w:val="Textoencaja"/>
              <w:jc w:val="left"/>
            </w:pPr>
            <w:r w:rsidRPr="0023273E">
              <w:rPr>
                <w:bCs/>
              </w:rPr>
              <w:t>No procede.</w:t>
            </w:r>
          </w:p>
          <w:p w14:paraId="69B4CBD0" w14:textId="77777777" w:rsidR="00D37A33" w:rsidRPr="0023273E" w:rsidRDefault="00D37A33" w:rsidP="00D37A33">
            <w:pPr>
              <w:pStyle w:val="Textoencaja"/>
              <w:jc w:val="left"/>
            </w:pPr>
          </w:p>
        </w:tc>
      </w:tr>
    </w:tbl>
    <w:p w14:paraId="72F1FAD5" w14:textId="77777777" w:rsidR="003A3EBE" w:rsidRPr="0023273E" w:rsidRDefault="003A3EBE" w:rsidP="003A3EBE">
      <w:pPr>
        <w:pStyle w:val="Textoindependiente"/>
        <w:jc w:val="both"/>
        <w:rPr>
          <w:rFonts w:asciiTheme="minorHAnsi" w:hAnsiTheme="minorHAnsi" w:cstheme="minorHAnsi"/>
        </w:rPr>
      </w:pPr>
    </w:p>
    <w:p w14:paraId="37922D8A" w14:textId="77777777" w:rsidR="00AA1E07" w:rsidRPr="0023273E" w:rsidRDefault="00AA1E07" w:rsidP="001702AE">
      <w:pPr>
        <w:pStyle w:val="Textoindependiente"/>
      </w:pPr>
    </w:p>
    <w:p w14:paraId="6FC58BB1" w14:textId="06388874" w:rsidR="00AA1E07" w:rsidRPr="0023273E" w:rsidRDefault="00AA1E07">
      <w:pPr>
        <w:rPr>
          <w:rFonts w:asciiTheme="minorHAnsi" w:hAnsiTheme="minorHAnsi" w:cstheme="minorHAnsi"/>
          <w:sz w:val="20"/>
          <w:szCs w:val="20"/>
        </w:rPr>
      </w:pPr>
      <w:r w:rsidRPr="0023273E">
        <w:rPr>
          <w:rFonts w:asciiTheme="minorHAnsi" w:hAnsiTheme="minorHAnsi" w:cstheme="minorHAnsi"/>
        </w:rPr>
        <w:br w:type="page"/>
      </w:r>
    </w:p>
    <w:p w14:paraId="1861F0E4" w14:textId="77777777" w:rsidR="001702AE" w:rsidRPr="0023273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417197C1" w14:textId="77777777" w:rsidTr="00A87AC1">
        <w:trPr>
          <w:trHeight w:val="282"/>
          <w:jc w:val="center"/>
        </w:trPr>
        <w:tc>
          <w:tcPr>
            <w:tcW w:w="9639" w:type="dxa"/>
            <w:gridSpan w:val="2"/>
            <w:shd w:val="clear" w:color="auto" w:fill="D9D9D9"/>
          </w:tcPr>
          <w:p w14:paraId="13E7DF63" w14:textId="6F9AF0AF" w:rsidR="003A3EBE" w:rsidRPr="0023273E" w:rsidRDefault="003A3EBE" w:rsidP="00A87AC1">
            <w:pPr>
              <w:pStyle w:val="TablaTitulo"/>
              <w:rPr>
                <w:i/>
              </w:rPr>
            </w:pPr>
            <w:r w:rsidRPr="0023273E">
              <w:t>ACTIVIDAD</w:t>
            </w:r>
            <w:r w:rsidRPr="0023273E">
              <w:rPr>
                <w:spacing w:val="-8"/>
              </w:rPr>
              <w:t xml:space="preserve"> 3</w:t>
            </w:r>
            <w:r w:rsidRPr="0023273E">
              <w:t>:</w:t>
            </w:r>
            <w:r w:rsidRPr="0023273E">
              <w:rPr>
                <w:spacing w:val="-7"/>
              </w:rPr>
              <w:t xml:space="preserve"> </w:t>
            </w:r>
            <w:r w:rsidR="008031D4" w:rsidRPr="0023273E">
              <w:rPr>
                <w:spacing w:val="-7"/>
              </w:rPr>
              <w:t>Elaboración de informes</w:t>
            </w:r>
            <w:r w:rsidR="004C164C" w:rsidRPr="0023273E">
              <w:rPr>
                <w:spacing w:val="-7"/>
              </w:rPr>
              <w:t xml:space="preserve">, </w:t>
            </w:r>
            <w:r w:rsidR="003F2E61" w:rsidRPr="0023273E">
              <w:rPr>
                <w:spacing w:val="-7"/>
              </w:rPr>
              <w:t xml:space="preserve">documentos </w:t>
            </w:r>
            <w:r w:rsidR="004C164C" w:rsidRPr="0023273E">
              <w:rPr>
                <w:spacing w:val="-7"/>
              </w:rPr>
              <w:t xml:space="preserve">y </w:t>
            </w:r>
            <w:r w:rsidR="008031D4" w:rsidRPr="0023273E">
              <w:rPr>
                <w:spacing w:val="-7"/>
              </w:rPr>
              <w:t>artículos científicos</w:t>
            </w:r>
            <w:r w:rsidR="002A1F59">
              <w:rPr>
                <w:spacing w:val="-7"/>
              </w:rPr>
              <w:t>.</w:t>
            </w:r>
            <w:r w:rsidR="008031D4" w:rsidRPr="0023273E">
              <w:rPr>
                <w:spacing w:val="-7"/>
              </w:rPr>
              <w:t xml:space="preserve"> </w:t>
            </w:r>
          </w:p>
        </w:tc>
      </w:tr>
      <w:tr w:rsidR="0023273E" w:rsidRPr="0023273E" w14:paraId="5243906D" w14:textId="77777777" w:rsidTr="00A87AC1">
        <w:trPr>
          <w:trHeight w:val="285"/>
          <w:jc w:val="center"/>
        </w:trPr>
        <w:tc>
          <w:tcPr>
            <w:tcW w:w="4027" w:type="dxa"/>
            <w:shd w:val="clear" w:color="auto" w:fill="D9D9D9"/>
          </w:tcPr>
          <w:p w14:paraId="3DD7A932" w14:textId="09617A80" w:rsidR="003A3EBE" w:rsidRPr="0023273E" w:rsidRDefault="003A3EBE" w:rsidP="00A87AC1">
            <w:pPr>
              <w:pStyle w:val="TablaTitulo"/>
            </w:pPr>
            <w:r w:rsidRPr="0023273E">
              <w:t>NÚMERO DE</w:t>
            </w:r>
            <w:r w:rsidRPr="0023273E">
              <w:rPr>
                <w:spacing w:val="-3"/>
              </w:rPr>
              <w:t xml:space="preserve"> </w:t>
            </w:r>
            <w:r w:rsidRPr="0023273E">
              <w:t>HORAS:</w:t>
            </w:r>
            <w:r w:rsidRPr="0023273E">
              <w:rPr>
                <w:spacing w:val="-4"/>
              </w:rPr>
              <w:t xml:space="preserve"> </w:t>
            </w:r>
          </w:p>
        </w:tc>
        <w:tc>
          <w:tcPr>
            <w:tcW w:w="5612" w:type="dxa"/>
            <w:shd w:val="clear" w:color="auto" w:fill="auto"/>
          </w:tcPr>
          <w:p w14:paraId="1582B417" w14:textId="72E080E9" w:rsidR="003A3EBE" w:rsidRPr="0023273E" w:rsidRDefault="00EF0DCA" w:rsidP="00A87AC1">
            <w:pPr>
              <w:pStyle w:val="TablaTitulo"/>
            </w:pPr>
            <w:r w:rsidRPr="0023273E">
              <w:t>100</w:t>
            </w:r>
            <w:r w:rsidR="004C164C" w:rsidRPr="0023273E">
              <w:t xml:space="preserve"> </w:t>
            </w:r>
            <w:r w:rsidR="008A5B7A">
              <w:t>horas</w:t>
            </w:r>
          </w:p>
        </w:tc>
      </w:tr>
      <w:tr w:rsidR="0023273E" w:rsidRPr="0023273E" w14:paraId="30BD6C7E" w14:textId="77777777" w:rsidTr="00A87AC1">
        <w:trPr>
          <w:trHeight w:val="285"/>
          <w:jc w:val="center"/>
        </w:trPr>
        <w:tc>
          <w:tcPr>
            <w:tcW w:w="9639" w:type="dxa"/>
            <w:gridSpan w:val="2"/>
            <w:shd w:val="clear" w:color="auto" w:fill="D9D9D9"/>
          </w:tcPr>
          <w:p w14:paraId="050876AD" w14:textId="77777777" w:rsidR="003A3EBE" w:rsidRPr="0023273E" w:rsidRDefault="003A3EBE" w:rsidP="00A87AC1">
            <w:pPr>
              <w:pStyle w:val="TablaTitulo"/>
            </w:pPr>
            <w:r w:rsidRPr="0023273E">
              <w:t>DESCRIPCIÓN:</w:t>
            </w:r>
            <w:r w:rsidRPr="0023273E">
              <w:rPr>
                <w:spacing w:val="-9"/>
              </w:rPr>
              <w:t xml:space="preserve"> </w:t>
            </w:r>
            <w:r w:rsidRPr="0023273E">
              <w:t>DETALLES</w:t>
            </w:r>
            <w:r w:rsidRPr="0023273E">
              <w:rPr>
                <w:spacing w:val="-8"/>
              </w:rPr>
              <w:t xml:space="preserve"> </w:t>
            </w:r>
            <w:r w:rsidRPr="0023273E">
              <w:t>Y</w:t>
            </w:r>
            <w:r w:rsidRPr="0023273E">
              <w:rPr>
                <w:spacing w:val="-8"/>
              </w:rPr>
              <w:t xml:space="preserve"> </w:t>
            </w:r>
            <w:r w:rsidRPr="0023273E">
              <w:t>PLANIFICACIÓN</w:t>
            </w:r>
          </w:p>
        </w:tc>
      </w:tr>
      <w:tr w:rsidR="0023273E" w:rsidRPr="0023273E" w14:paraId="0E105ECE" w14:textId="77777777" w:rsidTr="00A87AC1">
        <w:trPr>
          <w:trHeight w:val="1701"/>
          <w:jc w:val="center"/>
        </w:trPr>
        <w:tc>
          <w:tcPr>
            <w:tcW w:w="9639" w:type="dxa"/>
            <w:gridSpan w:val="2"/>
          </w:tcPr>
          <w:p w14:paraId="6DF7E69A" w14:textId="5C8F996B" w:rsidR="003A3EBE" w:rsidRPr="0023273E" w:rsidRDefault="003A3EBE" w:rsidP="00A87AC1">
            <w:pPr>
              <w:pStyle w:val="Textoencaja"/>
              <w:rPr>
                <w:b/>
              </w:rPr>
            </w:pPr>
            <w:r w:rsidRPr="0023273E">
              <w:rPr>
                <w:b/>
              </w:rPr>
              <w:t xml:space="preserve">Carácter de la actividad: </w:t>
            </w:r>
            <w:r w:rsidRPr="0023273E">
              <w:rPr>
                <w:spacing w:val="6"/>
              </w:rPr>
              <w:t>Obligatorio</w:t>
            </w:r>
          </w:p>
          <w:p w14:paraId="5A569110" w14:textId="77777777" w:rsidR="003A3EBE" w:rsidRPr="0023273E" w:rsidRDefault="003A3EBE" w:rsidP="00A87AC1">
            <w:pPr>
              <w:pStyle w:val="Textoencaja"/>
            </w:pPr>
          </w:p>
          <w:p w14:paraId="4607FB0A" w14:textId="0BFD7D8F" w:rsidR="003A3EBE" w:rsidRPr="0023273E" w:rsidRDefault="003A3EBE" w:rsidP="00A87AC1">
            <w:pPr>
              <w:pStyle w:val="Textoencaja"/>
              <w:rPr>
                <w:b/>
              </w:rPr>
            </w:pPr>
            <w:r w:rsidRPr="0023273E">
              <w:rPr>
                <w:b/>
              </w:rPr>
              <w:t xml:space="preserve">Tipo de actividad: </w:t>
            </w:r>
            <w:r w:rsidRPr="0023273E">
              <w:rPr>
                <w:bCs/>
              </w:rPr>
              <w:t>Específica del programa</w:t>
            </w:r>
          </w:p>
          <w:p w14:paraId="3B367B83" w14:textId="77777777" w:rsidR="003A3EBE" w:rsidRPr="0023273E" w:rsidRDefault="003A3EBE" w:rsidP="00A87AC1">
            <w:pPr>
              <w:pStyle w:val="Textoencaja"/>
            </w:pPr>
          </w:p>
          <w:p w14:paraId="29089116" w14:textId="77777777" w:rsidR="00A975DC" w:rsidRPr="0023273E" w:rsidRDefault="00A975DC" w:rsidP="00A975DC">
            <w:pPr>
              <w:pStyle w:val="Textoencaja"/>
              <w:rPr>
                <w:b/>
              </w:rPr>
            </w:pPr>
            <w:r w:rsidRPr="0023273E">
              <w:rPr>
                <w:b/>
              </w:rPr>
              <w:t>Breve descripción de contenidos:</w:t>
            </w:r>
          </w:p>
          <w:p w14:paraId="0CD98360" w14:textId="66ADED97" w:rsidR="00A975DC" w:rsidRPr="0023273E" w:rsidRDefault="00EF0DCA" w:rsidP="00EF0DCA">
            <w:pPr>
              <w:pStyle w:val="Textoencaja"/>
              <w:numPr>
                <w:ilvl w:val="0"/>
                <w:numId w:val="26"/>
              </w:numPr>
            </w:pPr>
            <w:r w:rsidRPr="0023273E">
              <w:rPr>
                <w:bCs/>
              </w:rPr>
              <w:t>Introducción a la escritura científica</w:t>
            </w:r>
            <w:r w:rsidR="005F2130" w:rsidRPr="0023273E">
              <w:rPr>
                <w:bCs/>
              </w:rPr>
              <w:t>.</w:t>
            </w:r>
          </w:p>
          <w:p w14:paraId="5B76E454" w14:textId="70D200D2" w:rsidR="00EF0DCA" w:rsidRPr="0023273E" w:rsidRDefault="00EF0DCA" w:rsidP="00EF0DCA">
            <w:pPr>
              <w:pStyle w:val="Textoencaja"/>
              <w:numPr>
                <w:ilvl w:val="0"/>
                <w:numId w:val="26"/>
              </w:numPr>
            </w:pPr>
            <w:r w:rsidRPr="0023273E">
              <w:rPr>
                <w:bCs/>
              </w:rPr>
              <w:t xml:space="preserve">Estructura y componentes de un informe científico: tipos de informes (informes técnicos, memorias de investigación, informes de progreso), estructura y organización, y pasos en la redacción de informes científicos. </w:t>
            </w:r>
          </w:p>
          <w:p w14:paraId="7C195428" w14:textId="2D1DF005" w:rsidR="00EF0DCA" w:rsidRPr="0023273E" w:rsidRDefault="00EF0DCA" w:rsidP="00EF0DCA">
            <w:pPr>
              <w:pStyle w:val="Textoencaja"/>
              <w:numPr>
                <w:ilvl w:val="0"/>
                <w:numId w:val="26"/>
              </w:numPr>
            </w:pPr>
            <w:r w:rsidRPr="0023273E">
              <w:t xml:space="preserve">Estructura y organización de </w:t>
            </w:r>
            <w:r w:rsidR="005F2130" w:rsidRPr="0023273E">
              <w:t xml:space="preserve">publicaciones científicas: comunicaciones, artículos, capítulos de libros y libros. </w:t>
            </w:r>
            <w:r w:rsidRPr="0023273E">
              <w:t xml:space="preserve"> </w:t>
            </w:r>
          </w:p>
          <w:p w14:paraId="6EE98607" w14:textId="36B74785" w:rsidR="005F2130" w:rsidRPr="0023273E" w:rsidRDefault="005F2130" w:rsidP="00EF0DCA">
            <w:pPr>
              <w:pStyle w:val="Textoencaja"/>
              <w:numPr>
                <w:ilvl w:val="0"/>
                <w:numId w:val="26"/>
              </w:numPr>
            </w:pPr>
            <w:r w:rsidRPr="0023273E">
              <w:t>Redacción y selección de editoriales/revistas adecuadas.</w:t>
            </w:r>
          </w:p>
          <w:p w14:paraId="22B3B7FB" w14:textId="3B130536" w:rsidR="005F2130" w:rsidRPr="0023273E" w:rsidRDefault="005F2130" w:rsidP="00EF0DCA">
            <w:pPr>
              <w:pStyle w:val="Textoencaja"/>
              <w:numPr>
                <w:ilvl w:val="0"/>
                <w:numId w:val="26"/>
              </w:numPr>
            </w:pPr>
            <w:r w:rsidRPr="0023273E">
              <w:t xml:space="preserve">Publicación y difusión de documentos científicos. </w:t>
            </w:r>
          </w:p>
          <w:p w14:paraId="3200B821" w14:textId="50509B13" w:rsidR="003F2E61" w:rsidRPr="0023273E" w:rsidRDefault="003F2E61" w:rsidP="00EF0DCA">
            <w:pPr>
              <w:pStyle w:val="Textoencaja"/>
              <w:numPr>
                <w:ilvl w:val="0"/>
                <w:numId w:val="26"/>
              </w:numPr>
            </w:pPr>
            <w:r w:rsidRPr="0023273E">
              <w:t>Consideraciones éticas</w:t>
            </w:r>
            <w:r w:rsidR="00C969A8" w:rsidRPr="0023273E">
              <w:t xml:space="preserve"> </w:t>
            </w:r>
            <w:r w:rsidR="00DA4405" w:rsidRPr="0023273E">
              <w:t>y responsabilidad social</w:t>
            </w:r>
            <w:r w:rsidRPr="0023273E">
              <w:t xml:space="preserve"> en la investigación</w:t>
            </w:r>
            <w:r w:rsidR="00DA4405" w:rsidRPr="0023273E">
              <w:t xml:space="preserve"> científica. </w:t>
            </w:r>
          </w:p>
          <w:p w14:paraId="1E338B2F" w14:textId="77777777" w:rsidR="005F2130" w:rsidRPr="0023273E" w:rsidRDefault="005F2130" w:rsidP="005F2130">
            <w:pPr>
              <w:pStyle w:val="Textoencaja"/>
              <w:ind w:left="720"/>
            </w:pPr>
          </w:p>
          <w:p w14:paraId="0F91C10F" w14:textId="77777777" w:rsidR="00A975DC" w:rsidRPr="0023273E" w:rsidRDefault="00A975DC" w:rsidP="00A975DC">
            <w:pPr>
              <w:pStyle w:val="Textoencaja"/>
              <w:rPr>
                <w:b/>
              </w:rPr>
            </w:pPr>
            <w:r w:rsidRPr="0023273E">
              <w:rPr>
                <w:b/>
              </w:rPr>
              <w:t>Planificación temporal a lo largo de la formación investigadora del doctorando:</w:t>
            </w:r>
          </w:p>
          <w:p w14:paraId="65A8255A" w14:textId="384655A1" w:rsidR="00A975DC" w:rsidRPr="0023273E" w:rsidRDefault="000548EF" w:rsidP="00A975DC">
            <w:pPr>
              <w:pStyle w:val="Textoencaja"/>
              <w:rPr>
                <w:bCs/>
              </w:rPr>
            </w:pPr>
            <w:r w:rsidRPr="0023273E">
              <w:rPr>
                <w:bCs/>
              </w:rPr>
              <w:t>1º año</w:t>
            </w:r>
            <w:r w:rsidR="00EF0DCA" w:rsidRPr="0023273E">
              <w:rPr>
                <w:bCs/>
              </w:rPr>
              <w:t>.</w:t>
            </w:r>
            <w:r w:rsidR="004C164C" w:rsidRPr="0023273E">
              <w:rPr>
                <w:bCs/>
              </w:rPr>
              <w:t xml:space="preserve"> </w:t>
            </w:r>
          </w:p>
          <w:p w14:paraId="7EADE3C7" w14:textId="77777777" w:rsidR="00A975DC" w:rsidRPr="0023273E" w:rsidRDefault="00A975DC" w:rsidP="00A975DC">
            <w:pPr>
              <w:pStyle w:val="Textoencaja"/>
            </w:pPr>
          </w:p>
          <w:p w14:paraId="700853AF" w14:textId="77777777" w:rsidR="00A975DC" w:rsidRPr="0023273E" w:rsidRDefault="00A975DC" w:rsidP="00A975DC">
            <w:pPr>
              <w:pStyle w:val="Textoencaja"/>
              <w:rPr>
                <w:b/>
              </w:rPr>
            </w:pPr>
            <w:r w:rsidRPr="0023273E">
              <w:rPr>
                <w:b/>
              </w:rPr>
              <w:t>Competencias para adquirir:</w:t>
            </w:r>
          </w:p>
          <w:p w14:paraId="209E779C" w14:textId="576FB96E" w:rsidR="00EF0DCA" w:rsidRPr="005B794B" w:rsidRDefault="009006F9" w:rsidP="00EF0DCA">
            <w:pPr>
              <w:pStyle w:val="Textoencaja"/>
              <w:rPr>
                <w:bCs/>
                <w:lang w:val="pt-PT"/>
              </w:rPr>
            </w:pPr>
            <w:r w:rsidRPr="005B794B">
              <w:rPr>
                <w:bCs/>
                <w:lang w:val="pt-PT"/>
              </w:rPr>
              <w:t>CB5</w:t>
            </w:r>
          </w:p>
          <w:p w14:paraId="7B878C12" w14:textId="6D977239" w:rsidR="009006F9" w:rsidRPr="005B794B" w:rsidRDefault="009006F9" w:rsidP="00EF0DCA">
            <w:pPr>
              <w:pStyle w:val="Textoencaja"/>
              <w:rPr>
                <w:bCs/>
                <w:lang w:val="pt-PT"/>
              </w:rPr>
            </w:pPr>
            <w:r w:rsidRPr="005B794B">
              <w:rPr>
                <w:bCs/>
                <w:lang w:val="pt-PT"/>
              </w:rPr>
              <w:t>CB6</w:t>
            </w:r>
          </w:p>
          <w:p w14:paraId="09D14B97" w14:textId="17CE52E2" w:rsidR="009006F9" w:rsidRPr="005B794B" w:rsidRDefault="009006F9" w:rsidP="00EF0DCA">
            <w:pPr>
              <w:pStyle w:val="Textoencaja"/>
              <w:rPr>
                <w:bCs/>
                <w:lang w:val="pt-PT"/>
              </w:rPr>
            </w:pPr>
            <w:r w:rsidRPr="005B794B">
              <w:rPr>
                <w:bCs/>
                <w:lang w:val="pt-PT"/>
              </w:rPr>
              <w:t>CB7</w:t>
            </w:r>
          </w:p>
          <w:p w14:paraId="15C5D252" w14:textId="6DCC6174" w:rsidR="009006F9" w:rsidRPr="005B794B" w:rsidRDefault="009006F9" w:rsidP="00EF0DCA">
            <w:pPr>
              <w:pStyle w:val="Textoencaja"/>
              <w:rPr>
                <w:bCs/>
                <w:lang w:val="pt-PT"/>
              </w:rPr>
            </w:pPr>
            <w:r w:rsidRPr="005B794B">
              <w:rPr>
                <w:bCs/>
                <w:lang w:val="pt-PT"/>
              </w:rPr>
              <w:t>CA5</w:t>
            </w:r>
          </w:p>
          <w:p w14:paraId="6E5A9502" w14:textId="20481D41" w:rsidR="009006F9" w:rsidRPr="005B794B" w:rsidRDefault="009006F9" w:rsidP="00EF0DCA">
            <w:pPr>
              <w:pStyle w:val="Textoencaja"/>
              <w:rPr>
                <w:bCs/>
                <w:lang w:val="pt-PT"/>
              </w:rPr>
            </w:pPr>
            <w:r w:rsidRPr="005B794B">
              <w:rPr>
                <w:bCs/>
                <w:lang w:val="pt-PT"/>
              </w:rPr>
              <w:t>CA6</w:t>
            </w:r>
          </w:p>
          <w:p w14:paraId="569AA7CE" w14:textId="3E44F96A" w:rsidR="0035332E" w:rsidRPr="005B794B" w:rsidRDefault="0035332E" w:rsidP="00EF0DCA">
            <w:pPr>
              <w:pStyle w:val="Textoencaja"/>
              <w:rPr>
                <w:bCs/>
                <w:lang w:val="pt-PT"/>
              </w:rPr>
            </w:pPr>
            <w:r w:rsidRPr="005B794B">
              <w:rPr>
                <w:bCs/>
                <w:lang w:val="pt-PT"/>
              </w:rPr>
              <w:t>OC1</w:t>
            </w:r>
          </w:p>
          <w:p w14:paraId="4FB9B1A4" w14:textId="193E46F4" w:rsidR="0035332E" w:rsidRPr="0023273E" w:rsidRDefault="0035332E" w:rsidP="00EF0DCA">
            <w:pPr>
              <w:pStyle w:val="Textoencaja"/>
              <w:rPr>
                <w:bCs/>
              </w:rPr>
            </w:pPr>
            <w:r w:rsidRPr="0023273E">
              <w:rPr>
                <w:bCs/>
              </w:rPr>
              <w:t>OC5</w:t>
            </w:r>
          </w:p>
          <w:p w14:paraId="50C525AA" w14:textId="77777777" w:rsidR="00A975DC" w:rsidRPr="0023273E" w:rsidRDefault="00A975DC" w:rsidP="00A975DC">
            <w:pPr>
              <w:pStyle w:val="Textoencaja"/>
              <w:rPr>
                <w:bCs/>
              </w:rPr>
            </w:pPr>
          </w:p>
          <w:p w14:paraId="3642C86B" w14:textId="77777777" w:rsidR="00A975DC" w:rsidRPr="0023273E" w:rsidRDefault="00A975DC" w:rsidP="00A975DC">
            <w:pPr>
              <w:pStyle w:val="Textoencaja"/>
              <w:rPr>
                <w:b/>
              </w:rPr>
            </w:pPr>
            <w:r w:rsidRPr="0023273E">
              <w:rPr>
                <w:b/>
              </w:rPr>
              <w:t>Resultados de aprendizaje:</w:t>
            </w:r>
          </w:p>
          <w:p w14:paraId="3B0F8CA9" w14:textId="1B5BC021" w:rsidR="00A975DC" w:rsidRPr="0023273E" w:rsidRDefault="003F2E61" w:rsidP="00A975DC">
            <w:pPr>
              <w:pStyle w:val="Textoencaja"/>
              <w:rPr>
                <w:bCs/>
              </w:rPr>
            </w:pPr>
            <w:r w:rsidRPr="0023273E">
              <w:rPr>
                <w:bCs/>
              </w:rPr>
              <w:t xml:space="preserve">Las y los estudiantes serán capaces de elaborar/redactar informes, documentos y, especialmente, artículos científicos por representar </w:t>
            </w:r>
            <w:r w:rsidR="008113D8" w:rsidRPr="0023273E">
              <w:rPr>
                <w:bCs/>
              </w:rPr>
              <w:t>el principal medio de comunicación para compartir los resultados de las investigaci</w:t>
            </w:r>
            <w:r w:rsidR="00C969A8" w:rsidRPr="0023273E">
              <w:rPr>
                <w:bCs/>
              </w:rPr>
              <w:t>ones</w:t>
            </w:r>
            <w:r w:rsidR="008113D8" w:rsidRPr="0023273E">
              <w:rPr>
                <w:bCs/>
              </w:rPr>
              <w:t xml:space="preserve"> </w:t>
            </w:r>
            <w:r w:rsidRPr="0023273E">
              <w:rPr>
                <w:bCs/>
              </w:rPr>
              <w:t xml:space="preserve">con la comunidad científica, utilizando un estilo académico adecuado y siguiendo los principios éticos </w:t>
            </w:r>
            <w:r w:rsidR="00DA4405" w:rsidRPr="0023273E">
              <w:rPr>
                <w:bCs/>
              </w:rPr>
              <w:t xml:space="preserve">y las buenas prácticas científicas y de responsabilidad social. </w:t>
            </w:r>
          </w:p>
          <w:p w14:paraId="5E93F66D" w14:textId="77777777" w:rsidR="00A975DC" w:rsidRPr="0023273E" w:rsidRDefault="00A975DC" w:rsidP="00A975DC">
            <w:pPr>
              <w:pStyle w:val="Textoencaja"/>
              <w:rPr>
                <w:bCs/>
              </w:rPr>
            </w:pPr>
          </w:p>
          <w:p w14:paraId="6D6194ED" w14:textId="77777777" w:rsidR="00A975DC" w:rsidRPr="0023273E" w:rsidRDefault="00A975DC" w:rsidP="00A975DC">
            <w:pPr>
              <w:pStyle w:val="Textoencaja"/>
              <w:rPr>
                <w:b/>
              </w:rPr>
            </w:pPr>
            <w:r w:rsidRPr="0023273E">
              <w:rPr>
                <w:b/>
              </w:rPr>
              <w:t xml:space="preserve">Lengua/s en la que se impartirá: </w:t>
            </w:r>
          </w:p>
          <w:p w14:paraId="06E9A708" w14:textId="6A5A38A2" w:rsidR="00A975DC" w:rsidRPr="0023273E" w:rsidRDefault="004C164C" w:rsidP="00A975DC">
            <w:pPr>
              <w:pStyle w:val="Textoencaja"/>
              <w:rPr>
                <w:bCs/>
              </w:rPr>
            </w:pPr>
            <w:r w:rsidRPr="0023273E">
              <w:rPr>
                <w:bCs/>
              </w:rPr>
              <w:t>Gallego, castellano o portugués.</w:t>
            </w:r>
          </w:p>
          <w:p w14:paraId="6360389F" w14:textId="77777777" w:rsidR="004C164C" w:rsidRPr="0023273E" w:rsidRDefault="004C164C" w:rsidP="00A975DC">
            <w:pPr>
              <w:pStyle w:val="Textoencaja"/>
            </w:pPr>
          </w:p>
          <w:p w14:paraId="4CB992CE" w14:textId="77777777" w:rsidR="00A975DC" w:rsidRPr="0023273E" w:rsidRDefault="00A975DC" w:rsidP="00A975DC">
            <w:pPr>
              <w:pStyle w:val="Textoencaja"/>
              <w:rPr>
                <w:b/>
              </w:rPr>
            </w:pPr>
            <w:r w:rsidRPr="0023273E">
              <w:rPr>
                <w:b/>
              </w:rPr>
              <w:t xml:space="preserve">Otras aclaraciones que se consideren oportunas: </w:t>
            </w:r>
          </w:p>
          <w:p w14:paraId="1D80ACA2" w14:textId="18208738" w:rsidR="004C164C" w:rsidRPr="0023273E" w:rsidRDefault="004C164C" w:rsidP="004C164C">
            <w:pPr>
              <w:pStyle w:val="Textoencaja"/>
              <w:rPr>
                <w:bCs/>
              </w:rPr>
            </w:pPr>
            <w:r w:rsidRPr="0023273E">
              <w:rPr>
                <w:bCs/>
              </w:rPr>
              <w:t>Esta actividad se desarrollará</w:t>
            </w:r>
            <w:r w:rsidR="00435053" w:rsidRPr="0023273E">
              <w:rPr>
                <w:bCs/>
              </w:rPr>
              <w:t xml:space="preserve"> en el 1º o </w:t>
            </w:r>
            <w:r w:rsidRPr="0023273E">
              <w:rPr>
                <w:bCs/>
              </w:rPr>
              <w:t xml:space="preserve">en el </w:t>
            </w:r>
            <w:r w:rsidR="005F2130" w:rsidRPr="0023273E">
              <w:rPr>
                <w:bCs/>
              </w:rPr>
              <w:t>2</w:t>
            </w:r>
            <w:r w:rsidRPr="0023273E">
              <w:rPr>
                <w:bCs/>
              </w:rPr>
              <w:t xml:space="preserve">º semestre del 1º Curso del doctorado. Para aquellas/os estudiantes que se matriculen en convocatorias posteriores extraordinaria se, que realizarán la actividad en el </w:t>
            </w:r>
            <w:r w:rsidR="003F2E61" w:rsidRPr="0023273E">
              <w:rPr>
                <w:bCs/>
              </w:rPr>
              <w:t>segundo</w:t>
            </w:r>
            <w:r w:rsidRPr="0023273E">
              <w:rPr>
                <w:bCs/>
              </w:rPr>
              <w:t xml:space="preserve"> semestre del año siguiente.</w:t>
            </w:r>
          </w:p>
          <w:p w14:paraId="6C6B799F" w14:textId="77777777" w:rsidR="004C164C" w:rsidRPr="0023273E" w:rsidRDefault="004C164C" w:rsidP="004C164C">
            <w:pPr>
              <w:pStyle w:val="Textoencaja"/>
            </w:pPr>
          </w:p>
          <w:p w14:paraId="2534E8BE" w14:textId="77777777" w:rsidR="00A975DC" w:rsidRPr="0023273E" w:rsidRDefault="00A975DC" w:rsidP="00A975DC">
            <w:pPr>
              <w:pStyle w:val="Textoencaja"/>
            </w:pPr>
          </w:p>
          <w:p w14:paraId="1407E607" w14:textId="77777777" w:rsidR="003A3EBE" w:rsidRPr="0023273E" w:rsidRDefault="003A3EBE" w:rsidP="00A87AC1">
            <w:pPr>
              <w:pStyle w:val="Textoencaja"/>
            </w:pPr>
          </w:p>
        </w:tc>
      </w:tr>
      <w:tr w:rsidR="0023273E" w:rsidRPr="0023273E" w14:paraId="3693274F" w14:textId="77777777" w:rsidTr="00A87AC1">
        <w:trPr>
          <w:trHeight w:val="282"/>
          <w:jc w:val="center"/>
        </w:trPr>
        <w:tc>
          <w:tcPr>
            <w:tcW w:w="9639" w:type="dxa"/>
            <w:gridSpan w:val="2"/>
            <w:shd w:val="clear" w:color="auto" w:fill="D9D9D9"/>
          </w:tcPr>
          <w:p w14:paraId="2511CA85" w14:textId="77777777" w:rsidR="003A3EBE" w:rsidRPr="0023273E" w:rsidRDefault="003A3EBE" w:rsidP="00A87AC1">
            <w:pPr>
              <w:pStyle w:val="TablaTitulo"/>
            </w:pPr>
            <w:r w:rsidRPr="0023273E">
              <w:lastRenderedPageBreak/>
              <w:t>PROCEDIMIENTO</w:t>
            </w:r>
            <w:r w:rsidRPr="0023273E">
              <w:rPr>
                <w:spacing w:val="-9"/>
              </w:rPr>
              <w:t xml:space="preserve"> </w:t>
            </w:r>
            <w:r w:rsidRPr="0023273E">
              <w:t>DE</w:t>
            </w:r>
            <w:r w:rsidRPr="0023273E">
              <w:rPr>
                <w:spacing w:val="-9"/>
              </w:rPr>
              <w:t xml:space="preserve"> </w:t>
            </w:r>
            <w:r w:rsidRPr="0023273E">
              <w:t>CONTROL</w:t>
            </w:r>
          </w:p>
        </w:tc>
      </w:tr>
      <w:tr w:rsidR="00D37A33" w:rsidRPr="0023273E" w14:paraId="018FD956" w14:textId="77777777" w:rsidTr="00A87AC1">
        <w:trPr>
          <w:trHeight w:val="850"/>
          <w:jc w:val="center"/>
        </w:trPr>
        <w:tc>
          <w:tcPr>
            <w:tcW w:w="9639" w:type="dxa"/>
            <w:gridSpan w:val="2"/>
          </w:tcPr>
          <w:p w14:paraId="4A68FFB6" w14:textId="388074D9"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01A066AE" w14:textId="77777777" w:rsidR="00D37A33" w:rsidRPr="0023273E" w:rsidRDefault="00D37A33" w:rsidP="00D37A33">
            <w:pPr>
              <w:pStyle w:val="Textoencaja"/>
            </w:pPr>
          </w:p>
        </w:tc>
      </w:tr>
      <w:tr w:rsidR="00D37A33" w:rsidRPr="0023273E" w14:paraId="14262BC9" w14:textId="77777777" w:rsidTr="00A87AC1">
        <w:trPr>
          <w:trHeight w:val="282"/>
          <w:jc w:val="center"/>
        </w:trPr>
        <w:tc>
          <w:tcPr>
            <w:tcW w:w="9639" w:type="dxa"/>
            <w:gridSpan w:val="2"/>
            <w:shd w:val="clear" w:color="auto" w:fill="D9D9D9"/>
          </w:tcPr>
          <w:p w14:paraId="06916D99" w14:textId="77777777" w:rsidR="00D37A33" w:rsidRPr="0023273E" w:rsidRDefault="00D37A33" w:rsidP="00D37A33">
            <w:pPr>
              <w:pStyle w:val="TablaTitulo"/>
            </w:pPr>
            <w:r w:rsidRPr="0023273E">
              <w:t>ACTUACIONES</w:t>
            </w:r>
            <w:r w:rsidRPr="0023273E">
              <w:rPr>
                <w:spacing w:val="-8"/>
              </w:rPr>
              <w:t xml:space="preserve"> </w:t>
            </w:r>
            <w:r w:rsidRPr="0023273E">
              <w:t>DE</w:t>
            </w:r>
            <w:r w:rsidRPr="0023273E">
              <w:rPr>
                <w:spacing w:val="-8"/>
              </w:rPr>
              <w:t xml:space="preserve"> </w:t>
            </w:r>
            <w:r w:rsidRPr="0023273E">
              <w:t>MOVILIDAD</w:t>
            </w:r>
          </w:p>
        </w:tc>
      </w:tr>
      <w:tr w:rsidR="00D37A33" w:rsidRPr="0023273E" w14:paraId="05B208B2" w14:textId="77777777" w:rsidTr="00A87AC1">
        <w:trPr>
          <w:trHeight w:val="850"/>
          <w:jc w:val="center"/>
        </w:trPr>
        <w:tc>
          <w:tcPr>
            <w:tcW w:w="9639" w:type="dxa"/>
            <w:gridSpan w:val="2"/>
          </w:tcPr>
          <w:p w14:paraId="04D06F29" w14:textId="77777777" w:rsidR="00D37A33" w:rsidRPr="0023273E" w:rsidRDefault="00D37A33" w:rsidP="00D37A33">
            <w:pPr>
              <w:pStyle w:val="Textoencaja"/>
              <w:jc w:val="left"/>
            </w:pPr>
            <w:r w:rsidRPr="0023273E">
              <w:rPr>
                <w:bCs/>
              </w:rPr>
              <w:t>No procede.</w:t>
            </w:r>
          </w:p>
          <w:p w14:paraId="6A0E4D28" w14:textId="77777777" w:rsidR="00D37A33" w:rsidRPr="0023273E" w:rsidRDefault="00D37A33" w:rsidP="00D37A33">
            <w:pPr>
              <w:pStyle w:val="Textoencaja"/>
              <w:jc w:val="left"/>
            </w:pPr>
          </w:p>
          <w:p w14:paraId="41B2DC16" w14:textId="77777777" w:rsidR="00D37A33" w:rsidRPr="0023273E" w:rsidRDefault="00D37A33" w:rsidP="00D37A33">
            <w:pPr>
              <w:pStyle w:val="Textoencaja"/>
              <w:jc w:val="left"/>
            </w:pPr>
          </w:p>
        </w:tc>
      </w:tr>
    </w:tbl>
    <w:p w14:paraId="1A0439D5" w14:textId="77777777" w:rsidR="003A3EBE" w:rsidRPr="0023273E" w:rsidRDefault="003A3EBE" w:rsidP="003A3EBE">
      <w:pPr>
        <w:pStyle w:val="Textoindependiente"/>
        <w:jc w:val="both"/>
        <w:rPr>
          <w:rFonts w:asciiTheme="minorHAnsi" w:hAnsiTheme="minorHAnsi" w:cstheme="minorHAnsi"/>
        </w:rPr>
      </w:pPr>
    </w:p>
    <w:p w14:paraId="3BCBC3E2" w14:textId="77777777" w:rsidR="00AA1E07" w:rsidRPr="0023273E" w:rsidRDefault="00AA1E07" w:rsidP="00AA1E07">
      <w:pPr>
        <w:pStyle w:val="Textoindependiente"/>
        <w:jc w:val="both"/>
        <w:rPr>
          <w:rFonts w:asciiTheme="minorHAnsi" w:hAnsiTheme="minorHAnsi" w:cstheme="minorHAnsi"/>
        </w:rPr>
      </w:pPr>
    </w:p>
    <w:p w14:paraId="13268B0C"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2E8447D2" w14:textId="77777777" w:rsidR="001702AE" w:rsidRPr="0023273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0B361317" w14:textId="77777777" w:rsidTr="0E666B75">
        <w:trPr>
          <w:trHeight w:val="282"/>
          <w:jc w:val="center"/>
        </w:trPr>
        <w:tc>
          <w:tcPr>
            <w:tcW w:w="9639" w:type="dxa"/>
            <w:gridSpan w:val="2"/>
            <w:shd w:val="clear" w:color="auto" w:fill="D9D9D9" w:themeFill="background1" w:themeFillShade="D9"/>
          </w:tcPr>
          <w:p w14:paraId="12EC383C" w14:textId="7E787E87" w:rsidR="003A3EBE" w:rsidRPr="0023273E" w:rsidRDefault="003A3EBE" w:rsidP="00A87AC1">
            <w:pPr>
              <w:pStyle w:val="TablaTitulo"/>
              <w:rPr>
                <w:i/>
              </w:rPr>
            </w:pPr>
            <w:r w:rsidRPr="0023273E">
              <w:t>ACTIVIDAD</w:t>
            </w:r>
            <w:r w:rsidRPr="0023273E">
              <w:rPr>
                <w:spacing w:val="-8"/>
              </w:rPr>
              <w:t xml:space="preserve"> 4</w:t>
            </w:r>
            <w:r w:rsidRPr="0023273E">
              <w:t>:</w:t>
            </w:r>
            <w:r w:rsidRPr="0023273E">
              <w:rPr>
                <w:spacing w:val="-7"/>
              </w:rPr>
              <w:t xml:space="preserve"> </w:t>
            </w:r>
            <w:r w:rsidR="000548EF" w:rsidRPr="0023273E">
              <w:rPr>
                <w:spacing w:val="-7"/>
              </w:rPr>
              <w:t>Participaci</w:t>
            </w:r>
            <w:r w:rsidR="005E3203" w:rsidRPr="0023273E">
              <w:rPr>
                <w:spacing w:val="-7"/>
              </w:rPr>
              <w:t>ó</w:t>
            </w:r>
            <w:r w:rsidR="000548EF" w:rsidRPr="0023273E">
              <w:rPr>
                <w:spacing w:val="-7"/>
              </w:rPr>
              <w:t>n y presentación de c</w:t>
            </w:r>
            <w:r w:rsidR="008031D4" w:rsidRPr="0023273E">
              <w:rPr>
                <w:spacing w:val="-7"/>
              </w:rPr>
              <w:t>omunicaci</w:t>
            </w:r>
            <w:r w:rsidR="000548EF" w:rsidRPr="0023273E">
              <w:rPr>
                <w:spacing w:val="-7"/>
              </w:rPr>
              <w:t>o</w:t>
            </w:r>
            <w:r w:rsidR="008031D4" w:rsidRPr="0023273E">
              <w:rPr>
                <w:spacing w:val="-7"/>
              </w:rPr>
              <w:t>n</w:t>
            </w:r>
            <w:r w:rsidR="000548EF" w:rsidRPr="0023273E">
              <w:rPr>
                <w:spacing w:val="-7"/>
              </w:rPr>
              <w:t>es</w:t>
            </w:r>
            <w:r w:rsidR="008031D4" w:rsidRPr="0023273E">
              <w:rPr>
                <w:spacing w:val="-7"/>
              </w:rPr>
              <w:t xml:space="preserve"> en Congreso </w:t>
            </w:r>
            <w:r w:rsidR="00DA4405" w:rsidRPr="0023273E">
              <w:rPr>
                <w:spacing w:val="-7"/>
              </w:rPr>
              <w:t>C</w:t>
            </w:r>
            <w:r w:rsidR="000548EF" w:rsidRPr="0023273E">
              <w:rPr>
                <w:spacing w:val="-7"/>
              </w:rPr>
              <w:t>ientíficos</w:t>
            </w:r>
            <w:r w:rsidR="00C969A8" w:rsidRPr="0023273E">
              <w:rPr>
                <w:spacing w:val="-7"/>
              </w:rPr>
              <w:t xml:space="preserve"> nacional</w:t>
            </w:r>
            <w:r w:rsidR="002A1F59">
              <w:rPr>
                <w:spacing w:val="-7"/>
              </w:rPr>
              <w:t>es</w:t>
            </w:r>
            <w:r w:rsidR="00C969A8" w:rsidRPr="0023273E">
              <w:rPr>
                <w:spacing w:val="-7"/>
              </w:rPr>
              <w:t xml:space="preserve"> o internacional</w:t>
            </w:r>
            <w:r w:rsidR="002A1F59">
              <w:rPr>
                <w:spacing w:val="-7"/>
              </w:rPr>
              <w:t>es.</w:t>
            </w:r>
          </w:p>
        </w:tc>
      </w:tr>
      <w:tr w:rsidR="0023273E" w:rsidRPr="0023273E" w14:paraId="62392487" w14:textId="77777777" w:rsidTr="0E666B75">
        <w:trPr>
          <w:trHeight w:val="285"/>
          <w:jc w:val="center"/>
        </w:trPr>
        <w:tc>
          <w:tcPr>
            <w:tcW w:w="4027" w:type="dxa"/>
            <w:shd w:val="clear" w:color="auto" w:fill="D9D9D9" w:themeFill="background1" w:themeFillShade="D9"/>
          </w:tcPr>
          <w:p w14:paraId="34872329" w14:textId="77777777" w:rsidR="003A3EBE" w:rsidRPr="0023273E" w:rsidRDefault="003A3EBE" w:rsidP="00A87AC1">
            <w:pPr>
              <w:pStyle w:val="TablaTitulo"/>
            </w:pPr>
            <w:r w:rsidRPr="0023273E">
              <w:t>NÚMERO DE</w:t>
            </w:r>
            <w:r w:rsidRPr="0023273E">
              <w:rPr>
                <w:spacing w:val="-3"/>
              </w:rPr>
              <w:t xml:space="preserve"> </w:t>
            </w:r>
            <w:r w:rsidRPr="0023273E">
              <w:t>HORAS:</w:t>
            </w:r>
            <w:r w:rsidRPr="0023273E">
              <w:rPr>
                <w:spacing w:val="-4"/>
              </w:rPr>
              <w:t xml:space="preserve"> </w:t>
            </w:r>
          </w:p>
        </w:tc>
        <w:tc>
          <w:tcPr>
            <w:tcW w:w="5612" w:type="dxa"/>
            <w:shd w:val="clear" w:color="auto" w:fill="auto"/>
          </w:tcPr>
          <w:p w14:paraId="3F5CB283" w14:textId="441B0571" w:rsidR="003A3EBE" w:rsidRPr="0023273E" w:rsidRDefault="00435053" w:rsidP="00A87AC1">
            <w:pPr>
              <w:pStyle w:val="TablaTitulo"/>
            </w:pPr>
            <w:r w:rsidRPr="0023273E">
              <w:t>5</w:t>
            </w:r>
            <w:r w:rsidR="008113D8" w:rsidRPr="0023273E">
              <w:t xml:space="preserve">0 horas </w:t>
            </w:r>
          </w:p>
        </w:tc>
      </w:tr>
      <w:tr w:rsidR="0023273E" w:rsidRPr="0023273E" w14:paraId="0D1A2F8E" w14:textId="77777777" w:rsidTr="0E666B75">
        <w:trPr>
          <w:trHeight w:val="285"/>
          <w:jc w:val="center"/>
        </w:trPr>
        <w:tc>
          <w:tcPr>
            <w:tcW w:w="9639" w:type="dxa"/>
            <w:gridSpan w:val="2"/>
            <w:shd w:val="clear" w:color="auto" w:fill="D9D9D9" w:themeFill="background1" w:themeFillShade="D9"/>
          </w:tcPr>
          <w:p w14:paraId="453B402F" w14:textId="77777777" w:rsidR="003A3EBE" w:rsidRPr="0023273E" w:rsidRDefault="003A3EBE" w:rsidP="00A87AC1">
            <w:pPr>
              <w:pStyle w:val="TablaTitulo"/>
            </w:pPr>
            <w:r w:rsidRPr="0023273E">
              <w:t>DESCRIPCIÓN:</w:t>
            </w:r>
            <w:r w:rsidRPr="0023273E">
              <w:rPr>
                <w:spacing w:val="-9"/>
              </w:rPr>
              <w:t xml:space="preserve"> </w:t>
            </w:r>
            <w:r w:rsidRPr="0023273E">
              <w:t>DETALLES</w:t>
            </w:r>
            <w:r w:rsidRPr="0023273E">
              <w:rPr>
                <w:spacing w:val="-8"/>
              </w:rPr>
              <w:t xml:space="preserve"> </w:t>
            </w:r>
            <w:r w:rsidRPr="0023273E">
              <w:t>Y</w:t>
            </w:r>
            <w:r w:rsidRPr="0023273E">
              <w:rPr>
                <w:spacing w:val="-8"/>
              </w:rPr>
              <w:t xml:space="preserve"> </w:t>
            </w:r>
            <w:r w:rsidRPr="0023273E">
              <w:t>PLANIFICACIÓN</w:t>
            </w:r>
          </w:p>
        </w:tc>
      </w:tr>
      <w:tr w:rsidR="0023273E" w:rsidRPr="0023273E" w14:paraId="289E709F" w14:textId="77777777" w:rsidTr="0E666B75">
        <w:trPr>
          <w:trHeight w:val="1701"/>
          <w:jc w:val="center"/>
        </w:trPr>
        <w:tc>
          <w:tcPr>
            <w:tcW w:w="9639" w:type="dxa"/>
            <w:gridSpan w:val="2"/>
          </w:tcPr>
          <w:p w14:paraId="409F2451" w14:textId="4AD61D6F" w:rsidR="003A3EBE" w:rsidRPr="0023273E" w:rsidRDefault="003A3EBE" w:rsidP="00A87AC1">
            <w:pPr>
              <w:pStyle w:val="Textoencaja"/>
              <w:rPr>
                <w:b/>
              </w:rPr>
            </w:pPr>
            <w:r w:rsidRPr="0023273E">
              <w:rPr>
                <w:b/>
              </w:rPr>
              <w:t xml:space="preserve">Carácter de la actividad: </w:t>
            </w:r>
            <w:r w:rsidRPr="0023273E">
              <w:rPr>
                <w:spacing w:val="6"/>
              </w:rPr>
              <w:t>Obligatorio</w:t>
            </w:r>
          </w:p>
          <w:p w14:paraId="34410713" w14:textId="77777777" w:rsidR="003A3EBE" w:rsidRPr="0023273E" w:rsidRDefault="003A3EBE" w:rsidP="00A87AC1">
            <w:pPr>
              <w:pStyle w:val="Textoencaja"/>
            </w:pPr>
          </w:p>
          <w:p w14:paraId="3DB940F7" w14:textId="13340910" w:rsidR="003A3EBE" w:rsidRPr="0023273E" w:rsidRDefault="003A3EBE" w:rsidP="00A87AC1">
            <w:pPr>
              <w:pStyle w:val="Textoencaja"/>
              <w:rPr>
                <w:b/>
              </w:rPr>
            </w:pPr>
            <w:r w:rsidRPr="0023273E">
              <w:rPr>
                <w:b/>
              </w:rPr>
              <w:t xml:space="preserve">Tipo de actividad: </w:t>
            </w:r>
            <w:r w:rsidRPr="0023273E">
              <w:rPr>
                <w:bCs/>
              </w:rPr>
              <w:t>Específica del programa</w:t>
            </w:r>
          </w:p>
          <w:p w14:paraId="06FE0E23" w14:textId="77777777" w:rsidR="003A3EBE" w:rsidRPr="0023273E" w:rsidRDefault="003A3EBE" w:rsidP="00A87AC1">
            <w:pPr>
              <w:pStyle w:val="Textoencaja"/>
            </w:pPr>
          </w:p>
          <w:p w14:paraId="1F490315" w14:textId="77777777" w:rsidR="00A975DC" w:rsidRPr="0023273E" w:rsidRDefault="00A975DC" w:rsidP="00A975DC">
            <w:pPr>
              <w:pStyle w:val="Textoencaja"/>
              <w:rPr>
                <w:b/>
              </w:rPr>
            </w:pPr>
            <w:r w:rsidRPr="0023273E">
              <w:rPr>
                <w:b/>
              </w:rPr>
              <w:t>Breve descripción de contenidos:</w:t>
            </w:r>
          </w:p>
          <w:p w14:paraId="0081773E" w14:textId="44607F0C" w:rsidR="00A975DC" w:rsidRPr="0023273E" w:rsidRDefault="00DA4405" w:rsidP="008113D8">
            <w:pPr>
              <w:pStyle w:val="Default"/>
              <w:jc w:val="both"/>
              <w:rPr>
                <w:color w:val="auto"/>
                <w:sz w:val="20"/>
                <w:szCs w:val="20"/>
              </w:rPr>
            </w:pPr>
            <w:r w:rsidRPr="0023273E">
              <w:rPr>
                <w:color w:val="auto"/>
                <w:sz w:val="20"/>
                <w:szCs w:val="20"/>
              </w:rPr>
              <w:t>L</w:t>
            </w:r>
            <w:r w:rsidR="00435053" w:rsidRPr="0023273E">
              <w:rPr>
                <w:color w:val="auto"/>
                <w:sz w:val="20"/>
                <w:szCs w:val="20"/>
              </w:rPr>
              <w:t xml:space="preserve">as/os estudiantes de doctorado </w:t>
            </w:r>
            <w:r w:rsidRPr="0023273E">
              <w:rPr>
                <w:color w:val="auto"/>
                <w:sz w:val="20"/>
                <w:szCs w:val="20"/>
              </w:rPr>
              <w:t xml:space="preserve">deben </w:t>
            </w:r>
            <w:r w:rsidR="005812F6" w:rsidRPr="0023273E">
              <w:rPr>
                <w:color w:val="auto"/>
                <w:sz w:val="20"/>
                <w:szCs w:val="20"/>
              </w:rPr>
              <w:t xml:space="preserve">estar capacitados/as para presentar los resultados de su investigación </w:t>
            </w:r>
            <w:r w:rsidRPr="0023273E">
              <w:rPr>
                <w:color w:val="auto"/>
                <w:sz w:val="20"/>
                <w:szCs w:val="20"/>
              </w:rPr>
              <w:t>participando en foros científicos (seminarios, talleres, simposios o congresos)</w:t>
            </w:r>
            <w:r w:rsidR="005812F6" w:rsidRPr="0023273E">
              <w:rPr>
                <w:color w:val="auto"/>
                <w:sz w:val="20"/>
                <w:szCs w:val="20"/>
              </w:rPr>
              <w:t>, por lo que será preceptivo que presenten por lo menos una comunicación en un encuentro/congreso científico preferentemente internacionales</w:t>
            </w:r>
            <w:r w:rsidR="008113D8" w:rsidRPr="0023273E">
              <w:rPr>
                <w:color w:val="auto"/>
                <w:sz w:val="20"/>
                <w:szCs w:val="20"/>
              </w:rPr>
              <w:t xml:space="preserve"> que </w:t>
            </w:r>
            <w:r w:rsidR="00435053" w:rsidRPr="0023273E">
              <w:rPr>
                <w:color w:val="auto"/>
                <w:sz w:val="20"/>
                <w:szCs w:val="20"/>
              </w:rPr>
              <w:t>evaluación</w:t>
            </w:r>
            <w:r w:rsidR="008113D8" w:rsidRPr="0023273E">
              <w:rPr>
                <w:color w:val="auto"/>
                <w:sz w:val="20"/>
                <w:szCs w:val="20"/>
              </w:rPr>
              <w:t xml:space="preserve"> de las propuestas por un sistema de revisión por pares para garantizar la calidad y rigor científico de los trabajos seleccionados. </w:t>
            </w:r>
          </w:p>
          <w:p w14:paraId="05DF722D" w14:textId="77777777" w:rsidR="008113D8" w:rsidRPr="0023273E" w:rsidRDefault="008113D8" w:rsidP="008113D8">
            <w:pPr>
              <w:pStyle w:val="Default"/>
              <w:jc w:val="both"/>
              <w:rPr>
                <w:color w:val="auto"/>
                <w:sz w:val="20"/>
                <w:szCs w:val="20"/>
              </w:rPr>
            </w:pPr>
          </w:p>
          <w:p w14:paraId="01C82645" w14:textId="77777777" w:rsidR="00A975DC" w:rsidRPr="0023273E" w:rsidRDefault="00A975DC" w:rsidP="00A975DC">
            <w:pPr>
              <w:pStyle w:val="Textoencaja"/>
              <w:rPr>
                <w:b/>
              </w:rPr>
            </w:pPr>
            <w:r w:rsidRPr="0023273E">
              <w:rPr>
                <w:b/>
              </w:rPr>
              <w:t>Planificación temporal a lo largo de la formación investigadora del doctorando:</w:t>
            </w:r>
          </w:p>
          <w:p w14:paraId="7670E700" w14:textId="657C9D16" w:rsidR="00A975DC" w:rsidRPr="0023273E" w:rsidRDefault="005812F6" w:rsidP="00A975DC">
            <w:pPr>
              <w:pStyle w:val="Textoencaja"/>
              <w:rPr>
                <w:bCs/>
              </w:rPr>
            </w:pPr>
            <w:r w:rsidRPr="0023273E">
              <w:rPr>
                <w:bCs/>
              </w:rPr>
              <w:t xml:space="preserve">2º </w:t>
            </w:r>
            <w:r w:rsidR="000548EF" w:rsidRPr="0023273E">
              <w:rPr>
                <w:bCs/>
              </w:rPr>
              <w:t>y 3º año</w:t>
            </w:r>
            <w:r w:rsidR="00DA4405" w:rsidRPr="0023273E">
              <w:rPr>
                <w:bCs/>
              </w:rPr>
              <w:t>.</w:t>
            </w:r>
          </w:p>
          <w:p w14:paraId="645AF0B5" w14:textId="77777777" w:rsidR="00A975DC" w:rsidRPr="0023273E" w:rsidRDefault="00A975DC" w:rsidP="00A975DC">
            <w:pPr>
              <w:pStyle w:val="Textoencaja"/>
            </w:pPr>
          </w:p>
          <w:p w14:paraId="0FD12B18" w14:textId="77777777" w:rsidR="00A975DC" w:rsidRPr="0023273E" w:rsidRDefault="00A975DC" w:rsidP="00A975DC">
            <w:pPr>
              <w:pStyle w:val="Textoencaja"/>
              <w:rPr>
                <w:b/>
              </w:rPr>
            </w:pPr>
            <w:r w:rsidRPr="0023273E">
              <w:rPr>
                <w:b/>
              </w:rPr>
              <w:t>Competencias para adquirir:</w:t>
            </w:r>
          </w:p>
          <w:p w14:paraId="584AD13F" w14:textId="77777777" w:rsidR="00C2069B" w:rsidRPr="005B794B" w:rsidRDefault="00C2069B" w:rsidP="00C2069B">
            <w:pPr>
              <w:pStyle w:val="Textoencaja"/>
              <w:rPr>
                <w:bCs/>
                <w:lang w:val="pt-PT"/>
              </w:rPr>
            </w:pPr>
            <w:r w:rsidRPr="005B794B">
              <w:rPr>
                <w:bCs/>
                <w:lang w:val="pt-PT"/>
              </w:rPr>
              <w:t>CB5</w:t>
            </w:r>
          </w:p>
          <w:p w14:paraId="494A41D7" w14:textId="77777777" w:rsidR="00C2069B" w:rsidRPr="005B794B" w:rsidRDefault="00C2069B" w:rsidP="00C2069B">
            <w:pPr>
              <w:pStyle w:val="Textoencaja"/>
              <w:rPr>
                <w:bCs/>
                <w:lang w:val="pt-PT"/>
              </w:rPr>
            </w:pPr>
            <w:r w:rsidRPr="005B794B">
              <w:rPr>
                <w:bCs/>
                <w:lang w:val="pt-PT"/>
              </w:rPr>
              <w:t>CB6</w:t>
            </w:r>
          </w:p>
          <w:p w14:paraId="40CCBAC9" w14:textId="77777777" w:rsidR="00C2069B" w:rsidRPr="005B794B" w:rsidRDefault="00C2069B" w:rsidP="00C2069B">
            <w:pPr>
              <w:pStyle w:val="Textoencaja"/>
              <w:rPr>
                <w:bCs/>
                <w:lang w:val="pt-PT"/>
              </w:rPr>
            </w:pPr>
            <w:r w:rsidRPr="005B794B">
              <w:rPr>
                <w:bCs/>
                <w:lang w:val="pt-PT"/>
              </w:rPr>
              <w:t>CB7</w:t>
            </w:r>
          </w:p>
          <w:p w14:paraId="09267728" w14:textId="410E4ABE" w:rsidR="00C2069B" w:rsidRPr="005B794B" w:rsidRDefault="00C2069B" w:rsidP="00C2069B">
            <w:pPr>
              <w:pStyle w:val="Textoencaja"/>
              <w:rPr>
                <w:bCs/>
                <w:lang w:val="pt-PT"/>
              </w:rPr>
            </w:pPr>
            <w:r w:rsidRPr="005B794B">
              <w:rPr>
                <w:bCs/>
                <w:lang w:val="pt-PT"/>
              </w:rPr>
              <w:t>CA4</w:t>
            </w:r>
          </w:p>
          <w:p w14:paraId="23B5ED9C" w14:textId="77777777" w:rsidR="00C2069B" w:rsidRPr="005B794B" w:rsidRDefault="00C2069B" w:rsidP="00C2069B">
            <w:pPr>
              <w:pStyle w:val="Textoencaja"/>
              <w:rPr>
                <w:bCs/>
                <w:lang w:val="pt-PT"/>
              </w:rPr>
            </w:pPr>
            <w:r w:rsidRPr="005B794B">
              <w:rPr>
                <w:bCs/>
                <w:lang w:val="pt-PT"/>
              </w:rPr>
              <w:t>CA6</w:t>
            </w:r>
          </w:p>
          <w:p w14:paraId="1569365E" w14:textId="77777777" w:rsidR="00C2069B" w:rsidRPr="005B794B" w:rsidRDefault="00C2069B" w:rsidP="00C2069B">
            <w:pPr>
              <w:pStyle w:val="Textoencaja"/>
              <w:rPr>
                <w:bCs/>
                <w:lang w:val="pt-PT"/>
              </w:rPr>
            </w:pPr>
            <w:r w:rsidRPr="005B794B">
              <w:rPr>
                <w:bCs/>
                <w:lang w:val="pt-PT"/>
              </w:rPr>
              <w:t>OC1</w:t>
            </w:r>
          </w:p>
          <w:p w14:paraId="4AABB308" w14:textId="1701AF01" w:rsidR="00A975DC" w:rsidRPr="0023273E" w:rsidRDefault="00C2069B" w:rsidP="00A975DC">
            <w:pPr>
              <w:pStyle w:val="Textoencaja"/>
              <w:rPr>
                <w:bCs/>
              </w:rPr>
            </w:pPr>
            <w:r w:rsidRPr="0023273E">
              <w:rPr>
                <w:bCs/>
              </w:rPr>
              <w:t>OC5</w:t>
            </w:r>
          </w:p>
          <w:p w14:paraId="684C4C6F" w14:textId="77777777" w:rsidR="005812F6" w:rsidRPr="0023273E" w:rsidRDefault="005812F6" w:rsidP="00A975DC">
            <w:pPr>
              <w:pStyle w:val="Textoencaja"/>
              <w:rPr>
                <w:bCs/>
              </w:rPr>
            </w:pPr>
          </w:p>
          <w:p w14:paraId="21D850DB" w14:textId="70ACF006" w:rsidR="00A975DC" w:rsidRPr="0023273E" w:rsidRDefault="00A975DC" w:rsidP="00A975DC">
            <w:pPr>
              <w:pStyle w:val="Textoencaja"/>
              <w:rPr>
                <w:b/>
              </w:rPr>
            </w:pPr>
            <w:r w:rsidRPr="0023273E">
              <w:rPr>
                <w:b/>
              </w:rPr>
              <w:t>Resultados de aprendizaje:</w:t>
            </w:r>
          </w:p>
          <w:p w14:paraId="7FB33A1A" w14:textId="2AB6C644" w:rsidR="00865329" w:rsidRPr="0023273E" w:rsidRDefault="00865329" w:rsidP="00A975DC">
            <w:pPr>
              <w:pStyle w:val="Textoencaja"/>
              <w:rPr>
                <w:bCs/>
              </w:rPr>
            </w:pPr>
            <w:r w:rsidRPr="0023273E">
              <w:rPr>
                <w:bCs/>
              </w:rPr>
              <w:t>Desarroll</w:t>
            </w:r>
            <w:r w:rsidR="00823D1D" w:rsidRPr="0023273E">
              <w:rPr>
                <w:bCs/>
              </w:rPr>
              <w:t>a</w:t>
            </w:r>
            <w:r w:rsidRPr="0023273E">
              <w:rPr>
                <w:bCs/>
              </w:rPr>
              <w:t>r las habilidades para planificar</w:t>
            </w:r>
            <w:r w:rsidR="00A34E5B" w:rsidRPr="0023273E">
              <w:rPr>
                <w:bCs/>
              </w:rPr>
              <w:t>, i</w:t>
            </w:r>
            <w:r w:rsidRPr="0023273E">
              <w:rPr>
                <w:bCs/>
              </w:rPr>
              <w:t>mplementar investigaciones</w:t>
            </w:r>
            <w:r w:rsidR="00A34E5B" w:rsidRPr="0023273E">
              <w:rPr>
                <w:bCs/>
              </w:rPr>
              <w:t xml:space="preserve"> y </w:t>
            </w:r>
            <w:r w:rsidR="00435053" w:rsidRPr="0023273E">
              <w:rPr>
                <w:bCs/>
              </w:rPr>
              <w:t xml:space="preserve">compartir en encuentros científicos sus resultados. </w:t>
            </w:r>
          </w:p>
          <w:p w14:paraId="3609F17D" w14:textId="77777777" w:rsidR="0024484C" w:rsidRPr="0023273E" w:rsidRDefault="0024484C" w:rsidP="00A975DC">
            <w:pPr>
              <w:pStyle w:val="Textoencaja"/>
              <w:rPr>
                <w:bCs/>
              </w:rPr>
            </w:pPr>
          </w:p>
          <w:p w14:paraId="02A29B55" w14:textId="77777777" w:rsidR="00A975DC" w:rsidRPr="0032028F" w:rsidRDefault="00A975DC" w:rsidP="00A975DC">
            <w:pPr>
              <w:pStyle w:val="Textoencaja"/>
              <w:rPr>
                <w:b/>
                <w:color w:val="000000" w:themeColor="text1"/>
              </w:rPr>
            </w:pPr>
            <w:r w:rsidRPr="0032028F">
              <w:rPr>
                <w:b/>
                <w:color w:val="000000" w:themeColor="text1"/>
              </w:rPr>
              <w:t xml:space="preserve">Lengua/s en la que se impartirá: </w:t>
            </w:r>
          </w:p>
          <w:p w14:paraId="6557111F" w14:textId="19C51E31" w:rsidR="005812F6" w:rsidRPr="0023273E" w:rsidRDefault="3B4E1BE4" w:rsidP="005812F6">
            <w:pPr>
              <w:pStyle w:val="Default"/>
              <w:jc w:val="both"/>
              <w:rPr>
                <w:color w:val="auto"/>
                <w:sz w:val="20"/>
                <w:szCs w:val="20"/>
              </w:rPr>
            </w:pPr>
            <w:r w:rsidRPr="0E666B75">
              <w:rPr>
                <w:color w:val="auto"/>
                <w:sz w:val="20"/>
                <w:szCs w:val="20"/>
              </w:rPr>
              <w:t xml:space="preserve">Castellano, </w:t>
            </w:r>
            <w:r w:rsidRPr="0032028F">
              <w:rPr>
                <w:color w:val="auto"/>
                <w:sz w:val="20"/>
                <w:szCs w:val="20"/>
              </w:rPr>
              <w:t>gallego</w:t>
            </w:r>
            <w:r w:rsidR="00166438" w:rsidRPr="0032028F">
              <w:rPr>
                <w:color w:val="auto"/>
                <w:sz w:val="20"/>
                <w:szCs w:val="20"/>
              </w:rPr>
              <w:t>, inglés</w:t>
            </w:r>
            <w:r w:rsidRPr="0E666B75">
              <w:rPr>
                <w:color w:val="auto"/>
                <w:sz w:val="20"/>
                <w:szCs w:val="20"/>
              </w:rPr>
              <w:t xml:space="preserve"> o portugués.</w:t>
            </w:r>
          </w:p>
          <w:p w14:paraId="7D54F4C1" w14:textId="77777777" w:rsidR="00A975DC" w:rsidRPr="0023273E" w:rsidRDefault="00A975DC" w:rsidP="00A975DC">
            <w:pPr>
              <w:pStyle w:val="Textoencaja"/>
            </w:pPr>
          </w:p>
          <w:p w14:paraId="351FD393" w14:textId="77777777" w:rsidR="005812F6" w:rsidRPr="0023273E" w:rsidRDefault="00A975DC" w:rsidP="00A975DC">
            <w:pPr>
              <w:pStyle w:val="Textoencaja"/>
              <w:rPr>
                <w:b/>
              </w:rPr>
            </w:pPr>
            <w:r w:rsidRPr="0023273E">
              <w:rPr>
                <w:b/>
              </w:rPr>
              <w:t xml:space="preserve">Otras aclaraciones que se consideren oportunas: </w:t>
            </w:r>
          </w:p>
          <w:p w14:paraId="1319E128" w14:textId="1EFF3B5A" w:rsidR="004D0225" w:rsidRPr="0023273E" w:rsidRDefault="005812F6" w:rsidP="004D0225">
            <w:pPr>
              <w:pStyle w:val="Textoencaja"/>
            </w:pPr>
            <w:r w:rsidRPr="0023273E">
              <w:rPr>
                <w:bCs/>
              </w:rPr>
              <w:t xml:space="preserve">El/la doctorando/a deberá estar incluido como primer firmante de la comunicación. </w:t>
            </w:r>
            <w:r w:rsidR="004D0225" w:rsidRPr="0023273E">
              <w:rPr>
                <w:bCs/>
              </w:rPr>
              <w:t xml:space="preserve">En el caso que el/la estudiante no esté incluida/o como primer autor/a </w:t>
            </w:r>
            <w:proofErr w:type="spellStart"/>
            <w:r w:rsidR="00435053" w:rsidRPr="0023273E">
              <w:rPr>
                <w:bCs/>
              </w:rPr>
              <w:t>el</w:t>
            </w:r>
            <w:proofErr w:type="spellEnd"/>
            <w:r w:rsidR="00435053" w:rsidRPr="0023273E">
              <w:rPr>
                <w:bCs/>
              </w:rPr>
              <w:t>/la directora</w:t>
            </w:r>
            <w:r w:rsidR="00435053" w:rsidRPr="0023273E">
              <w:t>/</w:t>
            </w:r>
            <w:r w:rsidR="004D0225" w:rsidRPr="0023273E">
              <w:t>a de la tesis deberá hacer constar por escrito que la</w:t>
            </w:r>
            <w:r w:rsidR="00435053" w:rsidRPr="0023273E">
              <w:t xml:space="preserve"> comunicación es una </w:t>
            </w:r>
            <w:r w:rsidR="004D0225" w:rsidRPr="0023273E">
              <w:t xml:space="preserve">aportación </w:t>
            </w:r>
            <w:r w:rsidR="00435053" w:rsidRPr="0023273E">
              <w:t>que deriva de los</w:t>
            </w:r>
            <w:r w:rsidR="004D0225" w:rsidRPr="0023273E">
              <w:t xml:space="preserve"> resultados de su tesis. </w:t>
            </w:r>
          </w:p>
          <w:p w14:paraId="5EDFBD69" w14:textId="62DF65F0" w:rsidR="00A975DC" w:rsidRPr="0023273E" w:rsidRDefault="00A975DC" w:rsidP="00A975DC">
            <w:pPr>
              <w:pStyle w:val="Textoencaja"/>
              <w:rPr>
                <w:bCs/>
              </w:rPr>
            </w:pPr>
          </w:p>
          <w:p w14:paraId="2B69371F" w14:textId="71A264DC" w:rsidR="00DA4405" w:rsidRPr="0023273E" w:rsidRDefault="00DA4405" w:rsidP="00A975DC">
            <w:pPr>
              <w:pStyle w:val="Textoencaja"/>
              <w:rPr>
                <w:bCs/>
              </w:rPr>
            </w:pPr>
            <w:r w:rsidRPr="0023273E">
              <w:rPr>
                <w:bCs/>
              </w:rPr>
              <w:t xml:space="preserve">Esta actividad se realizará durante el segundo y tercer año de doctorado en </w:t>
            </w:r>
            <w:r w:rsidR="005812F6" w:rsidRPr="0023273E">
              <w:rPr>
                <w:bCs/>
              </w:rPr>
              <w:t xml:space="preserve">estudiante con dedicación a tiempo total. En el caso de estudiantes con dedicación parcial podrá presentarse en el último de </w:t>
            </w:r>
            <w:r w:rsidR="00435053" w:rsidRPr="0023273E">
              <w:rPr>
                <w:bCs/>
              </w:rPr>
              <w:t>tramo</w:t>
            </w:r>
            <w:r w:rsidR="005812F6" w:rsidRPr="0023273E">
              <w:rPr>
                <w:bCs/>
              </w:rPr>
              <w:t xml:space="preserve"> de su proceso formativo. </w:t>
            </w:r>
          </w:p>
          <w:p w14:paraId="48725AC8" w14:textId="77777777" w:rsidR="00A975DC" w:rsidRPr="0023273E" w:rsidRDefault="00A975DC" w:rsidP="00A975DC">
            <w:pPr>
              <w:pStyle w:val="Textoencaja"/>
            </w:pPr>
          </w:p>
          <w:p w14:paraId="1B7312A1" w14:textId="77777777" w:rsidR="003A3EBE" w:rsidRPr="0023273E" w:rsidRDefault="003A3EBE" w:rsidP="00A87AC1">
            <w:pPr>
              <w:pStyle w:val="Textoencaja"/>
            </w:pPr>
          </w:p>
        </w:tc>
      </w:tr>
      <w:tr w:rsidR="0023273E" w:rsidRPr="0023273E" w14:paraId="5651AD95" w14:textId="77777777" w:rsidTr="0E666B75">
        <w:trPr>
          <w:trHeight w:val="282"/>
          <w:jc w:val="center"/>
        </w:trPr>
        <w:tc>
          <w:tcPr>
            <w:tcW w:w="9639" w:type="dxa"/>
            <w:gridSpan w:val="2"/>
            <w:shd w:val="clear" w:color="auto" w:fill="D9D9D9" w:themeFill="background1" w:themeFillShade="D9"/>
          </w:tcPr>
          <w:p w14:paraId="61535E33" w14:textId="77777777" w:rsidR="003A3EBE" w:rsidRPr="0023273E" w:rsidRDefault="003A3EBE" w:rsidP="00A87AC1">
            <w:pPr>
              <w:pStyle w:val="TablaTitulo"/>
            </w:pPr>
            <w:r w:rsidRPr="0023273E">
              <w:t>PROCEDIMIENTO</w:t>
            </w:r>
            <w:r w:rsidRPr="0023273E">
              <w:rPr>
                <w:spacing w:val="-9"/>
              </w:rPr>
              <w:t xml:space="preserve"> </w:t>
            </w:r>
            <w:r w:rsidRPr="0023273E">
              <w:t>DE</w:t>
            </w:r>
            <w:r w:rsidRPr="0023273E">
              <w:rPr>
                <w:spacing w:val="-9"/>
              </w:rPr>
              <w:t xml:space="preserve"> </w:t>
            </w:r>
            <w:r w:rsidRPr="0023273E">
              <w:t>CONTROL</w:t>
            </w:r>
          </w:p>
        </w:tc>
      </w:tr>
      <w:tr w:rsidR="0023273E" w:rsidRPr="0023273E" w14:paraId="2C24CBD4" w14:textId="77777777" w:rsidTr="0E666B75">
        <w:trPr>
          <w:trHeight w:val="850"/>
          <w:jc w:val="center"/>
        </w:trPr>
        <w:tc>
          <w:tcPr>
            <w:tcW w:w="9639" w:type="dxa"/>
            <w:gridSpan w:val="2"/>
          </w:tcPr>
          <w:p w14:paraId="45536A60" w14:textId="17A0BF34" w:rsidR="003A3EBE" w:rsidRPr="0023273E" w:rsidRDefault="005812F6" w:rsidP="00435053">
            <w:pPr>
              <w:pStyle w:val="Default"/>
              <w:jc w:val="both"/>
              <w:rPr>
                <w:color w:val="auto"/>
              </w:rPr>
            </w:pPr>
            <w:r w:rsidRPr="0023273E">
              <w:rPr>
                <w:color w:val="auto"/>
                <w:sz w:val="20"/>
                <w:szCs w:val="20"/>
              </w:rPr>
              <w:lastRenderedPageBreak/>
              <w:t xml:space="preserve">Para la justificación de esta actividad formativa será necesario presentar </w:t>
            </w:r>
            <w:r w:rsidR="00844C87" w:rsidRPr="0023273E">
              <w:rPr>
                <w:color w:val="auto"/>
                <w:sz w:val="20"/>
                <w:szCs w:val="20"/>
              </w:rPr>
              <w:t xml:space="preserve">el certificado de la comunicación </w:t>
            </w:r>
            <w:r w:rsidR="00B04E16">
              <w:rPr>
                <w:color w:val="auto"/>
                <w:sz w:val="20"/>
                <w:szCs w:val="20"/>
              </w:rPr>
              <w:t xml:space="preserve">presentada </w:t>
            </w:r>
            <w:r w:rsidR="00844C87" w:rsidRPr="0023273E">
              <w:rPr>
                <w:color w:val="auto"/>
                <w:sz w:val="20"/>
                <w:szCs w:val="20"/>
              </w:rPr>
              <w:t xml:space="preserve">emitido desde la organización del encuentro/congreso científico. </w:t>
            </w:r>
            <w:r w:rsidR="00435053" w:rsidRPr="0023273E">
              <w:rPr>
                <w:color w:val="auto"/>
                <w:sz w:val="20"/>
                <w:szCs w:val="20"/>
              </w:rPr>
              <w:t xml:space="preserve"> </w:t>
            </w:r>
          </w:p>
        </w:tc>
      </w:tr>
      <w:tr w:rsidR="0023273E" w:rsidRPr="0023273E" w14:paraId="5F26C86C" w14:textId="77777777" w:rsidTr="0E666B75">
        <w:trPr>
          <w:trHeight w:val="282"/>
          <w:jc w:val="center"/>
        </w:trPr>
        <w:tc>
          <w:tcPr>
            <w:tcW w:w="9639" w:type="dxa"/>
            <w:gridSpan w:val="2"/>
            <w:shd w:val="clear" w:color="auto" w:fill="D9D9D9" w:themeFill="background1" w:themeFillShade="D9"/>
          </w:tcPr>
          <w:p w14:paraId="1AAC4D86" w14:textId="77777777" w:rsidR="003A3EBE" w:rsidRPr="0023273E" w:rsidRDefault="003A3EBE" w:rsidP="00A87AC1">
            <w:pPr>
              <w:pStyle w:val="TablaTitulo"/>
            </w:pPr>
            <w:r w:rsidRPr="0023273E">
              <w:t>ACTUACIONES</w:t>
            </w:r>
            <w:r w:rsidRPr="0023273E">
              <w:rPr>
                <w:spacing w:val="-8"/>
              </w:rPr>
              <w:t xml:space="preserve"> </w:t>
            </w:r>
            <w:r w:rsidRPr="0023273E">
              <w:t>DE</w:t>
            </w:r>
            <w:r w:rsidRPr="0023273E">
              <w:rPr>
                <w:spacing w:val="-8"/>
              </w:rPr>
              <w:t xml:space="preserve"> </w:t>
            </w:r>
            <w:r w:rsidRPr="0023273E">
              <w:t>MOVILIDAD</w:t>
            </w:r>
          </w:p>
        </w:tc>
      </w:tr>
      <w:tr w:rsidR="003A3EBE" w:rsidRPr="0023273E" w14:paraId="62A672E3" w14:textId="77777777" w:rsidTr="0E666B75">
        <w:trPr>
          <w:trHeight w:val="850"/>
          <w:jc w:val="center"/>
        </w:trPr>
        <w:tc>
          <w:tcPr>
            <w:tcW w:w="9639" w:type="dxa"/>
            <w:gridSpan w:val="2"/>
          </w:tcPr>
          <w:p w14:paraId="4CB8A533" w14:textId="4E4E82F9" w:rsidR="003A3EBE" w:rsidRPr="0023273E" w:rsidRDefault="00435053" w:rsidP="008113D8">
            <w:pPr>
              <w:pStyle w:val="Textoencaja"/>
              <w:jc w:val="left"/>
            </w:pPr>
            <w:r w:rsidRPr="0023273E">
              <w:t xml:space="preserve">No procede. </w:t>
            </w:r>
          </w:p>
        </w:tc>
      </w:tr>
    </w:tbl>
    <w:p w14:paraId="269254BE" w14:textId="77777777" w:rsidR="003A3EBE" w:rsidRPr="0023273E" w:rsidRDefault="003A3EBE" w:rsidP="003A3EBE">
      <w:pPr>
        <w:pStyle w:val="Textoindependiente"/>
        <w:jc w:val="both"/>
        <w:rPr>
          <w:rFonts w:asciiTheme="minorHAnsi" w:hAnsiTheme="minorHAnsi" w:cstheme="minorHAnsi"/>
        </w:rPr>
      </w:pPr>
    </w:p>
    <w:p w14:paraId="214B641D" w14:textId="77777777" w:rsidR="00AA1E07" w:rsidRPr="0023273E" w:rsidRDefault="00AA1E07" w:rsidP="00AA1E07">
      <w:pPr>
        <w:pStyle w:val="Textoindependiente"/>
        <w:jc w:val="both"/>
        <w:rPr>
          <w:rFonts w:asciiTheme="minorHAnsi" w:hAnsiTheme="minorHAnsi" w:cstheme="minorHAnsi"/>
        </w:rPr>
      </w:pPr>
    </w:p>
    <w:p w14:paraId="644C6E05"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4EDE847B" w14:textId="77777777" w:rsidR="009C2931" w:rsidRPr="0023273E"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58E249E2" w14:textId="77777777" w:rsidTr="00A87AC1">
        <w:trPr>
          <w:trHeight w:val="282"/>
          <w:jc w:val="center"/>
        </w:trPr>
        <w:tc>
          <w:tcPr>
            <w:tcW w:w="9639" w:type="dxa"/>
            <w:gridSpan w:val="2"/>
            <w:shd w:val="clear" w:color="auto" w:fill="D9D9D9"/>
          </w:tcPr>
          <w:p w14:paraId="76669801" w14:textId="1F3D6296" w:rsidR="003A3EBE" w:rsidRPr="0023273E" w:rsidRDefault="003A3EBE" w:rsidP="00A87AC1">
            <w:pPr>
              <w:pStyle w:val="TablaTitulo"/>
              <w:rPr>
                <w:i/>
              </w:rPr>
            </w:pPr>
            <w:bookmarkStart w:id="11" w:name="_Hlk191656488"/>
            <w:r w:rsidRPr="0023273E">
              <w:t>ACTIVIDAD</w:t>
            </w:r>
            <w:r w:rsidRPr="0023273E">
              <w:rPr>
                <w:spacing w:val="-8"/>
              </w:rPr>
              <w:t xml:space="preserve"> 5</w:t>
            </w:r>
            <w:r w:rsidRPr="0023273E">
              <w:t>:</w:t>
            </w:r>
            <w:r w:rsidRPr="0023273E">
              <w:rPr>
                <w:spacing w:val="-7"/>
              </w:rPr>
              <w:t xml:space="preserve"> </w:t>
            </w:r>
            <w:r w:rsidR="000548EF" w:rsidRPr="0023273E">
              <w:rPr>
                <w:spacing w:val="-7"/>
              </w:rPr>
              <w:t>Publicaciones de libros</w:t>
            </w:r>
            <w:r w:rsidR="008113D8" w:rsidRPr="0023273E">
              <w:rPr>
                <w:spacing w:val="-7"/>
              </w:rPr>
              <w:t>,</w:t>
            </w:r>
            <w:r w:rsidR="000548EF" w:rsidRPr="0023273E">
              <w:rPr>
                <w:spacing w:val="-7"/>
              </w:rPr>
              <w:t xml:space="preserve"> capítulos de libros y de </w:t>
            </w:r>
            <w:r w:rsidR="00611A07" w:rsidRPr="0023273E">
              <w:rPr>
                <w:spacing w:val="-7"/>
              </w:rPr>
              <w:t xml:space="preserve">artículos </w:t>
            </w:r>
            <w:r w:rsidR="000548EF" w:rsidRPr="0023273E">
              <w:rPr>
                <w:spacing w:val="-7"/>
              </w:rPr>
              <w:t>científicos</w:t>
            </w:r>
            <w:r w:rsidR="008113D8" w:rsidRPr="0023273E">
              <w:rPr>
                <w:spacing w:val="-7"/>
              </w:rPr>
              <w:t>.</w:t>
            </w:r>
          </w:p>
        </w:tc>
      </w:tr>
      <w:tr w:rsidR="0023273E" w:rsidRPr="0023273E" w14:paraId="09FD4E83" w14:textId="77777777" w:rsidTr="00A87AC1">
        <w:trPr>
          <w:trHeight w:val="285"/>
          <w:jc w:val="center"/>
        </w:trPr>
        <w:tc>
          <w:tcPr>
            <w:tcW w:w="4027" w:type="dxa"/>
            <w:shd w:val="clear" w:color="auto" w:fill="D9D9D9"/>
          </w:tcPr>
          <w:p w14:paraId="7C39561D" w14:textId="77777777" w:rsidR="003A3EBE" w:rsidRPr="0023273E" w:rsidRDefault="003A3EBE" w:rsidP="00A87AC1">
            <w:pPr>
              <w:pStyle w:val="TablaTitulo"/>
            </w:pPr>
            <w:r w:rsidRPr="0023273E">
              <w:t>NÚMERO DE</w:t>
            </w:r>
            <w:r w:rsidRPr="0023273E">
              <w:rPr>
                <w:spacing w:val="-3"/>
              </w:rPr>
              <w:t xml:space="preserve"> </w:t>
            </w:r>
            <w:r w:rsidRPr="0023273E">
              <w:t>HORAS:</w:t>
            </w:r>
            <w:r w:rsidRPr="0023273E">
              <w:rPr>
                <w:spacing w:val="-4"/>
              </w:rPr>
              <w:t xml:space="preserve"> </w:t>
            </w:r>
          </w:p>
        </w:tc>
        <w:tc>
          <w:tcPr>
            <w:tcW w:w="5612" w:type="dxa"/>
            <w:shd w:val="clear" w:color="auto" w:fill="auto"/>
          </w:tcPr>
          <w:p w14:paraId="3EA98FC5" w14:textId="4213E7E7" w:rsidR="003A3EBE" w:rsidRPr="0023273E" w:rsidRDefault="008113D8" w:rsidP="00A87AC1">
            <w:pPr>
              <w:pStyle w:val="TablaTitulo"/>
            </w:pPr>
            <w:r w:rsidRPr="0023273E">
              <w:t>2</w:t>
            </w:r>
            <w:r w:rsidR="00844C87" w:rsidRPr="0023273E">
              <w:t>50</w:t>
            </w:r>
            <w:r w:rsidR="008A5B7A">
              <w:t xml:space="preserve"> horas</w:t>
            </w:r>
          </w:p>
        </w:tc>
      </w:tr>
      <w:tr w:rsidR="0023273E" w:rsidRPr="0023273E" w14:paraId="50DB8637" w14:textId="77777777" w:rsidTr="00A87AC1">
        <w:trPr>
          <w:trHeight w:val="285"/>
          <w:jc w:val="center"/>
        </w:trPr>
        <w:tc>
          <w:tcPr>
            <w:tcW w:w="9639" w:type="dxa"/>
            <w:gridSpan w:val="2"/>
            <w:shd w:val="clear" w:color="auto" w:fill="D9D9D9"/>
          </w:tcPr>
          <w:p w14:paraId="55B9B82D" w14:textId="77777777" w:rsidR="003A3EBE" w:rsidRPr="0023273E" w:rsidRDefault="003A3EBE" w:rsidP="00A87AC1">
            <w:pPr>
              <w:pStyle w:val="TablaTitulo"/>
            </w:pPr>
            <w:r w:rsidRPr="0023273E">
              <w:t>DESCRIPCIÓN:</w:t>
            </w:r>
            <w:r w:rsidRPr="0023273E">
              <w:rPr>
                <w:spacing w:val="-9"/>
              </w:rPr>
              <w:t xml:space="preserve"> </w:t>
            </w:r>
            <w:r w:rsidRPr="0023273E">
              <w:t>DETALLES</w:t>
            </w:r>
            <w:r w:rsidRPr="0023273E">
              <w:rPr>
                <w:spacing w:val="-8"/>
              </w:rPr>
              <w:t xml:space="preserve"> </w:t>
            </w:r>
            <w:r w:rsidRPr="0023273E">
              <w:t>Y</w:t>
            </w:r>
            <w:r w:rsidRPr="0023273E">
              <w:rPr>
                <w:spacing w:val="-8"/>
              </w:rPr>
              <w:t xml:space="preserve"> </w:t>
            </w:r>
            <w:r w:rsidRPr="0023273E">
              <w:t>PLANIFICACIÓN</w:t>
            </w:r>
          </w:p>
        </w:tc>
      </w:tr>
      <w:tr w:rsidR="0023273E" w:rsidRPr="0023273E" w14:paraId="535969B9" w14:textId="77777777" w:rsidTr="00A87AC1">
        <w:trPr>
          <w:trHeight w:val="1701"/>
          <w:jc w:val="center"/>
        </w:trPr>
        <w:tc>
          <w:tcPr>
            <w:tcW w:w="9639" w:type="dxa"/>
            <w:gridSpan w:val="2"/>
          </w:tcPr>
          <w:p w14:paraId="10B8CD17" w14:textId="45DE13B2" w:rsidR="003A3EBE" w:rsidRPr="0023273E" w:rsidRDefault="003A3EBE" w:rsidP="00A87AC1">
            <w:pPr>
              <w:pStyle w:val="Textoencaja"/>
              <w:rPr>
                <w:b/>
              </w:rPr>
            </w:pPr>
            <w:r w:rsidRPr="0023273E">
              <w:rPr>
                <w:b/>
              </w:rPr>
              <w:t xml:space="preserve">Carácter de la actividad: </w:t>
            </w:r>
            <w:r w:rsidR="008113D8" w:rsidRPr="0023273E">
              <w:rPr>
                <w:spacing w:val="6"/>
              </w:rPr>
              <w:t xml:space="preserve">Obligatorio </w:t>
            </w:r>
          </w:p>
          <w:p w14:paraId="1CA0AE6B" w14:textId="77777777" w:rsidR="003A3EBE" w:rsidRPr="0023273E" w:rsidRDefault="003A3EBE" w:rsidP="00A87AC1">
            <w:pPr>
              <w:pStyle w:val="Textoencaja"/>
            </w:pPr>
          </w:p>
          <w:p w14:paraId="5B500826" w14:textId="62FBF7D2" w:rsidR="003A3EBE" w:rsidRPr="0023273E" w:rsidRDefault="003A3EBE" w:rsidP="00A87AC1">
            <w:pPr>
              <w:pStyle w:val="Textoencaja"/>
              <w:rPr>
                <w:b/>
              </w:rPr>
            </w:pPr>
            <w:r w:rsidRPr="0023273E">
              <w:rPr>
                <w:b/>
              </w:rPr>
              <w:t xml:space="preserve">Tipo de actividad: </w:t>
            </w:r>
            <w:r w:rsidRPr="0023273E">
              <w:rPr>
                <w:bCs/>
              </w:rPr>
              <w:t>Específica del programa</w:t>
            </w:r>
            <w:r w:rsidR="008113D8" w:rsidRPr="0023273E">
              <w:rPr>
                <w:bCs/>
              </w:rPr>
              <w:t>.</w:t>
            </w:r>
          </w:p>
          <w:p w14:paraId="28558C5F" w14:textId="77777777" w:rsidR="003A3EBE" w:rsidRPr="0023273E" w:rsidRDefault="003A3EBE" w:rsidP="00A87AC1">
            <w:pPr>
              <w:pStyle w:val="Textoencaja"/>
            </w:pPr>
          </w:p>
          <w:p w14:paraId="07C9D99C" w14:textId="77777777" w:rsidR="00A975DC" w:rsidRPr="0023273E" w:rsidRDefault="00A975DC" w:rsidP="00A975DC">
            <w:pPr>
              <w:pStyle w:val="Textoencaja"/>
              <w:rPr>
                <w:b/>
              </w:rPr>
            </w:pPr>
            <w:r w:rsidRPr="0023273E">
              <w:rPr>
                <w:b/>
              </w:rPr>
              <w:t>Breve descripción de contenidos:</w:t>
            </w:r>
          </w:p>
          <w:p w14:paraId="296D22AD" w14:textId="77777777" w:rsidR="004D0225" w:rsidRPr="0023273E" w:rsidRDefault="004D0225" w:rsidP="00A975DC">
            <w:pPr>
              <w:pStyle w:val="Textoencaja"/>
              <w:rPr>
                <w:bCs/>
              </w:rPr>
            </w:pPr>
          </w:p>
          <w:p w14:paraId="2DA1F1AF" w14:textId="14B21AC8" w:rsidR="004D0225" w:rsidRPr="0023273E" w:rsidRDefault="004D0225" w:rsidP="00A975DC">
            <w:pPr>
              <w:pStyle w:val="Textoencaja"/>
              <w:rPr>
                <w:bCs/>
                <w:u w:val="single"/>
              </w:rPr>
            </w:pPr>
            <w:r w:rsidRPr="0023273E">
              <w:rPr>
                <w:bCs/>
                <w:u w:val="single"/>
              </w:rPr>
              <w:t>Publicación de libros</w:t>
            </w:r>
            <w:r w:rsidR="00844C87" w:rsidRPr="0023273E">
              <w:rPr>
                <w:bCs/>
                <w:u w:val="single"/>
              </w:rPr>
              <w:t>/</w:t>
            </w:r>
            <w:r w:rsidRPr="0023273E">
              <w:rPr>
                <w:bCs/>
                <w:u w:val="single"/>
              </w:rPr>
              <w:t>capítulos de libros</w:t>
            </w:r>
            <w:r w:rsidR="00844C87" w:rsidRPr="0023273E">
              <w:rPr>
                <w:bCs/>
                <w:u w:val="single"/>
              </w:rPr>
              <w:t>/artículos científicos</w:t>
            </w:r>
          </w:p>
          <w:p w14:paraId="34DE3BD5" w14:textId="59837F7C" w:rsidR="004D0225" w:rsidRPr="0023273E" w:rsidRDefault="004D0225" w:rsidP="004D0225">
            <w:pPr>
              <w:pStyle w:val="Default"/>
              <w:jc w:val="both"/>
              <w:rPr>
                <w:color w:val="auto"/>
                <w:sz w:val="20"/>
                <w:szCs w:val="20"/>
              </w:rPr>
            </w:pPr>
            <w:r w:rsidRPr="0023273E">
              <w:rPr>
                <w:color w:val="auto"/>
                <w:sz w:val="20"/>
                <w:szCs w:val="20"/>
              </w:rPr>
              <w:t>La publicación de libros y capítulos de libros constituye una de las actividades básicas en la investigación, con lo que no sólo constituye una actividad formativa de gran importancia, sino también un fin del trabajo de todo investigador/a. Por ello, consideramos que, para potenciar las competencias</w:t>
            </w:r>
            <w:r w:rsidR="00844C87" w:rsidRPr="0023273E">
              <w:rPr>
                <w:color w:val="auto"/>
                <w:sz w:val="20"/>
                <w:szCs w:val="20"/>
              </w:rPr>
              <w:t xml:space="preserve"> de las /os estudiantes de doctorado se hace </w:t>
            </w:r>
            <w:r w:rsidRPr="0023273E">
              <w:rPr>
                <w:color w:val="auto"/>
                <w:sz w:val="20"/>
                <w:szCs w:val="20"/>
              </w:rPr>
              <w:t xml:space="preserve">necesario incluir en el programa de doctorado actividades formativas que fomenten estas publicaciones. </w:t>
            </w:r>
          </w:p>
          <w:p w14:paraId="5FC52209" w14:textId="77777777" w:rsidR="004D0225" w:rsidRPr="0023273E" w:rsidRDefault="004D0225" w:rsidP="00A975DC">
            <w:pPr>
              <w:pStyle w:val="Textoencaja"/>
              <w:rPr>
                <w:bCs/>
              </w:rPr>
            </w:pPr>
          </w:p>
          <w:p w14:paraId="0CED2199" w14:textId="77777777" w:rsidR="00A975DC" w:rsidRPr="0023273E" w:rsidRDefault="00A975DC" w:rsidP="00A975DC">
            <w:pPr>
              <w:pStyle w:val="Textoencaja"/>
              <w:rPr>
                <w:b/>
              </w:rPr>
            </w:pPr>
            <w:r w:rsidRPr="0023273E">
              <w:rPr>
                <w:b/>
              </w:rPr>
              <w:t>Planificación temporal a lo largo de la formación investigadora del doctorando:</w:t>
            </w:r>
          </w:p>
          <w:p w14:paraId="5CE51342" w14:textId="77777777" w:rsidR="004D0225" w:rsidRPr="0023273E" w:rsidRDefault="004D0225" w:rsidP="004D0225">
            <w:pPr>
              <w:pStyle w:val="Textoencaja"/>
              <w:rPr>
                <w:bCs/>
              </w:rPr>
            </w:pPr>
            <w:r w:rsidRPr="0023273E">
              <w:rPr>
                <w:bCs/>
              </w:rPr>
              <w:t>2º y 3º año.</w:t>
            </w:r>
          </w:p>
          <w:p w14:paraId="1A1318DD" w14:textId="77777777" w:rsidR="00A975DC" w:rsidRPr="0023273E" w:rsidRDefault="00A975DC" w:rsidP="00A975DC">
            <w:pPr>
              <w:pStyle w:val="Textoencaja"/>
            </w:pPr>
          </w:p>
          <w:p w14:paraId="69AD8411" w14:textId="77777777" w:rsidR="00A975DC" w:rsidRPr="0023273E" w:rsidRDefault="00A975DC" w:rsidP="00A975DC">
            <w:pPr>
              <w:pStyle w:val="Textoencaja"/>
              <w:rPr>
                <w:b/>
              </w:rPr>
            </w:pPr>
            <w:r w:rsidRPr="0023273E">
              <w:rPr>
                <w:b/>
              </w:rPr>
              <w:t>Competencias para adquirir:</w:t>
            </w:r>
          </w:p>
          <w:p w14:paraId="4752971B" w14:textId="7A6466C6" w:rsidR="00BF2101" w:rsidRPr="005B794B" w:rsidRDefault="00BF2101" w:rsidP="00BF2101">
            <w:pPr>
              <w:pStyle w:val="Textoencaja"/>
              <w:rPr>
                <w:bCs/>
                <w:lang w:val="pt-PT"/>
              </w:rPr>
            </w:pPr>
            <w:r w:rsidRPr="005B794B">
              <w:rPr>
                <w:bCs/>
                <w:lang w:val="pt-PT"/>
              </w:rPr>
              <w:t>C</w:t>
            </w:r>
            <w:r w:rsidR="00B131B7" w:rsidRPr="005B794B">
              <w:rPr>
                <w:bCs/>
                <w:lang w:val="pt-PT"/>
              </w:rPr>
              <w:t>B</w:t>
            </w:r>
            <w:r w:rsidRPr="005B794B">
              <w:rPr>
                <w:bCs/>
                <w:lang w:val="pt-PT"/>
              </w:rPr>
              <w:t>4</w:t>
            </w:r>
          </w:p>
          <w:p w14:paraId="6B390521" w14:textId="4D801FD9" w:rsidR="00BF2101" w:rsidRPr="005B794B" w:rsidRDefault="00BF2101" w:rsidP="00BF2101">
            <w:pPr>
              <w:pStyle w:val="Textoencaja"/>
              <w:rPr>
                <w:bCs/>
                <w:lang w:val="pt-PT"/>
              </w:rPr>
            </w:pPr>
            <w:r w:rsidRPr="005B794B">
              <w:rPr>
                <w:bCs/>
                <w:lang w:val="pt-PT"/>
              </w:rPr>
              <w:t>CB5</w:t>
            </w:r>
          </w:p>
          <w:p w14:paraId="0586B316" w14:textId="77777777" w:rsidR="00BF2101" w:rsidRPr="005B794B" w:rsidRDefault="00BF2101" w:rsidP="00BF2101">
            <w:pPr>
              <w:pStyle w:val="Textoencaja"/>
              <w:rPr>
                <w:bCs/>
                <w:lang w:val="pt-PT"/>
              </w:rPr>
            </w:pPr>
            <w:r w:rsidRPr="005B794B">
              <w:rPr>
                <w:bCs/>
                <w:lang w:val="pt-PT"/>
              </w:rPr>
              <w:t>CB6</w:t>
            </w:r>
          </w:p>
          <w:p w14:paraId="242B0CDB" w14:textId="77777777" w:rsidR="00BF2101" w:rsidRPr="005B794B" w:rsidRDefault="00BF2101" w:rsidP="00BF2101">
            <w:pPr>
              <w:pStyle w:val="Textoencaja"/>
              <w:rPr>
                <w:bCs/>
                <w:lang w:val="pt-PT"/>
              </w:rPr>
            </w:pPr>
            <w:r w:rsidRPr="005B794B">
              <w:rPr>
                <w:bCs/>
                <w:lang w:val="pt-PT"/>
              </w:rPr>
              <w:t>CA4</w:t>
            </w:r>
          </w:p>
          <w:p w14:paraId="225BEF2B" w14:textId="24EDCD73" w:rsidR="00B131B7" w:rsidRPr="005B794B" w:rsidRDefault="00B131B7" w:rsidP="00BF2101">
            <w:pPr>
              <w:pStyle w:val="Textoencaja"/>
              <w:rPr>
                <w:bCs/>
                <w:lang w:val="pt-PT"/>
              </w:rPr>
            </w:pPr>
            <w:r w:rsidRPr="005B794B">
              <w:rPr>
                <w:bCs/>
                <w:lang w:val="pt-PT"/>
              </w:rPr>
              <w:t>CA5</w:t>
            </w:r>
          </w:p>
          <w:p w14:paraId="616D805E" w14:textId="77777777" w:rsidR="00BF2101" w:rsidRPr="005B794B" w:rsidRDefault="00BF2101" w:rsidP="00BF2101">
            <w:pPr>
              <w:pStyle w:val="Textoencaja"/>
              <w:rPr>
                <w:bCs/>
                <w:lang w:val="pt-PT"/>
              </w:rPr>
            </w:pPr>
            <w:r w:rsidRPr="005B794B">
              <w:rPr>
                <w:bCs/>
                <w:lang w:val="pt-PT"/>
              </w:rPr>
              <w:t>OC1</w:t>
            </w:r>
          </w:p>
          <w:p w14:paraId="416E83B9" w14:textId="08917DCF" w:rsidR="00B131B7" w:rsidRPr="0023273E" w:rsidRDefault="00B131B7" w:rsidP="00BF2101">
            <w:pPr>
              <w:pStyle w:val="Textoencaja"/>
              <w:rPr>
                <w:bCs/>
              </w:rPr>
            </w:pPr>
            <w:r w:rsidRPr="0023273E">
              <w:rPr>
                <w:bCs/>
              </w:rPr>
              <w:t>OC2</w:t>
            </w:r>
          </w:p>
          <w:p w14:paraId="40E2747C" w14:textId="77777777" w:rsidR="00BF2101" w:rsidRPr="0023273E" w:rsidRDefault="00BF2101" w:rsidP="00BF2101">
            <w:pPr>
              <w:pStyle w:val="Textoencaja"/>
              <w:rPr>
                <w:bCs/>
              </w:rPr>
            </w:pPr>
            <w:r w:rsidRPr="0023273E">
              <w:rPr>
                <w:bCs/>
              </w:rPr>
              <w:t>OC5</w:t>
            </w:r>
          </w:p>
          <w:p w14:paraId="281B9B0A" w14:textId="77777777" w:rsidR="008113D8" w:rsidRPr="0023273E" w:rsidRDefault="008113D8" w:rsidP="00A975DC">
            <w:pPr>
              <w:pStyle w:val="Textoencaja"/>
              <w:rPr>
                <w:bCs/>
              </w:rPr>
            </w:pPr>
          </w:p>
          <w:p w14:paraId="4880FD80" w14:textId="77777777" w:rsidR="00A975DC" w:rsidRPr="0023273E" w:rsidRDefault="00A975DC" w:rsidP="00A975DC">
            <w:pPr>
              <w:pStyle w:val="Textoencaja"/>
              <w:rPr>
                <w:b/>
              </w:rPr>
            </w:pPr>
            <w:r w:rsidRPr="0023273E">
              <w:rPr>
                <w:b/>
              </w:rPr>
              <w:t>Resultados de aprendizaje:</w:t>
            </w:r>
          </w:p>
          <w:p w14:paraId="4F952750" w14:textId="77777777" w:rsidR="00BE2387" w:rsidRPr="0023273E" w:rsidRDefault="00BE2387" w:rsidP="00BE2387">
            <w:pPr>
              <w:pStyle w:val="Default"/>
              <w:jc w:val="both"/>
              <w:rPr>
                <w:color w:val="auto"/>
                <w:sz w:val="20"/>
                <w:szCs w:val="20"/>
              </w:rPr>
            </w:pPr>
            <w:r w:rsidRPr="0023273E">
              <w:rPr>
                <w:color w:val="auto"/>
                <w:sz w:val="20"/>
                <w:szCs w:val="20"/>
              </w:rPr>
              <w:t xml:space="preserve">El/la alumno/a podrá desarrollar con el desarrollo de esta actividad las siguientes capacidades: </w:t>
            </w:r>
          </w:p>
          <w:p w14:paraId="5D816205" w14:textId="77777777" w:rsidR="00BE2387" w:rsidRPr="0023273E" w:rsidRDefault="00BE2387" w:rsidP="00BE2387">
            <w:pPr>
              <w:pStyle w:val="Default"/>
              <w:jc w:val="both"/>
              <w:rPr>
                <w:color w:val="auto"/>
                <w:sz w:val="20"/>
                <w:szCs w:val="20"/>
              </w:rPr>
            </w:pPr>
          </w:p>
          <w:p w14:paraId="325296E2" w14:textId="02DD0D9C" w:rsidR="00BE2387" w:rsidRPr="0023273E" w:rsidRDefault="00BE2387" w:rsidP="00BE2387">
            <w:pPr>
              <w:pStyle w:val="Default"/>
              <w:numPr>
                <w:ilvl w:val="0"/>
                <w:numId w:val="27"/>
              </w:numPr>
              <w:jc w:val="both"/>
              <w:rPr>
                <w:color w:val="auto"/>
                <w:sz w:val="20"/>
                <w:szCs w:val="20"/>
              </w:rPr>
            </w:pPr>
            <w:r w:rsidRPr="0023273E">
              <w:rPr>
                <w:color w:val="auto"/>
                <w:sz w:val="20"/>
                <w:szCs w:val="20"/>
              </w:rPr>
              <w:t xml:space="preserve">De formular preguntas de </w:t>
            </w:r>
            <w:r w:rsidR="008E5953" w:rsidRPr="0023273E">
              <w:rPr>
                <w:color w:val="auto"/>
                <w:sz w:val="20"/>
                <w:szCs w:val="20"/>
              </w:rPr>
              <w:t>investigación.</w:t>
            </w:r>
          </w:p>
          <w:p w14:paraId="242A259D" w14:textId="6F9146DA" w:rsidR="00BE2387" w:rsidRPr="0023273E" w:rsidRDefault="00BE2387" w:rsidP="00BE2387">
            <w:pPr>
              <w:pStyle w:val="Default"/>
              <w:numPr>
                <w:ilvl w:val="0"/>
                <w:numId w:val="27"/>
              </w:numPr>
              <w:jc w:val="both"/>
              <w:rPr>
                <w:color w:val="auto"/>
                <w:sz w:val="20"/>
                <w:szCs w:val="20"/>
              </w:rPr>
            </w:pPr>
            <w:r w:rsidRPr="0023273E">
              <w:rPr>
                <w:color w:val="auto"/>
                <w:sz w:val="20"/>
                <w:szCs w:val="20"/>
              </w:rPr>
              <w:t>De buscar y revisar literatura científica.</w:t>
            </w:r>
          </w:p>
          <w:p w14:paraId="25A4DB52" w14:textId="445B232A" w:rsidR="00BE2387" w:rsidRPr="0023273E" w:rsidRDefault="00BE2387" w:rsidP="00BE2387">
            <w:pPr>
              <w:pStyle w:val="Default"/>
              <w:numPr>
                <w:ilvl w:val="0"/>
                <w:numId w:val="27"/>
              </w:numPr>
              <w:jc w:val="both"/>
              <w:rPr>
                <w:color w:val="auto"/>
                <w:sz w:val="20"/>
                <w:szCs w:val="20"/>
              </w:rPr>
            </w:pPr>
            <w:r w:rsidRPr="0023273E">
              <w:rPr>
                <w:color w:val="auto"/>
                <w:sz w:val="20"/>
                <w:szCs w:val="20"/>
              </w:rPr>
              <w:t>De desarrollar una evaluación crítica de fuentes y datos.</w:t>
            </w:r>
          </w:p>
          <w:p w14:paraId="55B68DED" w14:textId="4EC6E602" w:rsidR="00BE2387" w:rsidRPr="0023273E" w:rsidRDefault="00BE2387" w:rsidP="00BE2387">
            <w:pPr>
              <w:pStyle w:val="Default"/>
              <w:numPr>
                <w:ilvl w:val="0"/>
                <w:numId w:val="27"/>
              </w:numPr>
              <w:jc w:val="both"/>
              <w:rPr>
                <w:color w:val="auto"/>
                <w:sz w:val="20"/>
                <w:szCs w:val="20"/>
              </w:rPr>
            </w:pPr>
            <w:r w:rsidRPr="0023273E">
              <w:rPr>
                <w:color w:val="auto"/>
                <w:sz w:val="20"/>
                <w:szCs w:val="20"/>
              </w:rPr>
              <w:t>Del uso de terminología científica.</w:t>
            </w:r>
          </w:p>
          <w:p w14:paraId="191CAC6F" w14:textId="0C044E22" w:rsidR="008E5953" w:rsidRPr="0023273E" w:rsidRDefault="008E5953" w:rsidP="00BE2387">
            <w:pPr>
              <w:pStyle w:val="Default"/>
              <w:numPr>
                <w:ilvl w:val="0"/>
                <w:numId w:val="27"/>
              </w:numPr>
              <w:jc w:val="both"/>
              <w:rPr>
                <w:color w:val="auto"/>
                <w:sz w:val="20"/>
                <w:szCs w:val="20"/>
              </w:rPr>
            </w:pPr>
            <w:r w:rsidRPr="0023273E">
              <w:rPr>
                <w:color w:val="auto"/>
                <w:sz w:val="20"/>
                <w:szCs w:val="20"/>
              </w:rPr>
              <w:t>De planificar y ejecutar un proyecto de investigaciones.</w:t>
            </w:r>
          </w:p>
          <w:p w14:paraId="2D7D7C3F" w14:textId="2B8D442C" w:rsidR="00BE2387" w:rsidRPr="0023273E" w:rsidRDefault="008E5953" w:rsidP="00BE2387">
            <w:pPr>
              <w:pStyle w:val="Default"/>
              <w:numPr>
                <w:ilvl w:val="0"/>
                <w:numId w:val="27"/>
              </w:numPr>
              <w:jc w:val="both"/>
              <w:rPr>
                <w:color w:val="auto"/>
                <w:sz w:val="20"/>
                <w:szCs w:val="20"/>
              </w:rPr>
            </w:pPr>
            <w:r w:rsidRPr="0023273E">
              <w:rPr>
                <w:color w:val="auto"/>
                <w:sz w:val="20"/>
                <w:szCs w:val="20"/>
              </w:rPr>
              <w:t xml:space="preserve">De aplicar adecuadamente la metodología científica. </w:t>
            </w:r>
          </w:p>
          <w:p w14:paraId="017FA367" w14:textId="240EE928" w:rsidR="008E5953" w:rsidRPr="0023273E" w:rsidRDefault="008E5953" w:rsidP="00BE2387">
            <w:pPr>
              <w:pStyle w:val="Default"/>
              <w:numPr>
                <w:ilvl w:val="0"/>
                <w:numId w:val="27"/>
              </w:numPr>
              <w:jc w:val="both"/>
              <w:rPr>
                <w:color w:val="auto"/>
                <w:sz w:val="20"/>
                <w:szCs w:val="20"/>
              </w:rPr>
            </w:pPr>
            <w:r w:rsidRPr="0023273E">
              <w:rPr>
                <w:color w:val="auto"/>
                <w:sz w:val="20"/>
                <w:szCs w:val="20"/>
              </w:rPr>
              <w:t>De analizar e interpretar críticamente los resultados.</w:t>
            </w:r>
          </w:p>
          <w:p w14:paraId="6A8158D9" w14:textId="0156C386" w:rsidR="00BE2387" w:rsidRPr="0023273E" w:rsidRDefault="008E5953" w:rsidP="00BE2387">
            <w:pPr>
              <w:pStyle w:val="Default"/>
              <w:numPr>
                <w:ilvl w:val="0"/>
                <w:numId w:val="27"/>
              </w:numPr>
              <w:jc w:val="both"/>
              <w:rPr>
                <w:color w:val="auto"/>
                <w:sz w:val="20"/>
                <w:szCs w:val="20"/>
              </w:rPr>
            </w:pPr>
            <w:r w:rsidRPr="0023273E">
              <w:rPr>
                <w:color w:val="auto"/>
                <w:sz w:val="20"/>
                <w:szCs w:val="20"/>
              </w:rPr>
              <w:t xml:space="preserve">De trabajar </w:t>
            </w:r>
            <w:r w:rsidR="00BE2387" w:rsidRPr="0023273E">
              <w:rPr>
                <w:color w:val="auto"/>
                <w:sz w:val="20"/>
                <w:szCs w:val="20"/>
              </w:rPr>
              <w:t xml:space="preserve">en equipo </w:t>
            </w:r>
            <w:r w:rsidRPr="0023273E">
              <w:rPr>
                <w:color w:val="auto"/>
                <w:sz w:val="20"/>
                <w:szCs w:val="20"/>
              </w:rPr>
              <w:t xml:space="preserve">y establecer redes de colaboración. </w:t>
            </w:r>
          </w:p>
          <w:p w14:paraId="6DB5BCB3" w14:textId="30115DB7" w:rsidR="008E5953" w:rsidRPr="0023273E" w:rsidRDefault="008E5953" w:rsidP="00BE2387">
            <w:pPr>
              <w:pStyle w:val="Default"/>
              <w:numPr>
                <w:ilvl w:val="0"/>
                <w:numId w:val="27"/>
              </w:numPr>
              <w:jc w:val="both"/>
              <w:rPr>
                <w:color w:val="auto"/>
                <w:sz w:val="20"/>
                <w:szCs w:val="20"/>
              </w:rPr>
            </w:pPr>
            <w:r w:rsidRPr="0023273E">
              <w:rPr>
                <w:color w:val="auto"/>
                <w:sz w:val="20"/>
                <w:szCs w:val="20"/>
              </w:rPr>
              <w:t>De aplicación de los principios éticos en la investigación</w:t>
            </w:r>
          </w:p>
          <w:p w14:paraId="02378FCF" w14:textId="6FD569A4" w:rsidR="00BE2387" w:rsidRPr="0023273E" w:rsidRDefault="008E5953" w:rsidP="00BE2387">
            <w:pPr>
              <w:pStyle w:val="Default"/>
              <w:numPr>
                <w:ilvl w:val="0"/>
                <w:numId w:val="27"/>
              </w:numPr>
              <w:jc w:val="both"/>
              <w:rPr>
                <w:color w:val="auto"/>
                <w:sz w:val="20"/>
                <w:szCs w:val="20"/>
              </w:rPr>
            </w:pPr>
            <w:r w:rsidRPr="0023273E">
              <w:rPr>
                <w:color w:val="auto"/>
                <w:sz w:val="20"/>
                <w:szCs w:val="20"/>
              </w:rPr>
              <w:t xml:space="preserve">De </w:t>
            </w:r>
            <w:r w:rsidR="00BE2387" w:rsidRPr="0023273E">
              <w:rPr>
                <w:color w:val="auto"/>
                <w:sz w:val="20"/>
                <w:szCs w:val="20"/>
              </w:rPr>
              <w:t xml:space="preserve">Habilidades de comunicación escrita. </w:t>
            </w:r>
          </w:p>
          <w:p w14:paraId="6594AC85" w14:textId="181F1196" w:rsidR="008E5953" w:rsidRPr="0023273E" w:rsidRDefault="008E5953" w:rsidP="008E5953">
            <w:pPr>
              <w:pStyle w:val="Default"/>
              <w:ind w:left="360"/>
              <w:jc w:val="both"/>
              <w:rPr>
                <w:color w:val="auto"/>
                <w:sz w:val="20"/>
                <w:szCs w:val="20"/>
              </w:rPr>
            </w:pPr>
          </w:p>
          <w:p w14:paraId="6EC1737A" w14:textId="2A6AF54A" w:rsidR="00BE2387" w:rsidRPr="0023273E" w:rsidRDefault="00BE2387" w:rsidP="00A975DC">
            <w:pPr>
              <w:pStyle w:val="Textoencaja"/>
              <w:rPr>
                <w:bCs/>
              </w:rPr>
            </w:pPr>
            <w:r w:rsidRPr="0023273E">
              <w:rPr>
                <w:bCs/>
              </w:rPr>
              <w:t xml:space="preserve">Desarrollar estas competencias no solo mejorarán la capacidad del estudiante para llevar a cabo investigaciones de alta calidad, además aportan competencias para el buen desarrollo de su futura carrera académica y profesional. </w:t>
            </w:r>
          </w:p>
          <w:p w14:paraId="4FD59087" w14:textId="77777777" w:rsidR="00BE2387" w:rsidRPr="0023273E" w:rsidRDefault="00BE2387" w:rsidP="00A975DC">
            <w:pPr>
              <w:pStyle w:val="Textoencaja"/>
              <w:rPr>
                <w:bCs/>
              </w:rPr>
            </w:pPr>
          </w:p>
          <w:p w14:paraId="261AB3B4" w14:textId="77777777" w:rsidR="00A975DC" w:rsidRPr="0023273E" w:rsidRDefault="00A975DC" w:rsidP="00A975DC">
            <w:pPr>
              <w:pStyle w:val="Textoencaja"/>
              <w:rPr>
                <w:b/>
              </w:rPr>
            </w:pPr>
            <w:r w:rsidRPr="0023273E">
              <w:rPr>
                <w:b/>
              </w:rPr>
              <w:t xml:space="preserve">Lengua/s en la que se impartirá: </w:t>
            </w:r>
          </w:p>
          <w:p w14:paraId="4002D0B6" w14:textId="36F1E701" w:rsidR="008113D8" w:rsidRPr="0023273E" w:rsidRDefault="008113D8" w:rsidP="008113D8">
            <w:pPr>
              <w:pStyle w:val="Default"/>
              <w:jc w:val="both"/>
              <w:rPr>
                <w:color w:val="auto"/>
                <w:sz w:val="20"/>
                <w:szCs w:val="20"/>
              </w:rPr>
            </w:pPr>
            <w:r w:rsidRPr="0023273E">
              <w:rPr>
                <w:color w:val="auto"/>
                <w:sz w:val="20"/>
                <w:szCs w:val="20"/>
              </w:rPr>
              <w:t>Castellano, gallego o portugués.</w:t>
            </w:r>
          </w:p>
          <w:p w14:paraId="0E64AD79" w14:textId="77777777" w:rsidR="00A975DC" w:rsidRPr="0023273E" w:rsidRDefault="00A975DC" w:rsidP="00A975DC">
            <w:pPr>
              <w:pStyle w:val="Textoencaja"/>
            </w:pPr>
          </w:p>
          <w:p w14:paraId="475FB7B9" w14:textId="77777777" w:rsidR="00A975DC" w:rsidRPr="0023273E" w:rsidRDefault="00A975DC" w:rsidP="00A975DC">
            <w:pPr>
              <w:pStyle w:val="Textoencaja"/>
              <w:rPr>
                <w:b/>
              </w:rPr>
            </w:pPr>
            <w:r w:rsidRPr="0023273E">
              <w:rPr>
                <w:b/>
              </w:rPr>
              <w:t xml:space="preserve">Otras aclaraciones que se consideren oportunas: </w:t>
            </w:r>
          </w:p>
          <w:p w14:paraId="0ACDC700" w14:textId="5FB1EEBD" w:rsidR="008E5953" w:rsidRPr="0023273E" w:rsidRDefault="00BE2387" w:rsidP="008E5953">
            <w:pPr>
              <w:pStyle w:val="Textoencaja"/>
            </w:pPr>
            <w:r w:rsidRPr="0023273E">
              <w:rPr>
                <w:bCs/>
              </w:rPr>
              <w:t xml:space="preserve">El/la doctorando/a deberá estar incluido como primer firmante de la publicación. </w:t>
            </w:r>
            <w:r w:rsidR="008E5953" w:rsidRPr="0023273E">
              <w:rPr>
                <w:bCs/>
              </w:rPr>
              <w:t xml:space="preserve">En el caso que el/la estudiante no esté incluida/o como primer autor/a </w:t>
            </w:r>
            <w:proofErr w:type="spellStart"/>
            <w:r w:rsidR="008E5953" w:rsidRPr="0023273E">
              <w:t>el</w:t>
            </w:r>
            <w:proofErr w:type="spellEnd"/>
            <w:r w:rsidR="00844C87" w:rsidRPr="0023273E">
              <w:t>/</w:t>
            </w:r>
            <w:r w:rsidR="008E5953" w:rsidRPr="0023273E">
              <w:t xml:space="preserve">la directora de la tesis deberá hacer constar por escrito que la publicación científica objeto de publicación </w:t>
            </w:r>
            <w:r w:rsidR="00844C87" w:rsidRPr="0023273E">
              <w:t xml:space="preserve">incluye resultados </w:t>
            </w:r>
            <w:r w:rsidR="008E5953" w:rsidRPr="0023273E">
              <w:t xml:space="preserve">derivados de su tesis. </w:t>
            </w:r>
          </w:p>
          <w:p w14:paraId="26FB5AB1" w14:textId="77777777" w:rsidR="00844C87" w:rsidRPr="0023273E" w:rsidRDefault="00844C87" w:rsidP="008E5953">
            <w:pPr>
              <w:pStyle w:val="Textoencaja"/>
            </w:pPr>
          </w:p>
          <w:p w14:paraId="299858C6" w14:textId="77777777" w:rsidR="00BE2387" w:rsidRPr="0023273E" w:rsidRDefault="00BE2387" w:rsidP="00BE2387">
            <w:pPr>
              <w:pStyle w:val="Textoencaja"/>
              <w:rPr>
                <w:bCs/>
              </w:rPr>
            </w:pPr>
            <w:r w:rsidRPr="0023273E">
              <w:rPr>
                <w:bCs/>
              </w:rPr>
              <w:t xml:space="preserve">Esta actividad se realizará durante el segundo y tercer año de doctorado en estudiante con dedicación a tiempo total. En el caso de estudiantes con dedicación parcial esta comunicación podrá presentarse en el último de periodo de su proceso formativo. </w:t>
            </w:r>
          </w:p>
          <w:p w14:paraId="3E1819F6" w14:textId="7937E0EF" w:rsidR="00A975DC" w:rsidRPr="0023273E" w:rsidRDefault="00A975DC" w:rsidP="00A975DC">
            <w:pPr>
              <w:pStyle w:val="Textoencaja"/>
              <w:rPr>
                <w:bCs/>
              </w:rPr>
            </w:pPr>
          </w:p>
          <w:p w14:paraId="3DA8BF78" w14:textId="77777777" w:rsidR="00A975DC" w:rsidRPr="0023273E" w:rsidRDefault="00A975DC" w:rsidP="00A975DC">
            <w:pPr>
              <w:pStyle w:val="Textoencaja"/>
            </w:pPr>
          </w:p>
          <w:p w14:paraId="512353F9" w14:textId="77777777" w:rsidR="003A3EBE" w:rsidRPr="0023273E" w:rsidRDefault="003A3EBE" w:rsidP="00A87AC1">
            <w:pPr>
              <w:pStyle w:val="Textoencaja"/>
            </w:pPr>
          </w:p>
        </w:tc>
      </w:tr>
      <w:tr w:rsidR="0023273E" w:rsidRPr="0023273E" w14:paraId="495955E7" w14:textId="77777777" w:rsidTr="00A87AC1">
        <w:trPr>
          <w:trHeight w:val="282"/>
          <w:jc w:val="center"/>
        </w:trPr>
        <w:tc>
          <w:tcPr>
            <w:tcW w:w="9639" w:type="dxa"/>
            <w:gridSpan w:val="2"/>
            <w:shd w:val="clear" w:color="auto" w:fill="D9D9D9"/>
          </w:tcPr>
          <w:p w14:paraId="2839B81F" w14:textId="77777777" w:rsidR="003A3EBE" w:rsidRPr="0023273E" w:rsidRDefault="003A3EBE" w:rsidP="00A87AC1">
            <w:pPr>
              <w:pStyle w:val="TablaTitulo"/>
            </w:pPr>
            <w:r w:rsidRPr="0023273E">
              <w:lastRenderedPageBreak/>
              <w:t>PROCEDIMIENTO</w:t>
            </w:r>
            <w:r w:rsidRPr="0023273E">
              <w:rPr>
                <w:spacing w:val="-9"/>
              </w:rPr>
              <w:t xml:space="preserve"> </w:t>
            </w:r>
            <w:r w:rsidRPr="0023273E">
              <w:t>DE</w:t>
            </w:r>
            <w:r w:rsidRPr="0023273E">
              <w:rPr>
                <w:spacing w:val="-9"/>
              </w:rPr>
              <w:t xml:space="preserve"> </w:t>
            </w:r>
            <w:r w:rsidRPr="0023273E">
              <w:t>CONTROL</w:t>
            </w:r>
          </w:p>
        </w:tc>
      </w:tr>
      <w:tr w:rsidR="0023273E" w:rsidRPr="0023273E" w14:paraId="6A828219" w14:textId="77777777" w:rsidTr="00A87AC1">
        <w:trPr>
          <w:trHeight w:val="850"/>
          <w:jc w:val="center"/>
        </w:trPr>
        <w:tc>
          <w:tcPr>
            <w:tcW w:w="9639" w:type="dxa"/>
            <w:gridSpan w:val="2"/>
          </w:tcPr>
          <w:p w14:paraId="155973E4" w14:textId="77777777" w:rsidR="008E5953" w:rsidRPr="0023273E" w:rsidRDefault="008E5953" w:rsidP="008E5953">
            <w:pPr>
              <w:pStyle w:val="Default"/>
              <w:jc w:val="both"/>
              <w:rPr>
                <w:color w:val="auto"/>
                <w:sz w:val="20"/>
                <w:szCs w:val="20"/>
              </w:rPr>
            </w:pPr>
            <w:r w:rsidRPr="0023273E">
              <w:rPr>
                <w:color w:val="auto"/>
                <w:sz w:val="20"/>
                <w:szCs w:val="20"/>
              </w:rPr>
              <w:t xml:space="preserve">La actividad formativa será computada en el momento de la publicación o cuando sea aceptada de forma definitiva y deberán aportarse copia de la publicación o documento que acredite la aceptación para que la actividad formativa sea computable en el programa de doctorado. </w:t>
            </w:r>
          </w:p>
          <w:p w14:paraId="0C65F9CB" w14:textId="77777777" w:rsidR="008E5953" w:rsidRPr="0023273E" w:rsidRDefault="008E5953" w:rsidP="008E5953">
            <w:pPr>
              <w:pStyle w:val="Default"/>
              <w:jc w:val="both"/>
              <w:rPr>
                <w:color w:val="auto"/>
                <w:sz w:val="20"/>
                <w:szCs w:val="20"/>
              </w:rPr>
            </w:pPr>
          </w:p>
          <w:p w14:paraId="7AA1C9CC" w14:textId="06C5C9E2" w:rsidR="008E5953" w:rsidRPr="0023273E" w:rsidRDefault="008E5953" w:rsidP="008E5953">
            <w:pPr>
              <w:pStyle w:val="Default"/>
              <w:jc w:val="both"/>
              <w:rPr>
                <w:color w:val="auto"/>
                <w:sz w:val="20"/>
                <w:szCs w:val="20"/>
              </w:rPr>
            </w:pPr>
            <w:r w:rsidRPr="0023273E">
              <w:rPr>
                <w:color w:val="auto"/>
                <w:sz w:val="20"/>
                <w:szCs w:val="20"/>
              </w:rPr>
              <w:t>En el caso de libros o capítulos de libro deberá presentarse el ISBN y la copia de</w:t>
            </w:r>
            <w:r w:rsidR="004D0225" w:rsidRPr="0023273E">
              <w:rPr>
                <w:color w:val="auto"/>
                <w:sz w:val="20"/>
                <w:szCs w:val="20"/>
              </w:rPr>
              <w:t xml:space="preserve"> la p</w:t>
            </w:r>
            <w:r w:rsidRPr="0023273E">
              <w:rPr>
                <w:color w:val="auto"/>
                <w:sz w:val="20"/>
                <w:szCs w:val="20"/>
              </w:rPr>
              <w:t>ortada,</w:t>
            </w:r>
            <w:r w:rsidR="004D0225" w:rsidRPr="0023273E">
              <w:rPr>
                <w:color w:val="auto"/>
                <w:sz w:val="20"/>
                <w:szCs w:val="20"/>
              </w:rPr>
              <w:t xml:space="preserve"> contraportada y el</w:t>
            </w:r>
            <w:r w:rsidRPr="0023273E">
              <w:rPr>
                <w:color w:val="auto"/>
                <w:sz w:val="20"/>
                <w:szCs w:val="20"/>
              </w:rPr>
              <w:t xml:space="preserve"> índice</w:t>
            </w:r>
            <w:r w:rsidR="004D0225" w:rsidRPr="0023273E">
              <w:rPr>
                <w:color w:val="auto"/>
                <w:sz w:val="20"/>
                <w:szCs w:val="20"/>
              </w:rPr>
              <w:t xml:space="preserve">, para los libros, y en el caso de capítulos de libros, también la copia del articulo completo. En el caso de los artículos deberá presentarse copia completa del </w:t>
            </w:r>
            <w:r w:rsidR="002A1F59" w:rsidRPr="0023273E">
              <w:rPr>
                <w:color w:val="auto"/>
                <w:sz w:val="20"/>
                <w:szCs w:val="20"/>
              </w:rPr>
              <w:t>artículo</w:t>
            </w:r>
            <w:r w:rsidR="004D0225" w:rsidRPr="0023273E">
              <w:rPr>
                <w:color w:val="auto"/>
                <w:sz w:val="20"/>
                <w:szCs w:val="20"/>
              </w:rPr>
              <w:t xml:space="preserve"> que permita identificar también el DOI.  </w:t>
            </w:r>
            <w:r w:rsidRPr="0023273E">
              <w:rPr>
                <w:color w:val="auto"/>
                <w:sz w:val="20"/>
                <w:szCs w:val="20"/>
              </w:rPr>
              <w:t xml:space="preserve"> </w:t>
            </w:r>
          </w:p>
          <w:p w14:paraId="5EA13BDD" w14:textId="77777777" w:rsidR="003A3EBE" w:rsidRPr="0023273E" w:rsidRDefault="003A3EBE" w:rsidP="004D0225">
            <w:pPr>
              <w:pStyle w:val="Textoencaja"/>
            </w:pPr>
          </w:p>
        </w:tc>
      </w:tr>
      <w:tr w:rsidR="0023273E" w:rsidRPr="0023273E" w14:paraId="603F0DA3" w14:textId="77777777" w:rsidTr="00A87AC1">
        <w:trPr>
          <w:trHeight w:val="282"/>
          <w:jc w:val="center"/>
        </w:trPr>
        <w:tc>
          <w:tcPr>
            <w:tcW w:w="9639" w:type="dxa"/>
            <w:gridSpan w:val="2"/>
            <w:shd w:val="clear" w:color="auto" w:fill="D9D9D9"/>
          </w:tcPr>
          <w:p w14:paraId="2BC5D9BE" w14:textId="77777777" w:rsidR="003A3EBE" w:rsidRPr="0023273E" w:rsidRDefault="003A3EBE" w:rsidP="00A87AC1">
            <w:pPr>
              <w:pStyle w:val="TablaTitulo"/>
            </w:pPr>
            <w:r w:rsidRPr="0023273E">
              <w:t>ACTUACIONES</w:t>
            </w:r>
            <w:r w:rsidRPr="0023273E">
              <w:rPr>
                <w:spacing w:val="-8"/>
              </w:rPr>
              <w:t xml:space="preserve"> </w:t>
            </w:r>
            <w:r w:rsidRPr="0023273E">
              <w:t>DE</w:t>
            </w:r>
            <w:r w:rsidRPr="0023273E">
              <w:rPr>
                <w:spacing w:val="-8"/>
              </w:rPr>
              <w:t xml:space="preserve"> </w:t>
            </w:r>
            <w:r w:rsidRPr="0023273E">
              <w:t>MOVILIDAD</w:t>
            </w:r>
          </w:p>
        </w:tc>
      </w:tr>
      <w:tr w:rsidR="003A3EBE" w:rsidRPr="0023273E" w14:paraId="2F2A31D9" w14:textId="77777777" w:rsidTr="00A87AC1">
        <w:trPr>
          <w:trHeight w:val="850"/>
          <w:jc w:val="center"/>
        </w:trPr>
        <w:tc>
          <w:tcPr>
            <w:tcW w:w="9639" w:type="dxa"/>
            <w:gridSpan w:val="2"/>
          </w:tcPr>
          <w:p w14:paraId="52773CA9" w14:textId="72570EE1" w:rsidR="003A3EBE" w:rsidRPr="0023273E" w:rsidRDefault="008E5953" w:rsidP="00A87AC1">
            <w:pPr>
              <w:pStyle w:val="Textoencaja"/>
              <w:jc w:val="left"/>
            </w:pPr>
            <w:r w:rsidRPr="0023273E">
              <w:rPr>
                <w:bCs/>
              </w:rPr>
              <w:t xml:space="preserve">No procede. </w:t>
            </w:r>
          </w:p>
          <w:p w14:paraId="435F0406" w14:textId="77777777" w:rsidR="003A3EBE" w:rsidRPr="0023273E" w:rsidRDefault="003A3EBE" w:rsidP="00A87AC1">
            <w:pPr>
              <w:pStyle w:val="Textoencaja"/>
              <w:jc w:val="left"/>
            </w:pPr>
          </w:p>
        </w:tc>
      </w:tr>
      <w:bookmarkEnd w:id="11"/>
    </w:tbl>
    <w:p w14:paraId="00C7193E" w14:textId="77777777" w:rsidR="003A3EBE" w:rsidRPr="0023273E" w:rsidRDefault="003A3EBE" w:rsidP="003A3EBE">
      <w:pPr>
        <w:pStyle w:val="Textoindependiente"/>
        <w:jc w:val="both"/>
        <w:rPr>
          <w:rFonts w:asciiTheme="minorHAnsi" w:hAnsiTheme="minorHAnsi" w:cstheme="minorHAnsi"/>
        </w:rPr>
      </w:pPr>
    </w:p>
    <w:p w14:paraId="032B7F0F" w14:textId="77777777" w:rsidR="00AA1E07" w:rsidRPr="0023273E" w:rsidRDefault="00AA1E07"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50BF5692" w14:textId="77777777" w:rsidTr="00181840">
        <w:trPr>
          <w:trHeight w:val="282"/>
          <w:jc w:val="center"/>
        </w:trPr>
        <w:tc>
          <w:tcPr>
            <w:tcW w:w="9639" w:type="dxa"/>
            <w:gridSpan w:val="2"/>
            <w:shd w:val="clear" w:color="auto" w:fill="D9D9D9"/>
          </w:tcPr>
          <w:p w14:paraId="175270D5" w14:textId="23BC3D4E" w:rsidR="001814F1" w:rsidRPr="0023273E" w:rsidRDefault="001814F1" w:rsidP="00181840">
            <w:pPr>
              <w:rPr>
                <w:rFonts w:asciiTheme="minorHAnsi" w:hAnsiTheme="minorHAnsi" w:cstheme="minorHAnsi"/>
                <w:b/>
                <w:i/>
                <w:sz w:val="20"/>
                <w:szCs w:val="20"/>
              </w:rPr>
            </w:pPr>
            <w:r w:rsidRPr="0023273E">
              <w:rPr>
                <w:rFonts w:asciiTheme="minorHAnsi" w:hAnsiTheme="minorHAnsi" w:cstheme="minorHAnsi"/>
                <w:b/>
                <w:sz w:val="20"/>
                <w:szCs w:val="20"/>
              </w:rPr>
              <w:t xml:space="preserve">ACTIVIDAD </w:t>
            </w:r>
            <w:r w:rsidR="009B72CA" w:rsidRPr="0023273E">
              <w:rPr>
                <w:rFonts w:asciiTheme="minorHAnsi" w:hAnsiTheme="minorHAnsi" w:cstheme="minorHAnsi"/>
                <w:b/>
                <w:sz w:val="20"/>
                <w:szCs w:val="20"/>
              </w:rPr>
              <w:t>6</w:t>
            </w:r>
            <w:r w:rsidRPr="0023273E">
              <w:rPr>
                <w:rFonts w:asciiTheme="minorHAnsi" w:hAnsiTheme="minorHAnsi" w:cstheme="minorHAnsi"/>
                <w:b/>
                <w:sz w:val="20"/>
                <w:szCs w:val="20"/>
              </w:rPr>
              <w:t>: Movilidad</w:t>
            </w:r>
            <w:r w:rsidR="009B72CA" w:rsidRPr="0023273E">
              <w:rPr>
                <w:rFonts w:asciiTheme="minorHAnsi" w:hAnsiTheme="minorHAnsi" w:cstheme="minorHAnsi"/>
                <w:b/>
                <w:sz w:val="20"/>
                <w:szCs w:val="20"/>
              </w:rPr>
              <w:t xml:space="preserve"> y </w:t>
            </w:r>
            <w:r w:rsidRPr="0023273E">
              <w:rPr>
                <w:rFonts w:asciiTheme="minorHAnsi" w:hAnsiTheme="minorHAnsi" w:cstheme="minorHAnsi"/>
                <w:b/>
                <w:sz w:val="20"/>
                <w:szCs w:val="20"/>
              </w:rPr>
              <w:t>estancias de investigaci</w:t>
            </w:r>
            <w:r w:rsidR="00824A04" w:rsidRPr="0023273E">
              <w:rPr>
                <w:rFonts w:asciiTheme="minorHAnsi" w:hAnsiTheme="minorHAnsi" w:cstheme="minorHAnsi"/>
                <w:b/>
                <w:sz w:val="20"/>
                <w:szCs w:val="20"/>
              </w:rPr>
              <w:t>ó</w:t>
            </w:r>
            <w:r w:rsidRPr="0023273E">
              <w:rPr>
                <w:rFonts w:asciiTheme="minorHAnsi" w:hAnsiTheme="minorHAnsi" w:cstheme="minorHAnsi"/>
                <w:b/>
                <w:sz w:val="20"/>
                <w:szCs w:val="20"/>
              </w:rPr>
              <w:t>n</w:t>
            </w:r>
          </w:p>
        </w:tc>
      </w:tr>
      <w:tr w:rsidR="0023273E" w:rsidRPr="0023273E" w14:paraId="75BA22C2" w14:textId="77777777" w:rsidTr="00181840">
        <w:trPr>
          <w:trHeight w:val="285"/>
          <w:jc w:val="center"/>
        </w:trPr>
        <w:tc>
          <w:tcPr>
            <w:tcW w:w="4027" w:type="dxa"/>
            <w:shd w:val="clear" w:color="auto" w:fill="D9D9D9"/>
          </w:tcPr>
          <w:p w14:paraId="57690BE9"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73FAC08F" w14:textId="5DECAC8C"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7162950F" w14:textId="77777777" w:rsidTr="00181840">
        <w:trPr>
          <w:trHeight w:val="285"/>
          <w:jc w:val="center"/>
        </w:trPr>
        <w:tc>
          <w:tcPr>
            <w:tcW w:w="9639" w:type="dxa"/>
            <w:gridSpan w:val="2"/>
            <w:shd w:val="clear" w:color="auto" w:fill="D9D9D9"/>
          </w:tcPr>
          <w:p w14:paraId="00D47394"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3E00C25E" w14:textId="77777777" w:rsidTr="00181840">
        <w:trPr>
          <w:trHeight w:val="1701"/>
          <w:jc w:val="center"/>
        </w:trPr>
        <w:tc>
          <w:tcPr>
            <w:tcW w:w="9639" w:type="dxa"/>
            <w:gridSpan w:val="2"/>
          </w:tcPr>
          <w:p w14:paraId="6DFD454D"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28589316" w14:textId="77777777" w:rsidR="001814F1" w:rsidRPr="0023273E" w:rsidRDefault="001814F1" w:rsidP="00181840">
            <w:pPr>
              <w:rPr>
                <w:rFonts w:asciiTheme="minorHAnsi" w:hAnsiTheme="minorHAnsi" w:cstheme="minorHAnsi"/>
                <w:sz w:val="20"/>
                <w:szCs w:val="20"/>
              </w:rPr>
            </w:pPr>
          </w:p>
          <w:p w14:paraId="690F6D0F"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Pr="0023273E">
              <w:rPr>
                <w:rFonts w:asciiTheme="minorHAnsi" w:hAnsiTheme="minorHAnsi" w:cstheme="minorHAnsi"/>
                <w:bCs/>
                <w:sz w:val="20"/>
                <w:szCs w:val="20"/>
              </w:rPr>
              <w:t xml:space="preserve">Específica del programa. </w:t>
            </w:r>
          </w:p>
          <w:p w14:paraId="0FD7CFE3" w14:textId="77777777" w:rsidR="001814F1" w:rsidRPr="0023273E" w:rsidRDefault="001814F1" w:rsidP="00181840">
            <w:pPr>
              <w:rPr>
                <w:rFonts w:asciiTheme="minorHAnsi" w:hAnsiTheme="minorHAnsi" w:cstheme="minorHAnsi"/>
                <w:sz w:val="20"/>
                <w:szCs w:val="20"/>
              </w:rPr>
            </w:pPr>
          </w:p>
          <w:p w14:paraId="654EFF78"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64D9DC62" w14:textId="17E05304" w:rsidR="00824A04" w:rsidRPr="0023273E" w:rsidRDefault="001814F1" w:rsidP="00844C87">
            <w:pPr>
              <w:jc w:val="both"/>
              <w:rPr>
                <w:rFonts w:asciiTheme="minorHAnsi" w:hAnsiTheme="minorHAnsi" w:cstheme="minorHAnsi"/>
                <w:sz w:val="20"/>
                <w:szCs w:val="20"/>
              </w:rPr>
            </w:pPr>
            <w:r w:rsidRPr="0023273E">
              <w:rPr>
                <w:rFonts w:asciiTheme="minorHAnsi" w:hAnsiTheme="minorHAnsi" w:cstheme="minorHAnsi"/>
                <w:bCs/>
                <w:sz w:val="20"/>
                <w:szCs w:val="20"/>
              </w:rPr>
              <w:t>Se computará un máximo de 25 horas por estancias de 3 meses al/la estudiante</w:t>
            </w:r>
            <w:r w:rsidR="00824A04" w:rsidRPr="0023273E">
              <w:rPr>
                <w:rFonts w:asciiTheme="minorHAnsi" w:hAnsiTheme="minorHAnsi" w:cstheme="minorHAnsi"/>
                <w:bCs/>
                <w:sz w:val="20"/>
                <w:szCs w:val="20"/>
              </w:rPr>
              <w:t xml:space="preserve">, ya que representan el periodo mínimo que se debe acreditar para la mención internacional de la tesis doctoral. </w:t>
            </w:r>
            <w:bookmarkStart w:id="12" w:name="_Hlk191809555"/>
            <w:r w:rsidR="00824A04" w:rsidRPr="0023273E">
              <w:rPr>
                <w:rFonts w:asciiTheme="minorHAnsi" w:hAnsiTheme="minorHAnsi" w:cstheme="minorHAnsi"/>
                <w:bCs/>
                <w:sz w:val="20"/>
                <w:szCs w:val="20"/>
              </w:rPr>
              <w:t xml:space="preserve">La selección del centro de destino en el que se desarrollará la estancia será </w:t>
            </w:r>
            <w:proofErr w:type="gramStart"/>
            <w:r w:rsidR="002A1F59" w:rsidRPr="0023273E">
              <w:rPr>
                <w:rFonts w:asciiTheme="minorHAnsi" w:hAnsiTheme="minorHAnsi" w:cstheme="minorHAnsi"/>
                <w:bCs/>
                <w:sz w:val="20"/>
                <w:szCs w:val="20"/>
              </w:rPr>
              <w:t>consensuad</w:t>
            </w:r>
            <w:r w:rsidR="002A1F59">
              <w:rPr>
                <w:rFonts w:asciiTheme="minorHAnsi" w:hAnsiTheme="minorHAnsi" w:cstheme="minorHAnsi"/>
                <w:bCs/>
                <w:sz w:val="20"/>
                <w:szCs w:val="20"/>
              </w:rPr>
              <w:t>o</w:t>
            </w:r>
            <w:proofErr w:type="gramEnd"/>
            <w:r w:rsidR="002A1F59">
              <w:rPr>
                <w:rFonts w:asciiTheme="minorHAnsi" w:hAnsiTheme="minorHAnsi" w:cstheme="minorHAnsi"/>
                <w:bCs/>
                <w:sz w:val="20"/>
                <w:szCs w:val="20"/>
              </w:rPr>
              <w:t xml:space="preserve"> </w:t>
            </w:r>
            <w:r w:rsidR="00824A04" w:rsidRPr="0023273E">
              <w:rPr>
                <w:rFonts w:asciiTheme="minorHAnsi" w:hAnsiTheme="minorHAnsi" w:cstheme="minorHAnsi"/>
                <w:bCs/>
                <w:sz w:val="20"/>
                <w:szCs w:val="20"/>
              </w:rPr>
              <w:t>con el/la directora/a de tesis teniendo en cuenta la idoneidad de la institución seleccion</w:t>
            </w:r>
            <w:r w:rsidR="00844C87" w:rsidRPr="0023273E">
              <w:rPr>
                <w:rFonts w:asciiTheme="minorHAnsi" w:hAnsiTheme="minorHAnsi" w:cstheme="minorHAnsi"/>
                <w:bCs/>
                <w:sz w:val="20"/>
                <w:szCs w:val="20"/>
              </w:rPr>
              <w:t>ad</w:t>
            </w:r>
            <w:r w:rsidR="00824A04" w:rsidRPr="0023273E">
              <w:rPr>
                <w:rFonts w:asciiTheme="minorHAnsi" w:hAnsiTheme="minorHAnsi" w:cstheme="minorHAnsi"/>
                <w:bCs/>
                <w:sz w:val="20"/>
                <w:szCs w:val="20"/>
              </w:rPr>
              <w:t xml:space="preserve">a por su relevancia en la línea de investigación del </w:t>
            </w:r>
            <w:r w:rsidR="00824A04" w:rsidRPr="0023273E">
              <w:rPr>
                <w:rFonts w:asciiTheme="minorHAnsi" w:hAnsiTheme="minorHAnsi" w:cstheme="minorHAnsi"/>
                <w:sz w:val="20"/>
                <w:szCs w:val="20"/>
              </w:rPr>
              <w:t xml:space="preserve">proyecto de tesis doctoral de doctorando/a y el prestigio internacional de la institución. </w:t>
            </w:r>
          </w:p>
          <w:p w14:paraId="20A4C9D4" w14:textId="77777777" w:rsidR="00824A04" w:rsidRPr="0023273E" w:rsidRDefault="00824A04" w:rsidP="00181840">
            <w:pPr>
              <w:rPr>
                <w:rFonts w:asciiTheme="minorHAnsi" w:hAnsiTheme="minorHAnsi" w:cstheme="minorHAnsi"/>
                <w:bCs/>
                <w:sz w:val="20"/>
                <w:szCs w:val="20"/>
              </w:rPr>
            </w:pPr>
          </w:p>
          <w:bookmarkEnd w:id="12"/>
          <w:p w14:paraId="1D0F978F" w14:textId="6D2ED393"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615B6EAC" w14:textId="2C30E26A" w:rsidR="001814F1" w:rsidRPr="0023273E" w:rsidRDefault="001814F1" w:rsidP="00181840">
            <w:pPr>
              <w:rPr>
                <w:rFonts w:asciiTheme="minorHAnsi" w:hAnsiTheme="minorHAnsi" w:cstheme="minorHAnsi"/>
                <w:bCs/>
                <w:sz w:val="20"/>
                <w:szCs w:val="20"/>
              </w:rPr>
            </w:pPr>
            <w:r w:rsidRPr="0023273E">
              <w:rPr>
                <w:rFonts w:asciiTheme="minorHAnsi" w:hAnsiTheme="minorHAnsi" w:cstheme="minorHAnsi"/>
                <w:bCs/>
                <w:sz w:val="20"/>
                <w:szCs w:val="20"/>
              </w:rPr>
              <w:t>A lo largo de todo el proceso educativo, recomendado en el 2º o 3º año.</w:t>
            </w:r>
          </w:p>
          <w:p w14:paraId="7A360E8E" w14:textId="77777777" w:rsidR="001814F1" w:rsidRPr="0023273E" w:rsidRDefault="001814F1" w:rsidP="00181840">
            <w:pPr>
              <w:rPr>
                <w:rFonts w:asciiTheme="minorHAnsi" w:hAnsiTheme="minorHAnsi" w:cstheme="minorHAnsi"/>
                <w:sz w:val="20"/>
                <w:szCs w:val="20"/>
              </w:rPr>
            </w:pPr>
          </w:p>
          <w:p w14:paraId="06D953FA"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5A7750FF" w14:textId="7538B578" w:rsidR="001814F1" w:rsidRPr="0023273E" w:rsidRDefault="0068396B" w:rsidP="00181840">
            <w:pPr>
              <w:rPr>
                <w:rFonts w:asciiTheme="minorHAnsi" w:hAnsiTheme="minorHAnsi" w:cstheme="minorHAnsi"/>
                <w:bCs/>
                <w:sz w:val="20"/>
                <w:szCs w:val="20"/>
              </w:rPr>
            </w:pPr>
            <w:r w:rsidRPr="0023273E">
              <w:rPr>
                <w:rFonts w:asciiTheme="minorHAnsi" w:hAnsiTheme="minorHAnsi" w:cstheme="minorHAnsi"/>
                <w:bCs/>
                <w:sz w:val="20"/>
                <w:szCs w:val="20"/>
              </w:rPr>
              <w:t>CB5</w:t>
            </w:r>
          </w:p>
          <w:p w14:paraId="7D29BA11" w14:textId="746D2B52" w:rsidR="0068396B" w:rsidRPr="0023273E" w:rsidRDefault="0068396B" w:rsidP="00181840">
            <w:pPr>
              <w:rPr>
                <w:rFonts w:asciiTheme="minorHAnsi" w:hAnsiTheme="minorHAnsi" w:cstheme="minorHAnsi"/>
                <w:bCs/>
                <w:sz w:val="20"/>
                <w:szCs w:val="20"/>
              </w:rPr>
            </w:pPr>
            <w:r w:rsidRPr="0023273E">
              <w:rPr>
                <w:rFonts w:asciiTheme="minorHAnsi" w:hAnsiTheme="minorHAnsi" w:cstheme="minorHAnsi"/>
                <w:bCs/>
                <w:sz w:val="20"/>
                <w:szCs w:val="20"/>
              </w:rPr>
              <w:t>CB6</w:t>
            </w:r>
          </w:p>
          <w:p w14:paraId="4C046624" w14:textId="74494556" w:rsidR="0068396B" w:rsidRPr="0023273E" w:rsidRDefault="0068396B" w:rsidP="00181840">
            <w:pPr>
              <w:rPr>
                <w:rFonts w:asciiTheme="minorHAnsi" w:hAnsiTheme="minorHAnsi" w:cstheme="minorHAnsi"/>
                <w:bCs/>
                <w:sz w:val="20"/>
                <w:szCs w:val="20"/>
              </w:rPr>
            </w:pPr>
            <w:r w:rsidRPr="0023273E">
              <w:rPr>
                <w:rFonts w:asciiTheme="minorHAnsi" w:hAnsiTheme="minorHAnsi" w:cstheme="minorHAnsi"/>
                <w:bCs/>
                <w:sz w:val="20"/>
                <w:szCs w:val="20"/>
              </w:rPr>
              <w:t>CA4</w:t>
            </w:r>
          </w:p>
          <w:p w14:paraId="286DF0AB" w14:textId="5FD314F6" w:rsidR="0068396B" w:rsidRPr="0023273E" w:rsidRDefault="0068396B" w:rsidP="00181840">
            <w:pPr>
              <w:rPr>
                <w:rFonts w:asciiTheme="minorHAnsi" w:hAnsiTheme="minorHAnsi" w:cstheme="minorHAnsi"/>
                <w:bCs/>
                <w:sz w:val="20"/>
                <w:szCs w:val="20"/>
              </w:rPr>
            </w:pPr>
            <w:r w:rsidRPr="0023273E">
              <w:rPr>
                <w:rFonts w:asciiTheme="minorHAnsi" w:hAnsiTheme="minorHAnsi" w:cstheme="minorHAnsi"/>
                <w:bCs/>
                <w:sz w:val="20"/>
                <w:szCs w:val="20"/>
              </w:rPr>
              <w:lastRenderedPageBreak/>
              <w:t>OC1</w:t>
            </w:r>
          </w:p>
          <w:p w14:paraId="5D931D7E" w14:textId="377D0320" w:rsidR="0068396B" w:rsidRPr="0023273E" w:rsidRDefault="00D163D2" w:rsidP="00181840">
            <w:pPr>
              <w:rPr>
                <w:rFonts w:asciiTheme="minorHAnsi" w:hAnsiTheme="minorHAnsi" w:cstheme="minorHAnsi"/>
                <w:bCs/>
                <w:sz w:val="20"/>
                <w:szCs w:val="20"/>
              </w:rPr>
            </w:pPr>
            <w:r w:rsidRPr="0023273E">
              <w:rPr>
                <w:rFonts w:asciiTheme="minorHAnsi" w:hAnsiTheme="minorHAnsi" w:cstheme="minorHAnsi"/>
                <w:bCs/>
                <w:sz w:val="20"/>
                <w:szCs w:val="20"/>
              </w:rPr>
              <w:t>OC3</w:t>
            </w:r>
          </w:p>
          <w:p w14:paraId="296C6702" w14:textId="7E6C72CB" w:rsidR="00D163D2" w:rsidRPr="0023273E" w:rsidRDefault="00D163D2" w:rsidP="00181840">
            <w:pPr>
              <w:rPr>
                <w:rFonts w:asciiTheme="minorHAnsi" w:hAnsiTheme="minorHAnsi" w:cstheme="minorHAnsi"/>
                <w:bCs/>
                <w:sz w:val="20"/>
                <w:szCs w:val="20"/>
              </w:rPr>
            </w:pPr>
            <w:r w:rsidRPr="0023273E">
              <w:rPr>
                <w:rFonts w:asciiTheme="minorHAnsi" w:hAnsiTheme="minorHAnsi" w:cstheme="minorHAnsi"/>
                <w:bCs/>
                <w:sz w:val="20"/>
                <w:szCs w:val="20"/>
              </w:rPr>
              <w:t>OC5</w:t>
            </w:r>
          </w:p>
          <w:p w14:paraId="2E6B22CD" w14:textId="77777777" w:rsidR="001814F1" w:rsidRPr="0023273E" w:rsidRDefault="001814F1" w:rsidP="00181840">
            <w:pPr>
              <w:rPr>
                <w:rFonts w:asciiTheme="minorHAnsi" w:hAnsiTheme="minorHAnsi" w:cstheme="minorHAnsi"/>
                <w:bCs/>
                <w:sz w:val="20"/>
                <w:szCs w:val="20"/>
              </w:rPr>
            </w:pPr>
          </w:p>
          <w:p w14:paraId="5F22D5FB"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6FEA0196" w14:textId="74E55302" w:rsidR="009B72CA" w:rsidRPr="0023273E" w:rsidRDefault="009B72CA" w:rsidP="00844C87">
            <w:pPr>
              <w:jc w:val="both"/>
              <w:rPr>
                <w:rFonts w:asciiTheme="minorHAnsi" w:hAnsiTheme="minorHAnsi" w:cstheme="minorHAnsi"/>
                <w:sz w:val="20"/>
                <w:szCs w:val="20"/>
              </w:rPr>
            </w:pPr>
            <w:bookmarkStart w:id="13" w:name="_Hlk191809538"/>
            <w:r w:rsidRPr="0023273E">
              <w:rPr>
                <w:rFonts w:asciiTheme="minorHAnsi" w:hAnsiTheme="minorHAnsi" w:cstheme="minorHAnsi"/>
                <w:sz w:val="20"/>
                <w:szCs w:val="20"/>
              </w:rPr>
              <w:t xml:space="preserve">Esta experiencia permitirá al/la doctorando/a conocer y/o incrementar el conocimiento de una metodología o una técnica concreta, así como de los avances en el tema de estudio en su proyecto de tesis. Además, se podrá beneficiar de la inmersión en otros centros de investigación o instituciones académicas y establecer contacto con nuevos grupos de investigación y con ello abrir la oportunidad a futuras colaboraciones en el desarrollo de investigaciones y de participación en proyectos de investigación internacionales. </w:t>
            </w:r>
          </w:p>
          <w:bookmarkEnd w:id="13"/>
          <w:p w14:paraId="5677F146" w14:textId="5177FC58" w:rsidR="001814F1" w:rsidRPr="0023273E" w:rsidRDefault="001814F1" w:rsidP="00181840">
            <w:pPr>
              <w:rPr>
                <w:rFonts w:asciiTheme="minorHAnsi" w:hAnsiTheme="minorHAnsi" w:cstheme="minorHAnsi"/>
                <w:bCs/>
                <w:sz w:val="20"/>
                <w:szCs w:val="20"/>
              </w:rPr>
            </w:pPr>
          </w:p>
          <w:p w14:paraId="2994FCBD"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53B0B80C" w14:textId="77777777" w:rsidR="001814F1" w:rsidRPr="0023273E" w:rsidRDefault="001814F1" w:rsidP="00181840">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3D9198F3" w14:textId="77777777" w:rsidR="001814F1" w:rsidRPr="0023273E" w:rsidRDefault="001814F1" w:rsidP="00181840">
            <w:pPr>
              <w:rPr>
                <w:rFonts w:asciiTheme="minorHAnsi" w:hAnsiTheme="minorHAnsi" w:cstheme="minorHAnsi"/>
                <w:sz w:val="20"/>
                <w:szCs w:val="20"/>
              </w:rPr>
            </w:pPr>
          </w:p>
          <w:p w14:paraId="15A56E08"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067AF4E3" w14:textId="362EC9A0" w:rsidR="001814F1" w:rsidRPr="0023273E" w:rsidRDefault="001814F1" w:rsidP="00181840">
            <w:pPr>
              <w:pStyle w:val="Textoencaja"/>
              <w:rPr>
                <w:bCs/>
              </w:rPr>
            </w:pPr>
            <w:r w:rsidRPr="0023273E">
              <w:rPr>
                <w:bCs/>
              </w:rPr>
              <w:t xml:space="preserve">Esta actividad formativa se desarrollará </w:t>
            </w:r>
            <w:r w:rsidR="003C1D1F" w:rsidRPr="0023273E">
              <w:rPr>
                <w:bCs/>
              </w:rPr>
              <w:t xml:space="preserve">preferentemente durante el 2º o 3º años del </w:t>
            </w:r>
            <w:r w:rsidRPr="0023273E">
              <w:rPr>
                <w:bCs/>
              </w:rPr>
              <w:t>programa de doctorado. Para aquellas/os estudiantes que se matriculen en convocatorias posteriores extraordinaria,</w:t>
            </w:r>
            <w:r w:rsidR="003C1D1F" w:rsidRPr="0023273E">
              <w:rPr>
                <w:bCs/>
              </w:rPr>
              <w:t xml:space="preserve"> o en matricula a tiempo parcial la estancia se podrá realizar en </w:t>
            </w:r>
            <w:r w:rsidR="00844C87" w:rsidRPr="0023273E">
              <w:rPr>
                <w:bCs/>
              </w:rPr>
              <w:t xml:space="preserve">el último </w:t>
            </w:r>
            <w:r w:rsidR="003C1D1F" w:rsidRPr="0023273E">
              <w:rPr>
                <w:bCs/>
              </w:rPr>
              <w:t xml:space="preserve">periodo a la fase de finalización de su tesis.  </w:t>
            </w:r>
          </w:p>
          <w:p w14:paraId="361162FC" w14:textId="77777777" w:rsidR="001814F1" w:rsidRPr="0023273E" w:rsidRDefault="001814F1" w:rsidP="00181840">
            <w:pPr>
              <w:rPr>
                <w:rFonts w:asciiTheme="minorHAnsi" w:hAnsiTheme="minorHAnsi" w:cstheme="minorHAnsi"/>
                <w:sz w:val="20"/>
                <w:szCs w:val="20"/>
              </w:rPr>
            </w:pPr>
          </w:p>
          <w:p w14:paraId="540F3211" w14:textId="77777777" w:rsidR="001814F1" w:rsidRPr="0023273E" w:rsidRDefault="001814F1" w:rsidP="00181840">
            <w:pPr>
              <w:rPr>
                <w:rFonts w:asciiTheme="minorHAnsi" w:hAnsiTheme="minorHAnsi" w:cstheme="minorHAnsi"/>
                <w:sz w:val="20"/>
                <w:szCs w:val="20"/>
              </w:rPr>
            </w:pPr>
          </w:p>
          <w:p w14:paraId="66008BD1" w14:textId="77777777" w:rsidR="001814F1" w:rsidRPr="0023273E" w:rsidRDefault="001814F1" w:rsidP="00181840">
            <w:pPr>
              <w:rPr>
                <w:rFonts w:asciiTheme="minorHAnsi" w:hAnsiTheme="minorHAnsi" w:cstheme="minorHAnsi"/>
                <w:sz w:val="20"/>
                <w:szCs w:val="20"/>
              </w:rPr>
            </w:pPr>
          </w:p>
        </w:tc>
      </w:tr>
      <w:tr w:rsidR="0023273E" w:rsidRPr="0023273E" w14:paraId="6F4DA052" w14:textId="77777777" w:rsidTr="00181840">
        <w:trPr>
          <w:trHeight w:val="282"/>
          <w:jc w:val="center"/>
        </w:trPr>
        <w:tc>
          <w:tcPr>
            <w:tcW w:w="9639" w:type="dxa"/>
            <w:gridSpan w:val="2"/>
            <w:shd w:val="clear" w:color="auto" w:fill="D9D9D9"/>
          </w:tcPr>
          <w:p w14:paraId="3E2D6A23"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lastRenderedPageBreak/>
              <w:t>PROCEDIMIENTO DE CONTROL</w:t>
            </w:r>
          </w:p>
        </w:tc>
      </w:tr>
      <w:tr w:rsidR="0023273E" w:rsidRPr="0023273E" w14:paraId="0D45CFEF" w14:textId="77777777" w:rsidTr="00181840">
        <w:trPr>
          <w:trHeight w:val="850"/>
          <w:jc w:val="center"/>
        </w:trPr>
        <w:tc>
          <w:tcPr>
            <w:tcW w:w="9639" w:type="dxa"/>
            <w:gridSpan w:val="2"/>
          </w:tcPr>
          <w:p w14:paraId="6852C788" w14:textId="413BFA58" w:rsidR="003C1D1F" w:rsidRPr="0023273E" w:rsidRDefault="003C1D1F" w:rsidP="003C1D1F">
            <w:pPr>
              <w:pStyle w:val="Default"/>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El certificado emitido por el centro receptor. </w:t>
            </w:r>
          </w:p>
          <w:p w14:paraId="45FD9606" w14:textId="77777777" w:rsidR="001814F1" w:rsidRPr="0023273E" w:rsidRDefault="001814F1" w:rsidP="00181840">
            <w:pPr>
              <w:rPr>
                <w:rFonts w:asciiTheme="minorHAnsi" w:hAnsiTheme="minorHAnsi" w:cstheme="minorHAnsi"/>
                <w:sz w:val="20"/>
                <w:szCs w:val="20"/>
              </w:rPr>
            </w:pPr>
          </w:p>
          <w:p w14:paraId="2C712FDC" w14:textId="77777777" w:rsidR="001814F1" w:rsidRPr="0023273E" w:rsidRDefault="001814F1" w:rsidP="00181840">
            <w:pPr>
              <w:rPr>
                <w:rFonts w:asciiTheme="minorHAnsi" w:hAnsiTheme="minorHAnsi" w:cstheme="minorHAnsi"/>
                <w:sz w:val="20"/>
                <w:szCs w:val="20"/>
              </w:rPr>
            </w:pPr>
          </w:p>
        </w:tc>
      </w:tr>
      <w:tr w:rsidR="0023273E" w:rsidRPr="0023273E" w14:paraId="179F2361" w14:textId="77777777" w:rsidTr="00181840">
        <w:trPr>
          <w:trHeight w:val="282"/>
          <w:jc w:val="center"/>
        </w:trPr>
        <w:tc>
          <w:tcPr>
            <w:tcW w:w="9639" w:type="dxa"/>
            <w:gridSpan w:val="2"/>
            <w:shd w:val="clear" w:color="auto" w:fill="D9D9D9"/>
          </w:tcPr>
          <w:p w14:paraId="4A46C277" w14:textId="77777777" w:rsidR="001814F1"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23273E" w:rsidRPr="0023273E" w14:paraId="5B8D498A" w14:textId="77777777" w:rsidTr="00181840">
        <w:trPr>
          <w:trHeight w:val="850"/>
          <w:jc w:val="center"/>
        </w:trPr>
        <w:tc>
          <w:tcPr>
            <w:tcW w:w="9639" w:type="dxa"/>
            <w:gridSpan w:val="2"/>
          </w:tcPr>
          <w:p w14:paraId="4F1CF30A" w14:textId="678A9965" w:rsidR="001814F1" w:rsidRPr="0023273E" w:rsidRDefault="003C1D1F" w:rsidP="00181840">
            <w:pPr>
              <w:rPr>
                <w:rFonts w:asciiTheme="minorHAnsi" w:hAnsiTheme="minorHAnsi" w:cstheme="minorHAnsi"/>
                <w:sz w:val="20"/>
                <w:szCs w:val="20"/>
              </w:rPr>
            </w:pPr>
            <w:r w:rsidRPr="0023273E">
              <w:rPr>
                <w:rFonts w:asciiTheme="minorHAnsi" w:hAnsiTheme="minorHAnsi" w:cstheme="minorHAnsi"/>
                <w:bCs/>
                <w:sz w:val="20"/>
                <w:szCs w:val="20"/>
              </w:rPr>
              <w:t xml:space="preserve">La actividad implica llevar a cabo actuaciones de movilidad. </w:t>
            </w:r>
            <w:r w:rsidR="001814F1" w:rsidRPr="0023273E">
              <w:rPr>
                <w:rFonts w:asciiTheme="minorHAnsi" w:hAnsiTheme="minorHAnsi" w:cstheme="minorHAnsi"/>
                <w:bCs/>
                <w:sz w:val="20"/>
                <w:szCs w:val="20"/>
              </w:rPr>
              <w:t xml:space="preserve"> </w:t>
            </w:r>
          </w:p>
          <w:p w14:paraId="24A4A651" w14:textId="77777777" w:rsidR="001814F1" w:rsidRPr="0023273E" w:rsidRDefault="001814F1" w:rsidP="00181840">
            <w:pPr>
              <w:rPr>
                <w:rFonts w:asciiTheme="minorHAnsi" w:hAnsiTheme="minorHAnsi" w:cstheme="minorHAnsi"/>
                <w:sz w:val="20"/>
                <w:szCs w:val="20"/>
              </w:rPr>
            </w:pPr>
          </w:p>
        </w:tc>
      </w:tr>
    </w:tbl>
    <w:p w14:paraId="36B61746"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sz w:val="20"/>
          <w:szCs w:val="20"/>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1B3C094B" w14:textId="77777777" w:rsidTr="00CB5697">
        <w:trPr>
          <w:trHeight w:val="282"/>
          <w:jc w:val="center"/>
        </w:trPr>
        <w:tc>
          <w:tcPr>
            <w:tcW w:w="9639" w:type="dxa"/>
            <w:gridSpan w:val="2"/>
            <w:shd w:val="clear" w:color="auto" w:fill="D9D9D9"/>
          </w:tcPr>
          <w:p w14:paraId="5EF5EAC2" w14:textId="25D5E16A" w:rsidR="000548EF" w:rsidRPr="0023273E" w:rsidRDefault="000548EF" w:rsidP="000548EF">
            <w:pPr>
              <w:rPr>
                <w:rFonts w:asciiTheme="minorHAnsi" w:hAnsiTheme="minorHAnsi" w:cstheme="minorHAnsi"/>
                <w:b/>
                <w:i/>
                <w:sz w:val="20"/>
                <w:szCs w:val="20"/>
              </w:rPr>
            </w:pPr>
            <w:bookmarkStart w:id="14" w:name="_Hlk191804602"/>
            <w:r w:rsidRPr="0023273E">
              <w:rPr>
                <w:rFonts w:asciiTheme="minorHAnsi" w:hAnsiTheme="minorHAnsi" w:cstheme="minorHAnsi"/>
                <w:b/>
                <w:sz w:val="20"/>
                <w:szCs w:val="20"/>
              </w:rPr>
              <w:lastRenderedPageBreak/>
              <w:t xml:space="preserve">ACTIVIDAD </w:t>
            </w:r>
            <w:r w:rsidR="009B72CA" w:rsidRPr="0023273E">
              <w:rPr>
                <w:rFonts w:asciiTheme="minorHAnsi" w:hAnsiTheme="minorHAnsi" w:cstheme="minorHAnsi"/>
                <w:b/>
                <w:sz w:val="20"/>
                <w:szCs w:val="20"/>
              </w:rPr>
              <w:t>7</w:t>
            </w:r>
            <w:r w:rsidRPr="0023273E">
              <w:rPr>
                <w:rFonts w:asciiTheme="minorHAnsi" w:hAnsiTheme="minorHAnsi" w:cstheme="minorHAnsi"/>
                <w:b/>
                <w:sz w:val="20"/>
                <w:szCs w:val="20"/>
              </w:rPr>
              <w:t xml:space="preserve">: </w:t>
            </w:r>
            <w:r w:rsidR="00643A71" w:rsidRPr="0023273E">
              <w:rPr>
                <w:rFonts w:asciiTheme="minorHAnsi" w:hAnsiTheme="minorHAnsi" w:cstheme="minorHAnsi"/>
                <w:b/>
                <w:sz w:val="20"/>
                <w:szCs w:val="20"/>
              </w:rPr>
              <w:t>Seminarios de investigación</w:t>
            </w:r>
            <w:r w:rsidR="004F2E1C" w:rsidRPr="0023273E">
              <w:rPr>
                <w:rFonts w:asciiTheme="minorHAnsi" w:hAnsiTheme="minorHAnsi" w:cstheme="minorHAnsi"/>
                <w:b/>
                <w:sz w:val="20"/>
                <w:szCs w:val="20"/>
              </w:rPr>
              <w:t xml:space="preserve">: Líneas de investigación en </w:t>
            </w:r>
            <w:r w:rsidR="005E3203" w:rsidRPr="0023273E">
              <w:rPr>
                <w:rFonts w:asciiTheme="minorHAnsi" w:hAnsiTheme="minorHAnsi" w:cstheme="minorHAnsi"/>
                <w:b/>
                <w:sz w:val="20"/>
                <w:szCs w:val="20"/>
              </w:rPr>
              <w:t xml:space="preserve">Psicologia de la </w:t>
            </w:r>
            <w:r w:rsidR="00D43B36" w:rsidRPr="0023273E">
              <w:rPr>
                <w:rFonts w:asciiTheme="minorHAnsi" w:hAnsiTheme="minorHAnsi" w:cstheme="minorHAnsi"/>
                <w:b/>
                <w:sz w:val="20"/>
                <w:szCs w:val="20"/>
              </w:rPr>
              <w:t>P</w:t>
            </w:r>
            <w:r w:rsidR="005E3203" w:rsidRPr="0023273E">
              <w:rPr>
                <w:rFonts w:asciiTheme="minorHAnsi" w:hAnsiTheme="minorHAnsi" w:cstheme="minorHAnsi"/>
                <w:b/>
                <w:sz w:val="20"/>
                <w:szCs w:val="20"/>
              </w:rPr>
              <w:t>ersonalidad y Clínica</w:t>
            </w:r>
            <w:r w:rsidR="00C969A8" w:rsidRPr="0023273E">
              <w:rPr>
                <w:rFonts w:asciiTheme="minorHAnsi" w:hAnsiTheme="minorHAnsi" w:cstheme="minorHAnsi"/>
                <w:b/>
                <w:sz w:val="20"/>
                <w:szCs w:val="20"/>
              </w:rPr>
              <w:t xml:space="preserve"> con perspectiva de género. </w:t>
            </w:r>
            <w:r w:rsidR="005E3203" w:rsidRPr="0023273E">
              <w:rPr>
                <w:rFonts w:asciiTheme="minorHAnsi" w:hAnsiTheme="minorHAnsi" w:cstheme="minorHAnsi"/>
                <w:b/>
                <w:sz w:val="20"/>
                <w:szCs w:val="20"/>
              </w:rPr>
              <w:t xml:space="preserve">  </w:t>
            </w:r>
          </w:p>
        </w:tc>
      </w:tr>
      <w:tr w:rsidR="0023273E" w:rsidRPr="0023273E" w14:paraId="0C9BF42E" w14:textId="77777777" w:rsidTr="00CB5697">
        <w:trPr>
          <w:trHeight w:val="285"/>
          <w:jc w:val="center"/>
        </w:trPr>
        <w:tc>
          <w:tcPr>
            <w:tcW w:w="4027" w:type="dxa"/>
            <w:shd w:val="clear" w:color="auto" w:fill="D9D9D9"/>
          </w:tcPr>
          <w:p w14:paraId="693D3C8A"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6D48601C" w14:textId="64CCAED6" w:rsidR="000548EF" w:rsidRPr="0023273E" w:rsidRDefault="001814F1"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72B7284F" w14:textId="77777777" w:rsidTr="00CB5697">
        <w:trPr>
          <w:trHeight w:val="285"/>
          <w:jc w:val="center"/>
        </w:trPr>
        <w:tc>
          <w:tcPr>
            <w:tcW w:w="9639" w:type="dxa"/>
            <w:gridSpan w:val="2"/>
            <w:shd w:val="clear" w:color="auto" w:fill="D9D9D9"/>
          </w:tcPr>
          <w:p w14:paraId="55F352AA"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3A77DF36" w14:textId="77777777" w:rsidTr="00CB5697">
        <w:trPr>
          <w:trHeight w:val="1701"/>
          <w:jc w:val="center"/>
        </w:trPr>
        <w:tc>
          <w:tcPr>
            <w:tcW w:w="9639" w:type="dxa"/>
            <w:gridSpan w:val="2"/>
          </w:tcPr>
          <w:p w14:paraId="779255C2" w14:textId="353B2105"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43F0E571" w14:textId="77777777" w:rsidR="000548EF" w:rsidRPr="0023273E" w:rsidRDefault="000548EF" w:rsidP="000548EF">
            <w:pPr>
              <w:rPr>
                <w:rFonts w:asciiTheme="minorHAnsi" w:hAnsiTheme="minorHAnsi" w:cstheme="minorHAnsi"/>
                <w:sz w:val="20"/>
                <w:szCs w:val="20"/>
              </w:rPr>
            </w:pPr>
          </w:p>
          <w:p w14:paraId="0B9F0488" w14:textId="200941FF"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004F2E1C" w:rsidRPr="0023273E">
              <w:rPr>
                <w:rFonts w:asciiTheme="minorHAnsi" w:hAnsiTheme="minorHAnsi" w:cstheme="minorHAnsi"/>
                <w:bCs/>
                <w:sz w:val="20"/>
                <w:szCs w:val="20"/>
              </w:rPr>
              <w:t xml:space="preserve">Específica del programa. </w:t>
            </w:r>
          </w:p>
          <w:p w14:paraId="6E7D9F22" w14:textId="77777777" w:rsidR="000548EF" w:rsidRPr="0023273E" w:rsidRDefault="000548EF" w:rsidP="000548EF">
            <w:pPr>
              <w:rPr>
                <w:rFonts w:asciiTheme="minorHAnsi" w:hAnsiTheme="minorHAnsi" w:cstheme="minorHAnsi"/>
                <w:sz w:val="20"/>
                <w:szCs w:val="20"/>
              </w:rPr>
            </w:pPr>
          </w:p>
          <w:p w14:paraId="4F63641B" w14:textId="0A758835"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592BCE7F" w14:textId="1DC388A6" w:rsidR="00D43B36" w:rsidRPr="0023273E" w:rsidRDefault="00D43B36" w:rsidP="000548EF">
            <w:pPr>
              <w:rPr>
                <w:rFonts w:asciiTheme="minorHAnsi" w:hAnsiTheme="minorHAnsi" w:cstheme="minorHAnsi"/>
                <w:bCs/>
                <w:sz w:val="20"/>
                <w:szCs w:val="20"/>
              </w:rPr>
            </w:pPr>
            <w:r w:rsidRPr="0023273E">
              <w:rPr>
                <w:rFonts w:asciiTheme="minorHAnsi" w:hAnsiTheme="minorHAnsi" w:cstheme="minorHAnsi"/>
                <w:bCs/>
                <w:sz w:val="20"/>
                <w:szCs w:val="20"/>
              </w:rPr>
              <w:t xml:space="preserve">En el que se abordarán las líneas y principales avances científicos del área del área de Psicologia de la Personalidad y clínica. Abordaje de los tipos de estudios y metodologías implementadas. Nuevas propuestas de investigación. Innovación y retos científicos. </w:t>
            </w:r>
          </w:p>
          <w:p w14:paraId="494E61C8" w14:textId="77777777" w:rsidR="00D43B36" w:rsidRPr="0023273E" w:rsidRDefault="00D43B36" w:rsidP="000548EF">
            <w:pPr>
              <w:rPr>
                <w:rFonts w:asciiTheme="minorHAnsi" w:hAnsiTheme="minorHAnsi" w:cstheme="minorHAnsi"/>
                <w:b/>
                <w:sz w:val="20"/>
                <w:szCs w:val="20"/>
              </w:rPr>
            </w:pPr>
          </w:p>
          <w:p w14:paraId="330443B0"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7C6ACB8E" w14:textId="0F5E50CD" w:rsidR="000548EF" w:rsidRPr="0023273E" w:rsidRDefault="004F2E1C" w:rsidP="000548EF">
            <w:pPr>
              <w:rPr>
                <w:rFonts w:asciiTheme="minorHAnsi" w:hAnsiTheme="minorHAnsi" w:cstheme="minorHAnsi"/>
                <w:bCs/>
                <w:sz w:val="20"/>
                <w:szCs w:val="20"/>
              </w:rPr>
            </w:pPr>
            <w:r w:rsidRPr="0023273E">
              <w:rPr>
                <w:rFonts w:asciiTheme="minorHAnsi" w:hAnsiTheme="minorHAnsi" w:cstheme="minorHAnsi"/>
                <w:bCs/>
                <w:sz w:val="20"/>
                <w:szCs w:val="20"/>
              </w:rPr>
              <w:t xml:space="preserve">1º año 1º y 2º semestre. </w:t>
            </w:r>
          </w:p>
          <w:p w14:paraId="5140250E" w14:textId="77777777" w:rsidR="004F2E1C" w:rsidRPr="0023273E" w:rsidRDefault="004F2E1C" w:rsidP="000548EF">
            <w:pPr>
              <w:rPr>
                <w:rFonts w:asciiTheme="minorHAnsi" w:hAnsiTheme="minorHAnsi" w:cstheme="minorHAnsi"/>
                <w:sz w:val="20"/>
                <w:szCs w:val="20"/>
              </w:rPr>
            </w:pPr>
          </w:p>
          <w:p w14:paraId="28100704"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6CFC00E3" w14:textId="14BBD56E" w:rsidR="000548EF" w:rsidRPr="0023273E" w:rsidRDefault="00CA41ED" w:rsidP="000548EF">
            <w:pPr>
              <w:rPr>
                <w:rFonts w:asciiTheme="minorHAnsi" w:hAnsiTheme="minorHAnsi" w:cstheme="minorHAnsi"/>
                <w:bCs/>
                <w:sz w:val="20"/>
                <w:szCs w:val="20"/>
              </w:rPr>
            </w:pPr>
            <w:r w:rsidRPr="0023273E">
              <w:rPr>
                <w:rFonts w:asciiTheme="minorHAnsi" w:hAnsiTheme="minorHAnsi" w:cstheme="minorHAnsi"/>
                <w:bCs/>
                <w:sz w:val="20"/>
                <w:szCs w:val="20"/>
              </w:rPr>
              <w:t>CB1</w:t>
            </w:r>
          </w:p>
          <w:p w14:paraId="2B2A4ACE" w14:textId="60DB902B" w:rsidR="00CA41ED" w:rsidRPr="0023273E" w:rsidRDefault="00CA41ED" w:rsidP="000548EF">
            <w:pPr>
              <w:rPr>
                <w:rFonts w:asciiTheme="minorHAnsi" w:hAnsiTheme="minorHAnsi" w:cstheme="minorHAnsi"/>
                <w:bCs/>
                <w:sz w:val="20"/>
                <w:szCs w:val="20"/>
              </w:rPr>
            </w:pPr>
            <w:r w:rsidRPr="0023273E">
              <w:rPr>
                <w:rFonts w:asciiTheme="minorHAnsi" w:hAnsiTheme="minorHAnsi" w:cstheme="minorHAnsi"/>
                <w:bCs/>
                <w:sz w:val="20"/>
                <w:szCs w:val="20"/>
              </w:rPr>
              <w:t>CB4</w:t>
            </w:r>
          </w:p>
          <w:p w14:paraId="675248DE" w14:textId="60A0B3B0" w:rsidR="00CA41ED" w:rsidRPr="0023273E" w:rsidRDefault="00DC46AB" w:rsidP="000548EF">
            <w:pPr>
              <w:rPr>
                <w:rFonts w:asciiTheme="minorHAnsi" w:hAnsiTheme="minorHAnsi" w:cstheme="minorHAnsi"/>
                <w:bCs/>
                <w:sz w:val="20"/>
                <w:szCs w:val="20"/>
              </w:rPr>
            </w:pPr>
            <w:r w:rsidRPr="0023273E">
              <w:rPr>
                <w:rFonts w:asciiTheme="minorHAnsi" w:hAnsiTheme="minorHAnsi" w:cstheme="minorHAnsi"/>
                <w:bCs/>
                <w:sz w:val="20"/>
                <w:szCs w:val="20"/>
              </w:rPr>
              <w:t>CB6</w:t>
            </w:r>
          </w:p>
          <w:p w14:paraId="5CCEC5F6" w14:textId="7BF66FC4" w:rsidR="00DC46AB" w:rsidRPr="0023273E" w:rsidRDefault="00DC46AB" w:rsidP="000548EF">
            <w:pPr>
              <w:rPr>
                <w:rFonts w:asciiTheme="minorHAnsi" w:hAnsiTheme="minorHAnsi" w:cstheme="minorHAnsi"/>
                <w:bCs/>
                <w:sz w:val="20"/>
                <w:szCs w:val="20"/>
              </w:rPr>
            </w:pPr>
            <w:r w:rsidRPr="0023273E">
              <w:rPr>
                <w:rFonts w:asciiTheme="minorHAnsi" w:hAnsiTheme="minorHAnsi" w:cstheme="minorHAnsi"/>
                <w:bCs/>
                <w:sz w:val="20"/>
                <w:szCs w:val="20"/>
              </w:rPr>
              <w:t>CA3</w:t>
            </w:r>
          </w:p>
          <w:p w14:paraId="59362FA9" w14:textId="53FD0C8B" w:rsidR="00DC46AB" w:rsidRPr="0023273E" w:rsidRDefault="00DC46AB" w:rsidP="000548EF">
            <w:pPr>
              <w:rPr>
                <w:rFonts w:asciiTheme="minorHAnsi" w:hAnsiTheme="minorHAnsi" w:cstheme="minorHAnsi"/>
                <w:bCs/>
                <w:sz w:val="20"/>
                <w:szCs w:val="20"/>
              </w:rPr>
            </w:pPr>
            <w:r w:rsidRPr="0023273E">
              <w:rPr>
                <w:rFonts w:asciiTheme="minorHAnsi" w:hAnsiTheme="minorHAnsi" w:cstheme="minorHAnsi"/>
                <w:bCs/>
                <w:sz w:val="20"/>
                <w:szCs w:val="20"/>
              </w:rPr>
              <w:t>CA6</w:t>
            </w:r>
          </w:p>
          <w:p w14:paraId="60DE5DCE" w14:textId="4E5D0C2B" w:rsidR="007F7D06" w:rsidRPr="0023273E" w:rsidRDefault="007F7D06" w:rsidP="000548EF">
            <w:pPr>
              <w:rPr>
                <w:rFonts w:asciiTheme="minorHAnsi" w:hAnsiTheme="minorHAnsi" w:cstheme="minorHAnsi"/>
                <w:bCs/>
                <w:sz w:val="20"/>
                <w:szCs w:val="20"/>
              </w:rPr>
            </w:pPr>
            <w:r w:rsidRPr="0023273E">
              <w:rPr>
                <w:rFonts w:asciiTheme="minorHAnsi" w:hAnsiTheme="minorHAnsi" w:cstheme="minorHAnsi"/>
                <w:bCs/>
                <w:sz w:val="20"/>
                <w:szCs w:val="20"/>
              </w:rPr>
              <w:t>OC1</w:t>
            </w:r>
          </w:p>
          <w:p w14:paraId="7C975B3E" w14:textId="04526067" w:rsidR="007F7D06" w:rsidRPr="0023273E" w:rsidRDefault="007F7D06" w:rsidP="000548EF">
            <w:pPr>
              <w:rPr>
                <w:rFonts w:asciiTheme="minorHAnsi" w:hAnsiTheme="minorHAnsi" w:cstheme="minorHAnsi"/>
                <w:bCs/>
                <w:sz w:val="20"/>
                <w:szCs w:val="20"/>
              </w:rPr>
            </w:pPr>
            <w:r w:rsidRPr="0023273E">
              <w:rPr>
                <w:rFonts w:asciiTheme="minorHAnsi" w:hAnsiTheme="minorHAnsi" w:cstheme="minorHAnsi"/>
                <w:bCs/>
                <w:sz w:val="20"/>
                <w:szCs w:val="20"/>
              </w:rPr>
              <w:t>OC5</w:t>
            </w:r>
          </w:p>
          <w:p w14:paraId="59364618" w14:textId="77777777" w:rsidR="004F2E1C" w:rsidRPr="0023273E" w:rsidRDefault="004F2E1C" w:rsidP="000548EF">
            <w:pPr>
              <w:rPr>
                <w:rFonts w:asciiTheme="minorHAnsi" w:hAnsiTheme="minorHAnsi" w:cstheme="minorHAnsi"/>
                <w:bCs/>
                <w:sz w:val="20"/>
                <w:szCs w:val="20"/>
              </w:rPr>
            </w:pPr>
          </w:p>
          <w:p w14:paraId="1ABAF1F0"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4B282D41" w14:textId="2929EF43" w:rsidR="00D43B36" w:rsidRPr="0023273E" w:rsidRDefault="00D43B36" w:rsidP="000548EF">
            <w:pPr>
              <w:rPr>
                <w:rFonts w:asciiTheme="minorHAnsi" w:hAnsiTheme="minorHAnsi" w:cstheme="minorHAnsi"/>
                <w:bCs/>
                <w:sz w:val="20"/>
                <w:szCs w:val="20"/>
              </w:rPr>
            </w:pPr>
            <w:r w:rsidRPr="0023273E">
              <w:rPr>
                <w:rFonts w:asciiTheme="minorHAnsi" w:hAnsiTheme="minorHAnsi" w:cstheme="minorHAnsi"/>
                <w:sz w:val="20"/>
                <w:szCs w:val="20"/>
              </w:rPr>
              <w:t xml:space="preserve">Este seminario permitirá al/la doctorando/a conocer </w:t>
            </w:r>
            <w:r w:rsidR="00B860EF" w:rsidRPr="0023273E">
              <w:rPr>
                <w:rFonts w:asciiTheme="minorHAnsi" w:hAnsiTheme="minorHAnsi" w:cstheme="minorHAnsi"/>
                <w:sz w:val="20"/>
                <w:szCs w:val="20"/>
              </w:rPr>
              <w:t>las líneas de investigación y el corpus de conocimiento más innovador desarrollado desde este ámbito de conocimiento</w:t>
            </w:r>
            <w:r w:rsidR="00C969A8" w:rsidRPr="0023273E">
              <w:rPr>
                <w:rFonts w:asciiTheme="minorHAnsi" w:hAnsiTheme="minorHAnsi" w:cstheme="minorHAnsi"/>
                <w:sz w:val="20"/>
                <w:szCs w:val="20"/>
              </w:rPr>
              <w:t xml:space="preserve"> con perspectiva de género</w:t>
            </w:r>
            <w:r w:rsidR="00B860EF" w:rsidRPr="0023273E">
              <w:rPr>
                <w:rFonts w:asciiTheme="minorHAnsi" w:hAnsiTheme="minorHAnsi" w:cstheme="minorHAnsi"/>
                <w:sz w:val="20"/>
                <w:szCs w:val="20"/>
              </w:rPr>
              <w:t xml:space="preserve">. </w:t>
            </w:r>
          </w:p>
          <w:p w14:paraId="09877A94" w14:textId="77777777" w:rsidR="00D43B36" w:rsidRPr="0023273E" w:rsidRDefault="00D43B36" w:rsidP="000548EF">
            <w:pPr>
              <w:rPr>
                <w:rFonts w:asciiTheme="minorHAnsi" w:hAnsiTheme="minorHAnsi" w:cstheme="minorHAnsi"/>
                <w:bCs/>
                <w:sz w:val="20"/>
                <w:szCs w:val="20"/>
              </w:rPr>
            </w:pPr>
          </w:p>
          <w:p w14:paraId="0A2B0225"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199B8D1E" w14:textId="77777777" w:rsidR="004F2E1C" w:rsidRPr="0023273E" w:rsidRDefault="004F2E1C" w:rsidP="004F2E1C">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3B80FA93" w14:textId="77777777" w:rsidR="004F2E1C" w:rsidRPr="0023273E" w:rsidRDefault="004F2E1C" w:rsidP="000548EF">
            <w:pPr>
              <w:rPr>
                <w:rFonts w:asciiTheme="minorHAnsi" w:hAnsiTheme="minorHAnsi" w:cstheme="minorHAnsi"/>
                <w:sz w:val="20"/>
                <w:szCs w:val="20"/>
              </w:rPr>
            </w:pPr>
          </w:p>
          <w:p w14:paraId="02DB093E"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410058B8" w14:textId="5FEF0BD5" w:rsidR="007844C6" w:rsidRPr="0023273E" w:rsidRDefault="007844C6" w:rsidP="007844C6">
            <w:pPr>
              <w:pStyle w:val="Textoencaja"/>
              <w:rPr>
                <w:bCs/>
              </w:rPr>
            </w:pPr>
            <w:r w:rsidRPr="0023273E">
              <w:rPr>
                <w:bCs/>
              </w:rPr>
              <w:t xml:space="preserve">Esta actividad formativa se desarrollará </w:t>
            </w:r>
            <w:r w:rsidR="00844C87" w:rsidRPr="0023273E">
              <w:rPr>
                <w:bCs/>
              </w:rPr>
              <w:t xml:space="preserve">preferentemente </w:t>
            </w:r>
            <w:r w:rsidRPr="0023273E">
              <w:rPr>
                <w:bCs/>
              </w:rPr>
              <w:t xml:space="preserve">durante el </w:t>
            </w:r>
            <w:r w:rsidR="00844C87" w:rsidRPr="0023273E">
              <w:rPr>
                <w:bCs/>
              </w:rPr>
              <w:t xml:space="preserve">2º cuatrimestre del </w:t>
            </w:r>
            <w:r w:rsidRPr="0023273E">
              <w:rPr>
                <w:bCs/>
              </w:rPr>
              <w:t>1º Curso del programa de doctorado. Para aquellas/os estudiantes que se matriculen en convocatorias posteriores extraordinaria</w:t>
            </w:r>
            <w:r w:rsidR="00844C87" w:rsidRPr="0023273E">
              <w:rPr>
                <w:bCs/>
              </w:rPr>
              <w:t>s o a tiempo parcial</w:t>
            </w:r>
            <w:r w:rsidRPr="0023273E">
              <w:rPr>
                <w:bCs/>
              </w:rPr>
              <w:t xml:space="preserve">, la actividad </w:t>
            </w:r>
            <w:r w:rsidR="00844C87" w:rsidRPr="0023273E">
              <w:rPr>
                <w:bCs/>
              </w:rPr>
              <w:t xml:space="preserve">se desarrollará </w:t>
            </w:r>
            <w:r w:rsidRPr="0023273E">
              <w:rPr>
                <w:bCs/>
              </w:rPr>
              <w:t>en el segundo semestre del año siguiente.</w:t>
            </w:r>
          </w:p>
          <w:p w14:paraId="5E633F6F" w14:textId="77777777" w:rsidR="000548EF" w:rsidRPr="0023273E" w:rsidRDefault="000548EF" w:rsidP="000548EF">
            <w:pPr>
              <w:rPr>
                <w:rFonts w:asciiTheme="minorHAnsi" w:hAnsiTheme="minorHAnsi" w:cstheme="minorHAnsi"/>
                <w:sz w:val="20"/>
                <w:szCs w:val="20"/>
              </w:rPr>
            </w:pPr>
          </w:p>
          <w:p w14:paraId="22B936C8" w14:textId="77777777" w:rsidR="004F2E1C" w:rsidRPr="0023273E" w:rsidRDefault="004F2E1C" w:rsidP="000548EF">
            <w:pPr>
              <w:rPr>
                <w:rFonts w:asciiTheme="minorHAnsi" w:hAnsiTheme="minorHAnsi" w:cstheme="minorHAnsi"/>
                <w:sz w:val="20"/>
                <w:szCs w:val="20"/>
              </w:rPr>
            </w:pPr>
          </w:p>
          <w:p w14:paraId="2085721F" w14:textId="77777777" w:rsidR="000548EF" w:rsidRPr="0023273E" w:rsidRDefault="000548EF" w:rsidP="000548EF">
            <w:pPr>
              <w:rPr>
                <w:rFonts w:asciiTheme="minorHAnsi" w:hAnsiTheme="minorHAnsi" w:cstheme="minorHAnsi"/>
                <w:sz w:val="20"/>
                <w:szCs w:val="20"/>
              </w:rPr>
            </w:pPr>
          </w:p>
        </w:tc>
      </w:tr>
      <w:tr w:rsidR="0023273E" w:rsidRPr="0023273E" w14:paraId="552A2AB8" w14:textId="77777777" w:rsidTr="00CB5697">
        <w:trPr>
          <w:trHeight w:val="282"/>
          <w:jc w:val="center"/>
        </w:trPr>
        <w:tc>
          <w:tcPr>
            <w:tcW w:w="9639" w:type="dxa"/>
            <w:gridSpan w:val="2"/>
            <w:shd w:val="clear" w:color="auto" w:fill="D9D9D9"/>
          </w:tcPr>
          <w:p w14:paraId="23BAED31" w14:textId="77777777" w:rsidR="000548EF" w:rsidRPr="0023273E" w:rsidRDefault="000548EF" w:rsidP="000548EF">
            <w:pPr>
              <w:rPr>
                <w:rFonts w:asciiTheme="minorHAnsi" w:hAnsiTheme="minorHAnsi" w:cstheme="minorHAnsi"/>
                <w:b/>
                <w:sz w:val="20"/>
                <w:szCs w:val="20"/>
              </w:rPr>
            </w:pPr>
            <w:r w:rsidRPr="0023273E">
              <w:rPr>
                <w:rFonts w:asciiTheme="minorHAnsi" w:hAnsiTheme="minorHAnsi" w:cstheme="minorHAnsi"/>
                <w:b/>
                <w:sz w:val="20"/>
                <w:szCs w:val="20"/>
              </w:rPr>
              <w:t>PROCEDIMIENTO DE CONTROL</w:t>
            </w:r>
          </w:p>
        </w:tc>
      </w:tr>
      <w:tr w:rsidR="00D37A33" w:rsidRPr="0023273E" w14:paraId="2ABCD766" w14:textId="77777777" w:rsidTr="00CB5697">
        <w:trPr>
          <w:trHeight w:val="850"/>
          <w:jc w:val="center"/>
        </w:trPr>
        <w:tc>
          <w:tcPr>
            <w:tcW w:w="9639" w:type="dxa"/>
            <w:gridSpan w:val="2"/>
          </w:tcPr>
          <w:p w14:paraId="0A7863B3" w14:textId="41078859"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427F5A6D" w14:textId="77777777" w:rsidR="00D37A33" w:rsidRPr="0023273E" w:rsidRDefault="00D37A33" w:rsidP="00D37A33">
            <w:pPr>
              <w:rPr>
                <w:rFonts w:asciiTheme="minorHAnsi" w:hAnsiTheme="minorHAnsi" w:cstheme="minorHAnsi"/>
                <w:sz w:val="20"/>
                <w:szCs w:val="20"/>
              </w:rPr>
            </w:pPr>
          </w:p>
        </w:tc>
      </w:tr>
      <w:tr w:rsidR="00D37A33" w:rsidRPr="0023273E" w14:paraId="0045D077" w14:textId="77777777" w:rsidTr="00CB5697">
        <w:trPr>
          <w:trHeight w:val="282"/>
          <w:jc w:val="center"/>
        </w:trPr>
        <w:tc>
          <w:tcPr>
            <w:tcW w:w="9639" w:type="dxa"/>
            <w:gridSpan w:val="2"/>
            <w:shd w:val="clear" w:color="auto" w:fill="D9D9D9"/>
          </w:tcPr>
          <w:p w14:paraId="29A028B1" w14:textId="77777777" w:rsidR="00D37A33" w:rsidRPr="0023273E" w:rsidRDefault="00D37A33" w:rsidP="00D37A33">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D37A33" w:rsidRPr="0023273E" w14:paraId="43EAA6C8" w14:textId="77777777" w:rsidTr="00CB5697">
        <w:trPr>
          <w:trHeight w:val="850"/>
          <w:jc w:val="center"/>
        </w:trPr>
        <w:tc>
          <w:tcPr>
            <w:tcW w:w="9639" w:type="dxa"/>
            <w:gridSpan w:val="2"/>
          </w:tcPr>
          <w:p w14:paraId="710BAFB0" w14:textId="29A2EDB7" w:rsidR="00D37A33" w:rsidRPr="0023273E" w:rsidRDefault="00D37A33" w:rsidP="00D37A33">
            <w:pPr>
              <w:rPr>
                <w:rFonts w:asciiTheme="minorHAnsi" w:hAnsiTheme="minorHAnsi" w:cstheme="minorHAnsi"/>
                <w:sz w:val="20"/>
                <w:szCs w:val="20"/>
              </w:rPr>
            </w:pPr>
            <w:r w:rsidRPr="0023273E">
              <w:rPr>
                <w:rFonts w:asciiTheme="minorHAnsi" w:hAnsiTheme="minorHAnsi" w:cstheme="minorHAnsi"/>
                <w:bCs/>
                <w:sz w:val="20"/>
                <w:szCs w:val="20"/>
              </w:rPr>
              <w:t xml:space="preserve">No procede. </w:t>
            </w:r>
          </w:p>
          <w:p w14:paraId="685FF298" w14:textId="77777777" w:rsidR="00D37A33" w:rsidRPr="0023273E" w:rsidRDefault="00D37A33" w:rsidP="00D37A33">
            <w:pPr>
              <w:rPr>
                <w:rFonts w:asciiTheme="minorHAnsi" w:hAnsiTheme="minorHAnsi" w:cstheme="minorHAnsi"/>
                <w:sz w:val="20"/>
                <w:szCs w:val="20"/>
              </w:rPr>
            </w:pPr>
          </w:p>
        </w:tc>
      </w:tr>
      <w:bookmarkEnd w:id="14"/>
    </w:tbl>
    <w:p w14:paraId="61CB2C9C" w14:textId="77777777" w:rsidR="000548EF" w:rsidRPr="0023273E" w:rsidRDefault="000548EF" w:rsidP="00AA1E07">
      <w:pPr>
        <w:rPr>
          <w:rFonts w:asciiTheme="minorHAnsi" w:hAnsiTheme="minorHAnsi" w:cstheme="minorHAnsi"/>
          <w:sz w:val="20"/>
          <w:szCs w:val="20"/>
        </w:rPr>
      </w:pPr>
    </w:p>
    <w:p w14:paraId="6B5BE73C" w14:textId="77777777" w:rsidR="007844C6" w:rsidRPr="0023273E" w:rsidRDefault="007844C6" w:rsidP="00AA1E07">
      <w:pPr>
        <w:rPr>
          <w:rFonts w:asciiTheme="minorHAnsi" w:hAnsiTheme="minorHAnsi" w:cstheme="minorHAnsi"/>
          <w:sz w:val="20"/>
          <w:szCs w:val="20"/>
        </w:rPr>
      </w:pPr>
    </w:p>
    <w:p w14:paraId="31CAE9AF" w14:textId="77777777" w:rsidR="007844C6" w:rsidRPr="0023273E" w:rsidRDefault="007844C6" w:rsidP="00AA1E07">
      <w:pPr>
        <w:rPr>
          <w:rFonts w:asciiTheme="minorHAnsi" w:hAnsiTheme="minorHAnsi" w:cstheme="minorHAnsi"/>
          <w:sz w:val="20"/>
          <w:szCs w:val="20"/>
        </w:rPr>
      </w:pPr>
    </w:p>
    <w:p w14:paraId="0131BACC" w14:textId="77777777" w:rsidR="007844C6" w:rsidRPr="0023273E" w:rsidRDefault="007844C6" w:rsidP="00AA1E07">
      <w:pPr>
        <w:rPr>
          <w:rFonts w:asciiTheme="minorHAnsi" w:hAnsiTheme="minorHAnsi" w:cstheme="minorHAnsi"/>
          <w:sz w:val="20"/>
          <w:szCs w:val="20"/>
        </w:rPr>
      </w:pPr>
    </w:p>
    <w:p w14:paraId="53313EC2" w14:textId="77777777" w:rsidR="007844C6" w:rsidRPr="0023273E" w:rsidRDefault="007844C6" w:rsidP="00AA1E07">
      <w:pPr>
        <w:rPr>
          <w:rFonts w:asciiTheme="minorHAnsi" w:hAnsiTheme="minorHAnsi" w:cstheme="minorHAnsi"/>
          <w:sz w:val="20"/>
          <w:szCs w:val="20"/>
        </w:rPr>
      </w:pPr>
    </w:p>
    <w:p w14:paraId="22918AAB" w14:textId="77777777" w:rsidR="007844C6" w:rsidRPr="0023273E" w:rsidRDefault="007844C6" w:rsidP="00AA1E07">
      <w:pPr>
        <w:rPr>
          <w:rFonts w:asciiTheme="minorHAnsi" w:hAnsiTheme="minorHAnsi" w:cstheme="minorHAnsi"/>
          <w:sz w:val="20"/>
          <w:szCs w:val="20"/>
        </w:rPr>
      </w:pPr>
    </w:p>
    <w:p w14:paraId="35A03F38" w14:textId="77777777" w:rsidR="007844C6" w:rsidRPr="0023273E" w:rsidRDefault="007844C6" w:rsidP="00AA1E07">
      <w:pPr>
        <w:rPr>
          <w:rFonts w:asciiTheme="minorHAnsi" w:hAnsiTheme="minorHAnsi" w:cstheme="minorHAnsi"/>
          <w:sz w:val="20"/>
          <w:szCs w:val="20"/>
        </w:rPr>
      </w:pPr>
    </w:p>
    <w:p w14:paraId="04119137" w14:textId="77777777" w:rsidR="007844C6" w:rsidRPr="0023273E" w:rsidRDefault="007844C6" w:rsidP="00AA1E07">
      <w:pPr>
        <w:rPr>
          <w:rFonts w:asciiTheme="minorHAnsi" w:hAnsiTheme="minorHAnsi" w:cstheme="minorHAnsi"/>
          <w:sz w:val="20"/>
          <w:szCs w:val="20"/>
        </w:rPr>
      </w:pPr>
    </w:p>
    <w:p w14:paraId="65C246E6" w14:textId="77777777" w:rsidR="007844C6" w:rsidRPr="0023273E" w:rsidRDefault="007844C6" w:rsidP="00AA1E07">
      <w:pPr>
        <w:rPr>
          <w:rFonts w:asciiTheme="minorHAnsi" w:hAnsiTheme="minorHAnsi" w:cstheme="minorHAnsi"/>
          <w:sz w:val="20"/>
          <w:szCs w:val="20"/>
        </w:rPr>
      </w:pPr>
    </w:p>
    <w:p w14:paraId="11D67158" w14:textId="77777777" w:rsidR="007844C6" w:rsidRPr="0023273E" w:rsidRDefault="007844C6" w:rsidP="00AA1E07">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305002D8" w14:textId="77777777" w:rsidTr="00181840">
        <w:trPr>
          <w:trHeight w:val="282"/>
          <w:jc w:val="center"/>
        </w:trPr>
        <w:tc>
          <w:tcPr>
            <w:tcW w:w="9639" w:type="dxa"/>
            <w:gridSpan w:val="2"/>
            <w:shd w:val="clear" w:color="auto" w:fill="D9D9D9"/>
          </w:tcPr>
          <w:p w14:paraId="6EBEFF2B" w14:textId="00581B51" w:rsidR="007844C6" w:rsidRPr="0023273E" w:rsidRDefault="007844C6" w:rsidP="00181840">
            <w:pPr>
              <w:rPr>
                <w:rFonts w:asciiTheme="minorHAnsi" w:hAnsiTheme="minorHAnsi" w:cstheme="minorHAnsi"/>
                <w:b/>
                <w:i/>
                <w:sz w:val="20"/>
                <w:szCs w:val="20"/>
              </w:rPr>
            </w:pPr>
            <w:r w:rsidRPr="0023273E">
              <w:rPr>
                <w:rFonts w:asciiTheme="minorHAnsi" w:hAnsiTheme="minorHAnsi" w:cstheme="minorHAnsi"/>
                <w:b/>
                <w:sz w:val="20"/>
                <w:szCs w:val="20"/>
              </w:rPr>
              <w:t xml:space="preserve">ACTIVIDAD </w:t>
            </w:r>
            <w:r w:rsidR="009B72CA" w:rsidRPr="0023273E">
              <w:rPr>
                <w:rFonts w:asciiTheme="minorHAnsi" w:hAnsiTheme="minorHAnsi" w:cstheme="minorHAnsi"/>
                <w:b/>
                <w:sz w:val="20"/>
                <w:szCs w:val="20"/>
              </w:rPr>
              <w:t>8</w:t>
            </w:r>
            <w:r w:rsidRPr="0023273E">
              <w:rPr>
                <w:rFonts w:asciiTheme="minorHAnsi" w:hAnsiTheme="minorHAnsi" w:cstheme="minorHAnsi"/>
                <w:b/>
                <w:sz w:val="20"/>
                <w:szCs w:val="20"/>
              </w:rPr>
              <w:t xml:space="preserve">: Seminarios de investigación: Líneas de investigación en </w:t>
            </w:r>
            <w:r w:rsidR="005E3203" w:rsidRPr="0023273E">
              <w:rPr>
                <w:rFonts w:asciiTheme="minorHAnsi" w:hAnsiTheme="minorHAnsi" w:cstheme="minorHAnsi"/>
                <w:b/>
                <w:sz w:val="20"/>
                <w:szCs w:val="20"/>
              </w:rPr>
              <w:t>Psicologia Evolutiva y de la Educación</w:t>
            </w:r>
          </w:p>
        </w:tc>
      </w:tr>
      <w:tr w:rsidR="0023273E" w:rsidRPr="0023273E" w14:paraId="3CA6B4F3" w14:textId="77777777" w:rsidTr="00181840">
        <w:trPr>
          <w:trHeight w:val="285"/>
          <w:jc w:val="center"/>
        </w:trPr>
        <w:tc>
          <w:tcPr>
            <w:tcW w:w="4027" w:type="dxa"/>
            <w:shd w:val="clear" w:color="auto" w:fill="D9D9D9"/>
          </w:tcPr>
          <w:p w14:paraId="0889D371"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2A8147A8" w14:textId="47AFE784" w:rsidR="007844C6"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47F64E2B" w14:textId="77777777" w:rsidTr="00181840">
        <w:trPr>
          <w:trHeight w:val="285"/>
          <w:jc w:val="center"/>
        </w:trPr>
        <w:tc>
          <w:tcPr>
            <w:tcW w:w="9639" w:type="dxa"/>
            <w:gridSpan w:val="2"/>
            <w:shd w:val="clear" w:color="auto" w:fill="D9D9D9"/>
          </w:tcPr>
          <w:p w14:paraId="62789B9A"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341EEF5B" w14:textId="77777777" w:rsidTr="00181840">
        <w:trPr>
          <w:trHeight w:val="1701"/>
          <w:jc w:val="center"/>
        </w:trPr>
        <w:tc>
          <w:tcPr>
            <w:tcW w:w="9639" w:type="dxa"/>
            <w:gridSpan w:val="2"/>
          </w:tcPr>
          <w:p w14:paraId="4F219EB0"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57D1A253" w14:textId="77777777" w:rsidR="007844C6" w:rsidRPr="0023273E" w:rsidRDefault="007844C6" w:rsidP="00181840">
            <w:pPr>
              <w:rPr>
                <w:rFonts w:asciiTheme="minorHAnsi" w:hAnsiTheme="minorHAnsi" w:cstheme="minorHAnsi"/>
                <w:sz w:val="20"/>
                <w:szCs w:val="20"/>
              </w:rPr>
            </w:pPr>
          </w:p>
          <w:p w14:paraId="204D2292"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Pr="0023273E">
              <w:rPr>
                <w:rFonts w:asciiTheme="minorHAnsi" w:hAnsiTheme="minorHAnsi" w:cstheme="minorHAnsi"/>
                <w:bCs/>
                <w:sz w:val="20"/>
                <w:szCs w:val="20"/>
              </w:rPr>
              <w:t xml:space="preserve">Específica del programa. </w:t>
            </w:r>
          </w:p>
          <w:p w14:paraId="4A33FB67" w14:textId="77777777" w:rsidR="007844C6" w:rsidRPr="0023273E" w:rsidRDefault="007844C6" w:rsidP="00181840">
            <w:pPr>
              <w:rPr>
                <w:rFonts w:asciiTheme="minorHAnsi" w:hAnsiTheme="minorHAnsi" w:cstheme="minorHAnsi"/>
                <w:sz w:val="20"/>
                <w:szCs w:val="20"/>
              </w:rPr>
            </w:pPr>
          </w:p>
          <w:p w14:paraId="47407961"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221DA5A2" w14:textId="6A0E69E4"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bCs/>
                <w:sz w:val="20"/>
                <w:szCs w:val="20"/>
              </w:rPr>
              <w:t xml:space="preserve">En el que se abordarán las líneas y principales avances científicos del área del área de Psicologia Evolutiva y de la Educación. Abordaje de los tipos de estudios y metodologías implementadas. Nuevas propuestas de investigación. Innovación y retos científicos. </w:t>
            </w:r>
          </w:p>
          <w:p w14:paraId="5999E70E" w14:textId="77777777" w:rsidR="007844C6" w:rsidRPr="0023273E" w:rsidRDefault="007844C6" w:rsidP="00181840">
            <w:pPr>
              <w:rPr>
                <w:rFonts w:asciiTheme="minorHAnsi" w:hAnsiTheme="minorHAnsi" w:cstheme="minorHAnsi"/>
                <w:b/>
                <w:sz w:val="20"/>
                <w:szCs w:val="20"/>
              </w:rPr>
            </w:pPr>
          </w:p>
          <w:p w14:paraId="0041D7EF"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7905A91D" w14:textId="77777777" w:rsidR="007844C6" w:rsidRPr="0023273E" w:rsidRDefault="007844C6" w:rsidP="00181840">
            <w:pPr>
              <w:rPr>
                <w:rFonts w:asciiTheme="minorHAnsi" w:hAnsiTheme="minorHAnsi" w:cstheme="minorHAnsi"/>
                <w:bCs/>
                <w:sz w:val="20"/>
                <w:szCs w:val="20"/>
              </w:rPr>
            </w:pPr>
            <w:r w:rsidRPr="0023273E">
              <w:rPr>
                <w:rFonts w:asciiTheme="minorHAnsi" w:hAnsiTheme="minorHAnsi" w:cstheme="minorHAnsi"/>
                <w:bCs/>
                <w:sz w:val="20"/>
                <w:szCs w:val="20"/>
              </w:rPr>
              <w:t xml:space="preserve">1º año 1º y 2º semestre. </w:t>
            </w:r>
          </w:p>
          <w:p w14:paraId="6935ADB4" w14:textId="77777777" w:rsidR="007844C6" w:rsidRPr="0023273E" w:rsidRDefault="007844C6" w:rsidP="00181840">
            <w:pPr>
              <w:rPr>
                <w:rFonts w:asciiTheme="minorHAnsi" w:hAnsiTheme="minorHAnsi" w:cstheme="minorHAnsi"/>
                <w:sz w:val="20"/>
                <w:szCs w:val="20"/>
              </w:rPr>
            </w:pPr>
          </w:p>
          <w:p w14:paraId="4B55B778"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039F286C"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CB1</w:t>
            </w:r>
          </w:p>
          <w:p w14:paraId="0BDE5A28"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CB4</w:t>
            </w:r>
          </w:p>
          <w:p w14:paraId="6C35565E"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CB6</w:t>
            </w:r>
          </w:p>
          <w:p w14:paraId="553F49EF"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CA3</w:t>
            </w:r>
          </w:p>
          <w:p w14:paraId="78044457"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CA6</w:t>
            </w:r>
          </w:p>
          <w:p w14:paraId="56BEBABC"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OC1</w:t>
            </w:r>
          </w:p>
          <w:p w14:paraId="6E0EA552"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OC5</w:t>
            </w:r>
          </w:p>
          <w:p w14:paraId="008761CD" w14:textId="77777777" w:rsidR="007844C6" w:rsidRPr="0023273E" w:rsidRDefault="007844C6" w:rsidP="00181840">
            <w:pPr>
              <w:rPr>
                <w:rFonts w:asciiTheme="minorHAnsi" w:hAnsiTheme="minorHAnsi" w:cstheme="minorHAnsi"/>
                <w:bCs/>
                <w:sz w:val="20"/>
                <w:szCs w:val="20"/>
              </w:rPr>
            </w:pPr>
          </w:p>
          <w:p w14:paraId="64BFAF2A"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466651D3" w14:textId="0B921969"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sz w:val="20"/>
                <w:szCs w:val="20"/>
              </w:rPr>
              <w:t xml:space="preserve">Este seminario permitirá al/la doctorando/a conocer las líneas de investigación y el corpus de conocimiento más innovador desarrollado desde este ámbito de conocimiento. </w:t>
            </w:r>
          </w:p>
          <w:p w14:paraId="7D2CFB0D" w14:textId="77777777" w:rsidR="007844C6" w:rsidRPr="0023273E" w:rsidRDefault="007844C6" w:rsidP="00181840">
            <w:pPr>
              <w:rPr>
                <w:rFonts w:asciiTheme="minorHAnsi" w:hAnsiTheme="minorHAnsi" w:cstheme="minorHAnsi"/>
                <w:bCs/>
                <w:sz w:val="20"/>
                <w:szCs w:val="20"/>
              </w:rPr>
            </w:pPr>
          </w:p>
          <w:p w14:paraId="41A82D64"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6BE21EFB" w14:textId="77777777" w:rsidR="007844C6" w:rsidRPr="0023273E" w:rsidRDefault="007844C6" w:rsidP="00181840">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5CCB723A" w14:textId="77777777" w:rsidR="007844C6" w:rsidRPr="0023273E" w:rsidRDefault="007844C6" w:rsidP="00181840">
            <w:pPr>
              <w:rPr>
                <w:rFonts w:asciiTheme="minorHAnsi" w:hAnsiTheme="minorHAnsi" w:cstheme="minorHAnsi"/>
                <w:sz w:val="20"/>
                <w:szCs w:val="20"/>
              </w:rPr>
            </w:pPr>
          </w:p>
          <w:p w14:paraId="03E9FC68"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56AD2F0B" w14:textId="77777777" w:rsidR="00844C87" w:rsidRPr="0023273E" w:rsidRDefault="00844C87" w:rsidP="00844C87">
            <w:pPr>
              <w:pStyle w:val="Textoencaja"/>
              <w:rPr>
                <w:bCs/>
              </w:rPr>
            </w:pPr>
            <w:r w:rsidRPr="0023273E">
              <w:rPr>
                <w:bCs/>
              </w:rPr>
              <w:t>Esta actividad formativa se desarrollará preferentemente durante el 2º cuatrimestre del 1º Curso del programa de doctorado. Para aquellas/os estudiantes que se matriculen en convocatorias posteriores extraordinarias o a tiempo parcial, la actividad se desarrollará en el segundo semestre del año siguiente.</w:t>
            </w:r>
          </w:p>
          <w:p w14:paraId="42EF606D" w14:textId="77777777" w:rsidR="007844C6" w:rsidRPr="0023273E" w:rsidRDefault="007844C6" w:rsidP="00181840">
            <w:pPr>
              <w:rPr>
                <w:rFonts w:asciiTheme="minorHAnsi" w:hAnsiTheme="minorHAnsi" w:cstheme="minorHAnsi"/>
                <w:sz w:val="20"/>
                <w:szCs w:val="20"/>
              </w:rPr>
            </w:pPr>
          </w:p>
          <w:p w14:paraId="745320D1" w14:textId="77777777" w:rsidR="007844C6" w:rsidRPr="0023273E" w:rsidRDefault="007844C6" w:rsidP="00181840">
            <w:pPr>
              <w:rPr>
                <w:rFonts w:asciiTheme="minorHAnsi" w:hAnsiTheme="minorHAnsi" w:cstheme="minorHAnsi"/>
                <w:sz w:val="20"/>
                <w:szCs w:val="20"/>
              </w:rPr>
            </w:pPr>
          </w:p>
        </w:tc>
      </w:tr>
      <w:tr w:rsidR="0023273E" w:rsidRPr="0023273E" w14:paraId="765A7791" w14:textId="77777777" w:rsidTr="00181840">
        <w:trPr>
          <w:trHeight w:val="282"/>
          <w:jc w:val="center"/>
        </w:trPr>
        <w:tc>
          <w:tcPr>
            <w:tcW w:w="9639" w:type="dxa"/>
            <w:gridSpan w:val="2"/>
            <w:shd w:val="clear" w:color="auto" w:fill="D9D9D9"/>
          </w:tcPr>
          <w:p w14:paraId="21D15299"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PROCEDIMIENTO DE CONTROL</w:t>
            </w:r>
          </w:p>
        </w:tc>
      </w:tr>
      <w:tr w:rsidR="00D37A33" w:rsidRPr="0023273E" w14:paraId="33CBA775" w14:textId="77777777" w:rsidTr="00181840">
        <w:trPr>
          <w:trHeight w:val="850"/>
          <w:jc w:val="center"/>
        </w:trPr>
        <w:tc>
          <w:tcPr>
            <w:tcW w:w="9639" w:type="dxa"/>
            <w:gridSpan w:val="2"/>
          </w:tcPr>
          <w:p w14:paraId="4AC1E49B" w14:textId="6C37A059"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61BD3CA0" w14:textId="77777777" w:rsidR="00D37A33" w:rsidRPr="0023273E" w:rsidRDefault="00D37A33" w:rsidP="00D37A33">
            <w:pPr>
              <w:rPr>
                <w:rFonts w:asciiTheme="minorHAnsi" w:hAnsiTheme="minorHAnsi" w:cstheme="minorHAnsi"/>
                <w:sz w:val="20"/>
                <w:szCs w:val="20"/>
              </w:rPr>
            </w:pPr>
          </w:p>
        </w:tc>
      </w:tr>
      <w:tr w:rsidR="00D37A33" w:rsidRPr="0023273E" w14:paraId="1598DDE0" w14:textId="77777777" w:rsidTr="00181840">
        <w:trPr>
          <w:trHeight w:val="282"/>
          <w:jc w:val="center"/>
        </w:trPr>
        <w:tc>
          <w:tcPr>
            <w:tcW w:w="9639" w:type="dxa"/>
            <w:gridSpan w:val="2"/>
            <w:shd w:val="clear" w:color="auto" w:fill="D9D9D9"/>
          </w:tcPr>
          <w:p w14:paraId="26E40B79" w14:textId="77777777" w:rsidR="00D37A33" w:rsidRPr="0023273E" w:rsidRDefault="00D37A33" w:rsidP="00D37A33">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D37A33" w:rsidRPr="0023273E" w14:paraId="132C9352" w14:textId="77777777" w:rsidTr="00181840">
        <w:trPr>
          <w:trHeight w:val="850"/>
          <w:jc w:val="center"/>
        </w:trPr>
        <w:tc>
          <w:tcPr>
            <w:tcW w:w="9639" w:type="dxa"/>
            <w:gridSpan w:val="2"/>
          </w:tcPr>
          <w:p w14:paraId="2484A7B4" w14:textId="77777777" w:rsidR="00D37A33" w:rsidRPr="0023273E" w:rsidRDefault="00D37A33" w:rsidP="00D37A33">
            <w:pPr>
              <w:rPr>
                <w:rFonts w:asciiTheme="minorHAnsi" w:hAnsiTheme="minorHAnsi" w:cstheme="minorHAnsi"/>
                <w:sz w:val="20"/>
                <w:szCs w:val="20"/>
              </w:rPr>
            </w:pPr>
            <w:r w:rsidRPr="0023273E">
              <w:rPr>
                <w:rFonts w:asciiTheme="minorHAnsi" w:hAnsiTheme="minorHAnsi" w:cstheme="minorHAnsi"/>
                <w:bCs/>
                <w:sz w:val="20"/>
                <w:szCs w:val="20"/>
              </w:rPr>
              <w:lastRenderedPageBreak/>
              <w:t xml:space="preserve">No procede. </w:t>
            </w:r>
          </w:p>
          <w:p w14:paraId="10226941" w14:textId="77777777" w:rsidR="00D37A33" w:rsidRPr="0023273E" w:rsidRDefault="00D37A33" w:rsidP="00D37A33">
            <w:pPr>
              <w:rPr>
                <w:rFonts w:asciiTheme="minorHAnsi" w:hAnsiTheme="minorHAnsi" w:cstheme="minorHAnsi"/>
                <w:sz w:val="20"/>
                <w:szCs w:val="20"/>
              </w:rPr>
            </w:pPr>
          </w:p>
        </w:tc>
      </w:tr>
    </w:tbl>
    <w:p w14:paraId="6F58FC2F" w14:textId="77777777" w:rsidR="007844C6" w:rsidRPr="0023273E" w:rsidRDefault="007844C6" w:rsidP="00AA1E07">
      <w:pPr>
        <w:rPr>
          <w:rFonts w:asciiTheme="minorHAnsi" w:hAnsiTheme="minorHAnsi" w:cstheme="minorHAnsi"/>
          <w:sz w:val="20"/>
          <w:szCs w:val="20"/>
        </w:rPr>
      </w:pPr>
    </w:p>
    <w:p w14:paraId="0BE5E7D2" w14:textId="77777777" w:rsidR="007844C6" w:rsidRPr="0023273E" w:rsidRDefault="007844C6" w:rsidP="00AA1E07">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03BEC582" w14:textId="77777777" w:rsidTr="00181840">
        <w:trPr>
          <w:trHeight w:val="282"/>
          <w:jc w:val="center"/>
        </w:trPr>
        <w:tc>
          <w:tcPr>
            <w:tcW w:w="9639" w:type="dxa"/>
            <w:gridSpan w:val="2"/>
            <w:shd w:val="clear" w:color="auto" w:fill="D9D9D9"/>
          </w:tcPr>
          <w:p w14:paraId="42E5C4E1" w14:textId="31632F4C" w:rsidR="007844C6" w:rsidRPr="0023273E" w:rsidRDefault="007844C6" w:rsidP="00181840">
            <w:pPr>
              <w:rPr>
                <w:rFonts w:asciiTheme="minorHAnsi" w:hAnsiTheme="minorHAnsi" w:cstheme="minorHAnsi"/>
                <w:b/>
                <w:i/>
                <w:sz w:val="20"/>
                <w:szCs w:val="20"/>
              </w:rPr>
            </w:pPr>
            <w:r w:rsidRPr="0023273E">
              <w:rPr>
                <w:rFonts w:asciiTheme="minorHAnsi" w:hAnsiTheme="minorHAnsi" w:cstheme="minorHAnsi"/>
                <w:b/>
                <w:sz w:val="20"/>
                <w:szCs w:val="20"/>
              </w:rPr>
              <w:t xml:space="preserve">ACTIVIDAD </w:t>
            </w:r>
            <w:r w:rsidR="009B72CA" w:rsidRPr="0023273E">
              <w:rPr>
                <w:rFonts w:asciiTheme="minorHAnsi" w:hAnsiTheme="minorHAnsi" w:cstheme="minorHAnsi"/>
                <w:b/>
                <w:sz w:val="20"/>
                <w:szCs w:val="20"/>
              </w:rPr>
              <w:t>9</w:t>
            </w:r>
            <w:r w:rsidRPr="0023273E">
              <w:rPr>
                <w:rFonts w:asciiTheme="minorHAnsi" w:hAnsiTheme="minorHAnsi" w:cstheme="minorHAnsi"/>
                <w:b/>
                <w:sz w:val="20"/>
                <w:szCs w:val="20"/>
              </w:rPr>
              <w:t xml:space="preserve">: Seminarios de investigación: Líneas de investigación en </w:t>
            </w:r>
            <w:r w:rsidR="00B860EF" w:rsidRPr="0023273E">
              <w:rPr>
                <w:rFonts w:asciiTheme="minorHAnsi" w:hAnsiTheme="minorHAnsi" w:cstheme="minorHAnsi"/>
                <w:b/>
                <w:sz w:val="20"/>
                <w:szCs w:val="20"/>
              </w:rPr>
              <w:t>D</w:t>
            </w:r>
            <w:r w:rsidR="005E3203" w:rsidRPr="0023273E">
              <w:rPr>
                <w:rFonts w:asciiTheme="minorHAnsi" w:hAnsiTheme="minorHAnsi" w:cstheme="minorHAnsi"/>
                <w:b/>
                <w:sz w:val="20"/>
                <w:szCs w:val="20"/>
              </w:rPr>
              <w:t xml:space="preserve">idáctica y </w:t>
            </w:r>
            <w:r w:rsidR="00B860EF" w:rsidRPr="0023273E">
              <w:rPr>
                <w:rFonts w:asciiTheme="minorHAnsi" w:hAnsiTheme="minorHAnsi" w:cstheme="minorHAnsi"/>
                <w:b/>
                <w:sz w:val="20"/>
                <w:szCs w:val="20"/>
              </w:rPr>
              <w:t>O</w:t>
            </w:r>
            <w:r w:rsidR="005E3203" w:rsidRPr="0023273E">
              <w:rPr>
                <w:rFonts w:asciiTheme="minorHAnsi" w:hAnsiTheme="minorHAnsi" w:cstheme="minorHAnsi"/>
                <w:b/>
                <w:sz w:val="20"/>
                <w:szCs w:val="20"/>
              </w:rPr>
              <w:t>rganización escolar</w:t>
            </w:r>
          </w:p>
        </w:tc>
      </w:tr>
      <w:tr w:rsidR="0023273E" w:rsidRPr="0023273E" w14:paraId="38F2674A" w14:textId="77777777" w:rsidTr="00181840">
        <w:trPr>
          <w:trHeight w:val="285"/>
          <w:jc w:val="center"/>
        </w:trPr>
        <w:tc>
          <w:tcPr>
            <w:tcW w:w="4027" w:type="dxa"/>
            <w:shd w:val="clear" w:color="auto" w:fill="D9D9D9"/>
          </w:tcPr>
          <w:p w14:paraId="48ABB091"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7DA1882F" w14:textId="4726B3EC" w:rsidR="007844C6"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04462BFD" w14:textId="77777777" w:rsidTr="00181840">
        <w:trPr>
          <w:trHeight w:val="285"/>
          <w:jc w:val="center"/>
        </w:trPr>
        <w:tc>
          <w:tcPr>
            <w:tcW w:w="9639" w:type="dxa"/>
            <w:gridSpan w:val="2"/>
            <w:shd w:val="clear" w:color="auto" w:fill="D9D9D9"/>
          </w:tcPr>
          <w:p w14:paraId="4671513B"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0F922E0E" w14:textId="77777777" w:rsidTr="00181840">
        <w:trPr>
          <w:trHeight w:val="1701"/>
          <w:jc w:val="center"/>
        </w:trPr>
        <w:tc>
          <w:tcPr>
            <w:tcW w:w="9639" w:type="dxa"/>
            <w:gridSpan w:val="2"/>
          </w:tcPr>
          <w:p w14:paraId="13123D70"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3DCBB1D4" w14:textId="77777777" w:rsidR="007844C6" w:rsidRPr="0023273E" w:rsidRDefault="007844C6" w:rsidP="00181840">
            <w:pPr>
              <w:rPr>
                <w:rFonts w:asciiTheme="minorHAnsi" w:hAnsiTheme="minorHAnsi" w:cstheme="minorHAnsi"/>
                <w:sz w:val="20"/>
                <w:szCs w:val="20"/>
              </w:rPr>
            </w:pPr>
          </w:p>
          <w:p w14:paraId="4A71D813"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Pr="0023273E">
              <w:rPr>
                <w:rFonts w:asciiTheme="minorHAnsi" w:hAnsiTheme="minorHAnsi" w:cstheme="minorHAnsi"/>
                <w:bCs/>
                <w:sz w:val="20"/>
                <w:szCs w:val="20"/>
              </w:rPr>
              <w:t xml:space="preserve">Específica del programa. </w:t>
            </w:r>
          </w:p>
          <w:p w14:paraId="0C7B2460" w14:textId="77777777" w:rsidR="007844C6" w:rsidRPr="0023273E" w:rsidRDefault="007844C6" w:rsidP="00181840">
            <w:pPr>
              <w:rPr>
                <w:rFonts w:asciiTheme="minorHAnsi" w:hAnsiTheme="minorHAnsi" w:cstheme="minorHAnsi"/>
                <w:sz w:val="20"/>
                <w:szCs w:val="20"/>
              </w:rPr>
            </w:pPr>
          </w:p>
          <w:p w14:paraId="6B2F37B0"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451A3CF8" w14:textId="65E691A1"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bCs/>
                <w:sz w:val="20"/>
                <w:szCs w:val="20"/>
              </w:rPr>
              <w:t xml:space="preserve">En el que se abordarán las líneas y principales avances científicos del área del área de Didáctica y Organización Escolar. Abordaje de los tipos de estudios y metodologías implementadas. Nuevas propuestas de investigación. Innovación y retos científicos. </w:t>
            </w:r>
          </w:p>
          <w:p w14:paraId="583CE013" w14:textId="77777777" w:rsidR="007844C6" w:rsidRPr="0023273E" w:rsidRDefault="007844C6" w:rsidP="00181840">
            <w:pPr>
              <w:rPr>
                <w:rFonts w:asciiTheme="minorHAnsi" w:hAnsiTheme="minorHAnsi" w:cstheme="minorHAnsi"/>
                <w:b/>
                <w:sz w:val="20"/>
                <w:szCs w:val="20"/>
              </w:rPr>
            </w:pPr>
          </w:p>
          <w:p w14:paraId="326D2374"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1FF5D7DC" w14:textId="77777777" w:rsidR="007844C6" w:rsidRPr="0023273E" w:rsidRDefault="007844C6" w:rsidP="00181840">
            <w:pPr>
              <w:rPr>
                <w:rFonts w:asciiTheme="minorHAnsi" w:hAnsiTheme="minorHAnsi" w:cstheme="minorHAnsi"/>
                <w:bCs/>
                <w:sz w:val="20"/>
                <w:szCs w:val="20"/>
              </w:rPr>
            </w:pPr>
            <w:r w:rsidRPr="0023273E">
              <w:rPr>
                <w:rFonts w:asciiTheme="minorHAnsi" w:hAnsiTheme="minorHAnsi" w:cstheme="minorHAnsi"/>
                <w:bCs/>
                <w:sz w:val="20"/>
                <w:szCs w:val="20"/>
              </w:rPr>
              <w:t xml:space="preserve">1º año 1º y 2º semestre. </w:t>
            </w:r>
          </w:p>
          <w:p w14:paraId="3566C7AC" w14:textId="77777777" w:rsidR="007844C6" w:rsidRPr="0023273E" w:rsidRDefault="007844C6" w:rsidP="00181840">
            <w:pPr>
              <w:rPr>
                <w:rFonts w:asciiTheme="minorHAnsi" w:hAnsiTheme="minorHAnsi" w:cstheme="minorHAnsi"/>
                <w:sz w:val="20"/>
                <w:szCs w:val="20"/>
              </w:rPr>
            </w:pPr>
          </w:p>
          <w:p w14:paraId="4306E687"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34EFE5C4"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CB1</w:t>
            </w:r>
          </w:p>
          <w:p w14:paraId="724E6BC3"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CB4</w:t>
            </w:r>
          </w:p>
          <w:p w14:paraId="458916B2"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CB6</w:t>
            </w:r>
          </w:p>
          <w:p w14:paraId="37387212"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CA3</w:t>
            </w:r>
          </w:p>
          <w:p w14:paraId="0B7CFA5A"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CA6</w:t>
            </w:r>
          </w:p>
          <w:p w14:paraId="549D120E"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OC1</w:t>
            </w:r>
          </w:p>
          <w:p w14:paraId="28CA883E"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OC5</w:t>
            </w:r>
          </w:p>
          <w:p w14:paraId="7AC6A919" w14:textId="3B833E0A" w:rsidR="007844C6" w:rsidRPr="0023273E" w:rsidRDefault="007844C6" w:rsidP="00181840">
            <w:pPr>
              <w:rPr>
                <w:rFonts w:asciiTheme="minorHAnsi" w:hAnsiTheme="minorHAnsi" w:cstheme="minorHAnsi"/>
                <w:bCs/>
                <w:sz w:val="20"/>
                <w:szCs w:val="20"/>
              </w:rPr>
            </w:pPr>
          </w:p>
          <w:p w14:paraId="137D9F52"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40E06F40" w14:textId="77777777"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sz w:val="20"/>
                <w:szCs w:val="20"/>
              </w:rPr>
              <w:t xml:space="preserve">Este seminario permitirá al/la doctorando/a conocer las líneas de investigación y el corpus de conocimiento más innovador desarrollado desde este ámbito de conocimiento. </w:t>
            </w:r>
          </w:p>
          <w:p w14:paraId="59B474B9" w14:textId="77777777" w:rsidR="007844C6" w:rsidRPr="0023273E" w:rsidRDefault="007844C6" w:rsidP="00181840">
            <w:pPr>
              <w:rPr>
                <w:rFonts w:asciiTheme="minorHAnsi" w:hAnsiTheme="minorHAnsi" w:cstheme="minorHAnsi"/>
                <w:bCs/>
                <w:sz w:val="20"/>
                <w:szCs w:val="20"/>
              </w:rPr>
            </w:pPr>
          </w:p>
          <w:p w14:paraId="7AEEB9AA"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3355B482" w14:textId="77777777" w:rsidR="007844C6" w:rsidRPr="0023273E" w:rsidRDefault="007844C6" w:rsidP="00181840">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79FA9B8A" w14:textId="77777777" w:rsidR="007844C6" w:rsidRPr="0023273E" w:rsidRDefault="007844C6" w:rsidP="00181840">
            <w:pPr>
              <w:rPr>
                <w:rFonts w:asciiTheme="minorHAnsi" w:hAnsiTheme="minorHAnsi" w:cstheme="minorHAnsi"/>
                <w:sz w:val="20"/>
                <w:szCs w:val="20"/>
              </w:rPr>
            </w:pPr>
          </w:p>
          <w:p w14:paraId="1E2E05CE"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6463F2C7" w14:textId="77777777" w:rsidR="00844C87" w:rsidRPr="0023273E" w:rsidRDefault="00844C87" w:rsidP="00844C87">
            <w:pPr>
              <w:pStyle w:val="Textoencaja"/>
              <w:rPr>
                <w:bCs/>
              </w:rPr>
            </w:pPr>
            <w:r w:rsidRPr="0023273E">
              <w:rPr>
                <w:bCs/>
              </w:rPr>
              <w:t>Esta actividad formativa se desarrollará preferentemente durante el 2º cuatrimestre del 1º Curso del programa de doctorado. Para aquellas/os estudiantes que se matriculen en convocatorias posteriores extraordinarias o a tiempo parcial, la actividad se desarrollará en el segundo semestre del año siguiente.</w:t>
            </w:r>
          </w:p>
          <w:p w14:paraId="5A37B10A" w14:textId="77777777" w:rsidR="007844C6" w:rsidRPr="0023273E" w:rsidRDefault="007844C6" w:rsidP="00181840">
            <w:pPr>
              <w:rPr>
                <w:rFonts w:asciiTheme="minorHAnsi" w:hAnsiTheme="minorHAnsi" w:cstheme="minorHAnsi"/>
                <w:sz w:val="20"/>
                <w:szCs w:val="20"/>
              </w:rPr>
            </w:pPr>
          </w:p>
          <w:p w14:paraId="258FC532" w14:textId="77777777" w:rsidR="007844C6" w:rsidRPr="0023273E" w:rsidRDefault="007844C6" w:rsidP="00181840">
            <w:pPr>
              <w:rPr>
                <w:rFonts w:asciiTheme="minorHAnsi" w:hAnsiTheme="minorHAnsi" w:cstheme="minorHAnsi"/>
                <w:sz w:val="20"/>
                <w:szCs w:val="20"/>
              </w:rPr>
            </w:pPr>
          </w:p>
          <w:p w14:paraId="178CCC9C" w14:textId="77777777" w:rsidR="007844C6" w:rsidRPr="0023273E" w:rsidRDefault="007844C6" w:rsidP="00181840">
            <w:pPr>
              <w:rPr>
                <w:rFonts w:asciiTheme="minorHAnsi" w:hAnsiTheme="minorHAnsi" w:cstheme="minorHAnsi"/>
                <w:sz w:val="20"/>
                <w:szCs w:val="20"/>
              </w:rPr>
            </w:pPr>
          </w:p>
        </w:tc>
      </w:tr>
      <w:tr w:rsidR="0023273E" w:rsidRPr="0023273E" w14:paraId="17CED3C6" w14:textId="77777777" w:rsidTr="00181840">
        <w:trPr>
          <w:trHeight w:val="282"/>
          <w:jc w:val="center"/>
        </w:trPr>
        <w:tc>
          <w:tcPr>
            <w:tcW w:w="9639" w:type="dxa"/>
            <w:gridSpan w:val="2"/>
            <w:shd w:val="clear" w:color="auto" w:fill="D9D9D9"/>
          </w:tcPr>
          <w:p w14:paraId="75FD7718"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PROCEDIMIENTO DE CONTROL</w:t>
            </w:r>
          </w:p>
        </w:tc>
      </w:tr>
      <w:tr w:rsidR="00D37A33" w:rsidRPr="0023273E" w14:paraId="50FDE7D5" w14:textId="77777777" w:rsidTr="00181840">
        <w:trPr>
          <w:trHeight w:val="850"/>
          <w:jc w:val="center"/>
        </w:trPr>
        <w:tc>
          <w:tcPr>
            <w:tcW w:w="9639" w:type="dxa"/>
            <w:gridSpan w:val="2"/>
          </w:tcPr>
          <w:p w14:paraId="261AD302" w14:textId="01587478"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05F988B3" w14:textId="77777777" w:rsidR="00D37A33" w:rsidRPr="0023273E" w:rsidRDefault="00D37A33" w:rsidP="00D37A33">
            <w:pPr>
              <w:rPr>
                <w:rFonts w:asciiTheme="minorHAnsi" w:hAnsiTheme="minorHAnsi" w:cstheme="minorHAnsi"/>
                <w:sz w:val="20"/>
                <w:szCs w:val="20"/>
              </w:rPr>
            </w:pPr>
          </w:p>
        </w:tc>
      </w:tr>
      <w:tr w:rsidR="00D37A33" w:rsidRPr="0023273E" w14:paraId="070E3CE5" w14:textId="77777777" w:rsidTr="00181840">
        <w:trPr>
          <w:trHeight w:val="282"/>
          <w:jc w:val="center"/>
        </w:trPr>
        <w:tc>
          <w:tcPr>
            <w:tcW w:w="9639" w:type="dxa"/>
            <w:gridSpan w:val="2"/>
            <w:shd w:val="clear" w:color="auto" w:fill="D9D9D9"/>
          </w:tcPr>
          <w:p w14:paraId="37B3C80C" w14:textId="77777777" w:rsidR="00D37A33" w:rsidRPr="0023273E" w:rsidRDefault="00D37A33" w:rsidP="00D37A33">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D37A33" w:rsidRPr="0023273E" w14:paraId="04B93BC3" w14:textId="77777777" w:rsidTr="00181840">
        <w:trPr>
          <w:trHeight w:val="850"/>
          <w:jc w:val="center"/>
        </w:trPr>
        <w:tc>
          <w:tcPr>
            <w:tcW w:w="9639" w:type="dxa"/>
            <w:gridSpan w:val="2"/>
          </w:tcPr>
          <w:p w14:paraId="4842CA13" w14:textId="77777777" w:rsidR="00D37A33" w:rsidRPr="0023273E" w:rsidRDefault="00D37A33" w:rsidP="00D37A33">
            <w:pPr>
              <w:rPr>
                <w:rFonts w:asciiTheme="minorHAnsi" w:hAnsiTheme="minorHAnsi" w:cstheme="minorHAnsi"/>
                <w:sz w:val="20"/>
                <w:szCs w:val="20"/>
              </w:rPr>
            </w:pPr>
            <w:r w:rsidRPr="0023273E">
              <w:rPr>
                <w:rFonts w:asciiTheme="minorHAnsi" w:hAnsiTheme="minorHAnsi" w:cstheme="minorHAnsi"/>
                <w:bCs/>
                <w:sz w:val="20"/>
                <w:szCs w:val="20"/>
              </w:rPr>
              <w:lastRenderedPageBreak/>
              <w:t xml:space="preserve">No procede. </w:t>
            </w:r>
          </w:p>
          <w:p w14:paraId="454F0D2C" w14:textId="77777777" w:rsidR="00D37A33" w:rsidRPr="0023273E" w:rsidRDefault="00D37A33" w:rsidP="00D37A33">
            <w:pPr>
              <w:rPr>
                <w:rFonts w:asciiTheme="minorHAnsi" w:hAnsiTheme="minorHAnsi" w:cstheme="minorHAnsi"/>
                <w:sz w:val="20"/>
                <w:szCs w:val="20"/>
              </w:rPr>
            </w:pPr>
          </w:p>
        </w:tc>
      </w:tr>
    </w:tbl>
    <w:p w14:paraId="778DAD60" w14:textId="77777777" w:rsidR="007844C6" w:rsidRPr="0023273E" w:rsidRDefault="007844C6" w:rsidP="00AA1E07">
      <w:pPr>
        <w:rPr>
          <w:rFonts w:asciiTheme="minorHAnsi" w:hAnsiTheme="minorHAnsi" w:cstheme="minorHAnsi"/>
          <w:sz w:val="20"/>
          <w:szCs w:val="20"/>
        </w:rPr>
      </w:pPr>
    </w:p>
    <w:p w14:paraId="0F9EF1F3" w14:textId="77777777" w:rsidR="007844C6" w:rsidRPr="0023273E" w:rsidRDefault="007844C6" w:rsidP="00AA1E07">
      <w:pPr>
        <w:rPr>
          <w:rFonts w:asciiTheme="minorHAnsi" w:hAnsiTheme="minorHAnsi" w:cstheme="minorHAnsi"/>
          <w:sz w:val="20"/>
          <w:szCs w:val="20"/>
        </w:rPr>
      </w:pPr>
      <w:bookmarkStart w:id="15" w:name="_Hlk191806677"/>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7650CEDA" w14:textId="77777777" w:rsidTr="00181840">
        <w:trPr>
          <w:trHeight w:val="282"/>
          <w:jc w:val="center"/>
        </w:trPr>
        <w:tc>
          <w:tcPr>
            <w:tcW w:w="9639" w:type="dxa"/>
            <w:gridSpan w:val="2"/>
            <w:shd w:val="clear" w:color="auto" w:fill="D9D9D9"/>
          </w:tcPr>
          <w:p w14:paraId="2300F201" w14:textId="5CA91511" w:rsidR="007844C6" w:rsidRPr="0023273E" w:rsidRDefault="007844C6" w:rsidP="00181840">
            <w:pPr>
              <w:rPr>
                <w:rFonts w:asciiTheme="minorHAnsi" w:hAnsiTheme="minorHAnsi" w:cstheme="minorHAnsi"/>
                <w:b/>
                <w:i/>
                <w:sz w:val="20"/>
                <w:szCs w:val="20"/>
              </w:rPr>
            </w:pPr>
            <w:r w:rsidRPr="0023273E">
              <w:rPr>
                <w:rFonts w:asciiTheme="minorHAnsi" w:hAnsiTheme="minorHAnsi" w:cstheme="minorHAnsi"/>
                <w:b/>
                <w:sz w:val="20"/>
                <w:szCs w:val="20"/>
              </w:rPr>
              <w:t xml:space="preserve">ACTIVIDAD </w:t>
            </w:r>
            <w:r w:rsidR="009B72CA" w:rsidRPr="0023273E">
              <w:rPr>
                <w:rFonts w:asciiTheme="minorHAnsi" w:hAnsiTheme="minorHAnsi" w:cstheme="minorHAnsi"/>
                <w:b/>
                <w:sz w:val="20"/>
                <w:szCs w:val="20"/>
              </w:rPr>
              <w:t>10</w:t>
            </w:r>
            <w:r w:rsidRPr="0023273E">
              <w:rPr>
                <w:rFonts w:asciiTheme="minorHAnsi" w:hAnsiTheme="minorHAnsi" w:cstheme="minorHAnsi"/>
                <w:b/>
                <w:sz w:val="20"/>
                <w:szCs w:val="20"/>
              </w:rPr>
              <w:t xml:space="preserve">: Seminarios de investigación: </w:t>
            </w:r>
            <w:r w:rsidR="004F44C7" w:rsidRPr="0023273E">
              <w:rPr>
                <w:rFonts w:asciiTheme="minorHAnsi" w:hAnsiTheme="minorHAnsi" w:cstheme="minorHAnsi"/>
                <w:b/>
                <w:sz w:val="20"/>
                <w:szCs w:val="20"/>
              </w:rPr>
              <w:t xml:space="preserve">líneas de investigación en </w:t>
            </w:r>
            <w:r w:rsidR="00B860EF" w:rsidRPr="0023273E">
              <w:rPr>
                <w:rFonts w:asciiTheme="minorHAnsi" w:hAnsiTheme="minorHAnsi" w:cstheme="minorHAnsi"/>
                <w:b/>
                <w:sz w:val="20"/>
                <w:szCs w:val="20"/>
              </w:rPr>
              <w:t>P</w:t>
            </w:r>
            <w:r w:rsidR="004F44C7" w:rsidRPr="0023273E">
              <w:rPr>
                <w:rFonts w:asciiTheme="minorHAnsi" w:hAnsiTheme="minorHAnsi" w:cstheme="minorHAnsi"/>
                <w:b/>
                <w:sz w:val="20"/>
                <w:szCs w:val="20"/>
              </w:rPr>
              <w:t xml:space="preserve">edagogía y </w:t>
            </w:r>
            <w:r w:rsidR="00B860EF" w:rsidRPr="0023273E">
              <w:rPr>
                <w:rFonts w:asciiTheme="minorHAnsi" w:hAnsiTheme="minorHAnsi" w:cstheme="minorHAnsi"/>
                <w:b/>
                <w:sz w:val="20"/>
                <w:szCs w:val="20"/>
              </w:rPr>
              <w:t>E</w:t>
            </w:r>
            <w:r w:rsidR="004F44C7" w:rsidRPr="0023273E">
              <w:rPr>
                <w:rFonts w:asciiTheme="minorHAnsi" w:hAnsiTheme="minorHAnsi" w:cstheme="minorHAnsi"/>
                <w:b/>
                <w:sz w:val="20"/>
                <w:szCs w:val="20"/>
              </w:rPr>
              <w:t xml:space="preserve">ducación </w:t>
            </w:r>
            <w:r w:rsidR="00B860EF" w:rsidRPr="0023273E">
              <w:rPr>
                <w:rFonts w:asciiTheme="minorHAnsi" w:hAnsiTheme="minorHAnsi" w:cstheme="minorHAnsi"/>
                <w:b/>
                <w:sz w:val="20"/>
                <w:szCs w:val="20"/>
              </w:rPr>
              <w:t>S</w:t>
            </w:r>
            <w:r w:rsidR="004F44C7" w:rsidRPr="0023273E">
              <w:rPr>
                <w:rFonts w:asciiTheme="minorHAnsi" w:hAnsiTheme="minorHAnsi" w:cstheme="minorHAnsi"/>
                <w:b/>
                <w:sz w:val="20"/>
                <w:szCs w:val="20"/>
              </w:rPr>
              <w:t>ocial</w:t>
            </w:r>
          </w:p>
        </w:tc>
      </w:tr>
      <w:tr w:rsidR="0023273E" w:rsidRPr="0023273E" w14:paraId="21CAF47B" w14:textId="77777777" w:rsidTr="00181840">
        <w:trPr>
          <w:trHeight w:val="285"/>
          <w:jc w:val="center"/>
        </w:trPr>
        <w:tc>
          <w:tcPr>
            <w:tcW w:w="4027" w:type="dxa"/>
            <w:shd w:val="clear" w:color="auto" w:fill="D9D9D9"/>
          </w:tcPr>
          <w:p w14:paraId="151C6DC5"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7EABD9AE" w14:textId="6E8762F8" w:rsidR="007844C6"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7F19E27E" w14:textId="77777777" w:rsidTr="00181840">
        <w:trPr>
          <w:trHeight w:val="285"/>
          <w:jc w:val="center"/>
        </w:trPr>
        <w:tc>
          <w:tcPr>
            <w:tcW w:w="9639" w:type="dxa"/>
            <w:gridSpan w:val="2"/>
            <w:shd w:val="clear" w:color="auto" w:fill="D9D9D9"/>
          </w:tcPr>
          <w:p w14:paraId="0211C75D"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4690E7EE" w14:textId="77777777" w:rsidTr="00181840">
        <w:trPr>
          <w:trHeight w:val="1701"/>
          <w:jc w:val="center"/>
        </w:trPr>
        <w:tc>
          <w:tcPr>
            <w:tcW w:w="9639" w:type="dxa"/>
            <w:gridSpan w:val="2"/>
          </w:tcPr>
          <w:p w14:paraId="1F130652"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37E63CA6" w14:textId="77777777" w:rsidR="007844C6" w:rsidRPr="0023273E" w:rsidRDefault="007844C6" w:rsidP="00181840">
            <w:pPr>
              <w:rPr>
                <w:rFonts w:asciiTheme="minorHAnsi" w:hAnsiTheme="minorHAnsi" w:cstheme="minorHAnsi"/>
                <w:sz w:val="20"/>
                <w:szCs w:val="20"/>
              </w:rPr>
            </w:pPr>
          </w:p>
          <w:p w14:paraId="16B18360"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Pr="0023273E">
              <w:rPr>
                <w:rFonts w:asciiTheme="minorHAnsi" w:hAnsiTheme="minorHAnsi" w:cstheme="minorHAnsi"/>
                <w:bCs/>
                <w:sz w:val="20"/>
                <w:szCs w:val="20"/>
              </w:rPr>
              <w:t xml:space="preserve">Específica del programa. </w:t>
            </w:r>
          </w:p>
          <w:p w14:paraId="3309AFE6" w14:textId="77777777" w:rsidR="007844C6" w:rsidRPr="0023273E" w:rsidRDefault="007844C6" w:rsidP="00181840">
            <w:pPr>
              <w:rPr>
                <w:rFonts w:asciiTheme="minorHAnsi" w:hAnsiTheme="minorHAnsi" w:cstheme="minorHAnsi"/>
                <w:sz w:val="20"/>
                <w:szCs w:val="20"/>
              </w:rPr>
            </w:pPr>
          </w:p>
          <w:p w14:paraId="15ADE2F9"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6956FF73" w14:textId="77D14C11"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bCs/>
                <w:sz w:val="20"/>
                <w:szCs w:val="20"/>
              </w:rPr>
              <w:t xml:space="preserve">En el que se abordarán las líneas y principales avances científicos en el área de Pedagogía y Educación Social. Abordaje de los tipos de estudios y metodologías implementadas. Nuevas propuestas de investigación. Innovación y retos científicos. </w:t>
            </w:r>
          </w:p>
          <w:p w14:paraId="6E1C9540" w14:textId="77777777" w:rsidR="007844C6" w:rsidRPr="0023273E" w:rsidRDefault="007844C6" w:rsidP="00181840">
            <w:pPr>
              <w:rPr>
                <w:rFonts w:asciiTheme="minorHAnsi" w:hAnsiTheme="minorHAnsi" w:cstheme="minorHAnsi"/>
                <w:b/>
                <w:sz w:val="20"/>
                <w:szCs w:val="20"/>
              </w:rPr>
            </w:pPr>
          </w:p>
          <w:p w14:paraId="5996A5B8"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03606C39" w14:textId="335199A2" w:rsidR="007844C6" w:rsidRPr="0023273E" w:rsidRDefault="007844C6" w:rsidP="00181840">
            <w:pPr>
              <w:rPr>
                <w:rFonts w:asciiTheme="minorHAnsi" w:hAnsiTheme="minorHAnsi" w:cstheme="minorHAnsi"/>
                <w:bCs/>
                <w:sz w:val="20"/>
                <w:szCs w:val="20"/>
              </w:rPr>
            </w:pPr>
            <w:r w:rsidRPr="0023273E">
              <w:rPr>
                <w:rFonts w:asciiTheme="minorHAnsi" w:hAnsiTheme="minorHAnsi" w:cstheme="minorHAnsi"/>
                <w:bCs/>
                <w:sz w:val="20"/>
                <w:szCs w:val="20"/>
              </w:rPr>
              <w:t xml:space="preserve">1º año </w:t>
            </w:r>
          </w:p>
          <w:p w14:paraId="25247B29" w14:textId="77777777" w:rsidR="007844C6" w:rsidRPr="0023273E" w:rsidRDefault="007844C6" w:rsidP="00181840">
            <w:pPr>
              <w:rPr>
                <w:rFonts w:asciiTheme="minorHAnsi" w:hAnsiTheme="minorHAnsi" w:cstheme="minorHAnsi"/>
                <w:sz w:val="20"/>
                <w:szCs w:val="20"/>
              </w:rPr>
            </w:pPr>
          </w:p>
          <w:p w14:paraId="03958D12"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485D1216"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CB1</w:t>
            </w:r>
          </w:p>
          <w:p w14:paraId="358BB1A1"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CB4</w:t>
            </w:r>
          </w:p>
          <w:p w14:paraId="4B2A4CF2"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CB6</w:t>
            </w:r>
          </w:p>
          <w:p w14:paraId="30D6C97D"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CA3</w:t>
            </w:r>
          </w:p>
          <w:p w14:paraId="3AFC97A1"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CA6</w:t>
            </w:r>
          </w:p>
          <w:p w14:paraId="0751BF74" w14:textId="77777777" w:rsidR="006D4FAE" w:rsidRPr="005B794B" w:rsidRDefault="006D4FAE" w:rsidP="006D4FAE">
            <w:pPr>
              <w:rPr>
                <w:rFonts w:asciiTheme="minorHAnsi" w:hAnsiTheme="minorHAnsi" w:cstheme="minorHAnsi"/>
                <w:bCs/>
                <w:sz w:val="20"/>
                <w:szCs w:val="20"/>
                <w:lang w:val="pt-PT"/>
              </w:rPr>
            </w:pPr>
            <w:r w:rsidRPr="005B794B">
              <w:rPr>
                <w:rFonts w:asciiTheme="minorHAnsi" w:hAnsiTheme="minorHAnsi" w:cstheme="minorHAnsi"/>
                <w:bCs/>
                <w:sz w:val="20"/>
                <w:szCs w:val="20"/>
                <w:lang w:val="pt-PT"/>
              </w:rPr>
              <w:t>OC1</w:t>
            </w:r>
          </w:p>
          <w:p w14:paraId="662A6EF3"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OC5</w:t>
            </w:r>
          </w:p>
          <w:p w14:paraId="22F56928" w14:textId="77777777" w:rsidR="007844C6" w:rsidRPr="0023273E" w:rsidRDefault="007844C6" w:rsidP="00181840">
            <w:pPr>
              <w:rPr>
                <w:rFonts w:asciiTheme="minorHAnsi" w:hAnsiTheme="minorHAnsi" w:cstheme="minorHAnsi"/>
                <w:bCs/>
                <w:sz w:val="20"/>
                <w:szCs w:val="20"/>
              </w:rPr>
            </w:pPr>
          </w:p>
          <w:p w14:paraId="3BCFE7DE"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5C2895CB" w14:textId="77777777"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sz w:val="20"/>
                <w:szCs w:val="20"/>
              </w:rPr>
              <w:t xml:space="preserve">Este seminario permitirá al/la doctorando/a conocer las líneas de investigación y el corpus de conocimiento más innovador desarrollado desde este ámbito de conocimiento. </w:t>
            </w:r>
          </w:p>
          <w:p w14:paraId="1E21E8D9" w14:textId="77777777" w:rsidR="007844C6" w:rsidRPr="0023273E" w:rsidRDefault="007844C6" w:rsidP="00181840">
            <w:pPr>
              <w:rPr>
                <w:rFonts w:asciiTheme="minorHAnsi" w:hAnsiTheme="minorHAnsi" w:cstheme="minorHAnsi"/>
                <w:bCs/>
                <w:sz w:val="20"/>
                <w:szCs w:val="20"/>
              </w:rPr>
            </w:pPr>
          </w:p>
          <w:p w14:paraId="15EE7C44"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7921EF5A" w14:textId="77777777" w:rsidR="007844C6" w:rsidRPr="0023273E" w:rsidRDefault="007844C6" w:rsidP="00181840">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25E847CF" w14:textId="77777777" w:rsidR="007844C6" w:rsidRPr="0023273E" w:rsidRDefault="007844C6" w:rsidP="00181840">
            <w:pPr>
              <w:rPr>
                <w:rFonts w:asciiTheme="minorHAnsi" w:hAnsiTheme="minorHAnsi" w:cstheme="minorHAnsi"/>
                <w:sz w:val="20"/>
                <w:szCs w:val="20"/>
              </w:rPr>
            </w:pPr>
          </w:p>
          <w:p w14:paraId="5B178A44"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6965966E" w14:textId="77777777" w:rsidR="00844C87" w:rsidRPr="0023273E" w:rsidRDefault="00844C87" w:rsidP="00844C87">
            <w:pPr>
              <w:pStyle w:val="Textoencaja"/>
              <w:rPr>
                <w:bCs/>
              </w:rPr>
            </w:pPr>
            <w:r w:rsidRPr="0023273E">
              <w:rPr>
                <w:bCs/>
              </w:rPr>
              <w:t>Esta actividad formativa se desarrollará preferentemente durante el 2º cuatrimestre del 1º Curso del programa de doctorado. Para aquellas/os estudiantes que se matriculen en convocatorias posteriores extraordinarias o a tiempo parcial, la actividad se desarrollará en el segundo semestre del año siguiente.</w:t>
            </w:r>
          </w:p>
          <w:p w14:paraId="425487D3" w14:textId="77777777" w:rsidR="007844C6" w:rsidRPr="0023273E" w:rsidRDefault="007844C6" w:rsidP="00181840">
            <w:pPr>
              <w:rPr>
                <w:rFonts w:asciiTheme="minorHAnsi" w:hAnsiTheme="minorHAnsi" w:cstheme="minorHAnsi"/>
                <w:sz w:val="20"/>
                <w:szCs w:val="20"/>
              </w:rPr>
            </w:pPr>
          </w:p>
          <w:p w14:paraId="3FEB7268" w14:textId="77777777" w:rsidR="007844C6" w:rsidRPr="0023273E" w:rsidRDefault="007844C6" w:rsidP="00181840">
            <w:pPr>
              <w:rPr>
                <w:rFonts w:asciiTheme="minorHAnsi" w:hAnsiTheme="minorHAnsi" w:cstheme="minorHAnsi"/>
                <w:sz w:val="20"/>
                <w:szCs w:val="20"/>
              </w:rPr>
            </w:pPr>
          </w:p>
        </w:tc>
      </w:tr>
      <w:tr w:rsidR="0023273E" w:rsidRPr="0023273E" w14:paraId="6D63CED4" w14:textId="77777777" w:rsidTr="00181840">
        <w:trPr>
          <w:trHeight w:val="282"/>
          <w:jc w:val="center"/>
        </w:trPr>
        <w:tc>
          <w:tcPr>
            <w:tcW w:w="9639" w:type="dxa"/>
            <w:gridSpan w:val="2"/>
            <w:shd w:val="clear" w:color="auto" w:fill="D9D9D9"/>
          </w:tcPr>
          <w:p w14:paraId="401E81BC"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PROCEDIMIENTO DE CONTROL</w:t>
            </w:r>
          </w:p>
        </w:tc>
      </w:tr>
      <w:tr w:rsidR="00D37A33" w:rsidRPr="0023273E" w14:paraId="4726402A" w14:textId="77777777" w:rsidTr="00181840">
        <w:trPr>
          <w:trHeight w:val="850"/>
          <w:jc w:val="center"/>
        </w:trPr>
        <w:tc>
          <w:tcPr>
            <w:tcW w:w="9639" w:type="dxa"/>
            <w:gridSpan w:val="2"/>
          </w:tcPr>
          <w:p w14:paraId="58742737" w14:textId="561EBBC1"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5EA6FC34" w14:textId="77777777" w:rsidR="00D37A33" w:rsidRPr="0023273E" w:rsidRDefault="00D37A33" w:rsidP="00D37A33">
            <w:pPr>
              <w:rPr>
                <w:rFonts w:asciiTheme="minorHAnsi" w:hAnsiTheme="minorHAnsi" w:cstheme="minorHAnsi"/>
                <w:sz w:val="20"/>
                <w:szCs w:val="20"/>
              </w:rPr>
            </w:pPr>
          </w:p>
        </w:tc>
      </w:tr>
      <w:tr w:rsidR="00D37A33" w:rsidRPr="0023273E" w14:paraId="23F9142D" w14:textId="77777777" w:rsidTr="00181840">
        <w:trPr>
          <w:trHeight w:val="282"/>
          <w:jc w:val="center"/>
        </w:trPr>
        <w:tc>
          <w:tcPr>
            <w:tcW w:w="9639" w:type="dxa"/>
            <w:gridSpan w:val="2"/>
            <w:shd w:val="clear" w:color="auto" w:fill="D9D9D9"/>
          </w:tcPr>
          <w:p w14:paraId="21786CF7" w14:textId="77777777" w:rsidR="00D37A33" w:rsidRPr="0023273E" w:rsidRDefault="00D37A33" w:rsidP="00D37A33">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D37A33" w:rsidRPr="0023273E" w14:paraId="23E43CDB" w14:textId="77777777" w:rsidTr="00181840">
        <w:trPr>
          <w:trHeight w:val="850"/>
          <w:jc w:val="center"/>
        </w:trPr>
        <w:tc>
          <w:tcPr>
            <w:tcW w:w="9639" w:type="dxa"/>
            <w:gridSpan w:val="2"/>
          </w:tcPr>
          <w:p w14:paraId="2587D106" w14:textId="77777777" w:rsidR="00D37A33" w:rsidRPr="0023273E" w:rsidRDefault="00D37A33" w:rsidP="00D37A33">
            <w:pPr>
              <w:rPr>
                <w:rFonts w:asciiTheme="minorHAnsi" w:hAnsiTheme="minorHAnsi" w:cstheme="minorHAnsi"/>
                <w:sz w:val="20"/>
                <w:szCs w:val="20"/>
              </w:rPr>
            </w:pPr>
            <w:r w:rsidRPr="0023273E">
              <w:rPr>
                <w:rFonts w:asciiTheme="minorHAnsi" w:hAnsiTheme="minorHAnsi" w:cstheme="minorHAnsi"/>
                <w:bCs/>
                <w:sz w:val="20"/>
                <w:szCs w:val="20"/>
              </w:rPr>
              <w:lastRenderedPageBreak/>
              <w:t xml:space="preserve">No procede. </w:t>
            </w:r>
          </w:p>
          <w:p w14:paraId="666AA260" w14:textId="77777777" w:rsidR="00D37A33" w:rsidRPr="0023273E" w:rsidRDefault="00D37A33" w:rsidP="00D37A33">
            <w:pPr>
              <w:rPr>
                <w:rFonts w:asciiTheme="minorHAnsi" w:hAnsiTheme="minorHAnsi" w:cstheme="minorHAnsi"/>
                <w:sz w:val="20"/>
                <w:szCs w:val="20"/>
              </w:rPr>
            </w:pPr>
          </w:p>
        </w:tc>
      </w:tr>
      <w:bookmarkEnd w:id="15"/>
    </w:tbl>
    <w:p w14:paraId="3035A93A" w14:textId="77777777" w:rsidR="007844C6" w:rsidRPr="0023273E" w:rsidRDefault="007844C6" w:rsidP="00AA1E07">
      <w:pPr>
        <w:rPr>
          <w:rFonts w:asciiTheme="minorHAnsi" w:hAnsiTheme="minorHAnsi" w:cstheme="minorHAnsi"/>
          <w:sz w:val="20"/>
          <w:szCs w:val="20"/>
        </w:rPr>
      </w:pPr>
    </w:p>
    <w:p w14:paraId="67D1FA52" w14:textId="77777777" w:rsidR="001814F1" w:rsidRPr="0023273E" w:rsidRDefault="001814F1" w:rsidP="001814F1">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3273E" w:rsidRPr="0023273E" w14:paraId="0FC28866" w14:textId="77777777" w:rsidTr="00181840">
        <w:trPr>
          <w:trHeight w:val="282"/>
          <w:jc w:val="center"/>
        </w:trPr>
        <w:tc>
          <w:tcPr>
            <w:tcW w:w="9639" w:type="dxa"/>
            <w:gridSpan w:val="2"/>
            <w:shd w:val="clear" w:color="auto" w:fill="D9D9D9"/>
          </w:tcPr>
          <w:p w14:paraId="0C32B125" w14:textId="5192B770" w:rsidR="007844C6" w:rsidRPr="0023273E" w:rsidRDefault="007844C6" w:rsidP="00181840">
            <w:pPr>
              <w:rPr>
                <w:rFonts w:asciiTheme="minorHAnsi" w:hAnsiTheme="minorHAnsi" w:cstheme="minorHAnsi"/>
                <w:b/>
                <w:i/>
                <w:sz w:val="20"/>
                <w:szCs w:val="20"/>
              </w:rPr>
            </w:pPr>
            <w:r w:rsidRPr="0023273E">
              <w:rPr>
                <w:rFonts w:asciiTheme="minorHAnsi" w:hAnsiTheme="minorHAnsi" w:cstheme="minorHAnsi"/>
                <w:b/>
                <w:sz w:val="20"/>
                <w:szCs w:val="20"/>
              </w:rPr>
              <w:t xml:space="preserve">ACTIVIDAD </w:t>
            </w:r>
            <w:r w:rsidR="004F44C7" w:rsidRPr="0023273E">
              <w:rPr>
                <w:rFonts w:asciiTheme="minorHAnsi" w:hAnsiTheme="minorHAnsi" w:cstheme="minorHAnsi"/>
                <w:b/>
                <w:sz w:val="20"/>
                <w:szCs w:val="20"/>
              </w:rPr>
              <w:t>1</w:t>
            </w:r>
            <w:r w:rsidR="009B72CA" w:rsidRPr="0023273E">
              <w:rPr>
                <w:rFonts w:asciiTheme="minorHAnsi" w:hAnsiTheme="minorHAnsi" w:cstheme="minorHAnsi"/>
                <w:b/>
                <w:sz w:val="20"/>
                <w:szCs w:val="20"/>
              </w:rPr>
              <w:t>1</w:t>
            </w:r>
            <w:r w:rsidRPr="0023273E">
              <w:rPr>
                <w:rFonts w:asciiTheme="minorHAnsi" w:hAnsiTheme="minorHAnsi" w:cstheme="minorHAnsi"/>
                <w:b/>
                <w:sz w:val="20"/>
                <w:szCs w:val="20"/>
              </w:rPr>
              <w:t xml:space="preserve">: Seminarios de investigación: </w:t>
            </w:r>
            <w:r w:rsidR="004F44C7" w:rsidRPr="0023273E">
              <w:rPr>
                <w:rFonts w:asciiTheme="minorHAnsi" w:hAnsiTheme="minorHAnsi" w:cstheme="minorHAnsi"/>
                <w:b/>
                <w:sz w:val="20"/>
                <w:szCs w:val="20"/>
              </w:rPr>
              <w:t xml:space="preserve">experiencias de investigación y discusión de resultados de tesis doctorales </w:t>
            </w:r>
          </w:p>
        </w:tc>
      </w:tr>
      <w:tr w:rsidR="0023273E" w:rsidRPr="0023273E" w14:paraId="5DF7D5A9" w14:textId="77777777" w:rsidTr="00181840">
        <w:trPr>
          <w:trHeight w:val="285"/>
          <w:jc w:val="center"/>
        </w:trPr>
        <w:tc>
          <w:tcPr>
            <w:tcW w:w="4027" w:type="dxa"/>
            <w:shd w:val="clear" w:color="auto" w:fill="D9D9D9"/>
          </w:tcPr>
          <w:p w14:paraId="34F76E1F"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NÚMERO DE HORAS: </w:t>
            </w:r>
          </w:p>
        </w:tc>
        <w:tc>
          <w:tcPr>
            <w:tcW w:w="5612" w:type="dxa"/>
            <w:shd w:val="clear" w:color="auto" w:fill="auto"/>
          </w:tcPr>
          <w:p w14:paraId="13487687" w14:textId="1E7F5148" w:rsidR="007844C6" w:rsidRPr="0023273E" w:rsidRDefault="001814F1"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25 </w:t>
            </w:r>
            <w:r w:rsidR="008A5B7A">
              <w:rPr>
                <w:rFonts w:asciiTheme="minorHAnsi" w:hAnsiTheme="minorHAnsi" w:cstheme="minorHAnsi"/>
                <w:b/>
                <w:sz w:val="20"/>
                <w:szCs w:val="20"/>
              </w:rPr>
              <w:t>horas</w:t>
            </w:r>
          </w:p>
        </w:tc>
      </w:tr>
      <w:tr w:rsidR="0023273E" w:rsidRPr="0023273E" w14:paraId="4D2BC8F6" w14:textId="77777777" w:rsidTr="00181840">
        <w:trPr>
          <w:trHeight w:val="285"/>
          <w:jc w:val="center"/>
        </w:trPr>
        <w:tc>
          <w:tcPr>
            <w:tcW w:w="9639" w:type="dxa"/>
            <w:gridSpan w:val="2"/>
            <w:shd w:val="clear" w:color="auto" w:fill="D9D9D9"/>
          </w:tcPr>
          <w:p w14:paraId="07CC8C37"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DESCRIPCIÓN: DETALLES Y PLANIFICACIÓN</w:t>
            </w:r>
          </w:p>
        </w:tc>
      </w:tr>
      <w:tr w:rsidR="0023273E" w:rsidRPr="0023273E" w14:paraId="656DBA2D" w14:textId="77777777" w:rsidTr="00181840">
        <w:trPr>
          <w:trHeight w:val="1701"/>
          <w:jc w:val="center"/>
        </w:trPr>
        <w:tc>
          <w:tcPr>
            <w:tcW w:w="9639" w:type="dxa"/>
            <w:gridSpan w:val="2"/>
          </w:tcPr>
          <w:p w14:paraId="23C95AF0"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Carácter de la actividad: </w:t>
            </w:r>
            <w:r w:rsidRPr="0023273E">
              <w:rPr>
                <w:rFonts w:asciiTheme="minorHAnsi" w:hAnsiTheme="minorHAnsi" w:cstheme="minorHAnsi"/>
                <w:sz w:val="20"/>
                <w:szCs w:val="20"/>
              </w:rPr>
              <w:t>Optativo</w:t>
            </w:r>
          </w:p>
          <w:p w14:paraId="7EB26D4B" w14:textId="77777777" w:rsidR="007844C6" w:rsidRPr="0023273E" w:rsidRDefault="007844C6" w:rsidP="00181840">
            <w:pPr>
              <w:rPr>
                <w:rFonts w:asciiTheme="minorHAnsi" w:hAnsiTheme="minorHAnsi" w:cstheme="minorHAnsi"/>
                <w:sz w:val="20"/>
                <w:szCs w:val="20"/>
              </w:rPr>
            </w:pPr>
          </w:p>
          <w:p w14:paraId="1E17DAB9"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Tipo de actividad: </w:t>
            </w:r>
            <w:r w:rsidRPr="0023273E">
              <w:rPr>
                <w:rFonts w:asciiTheme="minorHAnsi" w:hAnsiTheme="minorHAnsi" w:cstheme="minorHAnsi"/>
                <w:bCs/>
                <w:sz w:val="20"/>
                <w:szCs w:val="20"/>
              </w:rPr>
              <w:t xml:space="preserve">Específica del programa. </w:t>
            </w:r>
          </w:p>
          <w:p w14:paraId="142EA415" w14:textId="77777777" w:rsidR="007844C6" w:rsidRPr="0023273E" w:rsidRDefault="007844C6" w:rsidP="00181840">
            <w:pPr>
              <w:rPr>
                <w:rFonts w:asciiTheme="minorHAnsi" w:hAnsiTheme="minorHAnsi" w:cstheme="minorHAnsi"/>
                <w:sz w:val="20"/>
                <w:szCs w:val="20"/>
              </w:rPr>
            </w:pPr>
          </w:p>
          <w:p w14:paraId="5C5967EF"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Breve descripción de contenidos</w:t>
            </w:r>
          </w:p>
          <w:p w14:paraId="6CF51F67" w14:textId="5F171157" w:rsidR="007844C6" w:rsidRPr="0023273E" w:rsidRDefault="00B860EF" w:rsidP="00181840">
            <w:pPr>
              <w:rPr>
                <w:rFonts w:asciiTheme="minorHAnsi" w:hAnsiTheme="minorHAnsi" w:cstheme="minorHAnsi"/>
                <w:bCs/>
                <w:sz w:val="20"/>
                <w:szCs w:val="20"/>
              </w:rPr>
            </w:pPr>
            <w:r w:rsidRPr="0023273E">
              <w:rPr>
                <w:rFonts w:asciiTheme="minorHAnsi" w:hAnsiTheme="minorHAnsi" w:cstheme="minorHAnsi"/>
                <w:bCs/>
                <w:sz w:val="20"/>
                <w:szCs w:val="20"/>
              </w:rPr>
              <w:t>Esta actividad tiene como finalidad dar espacio para el intercambi</w:t>
            </w:r>
            <w:r w:rsidR="00095A6A" w:rsidRPr="0023273E">
              <w:rPr>
                <w:rFonts w:asciiTheme="minorHAnsi" w:hAnsiTheme="minorHAnsi" w:cstheme="minorHAnsi"/>
                <w:bCs/>
                <w:sz w:val="20"/>
                <w:szCs w:val="20"/>
              </w:rPr>
              <w:t>o de experiencias y discusión de las tesis doctorales en curso</w:t>
            </w:r>
            <w:r w:rsidRPr="0023273E">
              <w:rPr>
                <w:rFonts w:asciiTheme="minorHAnsi" w:hAnsiTheme="minorHAnsi" w:cstheme="minorHAnsi"/>
                <w:bCs/>
                <w:sz w:val="20"/>
                <w:szCs w:val="20"/>
              </w:rPr>
              <w:t xml:space="preserve"> entre las y los doctorandos </w:t>
            </w:r>
            <w:r w:rsidR="00095A6A" w:rsidRPr="0023273E">
              <w:rPr>
                <w:rFonts w:asciiTheme="minorHAnsi" w:hAnsiTheme="minorHAnsi" w:cstheme="minorHAnsi"/>
                <w:bCs/>
                <w:sz w:val="20"/>
                <w:szCs w:val="20"/>
              </w:rPr>
              <w:t xml:space="preserve">que se encuentran ya desarrollando la fase de recogida de datos/análisis de datos de sus tesis doctorales.  </w:t>
            </w:r>
          </w:p>
          <w:p w14:paraId="12C29B9F" w14:textId="77777777" w:rsidR="007844C6" w:rsidRPr="0023273E" w:rsidRDefault="007844C6" w:rsidP="00181840">
            <w:pPr>
              <w:rPr>
                <w:rFonts w:asciiTheme="minorHAnsi" w:hAnsiTheme="minorHAnsi" w:cstheme="minorHAnsi"/>
                <w:b/>
                <w:sz w:val="20"/>
                <w:szCs w:val="20"/>
              </w:rPr>
            </w:pPr>
          </w:p>
          <w:p w14:paraId="4ED8D723"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Planificación temporal a lo largo de la formación investigadora del doctorando:</w:t>
            </w:r>
          </w:p>
          <w:p w14:paraId="6FC23247" w14:textId="4CFAC9B7" w:rsidR="007844C6" w:rsidRPr="0023273E" w:rsidRDefault="004F44C7" w:rsidP="00181840">
            <w:pPr>
              <w:rPr>
                <w:rFonts w:asciiTheme="minorHAnsi" w:hAnsiTheme="minorHAnsi" w:cstheme="minorHAnsi"/>
                <w:bCs/>
                <w:sz w:val="20"/>
                <w:szCs w:val="20"/>
              </w:rPr>
            </w:pPr>
            <w:r w:rsidRPr="0023273E">
              <w:rPr>
                <w:rFonts w:asciiTheme="minorHAnsi" w:hAnsiTheme="minorHAnsi" w:cstheme="minorHAnsi"/>
                <w:bCs/>
                <w:sz w:val="20"/>
                <w:szCs w:val="20"/>
              </w:rPr>
              <w:t xml:space="preserve">3º </w:t>
            </w:r>
            <w:r w:rsidR="007844C6" w:rsidRPr="0023273E">
              <w:rPr>
                <w:rFonts w:asciiTheme="minorHAnsi" w:hAnsiTheme="minorHAnsi" w:cstheme="minorHAnsi"/>
                <w:bCs/>
                <w:sz w:val="20"/>
                <w:szCs w:val="20"/>
              </w:rPr>
              <w:t>año</w:t>
            </w:r>
            <w:r w:rsidRPr="0023273E">
              <w:rPr>
                <w:rFonts w:asciiTheme="minorHAnsi" w:hAnsiTheme="minorHAnsi" w:cstheme="minorHAnsi"/>
                <w:bCs/>
                <w:sz w:val="20"/>
                <w:szCs w:val="20"/>
              </w:rPr>
              <w:t xml:space="preserve"> en el </w:t>
            </w:r>
            <w:r w:rsidR="007844C6" w:rsidRPr="0023273E">
              <w:rPr>
                <w:rFonts w:asciiTheme="minorHAnsi" w:hAnsiTheme="minorHAnsi" w:cstheme="minorHAnsi"/>
                <w:bCs/>
                <w:sz w:val="20"/>
                <w:szCs w:val="20"/>
              </w:rPr>
              <w:t xml:space="preserve">2º semestre. </w:t>
            </w:r>
          </w:p>
          <w:p w14:paraId="080FC276" w14:textId="77777777" w:rsidR="007844C6" w:rsidRPr="0023273E" w:rsidRDefault="007844C6" w:rsidP="00181840">
            <w:pPr>
              <w:rPr>
                <w:rFonts w:asciiTheme="minorHAnsi" w:hAnsiTheme="minorHAnsi" w:cstheme="minorHAnsi"/>
                <w:sz w:val="20"/>
                <w:szCs w:val="20"/>
              </w:rPr>
            </w:pPr>
          </w:p>
          <w:p w14:paraId="5FA3D54C"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Competencias para adquirir:</w:t>
            </w:r>
          </w:p>
          <w:p w14:paraId="6EE71A42"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CB1</w:t>
            </w:r>
          </w:p>
          <w:p w14:paraId="32E7574E"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CB4</w:t>
            </w:r>
          </w:p>
          <w:p w14:paraId="700D1297"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CB6</w:t>
            </w:r>
          </w:p>
          <w:p w14:paraId="408F2118"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CA3</w:t>
            </w:r>
          </w:p>
          <w:p w14:paraId="4DF56179"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CA6</w:t>
            </w:r>
          </w:p>
          <w:p w14:paraId="59A92AEF"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OC1</w:t>
            </w:r>
          </w:p>
          <w:p w14:paraId="49E0F3B5" w14:textId="77777777" w:rsidR="006D4FAE" w:rsidRPr="0023273E" w:rsidRDefault="006D4FAE" w:rsidP="006D4FAE">
            <w:pPr>
              <w:rPr>
                <w:rFonts w:asciiTheme="minorHAnsi" w:hAnsiTheme="minorHAnsi" w:cstheme="minorHAnsi"/>
                <w:bCs/>
                <w:sz w:val="20"/>
                <w:szCs w:val="20"/>
              </w:rPr>
            </w:pPr>
            <w:r w:rsidRPr="0023273E">
              <w:rPr>
                <w:rFonts w:asciiTheme="minorHAnsi" w:hAnsiTheme="minorHAnsi" w:cstheme="minorHAnsi"/>
                <w:bCs/>
                <w:sz w:val="20"/>
                <w:szCs w:val="20"/>
              </w:rPr>
              <w:t>OC5</w:t>
            </w:r>
          </w:p>
          <w:p w14:paraId="2B3AB9CC" w14:textId="54B9971D" w:rsidR="007844C6" w:rsidRPr="0023273E" w:rsidRDefault="007844C6" w:rsidP="00181840">
            <w:pPr>
              <w:rPr>
                <w:rFonts w:asciiTheme="minorHAnsi" w:hAnsiTheme="minorHAnsi" w:cstheme="minorHAnsi"/>
                <w:bCs/>
                <w:sz w:val="20"/>
                <w:szCs w:val="20"/>
              </w:rPr>
            </w:pPr>
          </w:p>
          <w:p w14:paraId="3F07D642"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Resultados de aprendizaje:</w:t>
            </w:r>
          </w:p>
          <w:p w14:paraId="1C076AB5" w14:textId="739461F2" w:rsidR="00B860EF" w:rsidRPr="0023273E" w:rsidRDefault="00B860EF" w:rsidP="00B860EF">
            <w:pPr>
              <w:rPr>
                <w:rFonts w:asciiTheme="minorHAnsi" w:hAnsiTheme="minorHAnsi" w:cstheme="minorHAnsi"/>
                <w:bCs/>
                <w:sz w:val="20"/>
                <w:szCs w:val="20"/>
              </w:rPr>
            </w:pPr>
            <w:r w:rsidRPr="0023273E">
              <w:rPr>
                <w:rFonts w:asciiTheme="minorHAnsi" w:hAnsiTheme="minorHAnsi" w:cstheme="minorHAnsi"/>
                <w:sz w:val="20"/>
                <w:szCs w:val="20"/>
              </w:rPr>
              <w:t xml:space="preserve">Este seminario permitirá </w:t>
            </w:r>
            <w:r w:rsidR="00095A6A" w:rsidRPr="0023273E">
              <w:rPr>
                <w:rFonts w:asciiTheme="minorHAnsi" w:hAnsiTheme="minorHAnsi" w:cstheme="minorHAnsi"/>
                <w:sz w:val="20"/>
                <w:szCs w:val="20"/>
              </w:rPr>
              <w:t xml:space="preserve">compartir y retroalimentar el proceso de formación de las y los estudiantes de doctorado. </w:t>
            </w:r>
            <w:r w:rsidRPr="0023273E">
              <w:rPr>
                <w:rFonts w:asciiTheme="minorHAnsi" w:hAnsiTheme="minorHAnsi" w:cstheme="minorHAnsi"/>
                <w:sz w:val="20"/>
                <w:szCs w:val="20"/>
              </w:rPr>
              <w:t xml:space="preserve"> </w:t>
            </w:r>
          </w:p>
          <w:p w14:paraId="44230145" w14:textId="77777777" w:rsidR="007844C6" w:rsidRPr="0023273E" w:rsidRDefault="007844C6" w:rsidP="00181840">
            <w:pPr>
              <w:rPr>
                <w:rFonts w:asciiTheme="minorHAnsi" w:hAnsiTheme="minorHAnsi" w:cstheme="minorHAnsi"/>
                <w:bCs/>
                <w:sz w:val="20"/>
                <w:szCs w:val="20"/>
              </w:rPr>
            </w:pPr>
          </w:p>
          <w:p w14:paraId="0DF47E53"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Lengua/s en la que se impartirá: </w:t>
            </w:r>
          </w:p>
          <w:p w14:paraId="779EE9DA" w14:textId="77777777" w:rsidR="007844C6" w:rsidRPr="0023273E" w:rsidRDefault="007844C6" w:rsidP="00181840">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Castellano, gallego o portugués.</w:t>
            </w:r>
          </w:p>
          <w:p w14:paraId="267E36C6" w14:textId="77777777" w:rsidR="007844C6" w:rsidRPr="0023273E" w:rsidRDefault="007844C6" w:rsidP="00181840">
            <w:pPr>
              <w:rPr>
                <w:rFonts w:asciiTheme="minorHAnsi" w:hAnsiTheme="minorHAnsi" w:cstheme="minorHAnsi"/>
                <w:sz w:val="20"/>
                <w:szCs w:val="20"/>
              </w:rPr>
            </w:pPr>
          </w:p>
          <w:p w14:paraId="53081708"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 xml:space="preserve">Otras aclaraciones que se consideren oportunas: </w:t>
            </w:r>
          </w:p>
          <w:p w14:paraId="7948E781" w14:textId="33124AB5" w:rsidR="00844C87" w:rsidRPr="0023273E" w:rsidRDefault="00844C87" w:rsidP="00844C87">
            <w:pPr>
              <w:pStyle w:val="Textoencaja"/>
              <w:rPr>
                <w:bCs/>
              </w:rPr>
            </w:pPr>
            <w:r w:rsidRPr="0023273E">
              <w:rPr>
                <w:bCs/>
              </w:rPr>
              <w:t xml:space="preserve">Esta actividad formativa se desarrollará preferentemente durante </w:t>
            </w:r>
            <w:r w:rsidR="00095A6A" w:rsidRPr="0023273E">
              <w:rPr>
                <w:bCs/>
              </w:rPr>
              <w:t xml:space="preserve">el 2º y 3º año del </w:t>
            </w:r>
            <w:r w:rsidRPr="0023273E">
              <w:rPr>
                <w:bCs/>
              </w:rPr>
              <w:t xml:space="preserve">programa de doctorado. Para aquellas/os estudiantes que se matriculen en convocatorias posteriores extraordinarias o a tiempo parcial, la actividad se desarrollará </w:t>
            </w:r>
            <w:r w:rsidR="00095A6A" w:rsidRPr="0023273E">
              <w:rPr>
                <w:bCs/>
              </w:rPr>
              <w:t xml:space="preserve">durante el último periodo de su proceso formativo. </w:t>
            </w:r>
          </w:p>
          <w:p w14:paraId="57D9C223" w14:textId="77777777" w:rsidR="007844C6" w:rsidRPr="0023273E" w:rsidRDefault="007844C6" w:rsidP="00181840">
            <w:pPr>
              <w:rPr>
                <w:rFonts w:asciiTheme="minorHAnsi" w:hAnsiTheme="minorHAnsi" w:cstheme="minorHAnsi"/>
                <w:sz w:val="20"/>
                <w:szCs w:val="20"/>
              </w:rPr>
            </w:pPr>
          </w:p>
          <w:p w14:paraId="57F9940D" w14:textId="77777777" w:rsidR="007844C6" w:rsidRPr="0023273E" w:rsidRDefault="007844C6" w:rsidP="00181840">
            <w:pPr>
              <w:rPr>
                <w:rFonts w:asciiTheme="minorHAnsi" w:hAnsiTheme="minorHAnsi" w:cstheme="minorHAnsi"/>
                <w:sz w:val="20"/>
                <w:szCs w:val="20"/>
              </w:rPr>
            </w:pPr>
          </w:p>
          <w:p w14:paraId="1CB1A0AC" w14:textId="77777777" w:rsidR="007844C6" w:rsidRPr="0023273E" w:rsidRDefault="007844C6" w:rsidP="00181840">
            <w:pPr>
              <w:rPr>
                <w:rFonts w:asciiTheme="minorHAnsi" w:hAnsiTheme="minorHAnsi" w:cstheme="minorHAnsi"/>
                <w:sz w:val="20"/>
                <w:szCs w:val="20"/>
              </w:rPr>
            </w:pPr>
          </w:p>
        </w:tc>
      </w:tr>
      <w:tr w:rsidR="0023273E" w:rsidRPr="0023273E" w14:paraId="4A5CEA02" w14:textId="77777777" w:rsidTr="00181840">
        <w:trPr>
          <w:trHeight w:val="282"/>
          <w:jc w:val="center"/>
        </w:trPr>
        <w:tc>
          <w:tcPr>
            <w:tcW w:w="9639" w:type="dxa"/>
            <w:gridSpan w:val="2"/>
            <w:shd w:val="clear" w:color="auto" w:fill="D9D9D9"/>
          </w:tcPr>
          <w:p w14:paraId="3D8C4C6E" w14:textId="77777777" w:rsidR="007844C6" w:rsidRPr="0023273E" w:rsidRDefault="007844C6" w:rsidP="00181840">
            <w:pPr>
              <w:rPr>
                <w:rFonts w:asciiTheme="minorHAnsi" w:hAnsiTheme="minorHAnsi" w:cstheme="minorHAnsi"/>
                <w:b/>
                <w:sz w:val="20"/>
                <w:szCs w:val="20"/>
              </w:rPr>
            </w:pPr>
            <w:r w:rsidRPr="0023273E">
              <w:rPr>
                <w:rFonts w:asciiTheme="minorHAnsi" w:hAnsiTheme="minorHAnsi" w:cstheme="minorHAnsi"/>
                <w:b/>
                <w:sz w:val="20"/>
                <w:szCs w:val="20"/>
              </w:rPr>
              <w:t>PROCEDIMIENTO DE CONTROL</w:t>
            </w:r>
          </w:p>
        </w:tc>
      </w:tr>
      <w:tr w:rsidR="00D37A33" w:rsidRPr="0023273E" w14:paraId="6247B3AF" w14:textId="77777777" w:rsidTr="00181840">
        <w:trPr>
          <w:trHeight w:val="850"/>
          <w:jc w:val="center"/>
        </w:trPr>
        <w:tc>
          <w:tcPr>
            <w:tcW w:w="9639" w:type="dxa"/>
            <w:gridSpan w:val="2"/>
          </w:tcPr>
          <w:p w14:paraId="0E5EC6D4" w14:textId="1A127CAD" w:rsidR="00D37A33" w:rsidRPr="0023273E" w:rsidRDefault="00D37A33" w:rsidP="00D37A33">
            <w:pPr>
              <w:pStyle w:val="Textoencaja"/>
            </w:pPr>
            <w:r w:rsidRPr="0023273E">
              <w:rPr>
                <w:bCs/>
              </w:rPr>
              <w:t>Asistencia</w:t>
            </w:r>
            <w:r>
              <w:rPr>
                <w:bCs/>
              </w:rPr>
              <w:t xml:space="preserve">, </w:t>
            </w:r>
            <w:proofErr w:type="gramStart"/>
            <w:r>
              <w:rPr>
                <w:bCs/>
              </w:rPr>
              <w:t>participación activa</w:t>
            </w:r>
            <w:proofErr w:type="gramEnd"/>
            <w:r>
              <w:rPr>
                <w:bCs/>
              </w:rPr>
              <w:t xml:space="preserve">, </w:t>
            </w:r>
            <w:r w:rsidRPr="0023273E">
              <w:rPr>
                <w:bCs/>
              </w:rPr>
              <w:t>entrega de trabajos académicos</w:t>
            </w:r>
            <w:r>
              <w:rPr>
                <w:bCs/>
              </w:rPr>
              <w:t xml:space="preserve"> y</w:t>
            </w:r>
            <w:r>
              <w:rPr>
                <w:bCs/>
              </w:rPr>
              <w:t>/o</w:t>
            </w:r>
            <w:r>
              <w:rPr>
                <w:bCs/>
              </w:rPr>
              <w:t xml:space="preserve"> presentaciones orales</w:t>
            </w:r>
            <w:r w:rsidRPr="0023273E">
              <w:rPr>
                <w:bCs/>
              </w:rPr>
              <w:t xml:space="preserve">. </w:t>
            </w:r>
          </w:p>
          <w:p w14:paraId="77DC8783" w14:textId="77777777" w:rsidR="00D37A33" w:rsidRPr="0023273E" w:rsidRDefault="00D37A33" w:rsidP="00D37A33">
            <w:pPr>
              <w:rPr>
                <w:rFonts w:asciiTheme="minorHAnsi" w:hAnsiTheme="minorHAnsi" w:cstheme="minorHAnsi"/>
                <w:sz w:val="20"/>
                <w:szCs w:val="20"/>
              </w:rPr>
            </w:pPr>
          </w:p>
        </w:tc>
      </w:tr>
      <w:tr w:rsidR="00D37A33" w:rsidRPr="0023273E" w14:paraId="6E730512" w14:textId="77777777" w:rsidTr="00181840">
        <w:trPr>
          <w:trHeight w:val="282"/>
          <w:jc w:val="center"/>
        </w:trPr>
        <w:tc>
          <w:tcPr>
            <w:tcW w:w="9639" w:type="dxa"/>
            <w:gridSpan w:val="2"/>
            <w:shd w:val="clear" w:color="auto" w:fill="D9D9D9"/>
          </w:tcPr>
          <w:p w14:paraId="73C52D98" w14:textId="77777777" w:rsidR="00D37A33" w:rsidRPr="0023273E" w:rsidRDefault="00D37A33" w:rsidP="00D37A33">
            <w:pPr>
              <w:rPr>
                <w:rFonts w:asciiTheme="minorHAnsi" w:hAnsiTheme="minorHAnsi" w:cstheme="minorHAnsi"/>
                <w:b/>
                <w:sz w:val="20"/>
                <w:szCs w:val="20"/>
              </w:rPr>
            </w:pPr>
            <w:r w:rsidRPr="0023273E">
              <w:rPr>
                <w:rFonts w:asciiTheme="minorHAnsi" w:hAnsiTheme="minorHAnsi" w:cstheme="minorHAnsi"/>
                <w:b/>
                <w:sz w:val="20"/>
                <w:szCs w:val="20"/>
              </w:rPr>
              <w:t>ACTUACIONES DE MOVILIDAD</w:t>
            </w:r>
          </w:p>
        </w:tc>
      </w:tr>
      <w:tr w:rsidR="00D37A33" w:rsidRPr="0023273E" w14:paraId="6186975A" w14:textId="77777777" w:rsidTr="00181840">
        <w:trPr>
          <w:trHeight w:val="850"/>
          <w:jc w:val="center"/>
        </w:trPr>
        <w:tc>
          <w:tcPr>
            <w:tcW w:w="9639" w:type="dxa"/>
            <w:gridSpan w:val="2"/>
          </w:tcPr>
          <w:p w14:paraId="4D967042" w14:textId="77777777" w:rsidR="00D37A33" w:rsidRPr="0023273E" w:rsidRDefault="00D37A33" w:rsidP="00D37A33">
            <w:pPr>
              <w:rPr>
                <w:rFonts w:asciiTheme="minorHAnsi" w:hAnsiTheme="minorHAnsi" w:cstheme="minorHAnsi"/>
                <w:sz w:val="20"/>
                <w:szCs w:val="20"/>
              </w:rPr>
            </w:pPr>
            <w:r w:rsidRPr="0023273E">
              <w:rPr>
                <w:rFonts w:asciiTheme="minorHAnsi" w:hAnsiTheme="minorHAnsi" w:cstheme="minorHAnsi"/>
                <w:bCs/>
                <w:sz w:val="20"/>
                <w:szCs w:val="20"/>
              </w:rPr>
              <w:lastRenderedPageBreak/>
              <w:t xml:space="preserve">No procede. </w:t>
            </w:r>
          </w:p>
          <w:p w14:paraId="1F5D8366" w14:textId="77777777" w:rsidR="00D37A33" w:rsidRPr="0023273E" w:rsidRDefault="00D37A33" w:rsidP="00D37A33">
            <w:pPr>
              <w:rPr>
                <w:rFonts w:asciiTheme="minorHAnsi" w:hAnsiTheme="minorHAnsi" w:cstheme="minorHAnsi"/>
                <w:sz w:val="20"/>
                <w:szCs w:val="20"/>
              </w:rPr>
            </w:pPr>
          </w:p>
        </w:tc>
      </w:tr>
    </w:tbl>
    <w:p w14:paraId="1008B183" w14:textId="77777777" w:rsidR="007844C6" w:rsidRPr="0023273E" w:rsidRDefault="007844C6" w:rsidP="00AA1E07">
      <w:pPr>
        <w:rPr>
          <w:rFonts w:asciiTheme="minorHAnsi" w:hAnsiTheme="minorHAnsi" w:cstheme="minorHAnsi"/>
          <w:sz w:val="20"/>
          <w:szCs w:val="20"/>
        </w:rPr>
      </w:pPr>
    </w:p>
    <w:p w14:paraId="567B6EDA" w14:textId="77777777" w:rsidR="007844C6" w:rsidRPr="0023273E" w:rsidRDefault="007844C6" w:rsidP="00AA1E07">
      <w:pPr>
        <w:rPr>
          <w:rFonts w:asciiTheme="minorHAnsi" w:hAnsiTheme="minorHAnsi" w:cstheme="minorHAnsi"/>
          <w:sz w:val="20"/>
          <w:szCs w:val="20"/>
        </w:rPr>
      </w:pPr>
    </w:p>
    <w:p w14:paraId="5515FE35" w14:textId="77777777" w:rsidR="007844C6" w:rsidRPr="0023273E" w:rsidRDefault="007844C6" w:rsidP="00AA1E07">
      <w:pPr>
        <w:rPr>
          <w:rFonts w:asciiTheme="minorHAnsi" w:hAnsiTheme="minorHAnsi" w:cstheme="minorHAnsi"/>
          <w:sz w:val="20"/>
          <w:szCs w:val="20"/>
        </w:rPr>
      </w:pPr>
    </w:p>
    <w:p w14:paraId="7A6DC03B" w14:textId="77777777" w:rsidR="004506EA" w:rsidRPr="0023273E" w:rsidRDefault="00575EE6" w:rsidP="009C2931">
      <w:pPr>
        <w:pStyle w:val="Seccin1"/>
      </w:pPr>
      <w:bookmarkStart w:id="16" w:name="5._ORGANIZACIÓN_DEL_PROGRAMA"/>
      <w:bookmarkEnd w:id="16"/>
      <w:r w:rsidRPr="0023273E">
        <w:t>ORGANIZACIÓN</w:t>
      </w:r>
      <w:r w:rsidRPr="0023273E">
        <w:rPr>
          <w:spacing w:val="-2"/>
        </w:rPr>
        <w:t xml:space="preserve"> </w:t>
      </w:r>
      <w:r w:rsidRPr="0023273E">
        <w:t>DEL</w:t>
      </w:r>
      <w:r w:rsidRPr="0023273E">
        <w:rPr>
          <w:spacing w:val="-1"/>
        </w:rPr>
        <w:t xml:space="preserve"> </w:t>
      </w:r>
      <w:r w:rsidRPr="0023273E">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60DB59AB" w14:textId="77777777" w:rsidTr="002C3A34">
        <w:trPr>
          <w:trHeight w:val="282"/>
          <w:jc w:val="center"/>
        </w:trPr>
        <w:tc>
          <w:tcPr>
            <w:tcW w:w="9629" w:type="dxa"/>
            <w:shd w:val="clear" w:color="auto" w:fill="BEBEBE"/>
          </w:tcPr>
          <w:p w14:paraId="18AA85CA" w14:textId="77777777" w:rsidR="004506EA" w:rsidRPr="0023273E" w:rsidRDefault="00575EE6" w:rsidP="002C3A34">
            <w:pPr>
              <w:pStyle w:val="TablaTitulo"/>
            </w:pPr>
            <w:r w:rsidRPr="0023273E">
              <w:t>5.1</w:t>
            </w:r>
            <w:r w:rsidRPr="0023273E">
              <w:rPr>
                <w:spacing w:val="-7"/>
              </w:rPr>
              <w:t xml:space="preserve"> </w:t>
            </w:r>
            <w:r w:rsidRPr="0023273E">
              <w:t>SUPERVISIÓN</w:t>
            </w:r>
            <w:r w:rsidRPr="0023273E">
              <w:rPr>
                <w:spacing w:val="-6"/>
              </w:rPr>
              <w:t xml:space="preserve"> </w:t>
            </w:r>
            <w:r w:rsidRPr="0023273E">
              <w:t>DE</w:t>
            </w:r>
            <w:r w:rsidRPr="0023273E">
              <w:rPr>
                <w:spacing w:val="-7"/>
              </w:rPr>
              <w:t xml:space="preserve"> </w:t>
            </w:r>
            <w:r w:rsidRPr="0023273E">
              <w:rPr>
                <w:spacing w:val="-4"/>
              </w:rPr>
              <w:t>TESIS</w:t>
            </w:r>
          </w:p>
        </w:tc>
      </w:tr>
      <w:tr w:rsidR="002C3A34" w:rsidRPr="0023273E" w14:paraId="53475021" w14:textId="77777777" w:rsidTr="002C3A34">
        <w:trPr>
          <w:trHeight w:val="1701"/>
          <w:jc w:val="center"/>
        </w:trPr>
        <w:tc>
          <w:tcPr>
            <w:tcW w:w="9629" w:type="dxa"/>
            <w:shd w:val="clear" w:color="auto" w:fill="auto"/>
          </w:tcPr>
          <w:p w14:paraId="372BAFA5" w14:textId="1F90A6FF" w:rsidR="003F4306" w:rsidRPr="0023273E" w:rsidRDefault="003F4306" w:rsidP="003F4306">
            <w:pPr>
              <w:pStyle w:val="Textoencaja"/>
            </w:pPr>
            <w:r w:rsidRPr="0023273E">
              <w:t xml:space="preserve">Los mecanismos de supervisión de tesis se ajustan a lo establecido en los artículos 11 y 12 del </w:t>
            </w:r>
            <w:hyperlink r:id="rId63" w:history="1">
              <w:r w:rsidRPr="0023273E">
                <w:rPr>
                  <w:rStyle w:val="Hipervnculo"/>
                  <w:color w:val="auto"/>
                </w:rPr>
                <w:t>Real Decreto 99/2011</w:t>
              </w:r>
              <w:r w:rsidR="00D11E68" w:rsidRPr="0023273E">
                <w:rPr>
                  <w:rStyle w:val="Hipervnculo"/>
                  <w:color w:val="auto"/>
                </w:rPr>
                <w:t xml:space="preserve">, modificado por el </w:t>
              </w:r>
              <w:r w:rsidRPr="0023273E">
                <w:rPr>
                  <w:rStyle w:val="Hipervnculo"/>
                  <w:color w:val="auto"/>
                </w:rPr>
                <w:t>576/2023</w:t>
              </w:r>
            </w:hyperlink>
            <w:r w:rsidRPr="0023273E">
              <w:t>, por el que se regulan las enseñanzas oficiales de doctorado y en las siguientes normativas específicas de la Universidad de Vigo:</w:t>
            </w:r>
          </w:p>
          <w:p w14:paraId="21FE10C1" w14:textId="1ACB004C" w:rsidR="003F4306" w:rsidRPr="0023273E" w:rsidRDefault="003F4306" w:rsidP="008535B1">
            <w:pPr>
              <w:pStyle w:val="Textoencaja"/>
              <w:numPr>
                <w:ilvl w:val="0"/>
                <w:numId w:val="9"/>
              </w:numPr>
              <w:ind w:left="340" w:hanging="142"/>
            </w:pPr>
            <w:hyperlink r:id="rId64" w:history="1">
              <w:r w:rsidRPr="0023273E">
                <w:rPr>
                  <w:rStyle w:val="Hipervnculo"/>
                  <w:color w:val="auto"/>
                </w:rPr>
                <w:t>Reglamento de Estudios de Doctorado de la Universidad de Vigo</w:t>
              </w:r>
            </w:hyperlink>
            <w:r w:rsidRPr="0023273E">
              <w:t>.</w:t>
            </w:r>
          </w:p>
          <w:p w14:paraId="4111E1EE" w14:textId="77777777" w:rsidR="00B42335" w:rsidRPr="0023273E" w:rsidRDefault="00B42335" w:rsidP="008535B1">
            <w:pPr>
              <w:pStyle w:val="Textoencaja"/>
              <w:numPr>
                <w:ilvl w:val="0"/>
                <w:numId w:val="9"/>
              </w:numPr>
              <w:ind w:left="340" w:hanging="142"/>
            </w:pPr>
            <w:hyperlink r:id="rId65" w:history="1">
              <w:r w:rsidRPr="0023273E">
                <w:rPr>
                  <w:rStyle w:val="Hipervnculo"/>
                  <w:color w:val="auto"/>
                </w:rPr>
                <w:t>Guía de buenas prácticas para la dirección de tesis de doctorado.</w:t>
              </w:r>
            </w:hyperlink>
          </w:p>
          <w:p w14:paraId="11C948FA" w14:textId="506E8138" w:rsidR="003F4306" w:rsidRPr="0023273E" w:rsidRDefault="003F4306" w:rsidP="004968B3">
            <w:pPr>
              <w:pStyle w:val="Textoencaja"/>
            </w:pPr>
          </w:p>
          <w:p w14:paraId="3A601677" w14:textId="2ABD3015" w:rsidR="001819AF" w:rsidRPr="0023273E" w:rsidRDefault="001819AF" w:rsidP="004968B3">
            <w:pPr>
              <w:pStyle w:val="Textoencaja"/>
            </w:pPr>
            <w:r w:rsidRPr="0023273E">
              <w:t xml:space="preserve">A continuación, se resumen brevemente los principales aspectos de </w:t>
            </w:r>
            <w:r w:rsidR="007123EB" w:rsidRPr="0023273E">
              <w:t xml:space="preserve">los </w:t>
            </w:r>
            <w:r w:rsidRPr="0023273E">
              <w:t>mecanismos</w:t>
            </w:r>
            <w:r w:rsidR="007123EB" w:rsidRPr="0023273E">
              <w:t xml:space="preserve"> de supervisión de tesis</w:t>
            </w:r>
            <w:r w:rsidRPr="0023273E">
              <w:t>:</w:t>
            </w:r>
          </w:p>
          <w:p w14:paraId="2C16D006" w14:textId="77777777" w:rsidR="001819AF" w:rsidRPr="0023273E" w:rsidRDefault="001819AF" w:rsidP="004968B3">
            <w:pPr>
              <w:pStyle w:val="Textoencaja"/>
            </w:pPr>
          </w:p>
          <w:p w14:paraId="5E7703C1" w14:textId="4ED3AA60" w:rsidR="003F4306" w:rsidRPr="0023273E" w:rsidRDefault="003F4306" w:rsidP="004968B3">
            <w:pPr>
              <w:pStyle w:val="Textoencaja"/>
              <w:rPr>
                <w:b/>
                <w:bCs/>
              </w:rPr>
            </w:pPr>
            <w:r w:rsidRPr="0023273E">
              <w:rPr>
                <w:b/>
                <w:bCs/>
              </w:rPr>
              <w:t>Comisión Académica del Programa de Doctorado (CAPD)</w:t>
            </w:r>
          </w:p>
          <w:p w14:paraId="3FA56F6C" w14:textId="4B3EEF70" w:rsidR="003F4306" w:rsidRPr="0023273E" w:rsidRDefault="00D2638F" w:rsidP="00AD603B">
            <w:pPr>
              <w:pStyle w:val="Textoencaja"/>
            </w:pPr>
            <w:r w:rsidRPr="0023273E">
              <w:t>El órgano de coordinación del programa de doctorado es la Comisión Académica del Programa de Doctorado (CAPD) y es responsable del diseño, implantación, actualización, organización, calidad y coordinación del citado programa.</w:t>
            </w:r>
            <w:r w:rsidR="003F4306" w:rsidRPr="0023273E">
              <w:t xml:space="preserve"> La CAPD también es responsable del seguimiento del avance de la investigación, formación y autorización del depósito de la tesis de cada estudiante de doctorado.</w:t>
            </w:r>
          </w:p>
          <w:p w14:paraId="58A1DDA4" w14:textId="438E880C" w:rsidR="003F4306" w:rsidRPr="0023273E" w:rsidRDefault="003F4306" w:rsidP="00AD603B">
            <w:pPr>
              <w:pStyle w:val="Textoencaja"/>
            </w:pPr>
            <w:r w:rsidRPr="0023273E">
              <w:t>La composición de la CAPD</w:t>
            </w:r>
            <w:r w:rsidR="00CB314C" w:rsidRPr="0023273E">
              <w:t xml:space="preserve"> y sus competencias, junto con </w:t>
            </w:r>
            <w:r w:rsidRPr="0023273E">
              <w:t>los requisitos para ser coordinador</w:t>
            </w:r>
            <w:r w:rsidR="006F7E8D" w:rsidRPr="0023273E">
              <w:t xml:space="preserve"> </w:t>
            </w:r>
            <w:r w:rsidRPr="0023273E">
              <w:t xml:space="preserve">del programa de doctorado se detallan en los artículos 4, 5 y 6 del </w:t>
            </w:r>
            <w:hyperlink r:id="rId66" w:history="1">
              <w:r w:rsidRPr="0023273E">
                <w:rPr>
                  <w:rStyle w:val="Hipervnculo"/>
                  <w:color w:val="auto"/>
                </w:rPr>
                <w:t>Reglamento de Estudios de Doctorado de la Universidad de Vigo</w:t>
              </w:r>
            </w:hyperlink>
            <w:r w:rsidRPr="0023273E">
              <w:t>.</w:t>
            </w:r>
          </w:p>
          <w:p w14:paraId="769F165C" w14:textId="77777777" w:rsidR="00AD603B" w:rsidRPr="0023273E" w:rsidRDefault="00AD603B" w:rsidP="00AD603B">
            <w:pPr>
              <w:pStyle w:val="Textoencaja"/>
            </w:pPr>
          </w:p>
          <w:p w14:paraId="70D64B90" w14:textId="43872673" w:rsidR="00B52298" w:rsidRPr="0023273E" w:rsidRDefault="00B52298" w:rsidP="00B52298">
            <w:pPr>
              <w:pStyle w:val="Textoencaja"/>
              <w:rPr>
                <w:b/>
                <w:bCs/>
              </w:rPr>
            </w:pPr>
            <w:r w:rsidRPr="0023273E">
              <w:rPr>
                <w:b/>
                <w:bCs/>
              </w:rPr>
              <w:t xml:space="preserve">Profesorado del </w:t>
            </w:r>
            <w:r w:rsidR="006F6795" w:rsidRPr="0023273E">
              <w:rPr>
                <w:b/>
                <w:bCs/>
              </w:rPr>
              <w:t>p</w:t>
            </w:r>
            <w:r w:rsidRPr="0023273E">
              <w:rPr>
                <w:b/>
                <w:bCs/>
              </w:rPr>
              <w:t xml:space="preserve">rograma de </w:t>
            </w:r>
            <w:r w:rsidR="006F6795" w:rsidRPr="0023273E">
              <w:rPr>
                <w:b/>
                <w:bCs/>
              </w:rPr>
              <w:t>d</w:t>
            </w:r>
            <w:r w:rsidRPr="0023273E">
              <w:rPr>
                <w:b/>
                <w:bCs/>
              </w:rPr>
              <w:t>octorado</w:t>
            </w:r>
          </w:p>
          <w:p w14:paraId="0E90D06C" w14:textId="5E835493" w:rsidR="00B52298" w:rsidRPr="0023273E" w:rsidRDefault="00B52298" w:rsidP="004968B3">
            <w:pPr>
              <w:pStyle w:val="Textoencaja"/>
            </w:pPr>
            <w:r w:rsidRPr="0023273E">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23273E" w:rsidRDefault="00B52298" w:rsidP="004968B3">
            <w:pPr>
              <w:pStyle w:val="Textoencaja"/>
            </w:pPr>
          </w:p>
          <w:p w14:paraId="29064906" w14:textId="117B2B46" w:rsidR="00B52298" w:rsidRPr="0023273E" w:rsidRDefault="00996B46" w:rsidP="00B52298">
            <w:pPr>
              <w:pStyle w:val="Textoencaja"/>
              <w:rPr>
                <w:b/>
                <w:bCs/>
              </w:rPr>
            </w:pPr>
            <w:r w:rsidRPr="0023273E">
              <w:rPr>
                <w:b/>
                <w:bCs/>
              </w:rPr>
              <w:t xml:space="preserve">Tutoría </w:t>
            </w:r>
            <w:r w:rsidR="00B52298" w:rsidRPr="0023273E">
              <w:rPr>
                <w:b/>
                <w:bCs/>
              </w:rPr>
              <w:t xml:space="preserve">del </w:t>
            </w:r>
            <w:r w:rsidR="006F6795" w:rsidRPr="0023273E">
              <w:rPr>
                <w:b/>
                <w:bCs/>
              </w:rPr>
              <w:t>p</w:t>
            </w:r>
            <w:r w:rsidR="00B52298" w:rsidRPr="0023273E">
              <w:rPr>
                <w:b/>
                <w:bCs/>
              </w:rPr>
              <w:t xml:space="preserve">rograma de </w:t>
            </w:r>
            <w:r w:rsidR="006F6795" w:rsidRPr="0023273E">
              <w:rPr>
                <w:b/>
                <w:bCs/>
              </w:rPr>
              <w:t>d</w:t>
            </w:r>
            <w:r w:rsidR="00B52298" w:rsidRPr="0023273E">
              <w:rPr>
                <w:b/>
                <w:bCs/>
              </w:rPr>
              <w:t>octorado</w:t>
            </w:r>
          </w:p>
          <w:p w14:paraId="023E1229" w14:textId="3C39E213" w:rsidR="00034045" w:rsidRPr="0023273E" w:rsidRDefault="00B52298" w:rsidP="00B52298">
            <w:pPr>
              <w:pStyle w:val="Textoencaja"/>
            </w:pPr>
            <w:r w:rsidRPr="0023273E">
              <w:t xml:space="preserve">La admisión definitiva en el </w:t>
            </w:r>
            <w:r w:rsidR="006F6795" w:rsidRPr="0023273E">
              <w:t>p</w:t>
            </w:r>
            <w:r w:rsidRPr="0023273E">
              <w:t xml:space="preserve">rograma de </w:t>
            </w:r>
            <w:r w:rsidR="006F6795" w:rsidRPr="0023273E">
              <w:t>d</w:t>
            </w:r>
            <w:r w:rsidRPr="0023273E">
              <w:t>octorado lleva la asignación de un</w:t>
            </w:r>
            <w:r w:rsidR="00B06854" w:rsidRPr="0023273E">
              <w:t>/una t</w:t>
            </w:r>
            <w:r w:rsidRPr="0023273E">
              <w:t>utor</w:t>
            </w:r>
            <w:r w:rsidR="00B06854" w:rsidRPr="0023273E">
              <w:t>/a</w:t>
            </w:r>
            <w:r w:rsidRPr="0023273E">
              <w:t>, designado por la CAPD</w:t>
            </w:r>
            <w:r w:rsidR="00B06854" w:rsidRPr="0023273E">
              <w:t xml:space="preserve"> y que debe cumplir los requisitos indicados en el artículo 9 del </w:t>
            </w:r>
            <w:hyperlink r:id="rId67" w:history="1">
              <w:r w:rsidR="00B06854" w:rsidRPr="0023273E">
                <w:rPr>
                  <w:rStyle w:val="Hipervnculo"/>
                  <w:color w:val="auto"/>
                </w:rPr>
                <w:t>Reglamento de Estudios de Doctorado de la Universidad de Vigo</w:t>
              </w:r>
            </w:hyperlink>
            <w:r w:rsidR="00B06854" w:rsidRPr="0023273E">
              <w:t xml:space="preserve">. </w:t>
            </w:r>
          </w:p>
          <w:p w14:paraId="6CE07223" w14:textId="063CF12C" w:rsidR="00034045" w:rsidRPr="0023273E" w:rsidRDefault="00B52298" w:rsidP="00B52298">
            <w:pPr>
              <w:pStyle w:val="Textoencaja"/>
            </w:pPr>
            <w:r w:rsidRPr="0023273E">
              <w:t>Con carácter general, la persona tutora tendrá c</w:t>
            </w:r>
            <w:r w:rsidR="00B06854" w:rsidRPr="0023273E">
              <w:t xml:space="preserve">omo funciones: (i) velar por la </w:t>
            </w:r>
            <w:r w:rsidRPr="0023273E">
              <w:t>interacción del/de la</w:t>
            </w:r>
            <w:r w:rsidR="00B06854" w:rsidRPr="0023273E">
              <w:t xml:space="preserve"> </w:t>
            </w:r>
            <w:r w:rsidRPr="0023273E">
              <w:t xml:space="preserve">doctorando/a con la </w:t>
            </w:r>
            <w:r w:rsidR="00B06854" w:rsidRPr="0023273E">
              <w:t xml:space="preserve">CAPD </w:t>
            </w:r>
            <w:r w:rsidRPr="0023273E">
              <w:t>y, conjuntamente, con el/la</w:t>
            </w:r>
            <w:r w:rsidR="00B06854" w:rsidRPr="0023273E">
              <w:t xml:space="preserve"> </w:t>
            </w:r>
            <w:proofErr w:type="gramStart"/>
            <w:r w:rsidRPr="0023273E">
              <w:t>Director</w:t>
            </w:r>
            <w:proofErr w:type="gramEnd"/>
            <w:r w:rsidRPr="0023273E">
              <w:t>/a de la tesis; y (</w:t>
            </w:r>
            <w:proofErr w:type="spellStart"/>
            <w:r w:rsidRPr="0023273E">
              <w:t>ii</w:t>
            </w:r>
            <w:proofErr w:type="spellEnd"/>
            <w:r w:rsidRPr="0023273E">
              <w:t xml:space="preserve">) velar por la adecuación a las líneas del </w:t>
            </w:r>
            <w:r w:rsidR="006F6795" w:rsidRPr="0023273E">
              <w:t>p</w:t>
            </w:r>
            <w:r w:rsidRPr="0023273E">
              <w:t>rograma de la formación y la</w:t>
            </w:r>
            <w:r w:rsidR="00B06854" w:rsidRPr="0023273E">
              <w:t xml:space="preserve"> </w:t>
            </w:r>
            <w:r w:rsidRPr="0023273E">
              <w:t>actividad investigadora del doctorando/a.</w:t>
            </w:r>
            <w:r w:rsidR="009A343E" w:rsidRPr="0023273E">
              <w:t xml:space="preserve"> </w:t>
            </w:r>
          </w:p>
          <w:p w14:paraId="0560745C" w14:textId="73FA8580" w:rsidR="00B52298" w:rsidRPr="0023273E" w:rsidRDefault="00B52298" w:rsidP="00B52298">
            <w:pPr>
              <w:pStyle w:val="Textoencaja"/>
            </w:pPr>
            <w:r w:rsidRPr="0023273E">
              <w:t xml:space="preserve">La </w:t>
            </w:r>
            <w:r w:rsidR="00B06854" w:rsidRPr="0023273E">
              <w:t>CAPD</w:t>
            </w:r>
            <w:r w:rsidRPr="0023273E">
              <w:t>, oído el/la doctorando/a, podrá modificar el</w:t>
            </w:r>
            <w:r w:rsidR="00B06854" w:rsidRPr="0023273E">
              <w:t xml:space="preserve"> nombramiento del t</w:t>
            </w:r>
            <w:r w:rsidRPr="0023273E">
              <w:t>utor/a en cualquier momento del período de realización del doctorado, siempre</w:t>
            </w:r>
            <w:r w:rsidR="00B06854" w:rsidRPr="0023273E">
              <w:t xml:space="preserve"> </w:t>
            </w:r>
            <w:r w:rsidRPr="0023273E">
              <w:t>que concurran razones justificadas.</w:t>
            </w:r>
          </w:p>
          <w:p w14:paraId="5D0F3FC1" w14:textId="545DDE98" w:rsidR="005A5FC5" w:rsidRPr="0023273E" w:rsidRDefault="005A5FC5" w:rsidP="00B52298">
            <w:pPr>
              <w:pStyle w:val="Textoencaja"/>
            </w:pPr>
          </w:p>
          <w:p w14:paraId="04DD18B9" w14:textId="63DC6CA4" w:rsidR="005A5FC5" w:rsidRPr="0023273E" w:rsidRDefault="00996B46" w:rsidP="005A5FC5">
            <w:pPr>
              <w:pStyle w:val="Textoencaja"/>
              <w:rPr>
                <w:b/>
                <w:bCs/>
              </w:rPr>
            </w:pPr>
            <w:r w:rsidRPr="0023273E">
              <w:rPr>
                <w:b/>
                <w:bCs/>
              </w:rPr>
              <w:t xml:space="preserve">Dirección de la tesis </w:t>
            </w:r>
            <w:r w:rsidR="006F7E8D" w:rsidRPr="0023273E">
              <w:rPr>
                <w:b/>
                <w:bCs/>
              </w:rPr>
              <w:t>doctoral</w:t>
            </w:r>
          </w:p>
          <w:p w14:paraId="17269BF9" w14:textId="78A79397" w:rsidR="00034045" w:rsidRPr="0023273E" w:rsidRDefault="005A5FC5" w:rsidP="00B52298">
            <w:pPr>
              <w:pStyle w:val="Textoencaja"/>
            </w:pPr>
            <w:r w:rsidRPr="0023273E">
              <w:t>En un plazo máximo de tres meses desde su matr</w:t>
            </w:r>
            <w:r w:rsidR="005760F8" w:rsidRPr="0023273E">
              <w:t xml:space="preserve">iculación, la CAPD asignará </w:t>
            </w:r>
            <w:r w:rsidRPr="0023273E">
              <w:t xml:space="preserve">a cada estudiante de doctorado un director o una directora de tesis. Esta persona será la máxima responsable, de acuerdo con los más altos estándares </w:t>
            </w:r>
            <w:r w:rsidRPr="0023273E">
              <w:lastRenderedPageBreak/>
              <w:t xml:space="preserve">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23273E">
              <w:t>el</w:t>
            </w:r>
            <w:r w:rsidRPr="0023273E">
              <w:t>/</w:t>
            </w:r>
            <w:r w:rsidR="006F6795" w:rsidRPr="0023273E">
              <w:t>l</w:t>
            </w:r>
            <w:r w:rsidRPr="0023273E">
              <w:t xml:space="preserve">a doctorando/a. </w:t>
            </w:r>
          </w:p>
          <w:p w14:paraId="17153D87" w14:textId="44C6BBFC" w:rsidR="005A5FC5" w:rsidRPr="0023273E" w:rsidRDefault="005A5FC5" w:rsidP="00B52298">
            <w:pPr>
              <w:pStyle w:val="Textoencaja"/>
            </w:pPr>
            <w:r w:rsidRPr="0023273E">
              <w:t>Podrá ser director/a de la tesis cualquier doctor/a español/a o extranjero/a, con experiencia investigadora acreditada seg</w:t>
            </w:r>
            <w:r w:rsidR="009A343E" w:rsidRPr="0023273E">
              <w:t xml:space="preserve">ún lo </w:t>
            </w:r>
            <w:r w:rsidRPr="0023273E">
              <w:t>indicado en el artículo</w:t>
            </w:r>
            <w:r w:rsidR="005760F8" w:rsidRPr="0023273E">
              <w:t xml:space="preserve"> 8 del </w:t>
            </w:r>
            <w:hyperlink r:id="rId68" w:history="1">
              <w:r w:rsidR="005760F8" w:rsidRPr="0023273E">
                <w:rPr>
                  <w:rStyle w:val="Hipervnculo"/>
                  <w:color w:val="auto"/>
                </w:rPr>
                <w:t>Reglamento de Estudios de Doctorado de la Universidad de Vigo</w:t>
              </w:r>
            </w:hyperlink>
            <w:r w:rsidR="005760F8" w:rsidRPr="0023273E">
              <w:t xml:space="preserve">. </w:t>
            </w:r>
          </w:p>
          <w:p w14:paraId="30A79F47" w14:textId="22597297" w:rsidR="00034045" w:rsidRPr="0023273E" w:rsidRDefault="009A343E" w:rsidP="00034045">
            <w:pPr>
              <w:pStyle w:val="Textoencaja"/>
            </w:pPr>
            <w:r w:rsidRPr="0023273E">
              <w:t xml:space="preserve">La CAPD, oído el/la doctorando/a, podrá modificar el nombramiento de la persona </w:t>
            </w:r>
            <w:r w:rsidR="006F6795" w:rsidRPr="0023273E">
              <w:t>d</w:t>
            </w:r>
            <w:r w:rsidRPr="0023273E">
              <w:t xml:space="preserve">irectora de </w:t>
            </w:r>
            <w:r w:rsidR="006F6795" w:rsidRPr="0023273E">
              <w:t>t</w:t>
            </w:r>
            <w:r w:rsidRPr="0023273E">
              <w:t>esis</w:t>
            </w:r>
            <w:r w:rsidR="00034045" w:rsidRPr="0023273E">
              <w:t xml:space="preserve"> de acuerdo con las condiciones y procedimiento indicados en el artículo 10 del </w:t>
            </w:r>
            <w:hyperlink r:id="rId69" w:history="1">
              <w:r w:rsidR="00034045" w:rsidRPr="0023273E">
                <w:rPr>
                  <w:rStyle w:val="Hipervnculo"/>
                  <w:color w:val="auto"/>
                </w:rPr>
                <w:t>Reglamento de Estudios de Doctorado de la Universidad de Vigo</w:t>
              </w:r>
            </w:hyperlink>
            <w:r w:rsidR="00034045" w:rsidRPr="0023273E">
              <w:t xml:space="preserve">. </w:t>
            </w:r>
          </w:p>
          <w:p w14:paraId="2A25D91D" w14:textId="01486DD7" w:rsidR="009A343E" w:rsidRPr="0023273E" w:rsidRDefault="00034045" w:rsidP="00034045">
            <w:pPr>
              <w:pStyle w:val="Textoencaja"/>
            </w:pPr>
            <w:r w:rsidRPr="0023273E">
              <w:t xml:space="preserve">El artículo 10 también establece que, de forma general, una </w:t>
            </w:r>
            <w:r w:rsidR="009A343E" w:rsidRPr="0023273E">
              <w:t>tesis podrá ser codirigida</w:t>
            </w:r>
            <w:r w:rsidRPr="0023273E">
              <w:t xml:space="preserve"> </w:t>
            </w:r>
            <w:r w:rsidR="009A343E" w:rsidRPr="0023273E">
              <w:t xml:space="preserve">por un máximo de dos personas, </w:t>
            </w:r>
            <w:r w:rsidRPr="0023273E">
              <w:t>e indica las condiciones y procedimiento para que puedan ser tres los directores de la tesis</w:t>
            </w:r>
            <w:r w:rsidR="009A343E" w:rsidRPr="0023273E">
              <w:t xml:space="preserve">. </w:t>
            </w:r>
          </w:p>
          <w:p w14:paraId="1C87AE24" w14:textId="42EC2AA1" w:rsidR="00034045" w:rsidRPr="0023273E" w:rsidRDefault="00034045" w:rsidP="00310946">
            <w:pPr>
              <w:pStyle w:val="Textoencaja"/>
            </w:pPr>
            <w:r w:rsidRPr="0023273E">
              <w:t xml:space="preserve">La asignación de tutor/a recaerá preferentemente en alguna de las personas directoras y se nombrará un tutor/a diferente en el caso de </w:t>
            </w:r>
            <w:r w:rsidR="006F6795" w:rsidRPr="0023273E">
              <w:t xml:space="preserve">que los/las directores/as </w:t>
            </w:r>
            <w:r w:rsidRPr="0023273E">
              <w:t xml:space="preserve">no cumplan los requisitos establecidos del artículo 9 del </w:t>
            </w:r>
            <w:hyperlink r:id="rId70" w:history="1">
              <w:r w:rsidRPr="0023273E">
                <w:rPr>
                  <w:rStyle w:val="Hipervnculo"/>
                  <w:color w:val="auto"/>
                </w:rPr>
                <w:t>Reglamento de Estudios de Doctorado de la Universidad de Vigo</w:t>
              </w:r>
            </w:hyperlink>
            <w:r w:rsidRPr="0023273E">
              <w:t>.</w:t>
            </w:r>
          </w:p>
          <w:p w14:paraId="7B94ED7B" w14:textId="77777777" w:rsidR="00B42335" w:rsidRPr="0023273E" w:rsidRDefault="00B42335" w:rsidP="00034045">
            <w:pPr>
              <w:pStyle w:val="Textoencaja"/>
            </w:pPr>
          </w:p>
          <w:p w14:paraId="3C9EBD03" w14:textId="75F5874B" w:rsidR="00034045" w:rsidRPr="0023273E" w:rsidRDefault="00034045" w:rsidP="00034045">
            <w:pPr>
              <w:pStyle w:val="Textoencaja"/>
            </w:pPr>
            <w:r w:rsidRPr="0023273E">
              <w:t xml:space="preserve">Se considerará </w:t>
            </w:r>
            <w:r w:rsidR="006F6795" w:rsidRPr="0023273E">
              <w:t>“</w:t>
            </w:r>
            <w:r w:rsidRPr="0023273E">
              <w:t>persona o perfil autorizado</w:t>
            </w:r>
            <w:r w:rsidR="006F6795" w:rsidRPr="0023273E">
              <w:t>”</w:t>
            </w:r>
            <w:r w:rsidRPr="0023273E">
              <w:t xml:space="preserve"> </w:t>
            </w:r>
            <w:r w:rsidR="006F6795" w:rsidRPr="0023273E">
              <w:t xml:space="preserve">a la persona tutora o directora perteneciente a </w:t>
            </w:r>
            <w:r w:rsidRPr="0023273E">
              <w:t xml:space="preserve">la </w:t>
            </w:r>
            <w:r w:rsidR="006F6795" w:rsidRPr="0023273E">
              <w:t>U</w:t>
            </w:r>
            <w:r w:rsidRPr="0023273E">
              <w:t xml:space="preserve">niversidad </w:t>
            </w:r>
            <w:r w:rsidR="006F6795" w:rsidRPr="0023273E">
              <w:t xml:space="preserve">de Vigo </w:t>
            </w:r>
            <w:r w:rsidRPr="0023273E">
              <w:t>habilitad</w:t>
            </w:r>
            <w:r w:rsidR="006F6795" w:rsidRPr="0023273E">
              <w:t>a</w:t>
            </w:r>
            <w:r w:rsidRPr="0023273E">
              <w:t xml:space="preserve"> </w:t>
            </w:r>
            <w:r w:rsidR="00996B46" w:rsidRPr="0023273E">
              <w:t xml:space="preserve">por </w:t>
            </w:r>
            <w:r w:rsidRPr="0023273E">
              <w:t>la CAPD para trasladar todos los informes de evaluación</w:t>
            </w:r>
            <w:r w:rsidR="00996B46" w:rsidRPr="0023273E">
              <w:t xml:space="preserve"> </w:t>
            </w:r>
            <w:r w:rsidRPr="0023273E">
              <w:t>o gestiones a través de la plataforma informática de la universidad. Este perfil autorizado</w:t>
            </w:r>
            <w:r w:rsidR="00996B46" w:rsidRPr="0023273E">
              <w:t xml:space="preserve"> </w:t>
            </w:r>
            <w:r w:rsidRPr="0023273E">
              <w:t xml:space="preserve">informará </w:t>
            </w:r>
            <w:r w:rsidR="00B42335" w:rsidRPr="0023273E">
              <w:t>e</w:t>
            </w:r>
            <w:r w:rsidRPr="0023273E">
              <w:t>l compromiso de supervisión, el plan de investigación, el documento de actividades, la evaluación</w:t>
            </w:r>
            <w:r w:rsidR="00996B46" w:rsidRPr="0023273E">
              <w:t xml:space="preserve"> </w:t>
            </w:r>
            <w:r w:rsidRPr="0023273E">
              <w:t>anual, las solicitudes de prórroga, las solicitudes de estadía y, por último, la tesis para</w:t>
            </w:r>
            <w:r w:rsidR="00996B46" w:rsidRPr="0023273E">
              <w:t xml:space="preserve"> </w:t>
            </w:r>
            <w:r w:rsidRPr="0023273E">
              <w:t>presentarla.</w:t>
            </w:r>
          </w:p>
          <w:p w14:paraId="46C81A24" w14:textId="77777777" w:rsidR="00034045" w:rsidRPr="0023273E" w:rsidRDefault="00034045" w:rsidP="00310946">
            <w:pPr>
              <w:pStyle w:val="Textoencaja"/>
            </w:pPr>
          </w:p>
          <w:p w14:paraId="046C8C19" w14:textId="6969BB02" w:rsidR="002C3A34" w:rsidRPr="0023273E" w:rsidRDefault="00310946" w:rsidP="002C3A34">
            <w:pPr>
              <w:pStyle w:val="Textoencaja"/>
            </w:pPr>
            <w:r w:rsidRPr="0023273E">
              <w:t xml:space="preserve">Finalmente, la </w:t>
            </w:r>
            <w:hyperlink r:id="rId71" w:history="1">
              <w:r w:rsidR="00996B46" w:rsidRPr="0023273E">
                <w:rPr>
                  <w:rStyle w:val="Hipervnculo"/>
                  <w:color w:val="auto"/>
                </w:rPr>
                <w:t>Guía de buenas prácticas para la dirección de tesis de doctorado</w:t>
              </w:r>
            </w:hyperlink>
            <w:r w:rsidR="00996B46" w:rsidRPr="0023273E">
              <w:t xml:space="preserve"> </w:t>
            </w:r>
            <w:r w:rsidRPr="0023273E">
              <w:t xml:space="preserve">de la </w:t>
            </w:r>
            <w:r w:rsidR="00996B46" w:rsidRPr="0023273E">
              <w:t xml:space="preserve">EIDO establece una serie de recomendaciones que deber ser asumidas por las partes involucradas en la realización de una tesis y complementa las </w:t>
            </w:r>
            <w:r w:rsidRPr="0023273E">
              <w:t>normativa</w:t>
            </w:r>
            <w:r w:rsidR="00996B46" w:rsidRPr="0023273E">
              <w:t>s</w:t>
            </w:r>
            <w:r w:rsidRPr="0023273E">
              <w:t xml:space="preserve"> vigente</w:t>
            </w:r>
            <w:r w:rsidR="00996B46" w:rsidRPr="0023273E">
              <w:t>s</w:t>
            </w:r>
            <w:r w:rsidRPr="0023273E">
              <w:t>.</w:t>
            </w:r>
          </w:p>
        </w:tc>
      </w:tr>
    </w:tbl>
    <w:p w14:paraId="35858400" w14:textId="77777777" w:rsidR="002C3A34" w:rsidRPr="0023273E" w:rsidRDefault="002C3A34" w:rsidP="002C3A34">
      <w:pPr>
        <w:pStyle w:val="Textoindependiente"/>
      </w:pPr>
    </w:p>
    <w:p w14:paraId="1B81CD67" w14:textId="77777777" w:rsidR="00AA1E07" w:rsidRPr="0023273E" w:rsidRDefault="00AA1E07" w:rsidP="00AA1E07">
      <w:pPr>
        <w:pStyle w:val="Textoindependiente"/>
        <w:jc w:val="both"/>
        <w:rPr>
          <w:rFonts w:asciiTheme="minorHAnsi" w:hAnsiTheme="minorHAnsi" w:cstheme="minorHAnsi"/>
        </w:rPr>
      </w:pPr>
    </w:p>
    <w:p w14:paraId="5DB19CA4"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4BFAC02D" w14:textId="77777777" w:rsidR="004506EA" w:rsidRPr="0023273E" w:rsidRDefault="004506EA">
      <w:pPr>
        <w:pStyle w:val="Textoindependiente"/>
        <w:spacing w:before="10"/>
        <w:rPr>
          <w:rFonts w:asciiTheme="minorHAnsi" w:hAnsiTheme="minorHAnsi" w:cstheme="minorHAnsi"/>
          <w:b/>
          <w:sz w:val="3"/>
        </w:rPr>
      </w:pPr>
    </w:p>
    <w:p w14:paraId="6DAB636C" w14:textId="1DEF0BCE" w:rsidR="004506EA" w:rsidRPr="0023273E" w:rsidRDefault="004506EA" w:rsidP="002C3A34">
      <w:pPr>
        <w:pStyle w:val="Textoindependiente"/>
      </w:pPr>
    </w:p>
    <w:tbl>
      <w:tblPr>
        <w:tblStyle w:val="TableNormal"/>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8075"/>
      </w:tblGrid>
      <w:tr w:rsidR="0023273E" w:rsidRPr="0023273E" w14:paraId="35B272F4" w14:textId="77777777" w:rsidTr="004B3E71">
        <w:trPr>
          <w:trHeight w:val="282"/>
          <w:jc w:val="center"/>
        </w:trPr>
        <w:tc>
          <w:tcPr>
            <w:tcW w:w="8075" w:type="dxa"/>
            <w:shd w:val="clear" w:color="auto" w:fill="BEBEBE"/>
          </w:tcPr>
          <w:p w14:paraId="4A8A4629" w14:textId="77777777" w:rsidR="004506EA" w:rsidRPr="0023273E" w:rsidRDefault="00575EE6" w:rsidP="002C3A34">
            <w:pPr>
              <w:pStyle w:val="TablaTitulo"/>
            </w:pPr>
            <w:r w:rsidRPr="0023273E">
              <w:t>5.2</w:t>
            </w:r>
            <w:r w:rsidRPr="0023273E">
              <w:rPr>
                <w:spacing w:val="-7"/>
              </w:rPr>
              <w:t xml:space="preserve"> </w:t>
            </w:r>
            <w:r w:rsidRPr="0023273E">
              <w:t>SEGUIMIENTO</w:t>
            </w:r>
            <w:r w:rsidRPr="0023273E">
              <w:rPr>
                <w:spacing w:val="-6"/>
              </w:rPr>
              <w:t xml:space="preserve"> </w:t>
            </w:r>
            <w:r w:rsidRPr="0023273E">
              <w:t>DEL</w:t>
            </w:r>
            <w:r w:rsidRPr="0023273E">
              <w:rPr>
                <w:spacing w:val="-6"/>
              </w:rPr>
              <w:t xml:space="preserve"> </w:t>
            </w:r>
            <w:r w:rsidRPr="0023273E">
              <w:t>DOCTORANDO</w:t>
            </w:r>
          </w:p>
        </w:tc>
      </w:tr>
      <w:tr w:rsidR="004506EA" w:rsidRPr="0023273E" w14:paraId="67CBFE12" w14:textId="77777777" w:rsidTr="004B3E71">
        <w:trPr>
          <w:trHeight w:val="1701"/>
          <w:jc w:val="center"/>
        </w:trPr>
        <w:tc>
          <w:tcPr>
            <w:tcW w:w="8075" w:type="dxa"/>
          </w:tcPr>
          <w:p w14:paraId="36738B0F" w14:textId="03DCD6A9" w:rsidR="00C9369C" w:rsidRPr="0023273E" w:rsidRDefault="00C9369C" w:rsidP="00C9369C">
            <w:pPr>
              <w:pStyle w:val="Textoencaja"/>
            </w:pPr>
            <w:r w:rsidRPr="0023273E">
              <w:t>Los mecanismos de seguimiento del doctorando</w:t>
            </w:r>
            <w:r w:rsidR="006F6795" w:rsidRPr="0023273E">
              <w:t>/a</w:t>
            </w:r>
            <w:r w:rsidRPr="0023273E">
              <w:t xml:space="preserve"> se ajustan a lo establecido en los artículos 11 y 12 del </w:t>
            </w:r>
            <w:hyperlink r:id="rId72" w:history="1">
              <w:r w:rsidRPr="0023273E">
                <w:rPr>
                  <w:rStyle w:val="Hipervnculo"/>
                  <w:color w:val="auto"/>
                </w:rPr>
                <w:t>Real Decreto 99/2011</w:t>
              </w:r>
              <w:r w:rsidR="006F7E8D" w:rsidRPr="0023273E">
                <w:rPr>
                  <w:rStyle w:val="Hipervnculo"/>
                  <w:color w:val="auto"/>
                </w:rPr>
                <w:t xml:space="preserve">, modificado por el </w:t>
              </w:r>
              <w:r w:rsidRPr="0023273E">
                <w:rPr>
                  <w:rStyle w:val="Hipervnculo"/>
                  <w:color w:val="auto"/>
                </w:rPr>
                <w:t>576/2023</w:t>
              </w:r>
            </w:hyperlink>
            <w:r w:rsidRPr="0023273E">
              <w:t>, por el que se regulan las enseñanzas oficiales de doctorado y en las siguientes normativas específicas de la Universidad de Vigo:</w:t>
            </w:r>
          </w:p>
          <w:p w14:paraId="09AA8ABB" w14:textId="77777777" w:rsidR="00C9369C" w:rsidRPr="0023273E" w:rsidRDefault="00C9369C" w:rsidP="008535B1">
            <w:pPr>
              <w:pStyle w:val="Textoencaja"/>
              <w:numPr>
                <w:ilvl w:val="0"/>
                <w:numId w:val="8"/>
              </w:numPr>
              <w:ind w:left="340" w:hanging="142"/>
            </w:pPr>
            <w:hyperlink r:id="rId73" w:history="1">
              <w:r w:rsidRPr="0023273E">
                <w:rPr>
                  <w:rStyle w:val="Hipervnculo"/>
                  <w:color w:val="auto"/>
                </w:rPr>
                <w:t>Reglamento de Estudios de Doctorado de la Universidad de Vigo</w:t>
              </w:r>
            </w:hyperlink>
            <w:r w:rsidRPr="0023273E">
              <w:t>.</w:t>
            </w:r>
          </w:p>
          <w:p w14:paraId="6E98D7F6" w14:textId="77777777" w:rsidR="00C9369C" w:rsidRPr="0023273E" w:rsidRDefault="00C9369C" w:rsidP="008535B1">
            <w:pPr>
              <w:pStyle w:val="Textoencaja"/>
              <w:numPr>
                <w:ilvl w:val="0"/>
                <w:numId w:val="8"/>
              </w:numPr>
              <w:ind w:left="340" w:hanging="142"/>
            </w:pPr>
            <w:hyperlink r:id="rId74" w:history="1">
              <w:r w:rsidRPr="0023273E">
                <w:rPr>
                  <w:rStyle w:val="Hipervnculo"/>
                  <w:color w:val="auto"/>
                </w:rPr>
                <w:t>Guía de buenas prácticas para la dirección de tesis de doctorado.</w:t>
              </w:r>
            </w:hyperlink>
          </w:p>
          <w:p w14:paraId="78A1E2C3" w14:textId="4BBDD0A9" w:rsidR="00C9369C" w:rsidRPr="0023273E" w:rsidRDefault="00C9369C" w:rsidP="00C9369C">
            <w:pPr>
              <w:pStyle w:val="Textoencaja"/>
            </w:pPr>
          </w:p>
          <w:p w14:paraId="527FA2B6" w14:textId="1CF60842" w:rsidR="001819AF" w:rsidRPr="0023273E" w:rsidRDefault="001819AF" w:rsidP="001819AF">
            <w:pPr>
              <w:pStyle w:val="Textoencaja"/>
            </w:pPr>
            <w:r w:rsidRPr="0023273E">
              <w:t xml:space="preserve">A continuación, se resumen brevemente los principales aspectos de </w:t>
            </w:r>
            <w:r w:rsidR="007123EB" w:rsidRPr="0023273E">
              <w:t xml:space="preserve">los mecanismos de </w:t>
            </w:r>
            <w:r w:rsidR="006F6795" w:rsidRPr="0023273E">
              <w:t>s</w:t>
            </w:r>
            <w:r w:rsidR="007123EB" w:rsidRPr="0023273E">
              <w:t>eguimiento del doctorando</w:t>
            </w:r>
            <w:r w:rsidR="006F6795" w:rsidRPr="0023273E">
              <w:t>/a</w:t>
            </w:r>
            <w:r w:rsidRPr="0023273E">
              <w:t>:</w:t>
            </w:r>
          </w:p>
          <w:p w14:paraId="3C081058" w14:textId="77777777" w:rsidR="001819AF" w:rsidRPr="0023273E" w:rsidRDefault="001819AF" w:rsidP="00C9369C">
            <w:pPr>
              <w:pStyle w:val="Textoencaja"/>
            </w:pPr>
          </w:p>
          <w:p w14:paraId="68A7F988" w14:textId="77777777" w:rsidR="00C9369C" w:rsidRPr="0023273E" w:rsidRDefault="00C9369C" w:rsidP="00C9369C">
            <w:pPr>
              <w:pStyle w:val="Textoencaja"/>
              <w:rPr>
                <w:b/>
                <w:bCs/>
              </w:rPr>
            </w:pPr>
            <w:r w:rsidRPr="0023273E">
              <w:rPr>
                <w:b/>
                <w:bCs/>
              </w:rPr>
              <w:t>Compromiso de supervisión</w:t>
            </w:r>
          </w:p>
          <w:p w14:paraId="4AD343BD" w14:textId="635AE203" w:rsidR="00C9369C" w:rsidRPr="0023273E" w:rsidRDefault="00AD0A0C" w:rsidP="00AD0A0C">
            <w:pPr>
              <w:pStyle w:val="Textoencaja"/>
            </w:pPr>
            <w:r w:rsidRPr="0023273E">
              <w:t xml:space="preserve">El artículo 33 del </w:t>
            </w:r>
            <w:hyperlink r:id="rId75" w:history="1">
              <w:r w:rsidRPr="0023273E">
                <w:rPr>
                  <w:rStyle w:val="Hipervnculo"/>
                  <w:color w:val="auto"/>
                </w:rPr>
                <w:t>Reglamento de Estudios de Doctorado de la Universidad de Vigo</w:t>
              </w:r>
            </w:hyperlink>
            <w:r w:rsidRPr="0023273E">
              <w:t xml:space="preserve"> establece que l</w:t>
            </w:r>
            <w:r w:rsidR="00C9369C" w:rsidRPr="0023273E">
              <w:t>as funciones de supervisión, tutela y seguimiento de los/</w:t>
            </w:r>
            <w:r w:rsidR="006F6795" w:rsidRPr="0023273E">
              <w:t>l</w:t>
            </w:r>
            <w:r w:rsidR="00C9369C" w:rsidRPr="0023273E">
              <w:t>as estudiantes se reflejarán en un Compromiso de Supervisión</w:t>
            </w:r>
            <w:r w:rsidR="0013230F" w:rsidRPr="0023273E">
              <w:t xml:space="preserve">, </w:t>
            </w:r>
            <w:r w:rsidR="00374C1B" w:rsidRPr="0023273E">
              <w:t xml:space="preserve">en soporte digital, </w:t>
            </w:r>
            <w:r w:rsidR="0013230F" w:rsidRPr="0023273E">
              <w:t xml:space="preserve">que </w:t>
            </w:r>
            <w:r w:rsidR="00C9369C" w:rsidRPr="0023273E">
              <w:t>será firmado</w:t>
            </w:r>
            <w:r w:rsidR="0013230F" w:rsidRPr="0023273E">
              <w:t xml:space="preserve"> en la correspondiente plataforma informática </w:t>
            </w:r>
            <w:r w:rsidR="00C9369C" w:rsidRPr="0023273E">
              <w:t>por el/</w:t>
            </w:r>
            <w:r w:rsidR="006F6795" w:rsidRPr="0023273E">
              <w:t>l</w:t>
            </w:r>
            <w:r w:rsidR="00C9369C" w:rsidRPr="0023273E">
              <w:t xml:space="preserve">a doctorando/a, el perfil autorizado y </w:t>
            </w:r>
            <w:r w:rsidR="0013230F" w:rsidRPr="0023273E">
              <w:t>el</w:t>
            </w:r>
            <w:r w:rsidR="00C9369C" w:rsidRPr="0023273E">
              <w:t>/</w:t>
            </w:r>
            <w:r w:rsidR="0013230F" w:rsidRPr="0023273E">
              <w:t>l</w:t>
            </w:r>
            <w:r w:rsidR="00C9369C" w:rsidRPr="0023273E">
              <w:t>a coordinador/a una vez matriculado.</w:t>
            </w:r>
            <w:r w:rsidR="0013230F" w:rsidRPr="0023273E">
              <w:t xml:space="preserve"> Este documento </w:t>
            </w:r>
            <w:r w:rsidR="00C9369C" w:rsidRPr="0023273E">
              <w:t>especificar</w:t>
            </w:r>
            <w:r w:rsidR="0013230F" w:rsidRPr="0023273E">
              <w:t>á</w:t>
            </w:r>
            <w:r w:rsidR="00C9369C" w:rsidRPr="0023273E">
              <w:t xml:space="preserve"> la relación académica entre </w:t>
            </w:r>
            <w:r w:rsidR="0013230F" w:rsidRPr="0023273E">
              <w:t xml:space="preserve">el/la </w:t>
            </w:r>
            <w:r w:rsidR="00C9369C" w:rsidRPr="0023273E">
              <w:t>doctorando/a y la Universidad de Vigo, sus derechos y deber</w:t>
            </w:r>
            <w:r w:rsidR="0013230F" w:rsidRPr="0023273E">
              <w:t>es</w:t>
            </w:r>
            <w:r w:rsidR="00C9369C" w:rsidRPr="0023273E">
              <w:t>, la aceptación del procedimiento de resolución de conflictos y su duración. Se incluyen también los deberes de la(s) persona(s) que tutelen y dirijan la tesis.</w:t>
            </w:r>
            <w:r w:rsidRPr="0023273E">
              <w:t xml:space="preserve"> En </w:t>
            </w:r>
            <w:r w:rsidR="00C9369C" w:rsidRPr="0023273E">
              <w:t xml:space="preserve">caso de </w:t>
            </w:r>
            <w:r w:rsidR="006F6795" w:rsidRPr="0023273E">
              <w:t xml:space="preserve">modificarse </w:t>
            </w:r>
            <w:r w:rsidR="00C9369C" w:rsidRPr="0023273E">
              <w:t>las condici</w:t>
            </w:r>
            <w:r w:rsidRPr="0023273E">
              <w:t>o</w:t>
            </w:r>
            <w:r w:rsidR="006F6795" w:rsidRPr="0023273E">
              <w:t xml:space="preserve">nes de realización de la tesis o cambiar </w:t>
            </w:r>
            <w:r w:rsidRPr="0023273E">
              <w:t>el</w:t>
            </w:r>
            <w:r w:rsidR="006F6795" w:rsidRPr="0023273E">
              <w:t>/la</w:t>
            </w:r>
            <w:r w:rsidRPr="0023273E">
              <w:t xml:space="preserve"> tutor</w:t>
            </w:r>
            <w:r w:rsidR="006F6795" w:rsidRPr="0023273E">
              <w:t>/a</w:t>
            </w:r>
            <w:r w:rsidRPr="0023273E">
              <w:t xml:space="preserve"> o el</w:t>
            </w:r>
            <w:r w:rsidR="006F6795" w:rsidRPr="0023273E">
              <w:t>/la directora/a</w:t>
            </w:r>
            <w:r w:rsidRPr="0023273E">
              <w:t xml:space="preserve"> de la tesis </w:t>
            </w:r>
            <w:r w:rsidR="00C9369C" w:rsidRPr="0023273E">
              <w:t xml:space="preserve">será necesaria la firma de un nuevo compromiso de supervisión. </w:t>
            </w:r>
          </w:p>
          <w:p w14:paraId="5D5133A6" w14:textId="61FCA122" w:rsidR="00C9369C" w:rsidRPr="0023273E" w:rsidRDefault="00C9369C" w:rsidP="00C9369C">
            <w:pPr>
              <w:pStyle w:val="Textoencaja"/>
            </w:pPr>
          </w:p>
          <w:p w14:paraId="792BF1A9" w14:textId="651A999C" w:rsidR="00AD0A0C" w:rsidRPr="0023273E" w:rsidRDefault="00AD0A0C" w:rsidP="002C3A34">
            <w:pPr>
              <w:pStyle w:val="Textoencaja"/>
              <w:rPr>
                <w:b/>
                <w:bCs/>
              </w:rPr>
            </w:pPr>
            <w:r w:rsidRPr="0023273E">
              <w:rPr>
                <w:b/>
                <w:bCs/>
              </w:rPr>
              <w:t>Documento de actividades del/la doctorando/a</w:t>
            </w:r>
          </w:p>
          <w:p w14:paraId="3F35F000" w14:textId="5FF2D606" w:rsidR="002C3A34" w:rsidRPr="0023273E" w:rsidRDefault="00932AF1" w:rsidP="002C3A34">
            <w:pPr>
              <w:pStyle w:val="Textoencaja"/>
            </w:pPr>
            <w:r w:rsidRPr="0023273E">
              <w:t xml:space="preserve">De acuerdo con lo indicado en el artículo 31 del </w:t>
            </w:r>
            <w:hyperlink r:id="rId76" w:history="1">
              <w:r w:rsidRPr="0023273E">
                <w:rPr>
                  <w:rStyle w:val="Hipervnculo"/>
                  <w:color w:val="auto"/>
                </w:rPr>
                <w:t>Reglamento de Estudios de Doctorado de la Universidad de Vigo</w:t>
              </w:r>
            </w:hyperlink>
            <w:r w:rsidRPr="0023273E">
              <w:t>, u</w:t>
            </w:r>
            <w:r w:rsidR="00AD0A0C" w:rsidRPr="0023273E">
              <w:t>na vez matriculado, para cada doctorando/a del programa se materializará un documento de actividades personalizado</w:t>
            </w:r>
            <w:r w:rsidR="0021263A" w:rsidRPr="0023273E">
              <w:t>, en soporte digital,</w:t>
            </w:r>
            <w:r w:rsidR="00AD0A0C" w:rsidRPr="0023273E">
              <w:t xml:space="preserve"> en el que se inscribirán todas las actividades de interés para el/la doctorando/a según lo que establezca </w:t>
            </w:r>
            <w:r w:rsidRPr="0023273E">
              <w:t>l</w:t>
            </w:r>
            <w:r w:rsidR="00AD0A0C" w:rsidRPr="0023273E">
              <w:t xml:space="preserve">a CAPD. Este documento se registrará en la aplicación informática de la universidad </w:t>
            </w:r>
            <w:r w:rsidRPr="0023273E">
              <w:t xml:space="preserve">y contendrá </w:t>
            </w:r>
            <w:r w:rsidR="00AD0A0C" w:rsidRPr="0023273E">
              <w:t>constancia documental que acredite las actividades realizadas por el/</w:t>
            </w:r>
            <w:r w:rsidR="006F6795" w:rsidRPr="0023273E">
              <w:t>l</w:t>
            </w:r>
            <w:r w:rsidR="00AD0A0C" w:rsidRPr="0023273E">
              <w:t xml:space="preserve">a doctorando/a. </w:t>
            </w:r>
            <w:r w:rsidRPr="0023273E">
              <w:t>Para ello c</w:t>
            </w:r>
            <w:r w:rsidR="00AD0A0C" w:rsidRPr="0023273E">
              <w:t>ada doctorando</w:t>
            </w:r>
            <w:r w:rsidR="006F6795" w:rsidRPr="0023273E">
              <w:t>/a</w:t>
            </w:r>
            <w:r w:rsidR="00AD0A0C" w:rsidRPr="0023273E">
              <w:t xml:space="preserve"> tendrá acceso a su documento de actividades para </w:t>
            </w:r>
            <w:r w:rsidR="006F7E8D" w:rsidRPr="0023273E">
              <w:t>registrar</w:t>
            </w:r>
            <w:r w:rsidR="00AD0A0C" w:rsidRPr="0023273E">
              <w:t xml:space="preserve"> y actualizar las actividades que reali</w:t>
            </w:r>
            <w:r w:rsidRPr="0023273E">
              <w:t>ce en el contexto del programa</w:t>
            </w:r>
            <w:r w:rsidR="006F7E8D" w:rsidRPr="0023273E">
              <w:t xml:space="preserve">. </w:t>
            </w:r>
            <w:r w:rsidR="00F11C42" w:rsidRPr="0023273E">
              <w:t>El control del registro de actividades y la certificación de sus datos</w:t>
            </w:r>
            <w:r w:rsidR="00AD0A0C" w:rsidRPr="0023273E">
              <w:t xml:space="preserve"> serán </w:t>
            </w:r>
            <w:r w:rsidR="00F11C42" w:rsidRPr="0023273E">
              <w:t xml:space="preserve">realizados y </w:t>
            </w:r>
            <w:r w:rsidR="00AD0A0C" w:rsidRPr="0023273E">
              <w:t xml:space="preserve">validados </w:t>
            </w:r>
            <w:r w:rsidRPr="0023273E">
              <w:t xml:space="preserve">tras su comprobación por </w:t>
            </w:r>
            <w:r w:rsidR="00AD0A0C" w:rsidRPr="0023273E">
              <w:t>el</w:t>
            </w:r>
            <w:r w:rsidR="006F6795" w:rsidRPr="0023273E">
              <w:t>/la</w:t>
            </w:r>
            <w:r w:rsidR="00AD0A0C" w:rsidRPr="0023273E">
              <w:t xml:space="preserve"> tutor/a</w:t>
            </w:r>
            <w:r w:rsidRPr="0023273E">
              <w:t xml:space="preserve">, </w:t>
            </w:r>
            <w:r w:rsidR="00AD0A0C" w:rsidRPr="0023273E">
              <w:t>el</w:t>
            </w:r>
            <w:r w:rsidR="006F6795" w:rsidRPr="0023273E">
              <w:t>/la director/a</w:t>
            </w:r>
            <w:r w:rsidR="00AD0A0C" w:rsidRPr="0023273E">
              <w:t xml:space="preserve"> </w:t>
            </w:r>
            <w:r w:rsidRPr="0023273E">
              <w:t xml:space="preserve">y los servicios administrativos. </w:t>
            </w:r>
          </w:p>
          <w:p w14:paraId="33CF99FD" w14:textId="77777777" w:rsidR="00FE755E" w:rsidRPr="0023273E" w:rsidRDefault="00FE755E" w:rsidP="002C3A34">
            <w:pPr>
              <w:pStyle w:val="Textoencaja"/>
            </w:pPr>
          </w:p>
          <w:p w14:paraId="6A9BF9AE" w14:textId="4FB42DEF" w:rsidR="00932AF1" w:rsidRPr="0023273E" w:rsidRDefault="00932AF1" w:rsidP="00932AF1">
            <w:pPr>
              <w:pStyle w:val="Textoencaja"/>
              <w:rPr>
                <w:b/>
                <w:bCs/>
              </w:rPr>
            </w:pPr>
            <w:r w:rsidRPr="0023273E">
              <w:rPr>
                <w:b/>
                <w:bCs/>
              </w:rPr>
              <w:t xml:space="preserve">Plan de </w:t>
            </w:r>
            <w:r w:rsidR="00B36D17" w:rsidRPr="0023273E">
              <w:rPr>
                <w:b/>
                <w:bCs/>
              </w:rPr>
              <w:t>i</w:t>
            </w:r>
            <w:r w:rsidRPr="0023273E">
              <w:rPr>
                <w:b/>
                <w:bCs/>
              </w:rPr>
              <w:t>nvestigación y plan de formación personal</w:t>
            </w:r>
          </w:p>
          <w:p w14:paraId="0D440844" w14:textId="0B6904C9" w:rsidR="0047417E" w:rsidRPr="0023273E" w:rsidRDefault="00932AF1" w:rsidP="00932AF1">
            <w:pPr>
              <w:pStyle w:val="Textoencaja"/>
            </w:pPr>
            <w:r w:rsidRPr="0023273E">
              <w:t xml:space="preserve">El artículo 32 del </w:t>
            </w:r>
            <w:hyperlink r:id="rId77" w:history="1">
              <w:r w:rsidRPr="0023273E">
                <w:rPr>
                  <w:rStyle w:val="Hipervnculo"/>
                  <w:color w:val="auto"/>
                </w:rPr>
                <w:t>Reglamento de Estudios de Doctorado de la Universidad de Vigo</w:t>
              </w:r>
            </w:hyperlink>
            <w:r w:rsidRPr="0023273E">
              <w:t xml:space="preserve"> indica que, antes de seis meses desde la fecha de matrícula, el</w:t>
            </w:r>
            <w:r w:rsidR="006F6795" w:rsidRPr="0023273E">
              <w:t>/la</w:t>
            </w:r>
            <w:r w:rsidRPr="0023273E">
              <w:t xml:space="preserve"> doctorando</w:t>
            </w:r>
            <w:r w:rsidR="006F6795" w:rsidRPr="0023273E">
              <w:t>/a</w:t>
            </w:r>
            <w:r w:rsidRPr="0023273E">
              <w:t xml:space="preserve"> elaborará un plan de investigación y un plan de formación personal. El plan de investigación incluirá </w:t>
            </w:r>
            <w:r w:rsidR="0047417E" w:rsidRPr="0023273E">
              <w:t>una introducción, la metodología empleada y los objetivos que se han de alcanzar, así como los medios y la planificación temporal para alcanzarlo</w:t>
            </w:r>
            <w:r w:rsidRPr="0023273E">
              <w:t>. El p</w:t>
            </w:r>
            <w:r w:rsidR="0047417E" w:rsidRPr="0023273E">
              <w:t>lan de formación personal del</w:t>
            </w:r>
            <w:r w:rsidRPr="0023273E">
              <w:t xml:space="preserve"> doctorando</w:t>
            </w:r>
            <w:r w:rsidR="006F6795" w:rsidRPr="0023273E">
              <w:t>/a</w:t>
            </w:r>
            <w:r w:rsidRPr="0023273E">
              <w:t xml:space="preserve"> contendrá una previsión de las distintas actividades formativas que se desarrollarán durante la tesis doctoral (cursos, impartición de seminarios, acciones de movilidad, etc.)</w:t>
            </w:r>
            <w:r w:rsidR="0047417E" w:rsidRPr="0023273E">
              <w:t xml:space="preserve"> y deberá contener, como mínimo, las actividades de formación de carácter obligatorio establecidas en el apartado 4 de esta memoria.</w:t>
            </w:r>
            <w:r w:rsidR="0021263A" w:rsidRPr="0023273E">
              <w:t xml:space="preserve"> Ambos se materializan en soporte digital.</w:t>
            </w:r>
          </w:p>
          <w:p w14:paraId="2455E02D" w14:textId="77777777" w:rsidR="0047417E" w:rsidRPr="0023273E" w:rsidRDefault="0047417E" w:rsidP="00932AF1">
            <w:pPr>
              <w:pStyle w:val="Textoencaja"/>
            </w:pPr>
          </w:p>
          <w:p w14:paraId="58147C39" w14:textId="53EAE341" w:rsidR="00932AF1" w:rsidRPr="0023273E" w:rsidRDefault="0047417E" w:rsidP="002C3A34">
            <w:pPr>
              <w:pStyle w:val="Textoencaja"/>
            </w:pPr>
            <w:r w:rsidRPr="0023273E">
              <w:t xml:space="preserve">La CAPD supervisará anualmente el plan de investigación, el plan de formación y el documento de </w:t>
            </w:r>
            <w:r w:rsidRPr="0023273E">
              <w:lastRenderedPageBreak/>
              <w:t xml:space="preserve">actividades. Para ello dispondrá de los informes que para tal efecto emitirán </w:t>
            </w:r>
            <w:r w:rsidR="006F6795" w:rsidRPr="0023273E">
              <w:t>el</w:t>
            </w:r>
            <w:r w:rsidRPr="0023273E">
              <w:t>/</w:t>
            </w:r>
            <w:r w:rsidR="006F6795" w:rsidRPr="0023273E">
              <w:t>l</w:t>
            </w:r>
            <w:r w:rsidRPr="0023273E">
              <w:t xml:space="preserve">a tutor/a y </w:t>
            </w:r>
            <w:r w:rsidR="006F6795" w:rsidRPr="0023273E">
              <w:t>el</w:t>
            </w:r>
            <w:r w:rsidRPr="0023273E">
              <w:t>/</w:t>
            </w:r>
            <w:r w:rsidR="006F6795" w:rsidRPr="0023273E">
              <w:t>la</w:t>
            </w:r>
            <w:r w:rsidRPr="0023273E">
              <w:t xml:space="preserve"> director/a. La evaluación positiva </w:t>
            </w:r>
            <w:r w:rsidR="006F6795" w:rsidRPr="0023273E">
              <w:t xml:space="preserve">de la CAPD es </w:t>
            </w:r>
            <w:r w:rsidRPr="0023273E">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751D1BA3" w14:textId="5E70C28F" w:rsidR="00F11C42" w:rsidRPr="0023273E" w:rsidRDefault="00F11C42" w:rsidP="002C3A34">
            <w:pPr>
              <w:pStyle w:val="Textoencaja"/>
            </w:pPr>
          </w:p>
          <w:p w14:paraId="26E4D75F" w14:textId="082D905A" w:rsidR="00F11C42" w:rsidRPr="0023273E" w:rsidRDefault="00F11C42" w:rsidP="002C3A34">
            <w:pPr>
              <w:pStyle w:val="Textoencaja"/>
              <w:rPr>
                <w:b/>
              </w:rPr>
            </w:pPr>
            <w:r w:rsidRPr="0023273E">
              <w:rPr>
                <w:b/>
              </w:rPr>
              <w:t>Estancias de investigación</w:t>
            </w:r>
          </w:p>
          <w:p w14:paraId="574B0F7E" w14:textId="19D083E3" w:rsidR="007C0D9E" w:rsidRPr="0023273E" w:rsidRDefault="007C0D9E" w:rsidP="004B3E71">
            <w:pPr>
              <w:jc w:val="both"/>
              <w:rPr>
                <w:rFonts w:asciiTheme="minorHAnsi" w:hAnsiTheme="minorHAnsi" w:cstheme="minorHAnsi"/>
                <w:sz w:val="20"/>
                <w:szCs w:val="20"/>
              </w:rPr>
            </w:pPr>
            <w:r w:rsidRPr="0023273E">
              <w:rPr>
                <w:rFonts w:asciiTheme="minorHAnsi" w:hAnsiTheme="minorHAnsi" w:cstheme="minorHAnsi"/>
                <w:sz w:val="20"/>
                <w:szCs w:val="20"/>
              </w:rPr>
              <w:t xml:space="preserve">Las estancias en centros de investigación/Universidades extranjeras se contempla como una actividad optativa que permitirá a las y los estudiantes postular su tesis as la mención internacional con lo que este reconocimiento supone aportando un mayor valor a la tesis doctoral. </w:t>
            </w:r>
            <w:r w:rsidR="004B3E71" w:rsidRPr="0023273E">
              <w:rPr>
                <w:rFonts w:asciiTheme="minorHAnsi" w:hAnsiTheme="minorHAnsi" w:cstheme="minorHAnsi"/>
                <w:bCs/>
                <w:sz w:val="20"/>
                <w:szCs w:val="20"/>
              </w:rPr>
              <w:t xml:space="preserve">La selección del centro de destino, en el que se desarrollará la estancia, será consensuado con el/la directora/a de tesis teniendo en cuenta la idoneidad de la institución selecciona por su relevancia en la línea de investigación del </w:t>
            </w:r>
            <w:r w:rsidR="004B3E71" w:rsidRPr="0023273E">
              <w:rPr>
                <w:rFonts w:asciiTheme="minorHAnsi" w:hAnsiTheme="minorHAnsi" w:cstheme="minorHAnsi"/>
                <w:sz w:val="20"/>
                <w:szCs w:val="20"/>
              </w:rPr>
              <w:t xml:space="preserve">proyecto de tesis doctoral de doctorando/a y el prestigio internacional de la institución. </w:t>
            </w:r>
          </w:p>
          <w:p w14:paraId="5FDD8166" w14:textId="77777777" w:rsidR="004B3E71" w:rsidRPr="0023273E" w:rsidRDefault="004B3E71" w:rsidP="004B3E71">
            <w:pPr>
              <w:jc w:val="both"/>
              <w:rPr>
                <w:rFonts w:asciiTheme="minorHAnsi" w:hAnsiTheme="minorHAnsi" w:cstheme="minorHAnsi"/>
                <w:sz w:val="20"/>
                <w:szCs w:val="20"/>
              </w:rPr>
            </w:pPr>
          </w:p>
          <w:p w14:paraId="6B71AF75" w14:textId="12D9542D" w:rsidR="007C0D9E" w:rsidRPr="0023273E" w:rsidRDefault="007C0D9E" w:rsidP="004B3E71">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La participación en la movilidad y estancia de investigación de las y los estudiantes serán promovidas e incentivadas ya </w:t>
            </w:r>
            <w:r w:rsidR="00BE037C" w:rsidRPr="0023273E">
              <w:rPr>
                <w:rFonts w:asciiTheme="minorHAnsi" w:hAnsiTheme="minorHAnsi" w:cstheme="minorHAnsi"/>
                <w:color w:val="auto"/>
                <w:sz w:val="20"/>
                <w:szCs w:val="20"/>
              </w:rPr>
              <w:t>que s</w:t>
            </w:r>
            <w:r w:rsidRPr="0023273E">
              <w:rPr>
                <w:rFonts w:asciiTheme="minorHAnsi" w:hAnsiTheme="minorHAnsi" w:cstheme="minorHAnsi"/>
                <w:color w:val="auto"/>
                <w:sz w:val="20"/>
                <w:szCs w:val="20"/>
              </w:rPr>
              <w:t>e considera una actividad formativa muy relevante para la formación de las/os estudiantes de este programa</w:t>
            </w:r>
            <w:r w:rsidR="004B3E71" w:rsidRPr="0023273E">
              <w:rPr>
                <w:rFonts w:asciiTheme="minorHAnsi" w:hAnsiTheme="minorHAnsi" w:cstheme="minorHAnsi"/>
                <w:color w:val="auto"/>
                <w:sz w:val="20"/>
                <w:szCs w:val="20"/>
              </w:rPr>
              <w:t>,</w:t>
            </w:r>
            <w:r w:rsidRPr="0023273E">
              <w:rPr>
                <w:rFonts w:asciiTheme="minorHAnsi" w:hAnsiTheme="minorHAnsi" w:cstheme="minorHAnsi"/>
                <w:color w:val="auto"/>
                <w:sz w:val="20"/>
                <w:szCs w:val="20"/>
              </w:rPr>
              <w:t xml:space="preserve"> y </w:t>
            </w:r>
            <w:r w:rsidR="004B3E71" w:rsidRPr="0023273E">
              <w:rPr>
                <w:rFonts w:asciiTheme="minorHAnsi" w:hAnsiTheme="minorHAnsi" w:cstheme="minorHAnsi"/>
                <w:color w:val="auto"/>
                <w:sz w:val="20"/>
                <w:szCs w:val="20"/>
              </w:rPr>
              <w:t xml:space="preserve">muy especialmente para todos/as aquellos/as que quieran focalizar su carrera profesional en el ámbito de la investigación. </w:t>
            </w:r>
            <w:r w:rsidRPr="0023273E">
              <w:rPr>
                <w:rFonts w:asciiTheme="minorHAnsi" w:hAnsiTheme="minorHAnsi" w:cstheme="minorHAnsi"/>
                <w:color w:val="auto"/>
                <w:sz w:val="20"/>
                <w:szCs w:val="20"/>
              </w:rPr>
              <w:t xml:space="preserve"> </w:t>
            </w:r>
          </w:p>
          <w:p w14:paraId="58B9A25D" w14:textId="77777777" w:rsidR="007C0D9E" w:rsidRPr="0023273E" w:rsidRDefault="007C0D9E" w:rsidP="007C0D9E">
            <w:pPr>
              <w:pStyle w:val="Default"/>
              <w:jc w:val="both"/>
              <w:rPr>
                <w:color w:val="auto"/>
                <w:sz w:val="20"/>
                <w:szCs w:val="20"/>
              </w:rPr>
            </w:pPr>
          </w:p>
          <w:p w14:paraId="03DE30E9" w14:textId="77777777" w:rsidR="00C6119B" w:rsidRPr="0023273E" w:rsidRDefault="00C6119B" w:rsidP="00C6119B">
            <w:pPr>
              <w:pStyle w:val="Textoencaja"/>
              <w:rPr>
                <w:b/>
              </w:rPr>
            </w:pPr>
            <w:r w:rsidRPr="0023273E">
              <w:rPr>
                <w:b/>
              </w:rPr>
              <w:t>Resolución de conflictos</w:t>
            </w:r>
          </w:p>
          <w:p w14:paraId="407F1EC3" w14:textId="18382FA5" w:rsidR="00FB022F" w:rsidRPr="0023273E" w:rsidRDefault="00C6119B" w:rsidP="00C6119B">
            <w:pPr>
              <w:pStyle w:val="Textoencaja"/>
            </w:pPr>
            <w:r w:rsidRPr="0023273E">
              <w:t>Las dudas o las controversias que surjan en relación con los</w:t>
            </w:r>
            <w:r w:rsidR="006F6795" w:rsidRPr="0023273E">
              <w:t xml:space="preserve"> </w:t>
            </w:r>
            <w:r w:rsidRPr="0023273E">
              <w:t>agentes implicados</w:t>
            </w:r>
            <w:r w:rsidR="006F6795" w:rsidRPr="0023273E">
              <w:t xml:space="preserve"> </w:t>
            </w:r>
            <w:r w:rsidRPr="0023273E">
              <w:t xml:space="preserve">en el desarrollo del programa de doctorado serán llevadas por las personas interesadas en primer término ante la CAPD. En caso de que las controversias concluyan en un conflicto, </w:t>
            </w:r>
            <w:r w:rsidR="00FB022F" w:rsidRPr="0023273E">
              <w:t xml:space="preserve">la </w:t>
            </w:r>
            <w:r w:rsidRPr="0023273E">
              <w:t xml:space="preserve">resolución </w:t>
            </w:r>
            <w:r w:rsidR="00FB022F" w:rsidRPr="0023273E">
              <w:t xml:space="preserve">del mismo </w:t>
            </w:r>
            <w:r w:rsidRPr="0023273E">
              <w:t xml:space="preserve">corresponderá al órgano designado por la EIDO  siguiendo el protocolo incluido en la </w:t>
            </w:r>
            <w:hyperlink r:id="rId78" w:history="1">
              <w:r w:rsidRPr="0023273E">
                <w:rPr>
                  <w:rStyle w:val="Hipervnculo"/>
                  <w:color w:val="auto"/>
                </w:rPr>
                <w:t>Guía de buenas prácticas para la dirección de tesis de doctorad</w:t>
              </w:r>
              <w:r w:rsidR="00FB022F" w:rsidRPr="0023273E">
                <w:rPr>
                  <w:rStyle w:val="Hipervnculo"/>
                  <w:color w:val="auto"/>
                </w:rPr>
                <w:t>o</w:t>
              </w:r>
            </w:hyperlink>
            <w:r w:rsidRPr="0023273E">
              <w:t xml:space="preserve"> </w:t>
            </w:r>
            <w:r w:rsidR="00FB022F" w:rsidRPr="0023273E">
              <w:t xml:space="preserve">y el/la Director/a de la EIDO </w:t>
            </w:r>
            <w:r w:rsidRPr="0023273E">
              <w:t xml:space="preserve">comunicará el acuerdo a las partes </w:t>
            </w:r>
            <w:r w:rsidR="00FB022F" w:rsidRPr="0023273E">
              <w:t>involucradas</w:t>
            </w:r>
            <w:r w:rsidRPr="0023273E">
              <w:t xml:space="preserve">. Las personas legitimadas podrán presentar un recurso de alzada contra esta resolución ante el </w:t>
            </w:r>
            <w:r w:rsidR="006F6795" w:rsidRPr="0023273E">
              <w:t>R</w:t>
            </w:r>
            <w:r w:rsidRPr="0023273E">
              <w:t>ector/a de la universidad o persona en quien delegue.</w:t>
            </w:r>
            <w:r w:rsidR="00FB022F" w:rsidRPr="0023273E">
              <w:t xml:space="preserve"> </w:t>
            </w:r>
            <w:r w:rsidRPr="0023273E">
              <w:t>Asimismo, se podrá presentar una reclamación ante la Valedoría Universitaria, en las condiciones establecidas en el artículo 60 de los Estatutos de la Universidad de Vigo</w:t>
            </w:r>
            <w:r w:rsidR="00F058B5" w:rsidRPr="0023273E">
              <w:t>,</w:t>
            </w:r>
            <w:r w:rsidRPr="0023273E">
              <w:t xml:space="preserve"> acogerse a los procedimientos oficiales de reclamación previstos por la normativa de la Universidad de Vigo</w:t>
            </w:r>
            <w:r w:rsidR="00F058B5" w:rsidRPr="0023273E">
              <w:t xml:space="preserve"> y/o acogerse al ejercicio de otros derechos y acciones que pueda ejercer cualquier persona interesada</w:t>
            </w:r>
            <w:r w:rsidR="00FB022F" w:rsidRPr="0023273E">
              <w:t>.</w:t>
            </w:r>
          </w:p>
        </w:tc>
      </w:tr>
    </w:tbl>
    <w:p w14:paraId="65A967AF" w14:textId="77777777" w:rsidR="002C3A34" w:rsidRPr="0023273E" w:rsidRDefault="002C3A34" w:rsidP="002C3A34">
      <w:pPr>
        <w:pStyle w:val="Textoindependiente"/>
      </w:pPr>
    </w:p>
    <w:p w14:paraId="21F17DB9" w14:textId="77777777" w:rsidR="00AA1E07" w:rsidRPr="0023273E" w:rsidRDefault="00AA1E07" w:rsidP="002C3A34">
      <w:pPr>
        <w:pStyle w:val="Textoindependiente"/>
      </w:pPr>
    </w:p>
    <w:p w14:paraId="070BFBB4"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49E8DF3A" w14:textId="798C66EB" w:rsidR="002C3A34" w:rsidRPr="0023273E"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1786505C" w14:textId="77777777" w:rsidTr="00917169">
        <w:trPr>
          <w:trHeight w:val="282"/>
          <w:jc w:val="center"/>
        </w:trPr>
        <w:tc>
          <w:tcPr>
            <w:tcW w:w="9639" w:type="dxa"/>
            <w:shd w:val="clear" w:color="auto" w:fill="BEBEBE"/>
          </w:tcPr>
          <w:p w14:paraId="1F944E23" w14:textId="50D7F14C" w:rsidR="002C3A34" w:rsidRPr="0023273E" w:rsidRDefault="002C3A34" w:rsidP="002C3A34">
            <w:pPr>
              <w:pStyle w:val="TablaTitulo"/>
            </w:pPr>
            <w:r w:rsidRPr="0023273E">
              <w:t>5.3 NORMATIVA PARA LA PRESENTACIÓN Y LECTURA DE TESIS DOCTORALES</w:t>
            </w:r>
          </w:p>
        </w:tc>
      </w:tr>
      <w:tr w:rsidR="002C3A34" w:rsidRPr="0023273E" w14:paraId="6DFE5B34" w14:textId="77777777" w:rsidTr="00917169">
        <w:trPr>
          <w:trHeight w:val="1701"/>
          <w:jc w:val="center"/>
        </w:trPr>
        <w:tc>
          <w:tcPr>
            <w:tcW w:w="9639" w:type="dxa"/>
          </w:tcPr>
          <w:p w14:paraId="7C700A9E" w14:textId="41B55AD7" w:rsidR="006966B1" w:rsidRPr="0023273E" w:rsidRDefault="006966B1" w:rsidP="006966B1">
            <w:pPr>
              <w:pStyle w:val="Textoencaja"/>
            </w:pPr>
            <w:r w:rsidRPr="0023273E">
              <w:t xml:space="preserve">La presentación y lectura de tesis doctorales se ajustan a lo establecido en el </w:t>
            </w:r>
            <w:hyperlink r:id="rId79" w:history="1">
              <w:r w:rsidRPr="0023273E">
                <w:rPr>
                  <w:rStyle w:val="Hipervnculo"/>
                  <w:color w:val="auto"/>
                </w:rPr>
                <w:t>Real Decreto 99/2011, modifica</w:t>
              </w:r>
              <w:r w:rsidR="00AE3BDD" w:rsidRPr="0023273E">
                <w:rPr>
                  <w:rStyle w:val="Hipervnculo"/>
                  <w:color w:val="auto"/>
                </w:rPr>
                <w:t xml:space="preserve">do por </w:t>
              </w:r>
              <w:r w:rsidRPr="0023273E">
                <w:rPr>
                  <w:rStyle w:val="Hipervnculo"/>
                  <w:color w:val="auto"/>
                </w:rPr>
                <w:t xml:space="preserve">el </w:t>
              </w:r>
              <w:r w:rsidR="00AE3BDD" w:rsidRPr="0023273E">
                <w:rPr>
                  <w:rStyle w:val="Hipervnculo"/>
                  <w:color w:val="auto"/>
                </w:rPr>
                <w:t xml:space="preserve">RD </w:t>
              </w:r>
              <w:r w:rsidRPr="0023273E">
                <w:rPr>
                  <w:rStyle w:val="Hipervnculo"/>
                  <w:color w:val="auto"/>
                </w:rPr>
                <w:t>576/2023</w:t>
              </w:r>
            </w:hyperlink>
            <w:r w:rsidRPr="0023273E">
              <w:t>, por el que se regulan las enseñanzas oficiales de doctorado y en la normativa específica de la Universidad de Vigo.</w:t>
            </w:r>
          </w:p>
          <w:p w14:paraId="5DC22A87" w14:textId="77777777" w:rsidR="006966B1" w:rsidRPr="0023273E" w:rsidRDefault="006966B1" w:rsidP="004B396F">
            <w:pPr>
              <w:pStyle w:val="Textoencaja"/>
            </w:pPr>
          </w:p>
          <w:p w14:paraId="0071FAAF" w14:textId="546FBD68" w:rsidR="004B396F" w:rsidRPr="0023273E" w:rsidRDefault="001819AF" w:rsidP="004B396F">
            <w:pPr>
              <w:pStyle w:val="Textoencaja"/>
            </w:pPr>
            <w:r w:rsidRPr="0023273E">
              <w:t>La normativa para la presentación</w:t>
            </w:r>
            <w:r w:rsidR="004B396F" w:rsidRPr="0023273E">
              <w:t xml:space="preserve"> y </w:t>
            </w:r>
            <w:r w:rsidRPr="0023273E">
              <w:t>lectura</w:t>
            </w:r>
            <w:r w:rsidR="004B396F" w:rsidRPr="0023273E">
              <w:t xml:space="preserve"> </w:t>
            </w:r>
            <w:r w:rsidRPr="0023273E">
              <w:t xml:space="preserve">de tesis doctorales </w:t>
            </w:r>
            <w:r w:rsidR="004B396F" w:rsidRPr="0023273E">
              <w:t xml:space="preserve">en la Universidad de Vigo está </w:t>
            </w:r>
            <w:r w:rsidRPr="0023273E">
              <w:t xml:space="preserve">recogida en el </w:t>
            </w:r>
            <w:r w:rsidR="004B396F" w:rsidRPr="0023273E">
              <w:t xml:space="preserve">Capítulo 9 del </w:t>
            </w:r>
            <w:hyperlink r:id="rId80" w:history="1">
              <w:r w:rsidR="004B396F" w:rsidRPr="0023273E">
                <w:rPr>
                  <w:rStyle w:val="Hipervnculo"/>
                  <w:color w:val="auto"/>
                </w:rPr>
                <w:t>Reglamento de Estudios de Doctorado de la Universidad de Vigo</w:t>
              </w:r>
            </w:hyperlink>
            <w:r w:rsidR="004B396F" w:rsidRPr="0023273E">
              <w:t>.</w:t>
            </w:r>
            <w:r w:rsidR="00FC4724" w:rsidRPr="0023273E">
              <w:t xml:space="preserve"> </w:t>
            </w:r>
            <w:r w:rsidR="004B396F" w:rsidRPr="0023273E">
              <w:t>Este capítulo contiene información sobre:</w:t>
            </w:r>
          </w:p>
          <w:p w14:paraId="25585FE1" w14:textId="152B0FEB" w:rsidR="004B396F" w:rsidRPr="0023273E" w:rsidRDefault="004B396F" w:rsidP="008535B1">
            <w:pPr>
              <w:pStyle w:val="Textoencaja"/>
              <w:numPr>
                <w:ilvl w:val="0"/>
                <w:numId w:val="6"/>
              </w:numPr>
              <w:ind w:left="340" w:hanging="142"/>
            </w:pPr>
            <w:r w:rsidRPr="0023273E">
              <w:t>La autorización de la defensa de la tesis</w:t>
            </w:r>
          </w:p>
          <w:p w14:paraId="76C52799" w14:textId="300E5EAC" w:rsidR="004B396F" w:rsidRPr="0023273E" w:rsidRDefault="004B396F" w:rsidP="008535B1">
            <w:pPr>
              <w:pStyle w:val="Textoencaja"/>
              <w:numPr>
                <w:ilvl w:val="0"/>
                <w:numId w:val="6"/>
              </w:numPr>
              <w:ind w:left="340" w:hanging="142"/>
            </w:pPr>
            <w:r w:rsidRPr="0023273E">
              <w:t>La tesis con protección de derechos</w:t>
            </w:r>
          </w:p>
          <w:p w14:paraId="37414FD8" w14:textId="3252BE15" w:rsidR="004B396F" w:rsidRPr="0023273E" w:rsidRDefault="004B396F" w:rsidP="008535B1">
            <w:pPr>
              <w:pStyle w:val="Textoencaja"/>
              <w:numPr>
                <w:ilvl w:val="0"/>
                <w:numId w:val="6"/>
              </w:numPr>
              <w:ind w:left="340" w:hanging="142"/>
            </w:pPr>
            <w:r w:rsidRPr="0023273E">
              <w:t>El tribunal de evaluación</w:t>
            </w:r>
          </w:p>
          <w:p w14:paraId="46D58C82" w14:textId="2B52FE0D" w:rsidR="004B396F" w:rsidRPr="0023273E" w:rsidRDefault="004B396F" w:rsidP="008535B1">
            <w:pPr>
              <w:pStyle w:val="Textoencaja"/>
              <w:numPr>
                <w:ilvl w:val="0"/>
                <w:numId w:val="6"/>
              </w:numPr>
              <w:ind w:left="340" w:hanging="142"/>
            </w:pPr>
            <w:r w:rsidRPr="0023273E">
              <w:t>El acto de defensa pública de la tesis</w:t>
            </w:r>
          </w:p>
          <w:p w14:paraId="7DA8A831" w14:textId="29E90B12" w:rsidR="001819AF" w:rsidRPr="0023273E" w:rsidRDefault="004B396F" w:rsidP="008535B1">
            <w:pPr>
              <w:pStyle w:val="Textoencaja"/>
              <w:numPr>
                <w:ilvl w:val="0"/>
                <w:numId w:val="6"/>
              </w:numPr>
              <w:ind w:left="340" w:hanging="142"/>
            </w:pPr>
            <w:r w:rsidRPr="0023273E">
              <w:t>La calificación de la tesis</w:t>
            </w:r>
          </w:p>
          <w:p w14:paraId="2D53A56D" w14:textId="6C5A7CEA" w:rsidR="004B396F" w:rsidRPr="0023273E" w:rsidRDefault="004B396F" w:rsidP="008535B1">
            <w:pPr>
              <w:pStyle w:val="Textoencaja"/>
              <w:numPr>
                <w:ilvl w:val="0"/>
                <w:numId w:val="6"/>
              </w:numPr>
              <w:ind w:left="340" w:hanging="142"/>
            </w:pPr>
            <w:r w:rsidRPr="0023273E">
              <w:t>El archivo de la tesis</w:t>
            </w:r>
          </w:p>
          <w:p w14:paraId="6B24193F" w14:textId="667712DE" w:rsidR="004B396F" w:rsidRPr="0023273E" w:rsidRDefault="004B396F" w:rsidP="008535B1">
            <w:pPr>
              <w:pStyle w:val="Textoencaja"/>
              <w:numPr>
                <w:ilvl w:val="0"/>
                <w:numId w:val="6"/>
              </w:numPr>
              <w:ind w:left="340" w:hanging="142"/>
            </w:pPr>
            <w:r w:rsidRPr="0023273E">
              <w:t>La tesis que contiene artículos de investigación</w:t>
            </w:r>
          </w:p>
          <w:p w14:paraId="3A21A416" w14:textId="1D317202" w:rsidR="004B396F" w:rsidRPr="0023273E" w:rsidRDefault="004B396F" w:rsidP="004B396F">
            <w:pPr>
              <w:pStyle w:val="Textoencaja"/>
            </w:pPr>
          </w:p>
          <w:p w14:paraId="0CEF8242" w14:textId="1E91B2E3" w:rsidR="004B396F" w:rsidRPr="0023273E" w:rsidRDefault="004B396F" w:rsidP="004B396F">
            <w:pPr>
              <w:pStyle w:val="Textoencaja"/>
            </w:pPr>
            <w:r w:rsidRPr="0023273E">
              <w:t xml:space="preserve">Además, el </w:t>
            </w:r>
            <w:r w:rsidR="003D322C" w:rsidRPr="0023273E">
              <w:t xml:space="preserve">Capítulo </w:t>
            </w:r>
            <w:r w:rsidRPr="0023273E">
              <w:t>10 del citado reglamento contiene información sobre las menciones que puede incluir el título de doctor:</w:t>
            </w:r>
          </w:p>
          <w:p w14:paraId="1E1BAA9D" w14:textId="6958AF50" w:rsidR="004B396F" w:rsidRPr="0023273E" w:rsidRDefault="004B396F" w:rsidP="008535B1">
            <w:pPr>
              <w:pStyle w:val="Textoencaja"/>
              <w:numPr>
                <w:ilvl w:val="0"/>
                <w:numId w:val="7"/>
              </w:numPr>
              <w:ind w:left="340" w:hanging="142"/>
            </w:pPr>
            <w:r w:rsidRPr="0023273E">
              <w:t>Mención en doctorado i</w:t>
            </w:r>
            <w:r w:rsidR="0007509C" w:rsidRPr="0023273E">
              <w:t>nternacional</w:t>
            </w:r>
          </w:p>
          <w:p w14:paraId="169C7012" w14:textId="23FB44CB" w:rsidR="004B396F" w:rsidRPr="0023273E" w:rsidRDefault="0007509C" w:rsidP="008535B1">
            <w:pPr>
              <w:pStyle w:val="Textoencaja"/>
              <w:numPr>
                <w:ilvl w:val="0"/>
                <w:numId w:val="7"/>
              </w:numPr>
              <w:ind w:left="340" w:hanging="142"/>
            </w:pPr>
            <w:r w:rsidRPr="0023273E">
              <w:t xml:space="preserve">Tesis en </w:t>
            </w:r>
            <w:proofErr w:type="spellStart"/>
            <w:r w:rsidRPr="0023273E">
              <w:t>co</w:t>
            </w:r>
            <w:r w:rsidR="00D37A33">
              <w:t>-</w:t>
            </w:r>
            <w:r w:rsidRPr="0023273E">
              <w:t>tutela</w:t>
            </w:r>
            <w:proofErr w:type="spellEnd"/>
            <w:r w:rsidRPr="0023273E">
              <w:t xml:space="preserve"> internacional</w:t>
            </w:r>
          </w:p>
          <w:p w14:paraId="1B9B6084" w14:textId="68625FD3" w:rsidR="0007509C" w:rsidRPr="0023273E" w:rsidRDefault="0007509C" w:rsidP="008535B1">
            <w:pPr>
              <w:pStyle w:val="Textoencaja"/>
              <w:numPr>
                <w:ilvl w:val="0"/>
                <w:numId w:val="7"/>
              </w:numPr>
              <w:ind w:left="340" w:hanging="142"/>
            </w:pPr>
            <w:r w:rsidRPr="0023273E">
              <w:t>Mención en doctorado industrial</w:t>
            </w:r>
          </w:p>
          <w:p w14:paraId="711B2CAD" w14:textId="454E9B3F" w:rsidR="004B396F" w:rsidRPr="0023273E" w:rsidRDefault="004B396F" w:rsidP="004B396F">
            <w:pPr>
              <w:pStyle w:val="Textoencaja"/>
            </w:pPr>
          </w:p>
          <w:p w14:paraId="73A69BE5" w14:textId="3D56305E" w:rsidR="0007509C" w:rsidRPr="0023273E" w:rsidRDefault="0007509C" w:rsidP="004B396F">
            <w:pPr>
              <w:pStyle w:val="Textoencaja"/>
            </w:pPr>
            <w:r w:rsidRPr="0023273E">
              <w:t xml:space="preserve">La información sobre la normativa y los procedimientos, junto con los documentos necesarios para la presentación de la tesis e información práctica sobre el procedimiento </w:t>
            </w:r>
            <w:r w:rsidR="00872FD3" w:rsidRPr="0023273E">
              <w:t>administrativo que deben seguir los doctorandos</w:t>
            </w:r>
            <w:r w:rsidRPr="0023273E">
              <w:t>, está</w:t>
            </w:r>
            <w:r w:rsidR="00BC5D7C" w:rsidRPr="0023273E">
              <w:t>n</w:t>
            </w:r>
            <w:r w:rsidRPr="0023273E">
              <w:t xml:space="preserve"> disponible</w:t>
            </w:r>
            <w:r w:rsidR="00BC5D7C" w:rsidRPr="0023273E">
              <w:t>s</w:t>
            </w:r>
            <w:r w:rsidRPr="0023273E">
              <w:t xml:space="preserve"> en la página web: </w:t>
            </w:r>
          </w:p>
          <w:p w14:paraId="37197E6E" w14:textId="234D804A" w:rsidR="002C3A34" w:rsidRPr="0023273E" w:rsidRDefault="0007509C" w:rsidP="001819AF">
            <w:pPr>
              <w:pStyle w:val="Textoencaja"/>
            </w:pPr>
            <w:hyperlink r:id="rId81" w:history="1">
              <w:r w:rsidRPr="0023273E">
                <w:rPr>
                  <w:rStyle w:val="Hipervnculo"/>
                  <w:color w:val="auto"/>
                </w:rPr>
                <w:t>https://www.uvigo.gal/es/estudiar/organizacion-academica/eido-escuela-internacional-doctorado/tramites-gestiones</w:t>
              </w:r>
            </w:hyperlink>
          </w:p>
          <w:p w14:paraId="493FBBF7" w14:textId="77777777" w:rsidR="00BC5D7C" w:rsidRPr="0023273E" w:rsidRDefault="00BC5D7C" w:rsidP="00917169">
            <w:pPr>
              <w:pStyle w:val="Textoencaja"/>
            </w:pPr>
          </w:p>
          <w:p w14:paraId="09AC008A" w14:textId="77777777" w:rsidR="004B3E71" w:rsidRPr="0023273E" w:rsidRDefault="004B3E71" w:rsidP="004B3E71">
            <w:pPr>
              <w:pStyle w:val="Default"/>
              <w:jc w:val="both"/>
              <w:rPr>
                <w:rFonts w:asciiTheme="minorHAnsi" w:hAnsiTheme="minorHAnsi" w:cstheme="minorHAnsi"/>
                <w:color w:val="auto"/>
                <w:sz w:val="20"/>
                <w:szCs w:val="20"/>
              </w:rPr>
            </w:pPr>
            <w:r w:rsidRPr="0023273E">
              <w:rPr>
                <w:rFonts w:asciiTheme="minorHAnsi" w:hAnsiTheme="minorHAnsi" w:cstheme="minorHAnsi"/>
                <w:b/>
                <w:bCs/>
                <w:color w:val="auto"/>
                <w:sz w:val="20"/>
                <w:szCs w:val="20"/>
              </w:rPr>
              <w:t xml:space="preserve">Procedimiento de autorización de defensa de la tesis en el seno de la CAPD </w:t>
            </w:r>
          </w:p>
          <w:p w14:paraId="0CC1A046" w14:textId="77777777" w:rsidR="002A1F59" w:rsidRDefault="004B3E71" w:rsidP="002A1F59">
            <w:pPr>
              <w:pStyle w:val="Textoencaja"/>
            </w:pPr>
            <w:r w:rsidRPr="0023273E">
              <w:t xml:space="preserve">Siguiendo el decreto que regula los estudios de doctorado en España, este programa se desarrollará a lo largo de 3 años, si bien se permitirá tal como contempla la normativa, que cuando las circunstancias lo permitan se pueda presentar a lectura una tesis a partir de los 18 meses de permanencia en el programa del estudiante. </w:t>
            </w:r>
          </w:p>
          <w:p w14:paraId="3E3B3F6A" w14:textId="77777777" w:rsidR="002A1F59" w:rsidRDefault="002A1F59" w:rsidP="002A1F59">
            <w:pPr>
              <w:pStyle w:val="Textoencaja"/>
            </w:pPr>
          </w:p>
          <w:p w14:paraId="176134E9" w14:textId="77777777" w:rsidR="002A1F59" w:rsidRDefault="004B3E71" w:rsidP="002A1F59">
            <w:pPr>
              <w:pStyle w:val="Textoencaja"/>
            </w:pPr>
            <w:r w:rsidRPr="0023273E">
              <w:t xml:space="preserve">En el apartado anterior se han expuesto y desarrollado las actividades formativas del Programa de Doctorado en Ciencias de la Educación y del Comportamiento. Para poder superar la fase formativa de este programa será necesario que el/la estudiante participe y complete los trabajos requeridos de todas las actividades OBLIGATORIAS </w:t>
            </w:r>
            <w:r w:rsidR="000227FB" w:rsidRPr="0023273E">
              <w:t>y que deben constar en e</w:t>
            </w:r>
            <w:r w:rsidRPr="0023273E">
              <w:t>l plan de investigación del doctorando</w:t>
            </w:r>
            <w:r w:rsidR="000227FB" w:rsidRPr="0023273E">
              <w:t xml:space="preserve">. </w:t>
            </w:r>
            <w:r w:rsidR="00FA359E" w:rsidRPr="0023273E">
              <w:t>La</w:t>
            </w:r>
            <w:r w:rsidR="000227FB" w:rsidRPr="0023273E">
              <w:t xml:space="preserve"> formación obligatoria habilitará a las/os estudiantes para que bajo la supervisión/orientación de su director-a/es de tesis culmine exitosamente su periodo formativo. </w:t>
            </w:r>
            <w:r w:rsidR="00FA359E" w:rsidRPr="0023273E">
              <w:t>Dentro de las actividades OBLIGATORIA</w:t>
            </w:r>
            <w:r w:rsidR="00BE037C" w:rsidRPr="0023273E">
              <w:t>S</w:t>
            </w:r>
            <w:r w:rsidR="00FA359E" w:rsidRPr="0023273E">
              <w:t xml:space="preserve"> también es preceptivo la presentación de una comunicación en un encuentro/congreso científico y la publicación de un documento científico (libro/</w:t>
            </w:r>
            <w:r w:rsidR="009A1B16" w:rsidRPr="0023273E">
              <w:t>capítulo</w:t>
            </w:r>
            <w:r w:rsidR="00FA359E" w:rsidRPr="0023273E">
              <w:t xml:space="preserve"> de libro/articulo) en una editorial/revista </w:t>
            </w:r>
            <w:r w:rsidR="00501EF9" w:rsidRPr="0023273E">
              <w:t xml:space="preserve">nacional/internacional. </w:t>
            </w:r>
          </w:p>
          <w:p w14:paraId="7A64AFF4" w14:textId="77777777" w:rsidR="002A1F59" w:rsidRDefault="002A1F59" w:rsidP="002A1F59">
            <w:pPr>
              <w:pStyle w:val="Textoencaja"/>
            </w:pPr>
          </w:p>
          <w:p w14:paraId="3D3CD4D9" w14:textId="77777777" w:rsidR="002A1F59" w:rsidRDefault="00501EF9" w:rsidP="002A1F59">
            <w:pPr>
              <w:pStyle w:val="Textoencaja"/>
            </w:pPr>
            <w:r w:rsidRPr="0023273E">
              <w:t>Además,</w:t>
            </w:r>
            <w:r w:rsidR="000227FB" w:rsidRPr="0023273E">
              <w:t xml:space="preserve"> de la formación obligatoria</w:t>
            </w:r>
            <w:r w:rsidRPr="0023273E">
              <w:t>,</w:t>
            </w:r>
            <w:r w:rsidR="000227FB" w:rsidRPr="0023273E">
              <w:t xml:space="preserve"> se contempla en este programa una seria de actividades y seminarios </w:t>
            </w:r>
            <w:r w:rsidRPr="0023273E">
              <w:t xml:space="preserve">OPTATIVOS, no preceptivos, en los </w:t>
            </w:r>
            <w:r w:rsidR="000227FB" w:rsidRPr="0023273E">
              <w:t xml:space="preserve">que podrán participar para completar su formación, así como de actividades ofertadas desde otros programas o de gestionadas directamente desde la Escuela Internacional de Doctorado (EIDO) de la Universidad de Vigo. </w:t>
            </w:r>
            <w:r w:rsidR="004B3E71" w:rsidRPr="0023273E">
              <w:t xml:space="preserve"> </w:t>
            </w:r>
          </w:p>
          <w:p w14:paraId="4728461D" w14:textId="2F968A1A" w:rsidR="00501EF9" w:rsidRPr="0023273E" w:rsidRDefault="00501EF9" w:rsidP="002A1F59">
            <w:pPr>
              <w:pStyle w:val="Textoencaja"/>
            </w:pPr>
            <w:r w:rsidRPr="0023273E">
              <w:lastRenderedPageBreak/>
              <w:t xml:space="preserve">Teniendo en cuanta, tal como se ha expuesto, la relevancia otorgada a la participación en programas de movilidad y estancias de investigación la </w:t>
            </w:r>
            <w:r w:rsidR="004B3E71" w:rsidRPr="0023273E">
              <w:t xml:space="preserve">Comisión Académica se preocupará de </w:t>
            </w:r>
            <w:r w:rsidRPr="0023273E">
              <w:t xml:space="preserve">promover </w:t>
            </w:r>
            <w:r w:rsidR="004B3E71" w:rsidRPr="0023273E">
              <w:t>la movilidad de sus doctorandos</w:t>
            </w:r>
            <w:r w:rsidRPr="0023273E">
              <w:t xml:space="preserve"> que será </w:t>
            </w:r>
            <w:r w:rsidR="004B3E71" w:rsidRPr="0023273E">
              <w:t>gestionada en colaboración con los órganos de la Universidad de Vigo que coordinan, de forma centralizada, los programas de movilidad</w:t>
            </w:r>
            <w:r w:rsidRPr="0023273E">
              <w:t xml:space="preserve"> a</w:t>
            </w:r>
            <w:r w:rsidR="004B3E71" w:rsidRPr="0023273E">
              <w:t xml:space="preserve"> través del servicio responsable del intercambio con universidades españolas, y</w:t>
            </w:r>
            <w:r w:rsidRPr="0023273E">
              <w:t xml:space="preserve"> para las estancias internacionales, con </w:t>
            </w:r>
            <w:r w:rsidR="004B3E71" w:rsidRPr="0023273E">
              <w:t>la Oficina de Relaciones Internacionales. Ambos servicios ofertan programas cuyas características y requisitos son públicos y están disponibles de forma centralizada para el alumnado y el profesorado.</w:t>
            </w:r>
          </w:p>
          <w:p w14:paraId="55916FC2" w14:textId="74D5BFB4" w:rsidR="004B3E71" w:rsidRPr="0023273E" w:rsidRDefault="004B3E71" w:rsidP="004B3E71">
            <w:pPr>
              <w:pStyle w:val="Default"/>
              <w:jc w:val="both"/>
              <w:rPr>
                <w:color w:val="auto"/>
                <w:sz w:val="20"/>
                <w:szCs w:val="20"/>
              </w:rPr>
            </w:pPr>
            <w:r w:rsidRPr="0023273E">
              <w:rPr>
                <w:color w:val="auto"/>
                <w:sz w:val="20"/>
                <w:szCs w:val="20"/>
              </w:rPr>
              <w:t xml:space="preserve"> </w:t>
            </w:r>
          </w:p>
          <w:p w14:paraId="477937BF" w14:textId="2B4402EC" w:rsidR="004B3E71" w:rsidRPr="0023273E" w:rsidRDefault="004B3E71" w:rsidP="004B3E71">
            <w:pPr>
              <w:pStyle w:val="Default"/>
              <w:jc w:val="both"/>
              <w:rPr>
                <w:color w:val="auto"/>
                <w:sz w:val="20"/>
                <w:szCs w:val="20"/>
              </w:rPr>
            </w:pPr>
            <w:r w:rsidRPr="0023273E">
              <w:rPr>
                <w:color w:val="auto"/>
                <w:sz w:val="20"/>
                <w:szCs w:val="20"/>
              </w:rPr>
              <w:t>Se establecerán mecanismos y procedimientos</w:t>
            </w:r>
            <w:r w:rsidR="00501EF9" w:rsidRPr="0023273E">
              <w:rPr>
                <w:color w:val="auto"/>
                <w:sz w:val="20"/>
                <w:szCs w:val="20"/>
              </w:rPr>
              <w:t xml:space="preserve"> desde la CAPD</w:t>
            </w:r>
            <w:r w:rsidRPr="0023273E">
              <w:rPr>
                <w:color w:val="auto"/>
                <w:sz w:val="20"/>
                <w:szCs w:val="20"/>
              </w:rPr>
              <w:t xml:space="preserve"> en coordinación con los distintos órganos de la Escuela de Doctorado y de sus programas</w:t>
            </w:r>
            <w:r w:rsidR="00501EF9" w:rsidRPr="0023273E">
              <w:rPr>
                <w:color w:val="auto"/>
                <w:sz w:val="20"/>
                <w:szCs w:val="20"/>
              </w:rPr>
              <w:t xml:space="preserve"> que</w:t>
            </w:r>
            <w:r w:rsidRPr="0023273E">
              <w:rPr>
                <w:color w:val="auto"/>
                <w:sz w:val="20"/>
                <w:szCs w:val="20"/>
              </w:rPr>
              <w:t xml:space="preserve"> incluirán: </w:t>
            </w:r>
          </w:p>
          <w:p w14:paraId="53C840E3" w14:textId="77777777" w:rsidR="00501EF9" w:rsidRPr="0023273E" w:rsidRDefault="00501EF9" w:rsidP="004B3E71">
            <w:pPr>
              <w:pStyle w:val="Default"/>
              <w:jc w:val="both"/>
              <w:rPr>
                <w:color w:val="auto"/>
                <w:sz w:val="20"/>
                <w:szCs w:val="20"/>
              </w:rPr>
            </w:pPr>
          </w:p>
          <w:p w14:paraId="105C852A" w14:textId="79D46471"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Fomento y la gestión de las relaciones externas </w:t>
            </w:r>
          </w:p>
          <w:p w14:paraId="486D4984" w14:textId="641E4832"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Planificación y desarrollo de las actividades de promoción, en función de las características del programa de doctorado atendiendo a las necesidades detectadas en el mismo. </w:t>
            </w:r>
          </w:p>
          <w:p w14:paraId="23AA1BB4" w14:textId="78C49DD2"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El establecimiento y/o revisión de los convenios con entidades, instituciones, organismos, empresas, etc. </w:t>
            </w:r>
          </w:p>
          <w:p w14:paraId="4FF59E8F" w14:textId="29E78491" w:rsidR="004B3E71" w:rsidRPr="0023273E" w:rsidRDefault="004B3E71" w:rsidP="00FB52F5">
            <w:pPr>
              <w:pStyle w:val="Default"/>
              <w:numPr>
                <w:ilvl w:val="1"/>
                <w:numId w:val="18"/>
              </w:numPr>
              <w:jc w:val="both"/>
              <w:rPr>
                <w:color w:val="auto"/>
                <w:sz w:val="20"/>
                <w:szCs w:val="20"/>
              </w:rPr>
            </w:pPr>
            <w:r w:rsidRPr="0023273E">
              <w:rPr>
                <w:color w:val="auto"/>
                <w:sz w:val="20"/>
                <w:szCs w:val="20"/>
              </w:rPr>
              <w:t>Las actividades ligadas a la movilidad de los</w:t>
            </w:r>
            <w:r w:rsidR="00501EF9" w:rsidRPr="0023273E">
              <w:rPr>
                <w:color w:val="auto"/>
                <w:sz w:val="20"/>
                <w:szCs w:val="20"/>
              </w:rPr>
              <w:t xml:space="preserve"> y las</w:t>
            </w:r>
            <w:r w:rsidRPr="0023273E">
              <w:rPr>
                <w:color w:val="auto"/>
                <w:sz w:val="20"/>
                <w:szCs w:val="20"/>
              </w:rPr>
              <w:t xml:space="preserve"> estudiantes propios y ajenos, de ser el caso. </w:t>
            </w:r>
          </w:p>
          <w:p w14:paraId="1CD0A972" w14:textId="31D56B25"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El proceso de gestión de cada convocatoria (presentación de solicitudes, selección de estudiantes, publicación de listados de estudiantes admitidos, tramitación de la documentación correspondiente...) </w:t>
            </w:r>
          </w:p>
          <w:p w14:paraId="0C01378F" w14:textId="637C3452" w:rsidR="004B3E71" w:rsidRPr="0023273E" w:rsidRDefault="004B3E71" w:rsidP="00FB52F5">
            <w:pPr>
              <w:pStyle w:val="Default"/>
              <w:numPr>
                <w:ilvl w:val="1"/>
                <w:numId w:val="18"/>
              </w:numPr>
              <w:jc w:val="both"/>
              <w:rPr>
                <w:color w:val="auto"/>
                <w:sz w:val="20"/>
                <w:szCs w:val="20"/>
              </w:rPr>
            </w:pPr>
            <w:r w:rsidRPr="0023273E">
              <w:rPr>
                <w:color w:val="auto"/>
                <w:sz w:val="20"/>
                <w:szCs w:val="20"/>
              </w:rPr>
              <w:t>Las actividades ligadas a las estancias de los</w:t>
            </w:r>
            <w:r w:rsidR="00501EF9" w:rsidRPr="0023273E">
              <w:rPr>
                <w:color w:val="auto"/>
                <w:sz w:val="20"/>
                <w:szCs w:val="20"/>
              </w:rPr>
              <w:t xml:space="preserve"> y las</w:t>
            </w:r>
            <w:r w:rsidRPr="0023273E">
              <w:rPr>
                <w:color w:val="auto"/>
                <w:sz w:val="20"/>
                <w:szCs w:val="20"/>
              </w:rPr>
              <w:t xml:space="preserve"> estudiantes. </w:t>
            </w:r>
          </w:p>
          <w:p w14:paraId="25BD24D2" w14:textId="2EF00B60"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Las actividades de medición, análisis y mejora asociadas a la movilidad. </w:t>
            </w:r>
          </w:p>
          <w:p w14:paraId="643A44C8" w14:textId="49F136B2" w:rsidR="004B3E71" w:rsidRPr="0023273E" w:rsidRDefault="004B3E71" w:rsidP="00FB52F5">
            <w:pPr>
              <w:pStyle w:val="Default"/>
              <w:numPr>
                <w:ilvl w:val="1"/>
                <w:numId w:val="18"/>
              </w:numPr>
              <w:jc w:val="both"/>
              <w:rPr>
                <w:color w:val="auto"/>
                <w:sz w:val="20"/>
                <w:szCs w:val="20"/>
              </w:rPr>
            </w:pPr>
            <w:r w:rsidRPr="0023273E">
              <w:rPr>
                <w:color w:val="auto"/>
                <w:sz w:val="20"/>
                <w:szCs w:val="20"/>
              </w:rPr>
              <w:t xml:space="preserve">La toma de acciones para la mejora (en las relaciones externas, respecto de los convenios, programas de doctorado, actividades de movilidad, etc.). </w:t>
            </w:r>
          </w:p>
          <w:p w14:paraId="47D2BC70" w14:textId="77777777" w:rsidR="00501EF9" w:rsidRPr="0023273E" w:rsidRDefault="00501EF9" w:rsidP="00FB52F5">
            <w:pPr>
              <w:pStyle w:val="Default"/>
              <w:ind w:left="720"/>
              <w:jc w:val="both"/>
              <w:rPr>
                <w:color w:val="auto"/>
                <w:sz w:val="20"/>
                <w:szCs w:val="20"/>
              </w:rPr>
            </w:pPr>
          </w:p>
          <w:p w14:paraId="57048178" w14:textId="77777777" w:rsidR="004B3E71" w:rsidRDefault="004B3E71" w:rsidP="00FB52F5">
            <w:pPr>
              <w:pStyle w:val="Default"/>
              <w:jc w:val="both"/>
              <w:rPr>
                <w:b/>
                <w:bCs/>
                <w:color w:val="auto"/>
                <w:sz w:val="20"/>
                <w:szCs w:val="20"/>
              </w:rPr>
            </w:pPr>
            <w:r w:rsidRPr="0023273E">
              <w:rPr>
                <w:b/>
                <w:bCs/>
                <w:color w:val="auto"/>
                <w:sz w:val="20"/>
                <w:szCs w:val="20"/>
              </w:rPr>
              <w:t xml:space="preserve">Explicación general de la planificación del plan de estudios </w:t>
            </w:r>
          </w:p>
          <w:p w14:paraId="5DC2AA57" w14:textId="77777777" w:rsidR="002A1F59" w:rsidRPr="0023273E" w:rsidRDefault="002A1F59" w:rsidP="00FB52F5">
            <w:pPr>
              <w:pStyle w:val="Default"/>
              <w:jc w:val="both"/>
              <w:rPr>
                <w:color w:val="auto"/>
                <w:sz w:val="20"/>
                <w:szCs w:val="20"/>
              </w:rPr>
            </w:pPr>
          </w:p>
          <w:p w14:paraId="62E7AD7C" w14:textId="77777777" w:rsidR="004B3E71" w:rsidRPr="0023273E" w:rsidRDefault="004B3E71" w:rsidP="004B3E71">
            <w:pPr>
              <w:pStyle w:val="Default"/>
              <w:jc w:val="both"/>
              <w:rPr>
                <w:color w:val="auto"/>
                <w:sz w:val="20"/>
                <w:szCs w:val="20"/>
                <w:u w:val="single"/>
              </w:rPr>
            </w:pPr>
            <w:r w:rsidRPr="0023273E">
              <w:rPr>
                <w:color w:val="auto"/>
                <w:sz w:val="20"/>
                <w:szCs w:val="20"/>
                <w:u w:val="single"/>
              </w:rPr>
              <w:t xml:space="preserve">Primer año </w:t>
            </w:r>
          </w:p>
          <w:p w14:paraId="0F8E7200" w14:textId="6CD7CCA5" w:rsidR="004B3E71" w:rsidRPr="0023273E" w:rsidRDefault="004B3E71" w:rsidP="00501EF9">
            <w:pPr>
              <w:pStyle w:val="Textoencaja"/>
            </w:pPr>
            <w:r w:rsidRPr="0023273E">
              <w:t>El alumnado matriculado por primera vez</w:t>
            </w:r>
            <w:r w:rsidR="00501EF9" w:rsidRPr="0023273E">
              <w:t xml:space="preserve"> </w:t>
            </w:r>
            <w:r w:rsidR="00FB52F5" w:rsidRPr="0023273E">
              <w:t xml:space="preserve">en la modalidad de dedicación a tiempo completo </w:t>
            </w:r>
            <w:r w:rsidRPr="0023273E">
              <w:t>realizará, durante el primer año,</w:t>
            </w:r>
            <w:r w:rsidR="00501EF9" w:rsidRPr="0023273E">
              <w:t xml:space="preserve"> se matriculará y participará en las actividades de formación obligatoria. </w:t>
            </w:r>
            <w:r w:rsidRPr="0023273E">
              <w:t xml:space="preserve">El alumnado a tiempo parcial recibirá esta formación a lo largo de los dos primeros años. </w:t>
            </w:r>
            <w:r w:rsidR="00FB52F5" w:rsidRPr="0023273E">
              <w:t>Además,</w:t>
            </w:r>
            <w:r w:rsidR="00501EF9" w:rsidRPr="0023273E">
              <w:t xml:space="preserve"> el alumnado que así lo considere participará en las actividades optativas ofertadas desde el programa de doctorado</w:t>
            </w:r>
            <w:r w:rsidR="00FB52F5" w:rsidRPr="0023273E">
              <w:t>.</w:t>
            </w:r>
            <w:r w:rsidR="00501EF9" w:rsidRPr="0023273E">
              <w:t xml:space="preserve"> </w:t>
            </w:r>
            <w:r w:rsidR="00FB52F5" w:rsidRPr="0023273E">
              <w:t>así</w:t>
            </w:r>
            <w:r w:rsidR="00501EF9" w:rsidRPr="0023273E">
              <w:t xml:space="preserve"> como desde otros programas o en actividades ofertadas desde otros organismos/instituciones</w:t>
            </w:r>
            <w:r w:rsidR="00FB52F5" w:rsidRPr="0023273E">
              <w:t>,</w:t>
            </w:r>
            <w:r w:rsidR="00501EF9" w:rsidRPr="0023273E">
              <w:t xml:space="preserve"> supervisado en todo momento por su directo-a/es.</w:t>
            </w:r>
          </w:p>
          <w:p w14:paraId="66B822CB" w14:textId="77777777" w:rsidR="004B3E71" w:rsidRPr="0023273E" w:rsidRDefault="004B3E71" w:rsidP="004B3E71">
            <w:pPr>
              <w:pStyle w:val="Default"/>
              <w:jc w:val="both"/>
              <w:rPr>
                <w:color w:val="auto"/>
                <w:sz w:val="20"/>
                <w:szCs w:val="20"/>
                <w:u w:val="single"/>
              </w:rPr>
            </w:pPr>
            <w:r w:rsidRPr="0023273E">
              <w:rPr>
                <w:color w:val="auto"/>
                <w:sz w:val="20"/>
                <w:szCs w:val="20"/>
                <w:u w:val="single"/>
              </w:rPr>
              <w:t xml:space="preserve">Segundo año </w:t>
            </w:r>
          </w:p>
          <w:p w14:paraId="411BB9CF" w14:textId="48E42895" w:rsidR="004B3E71" w:rsidRPr="0023273E" w:rsidRDefault="004B3E71" w:rsidP="004B3E71">
            <w:pPr>
              <w:pStyle w:val="Default"/>
              <w:jc w:val="both"/>
              <w:rPr>
                <w:color w:val="auto"/>
                <w:sz w:val="20"/>
                <w:szCs w:val="20"/>
              </w:rPr>
            </w:pPr>
            <w:r w:rsidRPr="0023273E">
              <w:rPr>
                <w:color w:val="auto"/>
                <w:sz w:val="20"/>
                <w:szCs w:val="20"/>
              </w:rPr>
              <w:t xml:space="preserve">Durante el segundo año, el alumnado matriculado a tiempo completo </w:t>
            </w:r>
            <w:r w:rsidR="00164014" w:rsidRPr="0023273E">
              <w:rPr>
                <w:color w:val="auto"/>
                <w:sz w:val="20"/>
                <w:szCs w:val="20"/>
              </w:rPr>
              <w:t>continuará bajo la supervisión de su director-a/res el desarrollo de su trabajo de tesis y en la medida que est</w:t>
            </w:r>
            <w:r w:rsidR="00FB52F5" w:rsidRPr="0023273E">
              <w:rPr>
                <w:color w:val="auto"/>
                <w:sz w:val="20"/>
                <w:szCs w:val="20"/>
              </w:rPr>
              <w:t>a</w:t>
            </w:r>
            <w:r w:rsidR="00164014" w:rsidRPr="0023273E">
              <w:rPr>
                <w:color w:val="auto"/>
                <w:sz w:val="20"/>
                <w:szCs w:val="20"/>
              </w:rPr>
              <w:t xml:space="preserve"> haya avanzado podrá enviar su primera comunicación a un congreso/encuentro </w:t>
            </w:r>
            <w:r w:rsidR="009A1B16" w:rsidRPr="0023273E">
              <w:rPr>
                <w:color w:val="auto"/>
                <w:sz w:val="20"/>
                <w:szCs w:val="20"/>
              </w:rPr>
              <w:t>científico,</w:t>
            </w:r>
            <w:r w:rsidR="00164014" w:rsidRPr="0023273E">
              <w:rPr>
                <w:color w:val="auto"/>
                <w:sz w:val="20"/>
                <w:szCs w:val="20"/>
              </w:rPr>
              <w:t xml:space="preserve"> </w:t>
            </w:r>
            <w:r w:rsidR="00FB52F5" w:rsidRPr="0023273E">
              <w:rPr>
                <w:color w:val="auto"/>
                <w:sz w:val="20"/>
                <w:szCs w:val="20"/>
              </w:rPr>
              <w:t>así</w:t>
            </w:r>
            <w:r w:rsidR="00164014" w:rsidRPr="0023273E">
              <w:rPr>
                <w:color w:val="auto"/>
                <w:sz w:val="20"/>
                <w:szCs w:val="20"/>
              </w:rPr>
              <w:t xml:space="preserve"> como iniciar la redacción de un documento científico (libro/</w:t>
            </w:r>
            <w:r w:rsidR="009A1B16" w:rsidRPr="0023273E">
              <w:rPr>
                <w:color w:val="auto"/>
                <w:sz w:val="20"/>
                <w:szCs w:val="20"/>
              </w:rPr>
              <w:t>capítulo</w:t>
            </w:r>
            <w:r w:rsidR="00164014" w:rsidRPr="0023273E">
              <w:rPr>
                <w:color w:val="auto"/>
                <w:sz w:val="20"/>
                <w:szCs w:val="20"/>
              </w:rPr>
              <w:t xml:space="preserve"> de libro/articulo científico). Tal como se ha referido, todos/as las/os estudiantes para poder presentar su tesis además de haber completado las actividades formativas obligatorias deberán presentar por lo menos una comunicación a un congreso científico y </w:t>
            </w:r>
            <w:r w:rsidR="009A1B16" w:rsidRPr="0023273E">
              <w:rPr>
                <w:color w:val="auto"/>
                <w:sz w:val="20"/>
                <w:szCs w:val="20"/>
              </w:rPr>
              <w:t>la publicación de un</w:t>
            </w:r>
            <w:r w:rsidR="00164014" w:rsidRPr="0023273E">
              <w:rPr>
                <w:color w:val="auto"/>
                <w:sz w:val="20"/>
                <w:szCs w:val="20"/>
              </w:rPr>
              <w:t xml:space="preserve"> documento</w:t>
            </w:r>
            <w:r w:rsidR="009A1B16" w:rsidRPr="0023273E">
              <w:rPr>
                <w:color w:val="auto"/>
                <w:sz w:val="20"/>
                <w:szCs w:val="20"/>
              </w:rPr>
              <w:t xml:space="preserve"> </w:t>
            </w:r>
            <w:r w:rsidR="00164014" w:rsidRPr="0023273E">
              <w:rPr>
                <w:color w:val="auto"/>
                <w:sz w:val="20"/>
                <w:szCs w:val="20"/>
              </w:rPr>
              <w:t>científico (libro/</w:t>
            </w:r>
            <w:r w:rsidR="009A1B16" w:rsidRPr="0023273E">
              <w:rPr>
                <w:color w:val="auto"/>
                <w:sz w:val="20"/>
                <w:szCs w:val="20"/>
              </w:rPr>
              <w:t>capítulo</w:t>
            </w:r>
            <w:r w:rsidR="00164014" w:rsidRPr="0023273E">
              <w:rPr>
                <w:color w:val="auto"/>
                <w:sz w:val="20"/>
                <w:szCs w:val="20"/>
              </w:rPr>
              <w:t xml:space="preserve"> de libro/articulo)</w:t>
            </w:r>
            <w:r w:rsidRPr="0023273E">
              <w:rPr>
                <w:color w:val="auto"/>
                <w:sz w:val="20"/>
                <w:szCs w:val="20"/>
              </w:rPr>
              <w:t>. El alumnado a tiempo parcial continuará con la formación para la fundamentación teórica y diseño de la investigación</w:t>
            </w:r>
            <w:r w:rsidR="00164014" w:rsidRPr="0023273E">
              <w:rPr>
                <w:color w:val="auto"/>
                <w:sz w:val="20"/>
                <w:szCs w:val="20"/>
              </w:rPr>
              <w:t>.</w:t>
            </w:r>
            <w:r w:rsidRPr="0023273E">
              <w:rPr>
                <w:color w:val="auto"/>
                <w:sz w:val="20"/>
                <w:szCs w:val="20"/>
              </w:rPr>
              <w:t xml:space="preserve"> </w:t>
            </w:r>
          </w:p>
          <w:p w14:paraId="5FB421E6" w14:textId="77777777" w:rsidR="004B3E71" w:rsidRPr="0023273E" w:rsidRDefault="004B3E71" w:rsidP="004B3E71">
            <w:pPr>
              <w:pStyle w:val="Default"/>
              <w:jc w:val="both"/>
              <w:rPr>
                <w:color w:val="auto"/>
                <w:sz w:val="20"/>
                <w:szCs w:val="20"/>
                <w:u w:val="single"/>
              </w:rPr>
            </w:pPr>
            <w:r w:rsidRPr="0023273E">
              <w:rPr>
                <w:color w:val="auto"/>
                <w:sz w:val="20"/>
                <w:szCs w:val="20"/>
                <w:u w:val="single"/>
              </w:rPr>
              <w:t xml:space="preserve">Tercer año </w:t>
            </w:r>
          </w:p>
          <w:p w14:paraId="1C855D62" w14:textId="222F10F7" w:rsidR="004B3E71" w:rsidRPr="0023273E" w:rsidRDefault="004B3E71" w:rsidP="004B3E71">
            <w:pPr>
              <w:pStyle w:val="Default"/>
              <w:jc w:val="both"/>
              <w:rPr>
                <w:color w:val="auto"/>
                <w:sz w:val="20"/>
                <w:szCs w:val="20"/>
              </w:rPr>
            </w:pPr>
            <w:r w:rsidRPr="0023273E">
              <w:rPr>
                <w:color w:val="auto"/>
                <w:sz w:val="20"/>
                <w:szCs w:val="20"/>
              </w:rPr>
              <w:t>El alumnado a tiempo completo</w:t>
            </w:r>
            <w:r w:rsidR="00164014" w:rsidRPr="0023273E">
              <w:rPr>
                <w:color w:val="auto"/>
                <w:sz w:val="20"/>
                <w:szCs w:val="20"/>
              </w:rPr>
              <w:t xml:space="preserve"> si no se ha realizado en el curso anterior, deberá completar la elaboración de un documento científico (libro/capítulo de libro/artículo científico) y la presentación de una comunicación en un congreso/encuentro científico. Paralelamente continuará bajo la supervisión de su director/a completando la redacción de su tesis </w:t>
            </w:r>
            <w:r w:rsidRPr="0023273E">
              <w:rPr>
                <w:color w:val="auto"/>
                <w:sz w:val="20"/>
                <w:szCs w:val="20"/>
              </w:rPr>
              <w:t xml:space="preserve">para la presentación pública </w:t>
            </w:r>
            <w:r w:rsidR="00164014" w:rsidRPr="0023273E">
              <w:rPr>
                <w:color w:val="auto"/>
                <w:sz w:val="20"/>
                <w:szCs w:val="20"/>
              </w:rPr>
              <w:t xml:space="preserve">con lo que culminará su periodo </w:t>
            </w:r>
            <w:r w:rsidRPr="0023273E">
              <w:rPr>
                <w:color w:val="auto"/>
                <w:sz w:val="20"/>
                <w:szCs w:val="20"/>
              </w:rPr>
              <w:t xml:space="preserve">formativo. El alumnado a tiempo parcial continúa con su plan formativo. </w:t>
            </w:r>
          </w:p>
          <w:p w14:paraId="435C3080" w14:textId="77777777" w:rsidR="004B3E71" w:rsidRPr="0023273E" w:rsidRDefault="004B3E71" w:rsidP="004B3E71">
            <w:pPr>
              <w:pStyle w:val="Default"/>
              <w:jc w:val="both"/>
              <w:rPr>
                <w:color w:val="auto"/>
                <w:sz w:val="20"/>
                <w:szCs w:val="20"/>
                <w:u w:val="single"/>
              </w:rPr>
            </w:pPr>
            <w:r w:rsidRPr="0023273E">
              <w:rPr>
                <w:color w:val="auto"/>
                <w:sz w:val="20"/>
                <w:szCs w:val="20"/>
                <w:u w:val="single"/>
              </w:rPr>
              <w:t xml:space="preserve">Cuarto y Quinto año </w:t>
            </w:r>
          </w:p>
          <w:p w14:paraId="76E45420" w14:textId="28CB99B4" w:rsidR="004B3E71" w:rsidRPr="0023273E" w:rsidRDefault="004B3E71" w:rsidP="004B3E71">
            <w:pPr>
              <w:pStyle w:val="Default"/>
              <w:jc w:val="both"/>
              <w:rPr>
                <w:color w:val="auto"/>
                <w:sz w:val="20"/>
                <w:szCs w:val="20"/>
              </w:rPr>
            </w:pPr>
            <w:r w:rsidRPr="0023273E">
              <w:rPr>
                <w:color w:val="auto"/>
                <w:sz w:val="20"/>
                <w:szCs w:val="20"/>
              </w:rPr>
              <w:t xml:space="preserve">El alumnado </w:t>
            </w:r>
            <w:r w:rsidR="00FB52F5" w:rsidRPr="0023273E">
              <w:rPr>
                <w:color w:val="auto"/>
                <w:sz w:val="20"/>
                <w:szCs w:val="20"/>
              </w:rPr>
              <w:t xml:space="preserve">en modalidad de dedicación </w:t>
            </w:r>
            <w:r w:rsidRPr="0023273E">
              <w:rPr>
                <w:color w:val="auto"/>
                <w:sz w:val="20"/>
                <w:szCs w:val="20"/>
              </w:rPr>
              <w:t xml:space="preserve">a tiempo completo </w:t>
            </w:r>
            <w:r w:rsidR="00FB52F5" w:rsidRPr="0023273E">
              <w:rPr>
                <w:color w:val="auto"/>
                <w:sz w:val="20"/>
                <w:szCs w:val="20"/>
              </w:rPr>
              <w:t xml:space="preserve">en el caso de que haya solicitado una prórroga </w:t>
            </w:r>
            <w:r w:rsidRPr="0023273E">
              <w:rPr>
                <w:color w:val="auto"/>
                <w:sz w:val="20"/>
                <w:szCs w:val="20"/>
              </w:rPr>
              <w:t xml:space="preserve">será orientado en la redacción y presentación de la tesis, </w:t>
            </w:r>
            <w:r w:rsidR="00C93F22" w:rsidRPr="0023273E">
              <w:rPr>
                <w:color w:val="auto"/>
                <w:sz w:val="20"/>
                <w:szCs w:val="20"/>
              </w:rPr>
              <w:t>así como en culminar la publicación de un documento científico y presentación de una comunicación si no se ha hecho previamente</w:t>
            </w:r>
            <w:r w:rsidR="00FB52F5" w:rsidRPr="0023273E">
              <w:rPr>
                <w:color w:val="auto"/>
                <w:sz w:val="20"/>
                <w:szCs w:val="20"/>
              </w:rPr>
              <w:t xml:space="preserve">. Por su parte el </w:t>
            </w:r>
            <w:r w:rsidRPr="0023273E">
              <w:rPr>
                <w:color w:val="auto"/>
                <w:sz w:val="20"/>
                <w:szCs w:val="20"/>
              </w:rPr>
              <w:t xml:space="preserve">alumnado a tiempo parcial </w:t>
            </w:r>
            <w:r w:rsidR="00C93F22" w:rsidRPr="0023273E">
              <w:rPr>
                <w:color w:val="auto"/>
                <w:sz w:val="20"/>
                <w:szCs w:val="20"/>
              </w:rPr>
              <w:t xml:space="preserve">continuará con la </w:t>
            </w:r>
            <w:r w:rsidRPr="0023273E">
              <w:rPr>
                <w:color w:val="auto"/>
                <w:sz w:val="20"/>
                <w:szCs w:val="20"/>
              </w:rPr>
              <w:t xml:space="preserve">redacción y defensa del trabajo y completará su plan formativo. </w:t>
            </w:r>
          </w:p>
          <w:p w14:paraId="1F67D90C" w14:textId="0159F0F5" w:rsidR="004B3E71" w:rsidRPr="0023273E" w:rsidRDefault="004B3E71" w:rsidP="00C93F22">
            <w:pPr>
              <w:pStyle w:val="Textoencaja"/>
              <w:rPr>
                <w:b/>
              </w:rPr>
            </w:pPr>
          </w:p>
        </w:tc>
      </w:tr>
    </w:tbl>
    <w:p w14:paraId="058BE016" w14:textId="56ABDC6B" w:rsidR="002C3A34" w:rsidRPr="0023273E" w:rsidRDefault="002C3A34" w:rsidP="002C3A34">
      <w:pPr>
        <w:pStyle w:val="Textoindependiente"/>
      </w:pPr>
    </w:p>
    <w:p w14:paraId="02D9BB21" w14:textId="77777777" w:rsidR="00AA1E07" w:rsidRPr="0023273E" w:rsidRDefault="00AA1E07" w:rsidP="00AA1E07">
      <w:pPr>
        <w:pStyle w:val="Textoindependiente"/>
        <w:jc w:val="both"/>
        <w:rPr>
          <w:rFonts w:asciiTheme="minorHAnsi" w:hAnsiTheme="minorHAnsi" w:cstheme="minorHAnsi"/>
        </w:rPr>
      </w:pPr>
    </w:p>
    <w:p w14:paraId="75EC979C"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1B9568DC" w14:textId="77777777" w:rsidR="004506EA" w:rsidRPr="0023273E" w:rsidRDefault="00575EE6" w:rsidP="002C3A34">
      <w:pPr>
        <w:pStyle w:val="Seccin1"/>
      </w:pPr>
      <w:bookmarkStart w:id="17" w:name="6._RECURSOS_HUMANOS"/>
      <w:bookmarkEnd w:id="17"/>
      <w:r w:rsidRPr="0023273E">
        <w:lastRenderedPageBreak/>
        <w:t>RECURSOS</w:t>
      </w:r>
      <w:r w:rsidRPr="0023273E">
        <w:rPr>
          <w:spacing w:val="-4"/>
        </w:rPr>
        <w:t xml:space="preserve"> </w:t>
      </w:r>
      <w:r w:rsidRPr="0023273E">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23273E" w:rsidRPr="0023273E" w14:paraId="5058292D" w14:textId="77777777" w:rsidTr="00664209">
        <w:trPr>
          <w:trHeight w:val="283"/>
          <w:jc w:val="center"/>
        </w:trPr>
        <w:tc>
          <w:tcPr>
            <w:tcW w:w="9639" w:type="dxa"/>
            <w:gridSpan w:val="2"/>
            <w:shd w:val="clear" w:color="auto" w:fill="BEBEBE"/>
            <w:vAlign w:val="center"/>
          </w:tcPr>
          <w:p w14:paraId="4F6E2A43" w14:textId="77777777" w:rsidR="004506EA" w:rsidRPr="0023273E" w:rsidRDefault="00575EE6" w:rsidP="00DD3A56">
            <w:pPr>
              <w:pStyle w:val="TablaTitulo"/>
              <w:jc w:val="left"/>
            </w:pPr>
            <w:r w:rsidRPr="0023273E">
              <w:t>6.1</w:t>
            </w:r>
            <w:r w:rsidRPr="0023273E">
              <w:rPr>
                <w:spacing w:val="-5"/>
              </w:rPr>
              <w:t xml:space="preserve"> </w:t>
            </w:r>
            <w:r w:rsidRPr="0023273E">
              <w:t>LÍNEAS</w:t>
            </w:r>
            <w:r w:rsidRPr="0023273E">
              <w:rPr>
                <w:spacing w:val="-4"/>
              </w:rPr>
              <w:t xml:space="preserve"> </w:t>
            </w:r>
            <w:r w:rsidRPr="0023273E">
              <w:t>Y</w:t>
            </w:r>
            <w:r w:rsidRPr="0023273E">
              <w:rPr>
                <w:spacing w:val="-5"/>
              </w:rPr>
              <w:t xml:space="preserve"> </w:t>
            </w:r>
            <w:r w:rsidRPr="0023273E">
              <w:t>EQUIPOS</w:t>
            </w:r>
            <w:r w:rsidRPr="0023273E">
              <w:rPr>
                <w:spacing w:val="-6"/>
              </w:rPr>
              <w:t xml:space="preserve"> </w:t>
            </w:r>
            <w:r w:rsidRPr="0023273E">
              <w:t>DE</w:t>
            </w:r>
            <w:r w:rsidRPr="0023273E">
              <w:rPr>
                <w:spacing w:val="-4"/>
              </w:rPr>
              <w:t xml:space="preserve"> </w:t>
            </w:r>
            <w:r w:rsidRPr="0023273E">
              <w:t>INVESTIGACIÓN</w:t>
            </w:r>
          </w:p>
        </w:tc>
      </w:tr>
      <w:tr w:rsidR="0023273E" w:rsidRPr="0023273E" w14:paraId="1C8D089F" w14:textId="77777777" w:rsidTr="00664209">
        <w:trPr>
          <w:trHeight w:val="283"/>
          <w:jc w:val="center"/>
        </w:trPr>
        <w:tc>
          <w:tcPr>
            <w:tcW w:w="9639" w:type="dxa"/>
            <w:gridSpan w:val="2"/>
            <w:shd w:val="clear" w:color="auto" w:fill="BEBEBE"/>
            <w:vAlign w:val="center"/>
          </w:tcPr>
          <w:p w14:paraId="61307F35" w14:textId="70F479F1" w:rsidR="004506EA" w:rsidRPr="0023273E" w:rsidRDefault="00575EE6" w:rsidP="00DD3A56">
            <w:pPr>
              <w:pStyle w:val="TablaTitulo"/>
              <w:jc w:val="left"/>
            </w:pPr>
            <w:r w:rsidRPr="0023273E">
              <w:t>Líneas</w:t>
            </w:r>
            <w:r w:rsidRPr="0023273E">
              <w:rPr>
                <w:spacing w:val="-4"/>
              </w:rPr>
              <w:t xml:space="preserve"> </w:t>
            </w:r>
            <w:r w:rsidRPr="0023273E">
              <w:t>de</w:t>
            </w:r>
            <w:r w:rsidRPr="0023273E">
              <w:rPr>
                <w:spacing w:val="-4"/>
              </w:rPr>
              <w:t xml:space="preserve"> </w:t>
            </w:r>
            <w:r w:rsidRPr="0023273E">
              <w:t>investigación:</w:t>
            </w:r>
            <w:r w:rsidR="00611A07" w:rsidRPr="0023273E">
              <w:t xml:space="preserve">  </w:t>
            </w:r>
          </w:p>
        </w:tc>
      </w:tr>
      <w:tr w:rsidR="0023273E" w:rsidRPr="0023273E" w14:paraId="6C3F89D9" w14:textId="77777777" w:rsidTr="00664209">
        <w:trPr>
          <w:trHeight w:val="283"/>
          <w:jc w:val="center"/>
        </w:trPr>
        <w:tc>
          <w:tcPr>
            <w:tcW w:w="1410" w:type="dxa"/>
            <w:shd w:val="clear" w:color="auto" w:fill="BEBEBE"/>
            <w:vAlign w:val="center"/>
          </w:tcPr>
          <w:p w14:paraId="6990729B" w14:textId="77777777" w:rsidR="004506EA" w:rsidRPr="0023273E" w:rsidRDefault="00575EE6" w:rsidP="00DD3A56">
            <w:pPr>
              <w:pStyle w:val="TablaTitulo"/>
              <w:jc w:val="left"/>
            </w:pPr>
            <w:r w:rsidRPr="0023273E">
              <w:t>NÚMERO</w:t>
            </w:r>
          </w:p>
        </w:tc>
        <w:tc>
          <w:tcPr>
            <w:tcW w:w="8229" w:type="dxa"/>
            <w:shd w:val="clear" w:color="auto" w:fill="BEBEBE"/>
            <w:vAlign w:val="center"/>
          </w:tcPr>
          <w:p w14:paraId="6589A303" w14:textId="6DF6F561" w:rsidR="004506EA" w:rsidRPr="0023273E" w:rsidRDefault="00575EE6" w:rsidP="00DD3A56">
            <w:pPr>
              <w:pStyle w:val="TablaTitulo"/>
              <w:jc w:val="left"/>
            </w:pPr>
            <w:r w:rsidRPr="0023273E">
              <w:t>LÍNEA</w:t>
            </w:r>
            <w:r w:rsidRPr="0023273E">
              <w:rPr>
                <w:spacing w:val="-6"/>
              </w:rPr>
              <w:t xml:space="preserve"> </w:t>
            </w:r>
            <w:r w:rsidRPr="0023273E">
              <w:t>DE</w:t>
            </w:r>
            <w:r w:rsidRPr="0023273E">
              <w:rPr>
                <w:spacing w:val="-4"/>
              </w:rPr>
              <w:t xml:space="preserve"> </w:t>
            </w:r>
            <w:r w:rsidRPr="0023273E">
              <w:t>INVESTIGACIÓN</w:t>
            </w:r>
            <w:r w:rsidR="00611A07" w:rsidRPr="0023273E">
              <w:t xml:space="preserve"> </w:t>
            </w:r>
          </w:p>
        </w:tc>
      </w:tr>
      <w:tr w:rsidR="0023273E" w:rsidRPr="0023273E" w14:paraId="7C365F22" w14:textId="77777777" w:rsidTr="00664209">
        <w:trPr>
          <w:trHeight w:val="454"/>
          <w:jc w:val="center"/>
        </w:trPr>
        <w:tc>
          <w:tcPr>
            <w:tcW w:w="1410" w:type="dxa"/>
            <w:vAlign w:val="center"/>
          </w:tcPr>
          <w:p w14:paraId="5C9828EA" w14:textId="77777777" w:rsidR="004506EA" w:rsidRPr="0023273E" w:rsidRDefault="00575EE6" w:rsidP="00DD3A56">
            <w:pPr>
              <w:pStyle w:val="TablaTitulo"/>
              <w:jc w:val="left"/>
            </w:pPr>
            <w:bookmarkStart w:id="18" w:name="_Hlk191814312"/>
            <w:r w:rsidRPr="0023273E">
              <w:t>L01</w:t>
            </w:r>
          </w:p>
        </w:tc>
        <w:tc>
          <w:tcPr>
            <w:tcW w:w="8229" w:type="dxa"/>
            <w:vAlign w:val="center"/>
          </w:tcPr>
          <w:p w14:paraId="5466862D" w14:textId="675FDE09" w:rsidR="004506EA" w:rsidRPr="0023273E" w:rsidRDefault="00A25751" w:rsidP="00DD3A56">
            <w:pPr>
              <w:pStyle w:val="TablaTitulo"/>
              <w:jc w:val="left"/>
            </w:pPr>
            <w:r w:rsidRPr="0023273E">
              <w:t>Estudios de género</w:t>
            </w:r>
            <w:r w:rsidR="00FB5F25" w:rsidRPr="0023273E">
              <w:t xml:space="preserve">, </w:t>
            </w:r>
            <w:r w:rsidR="00E212EA" w:rsidRPr="0023273E">
              <w:t xml:space="preserve">sexualidad, </w:t>
            </w:r>
            <w:r w:rsidR="0024484C" w:rsidRPr="0023273E">
              <w:t>violencia</w:t>
            </w:r>
            <w:r w:rsidR="009A1B16" w:rsidRPr="0023273E">
              <w:t>s</w:t>
            </w:r>
            <w:r w:rsidR="0024484C" w:rsidRPr="0023273E">
              <w:t xml:space="preserve"> online y</w:t>
            </w:r>
            <w:r w:rsidR="00E212EA" w:rsidRPr="0023273E">
              <w:t xml:space="preserve"> offline, </w:t>
            </w:r>
            <w:r w:rsidR="00FB5F25" w:rsidRPr="0023273E">
              <w:t xml:space="preserve">y </w:t>
            </w:r>
            <w:r w:rsidR="002A533B" w:rsidRPr="0023273E">
              <w:t>teoría</w:t>
            </w:r>
            <w:r w:rsidR="00E212EA" w:rsidRPr="0023273E">
              <w:t>s</w:t>
            </w:r>
            <w:r w:rsidR="00FB5F25" w:rsidRPr="0023273E">
              <w:t xml:space="preserve"> feminista</w:t>
            </w:r>
            <w:r w:rsidR="00E212EA" w:rsidRPr="0023273E">
              <w:t>s</w:t>
            </w:r>
          </w:p>
        </w:tc>
      </w:tr>
      <w:tr w:rsidR="0023273E" w:rsidRPr="0023273E" w14:paraId="0DE94DEF" w14:textId="77777777" w:rsidTr="00664209">
        <w:trPr>
          <w:trHeight w:val="454"/>
          <w:jc w:val="center"/>
        </w:trPr>
        <w:tc>
          <w:tcPr>
            <w:tcW w:w="1410" w:type="dxa"/>
            <w:vAlign w:val="center"/>
          </w:tcPr>
          <w:p w14:paraId="4CECA60B" w14:textId="77777777" w:rsidR="004506EA" w:rsidRPr="0023273E" w:rsidRDefault="00575EE6" w:rsidP="00DD3A56">
            <w:pPr>
              <w:pStyle w:val="TablaTitulo"/>
              <w:jc w:val="left"/>
            </w:pPr>
            <w:r w:rsidRPr="0023273E">
              <w:t>L02</w:t>
            </w:r>
          </w:p>
        </w:tc>
        <w:tc>
          <w:tcPr>
            <w:tcW w:w="8229" w:type="dxa"/>
            <w:vAlign w:val="center"/>
          </w:tcPr>
          <w:p w14:paraId="2DAAD63B" w14:textId="45006384" w:rsidR="004506EA" w:rsidRPr="0023273E" w:rsidRDefault="00A25751" w:rsidP="00DD3A56">
            <w:pPr>
              <w:pStyle w:val="TablaTitulo"/>
              <w:jc w:val="left"/>
            </w:pPr>
            <w:r w:rsidRPr="0023273E">
              <w:t>Salud, calidad de vida y bienestar biopsicosocial</w:t>
            </w:r>
            <w:r w:rsidR="00E212EA" w:rsidRPr="0023273E">
              <w:t xml:space="preserve"> a lo largo del ciclo vital</w:t>
            </w:r>
          </w:p>
        </w:tc>
      </w:tr>
      <w:tr w:rsidR="0023273E" w:rsidRPr="0023273E" w14:paraId="3DB5ADBD" w14:textId="77777777" w:rsidTr="00664209">
        <w:trPr>
          <w:trHeight w:val="454"/>
          <w:jc w:val="center"/>
        </w:trPr>
        <w:tc>
          <w:tcPr>
            <w:tcW w:w="1410" w:type="dxa"/>
            <w:vAlign w:val="center"/>
          </w:tcPr>
          <w:p w14:paraId="4A5F7BA7" w14:textId="77777777" w:rsidR="004506EA" w:rsidRPr="0023273E" w:rsidRDefault="00575EE6" w:rsidP="00DD3A56">
            <w:pPr>
              <w:pStyle w:val="TablaTitulo"/>
              <w:jc w:val="left"/>
            </w:pPr>
            <w:r w:rsidRPr="0023273E">
              <w:t>L03</w:t>
            </w:r>
          </w:p>
        </w:tc>
        <w:tc>
          <w:tcPr>
            <w:tcW w:w="8229" w:type="dxa"/>
            <w:vAlign w:val="center"/>
          </w:tcPr>
          <w:p w14:paraId="4C17877D" w14:textId="357000E4" w:rsidR="004506EA" w:rsidRPr="0023273E" w:rsidRDefault="00A25751" w:rsidP="00DD3A56">
            <w:pPr>
              <w:pStyle w:val="TablaTitulo"/>
              <w:jc w:val="left"/>
            </w:pPr>
            <w:r w:rsidRPr="0023273E">
              <w:t>T</w:t>
            </w:r>
            <w:r w:rsidR="00437D31" w:rsidRPr="0023273E">
              <w:t>ecnologías de la información y las comunicaciones (</w:t>
            </w:r>
            <w:proofErr w:type="spellStart"/>
            <w:r w:rsidR="00437D31" w:rsidRPr="0023273E">
              <w:t>TI</w:t>
            </w:r>
            <w:r w:rsidR="005C75BC" w:rsidRPr="0023273E">
              <w:t>Cs</w:t>
            </w:r>
            <w:proofErr w:type="spellEnd"/>
            <w:r w:rsidR="005C75BC" w:rsidRPr="0023273E">
              <w:t>)</w:t>
            </w:r>
            <w:r w:rsidRPr="0023273E">
              <w:t xml:space="preserve"> y </w:t>
            </w:r>
            <w:r w:rsidR="005C75BC" w:rsidRPr="0023273E">
              <w:t>Medios de Comunicación Social (M</w:t>
            </w:r>
            <w:r w:rsidRPr="0023273E">
              <w:t>CS</w:t>
            </w:r>
            <w:r w:rsidR="005C75BC" w:rsidRPr="0023273E">
              <w:t xml:space="preserve">) </w:t>
            </w:r>
            <w:r w:rsidRPr="0023273E">
              <w:t>para la educación</w:t>
            </w:r>
          </w:p>
        </w:tc>
      </w:tr>
      <w:tr w:rsidR="0023273E" w:rsidRPr="0023273E" w14:paraId="5653C16C" w14:textId="77777777" w:rsidTr="00664209">
        <w:trPr>
          <w:trHeight w:val="454"/>
          <w:jc w:val="center"/>
        </w:trPr>
        <w:tc>
          <w:tcPr>
            <w:tcW w:w="1410" w:type="dxa"/>
            <w:vAlign w:val="center"/>
          </w:tcPr>
          <w:p w14:paraId="7DD6F1A4" w14:textId="77777777" w:rsidR="004506EA" w:rsidRPr="0023273E" w:rsidRDefault="00575EE6" w:rsidP="00DD3A56">
            <w:pPr>
              <w:pStyle w:val="TablaTitulo"/>
              <w:jc w:val="left"/>
            </w:pPr>
            <w:r w:rsidRPr="0023273E">
              <w:t>L04</w:t>
            </w:r>
          </w:p>
        </w:tc>
        <w:tc>
          <w:tcPr>
            <w:tcW w:w="8229" w:type="dxa"/>
            <w:vAlign w:val="center"/>
          </w:tcPr>
          <w:p w14:paraId="3A011372" w14:textId="5F7FA5C9" w:rsidR="004506EA" w:rsidRPr="0023273E" w:rsidRDefault="00FB52F5" w:rsidP="00DD3A56">
            <w:pPr>
              <w:pStyle w:val="TablaTitulo"/>
              <w:jc w:val="left"/>
            </w:pPr>
            <w:r w:rsidRPr="0023273E">
              <w:t>I</w:t>
            </w:r>
            <w:r w:rsidR="00FB5F25" w:rsidRPr="0023273E">
              <w:t xml:space="preserve">ntervención para la mejora </w:t>
            </w:r>
            <w:r w:rsidRPr="0023273E">
              <w:t xml:space="preserve">de la educación y de la mejora del </w:t>
            </w:r>
            <w:r w:rsidR="00FB5F25" w:rsidRPr="0023273E">
              <w:t>aprendizaje</w:t>
            </w:r>
          </w:p>
        </w:tc>
      </w:tr>
      <w:tr w:rsidR="0023273E" w:rsidRPr="0023273E" w14:paraId="13E71A81" w14:textId="77777777" w:rsidTr="00664209">
        <w:trPr>
          <w:trHeight w:val="454"/>
          <w:jc w:val="center"/>
        </w:trPr>
        <w:tc>
          <w:tcPr>
            <w:tcW w:w="1410" w:type="dxa"/>
            <w:vAlign w:val="center"/>
          </w:tcPr>
          <w:p w14:paraId="6630313C" w14:textId="77777777" w:rsidR="004506EA" w:rsidRPr="0023273E" w:rsidRDefault="00575EE6" w:rsidP="00DD3A56">
            <w:pPr>
              <w:pStyle w:val="TablaTitulo"/>
              <w:jc w:val="left"/>
            </w:pPr>
            <w:r w:rsidRPr="0023273E">
              <w:t>L05</w:t>
            </w:r>
          </w:p>
        </w:tc>
        <w:tc>
          <w:tcPr>
            <w:tcW w:w="8229" w:type="dxa"/>
            <w:vAlign w:val="center"/>
          </w:tcPr>
          <w:p w14:paraId="61DDC54E" w14:textId="60BA2C16" w:rsidR="004506EA" w:rsidRPr="0023273E" w:rsidRDefault="00FB5F25" w:rsidP="00DD3A56">
            <w:pPr>
              <w:pStyle w:val="TablaTitulo"/>
              <w:jc w:val="left"/>
            </w:pPr>
            <w:r w:rsidRPr="0023273E">
              <w:t>Identificación, caracterización e intervención en las necesidades específicas de apoyo educativo</w:t>
            </w:r>
          </w:p>
        </w:tc>
      </w:tr>
      <w:bookmarkEnd w:id="18"/>
      <w:tr w:rsidR="0023273E" w:rsidRPr="0023273E" w14:paraId="5C726330" w14:textId="77777777" w:rsidTr="00664209">
        <w:trPr>
          <w:trHeight w:val="283"/>
          <w:jc w:val="center"/>
        </w:trPr>
        <w:tc>
          <w:tcPr>
            <w:tcW w:w="9639" w:type="dxa"/>
            <w:gridSpan w:val="2"/>
            <w:shd w:val="clear" w:color="auto" w:fill="BEBEBE"/>
          </w:tcPr>
          <w:p w14:paraId="23F0802F" w14:textId="77777777" w:rsidR="004506EA" w:rsidRPr="0023273E" w:rsidRDefault="00575EE6" w:rsidP="00DD3A56">
            <w:pPr>
              <w:pStyle w:val="TablaTitulo"/>
            </w:pPr>
            <w:r w:rsidRPr="0023273E">
              <w:t>Equipos</w:t>
            </w:r>
            <w:r w:rsidRPr="0023273E">
              <w:rPr>
                <w:spacing w:val="-3"/>
              </w:rPr>
              <w:t xml:space="preserve"> </w:t>
            </w:r>
            <w:r w:rsidRPr="0023273E">
              <w:t>de investigación</w:t>
            </w:r>
          </w:p>
        </w:tc>
      </w:tr>
      <w:tr w:rsidR="0023273E" w:rsidRPr="0023273E" w14:paraId="5228C60E" w14:textId="77777777" w:rsidTr="00664209">
        <w:trPr>
          <w:trHeight w:val="283"/>
          <w:jc w:val="center"/>
        </w:trPr>
        <w:tc>
          <w:tcPr>
            <w:tcW w:w="9639" w:type="dxa"/>
            <w:gridSpan w:val="2"/>
          </w:tcPr>
          <w:p w14:paraId="6D0E2184" w14:textId="4831FE75" w:rsidR="00DD3A56" w:rsidRPr="0023273E" w:rsidRDefault="00664209" w:rsidP="00664209">
            <w:pPr>
              <w:pStyle w:val="Textoencaja"/>
            </w:pPr>
            <w:r w:rsidRPr="0023273E">
              <w:t xml:space="preserve">Ver Anexos: Apartado 6.1. </w:t>
            </w:r>
          </w:p>
        </w:tc>
      </w:tr>
      <w:tr w:rsidR="0023273E" w:rsidRPr="0023273E" w14:paraId="59818F22" w14:textId="77777777" w:rsidTr="00664209">
        <w:trPr>
          <w:trHeight w:val="283"/>
          <w:jc w:val="center"/>
        </w:trPr>
        <w:tc>
          <w:tcPr>
            <w:tcW w:w="9639" w:type="dxa"/>
            <w:gridSpan w:val="2"/>
            <w:shd w:val="clear" w:color="auto" w:fill="BEBEBE"/>
          </w:tcPr>
          <w:p w14:paraId="4727B618" w14:textId="411491B0" w:rsidR="00664209" w:rsidRPr="0023273E" w:rsidRDefault="004B19FC" w:rsidP="00CF6B1F">
            <w:pPr>
              <w:pStyle w:val="TablaTitulo"/>
            </w:pPr>
            <w:r w:rsidRPr="0023273E">
              <w:t>Descripción de los equipos de investigación y profesores, detallando la internacionalización del programa</w:t>
            </w:r>
          </w:p>
        </w:tc>
      </w:tr>
      <w:tr w:rsidR="0023273E" w:rsidRPr="0023273E" w14:paraId="18C7E893" w14:textId="77777777" w:rsidTr="004B19FC">
        <w:trPr>
          <w:trHeight w:val="283"/>
          <w:jc w:val="center"/>
        </w:trPr>
        <w:tc>
          <w:tcPr>
            <w:tcW w:w="9639" w:type="dxa"/>
            <w:gridSpan w:val="2"/>
          </w:tcPr>
          <w:p w14:paraId="5DC6AC57" w14:textId="450264CF" w:rsidR="004B19FC" w:rsidRPr="00534E4D" w:rsidRDefault="004B19FC" w:rsidP="00DD3A56">
            <w:pPr>
              <w:pStyle w:val="Textoencaja"/>
            </w:pPr>
          </w:p>
          <w:p w14:paraId="12A67A1C" w14:textId="6754B0A1" w:rsidR="005C75BC" w:rsidRPr="00534E4D" w:rsidRDefault="005C75BC" w:rsidP="00DD3A56">
            <w:pPr>
              <w:pStyle w:val="Textoencaja"/>
            </w:pPr>
            <w:r w:rsidRPr="00534E4D">
              <w:t>Los recursos humanos del profesorado del programa de doctorado en Ciencias de la Educación y del Comportamiento se estructuran siguiendo en siguiente esquema, que incorpora a los diferentes grupos de investigación de la Universidad de Vigo que participan en este programa:</w:t>
            </w:r>
          </w:p>
          <w:p w14:paraId="450E2C2E" w14:textId="77777777" w:rsidR="005C75BC" w:rsidRPr="00534E4D" w:rsidRDefault="005C75BC" w:rsidP="00DD3A56">
            <w:pPr>
              <w:pStyle w:val="Textoencaja"/>
            </w:pPr>
          </w:p>
          <w:p w14:paraId="4F658227" w14:textId="77777777" w:rsidR="0032028F" w:rsidRPr="00534E4D" w:rsidRDefault="005C75BC" w:rsidP="005C75BC">
            <w:pPr>
              <w:pStyle w:val="Textoencaja"/>
            </w:pPr>
            <w:r w:rsidRPr="00534E4D">
              <w:rPr>
                <w:u w:val="single"/>
              </w:rPr>
              <w:t>Línea de investigación 1</w:t>
            </w:r>
            <w:r w:rsidRPr="00534E4D">
              <w:t xml:space="preserve">: Estudios de género, </w:t>
            </w:r>
            <w:r w:rsidR="00E212EA" w:rsidRPr="00534E4D">
              <w:t xml:space="preserve">sexualidad, </w:t>
            </w:r>
            <w:r w:rsidR="00A61A7B" w:rsidRPr="00534E4D">
              <w:t>violencia</w:t>
            </w:r>
            <w:r w:rsidR="009A1B16" w:rsidRPr="00534E4D">
              <w:t>s</w:t>
            </w:r>
            <w:r w:rsidR="00A61A7B" w:rsidRPr="00534E4D">
              <w:t xml:space="preserve"> online y offline, </w:t>
            </w:r>
            <w:r w:rsidRPr="00534E4D">
              <w:t xml:space="preserve">y </w:t>
            </w:r>
            <w:r w:rsidR="002A533B" w:rsidRPr="00534E4D">
              <w:t>teoría</w:t>
            </w:r>
            <w:r w:rsidR="00E212EA" w:rsidRPr="00534E4D">
              <w:t>s</w:t>
            </w:r>
            <w:r w:rsidRPr="00534E4D">
              <w:t xml:space="preserve"> feminista</w:t>
            </w:r>
            <w:r w:rsidR="00E212EA" w:rsidRPr="00534E4D">
              <w:t>s</w:t>
            </w:r>
            <w:r w:rsidR="007C3441" w:rsidRPr="00534E4D">
              <w:t xml:space="preserve">. </w:t>
            </w:r>
          </w:p>
          <w:p w14:paraId="7BD44733" w14:textId="77777777" w:rsidR="0032028F" w:rsidRPr="00534E4D" w:rsidRDefault="0032028F" w:rsidP="005C75BC">
            <w:pPr>
              <w:pStyle w:val="Textoencaja"/>
            </w:pPr>
          </w:p>
          <w:p w14:paraId="1B39944F" w14:textId="1B2219C1" w:rsidR="005C75BC" w:rsidRPr="00534E4D" w:rsidRDefault="0032028F" w:rsidP="005C75BC">
            <w:pPr>
              <w:pStyle w:val="Textoencaja"/>
            </w:pPr>
            <w:r w:rsidRPr="00534E4D">
              <w:t xml:space="preserve">Grupo de </w:t>
            </w:r>
            <w:r w:rsidR="00DF166B" w:rsidRPr="00534E4D">
              <w:t>investigación</w:t>
            </w:r>
            <w:r w:rsidR="006E5921" w:rsidRPr="00534E4D">
              <w:t xml:space="preserve"> “</w:t>
            </w:r>
            <w:r w:rsidR="00DF166B" w:rsidRPr="00534E4D">
              <w:t>Salud, sexualidad y género</w:t>
            </w:r>
            <w:r w:rsidR="006E5921" w:rsidRPr="00534E4D">
              <w:t xml:space="preserve"> </w:t>
            </w:r>
            <w:r w:rsidR="007C3441" w:rsidRPr="00534E4D">
              <w:t>(PT1)</w:t>
            </w:r>
            <w:r w:rsidR="006E5921" w:rsidRPr="00534E4D">
              <w:t>”</w:t>
            </w:r>
          </w:p>
          <w:p w14:paraId="2D9431E6" w14:textId="458E2599" w:rsidR="00DF166B" w:rsidRPr="00534E4D" w:rsidRDefault="007C3441" w:rsidP="005C75BC">
            <w:pPr>
              <w:pStyle w:val="Textoencaja"/>
            </w:pPr>
            <w:r w:rsidRPr="00534E4D">
              <w:t>(</w:t>
            </w:r>
            <w:hyperlink r:id="rId82" w:history="1">
              <w:r w:rsidRPr="00534E4D">
                <w:rPr>
                  <w:rStyle w:val="Hipervnculo"/>
                </w:rPr>
                <w:t>https://portalcientifico.uvigo.gal/grupos/17712/detalle</w:t>
              </w:r>
            </w:hyperlink>
            <w:r w:rsidRPr="00534E4D">
              <w:t>)</w:t>
            </w:r>
          </w:p>
          <w:p w14:paraId="114A1F87" w14:textId="77777777" w:rsidR="0090534F" w:rsidRPr="00534E4D" w:rsidRDefault="0090534F" w:rsidP="005C75BC">
            <w:pPr>
              <w:pStyle w:val="Textoencaja"/>
            </w:pPr>
          </w:p>
          <w:p w14:paraId="53355C5E" w14:textId="77777777" w:rsidR="0032028F" w:rsidRPr="00534E4D" w:rsidRDefault="005C75BC" w:rsidP="007C3441">
            <w:pPr>
              <w:pStyle w:val="Textoencaja"/>
            </w:pPr>
            <w:r w:rsidRPr="00534E4D">
              <w:rPr>
                <w:u w:val="single"/>
              </w:rPr>
              <w:t>Línea de investigación 2</w:t>
            </w:r>
            <w:r w:rsidRPr="00534E4D">
              <w:t>: Salud, calidad de vida y bienestar biopsicosocial</w:t>
            </w:r>
            <w:r w:rsidR="00E212EA" w:rsidRPr="00534E4D">
              <w:t xml:space="preserve"> a lo largo del ciclo vital</w:t>
            </w:r>
            <w:r w:rsidR="009A1B16" w:rsidRPr="00534E4D">
              <w:t>.</w:t>
            </w:r>
            <w:r w:rsidR="007C3441" w:rsidRPr="00534E4D">
              <w:t xml:space="preserve"> </w:t>
            </w:r>
          </w:p>
          <w:p w14:paraId="550C9F21" w14:textId="77777777" w:rsidR="0032028F" w:rsidRPr="00534E4D" w:rsidRDefault="0032028F" w:rsidP="007C3441">
            <w:pPr>
              <w:pStyle w:val="Textoencaja"/>
            </w:pPr>
          </w:p>
          <w:p w14:paraId="2ECCA9C8" w14:textId="77777777" w:rsidR="0032028F" w:rsidRPr="00534E4D" w:rsidRDefault="0032028F" w:rsidP="007C3441">
            <w:pPr>
              <w:pStyle w:val="Textoencaja"/>
            </w:pPr>
            <w:r w:rsidRPr="00534E4D">
              <w:t xml:space="preserve">Grupo </w:t>
            </w:r>
            <w:r w:rsidR="007C3441" w:rsidRPr="00534E4D">
              <w:t>de investigación</w:t>
            </w:r>
            <w:r w:rsidR="006E5921" w:rsidRPr="00534E4D">
              <w:t xml:space="preserve"> “</w:t>
            </w:r>
            <w:r w:rsidR="007C3441" w:rsidRPr="00534E4D">
              <w:t>Salud, sexualidad y género</w:t>
            </w:r>
            <w:r w:rsidR="006E5921" w:rsidRPr="00534E4D">
              <w:t xml:space="preserve"> </w:t>
            </w:r>
            <w:r w:rsidR="007C3441" w:rsidRPr="00534E4D">
              <w:t>(PT1)</w:t>
            </w:r>
            <w:r w:rsidR="006E5921" w:rsidRPr="00534E4D">
              <w:t>”</w:t>
            </w:r>
            <w:r w:rsidR="007C3441" w:rsidRPr="00534E4D">
              <w:t xml:space="preserve"> </w:t>
            </w:r>
          </w:p>
          <w:p w14:paraId="10036AB3" w14:textId="4DA78601" w:rsidR="0032028F" w:rsidRPr="00534E4D" w:rsidRDefault="007C3441" w:rsidP="007C3441">
            <w:pPr>
              <w:pStyle w:val="Textoencaja"/>
            </w:pPr>
            <w:r w:rsidRPr="00534E4D">
              <w:t>(</w:t>
            </w:r>
            <w:hyperlink r:id="rId83" w:history="1">
              <w:r w:rsidRPr="00534E4D">
                <w:rPr>
                  <w:rStyle w:val="Hipervnculo"/>
                </w:rPr>
                <w:t>https://portalcientifico.uvigo.gal/grupos/17712/detalle</w:t>
              </w:r>
            </w:hyperlink>
            <w:r w:rsidRPr="00534E4D">
              <w:t xml:space="preserve">) </w:t>
            </w:r>
          </w:p>
          <w:p w14:paraId="05640220" w14:textId="77777777" w:rsidR="0032028F" w:rsidRPr="00534E4D" w:rsidRDefault="0032028F" w:rsidP="007C3441">
            <w:pPr>
              <w:pStyle w:val="Textoencaja"/>
            </w:pPr>
          </w:p>
          <w:p w14:paraId="3A1138F0" w14:textId="77777777" w:rsidR="0032028F" w:rsidRPr="00534E4D" w:rsidRDefault="0032028F" w:rsidP="007C3441">
            <w:pPr>
              <w:pStyle w:val="Textoencaja"/>
            </w:pPr>
            <w:r w:rsidRPr="00534E4D">
              <w:t xml:space="preserve">Grupo </w:t>
            </w:r>
            <w:r w:rsidR="007C3441" w:rsidRPr="00534E4D">
              <w:t>de investigación</w:t>
            </w:r>
            <w:r w:rsidR="006E5921" w:rsidRPr="00534E4D">
              <w:t xml:space="preserve"> “</w:t>
            </w:r>
            <w:r w:rsidR="007C3441" w:rsidRPr="00534E4D">
              <w:t>Longevidad y envejecimiento (LONXENV)</w:t>
            </w:r>
            <w:r w:rsidR="006E5921" w:rsidRPr="00534E4D">
              <w:t>”</w:t>
            </w:r>
          </w:p>
          <w:p w14:paraId="129999E8" w14:textId="41C214DF" w:rsidR="007C3441" w:rsidRPr="00534E4D" w:rsidRDefault="007C3441" w:rsidP="007C3441">
            <w:pPr>
              <w:pStyle w:val="Textoencaja"/>
            </w:pPr>
            <w:r w:rsidRPr="00534E4D">
              <w:t>(</w:t>
            </w:r>
            <w:hyperlink r:id="rId84" w:history="1">
              <w:r w:rsidRPr="00534E4D">
                <w:rPr>
                  <w:rStyle w:val="Hipervnculo"/>
                </w:rPr>
                <w:t>https://portalcientifico.uvigo.gal/grupos/65128/detalle</w:t>
              </w:r>
            </w:hyperlink>
            <w:r w:rsidRPr="00534E4D">
              <w:t xml:space="preserve">) </w:t>
            </w:r>
          </w:p>
          <w:p w14:paraId="468EEC57" w14:textId="77777777" w:rsidR="0090534F" w:rsidRPr="00534E4D" w:rsidRDefault="0090534F" w:rsidP="005C75BC">
            <w:pPr>
              <w:pStyle w:val="Textoencaja"/>
            </w:pPr>
          </w:p>
          <w:p w14:paraId="43B75027" w14:textId="77777777" w:rsidR="0032028F" w:rsidRPr="00534E4D" w:rsidRDefault="005C75BC" w:rsidP="005C75BC">
            <w:pPr>
              <w:pStyle w:val="Textoencaja"/>
            </w:pPr>
            <w:r w:rsidRPr="00534E4D">
              <w:rPr>
                <w:u w:val="single"/>
              </w:rPr>
              <w:t>Línea de investigación 3</w:t>
            </w:r>
            <w:r w:rsidRPr="00534E4D">
              <w:t>: Tecnologías de la información y las comunicaciones (</w:t>
            </w:r>
            <w:proofErr w:type="spellStart"/>
            <w:r w:rsidRPr="00534E4D">
              <w:t>TICs</w:t>
            </w:r>
            <w:proofErr w:type="spellEnd"/>
            <w:r w:rsidRPr="00534E4D">
              <w:t>) y Medios de Comunicación Social (MCS) para la educación</w:t>
            </w:r>
            <w:r w:rsidR="007C3441" w:rsidRPr="00534E4D">
              <w:t xml:space="preserve">. </w:t>
            </w:r>
          </w:p>
          <w:p w14:paraId="68F9901F" w14:textId="77777777" w:rsidR="0032028F" w:rsidRPr="00534E4D" w:rsidRDefault="0032028F" w:rsidP="005C75BC">
            <w:pPr>
              <w:pStyle w:val="Textoencaja"/>
            </w:pPr>
          </w:p>
          <w:p w14:paraId="6A9EB038" w14:textId="4DEDAE85" w:rsidR="005C75BC" w:rsidRPr="00534E4D" w:rsidRDefault="0032028F" w:rsidP="005C75BC">
            <w:pPr>
              <w:pStyle w:val="Textoencaja"/>
            </w:pPr>
            <w:r w:rsidRPr="00534E4D">
              <w:t>Gr</w:t>
            </w:r>
            <w:r w:rsidR="007C3441" w:rsidRPr="00534E4D">
              <w:t>upo de investigación</w:t>
            </w:r>
            <w:r w:rsidR="006E5921" w:rsidRPr="00534E4D">
              <w:t xml:space="preserve"> “</w:t>
            </w:r>
            <w:r w:rsidR="007C3441" w:rsidRPr="00534E4D">
              <w:t>Investigación en contextos educativos y socioeducativos</w:t>
            </w:r>
            <w:r w:rsidR="006E5921" w:rsidRPr="00534E4D">
              <w:t xml:space="preserve"> (HI14)” (</w:t>
            </w:r>
            <w:hyperlink r:id="rId85" w:history="1">
              <w:r w:rsidR="006E5921" w:rsidRPr="00534E4D">
                <w:rPr>
                  <w:rStyle w:val="Hipervnculo"/>
                </w:rPr>
                <w:t>https://portalcientifico.uvigo.gal/grupos/17695/detalle</w:t>
              </w:r>
            </w:hyperlink>
            <w:r w:rsidR="006E5921" w:rsidRPr="00534E4D">
              <w:t xml:space="preserve">) </w:t>
            </w:r>
          </w:p>
          <w:p w14:paraId="4C42AC36" w14:textId="77777777" w:rsidR="0090534F" w:rsidRPr="00534E4D" w:rsidRDefault="0090534F" w:rsidP="005C75BC">
            <w:pPr>
              <w:pStyle w:val="Textoencaja"/>
            </w:pPr>
          </w:p>
          <w:p w14:paraId="4F68AE92" w14:textId="77777777" w:rsidR="0032028F" w:rsidRPr="00534E4D" w:rsidRDefault="005C75BC" w:rsidP="005C75BC">
            <w:pPr>
              <w:pStyle w:val="Textoencaja"/>
            </w:pPr>
            <w:r w:rsidRPr="00534E4D">
              <w:rPr>
                <w:u w:val="single"/>
              </w:rPr>
              <w:t>Línea de investigación 4</w:t>
            </w:r>
            <w:r w:rsidRPr="00534E4D">
              <w:t xml:space="preserve">: </w:t>
            </w:r>
            <w:r w:rsidR="00FB52F5" w:rsidRPr="00534E4D">
              <w:t>I</w:t>
            </w:r>
            <w:r w:rsidRPr="00534E4D">
              <w:t>ntervención para la mejora de</w:t>
            </w:r>
            <w:r w:rsidR="00FB52F5" w:rsidRPr="00534E4D">
              <w:t xml:space="preserve"> la educación y la mejora del </w:t>
            </w:r>
            <w:r w:rsidRPr="00534E4D">
              <w:t>aprendizaje</w:t>
            </w:r>
            <w:r w:rsidR="009A1B16" w:rsidRPr="00534E4D">
              <w:t>.</w:t>
            </w:r>
            <w:r w:rsidR="006E5921" w:rsidRPr="00534E4D">
              <w:t xml:space="preserve"> </w:t>
            </w:r>
          </w:p>
          <w:p w14:paraId="15CBEE59" w14:textId="77777777" w:rsidR="0032028F" w:rsidRPr="00534E4D" w:rsidRDefault="0032028F" w:rsidP="005C75BC">
            <w:pPr>
              <w:pStyle w:val="Textoencaja"/>
            </w:pPr>
          </w:p>
          <w:p w14:paraId="125A84DB" w14:textId="7F1C5FDA" w:rsidR="0032028F" w:rsidRPr="00534E4D" w:rsidRDefault="0032028F" w:rsidP="005C75BC">
            <w:pPr>
              <w:pStyle w:val="Textoencaja"/>
            </w:pPr>
            <w:r w:rsidRPr="00534E4D">
              <w:t>Grupo</w:t>
            </w:r>
            <w:r w:rsidR="006E5921" w:rsidRPr="00534E4D">
              <w:t xml:space="preserve"> de investigación</w:t>
            </w:r>
            <w:r w:rsidR="00943417" w:rsidRPr="00534E4D">
              <w:t xml:space="preserve"> </w:t>
            </w:r>
            <w:r w:rsidR="006E5921" w:rsidRPr="00534E4D">
              <w:t>“Psicología de la educación y del desenvolvimiento (HI9)” (</w:t>
            </w:r>
            <w:hyperlink r:id="rId86" w:history="1">
              <w:r w:rsidR="006E5921" w:rsidRPr="00534E4D">
                <w:rPr>
                  <w:rStyle w:val="Hipervnculo"/>
                </w:rPr>
                <w:t>https://portalcientifico.uvigo.gal/grupos/17693/detalle</w:t>
              </w:r>
            </w:hyperlink>
            <w:r w:rsidR="006E5921" w:rsidRPr="00534E4D">
              <w:t xml:space="preserve">), al grupo de investigación “Actividad física, expresión y </w:t>
            </w:r>
            <w:r w:rsidR="006E5921" w:rsidRPr="00534E4D">
              <w:lastRenderedPageBreak/>
              <w:t>creatividad</w:t>
            </w:r>
            <w:r w:rsidR="003B5190" w:rsidRPr="00534E4D">
              <w:t xml:space="preserve"> (HI6)</w:t>
            </w:r>
            <w:r w:rsidR="006E5921" w:rsidRPr="00534E4D">
              <w:t>”</w:t>
            </w:r>
            <w:r w:rsidR="003B5190" w:rsidRPr="00534E4D">
              <w:t xml:space="preserve"> (</w:t>
            </w:r>
            <w:hyperlink r:id="rId87" w:history="1">
              <w:r w:rsidR="003B5190" w:rsidRPr="00534E4D">
                <w:rPr>
                  <w:rStyle w:val="Hipervnculo"/>
                </w:rPr>
                <w:t>https://portalcientifico.uvigo.gal/grupos/17704/detalle</w:t>
              </w:r>
            </w:hyperlink>
            <w:r w:rsidR="003B5190" w:rsidRPr="00534E4D">
              <w:t xml:space="preserve">) </w:t>
            </w:r>
          </w:p>
          <w:p w14:paraId="78DA71E6" w14:textId="77777777" w:rsidR="0032028F" w:rsidRPr="00534E4D" w:rsidRDefault="0032028F" w:rsidP="005C75BC">
            <w:pPr>
              <w:pStyle w:val="Textoencaja"/>
            </w:pPr>
          </w:p>
          <w:p w14:paraId="0FFF69CB" w14:textId="77777777" w:rsidR="0032028F" w:rsidRPr="00534E4D" w:rsidRDefault="0032028F" w:rsidP="005C75BC">
            <w:pPr>
              <w:pStyle w:val="Textoencaja"/>
            </w:pPr>
            <w:r w:rsidRPr="00534E4D">
              <w:t>Grupo d</w:t>
            </w:r>
            <w:r w:rsidR="006E5921" w:rsidRPr="00534E4D">
              <w:t>e investigación “Reflexión, innovación, transferencia y mejora educativa (</w:t>
            </w:r>
            <w:r w:rsidR="003B5190" w:rsidRPr="00534E4D">
              <w:t>RITME</w:t>
            </w:r>
            <w:r w:rsidR="006E5921" w:rsidRPr="00534E4D">
              <w:t>)”</w:t>
            </w:r>
            <w:r w:rsidR="003B5190" w:rsidRPr="00534E4D">
              <w:t xml:space="preserve"> (</w:t>
            </w:r>
            <w:hyperlink r:id="rId88" w:history="1">
              <w:r w:rsidR="003B5190" w:rsidRPr="00534E4D">
                <w:rPr>
                  <w:rStyle w:val="Hipervnculo"/>
                </w:rPr>
                <w:t>https://portalcientifico.uvigo.gal/grupos/63988/detalle</w:t>
              </w:r>
            </w:hyperlink>
            <w:r w:rsidR="003B5190" w:rsidRPr="00534E4D">
              <w:t xml:space="preserve">) </w:t>
            </w:r>
          </w:p>
          <w:p w14:paraId="59567A22" w14:textId="77777777" w:rsidR="0032028F" w:rsidRPr="00534E4D" w:rsidRDefault="0032028F" w:rsidP="005C75BC">
            <w:pPr>
              <w:pStyle w:val="Textoencaja"/>
            </w:pPr>
          </w:p>
          <w:p w14:paraId="64DB39B8" w14:textId="3FCB2980" w:rsidR="005C75BC" w:rsidRPr="00534E4D" w:rsidRDefault="0032028F" w:rsidP="005C75BC">
            <w:pPr>
              <w:pStyle w:val="Textoencaja"/>
            </w:pPr>
            <w:r w:rsidRPr="00534E4D">
              <w:t>G</w:t>
            </w:r>
            <w:r w:rsidR="006E5921" w:rsidRPr="00534E4D">
              <w:t>rupo de investigación “Adolescencias, identidades, acción socioeducativa y pedagogías Queer (Q+)” (</w:t>
            </w:r>
            <w:hyperlink r:id="rId89" w:history="1">
              <w:r w:rsidR="006E5921" w:rsidRPr="00534E4D">
                <w:rPr>
                  <w:rStyle w:val="Hipervnculo"/>
                </w:rPr>
                <w:t>https://portalcientifico.uvigo.gal/grupos/178169/detalle</w:t>
              </w:r>
            </w:hyperlink>
            <w:r w:rsidR="006E5921" w:rsidRPr="00534E4D">
              <w:t xml:space="preserve">) </w:t>
            </w:r>
          </w:p>
          <w:p w14:paraId="7BD7A788" w14:textId="77777777" w:rsidR="0090534F" w:rsidRPr="00534E4D" w:rsidRDefault="0090534F" w:rsidP="005C75BC">
            <w:pPr>
              <w:pStyle w:val="Textoencaja"/>
            </w:pPr>
          </w:p>
          <w:p w14:paraId="6B6E0185" w14:textId="77777777" w:rsidR="00943417" w:rsidRPr="00534E4D" w:rsidRDefault="005C75BC" w:rsidP="00DD3A56">
            <w:pPr>
              <w:pStyle w:val="Textoencaja"/>
            </w:pPr>
            <w:r w:rsidRPr="00534E4D">
              <w:rPr>
                <w:u w:val="single"/>
              </w:rPr>
              <w:t>Línea de investigación 5</w:t>
            </w:r>
            <w:r w:rsidRPr="00534E4D">
              <w:t>: Identificación, caracterización e intervención en las necesidades específicas de apoyo educativo</w:t>
            </w:r>
            <w:r w:rsidR="009A1B16" w:rsidRPr="00534E4D">
              <w:t>.</w:t>
            </w:r>
            <w:r w:rsidR="006E5921" w:rsidRPr="00534E4D">
              <w:t xml:space="preserve"> </w:t>
            </w:r>
          </w:p>
          <w:p w14:paraId="2636D9B5" w14:textId="77777777" w:rsidR="00943417" w:rsidRPr="00534E4D" w:rsidRDefault="00943417" w:rsidP="00DD3A56">
            <w:pPr>
              <w:pStyle w:val="Textoencaja"/>
            </w:pPr>
          </w:p>
          <w:p w14:paraId="07842F92" w14:textId="77777777" w:rsidR="00943417" w:rsidRPr="00534E4D" w:rsidRDefault="00943417" w:rsidP="00DD3A56">
            <w:pPr>
              <w:pStyle w:val="Textoencaja"/>
            </w:pPr>
            <w:r w:rsidRPr="00534E4D">
              <w:t>G</w:t>
            </w:r>
            <w:r w:rsidR="006E5921" w:rsidRPr="00534E4D">
              <w:t>rupo de investigación “Psicología de la educación y del desenvolvimiento (HI9</w:t>
            </w:r>
            <w:proofErr w:type="gramStart"/>
            <w:r w:rsidR="006E5921" w:rsidRPr="00534E4D">
              <w:t>)”  (</w:t>
            </w:r>
            <w:proofErr w:type="gramEnd"/>
            <w:r w:rsidR="006E5921" w:rsidRPr="00534E4D">
              <w:fldChar w:fldCharType="begin"/>
            </w:r>
            <w:r w:rsidR="006E5921" w:rsidRPr="00534E4D">
              <w:instrText>HYPERLINK "https://portalcientifico.uvigo.gal/grupos/17693/detalle"</w:instrText>
            </w:r>
            <w:r w:rsidR="006E5921" w:rsidRPr="00534E4D">
              <w:fldChar w:fldCharType="separate"/>
            </w:r>
            <w:r w:rsidR="006E5921" w:rsidRPr="00534E4D">
              <w:rPr>
                <w:rStyle w:val="Hipervnculo"/>
              </w:rPr>
              <w:t>https://portalcientifico.uvigo.gal/grupos/17693/detalle</w:t>
            </w:r>
            <w:r w:rsidR="006E5921" w:rsidRPr="00534E4D">
              <w:fldChar w:fldCharType="end"/>
            </w:r>
            <w:r w:rsidR="006E5921" w:rsidRPr="00534E4D">
              <w:t xml:space="preserve">) </w:t>
            </w:r>
          </w:p>
          <w:p w14:paraId="24D13F66" w14:textId="77777777" w:rsidR="00943417" w:rsidRPr="00534E4D" w:rsidRDefault="00943417" w:rsidP="00DD3A56">
            <w:pPr>
              <w:pStyle w:val="Textoencaja"/>
            </w:pPr>
          </w:p>
          <w:p w14:paraId="35E3DB83" w14:textId="586F487E" w:rsidR="00861745" w:rsidRPr="00534E4D" w:rsidRDefault="00943417" w:rsidP="00DD3A56">
            <w:pPr>
              <w:pStyle w:val="Textoencaja"/>
            </w:pPr>
            <w:r w:rsidRPr="00534E4D">
              <w:t>Grupo</w:t>
            </w:r>
            <w:r w:rsidR="006E5921" w:rsidRPr="00534E4D">
              <w:t xml:space="preserve"> de investigación “Adolescencias, identidades, acción socioeducativa y pedagogías Queer (Q+)” (</w:t>
            </w:r>
            <w:hyperlink r:id="rId90" w:history="1">
              <w:r w:rsidR="006E5921" w:rsidRPr="00534E4D">
                <w:rPr>
                  <w:rStyle w:val="Hipervnculo"/>
                </w:rPr>
                <w:t>https://portalcientifico.uvigo.gal/grupos/178169/detalle</w:t>
              </w:r>
            </w:hyperlink>
            <w:r w:rsidR="006E5921" w:rsidRPr="00534E4D">
              <w:t xml:space="preserve">) </w:t>
            </w:r>
          </w:p>
          <w:p w14:paraId="414896A4" w14:textId="77777777" w:rsidR="00861745" w:rsidRPr="00534E4D" w:rsidRDefault="00861745" w:rsidP="00DD3A56">
            <w:pPr>
              <w:pStyle w:val="Textoencaja"/>
            </w:pPr>
          </w:p>
        </w:tc>
      </w:tr>
      <w:tr w:rsidR="005C75BC" w:rsidRPr="0023273E" w14:paraId="5025F95D" w14:textId="77777777" w:rsidTr="004B19FC">
        <w:trPr>
          <w:trHeight w:val="283"/>
          <w:jc w:val="center"/>
        </w:trPr>
        <w:tc>
          <w:tcPr>
            <w:tcW w:w="9639" w:type="dxa"/>
            <w:gridSpan w:val="2"/>
          </w:tcPr>
          <w:p w14:paraId="58EE7C5E" w14:textId="77777777" w:rsidR="005C75BC" w:rsidRPr="0023273E" w:rsidRDefault="005C75BC" w:rsidP="00DD3A56">
            <w:pPr>
              <w:pStyle w:val="Textoencaja"/>
            </w:pPr>
          </w:p>
        </w:tc>
      </w:tr>
    </w:tbl>
    <w:p w14:paraId="0142DFBB" w14:textId="77777777" w:rsidR="004506EA" w:rsidRPr="0023273E"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3273E" w:rsidRPr="0023273E" w14:paraId="40D281B5" w14:textId="77777777" w:rsidTr="00DD3A56">
        <w:trPr>
          <w:trHeight w:val="283"/>
          <w:jc w:val="center"/>
        </w:trPr>
        <w:tc>
          <w:tcPr>
            <w:tcW w:w="9639" w:type="dxa"/>
            <w:shd w:val="clear" w:color="auto" w:fill="BEBEBE"/>
          </w:tcPr>
          <w:p w14:paraId="7D8DB7D6" w14:textId="2E84A28D" w:rsidR="004506EA" w:rsidRPr="0023273E" w:rsidRDefault="00575EE6" w:rsidP="00DD3A56">
            <w:pPr>
              <w:pStyle w:val="TablaTitulo"/>
            </w:pPr>
            <w:r w:rsidRPr="0023273E">
              <w:t>6.2</w:t>
            </w:r>
            <w:r w:rsidRPr="0023273E">
              <w:rPr>
                <w:spacing w:val="-6"/>
              </w:rPr>
              <w:t xml:space="preserve"> </w:t>
            </w:r>
            <w:r w:rsidRPr="0023273E">
              <w:t>MECANISMOS</w:t>
            </w:r>
            <w:r w:rsidRPr="0023273E">
              <w:rPr>
                <w:spacing w:val="-7"/>
              </w:rPr>
              <w:t xml:space="preserve"> </w:t>
            </w:r>
            <w:r w:rsidRPr="0023273E">
              <w:t>DE</w:t>
            </w:r>
            <w:r w:rsidRPr="0023273E">
              <w:rPr>
                <w:spacing w:val="-5"/>
              </w:rPr>
              <w:t xml:space="preserve"> </w:t>
            </w:r>
            <w:r w:rsidRPr="0023273E">
              <w:t>CÓMPUTO</w:t>
            </w:r>
            <w:r w:rsidRPr="0023273E">
              <w:rPr>
                <w:spacing w:val="-6"/>
              </w:rPr>
              <w:t xml:space="preserve"> </w:t>
            </w:r>
            <w:r w:rsidRPr="0023273E">
              <w:t>DE</w:t>
            </w:r>
            <w:r w:rsidRPr="0023273E">
              <w:rPr>
                <w:spacing w:val="-5"/>
              </w:rPr>
              <w:t xml:space="preserve"> </w:t>
            </w:r>
            <w:r w:rsidRPr="0023273E">
              <w:t>LA</w:t>
            </w:r>
            <w:r w:rsidRPr="0023273E">
              <w:rPr>
                <w:spacing w:val="-7"/>
              </w:rPr>
              <w:t xml:space="preserve"> </w:t>
            </w:r>
            <w:r w:rsidRPr="0023273E">
              <w:t>LABOR</w:t>
            </w:r>
            <w:r w:rsidRPr="0023273E">
              <w:rPr>
                <w:spacing w:val="-5"/>
              </w:rPr>
              <w:t xml:space="preserve"> </w:t>
            </w:r>
            <w:r w:rsidRPr="0023273E">
              <w:t>DE</w:t>
            </w:r>
            <w:r w:rsidRPr="0023273E">
              <w:rPr>
                <w:spacing w:val="-5"/>
              </w:rPr>
              <w:t xml:space="preserve"> </w:t>
            </w:r>
            <w:r w:rsidR="005D5E9A" w:rsidRPr="0023273E">
              <w:t>T</w:t>
            </w:r>
            <w:r w:rsidRPr="0023273E">
              <w:t>UTORIZACIÓN</w:t>
            </w:r>
            <w:r w:rsidRPr="0023273E">
              <w:rPr>
                <w:spacing w:val="-5"/>
              </w:rPr>
              <w:t xml:space="preserve"> </w:t>
            </w:r>
            <w:r w:rsidRPr="0023273E">
              <w:t>Y</w:t>
            </w:r>
            <w:r w:rsidRPr="0023273E">
              <w:rPr>
                <w:spacing w:val="-4"/>
              </w:rPr>
              <w:t xml:space="preserve"> </w:t>
            </w:r>
            <w:r w:rsidRPr="0023273E">
              <w:t>DIRECCIÓN</w:t>
            </w:r>
            <w:r w:rsidRPr="0023273E">
              <w:rPr>
                <w:spacing w:val="-6"/>
              </w:rPr>
              <w:t xml:space="preserve"> </w:t>
            </w:r>
            <w:r w:rsidRPr="0023273E">
              <w:t>DE</w:t>
            </w:r>
            <w:r w:rsidRPr="0023273E">
              <w:rPr>
                <w:spacing w:val="-5"/>
              </w:rPr>
              <w:t xml:space="preserve"> </w:t>
            </w:r>
            <w:r w:rsidRPr="0023273E">
              <w:t>TESIS</w:t>
            </w:r>
          </w:p>
        </w:tc>
      </w:tr>
      <w:tr w:rsidR="0023273E" w:rsidRPr="0023273E" w14:paraId="743D613C" w14:textId="77777777" w:rsidTr="00DD3A56">
        <w:trPr>
          <w:trHeight w:val="283"/>
          <w:jc w:val="center"/>
        </w:trPr>
        <w:tc>
          <w:tcPr>
            <w:tcW w:w="9639" w:type="dxa"/>
            <w:shd w:val="clear" w:color="auto" w:fill="BEBEBE"/>
          </w:tcPr>
          <w:p w14:paraId="66C6D099" w14:textId="18BD656F" w:rsidR="004506EA" w:rsidRPr="0023273E" w:rsidRDefault="00575EE6" w:rsidP="005D5E9A">
            <w:pPr>
              <w:pStyle w:val="TablaTitulo"/>
            </w:pPr>
            <w:r w:rsidRPr="0023273E">
              <w:t>Mecanismos</w:t>
            </w:r>
            <w:r w:rsidRPr="0023273E">
              <w:rPr>
                <w:spacing w:val="-5"/>
              </w:rPr>
              <w:t xml:space="preserve"> </w:t>
            </w:r>
            <w:r w:rsidRPr="0023273E">
              <w:t>de</w:t>
            </w:r>
            <w:r w:rsidRPr="0023273E">
              <w:rPr>
                <w:spacing w:val="-4"/>
              </w:rPr>
              <w:t xml:space="preserve"> </w:t>
            </w:r>
            <w:r w:rsidRPr="0023273E">
              <w:t>cómputo</w:t>
            </w:r>
            <w:r w:rsidRPr="0023273E">
              <w:rPr>
                <w:spacing w:val="-4"/>
              </w:rPr>
              <w:t xml:space="preserve"> </w:t>
            </w:r>
            <w:r w:rsidRPr="0023273E">
              <w:t>de</w:t>
            </w:r>
            <w:r w:rsidRPr="0023273E">
              <w:rPr>
                <w:spacing w:val="-6"/>
              </w:rPr>
              <w:t xml:space="preserve"> </w:t>
            </w:r>
            <w:r w:rsidRPr="0023273E">
              <w:t>la</w:t>
            </w:r>
            <w:r w:rsidRPr="0023273E">
              <w:rPr>
                <w:spacing w:val="-5"/>
              </w:rPr>
              <w:t xml:space="preserve"> </w:t>
            </w:r>
            <w:r w:rsidRPr="0023273E">
              <w:t>labor</w:t>
            </w:r>
            <w:r w:rsidRPr="0023273E">
              <w:rPr>
                <w:spacing w:val="-3"/>
              </w:rPr>
              <w:t xml:space="preserve"> </w:t>
            </w:r>
            <w:r w:rsidRPr="0023273E">
              <w:t>de</w:t>
            </w:r>
            <w:r w:rsidRPr="0023273E">
              <w:rPr>
                <w:spacing w:val="-5"/>
              </w:rPr>
              <w:t xml:space="preserve"> </w:t>
            </w:r>
            <w:r w:rsidR="005D5E9A" w:rsidRPr="0023273E">
              <w:t>t</w:t>
            </w:r>
            <w:r w:rsidRPr="0023273E">
              <w:t>utorización</w:t>
            </w:r>
            <w:r w:rsidRPr="0023273E">
              <w:rPr>
                <w:spacing w:val="-3"/>
              </w:rPr>
              <w:t xml:space="preserve"> </w:t>
            </w:r>
            <w:r w:rsidRPr="0023273E">
              <w:t>y</w:t>
            </w:r>
            <w:r w:rsidRPr="0023273E">
              <w:rPr>
                <w:spacing w:val="-5"/>
              </w:rPr>
              <w:t xml:space="preserve"> </w:t>
            </w:r>
            <w:r w:rsidRPr="0023273E">
              <w:t>dirección</w:t>
            </w:r>
            <w:r w:rsidRPr="0023273E">
              <w:rPr>
                <w:spacing w:val="-4"/>
              </w:rPr>
              <w:t xml:space="preserve"> </w:t>
            </w:r>
            <w:r w:rsidRPr="0023273E">
              <w:t>de</w:t>
            </w:r>
            <w:r w:rsidRPr="0023273E">
              <w:rPr>
                <w:spacing w:val="-4"/>
              </w:rPr>
              <w:t xml:space="preserve"> </w:t>
            </w:r>
            <w:r w:rsidRPr="0023273E">
              <w:t>tesis</w:t>
            </w:r>
            <w:r w:rsidR="005E5607" w:rsidRPr="0023273E">
              <w:t xml:space="preserve"> doctorales</w:t>
            </w:r>
            <w:r w:rsidRPr="0023273E">
              <w:t>:</w:t>
            </w:r>
          </w:p>
        </w:tc>
      </w:tr>
      <w:tr w:rsidR="004506EA" w:rsidRPr="0023273E" w14:paraId="4AACA0F8" w14:textId="77777777" w:rsidTr="00DD3A56">
        <w:trPr>
          <w:trHeight w:val="1701"/>
          <w:jc w:val="center"/>
        </w:trPr>
        <w:tc>
          <w:tcPr>
            <w:tcW w:w="9639" w:type="dxa"/>
          </w:tcPr>
          <w:p w14:paraId="3FD872FB" w14:textId="580F1704" w:rsidR="00C50138" w:rsidRPr="0023273E" w:rsidRDefault="00C50138" w:rsidP="00C50138">
            <w:pPr>
              <w:pStyle w:val="Textoencaja"/>
            </w:pPr>
            <w:r w:rsidRPr="0023273E">
              <w:t xml:space="preserve">En la Universidad de Vigo la labor de tutorización y dirección de tesis, la docencia en </w:t>
            </w:r>
            <w:r w:rsidR="00E50645" w:rsidRPr="0023273E">
              <w:t xml:space="preserve">actividades formativas de </w:t>
            </w:r>
            <w:r w:rsidRPr="0023273E">
              <w:t xml:space="preserve">doctorado y la participación en </w:t>
            </w:r>
            <w:r w:rsidR="00E50645" w:rsidRPr="0023273E">
              <w:t xml:space="preserve">la </w:t>
            </w:r>
            <w:r w:rsidRPr="0023273E">
              <w:t xml:space="preserve">organización </w:t>
            </w:r>
            <w:r w:rsidR="00E50645" w:rsidRPr="0023273E">
              <w:t>de</w:t>
            </w:r>
            <w:r w:rsidR="009A4D35" w:rsidRPr="0023273E">
              <w:t xml:space="preserve"> actividades de </w:t>
            </w:r>
            <w:r w:rsidR="00E50645" w:rsidRPr="0023273E">
              <w:t xml:space="preserve">doctorado </w:t>
            </w:r>
            <w:r w:rsidRPr="0023273E">
              <w:t>se considera parte de la actividad académica del personal docente e investigador y se incorpora al cómputo de su dedicación ordinaria.</w:t>
            </w:r>
          </w:p>
          <w:p w14:paraId="5E1D4DF9" w14:textId="0C62A707" w:rsidR="00C50138" w:rsidRPr="0023273E" w:rsidRDefault="00C50138" w:rsidP="00C50138">
            <w:pPr>
              <w:pStyle w:val="Textoencaja"/>
            </w:pPr>
            <w:r w:rsidRPr="0023273E">
              <w:t>Este reconocimiento se formaliza</w:t>
            </w:r>
            <w:r w:rsidR="009A4D35" w:rsidRPr="0023273E">
              <w:t xml:space="preserve">, por un lado, </w:t>
            </w:r>
            <w:r w:rsidRPr="0023273E">
              <w:t xml:space="preserve">en la Normativa de Dedicación y Reconocimientos Docentes del Profesorado </w:t>
            </w:r>
            <w:r w:rsidR="00485C5B" w:rsidRPr="0023273E">
              <w:t xml:space="preserve">en la que </w:t>
            </w:r>
            <w:r w:rsidRPr="0023273E">
              <w:t xml:space="preserve">se establece anualmente </w:t>
            </w:r>
            <w:r w:rsidR="00485C5B" w:rsidRPr="0023273E">
              <w:t xml:space="preserve">una </w:t>
            </w:r>
            <w:r w:rsidRPr="0023273E">
              <w:t>reducción personal de docencia por la dirección</w:t>
            </w:r>
            <w:r w:rsidR="00485C5B" w:rsidRPr="0023273E">
              <w:t xml:space="preserve"> </w:t>
            </w:r>
            <w:r w:rsidRPr="0023273E">
              <w:t xml:space="preserve">de tesis. </w:t>
            </w:r>
            <w:r w:rsidR="00485C5B" w:rsidRPr="0023273E">
              <w:t>Las horas reconocidas se dividen entre el número de directores si la</w:t>
            </w:r>
            <w:r w:rsidR="00017921" w:rsidRPr="0023273E">
              <w:t>s</w:t>
            </w:r>
            <w:r w:rsidR="00485C5B" w:rsidRPr="0023273E">
              <w:t xml:space="preserve"> tesis </w:t>
            </w:r>
            <w:r w:rsidR="00017921" w:rsidRPr="0023273E">
              <w:t xml:space="preserve">son </w:t>
            </w:r>
            <w:r w:rsidR="00485C5B" w:rsidRPr="0023273E">
              <w:t>codirigida</w:t>
            </w:r>
            <w:r w:rsidR="00017921" w:rsidRPr="0023273E">
              <w:t>s</w:t>
            </w:r>
            <w:r w:rsidR="00485C5B" w:rsidRPr="0023273E">
              <w:t xml:space="preserve"> y se reducen a la mitad si la</w:t>
            </w:r>
            <w:r w:rsidR="00017921" w:rsidRPr="0023273E">
              <w:t>s</w:t>
            </w:r>
            <w:r w:rsidR="00485C5B" w:rsidRPr="0023273E">
              <w:t xml:space="preserve"> tesis se ha</w:t>
            </w:r>
            <w:r w:rsidR="00017921" w:rsidRPr="0023273E">
              <w:t>n</w:t>
            </w:r>
            <w:r w:rsidR="00485C5B" w:rsidRPr="0023273E">
              <w:t xml:space="preserve"> dirigido fuera de la Universidad de Vigo. </w:t>
            </w:r>
            <w:r w:rsidRPr="0023273E">
              <w:t>Esta normativa se puede consultar en</w:t>
            </w:r>
            <w:r w:rsidR="00485C5B" w:rsidRPr="0023273E">
              <w:t xml:space="preserve"> el enlace</w:t>
            </w:r>
            <w:r w:rsidRPr="0023273E">
              <w:t>:</w:t>
            </w:r>
          </w:p>
          <w:p w14:paraId="25452B3E" w14:textId="2399A155" w:rsidR="00C50138" w:rsidRPr="0023273E" w:rsidRDefault="00C50138" w:rsidP="00C50138">
            <w:pPr>
              <w:pStyle w:val="Textoencaja"/>
            </w:pPr>
            <w:hyperlink r:id="rId91" w:history="1">
              <w:r w:rsidRPr="0023273E">
                <w:rPr>
                  <w:rStyle w:val="Hipervnculo"/>
                  <w:color w:val="auto"/>
                </w:rPr>
                <w:t>https://secretaria.uvigo.gal/uv/web/normativa/public/show/542</w:t>
              </w:r>
            </w:hyperlink>
          </w:p>
          <w:p w14:paraId="5B2B6CBA" w14:textId="1E750502" w:rsidR="00C50138" w:rsidRPr="0023273E" w:rsidRDefault="00302007" w:rsidP="00302007">
            <w:pPr>
              <w:pStyle w:val="Textoencaja"/>
            </w:pPr>
            <w:r w:rsidRPr="0023273E">
              <w:t>P</w:t>
            </w:r>
            <w:r w:rsidR="00C50138" w:rsidRPr="0023273E">
              <w:t xml:space="preserve">or otra parte, en la elaboración de la programación docente anual (PDA) </w:t>
            </w:r>
            <w:r w:rsidR="00485C5B" w:rsidRPr="0023273E">
              <w:t xml:space="preserve">de la universidad </w:t>
            </w:r>
            <w:r w:rsidR="00C50138" w:rsidRPr="0023273E">
              <w:t>se establecen horas de docencia en doctorado en base a las actividades</w:t>
            </w:r>
            <w:r w:rsidR="00485C5B" w:rsidRPr="0023273E">
              <w:t xml:space="preserve"> </w:t>
            </w:r>
            <w:r w:rsidR="00C50138" w:rsidRPr="0023273E">
              <w:t>formativas de cada programa</w:t>
            </w:r>
            <w:r w:rsidR="00485C5B" w:rsidRPr="0023273E">
              <w:t xml:space="preserve">. Esta </w:t>
            </w:r>
            <w:r w:rsidR="00C50138" w:rsidRPr="0023273E">
              <w:t>oferta formativa se gestiona desde la EIDO a partir de las propuestas de los diferentes programas</w:t>
            </w:r>
            <w:r w:rsidR="009A4D35" w:rsidRPr="0023273E">
              <w:t xml:space="preserve"> y se asignan a cada programa un número de horas </w:t>
            </w:r>
            <w:r w:rsidR="00C50138" w:rsidRPr="0023273E">
              <w:t xml:space="preserve">por </w:t>
            </w:r>
            <w:r w:rsidR="00017921" w:rsidRPr="0023273E">
              <w:t xml:space="preserve">cada </w:t>
            </w:r>
            <w:r w:rsidR="00C50138" w:rsidRPr="0023273E">
              <w:t>estudiante de doctorado de nueva matrícula</w:t>
            </w:r>
            <w:r w:rsidR="009A4D35" w:rsidRPr="0023273E">
              <w:t xml:space="preserve">. </w:t>
            </w:r>
          </w:p>
          <w:p w14:paraId="54369615" w14:textId="55AC441F" w:rsidR="00DD3A56" w:rsidRPr="0023273E" w:rsidRDefault="00017921" w:rsidP="00DD3A56">
            <w:pPr>
              <w:pStyle w:val="Textoencaja"/>
            </w:pPr>
            <w:r w:rsidRPr="0023273E">
              <w:t xml:space="preserve">Por último, </w:t>
            </w:r>
            <w:r w:rsidR="00302007" w:rsidRPr="0023273E">
              <w:t xml:space="preserve">la Universidad de Vigo </w:t>
            </w:r>
            <w:r w:rsidRPr="0023273E">
              <w:t xml:space="preserve">también </w:t>
            </w:r>
            <w:r w:rsidR="00C50138" w:rsidRPr="0023273E">
              <w:t xml:space="preserve">establece un reconocimiento por la coordinación de programas </w:t>
            </w:r>
            <w:r w:rsidR="00302007" w:rsidRPr="0023273E">
              <w:t xml:space="preserve">de doctorado </w:t>
            </w:r>
            <w:r w:rsidR="00C50138" w:rsidRPr="0023273E">
              <w:t>que se establece por</w:t>
            </w:r>
            <w:r w:rsidRPr="0023273E">
              <w:t xml:space="preserve"> </w:t>
            </w:r>
            <w:r w:rsidR="00C50138" w:rsidRPr="0023273E">
              <w:t xml:space="preserve">puntos para asegurar que no se producen desequilibrios presupuestarios. </w:t>
            </w:r>
            <w:r w:rsidR="00302007" w:rsidRPr="0023273E">
              <w:t>E</w:t>
            </w:r>
            <w:r w:rsidR="00C50138" w:rsidRPr="0023273E">
              <w:t>ste reconocimiento</w:t>
            </w:r>
            <w:r w:rsidR="00302007" w:rsidRPr="0023273E">
              <w:t xml:space="preserve"> </w:t>
            </w:r>
            <w:r w:rsidR="00C50138" w:rsidRPr="0023273E">
              <w:t>se calcula</w:t>
            </w:r>
            <w:r w:rsidR="00302007" w:rsidRPr="0023273E">
              <w:t xml:space="preserve"> </w:t>
            </w:r>
            <w:r w:rsidR="00C50138" w:rsidRPr="0023273E">
              <w:t>con una parte fija por cada programa y una parte variable que depende del número de alumnos</w:t>
            </w:r>
            <w:r w:rsidR="00302007" w:rsidRPr="0023273E">
              <w:t xml:space="preserve"> de nueva matrícula</w:t>
            </w:r>
            <w:r w:rsidR="00C50138" w:rsidRPr="0023273E">
              <w:t xml:space="preserve">. </w:t>
            </w:r>
            <w:r w:rsidR="00302007" w:rsidRPr="0023273E">
              <w:t xml:space="preserve">Las CAPD son las encargadas de asignar entre el profesorado las horas que le correspondan a cada programa </w:t>
            </w:r>
            <w:r w:rsidR="00772A25" w:rsidRPr="0023273E">
              <w:t xml:space="preserve">cuando se elabora la </w:t>
            </w:r>
            <w:r w:rsidR="00B36D17" w:rsidRPr="0023273E">
              <w:t>programación docente anual (</w:t>
            </w:r>
            <w:r w:rsidR="00772A25" w:rsidRPr="0023273E">
              <w:t>PDA</w:t>
            </w:r>
            <w:r w:rsidR="00B36D17" w:rsidRPr="0023273E">
              <w:t>)</w:t>
            </w:r>
            <w:r w:rsidR="00772A25" w:rsidRPr="0023273E">
              <w:t>.</w:t>
            </w:r>
          </w:p>
          <w:p w14:paraId="057F9FE9" w14:textId="77777777" w:rsidR="00302007" w:rsidRPr="0023273E" w:rsidRDefault="00302007" w:rsidP="00302007">
            <w:pPr>
              <w:pStyle w:val="Textoencaja"/>
            </w:pPr>
            <w:r w:rsidRPr="0023273E">
              <w:t>La normativa que regula la elaboración de la PDA se pueda consultar en el enlace:</w:t>
            </w:r>
          </w:p>
          <w:p w14:paraId="55C03B37" w14:textId="57EABCDB" w:rsidR="00DD3A56" w:rsidRPr="0023273E" w:rsidRDefault="00302007" w:rsidP="00DD3A56">
            <w:pPr>
              <w:pStyle w:val="Textoencaja"/>
            </w:pPr>
            <w:hyperlink r:id="rId92" w:history="1">
              <w:r w:rsidRPr="0023273E">
                <w:rPr>
                  <w:rStyle w:val="Hipervnculo"/>
                  <w:color w:val="auto"/>
                </w:rPr>
                <w:t>https://www.uvigo.gal/es/estudiar/organizacion-academica/planificacion-docente-anual</w:t>
              </w:r>
            </w:hyperlink>
          </w:p>
        </w:tc>
      </w:tr>
    </w:tbl>
    <w:p w14:paraId="09B19618" w14:textId="77777777" w:rsidR="00DD3A56" w:rsidRPr="0023273E" w:rsidRDefault="00DD3A56" w:rsidP="00DD3A56">
      <w:pPr>
        <w:pStyle w:val="Textoindependiente"/>
      </w:pPr>
    </w:p>
    <w:p w14:paraId="05684465" w14:textId="3E03237E" w:rsidR="003F360D" w:rsidRPr="0023273E" w:rsidRDefault="003F360D">
      <w:pPr>
        <w:rPr>
          <w:rFonts w:asciiTheme="minorHAnsi" w:hAnsiTheme="minorHAnsi" w:cstheme="minorHAnsi"/>
          <w:sz w:val="20"/>
          <w:szCs w:val="20"/>
        </w:rPr>
      </w:pPr>
      <w:r w:rsidRPr="0023273E">
        <w:rPr>
          <w:rFonts w:asciiTheme="minorHAnsi" w:hAnsiTheme="minorHAnsi" w:cstheme="minorHAnsi"/>
        </w:rPr>
        <w:br w:type="page"/>
      </w:r>
    </w:p>
    <w:p w14:paraId="5D7FCD99" w14:textId="77777777" w:rsidR="004506EA" w:rsidRPr="0023273E" w:rsidRDefault="00575EE6" w:rsidP="00DD3A56">
      <w:pPr>
        <w:pStyle w:val="Seccin1"/>
      </w:pPr>
      <w:bookmarkStart w:id="19" w:name="7._RECURSOS_MATERIALES_Y_SERVICIOS"/>
      <w:bookmarkEnd w:id="19"/>
      <w:r w:rsidRPr="0023273E">
        <w:lastRenderedPageBreak/>
        <w:t>RECURSOS</w:t>
      </w:r>
      <w:r w:rsidRPr="0023273E">
        <w:rPr>
          <w:spacing w:val="-3"/>
        </w:rPr>
        <w:t xml:space="preserve"> </w:t>
      </w:r>
      <w:r w:rsidRPr="0023273E">
        <w:t>MATERIALES</w:t>
      </w:r>
      <w:r w:rsidRPr="0023273E">
        <w:rPr>
          <w:spacing w:val="-4"/>
        </w:rPr>
        <w:t xml:space="preserve"> </w:t>
      </w:r>
      <w:r w:rsidRPr="0023273E">
        <w:t>Y</w:t>
      </w:r>
      <w:r w:rsidRPr="0023273E">
        <w:rPr>
          <w:spacing w:val="-1"/>
        </w:rPr>
        <w:t xml:space="preserve"> </w:t>
      </w:r>
      <w:r w:rsidRPr="0023273E">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23273E" w14:paraId="529AC8BC" w14:textId="77777777" w:rsidTr="00DD3A56">
        <w:trPr>
          <w:trHeight w:val="1701"/>
          <w:jc w:val="center"/>
        </w:trPr>
        <w:tc>
          <w:tcPr>
            <w:tcW w:w="9639" w:type="dxa"/>
          </w:tcPr>
          <w:p w14:paraId="7DF279EB" w14:textId="2B3DD45E" w:rsidR="004506EA" w:rsidRPr="0023273E" w:rsidRDefault="00587A18" w:rsidP="00DD3A56">
            <w:pPr>
              <w:pStyle w:val="Textoencaja"/>
              <w:rPr>
                <w:b/>
              </w:rPr>
            </w:pPr>
            <w:r w:rsidRPr="0023273E">
              <w:rPr>
                <w:b/>
              </w:rPr>
              <w:t xml:space="preserve">Recursos </w:t>
            </w:r>
            <w:r w:rsidR="00575EE6" w:rsidRPr="0023273E">
              <w:rPr>
                <w:b/>
              </w:rPr>
              <w:t>materiales y servicios disponibles</w:t>
            </w:r>
            <w:r w:rsidRPr="0023273E">
              <w:rPr>
                <w:b/>
              </w:rPr>
              <w:t xml:space="preserve"> para los doctorandos/as</w:t>
            </w:r>
          </w:p>
          <w:p w14:paraId="1E06D63D" w14:textId="62E7308B" w:rsidR="00724004" w:rsidRPr="0023273E" w:rsidRDefault="00B36D17" w:rsidP="0086507F">
            <w:pPr>
              <w:pStyle w:val="Textoencaja"/>
            </w:pPr>
            <w:r w:rsidRPr="0023273E">
              <w:t>El programa dispone de r</w:t>
            </w:r>
            <w:r w:rsidR="0086507F" w:rsidRPr="0023273E">
              <w:t>ecursos institucionales materiales y virtuales de la U</w:t>
            </w:r>
            <w:r w:rsidR="003F360D" w:rsidRPr="0023273E">
              <w:t xml:space="preserve">niversidad de </w:t>
            </w:r>
            <w:r w:rsidR="0086507F" w:rsidRPr="0023273E">
              <w:t>Vigo</w:t>
            </w:r>
            <w:r w:rsidR="00D4390C" w:rsidRPr="0023273E">
              <w:t xml:space="preserve"> </w:t>
            </w:r>
            <w:r w:rsidR="00724004" w:rsidRPr="0023273E">
              <w:t>de forma centralizada</w:t>
            </w:r>
            <w:r w:rsidRPr="0023273E">
              <w:t xml:space="preserve">, </w:t>
            </w:r>
            <w:r w:rsidR="00D4390C" w:rsidRPr="0023273E">
              <w:t>en las dependencias institucionales</w:t>
            </w:r>
            <w:r w:rsidR="00724004" w:rsidRPr="0023273E">
              <w:t xml:space="preserve"> de los </w:t>
            </w:r>
            <w:r w:rsidRPr="0023273E">
              <w:t xml:space="preserve">tres </w:t>
            </w:r>
            <w:r w:rsidR="00724004" w:rsidRPr="0023273E">
              <w:t xml:space="preserve">campus (Ourense, Pontevedra y Vigo), </w:t>
            </w:r>
            <w:r w:rsidRPr="0023273E">
              <w:t xml:space="preserve">y </w:t>
            </w:r>
            <w:r w:rsidR="00724004" w:rsidRPr="0023273E">
              <w:t>descentralizad</w:t>
            </w:r>
            <w:r w:rsidRPr="0023273E">
              <w:t>a</w:t>
            </w:r>
            <w:r w:rsidR="00724004" w:rsidRPr="0023273E">
              <w:t xml:space="preserve">, </w:t>
            </w:r>
            <w:r w:rsidR="00BB6388" w:rsidRPr="0023273E">
              <w:t>tanto en</w:t>
            </w:r>
            <w:r w:rsidR="00D4390C" w:rsidRPr="0023273E">
              <w:t xml:space="preserve"> las </w:t>
            </w:r>
            <w:hyperlink r:id="rId93" w:history="1">
              <w:r w:rsidR="00FB52F5" w:rsidRPr="0023273E">
                <w:rPr>
                  <w:rStyle w:val="Hipervnculo"/>
                  <w:color w:val="auto"/>
                </w:rPr>
                <w:t>F</w:t>
              </w:r>
              <w:r w:rsidR="00D4390C" w:rsidRPr="0023273E">
                <w:rPr>
                  <w:rStyle w:val="Hipervnculo"/>
                  <w:color w:val="auto"/>
                </w:rPr>
                <w:t>acultades</w:t>
              </w:r>
              <w:r w:rsidR="00BB6388" w:rsidRPr="0023273E">
                <w:rPr>
                  <w:rStyle w:val="Hipervnculo"/>
                  <w:color w:val="auto"/>
                </w:rPr>
                <w:t xml:space="preserve"> y</w:t>
              </w:r>
              <w:r w:rsidR="00D4390C" w:rsidRPr="0023273E">
                <w:rPr>
                  <w:rStyle w:val="Hipervnculo"/>
                  <w:color w:val="auto"/>
                </w:rPr>
                <w:t xml:space="preserve"> </w:t>
              </w:r>
              <w:r w:rsidR="00FB52F5" w:rsidRPr="0023273E">
                <w:rPr>
                  <w:rStyle w:val="Hipervnculo"/>
                  <w:color w:val="auto"/>
                </w:rPr>
                <w:t>E</w:t>
              </w:r>
              <w:r w:rsidR="00D4390C" w:rsidRPr="0023273E">
                <w:rPr>
                  <w:rStyle w:val="Hipervnculo"/>
                  <w:color w:val="auto"/>
                </w:rPr>
                <w:t>scuelas</w:t>
              </w:r>
            </w:hyperlink>
            <w:r w:rsidR="00D4390C" w:rsidRPr="0023273E">
              <w:t xml:space="preserve"> </w:t>
            </w:r>
            <w:r w:rsidR="00BB6388" w:rsidRPr="0023273E">
              <w:t xml:space="preserve">como en las </w:t>
            </w:r>
            <w:hyperlink r:id="rId94" w:history="1">
              <w:r w:rsidR="00BB6388" w:rsidRPr="0023273E">
                <w:rPr>
                  <w:rStyle w:val="Hipervnculo"/>
                  <w:color w:val="auto"/>
                </w:rPr>
                <w:t>estructuras de investigación</w:t>
              </w:r>
            </w:hyperlink>
            <w:r w:rsidR="00BB6388" w:rsidRPr="0023273E">
              <w:t xml:space="preserve"> (</w:t>
            </w:r>
            <w:r w:rsidR="00D4390C" w:rsidRPr="0023273E">
              <w:t>centros e institutos de investigación</w:t>
            </w:r>
            <w:r w:rsidR="00BB6388" w:rsidRPr="0023273E">
              <w:t>, centros de soporte)</w:t>
            </w:r>
            <w:r w:rsidR="00D4390C" w:rsidRPr="0023273E">
              <w:t xml:space="preserve">. </w:t>
            </w:r>
          </w:p>
          <w:p w14:paraId="40DB2C82" w14:textId="77777777" w:rsidR="00724004" w:rsidRPr="0023273E" w:rsidRDefault="00724004" w:rsidP="0086507F">
            <w:pPr>
              <w:pStyle w:val="Textoencaja"/>
            </w:pPr>
          </w:p>
          <w:p w14:paraId="4F8FFA65" w14:textId="19C66ADE" w:rsidR="0086507F" w:rsidRPr="0023273E" w:rsidRDefault="00724004" w:rsidP="0086507F">
            <w:pPr>
              <w:pStyle w:val="Textoencaja"/>
            </w:pPr>
            <w:r w:rsidRPr="0023273E">
              <w:t>Entre los recursos centralizados s</w:t>
            </w:r>
            <w:r w:rsidR="00D4390C" w:rsidRPr="0023273E">
              <w:t>on destacables</w:t>
            </w:r>
            <w:r w:rsidRPr="0023273E">
              <w:t xml:space="preserve"> (no exhaustivo)</w:t>
            </w:r>
            <w:r w:rsidR="00D4390C" w:rsidRPr="0023273E">
              <w:t>:</w:t>
            </w:r>
          </w:p>
          <w:p w14:paraId="6185C7C9" w14:textId="7700F30A" w:rsidR="0086507F" w:rsidRPr="0023273E" w:rsidRDefault="00D4390C" w:rsidP="008535B1">
            <w:pPr>
              <w:pStyle w:val="Textoencaja"/>
              <w:numPr>
                <w:ilvl w:val="0"/>
                <w:numId w:val="2"/>
              </w:numPr>
              <w:ind w:left="340" w:hanging="142"/>
              <w:rPr>
                <w:b/>
                <w:bCs/>
              </w:rPr>
            </w:pPr>
            <w:hyperlink r:id="rId95" w:history="1">
              <w:r w:rsidRPr="0023273E">
                <w:rPr>
                  <w:rStyle w:val="Hipervnculo"/>
                  <w:bCs/>
                  <w:color w:val="auto"/>
                </w:rPr>
                <w:t>Infraestructura digital y de conectividad</w:t>
              </w:r>
            </w:hyperlink>
            <w:r w:rsidRPr="0023273E">
              <w:rPr>
                <w:b/>
                <w:bCs/>
              </w:rPr>
              <w:t xml:space="preserve">: </w:t>
            </w:r>
            <w:r w:rsidR="002D6CD4" w:rsidRPr="0023273E">
              <w:rPr>
                <w:bCs/>
              </w:rPr>
              <w:t>I</w:t>
            </w:r>
            <w:r w:rsidRPr="0023273E">
              <w:rPr>
                <w:bCs/>
              </w:rPr>
              <w:t>dentificador personal, correo, wifi / conectividad en campus, servicios de archivo/disco privado virtual, alojamiento web, servicio DNS, servicios audiovisuales, videoconferencia tradicional y masiva (</w:t>
            </w:r>
            <w:proofErr w:type="spellStart"/>
            <w:r w:rsidRPr="002A1F59">
              <w:rPr>
                <w:bCs/>
                <w:i/>
                <w:iCs/>
              </w:rPr>
              <w:t>AccessGrid</w:t>
            </w:r>
            <w:proofErr w:type="spellEnd"/>
            <w:r w:rsidRPr="0023273E">
              <w:rPr>
                <w:bCs/>
              </w:rPr>
              <w:t>) y multimedia, UVigo</w:t>
            </w:r>
            <w:r w:rsidR="002D6CD4" w:rsidRPr="0023273E">
              <w:rPr>
                <w:bCs/>
              </w:rPr>
              <w:t>-</w:t>
            </w:r>
            <w:r w:rsidRPr="0023273E">
              <w:rPr>
                <w:bCs/>
              </w:rPr>
              <w:t>T</w:t>
            </w:r>
            <w:r w:rsidR="002D6CD4" w:rsidRPr="0023273E">
              <w:rPr>
                <w:bCs/>
              </w:rPr>
              <w:t>V</w:t>
            </w:r>
            <w:r w:rsidR="002A1F59">
              <w:rPr>
                <w:bCs/>
              </w:rPr>
              <w:t>.</w:t>
            </w:r>
          </w:p>
          <w:p w14:paraId="24E7682B" w14:textId="44C9F60E" w:rsidR="00D4390C" w:rsidRPr="0023273E" w:rsidRDefault="00D4390C" w:rsidP="008535B1">
            <w:pPr>
              <w:pStyle w:val="Textoencaja"/>
              <w:numPr>
                <w:ilvl w:val="0"/>
                <w:numId w:val="2"/>
              </w:numPr>
              <w:ind w:left="340" w:hanging="142"/>
              <w:rPr>
                <w:rStyle w:val="Hipervnculo"/>
                <w:b/>
                <w:bCs/>
                <w:color w:val="auto"/>
                <w:u w:val="none"/>
                <w:lang w:val="pt-PT"/>
              </w:rPr>
            </w:pPr>
            <w:r w:rsidRPr="0023273E">
              <w:rPr>
                <w:bCs/>
                <w:lang w:val="pt-PT"/>
              </w:rPr>
              <w:t>Plataformas de teledocencia:</w:t>
            </w:r>
            <w:r w:rsidRPr="0023273E">
              <w:rPr>
                <w:b/>
                <w:bCs/>
                <w:lang w:val="pt-PT"/>
              </w:rPr>
              <w:t xml:space="preserve"> </w:t>
            </w:r>
            <w:hyperlink r:id="rId96" w:history="1">
              <w:r w:rsidRPr="0023273E">
                <w:rPr>
                  <w:rStyle w:val="Hipervnculo"/>
                  <w:bCs/>
                  <w:color w:val="auto"/>
                  <w:lang w:val="pt-PT"/>
                </w:rPr>
                <w:t>MOOVI</w:t>
              </w:r>
            </w:hyperlink>
            <w:r w:rsidR="002D6CD4" w:rsidRPr="0023273E">
              <w:rPr>
                <w:rStyle w:val="Hipervnculo"/>
                <w:bCs/>
                <w:color w:val="auto"/>
                <w:u w:val="none"/>
                <w:lang w:val="pt-PT"/>
              </w:rPr>
              <w:t xml:space="preserve">, </w:t>
            </w:r>
            <w:hyperlink r:id="rId97" w:history="1">
              <w:r w:rsidR="002D6CD4" w:rsidRPr="0023273E">
                <w:rPr>
                  <w:rStyle w:val="Hipervnculo"/>
                  <w:bCs/>
                  <w:color w:val="auto"/>
                  <w:lang w:val="pt-PT"/>
                </w:rPr>
                <w:t>Campus Remoto</w:t>
              </w:r>
            </w:hyperlink>
            <w:r w:rsidR="002D6CD4" w:rsidRPr="0023273E">
              <w:rPr>
                <w:rStyle w:val="Hipervnculo"/>
                <w:bCs/>
                <w:color w:val="auto"/>
                <w:u w:val="none"/>
                <w:lang w:val="pt-PT"/>
              </w:rPr>
              <w:t>.</w:t>
            </w:r>
          </w:p>
          <w:p w14:paraId="5937679C" w14:textId="6AEF5958" w:rsidR="00724004" w:rsidRPr="0023273E" w:rsidRDefault="00724004" w:rsidP="008535B1">
            <w:pPr>
              <w:pStyle w:val="Textoencaja"/>
              <w:numPr>
                <w:ilvl w:val="0"/>
                <w:numId w:val="2"/>
              </w:numPr>
              <w:ind w:left="340" w:hanging="142"/>
              <w:rPr>
                <w:b/>
                <w:bCs/>
              </w:rPr>
            </w:pPr>
            <w:r w:rsidRPr="0023273E">
              <w:rPr>
                <w:bCs/>
              </w:rPr>
              <w:t xml:space="preserve">Recursos de </w:t>
            </w:r>
            <w:hyperlink r:id="rId98" w:history="1">
              <w:r w:rsidRPr="0023273E">
                <w:rPr>
                  <w:rStyle w:val="Hipervnculo"/>
                  <w:bCs/>
                  <w:color w:val="auto"/>
                </w:rPr>
                <w:t>comunicación y divulgación</w:t>
              </w:r>
            </w:hyperlink>
            <w:r w:rsidR="00C17A7C" w:rsidRPr="0023273E">
              <w:rPr>
                <w:bCs/>
              </w:rPr>
              <w:t xml:space="preserve"> genéricos</w:t>
            </w:r>
            <w:r w:rsidRPr="0023273E">
              <w:rPr>
                <w:b/>
                <w:bCs/>
              </w:rPr>
              <w:t xml:space="preserve">: </w:t>
            </w:r>
            <w:r w:rsidRPr="0023273E">
              <w:rPr>
                <w:bCs/>
              </w:rPr>
              <w:t>UVigo</w:t>
            </w:r>
            <w:r w:rsidR="002D6CD4" w:rsidRPr="0023273E">
              <w:rPr>
                <w:bCs/>
              </w:rPr>
              <w:t>-</w:t>
            </w:r>
            <w:r w:rsidRPr="0023273E">
              <w:rPr>
                <w:bCs/>
              </w:rPr>
              <w:t>TV, reservas de espacios institucionales, redes sociales...</w:t>
            </w:r>
          </w:p>
          <w:p w14:paraId="202B1FB0" w14:textId="3D687E19" w:rsidR="00D4390C" w:rsidRPr="0023273E" w:rsidRDefault="00D4390C" w:rsidP="008535B1">
            <w:pPr>
              <w:pStyle w:val="Textoencaja"/>
              <w:numPr>
                <w:ilvl w:val="0"/>
                <w:numId w:val="2"/>
              </w:numPr>
              <w:ind w:left="340" w:hanging="142"/>
              <w:rPr>
                <w:b/>
                <w:bCs/>
              </w:rPr>
            </w:pPr>
            <w:hyperlink r:id="rId99" w:history="1">
              <w:r w:rsidRPr="0023273E">
                <w:rPr>
                  <w:rStyle w:val="Hipervnculo"/>
                  <w:bCs/>
                  <w:color w:val="auto"/>
                </w:rPr>
                <w:t>Biblioteca</w:t>
              </w:r>
              <w:r w:rsidR="00724004" w:rsidRPr="0023273E">
                <w:rPr>
                  <w:rStyle w:val="Hipervnculo"/>
                  <w:bCs/>
                  <w:color w:val="auto"/>
                </w:rPr>
                <w:t xml:space="preserve"> Universitaria</w:t>
              </w:r>
            </w:hyperlink>
            <w:r w:rsidR="00724004" w:rsidRPr="0023273E">
              <w:rPr>
                <w:bCs/>
              </w:rPr>
              <w:t>:</w:t>
            </w:r>
            <w:r w:rsidR="002D6CD4" w:rsidRPr="0023273E">
              <w:rPr>
                <w:bCs/>
              </w:rPr>
              <w:t xml:space="preserve"> O</w:t>
            </w:r>
            <w:r w:rsidR="00724004" w:rsidRPr="0023273E">
              <w:rPr>
                <w:bCs/>
              </w:rPr>
              <w:t>frece un amplio conjunto de recursos de información, espacios y servicios para dar soporte a las actividades de aprendizaje, docencia e investigación</w:t>
            </w:r>
            <w:r w:rsidR="002D6CD4" w:rsidRPr="0023273E">
              <w:rPr>
                <w:bCs/>
              </w:rPr>
              <w:t>.</w:t>
            </w:r>
          </w:p>
          <w:p w14:paraId="59D6F898" w14:textId="6057CFD0" w:rsidR="00BB6388" w:rsidRPr="0023273E" w:rsidRDefault="00BB6388" w:rsidP="008535B1">
            <w:pPr>
              <w:pStyle w:val="Textoencaja"/>
              <w:numPr>
                <w:ilvl w:val="0"/>
                <w:numId w:val="2"/>
              </w:numPr>
              <w:ind w:left="340" w:hanging="142"/>
              <w:rPr>
                <w:b/>
                <w:bCs/>
              </w:rPr>
            </w:pPr>
            <w:r w:rsidRPr="0023273E">
              <w:rPr>
                <w:bCs/>
              </w:rPr>
              <w:t xml:space="preserve">Recursos financieros: </w:t>
            </w:r>
            <w:hyperlink r:id="rId100" w:history="1">
              <w:r w:rsidR="002D6CD4" w:rsidRPr="0023273E">
                <w:rPr>
                  <w:rStyle w:val="Hipervnculo"/>
                  <w:bCs/>
                  <w:color w:val="auto"/>
                </w:rPr>
                <w:t>B</w:t>
              </w:r>
              <w:r w:rsidRPr="0023273E">
                <w:rPr>
                  <w:rStyle w:val="Hipervnculo"/>
                  <w:bCs/>
                  <w:color w:val="auto"/>
                </w:rPr>
                <w:t>ecas y ayudas</w:t>
              </w:r>
            </w:hyperlink>
            <w:r w:rsidRPr="0023273E">
              <w:rPr>
                <w:bCs/>
              </w:rPr>
              <w:t>, así como posibilidades de financiación (</w:t>
            </w:r>
            <w:hyperlink r:id="rId101" w:history="1">
              <w:r w:rsidRPr="0023273E">
                <w:rPr>
                  <w:rStyle w:val="Hipervnculo"/>
                  <w:bCs/>
                  <w:color w:val="auto"/>
                </w:rPr>
                <w:t>contratos</w:t>
              </w:r>
            </w:hyperlink>
            <w:r w:rsidRPr="0023273E">
              <w:rPr>
                <w:bCs/>
              </w:rPr>
              <w:t xml:space="preserve">) de la carrera investigadora y soporte a la </w:t>
            </w:r>
            <w:hyperlink r:id="rId102" w:history="1">
              <w:r w:rsidRPr="0023273E">
                <w:rPr>
                  <w:rStyle w:val="Hipervnculo"/>
                  <w:bCs/>
                  <w:color w:val="auto"/>
                </w:rPr>
                <w:t>movilidad</w:t>
              </w:r>
            </w:hyperlink>
            <w:r w:rsidRPr="0023273E">
              <w:rPr>
                <w:bCs/>
              </w:rPr>
              <w:t>.</w:t>
            </w:r>
          </w:p>
          <w:p w14:paraId="0EFC78CB" w14:textId="11A6CAC6" w:rsidR="00BB6388" w:rsidRPr="0023273E" w:rsidRDefault="00BB6388" w:rsidP="008535B1">
            <w:pPr>
              <w:pStyle w:val="Textoencaja"/>
              <w:numPr>
                <w:ilvl w:val="0"/>
                <w:numId w:val="2"/>
              </w:numPr>
              <w:ind w:left="340" w:hanging="142"/>
              <w:rPr>
                <w:b/>
                <w:bCs/>
              </w:rPr>
            </w:pPr>
            <w:r w:rsidRPr="0023273E">
              <w:rPr>
                <w:bCs/>
              </w:rPr>
              <w:t>Recursos ligados a la producción científica (</w:t>
            </w:r>
            <w:hyperlink r:id="rId103" w:history="1">
              <w:r w:rsidRPr="0023273E">
                <w:rPr>
                  <w:rStyle w:val="Hipervnculo"/>
                  <w:bCs/>
                  <w:color w:val="auto"/>
                </w:rPr>
                <w:t>Portal de la investigación</w:t>
              </w:r>
            </w:hyperlink>
            <w:r w:rsidRPr="0023273E">
              <w:rPr>
                <w:bCs/>
              </w:rPr>
              <w:t>)</w:t>
            </w:r>
            <w:r w:rsidR="00C17A7C" w:rsidRPr="0023273E">
              <w:rPr>
                <w:bCs/>
              </w:rPr>
              <w:t xml:space="preserve">, </w:t>
            </w:r>
            <w:r w:rsidRPr="0023273E">
              <w:rPr>
                <w:bCs/>
              </w:rPr>
              <w:t>a la transferencia de conocimiento (</w:t>
            </w:r>
            <w:hyperlink r:id="rId104" w:history="1">
              <w:r w:rsidR="00C17A7C" w:rsidRPr="0023273E">
                <w:rPr>
                  <w:rStyle w:val="Hipervnculo"/>
                  <w:bCs/>
                  <w:color w:val="auto"/>
                </w:rPr>
                <w:t>Oficina de I+D</w:t>
              </w:r>
            </w:hyperlink>
            <w:r w:rsidR="00C17A7C" w:rsidRPr="0023273E">
              <w:rPr>
                <w:bCs/>
              </w:rPr>
              <w:t xml:space="preserve">) y a la </w:t>
            </w:r>
            <w:hyperlink r:id="rId105" w:history="1">
              <w:r w:rsidR="00C17A7C" w:rsidRPr="0023273E">
                <w:rPr>
                  <w:rStyle w:val="Hipervnculo"/>
                  <w:bCs/>
                  <w:color w:val="auto"/>
                </w:rPr>
                <w:t>difusión de la investigación</w:t>
              </w:r>
            </w:hyperlink>
            <w:r w:rsidR="00C17A7C" w:rsidRPr="0023273E">
              <w:rPr>
                <w:bCs/>
              </w:rPr>
              <w:t>.</w:t>
            </w:r>
          </w:p>
          <w:p w14:paraId="0E2C6A7E" w14:textId="6CBA5E8B" w:rsidR="00BB6388" w:rsidRPr="0023273E" w:rsidRDefault="00BB6388" w:rsidP="008535B1">
            <w:pPr>
              <w:pStyle w:val="Textoencaja"/>
              <w:numPr>
                <w:ilvl w:val="0"/>
                <w:numId w:val="2"/>
              </w:numPr>
              <w:ind w:left="340" w:hanging="142"/>
              <w:rPr>
                <w:b/>
                <w:bCs/>
              </w:rPr>
            </w:pPr>
            <w:hyperlink r:id="rId106" w:history="1">
              <w:r w:rsidRPr="0023273E">
                <w:rPr>
                  <w:rStyle w:val="Hipervnculo"/>
                  <w:bCs/>
                  <w:color w:val="auto"/>
                </w:rPr>
                <w:t>Recursos formativos y de desarrollo profesional</w:t>
              </w:r>
            </w:hyperlink>
            <w:r w:rsidRPr="0023273E">
              <w:rPr>
                <w:bCs/>
              </w:rPr>
              <w:t xml:space="preserve">: </w:t>
            </w:r>
            <w:r w:rsidR="002D6CD4" w:rsidRPr="0023273E">
              <w:rPr>
                <w:bCs/>
              </w:rPr>
              <w:t>R</w:t>
            </w:r>
            <w:r w:rsidRPr="0023273E">
              <w:rPr>
                <w:bCs/>
              </w:rPr>
              <w:t>ecursos lingüísticos, supervisión y mentoría, formación continua</w:t>
            </w:r>
            <w:r w:rsidR="002D6CD4" w:rsidRPr="0023273E">
              <w:rPr>
                <w:bCs/>
              </w:rPr>
              <w:t>.</w:t>
            </w:r>
          </w:p>
          <w:p w14:paraId="38685202" w14:textId="77777777" w:rsidR="0086507F" w:rsidRPr="0023273E" w:rsidRDefault="0086507F" w:rsidP="00FB52F5">
            <w:pPr>
              <w:pStyle w:val="Textoencaja"/>
              <w:rPr>
                <w:highlight w:val="yellow"/>
              </w:rPr>
            </w:pPr>
          </w:p>
          <w:p w14:paraId="2AD899AD" w14:textId="06E11F16" w:rsidR="00DB0D1D" w:rsidRPr="0023273E" w:rsidRDefault="00DB0D1D" w:rsidP="00FB52F5">
            <w:pPr>
              <w:pStyle w:val="Textoencaja"/>
            </w:pPr>
            <w:r w:rsidRPr="0023273E">
              <w:t xml:space="preserve">Además, el </w:t>
            </w:r>
            <w:hyperlink r:id="rId107" w:history="1">
              <w:r w:rsidRPr="0023273E">
                <w:rPr>
                  <w:rStyle w:val="Hipervnculo"/>
                  <w:color w:val="auto"/>
                </w:rPr>
                <w:t>Reglamento de Régimen Interno de la EIDO</w:t>
              </w:r>
            </w:hyperlink>
            <w:r w:rsidRPr="0023273E">
              <w:t xml:space="preserve"> establece la infraestructura y recursos de la EIDO (sede, medios materiales y humanos, recursos de financiamiento propios).</w:t>
            </w:r>
          </w:p>
          <w:p w14:paraId="05723549" w14:textId="6B5FCB3E" w:rsidR="00C17A7C" w:rsidRPr="0023273E" w:rsidRDefault="00C17A7C" w:rsidP="0086507F">
            <w:pPr>
              <w:pStyle w:val="Textoencaja"/>
            </w:pPr>
          </w:p>
          <w:p w14:paraId="5E648354" w14:textId="35136A6E" w:rsidR="0086507F" w:rsidRPr="0023273E" w:rsidRDefault="0086507F" w:rsidP="0086507F">
            <w:pPr>
              <w:pStyle w:val="Textoencaja"/>
            </w:pPr>
            <w:r w:rsidRPr="0023273E">
              <w:rPr>
                <w:b/>
              </w:rPr>
              <w:t xml:space="preserve">Recursos materiales y virtuales </w:t>
            </w:r>
            <w:r w:rsidR="001659BA" w:rsidRPr="0023273E">
              <w:rPr>
                <w:b/>
              </w:rPr>
              <w:t xml:space="preserve">específicos </w:t>
            </w:r>
            <w:r w:rsidRPr="0023273E">
              <w:rPr>
                <w:b/>
              </w:rPr>
              <w:t>del programa de doctorado</w:t>
            </w:r>
          </w:p>
          <w:p w14:paraId="328F3031" w14:textId="77777777" w:rsidR="00DB0D1D" w:rsidRPr="0023273E" w:rsidRDefault="00DB0D1D" w:rsidP="0086507F">
            <w:pPr>
              <w:pStyle w:val="Textoencaja"/>
            </w:pPr>
          </w:p>
          <w:p w14:paraId="1CC1A733" w14:textId="77777777" w:rsidR="00FB52F5" w:rsidRPr="0023273E" w:rsidRDefault="0090534F" w:rsidP="0090534F">
            <w:pPr>
              <w:pStyle w:val="Default"/>
              <w:jc w:val="both"/>
              <w:rPr>
                <w:color w:val="auto"/>
                <w:sz w:val="20"/>
                <w:szCs w:val="20"/>
              </w:rPr>
            </w:pPr>
            <w:r w:rsidRPr="0023273E">
              <w:rPr>
                <w:color w:val="auto"/>
                <w:sz w:val="20"/>
                <w:szCs w:val="20"/>
              </w:rPr>
              <w:t xml:space="preserve">El programa de doctorado en Ciencias de la Educación y del Comportamiento se imparte en la Facultad de Educación y Trabajo Social de la Universidad de Vigo (Campus de Ourense), centro que se ubica en el campus norte del campus de Ourense que además de los edificios (servicios/aulario/despachos) incluye amplias zonas verdes. Las edificaciones para actividades docentes y de servicios se distribuyen en diversos edificios. El edificio principal es el Edificio Facultades, en el que se encuentran, entre otras instalaciones, las aulas, laboratorios y servicios del Decanato; y los Pabellones 1º y 2º, en los que se localizan los despachos del profesorado, así como seminarios y algunos laboratorios. </w:t>
            </w:r>
          </w:p>
          <w:p w14:paraId="1B7093B2" w14:textId="77777777" w:rsidR="00FB52F5" w:rsidRPr="0023273E" w:rsidRDefault="00FB52F5" w:rsidP="0090534F">
            <w:pPr>
              <w:pStyle w:val="Default"/>
              <w:jc w:val="both"/>
              <w:rPr>
                <w:color w:val="auto"/>
                <w:sz w:val="20"/>
                <w:szCs w:val="20"/>
              </w:rPr>
            </w:pPr>
          </w:p>
          <w:p w14:paraId="216D9D32" w14:textId="6605B9A9" w:rsidR="0090534F" w:rsidRPr="0023273E" w:rsidRDefault="0090534F" w:rsidP="0090534F">
            <w:pPr>
              <w:pStyle w:val="Default"/>
              <w:jc w:val="both"/>
              <w:rPr>
                <w:color w:val="auto"/>
                <w:sz w:val="20"/>
                <w:szCs w:val="20"/>
              </w:rPr>
            </w:pPr>
            <w:r w:rsidRPr="0023273E">
              <w:rPr>
                <w:color w:val="auto"/>
                <w:sz w:val="20"/>
                <w:szCs w:val="20"/>
              </w:rPr>
              <w:t xml:space="preserve">Los recursos de la Facultad de Educación y Trabajo Social están a disposición de todos sus títulos, asignando a principio de curso los espacios específicos que se consideran adecuados, y facilitando la reserva de aquellos otros que pueden ser compartidos. Desde la Facultad se asigna al programa de doctorado en Ciencias de la Educación y del Comportamiento </w:t>
            </w:r>
            <w:r w:rsidR="00401598" w:rsidRPr="0023273E">
              <w:rPr>
                <w:color w:val="auto"/>
                <w:sz w:val="20"/>
                <w:szCs w:val="20"/>
              </w:rPr>
              <w:t>un seminario con capacidad para 25 personas dotada de ordenador y conexión a internet</w:t>
            </w:r>
            <w:r w:rsidRPr="0023273E">
              <w:rPr>
                <w:color w:val="auto"/>
                <w:sz w:val="20"/>
                <w:szCs w:val="20"/>
              </w:rPr>
              <w:t xml:space="preserve">, a efectos de docencia, reuniones y tutorías. Además, la facultad ha habilitado una sala se investigadores para acoger al alumnado del programa, dicha aula dispone de 5 puestos de trabajo, con disponibilidad de conexión por cable a internet, </w:t>
            </w:r>
            <w:proofErr w:type="gramStart"/>
            <w:r w:rsidRPr="0023273E">
              <w:rPr>
                <w:color w:val="auto"/>
                <w:sz w:val="20"/>
                <w:szCs w:val="20"/>
              </w:rPr>
              <w:t>conexión</w:t>
            </w:r>
            <w:r w:rsidR="00401598" w:rsidRPr="0023273E">
              <w:rPr>
                <w:color w:val="auto"/>
                <w:sz w:val="20"/>
                <w:szCs w:val="20"/>
              </w:rPr>
              <w:t xml:space="preserve"> </w:t>
            </w:r>
            <w:r w:rsidRPr="0023273E">
              <w:rPr>
                <w:color w:val="auto"/>
                <w:sz w:val="20"/>
                <w:szCs w:val="20"/>
              </w:rPr>
              <w:t>wifi</w:t>
            </w:r>
            <w:proofErr w:type="gramEnd"/>
            <w:r w:rsidRPr="0023273E">
              <w:rPr>
                <w:color w:val="auto"/>
                <w:sz w:val="20"/>
                <w:szCs w:val="20"/>
              </w:rPr>
              <w:t>, mesa y silla de trabajo, estanterías e impresora compartida para los</w:t>
            </w:r>
            <w:r w:rsidR="00360835" w:rsidRPr="0023273E">
              <w:rPr>
                <w:color w:val="auto"/>
                <w:sz w:val="20"/>
                <w:szCs w:val="20"/>
              </w:rPr>
              <w:t>/as</w:t>
            </w:r>
            <w:r w:rsidRPr="0023273E">
              <w:rPr>
                <w:color w:val="auto"/>
                <w:sz w:val="20"/>
                <w:szCs w:val="20"/>
              </w:rPr>
              <w:t xml:space="preserve"> usuarios</w:t>
            </w:r>
            <w:r w:rsidR="00360835" w:rsidRPr="0023273E">
              <w:rPr>
                <w:color w:val="auto"/>
                <w:sz w:val="20"/>
                <w:szCs w:val="20"/>
              </w:rPr>
              <w:t>/as</w:t>
            </w:r>
            <w:r w:rsidRPr="0023273E">
              <w:rPr>
                <w:color w:val="auto"/>
                <w:sz w:val="20"/>
                <w:szCs w:val="20"/>
              </w:rPr>
              <w:t xml:space="preserve"> de dicha sala. Esta sala está ubicada en la planta 2 del pabellón 2 </w:t>
            </w:r>
            <w:r w:rsidR="00FB52F5" w:rsidRPr="0023273E">
              <w:rPr>
                <w:color w:val="auto"/>
                <w:sz w:val="20"/>
                <w:szCs w:val="20"/>
              </w:rPr>
              <w:t>(“</w:t>
            </w:r>
            <w:r w:rsidRPr="0023273E">
              <w:rPr>
                <w:color w:val="auto"/>
                <w:sz w:val="20"/>
                <w:szCs w:val="20"/>
              </w:rPr>
              <w:t xml:space="preserve">Olga Gallego </w:t>
            </w:r>
            <w:r w:rsidR="00A1714B" w:rsidRPr="0023273E">
              <w:rPr>
                <w:color w:val="auto"/>
                <w:sz w:val="20"/>
                <w:szCs w:val="20"/>
              </w:rPr>
              <w:t>Domínguez</w:t>
            </w:r>
            <w:r w:rsidR="00FB52F5" w:rsidRPr="0023273E">
              <w:rPr>
                <w:color w:val="auto"/>
                <w:sz w:val="20"/>
                <w:szCs w:val="20"/>
              </w:rPr>
              <w:t>”)</w:t>
            </w:r>
            <w:r w:rsidRPr="0023273E">
              <w:rPr>
                <w:color w:val="auto"/>
                <w:sz w:val="20"/>
                <w:szCs w:val="20"/>
              </w:rPr>
              <w:t xml:space="preserve">. </w:t>
            </w:r>
            <w:r w:rsidR="00401598" w:rsidRPr="0023273E">
              <w:rPr>
                <w:color w:val="auto"/>
                <w:sz w:val="20"/>
                <w:szCs w:val="20"/>
              </w:rPr>
              <w:t>Complementariamente, están a disposición de las y los estudiantes del programa de doctorado en Ciencias de la Educación y del Comportamiento</w:t>
            </w:r>
            <w:r w:rsidRPr="0023273E">
              <w:rPr>
                <w:color w:val="auto"/>
                <w:sz w:val="20"/>
                <w:szCs w:val="20"/>
              </w:rPr>
              <w:t xml:space="preserve"> la sala de investigadores del Departamentos de AIPSE</w:t>
            </w:r>
            <w:r w:rsidR="00401598" w:rsidRPr="0023273E">
              <w:rPr>
                <w:color w:val="auto"/>
                <w:sz w:val="20"/>
                <w:szCs w:val="20"/>
              </w:rPr>
              <w:t>,</w:t>
            </w:r>
            <w:r w:rsidRPr="0023273E">
              <w:rPr>
                <w:color w:val="auto"/>
                <w:sz w:val="20"/>
                <w:szCs w:val="20"/>
              </w:rPr>
              <w:t xml:space="preserve"> ubicada en la planta sótano del Pabellón </w:t>
            </w:r>
            <w:r w:rsidR="00FB52F5" w:rsidRPr="0023273E">
              <w:rPr>
                <w:color w:val="auto"/>
                <w:sz w:val="20"/>
                <w:szCs w:val="20"/>
              </w:rPr>
              <w:t>“</w:t>
            </w:r>
            <w:r w:rsidRPr="0023273E">
              <w:rPr>
                <w:color w:val="auto"/>
                <w:sz w:val="20"/>
                <w:szCs w:val="20"/>
              </w:rPr>
              <w:t xml:space="preserve">Olga Gallego </w:t>
            </w:r>
            <w:r w:rsidR="00A1714B" w:rsidRPr="0023273E">
              <w:rPr>
                <w:color w:val="auto"/>
                <w:sz w:val="20"/>
                <w:szCs w:val="20"/>
              </w:rPr>
              <w:t>Domínguez</w:t>
            </w:r>
            <w:r w:rsidR="00FB52F5" w:rsidRPr="0023273E">
              <w:rPr>
                <w:color w:val="auto"/>
                <w:sz w:val="20"/>
                <w:szCs w:val="20"/>
              </w:rPr>
              <w:t>”</w:t>
            </w:r>
            <w:r w:rsidRPr="0023273E">
              <w:rPr>
                <w:color w:val="auto"/>
                <w:sz w:val="20"/>
                <w:szCs w:val="20"/>
              </w:rPr>
              <w:t xml:space="preserve">. </w:t>
            </w:r>
          </w:p>
          <w:p w14:paraId="65E67DE0" w14:textId="77777777" w:rsidR="00401598" w:rsidRPr="0023273E" w:rsidRDefault="00401598" w:rsidP="0090534F">
            <w:pPr>
              <w:pStyle w:val="Default"/>
              <w:jc w:val="both"/>
              <w:rPr>
                <w:color w:val="auto"/>
                <w:sz w:val="20"/>
                <w:szCs w:val="20"/>
              </w:rPr>
            </w:pPr>
          </w:p>
          <w:p w14:paraId="05344283" w14:textId="25C509B7" w:rsidR="0090534F" w:rsidRPr="0023273E" w:rsidRDefault="0090534F" w:rsidP="0090534F">
            <w:pPr>
              <w:pStyle w:val="Default"/>
              <w:jc w:val="both"/>
              <w:rPr>
                <w:color w:val="auto"/>
                <w:sz w:val="20"/>
                <w:szCs w:val="20"/>
              </w:rPr>
            </w:pPr>
            <w:r w:rsidRPr="0023273E">
              <w:rPr>
                <w:color w:val="auto"/>
                <w:sz w:val="20"/>
                <w:szCs w:val="20"/>
              </w:rPr>
              <w:lastRenderedPageBreak/>
              <w:t>Por otra parte, el programa de doctorado cuenta con un aula virtual dentro del Campus Remoto de la Universidad de Vigo,</w:t>
            </w:r>
            <w:r w:rsidR="00401598" w:rsidRPr="0023273E">
              <w:rPr>
                <w:color w:val="auto"/>
                <w:sz w:val="20"/>
                <w:szCs w:val="20"/>
              </w:rPr>
              <w:t xml:space="preserve"> en la</w:t>
            </w:r>
            <w:r w:rsidRPr="0023273E">
              <w:rPr>
                <w:color w:val="auto"/>
                <w:sz w:val="20"/>
                <w:szCs w:val="20"/>
              </w:rPr>
              <w:t xml:space="preserve"> Facultad de Educación y Trabajo Socia</w:t>
            </w:r>
            <w:r w:rsidR="00401598" w:rsidRPr="0023273E">
              <w:rPr>
                <w:color w:val="auto"/>
                <w:sz w:val="20"/>
                <w:szCs w:val="20"/>
              </w:rPr>
              <w:t>l</w:t>
            </w:r>
            <w:r w:rsidRPr="0023273E">
              <w:rPr>
                <w:color w:val="auto"/>
                <w:sz w:val="20"/>
                <w:szCs w:val="20"/>
              </w:rPr>
              <w:t xml:space="preserve">. </w:t>
            </w:r>
          </w:p>
          <w:p w14:paraId="53229974" w14:textId="3153A5A6" w:rsidR="00401598" w:rsidRPr="0023273E" w:rsidRDefault="00401598" w:rsidP="0090534F">
            <w:pPr>
              <w:pStyle w:val="Default"/>
              <w:jc w:val="both"/>
              <w:rPr>
                <w:color w:val="auto"/>
                <w:sz w:val="20"/>
                <w:szCs w:val="20"/>
              </w:rPr>
            </w:pPr>
            <w:hyperlink r:id="rId108" w:history="1">
              <w:r w:rsidRPr="0023273E">
                <w:rPr>
                  <w:rStyle w:val="Hipervnculo"/>
                  <w:color w:val="auto"/>
                  <w:sz w:val="20"/>
                  <w:szCs w:val="20"/>
                </w:rPr>
                <w:t>https://campusremotouvigo.gal/access/public/meeting/105631000</w:t>
              </w:r>
            </w:hyperlink>
          </w:p>
          <w:p w14:paraId="6CFCA337" w14:textId="77777777" w:rsidR="00401598" w:rsidRPr="0023273E" w:rsidRDefault="00401598" w:rsidP="0090534F">
            <w:pPr>
              <w:pStyle w:val="Default"/>
              <w:jc w:val="both"/>
              <w:rPr>
                <w:color w:val="auto"/>
                <w:sz w:val="20"/>
                <w:szCs w:val="20"/>
              </w:rPr>
            </w:pPr>
          </w:p>
          <w:p w14:paraId="2A5F1A29" w14:textId="0D090BCB" w:rsidR="0090534F" w:rsidRPr="0023273E" w:rsidRDefault="0090534F" w:rsidP="0090534F">
            <w:pPr>
              <w:pStyle w:val="Default"/>
              <w:jc w:val="both"/>
              <w:rPr>
                <w:color w:val="auto"/>
                <w:sz w:val="20"/>
                <w:szCs w:val="20"/>
              </w:rPr>
            </w:pPr>
            <w:r w:rsidRPr="0023273E">
              <w:rPr>
                <w:color w:val="auto"/>
                <w:sz w:val="20"/>
                <w:szCs w:val="20"/>
              </w:rPr>
              <w:t xml:space="preserve">El resto de </w:t>
            </w:r>
            <w:r w:rsidR="00401598" w:rsidRPr="0023273E">
              <w:rPr>
                <w:color w:val="auto"/>
                <w:sz w:val="20"/>
                <w:szCs w:val="20"/>
              </w:rPr>
              <w:t>los espacios</w:t>
            </w:r>
            <w:r w:rsidRPr="0023273E">
              <w:rPr>
                <w:color w:val="auto"/>
                <w:sz w:val="20"/>
                <w:szCs w:val="20"/>
              </w:rPr>
              <w:t xml:space="preserve"> de la facultad está también disponible para su uso en caso de necesidad. Para más detalle sobre las instalaciones y recursos materiales puede visitar el siguiente enlace: </w:t>
            </w:r>
          </w:p>
          <w:p w14:paraId="1217510F" w14:textId="5291C5F9" w:rsidR="00401598" w:rsidRPr="0023273E" w:rsidRDefault="00401598" w:rsidP="0090534F">
            <w:pPr>
              <w:pStyle w:val="Default"/>
              <w:jc w:val="both"/>
              <w:rPr>
                <w:b/>
                <w:bCs/>
                <w:color w:val="auto"/>
                <w:sz w:val="20"/>
                <w:szCs w:val="20"/>
              </w:rPr>
            </w:pPr>
            <w:hyperlink r:id="rId109" w:history="1">
              <w:r w:rsidRPr="0023273E">
                <w:rPr>
                  <w:rStyle w:val="Hipervnculo"/>
                  <w:b/>
                  <w:bCs/>
                  <w:color w:val="auto"/>
                  <w:sz w:val="20"/>
                  <w:szCs w:val="20"/>
                </w:rPr>
                <w:t>http://fcce.uvigo.es/es/el-centro/recursos-materiales-y-servicios/</w:t>
              </w:r>
            </w:hyperlink>
          </w:p>
          <w:p w14:paraId="01949FB9" w14:textId="77777777" w:rsidR="00401598" w:rsidRPr="0023273E" w:rsidRDefault="00401598" w:rsidP="0090534F">
            <w:pPr>
              <w:pStyle w:val="Default"/>
              <w:jc w:val="both"/>
              <w:rPr>
                <w:color w:val="auto"/>
                <w:sz w:val="20"/>
                <w:szCs w:val="20"/>
              </w:rPr>
            </w:pPr>
          </w:p>
          <w:p w14:paraId="22088056" w14:textId="77777777" w:rsidR="0090534F" w:rsidRPr="0023273E" w:rsidRDefault="0090534F" w:rsidP="0090534F">
            <w:pPr>
              <w:pStyle w:val="Default"/>
              <w:jc w:val="both"/>
              <w:rPr>
                <w:color w:val="auto"/>
                <w:sz w:val="20"/>
                <w:szCs w:val="20"/>
              </w:rPr>
            </w:pPr>
            <w:r w:rsidRPr="0023273E">
              <w:rPr>
                <w:color w:val="auto"/>
                <w:sz w:val="20"/>
                <w:szCs w:val="20"/>
              </w:rPr>
              <w:t xml:space="preserve">Asimismo, el alumnado cuenta con los recursos generales del Campus de Ourense-Campus da </w:t>
            </w:r>
            <w:proofErr w:type="spellStart"/>
            <w:r w:rsidRPr="0023273E">
              <w:rPr>
                <w:color w:val="auto"/>
                <w:sz w:val="20"/>
                <w:szCs w:val="20"/>
              </w:rPr>
              <w:t>Auga</w:t>
            </w:r>
            <w:proofErr w:type="spellEnd"/>
            <w:r w:rsidRPr="0023273E">
              <w:rPr>
                <w:color w:val="auto"/>
                <w:sz w:val="20"/>
                <w:szCs w:val="20"/>
              </w:rPr>
              <w:t xml:space="preserve"> y de la Universidad de Vigo: </w:t>
            </w:r>
          </w:p>
          <w:p w14:paraId="6770AB3A" w14:textId="77777777" w:rsidR="00401598" w:rsidRPr="0023273E" w:rsidRDefault="00401598" w:rsidP="0090534F">
            <w:pPr>
              <w:pStyle w:val="Default"/>
              <w:jc w:val="both"/>
              <w:rPr>
                <w:color w:val="auto"/>
                <w:sz w:val="20"/>
                <w:szCs w:val="20"/>
              </w:rPr>
            </w:pPr>
          </w:p>
          <w:p w14:paraId="3B302002" w14:textId="77777777" w:rsidR="0090534F" w:rsidRPr="0023273E" w:rsidRDefault="0090534F" w:rsidP="0090534F">
            <w:pPr>
              <w:pStyle w:val="Default"/>
              <w:jc w:val="both"/>
              <w:rPr>
                <w:color w:val="auto"/>
                <w:sz w:val="20"/>
                <w:szCs w:val="20"/>
              </w:rPr>
            </w:pPr>
            <w:r w:rsidRPr="0023273E">
              <w:rPr>
                <w:b/>
                <w:bCs/>
                <w:color w:val="auto"/>
                <w:sz w:val="20"/>
                <w:szCs w:val="20"/>
              </w:rPr>
              <w:t>Explora el campus de Ourense | Universidade de Vigo (</w:t>
            </w:r>
            <w:proofErr w:type="spellStart"/>
            <w:r w:rsidRPr="0023273E">
              <w:rPr>
                <w:b/>
                <w:bCs/>
                <w:color w:val="auto"/>
                <w:sz w:val="20"/>
                <w:szCs w:val="20"/>
              </w:rPr>
              <w:t>uvigo.gal</w:t>
            </w:r>
            <w:proofErr w:type="spellEnd"/>
            <w:r w:rsidRPr="0023273E">
              <w:rPr>
                <w:b/>
                <w:bCs/>
                <w:color w:val="auto"/>
                <w:sz w:val="20"/>
                <w:szCs w:val="20"/>
              </w:rPr>
              <w:t xml:space="preserve">) </w:t>
            </w:r>
          </w:p>
          <w:p w14:paraId="636E8414" w14:textId="44BF85C9" w:rsidR="00950940" w:rsidRPr="0023273E" w:rsidRDefault="0090534F" w:rsidP="0090534F">
            <w:pPr>
              <w:pStyle w:val="Textoencaja"/>
              <w:rPr>
                <w:b/>
                <w:bCs/>
              </w:rPr>
            </w:pPr>
            <w:r w:rsidRPr="0023273E">
              <w:rPr>
                <w:b/>
                <w:bCs/>
              </w:rPr>
              <w:t>Inicio | Universidade de Vigo (</w:t>
            </w:r>
            <w:proofErr w:type="spellStart"/>
            <w:r w:rsidRPr="0023273E">
              <w:rPr>
                <w:b/>
                <w:bCs/>
              </w:rPr>
              <w:t>uvigo.gal</w:t>
            </w:r>
            <w:proofErr w:type="spellEnd"/>
            <w:r w:rsidRPr="0023273E">
              <w:rPr>
                <w:b/>
                <w:bCs/>
              </w:rPr>
              <w:t xml:space="preserve">) </w:t>
            </w:r>
          </w:p>
          <w:p w14:paraId="104C3E8C" w14:textId="77777777" w:rsidR="00401598" w:rsidRPr="0023273E" w:rsidRDefault="00401598" w:rsidP="0090534F">
            <w:pPr>
              <w:pStyle w:val="Textoencaja"/>
            </w:pPr>
          </w:p>
          <w:p w14:paraId="67A36566" w14:textId="6F1B8824" w:rsidR="00587A18" w:rsidRPr="0023273E" w:rsidRDefault="00587A18" w:rsidP="00587A18">
            <w:pPr>
              <w:pStyle w:val="Textoencaja"/>
              <w:rPr>
                <w:b/>
              </w:rPr>
            </w:pPr>
            <w:r w:rsidRPr="0023273E">
              <w:rPr>
                <w:b/>
              </w:rPr>
              <w:t>Servicios de orientación profesional</w:t>
            </w:r>
          </w:p>
          <w:p w14:paraId="643E8CEC" w14:textId="0AA0AFA3" w:rsidR="0086507F" w:rsidRPr="0023273E" w:rsidRDefault="00B36D17" w:rsidP="00587A18">
            <w:pPr>
              <w:pStyle w:val="Textoencaja"/>
            </w:pPr>
            <w:r w:rsidRPr="0023273E">
              <w:t>Entre los s</w:t>
            </w:r>
            <w:r w:rsidR="0086507F" w:rsidRPr="0023273E">
              <w:t>ervicios de apoyo institucional de la U</w:t>
            </w:r>
            <w:r w:rsidRPr="0023273E">
              <w:t>niversidad de Vigo se pueden mencionar:</w:t>
            </w:r>
          </w:p>
          <w:p w14:paraId="56F7B51E" w14:textId="77777777" w:rsidR="00401598" w:rsidRPr="0023273E" w:rsidRDefault="0086507F" w:rsidP="00401598">
            <w:pPr>
              <w:pStyle w:val="Textoencaja"/>
              <w:numPr>
                <w:ilvl w:val="0"/>
                <w:numId w:val="2"/>
              </w:numPr>
              <w:ind w:left="342" w:hanging="142"/>
              <w:rPr>
                <w:b/>
                <w:bCs/>
              </w:rPr>
            </w:pPr>
            <w:hyperlink r:id="rId110" w:history="1">
              <w:r w:rsidRPr="0023273E">
                <w:rPr>
                  <w:rStyle w:val="Hipervnculo"/>
                  <w:color w:val="auto"/>
                </w:rPr>
                <w:t>Empleo y Emprendimiento</w:t>
              </w:r>
            </w:hyperlink>
            <w:r w:rsidRPr="0023273E">
              <w:rPr>
                <w:b/>
                <w:bCs/>
              </w:rPr>
              <w:t xml:space="preserve">: </w:t>
            </w:r>
            <w:r w:rsidRPr="0023273E">
              <w:rPr>
                <w:bCs/>
              </w:rPr>
              <w:t>Facilita, en colaboración con administraciones, empresas y otras instituciones, información, asesoramiento y formación en relación con el acceso al mercado laboral de las personas tituladas en la Universidad de Vigo.</w:t>
            </w:r>
          </w:p>
          <w:p w14:paraId="5A3C33C4" w14:textId="211FAB34" w:rsidR="00587A18" w:rsidRPr="0023273E" w:rsidRDefault="0086507F" w:rsidP="00401598">
            <w:pPr>
              <w:pStyle w:val="Textoencaja"/>
              <w:numPr>
                <w:ilvl w:val="0"/>
                <w:numId w:val="2"/>
              </w:numPr>
              <w:ind w:left="342" w:hanging="142"/>
              <w:rPr>
                <w:b/>
                <w:bCs/>
              </w:rPr>
            </w:pPr>
            <w:hyperlink r:id="rId111" w:history="1">
              <w:r w:rsidRPr="0023273E">
                <w:rPr>
                  <w:rStyle w:val="Hipervnculo"/>
                  <w:color w:val="auto"/>
                </w:rPr>
                <w:t>Fundación Universidade de Vigo (FUVI)</w:t>
              </w:r>
            </w:hyperlink>
            <w:r w:rsidRPr="0023273E">
              <w:rPr>
                <w:b/>
                <w:bCs/>
              </w:rPr>
              <w:t xml:space="preserve">: </w:t>
            </w:r>
            <w:r w:rsidRPr="0023273E">
              <w:rPr>
                <w:bCs/>
              </w:rPr>
              <w:t>Apoya y promueva la actividad emprendedora de la U</w:t>
            </w:r>
            <w:r w:rsidR="003725CF" w:rsidRPr="0023273E">
              <w:rPr>
                <w:bCs/>
              </w:rPr>
              <w:t xml:space="preserve">niversidad de </w:t>
            </w:r>
            <w:r w:rsidRPr="0023273E">
              <w:rPr>
                <w:bCs/>
              </w:rPr>
              <w:t>Vigo, así como actuaciones de fomento del empleo del estudiantado universitario.</w:t>
            </w:r>
            <w:r w:rsidR="002D6CD4" w:rsidRPr="0023273E">
              <w:rPr>
                <w:bCs/>
              </w:rPr>
              <w:t xml:space="preserve"> </w:t>
            </w:r>
            <w:r w:rsidRPr="0023273E">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23273E">
              <w:rPr>
                <w:bCs/>
              </w:rPr>
              <w:t xml:space="preserve">una </w:t>
            </w:r>
            <w:r w:rsidRPr="0023273E">
              <w:rPr>
                <w:bCs/>
                <w:i/>
              </w:rPr>
              <w:t>startup</w:t>
            </w:r>
            <w:proofErr w:type="gramEnd"/>
            <w:r w:rsidRPr="0023273E">
              <w:rPr>
                <w:bCs/>
              </w:rPr>
              <w:t>.</w:t>
            </w:r>
          </w:p>
        </w:tc>
      </w:tr>
    </w:tbl>
    <w:p w14:paraId="7BA36CB5" w14:textId="77777777" w:rsidR="00DD3A56" w:rsidRPr="0023273E" w:rsidRDefault="00DD3A56" w:rsidP="00DD3A56">
      <w:pPr>
        <w:pStyle w:val="Textoindependiente"/>
      </w:pPr>
    </w:p>
    <w:p w14:paraId="6EE06123" w14:textId="77777777" w:rsidR="00AA1E07" w:rsidRPr="0023273E" w:rsidRDefault="00AA1E07" w:rsidP="00AA1E07">
      <w:pPr>
        <w:pStyle w:val="Textoindependiente"/>
        <w:jc w:val="both"/>
        <w:rPr>
          <w:rFonts w:asciiTheme="minorHAnsi" w:hAnsiTheme="minorHAnsi" w:cstheme="minorHAnsi"/>
        </w:rPr>
      </w:pPr>
    </w:p>
    <w:p w14:paraId="30FB72DA"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1B84F740" w14:textId="77777777" w:rsidR="004506EA" w:rsidRPr="0023273E" w:rsidRDefault="00575EE6" w:rsidP="00DD3A56">
      <w:pPr>
        <w:pStyle w:val="Seccin1"/>
      </w:pPr>
      <w:bookmarkStart w:id="20" w:name="8._REVISIÓN,_MEJORA_Y_RESULTADOS_DEL_PRO"/>
      <w:bookmarkEnd w:id="20"/>
      <w:r w:rsidRPr="0023273E">
        <w:lastRenderedPageBreak/>
        <w:t>REVISIÓN,</w:t>
      </w:r>
      <w:r w:rsidRPr="0023273E">
        <w:rPr>
          <w:spacing w:val="-2"/>
        </w:rPr>
        <w:t xml:space="preserve"> </w:t>
      </w:r>
      <w:r w:rsidRPr="0023273E">
        <w:t>MEJORA</w:t>
      </w:r>
      <w:r w:rsidRPr="0023273E">
        <w:rPr>
          <w:spacing w:val="-4"/>
        </w:rPr>
        <w:t xml:space="preserve"> </w:t>
      </w:r>
      <w:r w:rsidRPr="0023273E">
        <w:t>Y</w:t>
      </w:r>
      <w:r w:rsidRPr="0023273E">
        <w:rPr>
          <w:spacing w:val="-1"/>
        </w:rPr>
        <w:t xml:space="preserve"> </w:t>
      </w:r>
      <w:r w:rsidRPr="0023273E">
        <w:t>RESULTADOS</w:t>
      </w:r>
      <w:r w:rsidRPr="0023273E">
        <w:rPr>
          <w:spacing w:val="-3"/>
        </w:rPr>
        <w:t xml:space="preserve"> </w:t>
      </w:r>
      <w:r w:rsidRPr="0023273E">
        <w:t>DEL</w:t>
      </w:r>
      <w:r w:rsidRPr="0023273E">
        <w:rPr>
          <w:spacing w:val="-2"/>
        </w:rPr>
        <w:t xml:space="preserve"> PROGRAMA</w:t>
      </w:r>
    </w:p>
    <w:p w14:paraId="570E1F20" w14:textId="77777777" w:rsidR="004506EA" w:rsidRPr="0023273E"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23273E" w:rsidRPr="0023273E" w14:paraId="791596D8" w14:textId="77777777" w:rsidTr="00F81F3F">
        <w:trPr>
          <w:trHeight w:val="283"/>
          <w:jc w:val="center"/>
        </w:trPr>
        <w:tc>
          <w:tcPr>
            <w:tcW w:w="9639" w:type="dxa"/>
            <w:gridSpan w:val="2"/>
            <w:shd w:val="clear" w:color="auto" w:fill="BEBEBE"/>
          </w:tcPr>
          <w:p w14:paraId="53CCF666" w14:textId="00006F4F" w:rsidR="004506EA" w:rsidRPr="0023273E" w:rsidRDefault="00575EE6" w:rsidP="00DD3A56">
            <w:pPr>
              <w:pStyle w:val="TablaTitulo"/>
            </w:pPr>
            <w:r w:rsidRPr="0023273E">
              <w:t>8.1</w:t>
            </w:r>
            <w:r w:rsidRPr="0023273E">
              <w:rPr>
                <w:spacing w:val="-6"/>
              </w:rPr>
              <w:t xml:space="preserve"> </w:t>
            </w:r>
            <w:r w:rsidRPr="0023273E">
              <w:t>SISTEMA</w:t>
            </w:r>
            <w:r w:rsidRPr="0023273E">
              <w:rPr>
                <w:spacing w:val="-7"/>
              </w:rPr>
              <w:t xml:space="preserve"> </w:t>
            </w:r>
            <w:r w:rsidRPr="0023273E">
              <w:t>DE</w:t>
            </w:r>
            <w:r w:rsidRPr="0023273E">
              <w:rPr>
                <w:spacing w:val="-4"/>
              </w:rPr>
              <w:t xml:space="preserve"> </w:t>
            </w:r>
            <w:r w:rsidRPr="0023273E">
              <w:t>GARANTÍA</w:t>
            </w:r>
            <w:r w:rsidRPr="0023273E">
              <w:rPr>
                <w:spacing w:val="-7"/>
              </w:rPr>
              <w:t xml:space="preserve"> </w:t>
            </w:r>
            <w:r w:rsidRPr="0023273E">
              <w:t>DE</w:t>
            </w:r>
            <w:r w:rsidRPr="0023273E">
              <w:rPr>
                <w:spacing w:val="-5"/>
              </w:rPr>
              <w:t xml:space="preserve"> </w:t>
            </w:r>
            <w:r w:rsidRPr="0023273E">
              <w:t>CALIDAD</w:t>
            </w:r>
          </w:p>
        </w:tc>
      </w:tr>
      <w:tr w:rsidR="0023273E" w:rsidRPr="0023273E" w14:paraId="225203B7" w14:textId="77777777" w:rsidTr="00F81F3F">
        <w:trPr>
          <w:trHeight w:val="283"/>
          <w:jc w:val="center"/>
        </w:trPr>
        <w:tc>
          <w:tcPr>
            <w:tcW w:w="9639" w:type="dxa"/>
            <w:gridSpan w:val="2"/>
            <w:shd w:val="clear" w:color="auto" w:fill="BEBEBE"/>
          </w:tcPr>
          <w:p w14:paraId="4C48DCF8" w14:textId="77777777" w:rsidR="004506EA" w:rsidRPr="0023273E" w:rsidRDefault="00575EE6" w:rsidP="00DD3A56">
            <w:pPr>
              <w:pStyle w:val="TablaTitulo"/>
            </w:pPr>
            <w:r w:rsidRPr="0023273E">
              <w:t>SISTEMA</w:t>
            </w:r>
            <w:r w:rsidRPr="0023273E">
              <w:rPr>
                <w:spacing w:val="-5"/>
              </w:rPr>
              <w:t xml:space="preserve"> </w:t>
            </w:r>
            <w:r w:rsidRPr="0023273E">
              <w:t>DE</w:t>
            </w:r>
            <w:r w:rsidRPr="0023273E">
              <w:rPr>
                <w:spacing w:val="-6"/>
              </w:rPr>
              <w:t xml:space="preserve"> </w:t>
            </w:r>
            <w:r w:rsidRPr="0023273E">
              <w:t>GARANTÍA</w:t>
            </w:r>
            <w:r w:rsidRPr="0023273E">
              <w:rPr>
                <w:spacing w:val="-7"/>
              </w:rPr>
              <w:t xml:space="preserve"> </w:t>
            </w:r>
            <w:r w:rsidRPr="0023273E">
              <w:t>DE</w:t>
            </w:r>
            <w:r w:rsidRPr="0023273E">
              <w:rPr>
                <w:spacing w:val="-5"/>
              </w:rPr>
              <w:t xml:space="preserve"> </w:t>
            </w:r>
            <w:r w:rsidRPr="0023273E">
              <w:t>CALIDAD</w:t>
            </w:r>
          </w:p>
        </w:tc>
      </w:tr>
      <w:tr w:rsidR="0023273E" w:rsidRPr="0023273E" w14:paraId="15A5EEAA" w14:textId="77777777" w:rsidTr="00F81F3F">
        <w:trPr>
          <w:trHeight w:val="1701"/>
          <w:jc w:val="center"/>
        </w:trPr>
        <w:tc>
          <w:tcPr>
            <w:tcW w:w="9639" w:type="dxa"/>
            <w:gridSpan w:val="2"/>
          </w:tcPr>
          <w:p w14:paraId="4CA2F112" w14:textId="1025F3E3" w:rsidR="004506EA" w:rsidRPr="0023273E" w:rsidRDefault="00D930CE" w:rsidP="00DD3A56">
            <w:pPr>
              <w:pStyle w:val="Textoencaja"/>
            </w:pPr>
            <w:r w:rsidRPr="0023273E">
              <w:t xml:space="preserve">La información del Sistema de Garantía de Calidad (SGC) de la EIDO </w:t>
            </w:r>
            <w:r w:rsidR="00F17EF8" w:rsidRPr="0023273E">
              <w:t>de la U</w:t>
            </w:r>
            <w:r w:rsidR="00CF0AE7" w:rsidRPr="0023273E">
              <w:t xml:space="preserve">niversidad de Vigo </w:t>
            </w:r>
            <w:r w:rsidRPr="0023273E">
              <w:t>está disponible en el enlace:</w:t>
            </w:r>
          </w:p>
          <w:p w14:paraId="20E45C36" w14:textId="74F03928" w:rsidR="00D930CE" w:rsidRPr="0023273E" w:rsidRDefault="00D930CE" w:rsidP="00DD3A56">
            <w:pPr>
              <w:pStyle w:val="Textoencaja"/>
            </w:pPr>
            <w:hyperlink r:id="rId112" w:history="1">
              <w:r w:rsidRPr="0023273E">
                <w:rPr>
                  <w:rStyle w:val="Hipervnculo"/>
                  <w:color w:val="auto"/>
                </w:rPr>
                <w:t>https://www.uvigo.gal/es/estudiar/organizacion-academica/eido-escuela-internacional-doctorado/calidad</w:t>
              </w:r>
            </w:hyperlink>
          </w:p>
          <w:p w14:paraId="1BBC5D4D" w14:textId="77777777" w:rsidR="00D930CE" w:rsidRPr="0023273E" w:rsidRDefault="00D930CE" w:rsidP="00DD3A56">
            <w:pPr>
              <w:pStyle w:val="Textoencaja"/>
            </w:pPr>
          </w:p>
          <w:p w14:paraId="1ABC7298" w14:textId="77777777" w:rsidR="00B36D17" w:rsidRPr="0023273E" w:rsidRDefault="00D930CE" w:rsidP="00DD3A56">
            <w:pPr>
              <w:pStyle w:val="Textoencaja"/>
            </w:pPr>
            <w:r w:rsidRPr="0023273E">
              <w:t>El SGC de</w:t>
            </w:r>
            <w:r w:rsidR="00C1349D" w:rsidRPr="0023273E">
              <w:t xml:space="preserve"> doctorado de </w:t>
            </w:r>
            <w:r w:rsidRPr="0023273E">
              <w:t>la EIDO es un sistema centralizado e institucional</w:t>
            </w:r>
            <w:r w:rsidR="000A324F" w:rsidRPr="0023273E">
              <w:t xml:space="preserve">, esto es, general de toda la </w:t>
            </w:r>
            <w:r w:rsidR="00CD6851" w:rsidRPr="0023273E">
              <w:t>U</w:t>
            </w:r>
            <w:r w:rsidR="00B36D17" w:rsidRPr="0023273E">
              <w:t xml:space="preserve">niversidad de Vigo </w:t>
            </w:r>
            <w:r w:rsidR="000A324F" w:rsidRPr="0023273E">
              <w:t>para el ciclo de doctorado, al</w:t>
            </w:r>
            <w:r w:rsidRPr="0023273E">
              <w:t xml:space="preserve"> que están adscritos todos los programas de doctorado de la universidad</w:t>
            </w:r>
            <w:r w:rsidR="00651CB8" w:rsidRPr="0023273E">
              <w:t>, dirigido y gestionado desde la Dirección de la E</w:t>
            </w:r>
            <w:r w:rsidR="00CF0AE7" w:rsidRPr="0023273E">
              <w:t>IDO</w:t>
            </w:r>
            <w:r w:rsidR="00651CB8" w:rsidRPr="0023273E">
              <w:t>, en colaboración con otros servicios de soporte (Área de Calidad, Servicio de Gestión de Estudios de Posgrado). Su</w:t>
            </w:r>
            <w:r w:rsidR="00135EA9" w:rsidRPr="0023273E">
              <w:t xml:space="preserve"> diseño </w:t>
            </w:r>
            <w:r w:rsidR="00651CB8" w:rsidRPr="0023273E">
              <w:t xml:space="preserve">está certificado desde julio de 2019, momento en el que </w:t>
            </w:r>
            <w:r w:rsidR="00135EA9" w:rsidRPr="0023273E">
              <w:t xml:space="preserve">recibió </w:t>
            </w:r>
            <w:r w:rsidR="000F1408" w:rsidRPr="0023273E">
              <w:t xml:space="preserve">informe favorable </w:t>
            </w:r>
            <w:r w:rsidR="00CD6851" w:rsidRPr="0023273E">
              <w:t>de la agencia de calidad competente (</w:t>
            </w:r>
            <w:r w:rsidR="000F1408" w:rsidRPr="0023273E">
              <w:t>Agencia para la Calidad del Sistema Universitario de Galicia</w:t>
            </w:r>
            <w:r w:rsidR="00CD6851" w:rsidRPr="0023273E">
              <w:t>,</w:t>
            </w:r>
            <w:r w:rsidR="000F1408" w:rsidRPr="0023273E">
              <w:t xml:space="preserve"> ACSUG).</w:t>
            </w:r>
            <w:r w:rsidR="0028565F" w:rsidRPr="0023273E">
              <w:t xml:space="preserve"> </w:t>
            </w:r>
          </w:p>
          <w:p w14:paraId="68BC0185" w14:textId="77777777" w:rsidR="00B36D17" w:rsidRPr="0023273E" w:rsidRDefault="00B36D17" w:rsidP="00DD3A56">
            <w:pPr>
              <w:pStyle w:val="Textoencaja"/>
            </w:pPr>
          </w:p>
          <w:p w14:paraId="03249CD9" w14:textId="4A84EE6F" w:rsidR="0051723C" w:rsidRPr="0023273E" w:rsidRDefault="0028565F" w:rsidP="00DD3A56">
            <w:pPr>
              <w:pStyle w:val="Textoencaja"/>
            </w:pPr>
            <w:r w:rsidRPr="0023273E">
              <w:t xml:space="preserve">El </w:t>
            </w:r>
            <w:hyperlink r:id="rId113" w:history="1">
              <w:r w:rsidRPr="0023273E">
                <w:rPr>
                  <w:rStyle w:val="Hipervnculo"/>
                  <w:color w:val="auto"/>
                </w:rPr>
                <w:t>Manual de Calidad</w:t>
              </w:r>
            </w:hyperlink>
            <w:r w:rsidR="00CF0AE7" w:rsidRPr="0023273E">
              <w:t xml:space="preserve"> e</w:t>
            </w:r>
            <w:r w:rsidR="008D46DF" w:rsidRPr="0023273E">
              <w:t>s un documento de carácter organizativo</w:t>
            </w:r>
            <w:r w:rsidR="000A06B9" w:rsidRPr="0023273E">
              <w:t xml:space="preserve">, de comunicación </w:t>
            </w:r>
            <w:r w:rsidR="008D46DF" w:rsidRPr="0023273E">
              <w:t>y estratégico, que incluye</w:t>
            </w:r>
            <w:r w:rsidR="000A06B9" w:rsidRPr="0023273E">
              <w:t>, además,</w:t>
            </w:r>
            <w:r w:rsidR="008D46DF" w:rsidRPr="0023273E">
              <w:t xml:space="preserve"> la Estrategia de la </w:t>
            </w:r>
            <w:r w:rsidRPr="0023273E">
              <w:t>EIDO</w:t>
            </w:r>
            <w:r w:rsidR="008D46DF" w:rsidRPr="0023273E">
              <w:t>, sus líneas estratégicas y objetivos y metas</w:t>
            </w:r>
            <w:r w:rsidR="0051723C" w:rsidRPr="0023273E">
              <w:t xml:space="preserve"> asociadas</w:t>
            </w:r>
            <w:r w:rsidR="008D46DF" w:rsidRPr="0023273E">
              <w:t xml:space="preserve"> (política y objetivos de calidad). También,</w:t>
            </w:r>
            <w:r w:rsidRPr="0023273E">
              <w:t xml:space="preserve"> describe la estructura organizativa y de responsabilidades en materia de calidad. Además, precisa </w:t>
            </w:r>
            <w:r w:rsidR="009B2704" w:rsidRPr="0023273E">
              <w:t>el mapa de</w:t>
            </w:r>
            <w:r w:rsidRPr="0023273E">
              <w:t xml:space="preserve"> procesos de funcionamiento del SGC y los procedimientos que los describen</w:t>
            </w:r>
            <w:r w:rsidR="008D46DF" w:rsidRPr="0023273E">
              <w:t>, con indicación de las responsabilidades y competencias, actividades, indicadores de medición y registros y evidencias asociadas a cada proceso</w:t>
            </w:r>
            <w:r w:rsidRPr="0023273E">
              <w:t>.</w:t>
            </w:r>
            <w:r w:rsidR="00CF0AE7" w:rsidRPr="0023273E">
              <w:t xml:space="preserve"> </w:t>
            </w:r>
            <w:r w:rsidR="0051723C" w:rsidRPr="0023273E">
              <w:t xml:space="preserve">El SGC permite analizar el desarrollo de los programas de doctorado y sus resultados, asegurando su revisión y mejora continua. </w:t>
            </w:r>
          </w:p>
          <w:p w14:paraId="570E36C1" w14:textId="77777777" w:rsidR="0051723C" w:rsidRPr="0023273E" w:rsidRDefault="0051723C" w:rsidP="00DD3A56">
            <w:pPr>
              <w:pStyle w:val="Textoencaja"/>
            </w:pPr>
          </w:p>
          <w:p w14:paraId="3A804797" w14:textId="21631E36" w:rsidR="00BC380A" w:rsidRPr="0023273E" w:rsidRDefault="00BC380A" w:rsidP="00BC380A">
            <w:pPr>
              <w:pStyle w:val="Textoencaja"/>
            </w:pPr>
            <w:r w:rsidRPr="0023273E">
              <w:t xml:space="preserve">De forma resumida, la estructura </w:t>
            </w:r>
            <w:r w:rsidR="001B1F26" w:rsidRPr="0023273E">
              <w:t xml:space="preserve">organizativa y de responsabilidades </w:t>
            </w:r>
            <w:r w:rsidRPr="0023273E">
              <w:t xml:space="preserve">de calidad y </w:t>
            </w:r>
            <w:r w:rsidR="001B1F26" w:rsidRPr="0023273E">
              <w:t xml:space="preserve">la documentación del </w:t>
            </w:r>
            <w:r w:rsidRPr="0023273E">
              <w:t>SGC son l</w:t>
            </w:r>
            <w:r w:rsidR="00F441EB" w:rsidRPr="0023273E">
              <w:t>a</w:t>
            </w:r>
            <w:r w:rsidRPr="0023273E">
              <w:t>s siguientes:</w:t>
            </w:r>
          </w:p>
          <w:p w14:paraId="6A579102" w14:textId="77777777" w:rsidR="00BC380A" w:rsidRPr="0023273E" w:rsidRDefault="00BC380A" w:rsidP="00DD3A56">
            <w:pPr>
              <w:pStyle w:val="Textoencaja"/>
            </w:pPr>
          </w:p>
          <w:p w14:paraId="2C97443F" w14:textId="36C70EF9" w:rsidR="00D80B55" w:rsidRPr="0023273E" w:rsidRDefault="00AF3AE3" w:rsidP="00AF3AE3">
            <w:pPr>
              <w:pStyle w:val="Textoencaja"/>
              <w:rPr>
                <w:b/>
                <w:bCs/>
              </w:rPr>
            </w:pPr>
            <w:r w:rsidRPr="0023273E">
              <w:rPr>
                <w:b/>
                <w:bCs/>
              </w:rPr>
              <w:t xml:space="preserve">- </w:t>
            </w:r>
            <w:r w:rsidR="00135EA9" w:rsidRPr="0023273E">
              <w:rPr>
                <w:b/>
                <w:bCs/>
              </w:rPr>
              <w:t>ESTRUCTURA DEL SGC</w:t>
            </w:r>
          </w:p>
          <w:p w14:paraId="0D963356" w14:textId="5DD520EC" w:rsidR="00C1349D" w:rsidRPr="0023273E" w:rsidRDefault="00147EB9" w:rsidP="00AF3AE3">
            <w:pPr>
              <w:pStyle w:val="Textoencaja"/>
              <w:rPr>
                <w:b/>
                <w:bCs/>
              </w:rPr>
            </w:pPr>
            <w:r w:rsidRPr="0023273E">
              <w:rPr>
                <w:b/>
                <w:bCs/>
              </w:rPr>
              <w:t>Estructura institucional de C</w:t>
            </w:r>
            <w:r w:rsidR="00C1349D" w:rsidRPr="0023273E">
              <w:rPr>
                <w:b/>
                <w:bCs/>
              </w:rPr>
              <w:t>alidad (transversal a la U</w:t>
            </w:r>
            <w:r w:rsidR="00CF0AE7" w:rsidRPr="0023273E">
              <w:rPr>
                <w:b/>
                <w:bCs/>
              </w:rPr>
              <w:t>niversidad de Vigo</w:t>
            </w:r>
            <w:r w:rsidR="00C1349D" w:rsidRPr="0023273E">
              <w:rPr>
                <w:b/>
                <w:bCs/>
              </w:rPr>
              <w:t>)</w:t>
            </w:r>
          </w:p>
          <w:p w14:paraId="724E8288" w14:textId="1D7255FD" w:rsidR="00147EB9" w:rsidRPr="0023273E" w:rsidRDefault="00147EB9" w:rsidP="00AF3AE3">
            <w:pPr>
              <w:pStyle w:val="Textoencaja"/>
            </w:pPr>
            <w:r w:rsidRPr="0023273E">
              <w:t xml:space="preserve">Las funciones y responsabilidades institucionales básicas en relación con la calidad están determinadas en los Estatutos de la </w:t>
            </w:r>
            <w:r w:rsidR="003725CF" w:rsidRPr="0023273E">
              <w:t xml:space="preserve">universidad de </w:t>
            </w:r>
            <w:r w:rsidRPr="0023273E">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23273E">
              <w:t xml:space="preserve"> </w:t>
            </w:r>
            <w:r w:rsidRPr="0023273E">
              <w:t>También, el Área de Calidad da soporte a la estructura institucional y a la específica.</w:t>
            </w:r>
          </w:p>
          <w:p w14:paraId="385A980C" w14:textId="6575277B" w:rsidR="00C1349D" w:rsidRPr="0023273E" w:rsidRDefault="00C1349D" w:rsidP="00AF3AE3">
            <w:pPr>
              <w:pStyle w:val="Textoencaja"/>
              <w:rPr>
                <w:b/>
                <w:bCs/>
              </w:rPr>
            </w:pPr>
          </w:p>
          <w:p w14:paraId="5A788102" w14:textId="3A125FE3" w:rsidR="00C1349D" w:rsidRPr="0023273E" w:rsidRDefault="00C1349D" w:rsidP="00AF3AE3">
            <w:pPr>
              <w:pStyle w:val="Textoencaja"/>
              <w:rPr>
                <w:b/>
                <w:bCs/>
              </w:rPr>
            </w:pPr>
            <w:r w:rsidRPr="0023273E">
              <w:rPr>
                <w:b/>
                <w:bCs/>
              </w:rPr>
              <w:t xml:space="preserve">Estructura específica de </w:t>
            </w:r>
            <w:r w:rsidR="00147EB9" w:rsidRPr="0023273E">
              <w:rPr>
                <w:b/>
                <w:bCs/>
              </w:rPr>
              <w:t>C</w:t>
            </w:r>
            <w:r w:rsidRPr="0023273E">
              <w:rPr>
                <w:b/>
                <w:bCs/>
              </w:rPr>
              <w:t>alidad de la E</w:t>
            </w:r>
            <w:r w:rsidR="003725CF" w:rsidRPr="0023273E">
              <w:rPr>
                <w:b/>
                <w:bCs/>
              </w:rPr>
              <w:t>IDO</w:t>
            </w:r>
          </w:p>
          <w:p w14:paraId="0A7B6BE1" w14:textId="25D4CC7C" w:rsidR="00FB7E09" w:rsidRPr="0023273E" w:rsidRDefault="00FB7E09" w:rsidP="00AF3AE3">
            <w:pPr>
              <w:pStyle w:val="Textoencaja"/>
            </w:pPr>
            <w:r w:rsidRPr="0023273E">
              <w:t xml:space="preserve">Las funciones y responsabilidades específicas están determinadas, sobre todo, en </w:t>
            </w:r>
            <w:r w:rsidR="002911A1" w:rsidRPr="0023273E">
              <w:t>el Reglamento de Régimen Interno de la E</w:t>
            </w:r>
            <w:r w:rsidR="003725CF" w:rsidRPr="0023273E">
              <w:t>IDO</w:t>
            </w:r>
            <w:r w:rsidR="002911A1" w:rsidRPr="0023273E">
              <w:t xml:space="preserve"> y en el Manual de Calidad:</w:t>
            </w:r>
          </w:p>
          <w:p w14:paraId="1D909559" w14:textId="77777777" w:rsidR="00FB7E09" w:rsidRPr="0023273E" w:rsidRDefault="00FB7E09" w:rsidP="00AF3AE3">
            <w:pPr>
              <w:pStyle w:val="Textoencaja"/>
              <w:rPr>
                <w:b/>
                <w:bCs/>
              </w:rPr>
            </w:pPr>
          </w:p>
          <w:p w14:paraId="1763D5AD" w14:textId="717E8860" w:rsidR="00135EA9" w:rsidRPr="0023273E" w:rsidRDefault="00135EA9" w:rsidP="008535B1">
            <w:pPr>
              <w:pStyle w:val="Textoencaja"/>
              <w:numPr>
                <w:ilvl w:val="0"/>
                <w:numId w:val="11"/>
              </w:numPr>
              <w:ind w:left="610" w:hanging="250"/>
              <w:rPr>
                <w:b/>
                <w:bCs/>
              </w:rPr>
            </w:pPr>
            <w:r w:rsidRPr="0023273E">
              <w:rPr>
                <w:b/>
                <w:bCs/>
              </w:rPr>
              <w:t xml:space="preserve">Comité de Dirección </w:t>
            </w:r>
          </w:p>
          <w:p w14:paraId="1755379B" w14:textId="5DB48574" w:rsidR="002911A1" w:rsidRPr="0023273E" w:rsidRDefault="00135EA9" w:rsidP="00135EA9">
            <w:pPr>
              <w:pStyle w:val="Textoencaja"/>
            </w:pPr>
            <w:r w:rsidRPr="0023273E">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23273E">
              <w:t xml:space="preserve">la aprobación de </w:t>
            </w:r>
            <w:r w:rsidRPr="0023273E">
              <w:t xml:space="preserve">la </w:t>
            </w:r>
            <w:r w:rsidR="00751C2A" w:rsidRPr="0023273E">
              <w:t>estrategia (</w:t>
            </w:r>
            <w:r w:rsidRPr="0023273E">
              <w:t>política</w:t>
            </w:r>
            <w:r w:rsidR="00751C2A" w:rsidRPr="0023273E">
              <w:t>)</w:t>
            </w:r>
            <w:r w:rsidRPr="0023273E">
              <w:t xml:space="preserve"> y los objetivos de calidad, </w:t>
            </w:r>
            <w:r w:rsidR="00F04FA9" w:rsidRPr="0023273E">
              <w:t>d</w:t>
            </w:r>
            <w:r w:rsidRPr="0023273E">
              <w:t xml:space="preserve">el manual de calidad y </w:t>
            </w:r>
            <w:r w:rsidR="00F04FA9" w:rsidRPr="0023273E">
              <w:t xml:space="preserve">de </w:t>
            </w:r>
            <w:r w:rsidRPr="0023273E">
              <w:t>los procedimientos de calidad.</w:t>
            </w:r>
            <w:r w:rsidR="00CF0AE7" w:rsidRPr="0023273E">
              <w:t xml:space="preserve"> </w:t>
            </w:r>
            <w:r w:rsidR="002911A1" w:rsidRPr="0023273E">
              <w:t>En este órgano forman parte colegiada los agentes implicados en los programas de doctorado: profesorado, doctorandos/as, responsables académicos, personal de apoyo y otros agentes externos.</w:t>
            </w:r>
          </w:p>
          <w:p w14:paraId="5D96ED2C" w14:textId="77777777" w:rsidR="00135EA9" w:rsidRPr="0023273E" w:rsidRDefault="00135EA9" w:rsidP="00135EA9">
            <w:pPr>
              <w:pStyle w:val="Textoencaja"/>
            </w:pPr>
          </w:p>
          <w:p w14:paraId="0215A01B" w14:textId="77B27F5F" w:rsidR="00135EA9" w:rsidRPr="0023273E" w:rsidRDefault="00135EA9" w:rsidP="008535B1">
            <w:pPr>
              <w:pStyle w:val="Textoencaja"/>
              <w:numPr>
                <w:ilvl w:val="0"/>
                <w:numId w:val="11"/>
              </w:numPr>
              <w:ind w:left="610" w:hanging="250"/>
              <w:rPr>
                <w:b/>
                <w:bCs/>
              </w:rPr>
            </w:pPr>
            <w:r w:rsidRPr="0023273E">
              <w:rPr>
                <w:b/>
                <w:bCs/>
              </w:rPr>
              <w:t xml:space="preserve">Dirección </w:t>
            </w:r>
          </w:p>
          <w:p w14:paraId="12ABED99" w14:textId="05A98D30" w:rsidR="00135EA9" w:rsidRPr="0023273E" w:rsidRDefault="00135EA9" w:rsidP="00135EA9">
            <w:pPr>
              <w:pStyle w:val="Textoencaja"/>
            </w:pPr>
            <w:r w:rsidRPr="0023273E">
              <w:t xml:space="preserve">La persona que desempeñe la dirección, asistida por su equipo de dirección, lidera, impulsa, coordina y supervisa las actividades de la EIDO. </w:t>
            </w:r>
            <w:r w:rsidR="00BA0883" w:rsidRPr="0023273E">
              <w:t xml:space="preserve">El/La directora/a de la EIDO </w:t>
            </w:r>
            <w:r w:rsidR="00BC380A" w:rsidRPr="0023273E">
              <w:t>representa a</w:t>
            </w:r>
            <w:r w:rsidRPr="0023273E">
              <w:t>l centro y</w:t>
            </w:r>
            <w:r w:rsidR="00BA0883" w:rsidRPr="0023273E">
              <w:t xml:space="preserve"> </w:t>
            </w:r>
            <w:r w:rsidRPr="0023273E">
              <w:t xml:space="preserve">es el máximo responsable en materia de </w:t>
            </w:r>
            <w:r w:rsidRPr="0023273E">
              <w:lastRenderedPageBreak/>
              <w:t>calidad</w:t>
            </w:r>
            <w:r w:rsidR="00BA0883" w:rsidRPr="0023273E">
              <w:t>, p</w:t>
            </w:r>
            <w:r w:rsidRPr="0023273E">
              <w:t>reside la Comisión de Calidad de la EIDO y garantiza la difusión de la cultura de calidad</w:t>
            </w:r>
            <w:r w:rsidR="0046706E" w:rsidRPr="0023273E">
              <w:t>, en relación con las CAPD y los servicios de apoyo</w:t>
            </w:r>
            <w:r w:rsidRPr="0023273E">
              <w:t xml:space="preserve">. </w:t>
            </w:r>
            <w:r w:rsidR="00751C2A" w:rsidRPr="0023273E">
              <w:t>Diseña la estrategia y los objetivos de calidad.</w:t>
            </w:r>
            <w:r w:rsidR="00CF0AE7" w:rsidRPr="0023273E">
              <w:t xml:space="preserve"> </w:t>
            </w:r>
            <w:r w:rsidRPr="0023273E">
              <w:t xml:space="preserve">El equipo de dirección se completa con la secretaría académica y con las subdirecciones que autorice el Consejo de Gobierno. </w:t>
            </w:r>
          </w:p>
          <w:p w14:paraId="68C6CC7E" w14:textId="67FA6ED7" w:rsidR="00135EA9" w:rsidRPr="0023273E" w:rsidRDefault="00135EA9" w:rsidP="00135EA9">
            <w:pPr>
              <w:pStyle w:val="Textoencaja"/>
            </w:pPr>
          </w:p>
          <w:p w14:paraId="2D9FDA50" w14:textId="77777777" w:rsidR="00135EA9" w:rsidRPr="0023273E" w:rsidRDefault="00135EA9" w:rsidP="008535B1">
            <w:pPr>
              <w:pStyle w:val="Textoencaja"/>
              <w:numPr>
                <w:ilvl w:val="0"/>
                <w:numId w:val="11"/>
              </w:numPr>
              <w:ind w:left="610" w:hanging="250"/>
              <w:rPr>
                <w:b/>
                <w:bCs/>
              </w:rPr>
            </w:pPr>
            <w:r w:rsidRPr="0023273E">
              <w:rPr>
                <w:b/>
                <w:bCs/>
              </w:rPr>
              <w:t>Coordinación de Calidad</w:t>
            </w:r>
          </w:p>
          <w:p w14:paraId="6886EF0D" w14:textId="30A0462F" w:rsidR="00135EA9" w:rsidRPr="0023273E" w:rsidRDefault="00135EA9" w:rsidP="00135EA9">
            <w:pPr>
              <w:pStyle w:val="Textoencaja"/>
            </w:pPr>
            <w:r w:rsidRPr="0023273E">
              <w:t>Una de las personas del equipo de dirección tendrá el encargo de la coordinación de calidad. La propuesta de nombramiento le corresponde a</w:t>
            </w:r>
            <w:r w:rsidR="00BA0883" w:rsidRPr="0023273E">
              <w:t xml:space="preserve">l/la </w:t>
            </w:r>
            <w:r w:rsidR="009A1B16" w:rsidRPr="0023273E">
              <w:t>director</w:t>
            </w:r>
            <w:r w:rsidR="00BA0883" w:rsidRPr="0023273E">
              <w:t>/a</w:t>
            </w:r>
            <w:r w:rsidRPr="0023273E">
              <w:t xml:space="preserve"> de la EIDO. Su misión principal será impulsar la implantación, mantenimiento y la mejora de los distintos programas ligados a la calidad en </w:t>
            </w:r>
            <w:r w:rsidR="00BA0883" w:rsidRPr="0023273E">
              <w:t xml:space="preserve">la </w:t>
            </w:r>
            <w:r w:rsidR="00BC380A" w:rsidRPr="0023273E">
              <w:t xml:space="preserve">EIDO </w:t>
            </w:r>
            <w:r w:rsidRPr="0023273E">
              <w:t xml:space="preserve">y en </w:t>
            </w:r>
            <w:r w:rsidR="00BA0883" w:rsidRPr="0023273E">
              <w:t xml:space="preserve">los </w:t>
            </w:r>
            <w:r w:rsidRPr="0023273E">
              <w:t>programas</w:t>
            </w:r>
            <w:r w:rsidR="00BA0883" w:rsidRPr="0023273E">
              <w:t xml:space="preserve"> de doctorado</w:t>
            </w:r>
            <w:r w:rsidRPr="0023273E">
              <w:t>, así como ayudar a la difusión de la cultura de calidad</w:t>
            </w:r>
            <w:r w:rsidR="002911A1" w:rsidRPr="0023273E">
              <w:t>, en relación con los responsables de calidad de los programas de doctorado</w:t>
            </w:r>
            <w:r w:rsidRPr="0023273E">
              <w:t>.</w:t>
            </w:r>
            <w:r w:rsidR="002911A1" w:rsidRPr="0023273E">
              <w:t xml:space="preserve"> Es el secretario de la Comisión de Calidad de la EIDO.</w:t>
            </w:r>
          </w:p>
          <w:p w14:paraId="1B8DA436" w14:textId="77777777" w:rsidR="00135EA9" w:rsidRPr="0023273E" w:rsidRDefault="00135EA9" w:rsidP="00135EA9">
            <w:pPr>
              <w:pStyle w:val="Textoencaja"/>
            </w:pPr>
          </w:p>
          <w:p w14:paraId="6F1AAC23" w14:textId="77777777" w:rsidR="00135EA9" w:rsidRPr="0023273E" w:rsidRDefault="00135EA9" w:rsidP="008535B1">
            <w:pPr>
              <w:pStyle w:val="Textoencaja"/>
              <w:numPr>
                <w:ilvl w:val="0"/>
                <w:numId w:val="11"/>
              </w:numPr>
              <w:ind w:left="610" w:hanging="250"/>
              <w:rPr>
                <w:b/>
                <w:bCs/>
              </w:rPr>
            </w:pPr>
            <w:r w:rsidRPr="0023273E">
              <w:rPr>
                <w:b/>
                <w:bCs/>
              </w:rPr>
              <w:t>Comisión de Calidad</w:t>
            </w:r>
          </w:p>
          <w:p w14:paraId="56979586" w14:textId="4DECE1B5" w:rsidR="00135EA9" w:rsidRPr="0023273E" w:rsidRDefault="00135EA9" w:rsidP="00135EA9">
            <w:pPr>
              <w:pStyle w:val="Textoencaja"/>
            </w:pPr>
            <w:r w:rsidRPr="0023273E">
              <w:t xml:space="preserve">La Comisión de Calidad de la EIDO es </w:t>
            </w:r>
            <w:r w:rsidR="00F04FA9" w:rsidRPr="0023273E">
              <w:t xml:space="preserve">el </w:t>
            </w:r>
            <w:r w:rsidRPr="0023273E">
              <w:t>órgano colegiado</w:t>
            </w:r>
            <w:r w:rsidR="00BA0883" w:rsidRPr="0023273E">
              <w:t xml:space="preserve"> </w:t>
            </w:r>
            <w:r w:rsidRPr="0023273E">
              <w:t>clave en el desarrollo de los programas de calidad de la escuela</w:t>
            </w:r>
            <w:r w:rsidR="00BA0883" w:rsidRPr="0023273E">
              <w:t xml:space="preserve"> y en la dinamización </w:t>
            </w:r>
            <w:r w:rsidRPr="0023273E">
              <w:t>de la gestión de calidad en la EIDO.</w:t>
            </w:r>
            <w:r w:rsidR="00BA0883" w:rsidRPr="0023273E">
              <w:t xml:space="preserve"> </w:t>
            </w:r>
            <w:r w:rsidRPr="0023273E">
              <w:t xml:space="preserve">La comisión tiene representación de los distintos grupos de interés en la actividad de la EIDO </w:t>
            </w:r>
            <w:r w:rsidR="002911A1" w:rsidRPr="0023273E">
              <w:t>(dirección, profesorado y CAPD, doctorandos/as, servicios</w:t>
            </w:r>
            <w:r w:rsidR="00751C2A" w:rsidRPr="0023273E">
              <w:t xml:space="preserve"> de apoyo</w:t>
            </w:r>
            <w:r w:rsidR="002911A1" w:rsidRPr="0023273E">
              <w:t xml:space="preserve">) </w:t>
            </w:r>
            <w:r w:rsidRPr="0023273E">
              <w:t>y se constituye para:</w:t>
            </w:r>
          </w:p>
          <w:p w14:paraId="10502553" w14:textId="1C89B901" w:rsidR="00135EA9" w:rsidRPr="0023273E" w:rsidRDefault="00135EA9" w:rsidP="008535B1">
            <w:pPr>
              <w:pStyle w:val="Textoencaja"/>
              <w:numPr>
                <w:ilvl w:val="0"/>
                <w:numId w:val="5"/>
              </w:numPr>
              <w:ind w:left="475" w:hanging="141"/>
            </w:pPr>
            <w:r w:rsidRPr="0023273E">
              <w:t xml:space="preserve">Debatir </w:t>
            </w:r>
            <w:r w:rsidR="00751C2A" w:rsidRPr="0023273E">
              <w:t xml:space="preserve">e informar </w:t>
            </w:r>
            <w:r w:rsidRPr="0023273E">
              <w:t xml:space="preserve">la </w:t>
            </w:r>
            <w:r w:rsidR="00751C2A" w:rsidRPr="0023273E">
              <w:t>estrategia de la EIDO (</w:t>
            </w:r>
            <w:r w:rsidRPr="0023273E">
              <w:t>política y objetivos de calidad</w:t>
            </w:r>
            <w:r w:rsidR="00751C2A" w:rsidRPr="0023273E">
              <w:t>)</w:t>
            </w:r>
            <w:r w:rsidR="00BC380A" w:rsidRPr="0023273E">
              <w:t>.</w:t>
            </w:r>
          </w:p>
          <w:p w14:paraId="6DB4AD5A" w14:textId="00DBEE75" w:rsidR="00135EA9" w:rsidRPr="0023273E" w:rsidRDefault="00135EA9" w:rsidP="008535B1">
            <w:pPr>
              <w:pStyle w:val="Textoencaja"/>
              <w:numPr>
                <w:ilvl w:val="0"/>
                <w:numId w:val="5"/>
              </w:numPr>
              <w:ind w:left="475" w:hanging="141"/>
            </w:pPr>
            <w:r w:rsidRPr="0023273E">
              <w:t>Debatir y validar</w:t>
            </w:r>
            <w:r w:rsidR="00AF3AE3" w:rsidRPr="0023273E">
              <w:t xml:space="preserve"> </w:t>
            </w:r>
            <w:r w:rsidRPr="0023273E">
              <w:t>el manual de calidad y los procedimientos de calidad de la EIDO.</w:t>
            </w:r>
            <w:r w:rsidR="00751C2A" w:rsidRPr="0023273E">
              <w:t xml:space="preserve"> Aprueba los cambios en los documentos anexos a los procedimientos (formularios, guías de apoyo).</w:t>
            </w:r>
          </w:p>
          <w:p w14:paraId="476B4B7C" w14:textId="24EC3712" w:rsidR="00135EA9" w:rsidRPr="0023273E" w:rsidRDefault="00135EA9" w:rsidP="008535B1">
            <w:pPr>
              <w:pStyle w:val="Textoencaja"/>
              <w:numPr>
                <w:ilvl w:val="0"/>
                <w:numId w:val="5"/>
              </w:numPr>
              <w:ind w:left="475" w:hanging="141"/>
            </w:pPr>
            <w:r w:rsidRPr="0023273E">
              <w:t>Realizar el seguimiento de los distintos programas ligados a la mejora de la calidad de la EIDO y de sus programas de doctorado adscritos, así como proponer las mejoras pertinentes.</w:t>
            </w:r>
          </w:p>
          <w:p w14:paraId="7A3B9C33" w14:textId="1509679D" w:rsidR="00135EA9" w:rsidRPr="0023273E" w:rsidRDefault="00135EA9" w:rsidP="008535B1">
            <w:pPr>
              <w:pStyle w:val="Textoencaja"/>
              <w:numPr>
                <w:ilvl w:val="0"/>
                <w:numId w:val="5"/>
              </w:numPr>
              <w:ind w:left="475" w:hanging="141"/>
            </w:pPr>
            <w:r w:rsidRPr="0023273E">
              <w:t>Colaborar con la implantación, desarrollo y seguimiento del SGC.</w:t>
            </w:r>
          </w:p>
          <w:p w14:paraId="5BE44DA8" w14:textId="24D89CBF" w:rsidR="00135EA9" w:rsidRPr="0023273E" w:rsidRDefault="00135EA9" w:rsidP="008535B1">
            <w:pPr>
              <w:pStyle w:val="Textoencaja"/>
              <w:numPr>
                <w:ilvl w:val="0"/>
                <w:numId w:val="5"/>
              </w:numPr>
              <w:ind w:left="475" w:hanging="141"/>
            </w:pPr>
            <w:r w:rsidRPr="0023273E">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23273E" w:rsidRDefault="00135EA9" w:rsidP="008535B1">
            <w:pPr>
              <w:pStyle w:val="Textoencaja"/>
              <w:numPr>
                <w:ilvl w:val="0"/>
                <w:numId w:val="5"/>
              </w:numPr>
              <w:ind w:left="475" w:hanging="141"/>
            </w:pPr>
            <w:r w:rsidRPr="0023273E">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23273E" w:rsidRDefault="00135EA9" w:rsidP="008535B1">
            <w:pPr>
              <w:pStyle w:val="Textoencaja"/>
              <w:numPr>
                <w:ilvl w:val="0"/>
                <w:numId w:val="5"/>
              </w:numPr>
              <w:ind w:left="475" w:hanging="141"/>
            </w:pPr>
            <w:r w:rsidRPr="0023273E">
              <w:t>Intercambiar, debatir y proponer la participación de la EIDO en planes institucionales, nacionales e internacionales en materia de calidad.</w:t>
            </w:r>
          </w:p>
          <w:p w14:paraId="2B94B99B" w14:textId="0CA42B4C" w:rsidR="00DC6104" w:rsidRPr="0023273E" w:rsidRDefault="00DC6104" w:rsidP="00DC6104">
            <w:pPr>
              <w:pStyle w:val="Textoencaja"/>
            </w:pPr>
            <w:r w:rsidRPr="0023273E">
              <w:t>Su funcionamiento está regulado en el Manual de Calidad.</w:t>
            </w:r>
          </w:p>
          <w:p w14:paraId="76579A0F" w14:textId="77777777" w:rsidR="00135EA9" w:rsidRPr="0023273E" w:rsidRDefault="00135EA9" w:rsidP="00135EA9">
            <w:pPr>
              <w:pStyle w:val="Textoencaja"/>
            </w:pPr>
          </w:p>
          <w:p w14:paraId="19BE3015" w14:textId="70123ECB" w:rsidR="00135EA9" w:rsidRPr="0023273E" w:rsidRDefault="00135EA9" w:rsidP="008535B1">
            <w:pPr>
              <w:pStyle w:val="Textoencaja"/>
              <w:numPr>
                <w:ilvl w:val="0"/>
                <w:numId w:val="11"/>
              </w:numPr>
              <w:ind w:left="610" w:hanging="250"/>
              <w:rPr>
                <w:b/>
                <w:bCs/>
              </w:rPr>
            </w:pPr>
            <w:r w:rsidRPr="0023273E">
              <w:rPr>
                <w:b/>
                <w:bCs/>
              </w:rPr>
              <w:t>Comisión Académica del programa de doctorado</w:t>
            </w:r>
            <w:r w:rsidR="00751C2A" w:rsidRPr="0023273E">
              <w:rPr>
                <w:b/>
                <w:bCs/>
              </w:rPr>
              <w:t xml:space="preserve"> (CAPD)</w:t>
            </w:r>
          </w:p>
          <w:p w14:paraId="72567D9E" w14:textId="270C9E2A" w:rsidR="00135EA9" w:rsidRPr="0023273E" w:rsidRDefault="00FC7CB1" w:rsidP="00135EA9">
            <w:pPr>
              <w:pStyle w:val="Textoencaja"/>
            </w:pPr>
            <w:r w:rsidRPr="0023273E">
              <w:t xml:space="preserve">Cada </w:t>
            </w:r>
            <w:r w:rsidR="00135EA9" w:rsidRPr="0023273E">
              <w:t>CAPD</w:t>
            </w:r>
            <w:r w:rsidR="00BA0883" w:rsidRPr="0023273E">
              <w:t xml:space="preserve"> </w:t>
            </w:r>
            <w:r w:rsidR="00135EA9" w:rsidRPr="0023273E">
              <w:t>es la responsable de la definición, actualización, calidad y coordinación de</w:t>
            </w:r>
            <w:r w:rsidRPr="0023273E">
              <w:t xml:space="preserve"> su </w:t>
            </w:r>
            <w:r w:rsidR="00135EA9" w:rsidRPr="0023273E">
              <w:t>programa de doctorado.</w:t>
            </w:r>
            <w:r w:rsidR="001A1D96" w:rsidRPr="0023273E">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23273E" w:rsidRDefault="00BA0883" w:rsidP="00135EA9">
            <w:pPr>
              <w:pStyle w:val="Textoencaja"/>
            </w:pPr>
          </w:p>
          <w:p w14:paraId="1910F581" w14:textId="77777777" w:rsidR="00BA0883" w:rsidRPr="0023273E" w:rsidRDefault="00BA0883" w:rsidP="008535B1">
            <w:pPr>
              <w:pStyle w:val="Textoencaja"/>
              <w:numPr>
                <w:ilvl w:val="0"/>
                <w:numId w:val="11"/>
              </w:numPr>
              <w:ind w:left="610" w:hanging="250"/>
              <w:rPr>
                <w:b/>
                <w:bCs/>
              </w:rPr>
            </w:pPr>
            <w:r w:rsidRPr="0023273E">
              <w:rPr>
                <w:b/>
                <w:bCs/>
              </w:rPr>
              <w:t>Responsable de calidad del programa de doctorado</w:t>
            </w:r>
          </w:p>
          <w:p w14:paraId="3AA7242A" w14:textId="6AF15909" w:rsidR="00BA0883" w:rsidRPr="0023273E" w:rsidRDefault="00BA0883" w:rsidP="00BA0883">
            <w:pPr>
              <w:pStyle w:val="Textoencaja"/>
            </w:pPr>
            <w:r w:rsidRPr="0023273E">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23273E" w:rsidRDefault="00BA0883" w:rsidP="00BA0883">
            <w:pPr>
              <w:pStyle w:val="Textoencaja"/>
            </w:pPr>
          </w:p>
          <w:p w14:paraId="5520C1E6" w14:textId="52E4CD91" w:rsidR="0046706E" w:rsidRPr="0023273E" w:rsidRDefault="00BA0883" w:rsidP="00BA0883">
            <w:pPr>
              <w:pStyle w:val="Textoencaja"/>
            </w:pPr>
            <w:r w:rsidRPr="0023273E">
              <w:t xml:space="preserve">Además de lo anterior, todo el personal de la EIDO cuyas funciones tengan relación con los procedimientos del SGC, estarán implicadas en la aplicación de la </w:t>
            </w:r>
            <w:r w:rsidR="0046706E" w:rsidRPr="0023273E">
              <w:t>estrategia (</w:t>
            </w:r>
            <w:r w:rsidRPr="0023273E">
              <w:t>política y objetivos de calidad</w:t>
            </w:r>
            <w:r w:rsidR="0046706E" w:rsidRPr="0023273E">
              <w:t>)</w:t>
            </w:r>
            <w:r w:rsidRPr="0023273E">
              <w:t xml:space="preserve">, siendo cada una de ellas </w:t>
            </w:r>
            <w:r w:rsidRPr="0023273E">
              <w:lastRenderedPageBreak/>
              <w:t>responsable de la implantación en su campo de actividad específico.</w:t>
            </w:r>
            <w:r w:rsidR="00CF0AE7" w:rsidRPr="0023273E">
              <w:t xml:space="preserve"> </w:t>
            </w:r>
            <w:r w:rsidR="0046706E" w:rsidRPr="0023273E">
              <w:t>También, los departamentos y los grupos de investigación forman parte de la estructura organizativa asociada.</w:t>
            </w:r>
          </w:p>
          <w:p w14:paraId="37BD75C2" w14:textId="77777777" w:rsidR="00DC6104" w:rsidRPr="0023273E" w:rsidRDefault="00DC6104" w:rsidP="00135EA9">
            <w:pPr>
              <w:pStyle w:val="Textoencaja"/>
            </w:pPr>
          </w:p>
          <w:p w14:paraId="4A089E47" w14:textId="6C1CBC4A" w:rsidR="00135EA9" w:rsidRPr="0023273E" w:rsidRDefault="00BC380A" w:rsidP="00AF3AE3">
            <w:pPr>
              <w:pStyle w:val="Textoencaja"/>
              <w:rPr>
                <w:b/>
              </w:rPr>
            </w:pPr>
            <w:r w:rsidRPr="0023273E">
              <w:rPr>
                <w:b/>
              </w:rPr>
              <w:t xml:space="preserve">- </w:t>
            </w:r>
            <w:r w:rsidR="009A143B" w:rsidRPr="0023273E">
              <w:rPr>
                <w:b/>
              </w:rPr>
              <w:t xml:space="preserve">PROCEDIMIENTOS </w:t>
            </w:r>
            <w:r w:rsidR="0028565F" w:rsidRPr="0023273E">
              <w:rPr>
                <w:b/>
              </w:rPr>
              <w:t>DEL SGC</w:t>
            </w:r>
          </w:p>
          <w:p w14:paraId="1EA84A4C" w14:textId="37284929" w:rsidR="009A143B" w:rsidRPr="0023273E" w:rsidRDefault="009A143B" w:rsidP="009A143B">
            <w:pPr>
              <w:pStyle w:val="Textoencaja"/>
            </w:pPr>
            <w:r w:rsidRPr="0023273E">
              <w:t>El diseño y el desarrollo del SGC de la EIDO garantiza</w:t>
            </w:r>
            <w:r w:rsidR="001F09C7" w:rsidRPr="0023273E">
              <w:t>n</w:t>
            </w:r>
            <w:r w:rsidRPr="0023273E">
              <w:t xml:space="preserve"> los mecanismos y procesos que permiten</w:t>
            </w:r>
            <w:r w:rsidR="001F09C7" w:rsidRPr="0023273E">
              <w:t xml:space="preserve"> supervisar el desarrollo del programa de doctorado</w:t>
            </w:r>
            <w:r w:rsidR="00442C80" w:rsidRPr="0023273E">
              <w:t>. Para ello dispone de procedimientos que permiten</w:t>
            </w:r>
            <w:r w:rsidRPr="0023273E">
              <w:t>:</w:t>
            </w:r>
          </w:p>
          <w:p w14:paraId="177879BE" w14:textId="7E1EB44F" w:rsidR="009A143B" w:rsidRPr="0023273E" w:rsidRDefault="00F04FA9" w:rsidP="008535B1">
            <w:pPr>
              <w:pStyle w:val="Textoencaja"/>
              <w:numPr>
                <w:ilvl w:val="0"/>
                <w:numId w:val="4"/>
              </w:numPr>
              <w:ind w:left="340" w:hanging="142"/>
            </w:pPr>
            <w:r w:rsidRPr="0023273E">
              <w:t>El d</w:t>
            </w:r>
            <w:r w:rsidR="009A143B" w:rsidRPr="0023273E">
              <w:t xml:space="preserve">iseño, </w:t>
            </w:r>
            <w:r w:rsidR="00DC6104" w:rsidRPr="0023273E">
              <w:t xml:space="preserve">aprobación, </w:t>
            </w:r>
            <w:r w:rsidR="009A143B" w:rsidRPr="0023273E">
              <w:t>revisión periódica y mejora de los programas formativos</w:t>
            </w:r>
            <w:r w:rsidR="00160376" w:rsidRPr="0023273E">
              <w:t>.</w:t>
            </w:r>
          </w:p>
          <w:p w14:paraId="3D85C648" w14:textId="7AF8386D" w:rsidR="009A143B" w:rsidRPr="0023273E" w:rsidRDefault="00F04FA9" w:rsidP="008535B1">
            <w:pPr>
              <w:pStyle w:val="Textoencaja"/>
              <w:numPr>
                <w:ilvl w:val="0"/>
                <w:numId w:val="4"/>
              </w:numPr>
              <w:ind w:left="340" w:hanging="142"/>
            </w:pPr>
            <w:r w:rsidRPr="0023273E">
              <w:t>La g</w:t>
            </w:r>
            <w:r w:rsidR="009A143B" w:rsidRPr="0023273E">
              <w:t>arantía de aprendizaje, enseñanza y evaluación centradas en el estudiantado</w:t>
            </w:r>
            <w:r w:rsidR="00160376" w:rsidRPr="0023273E">
              <w:t>.</w:t>
            </w:r>
          </w:p>
          <w:p w14:paraId="0ADD6DF6" w14:textId="1F99A602" w:rsidR="009A143B" w:rsidRPr="0023273E" w:rsidRDefault="00F04FA9" w:rsidP="008535B1">
            <w:pPr>
              <w:pStyle w:val="Textoencaja"/>
              <w:numPr>
                <w:ilvl w:val="0"/>
                <w:numId w:val="4"/>
              </w:numPr>
              <w:ind w:left="340" w:hanging="142"/>
            </w:pPr>
            <w:r w:rsidRPr="0023273E">
              <w:t>E</w:t>
            </w:r>
            <w:r w:rsidR="009A143B" w:rsidRPr="0023273E">
              <w:t>l correcto desarroll</w:t>
            </w:r>
            <w:r w:rsidR="002B7E51" w:rsidRPr="0023273E">
              <w:t>o de los programas de movilidad</w:t>
            </w:r>
            <w:r w:rsidR="00160376" w:rsidRPr="0023273E">
              <w:t>.</w:t>
            </w:r>
          </w:p>
          <w:p w14:paraId="4F657435" w14:textId="648270AB" w:rsidR="002B7E51" w:rsidRPr="0023273E" w:rsidRDefault="002B7E51" w:rsidP="008535B1">
            <w:pPr>
              <w:pStyle w:val="Textoencaja"/>
              <w:numPr>
                <w:ilvl w:val="0"/>
                <w:numId w:val="4"/>
              </w:numPr>
              <w:ind w:left="340" w:hanging="142"/>
            </w:pPr>
            <w:r w:rsidRPr="0023273E">
              <w:t xml:space="preserve">El análisis de los resultados académicos, de satisfacción </w:t>
            </w:r>
            <w:r w:rsidR="00DC6104" w:rsidRPr="0023273E">
              <w:t>de los distintos colectivos implicados en los programas (doctorandos/as, profesorado, egresados…)</w:t>
            </w:r>
            <w:r w:rsidR="001C34A5" w:rsidRPr="0023273E">
              <w:t>, incluidos los derivados del sistema de quejas, sugerencias y felicitaciones (</w:t>
            </w:r>
            <w:hyperlink r:id="rId114" w:history="1">
              <w:r w:rsidR="001C34A5" w:rsidRPr="0023273E">
                <w:rPr>
                  <w:rStyle w:val="Hipervnculo"/>
                  <w:color w:val="auto"/>
                </w:rPr>
                <w:t>Sistema QSP UVigo</w:t>
              </w:r>
            </w:hyperlink>
            <w:r w:rsidR="001C34A5" w:rsidRPr="0023273E">
              <w:t xml:space="preserve">), </w:t>
            </w:r>
            <w:r w:rsidRPr="0023273E">
              <w:t>y de inserción laboral</w:t>
            </w:r>
            <w:r w:rsidR="00160376" w:rsidRPr="0023273E">
              <w:t>.</w:t>
            </w:r>
          </w:p>
          <w:p w14:paraId="300B67A8" w14:textId="0C33E66F" w:rsidR="009A143B" w:rsidRPr="0023273E" w:rsidRDefault="00F04FA9" w:rsidP="008535B1">
            <w:pPr>
              <w:pStyle w:val="Textoencaja"/>
              <w:numPr>
                <w:ilvl w:val="0"/>
                <w:numId w:val="4"/>
              </w:numPr>
              <w:ind w:left="340" w:hanging="142"/>
            </w:pPr>
            <w:r w:rsidRPr="0023273E">
              <w:t>L</w:t>
            </w:r>
            <w:r w:rsidR="009A143B" w:rsidRPr="0023273E">
              <w:t>a transparencia y rendición de cuentas a los agentes interesa</w:t>
            </w:r>
            <w:r w:rsidR="0051723C" w:rsidRPr="0023273E">
              <w:t>dos en el programa de doctorado, incluida la publicación regular de información sobre los programas, su desarrollo y sus resultados.</w:t>
            </w:r>
          </w:p>
          <w:p w14:paraId="5F0F2451" w14:textId="2FA9E2B3" w:rsidR="00BC5D7C" w:rsidRPr="0023273E" w:rsidRDefault="00F04FA9" w:rsidP="008535B1">
            <w:pPr>
              <w:pStyle w:val="Textoencaja"/>
              <w:numPr>
                <w:ilvl w:val="0"/>
                <w:numId w:val="4"/>
              </w:numPr>
              <w:ind w:left="340" w:hanging="142"/>
            </w:pPr>
            <w:r w:rsidRPr="0023273E">
              <w:t>El s</w:t>
            </w:r>
            <w:r w:rsidR="00BC5D7C" w:rsidRPr="0023273E">
              <w:t>eguimiento de los</w:t>
            </w:r>
            <w:r w:rsidR="0051723C" w:rsidRPr="0023273E">
              <w:t>/as</w:t>
            </w:r>
            <w:r w:rsidR="00BC5D7C" w:rsidRPr="0023273E">
              <w:t xml:space="preserve"> doctores</w:t>
            </w:r>
            <w:r w:rsidR="0051723C" w:rsidRPr="0023273E">
              <w:t>/as</w:t>
            </w:r>
            <w:r w:rsidR="00BC5D7C" w:rsidRPr="0023273E">
              <w:t xml:space="preserve"> egresados</w:t>
            </w:r>
            <w:r w:rsidR="0051723C" w:rsidRPr="0023273E">
              <w:t>/as</w:t>
            </w:r>
            <w:r w:rsidR="00BC5D7C" w:rsidRPr="0023273E">
              <w:t>.</w:t>
            </w:r>
          </w:p>
          <w:p w14:paraId="236AA6F3" w14:textId="4B841CFE" w:rsidR="0051723C" w:rsidRPr="0023273E" w:rsidRDefault="0051723C" w:rsidP="008535B1">
            <w:pPr>
              <w:pStyle w:val="Textoencaja"/>
              <w:numPr>
                <w:ilvl w:val="0"/>
                <w:numId w:val="4"/>
              </w:numPr>
              <w:ind w:left="340" w:hanging="142"/>
            </w:pPr>
            <w:r w:rsidRPr="0023273E">
              <w:t>En el caso de los programas en los que participe más de una universidad, la disponibilidad de mecanismos y procedimientos que aseguren la coordinación entre las universidades participantes.</w:t>
            </w:r>
          </w:p>
          <w:p w14:paraId="08AB30AC" w14:textId="77777777" w:rsidR="00BC5D7C" w:rsidRPr="0023273E" w:rsidRDefault="00BC5D7C" w:rsidP="00DD3A56">
            <w:pPr>
              <w:pStyle w:val="Textoencaja"/>
            </w:pPr>
          </w:p>
          <w:p w14:paraId="21CEF3C5" w14:textId="77777777" w:rsidR="00401598" w:rsidRPr="0023273E" w:rsidRDefault="00BC5D7C" w:rsidP="00360835">
            <w:pPr>
              <w:pStyle w:val="Textoencaja"/>
            </w:pPr>
            <w:r w:rsidRPr="0023273E">
              <w:t xml:space="preserve">La información sobre estos </w:t>
            </w:r>
            <w:r w:rsidR="002B7E51" w:rsidRPr="0023273E">
              <w:t xml:space="preserve">procesos de funcionamiento del SGC se describe en detalle </w:t>
            </w:r>
            <w:r w:rsidR="00600435" w:rsidRPr="0023273E">
              <w:t xml:space="preserve">en </w:t>
            </w:r>
            <w:r w:rsidR="00F04FA9" w:rsidRPr="0023273E">
              <w:t xml:space="preserve">la </w:t>
            </w:r>
            <w:r w:rsidR="00600435" w:rsidRPr="0023273E">
              <w:t>documen</w:t>
            </w:r>
            <w:r w:rsidR="00F04FA9" w:rsidRPr="0023273E">
              <w:t xml:space="preserve">tación </w:t>
            </w:r>
            <w:r w:rsidR="00442C80" w:rsidRPr="0023273E">
              <w:t xml:space="preserve">de los </w:t>
            </w:r>
            <w:r w:rsidR="00600435" w:rsidRPr="0023273E">
              <w:t xml:space="preserve">procedimientos </w:t>
            </w:r>
            <w:r w:rsidR="002B7E51" w:rsidRPr="0023273E">
              <w:t xml:space="preserve">que desarrollan y complementan el Manual de Calidad y </w:t>
            </w:r>
            <w:r w:rsidR="003039E7" w:rsidRPr="0023273E">
              <w:t xml:space="preserve">está disponible en la </w:t>
            </w:r>
            <w:hyperlink r:id="rId115" w:history="1">
              <w:r w:rsidR="003039E7" w:rsidRPr="0023273E">
                <w:rPr>
                  <w:rStyle w:val="Hipervnculo"/>
                  <w:color w:val="auto"/>
                </w:rPr>
                <w:t>página web de</w:t>
              </w:r>
              <w:r w:rsidR="00950940" w:rsidRPr="0023273E">
                <w:rPr>
                  <w:rStyle w:val="Hipervnculo"/>
                  <w:color w:val="auto"/>
                </w:rPr>
                <w:t xml:space="preserve"> Calidad</w:t>
              </w:r>
              <w:r w:rsidR="003039E7" w:rsidRPr="0023273E">
                <w:rPr>
                  <w:rStyle w:val="Hipervnculo"/>
                  <w:color w:val="auto"/>
                </w:rPr>
                <w:t xml:space="preserve"> de la EIDO</w:t>
              </w:r>
            </w:hyperlink>
            <w:r w:rsidR="003039E7" w:rsidRPr="0023273E">
              <w:t>.</w:t>
            </w:r>
          </w:p>
          <w:p w14:paraId="41C09F24" w14:textId="6A78CFF7" w:rsidR="00360835" w:rsidRPr="0023273E" w:rsidRDefault="00360835" w:rsidP="00360835">
            <w:pPr>
              <w:pStyle w:val="Textoencaja"/>
            </w:pPr>
          </w:p>
        </w:tc>
      </w:tr>
      <w:tr w:rsidR="0023273E" w:rsidRPr="0023273E" w14:paraId="49918B4F" w14:textId="77777777" w:rsidTr="00A87AC1">
        <w:trPr>
          <w:trHeight w:val="283"/>
          <w:jc w:val="center"/>
        </w:trPr>
        <w:tc>
          <w:tcPr>
            <w:tcW w:w="9639" w:type="dxa"/>
            <w:gridSpan w:val="2"/>
            <w:shd w:val="clear" w:color="auto" w:fill="BEBEBE"/>
          </w:tcPr>
          <w:p w14:paraId="3EE09A70" w14:textId="0CD88746" w:rsidR="00445150" w:rsidRPr="0023273E" w:rsidRDefault="00445150" w:rsidP="00A87AC1">
            <w:pPr>
              <w:pStyle w:val="TablaTitulo"/>
            </w:pPr>
            <w:r w:rsidRPr="0023273E">
              <w:lastRenderedPageBreak/>
              <w:t>RESULTADOS PREVISTOS</w:t>
            </w:r>
            <w:r w:rsidR="00514968" w:rsidRPr="0023273E">
              <w:t xml:space="preserve"> </w:t>
            </w:r>
          </w:p>
        </w:tc>
      </w:tr>
      <w:tr w:rsidR="0023273E" w:rsidRPr="0023273E"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Pr="0023273E" w:rsidRDefault="00445150" w:rsidP="00A87AC1">
            <w:pPr>
              <w:pStyle w:val="TablaTitulo"/>
            </w:pPr>
            <w:r w:rsidRPr="0023273E">
              <w:t>TASA DE GRADUACIÓN %</w:t>
            </w:r>
          </w:p>
        </w:tc>
        <w:tc>
          <w:tcPr>
            <w:tcW w:w="4820" w:type="dxa"/>
            <w:shd w:val="clear" w:color="auto" w:fill="BFBFBF" w:themeFill="background1" w:themeFillShade="BF"/>
            <w:vAlign w:val="center"/>
          </w:tcPr>
          <w:p w14:paraId="0BADF552" w14:textId="77777777" w:rsidR="00445150" w:rsidRPr="0023273E" w:rsidRDefault="00445150" w:rsidP="00A87AC1">
            <w:pPr>
              <w:pStyle w:val="TablaTitulo"/>
            </w:pPr>
            <w:r w:rsidRPr="0023273E">
              <w:t>TASA DE ABANDONO %</w:t>
            </w:r>
          </w:p>
        </w:tc>
      </w:tr>
      <w:tr w:rsidR="0023273E" w:rsidRPr="0023273E" w14:paraId="457B86D6" w14:textId="77777777" w:rsidTr="00A87AC1">
        <w:trPr>
          <w:trHeight w:val="283"/>
          <w:jc w:val="center"/>
        </w:trPr>
        <w:tc>
          <w:tcPr>
            <w:tcW w:w="4819" w:type="dxa"/>
            <w:vAlign w:val="center"/>
          </w:tcPr>
          <w:p w14:paraId="100F2745" w14:textId="419C2D01" w:rsidR="00445150" w:rsidRPr="0023273E" w:rsidRDefault="00514968" w:rsidP="00A87AC1">
            <w:pPr>
              <w:pStyle w:val="Textoencaja"/>
              <w:jc w:val="left"/>
            </w:pPr>
            <w:r w:rsidRPr="0023273E">
              <w:t>65%</w:t>
            </w:r>
          </w:p>
        </w:tc>
        <w:tc>
          <w:tcPr>
            <w:tcW w:w="4820" w:type="dxa"/>
            <w:vAlign w:val="center"/>
          </w:tcPr>
          <w:p w14:paraId="30624847" w14:textId="4F5142C3" w:rsidR="00514968" w:rsidRPr="0023273E" w:rsidRDefault="00514968" w:rsidP="00A87AC1">
            <w:pPr>
              <w:pStyle w:val="Textoencaja"/>
              <w:jc w:val="left"/>
            </w:pPr>
            <w:r w:rsidRPr="0023273E">
              <w:t>35%</w:t>
            </w:r>
          </w:p>
        </w:tc>
      </w:tr>
      <w:tr w:rsidR="0023273E" w:rsidRPr="0023273E"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Pr="0023273E" w:rsidRDefault="00445150" w:rsidP="00A87AC1">
            <w:pPr>
              <w:pStyle w:val="TablaTitulo"/>
            </w:pPr>
            <w:r w:rsidRPr="0023273E">
              <w:t>TASA DE EFICIENCIA %</w:t>
            </w:r>
          </w:p>
        </w:tc>
      </w:tr>
      <w:tr w:rsidR="0023273E" w:rsidRPr="0023273E" w14:paraId="2AF0F14D" w14:textId="77777777" w:rsidTr="00A87AC1">
        <w:trPr>
          <w:trHeight w:val="283"/>
          <w:jc w:val="center"/>
        </w:trPr>
        <w:tc>
          <w:tcPr>
            <w:tcW w:w="9639" w:type="dxa"/>
            <w:gridSpan w:val="2"/>
            <w:vAlign w:val="center"/>
          </w:tcPr>
          <w:p w14:paraId="1BFF446E" w14:textId="77777777" w:rsidR="00445150" w:rsidRPr="0023273E" w:rsidRDefault="00445150" w:rsidP="00A87AC1">
            <w:pPr>
              <w:pStyle w:val="Textoencaja"/>
              <w:jc w:val="left"/>
            </w:pPr>
            <w:r w:rsidRPr="0023273E">
              <w:t>No procede</w:t>
            </w:r>
          </w:p>
        </w:tc>
      </w:tr>
      <w:tr w:rsidR="0023273E" w:rsidRPr="0023273E"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Pr="0023273E" w:rsidRDefault="00445150" w:rsidP="00A87AC1">
            <w:pPr>
              <w:pStyle w:val="TablaTitulo"/>
            </w:pPr>
            <w:r w:rsidRPr="0023273E">
              <w:t>JUSTIFICACIÓN DE LOS INDICADORES PROPUESTOS</w:t>
            </w:r>
          </w:p>
        </w:tc>
      </w:tr>
      <w:tr w:rsidR="0023273E" w:rsidRPr="0023273E" w14:paraId="1B0AC534" w14:textId="77777777" w:rsidTr="00A87AC1">
        <w:trPr>
          <w:trHeight w:val="283"/>
          <w:jc w:val="center"/>
        </w:trPr>
        <w:tc>
          <w:tcPr>
            <w:tcW w:w="9639" w:type="dxa"/>
            <w:gridSpan w:val="2"/>
            <w:vAlign w:val="center"/>
          </w:tcPr>
          <w:p w14:paraId="76072272" w14:textId="722D7B0F" w:rsidR="00445150" w:rsidRPr="0023273E" w:rsidRDefault="00445150" w:rsidP="00A87AC1">
            <w:pPr>
              <w:pStyle w:val="Textoencaja"/>
            </w:pPr>
            <w:r w:rsidRPr="0023273E">
              <w:t>La previsión de las tasas de graduación y abandono se basa en los datos históricos del programa de doctorado</w:t>
            </w:r>
            <w:r w:rsidR="005E5BA2" w:rsidRPr="0023273E">
              <w:t xml:space="preserve"> que se comentan en el Apartado 8.3</w:t>
            </w:r>
            <w:r w:rsidRPr="0023273E">
              <w:t>. Las definiciones de los indicadores propuestos son:</w:t>
            </w:r>
          </w:p>
          <w:p w14:paraId="0AC17038" w14:textId="0A53B4ED" w:rsidR="00445150" w:rsidRPr="0023273E" w:rsidRDefault="00445150" w:rsidP="008535B1">
            <w:pPr>
              <w:pStyle w:val="Textoencaja"/>
              <w:numPr>
                <w:ilvl w:val="0"/>
                <w:numId w:val="3"/>
              </w:numPr>
              <w:ind w:left="340" w:hanging="142"/>
            </w:pPr>
            <w:r w:rsidRPr="0023273E">
              <w:rPr>
                <w:bCs/>
                <w:u w:val="single"/>
              </w:rPr>
              <w:t>Tasa de graduación</w:t>
            </w:r>
            <w:r w:rsidRPr="0023273E">
              <w:rPr>
                <w:bCs/>
              </w:rPr>
              <w:t xml:space="preserve">: </w:t>
            </w:r>
            <w:r w:rsidRPr="0023273E">
              <w:t xml:space="preserve">Porcentaje de estudiantes que finalizan el doctorado en el tiempo previsto, incluyendo prórrogas, </w:t>
            </w:r>
            <w:r w:rsidR="00251E67" w:rsidRPr="0023273E">
              <w:t>en relación con</w:t>
            </w:r>
            <w:r w:rsidRPr="0023273E">
              <w:t xml:space="preserve"> su cohorte de entrada.</w:t>
            </w:r>
          </w:p>
          <w:p w14:paraId="39FAD11C" w14:textId="77777777" w:rsidR="00445150" w:rsidRPr="0023273E" w:rsidRDefault="00445150" w:rsidP="008535B1">
            <w:pPr>
              <w:pStyle w:val="Textoencaja"/>
              <w:numPr>
                <w:ilvl w:val="0"/>
                <w:numId w:val="3"/>
              </w:numPr>
              <w:ind w:left="340" w:hanging="142"/>
            </w:pPr>
            <w:r w:rsidRPr="0023273E">
              <w:rPr>
                <w:u w:val="single"/>
              </w:rPr>
              <w:t>Tasa de abandono</w:t>
            </w:r>
            <w:r w:rsidRPr="0023273E">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23273E" w:rsidRDefault="00445150" w:rsidP="008535B1">
            <w:pPr>
              <w:pStyle w:val="Textoencaja"/>
              <w:numPr>
                <w:ilvl w:val="0"/>
                <w:numId w:val="3"/>
              </w:numPr>
              <w:ind w:left="340" w:hanging="142"/>
            </w:pPr>
            <w:r w:rsidRPr="0023273E">
              <w:rPr>
                <w:u w:val="single"/>
              </w:rPr>
              <w:t>Tasa de eficiencia</w:t>
            </w:r>
            <w:r w:rsidRPr="0023273E">
              <w:t>: No procede su cálculo por tratarse de estudios de doctorado no estructurados en créditos ECTS.</w:t>
            </w:r>
          </w:p>
        </w:tc>
      </w:tr>
      <w:tr w:rsidR="0023273E" w:rsidRPr="0023273E" w14:paraId="21E5FAFB" w14:textId="77777777" w:rsidTr="00724004">
        <w:trPr>
          <w:trHeight w:val="283"/>
          <w:jc w:val="center"/>
        </w:trPr>
        <w:tc>
          <w:tcPr>
            <w:tcW w:w="9639" w:type="dxa"/>
            <w:gridSpan w:val="2"/>
            <w:shd w:val="clear" w:color="auto" w:fill="BEBEBE"/>
          </w:tcPr>
          <w:p w14:paraId="562D4612" w14:textId="461C5F6C" w:rsidR="00DC6104" w:rsidRPr="0023273E" w:rsidRDefault="00DC6104" w:rsidP="00753CBC">
            <w:pPr>
              <w:pStyle w:val="TablaTitulo"/>
            </w:pPr>
            <w:r w:rsidRPr="0023273E">
              <w:t>8.2</w:t>
            </w:r>
            <w:r w:rsidRPr="0023273E">
              <w:rPr>
                <w:spacing w:val="-6"/>
              </w:rPr>
              <w:t xml:space="preserve"> </w:t>
            </w:r>
            <w:r w:rsidR="00753CBC" w:rsidRPr="0023273E">
              <w:t>SEGUIMIENTO DE LOS DOCTORES EGRESADOS</w:t>
            </w:r>
            <w:r w:rsidRPr="0023273E">
              <w:rPr>
                <w:spacing w:val="-6"/>
              </w:rPr>
              <w:t xml:space="preserve"> </w:t>
            </w:r>
          </w:p>
        </w:tc>
      </w:tr>
      <w:tr w:rsidR="00753CBC" w:rsidRPr="0023273E" w14:paraId="48477DAE" w14:textId="77777777" w:rsidTr="00724004">
        <w:trPr>
          <w:trHeight w:val="283"/>
          <w:jc w:val="center"/>
        </w:trPr>
        <w:tc>
          <w:tcPr>
            <w:tcW w:w="9639" w:type="dxa"/>
            <w:gridSpan w:val="2"/>
            <w:vAlign w:val="center"/>
          </w:tcPr>
          <w:p w14:paraId="6C719C34" w14:textId="1520EDC4" w:rsidR="00344FA1" w:rsidRPr="0023273E" w:rsidRDefault="00344FA1" w:rsidP="00344FA1">
            <w:pPr>
              <w:pStyle w:val="Textoencaja"/>
            </w:pPr>
            <w:r w:rsidRPr="0023273E">
              <w:t>Existen procedimientos que permite</w:t>
            </w:r>
            <w:r w:rsidR="00BC6162" w:rsidRPr="0023273E">
              <w:t>n</w:t>
            </w:r>
            <w:r w:rsidRPr="0023273E">
              <w:t xml:space="preserve"> medir y analizar la inserción laboral de los futuros doctores/as.</w:t>
            </w:r>
            <w:r w:rsidR="00160376" w:rsidRPr="0023273E">
              <w:t xml:space="preserve"> </w:t>
            </w:r>
            <w:r w:rsidRPr="0023273E">
              <w:t>En líneas generales, existen tres mecanismos y fuentes de datos con origen diferente pero complementarias para analizar la inserción laboral:</w:t>
            </w:r>
          </w:p>
          <w:p w14:paraId="5D825C91" w14:textId="2CEAAFAA" w:rsidR="00344FA1" w:rsidRPr="0023273E" w:rsidRDefault="00344FA1" w:rsidP="008535B1">
            <w:pPr>
              <w:pStyle w:val="Textoencaja"/>
              <w:numPr>
                <w:ilvl w:val="0"/>
                <w:numId w:val="4"/>
              </w:numPr>
              <w:ind w:left="340" w:hanging="142"/>
            </w:pPr>
            <w:r w:rsidRPr="0023273E">
              <w:t>Los estudios de inserción laboral competencia de la agencia de calidad (ACSUG)</w:t>
            </w:r>
            <w:r w:rsidR="00BC6162" w:rsidRPr="0023273E">
              <w:t xml:space="preserve">: </w:t>
            </w:r>
            <w:hyperlink r:id="rId116" w:history="1">
              <w:r w:rsidR="00BC6162" w:rsidRPr="0023273E">
                <w:rPr>
                  <w:rStyle w:val="Hipervnculo"/>
                  <w:color w:val="auto"/>
                </w:rPr>
                <w:t>http://www.acsug.es/gl/insercion</w:t>
              </w:r>
            </w:hyperlink>
          </w:p>
          <w:p w14:paraId="2FCB02CC" w14:textId="77777777" w:rsidR="005E5BA2" w:rsidRPr="0023273E" w:rsidRDefault="005E5BA2" w:rsidP="005E5BA2">
            <w:pPr>
              <w:pStyle w:val="Textoencaja"/>
              <w:ind w:left="340"/>
            </w:pPr>
          </w:p>
          <w:p w14:paraId="52F9FCBB" w14:textId="55D6E2E3" w:rsidR="00344FA1" w:rsidRPr="0023273E" w:rsidRDefault="00344FA1" w:rsidP="008535B1">
            <w:pPr>
              <w:pStyle w:val="Textoencaja"/>
              <w:numPr>
                <w:ilvl w:val="0"/>
                <w:numId w:val="4"/>
              </w:numPr>
              <w:ind w:left="340" w:hanging="142"/>
            </w:pPr>
            <w:r w:rsidRPr="0023273E">
              <w:lastRenderedPageBreak/>
              <w:t xml:space="preserve">Los análisis de situación </w:t>
            </w:r>
            <w:r w:rsidR="00160376" w:rsidRPr="0023273E">
              <w:t xml:space="preserve">de </w:t>
            </w:r>
            <w:r w:rsidRPr="0023273E">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17" w:history="1">
              <w:r w:rsidR="00160376" w:rsidRPr="0023273E">
                <w:rPr>
                  <w:rStyle w:val="Hipervnculo"/>
                  <w:color w:val="auto"/>
                </w:rPr>
                <w:t>Observatorio de Personas Tituladas de la Universidad de Vigo</w:t>
              </w:r>
            </w:hyperlink>
            <w:r w:rsidRPr="0023273E">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23273E" w:rsidRDefault="00D65809" w:rsidP="00D65809">
            <w:pPr>
              <w:pStyle w:val="Textoencaja"/>
              <w:ind w:left="360"/>
            </w:pPr>
            <w:r w:rsidRPr="0023273E">
              <w:t xml:space="preserve">Estos análisis, iniciados de forma pionera en 2021 con </w:t>
            </w:r>
            <w:r w:rsidR="00160376" w:rsidRPr="0023273E">
              <w:t xml:space="preserve">el </w:t>
            </w:r>
            <w:hyperlink r:id="rId118" w:history="1">
              <w:r w:rsidR="007F55A1" w:rsidRPr="0023273E">
                <w:rPr>
                  <w:rStyle w:val="Hipervnculo"/>
                  <w:color w:val="auto"/>
                </w:rPr>
                <w:t>primer e</w:t>
              </w:r>
              <w:r w:rsidR="00160376" w:rsidRPr="0023273E">
                <w:rPr>
                  <w:rStyle w:val="Hipervnculo"/>
                  <w:color w:val="auto"/>
                </w:rPr>
                <w:t>studio de inserción laboral de las personas tituladas en doctorado que abarca el período histórico 1995/2020</w:t>
              </w:r>
            </w:hyperlink>
            <w:r w:rsidRPr="0023273E">
              <w:t xml:space="preserve"> </w:t>
            </w:r>
            <w:r w:rsidR="00D1103E" w:rsidRPr="0023273E">
              <w:t>representativo de la empleabilidad de todas las promociones desde la creación de la U</w:t>
            </w:r>
            <w:r w:rsidR="007F55A1" w:rsidRPr="0023273E">
              <w:t xml:space="preserve">niversidad de </w:t>
            </w:r>
            <w:r w:rsidR="00D1103E" w:rsidRPr="0023273E">
              <w:t xml:space="preserve">Vigo hasta el curso académico 2019/2020, </w:t>
            </w:r>
            <w:r w:rsidRPr="0023273E">
              <w:t>incluyen datos y valoraciones tanto de la inserción laboral como de la satisfacción de los egresados/as con los estudios de doctorado</w:t>
            </w:r>
            <w:r w:rsidR="00D1103E" w:rsidRPr="0023273E">
              <w:t xml:space="preserve"> y la formación recibida</w:t>
            </w:r>
            <w:r w:rsidRPr="0023273E">
              <w:t>, estando disponibles de forma agregada (institucional) como desagregada por programa de doctorado.</w:t>
            </w:r>
            <w:r w:rsidR="00160376" w:rsidRPr="0023273E">
              <w:t xml:space="preserve"> En 2024 se presentó el </w:t>
            </w:r>
            <w:hyperlink r:id="rId119" w:history="1">
              <w:r w:rsidR="00160376" w:rsidRPr="0023273E">
                <w:rPr>
                  <w:rStyle w:val="Hipervnculo"/>
                  <w:color w:val="auto"/>
                </w:rPr>
                <w:t>segundo informe correspondiente a los titulados/as del curso 2020/2021</w:t>
              </w:r>
            </w:hyperlink>
            <w:r w:rsidR="00160376" w:rsidRPr="0023273E">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23273E" w:rsidRDefault="00D65809" w:rsidP="00D65809">
            <w:pPr>
              <w:pStyle w:val="Textoencaja"/>
              <w:ind w:left="360"/>
            </w:pPr>
            <w:r w:rsidRPr="0023273E">
              <w:t>La información sobre los informes y resultados está disponible en</w:t>
            </w:r>
            <w:r w:rsidR="00344FA1" w:rsidRPr="0023273E">
              <w:t>:</w:t>
            </w:r>
          </w:p>
          <w:p w14:paraId="78363346" w14:textId="569871DB" w:rsidR="00344FA1" w:rsidRPr="0023273E" w:rsidRDefault="00D65809" w:rsidP="006F152F">
            <w:pPr>
              <w:pStyle w:val="Textoencaja"/>
              <w:ind w:firstLine="340"/>
            </w:pPr>
            <w:r w:rsidRPr="0023273E">
              <w:t xml:space="preserve">- </w:t>
            </w:r>
            <w:hyperlink r:id="rId120" w:history="1">
              <w:r w:rsidRPr="0023273E">
                <w:rPr>
                  <w:rStyle w:val="Hipervnculo"/>
                  <w:color w:val="auto"/>
                </w:rPr>
                <w:t>Portal de transparencia de la U</w:t>
              </w:r>
              <w:r w:rsidR="007F55A1" w:rsidRPr="0023273E">
                <w:rPr>
                  <w:rStyle w:val="Hipervnculo"/>
                  <w:color w:val="auto"/>
                </w:rPr>
                <w:t xml:space="preserve">niversidad de </w:t>
              </w:r>
              <w:r w:rsidRPr="0023273E">
                <w:rPr>
                  <w:rStyle w:val="Hipervnculo"/>
                  <w:color w:val="auto"/>
                </w:rPr>
                <w:t>Vigo</w:t>
              </w:r>
            </w:hyperlink>
          </w:p>
          <w:p w14:paraId="5FE9C9C5" w14:textId="22379F50" w:rsidR="00344FA1" w:rsidRPr="0023273E" w:rsidRDefault="00344FA1" w:rsidP="006F152F">
            <w:pPr>
              <w:pStyle w:val="Textoencaja"/>
              <w:ind w:firstLine="340"/>
            </w:pPr>
            <w:r w:rsidRPr="0023273E">
              <w:t xml:space="preserve">- </w:t>
            </w:r>
            <w:hyperlink r:id="rId121" w:history="1">
              <w:r w:rsidR="00160376" w:rsidRPr="0023273E">
                <w:rPr>
                  <w:rStyle w:val="Hipervnculo"/>
                  <w:color w:val="auto"/>
                </w:rPr>
                <w:t>Observatorio de Personas Tituladas de la Universidad de Vigo</w:t>
              </w:r>
            </w:hyperlink>
          </w:p>
          <w:p w14:paraId="341C96E7" w14:textId="77777777" w:rsidR="00A63F9F" w:rsidRPr="0023273E" w:rsidRDefault="00A63F9F" w:rsidP="007F55A1">
            <w:pPr>
              <w:pStyle w:val="Textoencaja"/>
            </w:pPr>
          </w:p>
          <w:p w14:paraId="45B2F0D6" w14:textId="3F0816EE" w:rsidR="00160376" w:rsidRPr="0023273E" w:rsidRDefault="00160376" w:rsidP="00B52EB3">
            <w:pPr>
              <w:pStyle w:val="Textoencaja"/>
              <w:numPr>
                <w:ilvl w:val="0"/>
                <w:numId w:val="4"/>
              </w:numPr>
              <w:ind w:left="340" w:hanging="142"/>
            </w:pPr>
            <w:r w:rsidRPr="0023273E">
              <w:t>Los datos disponibles del seguimiento que realiza cada CAPD, que permiten obtener información de los egresados/as y su inserción laboral una vez terminado el doctorado.</w:t>
            </w:r>
            <w:r w:rsidR="00401598" w:rsidRPr="0023273E">
              <w:t xml:space="preserve"> Adicionalmente el Observatorio de Titulados del </w:t>
            </w:r>
            <w:proofErr w:type="spellStart"/>
            <w:r w:rsidR="00401598" w:rsidRPr="0023273E">
              <w:rPr>
                <w:i/>
                <w:iCs/>
              </w:rPr>
              <w:t>Consello</w:t>
            </w:r>
            <w:proofErr w:type="spellEnd"/>
            <w:r w:rsidR="00401598" w:rsidRPr="0023273E">
              <w:rPr>
                <w:i/>
                <w:iCs/>
              </w:rPr>
              <w:t xml:space="preserve"> Social</w:t>
            </w:r>
            <w:r w:rsidR="00401598" w:rsidRPr="0023273E">
              <w:t xml:space="preserve"> de la Universidade de Vigo realiza estudios sobre el seguimiento de los egresados</w:t>
            </w:r>
            <w:r w:rsidR="002A533B" w:rsidRPr="0023273E">
              <w:t xml:space="preserve"> y este procedimiento p</w:t>
            </w:r>
            <w:r w:rsidR="00401598" w:rsidRPr="0023273E">
              <w:t xml:space="preserve">odrá ser complementado con estudios de inserción laboral competencia de la Agencia de Calidad del Sistema Universitario de Galicia (ACSUG). La información proveniente de ambas fuentes permitirá al Vicerrectorado de Investigación, a la Escuela Internacional de Doctorado y a las CAPD, así como al Área de Calidad, realizar análisis específicos o transversales para mejorar los resultados del programa. </w:t>
            </w:r>
          </w:p>
          <w:p w14:paraId="0A8E6B87" w14:textId="77777777" w:rsidR="00C167B0" w:rsidRPr="0023273E" w:rsidRDefault="00C167B0" w:rsidP="00C167B0">
            <w:pPr>
              <w:pStyle w:val="Textoencaja"/>
              <w:ind w:left="340"/>
            </w:pPr>
          </w:p>
          <w:p w14:paraId="1D5617D4" w14:textId="1B6A7FD2" w:rsidR="00C167B0" w:rsidRPr="0023273E" w:rsidRDefault="00C167B0" w:rsidP="00C167B0">
            <w:pPr>
              <w:pStyle w:val="Textoencaja"/>
              <w:ind w:left="340"/>
            </w:pPr>
            <w:r w:rsidRPr="0023273E">
              <w:t xml:space="preserve">En los últimos 6 años (periodo 2019-2024) se defendieron un total de 27 tesis de las cuales 10 doctores/as pudieron aplicar los resultados de sus investigaciones a la mejora de su práctica profesional como psicólogas, docente de educación primaria o secundaria, 3 optaron a plazas de profesorado de Universidades de Portugal y Chile y 8 en la propia Universidad de Vigo. Además, en el ámbito de la salud completaron su formación doctoral 3 profesoras del Grado de Enfermería de la Escuela Universitaria de enfermería del Campus de Ourense, un grado financiado por la Diputación de Ourense y adscrito a la Universidad de Vigo. </w:t>
            </w:r>
          </w:p>
          <w:p w14:paraId="715CF6D6" w14:textId="77777777" w:rsidR="00360835" w:rsidRPr="0023273E" w:rsidRDefault="00360835" w:rsidP="00C167B0">
            <w:pPr>
              <w:pStyle w:val="Textoencaja"/>
              <w:ind w:left="340"/>
            </w:pPr>
          </w:p>
          <w:p w14:paraId="23211C4D" w14:textId="077CFE42" w:rsidR="006D1846" w:rsidRPr="0023273E" w:rsidRDefault="006D1846" w:rsidP="002A533B">
            <w:pPr>
              <w:pStyle w:val="Textoencaja"/>
            </w:pPr>
          </w:p>
        </w:tc>
      </w:tr>
    </w:tbl>
    <w:p w14:paraId="74CFAFB1" w14:textId="77777777" w:rsidR="00AA1E07" w:rsidRPr="0023273E" w:rsidRDefault="00AA1E07" w:rsidP="00AA1E07">
      <w:pPr>
        <w:pStyle w:val="Textoindependiente"/>
        <w:jc w:val="both"/>
        <w:rPr>
          <w:rFonts w:asciiTheme="minorHAnsi" w:hAnsiTheme="minorHAnsi" w:cstheme="minorHAnsi"/>
        </w:rPr>
      </w:pPr>
    </w:p>
    <w:p w14:paraId="5E940BA4" w14:textId="77777777" w:rsidR="00AA1E07" w:rsidRPr="0023273E" w:rsidRDefault="00AA1E07" w:rsidP="00AA1E07">
      <w:pPr>
        <w:pStyle w:val="Textoindependiente"/>
        <w:jc w:val="both"/>
        <w:rPr>
          <w:rFonts w:asciiTheme="minorHAnsi" w:hAnsiTheme="minorHAnsi" w:cstheme="minorHAnsi"/>
        </w:rPr>
      </w:pPr>
    </w:p>
    <w:p w14:paraId="708F739C"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3E3D7081" w14:textId="6B277D01" w:rsidR="004506EA" w:rsidRPr="0023273E" w:rsidRDefault="004506EA">
      <w:pPr>
        <w:pStyle w:val="Textoindependiente"/>
        <w:spacing w:before="10"/>
        <w:rPr>
          <w:rFonts w:asciiTheme="minorHAnsi" w:hAnsiTheme="minorHAnsi" w:cstheme="minorHAnsi"/>
          <w:b/>
          <w:sz w:val="3"/>
        </w:rPr>
      </w:pPr>
    </w:p>
    <w:p w14:paraId="52AD1F4B" w14:textId="77777777" w:rsidR="004506EA" w:rsidRPr="0023273E"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23273E" w:rsidRPr="0023273E" w14:paraId="0DDE7122" w14:textId="77777777" w:rsidTr="00DD3A56">
        <w:trPr>
          <w:trHeight w:val="283"/>
          <w:jc w:val="center"/>
        </w:trPr>
        <w:tc>
          <w:tcPr>
            <w:tcW w:w="9639" w:type="dxa"/>
            <w:gridSpan w:val="2"/>
            <w:shd w:val="clear" w:color="auto" w:fill="BEBEBE"/>
            <w:vAlign w:val="center"/>
          </w:tcPr>
          <w:p w14:paraId="646EE89B" w14:textId="4934625E" w:rsidR="004506EA" w:rsidRPr="0023273E" w:rsidRDefault="00575EE6" w:rsidP="00BF7242">
            <w:pPr>
              <w:pStyle w:val="TablaTitulo"/>
            </w:pPr>
            <w:r w:rsidRPr="0023273E">
              <w:t>8.3</w:t>
            </w:r>
            <w:r w:rsidRPr="0023273E">
              <w:rPr>
                <w:spacing w:val="-8"/>
              </w:rPr>
              <w:t xml:space="preserve"> </w:t>
            </w:r>
            <w:r w:rsidRPr="0023273E">
              <w:t>DATOS</w:t>
            </w:r>
            <w:r w:rsidRPr="0023273E">
              <w:rPr>
                <w:spacing w:val="-7"/>
              </w:rPr>
              <w:t xml:space="preserve"> </w:t>
            </w:r>
            <w:r w:rsidRPr="0023273E">
              <w:t>RELATIVOS</w:t>
            </w:r>
            <w:r w:rsidRPr="0023273E">
              <w:rPr>
                <w:spacing w:val="-4"/>
              </w:rPr>
              <w:t xml:space="preserve"> </w:t>
            </w:r>
            <w:r w:rsidRPr="0023273E">
              <w:t>A</w:t>
            </w:r>
            <w:r w:rsidRPr="0023273E">
              <w:rPr>
                <w:spacing w:val="-6"/>
              </w:rPr>
              <w:t xml:space="preserve"> </w:t>
            </w:r>
            <w:r w:rsidRPr="0023273E">
              <w:t>LOS</w:t>
            </w:r>
            <w:r w:rsidRPr="0023273E">
              <w:rPr>
                <w:spacing w:val="-4"/>
              </w:rPr>
              <w:t xml:space="preserve"> </w:t>
            </w:r>
            <w:r w:rsidRPr="0023273E">
              <w:t>RESULTADOS</w:t>
            </w:r>
            <w:r w:rsidRPr="0023273E">
              <w:rPr>
                <w:spacing w:val="-7"/>
              </w:rPr>
              <w:t xml:space="preserve"> </w:t>
            </w:r>
            <w:r w:rsidRPr="0023273E">
              <w:t>DE</w:t>
            </w:r>
            <w:r w:rsidRPr="0023273E">
              <w:rPr>
                <w:spacing w:val="-5"/>
              </w:rPr>
              <w:t xml:space="preserve"> </w:t>
            </w:r>
            <w:r w:rsidRPr="0023273E">
              <w:t>LOS</w:t>
            </w:r>
            <w:r w:rsidRPr="0023273E">
              <w:rPr>
                <w:spacing w:val="-6"/>
              </w:rPr>
              <w:t xml:space="preserve"> </w:t>
            </w:r>
            <w:r w:rsidRPr="0023273E">
              <w:t>ÚLTIMOS</w:t>
            </w:r>
            <w:r w:rsidRPr="0023273E">
              <w:rPr>
                <w:spacing w:val="-8"/>
              </w:rPr>
              <w:t xml:space="preserve"> </w:t>
            </w:r>
            <w:r w:rsidR="00FF0E93" w:rsidRPr="0023273E">
              <w:rPr>
                <w:spacing w:val="-8"/>
              </w:rPr>
              <w:t xml:space="preserve">5 </w:t>
            </w:r>
            <w:r w:rsidRPr="0023273E">
              <w:t>AÑOS</w:t>
            </w:r>
            <w:r w:rsidRPr="0023273E">
              <w:rPr>
                <w:spacing w:val="-4"/>
              </w:rPr>
              <w:t xml:space="preserve"> </w:t>
            </w:r>
            <w:r w:rsidRPr="0023273E">
              <w:t>Y</w:t>
            </w:r>
            <w:r w:rsidRPr="0023273E">
              <w:rPr>
                <w:spacing w:val="-5"/>
              </w:rPr>
              <w:t xml:space="preserve"> </w:t>
            </w:r>
            <w:r w:rsidRPr="0023273E">
              <w:t>PREVISIÓN</w:t>
            </w:r>
            <w:r w:rsidRPr="0023273E">
              <w:rPr>
                <w:spacing w:val="-5"/>
              </w:rPr>
              <w:t xml:space="preserve"> </w:t>
            </w:r>
            <w:r w:rsidRPr="0023273E">
              <w:t>DE</w:t>
            </w:r>
            <w:r w:rsidRPr="0023273E">
              <w:rPr>
                <w:spacing w:val="-5"/>
              </w:rPr>
              <w:t xml:space="preserve"> </w:t>
            </w:r>
            <w:r w:rsidRPr="0023273E">
              <w:t>RESULTADOS</w:t>
            </w:r>
            <w:r w:rsidRPr="0023273E">
              <w:rPr>
                <w:spacing w:val="-6"/>
              </w:rPr>
              <w:t xml:space="preserve"> </w:t>
            </w:r>
            <w:r w:rsidRPr="0023273E">
              <w:rPr>
                <w:spacing w:val="-5"/>
              </w:rPr>
              <w:t>DEL</w:t>
            </w:r>
            <w:r w:rsidR="00DD3A56" w:rsidRPr="0023273E">
              <w:rPr>
                <w:spacing w:val="-5"/>
              </w:rPr>
              <w:t xml:space="preserve"> </w:t>
            </w:r>
            <w:r w:rsidRPr="0023273E">
              <w:t>PROGRAMA</w:t>
            </w:r>
          </w:p>
        </w:tc>
      </w:tr>
      <w:tr w:rsidR="0023273E" w:rsidRPr="0023273E"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23273E" w:rsidRDefault="00575EE6" w:rsidP="000C736F">
            <w:pPr>
              <w:pStyle w:val="Textoencaja"/>
              <w:jc w:val="left"/>
              <w:rPr>
                <w:b/>
              </w:rPr>
            </w:pPr>
            <w:r w:rsidRPr="0023273E">
              <w:rPr>
                <w:b/>
              </w:rPr>
              <w:t>TASA</w:t>
            </w:r>
            <w:r w:rsidRPr="0023273E">
              <w:rPr>
                <w:b/>
                <w:spacing w:val="-6"/>
              </w:rPr>
              <w:t xml:space="preserve"> </w:t>
            </w:r>
            <w:r w:rsidRPr="0023273E">
              <w:rPr>
                <w:b/>
              </w:rPr>
              <w:t>DE</w:t>
            </w:r>
            <w:r w:rsidRPr="0023273E">
              <w:rPr>
                <w:b/>
                <w:spacing w:val="-3"/>
              </w:rPr>
              <w:t xml:space="preserve"> </w:t>
            </w:r>
            <w:r w:rsidRPr="0023273E">
              <w:rPr>
                <w:b/>
              </w:rPr>
              <w:t>ÉXITO</w:t>
            </w:r>
            <w:r w:rsidRPr="0023273E">
              <w:rPr>
                <w:b/>
                <w:spacing w:val="-4"/>
              </w:rPr>
              <w:t xml:space="preserve"> </w:t>
            </w:r>
            <w:r w:rsidRPr="0023273E">
              <w:rPr>
                <w:b/>
              </w:rPr>
              <w:t>(</w:t>
            </w:r>
            <w:r w:rsidR="00251E67" w:rsidRPr="0023273E">
              <w:rPr>
                <w:b/>
              </w:rPr>
              <w:t>4</w:t>
            </w:r>
            <w:r w:rsidR="001572CC" w:rsidRPr="0023273E">
              <w:rPr>
                <w:b/>
              </w:rPr>
              <w:t xml:space="preserve"> </w:t>
            </w:r>
            <w:r w:rsidRPr="0023273E">
              <w:rPr>
                <w:b/>
              </w:rPr>
              <w:t>AÑOS)</w:t>
            </w:r>
            <w:r w:rsidRPr="0023273E">
              <w:rPr>
                <w:b/>
                <w:spacing w:val="-4"/>
              </w:rPr>
              <w:t xml:space="preserve"> </w:t>
            </w:r>
            <w:r w:rsidRPr="0023273E">
              <w:rPr>
                <w:b/>
                <w:spacing w:val="-10"/>
              </w:rPr>
              <w:t>%</w:t>
            </w:r>
          </w:p>
        </w:tc>
        <w:tc>
          <w:tcPr>
            <w:tcW w:w="4637" w:type="dxa"/>
            <w:shd w:val="clear" w:color="auto" w:fill="BFBFBF" w:themeFill="background1" w:themeFillShade="BF"/>
            <w:vAlign w:val="center"/>
          </w:tcPr>
          <w:p w14:paraId="7ED0C618" w14:textId="6C5335D7" w:rsidR="004506EA" w:rsidRPr="0023273E" w:rsidRDefault="00575EE6" w:rsidP="000C736F">
            <w:pPr>
              <w:pStyle w:val="Textoencaja"/>
              <w:jc w:val="left"/>
              <w:rPr>
                <w:b/>
              </w:rPr>
            </w:pPr>
            <w:r w:rsidRPr="0023273E">
              <w:rPr>
                <w:b/>
              </w:rPr>
              <w:t>TASA</w:t>
            </w:r>
            <w:r w:rsidRPr="0023273E">
              <w:rPr>
                <w:b/>
                <w:spacing w:val="-6"/>
              </w:rPr>
              <w:t xml:space="preserve"> </w:t>
            </w:r>
            <w:r w:rsidRPr="0023273E">
              <w:rPr>
                <w:b/>
              </w:rPr>
              <w:t>DE</w:t>
            </w:r>
            <w:r w:rsidRPr="0023273E">
              <w:rPr>
                <w:b/>
                <w:spacing w:val="-3"/>
              </w:rPr>
              <w:t xml:space="preserve"> </w:t>
            </w:r>
            <w:r w:rsidRPr="0023273E">
              <w:rPr>
                <w:b/>
              </w:rPr>
              <w:t>ÉXITO</w:t>
            </w:r>
            <w:r w:rsidRPr="0023273E">
              <w:rPr>
                <w:b/>
                <w:spacing w:val="-4"/>
              </w:rPr>
              <w:t xml:space="preserve"> </w:t>
            </w:r>
            <w:r w:rsidRPr="0023273E">
              <w:rPr>
                <w:b/>
              </w:rPr>
              <w:t>(</w:t>
            </w:r>
            <w:r w:rsidR="00251E67" w:rsidRPr="0023273E">
              <w:rPr>
                <w:b/>
              </w:rPr>
              <w:t>5</w:t>
            </w:r>
            <w:r w:rsidR="00FF0E93" w:rsidRPr="0023273E">
              <w:rPr>
                <w:b/>
              </w:rPr>
              <w:t xml:space="preserve"> </w:t>
            </w:r>
            <w:r w:rsidRPr="0023273E">
              <w:rPr>
                <w:b/>
              </w:rPr>
              <w:t>AÑOS)</w:t>
            </w:r>
            <w:r w:rsidRPr="0023273E">
              <w:rPr>
                <w:b/>
                <w:spacing w:val="-4"/>
              </w:rPr>
              <w:t xml:space="preserve"> </w:t>
            </w:r>
            <w:r w:rsidRPr="0023273E">
              <w:rPr>
                <w:b/>
                <w:spacing w:val="-10"/>
              </w:rPr>
              <w:t>%</w:t>
            </w:r>
          </w:p>
        </w:tc>
      </w:tr>
      <w:tr w:rsidR="0023273E" w:rsidRPr="0023273E" w14:paraId="77D91334" w14:textId="77777777" w:rsidTr="00FF0E93">
        <w:trPr>
          <w:trHeight w:val="283"/>
          <w:jc w:val="center"/>
        </w:trPr>
        <w:tc>
          <w:tcPr>
            <w:tcW w:w="5002" w:type="dxa"/>
            <w:vAlign w:val="center"/>
          </w:tcPr>
          <w:p w14:paraId="519C630A" w14:textId="1878FC03" w:rsidR="004506EA" w:rsidRPr="0023273E" w:rsidRDefault="0070199C" w:rsidP="00FF0E93">
            <w:pPr>
              <w:pStyle w:val="Textoencaja"/>
              <w:jc w:val="left"/>
            </w:pPr>
            <w:r>
              <w:t>6</w:t>
            </w:r>
            <w:r w:rsidR="006C163C" w:rsidRPr="0023273E">
              <w:t>5 %</w:t>
            </w:r>
          </w:p>
        </w:tc>
        <w:tc>
          <w:tcPr>
            <w:tcW w:w="4637" w:type="dxa"/>
            <w:vAlign w:val="center"/>
          </w:tcPr>
          <w:p w14:paraId="779059FC" w14:textId="6ECB1F87" w:rsidR="004506EA" w:rsidRPr="0023273E" w:rsidRDefault="0070199C" w:rsidP="00FF0E93">
            <w:pPr>
              <w:pStyle w:val="Textoencaja"/>
              <w:jc w:val="left"/>
            </w:pPr>
            <w:r>
              <w:t>6</w:t>
            </w:r>
            <w:r w:rsidR="006C163C" w:rsidRPr="0023273E">
              <w:t>0 %</w:t>
            </w:r>
          </w:p>
        </w:tc>
      </w:tr>
      <w:tr w:rsidR="0023273E" w:rsidRPr="0023273E"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23273E" w:rsidRDefault="00575EE6" w:rsidP="00FF0E93">
            <w:pPr>
              <w:pStyle w:val="Textoencaja"/>
              <w:jc w:val="left"/>
              <w:rPr>
                <w:b/>
              </w:rPr>
            </w:pPr>
            <w:r w:rsidRPr="0023273E">
              <w:rPr>
                <w:b/>
              </w:rPr>
              <w:t>TASA</w:t>
            </w:r>
            <w:r w:rsidRPr="0023273E">
              <w:rPr>
                <w:b/>
                <w:spacing w:val="-6"/>
              </w:rPr>
              <w:t xml:space="preserve"> </w:t>
            </w:r>
            <w:r w:rsidRPr="0023273E">
              <w:rPr>
                <w:b/>
              </w:rPr>
              <w:t>DE</w:t>
            </w:r>
            <w:r w:rsidRPr="0023273E">
              <w:rPr>
                <w:b/>
                <w:spacing w:val="-4"/>
              </w:rPr>
              <w:t xml:space="preserve"> </w:t>
            </w:r>
            <w:r w:rsidRPr="0023273E">
              <w:rPr>
                <w:b/>
              </w:rPr>
              <w:t>ABANDONO</w:t>
            </w:r>
            <w:r w:rsidRPr="0023273E">
              <w:rPr>
                <w:b/>
                <w:spacing w:val="-5"/>
              </w:rPr>
              <w:t xml:space="preserve"> </w:t>
            </w:r>
            <w:r w:rsidRPr="0023273E">
              <w:rPr>
                <w:b/>
              </w:rPr>
              <w:t>(MEDIA</w:t>
            </w:r>
            <w:r w:rsidRPr="0023273E">
              <w:rPr>
                <w:b/>
                <w:spacing w:val="-3"/>
              </w:rPr>
              <w:t xml:space="preserve"> </w:t>
            </w:r>
            <w:r w:rsidRPr="0023273E">
              <w:rPr>
                <w:b/>
              </w:rPr>
              <w:t>DE</w:t>
            </w:r>
            <w:r w:rsidRPr="0023273E">
              <w:rPr>
                <w:b/>
                <w:spacing w:val="-4"/>
              </w:rPr>
              <w:t xml:space="preserve"> </w:t>
            </w:r>
            <w:r w:rsidRPr="0023273E">
              <w:rPr>
                <w:b/>
              </w:rPr>
              <w:t>6</w:t>
            </w:r>
            <w:r w:rsidRPr="0023273E">
              <w:rPr>
                <w:b/>
                <w:spacing w:val="-5"/>
              </w:rPr>
              <w:t xml:space="preserve"> </w:t>
            </w:r>
            <w:r w:rsidRPr="0023273E">
              <w:rPr>
                <w:b/>
              </w:rPr>
              <w:t>AÑOS)</w:t>
            </w:r>
            <w:r w:rsidRPr="0023273E">
              <w:rPr>
                <w:b/>
                <w:spacing w:val="-5"/>
              </w:rPr>
              <w:t xml:space="preserve"> </w:t>
            </w:r>
            <w:r w:rsidRPr="0023273E">
              <w:rPr>
                <w:b/>
                <w:spacing w:val="-10"/>
              </w:rPr>
              <w:t>%</w:t>
            </w:r>
          </w:p>
        </w:tc>
      </w:tr>
      <w:tr w:rsidR="0023273E" w:rsidRPr="0023273E" w14:paraId="509B3C3C" w14:textId="77777777" w:rsidTr="00FF0E93">
        <w:trPr>
          <w:trHeight w:val="283"/>
          <w:jc w:val="center"/>
        </w:trPr>
        <w:tc>
          <w:tcPr>
            <w:tcW w:w="9639" w:type="dxa"/>
            <w:gridSpan w:val="2"/>
            <w:vAlign w:val="center"/>
          </w:tcPr>
          <w:p w14:paraId="293AD21C" w14:textId="4E4A49DE" w:rsidR="004506EA" w:rsidRPr="0023273E" w:rsidRDefault="0070199C" w:rsidP="00FF0E93">
            <w:pPr>
              <w:pStyle w:val="Textoencaja"/>
              <w:jc w:val="left"/>
            </w:pPr>
            <w:r>
              <w:t>18 %</w:t>
            </w:r>
          </w:p>
        </w:tc>
      </w:tr>
      <w:tr w:rsidR="0023273E" w:rsidRPr="0023273E" w14:paraId="5AEA01D7" w14:textId="77777777" w:rsidTr="00FF0E93">
        <w:trPr>
          <w:trHeight w:val="283"/>
          <w:jc w:val="center"/>
        </w:trPr>
        <w:tc>
          <w:tcPr>
            <w:tcW w:w="9639" w:type="dxa"/>
            <w:gridSpan w:val="2"/>
            <w:shd w:val="clear" w:color="auto" w:fill="BEBEBE"/>
            <w:vAlign w:val="center"/>
          </w:tcPr>
          <w:p w14:paraId="6E62AF3F" w14:textId="0CBC5FD5" w:rsidR="004506EA" w:rsidRPr="0023273E" w:rsidRDefault="00575EE6" w:rsidP="00FF0E93">
            <w:pPr>
              <w:pStyle w:val="TablaTitulo"/>
            </w:pPr>
            <w:r w:rsidRPr="0023273E">
              <w:t>DATOS</w:t>
            </w:r>
            <w:r w:rsidRPr="0023273E">
              <w:rPr>
                <w:spacing w:val="-7"/>
              </w:rPr>
              <w:t xml:space="preserve"> </w:t>
            </w:r>
            <w:r w:rsidRPr="0023273E">
              <w:t>RELATIVOS</w:t>
            </w:r>
            <w:r w:rsidRPr="0023273E">
              <w:rPr>
                <w:spacing w:val="-6"/>
              </w:rPr>
              <w:t xml:space="preserve"> </w:t>
            </w:r>
            <w:r w:rsidRPr="0023273E">
              <w:t>A</w:t>
            </w:r>
            <w:r w:rsidRPr="0023273E">
              <w:rPr>
                <w:spacing w:val="-6"/>
              </w:rPr>
              <w:t xml:space="preserve"> </w:t>
            </w:r>
            <w:r w:rsidRPr="0023273E">
              <w:t>LOS</w:t>
            </w:r>
            <w:r w:rsidRPr="0023273E">
              <w:rPr>
                <w:spacing w:val="-6"/>
              </w:rPr>
              <w:t xml:space="preserve"> </w:t>
            </w:r>
            <w:r w:rsidRPr="0023273E">
              <w:t>RESULTADOS</w:t>
            </w:r>
            <w:r w:rsidRPr="0023273E">
              <w:rPr>
                <w:spacing w:val="-6"/>
              </w:rPr>
              <w:t xml:space="preserve"> </w:t>
            </w:r>
            <w:r w:rsidRPr="0023273E">
              <w:t>DE</w:t>
            </w:r>
            <w:r w:rsidRPr="0023273E">
              <w:rPr>
                <w:spacing w:val="-4"/>
              </w:rPr>
              <w:t xml:space="preserve"> </w:t>
            </w:r>
            <w:r w:rsidRPr="0023273E">
              <w:t>LOS</w:t>
            </w:r>
            <w:r w:rsidRPr="0023273E">
              <w:rPr>
                <w:spacing w:val="-6"/>
              </w:rPr>
              <w:t xml:space="preserve"> </w:t>
            </w:r>
            <w:r w:rsidRPr="0023273E">
              <w:t>ÚLTIMOS</w:t>
            </w:r>
            <w:r w:rsidRPr="0023273E">
              <w:rPr>
                <w:spacing w:val="-6"/>
              </w:rPr>
              <w:t xml:space="preserve"> </w:t>
            </w:r>
            <w:r w:rsidR="00FF0E93" w:rsidRPr="0023273E">
              <w:t>5</w:t>
            </w:r>
            <w:r w:rsidRPr="0023273E">
              <w:rPr>
                <w:spacing w:val="-4"/>
              </w:rPr>
              <w:t xml:space="preserve"> </w:t>
            </w:r>
            <w:r w:rsidRPr="0023273E">
              <w:t>AÑOS</w:t>
            </w:r>
            <w:r w:rsidRPr="0023273E">
              <w:rPr>
                <w:spacing w:val="-6"/>
              </w:rPr>
              <w:t xml:space="preserve"> </w:t>
            </w:r>
            <w:r w:rsidRPr="0023273E">
              <w:t>Y</w:t>
            </w:r>
            <w:r w:rsidRPr="0023273E">
              <w:rPr>
                <w:spacing w:val="-5"/>
              </w:rPr>
              <w:t xml:space="preserve"> </w:t>
            </w:r>
            <w:r w:rsidRPr="0023273E">
              <w:t>PREVISIÓN</w:t>
            </w:r>
            <w:r w:rsidRPr="0023273E">
              <w:rPr>
                <w:spacing w:val="-4"/>
              </w:rPr>
              <w:t xml:space="preserve"> </w:t>
            </w:r>
            <w:r w:rsidRPr="0023273E">
              <w:t>DE</w:t>
            </w:r>
            <w:r w:rsidRPr="0023273E">
              <w:rPr>
                <w:spacing w:val="-5"/>
              </w:rPr>
              <w:t xml:space="preserve"> </w:t>
            </w:r>
            <w:r w:rsidRPr="0023273E">
              <w:t>RESULTADOS</w:t>
            </w:r>
            <w:r w:rsidRPr="0023273E">
              <w:rPr>
                <w:spacing w:val="-6"/>
              </w:rPr>
              <w:t xml:space="preserve"> </w:t>
            </w:r>
            <w:r w:rsidRPr="0023273E">
              <w:t>DEL</w:t>
            </w:r>
            <w:r w:rsidRPr="0023273E">
              <w:rPr>
                <w:spacing w:val="-3"/>
              </w:rPr>
              <w:t xml:space="preserve"> </w:t>
            </w:r>
            <w:r w:rsidRPr="0023273E">
              <w:t>PROGRAMA</w:t>
            </w:r>
          </w:p>
        </w:tc>
      </w:tr>
      <w:tr w:rsidR="0023273E" w:rsidRPr="0023273E" w14:paraId="4E8E2FDF" w14:textId="77777777" w:rsidTr="00D5278E">
        <w:trPr>
          <w:trHeight w:val="283"/>
          <w:jc w:val="center"/>
        </w:trPr>
        <w:tc>
          <w:tcPr>
            <w:tcW w:w="9639" w:type="dxa"/>
            <w:gridSpan w:val="2"/>
            <w:shd w:val="clear" w:color="auto" w:fill="auto"/>
          </w:tcPr>
          <w:p w14:paraId="71CE725C" w14:textId="77777777" w:rsidR="00950626" w:rsidRPr="0023273E" w:rsidRDefault="00950626" w:rsidP="00950626">
            <w:pPr>
              <w:widowControl/>
              <w:adjustRightInd w:val="0"/>
              <w:jc w:val="both"/>
              <w:rPr>
                <w:rFonts w:asciiTheme="minorHAnsi" w:eastAsiaTheme="minorHAnsi" w:hAnsiTheme="minorHAnsi" w:cstheme="minorHAnsi"/>
                <w:sz w:val="20"/>
                <w:szCs w:val="20"/>
              </w:rPr>
            </w:pPr>
            <w:r w:rsidRPr="0023273E">
              <w:rPr>
                <w:rFonts w:asciiTheme="minorHAnsi" w:hAnsiTheme="minorHAnsi" w:cstheme="minorHAnsi"/>
                <w:sz w:val="20"/>
                <w:szCs w:val="20"/>
              </w:rPr>
              <w:t xml:space="preserve">El programa de doctorado en Ciencias de la Educación y del Comportamiento, como ya se ha expuesto, </w:t>
            </w:r>
            <w:r w:rsidRPr="0023273E">
              <w:rPr>
                <w:rFonts w:asciiTheme="minorHAnsi" w:eastAsiaTheme="minorHAnsi" w:hAnsiTheme="minorHAnsi" w:cstheme="minorHAnsi"/>
                <w:sz w:val="20"/>
                <w:szCs w:val="20"/>
              </w:rPr>
              <w:t>tiene ya un destacado recorrido desde su implementación en el curso académico 2013-2014. Este programa fue propuesto aplicando el artículo 4 del Decreto 222/2011, cumpliendo los requisitos generales y específicos incluidos en este artículo, en el sentido de no coincidir con otros propuestos en el sistema gallego, complementarse con otras propuestas y colaborar en la racionalización de la oferta global gallega de acuerdo con los intereses socioculturales y científicos del país.</w:t>
            </w:r>
          </w:p>
          <w:p w14:paraId="076B4DCE" w14:textId="77777777" w:rsidR="00A02804" w:rsidRPr="0023273E" w:rsidRDefault="00A02804" w:rsidP="00950626">
            <w:pPr>
              <w:widowControl/>
              <w:adjustRightInd w:val="0"/>
              <w:jc w:val="both"/>
              <w:rPr>
                <w:rFonts w:asciiTheme="minorHAnsi" w:eastAsiaTheme="minorHAnsi" w:hAnsiTheme="minorHAnsi" w:cstheme="minorHAnsi"/>
                <w:sz w:val="20"/>
                <w:szCs w:val="20"/>
              </w:rPr>
            </w:pPr>
          </w:p>
          <w:p w14:paraId="0681E86E" w14:textId="08A998C1" w:rsidR="00A02804" w:rsidRPr="0023273E" w:rsidRDefault="00A02804" w:rsidP="00A02804">
            <w:pPr>
              <w:widowControl/>
              <w:adjustRightInd w:val="0"/>
              <w:jc w:val="both"/>
              <w:rPr>
                <w:rFonts w:cs="Verdana"/>
                <w:bCs/>
                <w:iCs/>
                <w:sz w:val="20"/>
                <w:szCs w:val="20"/>
              </w:rPr>
            </w:pPr>
            <w:r w:rsidRPr="0023273E">
              <w:rPr>
                <w:rFonts w:asciiTheme="minorHAnsi" w:eastAsiaTheme="minorHAnsi" w:hAnsiTheme="minorHAnsi" w:cstheme="minorHAnsi"/>
                <w:sz w:val="20"/>
                <w:szCs w:val="20"/>
              </w:rPr>
              <w:t>La información de los resultados del programa de doctorado en Ciencias de la Educación y del Comportamiento están disponible en el Portal de Transparencia de la Universidad de Vigo desde el curso piloto 2017.</w:t>
            </w:r>
          </w:p>
          <w:p w14:paraId="40BE7A6F" w14:textId="77777777" w:rsidR="00A02804" w:rsidRPr="0023273E" w:rsidRDefault="00A02804" w:rsidP="00A02804">
            <w:pPr>
              <w:jc w:val="both"/>
              <w:rPr>
                <w:rStyle w:val="Hipervnculo"/>
                <w:color w:val="auto"/>
                <w:sz w:val="20"/>
                <w:szCs w:val="20"/>
              </w:rPr>
            </w:pPr>
            <w:hyperlink r:id="rId122" w:history="1">
              <w:r w:rsidRPr="0023273E">
                <w:rPr>
                  <w:rStyle w:val="Hipervnculo"/>
                  <w:color w:val="auto"/>
                  <w:sz w:val="20"/>
                  <w:szCs w:val="20"/>
                </w:rPr>
                <w:t>https://secretaria.uvigo.gal/uv/web/transparencia/</w:t>
              </w:r>
            </w:hyperlink>
          </w:p>
          <w:p w14:paraId="70D0C0CD" w14:textId="4D7D02B5" w:rsidR="00A02804" w:rsidRPr="0023273E" w:rsidRDefault="00A02804" w:rsidP="00950626">
            <w:pPr>
              <w:widowControl/>
              <w:adjustRightInd w:val="0"/>
              <w:jc w:val="both"/>
              <w:rPr>
                <w:rFonts w:asciiTheme="minorHAnsi" w:eastAsiaTheme="minorHAnsi" w:hAnsiTheme="minorHAnsi" w:cstheme="minorHAnsi"/>
                <w:sz w:val="20"/>
                <w:szCs w:val="20"/>
              </w:rPr>
            </w:pPr>
          </w:p>
          <w:p w14:paraId="7A8A5682" w14:textId="05135BF0" w:rsidR="00950626" w:rsidRPr="0023273E" w:rsidRDefault="00950626" w:rsidP="00950626">
            <w:pPr>
              <w:widowControl/>
              <w:adjustRightInd w:val="0"/>
              <w:jc w:val="both"/>
              <w:rPr>
                <w:rFonts w:asciiTheme="minorHAnsi" w:eastAsiaTheme="minorHAnsi" w:hAnsiTheme="minorHAnsi" w:cstheme="minorHAnsi"/>
                <w:sz w:val="20"/>
                <w:szCs w:val="20"/>
              </w:rPr>
            </w:pPr>
            <w:r w:rsidRPr="0023273E">
              <w:rPr>
                <w:rFonts w:asciiTheme="minorHAnsi" w:eastAsiaTheme="minorHAnsi" w:hAnsiTheme="minorHAnsi" w:cstheme="minorHAnsi"/>
                <w:sz w:val="20"/>
                <w:szCs w:val="20"/>
              </w:rPr>
              <w:t xml:space="preserve">Los resultados de los últimos años se reflejan en los siguientes indicadores: </w:t>
            </w:r>
          </w:p>
          <w:p w14:paraId="136F9341" w14:textId="3C79869A" w:rsidR="00950626" w:rsidRPr="0023273E" w:rsidRDefault="00950626" w:rsidP="00950626">
            <w:pPr>
              <w:pStyle w:val="Default"/>
              <w:jc w:val="both"/>
              <w:rPr>
                <w:rFonts w:asciiTheme="minorHAnsi" w:hAnsiTheme="minorHAnsi" w:cstheme="minorHAnsi"/>
                <w:color w:val="auto"/>
                <w:sz w:val="20"/>
                <w:szCs w:val="20"/>
              </w:rPr>
            </w:pPr>
          </w:p>
          <w:p w14:paraId="1ACBBDB4" w14:textId="34AEB8F3" w:rsidR="00950626" w:rsidRPr="0023273E" w:rsidRDefault="00950626" w:rsidP="00950626">
            <w:pPr>
              <w:pStyle w:val="Default"/>
              <w:jc w:val="both"/>
              <w:rPr>
                <w:rFonts w:asciiTheme="minorHAnsi" w:hAnsiTheme="minorHAnsi" w:cstheme="minorHAnsi"/>
                <w:color w:val="auto"/>
                <w:sz w:val="20"/>
                <w:szCs w:val="20"/>
              </w:rPr>
            </w:pPr>
            <w:r w:rsidRPr="0023273E">
              <w:rPr>
                <w:rFonts w:asciiTheme="minorHAnsi" w:hAnsiTheme="minorHAnsi" w:cstheme="minorHAnsi"/>
                <w:b/>
                <w:bCs/>
                <w:color w:val="auto"/>
                <w:sz w:val="20"/>
                <w:szCs w:val="20"/>
              </w:rPr>
              <w:t xml:space="preserve">· </w:t>
            </w:r>
            <w:r w:rsidRPr="0023273E">
              <w:rPr>
                <w:rFonts w:asciiTheme="minorHAnsi" w:hAnsiTheme="minorHAnsi" w:cstheme="minorHAnsi"/>
                <w:color w:val="auto"/>
                <w:sz w:val="20"/>
                <w:szCs w:val="20"/>
              </w:rPr>
              <w:t xml:space="preserve">Resultados de satisfacción de </w:t>
            </w:r>
            <w:r w:rsidR="00E21A95" w:rsidRPr="0023273E">
              <w:rPr>
                <w:rFonts w:asciiTheme="minorHAnsi" w:hAnsiTheme="minorHAnsi" w:cstheme="minorHAnsi"/>
                <w:color w:val="auto"/>
                <w:sz w:val="20"/>
                <w:szCs w:val="20"/>
              </w:rPr>
              <w:t>las/os estudiantes y docentes/tutores del programa.</w:t>
            </w:r>
            <w:r w:rsidRPr="0023273E">
              <w:rPr>
                <w:rFonts w:asciiTheme="minorHAnsi" w:hAnsiTheme="minorHAnsi" w:cstheme="minorHAnsi"/>
                <w:color w:val="auto"/>
                <w:sz w:val="20"/>
                <w:szCs w:val="20"/>
              </w:rPr>
              <w:t xml:space="preserve"> </w:t>
            </w:r>
          </w:p>
          <w:p w14:paraId="71033669" w14:textId="77777777" w:rsidR="00BF02D4" w:rsidRPr="0023273E" w:rsidRDefault="00BF02D4" w:rsidP="00950626">
            <w:pPr>
              <w:pStyle w:val="Default"/>
              <w:jc w:val="both"/>
              <w:rPr>
                <w:rFonts w:asciiTheme="minorHAnsi" w:hAnsiTheme="minorHAnsi" w:cstheme="minorHAnsi"/>
                <w:color w:val="auto"/>
                <w:sz w:val="20"/>
                <w:szCs w:val="20"/>
              </w:rPr>
            </w:pPr>
          </w:p>
          <w:p w14:paraId="6054C1B9" w14:textId="61A90C44" w:rsidR="00950626" w:rsidRPr="0023273E" w:rsidRDefault="00BF02D4" w:rsidP="00BF02D4">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En el año 2016 se puso en marcha desde los organismos responsables de la Universidad de Vigo </w:t>
            </w:r>
            <w:r w:rsidRPr="00BF02D4">
              <w:rPr>
                <w:rFonts w:asciiTheme="minorHAnsi" w:hAnsiTheme="minorHAnsi" w:cstheme="minorHAnsi"/>
                <w:color w:val="auto"/>
                <w:sz w:val="20"/>
                <w:szCs w:val="20"/>
              </w:rPr>
              <w:t xml:space="preserve">la primera encuesta a estudiantes, en la que se valoró el curso 2015/16. </w:t>
            </w:r>
            <w:r w:rsidRPr="0023273E">
              <w:rPr>
                <w:rFonts w:asciiTheme="minorHAnsi" w:hAnsiTheme="minorHAnsi" w:cstheme="minorHAnsi"/>
                <w:color w:val="auto"/>
                <w:sz w:val="20"/>
                <w:szCs w:val="20"/>
              </w:rPr>
              <w:t xml:space="preserve">A partir de ese momento </w:t>
            </w:r>
            <w:r w:rsidRPr="00BF02D4">
              <w:rPr>
                <w:rFonts w:asciiTheme="minorHAnsi" w:hAnsiTheme="minorHAnsi" w:cstheme="minorHAnsi"/>
                <w:color w:val="auto"/>
                <w:sz w:val="20"/>
                <w:szCs w:val="20"/>
              </w:rPr>
              <w:t xml:space="preserve">se programan y desarrollan las acciones relacionadas con esta temática. </w:t>
            </w:r>
          </w:p>
          <w:p w14:paraId="65C1E61C" w14:textId="53FF810C" w:rsidR="00BF02D4" w:rsidRPr="0023273E" w:rsidRDefault="00BF02D4" w:rsidP="00BF02D4">
            <w:pPr>
              <w:pStyle w:val="Default"/>
              <w:jc w:val="both"/>
              <w:rPr>
                <w:rFonts w:asciiTheme="minorHAnsi" w:hAnsiTheme="minorHAnsi" w:cstheme="minorHAnsi"/>
                <w:color w:val="auto"/>
                <w:sz w:val="20"/>
                <w:szCs w:val="20"/>
              </w:rPr>
            </w:pPr>
          </w:p>
          <w:p w14:paraId="74ACC19D" w14:textId="158447B9" w:rsidR="00BF02D4" w:rsidRPr="0023273E" w:rsidRDefault="00BF02D4" w:rsidP="00BF02D4">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Resultados de participación de la Universidad de Vigo y del programa </w:t>
            </w:r>
          </w:p>
          <w:p w14:paraId="6A022347" w14:textId="77777777" w:rsidR="00BF02D4" w:rsidRPr="0023273E" w:rsidRDefault="00BF02D4" w:rsidP="00BF02D4">
            <w:pPr>
              <w:spacing w:line="360" w:lineRule="auto"/>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945"/>
              <w:gridCol w:w="946"/>
              <w:gridCol w:w="946"/>
              <w:gridCol w:w="946"/>
              <w:gridCol w:w="946"/>
              <w:gridCol w:w="946"/>
              <w:gridCol w:w="946"/>
              <w:gridCol w:w="946"/>
              <w:gridCol w:w="946"/>
              <w:gridCol w:w="946"/>
            </w:tblGrid>
            <w:tr w:rsidR="0023273E" w:rsidRPr="005B794B" w14:paraId="24CA4A0C" w14:textId="77777777" w:rsidTr="00EB3BA7">
              <w:tc>
                <w:tcPr>
                  <w:tcW w:w="1000" w:type="pct"/>
                  <w:gridSpan w:val="2"/>
                  <w:shd w:val="clear" w:color="auto" w:fill="BDD6EE"/>
                </w:tcPr>
                <w:p w14:paraId="6F1057C5"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2015/2016</w:t>
                  </w:r>
                </w:p>
              </w:tc>
              <w:tc>
                <w:tcPr>
                  <w:tcW w:w="1000" w:type="pct"/>
                  <w:gridSpan w:val="2"/>
                  <w:shd w:val="clear" w:color="auto" w:fill="BDD6EE"/>
                </w:tcPr>
                <w:p w14:paraId="61041FDE"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2016/2017</w:t>
                  </w:r>
                </w:p>
              </w:tc>
              <w:tc>
                <w:tcPr>
                  <w:tcW w:w="1000" w:type="pct"/>
                  <w:gridSpan w:val="2"/>
                  <w:shd w:val="clear" w:color="auto" w:fill="BDD6EE"/>
                </w:tcPr>
                <w:p w14:paraId="764778DD"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2017/2018</w:t>
                  </w:r>
                </w:p>
              </w:tc>
              <w:tc>
                <w:tcPr>
                  <w:tcW w:w="1000" w:type="pct"/>
                  <w:gridSpan w:val="2"/>
                  <w:shd w:val="clear" w:color="auto" w:fill="BDD6EE"/>
                </w:tcPr>
                <w:p w14:paraId="2EF4A1BC"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2018/2019</w:t>
                  </w:r>
                </w:p>
              </w:tc>
              <w:tc>
                <w:tcPr>
                  <w:tcW w:w="1000" w:type="pct"/>
                  <w:gridSpan w:val="2"/>
                  <w:shd w:val="clear" w:color="auto" w:fill="BDD6EE"/>
                </w:tcPr>
                <w:p w14:paraId="79ED6F0D"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2019/2020</w:t>
                  </w:r>
                </w:p>
              </w:tc>
            </w:tr>
            <w:tr w:rsidR="0023273E" w:rsidRPr="005B794B" w14:paraId="7773AE91" w14:textId="77777777" w:rsidTr="00EB3BA7">
              <w:tc>
                <w:tcPr>
                  <w:tcW w:w="500" w:type="pct"/>
                  <w:tcBorders>
                    <w:bottom w:val="single" w:sz="4" w:space="0" w:color="auto"/>
                  </w:tcBorders>
                  <w:shd w:val="clear" w:color="auto" w:fill="DEEAF6"/>
                </w:tcPr>
                <w:p w14:paraId="7F877FCE"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0C3EECB0"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650AD04F"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6AE665A0"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23D59FCA"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555FDB2D"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59684289"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0FCD5EE9"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54BEBBA7"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3431D98C"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r>
            <w:tr w:rsidR="0023273E" w:rsidRPr="005B794B" w14:paraId="26C32553" w14:textId="77777777" w:rsidTr="00EB3BA7">
              <w:tc>
                <w:tcPr>
                  <w:tcW w:w="500" w:type="pct"/>
                  <w:shd w:val="clear" w:color="auto" w:fill="FFFFFF"/>
                </w:tcPr>
                <w:p w14:paraId="2BFCE14B" w14:textId="77777777" w:rsidR="00BF02D4" w:rsidRPr="0023273E" w:rsidRDefault="00BF02D4" w:rsidP="00BF02D4">
                  <w:pPr>
                    <w:spacing w:line="360" w:lineRule="auto"/>
                    <w:jc w:val="center"/>
                    <w:rPr>
                      <w:sz w:val="16"/>
                      <w:szCs w:val="16"/>
                      <w:lang w:val="pt-PT"/>
                    </w:rPr>
                  </w:pPr>
                  <w:r w:rsidRPr="0023273E">
                    <w:rPr>
                      <w:sz w:val="16"/>
                      <w:szCs w:val="16"/>
                      <w:lang w:val="pt-PT"/>
                    </w:rPr>
                    <w:t>52,76 %</w:t>
                  </w:r>
                </w:p>
              </w:tc>
              <w:tc>
                <w:tcPr>
                  <w:tcW w:w="500" w:type="pct"/>
                  <w:shd w:val="clear" w:color="auto" w:fill="FFFFFF"/>
                </w:tcPr>
                <w:p w14:paraId="1F5BD463" w14:textId="77777777" w:rsidR="00BF02D4" w:rsidRPr="0023273E" w:rsidRDefault="00BF02D4" w:rsidP="00BF02D4">
                  <w:pPr>
                    <w:spacing w:line="360" w:lineRule="auto"/>
                    <w:jc w:val="center"/>
                    <w:rPr>
                      <w:sz w:val="16"/>
                      <w:szCs w:val="16"/>
                      <w:lang w:val="pt-PT"/>
                    </w:rPr>
                  </w:pPr>
                  <w:r w:rsidRPr="0023273E">
                    <w:rPr>
                      <w:sz w:val="16"/>
                      <w:szCs w:val="16"/>
                      <w:lang w:val="pt-PT"/>
                    </w:rPr>
                    <w:t>44,13%</w:t>
                  </w:r>
                </w:p>
              </w:tc>
              <w:tc>
                <w:tcPr>
                  <w:tcW w:w="500" w:type="pct"/>
                  <w:shd w:val="clear" w:color="auto" w:fill="FFFFFF"/>
                </w:tcPr>
                <w:p w14:paraId="20EFA126" w14:textId="77777777" w:rsidR="00BF02D4" w:rsidRPr="0023273E" w:rsidRDefault="00BF02D4" w:rsidP="00BF02D4">
                  <w:pPr>
                    <w:spacing w:line="360" w:lineRule="auto"/>
                    <w:jc w:val="center"/>
                    <w:rPr>
                      <w:sz w:val="16"/>
                      <w:szCs w:val="16"/>
                      <w:lang w:val="pt-PT"/>
                    </w:rPr>
                  </w:pPr>
                  <w:r w:rsidRPr="0023273E">
                    <w:rPr>
                      <w:sz w:val="16"/>
                      <w:szCs w:val="16"/>
                      <w:lang w:val="pt-PT"/>
                    </w:rPr>
                    <w:t>50,61%</w:t>
                  </w:r>
                </w:p>
              </w:tc>
              <w:tc>
                <w:tcPr>
                  <w:tcW w:w="500" w:type="pct"/>
                  <w:shd w:val="clear" w:color="auto" w:fill="FFFFFF"/>
                </w:tcPr>
                <w:p w14:paraId="2405F7B6" w14:textId="77777777" w:rsidR="00BF02D4" w:rsidRPr="0023273E" w:rsidRDefault="00BF02D4" w:rsidP="00BF02D4">
                  <w:pPr>
                    <w:spacing w:line="360" w:lineRule="auto"/>
                    <w:jc w:val="center"/>
                    <w:rPr>
                      <w:sz w:val="16"/>
                      <w:szCs w:val="16"/>
                      <w:lang w:val="pt-PT"/>
                    </w:rPr>
                  </w:pPr>
                  <w:r w:rsidRPr="0023273E">
                    <w:rPr>
                      <w:sz w:val="16"/>
                      <w:szCs w:val="16"/>
                      <w:lang w:val="pt-PT"/>
                    </w:rPr>
                    <w:t>47,32%</w:t>
                  </w:r>
                </w:p>
              </w:tc>
              <w:tc>
                <w:tcPr>
                  <w:tcW w:w="500" w:type="pct"/>
                  <w:shd w:val="clear" w:color="auto" w:fill="FFFFFF"/>
                </w:tcPr>
                <w:p w14:paraId="13FCD0D8" w14:textId="77777777" w:rsidR="00BF02D4" w:rsidRPr="0023273E" w:rsidRDefault="00BF02D4" w:rsidP="00BF02D4">
                  <w:pPr>
                    <w:spacing w:line="360" w:lineRule="auto"/>
                    <w:jc w:val="center"/>
                    <w:rPr>
                      <w:sz w:val="16"/>
                      <w:szCs w:val="16"/>
                      <w:lang w:val="pt-PT"/>
                    </w:rPr>
                  </w:pPr>
                  <w:r w:rsidRPr="0023273E">
                    <w:rPr>
                      <w:sz w:val="16"/>
                      <w:szCs w:val="16"/>
                      <w:lang w:val="pt-PT"/>
                    </w:rPr>
                    <w:t>50,42%</w:t>
                  </w:r>
                </w:p>
              </w:tc>
              <w:tc>
                <w:tcPr>
                  <w:tcW w:w="500" w:type="pct"/>
                  <w:shd w:val="clear" w:color="auto" w:fill="FFFFFF"/>
                </w:tcPr>
                <w:p w14:paraId="64E4AC22" w14:textId="77777777" w:rsidR="00BF02D4" w:rsidRPr="0023273E" w:rsidRDefault="00BF02D4" w:rsidP="00BF02D4">
                  <w:pPr>
                    <w:spacing w:line="360" w:lineRule="auto"/>
                    <w:jc w:val="center"/>
                    <w:rPr>
                      <w:sz w:val="16"/>
                      <w:szCs w:val="16"/>
                      <w:lang w:val="pt-PT"/>
                    </w:rPr>
                  </w:pPr>
                  <w:r w:rsidRPr="0023273E">
                    <w:rPr>
                      <w:sz w:val="16"/>
                      <w:szCs w:val="16"/>
                      <w:lang w:val="pt-PT"/>
                    </w:rPr>
                    <w:t>42,57%</w:t>
                  </w:r>
                </w:p>
              </w:tc>
              <w:tc>
                <w:tcPr>
                  <w:tcW w:w="500" w:type="pct"/>
                  <w:shd w:val="clear" w:color="auto" w:fill="FFFFFF"/>
                </w:tcPr>
                <w:p w14:paraId="33AC8100" w14:textId="77777777" w:rsidR="00BF02D4" w:rsidRPr="0023273E" w:rsidRDefault="00BF02D4" w:rsidP="00BF02D4">
                  <w:pPr>
                    <w:spacing w:line="360" w:lineRule="auto"/>
                    <w:jc w:val="center"/>
                    <w:rPr>
                      <w:sz w:val="16"/>
                      <w:szCs w:val="16"/>
                      <w:lang w:val="pt-PT"/>
                    </w:rPr>
                  </w:pPr>
                  <w:r w:rsidRPr="0023273E">
                    <w:rPr>
                      <w:sz w:val="16"/>
                      <w:szCs w:val="16"/>
                      <w:lang w:val="pt-PT"/>
                    </w:rPr>
                    <w:t>45,61%</w:t>
                  </w:r>
                </w:p>
              </w:tc>
              <w:tc>
                <w:tcPr>
                  <w:tcW w:w="500" w:type="pct"/>
                  <w:shd w:val="clear" w:color="auto" w:fill="FFFFFF"/>
                </w:tcPr>
                <w:p w14:paraId="7BDD9F02" w14:textId="77777777" w:rsidR="00BF02D4" w:rsidRPr="0023273E" w:rsidRDefault="00BF02D4" w:rsidP="00BF02D4">
                  <w:pPr>
                    <w:spacing w:line="360" w:lineRule="auto"/>
                    <w:jc w:val="center"/>
                    <w:rPr>
                      <w:sz w:val="16"/>
                      <w:szCs w:val="16"/>
                      <w:lang w:val="pt-PT"/>
                    </w:rPr>
                  </w:pPr>
                  <w:r w:rsidRPr="0023273E">
                    <w:rPr>
                      <w:sz w:val="16"/>
                      <w:szCs w:val="16"/>
                      <w:lang w:val="pt-PT"/>
                    </w:rPr>
                    <w:t>45,38%</w:t>
                  </w:r>
                </w:p>
              </w:tc>
              <w:tc>
                <w:tcPr>
                  <w:tcW w:w="500" w:type="pct"/>
                  <w:shd w:val="clear" w:color="auto" w:fill="FFFFFF"/>
                </w:tcPr>
                <w:p w14:paraId="002A10E8" w14:textId="77777777" w:rsidR="00BF02D4" w:rsidRPr="0023273E" w:rsidRDefault="00BF02D4" w:rsidP="00BF02D4">
                  <w:pPr>
                    <w:spacing w:line="360" w:lineRule="auto"/>
                    <w:jc w:val="center"/>
                    <w:rPr>
                      <w:sz w:val="16"/>
                      <w:szCs w:val="16"/>
                      <w:lang w:val="pt-PT"/>
                    </w:rPr>
                  </w:pPr>
                  <w:r w:rsidRPr="0023273E">
                    <w:rPr>
                      <w:sz w:val="16"/>
                      <w:szCs w:val="16"/>
                      <w:lang w:val="pt-PT"/>
                    </w:rPr>
                    <w:t>51,19%</w:t>
                  </w:r>
                </w:p>
              </w:tc>
              <w:tc>
                <w:tcPr>
                  <w:tcW w:w="500" w:type="pct"/>
                  <w:shd w:val="clear" w:color="auto" w:fill="FFFFFF"/>
                </w:tcPr>
                <w:p w14:paraId="68D74D73" w14:textId="77777777" w:rsidR="00BF02D4" w:rsidRPr="0023273E" w:rsidRDefault="00BF02D4" w:rsidP="00BF02D4">
                  <w:pPr>
                    <w:spacing w:line="360" w:lineRule="auto"/>
                    <w:jc w:val="center"/>
                    <w:rPr>
                      <w:sz w:val="16"/>
                      <w:szCs w:val="16"/>
                      <w:lang w:val="pt-PT"/>
                    </w:rPr>
                  </w:pPr>
                  <w:r w:rsidRPr="0023273E">
                    <w:rPr>
                      <w:sz w:val="16"/>
                      <w:szCs w:val="16"/>
                      <w:lang w:val="pt-PT"/>
                    </w:rPr>
                    <w:t>50,37%</w:t>
                  </w:r>
                </w:p>
              </w:tc>
            </w:tr>
            <w:tr w:rsidR="0023273E" w:rsidRPr="005B794B" w14:paraId="43084497" w14:textId="77777777" w:rsidTr="00EB3BA7">
              <w:tc>
                <w:tcPr>
                  <w:tcW w:w="500" w:type="pct"/>
                  <w:shd w:val="clear" w:color="auto" w:fill="FFFFFF"/>
                </w:tcPr>
                <w:p w14:paraId="277B9C46"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4C26E8F8"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0BC44D23"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04CFDF6E"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35BB3CC7"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6B177283"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7D90EBB8"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3BAFF3D8"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682A8500"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423D418B"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r>
          </w:tbl>
          <w:p w14:paraId="6068FECB" w14:textId="23448F29" w:rsidR="00E21A95" w:rsidRPr="005B794B" w:rsidRDefault="00E21A95" w:rsidP="00E21A95">
            <w:pPr>
              <w:spacing w:line="360" w:lineRule="auto"/>
              <w:jc w:val="both"/>
              <w:rPr>
                <w:i/>
                <w:sz w:val="16"/>
                <w:szCs w:val="16"/>
                <w:lang w:val="pt-PT"/>
              </w:rPr>
            </w:pPr>
            <w:r w:rsidRPr="005B794B">
              <w:rPr>
                <w:i/>
                <w:sz w:val="16"/>
                <w:szCs w:val="16"/>
                <w:lang w:val="pt-PT"/>
              </w:rPr>
              <w:t>Escala de valores de 1 (más negativo) a 5 (más positivo)</w:t>
            </w:r>
          </w:p>
          <w:p w14:paraId="2F3C3F8E" w14:textId="77777777" w:rsidR="00BF02D4" w:rsidRPr="005B794B" w:rsidRDefault="00BF02D4" w:rsidP="00BF02D4">
            <w:pPr>
              <w:spacing w:line="360" w:lineRule="auto"/>
              <w:jc w:val="both"/>
              <w:rPr>
                <w:sz w:val="16"/>
                <w:szCs w:val="16"/>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945"/>
              <w:gridCol w:w="946"/>
              <w:gridCol w:w="946"/>
              <w:gridCol w:w="946"/>
              <w:gridCol w:w="946"/>
              <w:gridCol w:w="948"/>
              <w:gridCol w:w="946"/>
              <w:gridCol w:w="948"/>
              <w:gridCol w:w="946"/>
              <w:gridCol w:w="942"/>
            </w:tblGrid>
            <w:tr w:rsidR="0023273E" w:rsidRPr="005B794B" w14:paraId="765B25E1" w14:textId="77777777" w:rsidTr="00E21A95">
              <w:tc>
                <w:tcPr>
                  <w:tcW w:w="1000" w:type="pct"/>
                  <w:gridSpan w:val="2"/>
                  <w:shd w:val="clear" w:color="auto" w:fill="BDD6EE"/>
                </w:tcPr>
                <w:p w14:paraId="355EF73D"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2020/2021</w:t>
                  </w:r>
                </w:p>
              </w:tc>
              <w:tc>
                <w:tcPr>
                  <w:tcW w:w="1000" w:type="pct"/>
                  <w:gridSpan w:val="2"/>
                  <w:shd w:val="clear" w:color="auto" w:fill="BDD6EE"/>
                </w:tcPr>
                <w:p w14:paraId="173FB209"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2021/2022</w:t>
                  </w:r>
                </w:p>
              </w:tc>
              <w:tc>
                <w:tcPr>
                  <w:tcW w:w="1001" w:type="pct"/>
                  <w:gridSpan w:val="2"/>
                  <w:shd w:val="clear" w:color="auto" w:fill="BDD6EE"/>
                </w:tcPr>
                <w:p w14:paraId="019DB2B4"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2022/2023</w:t>
                  </w:r>
                </w:p>
              </w:tc>
              <w:tc>
                <w:tcPr>
                  <w:tcW w:w="1001" w:type="pct"/>
                  <w:gridSpan w:val="2"/>
                  <w:shd w:val="clear" w:color="auto" w:fill="BDD6EE"/>
                </w:tcPr>
                <w:p w14:paraId="19DD560B" w14:textId="77777777" w:rsidR="00BF02D4" w:rsidRPr="0023273E" w:rsidRDefault="00BF02D4" w:rsidP="00BF02D4">
                  <w:pPr>
                    <w:spacing w:before="120" w:after="120" w:line="360" w:lineRule="auto"/>
                    <w:jc w:val="center"/>
                    <w:rPr>
                      <w:sz w:val="16"/>
                      <w:szCs w:val="16"/>
                      <w:lang w:val="pt-PT"/>
                    </w:rPr>
                  </w:pPr>
                </w:p>
              </w:tc>
              <w:tc>
                <w:tcPr>
                  <w:tcW w:w="998" w:type="pct"/>
                  <w:gridSpan w:val="2"/>
                  <w:shd w:val="clear" w:color="auto" w:fill="BDD6EE"/>
                </w:tcPr>
                <w:p w14:paraId="5B3AB5BE" w14:textId="77777777" w:rsidR="00BF02D4" w:rsidRPr="0023273E" w:rsidRDefault="00BF02D4" w:rsidP="00BF02D4">
                  <w:pPr>
                    <w:spacing w:before="120" w:after="120" w:line="360" w:lineRule="auto"/>
                    <w:jc w:val="center"/>
                    <w:rPr>
                      <w:sz w:val="16"/>
                      <w:szCs w:val="16"/>
                      <w:lang w:val="pt-PT"/>
                    </w:rPr>
                  </w:pPr>
                </w:p>
              </w:tc>
            </w:tr>
            <w:tr w:rsidR="0023273E" w:rsidRPr="005B794B" w14:paraId="7359FFCE" w14:textId="77777777" w:rsidTr="00E21A95">
              <w:tc>
                <w:tcPr>
                  <w:tcW w:w="500" w:type="pct"/>
                  <w:tcBorders>
                    <w:bottom w:val="single" w:sz="4" w:space="0" w:color="auto"/>
                  </w:tcBorders>
                  <w:shd w:val="clear" w:color="auto" w:fill="DEEAF6"/>
                </w:tcPr>
                <w:p w14:paraId="21C927D2"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3D09592A"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2AAE6ABD"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00419D45"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703B13EA"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1" w:type="pct"/>
                  <w:tcBorders>
                    <w:bottom w:val="single" w:sz="4" w:space="0" w:color="auto"/>
                  </w:tcBorders>
                  <w:shd w:val="clear" w:color="auto" w:fill="DEEAF6"/>
                </w:tcPr>
                <w:p w14:paraId="2577EC86"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04B9A3EE" w14:textId="77777777" w:rsidR="00BF02D4" w:rsidRPr="0023273E" w:rsidRDefault="00BF02D4" w:rsidP="00BF02D4">
                  <w:pPr>
                    <w:spacing w:line="360" w:lineRule="auto"/>
                    <w:jc w:val="center"/>
                    <w:rPr>
                      <w:sz w:val="16"/>
                      <w:szCs w:val="16"/>
                      <w:lang w:val="pt-PT"/>
                    </w:rPr>
                  </w:pPr>
                </w:p>
              </w:tc>
              <w:tc>
                <w:tcPr>
                  <w:tcW w:w="501" w:type="pct"/>
                  <w:tcBorders>
                    <w:bottom w:val="single" w:sz="4" w:space="0" w:color="auto"/>
                  </w:tcBorders>
                  <w:shd w:val="clear" w:color="auto" w:fill="DEEAF6"/>
                </w:tcPr>
                <w:p w14:paraId="60D28D5E" w14:textId="77777777" w:rsidR="00BF02D4" w:rsidRPr="0023273E" w:rsidRDefault="00BF02D4" w:rsidP="00BF02D4">
                  <w:pPr>
                    <w:spacing w:line="360" w:lineRule="auto"/>
                    <w:jc w:val="center"/>
                    <w:rPr>
                      <w:sz w:val="16"/>
                      <w:szCs w:val="16"/>
                      <w:lang w:val="pt-PT"/>
                    </w:rPr>
                  </w:pPr>
                </w:p>
              </w:tc>
              <w:tc>
                <w:tcPr>
                  <w:tcW w:w="500" w:type="pct"/>
                  <w:tcBorders>
                    <w:bottom w:val="single" w:sz="4" w:space="0" w:color="auto"/>
                  </w:tcBorders>
                  <w:shd w:val="clear" w:color="auto" w:fill="DEEAF6"/>
                </w:tcPr>
                <w:p w14:paraId="088639ED" w14:textId="77777777" w:rsidR="00BF02D4" w:rsidRPr="0023273E" w:rsidRDefault="00BF02D4" w:rsidP="00BF02D4">
                  <w:pPr>
                    <w:spacing w:line="360" w:lineRule="auto"/>
                    <w:jc w:val="center"/>
                    <w:rPr>
                      <w:sz w:val="16"/>
                      <w:szCs w:val="16"/>
                      <w:lang w:val="pt-PT"/>
                    </w:rPr>
                  </w:pPr>
                </w:p>
              </w:tc>
              <w:tc>
                <w:tcPr>
                  <w:tcW w:w="498" w:type="pct"/>
                  <w:tcBorders>
                    <w:bottom w:val="single" w:sz="4" w:space="0" w:color="auto"/>
                  </w:tcBorders>
                  <w:shd w:val="clear" w:color="auto" w:fill="DEEAF6"/>
                </w:tcPr>
                <w:p w14:paraId="2068E65B" w14:textId="77777777" w:rsidR="00BF02D4" w:rsidRPr="0023273E" w:rsidRDefault="00BF02D4" w:rsidP="00BF02D4">
                  <w:pPr>
                    <w:spacing w:line="360" w:lineRule="auto"/>
                    <w:jc w:val="center"/>
                    <w:rPr>
                      <w:sz w:val="16"/>
                      <w:szCs w:val="16"/>
                      <w:lang w:val="pt-PT"/>
                    </w:rPr>
                  </w:pPr>
                </w:p>
              </w:tc>
            </w:tr>
            <w:tr w:rsidR="0023273E" w:rsidRPr="005B794B" w14:paraId="0FC90EBD" w14:textId="77777777" w:rsidTr="00E21A95">
              <w:tc>
                <w:tcPr>
                  <w:tcW w:w="500" w:type="pct"/>
                  <w:shd w:val="clear" w:color="auto" w:fill="FFFFFF"/>
                </w:tcPr>
                <w:p w14:paraId="5EB77E5D" w14:textId="77777777" w:rsidR="00BF02D4" w:rsidRPr="0023273E" w:rsidRDefault="00BF02D4" w:rsidP="00BF02D4">
                  <w:pPr>
                    <w:spacing w:line="360" w:lineRule="auto"/>
                    <w:jc w:val="center"/>
                    <w:rPr>
                      <w:sz w:val="16"/>
                      <w:szCs w:val="16"/>
                      <w:lang w:val="pt-PT"/>
                    </w:rPr>
                  </w:pPr>
                  <w:r w:rsidRPr="0023273E">
                    <w:rPr>
                      <w:sz w:val="16"/>
                      <w:szCs w:val="16"/>
                      <w:lang w:val="pt-PT"/>
                    </w:rPr>
                    <w:t>48,56 %</w:t>
                  </w:r>
                </w:p>
              </w:tc>
              <w:tc>
                <w:tcPr>
                  <w:tcW w:w="500" w:type="pct"/>
                  <w:shd w:val="clear" w:color="auto" w:fill="FFFFFF"/>
                </w:tcPr>
                <w:p w14:paraId="4077B1CB" w14:textId="77777777" w:rsidR="00BF02D4" w:rsidRPr="0023273E" w:rsidRDefault="00BF02D4" w:rsidP="00BF02D4">
                  <w:pPr>
                    <w:spacing w:line="360" w:lineRule="auto"/>
                    <w:jc w:val="center"/>
                    <w:rPr>
                      <w:sz w:val="16"/>
                      <w:szCs w:val="16"/>
                      <w:lang w:val="pt-PT"/>
                    </w:rPr>
                  </w:pPr>
                  <w:r w:rsidRPr="0023273E">
                    <w:rPr>
                      <w:sz w:val="16"/>
                      <w:szCs w:val="16"/>
                      <w:lang w:val="pt-PT"/>
                    </w:rPr>
                    <w:t>49,75%</w:t>
                  </w:r>
                </w:p>
              </w:tc>
              <w:tc>
                <w:tcPr>
                  <w:tcW w:w="500" w:type="pct"/>
                  <w:shd w:val="clear" w:color="auto" w:fill="FFFFFF"/>
                </w:tcPr>
                <w:p w14:paraId="4AEC83D3" w14:textId="77777777" w:rsidR="00BF02D4" w:rsidRPr="0023273E" w:rsidRDefault="00BF02D4" w:rsidP="00BF02D4">
                  <w:pPr>
                    <w:spacing w:line="360" w:lineRule="auto"/>
                    <w:jc w:val="center"/>
                    <w:rPr>
                      <w:sz w:val="16"/>
                      <w:szCs w:val="16"/>
                      <w:lang w:val="pt-PT"/>
                    </w:rPr>
                  </w:pPr>
                  <w:r w:rsidRPr="0023273E">
                    <w:rPr>
                      <w:sz w:val="16"/>
                      <w:szCs w:val="16"/>
                      <w:lang w:val="pt-PT"/>
                    </w:rPr>
                    <w:t>52,55%</w:t>
                  </w:r>
                </w:p>
              </w:tc>
              <w:tc>
                <w:tcPr>
                  <w:tcW w:w="500" w:type="pct"/>
                  <w:shd w:val="clear" w:color="auto" w:fill="FFFFFF"/>
                </w:tcPr>
                <w:p w14:paraId="6E8A0FA4" w14:textId="77777777" w:rsidR="00BF02D4" w:rsidRPr="0023273E" w:rsidRDefault="00BF02D4" w:rsidP="00BF02D4">
                  <w:pPr>
                    <w:spacing w:line="360" w:lineRule="auto"/>
                    <w:jc w:val="center"/>
                    <w:rPr>
                      <w:sz w:val="16"/>
                      <w:szCs w:val="16"/>
                      <w:lang w:val="pt-PT"/>
                    </w:rPr>
                  </w:pPr>
                  <w:r w:rsidRPr="0023273E">
                    <w:rPr>
                      <w:sz w:val="16"/>
                      <w:szCs w:val="16"/>
                      <w:lang w:val="pt-PT"/>
                    </w:rPr>
                    <w:t>47,39%</w:t>
                  </w:r>
                </w:p>
              </w:tc>
              <w:tc>
                <w:tcPr>
                  <w:tcW w:w="500" w:type="pct"/>
                  <w:shd w:val="clear" w:color="auto" w:fill="FFFFFF"/>
                </w:tcPr>
                <w:p w14:paraId="4186E630" w14:textId="77777777" w:rsidR="00BF02D4" w:rsidRPr="0023273E" w:rsidRDefault="00BF02D4" w:rsidP="00BF02D4">
                  <w:pPr>
                    <w:spacing w:line="360" w:lineRule="auto"/>
                    <w:jc w:val="center"/>
                    <w:rPr>
                      <w:sz w:val="16"/>
                      <w:szCs w:val="16"/>
                      <w:lang w:val="pt-PT"/>
                    </w:rPr>
                  </w:pPr>
                  <w:r w:rsidRPr="0023273E">
                    <w:rPr>
                      <w:sz w:val="16"/>
                      <w:szCs w:val="16"/>
                      <w:lang w:val="pt-PT"/>
                    </w:rPr>
                    <w:t>48,26%</w:t>
                  </w:r>
                </w:p>
              </w:tc>
              <w:tc>
                <w:tcPr>
                  <w:tcW w:w="501" w:type="pct"/>
                  <w:shd w:val="clear" w:color="auto" w:fill="FFFFFF"/>
                </w:tcPr>
                <w:p w14:paraId="6F399095" w14:textId="77777777" w:rsidR="00BF02D4" w:rsidRPr="0023273E" w:rsidRDefault="00BF02D4" w:rsidP="00BF02D4">
                  <w:pPr>
                    <w:spacing w:line="360" w:lineRule="auto"/>
                    <w:jc w:val="center"/>
                    <w:rPr>
                      <w:sz w:val="16"/>
                      <w:szCs w:val="16"/>
                      <w:lang w:val="pt-PT"/>
                    </w:rPr>
                  </w:pPr>
                  <w:r w:rsidRPr="0023273E">
                    <w:rPr>
                      <w:sz w:val="16"/>
                      <w:szCs w:val="16"/>
                      <w:lang w:val="pt-PT"/>
                    </w:rPr>
                    <w:t>46,50%</w:t>
                  </w:r>
                </w:p>
              </w:tc>
              <w:tc>
                <w:tcPr>
                  <w:tcW w:w="500" w:type="pct"/>
                  <w:shd w:val="clear" w:color="auto" w:fill="FFFFFF"/>
                </w:tcPr>
                <w:p w14:paraId="0E6C9978" w14:textId="77777777" w:rsidR="00BF02D4" w:rsidRPr="0023273E" w:rsidRDefault="00BF02D4" w:rsidP="00BF02D4">
                  <w:pPr>
                    <w:spacing w:line="360" w:lineRule="auto"/>
                    <w:jc w:val="center"/>
                    <w:rPr>
                      <w:sz w:val="16"/>
                      <w:szCs w:val="16"/>
                      <w:lang w:val="pt-PT"/>
                    </w:rPr>
                  </w:pPr>
                </w:p>
              </w:tc>
              <w:tc>
                <w:tcPr>
                  <w:tcW w:w="501" w:type="pct"/>
                  <w:shd w:val="clear" w:color="auto" w:fill="FFFFFF"/>
                </w:tcPr>
                <w:p w14:paraId="77485573"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2D031A35" w14:textId="77777777" w:rsidR="00BF02D4" w:rsidRPr="0023273E" w:rsidRDefault="00BF02D4" w:rsidP="00BF02D4">
                  <w:pPr>
                    <w:spacing w:line="360" w:lineRule="auto"/>
                    <w:jc w:val="center"/>
                    <w:rPr>
                      <w:sz w:val="16"/>
                      <w:szCs w:val="16"/>
                      <w:lang w:val="pt-PT"/>
                    </w:rPr>
                  </w:pPr>
                </w:p>
              </w:tc>
              <w:tc>
                <w:tcPr>
                  <w:tcW w:w="498" w:type="pct"/>
                  <w:shd w:val="clear" w:color="auto" w:fill="FFFFFF"/>
                </w:tcPr>
                <w:p w14:paraId="6B113FCA" w14:textId="77777777" w:rsidR="00BF02D4" w:rsidRPr="0023273E" w:rsidRDefault="00BF02D4" w:rsidP="00BF02D4">
                  <w:pPr>
                    <w:spacing w:line="360" w:lineRule="auto"/>
                    <w:jc w:val="center"/>
                    <w:rPr>
                      <w:sz w:val="16"/>
                      <w:szCs w:val="16"/>
                      <w:lang w:val="pt-PT"/>
                    </w:rPr>
                  </w:pPr>
                </w:p>
              </w:tc>
            </w:tr>
            <w:tr w:rsidR="0023273E" w:rsidRPr="005B794B" w14:paraId="162031E6" w14:textId="77777777" w:rsidTr="00E21A95">
              <w:tc>
                <w:tcPr>
                  <w:tcW w:w="500" w:type="pct"/>
                  <w:shd w:val="clear" w:color="auto" w:fill="FFFFFF"/>
                </w:tcPr>
                <w:p w14:paraId="2F4720EF" w14:textId="77777777" w:rsidR="00BF02D4" w:rsidRPr="0023273E" w:rsidRDefault="00BF02D4" w:rsidP="00BF02D4">
                  <w:pPr>
                    <w:spacing w:line="360" w:lineRule="auto"/>
                    <w:jc w:val="center"/>
                    <w:rPr>
                      <w:sz w:val="16"/>
                      <w:szCs w:val="16"/>
                      <w:lang w:val="pt-PT"/>
                    </w:rPr>
                  </w:pPr>
                  <w:r w:rsidRPr="0023273E">
                    <w:rPr>
                      <w:sz w:val="16"/>
                      <w:szCs w:val="16"/>
                      <w:lang w:val="pt-PT"/>
                    </w:rPr>
                    <w:t>52,94</w:t>
                  </w:r>
                </w:p>
              </w:tc>
              <w:tc>
                <w:tcPr>
                  <w:tcW w:w="500" w:type="pct"/>
                  <w:shd w:val="clear" w:color="auto" w:fill="FFFFFF"/>
                </w:tcPr>
                <w:p w14:paraId="56C7341C" w14:textId="77777777" w:rsidR="00BF02D4" w:rsidRPr="0023273E" w:rsidRDefault="00BF02D4" w:rsidP="00BF02D4">
                  <w:pPr>
                    <w:spacing w:line="360" w:lineRule="auto"/>
                    <w:jc w:val="center"/>
                    <w:rPr>
                      <w:sz w:val="16"/>
                      <w:szCs w:val="16"/>
                      <w:lang w:val="pt-PT"/>
                    </w:rPr>
                  </w:pPr>
                  <w:r w:rsidRPr="0023273E">
                    <w:rPr>
                      <w:sz w:val="16"/>
                      <w:szCs w:val="16"/>
                      <w:lang w:val="pt-PT"/>
                    </w:rPr>
                    <w:t>28,57</w:t>
                  </w:r>
                </w:p>
              </w:tc>
              <w:tc>
                <w:tcPr>
                  <w:tcW w:w="500" w:type="pct"/>
                  <w:shd w:val="clear" w:color="auto" w:fill="FFFFFF"/>
                </w:tcPr>
                <w:p w14:paraId="3326F45C" w14:textId="77777777" w:rsidR="00BF02D4" w:rsidRPr="0023273E" w:rsidRDefault="00BF02D4" w:rsidP="00BF02D4">
                  <w:pPr>
                    <w:spacing w:line="360" w:lineRule="auto"/>
                    <w:jc w:val="center"/>
                    <w:rPr>
                      <w:sz w:val="16"/>
                      <w:szCs w:val="16"/>
                      <w:lang w:val="pt-PT"/>
                    </w:rPr>
                  </w:pPr>
                  <w:r w:rsidRPr="0023273E">
                    <w:rPr>
                      <w:sz w:val="16"/>
                      <w:szCs w:val="16"/>
                      <w:lang w:val="pt-PT"/>
                    </w:rPr>
                    <w:t>44,44</w:t>
                  </w:r>
                </w:p>
              </w:tc>
              <w:tc>
                <w:tcPr>
                  <w:tcW w:w="500" w:type="pct"/>
                  <w:shd w:val="clear" w:color="auto" w:fill="FFFFFF"/>
                </w:tcPr>
                <w:p w14:paraId="78792D42" w14:textId="77777777" w:rsidR="00BF02D4" w:rsidRPr="0023273E" w:rsidRDefault="00BF02D4" w:rsidP="00BF02D4">
                  <w:pPr>
                    <w:spacing w:line="360" w:lineRule="auto"/>
                    <w:jc w:val="center"/>
                    <w:rPr>
                      <w:sz w:val="16"/>
                      <w:szCs w:val="16"/>
                      <w:lang w:val="pt-PT"/>
                    </w:rPr>
                  </w:pPr>
                  <w:r w:rsidRPr="0023273E">
                    <w:rPr>
                      <w:sz w:val="16"/>
                      <w:szCs w:val="16"/>
                      <w:lang w:val="pt-PT"/>
                    </w:rPr>
                    <w:t>50</w:t>
                  </w:r>
                </w:p>
              </w:tc>
              <w:tc>
                <w:tcPr>
                  <w:tcW w:w="500" w:type="pct"/>
                  <w:shd w:val="clear" w:color="auto" w:fill="FFFFFF"/>
                </w:tcPr>
                <w:p w14:paraId="5BCA33E3" w14:textId="77777777" w:rsidR="00BF02D4" w:rsidRPr="0023273E" w:rsidRDefault="00BF02D4" w:rsidP="00BF02D4">
                  <w:pPr>
                    <w:spacing w:line="360" w:lineRule="auto"/>
                    <w:jc w:val="center"/>
                    <w:rPr>
                      <w:sz w:val="16"/>
                      <w:szCs w:val="16"/>
                      <w:lang w:val="pt-PT"/>
                    </w:rPr>
                  </w:pPr>
                  <w:r w:rsidRPr="0023273E">
                    <w:rPr>
                      <w:sz w:val="16"/>
                      <w:szCs w:val="16"/>
                      <w:lang w:val="pt-PT"/>
                    </w:rPr>
                    <w:t>61,11</w:t>
                  </w:r>
                </w:p>
              </w:tc>
              <w:tc>
                <w:tcPr>
                  <w:tcW w:w="501" w:type="pct"/>
                  <w:shd w:val="clear" w:color="auto" w:fill="FFFFFF"/>
                </w:tcPr>
                <w:p w14:paraId="77356F7E" w14:textId="77777777" w:rsidR="00BF02D4" w:rsidRPr="0023273E" w:rsidRDefault="00BF02D4" w:rsidP="00BF02D4">
                  <w:pPr>
                    <w:spacing w:line="360" w:lineRule="auto"/>
                    <w:jc w:val="center"/>
                    <w:rPr>
                      <w:sz w:val="16"/>
                      <w:szCs w:val="16"/>
                      <w:lang w:val="pt-PT"/>
                    </w:rPr>
                  </w:pPr>
                  <w:r w:rsidRPr="0023273E">
                    <w:rPr>
                      <w:sz w:val="16"/>
                      <w:szCs w:val="16"/>
                      <w:lang w:val="pt-PT"/>
                    </w:rPr>
                    <w:t>55,55</w:t>
                  </w:r>
                </w:p>
              </w:tc>
              <w:tc>
                <w:tcPr>
                  <w:tcW w:w="500" w:type="pct"/>
                  <w:shd w:val="clear" w:color="auto" w:fill="FFFFFF"/>
                </w:tcPr>
                <w:p w14:paraId="5803216B" w14:textId="77777777" w:rsidR="00BF02D4" w:rsidRPr="0023273E" w:rsidRDefault="00BF02D4" w:rsidP="00BF02D4">
                  <w:pPr>
                    <w:spacing w:line="360" w:lineRule="auto"/>
                    <w:jc w:val="center"/>
                    <w:rPr>
                      <w:sz w:val="16"/>
                      <w:szCs w:val="16"/>
                      <w:lang w:val="pt-PT"/>
                    </w:rPr>
                  </w:pPr>
                </w:p>
              </w:tc>
              <w:tc>
                <w:tcPr>
                  <w:tcW w:w="501" w:type="pct"/>
                  <w:shd w:val="clear" w:color="auto" w:fill="FFFFFF"/>
                </w:tcPr>
                <w:p w14:paraId="0B25EE66"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49378171" w14:textId="77777777" w:rsidR="00BF02D4" w:rsidRPr="0023273E" w:rsidRDefault="00BF02D4" w:rsidP="00BF02D4">
                  <w:pPr>
                    <w:spacing w:line="360" w:lineRule="auto"/>
                    <w:jc w:val="center"/>
                    <w:rPr>
                      <w:sz w:val="16"/>
                      <w:szCs w:val="16"/>
                      <w:lang w:val="pt-PT"/>
                    </w:rPr>
                  </w:pPr>
                </w:p>
              </w:tc>
              <w:tc>
                <w:tcPr>
                  <w:tcW w:w="498" w:type="pct"/>
                  <w:shd w:val="clear" w:color="auto" w:fill="FFFFFF"/>
                </w:tcPr>
                <w:p w14:paraId="716DA357" w14:textId="77777777" w:rsidR="00BF02D4" w:rsidRPr="0023273E" w:rsidRDefault="00BF02D4" w:rsidP="00BF02D4">
                  <w:pPr>
                    <w:spacing w:line="360" w:lineRule="auto"/>
                    <w:jc w:val="center"/>
                    <w:rPr>
                      <w:sz w:val="16"/>
                      <w:szCs w:val="16"/>
                      <w:lang w:val="pt-PT"/>
                    </w:rPr>
                  </w:pPr>
                </w:p>
              </w:tc>
            </w:tr>
          </w:tbl>
          <w:p w14:paraId="7216668C" w14:textId="3D3F839D" w:rsidR="00E21A95" w:rsidRPr="005B794B" w:rsidRDefault="00E21A95" w:rsidP="00E21A95">
            <w:pPr>
              <w:spacing w:line="360" w:lineRule="auto"/>
              <w:jc w:val="both"/>
              <w:rPr>
                <w:i/>
                <w:sz w:val="16"/>
                <w:szCs w:val="16"/>
                <w:lang w:val="pt-PT"/>
              </w:rPr>
            </w:pPr>
            <w:r w:rsidRPr="005B794B">
              <w:rPr>
                <w:i/>
                <w:sz w:val="16"/>
                <w:szCs w:val="16"/>
                <w:lang w:val="pt-PT"/>
              </w:rPr>
              <w:t>Escala de valores de 1 (más negativo) a 5 (más positivo)</w:t>
            </w:r>
          </w:p>
          <w:p w14:paraId="6C27109B" w14:textId="77777777" w:rsidR="00BF02D4" w:rsidRPr="005B794B" w:rsidRDefault="00BF02D4" w:rsidP="00BF02D4">
            <w:pPr>
              <w:spacing w:line="360" w:lineRule="auto"/>
              <w:jc w:val="both"/>
              <w:rPr>
                <w:sz w:val="16"/>
                <w:szCs w:val="16"/>
                <w:lang w:val="pt-PT"/>
              </w:rPr>
            </w:pPr>
          </w:p>
          <w:p w14:paraId="7D331D67" w14:textId="034F7645" w:rsidR="00BF02D4" w:rsidRPr="0023273E" w:rsidRDefault="00BF02D4" w:rsidP="00BF02D4">
            <w:pPr>
              <w:pStyle w:val="Default"/>
              <w:jc w:val="both"/>
              <w:rPr>
                <w:rFonts w:asciiTheme="minorHAnsi" w:hAnsiTheme="minorHAnsi" w:cstheme="minorHAnsi"/>
                <w:color w:val="auto"/>
                <w:sz w:val="20"/>
                <w:szCs w:val="20"/>
              </w:rPr>
            </w:pPr>
            <w:r w:rsidRPr="00BF02D4">
              <w:rPr>
                <w:rFonts w:asciiTheme="minorHAnsi" w:hAnsiTheme="minorHAnsi" w:cstheme="minorHAnsi"/>
                <w:color w:val="auto"/>
                <w:sz w:val="20"/>
                <w:szCs w:val="20"/>
              </w:rPr>
              <w:t>Los resultados de participación institucionales (fila superior) son muy elevados, con valores por encima del 45% para los estudiantes de 1º y de 3º año. Ligera tendencia negativa en 1º año, disminuyendo la tasa de participación del 52%, el año anterior, al 48% (180 respuestas efectivas de una población de 373). En 3º año, ligera tendencia al alza, pasando de 43% a 46% (113 respuestas efectivas de una población de 243). ambas se mantienen en valores históricos relativamente estables. Las actividades de promoción y de información institucionales respeto de la participación se consideran efectivas.</w:t>
            </w:r>
            <w:r w:rsidRPr="0023273E">
              <w:rPr>
                <w:rFonts w:asciiTheme="minorHAnsi" w:hAnsiTheme="minorHAnsi" w:cstheme="minorHAnsi"/>
                <w:color w:val="auto"/>
                <w:sz w:val="20"/>
                <w:szCs w:val="20"/>
              </w:rPr>
              <w:t xml:space="preserve"> </w:t>
            </w:r>
            <w:r w:rsidRPr="00BF02D4">
              <w:rPr>
                <w:rFonts w:asciiTheme="minorHAnsi" w:hAnsiTheme="minorHAnsi" w:cstheme="minorHAnsi"/>
                <w:color w:val="auto"/>
                <w:sz w:val="20"/>
                <w:szCs w:val="20"/>
              </w:rPr>
              <w:t xml:space="preserve">Estos son los resultados verdaderamente significativos para el análisis de la participación, puesto </w:t>
            </w:r>
            <w:r w:rsidRPr="00BF02D4">
              <w:rPr>
                <w:rFonts w:asciiTheme="minorHAnsi" w:hAnsiTheme="minorHAnsi" w:cstheme="minorHAnsi"/>
                <w:color w:val="auto"/>
                <w:sz w:val="20"/>
                <w:szCs w:val="20"/>
              </w:rPr>
              <w:lastRenderedPageBreak/>
              <w:t>que los desglosados por programa no posen ser considerados desde el mismo punto de vista al tratarse de poblaciones muy pequeñas. Aun así, la gran mayoría de los programas, 31/40 en 1º año y 27/39 en 3º año, superan el 35% de participación.</w:t>
            </w:r>
          </w:p>
          <w:p w14:paraId="456FC193" w14:textId="77777777" w:rsidR="00BF02D4" w:rsidRPr="0023273E" w:rsidRDefault="00BF02D4" w:rsidP="00BF02D4">
            <w:pPr>
              <w:pStyle w:val="Default"/>
              <w:jc w:val="both"/>
              <w:rPr>
                <w:rFonts w:asciiTheme="minorHAnsi" w:hAnsiTheme="minorHAnsi" w:cstheme="minorHAnsi"/>
                <w:color w:val="auto"/>
                <w:sz w:val="20"/>
                <w:szCs w:val="20"/>
              </w:rPr>
            </w:pPr>
          </w:p>
          <w:p w14:paraId="330289E5" w14:textId="4DC00CE6" w:rsidR="00950626" w:rsidRPr="0023273E" w:rsidRDefault="00BF02D4" w:rsidP="00BF02D4">
            <w:pPr>
              <w:pStyle w:val="Default"/>
              <w:jc w:val="both"/>
              <w:rPr>
                <w:rFonts w:asciiTheme="minorHAnsi" w:hAnsiTheme="minorHAnsi" w:cstheme="minorHAnsi"/>
                <w:color w:val="auto"/>
                <w:sz w:val="20"/>
                <w:szCs w:val="20"/>
              </w:rPr>
            </w:pPr>
            <w:r w:rsidRPr="00BF02D4">
              <w:rPr>
                <w:rFonts w:asciiTheme="minorHAnsi" w:hAnsiTheme="minorHAnsi" w:cstheme="minorHAnsi"/>
                <w:color w:val="auto"/>
                <w:sz w:val="20"/>
                <w:szCs w:val="20"/>
              </w:rPr>
              <w:t>Los resultados de participación del programa (fila inferior)</w:t>
            </w:r>
            <w:r w:rsidRPr="0023273E">
              <w:rPr>
                <w:rFonts w:asciiTheme="minorHAnsi" w:hAnsiTheme="minorHAnsi" w:cstheme="minorHAnsi"/>
                <w:color w:val="auto"/>
                <w:sz w:val="20"/>
                <w:szCs w:val="20"/>
              </w:rPr>
              <w:t xml:space="preserve"> están disponibles desde el curso 2020-2021 y tal como se comprueba</w:t>
            </w:r>
            <w:r w:rsidRPr="00BF02D4">
              <w:rPr>
                <w:rFonts w:asciiTheme="minorHAnsi" w:hAnsiTheme="minorHAnsi" w:cstheme="minorHAnsi"/>
                <w:color w:val="auto"/>
                <w:sz w:val="20"/>
                <w:szCs w:val="20"/>
              </w:rPr>
              <w:t xml:space="preserve"> </w:t>
            </w:r>
            <w:r w:rsidRPr="0023273E">
              <w:rPr>
                <w:rFonts w:asciiTheme="minorHAnsi" w:eastAsia="Calibri" w:hAnsiTheme="minorHAnsi" w:cstheme="minorHAnsi"/>
                <w:color w:val="auto"/>
                <w:sz w:val="20"/>
                <w:szCs w:val="20"/>
              </w:rPr>
              <w:t xml:space="preserve">aumentaron cada año, hasta conseguir superar ampliamente el 50 %, con 61% en el primero año y del 55% en el tercero. Aunque es una muestra pequeña se evidencia el nivel creciente de participación. </w:t>
            </w:r>
          </w:p>
          <w:p w14:paraId="64BB3A6F" w14:textId="77777777" w:rsidR="006C163C" w:rsidRPr="006C163C" w:rsidRDefault="006C163C" w:rsidP="006C163C">
            <w:pPr>
              <w:pStyle w:val="Default"/>
              <w:jc w:val="both"/>
              <w:rPr>
                <w:rFonts w:asciiTheme="minorHAnsi" w:hAnsiTheme="minorHAnsi" w:cstheme="minorHAnsi"/>
                <w:color w:val="auto"/>
                <w:sz w:val="20"/>
                <w:szCs w:val="20"/>
              </w:rPr>
            </w:pPr>
          </w:p>
          <w:p w14:paraId="1C201253" w14:textId="5FEDEFF2" w:rsidR="00950626" w:rsidRPr="0023273E" w:rsidRDefault="006C163C" w:rsidP="006C163C">
            <w:pPr>
              <w:pStyle w:val="Default"/>
              <w:jc w:val="both"/>
              <w:rPr>
                <w:rFonts w:asciiTheme="minorHAnsi" w:eastAsia="Calibri" w:hAnsiTheme="minorHAnsi" w:cstheme="minorHAnsi"/>
                <w:color w:val="auto"/>
                <w:sz w:val="20"/>
                <w:szCs w:val="20"/>
              </w:rPr>
            </w:pPr>
            <w:r w:rsidRPr="006C163C">
              <w:rPr>
                <w:rFonts w:asciiTheme="minorHAnsi" w:hAnsiTheme="minorHAnsi" w:cstheme="minorHAnsi"/>
                <w:color w:val="auto"/>
                <w:sz w:val="20"/>
                <w:szCs w:val="20"/>
              </w:rPr>
              <w:t xml:space="preserve">-(*): </w:t>
            </w:r>
            <w:r w:rsidRPr="0023273E">
              <w:rPr>
                <w:rFonts w:asciiTheme="minorHAnsi" w:hAnsiTheme="minorHAnsi" w:cstheme="minorHAnsi"/>
                <w:color w:val="auto"/>
                <w:sz w:val="20"/>
                <w:szCs w:val="20"/>
              </w:rPr>
              <w:t xml:space="preserve">En </w:t>
            </w:r>
            <w:r w:rsidRPr="006C163C">
              <w:rPr>
                <w:rFonts w:asciiTheme="minorHAnsi" w:hAnsiTheme="minorHAnsi" w:cstheme="minorHAnsi"/>
                <w:color w:val="auto"/>
                <w:sz w:val="20"/>
                <w:szCs w:val="20"/>
              </w:rPr>
              <w:t>octubre de 2020 se realizaron al mismo tiempo, de forma extraordinaria, las encuestas anuales a estudiantes de 1º y 3º año de 2019/20 y también del curso 2018/19, retrasada por la pandemia.</w:t>
            </w:r>
            <w:r w:rsidRPr="0023273E">
              <w:rPr>
                <w:rFonts w:asciiTheme="minorHAnsi" w:hAnsiTheme="minorHAnsi" w:cstheme="minorHAnsi"/>
                <w:color w:val="auto"/>
                <w:sz w:val="20"/>
                <w:szCs w:val="20"/>
              </w:rPr>
              <w:t xml:space="preserve"> </w:t>
            </w:r>
            <w:r w:rsidRPr="0023273E">
              <w:rPr>
                <w:rFonts w:asciiTheme="minorHAnsi" w:eastAsia="Calibri" w:hAnsiTheme="minorHAnsi" w:cstheme="minorHAnsi"/>
                <w:color w:val="auto"/>
                <w:sz w:val="20"/>
                <w:szCs w:val="20"/>
              </w:rPr>
              <w:t>Un problema técnico en la configuración de la aplicación de encuestas (</w:t>
            </w:r>
            <w:proofErr w:type="spellStart"/>
            <w:r w:rsidRPr="00A1714B">
              <w:rPr>
                <w:rFonts w:asciiTheme="minorHAnsi" w:eastAsia="Calibri" w:hAnsiTheme="minorHAnsi" w:cstheme="minorHAnsi"/>
                <w:i/>
                <w:iCs/>
                <w:color w:val="auto"/>
                <w:sz w:val="20"/>
                <w:szCs w:val="20"/>
              </w:rPr>
              <w:t>LimeSurvey</w:t>
            </w:r>
            <w:proofErr w:type="spellEnd"/>
            <w:r w:rsidRPr="0023273E">
              <w:rPr>
                <w:rFonts w:asciiTheme="minorHAnsi" w:eastAsia="Calibri" w:hAnsiTheme="minorHAnsi" w:cstheme="minorHAnsi"/>
                <w:color w:val="auto"/>
                <w:sz w:val="20"/>
                <w:szCs w:val="20"/>
              </w:rPr>
              <w:t>) provocó que, aunque el proceso de recogida de opinión se desarrolló correctamente y se dispongan de los datos agregados, sea imposible disponer de los resultados de participación y de satisfacción desglosados por programa, así como tampoco por sexo. Se trata de una cuestión puntual que, de manera excepcional, afectó a ambos cursos. En 2021, resuelta la incidencia, se disponen de nuevo de resultados desglosados.</w:t>
            </w:r>
          </w:p>
          <w:p w14:paraId="12D22AF1" w14:textId="77777777" w:rsidR="006C163C" w:rsidRPr="0023273E" w:rsidRDefault="006C163C" w:rsidP="006C163C">
            <w:pPr>
              <w:pStyle w:val="Default"/>
              <w:jc w:val="both"/>
              <w:rPr>
                <w:rFonts w:asciiTheme="minorHAnsi" w:hAnsiTheme="minorHAnsi" w:cstheme="minorHAnsi"/>
                <w:color w:val="auto"/>
                <w:sz w:val="20"/>
                <w:szCs w:val="20"/>
              </w:rPr>
            </w:pPr>
          </w:p>
          <w:p w14:paraId="74BA8D5E" w14:textId="2084AFA4" w:rsidR="00BF02D4" w:rsidRPr="0023273E" w:rsidRDefault="00BF02D4" w:rsidP="00BF02D4">
            <w:pPr>
              <w:spacing w:line="360" w:lineRule="auto"/>
              <w:jc w:val="both"/>
              <w:rPr>
                <w:sz w:val="20"/>
                <w:szCs w:val="20"/>
              </w:rPr>
            </w:pPr>
            <w:r w:rsidRPr="0023273E">
              <w:rPr>
                <w:sz w:val="20"/>
                <w:szCs w:val="20"/>
              </w:rPr>
              <w:t xml:space="preserve">Resultados de satisfacción de la Universidade de Vigo) y del programa: </w:t>
            </w:r>
          </w:p>
          <w:p w14:paraId="33998117" w14:textId="77777777" w:rsidR="00BF02D4" w:rsidRPr="0023273E" w:rsidRDefault="00BF02D4" w:rsidP="00BF02D4">
            <w:pPr>
              <w:spacing w:line="360" w:lineRule="auto"/>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945"/>
              <w:gridCol w:w="946"/>
              <w:gridCol w:w="946"/>
              <w:gridCol w:w="946"/>
              <w:gridCol w:w="946"/>
              <w:gridCol w:w="946"/>
              <w:gridCol w:w="946"/>
              <w:gridCol w:w="946"/>
              <w:gridCol w:w="946"/>
              <w:gridCol w:w="946"/>
            </w:tblGrid>
            <w:tr w:rsidR="0023273E" w:rsidRPr="005B794B" w14:paraId="4907FEB3" w14:textId="77777777" w:rsidTr="00EB3BA7">
              <w:tc>
                <w:tcPr>
                  <w:tcW w:w="1000" w:type="pct"/>
                  <w:gridSpan w:val="2"/>
                  <w:shd w:val="clear" w:color="auto" w:fill="BDD6EE"/>
                </w:tcPr>
                <w:p w14:paraId="22FA1CAF"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2015/2016</w:t>
                  </w:r>
                </w:p>
              </w:tc>
              <w:tc>
                <w:tcPr>
                  <w:tcW w:w="1000" w:type="pct"/>
                  <w:gridSpan w:val="2"/>
                  <w:shd w:val="clear" w:color="auto" w:fill="BDD6EE"/>
                </w:tcPr>
                <w:p w14:paraId="702B2A6E"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2016/2017</w:t>
                  </w:r>
                </w:p>
              </w:tc>
              <w:tc>
                <w:tcPr>
                  <w:tcW w:w="1000" w:type="pct"/>
                  <w:gridSpan w:val="2"/>
                  <w:shd w:val="clear" w:color="auto" w:fill="BDD6EE"/>
                </w:tcPr>
                <w:p w14:paraId="4307BB64"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2017/2018</w:t>
                  </w:r>
                </w:p>
              </w:tc>
              <w:tc>
                <w:tcPr>
                  <w:tcW w:w="1000" w:type="pct"/>
                  <w:gridSpan w:val="2"/>
                  <w:shd w:val="clear" w:color="auto" w:fill="BDD6EE"/>
                </w:tcPr>
                <w:p w14:paraId="1AACC7DE"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2018/2019</w:t>
                  </w:r>
                </w:p>
              </w:tc>
              <w:tc>
                <w:tcPr>
                  <w:tcW w:w="1000" w:type="pct"/>
                  <w:gridSpan w:val="2"/>
                  <w:shd w:val="clear" w:color="auto" w:fill="BDD6EE"/>
                </w:tcPr>
                <w:p w14:paraId="717C4FA2" w14:textId="77777777" w:rsidR="00BF02D4" w:rsidRPr="0023273E" w:rsidRDefault="00BF02D4" w:rsidP="00BF02D4">
                  <w:pPr>
                    <w:spacing w:before="120" w:after="120" w:line="360" w:lineRule="auto"/>
                    <w:jc w:val="center"/>
                    <w:rPr>
                      <w:sz w:val="16"/>
                      <w:szCs w:val="16"/>
                      <w:lang w:val="pt-PT"/>
                    </w:rPr>
                  </w:pPr>
                  <w:r w:rsidRPr="0023273E">
                    <w:rPr>
                      <w:sz w:val="16"/>
                      <w:szCs w:val="16"/>
                      <w:lang w:val="pt-PT"/>
                    </w:rPr>
                    <w:t>Curso 2019/2020</w:t>
                  </w:r>
                </w:p>
              </w:tc>
            </w:tr>
            <w:tr w:rsidR="0023273E" w:rsidRPr="005B794B" w14:paraId="359E7C90" w14:textId="77777777" w:rsidTr="00EB3BA7">
              <w:tc>
                <w:tcPr>
                  <w:tcW w:w="500" w:type="pct"/>
                  <w:tcBorders>
                    <w:bottom w:val="single" w:sz="4" w:space="0" w:color="auto"/>
                  </w:tcBorders>
                  <w:shd w:val="clear" w:color="auto" w:fill="DEEAF6"/>
                </w:tcPr>
                <w:p w14:paraId="52C2F4D0"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1C36BCF6"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7AFBE455"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2C738F36"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6849C7AE"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717E5FD6"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182F77BA"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7010CC18"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4F72B765" w14:textId="77777777" w:rsidR="00BF02D4" w:rsidRPr="0023273E" w:rsidRDefault="00BF02D4" w:rsidP="00BF02D4">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7EF26F23" w14:textId="77777777" w:rsidR="00BF02D4" w:rsidRPr="0023273E" w:rsidRDefault="00BF02D4" w:rsidP="00BF02D4">
                  <w:pPr>
                    <w:spacing w:line="360" w:lineRule="auto"/>
                    <w:jc w:val="center"/>
                    <w:rPr>
                      <w:sz w:val="16"/>
                      <w:szCs w:val="16"/>
                      <w:lang w:val="pt-PT"/>
                    </w:rPr>
                  </w:pPr>
                  <w:r w:rsidRPr="0023273E">
                    <w:rPr>
                      <w:sz w:val="16"/>
                      <w:szCs w:val="16"/>
                      <w:lang w:val="pt-PT"/>
                    </w:rPr>
                    <w:t>3º ano</w:t>
                  </w:r>
                </w:p>
              </w:tc>
            </w:tr>
            <w:tr w:rsidR="0023273E" w:rsidRPr="005B794B" w14:paraId="1E3D95E9" w14:textId="77777777" w:rsidTr="00EB3BA7">
              <w:tc>
                <w:tcPr>
                  <w:tcW w:w="500" w:type="pct"/>
                  <w:shd w:val="clear" w:color="auto" w:fill="FFFFFF"/>
                </w:tcPr>
                <w:p w14:paraId="1C1D7B0E" w14:textId="77777777" w:rsidR="00BF02D4" w:rsidRPr="0023273E" w:rsidRDefault="00BF02D4" w:rsidP="00BF02D4">
                  <w:pPr>
                    <w:spacing w:line="360" w:lineRule="auto"/>
                    <w:jc w:val="center"/>
                    <w:rPr>
                      <w:sz w:val="16"/>
                      <w:szCs w:val="16"/>
                      <w:lang w:val="pt-PT"/>
                    </w:rPr>
                  </w:pPr>
                  <w:r w:rsidRPr="0023273E">
                    <w:rPr>
                      <w:sz w:val="16"/>
                      <w:szCs w:val="16"/>
                      <w:lang w:val="pt-PT"/>
                    </w:rPr>
                    <w:t>3,83</w:t>
                  </w:r>
                </w:p>
              </w:tc>
              <w:tc>
                <w:tcPr>
                  <w:tcW w:w="500" w:type="pct"/>
                  <w:shd w:val="clear" w:color="auto" w:fill="FFFFFF"/>
                </w:tcPr>
                <w:p w14:paraId="32067A4A" w14:textId="77777777" w:rsidR="00BF02D4" w:rsidRPr="0023273E" w:rsidRDefault="00BF02D4" w:rsidP="00BF02D4">
                  <w:pPr>
                    <w:spacing w:line="360" w:lineRule="auto"/>
                    <w:jc w:val="center"/>
                    <w:rPr>
                      <w:sz w:val="16"/>
                      <w:szCs w:val="16"/>
                      <w:lang w:val="pt-PT"/>
                    </w:rPr>
                  </w:pPr>
                  <w:r w:rsidRPr="0023273E">
                    <w:rPr>
                      <w:sz w:val="16"/>
                      <w:szCs w:val="16"/>
                      <w:lang w:val="pt-PT"/>
                    </w:rPr>
                    <w:t>3,49</w:t>
                  </w:r>
                </w:p>
              </w:tc>
              <w:tc>
                <w:tcPr>
                  <w:tcW w:w="500" w:type="pct"/>
                  <w:shd w:val="clear" w:color="auto" w:fill="FFFFFF"/>
                </w:tcPr>
                <w:p w14:paraId="3D8E372F" w14:textId="77777777" w:rsidR="00BF02D4" w:rsidRPr="0023273E" w:rsidRDefault="00BF02D4" w:rsidP="00BF02D4">
                  <w:pPr>
                    <w:spacing w:line="360" w:lineRule="auto"/>
                    <w:jc w:val="center"/>
                    <w:rPr>
                      <w:sz w:val="16"/>
                      <w:szCs w:val="16"/>
                      <w:lang w:val="pt-PT"/>
                    </w:rPr>
                  </w:pPr>
                  <w:r w:rsidRPr="0023273E">
                    <w:rPr>
                      <w:sz w:val="16"/>
                      <w:szCs w:val="16"/>
                      <w:lang w:val="pt-PT"/>
                    </w:rPr>
                    <w:t>3,33</w:t>
                  </w:r>
                </w:p>
              </w:tc>
              <w:tc>
                <w:tcPr>
                  <w:tcW w:w="500" w:type="pct"/>
                  <w:shd w:val="clear" w:color="auto" w:fill="FFFFFF"/>
                </w:tcPr>
                <w:p w14:paraId="13E7D8CC" w14:textId="77777777" w:rsidR="00BF02D4" w:rsidRPr="0023273E" w:rsidRDefault="00BF02D4" w:rsidP="00BF02D4">
                  <w:pPr>
                    <w:spacing w:line="360" w:lineRule="auto"/>
                    <w:jc w:val="center"/>
                    <w:rPr>
                      <w:sz w:val="16"/>
                      <w:szCs w:val="16"/>
                      <w:lang w:val="pt-PT"/>
                    </w:rPr>
                  </w:pPr>
                  <w:r w:rsidRPr="0023273E">
                    <w:rPr>
                      <w:sz w:val="16"/>
                      <w:szCs w:val="16"/>
                      <w:lang w:val="pt-PT"/>
                    </w:rPr>
                    <w:t>3,49</w:t>
                  </w:r>
                </w:p>
              </w:tc>
              <w:tc>
                <w:tcPr>
                  <w:tcW w:w="500" w:type="pct"/>
                  <w:shd w:val="clear" w:color="auto" w:fill="FFFFFF"/>
                </w:tcPr>
                <w:p w14:paraId="4074D1F7" w14:textId="77777777" w:rsidR="00BF02D4" w:rsidRPr="0023273E" w:rsidRDefault="00BF02D4" w:rsidP="00BF02D4">
                  <w:pPr>
                    <w:spacing w:line="360" w:lineRule="auto"/>
                    <w:jc w:val="center"/>
                    <w:rPr>
                      <w:sz w:val="16"/>
                      <w:szCs w:val="16"/>
                      <w:lang w:val="pt-PT"/>
                    </w:rPr>
                  </w:pPr>
                  <w:r w:rsidRPr="0023273E">
                    <w:rPr>
                      <w:sz w:val="16"/>
                      <w:szCs w:val="16"/>
                      <w:lang w:val="pt-PT"/>
                    </w:rPr>
                    <w:t>4,04</w:t>
                  </w:r>
                </w:p>
              </w:tc>
              <w:tc>
                <w:tcPr>
                  <w:tcW w:w="500" w:type="pct"/>
                  <w:shd w:val="clear" w:color="auto" w:fill="FFFFFF"/>
                </w:tcPr>
                <w:p w14:paraId="5CA7D1FC" w14:textId="77777777" w:rsidR="00BF02D4" w:rsidRPr="0023273E" w:rsidRDefault="00BF02D4" w:rsidP="00BF02D4">
                  <w:pPr>
                    <w:spacing w:line="360" w:lineRule="auto"/>
                    <w:jc w:val="center"/>
                    <w:rPr>
                      <w:sz w:val="16"/>
                      <w:szCs w:val="16"/>
                      <w:lang w:val="pt-PT"/>
                    </w:rPr>
                  </w:pPr>
                  <w:r w:rsidRPr="0023273E">
                    <w:rPr>
                      <w:sz w:val="16"/>
                      <w:szCs w:val="16"/>
                      <w:lang w:val="pt-PT"/>
                    </w:rPr>
                    <w:t>3,76</w:t>
                  </w:r>
                </w:p>
              </w:tc>
              <w:tc>
                <w:tcPr>
                  <w:tcW w:w="500" w:type="pct"/>
                  <w:shd w:val="clear" w:color="auto" w:fill="FFFFFF"/>
                </w:tcPr>
                <w:p w14:paraId="2D2FA7E9" w14:textId="77777777" w:rsidR="00BF02D4" w:rsidRPr="0023273E" w:rsidRDefault="00BF02D4" w:rsidP="00BF02D4">
                  <w:pPr>
                    <w:spacing w:line="360" w:lineRule="auto"/>
                    <w:jc w:val="center"/>
                    <w:rPr>
                      <w:sz w:val="16"/>
                      <w:szCs w:val="16"/>
                      <w:lang w:val="pt-PT"/>
                    </w:rPr>
                  </w:pPr>
                  <w:r w:rsidRPr="0023273E">
                    <w:rPr>
                      <w:sz w:val="16"/>
                      <w:szCs w:val="16"/>
                      <w:lang w:val="pt-PT"/>
                    </w:rPr>
                    <w:t>3,95</w:t>
                  </w:r>
                </w:p>
              </w:tc>
              <w:tc>
                <w:tcPr>
                  <w:tcW w:w="500" w:type="pct"/>
                  <w:shd w:val="clear" w:color="auto" w:fill="FFFFFF"/>
                </w:tcPr>
                <w:p w14:paraId="184956AF" w14:textId="77777777" w:rsidR="00BF02D4" w:rsidRPr="0023273E" w:rsidRDefault="00BF02D4" w:rsidP="00BF02D4">
                  <w:pPr>
                    <w:spacing w:line="360" w:lineRule="auto"/>
                    <w:jc w:val="center"/>
                    <w:rPr>
                      <w:sz w:val="16"/>
                      <w:szCs w:val="16"/>
                      <w:lang w:val="pt-PT"/>
                    </w:rPr>
                  </w:pPr>
                  <w:r w:rsidRPr="0023273E">
                    <w:rPr>
                      <w:sz w:val="16"/>
                      <w:szCs w:val="16"/>
                      <w:lang w:val="pt-PT"/>
                    </w:rPr>
                    <w:t>3,85</w:t>
                  </w:r>
                </w:p>
              </w:tc>
              <w:tc>
                <w:tcPr>
                  <w:tcW w:w="500" w:type="pct"/>
                  <w:shd w:val="clear" w:color="auto" w:fill="FFFFFF"/>
                </w:tcPr>
                <w:p w14:paraId="508F4486" w14:textId="77777777" w:rsidR="00BF02D4" w:rsidRPr="0023273E" w:rsidRDefault="00BF02D4" w:rsidP="00BF02D4">
                  <w:pPr>
                    <w:spacing w:line="360" w:lineRule="auto"/>
                    <w:jc w:val="center"/>
                    <w:rPr>
                      <w:sz w:val="16"/>
                      <w:szCs w:val="16"/>
                      <w:lang w:val="pt-PT"/>
                    </w:rPr>
                  </w:pPr>
                  <w:r w:rsidRPr="0023273E">
                    <w:rPr>
                      <w:sz w:val="16"/>
                      <w:szCs w:val="16"/>
                      <w:lang w:val="pt-PT"/>
                    </w:rPr>
                    <w:t>4,15</w:t>
                  </w:r>
                </w:p>
              </w:tc>
              <w:tc>
                <w:tcPr>
                  <w:tcW w:w="500" w:type="pct"/>
                  <w:shd w:val="clear" w:color="auto" w:fill="FFFFFF"/>
                </w:tcPr>
                <w:p w14:paraId="2344B76D" w14:textId="77777777" w:rsidR="00BF02D4" w:rsidRPr="0023273E" w:rsidRDefault="00BF02D4" w:rsidP="00BF02D4">
                  <w:pPr>
                    <w:spacing w:line="360" w:lineRule="auto"/>
                    <w:jc w:val="center"/>
                    <w:rPr>
                      <w:sz w:val="16"/>
                      <w:szCs w:val="16"/>
                      <w:lang w:val="pt-PT"/>
                    </w:rPr>
                  </w:pPr>
                  <w:r w:rsidRPr="0023273E">
                    <w:rPr>
                      <w:sz w:val="16"/>
                      <w:szCs w:val="16"/>
                      <w:lang w:val="pt-PT"/>
                    </w:rPr>
                    <w:t>4,01</w:t>
                  </w:r>
                </w:p>
              </w:tc>
            </w:tr>
            <w:tr w:rsidR="0023273E" w:rsidRPr="005B794B" w14:paraId="70DE6DD2" w14:textId="77777777" w:rsidTr="00EB3BA7">
              <w:tc>
                <w:tcPr>
                  <w:tcW w:w="500" w:type="pct"/>
                  <w:shd w:val="clear" w:color="auto" w:fill="FFFFFF"/>
                </w:tcPr>
                <w:p w14:paraId="3BACBFCC"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6D46B8C4"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4D2B383B"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0E19012F"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704F2211"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26DAD6A5" w14:textId="77777777" w:rsidR="00BF02D4" w:rsidRPr="0023273E" w:rsidRDefault="00BF02D4" w:rsidP="00BF02D4">
                  <w:pPr>
                    <w:spacing w:line="360" w:lineRule="auto"/>
                    <w:jc w:val="center"/>
                    <w:rPr>
                      <w:sz w:val="16"/>
                      <w:szCs w:val="16"/>
                      <w:lang w:val="pt-PT"/>
                    </w:rPr>
                  </w:pPr>
                </w:p>
              </w:tc>
              <w:tc>
                <w:tcPr>
                  <w:tcW w:w="500" w:type="pct"/>
                  <w:shd w:val="clear" w:color="auto" w:fill="FFFFFF"/>
                </w:tcPr>
                <w:p w14:paraId="34694425"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45680EDE"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440F22CE"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c>
                <w:tcPr>
                  <w:tcW w:w="500" w:type="pct"/>
                  <w:shd w:val="clear" w:color="auto" w:fill="FFFFFF"/>
                </w:tcPr>
                <w:p w14:paraId="13B70F9B" w14:textId="77777777" w:rsidR="00BF02D4" w:rsidRPr="0023273E" w:rsidRDefault="00BF02D4" w:rsidP="00BF02D4">
                  <w:pPr>
                    <w:spacing w:line="360" w:lineRule="auto"/>
                    <w:jc w:val="center"/>
                    <w:rPr>
                      <w:sz w:val="16"/>
                      <w:szCs w:val="16"/>
                      <w:lang w:val="pt-PT"/>
                    </w:rPr>
                  </w:pPr>
                  <w:r w:rsidRPr="0023273E">
                    <w:rPr>
                      <w:sz w:val="16"/>
                      <w:szCs w:val="16"/>
                      <w:lang w:val="pt-PT"/>
                    </w:rPr>
                    <w:t>-(*)</w:t>
                  </w:r>
                </w:p>
              </w:tc>
            </w:tr>
          </w:tbl>
          <w:p w14:paraId="5FFC6E0A" w14:textId="15739B77" w:rsidR="00E21A95" w:rsidRPr="005B794B" w:rsidRDefault="00E21A95" w:rsidP="00E21A95">
            <w:pPr>
              <w:spacing w:line="360" w:lineRule="auto"/>
              <w:jc w:val="both"/>
              <w:rPr>
                <w:i/>
                <w:sz w:val="16"/>
                <w:szCs w:val="16"/>
                <w:lang w:val="pt-PT"/>
              </w:rPr>
            </w:pPr>
            <w:r w:rsidRPr="005B794B">
              <w:rPr>
                <w:i/>
                <w:sz w:val="16"/>
                <w:szCs w:val="16"/>
                <w:lang w:val="pt-PT"/>
              </w:rPr>
              <w:t>Escala de valores de 1 (más negativo) a 5 (más positivo)</w:t>
            </w:r>
          </w:p>
          <w:p w14:paraId="5992358F" w14:textId="77777777" w:rsidR="00E21A95" w:rsidRPr="005B794B" w:rsidRDefault="00E21A95" w:rsidP="00E21A95">
            <w:pPr>
              <w:spacing w:line="360" w:lineRule="auto"/>
              <w:jc w:val="both"/>
              <w:rPr>
                <w:i/>
                <w:sz w:val="16"/>
                <w:szCs w:val="16"/>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945"/>
              <w:gridCol w:w="946"/>
              <w:gridCol w:w="946"/>
              <w:gridCol w:w="946"/>
              <w:gridCol w:w="946"/>
              <w:gridCol w:w="948"/>
              <w:gridCol w:w="946"/>
              <w:gridCol w:w="948"/>
              <w:gridCol w:w="946"/>
              <w:gridCol w:w="942"/>
            </w:tblGrid>
            <w:tr w:rsidR="0023273E" w:rsidRPr="005B794B" w14:paraId="14EDC997" w14:textId="77777777" w:rsidTr="00EB3BA7">
              <w:tc>
                <w:tcPr>
                  <w:tcW w:w="999" w:type="pct"/>
                  <w:gridSpan w:val="2"/>
                  <w:shd w:val="clear" w:color="auto" w:fill="BDD6EE"/>
                </w:tcPr>
                <w:p w14:paraId="591D99F2" w14:textId="77777777" w:rsidR="00E21A95" w:rsidRPr="0023273E" w:rsidRDefault="00E21A95" w:rsidP="00E21A95">
                  <w:pPr>
                    <w:spacing w:before="120" w:after="120" w:line="360" w:lineRule="auto"/>
                    <w:jc w:val="center"/>
                    <w:rPr>
                      <w:sz w:val="16"/>
                      <w:szCs w:val="16"/>
                      <w:lang w:val="pt-PT"/>
                    </w:rPr>
                  </w:pPr>
                  <w:r w:rsidRPr="0023273E">
                    <w:rPr>
                      <w:sz w:val="16"/>
                      <w:szCs w:val="16"/>
                      <w:lang w:val="pt-PT"/>
                    </w:rPr>
                    <w:t>Curso 2020/2021</w:t>
                  </w:r>
                </w:p>
              </w:tc>
              <w:tc>
                <w:tcPr>
                  <w:tcW w:w="1000" w:type="pct"/>
                  <w:gridSpan w:val="2"/>
                  <w:shd w:val="clear" w:color="auto" w:fill="BDD6EE"/>
                </w:tcPr>
                <w:p w14:paraId="5FA7C170" w14:textId="77777777" w:rsidR="00E21A95" w:rsidRPr="0023273E" w:rsidRDefault="00E21A95" w:rsidP="00E21A95">
                  <w:pPr>
                    <w:spacing w:before="120" w:after="120" w:line="360" w:lineRule="auto"/>
                    <w:jc w:val="center"/>
                    <w:rPr>
                      <w:sz w:val="16"/>
                      <w:szCs w:val="16"/>
                      <w:lang w:val="pt-PT"/>
                    </w:rPr>
                  </w:pPr>
                  <w:r w:rsidRPr="0023273E">
                    <w:rPr>
                      <w:sz w:val="16"/>
                      <w:szCs w:val="16"/>
                      <w:lang w:val="pt-PT"/>
                    </w:rPr>
                    <w:t>Curso 2021/2022</w:t>
                  </w:r>
                </w:p>
              </w:tc>
              <w:tc>
                <w:tcPr>
                  <w:tcW w:w="1001" w:type="pct"/>
                  <w:gridSpan w:val="2"/>
                  <w:shd w:val="clear" w:color="auto" w:fill="BDD6EE"/>
                </w:tcPr>
                <w:p w14:paraId="41B4CE70" w14:textId="77777777" w:rsidR="00E21A95" w:rsidRPr="0023273E" w:rsidRDefault="00E21A95" w:rsidP="00E21A95">
                  <w:pPr>
                    <w:spacing w:before="120" w:after="120" w:line="360" w:lineRule="auto"/>
                    <w:jc w:val="center"/>
                    <w:rPr>
                      <w:sz w:val="16"/>
                      <w:szCs w:val="16"/>
                      <w:lang w:val="pt-PT"/>
                    </w:rPr>
                  </w:pPr>
                  <w:r w:rsidRPr="0023273E">
                    <w:rPr>
                      <w:sz w:val="16"/>
                      <w:szCs w:val="16"/>
                      <w:lang w:val="pt-PT"/>
                    </w:rPr>
                    <w:t>Curso 2022/2023</w:t>
                  </w:r>
                </w:p>
              </w:tc>
              <w:tc>
                <w:tcPr>
                  <w:tcW w:w="1001" w:type="pct"/>
                  <w:gridSpan w:val="2"/>
                  <w:shd w:val="clear" w:color="auto" w:fill="BDD6EE"/>
                </w:tcPr>
                <w:p w14:paraId="506075FA" w14:textId="77777777" w:rsidR="00E21A95" w:rsidRPr="0023273E" w:rsidRDefault="00E21A95" w:rsidP="00E21A95">
                  <w:pPr>
                    <w:spacing w:before="120" w:after="120" w:line="360" w:lineRule="auto"/>
                    <w:jc w:val="center"/>
                    <w:rPr>
                      <w:sz w:val="16"/>
                      <w:szCs w:val="16"/>
                      <w:lang w:val="pt-PT"/>
                    </w:rPr>
                  </w:pPr>
                </w:p>
              </w:tc>
              <w:tc>
                <w:tcPr>
                  <w:tcW w:w="998" w:type="pct"/>
                  <w:gridSpan w:val="2"/>
                  <w:shd w:val="clear" w:color="auto" w:fill="BDD6EE"/>
                </w:tcPr>
                <w:p w14:paraId="1F9AE91D" w14:textId="77777777" w:rsidR="00E21A95" w:rsidRPr="0023273E" w:rsidRDefault="00E21A95" w:rsidP="00E21A95">
                  <w:pPr>
                    <w:spacing w:before="120" w:after="120" w:line="360" w:lineRule="auto"/>
                    <w:jc w:val="center"/>
                    <w:rPr>
                      <w:sz w:val="16"/>
                      <w:szCs w:val="16"/>
                      <w:lang w:val="pt-PT"/>
                    </w:rPr>
                  </w:pPr>
                </w:p>
              </w:tc>
            </w:tr>
            <w:tr w:rsidR="0023273E" w:rsidRPr="005B794B" w14:paraId="6D04AC86" w14:textId="77777777" w:rsidTr="00EB3BA7">
              <w:tc>
                <w:tcPr>
                  <w:tcW w:w="500" w:type="pct"/>
                  <w:tcBorders>
                    <w:bottom w:val="single" w:sz="4" w:space="0" w:color="auto"/>
                  </w:tcBorders>
                  <w:shd w:val="clear" w:color="auto" w:fill="DEEAF6"/>
                </w:tcPr>
                <w:p w14:paraId="015B6759" w14:textId="77777777" w:rsidR="00E21A95" w:rsidRPr="0023273E" w:rsidRDefault="00E21A95" w:rsidP="00E21A95">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2A986B5E" w14:textId="77777777" w:rsidR="00E21A95" w:rsidRPr="0023273E" w:rsidRDefault="00E21A95" w:rsidP="00E21A95">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345BCB2B" w14:textId="77777777" w:rsidR="00E21A95" w:rsidRPr="0023273E" w:rsidRDefault="00E21A95" w:rsidP="00E21A95">
                  <w:pPr>
                    <w:spacing w:line="360" w:lineRule="auto"/>
                    <w:jc w:val="center"/>
                    <w:rPr>
                      <w:sz w:val="16"/>
                      <w:szCs w:val="16"/>
                      <w:lang w:val="pt-PT"/>
                    </w:rPr>
                  </w:pPr>
                  <w:r w:rsidRPr="0023273E">
                    <w:rPr>
                      <w:sz w:val="16"/>
                      <w:szCs w:val="16"/>
                      <w:lang w:val="pt-PT"/>
                    </w:rPr>
                    <w:t>1º ano</w:t>
                  </w:r>
                </w:p>
              </w:tc>
              <w:tc>
                <w:tcPr>
                  <w:tcW w:w="500" w:type="pct"/>
                  <w:tcBorders>
                    <w:bottom w:val="single" w:sz="4" w:space="0" w:color="auto"/>
                  </w:tcBorders>
                  <w:shd w:val="clear" w:color="auto" w:fill="DEEAF6"/>
                </w:tcPr>
                <w:p w14:paraId="408E03AE" w14:textId="77777777" w:rsidR="00E21A95" w:rsidRPr="0023273E" w:rsidRDefault="00E21A95" w:rsidP="00E21A95">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232FFE3F" w14:textId="77777777" w:rsidR="00E21A95" w:rsidRPr="0023273E" w:rsidRDefault="00E21A95" w:rsidP="00E21A95">
                  <w:pPr>
                    <w:spacing w:line="360" w:lineRule="auto"/>
                    <w:jc w:val="center"/>
                    <w:rPr>
                      <w:sz w:val="16"/>
                      <w:szCs w:val="16"/>
                      <w:lang w:val="pt-PT"/>
                    </w:rPr>
                  </w:pPr>
                  <w:r w:rsidRPr="0023273E">
                    <w:rPr>
                      <w:sz w:val="16"/>
                      <w:szCs w:val="16"/>
                      <w:lang w:val="pt-PT"/>
                    </w:rPr>
                    <w:t>1º ano</w:t>
                  </w:r>
                </w:p>
              </w:tc>
              <w:tc>
                <w:tcPr>
                  <w:tcW w:w="501" w:type="pct"/>
                  <w:tcBorders>
                    <w:bottom w:val="single" w:sz="4" w:space="0" w:color="auto"/>
                  </w:tcBorders>
                  <w:shd w:val="clear" w:color="auto" w:fill="DEEAF6"/>
                </w:tcPr>
                <w:p w14:paraId="03397262" w14:textId="77777777" w:rsidR="00E21A95" w:rsidRPr="0023273E" w:rsidRDefault="00E21A95" w:rsidP="00E21A95">
                  <w:pPr>
                    <w:spacing w:line="360" w:lineRule="auto"/>
                    <w:jc w:val="center"/>
                    <w:rPr>
                      <w:sz w:val="16"/>
                      <w:szCs w:val="16"/>
                      <w:lang w:val="pt-PT"/>
                    </w:rPr>
                  </w:pPr>
                  <w:r w:rsidRPr="0023273E">
                    <w:rPr>
                      <w:sz w:val="16"/>
                      <w:szCs w:val="16"/>
                      <w:lang w:val="pt-PT"/>
                    </w:rPr>
                    <w:t>3º ano</w:t>
                  </w:r>
                </w:p>
              </w:tc>
              <w:tc>
                <w:tcPr>
                  <w:tcW w:w="500" w:type="pct"/>
                  <w:tcBorders>
                    <w:bottom w:val="single" w:sz="4" w:space="0" w:color="auto"/>
                  </w:tcBorders>
                  <w:shd w:val="clear" w:color="auto" w:fill="DEEAF6"/>
                </w:tcPr>
                <w:p w14:paraId="4DE5D59E" w14:textId="77777777" w:rsidR="00E21A95" w:rsidRPr="0023273E" w:rsidRDefault="00E21A95" w:rsidP="00E21A95">
                  <w:pPr>
                    <w:spacing w:line="360" w:lineRule="auto"/>
                    <w:jc w:val="center"/>
                    <w:rPr>
                      <w:sz w:val="16"/>
                      <w:szCs w:val="16"/>
                      <w:lang w:val="pt-PT"/>
                    </w:rPr>
                  </w:pPr>
                </w:p>
              </w:tc>
              <w:tc>
                <w:tcPr>
                  <w:tcW w:w="501" w:type="pct"/>
                  <w:tcBorders>
                    <w:bottom w:val="single" w:sz="4" w:space="0" w:color="auto"/>
                  </w:tcBorders>
                  <w:shd w:val="clear" w:color="auto" w:fill="DEEAF6"/>
                </w:tcPr>
                <w:p w14:paraId="0540FB33" w14:textId="77777777" w:rsidR="00E21A95" w:rsidRPr="0023273E" w:rsidRDefault="00E21A95" w:rsidP="00E21A95">
                  <w:pPr>
                    <w:spacing w:line="360" w:lineRule="auto"/>
                    <w:jc w:val="center"/>
                    <w:rPr>
                      <w:sz w:val="16"/>
                      <w:szCs w:val="16"/>
                      <w:lang w:val="pt-PT"/>
                    </w:rPr>
                  </w:pPr>
                </w:p>
              </w:tc>
              <w:tc>
                <w:tcPr>
                  <w:tcW w:w="500" w:type="pct"/>
                  <w:tcBorders>
                    <w:bottom w:val="single" w:sz="4" w:space="0" w:color="auto"/>
                  </w:tcBorders>
                  <w:shd w:val="clear" w:color="auto" w:fill="DEEAF6"/>
                </w:tcPr>
                <w:p w14:paraId="28F1941E" w14:textId="77777777" w:rsidR="00E21A95" w:rsidRPr="0023273E" w:rsidRDefault="00E21A95" w:rsidP="00E21A95">
                  <w:pPr>
                    <w:spacing w:line="360" w:lineRule="auto"/>
                    <w:jc w:val="center"/>
                    <w:rPr>
                      <w:sz w:val="16"/>
                      <w:szCs w:val="16"/>
                      <w:lang w:val="pt-PT"/>
                    </w:rPr>
                  </w:pPr>
                </w:p>
              </w:tc>
              <w:tc>
                <w:tcPr>
                  <w:tcW w:w="498" w:type="pct"/>
                  <w:tcBorders>
                    <w:bottom w:val="single" w:sz="4" w:space="0" w:color="auto"/>
                  </w:tcBorders>
                  <w:shd w:val="clear" w:color="auto" w:fill="DEEAF6"/>
                </w:tcPr>
                <w:p w14:paraId="56CC0C67" w14:textId="77777777" w:rsidR="00E21A95" w:rsidRPr="0023273E" w:rsidRDefault="00E21A95" w:rsidP="00E21A95">
                  <w:pPr>
                    <w:spacing w:line="360" w:lineRule="auto"/>
                    <w:jc w:val="center"/>
                    <w:rPr>
                      <w:sz w:val="16"/>
                      <w:szCs w:val="16"/>
                      <w:lang w:val="pt-PT"/>
                    </w:rPr>
                  </w:pPr>
                </w:p>
              </w:tc>
            </w:tr>
            <w:tr w:rsidR="0023273E" w:rsidRPr="005B794B" w14:paraId="56CA5824" w14:textId="77777777" w:rsidTr="00EB3BA7">
              <w:tc>
                <w:tcPr>
                  <w:tcW w:w="500" w:type="pct"/>
                  <w:shd w:val="clear" w:color="auto" w:fill="FFFFFF"/>
                </w:tcPr>
                <w:p w14:paraId="675B7A1A" w14:textId="77777777" w:rsidR="00E21A95" w:rsidRPr="0023273E" w:rsidRDefault="00E21A95" w:rsidP="00E21A95">
                  <w:pPr>
                    <w:spacing w:line="360" w:lineRule="auto"/>
                    <w:jc w:val="center"/>
                    <w:rPr>
                      <w:sz w:val="16"/>
                      <w:szCs w:val="16"/>
                      <w:lang w:val="pt-PT"/>
                    </w:rPr>
                  </w:pPr>
                  <w:r w:rsidRPr="0023273E">
                    <w:rPr>
                      <w:sz w:val="16"/>
                      <w:szCs w:val="16"/>
                      <w:lang w:val="pt-PT"/>
                    </w:rPr>
                    <w:t>4,19</w:t>
                  </w:r>
                </w:p>
              </w:tc>
              <w:tc>
                <w:tcPr>
                  <w:tcW w:w="500" w:type="pct"/>
                  <w:shd w:val="clear" w:color="auto" w:fill="FFFFFF"/>
                </w:tcPr>
                <w:p w14:paraId="3B68272A" w14:textId="77777777" w:rsidR="00E21A95" w:rsidRPr="0023273E" w:rsidRDefault="00E21A95" w:rsidP="00E21A95">
                  <w:pPr>
                    <w:spacing w:line="360" w:lineRule="auto"/>
                    <w:jc w:val="center"/>
                    <w:rPr>
                      <w:sz w:val="16"/>
                      <w:szCs w:val="16"/>
                      <w:lang w:val="pt-PT"/>
                    </w:rPr>
                  </w:pPr>
                  <w:r w:rsidRPr="0023273E">
                    <w:rPr>
                      <w:sz w:val="16"/>
                      <w:szCs w:val="16"/>
                      <w:lang w:val="pt-PT"/>
                    </w:rPr>
                    <w:t>3,97</w:t>
                  </w:r>
                </w:p>
              </w:tc>
              <w:tc>
                <w:tcPr>
                  <w:tcW w:w="500" w:type="pct"/>
                  <w:shd w:val="clear" w:color="auto" w:fill="FFFFFF"/>
                </w:tcPr>
                <w:p w14:paraId="25B3496E" w14:textId="77777777" w:rsidR="00E21A95" w:rsidRPr="0023273E" w:rsidRDefault="00E21A95" w:rsidP="00E21A95">
                  <w:pPr>
                    <w:spacing w:line="360" w:lineRule="auto"/>
                    <w:jc w:val="center"/>
                    <w:rPr>
                      <w:sz w:val="16"/>
                      <w:szCs w:val="16"/>
                      <w:lang w:val="pt-PT"/>
                    </w:rPr>
                  </w:pPr>
                  <w:r w:rsidRPr="0023273E">
                    <w:rPr>
                      <w:sz w:val="16"/>
                      <w:szCs w:val="16"/>
                      <w:lang w:val="pt-PT"/>
                    </w:rPr>
                    <w:t>4,15</w:t>
                  </w:r>
                </w:p>
              </w:tc>
              <w:tc>
                <w:tcPr>
                  <w:tcW w:w="500" w:type="pct"/>
                  <w:shd w:val="clear" w:color="auto" w:fill="FFFFFF"/>
                </w:tcPr>
                <w:p w14:paraId="6A14CC43" w14:textId="77777777" w:rsidR="00E21A95" w:rsidRPr="0023273E" w:rsidRDefault="00E21A95" w:rsidP="00E21A95">
                  <w:pPr>
                    <w:spacing w:line="360" w:lineRule="auto"/>
                    <w:jc w:val="center"/>
                    <w:rPr>
                      <w:sz w:val="16"/>
                      <w:szCs w:val="16"/>
                      <w:lang w:val="pt-PT"/>
                    </w:rPr>
                  </w:pPr>
                  <w:r w:rsidRPr="0023273E">
                    <w:rPr>
                      <w:sz w:val="16"/>
                      <w:szCs w:val="16"/>
                      <w:lang w:val="pt-PT"/>
                    </w:rPr>
                    <w:t>3,97</w:t>
                  </w:r>
                </w:p>
              </w:tc>
              <w:tc>
                <w:tcPr>
                  <w:tcW w:w="500" w:type="pct"/>
                  <w:shd w:val="clear" w:color="auto" w:fill="FFFFFF"/>
                </w:tcPr>
                <w:p w14:paraId="3AED153C" w14:textId="77777777" w:rsidR="00E21A95" w:rsidRPr="0023273E" w:rsidRDefault="00E21A95" w:rsidP="00E21A95">
                  <w:pPr>
                    <w:spacing w:line="360" w:lineRule="auto"/>
                    <w:jc w:val="center"/>
                    <w:rPr>
                      <w:sz w:val="16"/>
                      <w:szCs w:val="16"/>
                      <w:lang w:val="pt-PT"/>
                    </w:rPr>
                  </w:pPr>
                  <w:r w:rsidRPr="0023273E">
                    <w:rPr>
                      <w:sz w:val="16"/>
                      <w:szCs w:val="16"/>
                      <w:lang w:val="pt-PT"/>
                    </w:rPr>
                    <w:t>4,14</w:t>
                  </w:r>
                </w:p>
              </w:tc>
              <w:tc>
                <w:tcPr>
                  <w:tcW w:w="501" w:type="pct"/>
                  <w:shd w:val="clear" w:color="auto" w:fill="FFFFFF"/>
                </w:tcPr>
                <w:p w14:paraId="3454720B" w14:textId="77777777" w:rsidR="00E21A95" w:rsidRPr="0023273E" w:rsidRDefault="00E21A95" w:rsidP="00E21A95">
                  <w:pPr>
                    <w:spacing w:line="360" w:lineRule="auto"/>
                    <w:jc w:val="center"/>
                    <w:rPr>
                      <w:sz w:val="16"/>
                      <w:szCs w:val="16"/>
                      <w:lang w:val="pt-PT"/>
                    </w:rPr>
                  </w:pPr>
                  <w:r w:rsidRPr="0023273E">
                    <w:rPr>
                      <w:sz w:val="16"/>
                      <w:szCs w:val="16"/>
                      <w:lang w:val="pt-PT"/>
                    </w:rPr>
                    <w:t>3,86</w:t>
                  </w:r>
                </w:p>
              </w:tc>
              <w:tc>
                <w:tcPr>
                  <w:tcW w:w="500" w:type="pct"/>
                  <w:shd w:val="clear" w:color="auto" w:fill="FFFFFF"/>
                </w:tcPr>
                <w:p w14:paraId="26A7E245" w14:textId="77777777" w:rsidR="00E21A95" w:rsidRPr="0023273E" w:rsidRDefault="00E21A95" w:rsidP="00E21A95">
                  <w:pPr>
                    <w:spacing w:line="360" w:lineRule="auto"/>
                    <w:jc w:val="center"/>
                    <w:rPr>
                      <w:sz w:val="16"/>
                      <w:szCs w:val="16"/>
                      <w:lang w:val="pt-PT"/>
                    </w:rPr>
                  </w:pPr>
                </w:p>
              </w:tc>
              <w:tc>
                <w:tcPr>
                  <w:tcW w:w="501" w:type="pct"/>
                  <w:shd w:val="clear" w:color="auto" w:fill="FFFFFF"/>
                </w:tcPr>
                <w:p w14:paraId="11A0357B" w14:textId="77777777" w:rsidR="00E21A95" w:rsidRPr="0023273E" w:rsidRDefault="00E21A95" w:rsidP="00E21A95">
                  <w:pPr>
                    <w:spacing w:line="360" w:lineRule="auto"/>
                    <w:jc w:val="center"/>
                    <w:rPr>
                      <w:sz w:val="16"/>
                      <w:szCs w:val="16"/>
                      <w:lang w:val="pt-PT"/>
                    </w:rPr>
                  </w:pPr>
                </w:p>
              </w:tc>
              <w:tc>
                <w:tcPr>
                  <w:tcW w:w="500" w:type="pct"/>
                  <w:shd w:val="clear" w:color="auto" w:fill="FFFFFF"/>
                </w:tcPr>
                <w:p w14:paraId="4A305CF1" w14:textId="77777777" w:rsidR="00E21A95" w:rsidRPr="0023273E" w:rsidRDefault="00E21A95" w:rsidP="00E21A95">
                  <w:pPr>
                    <w:spacing w:line="360" w:lineRule="auto"/>
                    <w:jc w:val="center"/>
                    <w:rPr>
                      <w:sz w:val="16"/>
                      <w:szCs w:val="16"/>
                      <w:lang w:val="pt-PT"/>
                    </w:rPr>
                  </w:pPr>
                </w:p>
              </w:tc>
              <w:tc>
                <w:tcPr>
                  <w:tcW w:w="498" w:type="pct"/>
                  <w:shd w:val="clear" w:color="auto" w:fill="FFFFFF"/>
                </w:tcPr>
                <w:p w14:paraId="3C6A584D" w14:textId="77777777" w:rsidR="00E21A95" w:rsidRPr="0023273E" w:rsidRDefault="00E21A95" w:rsidP="00E21A95">
                  <w:pPr>
                    <w:spacing w:line="360" w:lineRule="auto"/>
                    <w:jc w:val="center"/>
                    <w:rPr>
                      <w:sz w:val="16"/>
                      <w:szCs w:val="16"/>
                      <w:lang w:val="pt-PT"/>
                    </w:rPr>
                  </w:pPr>
                </w:p>
              </w:tc>
            </w:tr>
            <w:tr w:rsidR="0023273E" w:rsidRPr="005B794B" w14:paraId="5D510825" w14:textId="77777777" w:rsidTr="00EB3BA7">
              <w:tc>
                <w:tcPr>
                  <w:tcW w:w="500" w:type="pct"/>
                  <w:shd w:val="clear" w:color="auto" w:fill="FFFFFF"/>
                </w:tcPr>
                <w:p w14:paraId="2BA43293" w14:textId="77777777" w:rsidR="00E21A95" w:rsidRPr="0023273E" w:rsidRDefault="00E21A95" w:rsidP="00E21A95">
                  <w:pPr>
                    <w:spacing w:line="360" w:lineRule="auto"/>
                    <w:jc w:val="center"/>
                    <w:rPr>
                      <w:sz w:val="16"/>
                      <w:szCs w:val="16"/>
                      <w:lang w:val="pt-PT"/>
                    </w:rPr>
                  </w:pPr>
                  <w:r w:rsidRPr="0023273E">
                    <w:rPr>
                      <w:sz w:val="16"/>
                      <w:szCs w:val="16"/>
                      <w:lang w:val="pt-PT"/>
                    </w:rPr>
                    <w:t>4,55</w:t>
                  </w:r>
                </w:p>
              </w:tc>
              <w:tc>
                <w:tcPr>
                  <w:tcW w:w="500" w:type="pct"/>
                  <w:shd w:val="clear" w:color="auto" w:fill="FFFFFF"/>
                </w:tcPr>
                <w:p w14:paraId="5534EE8B" w14:textId="77777777" w:rsidR="00E21A95" w:rsidRPr="0023273E" w:rsidRDefault="00E21A95" w:rsidP="00E21A95">
                  <w:pPr>
                    <w:spacing w:line="360" w:lineRule="auto"/>
                    <w:jc w:val="center"/>
                    <w:rPr>
                      <w:sz w:val="16"/>
                      <w:szCs w:val="16"/>
                      <w:lang w:val="pt-PT"/>
                    </w:rPr>
                  </w:pPr>
                  <w:r w:rsidRPr="0023273E">
                    <w:rPr>
                      <w:sz w:val="16"/>
                      <w:szCs w:val="16"/>
                      <w:lang w:val="pt-PT"/>
                    </w:rPr>
                    <w:t>4,34</w:t>
                  </w:r>
                </w:p>
              </w:tc>
              <w:tc>
                <w:tcPr>
                  <w:tcW w:w="500" w:type="pct"/>
                  <w:shd w:val="clear" w:color="auto" w:fill="FFFFFF"/>
                </w:tcPr>
                <w:p w14:paraId="6AB02CBA" w14:textId="77777777" w:rsidR="00E21A95" w:rsidRPr="0023273E" w:rsidRDefault="00E21A95" w:rsidP="00E21A95">
                  <w:pPr>
                    <w:spacing w:line="360" w:lineRule="auto"/>
                    <w:jc w:val="center"/>
                    <w:rPr>
                      <w:sz w:val="16"/>
                      <w:szCs w:val="16"/>
                      <w:lang w:val="pt-PT"/>
                    </w:rPr>
                  </w:pPr>
                  <w:r w:rsidRPr="0023273E">
                    <w:rPr>
                      <w:sz w:val="16"/>
                      <w:szCs w:val="16"/>
                      <w:lang w:val="pt-PT"/>
                    </w:rPr>
                    <w:t>4,11</w:t>
                  </w:r>
                </w:p>
              </w:tc>
              <w:tc>
                <w:tcPr>
                  <w:tcW w:w="500" w:type="pct"/>
                  <w:shd w:val="clear" w:color="auto" w:fill="FFFFFF"/>
                </w:tcPr>
                <w:p w14:paraId="03B0BA6F" w14:textId="77777777" w:rsidR="00E21A95" w:rsidRPr="0023273E" w:rsidRDefault="00E21A95" w:rsidP="00E21A95">
                  <w:pPr>
                    <w:spacing w:line="360" w:lineRule="auto"/>
                    <w:jc w:val="center"/>
                    <w:rPr>
                      <w:sz w:val="16"/>
                      <w:szCs w:val="16"/>
                      <w:lang w:val="pt-PT"/>
                    </w:rPr>
                  </w:pPr>
                  <w:r w:rsidRPr="0023273E">
                    <w:rPr>
                      <w:sz w:val="16"/>
                      <w:szCs w:val="16"/>
                      <w:lang w:val="pt-PT"/>
                    </w:rPr>
                    <w:t>4,02</w:t>
                  </w:r>
                </w:p>
              </w:tc>
              <w:tc>
                <w:tcPr>
                  <w:tcW w:w="500" w:type="pct"/>
                  <w:shd w:val="clear" w:color="auto" w:fill="FFFFFF"/>
                </w:tcPr>
                <w:p w14:paraId="2DECE627" w14:textId="77777777" w:rsidR="00E21A95" w:rsidRPr="0023273E" w:rsidRDefault="00E21A95" w:rsidP="00E21A95">
                  <w:pPr>
                    <w:spacing w:line="360" w:lineRule="auto"/>
                    <w:jc w:val="center"/>
                    <w:rPr>
                      <w:sz w:val="16"/>
                      <w:szCs w:val="16"/>
                      <w:lang w:val="pt-PT"/>
                    </w:rPr>
                  </w:pPr>
                  <w:r w:rsidRPr="0023273E">
                    <w:rPr>
                      <w:sz w:val="16"/>
                      <w:szCs w:val="16"/>
                      <w:lang w:val="pt-PT"/>
                    </w:rPr>
                    <w:t>4,41</w:t>
                  </w:r>
                </w:p>
              </w:tc>
              <w:tc>
                <w:tcPr>
                  <w:tcW w:w="501" w:type="pct"/>
                  <w:shd w:val="clear" w:color="auto" w:fill="FFFFFF"/>
                </w:tcPr>
                <w:p w14:paraId="744637FD" w14:textId="77777777" w:rsidR="00E21A95" w:rsidRPr="0023273E" w:rsidRDefault="00E21A95" w:rsidP="00E21A95">
                  <w:pPr>
                    <w:spacing w:line="360" w:lineRule="auto"/>
                    <w:jc w:val="center"/>
                    <w:rPr>
                      <w:sz w:val="16"/>
                      <w:szCs w:val="16"/>
                      <w:lang w:val="pt-PT"/>
                    </w:rPr>
                  </w:pPr>
                  <w:r w:rsidRPr="0023273E">
                    <w:rPr>
                      <w:sz w:val="16"/>
                      <w:szCs w:val="16"/>
                      <w:lang w:val="pt-PT"/>
                    </w:rPr>
                    <w:t>4,45</w:t>
                  </w:r>
                </w:p>
              </w:tc>
              <w:tc>
                <w:tcPr>
                  <w:tcW w:w="500" w:type="pct"/>
                  <w:shd w:val="clear" w:color="auto" w:fill="FFFFFF"/>
                </w:tcPr>
                <w:p w14:paraId="44DECC3C" w14:textId="77777777" w:rsidR="00E21A95" w:rsidRPr="0023273E" w:rsidRDefault="00E21A95" w:rsidP="00E21A95">
                  <w:pPr>
                    <w:spacing w:line="360" w:lineRule="auto"/>
                    <w:jc w:val="center"/>
                    <w:rPr>
                      <w:sz w:val="16"/>
                      <w:szCs w:val="16"/>
                      <w:lang w:val="pt-PT"/>
                    </w:rPr>
                  </w:pPr>
                </w:p>
              </w:tc>
              <w:tc>
                <w:tcPr>
                  <w:tcW w:w="501" w:type="pct"/>
                  <w:shd w:val="clear" w:color="auto" w:fill="FFFFFF"/>
                </w:tcPr>
                <w:p w14:paraId="324E0638" w14:textId="77777777" w:rsidR="00E21A95" w:rsidRPr="0023273E" w:rsidRDefault="00E21A95" w:rsidP="00E21A95">
                  <w:pPr>
                    <w:spacing w:line="360" w:lineRule="auto"/>
                    <w:jc w:val="center"/>
                    <w:rPr>
                      <w:sz w:val="16"/>
                      <w:szCs w:val="16"/>
                      <w:lang w:val="pt-PT"/>
                    </w:rPr>
                  </w:pPr>
                </w:p>
              </w:tc>
              <w:tc>
                <w:tcPr>
                  <w:tcW w:w="500" w:type="pct"/>
                  <w:shd w:val="clear" w:color="auto" w:fill="FFFFFF"/>
                </w:tcPr>
                <w:p w14:paraId="765165D0" w14:textId="77777777" w:rsidR="00E21A95" w:rsidRPr="0023273E" w:rsidRDefault="00E21A95" w:rsidP="00E21A95">
                  <w:pPr>
                    <w:spacing w:line="360" w:lineRule="auto"/>
                    <w:jc w:val="center"/>
                    <w:rPr>
                      <w:sz w:val="16"/>
                      <w:szCs w:val="16"/>
                      <w:lang w:val="pt-PT"/>
                    </w:rPr>
                  </w:pPr>
                </w:p>
              </w:tc>
              <w:tc>
                <w:tcPr>
                  <w:tcW w:w="498" w:type="pct"/>
                  <w:shd w:val="clear" w:color="auto" w:fill="FFFFFF"/>
                </w:tcPr>
                <w:p w14:paraId="2BBBC3BE" w14:textId="77777777" w:rsidR="00E21A95" w:rsidRPr="0023273E" w:rsidRDefault="00E21A95" w:rsidP="00E21A95">
                  <w:pPr>
                    <w:spacing w:line="360" w:lineRule="auto"/>
                    <w:jc w:val="center"/>
                    <w:rPr>
                      <w:sz w:val="16"/>
                      <w:szCs w:val="16"/>
                      <w:lang w:val="pt-PT"/>
                    </w:rPr>
                  </w:pPr>
                </w:p>
              </w:tc>
            </w:tr>
          </w:tbl>
          <w:p w14:paraId="08B24F28" w14:textId="715104D7" w:rsidR="00E21A95" w:rsidRPr="005B794B" w:rsidRDefault="00E21A95" w:rsidP="00E21A95">
            <w:pPr>
              <w:spacing w:line="360" w:lineRule="auto"/>
              <w:jc w:val="both"/>
              <w:rPr>
                <w:i/>
                <w:sz w:val="16"/>
                <w:szCs w:val="16"/>
                <w:lang w:val="pt-PT"/>
              </w:rPr>
            </w:pPr>
            <w:r w:rsidRPr="005B794B">
              <w:rPr>
                <w:i/>
                <w:sz w:val="16"/>
                <w:szCs w:val="16"/>
                <w:lang w:val="pt-PT"/>
              </w:rPr>
              <w:t>Escala de valores de 1 (más negativo) a 5 (más positivo)</w:t>
            </w:r>
          </w:p>
          <w:p w14:paraId="6E15A814" w14:textId="77777777" w:rsidR="00E21A95" w:rsidRPr="005B794B" w:rsidRDefault="00E21A95" w:rsidP="00E21A95">
            <w:pPr>
              <w:spacing w:line="360" w:lineRule="auto"/>
              <w:jc w:val="both"/>
              <w:rPr>
                <w:i/>
                <w:sz w:val="16"/>
                <w:szCs w:val="16"/>
                <w:lang w:val="pt-PT"/>
              </w:rPr>
            </w:pPr>
          </w:p>
          <w:p w14:paraId="2C4323BF" w14:textId="00C8F6DA" w:rsidR="00E21A95" w:rsidRPr="00E21A95" w:rsidRDefault="00E21A95" w:rsidP="00E21A95">
            <w:pPr>
              <w:pStyle w:val="Default"/>
              <w:jc w:val="both"/>
              <w:rPr>
                <w:rFonts w:asciiTheme="minorHAnsi" w:hAnsiTheme="minorHAnsi" w:cstheme="minorHAnsi"/>
                <w:color w:val="auto"/>
                <w:sz w:val="20"/>
                <w:szCs w:val="20"/>
              </w:rPr>
            </w:pPr>
            <w:r w:rsidRPr="00E21A95">
              <w:rPr>
                <w:rFonts w:asciiTheme="minorHAnsi" w:hAnsiTheme="minorHAnsi" w:cstheme="minorHAnsi"/>
                <w:color w:val="auto"/>
                <w:sz w:val="20"/>
                <w:szCs w:val="20"/>
              </w:rPr>
              <w:t xml:space="preserve">Los resultados de satisfacción institucionales (fila superior) son positivos, con valores de la escala que tienden o superan el nivel satisfactorio (4/5), tanto en 1º año como en 3º. La tendencia a la mejora estabiliza en 1º año, pasando de 4,15 el año anterior a 4,14, y </w:t>
            </w:r>
            <w:r w:rsidRPr="0023273E">
              <w:rPr>
                <w:rFonts w:asciiTheme="minorHAnsi" w:hAnsiTheme="minorHAnsi" w:cstheme="minorHAnsi"/>
                <w:color w:val="auto"/>
                <w:sz w:val="20"/>
                <w:szCs w:val="20"/>
              </w:rPr>
              <w:t>retrocede</w:t>
            </w:r>
            <w:r w:rsidRPr="00E21A95">
              <w:rPr>
                <w:rFonts w:asciiTheme="minorHAnsi" w:hAnsiTheme="minorHAnsi" w:cstheme="minorHAnsi"/>
                <w:color w:val="auto"/>
                <w:sz w:val="20"/>
                <w:szCs w:val="20"/>
              </w:rPr>
              <w:t xml:space="preserve"> ligeramente en 3º pasando de 3,97 a 3,86. Los dos valores están por encima del objetivo de calidad 2023 (3,85) También, una gran mayoría de los programas disponen de valores superiores al punto medio de la escala (3/5), y muchos de ellos superior a 4/5. Al igual que en el caso de la participación, los resultados des</w:t>
            </w:r>
            <w:r w:rsidRPr="0023273E">
              <w:rPr>
                <w:rFonts w:asciiTheme="minorHAnsi" w:hAnsiTheme="minorHAnsi" w:cstheme="minorHAnsi"/>
                <w:color w:val="auto"/>
                <w:sz w:val="20"/>
                <w:szCs w:val="20"/>
              </w:rPr>
              <w:t xml:space="preserve">agregados </w:t>
            </w:r>
            <w:r w:rsidRPr="00E21A95">
              <w:rPr>
                <w:rFonts w:asciiTheme="minorHAnsi" w:hAnsiTheme="minorHAnsi" w:cstheme="minorHAnsi"/>
                <w:color w:val="auto"/>
                <w:sz w:val="20"/>
                <w:szCs w:val="20"/>
              </w:rPr>
              <w:t>por programa deben tratarse con cautela, al tratarse de poblaciones muy pequeñas. En estos casos conviene prestar más atención a las tendencias que a los valores puntuales.</w:t>
            </w:r>
          </w:p>
          <w:p w14:paraId="26BF333A" w14:textId="77777777" w:rsidR="00E21A95" w:rsidRPr="00E21A95" w:rsidRDefault="00E21A95" w:rsidP="00E21A95">
            <w:pPr>
              <w:pStyle w:val="Default"/>
              <w:jc w:val="both"/>
              <w:rPr>
                <w:rFonts w:asciiTheme="minorHAnsi" w:hAnsiTheme="minorHAnsi" w:cstheme="minorHAnsi"/>
                <w:color w:val="auto"/>
                <w:sz w:val="20"/>
                <w:szCs w:val="20"/>
              </w:rPr>
            </w:pPr>
          </w:p>
          <w:p w14:paraId="07EC3EBF" w14:textId="60C85864" w:rsidR="00E21A95" w:rsidRPr="0023273E" w:rsidRDefault="00E21A95" w:rsidP="00E21A95">
            <w:pPr>
              <w:pStyle w:val="Default"/>
              <w:jc w:val="both"/>
              <w:rPr>
                <w:rFonts w:asciiTheme="minorHAnsi" w:eastAsia="Calibri" w:hAnsiTheme="minorHAnsi" w:cstheme="minorHAnsi"/>
                <w:color w:val="auto"/>
                <w:sz w:val="20"/>
                <w:szCs w:val="20"/>
              </w:rPr>
            </w:pPr>
            <w:r w:rsidRPr="00E21A95">
              <w:rPr>
                <w:rFonts w:asciiTheme="minorHAnsi" w:hAnsiTheme="minorHAnsi" w:cstheme="minorHAnsi"/>
                <w:color w:val="auto"/>
                <w:sz w:val="20"/>
                <w:szCs w:val="20"/>
              </w:rPr>
              <w:t xml:space="preserve">Los resultados de satisfacción del programa (fila inferior) </w:t>
            </w:r>
            <w:r w:rsidRPr="0023273E">
              <w:rPr>
                <w:rFonts w:asciiTheme="minorHAnsi" w:eastAsia="Calibri" w:hAnsiTheme="minorHAnsi" w:cstheme="minorHAnsi"/>
                <w:color w:val="auto"/>
                <w:sz w:val="20"/>
                <w:szCs w:val="20"/>
              </w:rPr>
              <w:t xml:space="preserve">superan los cuatro puntos, especialmente importante ya que se parte de resultados por debajo de esa cifra con anterioridad a la acreditación. Aunque con la cautela que hay que tener por el reducido número de la muestra se considera que estos datos deben completarse con datos cualitativos que nos ayuden a mejorar, aquellos aspectos que se valoren con menor puntuación.  </w:t>
            </w:r>
          </w:p>
          <w:p w14:paraId="29CAABA7" w14:textId="77777777" w:rsidR="00E21A95" w:rsidRPr="0023273E" w:rsidRDefault="00E21A95" w:rsidP="00E21A95">
            <w:pPr>
              <w:pStyle w:val="Default"/>
              <w:jc w:val="both"/>
              <w:rPr>
                <w:rFonts w:asciiTheme="minorHAnsi" w:eastAsia="Calibri" w:hAnsiTheme="minorHAnsi" w:cstheme="minorHAnsi"/>
                <w:color w:val="auto"/>
                <w:sz w:val="20"/>
                <w:szCs w:val="20"/>
              </w:rPr>
            </w:pPr>
          </w:p>
          <w:p w14:paraId="19BBEFD8" w14:textId="27980CAB" w:rsidR="00E21A95" w:rsidRPr="0023273E" w:rsidRDefault="00E21A95" w:rsidP="00E21A95">
            <w:pPr>
              <w:pStyle w:val="Default"/>
              <w:jc w:val="both"/>
              <w:rPr>
                <w:rFonts w:asciiTheme="minorHAnsi" w:eastAsia="Calibri" w:hAnsiTheme="minorHAnsi" w:cstheme="minorHAnsi"/>
                <w:color w:val="auto"/>
                <w:sz w:val="20"/>
                <w:szCs w:val="20"/>
              </w:rPr>
            </w:pPr>
            <w:proofErr w:type="gramStart"/>
            <w:r w:rsidRPr="0023273E">
              <w:rPr>
                <w:rFonts w:asciiTheme="minorHAnsi" w:eastAsia="Calibri" w:hAnsiTheme="minorHAnsi" w:cstheme="minorHAnsi"/>
                <w:color w:val="auto"/>
                <w:sz w:val="20"/>
                <w:szCs w:val="20"/>
              </w:rPr>
              <w:t>En relación a</w:t>
            </w:r>
            <w:proofErr w:type="gramEnd"/>
            <w:r w:rsidRPr="0023273E">
              <w:rPr>
                <w:rFonts w:asciiTheme="minorHAnsi" w:eastAsia="Calibri" w:hAnsiTheme="minorHAnsi" w:cstheme="minorHAnsi"/>
                <w:color w:val="auto"/>
                <w:sz w:val="20"/>
                <w:szCs w:val="20"/>
              </w:rPr>
              <w:t xml:space="preserve"> la satisfacción de docentes/tutores los resultados están por encima de los 4 puntos en todos los años evaluados. </w:t>
            </w:r>
          </w:p>
          <w:p w14:paraId="1EBFEFEF" w14:textId="77777777" w:rsidR="00950626" w:rsidRPr="0023273E" w:rsidRDefault="00950626" w:rsidP="00950626">
            <w:pPr>
              <w:pStyle w:val="Default"/>
              <w:jc w:val="both"/>
              <w:rPr>
                <w:rFonts w:asciiTheme="minorHAnsi" w:hAnsiTheme="minorHAnsi" w:cstheme="minorHAnsi"/>
                <w:color w:val="auto"/>
                <w:sz w:val="20"/>
                <w:szCs w:val="20"/>
              </w:rPr>
            </w:pPr>
          </w:p>
          <w:p w14:paraId="15395A97" w14:textId="77777777" w:rsidR="00950626" w:rsidRPr="0023273E" w:rsidRDefault="00950626" w:rsidP="00950626">
            <w:pPr>
              <w:pStyle w:val="Default"/>
              <w:jc w:val="both"/>
              <w:rPr>
                <w:rFonts w:asciiTheme="minorHAnsi" w:hAnsiTheme="minorHAnsi" w:cstheme="minorHAnsi"/>
                <w:color w:val="auto"/>
                <w:sz w:val="20"/>
                <w:szCs w:val="20"/>
              </w:rPr>
            </w:pPr>
            <w:r w:rsidRPr="0023273E">
              <w:rPr>
                <w:rFonts w:asciiTheme="minorHAnsi" w:hAnsiTheme="minorHAnsi" w:cstheme="minorHAnsi"/>
                <w:b/>
                <w:bCs/>
                <w:color w:val="auto"/>
                <w:sz w:val="20"/>
                <w:szCs w:val="20"/>
              </w:rPr>
              <w:t xml:space="preserve">· </w:t>
            </w:r>
            <w:r w:rsidRPr="0023273E">
              <w:rPr>
                <w:rFonts w:asciiTheme="minorHAnsi" w:hAnsiTheme="minorHAnsi" w:cstheme="minorHAnsi"/>
                <w:color w:val="auto"/>
                <w:sz w:val="20"/>
                <w:szCs w:val="20"/>
                <w:u w:val="single"/>
              </w:rPr>
              <w:t>Resultados de movilidad</w:t>
            </w:r>
            <w:r w:rsidRPr="0023273E">
              <w:rPr>
                <w:rFonts w:asciiTheme="minorHAnsi" w:hAnsiTheme="minorHAnsi" w:cstheme="minorHAnsi"/>
                <w:color w:val="auto"/>
                <w:sz w:val="20"/>
                <w:szCs w:val="20"/>
              </w:rPr>
              <w:t xml:space="preserve"> </w:t>
            </w:r>
          </w:p>
          <w:p w14:paraId="4828D63C" w14:textId="0019ADED" w:rsidR="00450D17" w:rsidRPr="0023273E" w:rsidRDefault="00450D17" w:rsidP="00450D17">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lastRenderedPageBreak/>
              <w:t>Debido a la estrecha colaboración con las Universidades del norte de Portugal un</w:t>
            </w:r>
            <w:r w:rsidRPr="00450D17">
              <w:rPr>
                <w:rFonts w:asciiTheme="minorHAnsi" w:hAnsiTheme="minorHAnsi" w:cstheme="minorHAnsi"/>
                <w:color w:val="auto"/>
                <w:sz w:val="20"/>
                <w:szCs w:val="20"/>
              </w:rPr>
              <w:t xml:space="preserve"> alto porcentaje de estudiantes </w:t>
            </w:r>
            <w:r w:rsidRPr="0023273E">
              <w:rPr>
                <w:rFonts w:asciiTheme="minorHAnsi" w:hAnsiTheme="minorHAnsi" w:cstheme="minorHAnsi"/>
                <w:color w:val="auto"/>
                <w:sz w:val="20"/>
                <w:szCs w:val="20"/>
              </w:rPr>
              <w:t xml:space="preserve">del que acceden al programa se han formado en </w:t>
            </w:r>
            <w:r w:rsidRPr="00450D17">
              <w:rPr>
                <w:rFonts w:asciiTheme="minorHAnsi" w:hAnsiTheme="minorHAnsi" w:cstheme="minorHAnsi"/>
                <w:color w:val="auto"/>
                <w:sz w:val="20"/>
                <w:szCs w:val="20"/>
              </w:rPr>
              <w:t xml:space="preserve">universidades portugueses en grados y másteres. También se incorpora alumnado de </w:t>
            </w:r>
            <w:r w:rsidR="00A1714B" w:rsidRPr="00450D17">
              <w:rPr>
                <w:rFonts w:asciiTheme="minorHAnsi" w:hAnsiTheme="minorHAnsi" w:cstheme="minorHAnsi"/>
                <w:color w:val="auto"/>
                <w:sz w:val="20"/>
                <w:szCs w:val="20"/>
              </w:rPr>
              <w:t>Latinoamérica</w:t>
            </w:r>
            <w:r w:rsidRPr="00450D17">
              <w:rPr>
                <w:rFonts w:asciiTheme="minorHAnsi" w:hAnsiTheme="minorHAnsi" w:cstheme="minorHAnsi"/>
                <w:color w:val="auto"/>
                <w:sz w:val="20"/>
                <w:szCs w:val="20"/>
              </w:rPr>
              <w:t xml:space="preserve"> que valora</w:t>
            </w:r>
            <w:r w:rsidRPr="0023273E">
              <w:rPr>
                <w:rFonts w:asciiTheme="minorHAnsi" w:hAnsiTheme="minorHAnsi" w:cstheme="minorHAnsi"/>
                <w:color w:val="auto"/>
                <w:sz w:val="20"/>
                <w:szCs w:val="20"/>
              </w:rPr>
              <w:t xml:space="preserve"> la formación impartida en este programa. Estos estudiantes representan una cuarta parte de las tesis defendidas. </w:t>
            </w:r>
          </w:p>
          <w:p w14:paraId="67A143C7" w14:textId="77777777" w:rsidR="00450D17" w:rsidRPr="00450D17" w:rsidRDefault="00450D17" w:rsidP="00450D17">
            <w:pPr>
              <w:pStyle w:val="Default"/>
              <w:jc w:val="both"/>
              <w:rPr>
                <w:rFonts w:asciiTheme="minorHAnsi" w:hAnsiTheme="minorHAnsi" w:cstheme="minorHAnsi"/>
                <w:color w:val="auto"/>
                <w:sz w:val="20"/>
                <w:szCs w:val="20"/>
              </w:rPr>
            </w:pPr>
          </w:p>
          <w:p w14:paraId="61AF98B5" w14:textId="7BD06AD0" w:rsidR="00450D17" w:rsidRPr="0023273E" w:rsidRDefault="00450D17" w:rsidP="00450D17">
            <w:pPr>
              <w:pStyle w:val="Default"/>
              <w:jc w:val="both"/>
              <w:rPr>
                <w:rFonts w:asciiTheme="minorHAnsi" w:hAnsiTheme="minorHAnsi" w:cstheme="minorHAnsi"/>
                <w:color w:val="auto"/>
                <w:sz w:val="20"/>
                <w:szCs w:val="20"/>
              </w:rPr>
            </w:pPr>
            <w:r w:rsidRPr="00450D17">
              <w:rPr>
                <w:rFonts w:asciiTheme="minorHAnsi" w:hAnsiTheme="minorHAnsi" w:cstheme="minorHAnsi"/>
                <w:color w:val="auto"/>
                <w:sz w:val="20"/>
                <w:szCs w:val="20"/>
              </w:rPr>
              <w:t xml:space="preserve">Para la evaluación de las estadías, </w:t>
            </w:r>
            <w:r w:rsidRPr="0023273E">
              <w:rPr>
                <w:rFonts w:asciiTheme="minorHAnsi" w:hAnsiTheme="minorHAnsi" w:cstheme="minorHAnsi"/>
                <w:color w:val="auto"/>
                <w:sz w:val="20"/>
                <w:szCs w:val="20"/>
              </w:rPr>
              <w:t xml:space="preserve">hay que tener en cuenta las </w:t>
            </w:r>
            <w:r w:rsidRPr="00450D17">
              <w:rPr>
                <w:rFonts w:asciiTheme="minorHAnsi" w:hAnsiTheme="minorHAnsi" w:cstheme="minorHAnsi"/>
                <w:color w:val="auto"/>
                <w:sz w:val="20"/>
                <w:szCs w:val="20"/>
              </w:rPr>
              <w:t xml:space="preserve">tendremos en cuenta las cifras totales, puesto que algunas tesis defendidas entre 2018 y 2023 hicieron estadías antes de 2018, y algunas estadías de 2018 en adelante, corresponden a estudiantes que aún no presentaron la tesis. </w:t>
            </w:r>
          </w:p>
          <w:p w14:paraId="79BDC8E6" w14:textId="77777777" w:rsidR="0054409D" w:rsidRPr="00450D17" w:rsidRDefault="0054409D" w:rsidP="00450D17">
            <w:pPr>
              <w:pStyle w:val="Default"/>
              <w:jc w:val="both"/>
              <w:rPr>
                <w:rFonts w:asciiTheme="minorHAnsi" w:hAnsiTheme="minorHAnsi" w:cstheme="minorHAnsi"/>
                <w:color w:val="auto"/>
                <w:sz w:val="20"/>
                <w:szCs w:val="20"/>
              </w:rPr>
            </w:pPr>
          </w:p>
          <w:p w14:paraId="5808BA26" w14:textId="3569F799" w:rsidR="00450D17" w:rsidRPr="0023273E" w:rsidRDefault="0054409D" w:rsidP="00450D17">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En los últimos 6 años del total de </w:t>
            </w:r>
            <w:r w:rsidR="00450D17" w:rsidRPr="00450D17">
              <w:rPr>
                <w:rFonts w:asciiTheme="minorHAnsi" w:hAnsiTheme="minorHAnsi" w:cstheme="minorHAnsi"/>
                <w:color w:val="auto"/>
                <w:sz w:val="20"/>
                <w:szCs w:val="20"/>
              </w:rPr>
              <w:t>2</w:t>
            </w:r>
            <w:r w:rsidR="00450D17" w:rsidRPr="0023273E">
              <w:rPr>
                <w:rFonts w:asciiTheme="minorHAnsi" w:hAnsiTheme="minorHAnsi" w:cstheme="minorHAnsi"/>
                <w:color w:val="auto"/>
                <w:sz w:val="20"/>
                <w:szCs w:val="20"/>
              </w:rPr>
              <w:t>7</w:t>
            </w:r>
            <w:r w:rsidR="00450D17" w:rsidRPr="00450D17">
              <w:rPr>
                <w:rFonts w:asciiTheme="minorHAnsi" w:hAnsiTheme="minorHAnsi" w:cstheme="minorHAnsi"/>
                <w:color w:val="auto"/>
                <w:sz w:val="20"/>
                <w:szCs w:val="20"/>
              </w:rPr>
              <w:t xml:space="preserve"> tesis defendidas </w:t>
            </w:r>
            <w:r w:rsidRPr="0023273E">
              <w:rPr>
                <w:rFonts w:asciiTheme="minorHAnsi" w:hAnsiTheme="minorHAnsi" w:cstheme="minorHAnsi"/>
                <w:color w:val="auto"/>
                <w:sz w:val="20"/>
                <w:szCs w:val="20"/>
              </w:rPr>
              <w:t xml:space="preserve">se efectuaron un total de 12 estadías, con </w:t>
            </w:r>
            <w:r w:rsidR="00450D17" w:rsidRPr="00450D17">
              <w:rPr>
                <w:rFonts w:asciiTheme="minorHAnsi" w:hAnsiTheme="minorHAnsi" w:cstheme="minorHAnsi"/>
                <w:color w:val="auto"/>
                <w:sz w:val="20"/>
                <w:szCs w:val="20"/>
              </w:rPr>
              <w:t>6 tesis con mención internacional</w:t>
            </w:r>
            <w:r w:rsidRPr="0023273E">
              <w:rPr>
                <w:rFonts w:asciiTheme="minorHAnsi" w:hAnsiTheme="minorHAnsi" w:cstheme="minorHAnsi"/>
                <w:color w:val="auto"/>
                <w:sz w:val="20"/>
                <w:szCs w:val="20"/>
              </w:rPr>
              <w:t xml:space="preserve"> </w:t>
            </w:r>
            <w:r w:rsidR="00450D17" w:rsidRPr="00450D17">
              <w:rPr>
                <w:rFonts w:asciiTheme="minorHAnsi" w:hAnsiTheme="minorHAnsi" w:cstheme="minorHAnsi"/>
                <w:color w:val="auto"/>
                <w:sz w:val="20"/>
                <w:szCs w:val="20"/>
              </w:rPr>
              <w:t xml:space="preserve">(tres de las cuales repitieron estadías), algo meritorio en este programa en que buena parte del alumnado compatibiliza con trabajo. Aunque la mayoría son estadías en universidades portuguesas, también se contabilizan en Guatemala, Israel, Alemania y Estados Unidos. </w:t>
            </w:r>
          </w:p>
          <w:p w14:paraId="3CEEEA52" w14:textId="77777777" w:rsidR="00450D17" w:rsidRPr="00450D17" w:rsidRDefault="00450D17" w:rsidP="00450D17">
            <w:pPr>
              <w:pStyle w:val="Default"/>
              <w:jc w:val="both"/>
              <w:rPr>
                <w:rFonts w:asciiTheme="minorHAnsi" w:hAnsiTheme="minorHAnsi" w:cstheme="minorHAnsi"/>
                <w:color w:val="auto"/>
                <w:sz w:val="20"/>
                <w:szCs w:val="20"/>
              </w:rPr>
            </w:pPr>
          </w:p>
          <w:p w14:paraId="61DA2E5A" w14:textId="4050C1F7" w:rsidR="00450D17" w:rsidRPr="0023273E" w:rsidRDefault="00450D17" w:rsidP="00450D17">
            <w:pPr>
              <w:pStyle w:val="Default"/>
              <w:jc w:val="both"/>
              <w:rPr>
                <w:rFonts w:asciiTheme="minorHAnsi" w:hAnsiTheme="minorHAnsi" w:cstheme="minorHAnsi"/>
                <w:iCs/>
                <w:color w:val="auto"/>
                <w:sz w:val="20"/>
                <w:szCs w:val="20"/>
              </w:rPr>
            </w:pPr>
            <w:r w:rsidRPr="00450D17">
              <w:rPr>
                <w:rFonts w:asciiTheme="minorHAnsi" w:hAnsiTheme="minorHAnsi" w:cstheme="minorHAnsi"/>
                <w:color w:val="auto"/>
                <w:sz w:val="20"/>
                <w:szCs w:val="20"/>
              </w:rPr>
              <w:t>La movilidad del profesorado es menor, aunque se han realizado esta</w:t>
            </w:r>
            <w:r w:rsidRPr="0023273E">
              <w:rPr>
                <w:rFonts w:asciiTheme="minorHAnsi" w:hAnsiTheme="minorHAnsi" w:cstheme="minorHAnsi"/>
                <w:color w:val="auto"/>
                <w:sz w:val="20"/>
                <w:szCs w:val="20"/>
              </w:rPr>
              <w:t>ncias destacab</w:t>
            </w:r>
            <w:r w:rsidR="0054409D" w:rsidRPr="0023273E">
              <w:rPr>
                <w:rFonts w:asciiTheme="minorHAnsi" w:hAnsiTheme="minorHAnsi" w:cstheme="minorHAnsi"/>
                <w:color w:val="auto"/>
                <w:sz w:val="20"/>
                <w:szCs w:val="20"/>
              </w:rPr>
              <w:t>les en la coordinadora del programa en</w:t>
            </w:r>
            <w:r w:rsidRPr="0023273E">
              <w:rPr>
                <w:rFonts w:asciiTheme="minorHAnsi" w:hAnsiTheme="minorHAnsi" w:cstheme="minorHAnsi"/>
                <w:color w:val="auto"/>
                <w:sz w:val="20"/>
                <w:szCs w:val="20"/>
              </w:rPr>
              <w:t xml:space="preserve"> la</w:t>
            </w:r>
            <w:r w:rsidR="0054409D" w:rsidRPr="0023273E">
              <w:rPr>
                <w:rFonts w:asciiTheme="minorHAnsi" w:hAnsiTheme="minorHAnsi" w:cstheme="minorHAnsi"/>
                <w:color w:val="auto"/>
                <w:sz w:val="20"/>
                <w:szCs w:val="20"/>
              </w:rPr>
              <w:t xml:space="preserve">s </w:t>
            </w:r>
            <w:r w:rsidRPr="0023273E">
              <w:rPr>
                <w:rFonts w:asciiTheme="minorHAnsi" w:hAnsiTheme="minorHAnsi" w:cstheme="minorHAnsi"/>
                <w:iCs/>
                <w:color w:val="auto"/>
                <w:sz w:val="20"/>
                <w:szCs w:val="20"/>
              </w:rPr>
              <w:t>Universidades de Princeton (</w:t>
            </w:r>
            <w:r w:rsidR="0054409D" w:rsidRPr="0023273E">
              <w:rPr>
                <w:rFonts w:asciiTheme="minorHAnsi" w:hAnsiTheme="minorHAnsi" w:cstheme="minorHAnsi"/>
                <w:iCs/>
                <w:color w:val="auto"/>
                <w:sz w:val="20"/>
                <w:szCs w:val="20"/>
              </w:rPr>
              <w:t xml:space="preserve">un semestre en </w:t>
            </w:r>
            <w:r w:rsidRPr="0023273E">
              <w:rPr>
                <w:rFonts w:asciiTheme="minorHAnsi" w:hAnsiTheme="minorHAnsi" w:cstheme="minorHAnsi"/>
                <w:iCs/>
                <w:color w:val="auto"/>
                <w:sz w:val="20"/>
                <w:szCs w:val="20"/>
              </w:rPr>
              <w:t>2015</w:t>
            </w:r>
            <w:r w:rsidR="00A1714B" w:rsidRPr="0023273E">
              <w:rPr>
                <w:rFonts w:asciiTheme="minorHAnsi" w:hAnsiTheme="minorHAnsi" w:cstheme="minorHAnsi"/>
                <w:iCs/>
                <w:color w:val="auto"/>
                <w:sz w:val="20"/>
                <w:szCs w:val="20"/>
              </w:rPr>
              <w:t>),</w:t>
            </w:r>
            <w:r w:rsidRPr="0023273E">
              <w:rPr>
                <w:rFonts w:asciiTheme="minorHAnsi" w:hAnsiTheme="minorHAnsi" w:cstheme="minorHAnsi"/>
                <w:iCs/>
                <w:color w:val="auto"/>
                <w:sz w:val="20"/>
                <w:szCs w:val="20"/>
              </w:rPr>
              <w:t xml:space="preserve"> Universidad John Hopkins (</w:t>
            </w:r>
            <w:r w:rsidR="0054409D" w:rsidRPr="0023273E">
              <w:rPr>
                <w:rFonts w:asciiTheme="minorHAnsi" w:hAnsiTheme="minorHAnsi" w:cstheme="minorHAnsi"/>
                <w:iCs/>
                <w:color w:val="auto"/>
                <w:sz w:val="20"/>
                <w:szCs w:val="20"/>
              </w:rPr>
              <w:t xml:space="preserve">un semestre en </w:t>
            </w:r>
            <w:r w:rsidRPr="0023273E">
              <w:rPr>
                <w:rFonts w:asciiTheme="minorHAnsi" w:hAnsiTheme="minorHAnsi" w:cstheme="minorHAnsi"/>
                <w:iCs/>
                <w:color w:val="auto"/>
                <w:sz w:val="20"/>
                <w:szCs w:val="20"/>
              </w:rPr>
              <w:t>2017), Universidad George Washington (</w:t>
            </w:r>
            <w:r w:rsidR="0054409D" w:rsidRPr="0023273E">
              <w:rPr>
                <w:rFonts w:asciiTheme="minorHAnsi" w:hAnsiTheme="minorHAnsi" w:cstheme="minorHAnsi"/>
                <w:iCs/>
                <w:color w:val="auto"/>
                <w:sz w:val="20"/>
                <w:szCs w:val="20"/>
              </w:rPr>
              <w:t xml:space="preserve">un semestre en </w:t>
            </w:r>
            <w:r w:rsidRPr="0023273E">
              <w:rPr>
                <w:rFonts w:asciiTheme="minorHAnsi" w:hAnsiTheme="minorHAnsi" w:cstheme="minorHAnsi"/>
                <w:iCs/>
                <w:color w:val="auto"/>
                <w:sz w:val="20"/>
                <w:szCs w:val="20"/>
              </w:rPr>
              <w:t>2018), Universidad de El Paso</w:t>
            </w:r>
            <w:r w:rsidR="0054409D" w:rsidRPr="0023273E">
              <w:rPr>
                <w:rFonts w:asciiTheme="minorHAnsi" w:hAnsiTheme="minorHAnsi" w:cstheme="minorHAnsi"/>
                <w:iCs/>
                <w:color w:val="auto"/>
                <w:sz w:val="20"/>
                <w:szCs w:val="20"/>
              </w:rPr>
              <w:t xml:space="preserve"> y </w:t>
            </w:r>
            <w:r w:rsidRPr="0023273E">
              <w:rPr>
                <w:rFonts w:asciiTheme="minorHAnsi" w:hAnsiTheme="minorHAnsi" w:cstheme="minorHAnsi"/>
                <w:iCs/>
                <w:color w:val="auto"/>
                <w:sz w:val="20"/>
                <w:szCs w:val="20"/>
              </w:rPr>
              <w:t xml:space="preserve">Universidad Autónoma de Ciudad </w:t>
            </w:r>
            <w:proofErr w:type="spellStart"/>
            <w:r w:rsidRPr="0023273E">
              <w:rPr>
                <w:rFonts w:asciiTheme="minorHAnsi" w:hAnsiTheme="minorHAnsi" w:cstheme="minorHAnsi"/>
                <w:iCs/>
                <w:color w:val="auto"/>
                <w:sz w:val="20"/>
                <w:szCs w:val="20"/>
              </w:rPr>
              <w:t>Juarez</w:t>
            </w:r>
            <w:proofErr w:type="spellEnd"/>
            <w:r w:rsidRPr="0023273E">
              <w:rPr>
                <w:rFonts w:asciiTheme="minorHAnsi" w:hAnsiTheme="minorHAnsi" w:cstheme="minorHAnsi"/>
                <w:iCs/>
                <w:color w:val="auto"/>
                <w:sz w:val="20"/>
                <w:szCs w:val="20"/>
              </w:rPr>
              <w:t xml:space="preserve"> </w:t>
            </w:r>
            <w:r w:rsidR="0054409D" w:rsidRPr="0023273E">
              <w:rPr>
                <w:rFonts w:asciiTheme="minorHAnsi" w:hAnsiTheme="minorHAnsi" w:cstheme="minorHAnsi"/>
                <w:iCs/>
                <w:color w:val="auto"/>
                <w:sz w:val="20"/>
                <w:szCs w:val="20"/>
              </w:rPr>
              <w:t xml:space="preserve">(un semestre en 2019) </w:t>
            </w:r>
            <w:r w:rsidRPr="0023273E">
              <w:rPr>
                <w:rFonts w:asciiTheme="minorHAnsi" w:hAnsiTheme="minorHAnsi" w:cstheme="minorHAnsi"/>
                <w:iCs/>
                <w:color w:val="auto"/>
                <w:sz w:val="20"/>
                <w:szCs w:val="20"/>
              </w:rPr>
              <w:t>y, la más reciente, en el Instituto Karolinska en Suecia (</w:t>
            </w:r>
            <w:r w:rsidR="0054409D" w:rsidRPr="0023273E">
              <w:rPr>
                <w:rFonts w:asciiTheme="minorHAnsi" w:hAnsiTheme="minorHAnsi" w:cstheme="minorHAnsi"/>
                <w:iCs/>
                <w:color w:val="auto"/>
                <w:sz w:val="20"/>
                <w:szCs w:val="20"/>
              </w:rPr>
              <w:t xml:space="preserve">un semestre en </w:t>
            </w:r>
            <w:r w:rsidRPr="0023273E">
              <w:rPr>
                <w:rFonts w:asciiTheme="minorHAnsi" w:hAnsiTheme="minorHAnsi" w:cstheme="minorHAnsi"/>
                <w:iCs/>
                <w:color w:val="auto"/>
                <w:sz w:val="20"/>
                <w:szCs w:val="20"/>
              </w:rPr>
              <w:t>2024)</w:t>
            </w:r>
            <w:r w:rsidR="0054409D" w:rsidRPr="0023273E">
              <w:rPr>
                <w:rFonts w:asciiTheme="minorHAnsi" w:hAnsiTheme="minorHAnsi" w:cstheme="minorHAnsi"/>
                <w:iCs/>
                <w:color w:val="auto"/>
                <w:sz w:val="20"/>
                <w:szCs w:val="20"/>
              </w:rPr>
              <w:t xml:space="preserve">. </w:t>
            </w:r>
          </w:p>
          <w:p w14:paraId="4FF44BCA" w14:textId="77777777" w:rsidR="0054409D" w:rsidRPr="00450D17" w:rsidRDefault="0054409D" w:rsidP="00450D17">
            <w:pPr>
              <w:pStyle w:val="Default"/>
              <w:jc w:val="both"/>
              <w:rPr>
                <w:rFonts w:asciiTheme="minorHAnsi" w:hAnsiTheme="minorHAnsi" w:cstheme="minorHAnsi"/>
                <w:color w:val="auto"/>
                <w:sz w:val="20"/>
                <w:szCs w:val="20"/>
              </w:rPr>
            </w:pPr>
          </w:p>
          <w:p w14:paraId="0A3117C7" w14:textId="7CB6A9F4" w:rsidR="00450D17" w:rsidRPr="00450D17" w:rsidRDefault="00450D17" w:rsidP="00450D17">
            <w:pPr>
              <w:pStyle w:val="Default"/>
              <w:jc w:val="both"/>
              <w:rPr>
                <w:rFonts w:asciiTheme="minorHAnsi" w:hAnsiTheme="minorHAnsi" w:cstheme="minorHAnsi"/>
                <w:color w:val="auto"/>
                <w:sz w:val="20"/>
                <w:szCs w:val="20"/>
              </w:rPr>
            </w:pPr>
            <w:r w:rsidRPr="00450D17">
              <w:rPr>
                <w:rFonts w:asciiTheme="minorHAnsi" w:hAnsiTheme="minorHAnsi" w:cstheme="minorHAnsi"/>
                <w:color w:val="auto"/>
                <w:sz w:val="20"/>
                <w:szCs w:val="20"/>
              </w:rPr>
              <w:t xml:space="preserve">La participación de profesorado extranjero en tribunales ha llegado al 30 % alguno de los años, y en la dirección hay un bueno porcentaje de </w:t>
            </w:r>
            <w:r w:rsidR="00A1714B" w:rsidRPr="00450D17">
              <w:rPr>
                <w:rFonts w:asciiTheme="minorHAnsi" w:hAnsiTheme="minorHAnsi" w:cstheme="minorHAnsi"/>
                <w:color w:val="auto"/>
                <w:sz w:val="20"/>
                <w:szCs w:val="20"/>
              </w:rPr>
              <w:t>codirección</w:t>
            </w:r>
            <w:r w:rsidRPr="00450D17">
              <w:rPr>
                <w:rFonts w:asciiTheme="minorHAnsi" w:hAnsiTheme="minorHAnsi" w:cstheme="minorHAnsi"/>
                <w:color w:val="auto"/>
                <w:sz w:val="20"/>
                <w:szCs w:val="20"/>
              </w:rPr>
              <w:t xml:space="preserve"> de profesorado portugués. De las 25 tesis, hay cuatro investigadores/as portugueses en la dirección, y en las tesis que están en marcha, el porcentaje es mayor. </w:t>
            </w:r>
          </w:p>
          <w:p w14:paraId="16B14955" w14:textId="77777777" w:rsidR="00450D17" w:rsidRPr="0023273E" w:rsidRDefault="00450D17" w:rsidP="00950626">
            <w:pPr>
              <w:pStyle w:val="Default"/>
              <w:jc w:val="both"/>
              <w:rPr>
                <w:rFonts w:asciiTheme="minorHAnsi" w:hAnsiTheme="minorHAnsi" w:cstheme="minorHAnsi"/>
                <w:color w:val="auto"/>
                <w:sz w:val="20"/>
                <w:szCs w:val="20"/>
              </w:rPr>
            </w:pPr>
          </w:p>
          <w:p w14:paraId="7A791172" w14:textId="77777777" w:rsidR="00A1714B" w:rsidRDefault="00950626" w:rsidP="00E21A95">
            <w:pPr>
              <w:pStyle w:val="Default"/>
              <w:jc w:val="both"/>
              <w:rPr>
                <w:rFonts w:asciiTheme="minorHAnsi" w:hAnsiTheme="minorHAnsi" w:cstheme="minorHAnsi"/>
                <w:color w:val="auto"/>
                <w:sz w:val="20"/>
                <w:szCs w:val="20"/>
              </w:rPr>
            </w:pPr>
            <w:r w:rsidRPr="0023273E">
              <w:rPr>
                <w:rFonts w:asciiTheme="minorHAnsi" w:hAnsiTheme="minorHAnsi" w:cstheme="minorHAnsi"/>
                <w:b/>
                <w:bCs/>
                <w:color w:val="auto"/>
                <w:sz w:val="20"/>
                <w:szCs w:val="20"/>
              </w:rPr>
              <w:t xml:space="preserve">· </w:t>
            </w:r>
            <w:r w:rsidRPr="0023273E">
              <w:rPr>
                <w:rFonts w:asciiTheme="minorHAnsi" w:hAnsiTheme="minorHAnsi" w:cstheme="minorHAnsi"/>
                <w:color w:val="auto"/>
                <w:sz w:val="20"/>
                <w:szCs w:val="20"/>
              </w:rPr>
              <w:t xml:space="preserve">Datos de empleabilidad de los doctorados, durante los tres años posteriores a la lectura de su tesis. </w:t>
            </w:r>
          </w:p>
          <w:p w14:paraId="21FA251E" w14:textId="77777777" w:rsidR="00A1714B" w:rsidRDefault="00A1714B" w:rsidP="00E21A95">
            <w:pPr>
              <w:pStyle w:val="Default"/>
              <w:jc w:val="both"/>
              <w:rPr>
                <w:rFonts w:asciiTheme="minorHAnsi" w:hAnsiTheme="minorHAnsi" w:cstheme="minorHAnsi"/>
                <w:color w:val="auto"/>
                <w:sz w:val="20"/>
                <w:szCs w:val="20"/>
              </w:rPr>
            </w:pPr>
          </w:p>
          <w:p w14:paraId="398630AB" w14:textId="119F2925" w:rsidR="00E21A95" w:rsidRPr="0023273E" w:rsidRDefault="00E21A95" w:rsidP="00E21A95">
            <w:pPr>
              <w:pStyle w:val="Default"/>
              <w:jc w:val="both"/>
              <w:rPr>
                <w:rFonts w:asciiTheme="minorHAnsi" w:hAnsiTheme="minorHAnsi" w:cstheme="minorHAnsi"/>
                <w:color w:val="auto"/>
                <w:sz w:val="20"/>
                <w:szCs w:val="20"/>
              </w:rPr>
            </w:pPr>
            <w:r w:rsidRPr="00E21A95">
              <w:rPr>
                <w:rFonts w:asciiTheme="minorHAnsi" w:hAnsiTheme="minorHAnsi" w:cstheme="minorHAnsi"/>
                <w:color w:val="auto"/>
                <w:sz w:val="20"/>
                <w:szCs w:val="20"/>
              </w:rPr>
              <w:t xml:space="preserve">Los datos disponibles por cada CAPD </w:t>
            </w:r>
            <w:r w:rsidR="00595FCB" w:rsidRPr="0023273E">
              <w:rPr>
                <w:rFonts w:asciiTheme="minorHAnsi" w:hAnsiTheme="minorHAnsi" w:cstheme="minorHAnsi"/>
                <w:color w:val="auto"/>
                <w:sz w:val="20"/>
                <w:szCs w:val="20"/>
              </w:rPr>
              <w:t xml:space="preserve">del programa de doctorado evidencian una </w:t>
            </w:r>
            <w:r w:rsidR="00A1714B" w:rsidRPr="00E21A95">
              <w:rPr>
                <w:rFonts w:asciiTheme="minorHAnsi" w:hAnsiTheme="minorHAnsi" w:cstheme="minorHAnsi"/>
                <w:color w:val="auto"/>
                <w:sz w:val="20"/>
                <w:szCs w:val="20"/>
              </w:rPr>
              <w:t>inserción</w:t>
            </w:r>
            <w:r w:rsidRPr="00E21A95">
              <w:rPr>
                <w:rFonts w:asciiTheme="minorHAnsi" w:hAnsiTheme="minorHAnsi" w:cstheme="minorHAnsi"/>
                <w:color w:val="auto"/>
                <w:sz w:val="20"/>
                <w:szCs w:val="20"/>
              </w:rPr>
              <w:t xml:space="preserve"> laboral muy satisfactoria, pues muchas de las personas tituladas accedieron a plazas de PDI de las universidades gallegas y portuguesas</w:t>
            </w:r>
            <w:r w:rsidR="00595FCB" w:rsidRPr="0023273E">
              <w:rPr>
                <w:rFonts w:asciiTheme="minorHAnsi" w:hAnsiTheme="minorHAnsi" w:cstheme="minorHAnsi"/>
                <w:color w:val="auto"/>
                <w:sz w:val="20"/>
                <w:szCs w:val="20"/>
              </w:rPr>
              <w:t xml:space="preserve"> y en otros casos las/os estudiantes egresados</w:t>
            </w:r>
            <w:r w:rsidRPr="00E21A95">
              <w:rPr>
                <w:rFonts w:asciiTheme="minorHAnsi" w:hAnsiTheme="minorHAnsi" w:cstheme="minorHAnsi"/>
                <w:color w:val="auto"/>
                <w:sz w:val="20"/>
                <w:szCs w:val="20"/>
              </w:rPr>
              <w:t xml:space="preserve"> consiguieron progresar en </w:t>
            </w:r>
            <w:r w:rsidR="00595FCB" w:rsidRPr="0023273E">
              <w:rPr>
                <w:rFonts w:asciiTheme="minorHAnsi" w:hAnsiTheme="minorHAnsi" w:cstheme="minorHAnsi"/>
                <w:color w:val="auto"/>
                <w:sz w:val="20"/>
                <w:szCs w:val="20"/>
              </w:rPr>
              <w:t>su</w:t>
            </w:r>
            <w:r w:rsidRPr="00E21A95">
              <w:rPr>
                <w:rFonts w:asciiTheme="minorHAnsi" w:hAnsiTheme="minorHAnsi" w:cstheme="minorHAnsi"/>
                <w:color w:val="auto"/>
                <w:sz w:val="20"/>
                <w:szCs w:val="20"/>
              </w:rPr>
              <w:t xml:space="preserve"> carrera académica</w:t>
            </w:r>
            <w:r w:rsidR="00595FCB" w:rsidRPr="0023273E">
              <w:rPr>
                <w:rFonts w:asciiTheme="minorHAnsi" w:hAnsiTheme="minorHAnsi" w:cstheme="minorHAnsi"/>
                <w:color w:val="auto"/>
                <w:sz w:val="20"/>
                <w:szCs w:val="20"/>
              </w:rPr>
              <w:t xml:space="preserve"> </w:t>
            </w:r>
            <w:r w:rsidRPr="00E21A95">
              <w:rPr>
                <w:rFonts w:asciiTheme="minorHAnsi" w:hAnsiTheme="minorHAnsi" w:cstheme="minorHAnsi"/>
                <w:color w:val="auto"/>
                <w:sz w:val="20"/>
                <w:szCs w:val="20"/>
              </w:rPr>
              <w:t xml:space="preserve">En algunos casos el hecho de mantenerse activas en procesos de formación permanente, le sirvió para superar pruebas de selección en otros ámbitos laborales. </w:t>
            </w:r>
            <w:r w:rsidR="00595FCB" w:rsidRPr="0023273E">
              <w:rPr>
                <w:rFonts w:asciiTheme="minorHAnsi" w:hAnsiTheme="minorHAnsi" w:cstheme="minorHAnsi"/>
                <w:color w:val="auto"/>
                <w:sz w:val="20"/>
                <w:szCs w:val="20"/>
              </w:rPr>
              <w:t xml:space="preserve">El resumen de la situación laboral de las/os estudiantes egresados es el siguiente: </w:t>
            </w:r>
            <w:r w:rsidRPr="00E21A95">
              <w:rPr>
                <w:rFonts w:asciiTheme="minorHAnsi" w:hAnsiTheme="minorHAnsi" w:cstheme="minorHAnsi"/>
                <w:color w:val="auto"/>
                <w:sz w:val="20"/>
                <w:szCs w:val="20"/>
              </w:rPr>
              <w:t xml:space="preserve">una profesora titular; cuatro profesoras ayudantes doctoras en universidades españolas; cuatro profesoras contratadas temporales en la </w:t>
            </w:r>
            <w:proofErr w:type="spellStart"/>
            <w:r w:rsidRPr="00E21A95">
              <w:rPr>
                <w:rFonts w:asciiTheme="minorHAnsi" w:hAnsiTheme="minorHAnsi" w:cstheme="minorHAnsi"/>
                <w:color w:val="auto"/>
                <w:sz w:val="20"/>
                <w:szCs w:val="20"/>
              </w:rPr>
              <w:t>Uvigo</w:t>
            </w:r>
            <w:proofErr w:type="spellEnd"/>
            <w:r w:rsidRPr="00E21A95">
              <w:rPr>
                <w:rFonts w:asciiTheme="minorHAnsi" w:hAnsiTheme="minorHAnsi" w:cstheme="minorHAnsi"/>
                <w:color w:val="auto"/>
                <w:sz w:val="20"/>
                <w:szCs w:val="20"/>
              </w:rPr>
              <w:t xml:space="preserve">; una en Chile; tres en escuelas de enfermería; tres en universidades portuguesas; once en la enseñanza primaria y secundaria de Galicia y Portugal; una empresaria en el ámbito de la formación en violencia de género en varios </w:t>
            </w:r>
            <w:r w:rsidR="002A1F59" w:rsidRPr="00E21A95">
              <w:rPr>
                <w:rFonts w:asciiTheme="minorHAnsi" w:hAnsiTheme="minorHAnsi" w:cstheme="minorHAnsi"/>
                <w:color w:val="auto"/>
                <w:sz w:val="20"/>
                <w:szCs w:val="20"/>
              </w:rPr>
              <w:t>países</w:t>
            </w:r>
            <w:r w:rsidRPr="00E21A95">
              <w:rPr>
                <w:rFonts w:asciiTheme="minorHAnsi" w:hAnsiTheme="minorHAnsi" w:cstheme="minorHAnsi"/>
                <w:color w:val="auto"/>
                <w:sz w:val="20"/>
                <w:szCs w:val="20"/>
              </w:rPr>
              <w:t xml:space="preserve"> europeos.  </w:t>
            </w:r>
          </w:p>
          <w:p w14:paraId="0BC7009F" w14:textId="77777777" w:rsidR="0054409D" w:rsidRPr="0023273E" w:rsidRDefault="0054409D" w:rsidP="00950626">
            <w:pPr>
              <w:pStyle w:val="Default"/>
              <w:jc w:val="both"/>
              <w:rPr>
                <w:rFonts w:asciiTheme="minorHAnsi" w:hAnsiTheme="minorHAnsi" w:cstheme="minorHAnsi"/>
                <w:color w:val="auto"/>
                <w:sz w:val="20"/>
                <w:szCs w:val="20"/>
              </w:rPr>
            </w:pPr>
          </w:p>
          <w:p w14:paraId="0CB56B92" w14:textId="1C132A0B" w:rsidR="0054409D" w:rsidRPr="0023273E" w:rsidRDefault="00950626" w:rsidP="00950626">
            <w:pPr>
              <w:pStyle w:val="Default"/>
              <w:jc w:val="both"/>
              <w:rPr>
                <w:rFonts w:asciiTheme="minorHAnsi" w:hAnsiTheme="minorHAnsi" w:cstheme="minorHAnsi"/>
                <w:color w:val="auto"/>
                <w:sz w:val="20"/>
                <w:szCs w:val="20"/>
              </w:rPr>
            </w:pPr>
            <w:r w:rsidRPr="0023273E">
              <w:rPr>
                <w:rFonts w:asciiTheme="minorHAnsi" w:hAnsiTheme="minorHAnsi" w:cstheme="minorHAnsi"/>
                <w:b/>
                <w:bCs/>
                <w:color w:val="auto"/>
                <w:sz w:val="20"/>
                <w:szCs w:val="20"/>
              </w:rPr>
              <w:t xml:space="preserve">· </w:t>
            </w:r>
            <w:r w:rsidRPr="0023273E">
              <w:rPr>
                <w:rFonts w:asciiTheme="minorHAnsi" w:hAnsiTheme="minorHAnsi" w:cstheme="minorHAnsi"/>
                <w:color w:val="auto"/>
                <w:sz w:val="20"/>
                <w:szCs w:val="20"/>
              </w:rPr>
              <w:t xml:space="preserve">Resultados del programa de doctorado (tesis producidas, publicaciones en JCR resultantes, tasas de éxito en la realización de </w:t>
            </w:r>
            <w:r w:rsidR="002A1F59" w:rsidRPr="0023273E">
              <w:rPr>
                <w:rFonts w:asciiTheme="minorHAnsi" w:hAnsiTheme="minorHAnsi" w:cstheme="minorHAnsi"/>
                <w:color w:val="auto"/>
                <w:sz w:val="20"/>
                <w:szCs w:val="20"/>
              </w:rPr>
              <w:t>estas</w:t>
            </w:r>
            <w:r w:rsidRPr="0023273E">
              <w:rPr>
                <w:rFonts w:asciiTheme="minorHAnsi" w:hAnsiTheme="minorHAnsi" w:cstheme="minorHAnsi"/>
                <w:color w:val="auto"/>
                <w:sz w:val="20"/>
                <w:szCs w:val="20"/>
              </w:rPr>
              <w:t>, de graduación, abandono y eficiencia, la calidad de las tesis y contribuciones resultantes).</w:t>
            </w:r>
          </w:p>
          <w:p w14:paraId="0B82FABC" w14:textId="1F44D058" w:rsidR="00595FCB" w:rsidRPr="0023273E" w:rsidRDefault="00595FCB" w:rsidP="00950626">
            <w:pPr>
              <w:pStyle w:val="Default"/>
              <w:jc w:val="both"/>
              <w:rPr>
                <w:rFonts w:asciiTheme="minorHAnsi" w:hAnsiTheme="minorHAnsi" w:cstheme="minorHAnsi"/>
                <w:color w:val="auto"/>
                <w:sz w:val="20"/>
                <w:szCs w:val="20"/>
              </w:rPr>
            </w:pPr>
          </w:p>
          <w:p w14:paraId="578E66D5" w14:textId="7371AE69" w:rsidR="0054409D" w:rsidRPr="0023273E" w:rsidRDefault="00595FCB" w:rsidP="00950626">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Tal como se muestra en la parte final de esta memoria, en la que se recogen una selección de 10 de las 27 tesis</w:t>
            </w:r>
            <w:r w:rsidR="002A1F59">
              <w:rPr>
                <w:rFonts w:asciiTheme="minorHAnsi" w:hAnsiTheme="minorHAnsi" w:cstheme="minorHAnsi"/>
                <w:color w:val="auto"/>
                <w:sz w:val="20"/>
                <w:szCs w:val="20"/>
              </w:rPr>
              <w:t xml:space="preserve"> doctorales (15 en modalidad de tiempo completo y 12 a tiempo parcial)</w:t>
            </w:r>
            <w:r w:rsidRPr="0023273E">
              <w:rPr>
                <w:rFonts w:asciiTheme="minorHAnsi" w:hAnsiTheme="minorHAnsi" w:cstheme="minorHAnsi"/>
                <w:color w:val="auto"/>
                <w:sz w:val="20"/>
                <w:szCs w:val="20"/>
              </w:rPr>
              <w:t xml:space="preserve"> se evidencia el alto nivel de publicaciones, en todas ellas con artículos científicos publicados en revistas indexadas JCR en su mayoría en los primeros </w:t>
            </w:r>
            <w:r w:rsidR="002A1F59" w:rsidRPr="0023273E">
              <w:rPr>
                <w:rFonts w:asciiTheme="minorHAnsi" w:hAnsiTheme="minorHAnsi" w:cstheme="minorHAnsi"/>
                <w:color w:val="auto"/>
                <w:sz w:val="20"/>
                <w:szCs w:val="20"/>
              </w:rPr>
              <w:t>cuartiles</w:t>
            </w:r>
            <w:r w:rsidRPr="0023273E">
              <w:rPr>
                <w:rFonts w:asciiTheme="minorHAnsi" w:hAnsiTheme="minorHAnsi" w:cstheme="minorHAnsi"/>
                <w:color w:val="auto"/>
                <w:sz w:val="20"/>
                <w:szCs w:val="20"/>
              </w:rPr>
              <w:t xml:space="preserve">. </w:t>
            </w:r>
          </w:p>
          <w:p w14:paraId="5E33ED4A" w14:textId="3DF54E60" w:rsidR="00950626" w:rsidRPr="0023273E" w:rsidRDefault="00950626" w:rsidP="00950626">
            <w:pPr>
              <w:pStyle w:val="Default"/>
              <w:jc w:val="both"/>
              <w:rPr>
                <w:rFonts w:asciiTheme="minorHAnsi" w:hAnsiTheme="minorHAnsi" w:cstheme="minorHAnsi"/>
                <w:color w:val="auto"/>
                <w:sz w:val="20"/>
                <w:szCs w:val="20"/>
              </w:rPr>
            </w:pPr>
            <w:r w:rsidRPr="0023273E">
              <w:rPr>
                <w:rFonts w:asciiTheme="minorHAnsi" w:hAnsiTheme="minorHAnsi" w:cstheme="minorHAnsi"/>
                <w:color w:val="auto"/>
                <w:sz w:val="20"/>
                <w:szCs w:val="20"/>
              </w:rPr>
              <w:t xml:space="preserve"> </w:t>
            </w:r>
          </w:p>
          <w:p w14:paraId="5830F9BF" w14:textId="77777777" w:rsidR="00DD3A56" w:rsidRPr="0023273E" w:rsidRDefault="00950626" w:rsidP="00950626">
            <w:pPr>
              <w:pStyle w:val="Textoencaja"/>
            </w:pPr>
            <w:r w:rsidRPr="0023273E">
              <w:rPr>
                <w:b/>
                <w:bCs/>
              </w:rPr>
              <w:t xml:space="preserve">· </w:t>
            </w:r>
            <w:r w:rsidRPr="0023273E">
              <w:t xml:space="preserve">Número de estudiantes de nuevo ingreso y número de estudiantes de nuevo ingreso procedentes de otros países. </w:t>
            </w:r>
          </w:p>
          <w:p w14:paraId="60A121CA" w14:textId="6B3C2CA1" w:rsidR="003B063C" w:rsidRPr="0023273E" w:rsidRDefault="003B063C" w:rsidP="00950626">
            <w:pPr>
              <w:pStyle w:val="Textoencaja"/>
            </w:pPr>
            <w:r w:rsidRPr="0023273E">
              <w:t xml:space="preserve">Desde su implantación el programa de doctorado ha completado la </w:t>
            </w:r>
            <w:r w:rsidR="002A1F59" w:rsidRPr="0023273E">
              <w:t>matrícula</w:t>
            </w:r>
            <w:r w:rsidRPr="0023273E">
              <w:t xml:space="preserve"> de 14 estudiantes por curso, y en la mayoría de los años se ha permitido incrementar esta matricula por la alta demanda tal como consta en la tabla siguiente:</w:t>
            </w:r>
          </w:p>
          <w:p w14:paraId="2161D758" w14:textId="77777777" w:rsidR="003B063C" w:rsidRPr="0023273E" w:rsidRDefault="003B063C" w:rsidP="00950626">
            <w:pPr>
              <w:pStyle w:val="Textoencaja"/>
            </w:pPr>
          </w:p>
          <w:tbl>
            <w:tblPr>
              <w:tblStyle w:val="Tablaconcuadrcula"/>
              <w:tblW w:w="0" w:type="auto"/>
              <w:tblLook w:val="04A0" w:firstRow="1" w:lastRow="0" w:firstColumn="1" w:lastColumn="0" w:noHBand="0" w:noVBand="1"/>
            </w:tblPr>
            <w:tblGrid>
              <w:gridCol w:w="1576"/>
              <w:gridCol w:w="1576"/>
              <w:gridCol w:w="1576"/>
              <w:gridCol w:w="1577"/>
              <w:gridCol w:w="1577"/>
              <w:gridCol w:w="1577"/>
            </w:tblGrid>
            <w:tr w:rsidR="0023273E" w:rsidRPr="0023273E" w14:paraId="2C0DC357" w14:textId="77777777" w:rsidTr="003B063C">
              <w:tc>
                <w:tcPr>
                  <w:tcW w:w="1576" w:type="dxa"/>
                </w:tcPr>
                <w:p w14:paraId="19AD21AC" w14:textId="77777777" w:rsidR="003B063C" w:rsidRPr="0023273E" w:rsidRDefault="003B063C" w:rsidP="00950626">
                  <w:pPr>
                    <w:pStyle w:val="Textoencaja"/>
                  </w:pPr>
                  <w:r w:rsidRPr="0023273E">
                    <w:t xml:space="preserve">Curso </w:t>
                  </w:r>
                </w:p>
                <w:p w14:paraId="5B58146D" w14:textId="3AA2FC12" w:rsidR="003B063C" w:rsidRPr="0023273E" w:rsidRDefault="003B063C" w:rsidP="00950626">
                  <w:pPr>
                    <w:pStyle w:val="Textoencaja"/>
                  </w:pPr>
                  <w:r w:rsidRPr="0023273E">
                    <w:t>2018-2019</w:t>
                  </w:r>
                </w:p>
              </w:tc>
              <w:tc>
                <w:tcPr>
                  <w:tcW w:w="1576" w:type="dxa"/>
                </w:tcPr>
                <w:p w14:paraId="4E8456A3" w14:textId="45FC8EA5" w:rsidR="003B063C" w:rsidRPr="0023273E" w:rsidRDefault="003B063C" w:rsidP="00950626">
                  <w:pPr>
                    <w:pStyle w:val="Textoencaja"/>
                  </w:pPr>
                  <w:r w:rsidRPr="0023273E">
                    <w:t>Curo</w:t>
                  </w:r>
                </w:p>
                <w:p w14:paraId="5D14753C" w14:textId="4936987A" w:rsidR="003B063C" w:rsidRPr="0023273E" w:rsidRDefault="003B063C" w:rsidP="00950626">
                  <w:pPr>
                    <w:pStyle w:val="Textoencaja"/>
                  </w:pPr>
                  <w:r w:rsidRPr="0023273E">
                    <w:t>2019-2020</w:t>
                  </w:r>
                </w:p>
              </w:tc>
              <w:tc>
                <w:tcPr>
                  <w:tcW w:w="1576" w:type="dxa"/>
                </w:tcPr>
                <w:p w14:paraId="74C0DED3" w14:textId="77777777" w:rsidR="003B063C" w:rsidRPr="0023273E" w:rsidRDefault="003B063C" w:rsidP="00950626">
                  <w:pPr>
                    <w:pStyle w:val="Textoencaja"/>
                  </w:pPr>
                  <w:r w:rsidRPr="0023273E">
                    <w:t>Curso</w:t>
                  </w:r>
                </w:p>
                <w:p w14:paraId="74E25E41" w14:textId="65FB4CDE" w:rsidR="003B063C" w:rsidRPr="0023273E" w:rsidRDefault="003B063C" w:rsidP="00950626">
                  <w:pPr>
                    <w:pStyle w:val="Textoencaja"/>
                  </w:pPr>
                  <w:r w:rsidRPr="0023273E">
                    <w:t>2020-2021</w:t>
                  </w:r>
                </w:p>
              </w:tc>
              <w:tc>
                <w:tcPr>
                  <w:tcW w:w="1577" w:type="dxa"/>
                </w:tcPr>
                <w:p w14:paraId="00405A42" w14:textId="77777777" w:rsidR="003B063C" w:rsidRPr="0023273E" w:rsidRDefault="003B063C" w:rsidP="00950626">
                  <w:pPr>
                    <w:pStyle w:val="Textoencaja"/>
                  </w:pPr>
                  <w:r w:rsidRPr="0023273E">
                    <w:t>Curso</w:t>
                  </w:r>
                </w:p>
                <w:p w14:paraId="2B46CD30" w14:textId="4A7EDF11" w:rsidR="003B063C" w:rsidRPr="0023273E" w:rsidRDefault="003B063C" w:rsidP="00950626">
                  <w:pPr>
                    <w:pStyle w:val="Textoencaja"/>
                  </w:pPr>
                  <w:r w:rsidRPr="0023273E">
                    <w:t>2021-2022</w:t>
                  </w:r>
                </w:p>
              </w:tc>
              <w:tc>
                <w:tcPr>
                  <w:tcW w:w="1577" w:type="dxa"/>
                </w:tcPr>
                <w:p w14:paraId="27BB788F" w14:textId="77777777" w:rsidR="003B063C" w:rsidRPr="0023273E" w:rsidRDefault="003B063C" w:rsidP="00950626">
                  <w:pPr>
                    <w:pStyle w:val="Textoencaja"/>
                  </w:pPr>
                  <w:r w:rsidRPr="0023273E">
                    <w:t xml:space="preserve">Curso </w:t>
                  </w:r>
                </w:p>
                <w:p w14:paraId="563A81BA" w14:textId="3FD3499A" w:rsidR="003B063C" w:rsidRPr="0023273E" w:rsidRDefault="003B063C" w:rsidP="00950626">
                  <w:pPr>
                    <w:pStyle w:val="Textoencaja"/>
                  </w:pPr>
                  <w:r w:rsidRPr="0023273E">
                    <w:t>2022-2023</w:t>
                  </w:r>
                </w:p>
              </w:tc>
              <w:tc>
                <w:tcPr>
                  <w:tcW w:w="1577" w:type="dxa"/>
                </w:tcPr>
                <w:p w14:paraId="2A0CD271" w14:textId="77777777" w:rsidR="003B063C" w:rsidRPr="0023273E" w:rsidRDefault="003B063C" w:rsidP="00950626">
                  <w:pPr>
                    <w:pStyle w:val="Textoencaja"/>
                  </w:pPr>
                  <w:r w:rsidRPr="0023273E">
                    <w:t xml:space="preserve">Curso </w:t>
                  </w:r>
                </w:p>
                <w:p w14:paraId="1D8FADDD" w14:textId="5E0CBF1E" w:rsidR="003B063C" w:rsidRPr="0023273E" w:rsidRDefault="003B063C" w:rsidP="00950626">
                  <w:pPr>
                    <w:pStyle w:val="Textoencaja"/>
                  </w:pPr>
                  <w:r w:rsidRPr="0023273E">
                    <w:t>2023-2024</w:t>
                  </w:r>
                </w:p>
              </w:tc>
            </w:tr>
            <w:tr w:rsidR="0023273E" w:rsidRPr="0023273E" w14:paraId="659D5512" w14:textId="77777777" w:rsidTr="003B063C">
              <w:tc>
                <w:tcPr>
                  <w:tcW w:w="1576" w:type="dxa"/>
                </w:tcPr>
                <w:p w14:paraId="270BA218" w14:textId="2C2B41A9" w:rsidR="003B063C" w:rsidRPr="0023273E" w:rsidRDefault="003B063C" w:rsidP="00950626">
                  <w:pPr>
                    <w:pStyle w:val="Textoencaja"/>
                  </w:pPr>
                  <w:r w:rsidRPr="0023273E">
                    <w:t>23</w:t>
                  </w:r>
                </w:p>
              </w:tc>
              <w:tc>
                <w:tcPr>
                  <w:tcW w:w="1576" w:type="dxa"/>
                </w:tcPr>
                <w:p w14:paraId="0456431F" w14:textId="3DE5D95C" w:rsidR="003B063C" w:rsidRPr="0023273E" w:rsidRDefault="003B063C" w:rsidP="00950626">
                  <w:pPr>
                    <w:pStyle w:val="Textoencaja"/>
                  </w:pPr>
                  <w:r w:rsidRPr="0023273E">
                    <w:t>23</w:t>
                  </w:r>
                </w:p>
              </w:tc>
              <w:tc>
                <w:tcPr>
                  <w:tcW w:w="1576" w:type="dxa"/>
                </w:tcPr>
                <w:p w14:paraId="7C59ABEA" w14:textId="16FEF268" w:rsidR="003B063C" w:rsidRPr="0023273E" w:rsidRDefault="003B063C" w:rsidP="00950626">
                  <w:pPr>
                    <w:pStyle w:val="Textoencaja"/>
                  </w:pPr>
                  <w:r w:rsidRPr="0023273E">
                    <w:t>31</w:t>
                  </w:r>
                </w:p>
              </w:tc>
              <w:tc>
                <w:tcPr>
                  <w:tcW w:w="1577" w:type="dxa"/>
                </w:tcPr>
                <w:p w14:paraId="17251DEE" w14:textId="7D5F4D41" w:rsidR="003B063C" w:rsidRPr="0023273E" w:rsidRDefault="003B063C" w:rsidP="00950626">
                  <w:pPr>
                    <w:pStyle w:val="Textoencaja"/>
                  </w:pPr>
                  <w:r w:rsidRPr="0023273E">
                    <w:t>26</w:t>
                  </w:r>
                </w:p>
              </w:tc>
              <w:tc>
                <w:tcPr>
                  <w:tcW w:w="1577" w:type="dxa"/>
                </w:tcPr>
                <w:p w14:paraId="05F9F8EC" w14:textId="12571406" w:rsidR="003B063C" w:rsidRPr="0023273E" w:rsidRDefault="003B063C" w:rsidP="00950626">
                  <w:pPr>
                    <w:pStyle w:val="Textoencaja"/>
                  </w:pPr>
                  <w:r w:rsidRPr="0023273E">
                    <w:t>40</w:t>
                  </w:r>
                </w:p>
              </w:tc>
              <w:tc>
                <w:tcPr>
                  <w:tcW w:w="1577" w:type="dxa"/>
                </w:tcPr>
                <w:p w14:paraId="61CF37D2" w14:textId="0E42FAFA" w:rsidR="003B063C" w:rsidRPr="0023273E" w:rsidRDefault="003B063C" w:rsidP="00950626">
                  <w:pPr>
                    <w:pStyle w:val="Textoencaja"/>
                  </w:pPr>
                  <w:r w:rsidRPr="0023273E">
                    <w:t>37</w:t>
                  </w:r>
                </w:p>
              </w:tc>
            </w:tr>
          </w:tbl>
          <w:p w14:paraId="2708FE79" w14:textId="77777777" w:rsidR="003B063C" w:rsidRPr="0023273E" w:rsidRDefault="003B063C" w:rsidP="00950626">
            <w:pPr>
              <w:pStyle w:val="Textoencaja"/>
            </w:pPr>
          </w:p>
          <w:p w14:paraId="5FF8679B" w14:textId="5F1033DA" w:rsidR="00A02804" w:rsidRPr="0023273E" w:rsidRDefault="00A02804" w:rsidP="00950626">
            <w:pPr>
              <w:pStyle w:val="Textoencaja"/>
            </w:pPr>
            <w:r w:rsidRPr="0023273E">
              <w:t>Se expone a continuación la previsión de resultados del programa</w:t>
            </w:r>
          </w:p>
          <w:tbl>
            <w:tblPr>
              <w:tblStyle w:val="Tablaconcuadrcula"/>
              <w:tblW w:w="0" w:type="auto"/>
              <w:tblLayout w:type="fixed"/>
              <w:tblLook w:val="04A0" w:firstRow="1" w:lastRow="0" w:firstColumn="1" w:lastColumn="0" w:noHBand="0" w:noVBand="1"/>
            </w:tblPr>
            <w:tblGrid>
              <w:gridCol w:w="3158"/>
              <w:gridCol w:w="3153"/>
              <w:gridCol w:w="6311"/>
            </w:tblGrid>
            <w:tr w:rsidR="00950626" w:rsidRPr="00950626" w14:paraId="5C4753AF" w14:textId="77777777" w:rsidTr="00A02804">
              <w:trPr>
                <w:gridAfter w:val="2"/>
                <w:wAfter w:w="9464" w:type="dxa"/>
                <w:trHeight w:val="138"/>
              </w:trPr>
              <w:tc>
                <w:tcPr>
                  <w:tcW w:w="3158" w:type="dxa"/>
                </w:tcPr>
                <w:p w14:paraId="66C3BBF1" w14:textId="77777777" w:rsidR="00950626" w:rsidRPr="00950626" w:rsidRDefault="00950626">
                  <w:pPr>
                    <w:rPr>
                      <w:rFonts w:cstheme="minorBidi"/>
                    </w:rPr>
                  </w:pPr>
                  <w:r w:rsidRPr="00950626">
                    <w:rPr>
                      <w:sz w:val="20"/>
                      <w:szCs w:val="20"/>
                    </w:rPr>
                    <w:lastRenderedPageBreak/>
                    <w:t xml:space="preserve"> </w:t>
                  </w:r>
                </w:p>
              </w:tc>
            </w:tr>
            <w:tr w:rsidR="0023273E" w:rsidRPr="0023273E" w14:paraId="75F6521E" w14:textId="77777777" w:rsidTr="00C04D36">
              <w:tc>
                <w:tcPr>
                  <w:tcW w:w="9464" w:type="dxa"/>
                  <w:gridSpan w:val="3"/>
                </w:tcPr>
                <w:p w14:paraId="59D90735" w14:textId="677C1204" w:rsidR="00A02804" w:rsidRPr="0023273E" w:rsidRDefault="00A02804" w:rsidP="00950626">
                  <w:pPr>
                    <w:pStyle w:val="Textoencaja"/>
                  </w:pPr>
                  <w:r w:rsidRPr="0023273E">
                    <w:t xml:space="preserve">PREVISIÓN DE RESULTADOS DEL PROGRAMA </w:t>
                  </w:r>
                </w:p>
              </w:tc>
            </w:tr>
            <w:tr w:rsidR="0023273E" w:rsidRPr="0023273E" w14:paraId="290E13A1" w14:textId="77777777" w:rsidTr="00A02804">
              <w:tc>
                <w:tcPr>
                  <w:tcW w:w="3158" w:type="dxa"/>
                </w:tcPr>
                <w:p w14:paraId="05B94F40" w14:textId="77777777" w:rsidR="00A02804" w:rsidRPr="0023273E" w:rsidRDefault="00A02804" w:rsidP="00950626">
                  <w:pPr>
                    <w:pStyle w:val="Textoencaja"/>
                  </w:pPr>
                </w:p>
              </w:tc>
              <w:tc>
                <w:tcPr>
                  <w:tcW w:w="3153" w:type="dxa"/>
                </w:tcPr>
                <w:p w14:paraId="3121F197" w14:textId="034B2FD3" w:rsidR="00A02804" w:rsidRPr="0023273E" w:rsidRDefault="00A02804" w:rsidP="00950626">
                  <w:pPr>
                    <w:pStyle w:val="Textoencaja"/>
                  </w:pPr>
                  <w:r w:rsidRPr="0023273E">
                    <w:t xml:space="preserve">TIEMPO COMPLETO </w:t>
                  </w:r>
                </w:p>
              </w:tc>
              <w:tc>
                <w:tcPr>
                  <w:tcW w:w="3153" w:type="dxa"/>
                </w:tcPr>
                <w:p w14:paraId="7E3DEF31" w14:textId="6D353EE2" w:rsidR="00A02804" w:rsidRPr="0023273E" w:rsidRDefault="00A02804" w:rsidP="00950626">
                  <w:pPr>
                    <w:pStyle w:val="Textoencaja"/>
                  </w:pPr>
                  <w:r w:rsidRPr="0023273E">
                    <w:t xml:space="preserve">TIEMPO PARCIAL </w:t>
                  </w:r>
                </w:p>
              </w:tc>
            </w:tr>
            <w:tr w:rsidR="0023273E" w:rsidRPr="0023273E" w14:paraId="4018A697" w14:textId="77777777" w:rsidTr="00A02804">
              <w:tc>
                <w:tcPr>
                  <w:tcW w:w="3158" w:type="dxa"/>
                </w:tcPr>
                <w:p w14:paraId="1C13BF76" w14:textId="7DAF21C8" w:rsidR="00A02804" w:rsidRPr="0023273E" w:rsidRDefault="00A02804" w:rsidP="00950626">
                  <w:pPr>
                    <w:pStyle w:val="Textoencaja"/>
                  </w:pPr>
                  <w:r w:rsidRPr="0023273E">
                    <w:t xml:space="preserve">Tasa de éxito </w:t>
                  </w:r>
                </w:p>
              </w:tc>
              <w:tc>
                <w:tcPr>
                  <w:tcW w:w="3153" w:type="dxa"/>
                </w:tcPr>
                <w:p w14:paraId="3CA4DFA5" w14:textId="71CE5DCE" w:rsidR="00A02804" w:rsidRPr="0023273E" w:rsidRDefault="00A02804" w:rsidP="00950626">
                  <w:pPr>
                    <w:pStyle w:val="Textoencaja"/>
                  </w:pPr>
                  <w:r w:rsidRPr="0023273E">
                    <w:t>60</w:t>
                  </w:r>
                </w:p>
              </w:tc>
              <w:tc>
                <w:tcPr>
                  <w:tcW w:w="3153" w:type="dxa"/>
                </w:tcPr>
                <w:p w14:paraId="1C248540" w14:textId="162CF4EE" w:rsidR="00A02804" w:rsidRPr="0023273E" w:rsidRDefault="00A02804" w:rsidP="00950626">
                  <w:pPr>
                    <w:pStyle w:val="Textoencaja"/>
                  </w:pPr>
                  <w:r w:rsidRPr="0023273E">
                    <w:t>60</w:t>
                  </w:r>
                </w:p>
              </w:tc>
            </w:tr>
            <w:tr w:rsidR="0023273E" w:rsidRPr="0023273E" w14:paraId="606D440D" w14:textId="77777777" w:rsidTr="00A02804">
              <w:tc>
                <w:tcPr>
                  <w:tcW w:w="3158" w:type="dxa"/>
                </w:tcPr>
                <w:p w14:paraId="0CBBCD7E" w14:textId="1837ADB0" w:rsidR="00A02804" w:rsidRPr="0023273E" w:rsidRDefault="00A02804" w:rsidP="00950626">
                  <w:pPr>
                    <w:pStyle w:val="Textoencaja"/>
                  </w:pPr>
                  <w:r w:rsidRPr="0023273E">
                    <w:t xml:space="preserve">Tesis producidas </w:t>
                  </w:r>
                </w:p>
              </w:tc>
              <w:tc>
                <w:tcPr>
                  <w:tcW w:w="3153" w:type="dxa"/>
                </w:tcPr>
                <w:p w14:paraId="1BC71E10" w14:textId="63EFA415" w:rsidR="00A02804" w:rsidRPr="0023273E" w:rsidRDefault="00A02804" w:rsidP="00950626">
                  <w:pPr>
                    <w:pStyle w:val="Textoencaja"/>
                  </w:pPr>
                  <w:r w:rsidRPr="0023273E">
                    <w:t>60 %</w:t>
                  </w:r>
                </w:p>
              </w:tc>
              <w:tc>
                <w:tcPr>
                  <w:tcW w:w="3153" w:type="dxa"/>
                </w:tcPr>
                <w:p w14:paraId="40D903A2" w14:textId="77777777" w:rsidR="00A02804" w:rsidRPr="0023273E" w:rsidRDefault="00A02804" w:rsidP="00950626">
                  <w:pPr>
                    <w:pStyle w:val="Textoencaja"/>
                  </w:pPr>
                </w:p>
              </w:tc>
            </w:tr>
            <w:tr w:rsidR="0023273E" w:rsidRPr="0023273E" w14:paraId="7731CD15" w14:textId="77777777" w:rsidTr="00CA2D04">
              <w:tc>
                <w:tcPr>
                  <w:tcW w:w="3158" w:type="dxa"/>
                </w:tcPr>
                <w:p w14:paraId="5AD89DA2" w14:textId="11620E0F" w:rsidR="00A02804" w:rsidRPr="0023273E" w:rsidRDefault="00A02804" w:rsidP="00950626">
                  <w:pPr>
                    <w:pStyle w:val="Textoencaja"/>
                  </w:pPr>
                  <w:r w:rsidRPr="0023273E">
                    <w:t xml:space="preserve">Contribución resultados </w:t>
                  </w:r>
                </w:p>
              </w:tc>
              <w:tc>
                <w:tcPr>
                  <w:tcW w:w="6306" w:type="dxa"/>
                  <w:gridSpan w:val="2"/>
                </w:tcPr>
                <w:p w14:paraId="5EE44B83" w14:textId="0CB993F6" w:rsidR="00A02804" w:rsidRPr="0023273E" w:rsidRDefault="00A02804" w:rsidP="00950626">
                  <w:pPr>
                    <w:pStyle w:val="Textoencaja"/>
                  </w:pPr>
                  <w:r w:rsidRPr="0023273E">
                    <w:t>Un</w:t>
                  </w:r>
                  <w:r w:rsidR="006875F8" w:rsidRPr="0023273E">
                    <w:t>a</w:t>
                  </w:r>
                  <w:r w:rsidRPr="0023273E">
                    <w:t xml:space="preserve"> publicación anual </w:t>
                  </w:r>
                </w:p>
              </w:tc>
            </w:tr>
          </w:tbl>
          <w:p w14:paraId="1E458C2A" w14:textId="77777777" w:rsidR="00950626" w:rsidRPr="0023273E" w:rsidRDefault="00950626" w:rsidP="00950626">
            <w:pPr>
              <w:pStyle w:val="Textoencaja"/>
            </w:pPr>
          </w:p>
          <w:p w14:paraId="2E09F1CE" w14:textId="2204BB30" w:rsidR="00950626" w:rsidRPr="0023273E" w:rsidRDefault="00950626" w:rsidP="00950626">
            <w:pPr>
              <w:pStyle w:val="Textoencaja"/>
            </w:pPr>
          </w:p>
        </w:tc>
      </w:tr>
    </w:tbl>
    <w:p w14:paraId="6BEEA87E" w14:textId="2137B560" w:rsidR="00DD3A56" w:rsidRPr="0023273E" w:rsidRDefault="00DD3A56" w:rsidP="00DD3A56">
      <w:pPr>
        <w:pStyle w:val="Textoindependiente"/>
      </w:pPr>
    </w:p>
    <w:p w14:paraId="7135DC98" w14:textId="77777777" w:rsidR="00DD3A56" w:rsidRPr="0023273E" w:rsidRDefault="00DD3A56" w:rsidP="00DD3A56">
      <w:pPr>
        <w:pStyle w:val="Textoindependiente"/>
      </w:pPr>
    </w:p>
    <w:p w14:paraId="0B062901" w14:textId="77777777" w:rsidR="00AA1E07" w:rsidRPr="0023273E" w:rsidRDefault="00AA1E07" w:rsidP="00AA1E07">
      <w:pPr>
        <w:rPr>
          <w:rFonts w:asciiTheme="minorHAnsi" w:hAnsiTheme="minorHAnsi" w:cstheme="minorHAnsi"/>
          <w:sz w:val="20"/>
          <w:szCs w:val="20"/>
        </w:rPr>
      </w:pPr>
      <w:r w:rsidRPr="0023273E">
        <w:rPr>
          <w:rFonts w:asciiTheme="minorHAnsi" w:hAnsiTheme="minorHAnsi" w:cstheme="minorHAnsi"/>
        </w:rPr>
        <w:br w:type="page"/>
      </w:r>
    </w:p>
    <w:p w14:paraId="7DA969F3" w14:textId="77777777" w:rsidR="004506EA" w:rsidRPr="0023273E" w:rsidRDefault="00575EE6" w:rsidP="00B510C5">
      <w:pPr>
        <w:pStyle w:val="Seccin1"/>
      </w:pPr>
      <w:bookmarkStart w:id="21" w:name="9._PERSONAS_ASOCIADAS_A_LA_SOLICITUD"/>
      <w:bookmarkEnd w:id="21"/>
      <w:r w:rsidRPr="0023273E">
        <w:lastRenderedPageBreak/>
        <w:t>PERSONAS</w:t>
      </w:r>
      <w:r w:rsidRPr="0023273E">
        <w:rPr>
          <w:spacing w:val="-2"/>
        </w:rPr>
        <w:t xml:space="preserve"> </w:t>
      </w:r>
      <w:r w:rsidRPr="0023273E">
        <w:t>ASOCIADAS</w:t>
      </w:r>
      <w:r w:rsidRPr="0023273E">
        <w:rPr>
          <w:spacing w:val="-5"/>
        </w:rPr>
        <w:t xml:space="preserve"> </w:t>
      </w:r>
      <w:r w:rsidRPr="0023273E">
        <w:t>A</w:t>
      </w:r>
      <w:r w:rsidRPr="0023273E">
        <w:rPr>
          <w:spacing w:val="-1"/>
        </w:rPr>
        <w:t xml:space="preserve"> </w:t>
      </w:r>
      <w:r w:rsidRPr="0023273E">
        <w:t xml:space="preserve">LA </w:t>
      </w:r>
      <w:r w:rsidRPr="0023273E">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23273E" w:rsidRPr="0023273E" w14:paraId="68E838AD" w14:textId="77777777" w:rsidTr="00531E66">
        <w:trPr>
          <w:trHeight w:val="340"/>
          <w:jc w:val="center"/>
        </w:trPr>
        <w:tc>
          <w:tcPr>
            <w:tcW w:w="9639" w:type="dxa"/>
            <w:gridSpan w:val="4"/>
            <w:shd w:val="clear" w:color="auto" w:fill="BEBEBE"/>
            <w:vAlign w:val="center"/>
          </w:tcPr>
          <w:p w14:paraId="67093FFA" w14:textId="77777777" w:rsidR="004506EA" w:rsidRPr="0023273E" w:rsidRDefault="00575EE6" w:rsidP="00531E66">
            <w:pPr>
              <w:pStyle w:val="TablaTitulo"/>
            </w:pPr>
            <w:r w:rsidRPr="0023273E">
              <w:t>9.1</w:t>
            </w:r>
            <w:r w:rsidRPr="0023273E">
              <w:rPr>
                <w:spacing w:val="-7"/>
              </w:rPr>
              <w:t xml:space="preserve"> </w:t>
            </w:r>
            <w:r w:rsidRPr="0023273E">
              <w:t>RESPONSABLE</w:t>
            </w:r>
            <w:r w:rsidRPr="0023273E">
              <w:rPr>
                <w:spacing w:val="-5"/>
              </w:rPr>
              <w:t xml:space="preserve"> </w:t>
            </w:r>
            <w:r w:rsidRPr="0023273E">
              <w:t>DEL</w:t>
            </w:r>
            <w:r w:rsidRPr="0023273E">
              <w:rPr>
                <w:spacing w:val="-6"/>
              </w:rPr>
              <w:t xml:space="preserve"> </w:t>
            </w:r>
            <w:r w:rsidRPr="0023273E">
              <w:t>PROGRAMA</w:t>
            </w:r>
            <w:r w:rsidRPr="0023273E">
              <w:rPr>
                <w:spacing w:val="-7"/>
              </w:rPr>
              <w:t xml:space="preserve"> </w:t>
            </w:r>
            <w:r w:rsidRPr="0023273E">
              <w:t>DE</w:t>
            </w:r>
            <w:r w:rsidRPr="0023273E">
              <w:rPr>
                <w:spacing w:val="-5"/>
              </w:rPr>
              <w:t xml:space="preserve"> </w:t>
            </w:r>
            <w:r w:rsidRPr="0023273E">
              <w:t>DOCTORADO</w:t>
            </w:r>
          </w:p>
        </w:tc>
      </w:tr>
      <w:tr w:rsidR="0023273E" w:rsidRPr="0023273E" w14:paraId="7AE56731" w14:textId="77777777" w:rsidTr="00531E66">
        <w:trPr>
          <w:trHeight w:val="340"/>
          <w:jc w:val="center"/>
        </w:trPr>
        <w:tc>
          <w:tcPr>
            <w:tcW w:w="2716" w:type="dxa"/>
            <w:shd w:val="clear" w:color="auto" w:fill="BEBEBE"/>
            <w:vAlign w:val="center"/>
          </w:tcPr>
          <w:p w14:paraId="2FD34367" w14:textId="77777777" w:rsidR="004506EA" w:rsidRPr="0023273E" w:rsidRDefault="00575EE6" w:rsidP="00531E66">
            <w:pPr>
              <w:pStyle w:val="TablaTitulo"/>
            </w:pPr>
            <w:r w:rsidRPr="0023273E">
              <w:rPr>
                <w:spacing w:val="-5"/>
              </w:rPr>
              <w:t>NIF</w:t>
            </w:r>
          </w:p>
        </w:tc>
        <w:tc>
          <w:tcPr>
            <w:tcW w:w="2307" w:type="dxa"/>
            <w:shd w:val="clear" w:color="auto" w:fill="BEBEBE"/>
            <w:vAlign w:val="center"/>
          </w:tcPr>
          <w:p w14:paraId="56CD983D" w14:textId="77777777" w:rsidR="004506EA" w:rsidRPr="0023273E" w:rsidRDefault="00575EE6" w:rsidP="00531E66">
            <w:pPr>
              <w:pStyle w:val="TablaTitulo"/>
            </w:pPr>
            <w:r w:rsidRPr="0023273E">
              <w:t>NOMBRE</w:t>
            </w:r>
          </w:p>
        </w:tc>
        <w:tc>
          <w:tcPr>
            <w:tcW w:w="2309" w:type="dxa"/>
            <w:shd w:val="clear" w:color="auto" w:fill="BEBEBE"/>
            <w:vAlign w:val="center"/>
          </w:tcPr>
          <w:p w14:paraId="2856437D" w14:textId="77777777" w:rsidR="004506EA" w:rsidRPr="0023273E" w:rsidRDefault="00575EE6" w:rsidP="00531E66">
            <w:pPr>
              <w:pStyle w:val="TablaTitulo"/>
            </w:pPr>
            <w:r w:rsidRPr="0023273E">
              <w:t>PRIMER</w:t>
            </w:r>
            <w:r w:rsidRPr="0023273E">
              <w:rPr>
                <w:spacing w:val="-6"/>
              </w:rPr>
              <w:t xml:space="preserve"> </w:t>
            </w:r>
            <w:r w:rsidRPr="0023273E">
              <w:t>APELLIDO</w:t>
            </w:r>
          </w:p>
        </w:tc>
        <w:tc>
          <w:tcPr>
            <w:tcW w:w="2307" w:type="dxa"/>
            <w:shd w:val="clear" w:color="auto" w:fill="BEBEBE"/>
            <w:vAlign w:val="center"/>
          </w:tcPr>
          <w:p w14:paraId="1067D865" w14:textId="77777777" w:rsidR="004506EA" w:rsidRPr="0023273E" w:rsidRDefault="00575EE6" w:rsidP="00531E66">
            <w:pPr>
              <w:pStyle w:val="TablaTitulo"/>
            </w:pPr>
            <w:r w:rsidRPr="0023273E">
              <w:t>SEGUNDO</w:t>
            </w:r>
            <w:r w:rsidRPr="0023273E">
              <w:rPr>
                <w:spacing w:val="-9"/>
              </w:rPr>
              <w:t xml:space="preserve"> </w:t>
            </w:r>
            <w:r w:rsidRPr="0023273E">
              <w:t>APELLIDO</w:t>
            </w:r>
          </w:p>
        </w:tc>
      </w:tr>
      <w:tr w:rsidR="0023273E" w:rsidRPr="0023273E" w14:paraId="0AB23191" w14:textId="77777777" w:rsidTr="00531E66">
        <w:trPr>
          <w:trHeight w:val="454"/>
          <w:jc w:val="center"/>
        </w:trPr>
        <w:tc>
          <w:tcPr>
            <w:tcW w:w="2716" w:type="dxa"/>
            <w:vAlign w:val="center"/>
          </w:tcPr>
          <w:p w14:paraId="4DB4AE19" w14:textId="3CC0D1A7" w:rsidR="004506EA" w:rsidRPr="0023273E" w:rsidRDefault="00514968" w:rsidP="00531E66">
            <w:pPr>
              <w:pStyle w:val="Textoencaja"/>
              <w:jc w:val="left"/>
            </w:pPr>
            <w:r w:rsidRPr="0023273E">
              <w:t>34947247N</w:t>
            </w:r>
          </w:p>
        </w:tc>
        <w:tc>
          <w:tcPr>
            <w:tcW w:w="2307" w:type="dxa"/>
            <w:vAlign w:val="center"/>
          </w:tcPr>
          <w:p w14:paraId="2787D31E" w14:textId="7E09029A" w:rsidR="004506EA" w:rsidRPr="0023273E" w:rsidRDefault="002A533B" w:rsidP="00531E66">
            <w:pPr>
              <w:pStyle w:val="Textoencaja"/>
              <w:jc w:val="left"/>
            </w:pPr>
            <w:r w:rsidRPr="0023273E">
              <w:t>MARÍA</w:t>
            </w:r>
          </w:p>
        </w:tc>
        <w:tc>
          <w:tcPr>
            <w:tcW w:w="2309" w:type="dxa"/>
            <w:vAlign w:val="center"/>
          </w:tcPr>
          <w:p w14:paraId="20BAFE2B" w14:textId="6A1D0BDC" w:rsidR="004506EA" w:rsidRPr="0023273E" w:rsidRDefault="002A533B" w:rsidP="00531E66">
            <w:pPr>
              <w:pStyle w:val="Textoencaja"/>
              <w:jc w:val="left"/>
            </w:pPr>
            <w:r w:rsidRPr="0023273E">
              <w:t>LAMEIRAS</w:t>
            </w:r>
          </w:p>
        </w:tc>
        <w:tc>
          <w:tcPr>
            <w:tcW w:w="2307" w:type="dxa"/>
            <w:vAlign w:val="center"/>
          </w:tcPr>
          <w:p w14:paraId="40B56A0C" w14:textId="419E9989" w:rsidR="004506EA" w:rsidRPr="0023273E" w:rsidRDefault="002A533B" w:rsidP="00531E66">
            <w:pPr>
              <w:pStyle w:val="Textoencaja"/>
              <w:jc w:val="left"/>
            </w:pPr>
            <w:r w:rsidRPr="0023273E">
              <w:t>FERNÁNDEZ</w:t>
            </w:r>
          </w:p>
        </w:tc>
      </w:tr>
      <w:tr w:rsidR="0023273E" w:rsidRPr="0023273E" w14:paraId="15F61F4F" w14:textId="77777777" w:rsidTr="00531E66">
        <w:trPr>
          <w:trHeight w:val="340"/>
          <w:jc w:val="center"/>
        </w:trPr>
        <w:tc>
          <w:tcPr>
            <w:tcW w:w="2716" w:type="dxa"/>
            <w:shd w:val="clear" w:color="auto" w:fill="BEBEBE"/>
            <w:vAlign w:val="center"/>
          </w:tcPr>
          <w:p w14:paraId="71244E08" w14:textId="77777777" w:rsidR="004506EA" w:rsidRPr="0023273E" w:rsidRDefault="00575EE6" w:rsidP="00531E66">
            <w:pPr>
              <w:pStyle w:val="TablaTitulo"/>
            </w:pPr>
            <w:r w:rsidRPr="0023273E">
              <w:t>DOMICILIO</w:t>
            </w:r>
          </w:p>
        </w:tc>
        <w:tc>
          <w:tcPr>
            <w:tcW w:w="2307" w:type="dxa"/>
            <w:shd w:val="clear" w:color="auto" w:fill="BEBEBE"/>
            <w:vAlign w:val="center"/>
          </w:tcPr>
          <w:p w14:paraId="18D27841" w14:textId="77777777" w:rsidR="004506EA" w:rsidRPr="0023273E" w:rsidRDefault="00575EE6" w:rsidP="00531E66">
            <w:pPr>
              <w:pStyle w:val="TablaTitulo"/>
            </w:pPr>
            <w:r w:rsidRPr="0023273E">
              <w:t>CÓDIGO</w:t>
            </w:r>
            <w:r w:rsidRPr="0023273E">
              <w:rPr>
                <w:spacing w:val="-8"/>
              </w:rPr>
              <w:t xml:space="preserve"> </w:t>
            </w:r>
            <w:r w:rsidRPr="0023273E">
              <w:t>POSTAL</w:t>
            </w:r>
          </w:p>
        </w:tc>
        <w:tc>
          <w:tcPr>
            <w:tcW w:w="2309" w:type="dxa"/>
            <w:shd w:val="clear" w:color="auto" w:fill="BEBEBE"/>
            <w:vAlign w:val="center"/>
          </w:tcPr>
          <w:p w14:paraId="5D5C0617" w14:textId="77777777" w:rsidR="004506EA" w:rsidRPr="0023273E" w:rsidRDefault="00575EE6" w:rsidP="00531E66">
            <w:pPr>
              <w:pStyle w:val="TablaTitulo"/>
            </w:pPr>
            <w:r w:rsidRPr="0023273E">
              <w:t>PROVINCIA</w:t>
            </w:r>
          </w:p>
        </w:tc>
        <w:tc>
          <w:tcPr>
            <w:tcW w:w="2307" w:type="dxa"/>
            <w:shd w:val="clear" w:color="auto" w:fill="BEBEBE"/>
            <w:vAlign w:val="center"/>
          </w:tcPr>
          <w:p w14:paraId="2E628E34" w14:textId="77777777" w:rsidR="004506EA" w:rsidRPr="0023273E" w:rsidRDefault="00575EE6" w:rsidP="00531E66">
            <w:pPr>
              <w:pStyle w:val="TablaTitulo"/>
            </w:pPr>
            <w:r w:rsidRPr="0023273E">
              <w:t>MUNICIPIO</w:t>
            </w:r>
          </w:p>
        </w:tc>
      </w:tr>
      <w:tr w:rsidR="0023273E" w:rsidRPr="0023273E" w14:paraId="6958005E" w14:textId="77777777" w:rsidTr="00531E66">
        <w:trPr>
          <w:trHeight w:val="454"/>
          <w:jc w:val="center"/>
        </w:trPr>
        <w:tc>
          <w:tcPr>
            <w:tcW w:w="2716" w:type="dxa"/>
            <w:vAlign w:val="center"/>
          </w:tcPr>
          <w:p w14:paraId="1E1BD8F1" w14:textId="0D259185" w:rsidR="004506EA" w:rsidRPr="0023273E" w:rsidRDefault="00514968" w:rsidP="00531E66">
            <w:pPr>
              <w:pStyle w:val="Textoencaja"/>
              <w:jc w:val="left"/>
            </w:pPr>
            <w:r w:rsidRPr="0023273E">
              <w:t>Facultad de Educación y Trabajo Social</w:t>
            </w:r>
          </w:p>
        </w:tc>
        <w:tc>
          <w:tcPr>
            <w:tcW w:w="2307" w:type="dxa"/>
            <w:vAlign w:val="center"/>
          </w:tcPr>
          <w:p w14:paraId="2D5E54B8" w14:textId="2F3E391D" w:rsidR="004506EA" w:rsidRPr="0023273E" w:rsidRDefault="00514968" w:rsidP="00531E66">
            <w:pPr>
              <w:pStyle w:val="Textoencaja"/>
              <w:jc w:val="left"/>
            </w:pPr>
            <w:r w:rsidRPr="0023273E">
              <w:t>32004</w:t>
            </w:r>
          </w:p>
        </w:tc>
        <w:tc>
          <w:tcPr>
            <w:tcW w:w="2309" w:type="dxa"/>
            <w:vAlign w:val="center"/>
          </w:tcPr>
          <w:p w14:paraId="16E4CF0B" w14:textId="1D6308DA" w:rsidR="004506EA" w:rsidRPr="0023273E" w:rsidRDefault="00514968" w:rsidP="00531E66">
            <w:pPr>
              <w:pStyle w:val="Textoencaja"/>
              <w:jc w:val="left"/>
            </w:pPr>
            <w:r w:rsidRPr="0023273E">
              <w:t>Ourense</w:t>
            </w:r>
          </w:p>
        </w:tc>
        <w:tc>
          <w:tcPr>
            <w:tcW w:w="2307" w:type="dxa"/>
            <w:vAlign w:val="center"/>
          </w:tcPr>
          <w:p w14:paraId="62E79550" w14:textId="3E4F7042" w:rsidR="004506EA" w:rsidRPr="0023273E" w:rsidRDefault="00514968" w:rsidP="00531E66">
            <w:pPr>
              <w:pStyle w:val="Textoencaja"/>
              <w:jc w:val="left"/>
            </w:pPr>
            <w:r w:rsidRPr="0023273E">
              <w:t>Ourense</w:t>
            </w:r>
          </w:p>
        </w:tc>
      </w:tr>
      <w:tr w:rsidR="0023273E" w:rsidRPr="0023273E" w14:paraId="758C7611" w14:textId="77777777" w:rsidTr="00531E66">
        <w:trPr>
          <w:trHeight w:val="340"/>
          <w:jc w:val="center"/>
        </w:trPr>
        <w:tc>
          <w:tcPr>
            <w:tcW w:w="2716" w:type="dxa"/>
            <w:shd w:val="clear" w:color="auto" w:fill="BEBEBE"/>
            <w:vAlign w:val="center"/>
          </w:tcPr>
          <w:p w14:paraId="7012FBF9" w14:textId="0C177D8B" w:rsidR="00B510C5" w:rsidRPr="0023273E" w:rsidRDefault="00B510C5" w:rsidP="00531E66">
            <w:pPr>
              <w:pStyle w:val="TablaTitulo"/>
            </w:pPr>
            <w:r w:rsidRPr="0023273E">
              <w:t>EMAIL</w:t>
            </w:r>
          </w:p>
        </w:tc>
        <w:tc>
          <w:tcPr>
            <w:tcW w:w="2307" w:type="dxa"/>
            <w:shd w:val="clear" w:color="auto" w:fill="BEBEBE"/>
            <w:vAlign w:val="center"/>
          </w:tcPr>
          <w:p w14:paraId="235979E4" w14:textId="7C3801AD" w:rsidR="00B510C5" w:rsidRPr="0023273E" w:rsidRDefault="00B510C5" w:rsidP="00531E66">
            <w:pPr>
              <w:pStyle w:val="TablaTitulo"/>
            </w:pPr>
            <w:r w:rsidRPr="0023273E">
              <w:t>MÓVIL</w:t>
            </w:r>
          </w:p>
        </w:tc>
        <w:tc>
          <w:tcPr>
            <w:tcW w:w="2309" w:type="dxa"/>
            <w:shd w:val="clear" w:color="auto" w:fill="BEBEBE"/>
            <w:vAlign w:val="center"/>
          </w:tcPr>
          <w:p w14:paraId="3AA5F22D" w14:textId="0BA5554B" w:rsidR="00B510C5" w:rsidRPr="0023273E" w:rsidRDefault="00B510C5" w:rsidP="00531E66">
            <w:pPr>
              <w:pStyle w:val="TablaTitulo"/>
            </w:pPr>
            <w:r w:rsidRPr="0023273E">
              <w:rPr>
                <w:spacing w:val="-5"/>
              </w:rPr>
              <w:t>FAX</w:t>
            </w:r>
          </w:p>
        </w:tc>
        <w:tc>
          <w:tcPr>
            <w:tcW w:w="2307" w:type="dxa"/>
            <w:shd w:val="clear" w:color="auto" w:fill="BEBEBE"/>
            <w:vAlign w:val="center"/>
          </w:tcPr>
          <w:p w14:paraId="0B4873BB" w14:textId="60C5D312" w:rsidR="00B510C5" w:rsidRPr="0023273E" w:rsidRDefault="00B510C5" w:rsidP="00531E66">
            <w:pPr>
              <w:pStyle w:val="TablaTitulo"/>
            </w:pPr>
            <w:r w:rsidRPr="0023273E">
              <w:rPr>
                <w:spacing w:val="-4"/>
              </w:rPr>
              <w:t>CARGO</w:t>
            </w:r>
          </w:p>
        </w:tc>
      </w:tr>
      <w:tr w:rsidR="0023273E" w:rsidRPr="0023273E" w14:paraId="47F9E11F" w14:textId="77777777" w:rsidTr="00531E66">
        <w:trPr>
          <w:trHeight w:val="454"/>
          <w:jc w:val="center"/>
        </w:trPr>
        <w:tc>
          <w:tcPr>
            <w:tcW w:w="2716" w:type="dxa"/>
            <w:vAlign w:val="center"/>
          </w:tcPr>
          <w:p w14:paraId="289A5FAA" w14:textId="444B729E" w:rsidR="004506EA" w:rsidRPr="0023273E" w:rsidRDefault="00514968" w:rsidP="00531E66">
            <w:pPr>
              <w:pStyle w:val="Textoencaja"/>
              <w:jc w:val="left"/>
            </w:pPr>
            <w:r w:rsidRPr="0023273E">
              <w:t>Lameiras@uvigo.es</w:t>
            </w:r>
          </w:p>
        </w:tc>
        <w:tc>
          <w:tcPr>
            <w:tcW w:w="2307" w:type="dxa"/>
            <w:vAlign w:val="center"/>
          </w:tcPr>
          <w:p w14:paraId="4554CF67" w14:textId="52247922" w:rsidR="004506EA" w:rsidRPr="0023273E" w:rsidRDefault="00514968" w:rsidP="00531E66">
            <w:pPr>
              <w:pStyle w:val="Textoencaja"/>
              <w:jc w:val="left"/>
            </w:pPr>
            <w:r w:rsidRPr="0023273E">
              <w:t>605956933</w:t>
            </w:r>
          </w:p>
        </w:tc>
        <w:tc>
          <w:tcPr>
            <w:tcW w:w="2309" w:type="dxa"/>
            <w:vAlign w:val="center"/>
          </w:tcPr>
          <w:p w14:paraId="61A589AB" w14:textId="54454346" w:rsidR="004506EA" w:rsidRPr="0023273E" w:rsidRDefault="00514968" w:rsidP="00531E66">
            <w:pPr>
              <w:pStyle w:val="Textoencaja"/>
              <w:jc w:val="left"/>
            </w:pPr>
            <w:r w:rsidRPr="0023273E">
              <w:t>988387159</w:t>
            </w:r>
          </w:p>
        </w:tc>
        <w:tc>
          <w:tcPr>
            <w:tcW w:w="2307" w:type="dxa"/>
            <w:vAlign w:val="center"/>
          </w:tcPr>
          <w:p w14:paraId="269F4A80" w14:textId="10B46F5C" w:rsidR="004506EA" w:rsidRPr="0023273E" w:rsidRDefault="00514968" w:rsidP="00531E66">
            <w:pPr>
              <w:pStyle w:val="Textoencaja"/>
              <w:jc w:val="left"/>
            </w:pPr>
            <w:r w:rsidRPr="0023273E">
              <w:t>Coordinadora</w:t>
            </w:r>
          </w:p>
        </w:tc>
      </w:tr>
      <w:tr w:rsidR="0023273E" w:rsidRPr="0023273E" w14:paraId="6923E5A1" w14:textId="77777777" w:rsidTr="00531E66">
        <w:trPr>
          <w:trHeight w:val="340"/>
          <w:jc w:val="center"/>
        </w:trPr>
        <w:tc>
          <w:tcPr>
            <w:tcW w:w="9639" w:type="dxa"/>
            <w:gridSpan w:val="4"/>
            <w:shd w:val="clear" w:color="auto" w:fill="BEBEBE"/>
            <w:vAlign w:val="center"/>
          </w:tcPr>
          <w:p w14:paraId="583E4D2F" w14:textId="77777777" w:rsidR="004506EA" w:rsidRPr="0023273E" w:rsidRDefault="00575EE6" w:rsidP="00531E66">
            <w:pPr>
              <w:pStyle w:val="TablaTitulo"/>
            </w:pPr>
            <w:r w:rsidRPr="0023273E">
              <w:t>9.2</w:t>
            </w:r>
            <w:r w:rsidRPr="0023273E">
              <w:rPr>
                <w:spacing w:val="-11"/>
              </w:rPr>
              <w:t xml:space="preserve"> </w:t>
            </w:r>
            <w:r w:rsidRPr="0023273E">
              <w:t>REPRESENTANTE</w:t>
            </w:r>
            <w:r w:rsidRPr="0023273E">
              <w:rPr>
                <w:spacing w:val="-9"/>
              </w:rPr>
              <w:t xml:space="preserve"> </w:t>
            </w:r>
            <w:r w:rsidRPr="0023273E">
              <w:rPr>
                <w:spacing w:val="-4"/>
              </w:rPr>
              <w:t>LEGAL</w:t>
            </w:r>
          </w:p>
        </w:tc>
      </w:tr>
      <w:tr w:rsidR="0023273E" w:rsidRPr="0023273E" w14:paraId="6AB92A00" w14:textId="77777777" w:rsidTr="00531E66">
        <w:trPr>
          <w:trHeight w:val="340"/>
          <w:jc w:val="center"/>
        </w:trPr>
        <w:tc>
          <w:tcPr>
            <w:tcW w:w="2716" w:type="dxa"/>
            <w:shd w:val="clear" w:color="auto" w:fill="BEBEBE"/>
            <w:vAlign w:val="center"/>
          </w:tcPr>
          <w:p w14:paraId="212D3E5C" w14:textId="77777777" w:rsidR="004506EA" w:rsidRPr="0023273E" w:rsidRDefault="00575EE6" w:rsidP="00531E66">
            <w:pPr>
              <w:pStyle w:val="TablaTitulo"/>
            </w:pPr>
            <w:r w:rsidRPr="0023273E">
              <w:rPr>
                <w:spacing w:val="-5"/>
              </w:rPr>
              <w:t>NIF</w:t>
            </w:r>
          </w:p>
        </w:tc>
        <w:tc>
          <w:tcPr>
            <w:tcW w:w="2307" w:type="dxa"/>
            <w:shd w:val="clear" w:color="auto" w:fill="BEBEBE"/>
            <w:vAlign w:val="center"/>
          </w:tcPr>
          <w:p w14:paraId="5FBE2656" w14:textId="77777777" w:rsidR="004506EA" w:rsidRPr="0023273E" w:rsidRDefault="00575EE6" w:rsidP="00531E66">
            <w:pPr>
              <w:pStyle w:val="TablaTitulo"/>
            </w:pPr>
            <w:r w:rsidRPr="0023273E">
              <w:t>NOMBRE</w:t>
            </w:r>
          </w:p>
        </w:tc>
        <w:tc>
          <w:tcPr>
            <w:tcW w:w="2309" w:type="dxa"/>
            <w:shd w:val="clear" w:color="auto" w:fill="BEBEBE"/>
            <w:vAlign w:val="center"/>
          </w:tcPr>
          <w:p w14:paraId="1CD1A60F" w14:textId="77777777" w:rsidR="004506EA" w:rsidRPr="0023273E" w:rsidRDefault="00575EE6" w:rsidP="00531E66">
            <w:pPr>
              <w:pStyle w:val="TablaTitulo"/>
            </w:pPr>
            <w:r w:rsidRPr="0023273E">
              <w:t>PRIMER</w:t>
            </w:r>
            <w:r w:rsidRPr="0023273E">
              <w:rPr>
                <w:spacing w:val="-6"/>
              </w:rPr>
              <w:t xml:space="preserve"> </w:t>
            </w:r>
            <w:r w:rsidRPr="0023273E">
              <w:t>APELLIDO</w:t>
            </w:r>
          </w:p>
        </w:tc>
        <w:tc>
          <w:tcPr>
            <w:tcW w:w="2307" w:type="dxa"/>
            <w:shd w:val="clear" w:color="auto" w:fill="BEBEBE"/>
            <w:vAlign w:val="center"/>
          </w:tcPr>
          <w:p w14:paraId="31DC47BF" w14:textId="77777777" w:rsidR="004506EA" w:rsidRPr="0023273E" w:rsidRDefault="00575EE6" w:rsidP="00531E66">
            <w:pPr>
              <w:pStyle w:val="TablaTitulo"/>
            </w:pPr>
            <w:r w:rsidRPr="0023273E">
              <w:t>SEGUNDO</w:t>
            </w:r>
            <w:r w:rsidRPr="0023273E">
              <w:rPr>
                <w:spacing w:val="-9"/>
              </w:rPr>
              <w:t xml:space="preserve"> </w:t>
            </w:r>
            <w:r w:rsidRPr="0023273E">
              <w:t>APELLIDO</w:t>
            </w:r>
          </w:p>
        </w:tc>
      </w:tr>
      <w:tr w:rsidR="0023273E" w:rsidRPr="0023273E" w14:paraId="56973D72" w14:textId="77777777" w:rsidTr="00531E66">
        <w:trPr>
          <w:trHeight w:val="454"/>
          <w:jc w:val="center"/>
        </w:trPr>
        <w:tc>
          <w:tcPr>
            <w:tcW w:w="2716" w:type="dxa"/>
            <w:vAlign w:val="center"/>
          </w:tcPr>
          <w:p w14:paraId="5C8D2401" w14:textId="585207C8" w:rsidR="004506EA" w:rsidRPr="0023273E" w:rsidRDefault="00531E66" w:rsidP="00531E66">
            <w:pPr>
              <w:pStyle w:val="Textoencaja"/>
              <w:jc w:val="left"/>
            </w:pPr>
            <w:r w:rsidRPr="0023273E">
              <w:t>36023985M</w:t>
            </w:r>
          </w:p>
        </w:tc>
        <w:tc>
          <w:tcPr>
            <w:tcW w:w="2307" w:type="dxa"/>
            <w:vAlign w:val="center"/>
          </w:tcPr>
          <w:p w14:paraId="2DAB2AAF" w14:textId="19FF94BF" w:rsidR="004506EA" w:rsidRPr="0023273E" w:rsidRDefault="00531E66" w:rsidP="00531E66">
            <w:pPr>
              <w:pStyle w:val="Textoencaja"/>
              <w:jc w:val="left"/>
            </w:pPr>
            <w:r w:rsidRPr="0023273E">
              <w:t>Manuel Joaquín</w:t>
            </w:r>
          </w:p>
        </w:tc>
        <w:tc>
          <w:tcPr>
            <w:tcW w:w="2309" w:type="dxa"/>
            <w:vAlign w:val="center"/>
          </w:tcPr>
          <w:p w14:paraId="1A9139C4" w14:textId="1FA66D38" w:rsidR="004506EA" w:rsidRPr="0023273E" w:rsidRDefault="00531E66" w:rsidP="00531E66">
            <w:pPr>
              <w:pStyle w:val="Textoencaja"/>
              <w:jc w:val="left"/>
            </w:pPr>
            <w:proofErr w:type="spellStart"/>
            <w:r w:rsidRPr="0023273E">
              <w:t>Reigosa</w:t>
            </w:r>
            <w:proofErr w:type="spellEnd"/>
          </w:p>
        </w:tc>
        <w:tc>
          <w:tcPr>
            <w:tcW w:w="2307" w:type="dxa"/>
            <w:vAlign w:val="center"/>
          </w:tcPr>
          <w:p w14:paraId="5061E4E6" w14:textId="29D7D156" w:rsidR="004506EA" w:rsidRPr="0023273E" w:rsidRDefault="00531E66" w:rsidP="00531E66">
            <w:pPr>
              <w:pStyle w:val="Textoencaja"/>
              <w:jc w:val="left"/>
            </w:pPr>
            <w:r w:rsidRPr="0023273E">
              <w:t>Roger</w:t>
            </w:r>
          </w:p>
        </w:tc>
      </w:tr>
      <w:tr w:rsidR="0023273E" w:rsidRPr="0023273E" w14:paraId="62121CC5" w14:textId="77777777" w:rsidTr="00531E66">
        <w:trPr>
          <w:trHeight w:val="340"/>
          <w:jc w:val="center"/>
        </w:trPr>
        <w:tc>
          <w:tcPr>
            <w:tcW w:w="2716" w:type="dxa"/>
            <w:shd w:val="clear" w:color="auto" w:fill="BEBEBE"/>
            <w:vAlign w:val="center"/>
          </w:tcPr>
          <w:p w14:paraId="031D1BDB" w14:textId="77777777" w:rsidR="004506EA" w:rsidRPr="0023273E" w:rsidRDefault="00575EE6" w:rsidP="00531E66">
            <w:pPr>
              <w:pStyle w:val="TablaTitulo"/>
            </w:pPr>
            <w:r w:rsidRPr="0023273E">
              <w:t>DOMICILIO</w:t>
            </w:r>
          </w:p>
        </w:tc>
        <w:tc>
          <w:tcPr>
            <w:tcW w:w="2307" w:type="dxa"/>
            <w:shd w:val="clear" w:color="auto" w:fill="BEBEBE"/>
            <w:vAlign w:val="center"/>
          </w:tcPr>
          <w:p w14:paraId="0EC24115" w14:textId="77777777" w:rsidR="004506EA" w:rsidRPr="0023273E" w:rsidRDefault="00575EE6" w:rsidP="00531E66">
            <w:pPr>
              <w:pStyle w:val="TablaTitulo"/>
            </w:pPr>
            <w:r w:rsidRPr="0023273E">
              <w:t>CÓDIGO</w:t>
            </w:r>
            <w:r w:rsidRPr="0023273E">
              <w:rPr>
                <w:spacing w:val="-8"/>
              </w:rPr>
              <w:t xml:space="preserve"> </w:t>
            </w:r>
            <w:r w:rsidRPr="0023273E">
              <w:t>POSTAL</w:t>
            </w:r>
          </w:p>
        </w:tc>
        <w:tc>
          <w:tcPr>
            <w:tcW w:w="2309" w:type="dxa"/>
            <w:shd w:val="clear" w:color="auto" w:fill="BEBEBE"/>
            <w:vAlign w:val="center"/>
          </w:tcPr>
          <w:p w14:paraId="4D476FAA" w14:textId="77777777" w:rsidR="004506EA" w:rsidRPr="0023273E" w:rsidRDefault="00575EE6" w:rsidP="00531E66">
            <w:pPr>
              <w:pStyle w:val="TablaTitulo"/>
            </w:pPr>
            <w:r w:rsidRPr="0023273E">
              <w:t>PROVINCIA</w:t>
            </w:r>
          </w:p>
        </w:tc>
        <w:tc>
          <w:tcPr>
            <w:tcW w:w="2307" w:type="dxa"/>
            <w:shd w:val="clear" w:color="auto" w:fill="BEBEBE"/>
            <w:vAlign w:val="center"/>
          </w:tcPr>
          <w:p w14:paraId="48939D9B" w14:textId="77777777" w:rsidR="004506EA" w:rsidRPr="0023273E" w:rsidRDefault="00575EE6" w:rsidP="00531E66">
            <w:pPr>
              <w:pStyle w:val="TablaTitulo"/>
            </w:pPr>
            <w:r w:rsidRPr="0023273E">
              <w:t>MUNICIPIO</w:t>
            </w:r>
          </w:p>
        </w:tc>
      </w:tr>
      <w:tr w:rsidR="0023273E" w:rsidRPr="0023273E" w14:paraId="015D8AA8" w14:textId="77777777" w:rsidTr="00531E66">
        <w:trPr>
          <w:trHeight w:val="454"/>
          <w:jc w:val="center"/>
        </w:trPr>
        <w:tc>
          <w:tcPr>
            <w:tcW w:w="2716" w:type="dxa"/>
            <w:vAlign w:val="center"/>
          </w:tcPr>
          <w:p w14:paraId="63CB1F42" w14:textId="77777777" w:rsidR="00531E66" w:rsidRPr="0023273E" w:rsidRDefault="00531E66" w:rsidP="00531E66">
            <w:pPr>
              <w:pStyle w:val="Textoencaja"/>
              <w:jc w:val="left"/>
            </w:pPr>
            <w:r w:rsidRPr="0023273E">
              <w:t xml:space="preserve">Edificio </w:t>
            </w:r>
            <w:proofErr w:type="spellStart"/>
            <w:r w:rsidRPr="0023273E">
              <w:t>Exeria</w:t>
            </w:r>
            <w:proofErr w:type="spellEnd"/>
          </w:p>
          <w:p w14:paraId="6BE6AD1F" w14:textId="02CBE98B" w:rsidR="004506EA" w:rsidRPr="0023273E" w:rsidRDefault="00531E66" w:rsidP="00531E66">
            <w:pPr>
              <w:pStyle w:val="Textoencaja"/>
              <w:jc w:val="left"/>
            </w:pPr>
            <w:r w:rsidRPr="0023273E">
              <w:t>Campus Universitario de Vigo</w:t>
            </w:r>
          </w:p>
        </w:tc>
        <w:tc>
          <w:tcPr>
            <w:tcW w:w="2307" w:type="dxa"/>
            <w:vAlign w:val="center"/>
          </w:tcPr>
          <w:p w14:paraId="0B8C6C43" w14:textId="30FCEC0A" w:rsidR="004506EA" w:rsidRPr="0023273E" w:rsidRDefault="00531E66" w:rsidP="00531E66">
            <w:pPr>
              <w:pStyle w:val="Textoencaja"/>
              <w:jc w:val="left"/>
            </w:pPr>
            <w:r w:rsidRPr="0023273E">
              <w:t>36310</w:t>
            </w:r>
          </w:p>
        </w:tc>
        <w:tc>
          <w:tcPr>
            <w:tcW w:w="2309" w:type="dxa"/>
            <w:vAlign w:val="center"/>
          </w:tcPr>
          <w:p w14:paraId="2521EC55" w14:textId="36A6568C" w:rsidR="004506EA" w:rsidRPr="0023273E" w:rsidRDefault="00531E66" w:rsidP="00531E66">
            <w:pPr>
              <w:pStyle w:val="Textoencaja"/>
              <w:jc w:val="left"/>
            </w:pPr>
            <w:r w:rsidRPr="0023273E">
              <w:t>Pontevedra</w:t>
            </w:r>
          </w:p>
        </w:tc>
        <w:tc>
          <w:tcPr>
            <w:tcW w:w="2307" w:type="dxa"/>
            <w:vAlign w:val="center"/>
          </w:tcPr>
          <w:p w14:paraId="21742FE1" w14:textId="4604E8FC" w:rsidR="004506EA" w:rsidRPr="0023273E" w:rsidRDefault="00531E66" w:rsidP="00531E66">
            <w:pPr>
              <w:pStyle w:val="Textoencaja"/>
              <w:jc w:val="left"/>
            </w:pPr>
            <w:r w:rsidRPr="0023273E">
              <w:t>Vigo</w:t>
            </w:r>
          </w:p>
        </w:tc>
      </w:tr>
      <w:tr w:rsidR="0023273E" w:rsidRPr="0023273E" w14:paraId="40EDB172" w14:textId="77777777" w:rsidTr="00531E66">
        <w:trPr>
          <w:trHeight w:val="340"/>
          <w:jc w:val="center"/>
        </w:trPr>
        <w:tc>
          <w:tcPr>
            <w:tcW w:w="2716" w:type="dxa"/>
            <w:shd w:val="clear" w:color="auto" w:fill="BEBEBE"/>
            <w:vAlign w:val="center"/>
          </w:tcPr>
          <w:p w14:paraId="7C9D002E" w14:textId="77777777" w:rsidR="004506EA" w:rsidRPr="0023273E" w:rsidRDefault="00575EE6" w:rsidP="00531E66">
            <w:pPr>
              <w:pStyle w:val="TablaTitulo"/>
            </w:pPr>
            <w:r w:rsidRPr="0023273E">
              <w:t>EMAIL</w:t>
            </w:r>
          </w:p>
        </w:tc>
        <w:tc>
          <w:tcPr>
            <w:tcW w:w="2307" w:type="dxa"/>
            <w:shd w:val="clear" w:color="auto" w:fill="BEBEBE"/>
            <w:vAlign w:val="center"/>
          </w:tcPr>
          <w:p w14:paraId="2E1CEAE9" w14:textId="77777777" w:rsidR="004506EA" w:rsidRPr="0023273E" w:rsidRDefault="00575EE6" w:rsidP="00531E66">
            <w:pPr>
              <w:pStyle w:val="TablaTitulo"/>
            </w:pPr>
            <w:r w:rsidRPr="0023273E">
              <w:t>MÓVIL</w:t>
            </w:r>
          </w:p>
        </w:tc>
        <w:tc>
          <w:tcPr>
            <w:tcW w:w="2309" w:type="dxa"/>
            <w:shd w:val="clear" w:color="auto" w:fill="BEBEBE"/>
            <w:vAlign w:val="center"/>
          </w:tcPr>
          <w:p w14:paraId="266CB7F3" w14:textId="77777777" w:rsidR="004506EA" w:rsidRPr="0023273E" w:rsidRDefault="00575EE6" w:rsidP="00531E66">
            <w:pPr>
              <w:pStyle w:val="TablaTitulo"/>
            </w:pPr>
            <w:r w:rsidRPr="0023273E">
              <w:rPr>
                <w:spacing w:val="-5"/>
              </w:rPr>
              <w:t>FAX</w:t>
            </w:r>
          </w:p>
        </w:tc>
        <w:tc>
          <w:tcPr>
            <w:tcW w:w="2307" w:type="dxa"/>
            <w:shd w:val="clear" w:color="auto" w:fill="BEBEBE"/>
            <w:vAlign w:val="center"/>
          </w:tcPr>
          <w:p w14:paraId="33D9ADCF" w14:textId="77777777" w:rsidR="004506EA" w:rsidRPr="0023273E" w:rsidRDefault="00575EE6" w:rsidP="00531E66">
            <w:pPr>
              <w:pStyle w:val="TablaTitulo"/>
            </w:pPr>
            <w:r w:rsidRPr="0023273E">
              <w:rPr>
                <w:spacing w:val="-4"/>
              </w:rPr>
              <w:t>CARGO</w:t>
            </w:r>
          </w:p>
        </w:tc>
      </w:tr>
      <w:tr w:rsidR="0023273E" w:rsidRPr="0023273E" w14:paraId="38821863" w14:textId="77777777" w:rsidTr="00531E66">
        <w:trPr>
          <w:trHeight w:val="454"/>
          <w:jc w:val="center"/>
        </w:trPr>
        <w:tc>
          <w:tcPr>
            <w:tcW w:w="2716" w:type="dxa"/>
            <w:vAlign w:val="center"/>
          </w:tcPr>
          <w:p w14:paraId="79BD34AF" w14:textId="63DB44A3" w:rsidR="004506EA" w:rsidRPr="0023273E" w:rsidRDefault="00531E66" w:rsidP="00531E66">
            <w:pPr>
              <w:pStyle w:val="Textoencaja"/>
              <w:jc w:val="left"/>
            </w:pPr>
            <w:r w:rsidRPr="0023273E">
              <w:t>verifica@uvigo.es</w:t>
            </w:r>
          </w:p>
        </w:tc>
        <w:tc>
          <w:tcPr>
            <w:tcW w:w="2307" w:type="dxa"/>
            <w:vAlign w:val="center"/>
          </w:tcPr>
          <w:p w14:paraId="6A9B0858" w14:textId="6967C7A7" w:rsidR="004506EA" w:rsidRPr="0023273E" w:rsidRDefault="004506EA" w:rsidP="00531E66">
            <w:pPr>
              <w:pStyle w:val="Textoencaja"/>
              <w:jc w:val="left"/>
            </w:pPr>
          </w:p>
        </w:tc>
        <w:tc>
          <w:tcPr>
            <w:tcW w:w="2309" w:type="dxa"/>
            <w:vAlign w:val="center"/>
          </w:tcPr>
          <w:p w14:paraId="589C1207" w14:textId="4B2F0B3E" w:rsidR="004506EA" w:rsidRPr="0023273E" w:rsidRDefault="00531E66" w:rsidP="00531E66">
            <w:pPr>
              <w:pStyle w:val="Textoencaja"/>
              <w:jc w:val="left"/>
            </w:pPr>
            <w:r w:rsidRPr="0023273E">
              <w:t>986813590</w:t>
            </w:r>
          </w:p>
        </w:tc>
        <w:tc>
          <w:tcPr>
            <w:tcW w:w="2307" w:type="dxa"/>
            <w:vAlign w:val="center"/>
          </w:tcPr>
          <w:p w14:paraId="766C6C42" w14:textId="79AE8648" w:rsidR="004506EA" w:rsidRPr="0023273E" w:rsidRDefault="00531E66" w:rsidP="00531E66">
            <w:pPr>
              <w:pStyle w:val="Textoencaja"/>
              <w:jc w:val="left"/>
            </w:pPr>
            <w:r w:rsidRPr="0023273E">
              <w:t>Rector</w:t>
            </w:r>
          </w:p>
        </w:tc>
      </w:tr>
      <w:tr w:rsidR="0023273E" w:rsidRPr="0023273E" w14:paraId="617BA23B" w14:textId="77777777" w:rsidTr="00531E66">
        <w:trPr>
          <w:trHeight w:val="340"/>
          <w:jc w:val="center"/>
        </w:trPr>
        <w:tc>
          <w:tcPr>
            <w:tcW w:w="9639" w:type="dxa"/>
            <w:gridSpan w:val="4"/>
            <w:shd w:val="clear" w:color="auto" w:fill="BEBEBE"/>
            <w:vAlign w:val="center"/>
          </w:tcPr>
          <w:p w14:paraId="71EE63E8" w14:textId="7B363FD6" w:rsidR="004506EA" w:rsidRPr="0023273E" w:rsidRDefault="00B510C5" w:rsidP="00531E66">
            <w:pPr>
              <w:pStyle w:val="TablaTitulo"/>
            </w:pPr>
            <w:r w:rsidRPr="0023273E">
              <w:t>9.3</w:t>
            </w:r>
            <w:r w:rsidRPr="0023273E">
              <w:rPr>
                <w:spacing w:val="-11"/>
              </w:rPr>
              <w:t xml:space="preserve"> </w:t>
            </w:r>
            <w:r w:rsidRPr="0023273E">
              <w:t>SOLICITANTE</w:t>
            </w:r>
          </w:p>
        </w:tc>
      </w:tr>
      <w:tr w:rsidR="0023273E" w:rsidRPr="0023273E" w14:paraId="23833212" w14:textId="77777777" w:rsidTr="00531E66">
        <w:trPr>
          <w:trHeight w:val="340"/>
          <w:jc w:val="center"/>
        </w:trPr>
        <w:tc>
          <w:tcPr>
            <w:tcW w:w="2716" w:type="dxa"/>
            <w:shd w:val="clear" w:color="auto" w:fill="BEBEBE"/>
            <w:vAlign w:val="center"/>
          </w:tcPr>
          <w:p w14:paraId="5F0BA173" w14:textId="77777777" w:rsidR="004506EA" w:rsidRPr="0023273E" w:rsidRDefault="00575EE6" w:rsidP="00531E66">
            <w:pPr>
              <w:pStyle w:val="TablaTitulo"/>
            </w:pPr>
            <w:r w:rsidRPr="0023273E">
              <w:rPr>
                <w:spacing w:val="-5"/>
              </w:rPr>
              <w:t>NIF</w:t>
            </w:r>
          </w:p>
        </w:tc>
        <w:tc>
          <w:tcPr>
            <w:tcW w:w="2307" w:type="dxa"/>
            <w:shd w:val="clear" w:color="auto" w:fill="BEBEBE"/>
            <w:vAlign w:val="center"/>
          </w:tcPr>
          <w:p w14:paraId="5C3DA7D2" w14:textId="77777777" w:rsidR="004506EA" w:rsidRPr="0023273E" w:rsidRDefault="00575EE6" w:rsidP="00531E66">
            <w:pPr>
              <w:pStyle w:val="TablaTitulo"/>
            </w:pPr>
            <w:r w:rsidRPr="0023273E">
              <w:t>NOMBRE</w:t>
            </w:r>
          </w:p>
        </w:tc>
        <w:tc>
          <w:tcPr>
            <w:tcW w:w="2309" w:type="dxa"/>
            <w:shd w:val="clear" w:color="auto" w:fill="BEBEBE"/>
            <w:vAlign w:val="center"/>
          </w:tcPr>
          <w:p w14:paraId="445C0479" w14:textId="77777777" w:rsidR="004506EA" w:rsidRPr="0023273E" w:rsidRDefault="00575EE6" w:rsidP="00531E66">
            <w:pPr>
              <w:pStyle w:val="TablaTitulo"/>
            </w:pPr>
            <w:r w:rsidRPr="0023273E">
              <w:t>PRIMER</w:t>
            </w:r>
            <w:r w:rsidRPr="0023273E">
              <w:rPr>
                <w:spacing w:val="-6"/>
              </w:rPr>
              <w:t xml:space="preserve"> </w:t>
            </w:r>
            <w:r w:rsidRPr="0023273E">
              <w:t>APELLIDO</w:t>
            </w:r>
          </w:p>
        </w:tc>
        <w:tc>
          <w:tcPr>
            <w:tcW w:w="2307" w:type="dxa"/>
            <w:shd w:val="clear" w:color="auto" w:fill="BEBEBE"/>
            <w:vAlign w:val="center"/>
          </w:tcPr>
          <w:p w14:paraId="19245FFD" w14:textId="77777777" w:rsidR="004506EA" w:rsidRPr="0023273E" w:rsidRDefault="00575EE6" w:rsidP="00531E66">
            <w:pPr>
              <w:pStyle w:val="TablaTitulo"/>
            </w:pPr>
            <w:r w:rsidRPr="0023273E">
              <w:t>SEGUNDO</w:t>
            </w:r>
            <w:r w:rsidRPr="0023273E">
              <w:rPr>
                <w:spacing w:val="-9"/>
              </w:rPr>
              <w:t xml:space="preserve"> </w:t>
            </w:r>
            <w:r w:rsidRPr="0023273E">
              <w:t>APELLIDO</w:t>
            </w:r>
          </w:p>
        </w:tc>
      </w:tr>
      <w:tr w:rsidR="0023273E" w:rsidRPr="0023273E" w14:paraId="5C5FBC77" w14:textId="77777777" w:rsidTr="00531E66">
        <w:trPr>
          <w:trHeight w:val="454"/>
          <w:jc w:val="center"/>
        </w:trPr>
        <w:tc>
          <w:tcPr>
            <w:tcW w:w="2716" w:type="dxa"/>
            <w:vAlign w:val="center"/>
          </w:tcPr>
          <w:p w14:paraId="7B24A91D" w14:textId="40D7B299" w:rsidR="004506EA" w:rsidRPr="0023273E" w:rsidRDefault="00531E66" w:rsidP="00531E66">
            <w:pPr>
              <w:pStyle w:val="Textoencaja"/>
              <w:jc w:val="left"/>
            </w:pPr>
            <w:r w:rsidRPr="0023273E">
              <w:t>76808276Y</w:t>
            </w:r>
          </w:p>
        </w:tc>
        <w:tc>
          <w:tcPr>
            <w:tcW w:w="2307" w:type="dxa"/>
            <w:vAlign w:val="center"/>
          </w:tcPr>
          <w:p w14:paraId="4878AFCD" w14:textId="7E1BCAD4" w:rsidR="004506EA" w:rsidRPr="0023273E" w:rsidRDefault="00531E66" w:rsidP="00531E66">
            <w:pPr>
              <w:pStyle w:val="Textoencaja"/>
              <w:jc w:val="left"/>
            </w:pPr>
            <w:r w:rsidRPr="0023273E">
              <w:t>Alfonso</w:t>
            </w:r>
          </w:p>
        </w:tc>
        <w:tc>
          <w:tcPr>
            <w:tcW w:w="2309" w:type="dxa"/>
            <w:vAlign w:val="center"/>
          </w:tcPr>
          <w:p w14:paraId="58FD2576" w14:textId="4E3F6731" w:rsidR="004506EA" w:rsidRPr="0023273E" w:rsidRDefault="00531E66" w:rsidP="00531E66">
            <w:pPr>
              <w:pStyle w:val="Textoencaja"/>
              <w:jc w:val="left"/>
            </w:pPr>
            <w:r w:rsidRPr="0023273E">
              <w:t>Lago</w:t>
            </w:r>
          </w:p>
        </w:tc>
        <w:tc>
          <w:tcPr>
            <w:tcW w:w="2307" w:type="dxa"/>
            <w:vAlign w:val="center"/>
          </w:tcPr>
          <w:p w14:paraId="0292FF7B" w14:textId="65CC4989" w:rsidR="004506EA" w:rsidRPr="0023273E" w:rsidRDefault="00531E66" w:rsidP="00531E66">
            <w:pPr>
              <w:pStyle w:val="Textoencaja"/>
              <w:jc w:val="left"/>
            </w:pPr>
            <w:r w:rsidRPr="0023273E">
              <w:t>Ferreiro</w:t>
            </w:r>
          </w:p>
        </w:tc>
      </w:tr>
      <w:tr w:rsidR="0023273E" w:rsidRPr="0023273E" w14:paraId="47DB8373" w14:textId="77777777" w:rsidTr="00531E66">
        <w:trPr>
          <w:trHeight w:val="340"/>
          <w:jc w:val="center"/>
        </w:trPr>
        <w:tc>
          <w:tcPr>
            <w:tcW w:w="2716" w:type="dxa"/>
            <w:shd w:val="clear" w:color="auto" w:fill="BEBEBE"/>
            <w:vAlign w:val="center"/>
          </w:tcPr>
          <w:p w14:paraId="5FCE1692" w14:textId="77777777" w:rsidR="004506EA" w:rsidRPr="0023273E" w:rsidRDefault="00575EE6" w:rsidP="00531E66">
            <w:pPr>
              <w:pStyle w:val="TablaTitulo"/>
            </w:pPr>
            <w:r w:rsidRPr="0023273E">
              <w:t>DOMICILIO</w:t>
            </w:r>
          </w:p>
        </w:tc>
        <w:tc>
          <w:tcPr>
            <w:tcW w:w="2307" w:type="dxa"/>
            <w:shd w:val="clear" w:color="auto" w:fill="BEBEBE"/>
            <w:vAlign w:val="center"/>
          </w:tcPr>
          <w:p w14:paraId="0044BAC1" w14:textId="77777777" w:rsidR="004506EA" w:rsidRPr="0023273E" w:rsidRDefault="00575EE6" w:rsidP="00531E66">
            <w:pPr>
              <w:pStyle w:val="TablaTitulo"/>
            </w:pPr>
            <w:r w:rsidRPr="0023273E">
              <w:t>CÓDIGO</w:t>
            </w:r>
            <w:r w:rsidRPr="0023273E">
              <w:rPr>
                <w:spacing w:val="-8"/>
              </w:rPr>
              <w:t xml:space="preserve"> </w:t>
            </w:r>
            <w:r w:rsidRPr="0023273E">
              <w:t>POSTAL</w:t>
            </w:r>
          </w:p>
        </w:tc>
        <w:tc>
          <w:tcPr>
            <w:tcW w:w="2309" w:type="dxa"/>
            <w:shd w:val="clear" w:color="auto" w:fill="BEBEBE"/>
            <w:vAlign w:val="center"/>
          </w:tcPr>
          <w:p w14:paraId="67BD3E2D" w14:textId="77777777" w:rsidR="004506EA" w:rsidRPr="0023273E" w:rsidRDefault="00575EE6" w:rsidP="00531E66">
            <w:pPr>
              <w:pStyle w:val="TablaTitulo"/>
            </w:pPr>
            <w:r w:rsidRPr="0023273E">
              <w:t>PROVINCIA</w:t>
            </w:r>
          </w:p>
        </w:tc>
        <w:tc>
          <w:tcPr>
            <w:tcW w:w="2307" w:type="dxa"/>
            <w:shd w:val="clear" w:color="auto" w:fill="BEBEBE"/>
            <w:vAlign w:val="center"/>
          </w:tcPr>
          <w:p w14:paraId="620729CD" w14:textId="77777777" w:rsidR="004506EA" w:rsidRPr="0023273E" w:rsidRDefault="00575EE6" w:rsidP="00531E66">
            <w:pPr>
              <w:pStyle w:val="TablaTitulo"/>
            </w:pPr>
            <w:r w:rsidRPr="0023273E">
              <w:t>MUNICIPIO</w:t>
            </w:r>
          </w:p>
        </w:tc>
      </w:tr>
      <w:tr w:rsidR="0023273E" w:rsidRPr="0023273E" w14:paraId="483E80E9" w14:textId="77777777" w:rsidTr="00531E66">
        <w:trPr>
          <w:trHeight w:val="454"/>
          <w:jc w:val="center"/>
        </w:trPr>
        <w:tc>
          <w:tcPr>
            <w:tcW w:w="2716" w:type="dxa"/>
            <w:vAlign w:val="center"/>
          </w:tcPr>
          <w:p w14:paraId="4064AF15" w14:textId="47001664" w:rsidR="00531E66" w:rsidRPr="0023273E" w:rsidRDefault="00531E66" w:rsidP="00531E66">
            <w:pPr>
              <w:pStyle w:val="Textoencaja"/>
              <w:jc w:val="left"/>
            </w:pPr>
            <w:r w:rsidRPr="0023273E">
              <w:t>Edificio Ernestina Otero</w:t>
            </w:r>
          </w:p>
          <w:p w14:paraId="4B4EB4C8" w14:textId="719D96BC" w:rsidR="00531E66" w:rsidRPr="0023273E" w:rsidRDefault="00531E66" w:rsidP="00531E66">
            <w:pPr>
              <w:pStyle w:val="Textoencaja"/>
              <w:jc w:val="left"/>
            </w:pPr>
            <w:r w:rsidRPr="0023273E">
              <w:t>Campus Universitario de Vigo</w:t>
            </w:r>
          </w:p>
        </w:tc>
        <w:tc>
          <w:tcPr>
            <w:tcW w:w="2307" w:type="dxa"/>
            <w:vAlign w:val="center"/>
          </w:tcPr>
          <w:p w14:paraId="257A4CFA" w14:textId="53FDFBB3" w:rsidR="00531E66" w:rsidRPr="0023273E" w:rsidRDefault="00531E66" w:rsidP="00531E66">
            <w:pPr>
              <w:pStyle w:val="Textoencaja"/>
              <w:jc w:val="left"/>
            </w:pPr>
            <w:r w:rsidRPr="0023273E">
              <w:t>36310</w:t>
            </w:r>
          </w:p>
        </w:tc>
        <w:tc>
          <w:tcPr>
            <w:tcW w:w="2309" w:type="dxa"/>
            <w:vAlign w:val="center"/>
          </w:tcPr>
          <w:p w14:paraId="5FE7D102" w14:textId="51ADE59B" w:rsidR="00531E66" w:rsidRPr="0023273E" w:rsidRDefault="00531E66" w:rsidP="00531E66">
            <w:pPr>
              <w:pStyle w:val="Textoencaja"/>
              <w:jc w:val="left"/>
            </w:pPr>
            <w:r w:rsidRPr="0023273E">
              <w:t>Pontevedra</w:t>
            </w:r>
          </w:p>
        </w:tc>
        <w:tc>
          <w:tcPr>
            <w:tcW w:w="2307" w:type="dxa"/>
            <w:vAlign w:val="center"/>
          </w:tcPr>
          <w:p w14:paraId="5B4A30C9" w14:textId="174E5483" w:rsidR="00531E66" w:rsidRPr="0023273E" w:rsidRDefault="00531E66" w:rsidP="00531E66">
            <w:pPr>
              <w:pStyle w:val="Textoencaja"/>
              <w:jc w:val="left"/>
            </w:pPr>
            <w:r w:rsidRPr="0023273E">
              <w:t>Vigo</w:t>
            </w:r>
          </w:p>
        </w:tc>
      </w:tr>
      <w:tr w:rsidR="0023273E" w:rsidRPr="0023273E" w14:paraId="7DE95D83" w14:textId="77777777" w:rsidTr="00531E66">
        <w:trPr>
          <w:trHeight w:val="340"/>
          <w:jc w:val="center"/>
        </w:trPr>
        <w:tc>
          <w:tcPr>
            <w:tcW w:w="2716" w:type="dxa"/>
            <w:shd w:val="clear" w:color="auto" w:fill="BEBEBE"/>
            <w:vAlign w:val="center"/>
          </w:tcPr>
          <w:p w14:paraId="20E44815" w14:textId="77777777" w:rsidR="004506EA" w:rsidRPr="0023273E" w:rsidRDefault="00575EE6" w:rsidP="00531E66">
            <w:pPr>
              <w:pStyle w:val="TablaTitulo"/>
            </w:pPr>
            <w:r w:rsidRPr="0023273E">
              <w:t>EMAIL</w:t>
            </w:r>
          </w:p>
        </w:tc>
        <w:tc>
          <w:tcPr>
            <w:tcW w:w="2307" w:type="dxa"/>
            <w:shd w:val="clear" w:color="auto" w:fill="BEBEBE"/>
            <w:vAlign w:val="center"/>
          </w:tcPr>
          <w:p w14:paraId="70AE1482" w14:textId="77777777" w:rsidR="004506EA" w:rsidRPr="0023273E" w:rsidRDefault="00575EE6" w:rsidP="00531E66">
            <w:pPr>
              <w:pStyle w:val="TablaTitulo"/>
            </w:pPr>
            <w:r w:rsidRPr="0023273E">
              <w:t>MÓVIL</w:t>
            </w:r>
          </w:p>
        </w:tc>
        <w:tc>
          <w:tcPr>
            <w:tcW w:w="2309" w:type="dxa"/>
            <w:shd w:val="clear" w:color="auto" w:fill="BEBEBE"/>
            <w:vAlign w:val="center"/>
          </w:tcPr>
          <w:p w14:paraId="6155B8FC" w14:textId="77777777" w:rsidR="004506EA" w:rsidRPr="0023273E" w:rsidRDefault="00575EE6" w:rsidP="00531E66">
            <w:pPr>
              <w:pStyle w:val="TablaTitulo"/>
            </w:pPr>
            <w:r w:rsidRPr="0023273E">
              <w:rPr>
                <w:spacing w:val="-5"/>
              </w:rPr>
              <w:t>FAX</w:t>
            </w:r>
          </w:p>
        </w:tc>
        <w:tc>
          <w:tcPr>
            <w:tcW w:w="2307" w:type="dxa"/>
            <w:shd w:val="clear" w:color="auto" w:fill="BEBEBE"/>
            <w:vAlign w:val="center"/>
          </w:tcPr>
          <w:p w14:paraId="30A67BD5" w14:textId="77777777" w:rsidR="004506EA" w:rsidRPr="0023273E" w:rsidRDefault="00575EE6" w:rsidP="00531E66">
            <w:pPr>
              <w:pStyle w:val="TablaTitulo"/>
            </w:pPr>
            <w:r w:rsidRPr="0023273E">
              <w:rPr>
                <w:spacing w:val="-4"/>
              </w:rPr>
              <w:t>CARGO</w:t>
            </w:r>
          </w:p>
        </w:tc>
      </w:tr>
      <w:tr w:rsidR="00B510C5" w:rsidRPr="0023273E" w14:paraId="728E42BD" w14:textId="77777777" w:rsidTr="00531E66">
        <w:trPr>
          <w:trHeight w:val="454"/>
          <w:jc w:val="center"/>
        </w:trPr>
        <w:tc>
          <w:tcPr>
            <w:tcW w:w="2716" w:type="dxa"/>
            <w:shd w:val="clear" w:color="auto" w:fill="auto"/>
            <w:vAlign w:val="center"/>
          </w:tcPr>
          <w:p w14:paraId="281A3AC5" w14:textId="37EDA233" w:rsidR="00794BB8" w:rsidRPr="0023273E" w:rsidRDefault="00794BB8" w:rsidP="00531E66">
            <w:pPr>
              <w:pStyle w:val="Textoencaja"/>
              <w:jc w:val="left"/>
            </w:pPr>
            <w:r w:rsidRPr="0023273E">
              <w:t>vic.titulos@uvigo.gal</w:t>
            </w:r>
          </w:p>
        </w:tc>
        <w:tc>
          <w:tcPr>
            <w:tcW w:w="2307" w:type="dxa"/>
            <w:shd w:val="clear" w:color="auto" w:fill="auto"/>
            <w:vAlign w:val="center"/>
          </w:tcPr>
          <w:p w14:paraId="114D53E3" w14:textId="4D6353E5" w:rsidR="00B510C5" w:rsidRPr="0023273E" w:rsidRDefault="00B510C5" w:rsidP="00531E66">
            <w:pPr>
              <w:pStyle w:val="Textoencaja"/>
              <w:jc w:val="left"/>
            </w:pPr>
          </w:p>
        </w:tc>
        <w:tc>
          <w:tcPr>
            <w:tcW w:w="2309" w:type="dxa"/>
            <w:shd w:val="clear" w:color="auto" w:fill="auto"/>
            <w:vAlign w:val="center"/>
          </w:tcPr>
          <w:p w14:paraId="5E97E768" w14:textId="56DF0D35" w:rsidR="00B510C5" w:rsidRPr="0023273E" w:rsidRDefault="00531E66" w:rsidP="00531E66">
            <w:pPr>
              <w:pStyle w:val="Textoencaja"/>
              <w:jc w:val="left"/>
              <w:rPr>
                <w:spacing w:val="-5"/>
              </w:rPr>
            </w:pPr>
            <w:r w:rsidRPr="0023273E">
              <w:rPr>
                <w:spacing w:val="-5"/>
              </w:rPr>
              <w:t>986813818</w:t>
            </w:r>
          </w:p>
        </w:tc>
        <w:tc>
          <w:tcPr>
            <w:tcW w:w="2307" w:type="dxa"/>
            <w:shd w:val="clear" w:color="auto" w:fill="auto"/>
            <w:vAlign w:val="center"/>
          </w:tcPr>
          <w:p w14:paraId="0495669D" w14:textId="1ACFE006" w:rsidR="00B510C5" w:rsidRPr="0023273E" w:rsidRDefault="00531E66" w:rsidP="00531E66">
            <w:pPr>
              <w:pStyle w:val="Textoencaja"/>
              <w:jc w:val="left"/>
              <w:rPr>
                <w:spacing w:val="-4"/>
              </w:rPr>
            </w:pPr>
            <w:r w:rsidRPr="0023273E">
              <w:rPr>
                <w:spacing w:val="-4"/>
              </w:rPr>
              <w:t xml:space="preserve">Vicerrector de Titulaciones e Innovación Docente </w:t>
            </w:r>
          </w:p>
        </w:tc>
      </w:tr>
    </w:tbl>
    <w:p w14:paraId="39218859" w14:textId="77777777" w:rsidR="00422877" w:rsidRPr="0023273E" w:rsidRDefault="00422877" w:rsidP="00422877">
      <w:pPr>
        <w:pStyle w:val="Textoindependiente"/>
      </w:pPr>
    </w:p>
    <w:p w14:paraId="56789B34" w14:textId="77777777" w:rsidR="00422877" w:rsidRPr="0023273E" w:rsidRDefault="00422877" w:rsidP="00422877">
      <w:pPr>
        <w:pStyle w:val="Textoindependiente"/>
      </w:pPr>
    </w:p>
    <w:p w14:paraId="6BE70C61" w14:textId="77777777" w:rsidR="00422877" w:rsidRPr="0023273E" w:rsidRDefault="00422877" w:rsidP="00422877">
      <w:pPr>
        <w:rPr>
          <w:rFonts w:asciiTheme="minorHAnsi" w:hAnsiTheme="minorHAnsi" w:cstheme="minorHAnsi"/>
          <w:sz w:val="20"/>
        </w:rPr>
        <w:sectPr w:rsidR="00422877" w:rsidRPr="0023273E" w:rsidSect="00422877">
          <w:pgSz w:w="11910" w:h="16840" w:code="9"/>
          <w:pgMar w:top="1418" w:right="851" w:bottom="1418" w:left="851" w:header="851" w:footer="851" w:gutter="0"/>
          <w:cols w:space="720"/>
        </w:sectPr>
      </w:pPr>
    </w:p>
    <w:p w14:paraId="1625D4D3" w14:textId="3B1F2B83" w:rsidR="00422877" w:rsidRPr="0023273E" w:rsidRDefault="00422877" w:rsidP="00CE5A45">
      <w:pPr>
        <w:pStyle w:val="Seccin1"/>
        <w:numPr>
          <w:ilvl w:val="0"/>
          <w:numId w:val="0"/>
        </w:numPr>
        <w:spacing w:before="120" w:after="120"/>
      </w:pPr>
      <w:r w:rsidRPr="0023273E">
        <w:lastRenderedPageBreak/>
        <w:t>ANEXOS: APARTADO 6.1</w:t>
      </w:r>
    </w:p>
    <w:p w14:paraId="3A6921A1" w14:textId="77777777" w:rsidR="00422877" w:rsidRPr="0023273E" w:rsidRDefault="00422877" w:rsidP="0091473C">
      <w:pPr>
        <w:pStyle w:val="Textoindependiente"/>
      </w:pPr>
    </w:p>
    <w:p w14:paraId="4C56A7F2" w14:textId="77777777" w:rsidR="00422877" w:rsidRPr="0023273E" w:rsidRDefault="00422877" w:rsidP="0091473C">
      <w:pPr>
        <w:pStyle w:val="Textoindependiente"/>
        <w:rPr>
          <w:b/>
          <w:bCs/>
        </w:rPr>
      </w:pPr>
      <w:r w:rsidRPr="0023273E">
        <w:rPr>
          <w:b/>
          <w:bCs/>
        </w:rPr>
        <w:t>Información de cada equipo de investigación</w:t>
      </w:r>
    </w:p>
    <w:p w14:paraId="2BD56AFD" w14:textId="77777777" w:rsidR="002A533B" w:rsidRPr="0023273E" w:rsidRDefault="002A533B" w:rsidP="0091473C">
      <w:pPr>
        <w:pStyle w:val="Textoindependiente"/>
        <w:rPr>
          <w:b/>
          <w:bCs/>
        </w:rPr>
      </w:pPr>
    </w:p>
    <w:p w14:paraId="30F2AE0D" w14:textId="2E630063" w:rsidR="002A533B" w:rsidRPr="0023273E" w:rsidRDefault="002A533B" w:rsidP="002A533B">
      <w:pPr>
        <w:pStyle w:val="Textoencaja"/>
      </w:pPr>
      <w:r w:rsidRPr="0023273E">
        <w:t xml:space="preserve">Los recursos humanos del profesorado del programa de doctorado en Ciencias de la Educación y del Comportamiento se estructuran en base a los equipos de investigación que son asignados a una o más líneas de investigación del programa: </w:t>
      </w:r>
    </w:p>
    <w:p w14:paraId="690BF36D" w14:textId="77777777" w:rsidR="002A533B" w:rsidRPr="0023273E" w:rsidRDefault="002A533B" w:rsidP="002A533B">
      <w:pPr>
        <w:pStyle w:val="Textoencaja"/>
      </w:pPr>
    </w:p>
    <w:p w14:paraId="0A867A1D" w14:textId="777ADDA2" w:rsidR="002A533B" w:rsidRPr="0023273E" w:rsidRDefault="002A533B" w:rsidP="002A533B">
      <w:pPr>
        <w:pStyle w:val="Textoencaja"/>
      </w:pPr>
      <w:r w:rsidRPr="0023273E">
        <w:rPr>
          <w:u w:val="single"/>
        </w:rPr>
        <w:t>Línea de investigación 1</w:t>
      </w:r>
      <w:r w:rsidRPr="0023273E">
        <w:t>: Estudios de género</w:t>
      </w:r>
      <w:r w:rsidR="00A61A7B" w:rsidRPr="0023273E">
        <w:t xml:space="preserve">, </w:t>
      </w:r>
      <w:r w:rsidR="00E212EA" w:rsidRPr="0023273E">
        <w:t xml:space="preserve">sexualidad, </w:t>
      </w:r>
      <w:r w:rsidR="00A61A7B" w:rsidRPr="0023273E">
        <w:t>violencia</w:t>
      </w:r>
      <w:r w:rsidR="009A1B16" w:rsidRPr="0023273E">
        <w:t>s</w:t>
      </w:r>
      <w:r w:rsidR="00A61A7B" w:rsidRPr="0023273E">
        <w:t xml:space="preserve"> online y offline</w:t>
      </w:r>
      <w:r w:rsidRPr="0023273E">
        <w:t>,</w:t>
      </w:r>
      <w:r w:rsidR="00654BA9" w:rsidRPr="0023273E">
        <w:t xml:space="preserve"> </w:t>
      </w:r>
      <w:r w:rsidRPr="0023273E">
        <w:t>y teoría</w:t>
      </w:r>
      <w:r w:rsidR="00E212EA" w:rsidRPr="0023273E">
        <w:t>s</w:t>
      </w:r>
      <w:r w:rsidRPr="0023273E">
        <w:t xml:space="preserve"> feminista</w:t>
      </w:r>
      <w:r w:rsidR="00E212EA" w:rsidRPr="0023273E">
        <w:t>s</w:t>
      </w:r>
      <w:r w:rsidR="009A1B16" w:rsidRPr="0023273E">
        <w:t>.</w:t>
      </w:r>
    </w:p>
    <w:p w14:paraId="64075205" w14:textId="77777777" w:rsidR="002A533B" w:rsidRPr="0023273E" w:rsidRDefault="002A533B" w:rsidP="002A533B">
      <w:pPr>
        <w:pStyle w:val="Textoencaja"/>
      </w:pPr>
    </w:p>
    <w:p w14:paraId="07E27F75" w14:textId="67CB1641" w:rsidR="002A533B" w:rsidRPr="0023273E" w:rsidRDefault="002A533B" w:rsidP="002A533B">
      <w:pPr>
        <w:pStyle w:val="Textoencaja"/>
      </w:pPr>
      <w:r w:rsidRPr="0023273E">
        <w:rPr>
          <w:u w:val="single"/>
        </w:rPr>
        <w:t>Línea de investigación 2</w:t>
      </w:r>
      <w:r w:rsidRPr="0023273E">
        <w:t>: Salud, calidad de vida y bienestar biopsicosocial</w:t>
      </w:r>
      <w:r w:rsidR="00E212EA" w:rsidRPr="0023273E">
        <w:t xml:space="preserve"> a lo largo del ciclo vital</w:t>
      </w:r>
      <w:r w:rsidR="009A1B16" w:rsidRPr="0023273E">
        <w:t>.</w:t>
      </w:r>
    </w:p>
    <w:p w14:paraId="174065BA" w14:textId="77777777" w:rsidR="002A533B" w:rsidRPr="0023273E" w:rsidRDefault="002A533B" w:rsidP="002A533B">
      <w:pPr>
        <w:pStyle w:val="Textoencaja"/>
      </w:pPr>
    </w:p>
    <w:p w14:paraId="1C8B4938" w14:textId="56A18A60" w:rsidR="002A533B" w:rsidRPr="0023273E" w:rsidRDefault="002A533B" w:rsidP="002A533B">
      <w:pPr>
        <w:pStyle w:val="Textoencaja"/>
      </w:pPr>
      <w:r w:rsidRPr="0023273E">
        <w:rPr>
          <w:u w:val="single"/>
        </w:rPr>
        <w:t>Línea de investigación 3</w:t>
      </w:r>
      <w:r w:rsidRPr="0023273E">
        <w:t>: Tecnologías de la información y las comunicaciones (</w:t>
      </w:r>
      <w:proofErr w:type="spellStart"/>
      <w:r w:rsidRPr="0023273E">
        <w:t>TICs</w:t>
      </w:r>
      <w:proofErr w:type="spellEnd"/>
      <w:r w:rsidRPr="0023273E">
        <w:t>) y Medios de Comunicación Social (MCS) para la educación</w:t>
      </w:r>
      <w:r w:rsidR="009A1B16" w:rsidRPr="0023273E">
        <w:t>.</w:t>
      </w:r>
    </w:p>
    <w:p w14:paraId="2684A91C" w14:textId="77777777" w:rsidR="002A533B" w:rsidRPr="0023273E" w:rsidRDefault="002A533B" w:rsidP="002A533B">
      <w:pPr>
        <w:pStyle w:val="Textoencaja"/>
      </w:pPr>
    </w:p>
    <w:p w14:paraId="4A5860C0" w14:textId="0E465E1E" w:rsidR="002A533B" w:rsidRPr="0023273E" w:rsidRDefault="002A533B" w:rsidP="002A533B">
      <w:pPr>
        <w:pStyle w:val="Textoencaja"/>
      </w:pPr>
      <w:r w:rsidRPr="0023273E">
        <w:rPr>
          <w:u w:val="single"/>
        </w:rPr>
        <w:t>Línea de investigación 4</w:t>
      </w:r>
      <w:r w:rsidRPr="0023273E">
        <w:t xml:space="preserve">: </w:t>
      </w:r>
      <w:r w:rsidR="00360835" w:rsidRPr="0023273E">
        <w:t>i</w:t>
      </w:r>
      <w:r w:rsidRPr="0023273E">
        <w:t>ntervención para la mejora de</w:t>
      </w:r>
      <w:r w:rsidR="00360835" w:rsidRPr="0023273E">
        <w:t xml:space="preserve"> la educación y del</w:t>
      </w:r>
      <w:r w:rsidRPr="0023273E">
        <w:t xml:space="preserve"> aprendizaje</w:t>
      </w:r>
      <w:r w:rsidR="009A1B16" w:rsidRPr="0023273E">
        <w:t>.</w:t>
      </w:r>
    </w:p>
    <w:p w14:paraId="3B848DD3" w14:textId="77777777" w:rsidR="002A533B" w:rsidRPr="0023273E" w:rsidRDefault="002A533B" w:rsidP="002A533B">
      <w:pPr>
        <w:pStyle w:val="Textoencaja"/>
      </w:pPr>
    </w:p>
    <w:p w14:paraId="6741BCF4" w14:textId="3C956530" w:rsidR="002A533B" w:rsidRPr="0023273E" w:rsidRDefault="002A533B" w:rsidP="002A533B">
      <w:pPr>
        <w:pStyle w:val="Textoencaja"/>
      </w:pPr>
      <w:r w:rsidRPr="0023273E">
        <w:rPr>
          <w:u w:val="single"/>
        </w:rPr>
        <w:t>Línea de investigación 5</w:t>
      </w:r>
      <w:r w:rsidRPr="0023273E">
        <w:t>: Identificación, caracterización e intervención en las necesidades específicas de apoyo educativo</w:t>
      </w:r>
      <w:r w:rsidR="009A1B16" w:rsidRPr="0023273E">
        <w:t>.</w:t>
      </w:r>
    </w:p>
    <w:p w14:paraId="5FFACCA8" w14:textId="77777777" w:rsidR="002A533B" w:rsidRPr="0023273E" w:rsidRDefault="002A533B" w:rsidP="002A533B">
      <w:pPr>
        <w:pStyle w:val="Textoencaja"/>
      </w:pPr>
    </w:p>
    <w:p w14:paraId="58961215" w14:textId="77777777" w:rsidR="002A533B" w:rsidRPr="0023273E" w:rsidRDefault="002A533B" w:rsidP="002A533B">
      <w:pPr>
        <w:pStyle w:val="Textoencaja"/>
        <w:rPr>
          <w:rFonts w:ascii="Calibri" w:hAnsi="Calibri" w:cs="Calibri"/>
        </w:rPr>
      </w:pPr>
      <w:r w:rsidRPr="0023273E">
        <w:rPr>
          <w:rFonts w:ascii="Calibri" w:hAnsi="Calibri" w:cs="Calibri"/>
        </w:rPr>
        <w:tab/>
      </w:r>
    </w:p>
    <w:p w14:paraId="5A2317E2" w14:textId="0D6D0B74" w:rsidR="00BA093F" w:rsidRPr="0023273E" w:rsidRDefault="001B7CB0" w:rsidP="002A533B">
      <w:pPr>
        <w:pStyle w:val="Textoencaja"/>
        <w:rPr>
          <w:rFonts w:ascii="Calibri" w:hAnsi="Calibri" w:cs="Calibri"/>
          <w:shd w:val="clear" w:color="auto" w:fill="FFFFFF"/>
        </w:rPr>
      </w:pPr>
      <w:r w:rsidRPr="0023273E">
        <w:rPr>
          <w:rFonts w:ascii="Calibri" w:hAnsi="Calibri" w:cs="Calibri"/>
          <w:shd w:val="clear" w:color="auto" w:fill="FFFFFF"/>
        </w:rPr>
        <w:t xml:space="preserve">La información de grupos de investigación y PDI del programa se encuentra actualizada en la web de la Facultad </w:t>
      </w:r>
      <w:hyperlink r:id="rId123" w:history="1">
        <w:r w:rsidR="00424BA1" w:rsidRPr="0023273E">
          <w:rPr>
            <w:rStyle w:val="Hipervnculo"/>
            <w:rFonts w:ascii="Calibri" w:hAnsi="Calibri" w:cs="Calibri"/>
            <w:color w:val="auto"/>
            <w:shd w:val="clear" w:color="auto" w:fill="FFFFFF"/>
          </w:rPr>
          <w:t>https://fcce.uvigo.es/gl/docencia/profesorado/</w:t>
        </w:r>
      </w:hyperlink>
    </w:p>
    <w:p w14:paraId="1040A006" w14:textId="688890AC" w:rsidR="002A533B" w:rsidRPr="0023273E" w:rsidRDefault="001B7CB0" w:rsidP="002A533B">
      <w:pPr>
        <w:pStyle w:val="Textoencaja"/>
        <w:rPr>
          <w:rFonts w:ascii="Calibri" w:hAnsi="Calibri" w:cs="Calibri"/>
          <w:shd w:val="clear" w:color="auto" w:fill="FFFFFF"/>
        </w:rPr>
      </w:pPr>
      <w:r w:rsidRPr="0023273E">
        <w:rPr>
          <w:rFonts w:ascii="Calibri" w:hAnsi="Calibri" w:cs="Calibri"/>
          <w:shd w:val="clear" w:color="auto" w:fill="FFFFFF"/>
        </w:rPr>
        <w:t xml:space="preserve"> y en el BIDI buscador Investigador de I+D+i </w:t>
      </w:r>
      <w:hyperlink r:id="rId124" w:history="1">
        <w:r w:rsidR="00BA093F" w:rsidRPr="0023273E">
          <w:rPr>
            <w:rStyle w:val="Hipervnculo"/>
            <w:rFonts w:ascii="Calibri" w:hAnsi="Calibri" w:cs="Calibri"/>
            <w:color w:val="auto"/>
            <w:shd w:val="clear" w:color="auto" w:fill="FFFFFF"/>
          </w:rPr>
          <w:t>https://bidi.uvigo.es/eres</w:t>
        </w:r>
      </w:hyperlink>
      <w:r w:rsidRPr="0023273E">
        <w:rPr>
          <w:rFonts w:ascii="Calibri" w:hAnsi="Calibri" w:cs="Calibri"/>
          <w:shd w:val="clear" w:color="auto" w:fill="FFFFFF"/>
        </w:rPr>
        <w:t>.</w:t>
      </w:r>
    </w:p>
    <w:p w14:paraId="1AE7C155" w14:textId="77777777" w:rsidR="00BA093F" w:rsidRPr="0023273E" w:rsidRDefault="00BA093F" w:rsidP="002A533B">
      <w:pPr>
        <w:pStyle w:val="Textoencaja"/>
        <w:rPr>
          <w:rFonts w:ascii="Calibri" w:hAnsi="Calibri" w:cs="Calibri"/>
          <w:shd w:val="clear" w:color="auto" w:fill="FFFFFF"/>
        </w:rPr>
      </w:pPr>
    </w:p>
    <w:p w14:paraId="00D452C1" w14:textId="77777777" w:rsidR="002A533B" w:rsidRPr="0023273E" w:rsidRDefault="002A533B" w:rsidP="0091473C">
      <w:pPr>
        <w:pStyle w:val="Textoindependiente"/>
        <w:rPr>
          <w:b/>
          <w:bCs/>
        </w:rPr>
      </w:pPr>
    </w:p>
    <w:p w14:paraId="6328629D" w14:textId="77777777" w:rsidR="008D6ABD" w:rsidRPr="0023273E" w:rsidRDefault="008D6ABD" w:rsidP="0091473C">
      <w:pPr>
        <w:pStyle w:val="Textoindependiente"/>
      </w:pPr>
    </w:p>
    <w:tbl>
      <w:tblPr>
        <w:tblStyle w:val="Tablaconcuadrcula"/>
        <w:tblW w:w="14312"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827"/>
        <w:gridCol w:w="1195"/>
        <w:gridCol w:w="1215"/>
        <w:gridCol w:w="1701"/>
        <w:gridCol w:w="1843"/>
        <w:gridCol w:w="1419"/>
        <w:gridCol w:w="850"/>
        <w:gridCol w:w="991"/>
      </w:tblGrid>
      <w:tr w:rsidR="0023273E" w:rsidRPr="0023273E" w14:paraId="47396CEE" w14:textId="77777777" w:rsidTr="00C771AF">
        <w:trPr>
          <w:trHeight w:val="397"/>
          <w:jc w:val="center"/>
        </w:trPr>
        <w:tc>
          <w:tcPr>
            <w:tcW w:w="14312" w:type="dxa"/>
            <w:gridSpan w:val="9"/>
            <w:shd w:val="clear" w:color="auto" w:fill="8DB3E2" w:themeFill="text2" w:themeFillTint="66"/>
            <w:vAlign w:val="center"/>
          </w:tcPr>
          <w:p w14:paraId="78574686" w14:textId="05331CBB" w:rsidR="00CE5A45" w:rsidRPr="0023273E" w:rsidRDefault="00CE5A45" w:rsidP="00656ED8">
            <w:pPr>
              <w:pStyle w:val="TablaTitulo"/>
              <w:jc w:val="center"/>
              <w:rPr>
                <w:sz w:val="22"/>
                <w:szCs w:val="22"/>
              </w:rPr>
            </w:pPr>
            <w:r w:rsidRPr="0023273E">
              <w:rPr>
                <w:sz w:val="22"/>
                <w:szCs w:val="22"/>
              </w:rPr>
              <w:t xml:space="preserve">Equipo </w:t>
            </w:r>
            <w:proofErr w:type="spellStart"/>
            <w:r w:rsidRPr="0023273E">
              <w:rPr>
                <w:sz w:val="22"/>
                <w:szCs w:val="22"/>
              </w:rPr>
              <w:t>Nº</w:t>
            </w:r>
            <w:proofErr w:type="spellEnd"/>
            <w:r w:rsidRPr="0023273E">
              <w:rPr>
                <w:sz w:val="22"/>
                <w:szCs w:val="22"/>
              </w:rPr>
              <w:t xml:space="preserve"> </w:t>
            </w:r>
            <w:r w:rsidR="00514968" w:rsidRPr="0023273E">
              <w:rPr>
                <w:sz w:val="22"/>
                <w:szCs w:val="22"/>
              </w:rPr>
              <w:t>1</w:t>
            </w:r>
            <w:r w:rsidR="002A533B" w:rsidRPr="0023273E">
              <w:rPr>
                <w:sz w:val="22"/>
                <w:szCs w:val="22"/>
              </w:rPr>
              <w:t xml:space="preserve">: </w:t>
            </w:r>
            <w:r w:rsidR="00514968" w:rsidRPr="0023273E">
              <w:rPr>
                <w:sz w:val="22"/>
                <w:szCs w:val="22"/>
              </w:rPr>
              <w:t>S</w:t>
            </w:r>
            <w:r w:rsidR="00264E8B" w:rsidRPr="0023273E">
              <w:rPr>
                <w:sz w:val="22"/>
                <w:szCs w:val="22"/>
              </w:rPr>
              <w:t>ALUD, SEXUALIDAD Y GÉNERO (PT1)</w:t>
            </w:r>
          </w:p>
        </w:tc>
      </w:tr>
      <w:tr w:rsidR="0023273E" w:rsidRPr="0023273E" w14:paraId="0DA293B1" w14:textId="77777777" w:rsidTr="008A1679">
        <w:trPr>
          <w:trHeight w:val="113"/>
          <w:jc w:val="center"/>
        </w:trPr>
        <w:tc>
          <w:tcPr>
            <w:tcW w:w="1271" w:type="dxa"/>
            <w:vMerge w:val="restart"/>
            <w:shd w:val="clear" w:color="auto" w:fill="DBE5F1" w:themeFill="accent1" w:themeFillTint="33"/>
            <w:vAlign w:val="center"/>
          </w:tcPr>
          <w:p w14:paraId="74BD22FC" w14:textId="77777777" w:rsidR="003A08F3" w:rsidRPr="0023273E" w:rsidRDefault="003A08F3" w:rsidP="003608B0">
            <w:pPr>
              <w:pStyle w:val="Textoindependiente"/>
              <w:jc w:val="center"/>
              <w:rPr>
                <w:b/>
                <w:bCs/>
              </w:rPr>
            </w:pPr>
            <w:r w:rsidRPr="0023273E">
              <w:rPr>
                <w:b/>
                <w:bCs/>
              </w:rPr>
              <w:t>Institución</w:t>
            </w:r>
          </w:p>
        </w:tc>
        <w:tc>
          <w:tcPr>
            <w:tcW w:w="3827" w:type="dxa"/>
            <w:vMerge w:val="restart"/>
            <w:shd w:val="clear" w:color="auto" w:fill="DBE5F1" w:themeFill="accent1" w:themeFillTint="33"/>
            <w:vAlign w:val="center"/>
          </w:tcPr>
          <w:p w14:paraId="133580B5" w14:textId="0697484B" w:rsidR="003A08F3" w:rsidRPr="0023273E" w:rsidRDefault="003A08F3" w:rsidP="003608B0">
            <w:pPr>
              <w:pStyle w:val="Textoindependiente"/>
              <w:jc w:val="center"/>
              <w:rPr>
                <w:b/>
                <w:bCs/>
              </w:rPr>
            </w:pPr>
            <w:r w:rsidRPr="0023273E">
              <w:rPr>
                <w:b/>
                <w:bCs/>
              </w:rPr>
              <w:t>Nombre y apellidos</w:t>
            </w:r>
          </w:p>
        </w:tc>
        <w:tc>
          <w:tcPr>
            <w:tcW w:w="1195" w:type="dxa"/>
            <w:vMerge w:val="restart"/>
            <w:shd w:val="clear" w:color="auto" w:fill="DBE5F1" w:themeFill="accent1" w:themeFillTint="33"/>
            <w:vAlign w:val="center"/>
          </w:tcPr>
          <w:p w14:paraId="4EA2A85C" w14:textId="5121A7F7" w:rsidR="003A08F3" w:rsidRPr="0023273E" w:rsidRDefault="003A08F3" w:rsidP="003608B0">
            <w:pPr>
              <w:pStyle w:val="Textoindependiente"/>
              <w:jc w:val="center"/>
              <w:rPr>
                <w:b/>
                <w:bCs/>
              </w:rPr>
            </w:pPr>
            <w:r w:rsidRPr="0023273E">
              <w:rPr>
                <w:b/>
                <w:bCs/>
              </w:rPr>
              <w:t>Categoría</w:t>
            </w:r>
          </w:p>
        </w:tc>
        <w:tc>
          <w:tcPr>
            <w:tcW w:w="1215" w:type="dxa"/>
            <w:vMerge w:val="restart"/>
            <w:shd w:val="clear" w:color="auto" w:fill="DBE5F1" w:themeFill="accent1" w:themeFillTint="33"/>
            <w:vAlign w:val="center"/>
          </w:tcPr>
          <w:p w14:paraId="2BBC88F4" w14:textId="7ADEC118" w:rsidR="003A08F3" w:rsidRPr="0023273E" w:rsidRDefault="003A08F3" w:rsidP="003608B0">
            <w:pPr>
              <w:pStyle w:val="Textoindependiente"/>
              <w:jc w:val="center"/>
              <w:rPr>
                <w:b/>
                <w:bCs/>
              </w:rPr>
            </w:pPr>
            <w:r w:rsidRPr="0023273E">
              <w:rPr>
                <w:b/>
                <w:bCs/>
              </w:rPr>
              <w:t>Dedicación</w:t>
            </w:r>
          </w:p>
        </w:tc>
        <w:tc>
          <w:tcPr>
            <w:tcW w:w="1701" w:type="dxa"/>
            <w:vMerge w:val="restart"/>
            <w:shd w:val="clear" w:color="auto" w:fill="DBE5F1" w:themeFill="accent1" w:themeFillTint="33"/>
            <w:vAlign w:val="center"/>
          </w:tcPr>
          <w:p w14:paraId="2D8CE97D" w14:textId="7140439B" w:rsidR="003A08F3" w:rsidRPr="0023273E" w:rsidRDefault="003A08F3" w:rsidP="003608B0">
            <w:pPr>
              <w:pStyle w:val="Default"/>
              <w:jc w:val="center"/>
              <w:rPr>
                <w:b/>
                <w:bCs/>
                <w:color w:val="auto"/>
                <w:sz w:val="20"/>
                <w:szCs w:val="20"/>
              </w:rPr>
            </w:pPr>
            <w:r w:rsidRPr="0023273E">
              <w:rPr>
                <w:b/>
                <w:bCs/>
                <w:color w:val="auto"/>
                <w:sz w:val="20"/>
                <w:szCs w:val="20"/>
              </w:rPr>
              <w:t>Líneas de investigación</w:t>
            </w:r>
          </w:p>
        </w:tc>
        <w:tc>
          <w:tcPr>
            <w:tcW w:w="1843" w:type="dxa"/>
            <w:vMerge w:val="restart"/>
            <w:shd w:val="clear" w:color="auto" w:fill="DBE5F1" w:themeFill="accent1" w:themeFillTint="33"/>
            <w:vAlign w:val="center"/>
          </w:tcPr>
          <w:p w14:paraId="24631FF7" w14:textId="782138CC" w:rsidR="003A08F3" w:rsidRPr="0023273E" w:rsidRDefault="003A08F3" w:rsidP="003608B0">
            <w:pPr>
              <w:pStyle w:val="Textoindependiente"/>
              <w:jc w:val="center"/>
              <w:rPr>
                <w:b/>
                <w:bCs/>
              </w:rPr>
            </w:pPr>
            <w:r w:rsidRPr="0023273E">
              <w:rPr>
                <w:b/>
                <w:bCs/>
              </w:rPr>
              <w:t>Tesis de doctorado dirigidas en los últimos 5 años</w:t>
            </w:r>
          </w:p>
        </w:tc>
        <w:tc>
          <w:tcPr>
            <w:tcW w:w="2269" w:type="dxa"/>
            <w:gridSpan w:val="2"/>
            <w:shd w:val="clear" w:color="auto" w:fill="DBE5F1" w:themeFill="accent1" w:themeFillTint="33"/>
            <w:vAlign w:val="center"/>
          </w:tcPr>
          <w:p w14:paraId="4248E3C8" w14:textId="15D1DE26" w:rsidR="003A08F3" w:rsidRPr="0023273E" w:rsidRDefault="003A08F3" w:rsidP="003608B0">
            <w:pPr>
              <w:pStyle w:val="Textoindependiente"/>
              <w:jc w:val="center"/>
              <w:rPr>
                <w:b/>
                <w:bCs/>
              </w:rPr>
            </w:pPr>
            <w:r w:rsidRPr="0023273E">
              <w:rPr>
                <w:b/>
                <w:bCs/>
              </w:rPr>
              <w:t>Tramos de investigación</w:t>
            </w:r>
          </w:p>
        </w:tc>
        <w:tc>
          <w:tcPr>
            <w:tcW w:w="991" w:type="dxa"/>
            <w:vMerge w:val="restart"/>
            <w:shd w:val="clear" w:color="auto" w:fill="DBE5F1" w:themeFill="accent1" w:themeFillTint="33"/>
            <w:vAlign w:val="center"/>
          </w:tcPr>
          <w:p w14:paraId="01574FF1" w14:textId="25ACD0D3" w:rsidR="003A08F3" w:rsidRPr="0023273E" w:rsidRDefault="003A08F3" w:rsidP="003608B0">
            <w:pPr>
              <w:pStyle w:val="Textoindependiente"/>
              <w:jc w:val="center"/>
              <w:rPr>
                <w:b/>
                <w:bCs/>
              </w:rPr>
            </w:pPr>
            <w:r w:rsidRPr="0023273E">
              <w:rPr>
                <w:b/>
                <w:bCs/>
              </w:rPr>
              <w:t>Alta/Baja</w:t>
            </w:r>
          </w:p>
        </w:tc>
      </w:tr>
      <w:tr w:rsidR="0023273E" w:rsidRPr="0023273E" w14:paraId="4A065B92" w14:textId="77777777" w:rsidTr="008A1679">
        <w:trPr>
          <w:trHeight w:val="397"/>
          <w:jc w:val="center"/>
        </w:trPr>
        <w:tc>
          <w:tcPr>
            <w:tcW w:w="1271" w:type="dxa"/>
            <w:vMerge/>
            <w:shd w:val="clear" w:color="auto" w:fill="FFFF99"/>
            <w:vAlign w:val="center"/>
          </w:tcPr>
          <w:p w14:paraId="58B9372A" w14:textId="77777777" w:rsidR="003A08F3" w:rsidRPr="0023273E" w:rsidRDefault="003A08F3" w:rsidP="003608B0">
            <w:pPr>
              <w:pStyle w:val="Textoindependiente"/>
              <w:jc w:val="center"/>
              <w:rPr>
                <w:b/>
                <w:bCs/>
              </w:rPr>
            </w:pPr>
          </w:p>
        </w:tc>
        <w:tc>
          <w:tcPr>
            <w:tcW w:w="3827" w:type="dxa"/>
            <w:vMerge/>
            <w:shd w:val="clear" w:color="auto" w:fill="FFFF99"/>
            <w:vAlign w:val="center"/>
          </w:tcPr>
          <w:p w14:paraId="548636CD" w14:textId="77777777" w:rsidR="003A08F3" w:rsidRPr="0023273E" w:rsidRDefault="003A08F3" w:rsidP="003608B0">
            <w:pPr>
              <w:pStyle w:val="Textoindependiente"/>
              <w:jc w:val="center"/>
              <w:rPr>
                <w:b/>
                <w:bCs/>
              </w:rPr>
            </w:pPr>
          </w:p>
        </w:tc>
        <w:tc>
          <w:tcPr>
            <w:tcW w:w="1195" w:type="dxa"/>
            <w:vMerge/>
            <w:shd w:val="clear" w:color="auto" w:fill="FFFF99"/>
            <w:vAlign w:val="center"/>
          </w:tcPr>
          <w:p w14:paraId="3BF12992" w14:textId="77777777" w:rsidR="003A08F3" w:rsidRPr="0023273E" w:rsidRDefault="003A08F3" w:rsidP="003608B0">
            <w:pPr>
              <w:pStyle w:val="Textoindependiente"/>
              <w:jc w:val="center"/>
              <w:rPr>
                <w:b/>
                <w:bCs/>
              </w:rPr>
            </w:pPr>
          </w:p>
        </w:tc>
        <w:tc>
          <w:tcPr>
            <w:tcW w:w="1215" w:type="dxa"/>
            <w:vMerge/>
            <w:shd w:val="clear" w:color="auto" w:fill="FFFF99"/>
            <w:vAlign w:val="center"/>
          </w:tcPr>
          <w:p w14:paraId="2DD48A60" w14:textId="77777777" w:rsidR="003A08F3" w:rsidRPr="0023273E" w:rsidRDefault="003A08F3" w:rsidP="003608B0">
            <w:pPr>
              <w:pStyle w:val="Textoindependiente"/>
              <w:jc w:val="center"/>
              <w:rPr>
                <w:b/>
                <w:bCs/>
              </w:rPr>
            </w:pPr>
          </w:p>
        </w:tc>
        <w:tc>
          <w:tcPr>
            <w:tcW w:w="1701" w:type="dxa"/>
            <w:vMerge/>
            <w:shd w:val="clear" w:color="auto" w:fill="FFFF99"/>
            <w:vAlign w:val="center"/>
          </w:tcPr>
          <w:p w14:paraId="58BD7AEA" w14:textId="77777777" w:rsidR="003A08F3" w:rsidRPr="0023273E" w:rsidRDefault="003A08F3" w:rsidP="003608B0">
            <w:pPr>
              <w:pStyle w:val="Textoindependiente"/>
              <w:jc w:val="center"/>
              <w:rPr>
                <w:b/>
                <w:bCs/>
              </w:rPr>
            </w:pPr>
          </w:p>
        </w:tc>
        <w:tc>
          <w:tcPr>
            <w:tcW w:w="1843" w:type="dxa"/>
            <w:vMerge/>
            <w:shd w:val="clear" w:color="auto" w:fill="FFFF99"/>
            <w:vAlign w:val="center"/>
          </w:tcPr>
          <w:p w14:paraId="3B7D411A" w14:textId="58F8B80A" w:rsidR="003A08F3" w:rsidRPr="0023273E" w:rsidRDefault="003A08F3" w:rsidP="003608B0">
            <w:pPr>
              <w:pStyle w:val="Textoindependiente"/>
              <w:jc w:val="center"/>
              <w:rPr>
                <w:b/>
                <w:bCs/>
              </w:rPr>
            </w:pPr>
          </w:p>
        </w:tc>
        <w:tc>
          <w:tcPr>
            <w:tcW w:w="1419" w:type="dxa"/>
            <w:shd w:val="clear" w:color="auto" w:fill="DBE5F1" w:themeFill="accent1" w:themeFillTint="33"/>
            <w:vAlign w:val="center"/>
          </w:tcPr>
          <w:p w14:paraId="4F37602E" w14:textId="28FF7007" w:rsidR="003A08F3" w:rsidRPr="0023273E" w:rsidRDefault="003A08F3" w:rsidP="003608B0">
            <w:pPr>
              <w:pStyle w:val="Textoindependiente"/>
              <w:jc w:val="center"/>
              <w:rPr>
                <w:b/>
                <w:bCs/>
              </w:rPr>
            </w:pPr>
            <w:r w:rsidRPr="0023273E">
              <w:rPr>
                <w:b/>
                <w:bCs/>
              </w:rPr>
              <w:t>Número de tramos</w:t>
            </w:r>
          </w:p>
        </w:tc>
        <w:tc>
          <w:tcPr>
            <w:tcW w:w="850" w:type="dxa"/>
            <w:shd w:val="clear" w:color="auto" w:fill="DBE5F1" w:themeFill="accent1" w:themeFillTint="33"/>
            <w:vAlign w:val="center"/>
          </w:tcPr>
          <w:p w14:paraId="1A71A778" w14:textId="0BC6A2F5" w:rsidR="003A08F3" w:rsidRPr="0023273E" w:rsidRDefault="003A08F3" w:rsidP="003608B0">
            <w:pPr>
              <w:pStyle w:val="Textoindependiente"/>
              <w:jc w:val="center"/>
              <w:rPr>
                <w:b/>
                <w:bCs/>
              </w:rPr>
            </w:pPr>
            <w:r w:rsidRPr="0023273E">
              <w:rPr>
                <w:b/>
                <w:bCs/>
              </w:rPr>
              <w:t>Fecha del último tramo</w:t>
            </w:r>
          </w:p>
        </w:tc>
        <w:tc>
          <w:tcPr>
            <w:tcW w:w="991" w:type="dxa"/>
            <w:vMerge/>
            <w:shd w:val="clear" w:color="auto" w:fill="FFFF99"/>
            <w:vAlign w:val="center"/>
          </w:tcPr>
          <w:p w14:paraId="15326982" w14:textId="77777777" w:rsidR="003A08F3" w:rsidRPr="0023273E" w:rsidRDefault="003A08F3" w:rsidP="003608B0">
            <w:pPr>
              <w:pStyle w:val="Textoindependiente"/>
              <w:jc w:val="center"/>
              <w:rPr>
                <w:b/>
                <w:bCs/>
                <w:sz w:val="12"/>
                <w:szCs w:val="12"/>
              </w:rPr>
            </w:pPr>
          </w:p>
        </w:tc>
      </w:tr>
      <w:tr w:rsidR="0023273E" w:rsidRPr="0023273E" w14:paraId="0DEB16F2" w14:textId="77777777" w:rsidTr="008A1679">
        <w:trPr>
          <w:trHeight w:val="397"/>
          <w:jc w:val="center"/>
        </w:trPr>
        <w:tc>
          <w:tcPr>
            <w:tcW w:w="1271" w:type="dxa"/>
            <w:shd w:val="clear" w:color="auto" w:fill="auto"/>
            <w:vAlign w:val="center"/>
          </w:tcPr>
          <w:p w14:paraId="0E89B837" w14:textId="14478266" w:rsidR="003A08F3" w:rsidRPr="0023273E" w:rsidRDefault="00514968" w:rsidP="003608B0">
            <w:pPr>
              <w:pStyle w:val="Textoindependiente"/>
              <w:jc w:val="center"/>
            </w:pPr>
            <w:r w:rsidRPr="0023273E">
              <w:t>Universidad de Vigo</w:t>
            </w:r>
          </w:p>
        </w:tc>
        <w:tc>
          <w:tcPr>
            <w:tcW w:w="3827" w:type="dxa"/>
            <w:shd w:val="clear" w:color="auto" w:fill="auto"/>
            <w:vAlign w:val="center"/>
          </w:tcPr>
          <w:p w14:paraId="546CC8C8" w14:textId="3B4C691F" w:rsidR="003A08F3" w:rsidRPr="0023273E" w:rsidRDefault="00514968" w:rsidP="003608B0">
            <w:pPr>
              <w:pStyle w:val="Textoindependiente"/>
              <w:jc w:val="center"/>
            </w:pPr>
            <w:r w:rsidRPr="0023273E">
              <w:t>María Lameiras Fernández</w:t>
            </w:r>
          </w:p>
        </w:tc>
        <w:tc>
          <w:tcPr>
            <w:tcW w:w="1195" w:type="dxa"/>
            <w:shd w:val="clear" w:color="auto" w:fill="auto"/>
            <w:vAlign w:val="center"/>
          </w:tcPr>
          <w:p w14:paraId="6C5F8056" w14:textId="166231E3" w:rsidR="003A08F3" w:rsidRPr="0023273E" w:rsidRDefault="00514968" w:rsidP="003608B0">
            <w:pPr>
              <w:pStyle w:val="Textoindependiente"/>
              <w:jc w:val="center"/>
            </w:pPr>
            <w:r w:rsidRPr="0023273E">
              <w:t>Catedrática</w:t>
            </w:r>
          </w:p>
        </w:tc>
        <w:tc>
          <w:tcPr>
            <w:tcW w:w="1215" w:type="dxa"/>
            <w:shd w:val="clear" w:color="auto" w:fill="auto"/>
            <w:vAlign w:val="center"/>
          </w:tcPr>
          <w:p w14:paraId="26CB61B9" w14:textId="77BB0B8D" w:rsidR="003A08F3" w:rsidRPr="0023273E" w:rsidRDefault="00514968" w:rsidP="003608B0">
            <w:pPr>
              <w:pStyle w:val="Textoindependiente"/>
              <w:jc w:val="center"/>
            </w:pPr>
            <w:r w:rsidRPr="0023273E">
              <w:t>Tiempo completo</w:t>
            </w:r>
          </w:p>
        </w:tc>
        <w:tc>
          <w:tcPr>
            <w:tcW w:w="1701" w:type="dxa"/>
            <w:shd w:val="clear" w:color="auto" w:fill="auto"/>
            <w:vAlign w:val="center"/>
          </w:tcPr>
          <w:p w14:paraId="77AB47E5" w14:textId="77C45FB2" w:rsidR="00766661" w:rsidRPr="0023273E" w:rsidRDefault="00654BA9" w:rsidP="003608B0">
            <w:pPr>
              <w:pStyle w:val="Textoindependiente"/>
              <w:jc w:val="center"/>
            </w:pPr>
            <w:r w:rsidRPr="0023273E">
              <w:t>1,2</w:t>
            </w:r>
          </w:p>
        </w:tc>
        <w:tc>
          <w:tcPr>
            <w:tcW w:w="1843" w:type="dxa"/>
            <w:shd w:val="clear" w:color="auto" w:fill="auto"/>
            <w:vAlign w:val="center"/>
          </w:tcPr>
          <w:p w14:paraId="00F2082B" w14:textId="2CAE660E" w:rsidR="003A08F3" w:rsidRPr="0023273E" w:rsidRDefault="00514968" w:rsidP="003608B0">
            <w:pPr>
              <w:pStyle w:val="Textoindependiente"/>
              <w:jc w:val="center"/>
            </w:pPr>
            <w:r w:rsidRPr="0023273E">
              <w:t>5</w:t>
            </w:r>
          </w:p>
        </w:tc>
        <w:tc>
          <w:tcPr>
            <w:tcW w:w="1419" w:type="dxa"/>
            <w:shd w:val="clear" w:color="auto" w:fill="auto"/>
            <w:vAlign w:val="center"/>
          </w:tcPr>
          <w:p w14:paraId="6030035B" w14:textId="50209918" w:rsidR="00514968" w:rsidRPr="0023273E" w:rsidRDefault="00514968" w:rsidP="003608B0">
            <w:pPr>
              <w:pStyle w:val="Textoindependiente"/>
              <w:jc w:val="center"/>
            </w:pPr>
            <w:r w:rsidRPr="0023273E">
              <w:t>4</w:t>
            </w:r>
            <w:r w:rsidR="00654BA9" w:rsidRPr="0023273E">
              <w:t xml:space="preserve"> + </w:t>
            </w:r>
            <w:r w:rsidRPr="0023273E">
              <w:t>1</w:t>
            </w:r>
          </w:p>
        </w:tc>
        <w:tc>
          <w:tcPr>
            <w:tcW w:w="850" w:type="dxa"/>
            <w:shd w:val="clear" w:color="auto" w:fill="auto"/>
            <w:vAlign w:val="center"/>
          </w:tcPr>
          <w:p w14:paraId="2CFD9A92" w14:textId="56ED9987" w:rsidR="003A08F3" w:rsidRPr="0023273E" w:rsidRDefault="00514968" w:rsidP="003608B0">
            <w:pPr>
              <w:pStyle w:val="Textoindependiente"/>
              <w:jc w:val="center"/>
            </w:pPr>
            <w:r w:rsidRPr="0023273E">
              <w:t>2022</w:t>
            </w:r>
          </w:p>
        </w:tc>
        <w:tc>
          <w:tcPr>
            <w:tcW w:w="991" w:type="dxa"/>
            <w:shd w:val="clear" w:color="auto" w:fill="auto"/>
            <w:vAlign w:val="center"/>
          </w:tcPr>
          <w:p w14:paraId="181F902F" w14:textId="77777777" w:rsidR="003A08F3" w:rsidRPr="0023273E" w:rsidRDefault="003A08F3" w:rsidP="003608B0">
            <w:pPr>
              <w:pStyle w:val="Textoindependiente"/>
              <w:jc w:val="center"/>
              <w:rPr>
                <w:b/>
                <w:bCs/>
              </w:rPr>
            </w:pPr>
          </w:p>
        </w:tc>
      </w:tr>
      <w:tr w:rsidR="0023273E" w:rsidRPr="0023273E" w14:paraId="0FF59B9D" w14:textId="77777777" w:rsidTr="008A1679">
        <w:trPr>
          <w:trHeight w:val="397"/>
          <w:jc w:val="center"/>
        </w:trPr>
        <w:tc>
          <w:tcPr>
            <w:tcW w:w="1271" w:type="dxa"/>
            <w:shd w:val="clear" w:color="auto" w:fill="auto"/>
            <w:vAlign w:val="center"/>
          </w:tcPr>
          <w:p w14:paraId="32D8D095" w14:textId="6D5B6CF0" w:rsidR="00514968" w:rsidRPr="0023273E" w:rsidRDefault="00514968" w:rsidP="003608B0">
            <w:pPr>
              <w:pStyle w:val="Textoindependiente"/>
              <w:jc w:val="center"/>
            </w:pPr>
            <w:r w:rsidRPr="0023273E">
              <w:t>Universidad de Vigo</w:t>
            </w:r>
          </w:p>
        </w:tc>
        <w:tc>
          <w:tcPr>
            <w:tcW w:w="3827" w:type="dxa"/>
            <w:shd w:val="clear" w:color="auto" w:fill="auto"/>
            <w:vAlign w:val="center"/>
          </w:tcPr>
          <w:p w14:paraId="42C6C097" w14:textId="40CDCDE1" w:rsidR="00514968" w:rsidRPr="0023273E" w:rsidRDefault="00514968" w:rsidP="003608B0">
            <w:pPr>
              <w:pStyle w:val="Textoindependiente"/>
              <w:jc w:val="center"/>
            </w:pPr>
            <w:r w:rsidRPr="0023273E">
              <w:t>Yolanda Rodríguez Castro</w:t>
            </w:r>
          </w:p>
        </w:tc>
        <w:tc>
          <w:tcPr>
            <w:tcW w:w="1195" w:type="dxa"/>
            <w:shd w:val="clear" w:color="auto" w:fill="auto"/>
            <w:vAlign w:val="center"/>
          </w:tcPr>
          <w:p w14:paraId="5DD7403D" w14:textId="221AFCEF" w:rsidR="00514968" w:rsidRPr="0023273E" w:rsidRDefault="00514968" w:rsidP="003608B0">
            <w:pPr>
              <w:pStyle w:val="Textoindependiente"/>
              <w:jc w:val="center"/>
            </w:pPr>
            <w:r w:rsidRPr="0023273E">
              <w:t>Titular Universidad</w:t>
            </w:r>
          </w:p>
        </w:tc>
        <w:tc>
          <w:tcPr>
            <w:tcW w:w="1215" w:type="dxa"/>
            <w:shd w:val="clear" w:color="auto" w:fill="auto"/>
            <w:vAlign w:val="center"/>
          </w:tcPr>
          <w:p w14:paraId="25C846C5" w14:textId="5224DB4C" w:rsidR="00514968" w:rsidRPr="0023273E" w:rsidRDefault="00514968" w:rsidP="003608B0">
            <w:pPr>
              <w:pStyle w:val="Textoindependiente"/>
              <w:jc w:val="center"/>
            </w:pPr>
            <w:r w:rsidRPr="0023273E">
              <w:t>Tiempo completo</w:t>
            </w:r>
          </w:p>
        </w:tc>
        <w:tc>
          <w:tcPr>
            <w:tcW w:w="1701" w:type="dxa"/>
            <w:shd w:val="clear" w:color="auto" w:fill="auto"/>
            <w:vAlign w:val="center"/>
          </w:tcPr>
          <w:p w14:paraId="7E01A014" w14:textId="3FF2AF16" w:rsidR="00514968" w:rsidRPr="0023273E" w:rsidRDefault="00654BA9" w:rsidP="003608B0">
            <w:pPr>
              <w:pStyle w:val="Textoindependiente"/>
              <w:jc w:val="center"/>
            </w:pPr>
            <w:r w:rsidRPr="0023273E">
              <w:t>1,2</w:t>
            </w:r>
          </w:p>
        </w:tc>
        <w:tc>
          <w:tcPr>
            <w:tcW w:w="1843" w:type="dxa"/>
            <w:shd w:val="clear" w:color="auto" w:fill="auto"/>
            <w:vAlign w:val="center"/>
          </w:tcPr>
          <w:p w14:paraId="1F671953" w14:textId="398DF9CF" w:rsidR="00514968" w:rsidRPr="0023273E" w:rsidRDefault="00514968" w:rsidP="003608B0">
            <w:pPr>
              <w:pStyle w:val="Textoindependiente"/>
              <w:jc w:val="center"/>
            </w:pPr>
            <w:r w:rsidRPr="0023273E">
              <w:t>5</w:t>
            </w:r>
          </w:p>
        </w:tc>
        <w:tc>
          <w:tcPr>
            <w:tcW w:w="1419" w:type="dxa"/>
            <w:shd w:val="clear" w:color="auto" w:fill="auto"/>
            <w:vAlign w:val="center"/>
          </w:tcPr>
          <w:p w14:paraId="51435AF2" w14:textId="6A17EB47" w:rsidR="00514968" w:rsidRPr="0023273E" w:rsidRDefault="00514968" w:rsidP="003608B0">
            <w:pPr>
              <w:pStyle w:val="Textoindependiente"/>
              <w:jc w:val="center"/>
            </w:pPr>
            <w:r w:rsidRPr="0023273E">
              <w:t>3</w:t>
            </w:r>
          </w:p>
        </w:tc>
        <w:tc>
          <w:tcPr>
            <w:tcW w:w="850" w:type="dxa"/>
            <w:shd w:val="clear" w:color="auto" w:fill="auto"/>
            <w:vAlign w:val="center"/>
          </w:tcPr>
          <w:p w14:paraId="2004CEEE" w14:textId="5E69670A" w:rsidR="00514968" w:rsidRPr="0023273E" w:rsidRDefault="00514968" w:rsidP="003608B0">
            <w:pPr>
              <w:pStyle w:val="Textoindependiente"/>
              <w:jc w:val="center"/>
            </w:pPr>
            <w:r w:rsidRPr="0023273E">
              <w:t>2023</w:t>
            </w:r>
          </w:p>
        </w:tc>
        <w:tc>
          <w:tcPr>
            <w:tcW w:w="991" w:type="dxa"/>
            <w:shd w:val="clear" w:color="auto" w:fill="auto"/>
            <w:vAlign w:val="center"/>
          </w:tcPr>
          <w:p w14:paraId="73835234" w14:textId="77777777" w:rsidR="00514968" w:rsidRPr="0023273E" w:rsidRDefault="00514968" w:rsidP="003608B0">
            <w:pPr>
              <w:pStyle w:val="Textoindependiente"/>
              <w:jc w:val="center"/>
              <w:rPr>
                <w:b/>
                <w:bCs/>
              </w:rPr>
            </w:pPr>
          </w:p>
        </w:tc>
      </w:tr>
      <w:tr w:rsidR="0023273E" w:rsidRPr="0023273E" w14:paraId="57EAF328" w14:textId="77777777" w:rsidTr="008A1679">
        <w:trPr>
          <w:trHeight w:val="397"/>
          <w:jc w:val="center"/>
        </w:trPr>
        <w:tc>
          <w:tcPr>
            <w:tcW w:w="1271" w:type="dxa"/>
            <w:shd w:val="clear" w:color="auto" w:fill="auto"/>
            <w:vAlign w:val="center"/>
          </w:tcPr>
          <w:p w14:paraId="4F8827A1" w14:textId="676F2560" w:rsidR="00514968" w:rsidRPr="0023273E" w:rsidRDefault="00514968" w:rsidP="003608B0">
            <w:pPr>
              <w:pStyle w:val="Textoindependiente"/>
              <w:jc w:val="center"/>
            </w:pPr>
            <w:r w:rsidRPr="0023273E">
              <w:lastRenderedPageBreak/>
              <w:t>Universidad de Vigo</w:t>
            </w:r>
          </w:p>
        </w:tc>
        <w:tc>
          <w:tcPr>
            <w:tcW w:w="3827" w:type="dxa"/>
            <w:shd w:val="clear" w:color="auto" w:fill="auto"/>
            <w:vAlign w:val="center"/>
          </w:tcPr>
          <w:p w14:paraId="3565184A" w14:textId="0D9E2070" w:rsidR="00514968" w:rsidRPr="0023273E" w:rsidRDefault="00514968" w:rsidP="003608B0">
            <w:pPr>
              <w:pStyle w:val="Textoindependiente"/>
              <w:jc w:val="center"/>
            </w:pPr>
            <w:r w:rsidRPr="0023273E">
              <w:t>Águeda Gómez Suárez</w:t>
            </w:r>
          </w:p>
        </w:tc>
        <w:tc>
          <w:tcPr>
            <w:tcW w:w="1195" w:type="dxa"/>
            <w:shd w:val="clear" w:color="auto" w:fill="auto"/>
            <w:vAlign w:val="center"/>
          </w:tcPr>
          <w:p w14:paraId="62C1D113" w14:textId="064F1FB0" w:rsidR="00654BA9" w:rsidRPr="0023273E" w:rsidRDefault="00514968" w:rsidP="003608B0">
            <w:pPr>
              <w:pStyle w:val="Textoindependiente"/>
              <w:jc w:val="center"/>
            </w:pPr>
            <w:r w:rsidRPr="0023273E">
              <w:t>Titular</w:t>
            </w:r>
          </w:p>
          <w:p w14:paraId="0261AFB2" w14:textId="52C17567" w:rsidR="00514968" w:rsidRPr="0023273E" w:rsidRDefault="00514968" w:rsidP="003608B0">
            <w:pPr>
              <w:pStyle w:val="Textoindependiente"/>
              <w:jc w:val="center"/>
            </w:pPr>
            <w:r w:rsidRPr="0023273E">
              <w:t>Universidad</w:t>
            </w:r>
          </w:p>
        </w:tc>
        <w:tc>
          <w:tcPr>
            <w:tcW w:w="1215" w:type="dxa"/>
            <w:shd w:val="clear" w:color="auto" w:fill="auto"/>
            <w:vAlign w:val="center"/>
          </w:tcPr>
          <w:p w14:paraId="789DE6D9" w14:textId="6AFDE5EC" w:rsidR="00514968" w:rsidRPr="0023273E" w:rsidRDefault="00514968" w:rsidP="003608B0">
            <w:pPr>
              <w:pStyle w:val="Textoindependiente"/>
              <w:jc w:val="center"/>
            </w:pPr>
            <w:r w:rsidRPr="0023273E">
              <w:t>Tiempo completo</w:t>
            </w:r>
          </w:p>
        </w:tc>
        <w:tc>
          <w:tcPr>
            <w:tcW w:w="1701" w:type="dxa"/>
            <w:shd w:val="clear" w:color="auto" w:fill="auto"/>
            <w:vAlign w:val="center"/>
          </w:tcPr>
          <w:p w14:paraId="1D1A4927" w14:textId="46AE3BE8" w:rsidR="00514968" w:rsidRPr="0023273E" w:rsidRDefault="00654BA9" w:rsidP="003608B0">
            <w:pPr>
              <w:pStyle w:val="Textoindependiente"/>
              <w:jc w:val="center"/>
            </w:pPr>
            <w:r w:rsidRPr="0023273E">
              <w:t>1,2</w:t>
            </w:r>
          </w:p>
        </w:tc>
        <w:tc>
          <w:tcPr>
            <w:tcW w:w="1843" w:type="dxa"/>
            <w:shd w:val="clear" w:color="auto" w:fill="auto"/>
            <w:vAlign w:val="center"/>
          </w:tcPr>
          <w:p w14:paraId="14751238" w14:textId="16B5420F" w:rsidR="00514968" w:rsidRPr="0023273E" w:rsidRDefault="00514968" w:rsidP="003608B0">
            <w:pPr>
              <w:pStyle w:val="Textoindependiente"/>
              <w:jc w:val="center"/>
            </w:pPr>
            <w:r w:rsidRPr="0023273E">
              <w:t>0</w:t>
            </w:r>
          </w:p>
        </w:tc>
        <w:tc>
          <w:tcPr>
            <w:tcW w:w="1419" w:type="dxa"/>
            <w:shd w:val="clear" w:color="auto" w:fill="auto"/>
            <w:vAlign w:val="center"/>
          </w:tcPr>
          <w:p w14:paraId="6A48B8E5" w14:textId="32A9FB6E" w:rsidR="00514968" w:rsidRPr="0023273E" w:rsidRDefault="00514968" w:rsidP="003608B0">
            <w:pPr>
              <w:pStyle w:val="Textoindependiente"/>
              <w:jc w:val="center"/>
            </w:pPr>
            <w:r w:rsidRPr="0023273E">
              <w:t>2</w:t>
            </w:r>
          </w:p>
        </w:tc>
        <w:tc>
          <w:tcPr>
            <w:tcW w:w="850" w:type="dxa"/>
            <w:shd w:val="clear" w:color="auto" w:fill="auto"/>
            <w:vAlign w:val="center"/>
          </w:tcPr>
          <w:p w14:paraId="02EA1F22" w14:textId="5CEA40EE" w:rsidR="00514968" w:rsidRPr="0023273E" w:rsidRDefault="00514968" w:rsidP="003608B0">
            <w:pPr>
              <w:pStyle w:val="Textoindependiente"/>
              <w:jc w:val="center"/>
            </w:pPr>
            <w:r w:rsidRPr="0023273E">
              <w:t>2023</w:t>
            </w:r>
          </w:p>
        </w:tc>
        <w:tc>
          <w:tcPr>
            <w:tcW w:w="991" w:type="dxa"/>
            <w:shd w:val="clear" w:color="auto" w:fill="auto"/>
            <w:vAlign w:val="center"/>
          </w:tcPr>
          <w:p w14:paraId="6AB90B14" w14:textId="77777777" w:rsidR="00514968" w:rsidRPr="0023273E" w:rsidRDefault="00514968" w:rsidP="003608B0">
            <w:pPr>
              <w:pStyle w:val="Textoindependiente"/>
              <w:jc w:val="center"/>
              <w:rPr>
                <w:b/>
                <w:bCs/>
              </w:rPr>
            </w:pPr>
          </w:p>
        </w:tc>
      </w:tr>
      <w:tr w:rsidR="0023273E" w:rsidRPr="0023273E" w14:paraId="628D3B28" w14:textId="77777777" w:rsidTr="008A1679">
        <w:trPr>
          <w:trHeight w:val="397"/>
          <w:jc w:val="center"/>
        </w:trPr>
        <w:tc>
          <w:tcPr>
            <w:tcW w:w="1271" w:type="dxa"/>
            <w:shd w:val="clear" w:color="auto" w:fill="auto"/>
            <w:vAlign w:val="center"/>
          </w:tcPr>
          <w:p w14:paraId="126F7B81" w14:textId="6D2655CE" w:rsidR="00514968" w:rsidRPr="0023273E" w:rsidRDefault="00514968" w:rsidP="003608B0">
            <w:pPr>
              <w:pStyle w:val="Textoindependiente"/>
              <w:jc w:val="center"/>
            </w:pPr>
            <w:r w:rsidRPr="0023273E">
              <w:t>Universidad de Vigo</w:t>
            </w:r>
          </w:p>
        </w:tc>
        <w:tc>
          <w:tcPr>
            <w:tcW w:w="3827" w:type="dxa"/>
            <w:shd w:val="clear" w:color="auto" w:fill="auto"/>
            <w:vAlign w:val="center"/>
          </w:tcPr>
          <w:p w14:paraId="59E1BBE9" w14:textId="247F62DA" w:rsidR="00514968" w:rsidRPr="0023273E" w:rsidRDefault="00514968" w:rsidP="003608B0">
            <w:pPr>
              <w:pStyle w:val="Textoindependiente"/>
              <w:jc w:val="center"/>
            </w:pPr>
            <w:r w:rsidRPr="0023273E">
              <w:t>María Yolanda García Vázquez</w:t>
            </w:r>
          </w:p>
        </w:tc>
        <w:tc>
          <w:tcPr>
            <w:tcW w:w="1195" w:type="dxa"/>
            <w:shd w:val="clear" w:color="auto" w:fill="auto"/>
            <w:vAlign w:val="center"/>
          </w:tcPr>
          <w:p w14:paraId="43F2AE63" w14:textId="2C6F99BF" w:rsidR="00514968" w:rsidRPr="0023273E" w:rsidRDefault="00514968" w:rsidP="003608B0">
            <w:pPr>
              <w:pStyle w:val="Textoindependiente"/>
              <w:jc w:val="center"/>
            </w:pPr>
            <w:r w:rsidRPr="0023273E">
              <w:t>Profesor A. Doctora</w:t>
            </w:r>
          </w:p>
        </w:tc>
        <w:tc>
          <w:tcPr>
            <w:tcW w:w="1215" w:type="dxa"/>
            <w:shd w:val="clear" w:color="auto" w:fill="auto"/>
            <w:vAlign w:val="center"/>
          </w:tcPr>
          <w:p w14:paraId="5018F683" w14:textId="296A7D7B" w:rsidR="00514968" w:rsidRPr="0023273E" w:rsidRDefault="00514968" w:rsidP="003608B0">
            <w:pPr>
              <w:pStyle w:val="Textoindependiente"/>
              <w:jc w:val="center"/>
            </w:pPr>
            <w:r w:rsidRPr="0023273E">
              <w:t>Tiempo completo</w:t>
            </w:r>
          </w:p>
        </w:tc>
        <w:tc>
          <w:tcPr>
            <w:tcW w:w="1701" w:type="dxa"/>
            <w:shd w:val="clear" w:color="auto" w:fill="auto"/>
            <w:vAlign w:val="center"/>
          </w:tcPr>
          <w:p w14:paraId="25124F3C" w14:textId="53BF5109" w:rsidR="00514968" w:rsidRPr="0023273E" w:rsidRDefault="00654BA9" w:rsidP="003608B0">
            <w:pPr>
              <w:pStyle w:val="Textoindependiente"/>
              <w:jc w:val="center"/>
            </w:pPr>
            <w:r w:rsidRPr="0023273E">
              <w:t>1</w:t>
            </w:r>
          </w:p>
        </w:tc>
        <w:tc>
          <w:tcPr>
            <w:tcW w:w="1843" w:type="dxa"/>
            <w:shd w:val="clear" w:color="auto" w:fill="auto"/>
            <w:vAlign w:val="center"/>
          </w:tcPr>
          <w:p w14:paraId="4A7685D7" w14:textId="42B3F458" w:rsidR="00514968" w:rsidRPr="0023273E" w:rsidRDefault="00514968" w:rsidP="003608B0">
            <w:pPr>
              <w:pStyle w:val="Textoindependiente"/>
              <w:jc w:val="center"/>
            </w:pPr>
            <w:r w:rsidRPr="0023273E">
              <w:t>0</w:t>
            </w:r>
          </w:p>
        </w:tc>
        <w:tc>
          <w:tcPr>
            <w:tcW w:w="1419" w:type="dxa"/>
            <w:shd w:val="clear" w:color="auto" w:fill="auto"/>
            <w:vAlign w:val="center"/>
          </w:tcPr>
          <w:p w14:paraId="3FF9692A" w14:textId="3E1F6F5F" w:rsidR="00514968" w:rsidRPr="0023273E" w:rsidRDefault="00514968" w:rsidP="003608B0">
            <w:pPr>
              <w:pStyle w:val="Textoindependiente"/>
              <w:jc w:val="center"/>
            </w:pPr>
            <w:r w:rsidRPr="0023273E">
              <w:t>2</w:t>
            </w:r>
          </w:p>
        </w:tc>
        <w:tc>
          <w:tcPr>
            <w:tcW w:w="850" w:type="dxa"/>
            <w:shd w:val="clear" w:color="auto" w:fill="auto"/>
            <w:vAlign w:val="center"/>
          </w:tcPr>
          <w:p w14:paraId="5E4444DA" w14:textId="5ADA0D6B" w:rsidR="00514968" w:rsidRPr="0023273E" w:rsidRDefault="00514968" w:rsidP="003608B0">
            <w:pPr>
              <w:pStyle w:val="Textoindependiente"/>
              <w:jc w:val="center"/>
            </w:pPr>
            <w:r w:rsidRPr="0023273E">
              <w:t>2023</w:t>
            </w:r>
          </w:p>
        </w:tc>
        <w:tc>
          <w:tcPr>
            <w:tcW w:w="991" w:type="dxa"/>
            <w:shd w:val="clear" w:color="auto" w:fill="auto"/>
            <w:vAlign w:val="center"/>
          </w:tcPr>
          <w:p w14:paraId="7C123BCE" w14:textId="1CE0F848" w:rsidR="00514968" w:rsidRPr="0023273E" w:rsidRDefault="00514968" w:rsidP="003608B0">
            <w:pPr>
              <w:pStyle w:val="Textoindependiente"/>
              <w:jc w:val="center"/>
              <w:rPr>
                <w:b/>
                <w:bCs/>
              </w:rPr>
            </w:pPr>
          </w:p>
        </w:tc>
      </w:tr>
      <w:tr w:rsidR="0023273E" w:rsidRPr="0023273E" w14:paraId="2E581B62" w14:textId="77777777" w:rsidTr="008A1679">
        <w:trPr>
          <w:trHeight w:val="397"/>
          <w:jc w:val="center"/>
        </w:trPr>
        <w:tc>
          <w:tcPr>
            <w:tcW w:w="1271" w:type="dxa"/>
            <w:shd w:val="clear" w:color="auto" w:fill="auto"/>
            <w:vAlign w:val="center"/>
          </w:tcPr>
          <w:p w14:paraId="5298D6A8" w14:textId="46001CB6" w:rsidR="00A61A7B" w:rsidRPr="0023273E" w:rsidRDefault="00A61A7B" w:rsidP="003608B0">
            <w:pPr>
              <w:pStyle w:val="Textoindependiente"/>
              <w:jc w:val="center"/>
            </w:pPr>
            <w:r w:rsidRPr="0023273E">
              <w:t>Universidad de A Coruña</w:t>
            </w:r>
          </w:p>
        </w:tc>
        <w:tc>
          <w:tcPr>
            <w:tcW w:w="3827" w:type="dxa"/>
            <w:shd w:val="clear" w:color="auto" w:fill="auto"/>
            <w:vAlign w:val="center"/>
          </w:tcPr>
          <w:p w14:paraId="4C6FBCED" w14:textId="0D5A51F4" w:rsidR="00A61A7B" w:rsidRPr="0023273E" w:rsidRDefault="00A61A7B" w:rsidP="003608B0">
            <w:pPr>
              <w:pStyle w:val="Textoindependiente"/>
              <w:jc w:val="center"/>
            </w:pPr>
            <w:r w:rsidRPr="0023273E">
              <w:t>Miguel Clemente Díaz</w:t>
            </w:r>
          </w:p>
        </w:tc>
        <w:tc>
          <w:tcPr>
            <w:tcW w:w="1195" w:type="dxa"/>
            <w:shd w:val="clear" w:color="auto" w:fill="auto"/>
            <w:vAlign w:val="center"/>
          </w:tcPr>
          <w:p w14:paraId="75AFBE64" w14:textId="5D06BD54" w:rsidR="00A61A7B" w:rsidRPr="0023273E" w:rsidRDefault="00A61A7B" w:rsidP="003608B0">
            <w:pPr>
              <w:pStyle w:val="Textoindependiente"/>
              <w:jc w:val="center"/>
            </w:pPr>
            <w:r w:rsidRPr="0023273E">
              <w:t>Catedrático</w:t>
            </w:r>
          </w:p>
        </w:tc>
        <w:tc>
          <w:tcPr>
            <w:tcW w:w="1215" w:type="dxa"/>
            <w:shd w:val="clear" w:color="auto" w:fill="auto"/>
            <w:vAlign w:val="center"/>
          </w:tcPr>
          <w:p w14:paraId="7227EA8D" w14:textId="669A287D" w:rsidR="00A61A7B" w:rsidRPr="0023273E" w:rsidRDefault="00A61A7B" w:rsidP="003608B0">
            <w:pPr>
              <w:pStyle w:val="Textoindependiente"/>
              <w:jc w:val="center"/>
            </w:pPr>
            <w:r w:rsidRPr="0023273E">
              <w:t>Tiempo parcial</w:t>
            </w:r>
          </w:p>
        </w:tc>
        <w:tc>
          <w:tcPr>
            <w:tcW w:w="1701" w:type="dxa"/>
            <w:shd w:val="clear" w:color="auto" w:fill="auto"/>
            <w:vAlign w:val="center"/>
          </w:tcPr>
          <w:p w14:paraId="005E168B" w14:textId="66E288E5" w:rsidR="00A61A7B" w:rsidRPr="0023273E" w:rsidRDefault="00A61A7B" w:rsidP="003608B0">
            <w:pPr>
              <w:pStyle w:val="Textoindependiente"/>
              <w:jc w:val="center"/>
            </w:pPr>
            <w:r w:rsidRPr="0023273E">
              <w:t>1</w:t>
            </w:r>
          </w:p>
        </w:tc>
        <w:tc>
          <w:tcPr>
            <w:tcW w:w="1843" w:type="dxa"/>
            <w:shd w:val="clear" w:color="auto" w:fill="auto"/>
            <w:vAlign w:val="center"/>
          </w:tcPr>
          <w:p w14:paraId="34937497" w14:textId="33FF588B" w:rsidR="00A61A7B" w:rsidRPr="0023273E" w:rsidRDefault="00B737AC" w:rsidP="003608B0">
            <w:pPr>
              <w:pStyle w:val="Textoindependiente"/>
              <w:jc w:val="center"/>
            </w:pPr>
            <w:r w:rsidRPr="0023273E">
              <w:t>7</w:t>
            </w:r>
          </w:p>
        </w:tc>
        <w:tc>
          <w:tcPr>
            <w:tcW w:w="1419" w:type="dxa"/>
            <w:shd w:val="clear" w:color="auto" w:fill="auto"/>
            <w:vAlign w:val="center"/>
          </w:tcPr>
          <w:p w14:paraId="17EC9123" w14:textId="4AEDB33F" w:rsidR="00A61A7B" w:rsidRPr="0023273E" w:rsidRDefault="00D463B5" w:rsidP="003608B0">
            <w:pPr>
              <w:pStyle w:val="Textoindependiente"/>
              <w:jc w:val="center"/>
            </w:pPr>
            <w:r w:rsidRPr="0023273E">
              <w:t>5</w:t>
            </w:r>
          </w:p>
        </w:tc>
        <w:tc>
          <w:tcPr>
            <w:tcW w:w="850" w:type="dxa"/>
            <w:shd w:val="clear" w:color="auto" w:fill="auto"/>
            <w:vAlign w:val="center"/>
          </w:tcPr>
          <w:p w14:paraId="6988AA21" w14:textId="559D456E" w:rsidR="00A61A7B" w:rsidRPr="0023273E" w:rsidRDefault="00D463B5" w:rsidP="003608B0">
            <w:pPr>
              <w:pStyle w:val="Textoindependiente"/>
              <w:jc w:val="center"/>
            </w:pPr>
            <w:r w:rsidRPr="0023273E">
              <w:t>2019</w:t>
            </w:r>
          </w:p>
        </w:tc>
        <w:tc>
          <w:tcPr>
            <w:tcW w:w="991" w:type="dxa"/>
            <w:shd w:val="clear" w:color="auto" w:fill="auto"/>
            <w:vAlign w:val="center"/>
          </w:tcPr>
          <w:p w14:paraId="3AF39997" w14:textId="77777777" w:rsidR="00A61A7B" w:rsidRPr="0023273E" w:rsidRDefault="00A61A7B" w:rsidP="003608B0">
            <w:pPr>
              <w:pStyle w:val="Textoindependiente"/>
              <w:jc w:val="center"/>
              <w:rPr>
                <w:b/>
                <w:bCs/>
              </w:rPr>
            </w:pPr>
          </w:p>
        </w:tc>
      </w:tr>
      <w:tr w:rsidR="0023273E" w:rsidRPr="0023273E" w14:paraId="16C9A130" w14:textId="77777777" w:rsidTr="008A1679">
        <w:trPr>
          <w:trHeight w:val="397"/>
          <w:jc w:val="center"/>
        </w:trPr>
        <w:tc>
          <w:tcPr>
            <w:tcW w:w="1271" w:type="dxa"/>
            <w:shd w:val="clear" w:color="auto" w:fill="auto"/>
            <w:vAlign w:val="center"/>
          </w:tcPr>
          <w:p w14:paraId="7DCD646D" w14:textId="548C5B15" w:rsidR="00835268" w:rsidRPr="0023273E" w:rsidRDefault="00C14BE3" w:rsidP="003608B0">
            <w:pPr>
              <w:pStyle w:val="Textoindependiente"/>
              <w:jc w:val="center"/>
            </w:pPr>
            <w:r w:rsidRPr="0023273E">
              <w:t>Universidad de Vigo</w:t>
            </w:r>
          </w:p>
        </w:tc>
        <w:tc>
          <w:tcPr>
            <w:tcW w:w="3827" w:type="dxa"/>
            <w:shd w:val="clear" w:color="auto" w:fill="auto"/>
            <w:vAlign w:val="center"/>
          </w:tcPr>
          <w:p w14:paraId="4B929711" w14:textId="46C77FBB" w:rsidR="00835268" w:rsidRPr="0023273E" w:rsidRDefault="00835268" w:rsidP="003608B0">
            <w:pPr>
              <w:pStyle w:val="Textoindependiente"/>
              <w:jc w:val="center"/>
            </w:pPr>
            <w:r w:rsidRPr="0023273E">
              <w:t>Francisco Javier Aguiar</w:t>
            </w:r>
            <w:r w:rsidR="00180D1E" w:rsidRPr="0023273E">
              <w:t xml:space="preserve"> Fernández</w:t>
            </w:r>
          </w:p>
        </w:tc>
        <w:tc>
          <w:tcPr>
            <w:tcW w:w="1195" w:type="dxa"/>
            <w:shd w:val="clear" w:color="auto" w:fill="auto"/>
            <w:vAlign w:val="center"/>
          </w:tcPr>
          <w:p w14:paraId="51BA4F8D" w14:textId="74AD8D69" w:rsidR="00835268" w:rsidRPr="0023273E" w:rsidRDefault="00180D1E" w:rsidP="003608B0">
            <w:pPr>
              <w:pStyle w:val="Textoindependiente"/>
              <w:jc w:val="center"/>
            </w:pPr>
            <w:r w:rsidRPr="0023273E">
              <w:t>Contratado doctor</w:t>
            </w:r>
          </w:p>
        </w:tc>
        <w:tc>
          <w:tcPr>
            <w:tcW w:w="1215" w:type="dxa"/>
            <w:shd w:val="clear" w:color="auto" w:fill="auto"/>
            <w:vAlign w:val="center"/>
          </w:tcPr>
          <w:p w14:paraId="738AAF08" w14:textId="565AC0BC" w:rsidR="00835268" w:rsidRPr="0023273E" w:rsidRDefault="00360835" w:rsidP="003608B0">
            <w:pPr>
              <w:pStyle w:val="Textoindependiente"/>
              <w:jc w:val="center"/>
            </w:pPr>
            <w:r w:rsidRPr="0023273E">
              <w:t xml:space="preserve">Tiempo completo </w:t>
            </w:r>
          </w:p>
        </w:tc>
        <w:tc>
          <w:tcPr>
            <w:tcW w:w="1701" w:type="dxa"/>
            <w:shd w:val="clear" w:color="auto" w:fill="auto"/>
            <w:vAlign w:val="center"/>
          </w:tcPr>
          <w:p w14:paraId="2A69CBCE" w14:textId="556252A9" w:rsidR="00835268" w:rsidRPr="0023273E" w:rsidRDefault="00360835" w:rsidP="003608B0">
            <w:pPr>
              <w:pStyle w:val="Textoindependiente"/>
              <w:jc w:val="center"/>
            </w:pPr>
            <w:r w:rsidRPr="0023273E">
              <w:t>2</w:t>
            </w:r>
          </w:p>
        </w:tc>
        <w:tc>
          <w:tcPr>
            <w:tcW w:w="1843" w:type="dxa"/>
            <w:shd w:val="clear" w:color="auto" w:fill="auto"/>
            <w:vAlign w:val="center"/>
          </w:tcPr>
          <w:p w14:paraId="37BC6817" w14:textId="38139EA9" w:rsidR="00835268" w:rsidRPr="0023273E" w:rsidRDefault="00290526" w:rsidP="003608B0">
            <w:pPr>
              <w:pStyle w:val="Textoindependiente"/>
              <w:jc w:val="center"/>
            </w:pPr>
            <w:r w:rsidRPr="0023273E">
              <w:t>2</w:t>
            </w:r>
          </w:p>
        </w:tc>
        <w:tc>
          <w:tcPr>
            <w:tcW w:w="1419" w:type="dxa"/>
            <w:shd w:val="clear" w:color="auto" w:fill="auto"/>
            <w:vAlign w:val="center"/>
          </w:tcPr>
          <w:p w14:paraId="51F2146B" w14:textId="0E2CA7AC" w:rsidR="00835268" w:rsidRPr="0023273E" w:rsidRDefault="00290526" w:rsidP="003608B0">
            <w:pPr>
              <w:pStyle w:val="Textoindependiente"/>
              <w:jc w:val="center"/>
            </w:pPr>
            <w:r w:rsidRPr="0023273E">
              <w:t>1</w:t>
            </w:r>
          </w:p>
        </w:tc>
        <w:tc>
          <w:tcPr>
            <w:tcW w:w="850" w:type="dxa"/>
            <w:shd w:val="clear" w:color="auto" w:fill="auto"/>
            <w:vAlign w:val="center"/>
          </w:tcPr>
          <w:p w14:paraId="4F063373" w14:textId="00E04DC1" w:rsidR="00835268" w:rsidRPr="0023273E" w:rsidRDefault="00290526" w:rsidP="003608B0">
            <w:pPr>
              <w:pStyle w:val="Textoindependiente"/>
              <w:jc w:val="center"/>
            </w:pPr>
            <w:r w:rsidRPr="0023273E">
              <w:t>2021</w:t>
            </w:r>
          </w:p>
        </w:tc>
        <w:tc>
          <w:tcPr>
            <w:tcW w:w="991" w:type="dxa"/>
            <w:shd w:val="clear" w:color="auto" w:fill="auto"/>
            <w:vAlign w:val="center"/>
          </w:tcPr>
          <w:p w14:paraId="3BF08FCE" w14:textId="77777777" w:rsidR="00835268" w:rsidRPr="0023273E" w:rsidRDefault="00835268" w:rsidP="003608B0">
            <w:pPr>
              <w:pStyle w:val="Textoindependiente"/>
              <w:jc w:val="center"/>
              <w:rPr>
                <w:b/>
                <w:bCs/>
              </w:rPr>
            </w:pPr>
          </w:p>
        </w:tc>
      </w:tr>
      <w:tr w:rsidR="00E212EA" w:rsidRPr="0023273E" w14:paraId="3528ED64" w14:textId="77777777" w:rsidTr="008A1679">
        <w:trPr>
          <w:trHeight w:val="397"/>
          <w:jc w:val="center"/>
        </w:trPr>
        <w:tc>
          <w:tcPr>
            <w:tcW w:w="1271" w:type="dxa"/>
            <w:shd w:val="clear" w:color="auto" w:fill="auto"/>
            <w:vAlign w:val="center"/>
          </w:tcPr>
          <w:p w14:paraId="51922315" w14:textId="09A49661" w:rsidR="00E212EA" w:rsidRPr="0023273E" w:rsidRDefault="00E212EA" w:rsidP="003608B0">
            <w:pPr>
              <w:pStyle w:val="Textoindependiente"/>
              <w:jc w:val="center"/>
            </w:pPr>
            <w:r w:rsidRPr="0023273E">
              <w:t xml:space="preserve">Universidad de Vigo </w:t>
            </w:r>
          </w:p>
        </w:tc>
        <w:tc>
          <w:tcPr>
            <w:tcW w:w="3827" w:type="dxa"/>
            <w:shd w:val="clear" w:color="auto" w:fill="auto"/>
            <w:vAlign w:val="center"/>
          </w:tcPr>
          <w:p w14:paraId="6E58C646" w14:textId="71CBE5AA" w:rsidR="00E212EA" w:rsidRPr="0023273E" w:rsidRDefault="00E212EA" w:rsidP="003608B0">
            <w:pPr>
              <w:pStyle w:val="Textoindependiente"/>
              <w:jc w:val="center"/>
            </w:pPr>
            <w:r w:rsidRPr="0023273E">
              <w:t>Antonio Gonzalez Fernández</w:t>
            </w:r>
          </w:p>
        </w:tc>
        <w:tc>
          <w:tcPr>
            <w:tcW w:w="1195" w:type="dxa"/>
            <w:shd w:val="clear" w:color="auto" w:fill="auto"/>
            <w:vAlign w:val="center"/>
          </w:tcPr>
          <w:p w14:paraId="5EBB6FFA" w14:textId="4A811FBB" w:rsidR="00E212EA" w:rsidRPr="0023273E" w:rsidRDefault="00E212EA" w:rsidP="003608B0">
            <w:pPr>
              <w:pStyle w:val="Textoindependiente"/>
              <w:jc w:val="center"/>
            </w:pPr>
            <w:r w:rsidRPr="0023273E">
              <w:t xml:space="preserve">Profesor Titular </w:t>
            </w:r>
          </w:p>
        </w:tc>
        <w:tc>
          <w:tcPr>
            <w:tcW w:w="1215" w:type="dxa"/>
            <w:shd w:val="clear" w:color="auto" w:fill="auto"/>
            <w:vAlign w:val="center"/>
          </w:tcPr>
          <w:p w14:paraId="57C3B019" w14:textId="7B9F9DFF" w:rsidR="00E212EA" w:rsidRPr="0023273E" w:rsidRDefault="00E212EA" w:rsidP="003608B0">
            <w:pPr>
              <w:pStyle w:val="Textoindependiente"/>
              <w:jc w:val="center"/>
            </w:pPr>
            <w:r w:rsidRPr="0023273E">
              <w:t>Tiempo completo</w:t>
            </w:r>
          </w:p>
        </w:tc>
        <w:tc>
          <w:tcPr>
            <w:tcW w:w="1701" w:type="dxa"/>
            <w:shd w:val="clear" w:color="auto" w:fill="auto"/>
            <w:vAlign w:val="center"/>
          </w:tcPr>
          <w:p w14:paraId="0947869A" w14:textId="486E20DA" w:rsidR="00E212EA" w:rsidRPr="0023273E" w:rsidRDefault="00E212EA" w:rsidP="003608B0">
            <w:pPr>
              <w:pStyle w:val="Textoindependiente"/>
              <w:jc w:val="center"/>
            </w:pPr>
            <w:r w:rsidRPr="0023273E">
              <w:t>1,2,4</w:t>
            </w:r>
          </w:p>
        </w:tc>
        <w:tc>
          <w:tcPr>
            <w:tcW w:w="1843" w:type="dxa"/>
            <w:shd w:val="clear" w:color="auto" w:fill="auto"/>
            <w:vAlign w:val="center"/>
          </w:tcPr>
          <w:p w14:paraId="18037B6B" w14:textId="43EF2B1B" w:rsidR="00E212EA" w:rsidRPr="0023273E" w:rsidRDefault="00E212EA" w:rsidP="003608B0">
            <w:pPr>
              <w:pStyle w:val="Textoindependiente"/>
              <w:jc w:val="center"/>
            </w:pPr>
            <w:r w:rsidRPr="0023273E">
              <w:t>2</w:t>
            </w:r>
          </w:p>
        </w:tc>
        <w:tc>
          <w:tcPr>
            <w:tcW w:w="1419" w:type="dxa"/>
            <w:shd w:val="clear" w:color="auto" w:fill="auto"/>
            <w:vAlign w:val="center"/>
          </w:tcPr>
          <w:p w14:paraId="58A2778F" w14:textId="49557177" w:rsidR="00E212EA" w:rsidRPr="0023273E" w:rsidRDefault="00E212EA" w:rsidP="003608B0">
            <w:pPr>
              <w:pStyle w:val="Textoindependiente"/>
              <w:jc w:val="center"/>
            </w:pPr>
            <w:r w:rsidRPr="0023273E">
              <w:t>2</w:t>
            </w:r>
          </w:p>
        </w:tc>
        <w:tc>
          <w:tcPr>
            <w:tcW w:w="850" w:type="dxa"/>
            <w:shd w:val="clear" w:color="auto" w:fill="auto"/>
            <w:vAlign w:val="center"/>
          </w:tcPr>
          <w:p w14:paraId="6BD191EC" w14:textId="3E6FE5B4" w:rsidR="00E212EA" w:rsidRPr="0023273E" w:rsidRDefault="00E212EA" w:rsidP="003608B0">
            <w:pPr>
              <w:pStyle w:val="Textoindependiente"/>
              <w:jc w:val="center"/>
            </w:pPr>
            <w:r w:rsidRPr="0023273E">
              <w:t>2021</w:t>
            </w:r>
          </w:p>
        </w:tc>
        <w:tc>
          <w:tcPr>
            <w:tcW w:w="991" w:type="dxa"/>
            <w:shd w:val="clear" w:color="auto" w:fill="auto"/>
            <w:vAlign w:val="center"/>
          </w:tcPr>
          <w:p w14:paraId="61D7F6EE" w14:textId="77777777" w:rsidR="00E212EA" w:rsidRPr="0023273E" w:rsidRDefault="00E212EA" w:rsidP="003608B0">
            <w:pPr>
              <w:pStyle w:val="Textoindependiente"/>
              <w:jc w:val="center"/>
              <w:rPr>
                <w:b/>
                <w:bCs/>
              </w:rPr>
            </w:pPr>
          </w:p>
        </w:tc>
      </w:tr>
      <w:tr w:rsidR="00E212EA" w:rsidRPr="0023273E" w14:paraId="2E4039A9" w14:textId="77777777" w:rsidTr="008A1679">
        <w:trPr>
          <w:trHeight w:val="397"/>
          <w:jc w:val="center"/>
        </w:trPr>
        <w:tc>
          <w:tcPr>
            <w:tcW w:w="1271" w:type="dxa"/>
            <w:shd w:val="clear" w:color="auto" w:fill="auto"/>
            <w:vAlign w:val="center"/>
          </w:tcPr>
          <w:p w14:paraId="2235A8C1" w14:textId="32F4BB7C" w:rsidR="00E212EA" w:rsidRPr="0023273E" w:rsidRDefault="00E212EA" w:rsidP="003608B0">
            <w:pPr>
              <w:pStyle w:val="Textoindependiente"/>
              <w:jc w:val="center"/>
            </w:pPr>
            <w:r w:rsidRPr="0023273E">
              <w:t>Universidad de Vigo</w:t>
            </w:r>
          </w:p>
        </w:tc>
        <w:tc>
          <w:tcPr>
            <w:tcW w:w="3827" w:type="dxa"/>
            <w:shd w:val="clear" w:color="auto" w:fill="auto"/>
            <w:vAlign w:val="center"/>
          </w:tcPr>
          <w:p w14:paraId="7F97C2EF" w14:textId="65750E5D" w:rsidR="00E212EA" w:rsidRPr="0023273E" w:rsidRDefault="00E212EA" w:rsidP="003608B0">
            <w:pPr>
              <w:pStyle w:val="Textoindependiente"/>
              <w:jc w:val="center"/>
            </w:pPr>
            <w:r w:rsidRPr="0023273E">
              <w:t xml:space="preserve">Rosana Martinez Román </w:t>
            </w:r>
          </w:p>
        </w:tc>
        <w:tc>
          <w:tcPr>
            <w:tcW w:w="1195" w:type="dxa"/>
            <w:shd w:val="clear" w:color="auto" w:fill="auto"/>
            <w:vAlign w:val="center"/>
          </w:tcPr>
          <w:p w14:paraId="7C1E4E52" w14:textId="4E7759AE" w:rsidR="00E212EA" w:rsidRPr="0023273E" w:rsidRDefault="00E212EA" w:rsidP="003608B0">
            <w:pPr>
              <w:pStyle w:val="Textoindependiente"/>
              <w:jc w:val="center"/>
            </w:pPr>
            <w:r w:rsidRPr="0023273E">
              <w:t xml:space="preserve">Ayudante Doctor </w:t>
            </w:r>
          </w:p>
        </w:tc>
        <w:tc>
          <w:tcPr>
            <w:tcW w:w="1215" w:type="dxa"/>
            <w:shd w:val="clear" w:color="auto" w:fill="auto"/>
            <w:vAlign w:val="center"/>
          </w:tcPr>
          <w:p w14:paraId="31AF979A" w14:textId="420BEDE6" w:rsidR="00E212EA" w:rsidRPr="0023273E" w:rsidRDefault="00E212EA" w:rsidP="003608B0">
            <w:pPr>
              <w:pStyle w:val="Textoindependiente"/>
              <w:jc w:val="center"/>
            </w:pPr>
            <w:r w:rsidRPr="0023273E">
              <w:t>Tiempo completo</w:t>
            </w:r>
          </w:p>
        </w:tc>
        <w:tc>
          <w:tcPr>
            <w:tcW w:w="1701" w:type="dxa"/>
            <w:shd w:val="clear" w:color="auto" w:fill="auto"/>
            <w:vAlign w:val="center"/>
          </w:tcPr>
          <w:p w14:paraId="3857B381" w14:textId="0C1B581B" w:rsidR="00E212EA" w:rsidRPr="0023273E" w:rsidRDefault="00E212EA" w:rsidP="003608B0">
            <w:pPr>
              <w:pStyle w:val="Textoindependiente"/>
              <w:jc w:val="center"/>
            </w:pPr>
            <w:r w:rsidRPr="0023273E">
              <w:t>1,2</w:t>
            </w:r>
          </w:p>
        </w:tc>
        <w:tc>
          <w:tcPr>
            <w:tcW w:w="1843" w:type="dxa"/>
            <w:shd w:val="clear" w:color="auto" w:fill="auto"/>
            <w:vAlign w:val="center"/>
          </w:tcPr>
          <w:p w14:paraId="178E3D6C" w14:textId="100FC96C" w:rsidR="00E212EA" w:rsidRPr="0023273E" w:rsidRDefault="00E212EA" w:rsidP="003608B0">
            <w:pPr>
              <w:pStyle w:val="Textoindependiente"/>
              <w:jc w:val="center"/>
            </w:pPr>
            <w:r w:rsidRPr="0023273E">
              <w:t>0</w:t>
            </w:r>
          </w:p>
        </w:tc>
        <w:tc>
          <w:tcPr>
            <w:tcW w:w="1419" w:type="dxa"/>
            <w:shd w:val="clear" w:color="auto" w:fill="auto"/>
            <w:vAlign w:val="center"/>
          </w:tcPr>
          <w:p w14:paraId="46D71EBE" w14:textId="77777777" w:rsidR="00E212EA" w:rsidRPr="0023273E" w:rsidRDefault="00E212EA" w:rsidP="003608B0">
            <w:pPr>
              <w:pStyle w:val="Textoindependiente"/>
              <w:jc w:val="center"/>
            </w:pPr>
          </w:p>
        </w:tc>
        <w:tc>
          <w:tcPr>
            <w:tcW w:w="850" w:type="dxa"/>
            <w:shd w:val="clear" w:color="auto" w:fill="auto"/>
            <w:vAlign w:val="center"/>
          </w:tcPr>
          <w:p w14:paraId="45C335F1" w14:textId="77777777" w:rsidR="00E212EA" w:rsidRPr="0023273E" w:rsidRDefault="00E212EA" w:rsidP="003608B0">
            <w:pPr>
              <w:pStyle w:val="Textoindependiente"/>
              <w:jc w:val="center"/>
            </w:pPr>
          </w:p>
        </w:tc>
        <w:tc>
          <w:tcPr>
            <w:tcW w:w="991" w:type="dxa"/>
            <w:shd w:val="clear" w:color="auto" w:fill="auto"/>
            <w:vAlign w:val="center"/>
          </w:tcPr>
          <w:p w14:paraId="6CF92D00" w14:textId="77777777" w:rsidR="00E212EA" w:rsidRPr="0023273E" w:rsidRDefault="00E212EA" w:rsidP="003608B0">
            <w:pPr>
              <w:pStyle w:val="Textoindependiente"/>
              <w:jc w:val="center"/>
              <w:rPr>
                <w:b/>
                <w:bCs/>
              </w:rPr>
            </w:pPr>
          </w:p>
        </w:tc>
      </w:tr>
    </w:tbl>
    <w:p w14:paraId="7D770A54" w14:textId="77777777" w:rsidR="00441581" w:rsidRPr="0023273E" w:rsidRDefault="00441581"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273E" w:rsidRPr="0023273E"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Pr="0023273E" w:rsidRDefault="00356B30" w:rsidP="00D3249C">
            <w:pPr>
              <w:pStyle w:val="TablaTitulo"/>
              <w:jc w:val="center"/>
            </w:pPr>
            <w:r w:rsidRPr="0023273E">
              <w:t>Datos de un proyecto de investigación activo</w:t>
            </w:r>
          </w:p>
        </w:tc>
      </w:tr>
      <w:tr w:rsidR="0023273E" w:rsidRPr="00DF3443"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23273E" w:rsidRDefault="00356B30" w:rsidP="00D3249C">
            <w:pPr>
              <w:pStyle w:val="Textoencaja"/>
              <w:rPr>
                <w:b/>
                <w:bCs/>
              </w:rPr>
            </w:pPr>
            <w:r w:rsidRPr="0023273E">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4E1D234A" w:rsidR="00356B30" w:rsidRPr="0023273E" w:rsidRDefault="00E318C4" w:rsidP="00D3249C">
            <w:pPr>
              <w:pStyle w:val="Textoencaja"/>
              <w:rPr>
                <w:lang w:val="en-US"/>
              </w:rPr>
            </w:pPr>
            <w:r w:rsidRPr="0023273E">
              <w:rPr>
                <w:lang w:val="en-US"/>
              </w:rPr>
              <w:t>IMAGE-BASED ONLINE SEXUAL HARASSMENT AMONG ADOLESCENTS: A VIRTUAL INTERVENTION (App) FOCUSED ON RISK AWARENESS (ON-</w:t>
            </w:r>
            <w:proofErr w:type="spellStart"/>
            <w:r w:rsidRPr="0023273E">
              <w:rPr>
                <w:lang w:val="en-US"/>
              </w:rPr>
              <w:t>Sexual.Image</w:t>
            </w:r>
            <w:proofErr w:type="spellEnd"/>
            <w:r w:rsidRPr="0023273E">
              <w:rPr>
                <w:lang w:val="en-US"/>
              </w:rPr>
              <w:t>-OFF)</w:t>
            </w:r>
          </w:p>
        </w:tc>
      </w:tr>
      <w:tr w:rsidR="0023273E" w:rsidRPr="0023273E"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23273E" w:rsidRDefault="00CE5A45" w:rsidP="00992550">
            <w:pPr>
              <w:pStyle w:val="Textoencaja"/>
              <w:rPr>
                <w:b/>
                <w:bCs/>
              </w:rPr>
            </w:pPr>
            <w:r w:rsidRPr="0023273E">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672C82D7" w:rsidR="00CE5A45" w:rsidRPr="0023273E" w:rsidRDefault="00E318C4" w:rsidP="00992550">
            <w:pPr>
              <w:pStyle w:val="Textoencaja"/>
            </w:pPr>
            <w:r w:rsidRPr="0023273E">
              <w:t>Ministerio de Ciencia e Innovación («Proyectos De I+D+I» Convocatoria De 2024 En El Marco De Los Programas Estatales De Generación De Conocimiento Y Fortalecimiento Científico Y Tecnológico Del Sistema De I+D+I Y De I+D+I Orientada A Los Retos De La Sociedad, 2023)</w:t>
            </w:r>
          </w:p>
        </w:tc>
      </w:tr>
      <w:tr w:rsidR="0023273E" w:rsidRPr="0023273E"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23273E" w:rsidRDefault="00356B30" w:rsidP="00D3249C">
            <w:pPr>
              <w:pStyle w:val="Textoencaja"/>
              <w:rPr>
                <w:b/>
                <w:bCs/>
              </w:rPr>
            </w:pPr>
            <w:r w:rsidRPr="0023273E">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2323106F" w:rsidR="00356B30" w:rsidRPr="0023273E" w:rsidRDefault="00E318C4" w:rsidP="00D3249C">
            <w:pPr>
              <w:pStyle w:val="Textoencaja"/>
            </w:pPr>
            <w:r w:rsidRPr="0023273E">
              <w:t>PID2023-148750OB-100</w:t>
            </w:r>
          </w:p>
        </w:tc>
      </w:tr>
      <w:tr w:rsidR="0023273E" w:rsidRPr="0023273E"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23273E" w:rsidRDefault="00CE5A45" w:rsidP="00D3249C">
            <w:pPr>
              <w:pStyle w:val="Textoencaja"/>
              <w:rPr>
                <w:b/>
                <w:bCs/>
              </w:rPr>
            </w:pPr>
            <w:r w:rsidRPr="0023273E">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1BBFDAA9" w:rsidR="00356B30" w:rsidRPr="0023273E" w:rsidRDefault="00E318C4" w:rsidP="00D3249C">
            <w:pPr>
              <w:pStyle w:val="Textoencaja"/>
            </w:pPr>
            <w:r w:rsidRPr="0023273E">
              <w:t xml:space="preserve">87.500 </w:t>
            </w:r>
            <w:proofErr w:type="gramStart"/>
            <w:r w:rsidRPr="0023273E">
              <w:t>Euros</w:t>
            </w:r>
            <w:proofErr w:type="gramEnd"/>
          </w:p>
        </w:tc>
      </w:tr>
      <w:tr w:rsidR="0023273E" w:rsidRPr="0023273E"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23273E" w:rsidRDefault="00356B30" w:rsidP="00D3249C">
            <w:pPr>
              <w:pStyle w:val="Textoencaja"/>
              <w:rPr>
                <w:b/>
                <w:bCs/>
              </w:rPr>
            </w:pPr>
            <w:r w:rsidRPr="0023273E">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554E9935" w:rsidR="00356B30" w:rsidRPr="0023273E" w:rsidRDefault="00E318C4" w:rsidP="00D3249C">
            <w:pPr>
              <w:pStyle w:val="Textoencaja"/>
            </w:pPr>
            <w:r w:rsidRPr="0023273E">
              <w:t xml:space="preserve">Desde: 2024 Hasta: 2027 </w:t>
            </w:r>
            <w:proofErr w:type="spellStart"/>
            <w:r w:rsidRPr="0023273E">
              <w:t>N°</w:t>
            </w:r>
            <w:proofErr w:type="spellEnd"/>
            <w:r w:rsidRPr="0023273E">
              <w:t xml:space="preserve"> total de meses: 36 meses</w:t>
            </w:r>
          </w:p>
        </w:tc>
      </w:tr>
      <w:tr w:rsidR="0023273E" w:rsidRPr="0023273E"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23273E" w:rsidRDefault="00CE5A45" w:rsidP="00CE5A45">
            <w:pPr>
              <w:pStyle w:val="Textoencaja"/>
              <w:rPr>
                <w:b/>
                <w:bCs/>
              </w:rPr>
            </w:pPr>
            <w:r w:rsidRPr="0023273E">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3BB4BA54" w:rsidR="00CE5A45" w:rsidRPr="0023273E" w:rsidRDefault="00E318C4" w:rsidP="00D3249C">
            <w:pPr>
              <w:pStyle w:val="Textoencaja"/>
            </w:pPr>
            <w:r w:rsidRPr="0023273E">
              <w:t>Nacional</w:t>
            </w:r>
          </w:p>
        </w:tc>
      </w:tr>
      <w:tr w:rsidR="0023273E" w:rsidRPr="0023273E"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23273E" w:rsidRDefault="00CE5A45" w:rsidP="00CE5A45">
            <w:pPr>
              <w:pStyle w:val="Textoencaja"/>
              <w:rPr>
                <w:b/>
                <w:bCs/>
              </w:rPr>
            </w:pPr>
            <w:r w:rsidRPr="0023273E">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5BE1AE0C" w:rsidR="00CE5A45" w:rsidRPr="0023273E" w:rsidRDefault="00E318C4" w:rsidP="00D3249C">
            <w:pPr>
              <w:pStyle w:val="Textoencaja"/>
            </w:pPr>
            <w:r w:rsidRPr="0023273E">
              <w:t>Ministerio de Ciencia e Innovación y Universidades y Universidad de Vigo</w:t>
            </w:r>
          </w:p>
        </w:tc>
      </w:tr>
      <w:tr w:rsidR="0023273E" w:rsidRPr="0023273E"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23273E" w:rsidRDefault="00CE5A45" w:rsidP="00456F12">
            <w:pPr>
              <w:pStyle w:val="Textoencaja"/>
              <w:rPr>
                <w:b/>
                <w:bCs/>
              </w:rPr>
            </w:pPr>
            <w:r w:rsidRPr="0023273E">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04E6D275" w:rsidR="00CE5A45" w:rsidRPr="0023273E" w:rsidRDefault="00E318C4" w:rsidP="00456F12">
            <w:pPr>
              <w:pStyle w:val="Textoencaja"/>
            </w:pPr>
            <w:r w:rsidRPr="0023273E">
              <w:t xml:space="preserve">María Lameiras Fernández y Yolanda Rodríguez Castro </w:t>
            </w:r>
          </w:p>
        </w:tc>
      </w:tr>
      <w:tr w:rsidR="0023273E" w:rsidRPr="0023273E"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23273E" w:rsidRDefault="00CE5A45" w:rsidP="00115720">
            <w:pPr>
              <w:pStyle w:val="Textoencaja"/>
              <w:rPr>
                <w:b/>
                <w:bCs/>
              </w:rPr>
            </w:pPr>
            <w:r w:rsidRPr="0023273E">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26248109" w:rsidR="00CE5A45" w:rsidRPr="0023273E" w:rsidRDefault="00E318C4" w:rsidP="00115720">
            <w:pPr>
              <w:pStyle w:val="Textoencaja"/>
            </w:pPr>
            <w:r w:rsidRPr="0023273E">
              <w:t>4</w:t>
            </w:r>
          </w:p>
        </w:tc>
      </w:tr>
      <w:tr w:rsidR="0023273E" w:rsidRPr="0023273E"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23273E" w:rsidRDefault="00CE5A45" w:rsidP="00D3249C">
            <w:pPr>
              <w:pStyle w:val="Textoencaja"/>
              <w:rPr>
                <w:b/>
                <w:bCs/>
              </w:rPr>
            </w:pPr>
            <w:r w:rsidRPr="0023273E">
              <w:rPr>
                <w:b/>
                <w:bCs/>
              </w:rPr>
              <w:t>Línea</w:t>
            </w:r>
            <w:r w:rsidR="005806BB" w:rsidRPr="0023273E">
              <w:rPr>
                <w:b/>
                <w:bCs/>
              </w:rPr>
              <w:t>s</w:t>
            </w:r>
            <w:r w:rsidRPr="0023273E">
              <w:rPr>
                <w:b/>
                <w:bCs/>
              </w:rPr>
              <w:t xml:space="preserve"> de investigación relacionada</w:t>
            </w:r>
            <w:r w:rsidR="005806BB" w:rsidRPr="0023273E">
              <w:rPr>
                <w:b/>
                <w:bCs/>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28467552" w:rsidR="00CE5A45" w:rsidRPr="0023273E" w:rsidRDefault="002A533B" w:rsidP="00D3249C">
            <w:pPr>
              <w:pStyle w:val="Textoencaja"/>
            </w:pPr>
            <w:r w:rsidRPr="0023273E">
              <w:t>1,2</w:t>
            </w:r>
          </w:p>
        </w:tc>
      </w:tr>
    </w:tbl>
    <w:p w14:paraId="1AF88615" w14:textId="77777777" w:rsidR="00356B30" w:rsidRPr="0023273E" w:rsidRDefault="00356B30" w:rsidP="00D3249C">
      <w:pPr>
        <w:pStyle w:val="Textoindependiente"/>
      </w:pPr>
    </w:p>
    <w:p w14:paraId="3020C81F" w14:textId="77777777" w:rsidR="008E7AC4" w:rsidRPr="0023273E" w:rsidRDefault="008E7AC4" w:rsidP="003B5899">
      <w:pPr>
        <w:pStyle w:val="Textoindependiente"/>
      </w:pPr>
    </w:p>
    <w:p w14:paraId="22CE7C99" w14:textId="77777777" w:rsidR="008A1679" w:rsidRPr="0023273E" w:rsidRDefault="008A1679" w:rsidP="003B5899">
      <w:pPr>
        <w:pStyle w:val="Textoindependiente"/>
      </w:pPr>
    </w:p>
    <w:p w14:paraId="0CF34EB5" w14:textId="77777777" w:rsidR="008A1679" w:rsidRPr="0023273E" w:rsidRDefault="008A1679" w:rsidP="003B5899">
      <w:pPr>
        <w:pStyle w:val="Textoindependiente"/>
      </w:pPr>
    </w:p>
    <w:p w14:paraId="60B9BFE1" w14:textId="77777777" w:rsidR="008A1679" w:rsidRPr="0023273E" w:rsidRDefault="008A1679" w:rsidP="003B5899">
      <w:pPr>
        <w:pStyle w:val="Textoindependiente"/>
      </w:pPr>
    </w:p>
    <w:p w14:paraId="7A6A980E" w14:textId="77777777" w:rsidR="008A1679" w:rsidRPr="0023273E" w:rsidRDefault="008A1679" w:rsidP="003B5899">
      <w:pPr>
        <w:pStyle w:val="Textoindependiente"/>
      </w:pPr>
    </w:p>
    <w:tbl>
      <w:tblPr>
        <w:tblStyle w:val="Tablaconcuadrcula"/>
        <w:tblW w:w="14312"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827"/>
        <w:gridCol w:w="1195"/>
        <w:gridCol w:w="1215"/>
        <w:gridCol w:w="1701"/>
        <w:gridCol w:w="1843"/>
        <w:gridCol w:w="1419"/>
        <w:gridCol w:w="850"/>
        <w:gridCol w:w="991"/>
      </w:tblGrid>
      <w:tr w:rsidR="0023273E" w:rsidRPr="0023273E" w14:paraId="33B61DFE" w14:textId="77777777" w:rsidTr="00BC0340">
        <w:trPr>
          <w:trHeight w:val="397"/>
          <w:jc w:val="center"/>
        </w:trPr>
        <w:tc>
          <w:tcPr>
            <w:tcW w:w="14312" w:type="dxa"/>
            <w:gridSpan w:val="9"/>
            <w:shd w:val="clear" w:color="auto" w:fill="8DB3E2" w:themeFill="text2" w:themeFillTint="66"/>
            <w:vAlign w:val="center"/>
          </w:tcPr>
          <w:p w14:paraId="05D411A8" w14:textId="4990C93D" w:rsidR="008A1679" w:rsidRPr="0023273E" w:rsidRDefault="008A1679" w:rsidP="00BC0340">
            <w:pPr>
              <w:pStyle w:val="TablaTitulo"/>
              <w:jc w:val="center"/>
              <w:rPr>
                <w:sz w:val="22"/>
                <w:szCs w:val="22"/>
              </w:rPr>
            </w:pPr>
            <w:r w:rsidRPr="0023273E">
              <w:rPr>
                <w:sz w:val="22"/>
                <w:szCs w:val="22"/>
              </w:rPr>
              <w:t xml:space="preserve">Equipo </w:t>
            </w:r>
            <w:proofErr w:type="spellStart"/>
            <w:r w:rsidRPr="0023273E">
              <w:rPr>
                <w:sz w:val="22"/>
                <w:szCs w:val="22"/>
              </w:rPr>
              <w:t>Nº</w:t>
            </w:r>
            <w:proofErr w:type="spellEnd"/>
            <w:r w:rsidRPr="0023273E">
              <w:rPr>
                <w:sz w:val="22"/>
                <w:szCs w:val="22"/>
              </w:rPr>
              <w:t xml:space="preserve"> 2: LONGEVIDAD Y ENVEJECIMIENTO (LONXENV)</w:t>
            </w:r>
          </w:p>
        </w:tc>
      </w:tr>
      <w:tr w:rsidR="0023273E" w:rsidRPr="0023273E" w14:paraId="7D62E619" w14:textId="77777777" w:rsidTr="00BC0340">
        <w:trPr>
          <w:trHeight w:val="113"/>
          <w:jc w:val="center"/>
        </w:trPr>
        <w:tc>
          <w:tcPr>
            <w:tcW w:w="1271" w:type="dxa"/>
            <w:vMerge w:val="restart"/>
            <w:shd w:val="clear" w:color="auto" w:fill="DBE5F1" w:themeFill="accent1" w:themeFillTint="33"/>
            <w:vAlign w:val="center"/>
          </w:tcPr>
          <w:p w14:paraId="6CA96972" w14:textId="77777777" w:rsidR="008A1679" w:rsidRPr="0023273E" w:rsidRDefault="008A1679" w:rsidP="00BC0340">
            <w:pPr>
              <w:pStyle w:val="Textoindependiente"/>
              <w:jc w:val="center"/>
              <w:rPr>
                <w:b/>
                <w:bCs/>
              </w:rPr>
            </w:pPr>
            <w:r w:rsidRPr="0023273E">
              <w:rPr>
                <w:b/>
                <w:bCs/>
              </w:rPr>
              <w:t>Institución</w:t>
            </w:r>
          </w:p>
        </w:tc>
        <w:tc>
          <w:tcPr>
            <w:tcW w:w="3827" w:type="dxa"/>
            <w:vMerge w:val="restart"/>
            <w:shd w:val="clear" w:color="auto" w:fill="DBE5F1" w:themeFill="accent1" w:themeFillTint="33"/>
            <w:vAlign w:val="center"/>
          </w:tcPr>
          <w:p w14:paraId="3A3F21E4" w14:textId="77777777" w:rsidR="008A1679" w:rsidRPr="0023273E" w:rsidRDefault="008A1679" w:rsidP="00BC0340">
            <w:pPr>
              <w:pStyle w:val="Textoindependiente"/>
              <w:jc w:val="center"/>
              <w:rPr>
                <w:b/>
                <w:bCs/>
              </w:rPr>
            </w:pPr>
            <w:r w:rsidRPr="0023273E">
              <w:rPr>
                <w:b/>
                <w:bCs/>
              </w:rPr>
              <w:t>Nombre y apellidos</w:t>
            </w:r>
          </w:p>
        </w:tc>
        <w:tc>
          <w:tcPr>
            <w:tcW w:w="1195" w:type="dxa"/>
            <w:vMerge w:val="restart"/>
            <w:shd w:val="clear" w:color="auto" w:fill="DBE5F1" w:themeFill="accent1" w:themeFillTint="33"/>
            <w:vAlign w:val="center"/>
          </w:tcPr>
          <w:p w14:paraId="2303FBD3" w14:textId="77777777" w:rsidR="008A1679" w:rsidRPr="0023273E" w:rsidRDefault="008A1679" w:rsidP="00BC0340">
            <w:pPr>
              <w:pStyle w:val="Textoindependiente"/>
              <w:jc w:val="center"/>
              <w:rPr>
                <w:b/>
                <w:bCs/>
              </w:rPr>
            </w:pPr>
            <w:r w:rsidRPr="0023273E">
              <w:rPr>
                <w:b/>
                <w:bCs/>
              </w:rPr>
              <w:t>Categoría</w:t>
            </w:r>
          </w:p>
        </w:tc>
        <w:tc>
          <w:tcPr>
            <w:tcW w:w="1215" w:type="dxa"/>
            <w:vMerge w:val="restart"/>
            <w:shd w:val="clear" w:color="auto" w:fill="DBE5F1" w:themeFill="accent1" w:themeFillTint="33"/>
            <w:vAlign w:val="center"/>
          </w:tcPr>
          <w:p w14:paraId="6AE098E1" w14:textId="77777777" w:rsidR="008A1679" w:rsidRPr="0023273E" w:rsidRDefault="008A1679" w:rsidP="00BC0340">
            <w:pPr>
              <w:pStyle w:val="Textoindependiente"/>
              <w:jc w:val="center"/>
              <w:rPr>
                <w:b/>
                <w:bCs/>
              </w:rPr>
            </w:pPr>
            <w:r w:rsidRPr="0023273E">
              <w:rPr>
                <w:b/>
                <w:bCs/>
              </w:rPr>
              <w:t>Dedicación</w:t>
            </w:r>
          </w:p>
        </w:tc>
        <w:tc>
          <w:tcPr>
            <w:tcW w:w="1701" w:type="dxa"/>
            <w:vMerge w:val="restart"/>
            <w:shd w:val="clear" w:color="auto" w:fill="DBE5F1" w:themeFill="accent1" w:themeFillTint="33"/>
            <w:vAlign w:val="center"/>
          </w:tcPr>
          <w:p w14:paraId="4555D7AA" w14:textId="77777777" w:rsidR="008A1679" w:rsidRPr="0023273E" w:rsidRDefault="008A1679" w:rsidP="00BC0340">
            <w:pPr>
              <w:pStyle w:val="Default"/>
              <w:jc w:val="center"/>
              <w:rPr>
                <w:b/>
                <w:bCs/>
                <w:color w:val="auto"/>
                <w:sz w:val="20"/>
                <w:szCs w:val="20"/>
              </w:rPr>
            </w:pPr>
            <w:r w:rsidRPr="0023273E">
              <w:rPr>
                <w:b/>
                <w:bCs/>
                <w:color w:val="auto"/>
                <w:sz w:val="20"/>
                <w:szCs w:val="20"/>
              </w:rPr>
              <w:t>Líneas de investigación</w:t>
            </w:r>
          </w:p>
        </w:tc>
        <w:tc>
          <w:tcPr>
            <w:tcW w:w="1843" w:type="dxa"/>
            <w:vMerge w:val="restart"/>
            <w:shd w:val="clear" w:color="auto" w:fill="DBE5F1" w:themeFill="accent1" w:themeFillTint="33"/>
            <w:vAlign w:val="center"/>
          </w:tcPr>
          <w:p w14:paraId="093F6C34" w14:textId="77777777" w:rsidR="008A1679" w:rsidRPr="0023273E" w:rsidRDefault="008A1679" w:rsidP="00BC0340">
            <w:pPr>
              <w:pStyle w:val="Textoindependiente"/>
              <w:jc w:val="center"/>
              <w:rPr>
                <w:b/>
                <w:bCs/>
              </w:rPr>
            </w:pPr>
            <w:r w:rsidRPr="0023273E">
              <w:rPr>
                <w:b/>
                <w:bCs/>
              </w:rPr>
              <w:t>Tesis de doctorado dirigidas en los últimos 5 años</w:t>
            </w:r>
          </w:p>
        </w:tc>
        <w:tc>
          <w:tcPr>
            <w:tcW w:w="2269" w:type="dxa"/>
            <w:gridSpan w:val="2"/>
            <w:shd w:val="clear" w:color="auto" w:fill="DBE5F1" w:themeFill="accent1" w:themeFillTint="33"/>
            <w:vAlign w:val="center"/>
          </w:tcPr>
          <w:p w14:paraId="6126B964" w14:textId="77777777" w:rsidR="008A1679" w:rsidRPr="0023273E" w:rsidRDefault="008A1679" w:rsidP="00BC0340">
            <w:pPr>
              <w:pStyle w:val="Textoindependiente"/>
              <w:jc w:val="center"/>
              <w:rPr>
                <w:b/>
                <w:bCs/>
              </w:rPr>
            </w:pPr>
            <w:r w:rsidRPr="0023273E">
              <w:rPr>
                <w:b/>
                <w:bCs/>
              </w:rPr>
              <w:t>Tramos de investigación</w:t>
            </w:r>
          </w:p>
        </w:tc>
        <w:tc>
          <w:tcPr>
            <w:tcW w:w="991" w:type="dxa"/>
            <w:vMerge w:val="restart"/>
            <w:shd w:val="clear" w:color="auto" w:fill="DBE5F1" w:themeFill="accent1" w:themeFillTint="33"/>
            <w:vAlign w:val="center"/>
          </w:tcPr>
          <w:p w14:paraId="25A31B81" w14:textId="77777777" w:rsidR="008A1679" w:rsidRPr="0023273E" w:rsidRDefault="008A1679" w:rsidP="00BC0340">
            <w:pPr>
              <w:pStyle w:val="Textoindependiente"/>
              <w:jc w:val="center"/>
              <w:rPr>
                <w:b/>
                <w:bCs/>
              </w:rPr>
            </w:pPr>
            <w:r w:rsidRPr="0023273E">
              <w:rPr>
                <w:b/>
                <w:bCs/>
              </w:rPr>
              <w:t>Alta/Baja</w:t>
            </w:r>
          </w:p>
        </w:tc>
      </w:tr>
      <w:tr w:rsidR="0023273E" w:rsidRPr="0023273E" w14:paraId="624716D6" w14:textId="77777777" w:rsidTr="00BC0340">
        <w:trPr>
          <w:trHeight w:val="397"/>
          <w:jc w:val="center"/>
        </w:trPr>
        <w:tc>
          <w:tcPr>
            <w:tcW w:w="1271" w:type="dxa"/>
            <w:vMerge/>
            <w:shd w:val="clear" w:color="auto" w:fill="FFFF99"/>
            <w:vAlign w:val="center"/>
          </w:tcPr>
          <w:p w14:paraId="56223CCD" w14:textId="77777777" w:rsidR="008A1679" w:rsidRPr="0023273E" w:rsidRDefault="008A1679" w:rsidP="00BC0340">
            <w:pPr>
              <w:pStyle w:val="Textoindependiente"/>
              <w:jc w:val="center"/>
              <w:rPr>
                <w:b/>
                <w:bCs/>
              </w:rPr>
            </w:pPr>
          </w:p>
        </w:tc>
        <w:tc>
          <w:tcPr>
            <w:tcW w:w="3827" w:type="dxa"/>
            <w:vMerge/>
            <w:shd w:val="clear" w:color="auto" w:fill="FFFF99"/>
            <w:vAlign w:val="center"/>
          </w:tcPr>
          <w:p w14:paraId="7A8357B7" w14:textId="77777777" w:rsidR="008A1679" w:rsidRPr="0023273E" w:rsidRDefault="008A1679" w:rsidP="00BC0340">
            <w:pPr>
              <w:pStyle w:val="Textoindependiente"/>
              <w:jc w:val="center"/>
              <w:rPr>
                <w:b/>
                <w:bCs/>
              </w:rPr>
            </w:pPr>
          </w:p>
        </w:tc>
        <w:tc>
          <w:tcPr>
            <w:tcW w:w="1195" w:type="dxa"/>
            <w:vMerge/>
            <w:shd w:val="clear" w:color="auto" w:fill="FFFF99"/>
            <w:vAlign w:val="center"/>
          </w:tcPr>
          <w:p w14:paraId="1BC9001E" w14:textId="77777777" w:rsidR="008A1679" w:rsidRPr="0023273E" w:rsidRDefault="008A1679" w:rsidP="00BC0340">
            <w:pPr>
              <w:pStyle w:val="Textoindependiente"/>
              <w:jc w:val="center"/>
              <w:rPr>
                <w:b/>
                <w:bCs/>
              </w:rPr>
            </w:pPr>
          </w:p>
        </w:tc>
        <w:tc>
          <w:tcPr>
            <w:tcW w:w="1215" w:type="dxa"/>
            <w:vMerge/>
            <w:shd w:val="clear" w:color="auto" w:fill="FFFF99"/>
            <w:vAlign w:val="center"/>
          </w:tcPr>
          <w:p w14:paraId="09164376" w14:textId="77777777" w:rsidR="008A1679" w:rsidRPr="0023273E" w:rsidRDefault="008A1679" w:rsidP="00BC0340">
            <w:pPr>
              <w:pStyle w:val="Textoindependiente"/>
              <w:jc w:val="center"/>
              <w:rPr>
                <w:b/>
                <w:bCs/>
              </w:rPr>
            </w:pPr>
          </w:p>
        </w:tc>
        <w:tc>
          <w:tcPr>
            <w:tcW w:w="1701" w:type="dxa"/>
            <w:vMerge/>
            <w:shd w:val="clear" w:color="auto" w:fill="FFFF99"/>
            <w:vAlign w:val="center"/>
          </w:tcPr>
          <w:p w14:paraId="3626C110" w14:textId="77777777" w:rsidR="008A1679" w:rsidRPr="0023273E" w:rsidRDefault="008A1679" w:rsidP="00BC0340">
            <w:pPr>
              <w:pStyle w:val="Textoindependiente"/>
              <w:jc w:val="center"/>
              <w:rPr>
                <w:b/>
                <w:bCs/>
              </w:rPr>
            </w:pPr>
          </w:p>
        </w:tc>
        <w:tc>
          <w:tcPr>
            <w:tcW w:w="1843" w:type="dxa"/>
            <w:vMerge/>
            <w:shd w:val="clear" w:color="auto" w:fill="FFFF99"/>
            <w:vAlign w:val="center"/>
          </w:tcPr>
          <w:p w14:paraId="07C94953" w14:textId="77777777" w:rsidR="008A1679" w:rsidRPr="0023273E" w:rsidRDefault="008A1679" w:rsidP="00BC0340">
            <w:pPr>
              <w:pStyle w:val="Textoindependiente"/>
              <w:jc w:val="center"/>
              <w:rPr>
                <w:b/>
                <w:bCs/>
              </w:rPr>
            </w:pPr>
          </w:p>
        </w:tc>
        <w:tc>
          <w:tcPr>
            <w:tcW w:w="1419" w:type="dxa"/>
            <w:shd w:val="clear" w:color="auto" w:fill="DBE5F1" w:themeFill="accent1" w:themeFillTint="33"/>
            <w:vAlign w:val="center"/>
          </w:tcPr>
          <w:p w14:paraId="500EA5B5" w14:textId="77777777" w:rsidR="008A1679" w:rsidRPr="0023273E" w:rsidRDefault="008A1679" w:rsidP="00BC0340">
            <w:pPr>
              <w:pStyle w:val="Textoindependiente"/>
              <w:jc w:val="center"/>
              <w:rPr>
                <w:b/>
                <w:bCs/>
              </w:rPr>
            </w:pPr>
            <w:r w:rsidRPr="0023273E">
              <w:rPr>
                <w:b/>
                <w:bCs/>
              </w:rPr>
              <w:t>Número de tramos</w:t>
            </w:r>
          </w:p>
        </w:tc>
        <w:tc>
          <w:tcPr>
            <w:tcW w:w="850" w:type="dxa"/>
            <w:shd w:val="clear" w:color="auto" w:fill="DBE5F1" w:themeFill="accent1" w:themeFillTint="33"/>
            <w:vAlign w:val="center"/>
          </w:tcPr>
          <w:p w14:paraId="5CF7DF34" w14:textId="77777777" w:rsidR="008A1679" w:rsidRPr="0023273E" w:rsidRDefault="008A1679" w:rsidP="00BC0340">
            <w:pPr>
              <w:pStyle w:val="Textoindependiente"/>
              <w:jc w:val="center"/>
              <w:rPr>
                <w:b/>
                <w:bCs/>
              </w:rPr>
            </w:pPr>
            <w:r w:rsidRPr="0023273E">
              <w:rPr>
                <w:b/>
                <w:bCs/>
              </w:rPr>
              <w:t>Fecha del último tramo</w:t>
            </w:r>
          </w:p>
        </w:tc>
        <w:tc>
          <w:tcPr>
            <w:tcW w:w="991" w:type="dxa"/>
            <w:vMerge/>
            <w:shd w:val="clear" w:color="auto" w:fill="FFFF99"/>
            <w:vAlign w:val="center"/>
          </w:tcPr>
          <w:p w14:paraId="2C3AAE8D" w14:textId="77777777" w:rsidR="008A1679" w:rsidRPr="0023273E" w:rsidRDefault="008A1679" w:rsidP="00BC0340">
            <w:pPr>
              <w:pStyle w:val="Textoindependiente"/>
              <w:jc w:val="center"/>
              <w:rPr>
                <w:b/>
                <w:bCs/>
                <w:sz w:val="12"/>
                <w:szCs w:val="12"/>
              </w:rPr>
            </w:pPr>
          </w:p>
        </w:tc>
      </w:tr>
      <w:tr w:rsidR="0023273E" w:rsidRPr="0023273E" w14:paraId="38B4EA40" w14:textId="77777777" w:rsidTr="00BC0340">
        <w:trPr>
          <w:trHeight w:val="397"/>
          <w:jc w:val="center"/>
        </w:trPr>
        <w:tc>
          <w:tcPr>
            <w:tcW w:w="1271" w:type="dxa"/>
            <w:shd w:val="clear" w:color="auto" w:fill="auto"/>
            <w:vAlign w:val="center"/>
          </w:tcPr>
          <w:p w14:paraId="5C43F1BF" w14:textId="4C2721C6" w:rsidR="008A1679" w:rsidRPr="0023273E" w:rsidRDefault="008A1679" w:rsidP="003608B0">
            <w:pPr>
              <w:pStyle w:val="Textoindependiente"/>
              <w:jc w:val="center"/>
            </w:pPr>
            <w:r w:rsidRPr="0023273E">
              <w:t>Universidad de Vigo</w:t>
            </w:r>
          </w:p>
        </w:tc>
        <w:tc>
          <w:tcPr>
            <w:tcW w:w="3827" w:type="dxa"/>
            <w:shd w:val="clear" w:color="auto" w:fill="auto"/>
            <w:vAlign w:val="center"/>
          </w:tcPr>
          <w:p w14:paraId="359E1CB5" w14:textId="7A0A7F5E" w:rsidR="008A1679" w:rsidRPr="0023273E" w:rsidRDefault="008A1679" w:rsidP="003608B0">
            <w:pPr>
              <w:pStyle w:val="Textoindependiente"/>
              <w:jc w:val="center"/>
            </w:pPr>
            <w:r w:rsidRPr="0023273E">
              <w:t xml:space="preserve">José María </w:t>
            </w:r>
            <w:proofErr w:type="spellStart"/>
            <w:r w:rsidRPr="0023273E">
              <w:t>Faílde</w:t>
            </w:r>
            <w:proofErr w:type="spellEnd"/>
            <w:r w:rsidRPr="0023273E">
              <w:t xml:space="preserve"> Garrido</w:t>
            </w:r>
          </w:p>
        </w:tc>
        <w:tc>
          <w:tcPr>
            <w:tcW w:w="1195" w:type="dxa"/>
            <w:shd w:val="clear" w:color="auto" w:fill="auto"/>
            <w:vAlign w:val="center"/>
          </w:tcPr>
          <w:p w14:paraId="0DC009F3" w14:textId="415BD9FA" w:rsidR="008A1679" w:rsidRPr="0023273E" w:rsidRDefault="003608B0" w:rsidP="003608B0">
            <w:pPr>
              <w:pStyle w:val="Textoindependiente"/>
              <w:jc w:val="center"/>
            </w:pPr>
            <w:r w:rsidRPr="0023273E">
              <w:t>Titular de Universidad</w:t>
            </w:r>
          </w:p>
        </w:tc>
        <w:tc>
          <w:tcPr>
            <w:tcW w:w="1215" w:type="dxa"/>
            <w:shd w:val="clear" w:color="auto" w:fill="auto"/>
            <w:vAlign w:val="center"/>
          </w:tcPr>
          <w:p w14:paraId="1B4A599D" w14:textId="77777777" w:rsidR="008A1679" w:rsidRPr="0023273E" w:rsidRDefault="008A1679" w:rsidP="003608B0">
            <w:pPr>
              <w:pStyle w:val="Textoindependiente"/>
              <w:jc w:val="center"/>
            </w:pPr>
            <w:r w:rsidRPr="0023273E">
              <w:t>Tiempo completo</w:t>
            </w:r>
          </w:p>
        </w:tc>
        <w:tc>
          <w:tcPr>
            <w:tcW w:w="1701" w:type="dxa"/>
            <w:shd w:val="clear" w:color="auto" w:fill="auto"/>
            <w:vAlign w:val="center"/>
          </w:tcPr>
          <w:p w14:paraId="0E5CA791" w14:textId="79AE4C70" w:rsidR="008A1679" w:rsidRPr="0023273E" w:rsidRDefault="008A1679" w:rsidP="003608B0">
            <w:pPr>
              <w:pStyle w:val="Textoindependiente"/>
              <w:jc w:val="center"/>
            </w:pPr>
            <w:r w:rsidRPr="0023273E">
              <w:t>2</w:t>
            </w:r>
          </w:p>
        </w:tc>
        <w:tc>
          <w:tcPr>
            <w:tcW w:w="1843" w:type="dxa"/>
            <w:shd w:val="clear" w:color="auto" w:fill="auto"/>
            <w:vAlign w:val="center"/>
          </w:tcPr>
          <w:p w14:paraId="13951CC0" w14:textId="7DCA71BD" w:rsidR="008A1679" w:rsidRPr="0023273E" w:rsidRDefault="003608B0" w:rsidP="003608B0">
            <w:pPr>
              <w:pStyle w:val="Textoindependiente"/>
              <w:jc w:val="center"/>
            </w:pPr>
            <w:r w:rsidRPr="0023273E">
              <w:t>1</w:t>
            </w:r>
          </w:p>
        </w:tc>
        <w:tc>
          <w:tcPr>
            <w:tcW w:w="1419" w:type="dxa"/>
            <w:shd w:val="clear" w:color="auto" w:fill="auto"/>
            <w:vAlign w:val="center"/>
          </w:tcPr>
          <w:p w14:paraId="5A7CB8A2" w14:textId="35427259" w:rsidR="008A1679" w:rsidRPr="0023273E" w:rsidRDefault="003608B0" w:rsidP="003608B0">
            <w:pPr>
              <w:pStyle w:val="Textoindependiente"/>
              <w:jc w:val="center"/>
            </w:pPr>
            <w:r w:rsidRPr="0023273E">
              <w:t>3</w:t>
            </w:r>
          </w:p>
        </w:tc>
        <w:tc>
          <w:tcPr>
            <w:tcW w:w="850" w:type="dxa"/>
            <w:shd w:val="clear" w:color="auto" w:fill="auto"/>
            <w:vAlign w:val="center"/>
          </w:tcPr>
          <w:p w14:paraId="7DC3F23E" w14:textId="77777777" w:rsidR="008A1679" w:rsidRPr="0023273E" w:rsidRDefault="008A1679" w:rsidP="003608B0">
            <w:pPr>
              <w:pStyle w:val="Textoindependiente"/>
              <w:jc w:val="center"/>
            </w:pPr>
            <w:r w:rsidRPr="0023273E">
              <w:t>2022</w:t>
            </w:r>
          </w:p>
        </w:tc>
        <w:tc>
          <w:tcPr>
            <w:tcW w:w="991" w:type="dxa"/>
            <w:shd w:val="clear" w:color="auto" w:fill="auto"/>
            <w:vAlign w:val="center"/>
          </w:tcPr>
          <w:p w14:paraId="61313B18" w14:textId="77777777" w:rsidR="008A1679" w:rsidRPr="0023273E" w:rsidRDefault="008A1679" w:rsidP="00BC0340">
            <w:pPr>
              <w:pStyle w:val="Textoindependiente"/>
              <w:rPr>
                <w:b/>
                <w:bCs/>
              </w:rPr>
            </w:pPr>
          </w:p>
        </w:tc>
      </w:tr>
      <w:tr w:rsidR="00B737AC" w:rsidRPr="0023273E" w14:paraId="3500D6F6" w14:textId="77777777" w:rsidTr="00BC0340">
        <w:trPr>
          <w:trHeight w:val="397"/>
          <w:jc w:val="center"/>
        </w:trPr>
        <w:tc>
          <w:tcPr>
            <w:tcW w:w="1271" w:type="dxa"/>
            <w:shd w:val="clear" w:color="auto" w:fill="auto"/>
            <w:vAlign w:val="center"/>
          </w:tcPr>
          <w:p w14:paraId="5151D7D3" w14:textId="21CD9F3C" w:rsidR="00B737AC" w:rsidRPr="0023273E" w:rsidRDefault="00B737AC" w:rsidP="00B737AC">
            <w:pPr>
              <w:pStyle w:val="Textoindependiente"/>
              <w:jc w:val="center"/>
            </w:pPr>
            <w:r w:rsidRPr="0023273E">
              <w:t xml:space="preserve">Escuela Universitaria de </w:t>
            </w:r>
            <w:r w:rsidR="00DA3205" w:rsidRPr="0023273E">
              <w:t>enfermería</w:t>
            </w:r>
            <w:r w:rsidRPr="0023273E">
              <w:t xml:space="preserve"> (adscrita a la Universidad de Vigo</w:t>
            </w:r>
          </w:p>
        </w:tc>
        <w:tc>
          <w:tcPr>
            <w:tcW w:w="3827" w:type="dxa"/>
            <w:shd w:val="clear" w:color="auto" w:fill="auto"/>
            <w:vAlign w:val="center"/>
          </w:tcPr>
          <w:p w14:paraId="4BD189D3" w14:textId="0DB3C18D" w:rsidR="00B737AC" w:rsidRPr="0023273E" w:rsidRDefault="00B737AC" w:rsidP="003608B0">
            <w:pPr>
              <w:pStyle w:val="Textoindependiente"/>
              <w:jc w:val="center"/>
            </w:pPr>
            <w:r w:rsidRPr="0023273E">
              <w:t xml:space="preserve">Maria Reyes Pérez Fernández </w:t>
            </w:r>
          </w:p>
        </w:tc>
        <w:tc>
          <w:tcPr>
            <w:tcW w:w="1195" w:type="dxa"/>
            <w:shd w:val="clear" w:color="auto" w:fill="auto"/>
            <w:vAlign w:val="center"/>
          </w:tcPr>
          <w:p w14:paraId="40A14B21" w14:textId="51029D17" w:rsidR="00B737AC" w:rsidRPr="0023273E" w:rsidRDefault="00B737AC" w:rsidP="003608B0">
            <w:pPr>
              <w:pStyle w:val="Textoindependiente"/>
              <w:jc w:val="center"/>
            </w:pPr>
            <w:r w:rsidRPr="0023273E">
              <w:t>Profesora</w:t>
            </w:r>
          </w:p>
        </w:tc>
        <w:tc>
          <w:tcPr>
            <w:tcW w:w="1215" w:type="dxa"/>
            <w:shd w:val="clear" w:color="auto" w:fill="auto"/>
            <w:vAlign w:val="center"/>
          </w:tcPr>
          <w:p w14:paraId="06CC04E9" w14:textId="737E1600" w:rsidR="00B737AC" w:rsidRPr="0023273E" w:rsidRDefault="00B737AC" w:rsidP="003608B0">
            <w:pPr>
              <w:pStyle w:val="Textoindependiente"/>
              <w:jc w:val="center"/>
            </w:pPr>
            <w:r w:rsidRPr="0023273E">
              <w:t xml:space="preserve">Tiempo Completo </w:t>
            </w:r>
          </w:p>
        </w:tc>
        <w:tc>
          <w:tcPr>
            <w:tcW w:w="1701" w:type="dxa"/>
            <w:shd w:val="clear" w:color="auto" w:fill="auto"/>
            <w:vAlign w:val="center"/>
          </w:tcPr>
          <w:p w14:paraId="5BE522E7" w14:textId="6C51550B" w:rsidR="00B737AC" w:rsidRPr="0023273E" w:rsidRDefault="00B737AC" w:rsidP="003608B0">
            <w:pPr>
              <w:pStyle w:val="Textoindependiente"/>
              <w:jc w:val="center"/>
            </w:pPr>
            <w:r w:rsidRPr="0023273E">
              <w:t>2</w:t>
            </w:r>
          </w:p>
        </w:tc>
        <w:tc>
          <w:tcPr>
            <w:tcW w:w="1843" w:type="dxa"/>
            <w:shd w:val="clear" w:color="auto" w:fill="auto"/>
            <w:vAlign w:val="center"/>
          </w:tcPr>
          <w:p w14:paraId="0078E3F8" w14:textId="68629829" w:rsidR="00B737AC" w:rsidRPr="0023273E" w:rsidRDefault="00DA3205" w:rsidP="003608B0">
            <w:pPr>
              <w:pStyle w:val="Textoindependiente"/>
              <w:jc w:val="center"/>
            </w:pPr>
            <w:r w:rsidRPr="0023273E">
              <w:t>4</w:t>
            </w:r>
          </w:p>
        </w:tc>
        <w:tc>
          <w:tcPr>
            <w:tcW w:w="1419" w:type="dxa"/>
            <w:shd w:val="clear" w:color="auto" w:fill="auto"/>
            <w:vAlign w:val="center"/>
          </w:tcPr>
          <w:p w14:paraId="38CE51B9" w14:textId="77777777" w:rsidR="00B737AC" w:rsidRPr="0023273E" w:rsidRDefault="00B737AC" w:rsidP="003608B0">
            <w:pPr>
              <w:pStyle w:val="Textoindependiente"/>
              <w:jc w:val="center"/>
            </w:pPr>
          </w:p>
        </w:tc>
        <w:tc>
          <w:tcPr>
            <w:tcW w:w="850" w:type="dxa"/>
            <w:shd w:val="clear" w:color="auto" w:fill="auto"/>
            <w:vAlign w:val="center"/>
          </w:tcPr>
          <w:p w14:paraId="5E21FBA0" w14:textId="77777777" w:rsidR="00B737AC" w:rsidRPr="0023273E" w:rsidRDefault="00B737AC" w:rsidP="003608B0">
            <w:pPr>
              <w:pStyle w:val="Textoindependiente"/>
              <w:jc w:val="center"/>
            </w:pPr>
          </w:p>
        </w:tc>
        <w:tc>
          <w:tcPr>
            <w:tcW w:w="991" w:type="dxa"/>
            <w:shd w:val="clear" w:color="auto" w:fill="auto"/>
            <w:vAlign w:val="center"/>
          </w:tcPr>
          <w:p w14:paraId="58BF1120" w14:textId="77777777" w:rsidR="00B737AC" w:rsidRPr="0023273E" w:rsidRDefault="00B737AC" w:rsidP="00BC0340">
            <w:pPr>
              <w:pStyle w:val="Textoindependiente"/>
              <w:rPr>
                <w:b/>
                <w:bCs/>
              </w:rPr>
            </w:pPr>
          </w:p>
        </w:tc>
      </w:tr>
    </w:tbl>
    <w:p w14:paraId="5A8D9D30" w14:textId="77777777" w:rsidR="008A1679" w:rsidRPr="0023273E" w:rsidRDefault="008A1679" w:rsidP="003B5899">
      <w:pPr>
        <w:pStyle w:val="Textoindependiente"/>
      </w:pPr>
    </w:p>
    <w:p w14:paraId="6412AB0B" w14:textId="04AC5242" w:rsidR="003B5899" w:rsidRPr="0023273E"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273E" w:rsidRPr="0023273E"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Pr="0023273E" w:rsidRDefault="003B5899" w:rsidP="00AD5EE3">
            <w:pPr>
              <w:pStyle w:val="TablaTitulo"/>
              <w:jc w:val="center"/>
            </w:pPr>
            <w:r w:rsidRPr="00B04E16">
              <w:t xml:space="preserve">Datos de un proyecto de investigación </w:t>
            </w:r>
            <w:r w:rsidRPr="00943417">
              <w:rPr>
                <w:highlight w:val="yellow"/>
              </w:rPr>
              <w:t>activo</w:t>
            </w:r>
          </w:p>
        </w:tc>
      </w:tr>
      <w:tr w:rsidR="0023273E" w:rsidRPr="0032028F"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23273E" w:rsidRDefault="003B5899" w:rsidP="00AD5EE3">
            <w:pPr>
              <w:pStyle w:val="Textoencaja"/>
              <w:rPr>
                <w:b/>
                <w:bCs/>
              </w:rPr>
            </w:pPr>
            <w:r w:rsidRPr="0023273E">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21AB8D13" w:rsidR="003B5899" w:rsidRPr="00534E4D" w:rsidRDefault="00B04E16" w:rsidP="00AD5EE3">
            <w:pPr>
              <w:pStyle w:val="Textoencaja"/>
              <w:rPr>
                <w:lang w:val="en-US"/>
              </w:rPr>
            </w:pPr>
            <w:r w:rsidRPr="00534E4D">
              <w:rPr>
                <w:lang w:val="en-US"/>
              </w:rPr>
              <w:t>GREENTOP</w:t>
            </w:r>
          </w:p>
        </w:tc>
      </w:tr>
      <w:tr w:rsidR="0023273E" w:rsidRPr="0023273E"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FD02B6" w:rsidRPr="0023273E" w:rsidRDefault="00FD02B6" w:rsidP="00FD02B6">
            <w:pPr>
              <w:pStyle w:val="Textoencaja"/>
              <w:rPr>
                <w:b/>
                <w:bCs/>
              </w:rPr>
            </w:pPr>
            <w:r w:rsidRPr="0023273E">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51498C27" w:rsidR="00FD02B6" w:rsidRPr="00534E4D" w:rsidRDefault="00B04E16" w:rsidP="00FD02B6">
            <w:pPr>
              <w:pStyle w:val="Textoencaja"/>
            </w:pPr>
            <w:r w:rsidRPr="00534E4D">
              <w:t>Ministerio de Ciencia e Innovación</w:t>
            </w:r>
          </w:p>
        </w:tc>
      </w:tr>
      <w:tr w:rsidR="0023273E" w:rsidRPr="0023273E"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FD02B6" w:rsidRPr="0023273E" w:rsidRDefault="00FD02B6" w:rsidP="00FD02B6">
            <w:pPr>
              <w:pStyle w:val="Textoencaja"/>
              <w:rPr>
                <w:b/>
                <w:bCs/>
              </w:rPr>
            </w:pPr>
            <w:r w:rsidRPr="0023273E">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6920737C" w:rsidR="00FD02B6" w:rsidRPr="00534E4D" w:rsidRDefault="00B04E16" w:rsidP="00FD02B6">
            <w:pPr>
              <w:pStyle w:val="Textoencaja"/>
            </w:pPr>
            <w:r w:rsidRPr="00534E4D">
              <w:t>PID-2021-124017OB100</w:t>
            </w:r>
          </w:p>
        </w:tc>
      </w:tr>
      <w:tr w:rsidR="0023273E" w:rsidRPr="0023273E"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FD02B6" w:rsidRPr="0023273E" w:rsidRDefault="00FD02B6" w:rsidP="00FD02B6">
            <w:pPr>
              <w:pStyle w:val="Textoencaja"/>
              <w:rPr>
                <w:b/>
                <w:bCs/>
              </w:rPr>
            </w:pPr>
            <w:r w:rsidRPr="0023273E">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3BA30643" w:rsidR="00FD02B6" w:rsidRPr="00534E4D" w:rsidRDefault="00B04E16" w:rsidP="00FD02B6">
            <w:pPr>
              <w:pStyle w:val="Textoencaja"/>
            </w:pPr>
            <w:r w:rsidRPr="00534E4D">
              <w:t>173.000 €</w:t>
            </w:r>
          </w:p>
        </w:tc>
      </w:tr>
      <w:tr w:rsidR="0023273E" w:rsidRPr="0023273E"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FD02B6" w:rsidRPr="0023273E" w:rsidRDefault="00FD02B6" w:rsidP="00FD02B6">
            <w:pPr>
              <w:pStyle w:val="Textoencaja"/>
              <w:rPr>
                <w:b/>
                <w:bCs/>
              </w:rPr>
            </w:pPr>
            <w:r w:rsidRPr="0023273E">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67DC5EC2" w:rsidR="00FD02B6" w:rsidRPr="00534E4D" w:rsidRDefault="008E5597" w:rsidP="00FD02B6">
            <w:pPr>
              <w:pStyle w:val="Textoencaja"/>
            </w:pPr>
            <w:r w:rsidRPr="00534E4D">
              <w:t>2022-2026</w:t>
            </w:r>
          </w:p>
        </w:tc>
      </w:tr>
      <w:tr w:rsidR="0023273E" w:rsidRPr="0023273E"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FD02B6" w:rsidRPr="0023273E" w:rsidRDefault="00FD02B6" w:rsidP="00FD02B6">
            <w:pPr>
              <w:pStyle w:val="Textoencaja"/>
              <w:rPr>
                <w:b/>
                <w:bCs/>
              </w:rPr>
            </w:pPr>
            <w:r w:rsidRPr="0023273E">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4BE57334" w:rsidR="00FD02B6" w:rsidRPr="00534E4D" w:rsidRDefault="008E5597" w:rsidP="00FD02B6">
            <w:pPr>
              <w:pStyle w:val="Textoencaja"/>
            </w:pPr>
            <w:r w:rsidRPr="00534E4D">
              <w:t xml:space="preserve">Nacional </w:t>
            </w:r>
          </w:p>
        </w:tc>
      </w:tr>
      <w:tr w:rsidR="0023273E" w:rsidRPr="0023273E"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FD02B6" w:rsidRPr="0023273E" w:rsidRDefault="00FD02B6" w:rsidP="00FD02B6">
            <w:pPr>
              <w:pStyle w:val="Textoencaja"/>
              <w:rPr>
                <w:b/>
                <w:bCs/>
              </w:rPr>
            </w:pPr>
            <w:r w:rsidRPr="0023273E">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2432E67C" w:rsidR="00FD02B6" w:rsidRPr="00534E4D" w:rsidRDefault="008E5597" w:rsidP="00FD02B6">
            <w:pPr>
              <w:pStyle w:val="Textoencaja"/>
            </w:pPr>
            <w:r w:rsidRPr="00534E4D">
              <w:t>Universidad de Vigo</w:t>
            </w:r>
          </w:p>
        </w:tc>
      </w:tr>
      <w:tr w:rsidR="0023273E" w:rsidRPr="0023273E"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FD02B6" w:rsidRPr="0023273E" w:rsidRDefault="00FD02B6" w:rsidP="00FD02B6">
            <w:pPr>
              <w:pStyle w:val="Textoencaja"/>
              <w:rPr>
                <w:b/>
                <w:bCs/>
              </w:rPr>
            </w:pPr>
            <w:r w:rsidRPr="0023273E">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660D9492" w:rsidR="00FD02B6" w:rsidRPr="00534E4D" w:rsidRDefault="00B04E16" w:rsidP="00FD02B6">
            <w:pPr>
              <w:pStyle w:val="Textoencaja"/>
            </w:pPr>
            <w:r w:rsidRPr="00534E4D">
              <w:t xml:space="preserve">Hermida </w:t>
            </w:r>
            <w:proofErr w:type="spellStart"/>
            <w:r w:rsidRPr="00534E4D">
              <w:t>Dominguez</w:t>
            </w:r>
            <w:proofErr w:type="spellEnd"/>
            <w:r w:rsidRPr="00534E4D">
              <w:t xml:space="preserve"> Gonzalez</w:t>
            </w:r>
          </w:p>
        </w:tc>
      </w:tr>
      <w:tr w:rsidR="0023273E" w:rsidRPr="0023273E"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FD02B6" w:rsidRPr="0023273E" w:rsidRDefault="00FD02B6" w:rsidP="00FD02B6">
            <w:pPr>
              <w:pStyle w:val="Textoencaja"/>
              <w:rPr>
                <w:b/>
                <w:bCs/>
              </w:rPr>
            </w:pPr>
            <w:r w:rsidRPr="0023273E">
              <w:rPr>
                <w:b/>
                <w:bCs/>
              </w:rPr>
              <w:t xml:space="preserve">Número de investigadores </w:t>
            </w:r>
            <w:r w:rsidRPr="0023273E">
              <w:rPr>
                <w:b/>
                <w:bCs/>
              </w:rPr>
              <w:lastRenderedPageBreak/>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3A16BE70" w:rsidR="00FD02B6" w:rsidRPr="00534E4D" w:rsidRDefault="00B04E16" w:rsidP="00FD02B6">
            <w:pPr>
              <w:pStyle w:val="Textoencaja"/>
            </w:pPr>
            <w:r w:rsidRPr="00534E4D">
              <w:lastRenderedPageBreak/>
              <w:t>8 (Maria Reyes Pérez Fernández)</w:t>
            </w:r>
          </w:p>
        </w:tc>
      </w:tr>
      <w:tr w:rsidR="0023273E" w:rsidRPr="0023273E"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FD02B6" w:rsidRPr="0023273E" w:rsidRDefault="00FD02B6" w:rsidP="00FD02B6">
            <w:pPr>
              <w:pStyle w:val="Textoencaja"/>
              <w:rPr>
                <w:b/>
                <w:bCs/>
              </w:rPr>
            </w:pPr>
            <w:r w:rsidRPr="0023273E">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277AB79F" w:rsidR="00FD02B6" w:rsidRPr="0023273E" w:rsidRDefault="00C15E12" w:rsidP="00FD02B6">
            <w:pPr>
              <w:pStyle w:val="Textoencaja"/>
            </w:pPr>
            <w:r w:rsidRPr="0023273E">
              <w:t xml:space="preserve">2 </w:t>
            </w:r>
          </w:p>
        </w:tc>
      </w:tr>
    </w:tbl>
    <w:p w14:paraId="3958C5C9" w14:textId="77777777" w:rsidR="003B5899" w:rsidRPr="0023273E" w:rsidRDefault="003B5899" w:rsidP="003B5899">
      <w:pPr>
        <w:pStyle w:val="Textoindependiente"/>
      </w:pPr>
    </w:p>
    <w:p w14:paraId="6BA0102E" w14:textId="77777777" w:rsidR="003608B0" w:rsidRPr="0023273E" w:rsidRDefault="003608B0"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686"/>
        <w:gridCol w:w="1336"/>
        <w:gridCol w:w="1357"/>
        <w:gridCol w:w="3121"/>
        <w:gridCol w:w="850"/>
        <w:gridCol w:w="850"/>
        <w:gridCol w:w="850"/>
        <w:gridCol w:w="850"/>
      </w:tblGrid>
      <w:tr w:rsidR="0023273E" w:rsidRPr="0023273E" w14:paraId="60615657" w14:textId="77777777" w:rsidTr="00CB5697">
        <w:trPr>
          <w:trHeight w:val="397"/>
          <w:jc w:val="center"/>
        </w:trPr>
        <w:tc>
          <w:tcPr>
            <w:tcW w:w="14171" w:type="dxa"/>
            <w:gridSpan w:val="9"/>
            <w:shd w:val="clear" w:color="auto" w:fill="8DB3E2" w:themeFill="text2" w:themeFillTint="66"/>
            <w:vAlign w:val="center"/>
          </w:tcPr>
          <w:p w14:paraId="28D07691" w14:textId="06053F36" w:rsidR="001D41E2" w:rsidRPr="0023273E" w:rsidRDefault="001D41E2" w:rsidP="001D41E2">
            <w:pPr>
              <w:pStyle w:val="Textoindependiente"/>
              <w:jc w:val="center"/>
              <w:rPr>
                <w:b/>
              </w:rPr>
            </w:pPr>
            <w:r w:rsidRPr="0023273E">
              <w:rPr>
                <w:b/>
              </w:rPr>
              <w:t xml:space="preserve">Equipo </w:t>
            </w:r>
            <w:proofErr w:type="spellStart"/>
            <w:r w:rsidRPr="0023273E">
              <w:rPr>
                <w:b/>
              </w:rPr>
              <w:t>Nº</w:t>
            </w:r>
            <w:proofErr w:type="spellEnd"/>
            <w:r w:rsidRPr="0023273E">
              <w:rPr>
                <w:b/>
              </w:rPr>
              <w:t xml:space="preserve"> 3</w:t>
            </w:r>
            <w:r w:rsidR="00C15E12" w:rsidRPr="0023273E">
              <w:rPr>
                <w:b/>
              </w:rPr>
              <w:t xml:space="preserve">: </w:t>
            </w:r>
            <w:r w:rsidR="00264E8B" w:rsidRPr="0023273E">
              <w:rPr>
                <w:b/>
              </w:rPr>
              <w:t>INVESTIGACIÓN EN CONTEXTOS EDUCATIVOS Y SOCIOEDUCATIVOS (HI14)</w:t>
            </w:r>
          </w:p>
        </w:tc>
      </w:tr>
      <w:tr w:rsidR="0023273E" w:rsidRPr="0023273E" w14:paraId="5954476A" w14:textId="77777777" w:rsidTr="003608B0">
        <w:trPr>
          <w:trHeight w:val="113"/>
          <w:jc w:val="center"/>
        </w:trPr>
        <w:tc>
          <w:tcPr>
            <w:tcW w:w="1271" w:type="dxa"/>
            <w:vMerge w:val="restart"/>
            <w:shd w:val="clear" w:color="auto" w:fill="DBE5F1" w:themeFill="accent1" w:themeFillTint="33"/>
            <w:vAlign w:val="center"/>
          </w:tcPr>
          <w:p w14:paraId="113A3441" w14:textId="77777777" w:rsidR="001D41E2" w:rsidRPr="0023273E" w:rsidRDefault="001D41E2" w:rsidP="001D41E2">
            <w:pPr>
              <w:pStyle w:val="Textoindependiente"/>
              <w:jc w:val="center"/>
              <w:rPr>
                <w:b/>
                <w:bCs/>
              </w:rPr>
            </w:pPr>
            <w:r w:rsidRPr="0023273E">
              <w:rPr>
                <w:b/>
                <w:bCs/>
              </w:rPr>
              <w:t>Institución</w:t>
            </w:r>
          </w:p>
        </w:tc>
        <w:tc>
          <w:tcPr>
            <w:tcW w:w="3686" w:type="dxa"/>
            <w:vMerge w:val="restart"/>
            <w:shd w:val="clear" w:color="auto" w:fill="DBE5F1" w:themeFill="accent1" w:themeFillTint="33"/>
            <w:vAlign w:val="center"/>
          </w:tcPr>
          <w:p w14:paraId="00F363A1" w14:textId="77777777" w:rsidR="001D41E2" w:rsidRPr="0023273E" w:rsidRDefault="001D41E2" w:rsidP="001D41E2">
            <w:pPr>
              <w:pStyle w:val="Textoindependiente"/>
              <w:jc w:val="center"/>
              <w:rPr>
                <w:b/>
                <w:bCs/>
              </w:rPr>
            </w:pPr>
            <w:r w:rsidRPr="0023273E">
              <w:rPr>
                <w:b/>
                <w:bCs/>
              </w:rPr>
              <w:t>Nombre y apellidos</w:t>
            </w:r>
          </w:p>
        </w:tc>
        <w:tc>
          <w:tcPr>
            <w:tcW w:w="1336" w:type="dxa"/>
            <w:vMerge w:val="restart"/>
            <w:shd w:val="clear" w:color="auto" w:fill="DBE5F1" w:themeFill="accent1" w:themeFillTint="33"/>
            <w:vAlign w:val="center"/>
          </w:tcPr>
          <w:p w14:paraId="1441CBF1" w14:textId="77777777" w:rsidR="001D41E2" w:rsidRPr="0023273E" w:rsidRDefault="001D41E2" w:rsidP="001D41E2">
            <w:pPr>
              <w:pStyle w:val="Textoindependiente"/>
              <w:jc w:val="center"/>
              <w:rPr>
                <w:b/>
                <w:bCs/>
              </w:rPr>
            </w:pPr>
            <w:r w:rsidRPr="0023273E">
              <w:rPr>
                <w:b/>
                <w:bCs/>
              </w:rPr>
              <w:t>Categoría</w:t>
            </w:r>
          </w:p>
        </w:tc>
        <w:tc>
          <w:tcPr>
            <w:tcW w:w="1357" w:type="dxa"/>
            <w:vMerge w:val="restart"/>
            <w:shd w:val="clear" w:color="auto" w:fill="DBE5F1" w:themeFill="accent1" w:themeFillTint="33"/>
            <w:vAlign w:val="center"/>
          </w:tcPr>
          <w:p w14:paraId="3B3995B9" w14:textId="77777777" w:rsidR="001D41E2" w:rsidRPr="0023273E" w:rsidRDefault="001D41E2" w:rsidP="001D41E2">
            <w:pPr>
              <w:pStyle w:val="Textoindependiente"/>
              <w:jc w:val="center"/>
              <w:rPr>
                <w:b/>
                <w:bCs/>
              </w:rPr>
            </w:pPr>
            <w:r w:rsidRPr="0023273E">
              <w:rPr>
                <w:b/>
                <w:bCs/>
              </w:rPr>
              <w:t>Dedicación</w:t>
            </w:r>
          </w:p>
        </w:tc>
        <w:tc>
          <w:tcPr>
            <w:tcW w:w="3121" w:type="dxa"/>
            <w:vMerge w:val="restart"/>
            <w:shd w:val="clear" w:color="auto" w:fill="DBE5F1" w:themeFill="accent1" w:themeFillTint="33"/>
            <w:vAlign w:val="center"/>
          </w:tcPr>
          <w:p w14:paraId="2B31AFE4" w14:textId="77777777" w:rsidR="001D41E2" w:rsidRPr="0023273E" w:rsidRDefault="001D41E2" w:rsidP="001D41E2">
            <w:pPr>
              <w:pStyle w:val="Textoindependiente"/>
              <w:jc w:val="center"/>
              <w:rPr>
                <w:b/>
                <w:bCs/>
              </w:rPr>
            </w:pPr>
            <w:r w:rsidRPr="0023273E">
              <w:rPr>
                <w:b/>
                <w:bCs/>
              </w:rPr>
              <w:t>Líneas de investigación</w:t>
            </w:r>
          </w:p>
        </w:tc>
        <w:tc>
          <w:tcPr>
            <w:tcW w:w="850" w:type="dxa"/>
            <w:vMerge w:val="restart"/>
            <w:shd w:val="clear" w:color="auto" w:fill="DBE5F1" w:themeFill="accent1" w:themeFillTint="33"/>
            <w:vAlign w:val="center"/>
          </w:tcPr>
          <w:p w14:paraId="2C35792C" w14:textId="77777777" w:rsidR="001D41E2" w:rsidRPr="0023273E" w:rsidRDefault="001D41E2" w:rsidP="001D41E2">
            <w:pPr>
              <w:pStyle w:val="Textoindependiente"/>
              <w:jc w:val="center"/>
              <w:rPr>
                <w:b/>
                <w:bCs/>
              </w:rPr>
            </w:pPr>
            <w:r w:rsidRPr="0023273E">
              <w:rPr>
                <w:b/>
                <w:bCs/>
              </w:rPr>
              <w:t>Tesis de doctorado dirigidas en los últimos 5 años</w:t>
            </w:r>
          </w:p>
        </w:tc>
        <w:tc>
          <w:tcPr>
            <w:tcW w:w="1700" w:type="dxa"/>
            <w:gridSpan w:val="2"/>
            <w:shd w:val="clear" w:color="auto" w:fill="DBE5F1" w:themeFill="accent1" w:themeFillTint="33"/>
            <w:vAlign w:val="center"/>
          </w:tcPr>
          <w:p w14:paraId="1A76616E" w14:textId="77777777" w:rsidR="001D41E2" w:rsidRPr="0023273E" w:rsidRDefault="001D41E2" w:rsidP="001D41E2">
            <w:pPr>
              <w:pStyle w:val="Textoindependiente"/>
              <w:jc w:val="center"/>
              <w:rPr>
                <w:b/>
                <w:bCs/>
              </w:rPr>
            </w:pPr>
            <w:r w:rsidRPr="0023273E">
              <w:rPr>
                <w:b/>
                <w:bCs/>
              </w:rPr>
              <w:t>Tramos de investigación</w:t>
            </w:r>
          </w:p>
        </w:tc>
        <w:tc>
          <w:tcPr>
            <w:tcW w:w="850" w:type="dxa"/>
            <w:vMerge w:val="restart"/>
            <w:shd w:val="clear" w:color="auto" w:fill="DBE5F1" w:themeFill="accent1" w:themeFillTint="33"/>
            <w:vAlign w:val="center"/>
          </w:tcPr>
          <w:p w14:paraId="4A8487A3" w14:textId="77777777" w:rsidR="001D41E2" w:rsidRPr="0023273E" w:rsidRDefault="001D41E2" w:rsidP="001D41E2">
            <w:pPr>
              <w:pStyle w:val="Textoindependiente"/>
              <w:jc w:val="center"/>
              <w:rPr>
                <w:b/>
                <w:bCs/>
              </w:rPr>
            </w:pPr>
            <w:r w:rsidRPr="0023273E">
              <w:rPr>
                <w:b/>
                <w:bCs/>
              </w:rPr>
              <w:t>Alta/Baja</w:t>
            </w:r>
          </w:p>
        </w:tc>
      </w:tr>
      <w:tr w:rsidR="0023273E" w:rsidRPr="0023273E" w14:paraId="627DB1A3" w14:textId="77777777" w:rsidTr="003608B0">
        <w:trPr>
          <w:trHeight w:val="397"/>
          <w:jc w:val="center"/>
        </w:trPr>
        <w:tc>
          <w:tcPr>
            <w:tcW w:w="1271" w:type="dxa"/>
            <w:vMerge/>
            <w:shd w:val="clear" w:color="auto" w:fill="FFFF99"/>
            <w:vAlign w:val="center"/>
          </w:tcPr>
          <w:p w14:paraId="11448720" w14:textId="77777777" w:rsidR="001D41E2" w:rsidRPr="0023273E" w:rsidRDefault="001D41E2" w:rsidP="001D41E2">
            <w:pPr>
              <w:pStyle w:val="Textoindependiente"/>
              <w:jc w:val="center"/>
              <w:rPr>
                <w:b/>
                <w:bCs/>
              </w:rPr>
            </w:pPr>
          </w:p>
        </w:tc>
        <w:tc>
          <w:tcPr>
            <w:tcW w:w="3686" w:type="dxa"/>
            <w:vMerge/>
            <w:shd w:val="clear" w:color="auto" w:fill="FFFF99"/>
            <w:vAlign w:val="center"/>
          </w:tcPr>
          <w:p w14:paraId="0D009365" w14:textId="77777777" w:rsidR="001D41E2" w:rsidRPr="0023273E" w:rsidRDefault="001D41E2" w:rsidP="001D41E2">
            <w:pPr>
              <w:pStyle w:val="Textoindependiente"/>
              <w:jc w:val="center"/>
              <w:rPr>
                <w:b/>
                <w:bCs/>
              </w:rPr>
            </w:pPr>
          </w:p>
        </w:tc>
        <w:tc>
          <w:tcPr>
            <w:tcW w:w="1336" w:type="dxa"/>
            <w:vMerge/>
            <w:shd w:val="clear" w:color="auto" w:fill="FFFF99"/>
            <w:vAlign w:val="center"/>
          </w:tcPr>
          <w:p w14:paraId="6A234914" w14:textId="77777777" w:rsidR="001D41E2" w:rsidRPr="0023273E" w:rsidRDefault="001D41E2" w:rsidP="001D41E2">
            <w:pPr>
              <w:pStyle w:val="Textoindependiente"/>
              <w:jc w:val="center"/>
              <w:rPr>
                <w:b/>
                <w:bCs/>
              </w:rPr>
            </w:pPr>
          </w:p>
        </w:tc>
        <w:tc>
          <w:tcPr>
            <w:tcW w:w="1357" w:type="dxa"/>
            <w:vMerge/>
            <w:shd w:val="clear" w:color="auto" w:fill="FFFF99"/>
            <w:vAlign w:val="center"/>
          </w:tcPr>
          <w:p w14:paraId="66B777BA" w14:textId="77777777" w:rsidR="001D41E2" w:rsidRPr="0023273E" w:rsidRDefault="001D41E2" w:rsidP="001D41E2">
            <w:pPr>
              <w:pStyle w:val="Textoindependiente"/>
              <w:jc w:val="center"/>
              <w:rPr>
                <w:b/>
                <w:bCs/>
              </w:rPr>
            </w:pPr>
          </w:p>
        </w:tc>
        <w:tc>
          <w:tcPr>
            <w:tcW w:w="3121" w:type="dxa"/>
            <w:vMerge/>
            <w:shd w:val="clear" w:color="auto" w:fill="FFFF99"/>
            <w:vAlign w:val="center"/>
          </w:tcPr>
          <w:p w14:paraId="27791741" w14:textId="77777777" w:rsidR="001D41E2" w:rsidRPr="0023273E" w:rsidRDefault="001D41E2" w:rsidP="001D41E2">
            <w:pPr>
              <w:pStyle w:val="Textoindependiente"/>
              <w:jc w:val="center"/>
              <w:rPr>
                <w:b/>
                <w:bCs/>
              </w:rPr>
            </w:pPr>
          </w:p>
        </w:tc>
        <w:tc>
          <w:tcPr>
            <w:tcW w:w="850" w:type="dxa"/>
            <w:vMerge/>
            <w:shd w:val="clear" w:color="auto" w:fill="FFFF99"/>
            <w:vAlign w:val="center"/>
          </w:tcPr>
          <w:p w14:paraId="6B7DD5AD" w14:textId="77777777" w:rsidR="001D41E2" w:rsidRPr="0023273E" w:rsidRDefault="001D41E2" w:rsidP="001D41E2">
            <w:pPr>
              <w:pStyle w:val="Textoindependiente"/>
              <w:jc w:val="center"/>
              <w:rPr>
                <w:b/>
                <w:bCs/>
              </w:rPr>
            </w:pPr>
          </w:p>
        </w:tc>
        <w:tc>
          <w:tcPr>
            <w:tcW w:w="850" w:type="dxa"/>
            <w:shd w:val="clear" w:color="auto" w:fill="DBE5F1" w:themeFill="accent1" w:themeFillTint="33"/>
            <w:vAlign w:val="center"/>
          </w:tcPr>
          <w:p w14:paraId="557B4F79" w14:textId="77777777" w:rsidR="001D41E2" w:rsidRPr="0023273E" w:rsidRDefault="001D41E2" w:rsidP="001D41E2">
            <w:pPr>
              <w:pStyle w:val="Textoindependiente"/>
              <w:jc w:val="center"/>
              <w:rPr>
                <w:b/>
                <w:bCs/>
              </w:rPr>
            </w:pPr>
            <w:r w:rsidRPr="0023273E">
              <w:rPr>
                <w:b/>
                <w:bCs/>
              </w:rPr>
              <w:t>Número de tramos</w:t>
            </w:r>
          </w:p>
        </w:tc>
        <w:tc>
          <w:tcPr>
            <w:tcW w:w="850" w:type="dxa"/>
            <w:shd w:val="clear" w:color="auto" w:fill="DBE5F1" w:themeFill="accent1" w:themeFillTint="33"/>
            <w:vAlign w:val="center"/>
          </w:tcPr>
          <w:p w14:paraId="76A4B816" w14:textId="77777777" w:rsidR="001D41E2" w:rsidRPr="0023273E" w:rsidRDefault="001D41E2" w:rsidP="001D41E2">
            <w:pPr>
              <w:pStyle w:val="Textoindependiente"/>
              <w:jc w:val="center"/>
              <w:rPr>
                <w:b/>
                <w:bCs/>
              </w:rPr>
            </w:pPr>
            <w:r w:rsidRPr="0023273E">
              <w:rPr>
                <w:b/>
                <w:bCs/>
              </w:rPr>
              <w:t>Fecha del último tramo</w:t>
            </w:r>
          </w:p>
        </w:tc>
        <w:tc>
          <w:tcPr>
            <w:tcW w:w="850" w:type="dxa"/>
            <w:vMerge/>
            <w:shd w:val="clear" w:color="auto" w:fill="FFFF99"/>
            <w:vAlign w:val="center"/>
          </w:tcPr>
          <w:p w14:paraId="283709BF" w14:textId="77777777" w:rsidR="001D41E2" w:rsidRPr="0023273E" w:rsidRDefault="001D41E2" w:rsidP="001D41E2">
            <w:pPr>
              <w:pStyle w:val="Textoindependiente"/>
              <w:jc w:val="center"/>
              <w:rPr>
                <w:b/>
                <w:bCs/>
              </w:rPr>
            </w:pPr>
          </w:p>
        </w:tc>
      </w:tr>
      <w:tr w:rsidR="0023273E" w:rsidRPr="0023273E" w14:paraId="4C84F598" w14:textId="77777777" w:rsidTr="003608B0">
        <w:trPr>
          <w:trHeight w:val="397"/>
          <w:jc w:val="center"/>
        </w:trPr>
        <w:tc>
          <w:tcPr>
            <w:tcW w:w="1271" w:type="dxa"/>
            <w:shd w:val="clear" w:color="auto" w:fill="auto"/>
            <w:vAlign w:val="center"/>
          </w:tcPr>
          <w:p w14:paraId="0B149E79" w14:textId="5CFE6C79" w:rsidR="001D41E2" w:rsidRPr="0023273E" w:rsidRDefault="001D41E2" w:rsidP="001D41E2">
            <w:pPr>
              <w:pStyle w:val="Textoindependiente"/>
              <w:jc w:val="center"/>
            </w:pPr>
            <w:r w:rsidRPr="0023273E">
              <w:t>Universidad de Vigo</w:t>
            </w:r>
          </w:p>
        </w:tc>
        <w:tc>
          <w:tcPr>
            <w:tcW w:w="3686" w:type="dxa"/>
            <w:shd w:val="clear" w:color="auto" w:fill="auto"/>
            <w:vAlign w:val="center"/>
          </w:tcPr>
          <w:p w14:paraId="31103CC8" w14:textId="17F07E88" w:rsidR="001D41E2" w:rsidRPr="0023273E" w:rsidRDefault="001D41E2" w:rsidP="001D41E2">
            <w:pPr>
              <w:pStyle w:val="Textoindependiente"/>
              <w:jc w:val="center"/>
            </w:pPr>
            <w:r w:rsidRPr="0023273E">
              <w:t>María Carmen Ricoy Lorenzo</w:t>
            </w:r>
          </w:p>
        </w:tc>
        <w:tc>
          <w:tcPr>
            <w:tcW w:w="1336" w:type="dxa"/>
            <w:shd w:val="clear" w:color="auto" w:fill="auto"/>
            <w:vAlign w:val="center"/>
          </w:tcPr>
          <w:p w14:paraId="56F8A0AB" w14:textId="77777777" w:rsidR="001D41E2" w:rsidRPr="0023273E" w:rsidRDefault="001D41E2" w:rsidP="001D41E2">
            <w:pPr>
              <w:pStyle w:val="Textoindependiente"/>
              <w:jc w:val="center"/>
            </w:pPr>
            <w:r w:rsidRPr="0023273E">
              <w:t>Titular de Universidad</w:t>
            </w:r>
          </w:p>
        </w:tc>
        <w:tc>
          <w:tcPr>
            <w:tcW w:w="1357" w:type="dxa"/>
            <w:shd w:val="clear" w:color="auto" w:fill="auto"/>
            <w:vAlign w:val="center"/>
          </w:tcPr>
          <w:p w14:paraId="1B389C10" w14:textId="77777777" w:rsidR="001D41E2" w:rsidRPr="0023273E" w:rsidRDefault="001D41E2" w:rsidP="001D41E2">
            <w:pPr>
              <w:pStyle w:val="Textoindependiente"/>
              <w:jc w:val="center"/>
            </w:pPr>
            <w:r w:rsidRPr="0023273E">
              <w:t>Tiempo Completo</w:t>
            </w:r>
          </w:p>
        </w:tc>
        <w:tc>
          <w:tcPr>
            <w:tcW w:w="3121" w:type="dxa"/>
            <w:shd w:val="clear" w:color="auto" w:fill="auto"/>
            <w:vAlign w:val="center"/>
          </w:tcPr>
          <w:p w14:paraId="65C7C06A" w14:textId="2050B830" w:rsidR="001D41E2" w:rsidRPr="0023273E" w:rsidRDefault="00264E8B" w:rsidP="003608B0">
            <w:pPr>
              <w:pStyle w:val="Textoindependiente"/>
              <w:jc w:val="center"/>
            </w:pPr>
            <w:r w:rsidRPr="0023273E">
              <w:t>3</w:t>
            </w:r>
          </w:p>
        </w:tc>
        <w:tc>
          <w:tcPr>
            <w:tcW w:w="850" w:type="dxa"/>
            <w:shd w:val="clear" w:color="auto" w:fill="auto"/>
            <w:vAlign w:val="center"/>
          </w:tcPr>
          <w:p w14:paraId="3B2DA1F6" w14:textId="24E38E73" w:rsidR="001D41E2" w:rsidRPr="0023273E" w:rsidRDefault="000B5A12" w:rsidP="001D41E2">
            <w:pPr>
              <w:pStyle w:val="Textoindependiente"/>
              <w:jc w:val="center"/>
            </w:pPr>
            <w:r w:rsidRPr="0023273E">
              <w:t>2</w:t>
            </w:r>
          </w:p>
        </w:tc>
        <w:tc>
          <w:tcPr>
            <w:tcW w:w="850" w:type="dxa"/>
            <w:shd w:val="clear" w:color="auto" w:fill="auto"/>
            <w:vAlign w:val="center"/>
          </w:tcPr>
          <w:p w14:paraId="60AB3315" w14:textId="48DC85B4" w:rsidR="001D41E2" w:rsidRPr="0023273E" w:rsidRDefault="000B5A12" w:rsidP="00264E8B">
            <w:pPr>
              <w:pStyle w:val="Textoindependiente"/>
              <w:jc w:val="center"/>
            </w:pPr>
            <w:r w:rsidRPr="0023273E">
              <w:t>4</w:t>
            </w:r>
          </w:p>
        </w:tc>
        <w:tc>
          <w:tcPr>
            <w:tcW w:w="850" w:type="dxa"/>
            <w:shd w:val="clear" w:color="auto" w:fill="auto"/>
            <w:vAlign w:val="center"/>
          </w:tcPr>
          <w:p w14:paraId="22D388DE" w14:textId="5E5F4BFA" w:rsidR="001D41E2" w:rsidRPr="0023273E" w:rsidRDefault="000B5A12" w:rsidP="001D41E2">
            <w:pPr>
              <w:pStyle w:val="Textoindependiente"/>
              <w:jc w:val="center"/>
            </w:pPr>
            <w:r w:rsidRPr="0023273E">
              <w:t>2021</w:t>
            </w:r>
          </w:p>
        </w:tc>
        <w:tc>
          <w:tcPr>
            <w:tcW w:w="850" w:type="dxa"/>
            <w:shd w:val="clear" w:color="auto" w:fill="auto"/>
            <w:vAlign w:val="center"/>
          </w:tcPr>
          <w:p w14:paraId="28367721" w14:textId="77777777" w:rsidR="001D41E2" w:rsidRPr="0023273E" w:rsidRDefault="001D41E2" w:rsidP="001D41E2">
            <w:pPr>
              <w:pStyle w:val="Textoindependiente"/>
              <w:jc w:val="center"/>
            </w:pPr>
          </w:p>
        </w:tc>
      </w:tr>
      <w:tr w:rsidR="0023273E" w:rsidRPr="0023273E" w14:paraId="666C5C60" w14:textId="77777777" w:rsidTr="003608B0">
        <w:trPr>
          <w:trHeight w:val="397"/>
          <w:jc w:val="center"/>
        </w:trPr>
        <w:tc>
          <w:tcPr>
            <w:tcW w:w="1271" w:type="dxa"/>
            <w:shd w:val="clear" w:color="auto" w:fill="auto"/>
            <w:vAlign w:val="center"/>
          </w:tcPr>
          <w:p w14:paraId="23CEA26F" w14:textId="77777777" w:rsidR="001D41E2" w:rsidRPr="0023273E" w:rsidRDefault="001D41E2" w:rsidP="001D41E2">
            <w:pPr>
              <w:pStyle w:val="Textoindependiente"/>
              <w:jc w:val="center"/>
            </w:pPr>
            <w:r w:rsidRPr="0023273E">
              <w:t>Universidad de Vigo</w:t>
            </w:r>
          </w:p>
        </w:tc>
        <w:tc>
          <w:tcPr>
            <w:tcW w:w="3686" w:type="dxa"/>
            <w:shd w:val="clear" w:color="auto" w:fill="auto"/>
            <w:vAlign w:val="center"/>
          </w:tcPr>
          <w:p w14:paraId="493A4A79" w14:textId="453C2A2D" w:rsidR="001D41E2" w:rsidRPr="0023273E" w:rsidRDefault="000B5A12" w:rsidP="001D41E2">
            <w:pPr>
              <w:pStyle w:val="Textoindependiente"/>
              <w:jc w:val="center"/>
            </w:pPr>
            <w:r w:rsidRPr="0023273E">
              <w:t>María Cristina Sánchez Martínez</w:t>
            </w:r>
          </w:p>
        </w:tc>
        <w:tc>
          <w:tcPr>
            <w:tcW w:w="1336" w:type="dxa"/>
            <w:shd w:val="clear" w:color="auto" w:fill="auto"/>
            <w:vAlign w:val="center"/>
          </w:tcPr>
          <w:p w14:paraId="5C47EF1A" w14:textId="6DDF1D6F" w:rsidR="001D41E2" w:rsidRPr="0023273E" w:rsidRDefault="000B5A12" w:rsidP="001D41E2">
            <w:pPr>
              <w:pStyle w:val="Textoindependiente"/>
              <w:jc w:val="center"/>
            </w:pPr>
            <w:r w:rsidRPr="0023273E">
              <w:t>Ayudante doctora</w:t>
            </w:r>
          </w:p>
        </w:tc>
        <w:tc>
          <w:tcPr>
            <w:tcW w:w="1357" w:type="dxa"/>
            <w:shd w:val="clear" w:color="auto" w:fill="auto"/>
            <w:vAlign w:val="center"/>
          </w:tcPr>
          <w:p w14:paraId="4EACAEE8" w14:textId="77777777" w:rsidR="001D41E2" w:rsidRPr="0023273E" w:rsidRDefault="001D41E2" w:rsidP="001D41E2">
            <w:pPr>
              <w:pStyle w:val="Textoindependiente"/>
              <w:jc w:val="center"/>
            </w:pPr>
            <w:r w:rsidRPr="0023273E">
              <w:t>Tiempo Completo</w:t>
            </w:r>
          </w:p>
        </w:tc>
        <w:tc>
          <w:tcPr>
            <w:tcW w:w="3121" w:type="dxa"/>
            <w:shd w:val="clear" w:color="auto" w:fill="auto"/>
            <w:vAlign w:val="center"/>
          </w:tcPr>
          <w:p w14:paraId="51BEDACA" w14:textId="28CFBCC3" w:rsidR="001D41E2" w:rsidRPr="0023273E" w:rsidRDefault="00264E8B" w:rsidP="003608B0">
            <w:pPr>
              <w:pStyle w:val="Textoindependiente"/>
              <w:jc w:val="center"/>
            </w:pPr>
            <w:r w:rsidRPr="0023273E">
              <w:t>3</w:t>
            </w:r>
          </w:p>
        </w:tc>
        <w:tc>
          <w:tcPr>
            <w:tcW w:w="850" w:type="dxa"/>
            <w:shd w:val="clear" w:color="auto" w:fill="auto"/>
            <w:vAlign w:val="center"/>
          </w:tcPr>
          <w:p w14:paraId="21DC4F6D" w14:textId="08F29FB3" w:rsidR="001D41E2" w:rsidRPr="0023273E" w:rsidRDefault="000B5A12" w:rsidP="001D41E2">
            <w:pPr>
              <w:pStyle w:val="Textoindependiente"/>
              <w:jc w:val="center"/>
            </w:pPr>
            <w:r w:rsidRPr="0023273E">
              <w:t>0</w:t>
            </w:r>
          </w:p>
        </w:tc>
        <w:tc>
          <w:tcPr>
            <w:tcW w:w="850" w:type="dxa"/>
            <w:shd w:val="clear" w:color="auto" w:fill="auto"/>
            <w:vAlign w:val="center"/>
          </w:tcPr>
          <w:p w14:paraId="1BDFCC7C" w14:textId="5EE53C64" w:rsidR="001D41E2" w:rsidRPr="0023273E" w:rsidRDefault="000B5A12" w:rsidP="001D41E2">
            <w:pPr>
              <w:pStyle w:val="Textoindependiente"/>
              <w:jc w:val="center"/>
            </w:pPr>
            <w:r w:rsidRPr="0023273E">
              <w:t>1</w:t>
            </w:r>
          </w:p>
        </w:tc>
        <w:tc>
          <w:tcPr>
            <w:tcW w:w="850" w:type="dxa"/>
            <w:shd w:val="clear" w:color="auto" w:fill="auto"/>
            <w:vAlign w:val="center"/>
          </w:tcPr>
          <w:p w14:paraId="73B47A40" w14:textId="5AC4FE70" w:rsidR="001D41E2" w:rsidRPr="0023273E" w:rsidRDefault="000B5A12" w:rsidP="001D41E2">
            <w:pPr>
              <w:pStyle w:val="Textoindependiente"/>
              <w:jc w:val="center"/>
            </w:pPr>
            <w:r w:rsidRPr="0023273E">
              <w:t>2021</w:t>
            </w:r>
          </w:p>
        </w:tc>
        <w:tc>
          <w:tcPr>
            <w:tcW w:w="850" w:type="dxa"/>
            <w:shd w:val="clear" w:color="auto" w:fill="auto"/>
            <w:vAlign w:val="center"/>
          </w:tcPr>
          <w:p w14:paraId="6DC2D4D8" w14:textId="77777777" w:rsidR="001D41E2" w:rsidRPr="0023273E" w:rsidRDefault="001D41E2" w:rsidP="001D41E2">
            <w:pPr>
              <w:pStyle w:val="Textoindependiente"/>
              <w:jc w:val="center"/>
            </w:pPr>
          </w:p>
        </w:tc>
      </w:tr>
      <w:tr w:rsidR="000B5A12" w:rsidRPr="0023273E" w14:paraId="2DD4BD6D" w14:textId="77777777" w:rsidTr="003608B0">
        <w:trPr>
          <w:trHeight w:val="397"/>
          <w:jc w:val="center"/>
        </w:trPr>
        <w:tc>
          <w:tcPr>
            <w:tcW w:w="1271" w:type="dxa"/>
            <w:shd w:val="clear" w:color="auto" w:fill="auto"/>
            <w:vAlign w:val="center"/>
          </w:tcPr>
          <w:p w14:paraId="3E12E553" w14:textId="748E95C0" w:rsidR="000B5A12" w:rsidRPr="0023273E" w:rsidRDefault="00C628BB" w:rsidP="001D41E2">
            <w:pPr>
              <w:pStyle w:val="Textoindependiente"/>
              <w:jc w:val="center"/>
            </w:pPr>
            <w:r w:rsidRPr="0023273E">
              <w:t xml:space="preserve">Universidad de Vigo </w:t>
            </w:r>
          </w:p>
        </w:tc>
        <w:tc>
          <w:tcPr>
            <w:tcW w:w="3686" w:type="dxa"/>
            <w:shd w:val="clear" w:color="auto" w:fill="auto"/>
            <w:vAlign w:val="center"/>
          </w:tcPr>
          <w:p w14:paraId="75F4639C" w14:textId="16E3F6A6" w:rsidR="000B5A12" w:rsidRPr="005B794B" w:rsidRDefault="000B5A12" w:rsidP="001D41E2">
            <w:pPr>
              <w:pStyle w:val="Textoindependiente"/>
              <w:jc w:val="center"/>
              <w:rPr>
                <w:lang w:val="pt-PT"/>
              </w:rPr>
            </w:pPr>
            <w:r w:rsidRPr="005B794B">
              <w:rPr>
                <w:lang w:val="pt-PT"/>
              </w:rPr>
              <w:t>María Joao Valente da Silva Couto</w:t>
            </w:r>
          </w:p>
        </w:tc>
        <w:tc>
          <w:tcPr>
            <w:tcW w:w="1336" w:type="dxa"/>
            <w:shd w:val="clear" w:color="auto" w:fill="auto"/>
            <w:vAlign w:val="center"/>
          </w:tcPr>
          <w:p w14:paraId="3B9E5C4C" w14:textId="39585C43" w:rsidR="000B5A12" w:rsidRPr="0023273E" w:rsidRDefault="000B5A12" w:rsidP="001D41E2">
            <w:pPr>
              <w:pStyle w:val="Textoindependiente"/>
              <w:jc w:val="center"/>
            </w:pPr>
            <w:r w:rsidRPr="0023273E">
              <w:t>A</w:t>
            </w:r>
            <w:r w:rsidR="00264E8B" w:rsidRPr="0023273E">
              <w:t xml:space="preserve">yudante doctora </w:t>
            </w:r>
          </w:p>
        </w:tc>
        <w:tc>
          <w:tcPr>
            <w:tcW w:w="1357" w:type="dxa"/>
            <w:shd w:val="clear" w:color="auto" w:fill="auto"/>
            <w:vAlign w:val="center"/>
          </w:tcPr>
          <w:p w14:paraId="45479691" w14:textId="2335382F" w:rsidR="000B5A12" w:rsidRPr="0023273E" w:rsidRDefault="000B5A12" w:rsidP="001D41E2">
            <w:pPr>
              <w:pStyle w:val="Textoindependiente"/>
              <w:jc w:val="center"/>
            </w:pPr>
            <w:r w:rsidRPr="0023273E">
              <w:t>Tiempo Completo</w:t>
            </w:r>
          </w:p>
        </w:tc>
        <w:tc>
          <w:tcPr>
            <w:tcW w:w="3121" w:type="dxa"/>
            <w:shd w:val="clear" w:color="auto" w:fill="auto"/>
            <w:vAlign w:val="center"/>
          </w:tcPr>
          <w:p w14:paraId="6668130A" w14:textId="6244AA70" w:rsidR="000B5A12" w:rsidRPr="0023273E" w:rsidRDefault="00264E8B" w:rsidP="003608B0">
            <w:pPr>
              <w:pStyle w:val="Textoindependiente"/>
              <w:jc w:val="center"/>
            </w:pPr>
            <w:r w:rsidRPr="0023273E">
              <w:t>3</w:t>
            </w:r>
          </w:p>
        </w:tc>
        <w:tc>
          <w:tcPr>
            <w:tcW w:w="850" w:type="dxa"/>
            <w:shd w:val="clear" w:color="auto" w:fill="auto"/>
            <w:vAlign w:val="center"/>
          </w:tcPr>
          <w:p w14:paraId="41AF42B8" w14:textId="526200CD" w:rsidR="000B5A12" w:rsidRPr="0023273E" w:rsidRDefault="000B5A12" w:rsidP="001D41E2">
            <w:pPr>
              <w:pStyle w:val="Textoindependiente"/>
              <w:jc w:val="center"/>
            </w:pPr>
            <w:r w:rsidRPr="0023273E">
              <w:t>0</w:t>
            </w:r>
          </w:p>
        </w:tc>
        <w:tc>
          <w:tcPr>
            <w:tcW w:w="850" w:type="dxa"/>
            <w:shd w:val="clear" w:color="auto" w:fill="auto"/>
            <w:vAlign w:val="center"/>
          </w:tcPr>
          <w:p w14:paraId="7B9F6FBF" w14:textId="0DD83C8D" w:rsidR="000B5A12" w:rsidRPr="0023273E" w:rsidRDefault="00264E8B" w:rsidP="001D41E2">
            <w:pPr>
              <w:pStyle w:val="Textoindependiente"/>
              <w:jc w:val="center"/>
            </w:pPr>
            <w:r w:rsidRPr="0023273E">
              <w:t>1</w:t>
            </w:r>
          </w:p>
        </w:tc>
        <w:tc>
          <w:tcPr>
            <w:tcW w:w="850" w:type="dxa"/>
            <w:shd w:val="clear" w:color="auto" w:fill="auto"/>
            <w:vAlign w:val="center"/>
          </w:tcPr>
          <w:p w14:paraId="2E8EE999" w14:textId="34394D46" w:rsidR="000B5A12" w:rsidRPr="0023273E" w:rsidRDefault="00AA7480" w:rsidP="001D41E2">
            <w:pPr>
              <w:pStyle w:val="Textoindependiente"/>
              <w:jc w:val="center"/>
            </w:pPr>
            <w:r w:rsidRPr="0023273E">
              <w:t>2020</w:t>
            </w:r>
          </w:p>
        </w:tc>
        <w:tc>
          <w:tcPr>
            <w:tcW w:w="850" w:type="dxa"/>
            <w:shd w:val="clear" w:color="auto" w:fill="auto"/>
            <w:vAlign w:val="center"/>
          </w:tcPr>
          <w:p w14:paraId="3BA46C1F" w14:textId="77777777" w:rsidR="000B5A12" w:rsidRPr="0023273E" w:rsidRDefault="000B5A12" w:rsidP="001D41E2">
            <w:pPr>
              <w:pStyle w:val="Textoindependiente"/>
              <w:jc w:val="center"/>
            </w:pPr>
          </w:p>
        </w:tc>
      </w:tr>
    </w:tbl>
    <w:p w14:paraId="6620BD18" w14:textId="77777777" w:rsidR="001D41E2" w:rsidRPr="0023273E" w:rsidRDefault="001D41E2" w:rsidP="001D41E2">
      <w:pPr>
        <w:pStyle w:val="Textoindependiente"/>
      </w:pPr>
    </w:p>
    <w:p w14:paraId="4AB7B572" w14:textId="77777777" w:rsidR="00360835" w:rsidRPr="0023273E" w:rsidRDefault="00360835" w:rsidP="001D41E2">
      <w:pPr>
        <w:pStyle w:val="Textoindependien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97"/>
        <w:gridCol w:w="10778"/>
      </w:tblGrid>
      <w:tr w:rsidR="0023273E" w:rsidRPr="0023273E" w14:paraId="62533FE8" w14:textId="77777777" w:rsidTr="00AC7F2A">
        <w:trPr>
          <w:trHeight w:val="283"/>
        </w:trPr>
        <w:tc>
          <w:tcPr>
            <w:tcW w:w="14175" w:type="dxa"/>
            <w:gridSpan w:val="2"/>
            <w:shd w:val="clear" w:color="auto" w:fill="C1E4F5"/>
            <w:tcMar>
              <w:top w:w="57" w:type="dxa"/>
              <w:left w:w="85" w:type="dxa"/>
              <w:bottom w:w="57" w:type="dxa"/>
              <w:right w:w="85" w:type="dxa"/>
            </w:tcMar>
            <w:vAlign w:val="center"/>
            <w:hideMark/>
          </w:tcPr>
          <w:p w14:paraId="66F50F27" w14:textId="77777777" w:rsidR="00360835" w:rsidRPr="0023273E" w:rsidRDefault="00360835" w:rsidP="00360835">
            <w:pPr>
              <w:jc w:val="center"/>
            </w:pPr>
            <w:r w:rsidRPr="0023273E">
              <w:rPr>
                <w:b/>
                <w:bCs/>
              </w:rPr>
              <w:t>Datos de un proyecto de investigación activo</w:t>
            </w:r>
          </w:p>
        </w:tc>
      </w:tr>
      <w:tr w:rsidR="0023273E" w:rsidRPr="00DF3443" w14:paraId="6F60FD6E" w14:textId="77777777" w:rsidTr="00AC7F2A">
        <w:trPr>
          <w:trHeight w:val="283"/>
        </w:trPr>
        <w:tc>
          <w:tcPr>
            <w:tcW w:w="3397" w:type="dxa"/>
            <w:shd w:val="clear" w:color="auto" w:fill="DDDDDD"/>
            <w:tcMar>
              <w:top w:w="57" w:type="dxa"/>
              <w:left w:w="85" w:type="dxa"/>
              <w:bottom w:w="57" w:type="dxa"/>
              <w:right w:w="85" w:type="dxa"/>
            </w:tcMar>
            <w:vAlign w:val="center"/>
            <w:hideMark/>
          </w:tcPr>
          <w:p w14:paraId="2EC780F9" w14:textId="77777777" w:rsidR="00360835" w:rsidRPr="0023273E" w:rsidRDefault="00360835" w:rsidP="00AC7F2A">
            <w:r w:rsidRPr="0023273E">
              <w:rPr>
                <w:b/>
                <w:bCs/>
              </w:rPr>
              <w:t>Título del proyecto</w:t>
            </w:r>
          </w:p>
        </w:tc>
        <w:tc>
          <w:tcPr>
            <w:tcW w:w="10778" w:type="dxa"/>
            <w:shd w:val="clear" w:color="auto" w:fill="FFFFFF"/>
            <w:tcMar>
              <w:top w:w="57" w:type="dxa"/>
              <w:left w:w="85" w:type="dxa"/>
              <w:bottom w:w="57" w:type="dxa"/>
              <w:right w:w="85" w:type="dxa"/>
            </w:tcMar>
            <w:vAlign w:val="center"/>
            <w:hideMark/>
          </w:tcPr>
          <w:p w14:paraId="36AB9431" w14:textId="77777777" w:rsidR="00360835" w:rsidRPr="0023273E" w:rsidRDefault="00360835" w:rsidP="00AC7F2A">
            <w:pPr>
              <w:jc w:val="both"/>
              <w:rPr>
                <w:lang w:val="en-US"/>
              </w:rPr>
            </w:pPr>
            <w:r w:rsidRPr="0023273E">
              <w:rPr>
                <w:lang w:val="en-US"/>
              </w:rPr>
              <w:t> Best practices for high-immersion experiences design (ABRAXAS)</w:t>
            </w:r>
          </w:p>
        </w:tc>
      </w:tr>
      <w:tr w:rsidR="0023273E" w:rsidRPr="0023273E" w14:paraId="402C7CB5" w14:textId="77777777" w:rsidTr="00AC7F2A">
        <w:trPr>
          <w:trHeight w:val="283"/>
        </w:trPr>
        <w:tc>
          <w:tcPr>
            <w:tcW w:w="3397" w:type="dxa"/>
            <w:shd w:val="clear" w:color="auto" w:fill="DDDDDD"/>
            <w:tcMar>
              <w:top w:w="57" w:type="dxa"/>
              <w:left w:w="85" w:type="dxa"/>
              <w:bottom w:w="57" w:type="dxa"/>
              <w:right w:w="85" w:type="dxa"/>
            </w:tcMar>
            <w:vAlign w:val="center"/>
            <w:hideMark/>
          </w:tcPr>
          <w:p w14:paraId="76E758CC" w14:textId="77777777" w:rsidR="00360835" w:rsidRPr="0023273E" w:rsidRDefault="00360835" w:rsidP="00AC7F2A">
            <w:r w:rsidRPr="0023273E">
              <w:rPr>
                <w:b/>
                <w:bCs/>
              </w:rPr>
              <w:t>Entidad financiadora</w:t>
            </w:r>
          </w:p>
        </w:tc>
        <w:tc>
          <w:tcPr>
            <w:tcW w:w="10778" w:type="dxa"/>
            <w:shd w:val="clear" w:color="auto" w:fill="FFFFFF"/>
            <w:tcMar>
              <w:top w:w="57" w:type="dxa"/>
              <w:left w:w="85" w:type="dxa"/>
              <w:bottom w:w="57" w:type="dxa"/>
              <w:right w:w="85" w:type="dxa"/>
            </w:tcMar>
            <w:vAlign w:val="center"/>
            <w:hideMark/>
          </w:tcPr>
          <w:p w14:paraId="2446836C" w14:textId="77777777" w:rsidR="00360835" w:rsidRPr="0023273E" w:rsidRDefault="00360835" w:rsidP="00AC7F2A">
            <w:pPr>
              <w:jc w:val="both"/>
            </w:pPr>
            <w:r w:rsidRPr="0023273E">
              <w:t> Agencia Nacional Erasmus +</w:t>
            </w:r>
          </w:p>
        </w:tc>
      </w:tr>
      <w:tr w:rsidR="0023273E" w:rsidRPr="0023273E" w14:paraId="33105444" w14:textId="77777777" w:rsidTr="00AC7F2A">
        <w:trPr>
          <w:trHeight w:val="283"/>
        </w:trPr>
        <w:tc>
          <w:tcPr>
            <w:tcW w:w="3397" w:type="dxa"/>
            <w:shd w:val="clear" w:color="auto" w:fill="DDDDDD"/>
            <w:tcMar>
              <w:top w:w="57" w:type="dxa"/>
              <w:left w:w="85" w:type="dxa"/>
              <w:bottom w:w="57" w:type="dxa"/>
              <w:right w:w="85" w:type="dxa"/>
            </w:tcMar>
            <w:vAlign w:val="center"/>
            <w:hideMark/>
          </w:tcPr>
          <w:p w14:paraId="05B9079F" w14:textId="77777777" w:rsidR="00360835" w:rsidRPr="0023273E" w:rsidRDefault="00360835" w:rsidP="00AC7F2A">
            <w:r w:rsidRPr="0023273E">
              <w:rPr>
                <w:b/>
                <w:bCs/>
              </w:rPr>
              <w:t>Referencia del proyecto</w:t>
            </w:r>
          </w:p>
        </w:tc>
        <w:tc>
          <w:tcPr>
            <w:tcW w:w="10778" w:type="dxa"/>
            <w:shd w:val="clear" w:color="auto" w:fill="FFFFFF"/>
            <w:tcMar>
              <w:top w:w="57" w:type="dxa"/>
              <w:left w:w="85" w:type="dxa"/>
              <w:bottom w:w="57" w:type="dxa"/>
              <w:right w:w="85" w:type="dxa"/>
            </w:tcMar>
            <w:vAlign w:val="center"/>
            <w:hideMark/>
          </w:tcPr>
          <w:p w14:paraId="26660667" w14:textId="77777777" w:rsidR="00360835" w:rsidRPr="0023273E" w:rsidRDefault="00360835" w:rsidP="00AC7F2A">
            <w:pPr>
              <w:jc w:val="both"/>
            </w:pPr>
            <w:r w:rsidRPr="0023273E">
              <w:t> 2023-1-PL01-KA220-HED-39429E03</w:t>
            </w:r>
          </w:p>
        </w:tc>
      </w:tr>
      <w:tr w:rsidR="0023273E" w:rsidRPr="0023273E" w14:paraId="11DAD133" w14:textId="77777777" w:rsidTr="00AC7F2A">
        <w:trPr>
          <w:trHeight w:val="283"/>
        </w:trPr>
        <w:tc>
          <w:tcPr>
            <w:tcW w:w="3397" w:type="dxa"/>
            <w:shd w:val="clear" w:color="auto" w:fill="DDDDDD"/>
            <w:tcMar>
              <w:top w:w="57" w:type="dxa"/>
              <w:left w:w="85" w:type="dxa"/>
              <w:bottom w:w="57" w:type="dxa"/>
              <w:right w:w="85" w:type="dxa"/>
            </w:tcMar>
            <w:vAlign w:val="center"/>
            <w:hideMark/>
          </w:tcPr>
          <w:p w14:paraId="147D8D0C" w14:textId="77777777" w:rsidR="00360835" w:rsidRPr="0023273E" w:rsidRDefault="00360835" w:rsidP="00AC7F2A">
            <w:r w:rsidRPr="0023273E">
              <w:rPr>
                <w:b/>
                <w:bCs/>
              </w:rPr>
              <w:t>Cuantía de la subvención</w:t>
            </w:r>
          </w:p>
        </w:tc>
        <w:tc>
          <w:tcPr>
            <w:tcW w:w="10778" w:type="dxa"/>
            <w:shd w:val="clear" w:color="auto" w:fill="FFFFFF"/>
            <w:tcMar>
              <w:top w:w="57" w:type="dxa"/>
              <w:left w:w="85" w:type="dxa"/>
              <w:bottom w:w="57" w:type="dxa"/>
              <w:right w:w="85" w:type="dxa"/>
            </w:tcMar>
            <w:vAlign w:val="center"/>
            <w:hideMark/>
          </w:tcPr>
          <w:p w14:paraId="2F98BEC1" w14:textId="1B28753D" w:rsidR="00360835" w:rsidRPr="0023273E" w:rsidRDefault="00360835" w:rsidP="00AC7F2A">
            <w:pPr>
              <w:jc w:val="both"/>
            </w:pPr>
            <w:r w:rsidRPr="0023273E">
              <w:t xml:space="preserve"> 93.580 </w:t>
            </w:r>
            <w:r w:rsidR="009A1B16" w:rsidRPr="0023273E">
              <w:t>€</w:t>
            </w:r>
          </w:p>
        </w:tc>
      </w:tr>
      <w:tr w:rsidR="0023273E" w:rsidRPr="0023273E" w14:paraId="0FC3C590" w14:textId="77777777" w:rsidTr="00AC7F2A">
        <w:trPr>
          <w:trHeight w:val="283"/>
        </w:trPr>
        <w:tc>
          <w:tcPr>
            <w:tcW w:w="3397" w:type="dxa"/>
            <w:shd w:val="clear" w:color="auto" w:fill="DDDDDD"/>
            <w:tcMar>
              <w:top w:w="57" w:type="dxa"/>
              <w:left w:w="85" w:type="dxa"/>
              <w:bottom w:w="57" w:type="dxa"/>
              <w:right w:w="85" w:type="dxa"/>
            </w:tcMar>
            <w:vAlign w:val="center"/>
            <w:hideMark/>
          </w:tcPr>
          <w:p w14:paraId="12985843" w14:textId="77777777" w:rsidR="00360835" w:rsidRPr="0023273E" w:rsidRDefault="00360835" w:rsidP="00AC7F2A">
            <w:r w:rsidRPr="0023273E">
              <w:rPr>
                <w:b/>
                <w:bCs/>
              </w:rPr>
              <w:t>Duración (fecha inicio, fecha fin)</w:t>
            </w:r>
          </w:p>
        </w:tc>
        <w:tc>
          <w:tcPr>
            <w:tcW w:w="10778" w:type="dxa"/>
            <w:shd w:val="clear" w:color="auto" w:fill="FFFFFF"/>
            <w:tcMar>
              <w:top w:w="57" w:type="dxa"/>
              <w:left w:w="85" w:type="dxa"/>
              <w:bottom w:w="57" w:type="dxa"/>
              <w:right w:w="85" w:type="dxa"/>
            </w:tcMar>
            <w:vAlign w:val="center"/>
            <w:hideMark/>
          </w:tcPr>
          <w:p w14:paraId="797EC7CC" w14:textId="77777777" w:rsidR="00360835" w:rsidRPr="0023273E" w:rsidRDefault="00360835" w:rsidP="00AC7F2A">
            <w:pPr>
              <w:jc w:val="both"/>
            </w:pPr>
            <w:r w:rsidRPr="0023273E">
              <w:t> 01/12/2023 - 31/05/2026</w:t>
            </w:r>
          </w:p>
        </w:tc>
      </w:tr>
      <w:tr w:rsidR="0023273E" w:rsidRPr="0023273E" w14:paraId="19E491AB" w14:textId="77777777" w:rsidTr="00AC7F2A">
        <w:trPr>
          <w:trHeight w:val="283"/>
        </w:trPr>
        <w:tc>
          <w:tcPr>
            <w:tcW w:w="3397" w:type="dxa"/>
            <w:shd w:val="clear" w:color="auto" w:fill="DDDDDD"/>
            <w:tcMar>
              <w:top w:w="57" w:type="dxa"/>
              <w:left w:w="85" w:type="dxa"/>
              <w:bottom w:w="57" w:type="dxa"/>
              <w:right w:w="85" w:type="dxa"/>
            </w:tcMar>
            <w:vAlign w:val="center"/>
            <w:hideMark/>
          </w:tcPr>
          <w:p w14:paraId="647EE0E1" w14:textId="77777777" w:rsidR="00360835" w:rsidRPr="0023273E" w:rsidRDefault="00360835" w:rsidP="00AC7F2A">
            <w:r w:rsidRPr="0023273E">
              <w:rPr>
                <w:b/>
                <w:bCs/>
              </w:rPr>
              <w:t>Tipo de convocatoria</w:t>
            </w:r>
          </w:p>
        </w:tc>
        <w:tc>
          <w:tcPr>
            <w:tcW w:w="10778" w:type="dxa"/>
            <w:shd w:val="clear" w:color="auto" w:fill="FFFFFF"/>
            <w:tcMar>
              <w:top w:w="57" w:type="dxa"/>
              <w:left w:w="85" w:type="dxa"/>
              <w:bottom w:w="57" w:type="dxa"/>
              <w:right w:w="85" w:type="dxa"/>
            </w:tcMar>
            <w:vAlign w:val="center"/>
            <w:hideMark/>
          </w:tcPr>
          <w:p w14:paraId="72860116" w14:textId="1E6B523A" w:rsidR="00360835" w:rsidRPr="0023273E" w:rsidRDefault="00360835" w:rsidP="00AC7F2A">
            <w:pPr>
              <w:jc w:val="both"/>
            </w:pPr>
            <w:r w:rsidRPr="0023273E">
              <w:t> Proyectos de Cooperación Internacional</w:t>
            </w:r>
          </w:p>
        </w:tc>
      </w:tr>
      <w:tr w:rsidR="0023273E" w:rsidRPr="0023273E" w14:paraId="2AB5A3CD" w14:textId="77777777" w:rsidTr="00AC7F2A">
        <w:trPr>
          <w:trHeight w:val="283"/>
        </w:trPr>
        <w:tc>
          <w:tcPr>
            <w:tcW w:w="3397" w:type="dxa"/>
            <w:shd w:val="clear" w:color="auto" w:fill="DDDDDD"/>
            <w:tcMar>
              <w:top w:w="57" w:type="dxa"/>
              <w:left w:w="85" w:type="dxa"/>
              <w:bottom w:w="57" w:type="dxa"/>
              <w:right w:w="85" w:type="dxa"/>
            </w:tcMar>
            <w:vAlign w:val="center"/>
            <w:hideMark/>
          </w:tcPr>
          <w:p w14:paraId="70B51D84" w14:textId="77777777" w:rsidR="00360835" w:rsidRPr="0023273E" w:rsidRDefault="00360835" w:rsidP="00AC7F2A">
            <w:r w:rsidRPr="0023273E">
              <w:rPr>
                <w:b/>
                <w:bCs/>
              </w:rPr>
              <w:t>Entidades participantes</w:t>
            </w:r>
          </w:p>
        </w:tc>
        <w:tc>
          <w:tcPr>
            <w:tcW w:w="10778" w:type="dxa"/>
            <w:shd w:val="clear" w:color="auto" w:fill="FFFFFF"/>
            <w:tcMar>
              <w:top w:w="57" w:type="dxa"/>
              <w:left w:w="85" w:type="dxa"/>
              <w:bottom w:w="57" w:type="dxa"/>
              <w:right w:w="85" w:type="dxa"/>
            </w:tcMar>
            <w:vAlign w:val="center"/>
            <w:hideMark/>
          </w:tcPr>
          <w:p w14:paraId="6F3A4D55" w14:textId="77777777" w:rsidR="00360835" w:rsidRPr="0023273E" w:rsidRDefault="00360835" w:rsidP="00AC7F2A">
            <w:pPr>
              <w:jc w:val="both"/>
            </w:pPr>
            <w:r w:rsidRPr="0023273E">
              <w:t> </w:t>
            </w:r>
            <w:proofErr w:type="spellStart"/>
            <w:r w:rsidRPr="008E5597">
              <w:rPr>
                <w:i/>
                <w:iCs/>
              </w:rPr>
              <w:t>Lodz</w:t>
            </w:r>
            <w:proofErr w:type="spellEnd"/>
            <w:r w:rsidRPr="008E5597">
              <w:rPr>
                <w:i/>
                <w:iCs/>
              </w:rPr>
              <w:t xml:space="preserve"> </w:t>
            </w:r>
            <w:proofErr w:type="spellStart"/>
            <w:r w:rsidRPr="008E5597">
              <w:rPr>
                <w:i/>
                <w:iCs/>
              </w:rPr>
              <w:t>University</w:t>
            </w:r>
            <w:proofErr w:type="spellEnd"/>
            <w:r w:rsidRPr="008E5597">
              <w:rPr>
                <w:i/>
                <w:iCs/>
              </w:rPr>
              <w:t xml:space="preserve"> </w:t>
            </w:r>
            <w:proofErr w:type="spellStart"/>
            <w:r w:rsidRPr="008E5597">
              <w:rPr>
                <w:i/>
                <w:iCs/>
              </w:rPr>
              <w:t>of</w:t>
            </w:r>
            <w:proofErr w:type="spellEnd"/>
            <w:r w:rsidRPr="008E5597">
              <w:rPr>
                <w:i/>
                <w:iCs/>
              </w:rPr>
              <w:t xml:space="preserve"> </w:t>
            </w:r>
            <w:proofErr w:type="spellStart"/>
            <w:r w:rsidRPr="008E5597">
              <w:rPr>
                <w:i/>
                <w:iCs/>
              </w:rPr>
              <w:t>Technology</w:t>
            </w:r>
            <w:proofErr w:type="spellEnd"/>
            <w:r w:rsidRPr="0023273E">
              <w:t>, Universidade de Vigo, Universidad Miguel Hernández de Elche, Universidad de Aveiro</w:t>
            </w:r>
          </w:p>
        </w:tc>
      </w:tr>
      <w:tr w:rsidR="0023273E" w:rsidRPr="0023273E" w14:paraId="7AD32A6C" w14:textId="77777777" w:rsidTr="00AC7F2A">
        <w:trPr>
          <w:trHeight w:val="283"/>
        </w:trPr>
        <w:tc>
          <w:tcPr>
            <w:tcW w:w="3397" w:type="dxa"/>
            <w:shd w:val="clear" w:color="auto" w:fill="DDDDDD"/>
            <w:tcMar>
              <w:top w:w="57" w:type="dxa"/>
              <w:left w:w="85" w:type="dxa"/>
              <w:bottom w:w="57" w:type="dxa"/>
              <w:right w:w="85" w:type="dxa"/>
            </w:tcMar>
            <w:vAlign w:val="center"/>
            <w:hideMark/>
          </w:tcPr>
          <w:p w14:paraId="1559B4EF" w14:textId="77777777" w:rsidR="00360835" w:rsidRPr="0023273E" w:rsidRDefault="00360835" w:rsidP="00AC7F2A">
            <w:r w:rsidRPr="0023273E">
              <w:rPr>
                <w:b/>
                <w:bCs/>
              </w:rPr>
              <w:t>Investigador/a principal</w:t>
            </w:r>
          </w:p>
        </w:tc>
        <w:tc>
          <w:tcPr>
            <w:tcW w:w="10778" w:type="dxa"/>
            <w:shd w:val="clear" w:color="auto" w:fill="FFFFFF"/>
            <w:tcMar>
              <w:top w:w="57" w:type="dxa"/>
              <w:left w:w="85" w:type="dxa"/>
              <w:bottom w:w="57" w:type="dxa"/>
              <w:right w:w="85" w:type="dxa"/>
            </w:tcMar>
            <w:vAlign w:val="center"/>
            <w:hideMark/>
          </w:tcPr>
          <w:p w14:paraId="2D7EF6EA" w14:textId="77777777" w:rsidR="00360835" w:rsidRPr="0023273E" w:rsidRDefault="00360835" w:rsidP="00AC7F2A">
            <w:pPr>
              <w:jc w:val="both"/>
            </w:pPr>
            <w:r w:rsidRPr="0023273E">
              <w:t xml:space="preserve"> Íñigo </w:t>
            </w:r>
            <w:proofErr w:type="spellStart"/>
            <w:r w:rsidRPr="0023273E">
              <w:t>Cuiñas</w:t>
            </w:r>
            <w:proofErr w:type="spellEnd"/>
            <w:r w:rsidRPr="0023273E">
              <w:t xml:space="preserve"> Gómez</w:t>
            </w:r>
          </w:p>
        </w:tc>
      </w:tr>
      <w:tr w:rsidR="0023273E" w:rsidRPr="0023273E" w14:paraId="490AFD84" w14:textId="77777777" w:rsidTr="00AC7F2A">
        <w:trPr>
          <w:trHeight w:val="283"/>
        </w:trPr>
        <w:tc>
          <w:tcPr>
            <w:tcW w:w="3397" w:type="dxa"/>
            <w:shd w:val="clear" w:color="auto" w:fill="DDDDDD"/>
            <w:tcMar>
              <w:top w:w="57" w:type="dxa"/>
              <w:left w:w="85" w:type="dxa"/>
              <w:bottom w:w="57" w:type="dxa"/>
              <w:right w:w="85" w:type="dxa"/>
            </w:tcMar>
            <w:vAlign w:val="center"/>
            <w:hideMark/>
          </w:tcPr>
          <w:p w14:paraId="120F7303" w14:textId="77777777" w:rsidR="00360835" w:rsidRPr="0023273E" w:rsidRDefault="00360835" w:rsidP="00AC7F2A">
            <w:r w:rsidRPr="0023273E">
              <w:rPr>
                <w:b/>
                <w:bCs/>
              </w:rPr>
              <w:t xml:space="preserve">Número de investigadores </w:t>
            </w:r>
            <w:r w:rsidRPr="0023273E">
              <w:rPr>
                <w:b/>
                <w:bCs/>
              </w:rPr>
              <w:lastRenderedPageBreak/>
              <w:t>participantes</w:t>
            </w:r>
          </w:p>
        </w:tc>
        <w:tc>
          <w:tcPr>
            <w:tcW w:w="10778" w:type="dxa"/>
            <w:shd w:val="clear" w:color="auto" w:fill="FFFFFF"/>
            <w:tcMar>
              <w:top w:w="57" w:type="dxa"/>
              <w:left w:w="85" w:type="dxa"/>
              <w:bottom w:w="57" w:type="dxa"/>
              <w:right w:w="85" w:type="dxa"/>
            </w:tcMar>
            <w:vAlign w:val="center"/>
            <w:hideMark/>
          </w:tcPr>
          <w:p w14:paraId="75BC04A4" w14:textId="6ADA4969" w:rsidR="00360835" w:rsidRPr="0023273E" w:rsidRDefault="00360835" w:rsidP="00AC7F2A">
            <w:pPr>
              <w:jc w:val="both"/>
            </w:pPr>
            <w:r w:rsidRPr="0023273E">
              <w:lastRenderedPageBreak/>
              <w:t> 15</w:t>
            </w:r>
            <w:r w:rsidR="00B737AC" w:rsidRPr="0023273E">
              <w:t xml:space="preserve"> (Maria Carmen Ricoy Lorenzo) </w:t>
            </w:r>
          </w:p>
        </w:tc>
      </w:tr>
      <w:tr w:rsidR="0023273E" w:rsidRPr="0023273E" w14:paraId="44068A82" w14:textId="77777777" w:rsidTr="00AC7F2A">
        <w:trPr>
          <w:trHeight w:val="283"/>
        </w:trPr>
        <w:tc>
          <w:tcPr>
            <w:tcW w:w="3397" w:type="dxa"/>
            <w:shd w:val="clear" w:color="auto" w:fill="DDDDDD"/>
            <w:tcMar>
              <w:top w:w="57" w:type="dxa"/>
              <w:left w:w="85" w:type="dxa"/>
              <w:bottom w:w="57" w:type="dxa"/>
              <w:right w:w="85" w:type="dxa"/>
            </w:tcMar>
            <w:vAlign w:val="center"/>
            <w:hideMark/>
          </w:tcPr>
          <w:p w14:paraId="45AC8732" w14:textId="77777777" w:rsidR="00360835" w:rsidRPr="0023273E" w:rsidRDefault="00360835" w:rsidP="00AC7F2A">
            <w:r w:rsidRPr="0023273E">
              <w:rPr>
                <w:b/>
                <w:bCs/>
              </w:rPr>
              <w:t>Líneas de investigación relacionadas</w:t>
            </w:r>
          </w:p>
        </w:tc>
        <w:tc>
          <w:tcPr>
            <w:tcW w:w="0" w:type="auto"/>
            <w:shd w:val="clear" w:color="auto" w:fill="FFFFFF"/>
            <w:vAlign w:val="center"/>
            <w:hideMark/>
          </w:tcPr>
          <w:p w14:paraId="06CB65A1" w14:textId="4EB26F32" w:rsidR="00360835" w:rsidRPr="0023273E" w:rsidRDefault="00360835" w:rsidP="00AC7F2A">
            <w:pPr>
              <w:jc w:val="both"/>
            </w:pPr>
            <w:r w:rsidRPr="0023273E">
              <w:t xml:space="preserve">  3</w:t>
            </w:r>
          </w:p>
        </w:tc>
      </w:tr>
    </w:tbl>
    <w:p w14:paraId="3B518AAB" w14:textId="77777777" w:rsidR="00360835" w:rsidRPr="0023273E" w:rsidRDefault="00360835" w:rsidP="001D41E2">
      <w:pPr>
        <w:pStyle w:val="Textoindependiente"/>
      </w:pPr>
    </w:p>
    <w:p w14:paraId="66D2E306" w14:textId="77777777" w:rsidR="00360835" w:rsidRPr="0023273E" w:rsidRDefault="00360835" w:rsidP="001D41E2">
      <w:pPr>
        <w:pStyle w:val="Textoindependiente"/>
      </w:pPr>
    </w:p>
    <w:p w14:paraId="47CDDD6A" w14:textId="77777777" w:rsidR="00360835" w:rsidRPr="0023273E" w:rsidRDefault="00360835" w:rsidP="001D41E2">
      <w:pPr>
        <w:pStyle w:val="Textoindependiente"/>
      </w:pPr>
    </w:p>
    <w:p w14:paraId="00AE0AED" w14:textId="265265EB" w:rsidR="001D41E2" w:rsidRPr="0023273E" w:rsidRDefault="001D41E2">
      <w:pPr>
        <w:rPr>
          <w:sz w:val="20"/>
          <w:szCs w:val="20"/>
        </w:rPr>
      </w:pPr>
      <w:bookmarkStart w:id="22" w:name="_Hlk191832042"/>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260"/>
        <w:gridCol w:w="1560"/>
        <w:gridCol w:w="1279"/>
        <w:gridCol w:w="3401"/>
        <w:gridCol w:w="850"/>
        <w:gridCol w:w="848"/>
        <w:gridCol w:w="852"/>
        <w:gridCol w:w="850"/>
      </w:tblGrid>
      <w:tr w:rsidR="0023273E" w:rsidRPr="0023273E" w14:paraId="1F5753E6" w14:textId="77777777" w:rsidTr="00CB5697">
        <w:trPr>
          <w:trHeight w:val="397"/>
          <w:jc w:val="center"/>
        </w:trPr>
        <w:tc>
          <w:tcPr>
            <w:tcW w:w="14171" w:type="dxa"/>
            <w:gridSpan w:val="9"/>
            <w:shd w:val="clear" w:color="auto" w:fill="8DB3E2" w:themeFill="text2" w:themeFillTint="66"/>
            <w:vAlign w:val="center"/>
          </w:tcPr>
          <w:p w14:paraId="2FE5D634" w14:textId="3D353985" w:rsidR="001D41E2" w:rsidRPr="0023273E" w:rsidRDefault="001D41E2" w:rsidP="001D41E2">
            <w:pPr>
              <w:jc w:val="center"/>
              <w:rPr>
                <w:b/>
              </w:rPr>
            </w:pPr>
            <w:r w:rsidRPr="0023273E">
              <w:rPr>
                <w:b/>
              </w:rPr>
              <w:t xml:space="preserve">Equipo </w:t>
            </w:r>
            <w:proofErr w:type="spellStart"/>
            <w:r w:rsidRPr="0023273E">
              <w:rPr>
                <w:b/>
              </w:rPr>
              <w:t>Nº</w:t>
            </w:r>
            <w:proofErr w:type="spellEnd"/>
            <w:r w:rsidRPr="0023273E">
              <w:rPr>
                <w:b/>
              </w:rPr>
              <w:t xml:space="preserve"> </w:t>
            </w:r>
            <w:r w:rsidR="000B5A12" w:rsidRPr="0023273E">
              <w:rPr>
                <w:b/>
              </w:rPr>
              <w:t>4</w:t>
            </w:r>
            <w:r w:rsidR="00C15E12" w:rsidRPr="0023273E">
              <w:rPr>
                <w:b/>
              </w:rPr>
              <w:t xml:space="preserve">: </w:t>
            </w:r>
            <w:r w:rsidR="00F20680" w:rsidRPr="0023273E">
              <w:rPr>
                <w:b/>
              </w:rPr>
              <w:t>PSICOLOGÍA DE LA EDUCACIÓN Y EL DESENVOLVIMIENTO (HI9)</w:t>
            </w:r>
          </w:p>
        </w:tc>
      </w:tr>
      <w:tr w:rsidR="0023273E" w:rsidRPr="0023273E" w14:paraId="330E5046" w14:textId="77777777" w:rsidTr="003608B0">
        <w:trPr>
          <w:trHeight w:val="113"/>
          <w:jc w:val="center"/>
        </w:trPr>
        <w:tc>
          <w:tcPr>
            <w:tcW w:w="1271" w:type="dxa"/>
            <w:vMerge w:val="restart"/>
            <w:shd w:val="clear" w:color="auto" w:fill="DBE5F1" w:themeFill="accent1" w:themeFillTint="33"/>
            <w:vAlign w:val="center"/>
          </w:tcPr>
          <w:p w14:paraId="743A56B6" w14:textId="77777777" w:rsidR="001D41E2" w:rsidRPr="0023273E" w:rsidRDefault="001D41E2" w:rsidP="003608B0">
            <w:pPr>
              <w:jc w:val="center"/>
              <w:rPr>
                <w:b/>
                <w:bCs/>
                <w:sz w:val="20"/>
                <w:szCs w:val="20"/>
              </w:rPr>
            </w:pPr>
            <w:r w:rsidRPr="0023273E">
              <w:rPr>
                <w:b/>
                <w:bCs/>
                <w:sz w:val="20"/>
                <w:szCs w:val="20"/>
              </w:rPr>
              <w:t>Institución</w:t>
            </w:r>
          </w:p>
        </w:tc>
        <w:tc>
          <w:tcPr>
            <w:tcW w:w="3260" w:type="dxa"/>
            <w:vMerge w:val="restart"/>
            <w:shd w:val="clear" w:color="auto" w:fill="DBE5F1" w:themeFill="accent1" w:themeFillTint="33"/>
            <w:vAlign w:val="center"/>
          </w:tcPr>
          <w:p w14:paraId="7D1D767E" w14:textId="77777777" w:rsidR="001D41E2" w:rsidRPr="0023273E" w:rsidRDefault="001D41E2" w:rsidP="003608B0">
            <w:pPr>
              <w:jc w:val="center"/>
              <w:rPr>
                <w:b/>
                <w:bCs/>
                <w:sz w:val="20"/>
                <w:szCs w:val="20"/>
              </w:rPr>
            </w:pPr>
            <w:r w:rsidRPr="0023273E">
              <w:rPr>
                <w:b/>
                <w:bCs/>
                <w:sz w:val="20"/>
                <w:szCs w:val="20"/>
              </w:rPr>
              <w:t>Nombre y apellidos</w:t>
            </w:r>
          </w:p>
        </w:tc>
        <w:tc>
          <w:tcPr>
            <w:tcW w:w="1560" w:type="dxa"/>
            <w:vMerge w:val="restart"/>
            <w:shd w:val="clear" w:color="auto" w:fill="DBE5F1" w:themeFill="accent1" w:themeFillTint="33"/>
            <w:vAlign w:val="center"/>
          </w:tcPr>
          <w:p w14:paraId="6E57B76E" w14:textId="77777777" w:rsidR="001D41E2" w:rsidRPr="0023273E" w:rsidRDefault="001D41E2" w:rsidP="003608B0">
            <w:pPr>
              <w:jc w:val="center"/>
              <w:rPr>
                <w:b/>
                <w:bCs/>
                <w:sz w:val="20"/>
                <w:szCs w:val="20"/>
              </w:rPr>
            </w:pPr>
            <w:r w:rsidRPr="0023273E">
              <w:rPr>
                <w:b/>
                <w:bCs/>
                <w:sz w:val="20"/>
                <w:szCs w:val="20"/>
              </w:rPr>
              <w:t>Categoría</w:t>
            </w:r>
          </w:p>
        </w:tc>
        <w:tc>
          <w:tcPr>
            <w:tcW w:w="1279" w:type="dxa"/>
            <w:vMerge w:val="restart"/>
            <w:shd w:val="clear" w:color="auto" w:fill="DBE5F1" w:themeFill="accent1" w:themeFillTint="33"/>
            <w:vAlign w:val="center"/>
          </w:tcPr>
          <w:p w14:paraId="3624FA50" w14:textId="77777777" w:rsidR="001D41E2" w:rsidRPr="0023273E" w:rsidRDefault="001D41E2" w:rsidP="003608B0">
            <w:pPr>
              <w:jc w:val="center"/>
              <w:rPr>
                <w:b/>
                <w:bCs/>
                <w:sz w:val="20"/>
                <w:szCs w:val="20"/>
              </w:rPr>
            </w:pPr>
            <w:r w:rsidRPr="0023273E">
              <w:rPr>
                <w:b/>
                <w:bCs/>
                <w:sz w:val="20"/>
                <w:szCs w:val="20"/>
              </w:rPr>
              <w:t>Dedicación</w:t>
            </w:r>
          </w:p>
        </w:tc>
        <w:tc>
          <w:tcPr>
            <w:tcW w:w="3401" w:type="dxa"/>
            <w:vMerge w:val="restart"/>
            <w:shd w:val="clear" w:color="auto" w:fill="DBE5F1" w:themeFill="accent1" w:themeFillTint="33"/>
            <w:vAlign w:val="center"/>
          </w:tcPr>
          <w:p w14:paraId="43A39293" w14:textId="77777777" w:rsidR="001D41E2" w:rsidRPr="0023273E" w:rsidRDefault="001D41E2" w:rsidP="003608B0">
            <w:pPr>
              <w:jc w:val="center"/>
              <w:rPr>
                <w:b/>
                <w:bCs/>
                <w:sz w:val="20"/>
                <w:szCs w:val="20"/>
              </w:rPr>
            </w:pPr>
            <w:r w:rsidRPr="0023273E">
              <w:rPr>
                <w:b/>
                <w:bCs/>
                <w:sz w:val="20"/>
                <w:szCs w:val="20"/>
              </w:rPr>
              <w:t>Líneas de investigación</w:t>
            </w:r>
          </w:p>
        </w:tc>
        <w:tc>
          <w:tcPr>
            <w:tcW w:w="850" w:type="dxa"/>
            <w:vMerge w:val="restart"/>
            <w:shd w:val="clear" w:color="auto" w:fill="DBE5F1" w:themeFill="accent1" w:themeFillTint="33"/>
            <w:vAlign w:val="center"/>
          </w:tcPr>
          <w:p w14:paraId="753ADE20" w14:textId="77777777" w:rsidR="001D41E2" w:rsidRPr="0023273E" w:rsidRDefault="001D41E2" w:rsidP="003608B0">
            <w:pPr>
              <w:jc w:val="center"/>
              <w:rPr>
                <w:b/>
                <w:bCs/>
                <w:sz w:val="20"/>
                <w:szCs w:val="20"/>
              </w:rPr>
            </w:pPr>
            <w:r w:rsidRPr="0023273E">
              <w:rPr>
                <w:b/>
                <w:bCs/>
                <w:sz w:val="20"/>
                <w:szCs w:val="20"/>
              </w:rPr>
              <w:t>Tesis de doctorado dirigidas en los últimos 5 años</w:t>
            </w:r>
          </w:p>
        </w:tc>
        <w:tc>
          <w:tcPr>
            <w:tcW w:w="1700" w:type="dxa"/>
            <w:gridSpan w:val="2"/>
            <w:shd w:val="clear" w:color="auto" w:fill="DBE5F1" w:themeFill="accent1" w:themeFillTint="33"/>
            <w:vAlign w:val="center"/>
          </w:tcPr>
          <w:p w14:paraId="6E6871D3" w14:textId="77777777" w:rsidR="001D41E2" w:rsidRPr="0023273E" w:rsidRDefault="001D41E2" w:rsidP="003608B0">
            <w:pPr>
              <w:jc w:val="center"/>
              <w:rPr>
                <w:b/>
                <w:bCs/>
                <w:sz w:val="20"/>
                <w:szCs w:val="20"/>
              </w:rPr>
            </w:pPr>
            <w:r w:rsidRPr="0023273E">
              <w:rPr>
                <w:b/>
                <w:bCs/>
                <w:sz w:val="20"/>
                <w:szCs w:val="20"/>
              </w:rPr>
              <w:t>Tramos de investigación</w:t>
            </w:r>
          </w:p>
        </w:tc>
        <w:tc>
          <w:tcPr>
            <w:tcW w:w="850" w:type="dxa"/>
            <w:vMerge w:val="restart"/>
            <w:shd w:val="clear" w:color="auto" w:fill="DBE5F1" w:themeFill="accent1" w:themeFillTint="33"/>
            <w:vAlign w:val="center"/>
          </w:tcPr>
          <w:p w14:paraId="37E3A3C3" w14:textId="77777777" w:rsidR="001D41E2" w:rsidRPr="0023273E" w:rsidRDefault="001D41E2" w:rsidP="003608B0">
            <w:pPr>
              <w:jc w:val="center"/>
              <w:rPr>
                <w:b/>
                <w:bCs/>
                <w:sz w:val="20"/>
                <w:szCs w:val="20"/>
              </w:rPr>
            </w:pPr>
            <w:r w:rsidRPr="0023273E">
              <w:rPr>
                <w:b/>
                <w:bCs/>
                <w:sz w:val="20"/>
                <w:szCs w:val="20"/>
              </w:rPr>
              <w:t>Alta/Baja</w:t>
            </w:r>
          </w:p>
        </w:tc>
      </w:tr>
      <w:tr w:rsidR="0023273E" w:rsidRPr="0023273E" w14:paraId="7BD8BE0A" w14:textId="77777777" w:rsidTr="003608B0">
        <w:trPr>
          <w:trHeight w:val="397"/>
          <w:jc w:val="center"/>
        </w:trPr>
        <w:tc>
          <w:tcPr>
            <w:tcW w:w="1271" w:type="dxa"/>
            <w:vMerge/>
            <w:shd w:val="clear" w:color="auto" w:fill="FFFF99"/>
            <w:vAlign w:val="center"/>
          </w:tcPr>
          <w:p w14:paraId="472A5E81" w14:textId="77777777" w:rsidR="001D41E2" w:rsidRPr="0023273E" w:rsidRDefault="001D41E2" w:rsidP="003608B0">
            <w:pPr>
              <w:jc w:val="center"/>
              <w:rPr>
                <w:b/>
                <w:bCs/>
                <w:sz w:val="20"/>
                <w:szCs w:val="20"/>
              </w:rPr>
            </w:pPr>
          </w:p>
        </w:tc>
        <w:tc>
          <w:tcPr>
            <w:tcW w:w="3260" w:type="dxa"/>
            <w:vMerge/>
            <w:shd w:val="clear" w:color="auto" w:fill="FFFF99"/>
            <w:vAlign w:val="center"/>
          </w:tcPr>
          <w:p w14:paraId="3F7842DF" w14:textId="77777777" w:rsidR="001D41E2" w:rsidRPr="0023273E" w:rsidRDefault="001D41E2" w:rsidP="003608B0">
            <w:pPr>
              <w:jc w:val="center"/>
              <w:rPr>
                <w:b/>
                <w:bCs/>
                <w:sz w:val="20"/>
                <w:szCs w:val="20"/>
              </w:rPr>
            </w:pPr>
          </w:p>
        </w:tc>
        <w:tc>
          <w:tcPr>
            <w:tcW w:w="1560" w:type="dxa"/>
            <w:vMerge/>
            <w:shd w:val="clear" w:color="auto" w:fill="FFFF99"/>
            <w:vAlign w:val="center"/>
          </w:tcPr>
          <w:p w14:paraId="03AA2DD9" w14:textId="77777777" w:rsidR="001D41E2" w:rsidRPr="0023273E" w:rsidRDefault="001D41E2" w:rsidP="003608B0">
            <w:pPr>
              <w:jc w:val="center"/>
              <w:rPr>
                <w:b/>
                <w:bCs/>
                <w:sz w:val="20"/>
                <w:szCs w:val="20"/>
              </w:rPr>
            </w:pPr>
          </w:p>
        </w:tc>
        <w:tc>
          <w:tcPr>
            <w:tcW w:w="1279" w:type="dxa"/>
            <w:vMerge/>
            <w:shd w:val="clear" w:color="auto" w:fill="FFFF99"/>
            <w:vAlign w:val="center"/>
          </w:tcPr>
          <w:p w14:paraId="32AD803A" w14:textId="77777777" w:rsidR="001D41E2" w:rsidRPr="0023273E" w:rsidRDefault="001D41E2" w:rsidP="003608B0">
            <w:pPr>
              <w:jc w:val="center"/>
              <w:rPr>
                <w:b/>
                <w:bCs/>
                <w:sz w:val="20"/>
                <w:szCs w:val="20"/>
              </w:rPr>
            </w:pPr>
          </w:p>
        </w:tc>
        <w:tc>
          <w:tcPr>
            <w:tcW w:w="3401" w:type="dxa"/>
            <w:vMerge/>
            <w:shd w:val="clear" w:color="auto" w:fill="FFFF99"/>
            <w:vAlign w:val="center"/>
          </w:tcPr>
          <w:p w14:paraId="451CF2DB" w14:textId="77777777" w:rsidR="001D41E2" w:rsidRPr="0023273E" w:rsidRDefault="001D41E2" w:rsidP="003608B0">
            <w:pPr>
              <w:jc w:val="center"/>
              <w:rPr>
                <w:b/>
                <w:bCs/>
                <w:sz w:val="20"/>
                <w:szCs w:val="20"/>
              </w:rPr>
            </w:pPr>
          </w:p>
        </w:tc>
        <w:tc>
          <w:tcPr>
            <w:tcW w:w="850" w:type="dxa"/>
            <w:vMerge/>
            <w:shd w:val="clear" w:color="auto" w:fill="FFFF99"/>
            <w:vAlign w:val="center"/>
          </w:tcPr>
          <w:p w14:paraId="029DA7D6" w14:textId="77777777" w:rsidR="001D41E2" w:rsidRPr="0023273E" w:rsidRDefault="001D41E2" w:rsidP="003608B0">
            <w:pPr>
              <w:jc w:val="center"/>
              <w:rPr>
                <w:b/>
                <w:bCs/>
                <w:sz w:val="20"/>
                <w:szCs w:val="20"/>
              </w:rPr>
            </w:pPr>
          </w:p>
        </w:tc>
        <w:tc>
          <w:tcPr>
            <w:tcW w:w="848" w:type="dxa"/>
            <w:shd w:val="clear" w:color="auto" w:fill="DBE5F1" w:themeFill="accent1" w:themeFillTint="33"/>
            <w:vAlign w:val="center"/>
          </w:tcPr>
          <w:p w14:paraId="753C5BE9" w14:textId="77777777" w:rsidR="001D41E2" w:rsidRPr="0023273E" w:rsidRDefault="001D41E2" w:rsidP="003608B0">
            <w:pPr>
              <w:jc w:val="center"/>
              <w:rPr>
                <w:b/>
                <w:bCs/>
                <w:sz w:val="20"/>
                <w:szCs w:val="20"/>
              </w:rPr>
            </w:pPr>
            <w:r w:rsidRPr="0023273E">
              <w:rPr>
                <w:b/>
                <w:bCs/>
                <w:sz w:val="20"/>
                <w:szCs w:val="20"/>
              </w:rPr>
              <w:t>Número de tramos</w:t>
            </w:r>
          </w:p>
        </w:tc>
        <w:tc>
          <w:tcPr>
            <w:tcW w:w="852" w:type="dxa"/>
            <w:shd w:val="clear" w:color="auto" w:fill="DBE5F1" w:themeFill="accent1" w:themeFillTint="33"/>
            <w:vAlign w:val="center"/>
          </w:tcPr>
          <w:p w14:paraId="279EE911" w14:textId="77777777" w:rsidR="001D41E2" w:rsidRPr="0023273E" w:rsidRDefault="001D41E2" w:rsidP="003608B0">
            <w:pPr>
              <w:jc w:val="center"/>
              <w:rPr>
                <w:b/>
                <w:bCs/>
                <w:sz w:val="20"/>
                <w:szCs w:val="20"/>
              </w:rPr>
            </w:pPr>
            <w:r w:rsidRPr="0023273E">
              <w:rPr>
                <w:b/>
                <w:bCs/>
                <w:sz w:val="20"/>
                <w:szCs w:val="20"/>
              </w:rPr>
              <w:t>Fecha del último tramo</w:t>
            </w:r>
          </w:p>
        </w:tc>
        <w:tc>
          <w:tcPr>
            <w:tcW w:w="850" w:type="dxa"/>
            <w:vMerge/>
            <w:shd w:val="clear" w:color="auto" w:fill="FFFF99"/>
            <w:vAlign w:val="center"/>
          </w:tcPr>
          <w:p w14:paraId="165FFF7B" w14:textId="77777777" w:rsidR="001D41E2" w:rsidRPr="0023273E" w:rsidRDefault="001D41E2" w:rsidP="003608B0">
            <w:pPr>
              <w:jc w:val="center"/>
              <w:rPr>
                <w:b/>
                <w:bCs/>
                <w:sz w:val="20"/>
                <w:szCs w:val="20"/>
              </w:rPr>
            </w:pPr>
          </w:p>
        </w:tc>
      </w:tr>
      <w:tr w:rsidR="0023273E" w:rsidRPr="0023273E" w14:paraId="575BD1BD" w14:textId="77777777" w:rsidTr="003608B0">
        <w:trPr>
          <w:trHeight w:val="397"/>
          <w:jc w:val="center"/>
        </w:trPr>
        <w:tc>
          <w:tcPr>
            <w:tcW w:w="1271" w:type="dxa"/>
            <w:shd w:val="clear" w:color="auto" w:fill="auto"/>
            <w:vAlign w:val="center"/>
          </w:tcPr>
          <w:p w14:paraId="44FF73DA" w14:textId="425FD993" w:rsidR="001D41E2" w:rsidRPr="0023273E" w:rsidRDefault="001D41E2" w:rsidP="003608B0">
            <w:pPr>
              <w:jc w:val="center"/>
              <w:rPr>
                <w:sz w:val="20"/>
                <w:szCs w:val="20"/>
              </w:rPr>
            </w:pPr>
            <w:r w:rsidRPr="0023273E">
              <w:rPr>
                <w:sz w:val="20"/>
                <w:szCs w:val="20"/>
              </w:rPr>
              <w:t>Universidad de Vigo</w:t>
            </w:r>
          </w:p>
        </w:tc>
        <w:tc>
          <w:tcPr>
            <w:tcW w:w="3260" w:type="dxa"/>
            <w:shd w:val="clear" w:color="auto" w:fill="auto"/>
            <w:vAlign w:val="center"/>
          </w:tcPr>
          <w:p w14:paraId="170C5388" w14:textId="43102F9B" w:rsidR="001D41E2" w:rsidRPr="0023273E" w:rsidRDefault="00D4658A" w:rsidP="003608B0">
            <w:pPr>
              <w:jc w:val="center"/>
              <w:rPr>
                <w:sz w:val="20"/>
                <w:szCs w:val="20"/>
              </w:rPr>
            </w:pPr>
            <w:r w:rsidRPr="0023273E">
              <w:rPr>
                <w:sz w:val="20"/>
                <w:szCs w:val="20"/>
              </w:rPr>
              <w:t xml:space="preserve">Mar García </w:t>
            </w:r>
            <w:proofErr w:type="spellStart"/>
            <w:r w:rsidRPr="0023273E">
              <w:rPr>
                <w:sz w:val="20"/>
                <w:szCs w:val="20"/>
              </w:rPr>
              <w:t>Señorán</w:t>
            </w:r>
            <w:proofErr w:type="spellEnd"/>
          </w:p>
        </w:tc>
        <w:tc>
          <w:tcPr>
            <w:tcW w:w="1560" w:type="dxa"/>
            <w:shd w:val="clear" w:color="auto" w:fill="auto"/>
            <w:vAlign w:val="center"/>
          </w:tcPr>
          <w:p w14:paraId="4EED3A02" w14:textId="77777777" w:rsidR="001D41E2" w:rsidRPr="0023273E" w:rsidRDefault="001D41E2" w:rsidP="003608B0">
            <w:pPr>
              <w:jc w:val="center"/>
              <w:rPr>
                <w:sz w:val="20"/>
                <w:szCs w:val="20"/>
              </w:rPr>
            </w:pPr>
            <w:r w:rsidRPr="0023273E">
              <w:rPr>
                <w:sz w:val="20"/>
                <w:szCs w:val="20"/>
              </w:rPr>
              <w:t>Titular de Universidad</w:t>
            </w:r>
          </w:p>
        </w:tc>
        <w:tc>
          <w:tcPr>
            <w:tcW w:w="1279" w:type="dxa"/>
            <w:shd w:val="clear" w:color="auto" w:fill="auto"/>
            <w:vAlign w:val="center"/>
          </w:tcPr>
          <w:p w14:paraId="7DD74201" w14:textId="77777777" w:rsidR="001D41E2" w:rsidRPr="0023273E" w:rsidRDefault="001D41E2" w:rsidP="003608B0">
            <w:pPr>
              <w:jc w:val="center"/>
              <w:rPr>
                <w:sz w:val="20"/>
                <w:szCs w:val="20"/>
              </w:rPr>
            </w:pPr>
            <w:r w:rsidRPr="0023273E">
              <w:rPr>
                <w:sz w:val="20"/>
                <w:szCs w:val="20"/>
              </w:rPr>
              <w:t>Tiempo Completo</w:t>
            </w:r>
          </w:p>
        </w:tc>
        <w:tc>
          <w:tcPr>
            <w:tcW w:w="3401" w:type="dxa"/>
            <w:shd w:val="clear" w:color="auto" w:fill="auto"/>
            <w:vAlign w:val="center"/>
          </w:tcPr>
          <w:p w14:paraId="460C140D" w14:textId="6DC4B258" w:rsidR="001D41E2" w:rsidRPr="0023273E" w:rsidRDefault="00B737AC" w:rsidP="00B737AC">
            <w:pPr>
              <w:rPr>
                <w:sz w:val="20"/>
                <w:szCs w:val="20"/>
              </w:rPr>
            </w:pPr>
            <w:r w:rsidRPr="0023273E">
              <w:rPr>
                <w:sz w:val="20"/>
                <w:szCs w:val="20"/>
              </w:rPr>
              <w:t>4,5</w:t>
            </w:r>
          </w:p>
        </w:tc>
        <w:tc>
          <w:tcPr>
            <w:tcW w:w="850" w:type="dxa"/>
            <w:shd w:val="clear" w:color="auto" w:fill="auto"/>
            <w:vAlign w:val="center"/>
          </w:tcPr>
          <w:p w14:paraId="586A21F2" w14:textId="77777777" w:rsidR="001D41E2" w:rsidRPr="0023273E" w:rsidRDefault="001D41E2" w:rsidP="003608B0">
            <w:pPr>
              <w:jc w:val="center"/>
              <w:rPr>
                <w:sz w:val="20"/>
                <w:szCs w:val="20"/>
              </w:rPr>
            </w:pPr>
            <w:r w:rsidRPr="0023273E">
              <w:rPr>
                <w:sz w:val="20"/>
                <w:szCs w:val="20"/>
              </w:rPr>
              <w:t>1</w:t>
            </w:r>
          </w:p>
        </w:tc>
        <w:tc>
          <w:tcPr>
            <w:tcW w:w="848" w:type="dxa"/>
            <w:shd w:val="clear" w:color="auto" w:fill="auto"/>
            <w:vAlign w:val="center"/>
          </w:tcPr>
          <w:p w14:paraId="7AA517FA" w14:textId="77777777" w:rsidR="001D41E2" w:rsidRPr="0023273E" w:rsidRDefault="001D41E2" w:rsidP="003608B0">
            <w:pPr>
              <w:jc w:val="center"/>
              <w:rPr>
                <w:sz w:val="20"/>
                <w:szCs w:val="20"/>
              </w:rPr>
            </w:pPr>
            <w:r w:rsidRPr="0023273E">
              <w:rPr>
                <w:sz w:val="20"/>
                <w:szCs w:val="20"/>
              </w:rPr>
              <w:t>3</w:t>
            </w:r>
          </w:p>
        </w:tc>
        <w:tc>
          <w:tcPr>
            <w:tcW w:w="852" w:type="dxa"/>
            <w:shd w:val="clear" w:color="auto" w:fill="auto"/>
            <w:vAlign w:val="center"/>
          </w:tcPr>
          <w:p w14:paraId="2A95D492" w14:textId="77777777" w:rsidR="001D41E2" w:rsidRPr="0023273E" w:rsidRDefault="001D41E2" w:rsidP="003608B0">
            <w:pPr>
              <w:jc w:val="center"/>
              <w:rPr>
                <w:sz w:val="20"/>
                <w:szCs w:val="20"/>
              </w:rPr>
            </w:pPr>
            <w:r w:rsidRPr="0023273E">
              <w:rPr>
                <w:sz w:val="20"/>
                <w:szCs w:val="20"/>
              </w:rPr>
              <w:t>2022</w:t>
            </w:r>
          </w:p>
        </w:tc>
        <w:tc>
          <w:tcPr>
            <w:tcW w:w="850" w:type="dxa"/>
            <w:shd w:val="clear" w:color="auto" w:fill="auto"/>
            <w:vAlign w:val="center"/>
          </w:tcPr>
          <w:p w14:paraId="5108BD87" w14:textId="77777777" w:rsidR="001D41E2" w:rsidRPr="0023273E" w:rsidRDefault="001D41E2" w:rsidP="003608B0">
            <w:pPr>
              <w:jc w:val="center"/>
              <w:rPr>
                <w:b/>
                <w:bCs/>
                <w:sz w:val="20"/>
                <w:szCs w:val="20"/>
              </w:rPr>
            </w:pPr>
          </w:p>
        </w:tc>
      </w:tr>
      <w:tr w:rsidR="0023273E" w:rsidRPr="0023273E" w14:paraId="2B3E990C" w14:textId="77777777" w:rsidTr="003608B0">
        <w:trPr>
          <w:trHeight w:val="397"/>
          <w:jc w:val="center"/>
        </w:trPr>
        <w:tc>
          <w:tcPr>
            <w:tcW w:w="1271" w:type="dxa"/>
            <w:shd w:val="clear" w:color="auto" w:fill="auto"/>
            <w:vAlign w:val="center"/>
          </w:tcPr>
          <w:p w14:paraId="788A1680" w14:textId="77777777" w:rsidR="001D41E2" w:rsidRPr="0023273E" w:rsidRDefault="001D41E2" w:rsidP="003608B0">
            <w:pPr>
              <w:jc w:val="center"/>
              <w:rPr>
                <w:sz w:val="20"/>
                <w:szCs w:val="20"/>
              </w:rPr>
            </w:pPr>
            <w:r w:rsidRPr="0023273E">
              <w:rPr>
                <w:sz w:val="20"/>
                <w:szCs w:val="20"/>
              </w:rPr>
              <w:t>Universidad de Vigo</w:t>
            </w:r>
          </w:p>
        </w:tc>
        <w:tc>
          <w:tcPr>
            <w:tcW w:w="3260" w:type="dxa"/>
            <w:shd w:val="clear" w:color="auto" w:fill="auto"/>
            <w:vAlign w:val="center"/>
          </w:tcPr>
          <w:p w14:paraId="648E1A58" w14:textId="60B3CA43" w:rsidR="001D41E2" w:rsidRPr="0023273E" w:rsidRDefault="00D4658A" w:rsidP="003608B0">
            <w:pPr>
              <w:jc w:val="center"/>
              <w:rPr>
                <w:sz w:val="20"/>
                <w:szCs w:val="20"/>
              </w:rPr>
            </w:pPr>
            <w:r w:rsidRPr="0023273E">
              <w:rPr>
                <w:sz w:val="20"/>
                <w:szCs w:val="20"/>
              </w:rPr>
              <w:t>Salvador G</w:t>
            </w:r>
            <w:r w:rsidR="00F20680" w:rsidRPr="0023273E">
              <w:rPr>
                <w:sz w:val="20"/>
                <w:szCs w:val="20"/>
              </w:rPr>
              <w:t>uillermo</w:t>
            </w:r>
            <w:r w:rsidRPr="0023273E">
              <w:rPr>
                <w:sz w:val="20"/>
                <w:szCs w:val="20"/>
              </w:rPr>
              <w:t xml:space="preserve"> González </w:t>
            </w:r>
            <w:proofErr w:type="spellStart"/>
            <w:r w:rsidRPr="0023273E">
              <w:rPr>
                <w:sz w:val="20"/>
                <w:szCs w:val="20"/>
              </w:rPr>
              <w:t>González</w:t>
            </w:r>
            <w:proofErr w:type="spellEnd"/>
          </w:p>
        </w:tc>
        <w:tc>
          <w:tcPr>
            <w:tcW w:w="1560" w:type="dxa"/>
            <w:shd w:val="clear" w:color="auto" w:fill="auto"/>
            <w:vAlign w:val="center"/>
          </w:tcPr>
          <w:p w14:paraId="3A9586E6" w14:textId="77777777" w:rsidR="001D41E2" w:rsidRPr="0023273E" w:rsidRDefault="001D41E2" w:rsidP="003608B0">
            <w:pPr>
              <w:jc w:val="center"/>
              <w:rPr>
                <w:sz w:val="20"/>
                <w:szCs w:val="20"/>
              </w:rPr>
            </w:pPr>
            <w:r w:rsidRPr="0023273E">
              <w:rPr>
                <w:sz w:val="20"/>
                <w:szCs w:val="20"/>
              </w:rPr>
              <w:t>Titular de Universidad</w:t>
            </w:r>
          </w:p>
        </w:tc>
        <w:tc>
          <w:tcPr>
            <w:tcW w:w="1279" w:type="dxa"/>
            <w:shd w:val="clear" w:color="auto" w:fill="auto"/>
            <w:vAlign w:val="center"/>
          </w:tcPr>
          <w:p w14:paraId="1564F2BC" w14:textId="77777777" w:rsidR="001D41E2" w:rsidRPr="0023273E" w:rsidRDefault="001D41E2" w:rsidP="003608B0">
            <w:pPr>
              <w:jc w:val="center"/>
              <w:rPr>
                <w:sz w:val="20"/>
                <w:szCs w:val="20"/>
              </w:rPr>
            </w:pPr>
            <w:r w:rsidRPr="0023273E">
              <w:rPr>
                <w:sz w:val="20"/>
                <w:szCs w:val="20"/>
              </w:rPr>
              <w:t>Tiempo Completo</w:t>
            </w:r>
          </w:p>
        </w:tc>
        <w:tc>
          <w:tcPr>
            <w:tcW w:w="3401" w:type="dxa"/>
            <w:shd w:val="clear" w:color="auto" w:fill="auto"/>
            <w:vAlign w:val="center"/>
          </w:tcPr>
          <w:p w14:paraId="5CC0CD38" w14:textId="26C87FD8" w:rsidR="001D41E2" w:rsidRPr="0023273E" w:rsidRDefault="00B737AC" w:rsidP="00B737AC">
            <w:pPr>
              <w:rPr>
                <w:sz w:val="20"/>
                <w:szCs w:val="20"/>
              </w:rPr>
            </w:pPr>
            <w:r w:rsidRPr="0023273E">
              <w:rPr>
                <w:sz w:val="20"/>
                <w:szCs w:val="20"/>
              </w:rPr>
              <w:t>4,5</w:t>
            </w:r>
          </w:p>
        </w:tc>
        <w:tc>
          <w:tcPr>
            <w:tcW w:w="850" w:type="dxa"/>
            <w:shd w:val="clear" w:color="auto" w:fill="auto"/>
            <w:vAlign w:val="center"/>
          </w:tcPr>
          <w:p w14:paraId="6B8DBCA6" w14:textId="77777777" w:rsidR="001D41E2" w:rsidRPr="0023273E" w:rsidRDefault="001D41E2" w:rsidP="003608B0">
            <w:pPr>
              <w:jc w:val="center"/>
              <w:rPr>
                <w:sz w:val="20"/>
                <w:szCs w:val="20"/>
              </w:rPr>
            </w:pPr>
            <w:r w:rsidRPr="0023273E">
              <w:rPr>
                <w:sz w:val="20"/>
                <w:szCs w:val="20"/>
              </w:rPr>
              <w:t>1</w:t>
            </w:r>
          </w:p>
        </w:tc>
        <w:tc>
          <w:tcPr>
            <w:tcW w:w="848" w:type="dxa"/>
            <w:shd w:val="clear" w:color="auto" w:fill="auto"/>
            <w:vAlign w:val="center"/>
          </w:tcPr>
          <w:p w14:paraId="378B2E4E" w14:textId="4F5C641B" w:rsidR="001D41E2" w:rsidRPr="0023273E" w:rsidRDefault="00D4658A" w:rsidP="003608B0">
            <w:pPr>
              <w:jc w:val="center"/>
              <w:rPr>
                <w:sz w:val="20"/>
                <w:szCs w:val="20"/>
              </w:rPr>
            </w:pPr>
            <w:r w:rsidRPr="0023273E">
              <w:rPr>
                <w:sz w:val="20"/>
                <w:szCs w:val="20"/>
              </w:rPr>
              <w:t>1</w:t>
            </w:r>
          </w:p>
        </w:tc>
        <w:tc>
          <w:tcPr>
            <w:tcW w:w="852" w:type="dxa"/>
            <w:shd w:val="clear" w:color="auto" w:fill="auto"/>
            <w:vAlign w:val="center"/>
          </w:tcPr>
          <w:p w14:paraId="717C45DE" w14:textId="141ABBA4" w:rsidR="001D41E2" w:rsidRPr="0023273E" w:rsidRDefault="001D41E2" w:rsidP="003608B0">
            <w:pPr>
              <w:jc w:val="center"/>
              <w:rPr>
                <w:sz w:val="20"/>
                <w:szCs w:val="20"/>
              </w:rPr>
            </w:pPr>
            <w:r w:rsidRPr="0023273E">
              <w:rPr>
                <w:sz w:val="20"/>
                <w:szCs w:val="20"/>
              </w:rPr>
              <w:t>20</w:t>
            </w:r>
            <w:r w:rsidR="00D4658A" w:rsidRPr="0023273E">
              <w:rPr>
                <w:sz w:val="20"/>
                <w:szCs w:val="20"/>
              </w:rPr>
              <w:t>08</w:t>
            </w:r>
          </w:p>
        </w:tc>
        <w:tc>
          <w:tcPr>
            <w:tcW w:w="850" w:type="dxa"/>
            <w:shd w:val="clear" w:color="auto" w:fill="auto"/>
            <w:vAlign w:val="center"/>
          </w:tcPr>
          <w:p w14:paraId="47914631" w14:textId="77777777" w:rsidR="001D41E2" w:rsidRPr="0023273E" w:rsidRDefault="001D41E2" w:rsidP="003608B0">
            <w:pPr>
              <w:jc w:val="center"/>
              <w:rPr>
                <w:b/>
                <w:bCs/>
                <w:sz w:val="20"/>
                <w:szCs w:val="20"/>
              </w:rPr>
            </w:pPr>
          </w:p>
        </w:tc>
      </w:tr>
      <w:tr w:rsidR="0023273E" w:rsidRPr="0023273E" w14:paraId="1097D93A" w14:textId="77777777" w:rsidTr="003608B0">
        <w:trPr>
          <w:trHeight w:val="397"/>
          <w:jc w:val="center"/>
        </w:trPr>
        <w:tc>
          <w:tcPr>
            <w:tcW w:w="1271" w:type="dxa"/>
            <w:shd w:val="clear" w:color="auto" w:fill="auto"/>
            <w:vAlign w:val="center"/>
          </w:tcPr>
          <w:p w14:paraId="5EDD7887" w14:textId="02F4BCD2" w:rsidR="00D4658A" w:rsidRPr="0023273E" w:rsidRDefault="00D4658A" w:rsidP="003608B0">
            <w:pPr>
              <w:jc w:val="center"/>
              <w:rPr>
                <w:sz w:val="20"/>
                <w:szCs w:val="20"/>
              </w:rPr>
            </w:pPr>
            <w:r w:rsidRPr="0023273E">
              <w:rPr>
                <w:sz w:val="20"/>
                <w:szCs w:val="20"/>
              </w:rPr>
              <w:t>Universidad de Vigo</w:t>
            </w:r>
          </w:p>
        </w:tc>
        <w:tc>
          <w:tcPr>
            <w:tcW w:w="3260" w:type="dxa"/>
            <w:shd w:val="clear" w:color="auto" w:fill="auto"/>
            <w:vAlign w:val="center"/>
          </w:tcPr>
          <w:p w14:paraId="7165B7F8" w14:textId="59BE1D0C" w:rsidR="00D4658A" w:rsidRPr="0023273E" w:rsidRDefault="00D4658A" w:rsidP="003608B0">
            <w:pPr>
              <w:jc w:val="center"/>
              <w:rPr>
                <w:sz w:val="20"/>
                <w:szCs w:val="20"/>
              </w:rPr>
            </w:pPr>
            <w:r w:rsidRPr="0023273E">
              <w:rPr>
                <w:sz w:val="20"/>
                <w:szCs w:val="20"/>
              </w:rPr>
              <w:t>Valentín Iglesias Sarmiento</w:t>
            </w:r>
          </w:p>
        </w:tc>
        <w:tc>
          <w:tcPr>
            <w:tcW w:w="1560" w:type="dxa"/>
            <w:shd w:val="clear" w:color="auto" w:fill="auto"/>
            <w:vAlign w:val="center"/>
          </w:tcPr>
          <w:p w14:paraId="664F98A2" w14:textId="2D2F85A9" w:rsidR="00D4658A" w:rsidRPr="0023273E" w:rsidRDefault="00D4658A" w:rsidP="003608B0">
            <w:pPr>
              <w:jc w:val="center"/>
              <w:rPr>
                <w:sz w:val="20"/>
                <w:szCs w:val="20"/>
              </w:rPr>
            </w:pPr>
            <w:r w:rsidRPr="0023273E">
              <w:rPr>
                <w:sz w:val="20"/>
                <w:szCs w:val="20"/>
              </w:rPr>
              <w:t>Ayudante Doctor</w:t>
            </w:r>
          </w:p>
        </w:tc>
        <w:tc>
          <w:tcPr>
            <w:tcW w:w="1279" w:type="dxa"/>
            <w:shd w:val="clear" w:color="auto" w:fill="auto"/>
            <w:vAlign w:val="center"/>
          </w:tcPr>
          <w:p w14:paraId="169F5C4A" w14:textId="043CEBCE" w:rsidR="00D4658A" w:rsidRPr="0023273E" w:rsidRDefault="00D4658A" w:rsidP="003608B0">
            <w:pPr>
              <w:jc w:val="center"/>
              <w:rPr>
                <w:sz w:val="20"/>
                <w:szCs w:val="20"/>
              </w:rPr>
            </w:pPr>
            <w:r w:rsidRPr="0023273E">
              <w:rPr>
                <w:sz w:val="20"/>
                <w:szCs w:val="20"/>
              </w:rPr>
              <w:t>Tiempo Completo</w:t>
            </w:r>
          </w:p>
        </w:tc>
        <w:tc>
          <w:tcPr>
            <w:tcW w:w="3401" w:type="dxa"/>
            <w:shd w:val="clear" w:color="auto" w:fill="auto"/>
            <w:vAlign w:val="center"/>
          </w:tcPr>
          <w:p w14:paraId="7AA449C3" w14:textId="7E92F377" w:rsidR="00D4658A" w:rsidRPr="0023273E" w:rsidRDefault="00B737AC" w:rsidP="00B737AC">
            <w:pPr>
              <w:rPr>
                <w:sz w:val="20"/>
                <w:szCs w:val="20"/>
              </w:rPr>
            </w:pPr>
            <w:r w:rsidRPr="0023273E">
              <w:rPr>
                <w:sz w:val="20"/>
                <w:szCs w:val="20"/>
              </w:rPr>
              <w:t>4,5</w:t>
            </w:r>
          </w:p>
        </w:tc>
        <w:tc>
          <w:tcPr>
            <w:tcW w:w="850" w:type="dxa"/>
            <w:shd w:val="clear" w:color="auto" w:fill="auto"/>
            <w:vAlign w:val="center"/>
          </w:tcPr>
          <w:p w14:paraId="0BAEB79A" w14:textId="609D51DA" w:rsidR="00D4658A" w:rsidRPr="0023273E" w:rsidRDefault="00D4658A" w:rsidP="003608B0">
            <w:pPr>
              <w:jc w:val="center"/>
              <w:rPr>
                <w:sz w:val="20"/>
                <w:szCs w:val="20"/>
              </w:rPr>
            </w:pPr>
            <w:r w:rsidRPr="0023273E">
              <w:rPr>
                <w:sz w:val="20"/>
                <w:szCs w:val="20"/>
              </w:rPr>
              <w:t>0</w:t>
            </w:r>
          </w:p>
        </w:tc>
        <w:tc>
          <w:tcPr>
            <w:tcW w:w="848" w:type="dxa"/>
            <w:shd w:val="clear" w:color="auto" w:fill="auto"/>
            <w:vAlign w:val="center"/>
          </w:tcPr>
          <w:p w14:paraId="48C648DD" w14:textId="0CB4C4D9" w:rsidR="00D4658A" w:rsidRPr="0023273E" w:rsidRDefault="001843F9" w:rsidP="003608B0">
            <w:pPr>
              <w:jc w:val="center"/>
              <w:rPr>
                <w:sz w:val="20"/>
                <w:szCs w:val="20"/>
              </w:rPr>
            </w:pPr>
            <w:r w:rsidRPr="0023273E">
              <w:rPr>
                <w:sz w:val="20"/>
                <w:szCs w:val="20"/>
              </w:rPr>
              <w:t>1</w:t>
            </w:r>
          </w:p>
        </w:tc>
        <w:tc>
          <w:tcPr>
            <w:tcW w:w="852" w:type="dxa"/>
            <w:shd w:val="clear" w:color="auto" w:fill="auto"/>
            <w:vAlign w:val="center"/>
          </w:tcPr>
          <w:p w14:paraId="79E62FC8" w14:textId="75FFE161" w:rsidR="00D4658A" w:rsidRPr="0023273E" w:rsidRDefault="001843F9" w:rsidP="003608B0">
            <w:pPr>
              <w:jc w:val="center"/>
              <w:rPr>
                <w:sz w:val="20"/>
                <w:szCs w:val="20"/>
              </w:rPr>
            </w:pPr>
            <w:r w:rsidRPr="0023273E">
              <w:rPr>
                <w:sz w:val="20"/>
                <w:szCs w:val="20"/>
              </w:rPr>
              <w:t>2023</w:t>
            </w:r>
          </w:p>
        </w:tc>
        <w:tc>
          <w:tcPr>
            <w:tcW w:w="850" w:type="dxa"/>
            <w:shd w:val="clear" w:color="auto" w:fill="auto"/>
            <w:vAlign w:val="center"/>
          </w:tcPr>
          <w:p w14:paraId="0EC40245" w14:textId="77777777" w:rsidR="00D4658A" w:rsidRPr="0023273E" w:rsidRDefault="00D4658A" w:rsidP="003608B0">
            <w:pPr>
              <w:jc w:val="center"/>
              <w:rPr>
                <w:b/>
                <w:bCs/>
                <w:sz w:val="20"/>
                <w:szCs w:val="20"/>
              </w:rPr>
            </w:pPr>
          </w:p>
        </w:tc>
      </w:tr>
      <w:tr w:rsidR="0023273E" w:rsidRPr="0023273E" w14:paraId="7137A682" w14:textId="77777777" w:rsidTr="003608B0">
        <w:trPr>
          <w:trHeight w:val="397"/>
          <w:jc w:val="center"/>
        </w:trPr>
        <w:tc>
          <w:tcPr>
            <w:tcW w:w="1271" w:type="dxa"/>
            <w:shd w:val="clear" w:color="auto" w:fill="auto"/>
            <w:vAlign w:val="center"/>
          </w:tcPr>
          <w:p w14:paraId="0D56DA03" w14:textId="71CA7037" w:rsidR="00D4658A" w:rsidRPr="0023273E" w:rsidRDefault="00D4658A" w:rsidP="003608B0">
            <w:pPr>
              <w:jc w:val="center"/>
              <w:rPr>
                <w:sz w:val="20"/>
                <w:szCs w:val="20"/>
              </w:rPr>
            </w:pPr>
            <w:r w:rsidRPr="0023273E">
              <w:rPr>
                <w:sz w:val="20"/>
                <w:szCs w:val="20"/>
              </w:rPr>
              <w:t>Universidad de Vigo</w:t>
            </w:r>
          </w:p>
        </w:tc>
        <w:tc>
          <w:tcPr>
            <w:tcW w:w="3260" w:type="dxa"/>
            <w:shd w:val="clear" w:color="auto" w:fill="auto"/>
            <w:vAlign w:val="center"/>
          </w:tcPr>
          <w:p w14:paraId="57F65438" w14:textId="7264DCFA" w:rsidR="00D4658A" w:rsidRPr="0023273E" w:rsidRDefault="00D4658A" w:rsidP="003608B0">
            <w:pPr>
              <w:jc w:val="center"/>
              <w:rPr>
                <w:sz w:val="20"/>
                <w:szCs w:val="20"/>
              </w:rPr>
            </w:pPr>
            <w:r w:rsidRPr="0023273E">
              <w:rPr>
                <w:sz w:val="20"/>
                <w:szCs w:val="20"/>
              </w:rPr>
              <w:t>Sonia Alfonso Gil</w:t>
            </w:r>
          </w:p>
        </w:tc>
        <w:tc>
          <w:tcPr>
            <w:tcW w:w="1560" w:type="dxa"/>
            <w:shd w:val="clear" w:color="auto" w:fill="auto"/>
            <w:vAlign w:val="center"/>
          </w:tcPr>
          <w:p w14:paraId="2009CBDA" w14:textId="62C3D8B6" w:rsidR="00D4658A" w:rsidRPr="0023273E" w:rsidRDefault="00D4658A" w:rsidP="003608B0">
            <w:pPr>
              <w:jc w:val="center"/>
              <w:rPr>
                <w:sz w:val="20"/>
                <w:szCs w:val="20"/>
              </w:rPr>
            </w:pPr>
            <w:r w:rsidRPr="0023273E">
              <w:rPr>
                <w:sz w:val="20"/>
                <w:szCs w:val="20"/>
              </w:rPr>
              <w:t>Profesora Contrata Doctora - DO</w:t>
            </w:r>
          </w:p>
        </w:tc>
        <w:tc>
          <w:tcPr>
            <w:tcW w:w="1279" w:type="dxa"/>
            <w:shd w:val="clear" w:color="auto" w:fill="auto"/>
            <w:vAlign w:val="center"/>
          </w:tcPr>
          <w:p w14:paraId="32DE2610" w14:textId="2F15AB38" w:rsidR="00D4658A" w:rsidRPr="0023273E" w:rsidRDefault="00D4658A" w:rsidP="003608B0">
            <w:pPr>
              <w:jc w:val="center"/>
              <w:rPr>
                <w:sz w:val="20"/>
                <w:szCs w:val="20"/>
              </w:rPr>
            </w:pPr>
            <w:r w:rsidRPr="0023273E">
              <w:rPr>
                <w:sz w:val="20"/>
                <w:szCs w:val="20"/>
              </w:rPr>
              <w:t>Tiempo Completo</w:t>
            </w:r>
          </w:p>
        </w:tc>
        <w:tc>
          <w:tcPr>
            <w:tcW w:w="3401" w:type="dxa"/>
            <w:shd w:val="clear" w:color="auto" w:fill="auto"/>
            <w:vAlign w:val="center"/>
          </w:tcPr>
          <w:p w14:paraId="0F6712AD" w14:textId="1438796C" w:rsidR="00D4658A" w:rsidRPr="0023273E" w:rsidRDefault="00B737AC" w:rsidP="00B737AC">
            <w:pPr>
              <w:rPr>
                <w:sz w:val="20"/>
                <w:szCs w:val="20"/>
              </w:rPr>
            </w:pPr>
            <w:r w:rsidRPr="0023273E">
              <w:rPr>
                <w:sz w:val="20"/>
                <w:szCs w:val="20"/>
              </w:rPr>
              <w:t>4,5</w:t>
            </w:r>
          </w:p>
        </w:tc>
        <w:tc>
          <w:tcPr>
            <w:tcW w:w="850" w:type="dxa"/>
            <w:shd w:val="clear" w:color="auto" w:fill="auto"/>
            <w:vAlign w:val="center"/>
          </w:tcPr>
          <w:p w14:paraId="004428AE" w14:textId="0E59F8C8" w:rsidR="00D4658A" w:rsidRPr="0023273E" w:rsidRDefault="00D4658A" w:rsidP="003608B0">
            <w:pPr>
              <w:jc w:val="center"/>
              <w:rPr>
                <w:sz w:val="20"/>
                <w:szCs w:val="20"/>
              </w:rPr>
            </w:pPr>
            <w:r w:rsidRPr="0023273E">
              <w:rPr>
                <w:sz w:val="20"/>
                <w:szCs w:val="20"/>
              </w:rPr>
              <w:t>2</w:t>
            </w:r>
          </w:p>
        </w:tc>
        <w:tc>
          <w:tcPr>
            <w:tcW w:w="848" w:type="dxa"/>
            <w:shd w:val="clear" w:color="auto" w:fill="auto"/>
            <w:vAlign w:val="center"/>
          </w:tcPr>
          <w:p w14:paraId="51D946AB" w14:textId="2CA9C94E" w:rsidR="00D4658A" w:rsidRPr="0023273E" w:rsidRDefault="00D4658A" w:rsidP="003608B0">
            <w:pPr>
              <w:jc w:val="center"/>
              <w:rPr>
                <w:sz w:val="20"/>
                <w:szCs w:val="20"/>
              </w:rPr>
            </w:pPr>
            <w:r w:rsidRPr="0023273E">
              <w:rPr>
                <w:sz w:val="20"/>
                <w:szCs w:val="20"/>
              </w:rPr>
              <w:t>1</w:t>
            </w:r>
          </w:p>
        </w:tc>
        <w:tc>
          <w:tcPr>
            <w:tcW w:w="852" w:type="dxa"/>
            <w:shd w:val="clear" w:color="auto" w:fill="auto"/>
            <w:vAlign w:val="center"/>
          </w:tcPr>
          <w:p w14:paraId="1778F574" w14:textId="737128FD" w:rsidR="00D4658A" w:rsidRPr="0023273E" w:rsidRDefault="00D4658A" w:rsidP="003608B0">
            <w:pPr>
              <w:jc w:val="center"/>
              <w:rPr>
                <w:sz w:val="20"/>
                <w:szCs w:val="20"/>
              </w:rPr>
            </w:pPr>
            <w:r w:rsidRPr="0023273E">
              <w:rPr>
                <w:sz w:val="20"/>
                <w:szCs w:val="20"/>
              </w:rPr>
              <w:t>2018</w:t>
            </w:r>
          </w:p>
        </w:tc>
        <w:tc>
          <w:tcPr>
            <w:tcW w:w="850" w:type="dxa"/>
            <w:shd w:val="clear" w:color="auto" w:fill="auto"/>
            <w:vAlign w:val="center"/>
          </w:tcPr>
          <w:p w14:paraId="166D1126" w14:textId="77777777" w:rsidR="00D4658A" w:rsidRPr="0023273E" w:rsidRDefault="00D4658A" w:rsidP="003608B0">
            <w:pPr>
              <w:jc w:val="center"/>
              <w:rPr>
                <w:b/>
                <w:bCs/>
                <w:sz w:val="20"/>
                <w:szCs w:val="20"/>
              </w:rPr>
            </w:pPr>
          </w:p>
        </w:tc>
      </w:tr>
      <w:tr w:rsidR="0023273E" w:rsidRPr="0023273E" w14:paraId="0933AB2A" w14:textId="77777777" w:rsidTr="003608B0">
        <w:trPr>
          <w:trHeight w:val="397"/>
          <w:jc w:val="center"/>
        </w:trPr>
        <w:tc>
          <w:tcPr>
            <w:tcW w:w="1271" w:type="dxa"/>
            <w:shd w:val="clear" w:color="auto" w:fill="auto"/>
            <w:vAlign w:val="center"/>
          </w:tcPr>
          <w:p w14:paraId="02402EF4" w14:textId="1CBCD26F" w:rsidR="00D4658A" w:rsidRPr="0023273E" w:rsidRDefault="00D4658A" w:rsidP="003608B0">
            <w:pPr>
              <w:jc w:val="center"/>
              <w:rPr>
                <w:sz w:val="20"/>
                <w:szCs w:val="20"/>
              </w:rPr>
            </w:pPr>
            <w:r w:rsidRPr="0023273E">
              <w:rPr>
                <w:sz w:val="20"/>
                <w:szCs w:val="20"/>
              </w:rPr>
              <w:t>Universidad de Vigo</w:t>
            </w:r>
          </w:p>
        </w:tc>
        <w:tc>
          <w:tcPr>
            <w:tcW w:w="3260" w:type="dxa"/>
            <w:shd w:val="clear" w:color="auto" w:fill="auto"/>
            <w:vAlign w:val="center"/>
          </w:tcPr>
          <w:p w14:paraId="7355F937" w14:textId="4D0AF5B4" w:rsidR="00D4658A" w:rsidRPr="0023273E" w:rsidRDefault="00D4658A" w:rsidP="003608B0">
            <w:pPr>
              <w:jc w:val="center"/>
              <w:rPr>
                <w:sz w:val="20"/>
                <w:szCs w:val="20"/>
              </w:rPr>
            </w:pPr>
            <w:r w:rsidRPr="0023273E">
              <w:rPr>
                <w:sz w:val="20"/>
                <w:szCs w:val="20"/>
              </w:rPr>
              <w:t>María Ángeles Conde Rodríguez</w:t>
            </w:r>
          </w:p>
        </w:tc>
        <w:tc>
          <w:tcPr>
            <w:tcW w:w="1560" w:type="dxa"/>
            <w:shd w:val="clear" w:color="auto" w:fill="auto"/>
            <w:vAlign w:val="center"/>
          </w:tcPr>
          <w:p w14:paraId="4446A420" w14:textId="242C9AE5" w:rsidR="00D4658A" w:rsidRPr="0023273E" w:rsidRDefault="00D4658A" w:rsidP="003608B0">
            <w:pPr>
              <w:jc w:val="center"/>
              <w:rPr>
                <w:sz w:val="20"/>
                <w:szCs w:val="20"/>
              </w:rPr>
            </w:pPr>
            <w:r w:rsidRPr="0023273E">
              <w:rPr>
                <w:sz w:val="20"/>
                <w:szCs w:val="20"/>
              </w:rPr>
              <w:t>Titular de Universidad</w:t>
            </w:r>
          </w:p>
        </w:tc>
        <w:tc>
          <w:tcPr>
            <w:tcW w:w="1279" w:type="dxa"/>
            <w:shd w:val="clear" w:color="auto" w:fill="auto"/>
            <w:vAlign w:val="center"/>
          </w:tcPr>
          <w:p w14:paraId="651334D1" w14:textId="6D564714" w:rsidR="00D4658A" w:rsidRPr="0023273E" w:rsidRDefault="00D4658A" w:rsidP="003608B0">
            <w:pPr>
              <w:jc w:val="center"/>
              <w:rPr>
                <w:sz w:val="20"/>
                <w:szCs w:val="20"/>
              </w:rPr>
            </w:pPr>
            <w:r w:rsidRPr="0023273E">
              <w:rPr>
                <w:sz w:val="20"/>
                <w:szCs w:val="20"/>
              </w:rPr>
              <w:t>Tiempo Completo</w:t>
            </w:r>
          </w:p>
        </w:tc>
        <w:tc>
          <w:tcPr>
            <w:tcW w:w="3401" w:type="dxa"/>
            <w:shd w:val="clear" w:color="auto" w:fill="auto"/>
            <w:vAlign w:val="center"/>
          </w:tcPr>
          <w:p w14:paraId="2CDE23EC" w14:textId="340F6BAE" w:rsidR="00D4658A" w:rsidRPr="0023273E" w:rsidRDefault="00B737AC" w:rsidP="00B737AC">
            <w:pPr>
              <w:rPr>
                <w:sz w:val="20"/>
                <w:szCs w:val="20"/>
              </w:rPr>
            </w:pPr>
            <w:r w:rsidRPr="0023273E">
              <w:rPr>
                <w:sz w:val="20"/>
                <w:szCs w:val="20"/>
              </w:rPr>
              <w:t>4,5</w:t>
            </w:r>
          </w:p>
        </w:tc>
        <w:tc>
          <w:tcPr>
            <w:tcW w:w="850" w:type="dxa"/>
            <w:shd w:val="clear" w:color="auto" w:fill="auto"/>
            <w:vAlign w:val="center"/>
          </w:tcPr>
          <w:p w14:paraId="6114E116" w14:textId="573E68F8" w:rsidR="00D4658A" w:rsidRPr="0023273E" w:rsidRDefault="00D4658A" w:rsidP="003608B0">
            <w:pPr>
              <w:jc w:val="center"/>
              <w:rPr>
                <w:sz w:val="20"/>
                <w:szCs w:val="20"/>
              </w:rPr>
            </w:pPr>
            <w:r w:rsidRPr="0023273E">
              <w:rPr>
                <w:sz w:val="20"/>
                <w:szCs w:val="20"/>
              </w:rPr>
              <w:t>0</w:t>
            </w:r>
          </w:p>
        </w:tc>
        <w:tc>
          <w:tcPr>
            <w:tcW w:w="848" w:type="dxa"/>
            <w:shd w:val="clear" w:color="auto" w:fill="auto"/>
            <w:vAlign w:val="center"/>
          </w:tcPr>
          <w:p w14:paraId="790BE65A" w14:textId="104DE410" w:rsidR="00D4658A" w:rsidRPr="0023273E" w:rsidRDefault="00D4658A" w:rsidP="003608B0">
            <w:pPr>
              <w:jc w:val="center"/>
              <w:rPr>
                <w:sz w:val="20"/>
                <w:szCs w:val="20"/>
              </w:rPr>
            </w:pPr>
            <w:r w:rsidRPr="0023273E">
              <w:rPr>
                <w:sz w:val="20"/>
                <w:szCs w:val="20"/>
              </w:rPr>
              <w:t>1</w:t>
            </w:r>
          </w:p>
        </w:tc>
        <w:tc>
          <w:tcPr>
            <w:tcW w:w="852" w:type="dxa"/>
            <w:shd w:val="clear" w:color="auto" w:fill="auto"/>
            <w:vAlign w:val="center"/>
          </w:tcPr>
          <w:p w14:paraId="5890F0F9" w14:textId="7093DAA2" w:rsidR="00D4658A" w:rsidRPr="0023273E" w:rsidRDefault="00D4658A" w:rsidP="003608B0">
            <w:pPr>
              <w:jc w:val="center"/>
              <w:rPr>
                <w:sz w:val="20"/>
                <w:szCs w:val="20"/>
              </w:rPr>
            </w:pPr>
            <w:r w:rsidRPr="0023273E">
              <w:rPr>
                <w:sz w:val="20"/>
                <w:szCs w:val="20"/>
              </w:rPr>
              <w:t>2017</w:t>
            </w:r>
          </w:p>
        </w:tc>
        <w:tc>
          <w:tcPr>
            <w:tcW w:w="850" w:type="dxa"/>
            <w:shd w:val="clear" w:color="auto" w:fill="auto"/>
            <w:vAlign w:val="center"/>
          </w:tcPr>
          <w:p w14:paraId="4B79580C" w14:textId="77777777" w:rsidR="00D4658A" w:rsidRPr="0023273E" w:rsidRDefault="00D4658A" w:rsidP="003608B0">
            <w:pPr>
              <w:jc w:val="center"/>
              <w:rPr>
                <w:b/>
                <w:bCs/>
                <w:sz w:val="20"/>
                <w:szCs w:val="20"/>
              </w:rPr>
            </w:pPr>
          </w:p>
        </w:tc>
      </w:tr>
      <w:tr w:rsidR="00835268" w:rsidRPr="0023273E" w14:paraId="45E78BC4" w14:textId="77777777" w:rsidTr="003608B0">
        <w:trPr>
          <w:trHeight w:val="397"/>
          <w:jc w:val="center"/>
        </w:trPr>
        <w:tc>
          <w:tcPr>
            <w:tcW w:w="1271" w:type="dxa"/>
            <w:shd w:val="clear" w:color="auto" w:fill="auto"/>
            <w:vAlign w:val="center"/>
          </w:tcPr>
          <w:p w14:paraId="7602B02A" w14:textId="1C7CCCB2" w:rsidR="00835268" w:rsidRPr="0023273E" w:rsidRDefault="00416145" w:rsidP="003608B0">
            <w:pPr>
              <w:jc w:val="center"/>
              <w:rPr>
                <w:sz w:val="20"/>
                <w:szCs w:val="20"/>
              </w:rPr>
            </w:pPr>
            <w:r w:rsidRPr="0023273E">
              <w:rPr>
                <w:sz w:val="20"/>
                <w:szCs w:val="20"/>
              </w:rPr>
              <w:t>Universidad de Vigo</w:t>
            </w:r>
          </w:p>
        </w:tc>
        <w:tc>
          <w:tcPr>
            <w:tcW w:w="3260" w:type="dxa"/>
            <w:shd w:val="clear" w:color="auto" w:fill="auto"/>
            <w:vAlign w:val="center"/>
          </w:tcPr>
          <w:p w14:paraId="602D42BA" w14:textId="6937168A" w:rsidR="00835268" w:rsidRPr="0023273E" w:rsidRDefault="00835268" w:rsidP="003608B0">
            <w:pPr>
              <w:jc w:val="center"/>
              <w:rPr>
                <w:sz w:val="20"/>
                <w:szCs w:val="20"/>
              </w:rPr>
            </w:pPr>
            <w:r w:rsidRPr="0023273E">
              <w:rPr>
                <w:sz w:val="20"/>
                <w:szCs w:val="20"/>
              </w:rPr>
              <w:t>Mónic</w:t>
            </w:r>
            <w:r w:rsidR="00416145" w:rsidRPr="0023273E">
              <w:rPr>
                <w:sz w:val="20"/>
                <w:szCs w:val="20"/>
              </w:rPr>
              <w:t>a</w:t>
            </w:r>
            <w:r w:rsidRPr="0023273E">
              <w:rPr>
                <w:sz w:val="20"/>
                <w:szCs w:val="20"/>
              </w:rPr>
              <w:t xml:space="preserve"> </w:t>
            </w:r>
            <w:r w:rsidR="00416145" w:rsidRPr="0023273E">
              <w:rPr>
                <w:sz w:val="20"/>
                <w:szCs w:val="20"/>
              </w:rPr>
              <w:t>Rodríguez</w:t>
            </w:r>
            <w:r w:rsidRPr="0023273E">
              <w:rPr>
                <w:sz w:val="20"/>
                <w:szCs w:val="20"/>
              </w:rPr>
              <w:t xml:space="preserve"> </w:t>
            </w:r>
            <w:r w:rsidR="00416145" w:rsidRPr="0023273E">
              <w:rPr>
                <w:sz w:val="20"/>
                <w:szCs w:val="20"/>
              </w:rPr>
              <w:t>Enríquez</w:t>
            </w:r>
          </w:p>
        </w:tc>
        <w:tc>
          <w:tcPr>
            <w:tcW w:w="1560" w:type="dxa"/>
            <w:shd w:val="clear" w:color="auto" w:fill="auto"/>
            <w:vAlign w:val="center"/>
          </w:tcPr>
          <w:p w14:paraId="4365C2FF" w14:textId="4C956B6D" w:rsidR="00835268" w:rsidRPr="0023273E" w:rsidRDefault="00835268" w:rsidP="003608B0">
            <w:pPr>
              <w:jc w:val="center"/>
              <w:rPr>
                <w:sz w:val="20"/>
                <w:szCs w:val="20"/>
              </w:rPr>
            </w:pPr>
            <w:r w:rsidRPr="0023273E">
              <w:rPr>
                <w:sz w:val="20"/>
                <w:szCs w:val="20"/>
              </w:rPr>
              <w:t>Ayudante doctora</w:t>
            </w:r>
          </w:p>
        </w:tc>
        <w:tc>
          <w:tcPr>
            <w:tcW w:w="1279" w:type="dxa"/>
            <w:shd w:val="clear" w:color="auto" w:fill="auto"/>
            <w:vAlign w:val="center"/>
          </w:tcPr>
          <w:p w14:paraId="31F679EB" w14:textId="2DF91DBD" w:rsidR="00835268" w:rsidRPr="0023273E" w:rsidRDefault="00835268" w:rsidP="003608B0">
            <w:pPr>
              <w:jc w:val="center"/>
              <w:rPr>
                <w:sz w:val="20"/>
                <w:szCs w:val="20"/>
              </w:rPr>
            </w:pPr>
            <w:r w:rsidRPr="0023273E">
              <w:rPr>
                <w:sz w:val="20"/>
                <w:szCs w:val="20"/>
              </w:rPr>
              <w:t>Tiempo Completo</w:t>
            </w:r>
          </w:p>
        </w:tc>
        <w:tc>
          <w:tcPr>
            <w:tcW w:w="3401" w:type="dxa"/>
            <w:shd w:val="clear" w:color="auto" w:fill="auto"/>
            <w:vAlign w:val="center"/>
          </w:tcPr>
          <w:p w14:paraId="57AFF892" w14:textId="081DED91" w:rsidR="00835268" w:rsidRPr="0023273E" w:rsidRDefault="00B737AC" w:rsidP="00B737AC">
            <w:pPr>
              <w:rPr>
                <w:sz w:val="20"/>
                <w:szCs w:val="20"/>
              </w:rPr>
            </w:pPr>
            <w:r w:rsidRPr="0023273E">
              <w:rPr>
                <w:sz w:val="20"/>
                <w:szCs w:val="20"/>
              </w:rPr>
              <w:t>4,5</w:t>
            </w:r>
          </w:p>
        </w:tc>
        <w:tc>
          <w:tcPr>
            <w:tcW w:w="850" w:type="dxa"/>
            <w:shd w:val="clear" w:color="auto" w:fill="auto"/>
            <w:vAlign w:val="center"/>
          </w:tcPr>
          <w:p w14:paraId="14DFEED4" w14:textId="2832335E" w:rsidR="00835268" w:rsidRPr="0023273E" w:rsidRDefault="00835268" w:rsidP="003608B0">
            <w:pPr>
              <w:jc w:val="center"/>
              <w:rPr>
                <w:sz w:val="20"/>
                <w:szCs w:val="20"/>
              </w:rPr>
            </w:pPr>
            <w:r w:rsidRPr="0023273E">
              <w:rPr>
                <w:sz w:val="20"/>
                <w:szCs w:val="20"/>
              </w:rPr>
              <w:t>0</w:t>
            </w:r>
          </w:p>
        </w:tc>
        <w:tc>
          <w:tcPr>
            <w:tcW w:w="848" w:type="dxa"/>
            <w:shd w:val="clear" w:color="auto" w:fill="auto"/>
            <w:vAlign w:val="center"/>
          </w:tcPr>
          <w:p w14:paraId="6DDA032B" w14:textId="1B470886" w:rsidR="00835268" w:rsidRPr="0023273E" w:rsidRDefault="00835268" w:rsidP="003608B0">
            <w:pPr>
              <w:jc w:val="center"/>
              <w:rPr>
                <w:sz w:val="20"/>
                <w:szCs w:val="20"/>
              </w:rPr>
            </w:pPr>
            <w:r w:rsidRPr="0023273E">
              <w:rPr>
                <w:sz w:val="20"/>
                <w:szCs w:val="20"/>
              </w:rPr>
              <w:t>1</w:t>
            </w:r>
          </w:p>
        </w:tc>
        <w:tc>
          <w:tcPr>
            <w:tcW w:w="852" w:type="dxa"/>
            <w:shd w:val="clear" w:color="auto" w:fill="auto"/>
            <w:vAlign w:val="center"/>
          </w:tcPr>
          <w:p w14:paraId="5FB885C0" w14:textId="6B07E03B" w:rsidR="00835268" w:rsidRPr="0023273E" w:rsidRDefault="00835268" w:rsidP="003608B0">
            <w:pPr>
              <w:jc w:val="center"/>
              <w:rPr>
                <w:sz w:val="20"/>
                <w:szCs w:val="20"/>
              </w:rPr>
            </w:pPr>
            <w:r w:rsidRPr="0023273E">
              <w:rPr>
                <w:sz w:val="20"/>
                <w:szCs w:val="20"/>
              </w:rPr>
              <w:t>2024</w:t>
            </w:r>
          </w:p>
        </w:tc>
        <w:tc>
          <w:tcPr>
            <w:tcW w:w="850" w:type="dxa"/>
            <w:shd w:val="clear" w:color="auto" w:fill="auto"/>
            <w:vAlign w:val="center"/>
          </w:tcPr>
          <w:p w14:paraId="44EFFDC7" w14:textId="77777777" w:rsidR="00835268" w:rsidRPr="0023273E" w:rsidRDefault="00835268" w:rsidP="003608B0">
            <w:pPr>
              <w:jc w:val="center"/>
              <w:rPr>
                <w:b/>
                <w:bCs/>
                <w:sz w:val="20"/>
                <w:szCs w:val="20"/>
              </w:rPr>
            </w:pPr>
          </w:p>
        </w:tc>
      </w:tr>
    </w:tbl>
    <w:p w14:paraId="1B8233A2" w14:textId="77777777" w:rsidR="001D41E2" w:rsidRPr="0023273E" w:rsidRDefault="001D41E2" w:rsidP="001D41E2"/>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273E" w:rsidRPr="0023273E" w14:paraId="3D0EE7F6" w14:textId="77777777" w:rsidTr="00CB569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D039242" w14:textId="47C9FAA3" w:rsidR="001D41E2" w:rsidRPr="0023273E" w:rsidRDefault="001D41E2" w:rsidP="003608B0">
            <w:pPr>
              <w:jc w:val="center"/>
              <w:rPr>
                <w:b/>
                <w:sz w:val="20"/>
                <w:szCs w:val="20"/>
              </w:rPr>
            </w:pPr>
            <w:r w:rsidRPr="0023273E">
              <w:rPr>
                <w:b/>
                <w:sz w:val="20"/>
                <w:szCs w:val="20"/>
              </w:rPr>
              <w:t>Datos de un proyecto de investigación activo</w:t>
            </w:r>
          </w:p>
        </w:tc>
      </w:tr>
      <w:tr w:rsidR="0023273E" w:rsidRPr="0023273E" w14:paraId="17B7D1D2"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E5971D" w14:textId="77777777" w:rsidR="001D41E2" w:rsidRPr="0023273E" w:rsidRDefault="001D41E2" w:rsidP="001D41E2">
            <w:pPr>
              <w:rPr>
                <w:b/>
                <w:bCs/>
              </w:rPr>
            </w:pPr>
            <w:r w:rsidRPr="0023273E">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33011" w14:textId="7A1A256E" w:rsidR="001D41E2" w:rsidRPr="0023273E" w:rsidRDefault="00580960" w:rsidP="001D41E2">
            <w:pPr>
              <w:rPr>
                <w:sz w:val="20"/>
                <w:szCs w:val="20"/>
              </w:rPr>
            </w:pPr>
            <w:r w:rsidRPr="0023273E">
              <w:rPr>
                <w:sz w:val="20"/>
                <w:szCs w:val="20"/>
              </w:rPr>
              <w:t>Predictores longitudinales del logro matemático multicomponente</w:t>
            </w:r>
          </w:p>
        </w:tc>
      </w:tr>
      <w:tr w:rsidR="0023273E" w:rsidRPr="0023273E" w14:paraId="4891FE53"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F9305F" w14:textId="77777777" w:rsidR="001D41E2" w:rsidRPr="0023273E" w:rsidRDefault="001D41E2" w:rsidP="001D41E2">
            <w:pPr>
              <w:rPr>
                <w:b/>
                <w:bCs/>
              </w:rPr>
            </w:pPr>
            <w:r w:rsidRPr="0023273E">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16023" w14:textId="3A403E46" w:rsidR="001D41E2" w:rsidRPr="0023273E" w:rsidRDefault="00580960" w:rsidP="001D41E2">
            <w:pPr>
              <w:rPr>
                <w:sz w:val="20"/>
                <w:szCs w:val="20"/>
              </w:rPr>
            </w:pPr>
            <w:r w:rsidRPr="0023273E">
              <w:rPr>
                <w:sz w:val="20"/>
                <w:szCs w:val="20"/>
              </w:rPr>
              <w:t>217- MINISTERIO CIENCIA E INNOVACIÓN</w:t>
            </w:r>
          </w:p>
        </w:tc>
      </w:tr>
      <w:tr w:rsidR="0023273E" w:rsidRPr="0023273E" w14:paraId="0CA5226C"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D69E4E" w14:textId="77777777" w:rsidR="001D41E2" w:rsidRPr="0023273E" w:rsidRDefault="001D41E2" w:rsidP="001D41E2">
            <w:pPr>
              <w:rPr>
                <w:b/>
                <w:bCs/>
              </w:rPr>
            </w:pPr>
            <w:r w:rsidRPr="0023273E">
              <w:rPr>
                <w:b/>
                <w:bCs/>
              </w:rPr>
              <w:lastRenderedPageBreak/>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3DC3E" w14:textId="5317BFE7" w:rsidR="001D41E2" w:rsidRPr="0023273E" w:rsidRDefault="00580960" w:rsidP="001D41E2">
            <w:pPr>
              <w:rPr>
                <w:sz w:val="20"/>
                <w:szCs w:val="20"/>
              </w:rPr>
            </w:pPr>
            <w:r w:rsidRPr="0023273E">
              <w:rPr>
                <w:sz w:val="20"/>
                <w:szCs w:val="20"/>
              </w:rPr>
              <w:t>PID2023-148052NB-100</w:t>
            </w:r>
          </w:p>
        </w:tc>
      </w:tr>
      <w:tr w:rsidR="0023273E" w:rsidRPr="0023273E" w14:paraId="7DADB648"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26524A" w14:textId="77777777" w:rsidR="001D41E2" w:rsidRPr="0023273E" w:rsidRDefault="001D41E2" w:rsidP="001D41E2">
            <w:pPr>
              <w:rPr>
                <w:b/>
                <w:bCs/>
              </w:rPr>
            </w:pPr>
            <w:r w:rsidRPr="0023273E">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FBE8A" w14:textId="2D3997DE" w:rsidR="00580960" w:rsidRPr="0023273E" w:rsidRDefault="00580960" w:rsidP="001D41E2">
            <w:pPr>
              <w:rPr>
                <w:sz w:val="20"/>
                <w:szCs w:val="20"/>
              </w:rPr>
            </w:pPr>
            <w:r w:rsidRPr="0023273E">
              <w:rPr>
                <w:sz w:val="20"/>
                <w:szCs w:val="20"/>
              </w:rPr>
              <w:t xml:space="preserve">65.375,00 </w:t>
            </w:r>
            <w:r w:rsidR="009A1B16" w:rsidRPr="0023273E">
              <w:rPr>
                <w:sz w:val="20"/>
                <w:szCs w:val="20"/>
              </w:rPr>
              <w:t>€</w:t>
            </w:r>
          </w:p>
        </w:tc>
      </w:tr>
      <w:tr w:rsidR="0023273E" w:rsidRPr="0023273E" w14:paraId="6E606050"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36D5A1" w14:textId="77777777" w:rsidR="001D41E2" w:rsidRPr="0023273E" w:rsidRDefault="001D41E2" w:rsidP="001D41E2">
            <w:pPr>
              <w:rPr>
                <w:b/>
                <w:bCs/>
              </w:rPr>
            </w:pPr>
            <w:r w:rsidRPr="0023273E">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4380" w14:textId="59057ACB" w:rsidR="001D41E2" w:rsidRPr="0023273E" w:rsidRDefault="00580960" w:rsidP="001D41E2">
            <w:pPr>
              <w:rPr>
                <w:sz w:val="20"/>
                <w:szCs w:val="20"/>
              </w:rPr>
            </w:pPr>
            <w:r w:rsidRPr="0023273E">
              <w:rPr>
                <w:sz w:val="20"/>
                <w:szCs w:val="20"/>
              </w:rPr>
              <w:t>01/09/2024 a 31/12/2028</w:t>
            </w:r>
          </w:p>
        </w:tc>
      </w:tr>
      <w:tr w:rsidR="0023273E" w:rsidRPr="0023273E" w14:paraId="1C2302D0"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5BBC9A" w14:textId="77777777" w:rsidR="001D41E2" w:rsidRPr="0023273E" w:rsidRDefault="001D41E2" w:rsidP="001D41E2">
            <w:pPr>
              <w:rPr>
                <w:b/>
                <w:bCs/>
              </w:rPr>
            </w:pPr>
            <w:r w:rsidRPr="0023273E">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F03D7" w14:textId="5534C32F" w:rsidR="001D41E2" w:rsidRPr="0023273E" w:rsidRDefault="00580960" w:rsidP="001D41E2">
            <w:pPr>
              <w:rPr>
                <w:sz w:val="20"/>
                <w:szCs w:val="20"/>
              </w:rPr>
            </w:pPr>
            <w:r w:rsidRPr="0023273E">
              <w:rPr>
                <w:sz w:val="20"/>
                <w:szCs w:val="20"/>
              </w:rPr>
              <w:t>Convocatoria estatal en régimen competitivo</w:t>
            </w:r>
          </w:p>
        </w:tc>
      </w:tr>
      <w:tr w:rsidR="0023273E" w:rsidRPr="0023273E" w14:paraId="22059D8E"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2F966B" w14:textId="77777777" w:rsidR="001D41E2" w:rsidRPr="0023273E" w:rsidRDefault="001D41E2" w:rsidP="001D41E2">
            <w:pPr>
              <w:rPr>
                <w:b/>
                <w:bCs/>
              </w:rPr>
            </w:pPr>
            <w:r w:rsidRPr="0023273E">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A4AD4" w14:textId="5E01B290" w:rsidR="001D41E2" w:rsidRPr="0023273E" w:rsidRDefault="00580960" w:rsidP="001D41E2">
            <w:pPr>
              <w:rPr>
                <w:sz w:val="20"/>
                <w:szCs w:val="20"/>
              </w:rPr>
            </w:pPr>
            <w:r w:rsidRPr="0023273E">
              <w:rPr>
                <w:sz w:val="20"/>
                <w:szCs w:val="20"/>
              </w:rPr>
              <w:t>Universidad de Vigo</w:t>
            </w:r>
          </w:p>
        </w:tc>
      </w:tr>
      <w:tr w:rsidR="0023273E" w:rsidRPr="0023273E" w14:paraId="34A0D58A"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7A11B3" w14:textId="77777777" w:rsidR="001D41E2" w:rsidRPr="0023273E" w:rsidRDefault="001D41E2" w:rsidP="001D41E2">
            <w:pPr>
              <w:rPr>
                <w:b/>
                <w:bCs/>
              </w:rPr>
            </w:pPr>
            <w:r w:rsidRPr="0023273E">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5D3F3" w14:textId="20220B7C" w:rsidR="001D41E2" w:rsidRPr="0023273E" w:rsidRDefault="00580960" w:rsidP="001D41E2">
            <w:pPr>
              <w:rPr>
                <w:sz w:val="20"/>
                <w:szCs w:val="20"/>
              </w:rPr>
            </w:pPr>
            <w:r w:rsidRPr="0023273E">
              <w:rPr>
                <w:sz w:val="20"/>
                <w:szCs w:val="20"/>
              </w:rPr>
              <w:t>Valentín Iglesias Sarmiento</w:t>
            </w:r>
          </w:p>
        </w:tc>
      </w:tr>
      <w:tr w:rsidR="0023273E" w:rsidRPr="0023273E" w14:paraId="14538117"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2CD4D2" w14:textId="77777777" w:rsidR="001D41E2" w:rsidRPr="0023273E" w:rsidRDefault="001D41E2" w:rsidP="001D41E2">
            <w:pPr>
              <w:rPr>
                <w:b/>
                <w:bCs/>
              </w:rPr>
            </w:pPr>
            <w:r w:rsidRPr="0023273E">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D43EB" w14:textId="67B4737C" w:rsidR="001D41E2" w:rsidRPr="0023273E" w:rsidRDefault="00580960" w:rsidP="001D41E2">
            <w:pPr>
              <w:rPr>
                <w:sz w:val="20"/>
                <w:szCs w:val="20"/>
              </w:rPr>
            </w:pPr>
            <w:r w:rsidRPr="0023273E">
              <w:rPr>
                <w:sz w:val="20"/>
                <w:szCs w:val="20"/>
              </w:rPr>
              <w:t>4 (Equipo de investigación) + 3 (Equipo de trabajo)</w:t>
            </w:r>
          </w:p>
        </w:tc>
      </w:tr>
      <w:tr w:rsidR="0023273E" w:rsidRPr="0023273E" w14:paraId="18B277FA" w14:textId="77777777" w:rsidTr="00CB569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8C065A" w14:textId="77777777" w:rsidR="001D41E2" w:rsidRPr="0023273E" w:rsidRDefault="001D41E2" w:rsidP="001D41E2">
            <w:pPr>
              <w:rPr>
                <w:b/>
                <w:bCs/>
              </w:rPr>
            </w:pPr>
            <w:r w:rsidRPr="0023273E">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90F9" w14:textId="02C7750B" w:rsidR="00580960" w:rsidRPr="0023273E" w:rsidRDefault="00B737AC" w:rsidP="001D41E2">
            <w:pPr>
              <w:rPr>
                <w:sz w:val="20"/>
                <w:szCs w:val="20"/>
                <w:highlight w:val="yellow"/>
              </w:rPr>
            </w:pPr>
            <w:r w:rsidRPr="0023273E">
              <w:rPr>
                <w:sz w:val="20"/>
                <w:szCs w:val="20"/>
              </w:rPr>
              <w:t>4,5</w:t>
            </w:r>
          </w:p>
        </w:tc>
      </w:tr>
    </w:tbl>
    <w:p w14:paraId="61729794" w14:textId="279455D8" w:rsidR="00AA1E07" w:rsidRPr="0023273E" w:rsidRDefault="00AA1E07">
      <w:pPr>
        <w:rPr>
          <w:sz w:val="20"/>
          <w:szCs w:val="20"/>
        </w:rPr>
      </w:pPr>
    </w:p>
    <w:bookmarkEnd w:id="22"/>
    <w:p w14:paraId="53CF92FE" w14:textId="77777777" w:rsidR="000878E4" w:rsidRPr="0023273E" w:rsidRDefault="000878E4" w:rsidP="000878E4">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544"/>
        <w:gridCol w:w="1478"/>
        <w:gridCol w:w="1215"/>
        <w:gridCol w:w="3263"/>
        <w:gridCol w:w="850"/>
        <w:gridCol w:w="848"/>
        <w:gridCol w:w="852"/>
        <w:gridCol w:w="850"/>
      </w:tblGrid>
      <w:tr w:rsidR="0023273E" w:rsidRPr="0023273E" w14:paraId="066EA9F1" w14:textId="77777777" w:rsidTr="00181840">
        <w:trPr>
          <w:trHeight w:val="397"/>
          <w:jc w:val="center"/>
        </w:trPr>
        <w:tc>
          <w:tcPr>
            <w:tcW w:w="14171" w:type="dxa"/>
            <w:gridSpan w:val="9"/>
            <w:shd w:val="clear" w:color="auto" w:fill="8DB3E2" w:themeFill="text2" w:themeFillTint="66"/>
            <w:vAlign w:val="center"/>
          </w:tcPr>
          <w:p w14:paraId="5D46F695" w14:textId="5772894E" w:rsidR="000878E4" w:rsidRPr="0023273E" w:rsidRDefault="000878E4" w:rsidP="00181840">
            <w:pPr>
              <w:jc w:val="center"/>
              <w:rPr>
                <w:b/>
              </w:rPr>
            </w:pPr>
            <w:r w:rsidRPr="0023273E">
              <w:rPr>
                <w:b/>
              </w:rPr>
              <w:t xml:space="preserve">Equipo </w:t>
            </w:r>
            <w:proofErr w:type="spellStart"/>
            <w:r w:rsidRPr="0023273E">
              <w:rPr>
                <w:b/>
              </w:rPr>
              <w:t>Nº</w:t>
            </w:r>
            <w:proofErr w:type="spellEnd"/>
            <w:r w:rsidRPr="0023273E">
              <w:rPr>
                <w:b/>
              </w:rPr>
              <w:t xml:space="preserve"> </w:t>
            </w:r>
            <w:r w:rsidR="00C628BB" w:rsidRPr="0023273E">
              <w:rPr>
                <w:b/>
              </w:rPr>
              <w:t>5</w:t>
            </w:r>
            <w:r w:rsidR="00526410" w:rsidRPr="0023273E">
              <w:rPr>
                <w:b/>
              </w:rPr>
              <w:t>: ACTIVIDAD FÍSICA, EXPRESIÓN Y CREATIVIDAD</w:t>
            </w:r>
            <w:r w:rsidR="003B5190">
              <w:rPr>
                <w:b/>
              </w:rPr>
              <w:t xml:space="preserve"> (HI6)</w:t>
            </w:r>
          </w:p>
        </w:tc>
      </w:tr>
      <w:tr w:rsidR="0023273E" w:rsidRPr="0023273E" w14:paraId="3C389282" w14:textId="77777777" w:rsidTr="003608B0">
        <w:trPr>
          <w:trHeight w:val="113"/>
          <w:jc w:val="center"/>
        </w:trPr>
        <w:tc>
          <w:tcPr>
            <w:tcW w:w="1271" w:type="dxa"/>
            <w:vMerge w:val="restart"/>
            <w:shd w:val="clear" w:color="auto" w:fill="DBE5F1" w:themeFill="accent1" w:themeFillTint="33"/>
            <w:vAlign w:val="center"/>
          </w:tcPr>
          <w:p w14:paraId="5E7A4709" w14:textId="77777777" w:rsidR="000878E4" w:rsidRPr="0023273E" w:rsidRDefault="000878E4" w:rsidP="003608B0">
            <w:pPr>
              <w:jc w:val="center"/>
              <w:rPr>
                <w:b/>
                <w:bCs/>
                <w:sz w:val="20"/>
                <w:szCs w:val="20"/>
              </w:rPr>
            </w:pPr>
            <w:r w:rsidRPr="0023273E">
              <w:rPr>
                <w:b/>
                <w:bCs/>
                <w:sz w:val="20"/>
                <w:szCs w:val="20"/>
              </w:rPr>
              <w:t>Institución</w:t>
            </w:r>
          </w:p>
        </w:tc>
        <w:tc>
          <w:tcPr>
            <w:tcW w:w="3544" w:type="dxa"/>
            <w:vMerge w:val="restart"/>
            <w:shd w:val="clear" w:color="auto" w:fill="DBE5F1" w:themeFill="accent1" w:themeFillTint="33"/>
            <w:vAlign w:val="center"/>
          </w:tcPr>
          <w:p w14:paraId="1403FEDC" w14:textId="77777777" w:rsidR="000878E4" w:rsidRPr="0023273E" w:rsidRDefault="000878E4" w:rsidP="003608B0">
            <w:pPr>
              <w:jc w:val="center"/>
              <w:rPr>
                <w:b/>
                <w:bCs/>
                <w:sz w:val="20"/>
                <w:szCs w:val="20"/>
              </w:rPr>
            </w:pPr>
            <w:r w:rsidRPr="0023273E">
              <w:rPr>
                <w:b/>
                <w:bCs/>
                <w:sz w:val="20"/>
                <w:szCs w:val="20"/>
              </w:rPr>
              <w:t>Nombre y apellidos</w:t>
            </w:r>
          </w:p>
        </w:tc>
        <w:tc>
          <w:tcPr>
            <w:tcW w:w="1478" w:type="dxa"/>
            <w:vMerge w:val="restart"/>
            <w:shd w:val="clear" w:color="auto" w:fill="DBE5F1" w:themeFill="accent1" w:themeFillTint="33"/>
            <w:vAlign w:val="center"/>
          </w:tcPr>
          <w:p w14:paraId="7855088C" w14:textId="77777777" w:rsidR="000878E4" w:rsidRPr="0023273E" w:rsidRDefault="000878E4" w:rsidP="003608B0">
            <w:pPr>
              <w:jc w:val="center"/>
              <w:rPr>
                <w:b/>
                <w:bCs/>
                <w:sz w:val="20"/>
                <w:szCs w:val="20"/>
              </w:rPr>
            </w:pPr>
            <w:r w:rsidRPr="0023273E">
              <w:rPr>
                <w:b/>
                <w:bCs/>
                <w:sz w:val="20"/>
                <w:szCs w:val="20"/>
              </w:rPr>
              <w:t>Categoría</w:t>
            </w:r>
          </w:p>
        </w:tc>
        <w:tc>
          <w:tcPr>
            <w:tcW w:w="1215" w:type="dxa"/>
            <w:vMerge w:val="restart"/>
            <w:shd w:val="clear" w:color="auto" w:fill="DBE5F1" w:themeFill="accent1" w:themeFillTint="33"/>
            <w:vAlign w:val="center"/>
          </w:tcPr>
          <w:p w14:paraId="7135DFC3" w14:textId="77777777" w:rsidR="000878E4" w:rsidRPr="0023273E" w:rsidRDefault="000878E4" w:rsidP="003608B0">
            <w:pPr>
              <w:jc w:val="center"/>
              <w:rPr>
                <w:b/>
                <w:bCs/>
                <w:sz w:val="20"/>
                <w:szCs w:val="20"/>
              </w:rPr>
            </w:pPr>
            <w:r w:rsidRPr="0023273E">
              <w:rPr>
                <w:b/>
                <w:bCs/>
                <w:sz w:val="20"/>
                <w:szCs w:val="20"/>
              </w:rPr>
              <w:t>Dedicación</w:t>
            </w:r>
          </w:p>
        </w:tc>
        <w:tc>
          <w:tcPr>
            <w:tcW w:w="3263" w:type="dxa"/>
            <w:vMerge w:val="restart"/>
            <w:shd w:val="clear" w:color="auto" w:fill="DBE5F1" w:themeFill="accent1" w:themeFillTint="33"/>
            <w:vAlign w:val="center"/>
          </w:tcPr>
          <w:p w14:paraId="3AD63440" w14:textId="77777777" w:rsidR="000878E4" w:rsidRPr="0023273E" w:rsidRDefault="000878E4" w:rsidP="003608B0">
            <w:pPr>
              <w:jc w:val="center"/>
              <w:rPr>
                <w:b/>
                <w:bCs/>
                <w:sz w:val="20"/>
                <w:szCs w:val="20"/>
              </w:rPr>
            </w:pPr>
            <w:r w:rsidRPr="0023273E">
              <w:rPr>
                <w:b/>
                <w:bCs/>
                <w:sz w:val="20"/>
                <w:szCs w:val="20"/>
              </w:rPr>
              <w:t>Líneas de investigación</w:t>
            </w:r>
          </w:p>
        </w:tc>
        <w:tc>
          <w:tcPr>
            <w:tcW w:w="850" w:type="dxa"/>
            <w:vMerge w:val="restart"/>
            <w:shd w:val="clear" w:color="auto" w:fill="DBE5F1" w:themeFill="accent1" w:themeFillTint="33"/>
            <w:vAlign w:val="center"/>
          </w:tcPr>
          <w:p w14:paraId="469F5131" w14:textId="77777777" w:rsidR="000878E4" w:rsidRPr="0023273E" w:rsidRDefault="000878E4" w:rsidP="003608B0">
            <w:pPr>
              <w:jc w:val="center"/>
              <w:rPr>
                <w:b/>
                <w:bCs/>
                <w:sz w:val="20"/>
                <w:szCs w:val="20"/>
              </w:rPr>
            </w:pPr>
            <w:r w:rsidRPr="0023273E">
              <w:rPr>
                <w:b/>
                <w:bCs/>
                <w:sz w:val="20"/>
                <w:szCs w:val="20"/>
              </w:rPr>
              <w:t>Tesis de doctorado dirigidas en los últimos 5 años</w:t>
            </w:r>
          </w:p>
        </w:tc>
        <w:tc>
          <w:tcPr>
            <w:tcW w:w="1700" w:type="dxa"/>
            <w:gridSpan w:val="2"/>
            <w:shd w:val="clear" w:color="auto" w:fill="DBE5F1" w:themeFill="accent1" w:themeFillTint="33"/>
            <w:vAlign w:val="center"/>
          </w:tcPr>
          <w:p w14:paraId="68FAABC0" w14:textId="77777777" w:rsidR="000878E4" w:rsidRPr="0023273E" w:rsidRDefault="000878E4" w:rsidP="003608B0">
            <w:pPr>
              <w:jc w:val="center"/>
              <w:rPr>
                <w:b/>
                <w:bCs/>
                <w:sz w:val="20"/>
                <w:szCs w:val="20"/>
              </w:rPr>
            </w:pPr>
            <w:r w:rsidRPr="0023273E">
              <w:rPr>
                <w:b/>
                <w:bCs/>
                <w:sz w:val="20"/>
                <w:szCs w:val="20"/>
              </w:rPr>
              <w:t>Tramos de investigación</w:t>
            </w:r>
          </w:p>
        </w:tc>
        <w:tc>
          <w:tcPr>
            <w:tcW w:w="850" w:type="dxa"/>
            <w:vMerge w:val="restart"/>
            <w:shd w:val="clear" w:color="auto" w:fill="DBE5F1" w:themeFill="accent1" w:themeFillTint="33"/>
            <w:vAlign w:val="center"/>
          </w:tcPr>
          <w:p w14:paraId="739BD49D" w14:textId="77777777" w:rsidR="000878E4" w:rsidRPr="0023273E" w:rsidRDefault="000878E4" w:rsidP="003608B0">
            <w:pPr>
              <w:jc w:val="center"/>
              <w:rPr>
                <w:b/>
                <w:bCs/>
                <w:sz w:val="20"/>
                <w:szCs w:val="20"/>
              </w:rPr>
            </w:pPr>
            <w:r w:rsidRPr="0023273E">
              <w:rPr>
                <w:b/>
                <w:bCs/>
                <w:sz w:val="20"/>
                <w:szCs w:val="20"/>
              </w:rPr>
              <w:t>Alta/Baja</w:t>
            </w:r>
          </w:p>
        </w:tc>
      </w:tr>
      <w:tr w:rsidR="0023273E" w:rsidRPr="0023273E" w14:paraId="5DAC0773" w14:textId="77777777" w:rsidTr="003608B0">
        <w:trPr>
          <w:trHeight w:val="397"/>
          <w:jc w:val="center"/>
        </w:trPr>
        <w:tc>
          <w:tcPr>
            <w:tcW w:w="1271" w:type="dxa"/>
            <w:vMerge/>
            <w:shd w:val="clear" w:color="auto" w:fill="FFFF99"/>
            <w:vAlign w:val="center"/>
          </w:tcPr>
          <w:p w14:paraId="61594849" w14:textId="77777777" w:rsidR="000878E4" w:rsidRPr="0023273E" w:rsidRDefault="000878E4" w:rsidP="003608B0">
            <w:pPr>
              <w:jc w:val="center"/>
              <w:rPr>
                <w:b/>
                <w:bCs/>
                <w:sz w:val="20"/>
                <w:szCs w:val="20"/>
              </w:rPr>
            </w:pPr>
          </w:p>
        </w:tc>
        <w:tc>
          <w:tcPr>
            <w:tcW w:w="3544" w:type="dxa"/>
            <w:vMerge/>
            <w:shd w:val="clear" w:color="auto" w:fill="FFFF99"/>
            <w:vAlign w:val="center"/>
          </w:tcPr>
          <w:p w14:paraId="3937082A" w14:textId="77777777" w:rsidR="000878E4" w:rsidRPr="0023273E" w:rsidRDefault="000878E4" w:rsidP="003608B0">
            <w:pPr>
              <w:jc w:val="center"/>
              <w:rPr>
                <w:b/>
                <w:bCs/>
                <w:sz w:val="20"/>
                <w:szCs w:val="20"/>
              </w:rPr>
            </w:pPr>
          </w:p>
        </w:tc>
        <w:tc>
          <w:tcPr>
            <w:tcW w:w="1478" w:type="dxa"/>
            <w:vMerge/>
            <w:shd w:val="clear" w:color="auto" w:fill="FFFF99"/>
            <w:vAlign w:val="center"/>
          </w:tcPr>
          <w:p w14:paraId="0F40FF77" w14:textId="77777777" w:rsidR="000878E4" w:rsidRPr="0023273E" w:rsidRDefault="000878E4" w:rsidP="003608B0">
            <w:pPr>
              <w:jc w:val="center"/>
              <w:rPr>
                <w:b/>
                <w:bCs/>
                <w:sz w:val="20"/>
                <w:szCs w:val="20"/>
              </w:rPr>
            </w:pPr>
          </w:p>
        </w:tc>
        <w:tc>
          <w:tcPr>
            <w:tcW w:w="1215" w:type="dxa"/>
            <w:vMerge/>
            <w:shd w:val="clear" w:color="auto" w:fill="FFFF99"/>
            <w:vAlign w:val="center"/>
          </w:tcPr>
          <w:p w14:paraId="4B95214A" w14:textId="77777777" w:rsidR="000878E4" w:rsidRPr="0023273E" w:rsidRDefault="000878E4" w:rsidP="003608B0">
            <w:pPr>
              <w:jc w:val="center"/>
              <w:rPr>
                <w:b/>
                <w:bCs/>
                <w:sz w:val="20"/>
                <w:szCs w:val="20"/>
              </w:rPr>
            </w:pPr>
          </w:p>
        </w:tc>
        <w:tc>
          <w:tcPr>
            <w:tcW w:w="3263" w:type="dxa"/>
            <w:vMerge/>
            <w:shd w:val="clear" w:color="auto" w:fill="FFFF99"/>
            <w:vAlign w:val="center"/>
          </w:tcPr>
          <w:p w14:paraId="332B0267" w14:textId="77777777" w:rsidR="000878E4" w:rsidRPr="0023273E" w:rsidRDefault="000878E4" w:rsidP="003608B0">
            <w:pPr>
              <w:jc w:val="center"/>
              <w:rPr>
                <w:b/>
                <w:bCs/>
                <w:sz w:val="20"/>
                <w:szCs w:val="20"/>
              </w:rPr>
            </w:pPr>
          </w:p>
        </w:tc>
        <w:tc>
          <w:tcPr>
            <w:tcW w:w="850" w:type="dxa"/>
            <w:vMerge/>
            <w:shd w:val="clear" w:color="auto" w:fill="FFFF99"/>
            <w:vAlign w:val="center"/>
          </w:tcPr>
          <w:p w14:paraId="14080030" w14:textId="77777777" w:rsidR="000878E4" w:rsidRPr="0023273E" w:rsidRDefault="000878E4" w:rsidP="003608B0">
            <w:pPr>
              <w:jc w:val="center"/>
              <w:rPr>
                <w:b/>
                <w:bCs/>
                <w:sz w:val="20"/>
                <w:szCs w:val="20"/>
              </w:rPr>
            </w:pPr>
          </w:p>
        </w:tc>
        <w:tc>
          <w:tcPr>
            <w:tcW w:w="848" w:type="dxa"/>
            <w:shd w:val="clear" w:color="auto" w:fill="DBE5F1" w:themeFill="accent1" w:themeFillTint="33"/>
            <w:vAlign w:val="center"/>
          </w:tcPr>
          <w:p w14:paraId="11FBF1F4" w14:textId="77777777" w:rsidR="000878E4" w:rsidRPr="0023273E" w:rsidRDefault="000878E4" w:rsidP="003608B0">
            <w:pPr>
              <w:jc w:val="center"/>
              <w:rPr>
                <w:b/>
                <w:bCs/>
                <w:sz w:val="20"/>
                <w:szCs w:val="20"/>
              </w:rPr>
            </w:pPr>
            <w:r w:rsidRPr="0023273E">
              <w:rPr>
                <w:b/>
                <w:bCs/>
                <w:sz w:val="20"/>
                <w:szCs w:val="20"/>
              </w:rPr>
              <w:t>Número de tramos</w:t>
            </w:r>
          </w:p>
        </w:tc>
        <w:tc>
          <w:tcPr>
            <w:tcW w:w="852" w:type="dxa"/>
            <w:shd w:val="clear" w:color="auto" w:fill="DBE5F1" w:themeFill="accent1" w:themeFillTint="33"/>
            <w:vAlign w:val="center"/>
          </w:tcPr>
          <w:p w14:paraId="097DE02E" w14:textId="77777777" w:rsidR="000878E4" w:rsidRPr="0023273E" w:rsidRDefault="000878E4" w:rsidP="003608B0">
            <w:pPr>
              <w:jc w:val="center"/>
              <w:rPr>
                <w:b/>
                <w:bCs/>
                <w:sz w:val="20"/>
                <w:szCs w:val="20"/>
              </w:rPr>
            </w:pPr>
            <w:r w:rsidRPr="0023273E">
              <w:rPr>
                <w:b/>
                <w:bCs/>
                <w:sz w:val="20"/>
                <w:szCs w:val="20"/>
              </w:rPr>
              <w:t>Fecha del último tramo</w:t>
            </w:r>
          </w:p>
        </w:tc>
        <w:tc>
          <w:tcPr>
            <w:tcW w:w="850" w:type="dxa"/>
            <w:vMerge/>
            <w:shd w:val="clear" w:color="auto" w:fill="FFFF99"/>
            <w:vAlign w:val="center"/>
          </w:tcPr>
          <w:p w14:paraId="3D0E0394" w14:textId="77777777" w:rsidR="000878E4" w:rsidRPr="0023273E" w:rsidRDefault="000878E4" w:rsidP="003608B0">
            <w:pPr>
              <w:jc w:val="center"/>
              <w:rPr>
                <w:b/>
                <w:bCs/>
                <w:sz w:val="20"/>
                <w:szCs w:val="20"/>
              </w:rPr>
            </w:pPr>
          </w:p>
        </w:tc>
      </w:tr>
      <w:tr w:rsidR="0023273E" w:rsidRPr="0023273E" w14:paraId="45DAB8C3" w14:textId="77777777" w:rsidTr="003608B0">
        <w:trPr>
          <w:trHeight w:val="397"/>
          <w:jc w:val="center"/>
        </w:trPr>
        <w:tc>
          <w:tcPr>
            <w:tcW w:w="1271" w:type="dxa"/>
            <w:shd w:val="clear" w:color="auto" w:fill="auto"/>
            <w:vAlign w:val="center"/>
          </w:tcPr>
          <w:p w14:paraId="2BA6B9F2" w14:textId="77777777" w:rsidR="000878E4" w:rsidRPr="0023273E" w:rsidRDefault="000878E4" w:rsidP="003608B0">
            <w:pPr>
              <w:jc w:val="center"/>
              <w:rPr>
                <w:sz w:val="20"/>
                <w:szCs w:val="20"/>
              </w:rPr>
            </w:pPr>
            <w:r w:rsidRPr="0023273E">
              <w:rPr>
                <w:sz w:val="20"/>
                <w:szCs w:val="20"/>
              </w:rPr>
              <w:t>Universidad de Vigo</w:t>
            </w:r>
          </w:p>
        </w:tc>
        <w:tc>
          <w:tcPr>
            <w:tcW w:w="3544" w:type="dxa"/>
            <w:shd w:val="clear" w:color="auto" w:fill="auto"/>
            <w:vAlign w:val="center"/>
          </w:tcPr>
          <w:p w14:paraId="3638335C" w14:textId="4FC24219" w:rsidR="000878E4" w:rsidRPr="005B794B" w:rsidRDefault="000878E4" w:rsidP="003608B0">
            <w:pPr>
              <w:jc w:val="center"/>
              <w:rPr>
                <w:sz w:val="20"/>
                <w:szCs w:val="20"/>
                <w:lang w:val="pt-PT"/>
              </w:rPr>
            </w:pPr>
            <w:r w:rsidRPr="005B794B">
              <w:rPr>
                <w:sz w:val="20"/>
                <w:szCs w:val="20"/>
                <w:lang w:val="pt-PT"/>
              </w:rPr>
              <w:t xml:space="preserve">Maria </w:t>
            </w:r>
            <w:r w:rsidR="00526410" w:rsidRPr="005B794B">
              <w:rPr>
                <w:sz w:val="20"/>
                <w:szCs w:val="20"/>
                <w:lang w:val="pt-PT"/>
              </w:rPr>
              <w:t>del Pino Diaz Pereira</w:t>
            </w:r>
          </w:p>
        </w:tc>
        <w:tc>
          <w:tcPr>
            <w:tcW w:w="1478" w:type="dxa"/>
            <w:shd w:val="clear" w:color="auto" w:fill="auto"/>
            <w:vAlign w:val="center"/>
          </w:tcPr>
          <w:p w14:paraId="25171DFA" w14:textId="6A6E8E6C" w:rsidR="000878E4" w:rsidRPr="0023273E" w:rsidRDefault="00526410" w:rsidP="003608B0">
            <w:pPr>
              <w:jc w:val="center"/>
              <w:rPr>
                <w:sz w:val="20"/>
                <w:szCs w:val="20"/>
              </w:rPr>
            </w:pPr>
            <w:r w:rsidRPr="0023273E">
              <w:rPr>
                <w:sz w:val="20"/>
                <w:szCs w:val="20"/>
              </w:rPr>
              <w:t>Titular de Universidad</w:t>
            </w:r>
          </w:p>
        </w:tc>
        <w:tc>
          <w:tcPr>
            <w:tcW w:w="1215" w:type="dxa"/>
            <w:shd w:val="clear" w:color="auto" w:fill="auto"/>
            <w:vAlign w:val="center"/>
          </w:tcPr>
          <w:p w14:paraId="02E5B33A" w14:textId="77777777" w:rsidR="000878E4" w:rsidRPr="0023273E" w:rsidRDefault="000878E4" w:rsidP="003608B0">
            <w:pPr>
              <w:jc w:val="center"/>
              <w:rPr>
                <w:sz w:val="20"/>
                <w:szCs w:val="20"/>
              </w:rPr>
            </w:pPr>
            <w:r w:rsidRPr="0023273E">
              <w:rPr>
                <w:sz w:val="20"/>
                <w:szCs w:val="20"/>
              </w:rPr>
              <w:t>Tiempo Completo</w:t>
            </w:r>
          </w:p>
        </w:tc>
        <w:tc>
          <w:tcPr>
            <w:tcW w:w="3263" w:type="dxa"/>
            <w:shd w:val="clear" w:color="auto" w:fill="auto"/>
            <w:vAlign w:val="center"/>
          </w:tcPr>
          <w:p w14:paraId="41195C69" w14:textId="77777777" w:rsidR="000878E4" w:rsidRPr="0023273E" w:rsidRDefault="000878E4" w:rsidP="003608B0">
            <w:pPr>
              <w:jc w:val="center"/>
              <w:rPr>
                <w:sz w:val="20"/>
                <w:szCs w:val="20"/>
              </w:rPr>
            </w:pPr>
            <w:r w:rsidRPr="0023273E">
              <w:rPr>
                <w:sz w:val="20"/>
                <w:szCs w:val="20"/>
              </w:rPr>
              <w:t>4</w:t>
            </w:r>
          </w:p>
        </w:tc>
        <w:tc>
          <w:tcPr>
            <w:tcW w:w="850" w:type="dxa"/>
            <w:shd w:val="clear" w:color="auto" w:fill="auto"/>
            <w:vAlign w:val="center"/>
          </w:tcPr>
          <w:p w14:paraId="04FB05A9" w14:textId="0268705A" w:rsidR="000878E4" w:rsidRPr="0023273E" w:rsidRDefault="0072330F" w:rsidP="003608B0">
            <w:pPr>
              <w:jc w:val="center"/>
              <w:rPr>
                <w:sz w:val="20"/>
                <w:szCs w:val="20"/>
              </w:rPr>
            </w:pPr>
            <w:r w:rsidRPr="0023273E">
              <w:rPr>
                <w:sz w:val="20"/>
                <w:szCs w:val="20"/>
              </w:rPr>
              <w:t>1</w:t>
            </w:r>
          </w:p>
        </w:tc>
        <w:tc>
          <w:tcPr>
            <w:tcW w:w="848" w:type="dxa"/>
            <w:shd w:val="clear" w:color="auto" w:fill="auto"/>
            <w:vAlign w:val="center"/>
          </w:tcPr>
          <w:p w14:paraId="2D14E2E3" w14:textId="408EEF02" w:rsidR="000878E4" w:rsidRPr="0023273E" w:rsidRDefault="00712CD7" w:rsidP="003608B0">
            <w:pPr>
              <w:jc w:val="center"/>
              <w:rPr>
                <w:sz w:val="20"/>
                <w:szCs w:val="20"/>
              </w:rPr>
            </w:pPr>
            <w:r w:rsidRPr="0023273E">
              <w:rPr>
                <w:sz w:val="20"/>
                <w:szCs w:val="20"/>
              </w:rPr>
              <w:t>3</w:t>
            </w:r>
          </w:p>
        </w:tc>
        <w:tc>
          <w:tcPr>
            <w:tcW w:w="852" w:type="dxa"/>
            <w:shd w:val="clear" w:color="auto" w:fill="auto"/>
            <w:vAlign w:val="center"/>
          </w:tcPr>
          <w:p w14:paraId="1550E4AD" w14:textId="70BD4CDE" w:rsidR="000878E4" w:rsidRPr="0023273E" w:rsidRDefault="00712CD7" w:rsidP="003608B0">
            <w:pPr>
              <w:jc w:val="center"/>
              <w:rPr>
                <w:sz w:val="20"/>
                <w:szCs w:val="20"/>
              </w:rPr>
            </w:pPr>
            <w:r w:rsidRPr="0023273E">
              <w:rPr>
                <w:sz w:val="20"/>
                <w:szCs w:val="20"/>
              </w:rPr>
              <w:t>2021</w:t>
            </w:r>
          </w:p>
        </w:tc>
        <w:tc>
          <w:tcPr>
            <w:tcW w:w="850" w:type="dxa"/>
            <w:shd w:val="clear" w:color="auto" w:fill="auto"/>
            <w:vAlign w:val="center"/>
          </w:tcPr>
          <w:p w14:paraId="5B617BE4" w14:textId="77777777" w:rsidR="000878E4" w:rsidRPr="0023273E" w:rsidRDefault="000878E4" w:rsidP="003608B0">
            <w:pPr>
              <w:jc w:val="center"/>
              <w:rPr>
                <w:b/>
                <w:bCs/>
                <w:sz w:val="20"/>
                <w:szCs w:val="20"/>
              </w:rPr>
            </w:pPr>
          </w:p>
        </w:tc>
      </w:tr>
      <w:tr w:rsidR="0023273E" w:rsidRPr="0023273E" w14:paraId="6763B5FA" w14:textId="77777777" w:rsidTr="003608B0">
        <w:trPr>
          <w:trHeight w:val="397"/>
          <w:jc w:val="center"/>
        </w:trPr>
        <w:tc>
          <w:tcPr>
            <w:tcW w:w="1271" w:type="dxa"/>
            <w:shd w:val="clear" w:color="auto" w:fill="auto"/>
            <w:vAlign w:val="center"/>
          </w:tcPr>
          <w:p w14:paraId="626494B5" w14:textId="77777777" w:rsidR="000878E4" w:rsidRPr="0023273E" w:rsidRDefault="000878E4" w:rsidP="003608B0">
            <w:pPr>
              <w:jc w:val="center"/>
              <w:rPr>
                <w:sz w:val="20"/>
                <w:szCs w:val="20"/>
              </w:rPr>
            </w:pPr>
            <w:r w:rsidRPr="0023273E">
              <w:rPr>
                <w:sz w:val="20"/>
                <w:szCs w:val="20"/>
              </w:rPr>
              <w:t>Universidad de Vigo</w:t>
            </w:r>
          </w:p>
        </w:tc>
        <w:tc>
          <w:tcPr>
            <w:tcW w:w="3544" w:type="dxa"/>
            <w:shd w:val="clear" w:color="auto" w:fill="auto"/>
            <w:vAlign w:val="center"/>
          </w:tcPr>
          <w:p w14:paraId="47A9D186" w14:textId="2E5AC12B" w:rsidR="000878E4" w:rsidRPr="0023273E" w:rsidRDefault="00712CD7" w:rsidP="003608B0">
            <w:pPr>
              <w:jc w:val="center"/>
              <w:rPr>
                <w:sz w:val="20"/>
                <w:szCs w:val="20"/>
              </w:rPr>
            </w:pPr>
            <w:r w:rsidRPr="0023273E">
              <w:rPr>
                <w:sz w:val="20"/>
                <w:szCs w:val="20"/>
              </w:rPr>
              <w:t>Lucia Casal de la Fuente</w:t>
            </w:r>
          </w:p>
        </w:tc>
        <w:tc>
          <w:tcPr>
            <w:tcW w:w="1478" w:type="dxa"/>
            <w:shd w:val="clear" w:color="auto" w:fill="auto"/>
            <w:vAlign w:val="center"/>
          </w:tcPr>
          <w:p w14:paraId="58D7DF7D" w14:textId="6AB152BB" w:rsidR="000878E4" w:rsidRPr="0023273E" w:rsidRDefault="00712CD7" w:rsidP="003608B0">
            <w:pPr>
              <w:jc w:val="center"/>
              <w:rPr>
                <w:sz w:val="20"/>
                <w:szCs w:val="20"/>
              </w:rPr>
            </w:pPr>
            <w:r w:rsidRPr="0023273E">
              <w:rPr>
                <w:sz w:val="20"/>
                <w:szCs w:val="20"/>
              </w:rPr>
              <w:t>Ayudante Doctora</w:t>
            </w:r>
          </w:p>
        </w:tc>
        <w:tc>
          <w:tcPr>
            <w:tcW w:w="1215" w:type="dxa"/>
            <w:shd w:val="clear" w:color="auto" w:fill="auto"/>
            <w:vAlign w:val="center"/>
          </w:tcPr>
          <w:p w14:paraId="6CA5A822" w14:textId="2FBFAE0B" w:rsidR="000878E4" w:rsidRPr="0023273E" w:rsidRDefault="00712CD7" w:rsidP="003608B0">
            <w:pPr>
              <w:jc w:val="center"/>
              <w:rPr>
                <w:sz w:val="20"/>
                <w:szCs w:val="20"/>
              </w:rPr>
            </w:pPr>
            <w:r w:rsidRPr="0023273E">
              <w:rPr>
                <w:sz w:val="20"/>
                <w:szCs w:val="20"/>
              </w:rPr>
              <w:t>Tiempo Completo</w:t>
            </w:r>
          </w:p>
        </w:tc>
        <w:tc>
          <w:tcPr>
            <w:tcW w:w="3263" w:type="dxa"/>
            <w:shd w:val="clear" w:color="auto" w:fill="auto"/>
            <w:vAlign w:val="center"/>
          </w:tcPr>
          <w:p w14:paraId="2A300582" w14:textId="03EB2419" w:rsidR="000878E4" w:rsidRPr="0023273E" w:rsidRDefault="00712CD7" w:rsidP="003608B0">
            <w:pPr>
              <w:jc w:val="center"/>
              <w:rPr>
                <w:sz w:val="20"/>
                <w:szCs w:val="20"/>
              </w:rPr>
            </w:pPr>
            <w:r w:rsidRPr="0023273E">
              <w:rPr>
                <w:sz w:val="20"/>
                <w:szCs w:val="20"/>
              </w:rPr>
              <w:t>4</w:t>
            </w:r>
          </w:p>
        </w:tc>
        <w:tc>
          <w:tcPr>
            <w:tcW w:w="850" w:type="dxa"/>
            <w:shd w:val="clear" w:color="auto" w:fill="auto"/>
            <w:vAlign w:val="center"/>
          </w:tcPr>
          <w:p w14:paraId="0F500819" w14:textId="7BAAD228" w:rsidR="000878E4" w:rsidRPr="0023273E" w:rsidRDefault="0072330F" w:rsidP="003608B0">
            <w:pPr>
              <w:jc w:val="center"/>
              <w:rPr>
                <w:sz w:val="20"/>
                <w:szCs w:val="20"/>
              </w:rPr>
            </w:pPr>
            <w:r w:rsidRPr="0023273E">
              <w:rPr>
                <w:sz w:val="20"/>
                <w:szCs w:val="20"/>
              </w:rPr>
              <w:t>0</w:t>
            </w:r>
          </w:p>
        </w:tc>
        <w:tc>
          <w:tcPr>
            <w:tcW w:w="848" w:type="dxa"/>
            <w:shd w:val="clear" w:color="auto" w:fill="auto"/>
            <w:vAlign w:val="center"/>
          </w:tcPr>
          <w:p w14:paraId="0C535F95" w14:textId="6ED4764C" w:rsidR="000878E4" w:rsidRPr="0023273E" w:rsidRDefault="00712CD7" w:rsidP="003608B0">
            <w:pPr>
              <w:jc w:val="center"/>
              <w:rPr>
                <w:sz w:val="20"/>
                <w:szCs w:val="20"/>
              </w:rPr>
            </w:pPr>
            <w:r w:rsidRPr="0023273E">
              <w:rPr>
                <w:sz w:val="20"/>
                <w:szCs w:val="20"/>
              </w:rPr>
              <w:t>1</w:t>
            </w:r>
          </w:p>
        </w:tc>
        <w:tc>
          <w:tcPr>
            <w:tcW w:w="852" w:type="dxa"/>
            <w:shd w:val="clear" w:color="auto" w:fill="auto"/>
            <w:vAlign w:val="center"/>
          </w:tcPr>
          <w:p w14:paraId="758688F4" w14:textId="40B88824" w:rsidR="000878E4" w:rsidRPr="0023273E" w:rsidRDefault="00C628BB" w:rsidP="003608B0">
            <w:pPr>
              <w:jc w:val="center"/>
              <w:rPr>
                <w:sz w:val="20"/>
                <w:szCs w:val="20"/>
              </w:rPr>
            </w:pPr>
            <w:r w:rsidRPr="0023273E">
              <w:rPr>
                <w:sz w:val="20"/>
                <w:szCs w:val="20"/>
              </w:rPr>
              <w:t>2022</w:t>
            </w:r>
          </w:p>
        </w:tc>
        <w:tc>
          <w:tcPr>
            <w:tcW w:w="850" w:type="dxa"/>
            <w:shd w:val="clear" w:color="auto" w:fill="auto"/>
            <w:vAlign w:val="center"/>
          </w:tcPr>
          <w:p w14:paraId="4540F0D3" w14:textId="77777777" w:rsidR="000878E4" w:rsidRPr="0023273E" w:rsidRDefault="000878E4" w:rsidP="003608B0">
            <w:pPr>
              <w:jc w:val="center"/>
              <w:rPr>
                <w:b/>
                <w:bCs/>
                <w:sz w:val="20"/>
                <w:szCs w:val="20"/>
              </w:rPr>
            </w:pPr>
          </w:p>
        </w:tc>
      </w:tr>
    </w:tbl>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273E" w:rsidRPr="0023273E" w14:paraId="014ED5C6" w14:textId="77777777" w:rsidTr="0018184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122DB96" w14:textId="063E5161" w:rsidR="000878E4" w:rsidRPr="0023273E" w:rsidRDefault="000878E4" w:rsidP="003608B0">
            <w:pPr>
              <w:jc w:val="center"/>
              <w:rPr>
                <w:b/>
                <w:sz w:val="20"/>
                <w:szCs w:val="20"/>
              </w:rPr>
            </w:pPr>
            <w:r w:rsidRPr="00534E4D">
              <w:rPr>
                <w:b/>
                <w:sz w:val="20"/>
                <w:szCs w:val="20"/>
              </w:rPr>
              <w:t>Datos de un proyecto de investigación activo</w:t>
            </w:r>
          </w:p>
        </w:tc>
      </w:tr>
      <w:tr w:rsidR="0023273E" w:rsidRPr="0023273E" w14:paraId="046C6B07"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6BBCF5" w14:textId="77777777" w:rsidR="000878E4" w:rsidRPr="0023273E" w:rsidRDefault="000878E4" w:rsidP="00181840">
            <w:pPr>
              <w:rPr>
                <w:b/>
                <w:bCs/>
                <w:sz w:val="20"/>
                <w:szCs w:val="20"/>
              </w:rPr>
            </w:pPr>
            <w:r w:rsidRPr="0023273E">
              <w:rPr>
                <w:b/>
                <w:bCs/>
                <w:sz w:val="20"/>
                <w:szCs w:val="20"/>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CED67" w14:textId="7BB66FA1" w:rsidR="000878E4" w:rsidRPr="0023273E" w:rsidRDefault="00534E4D" w:rsidP="003608B0">
            <w:pPr>
              <w:spacing w:after="240"/>
              <w:rPr>
                <w:rFonts w:eastAsiaTheme="minorHAnsi"/>
                <w:iCs/>
                <w:sz w:val="20"/>
                <w:szCs w:val="20"/>
              </w:rPr>
            </w:pPr>
            <w:r>
              <w:t>Los Materiales Didácticos Digitales</w:t>
            </w:r>
            <w:r>
              <w:t xml:space="preserve"> </w:t>
            </w:r>
            <w:r>
              <w:t>en la Educación Secundaria</w:t>
            </w:r>
            <w:r>
              <w:t xml:space="preserve"> </w:t>
            </w:r>
            <w:r>
              <w:t xml:space="preserve">Obligatoria. </w:t>
            </w:r>
            <w:r w:rsidRPr="00534E4D">
              <w:t>Análisis y propuestas</w:t>
            </w:r>
            <w:r>
              <w:t xml:space="preserve"> </w:t>
            </w:r>
            <w:r w:rsidRPr="00534E4D">
              <w:t>para su uso escolar y sociofamiliar</w:t>
            </w:r>
          </w:p>
        </w:tc>
      </w:tr>
      <w:tr w:rsidR="0023273E" w:rsidRPr="0023273E" w14:paraId="2F555E9D"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52A084" w14:textId="77777777" w:rsidR="000878E4" w:rsidRPr="0023273E" w:rsidRDefault="000878E4" w:rsidP="00181840">
            <w:pPr>
              <w:rPr>
                <w:b/>
                <w:bCs/>
                <w:sz w:val="20"/>
                <w:szCs w:val="20"/>
              </w:rPr>
            </w:pPr>
            <w:r w:rsidRPr="0023273E">
              <w:rPr>
                <w:b/>
                <w:bCs/>
                <w:sz w:val="20"/>
                <w:szCs w:val="20"/>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4D1E7" w14:textId="76DCA4FE" w:rsidR="000878E4" w:rsidRPr="0023273E" w:rsidRDefault="00534E4D" w:rsidP="00181840">
            <w:pPr>
              <w:rPr>
                <w:sz w:val="20"/>
                <w:szCs w:val="20"/>
              </w:rPr>
            </w:pPr>
            <w:r>
              <w:t xml:space="preserve">AEI </w:t>
            </w:r>
            <w:r>
              <w:t>–</w:t>
            </w:r>
            <w:r>
              <w:t xml:space="preserve"> Agencia</w:t>
            </w:r>
            <w:r>
              <w:t xml:space="preserve"> </w:t>
            </w:r>
            <w:r>
              <w:t>Estatal de</w:t>
            </w:r>
            <w:r>
              <w:t xml:space="preserve"> </w:t>
            </w:r>
            <w:r>
              <w:t>Investigación</w:t>
            </w:r>
          </w:p>
        </w:tc>
      </w:tr>
      <w:tr w:rsidR="0023273E" w:rsidRPr="0023273E" w14:paraId="0F0412D7"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1B82C0" w14:textId="77777777" w:rsidR="000878E4" w:rsidRPr="0023273E" w:rsidRDefault="000878E4" w:rsidP="00181840">
            <w:pPr>
              <w:rPr>
                <w:b/>
                <w:bCs/>
                <w:sz w:val="20"/>
                <w:szCs w:val="20"/>
              </w:rPr>
            </w:pPr>
            <w:r w:rsidRPr="0023273E">
              <w:rPr>
                <w:b/>
                <w:bCs/>
                <w:sz w:val="20"/>
                <w:szCs w:val="20"/>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3F829" w14:textId="5EEEF5D0" w:rsidR="000878E4" w:rsidRPr="0023273E" w:rsidRDefault="00534E4D" w:rsidP="00181840">
            <w:pPr>
              <w:rPr>
                <w:sz w:val="20"/>
                <w:szCs w:val="20"/>
              </w:rPr>
            </w:pPr>
            <w:r>
              <w:rPr>
                <w:lang w:val="en-US"/>
              </w:rPr>
              <w:t> Ref. PID2022-137366OB-I00</w:t>
            </w:r>
          </w:p>
        </w:tc>
      </w:tr>
      <w:tr w:rsidR="0023273E" w:rsidRPr="0023273E" w14:paraId="347842BB"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5382B2" w14:textId="77777777" w:rsidR="000878E4" w:rsidRPr="0023273E" w:rsidRDefault="000878E4" w:rsidP="00181840">
            <w:pPr>
              <w:rPr>
                <w:b/>
                <w:bCs/>
                <w:sz w:val="20"/>
                <w:szCs w:val="20"/>
              </w:rPr>
            </w:pPr>
            <w:r w:rsidRPr="0023273E">
              <w:rPr>
                <w:b/>
                <w:bCs/>
                <w:sz w:val="20"/>
                <w:szCs w:val="20"/>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9B02B" w14:textId="344C9A33" w:rsidR="000878E4" w:rsidRPr="0023273E" w:rsidRDefault="00534E4D" w:rsidP="00181840">
            <w:pPr>
              <w:rPr>
                <w:sz w:val="20"/>
                <w:szCs w:val="20"/>
              </w:rPr>
            </w:pPr>
            <w:r>
              <w:rPr>
                <w:lang w:val="en-US"/>
              </w:rPr>
              <w:t>111.250,00</w:t>
            </w:r>
            <w:r>
              <w:rPr>
                <w:lang w:val="en-US"/>
              </w:rPr>
              <w:t xml:space="preserve"> €</w:t>
            </w:r>
          </w:p>
        </w:tc>
      </w:tr>
      <w:tr w:rsidR="0023273E" w:rsidRPr="0023273E" w14:paraId="1526F893"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A4C300" w14:textId="77777777" w:rsidR="000878E4" w:rsidRPr="0023273E" w:rsidRDefault="000878E4" w:rsidP="00181840">
            <w:pPr>
              <w:rPr>
                <w:b/>
                <w:bCs/>
                <w:sz w:val="20"/>
                <w:szCs w:val="20"/>
              </w:rPr>
            </w:pPr>
            <w:r w:rsidRPr="0023273E">
              <w:rPr>
                <w:b/>
                <w:bCs/>
                <w:sz w:val="20"/>
                <w:szCs w:val="20"/>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979EB" w14:textId="54DB8839" w:rsidR="000878E4" w:rsidRPr="0023273E" w:rsidRDefault="00534E4D" w:rsidP="00181840">
            <w:pPr>
              <w:rPr>
                <w:sz w:val="20"/>
                <w:szCs w:val="20"/>
              </w:rPr>
            </w:pPr>
            <w:r>
              <w:t>01/09/2022-31/08/2027</w:t>
            </w:r>
          </w:p>
        </w:tc>
      </w:tr>
      <w:tr w:rsidR="0023273E" w:rsidRPr="0023273E" w14:paraId="0B0B85C1"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1AEED4" w14:textId="77777777" w:rsidR="000878E4" w:rsidRPr="0023273E" w:rsidRDefault="000878E4" w:rsidP="00181840">
            <w:pPr>
              <w:rPr>
                <w:b/>
                <w:bCs/>
                <w:sz w:val="20"/>
                <w:szCs w:val="20"/>
              </w:rPr>
            </w:pPr>
            <w:r w:rsidRPr="0023273E">
              <w:rPr>
                <w:b/>
                <w:bCs/>
                <w:sz w:val="20"/>
                <w:szCs w:val="20"/>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9032D" w14:textId="7F72202D" w:rsidR="000878E4" w:rsidRPr="0023273E" w:rsidRDefault="00534E4D" w:rsidP="00181840">
            <w:pPr>
              <w:rPr>
                <w:sz w:val="20"/>
                <w:szCs w:val="20"/>
              </w:rPr>
            </w:pPr>
            <w:r>
              <w:t>Plan Nacional - GENERACIÓN DE</w:t>
            </w:r>
            <w:r>
              <w:t xml:space="preserve"> </w:t>
            </w:r>
            <w:r>
              <w:t xml:space="preserve">CONOCIMIENTO 2022 </w:t>
            </w:r>
            <w:r>
              <w:t>–</w:t>
            </w:r>
            <w:r>
              <w:t xml:space="preserve"> Proyectos</w:t>
            </w:r>
            <w:r>
              <w:t xml:space="preserve"> </w:t>
            </w:r>
            <w:r>
              <w:t>investigación orientada (2022-PN171)</w:t>
            </w:r>
          </w:p>
        </w:tc>
      </w:tr>
      <w:tr w:rsidR="0023273E" w:rsidRPr="0023273E" w14:paraId="32FBE769"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16FDA0" w14:textId="77777777" w:rsidR="000878E4" w:rsidRPr="0023273E" w:rsidRDefault="000878E4" w:rsidP="00181840">
            <w:pPr>
              <w:rPr>
                <w:b/>
                <w:bCs/>
                <w:sz w:val="20"/>
                <w:szCs w:val="20"/>
              </w:rPr>
            </w:pPr>
            <w:r w:rsidRPr="0023273E">
              <w:rPr>
                <w:b/>
                <w:bCs/>
                <w:sz w:val="20"/>
                <w:szCs w:val="20"/>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CC07" w14:textId="31CCE4B5" w:rsidR="000878E4" w:rsidRPr="0023273E" w:rsidRDefault="00534E4D" w:rsidP="00181840">
            <w:pPr>
              <w:rPr>
                <w:sz w:val="20"/>
                <w:szCs w:val="20"/>
              </w:rPr>
            </w:pPr>
            <w:r>
              <w:rPr>
                <w:lang w:val="en-US"/>
              </w:rPr>
              <w:t>3: USC, UV, ULL</w:t>
            </w:r>
          </w:p>
        </w:tc>
      </w:tr>
      <w:tr w:rsidR="0023273E" w:rsidRPr="0023273E" w14:paraId="226B0E85"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E969D6" w14:textId="77777777" w:rsidR="000878E4" w:rsidRPr="0023273E" w:rsidRDefault="000878E4" w:rsidP="00181840">
            <w:pPr>
              <w:rPr>
                <w:b/>
                <w:bCs/>
                <w:sz w:val="20"/>
                <w:szCs w:val="20"/>
              </w:rPr>
            </w:pPr>
            <w:r w:rsidRPr="0023273E">
              <w:rPr>
                <w:b/>
                <w:bCs/>
                <w:sz w:val="20"/>
                <w:szCs w:val="20"/>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DDD2F" w14:textId="7CB707A1" w:rsidR="000878E4" w:rsidRPr="0023273E" w:rsidRDefault="00534E4D" w:rsidP="00181840">
            <w:pPr>
              <w:rPr>
                <w:sz w:val="20"/>
                <w:szCs w:val="20"/>
              </w:rPr>
            </w:pPr>
            <w:r>
              <w:t xml:space="preserve">Jesús Rodríguez </w:t>
            </w:r>
            <w:proofErr w:type="spellStart"/>
            <w:r>
              <w:t>Rodríguez</w:t>
            </w:r>
            <w:proofErr w:type="spellEnd"/>
            <w:r>
              <w:t xml:space="preserve"> (USC) y Diana Marín </w:t>
            </w:r>
            <w:proofErr w:type="spellStart"/>
            <w:r>
              <w:t>Suelves</w:t>
            </w:r>
            <w:proofErr w:type="spellEnd"/>
            <w:r>
              <w:t xml:space="preserve"> (UV)</w:t>
            </w:r>
          </w:p>
        </w:tc>
      </w:tr>
      <w:tr w:rsidR="0023273E" w:rsidRPr="0023273E" w14:paraId="281AAC37"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18D1DF" w14:textId="77777777" w:rsidR="000878E4" w:rsidRPr="0023273E" w:rsidRDefault="000878E4" w:rsidP="00181840">
            <w:pPr>
              <w:rPr>
                <w:b/>
                <w:bCs/>
                <w:sz w:val="20"/>
                <w:szCs w:val="20"/>
              </w:rPr>
            </w:pPr>
            <w:r w:rsidRPr="0023273E">
              <w:rPr>
                <w:b/>
                <w:bCs/>
                <w:sz w:val="20"/>
                <w:szCs w:val="20"/>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80B69" w14:textId="4C119A2E" w:rsidR="000878E4" w:rsidRPr="0023273E" w:rsidRDefault="00534E4D" w:rsidP="00181840">
            <w:pPr>
              <w:rPr>
                <w:sz w:val="20"/>
                <w:szCs w:val="20"/>
              </w:rPr>
            </w:pPr>
            <w:r>
              <w:rPr>
                <w:sz w:val="20"/>
                <w:szCs w:val="20"/>
              </w:rPr>
              <w:t>11 (Lucía Casal de la Fuente)</w:t>
            </w:r>
          </w:p>
        </w:tc>
      </w:tr>
      <w:tr w:rsidR="0023273E" w:rsidRPr="0023273E" w14:paraId="63436B7A" w14:textId="77777777" w:rsidTr="0018184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4D7EC4" w14:textId="77777777" w:rsidR="000878E4" w:rsidRPr="0023273E" w:rsidRDefault="000878E4" w:rsidP="00181840">
            <w:pPr>
              <w:rPr>
                <w:b/>
                <w:bCs/>
                <w:sz w:val="20"/>
                <w:szCs w:val="20"/>
              </w:rPr>
            </w:pPr>
            <w:r w:rsidRPr="0023273E">
              <w:rPr>
                <w:b/>
                <w:bCs/>
                <w:sz w:val="20"/>
                <w:szCs w:val="20"/>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4F54E" w14:textId="5A54BAAA" w:rsidR="000878E4" w:rsidRPr="0023273E" w:rsidRDefault="00534E4D" w:rsidP="00181840">
            <w:pPr>
              <w:rPr>
                <w:sz w:val="20"/>
                <w:szCs w:val="20"/>
              </w:rPr>
            </w:pPr>
            <w:r>
              <w:rPr>
                <w:sz w:val="20"/>
                <w:szCs w:val="20"/>
              </w:rPr>
              <w:t>4</w:t>
            </w:r>
          </w:p>
        </w:tc>
      </w:tr>
    </w:tbl>
    <w:p w14:paraId="2C7F25BA" w14:textId="77777777" w:rsidR="000878E4" w:rsidRPr="0023273E" w:rsidRDefault="000878E4" w:rsidP="000878E4">
      <w:pPr>
        <w:rPr>
          <w:sz w:val="20"/>
          <w:szCs w:val="20"/>
        </w:rPr>
      </w:pPr>
    </w:p>
    <w:p w14:paraId="586113C2" w14:textId="77777777" w:rsidR="00C628BB" w:rsidRPr="0023273E" w:rsidRDefault="00C628BB" w:rsidP="00C628BB">
      <w:pPr>
        <w:rPr>
          <w:sz w:val="20"/>
          <w:szCs w:val="20"/>
        </w:rPr>
      </w:pPr>
    </w:p>
    <w:p w14:paraId="5195A454" w14:textId="77777777" w:rsidR="00B737AC" w:rsidRPr="0023273E" w:rsidRDefault="00B737AC" w:rsidP="00B737AC">
      <w:pPr>
        <w:rPr>
          <w:sz w:val="20"/>
          <w:szCs w:val="20"/>
        </w:rPr>
      </w:pPr>
    </w:p>
    <w:p w14:paraId="74CE161C" w14:textId="77777777" w:rsidR="00B737AC" w:rsidRPr="0023273E" w:rsidRDefault="00B737AC" w:rsidP="00B737AC">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544"/>
        <w:gridCol w:w="1478"/>
        <w:gridCol w:w="1215"/>
        <w:gridCol w:w="2977"/>
        <w:gridCol w:w="1136"/>
        <w:gridCol w:w="848"/>
        <w:gridCol w:w="852"/>
        <w:gridCol w:w="850"/>
      </w:tblGrid>
      <w:tr w:rsidR="0023273E" w:rsidRPr="0023273E" w14:paraId="42E22F7C" w14:textId="77777777" w:rsidTr="00AC7F2A">
        <w:trPr>
          <w:trHeight w:val="397"/>
          <w:jc w:val="center"/>
        </w:trPr>
        <w:tc>
          <w:tcPr>
            <w:tcW w:w="14171" w:type="dxa"/>
            <w:gridSpan w:val="9"/>
            <w:shd w:val="clear" w:color="auto" w:fill="8DB3E2" w:themeFill="text2" w:themeFillTint="66"/>
            <w:vAlign w:val="center"/>
          </w:tcPr>
          <w:p w14:paraId="21332A15" w14:textId="7906F959" w:rsidR="00B737AC" w:rsidRPr="0023273E" w:rsidRDefault="00B737AC" w:rsidP="00AC7F2A">
            <w:pPr>
              <w:jc w:val="center"/>
              <w:rPr>
                <w:b/>
              </w:rPr>
            </w:pPr>
            <w:r w:rsidRPr="0023273E">
              <w:rPr>
                <w:b/>
              </w:rPr>
              <w:t xml:space="preserve">Equipo </w:t>
            </w:r>
            <w:proofErr w:type="spellStart"/>
            <w:r w:rsidRPr="0023273E">
              <w:rPr>
                <w:b/>
              </w:rPr>
              <w:t>Nº</w:t>
            </w:r>
            <w:proofErr w:type="spellEnd"/>
            <w:r w:rsidRPr="0023273E">
              <w:rPr>
                <w:b/>
              </w:rPr>
              <w:t xml:space="preserve"> </w:t>
            </w:r>
            <w:r w:rsidR="00F35E36">
              <w:rPr>
                <w:b/>
              </w:rPr>
              <w:t>6</w:t>
            </w:r>
            <w:r w:rsidRPr="0023273E">
              <w:rPr>
                <w:b/>
              </w:rPr>
              <w:t>: REFLEXIÓN, INNOVACION, TRANSFERENCIA E MELLORA EDUCATIVA (</w:t>
            </w:r>
            <w:r w:rsidR="003B5190">
              <w:rPr>
                <w:b/>
              </w:rPr>
              <w:t>RITME</w:t>
            </w:r>
            <w:r w:rsidRPr="0023273E">
              <w:rPr>
                <w:b/>
              </w:rPr>
              <w:t>)</w:t>
            </w:r>
          </w:p>
        </w:tc>
      </w:tr>
      <w:tr w:rsidR="0023273E" w:rsidRPr="0023273E" w14:paraId="09316E1C" w14:textId="77777777" w:rsidTr="00AC7F2A">
        <w:trPr>
          <w:trHeight w:val="113"/>
          <w:jc w:val="center"/>
        </w:trPr>
        <w:tc>
          <w:tcPr>
            <w:tcW w:w="1271" w:type="dxa"/>
            <w:vMerge w:val="restart"/>
            <w:shd w:val="clear" w:color="auto" w:fill="DBE5F1" w:themeFill="accent1" w:themeFillTint="33"/>
            <w:vAlign w:val="center"/>
          </w:tcPr>
          <w:p w14:paraId="7A44894D" w14:textId="77777777" w:rsidR="00B737AC" w:rsidRPr="0023273E" w:rsidRDefault="00B737AC" w:rsidP="00AC7F2A">
            <w:pPr>
              <w:jc w:val="center"/>
              <w:rPr>
                <w:b/>
                <w:bCs/>
                <w:sz w:val="20"/>
                <w:szCs w:val="20"/>
              </w:rPr>
            </w:pPr>
            <w:r w:rsidRPr="0023273E">
              <w:rPr>
                <w:b/>
                <w:bCs/>
                <w:sz w:val="20"/>
                <w:szCs w:val="20"/>
              </w:rPr>
              <w:t>Institución</w:t>
            </w:r>
          </w:p>
        </w:tc>
        <w:tc>
          <w:tcPr>
            <w:tcW w:w="3544" w:type="dxa"/>
            <w:vMerge w:val="restart"/>
            <w:shd w:val="clear" w:color="auto" w:fill="DBE5F1" w:themeFill="accent1" w:themeFillTint="33"/>
            <w:vAlign w:val="center"/>
          </w:tcPr>
          <w:p w14:paraId="32544656" w14:textId="77777777" w:rsidR="00B737AC" w:rsidRPr="0023273E" w:rsidRDefault="00B737AC" w:rsidP="00AC7F2A">
            <w:pPr>
              <w:jc w:val="center"/>
              <w:rPr>
                <w:b/>
                <w:bCs/>
                <w:sz w:val="20"/>
                <w:szCs w:val="20"/>
              </w:rPr>
            </w:pPr>
            <w:r w:rsidRPr="0023273E">
              <w:rPr>
                <w:b/>
                <w:bCs/>
                <w:sz w:val="20"/>
                <w:szCs w:val="20"/>
              </w:rPr>
              <w:t>Nombre y apellidos</w:t>
            </w:r>
          </w:p>
        </w:tc>
        <w:tc>
          <w:tcPr>
            <w:tcW w:w="1478" w:type="dxa"/>
            <w:vMerge w:val="restart"/>
            <w:shd w:val="clear" w:color="auto" w:fill="DBE5F1" w:themeFill="accent1" w:themeFillTint="33"/>
            <w:vAlign w:val="center"/>
          </w:tcPr>
          <w:p w14:paraId="661B125A" w14:textId="77777777" w:rsidR="00B737AC" w:rsidRPr="0023273E" w:rsidRDefault="00B737AC" w:rsidP="00AC7F2A">
            <w:pPr>
              <w:jc w:val="center"/>
              <w:rPr>
                <w:b/>
                <w:bCs/>
                <w:sz w:val="20"/>
                <w:szCs w:val="20"/>
              </w:rPr>
            </w:pPr>
            <w:r w:rsidRPr="0023273E">
              <w:rPr>
                <w:b/>
                <w:bCs/>
                <w:sz w:val="20"/>
                <w:szCs w:val="20"/>
              </w:rPr>
              <w:t>Categoría</w:t>
            </w:r>
          </w:p>
        </w:tc>
        <w:tc>
          <w:tcPr>
            <w:tcW w:w="1215" w:type="dxa"/>
            <w:vMerge w:val="restart"/>
            <w:shd w:val="clear" w:color="auto" w:fill="DBE5F1" w:themeFill="accent1" w:themeFillTint="33"/>
            <w:vAlign w:val="center"/>
          </w:tcPr>
          <w:p w14:paraId="379C00FB" w14:textId="77777777" w:rsidR="00B737AC" w:rsidRPr="0023273E" w:rsidRDefault="00B737AC" w:rsidP="00AC7F2A">
            <w:pPr>
              <w:jc w:val="center"/>
              <w:rPr>
                <w:b/>
                <w:bCs/>
                <w:sz w:val="20"/>
                <w:szCs w:val="20"/>
              </w:rPr>
            </w:pPr>
            <w:r w:rsidRPr="0023273E">
              <w:rPr>
                <w:b/>
                <w:bCs/>
                <w:sz w:val="20"/>
                <w:szCs w:val="20"/>
              </w:rPr>
              <w:t>Dedicación</w:t>
            </w:r>
          </w:p>
        </w:tc>
        <w:tc>
          <w:tcPr>
            <w:tcW w:w="2977" w:type="dxa"/>
            <w:vMerge w:val="restart"/>
            <w:shd w:val="clear" w:color="auto" w:fill="DBE5F1" w:themeFill="accent1" w:themeFillTint="33"/>
            <w:vAlign w:val="center"/>
          </w:tcPr>
          <w:p w14:paraId="76DE6171" w14:textId="77777777" w:rsidR="00B737AC" w:rsidRPr="0023273E" w:rsidRDefault="00B737AC" w:rsidP="00AC7F2A">
            <w:pPr>
              <w:jc w:val="center"/>
              <w:rPr>
                <w:b/>
                <w:bCs/>
                <w:sz w:val="20"/>
                <w:szCs w:val="20"/>
              </w:rPr>
            </w:pPr>
            <w:r w:rsidRPr="0023273E">
              <w:rPr>
                <w:b/>
                <w:bCs/>
                <w:sz w:val="20"/>
                <w:szCs w:val="20"/>
              </w:rPr>
              <w:t>Líneas de investigación</w:t>
            </w:r>
          </w:p>
        </w:tc>
        <w:tc>
          <w:tcPr>
            <w:tcW w:w="1136" w:type="dxa"/>
            <w:vMerge w:val="restart"/>
            <w:shd w:val="clear" w:color="auto" w:fill="DBE5F1" w:themeFill="accent1" w:themeFillTint="33"/>
            <w:vAlign w:val="center"/>
          </w:tcPr>
          <w:p w14:paraId="4C4D1819" w14:textId="77777777" w:rsidR="00B737AC" w:rsidRPr="0023273E" w:rsidRDefault="00B737AC" w:rsidP="00AC7F2A">
            <w:pPr>
              <w:jc w:val="center"/>
              <w:rPr>
                <w:b/>
                <w:bCs/>
                <w:sz w:val="20"/>
                <w:szCs w:val="20"/>
              </w:rPr>
            </w:pPr>
            <w:r w:rsidRPr="0023273E">
              <w:rPr>
                <w:b/>
                <w:bCs/>
                <w:sz w:val="20"/>
                <w:szCs w:val="20"/>
              </w:rPr>
              <w:t>Tesis de doctorado dirigidas en los últimos 5 años</w:t>
            </w:r>
          </w:p>
        </w:tc>
        <w:tc>
          <w:tcPr>
            <w:tcW w:w="1700" w:type="dxa"/>
            <w:gridSpan w:val="2"/>
            <w:shd w:val="clear" w:color="auto" w:fill="DBE5F1" w:themeFill="accent1" w:themeFillTint="33"/>
            <w:vAlign w:val="center"/>
          </w:tcPr>
          <w:p w14:paraId="44A24E39" w14:textId="77777777" w:rsidR="00B737AC" w:rsidRPr="0023273E" w:rsidRDefault="00B737AC" w:rsidP="00AC7F2A">
            <w:pPr>
              <w:jc w:val="center"/>
              <w:rPr>
                <w:b/>
                <w:bCs/>
                <w:sz w:val="20"/>
                <w:szCs w:val="20"/>
              </w:rPr>
            </w:pPr>
            <w:r w:rsidRPr="0023273E">
              <w:rPr>
                <w:b/>
                <w:bCs/>
                <w:sz w:val="20"/>
                <w:szCs w:val="20"/>
              </w:rPr>
              <w:t>Tramos de investigación</w:t>
            </w:r>
          </w:p>
        </w:tc>
        <w:tc>
          <w:tcPr>
            <w:tcW w:w="850" w:type="dxa"/>
            <w:vMerge w:val="restart"/>
            <w:shd w:val="clear" w:color="auto" w:fill="DBE5F1" w:themeFill="accent1" w:themeFillTint="33"/>
            <w:vAlign w:val="center"/>
          </w:tcPr>
          <w:p w14:paraId="219FC410" w14:textId="77777777" w:rsidR="00B737AC" w:rsidRPr="0023273E" w:rsidRDefault="00B737AC" w:rsidP="00AC7F2A">
            <w:pPr>
              <w:jc w:val="center"/>
              <w:rPr>
                <w:b/>
                <w:bCs/>
                <w:sz w:val="20"/>
                <w:szCs w:val="20"/>
              </w:rPr>
            </w:pPr>
            <w:r w:rsidRPr="0023273E">
              <w:rPr>
                <w:b/>
                <w:bCs/>
                <w:sz w:val="20"/>
                <w:szCs w:val="20"/>
              </w:rPr>
              <w:t>Alta/Baja</w:t>
            </w:r>
          </w:p>
        </w:tc>
      </w:tr>
      <w:tr w:rsidR="0023273E" w:rsidRPr="0023273E" w14:paraId="4A0384E1" w14:textId="77777777" w:rsidTr="00AC7F2A">
        <w:trPr>
          <w:trHeight w:val="397"/>
          <w:jc w:val="center"/>
        </w:trPr>
        <w:tc>
          <w:tcPr>
            <w:tcW w:w="1271" w:type="dxa"/>
            <w:vMerge/>
            <w:shd w:val="clear" w:color="auto" w:fill="FFFF99"/>
            <w:vAlign w:val="center"/>
          </w:tcPr>
          <w:p w14:paraId="4859E8E9" w14:textId="77777777" w:rsidR="00B737AC" w:rsidRPr="0023273E" w:rsidRDefault="00B737AC" w:rsidP="00AC7F2A">
            <w:pPr>
              <w:jc w:val="center"/>
              <w:rPr>
                <w:b/>
                <w:bCs/>
                <w:sz w:val="20"/>
                <w:szCs w:val="20"/>
              </w:rPr>
            </w:pPr>
          </w:p>
        </w:tc>
        <w:tc>
          <w:tcPr>
            <w:tcW w:w="3544" w:type="dxa"/>
            <w:vMerge/>
            <w:shd w:val="clear" w:color="auto" w:fill="FFFF99"/>
            <w:vAlign w:val="center"/>
          </w:tcPr>
          <w:p w14:paraId="3C490A16" w14:textId="77777777" w:rsidR="00B737AC" w:rsidRPr="0023273E" w:rsidRDefault="00B737AC" w:rsidP="00AC7F2A">
            <w:pPr>
              <w:jc w:val="center"/>
              <w:rPr>
                <w:b/>
                <w:bCs/>
                <w:sz w:val="20"/>
                <w:szCs w:val="20"/>
              </w:rPr>
            </w:pPr>
          </w:p>
        </w:tc>
        <w:tc>
          <w:tcPr>
            <w:tcW w:w="1478" w:type="dxa"/>
            <w:vMerge/>
            <w:shd w:val="clear" w:color="auto" w:fill="FFFF99"/>
            <w:vAlign w:val="center"/>
          </w:tcPr>
          <w:p w14:paraId="5914C6DB" w14:textId="77777777" w:rsidR="00B737AC" w:rsidRPr="0023273E" w:rsidRDefault="00B737AC" w:rsidP="00AC7F2A">
            <w:pPr>
              <w:jc w:val="center"/>
              <w:rPr>
                <w:b/>
                <w:bCs/>
                <w:sz w:val="20"/>
                <w:szCs w:val="20"/>
              </w:rPr>
            </w:pPr>
          </w:p>
        </w:tc>
        <w:tc>
          <w:tcPr>
            <w:tcW w:w="1215" w:type="dxa"/>
            <w:vMerge/>
            <w:shd w:val="clear" w:color="auto" w:fill="FFFF99"/>
            <w:vAlign w:val="center"/>
          </w:tcPr>
          <w:p w14:paraId="0D1DA9BC" w14:textId="77777777" w:rsidR="00B737AC" w:rsidRPr="0023273E" w:rsidRDefault="00B737AC" w:rsidP="00AC7F2A">
            <w:pPr>
              <w:jc w:val="center"/>
              <w:rPr>
                <w:b/>
                <w:bCs/>
                <w:sz w:val="20"/>
                <w:szCs w:val="20"/>
              </w:rPr>
            </w:pPr>
          </w:p>
        </w:tc>
        <w:tc>
          <w:tcPr>
            <w:tcW w:w="2977" w:type="dxa"/>
            <w:vMerge/>
            <w:shd w:val="clear" w:color="auto" w:fill="FFFF99"/>
            <w:vAlign w:val="center"/>
          </w:tcPr>
          <w:p w14:paraId="46055389" w14:textId="77777777" w:rsidR="00B737AC" w:rsidRPr="0023273E" w:rsidRDefault="00B737AC" w:rsidP="00AC7F2A">
            <w:pPr>
              <w:jc w:val="center"/>
              <w:rPr>
                <w:b/>
                <w:bCs/>
                <w:sz w:val="20"/>
                <w:szCs w:val="20"/>
              </w:rPr>
            </w:pPr>
          </w:p>
        </w:tc>
        <w:tc>
          <w:tcPr>
            <w:tcW w:w="1136" w:type="dxa"/>
            <w:vMerge/>
            <w:shd w:val="clear" w:color="auto" w:fill="FFFF99"/>
            <w:vAlign w:val="center"/>
          </w:tcPr>
          <w:p w14:paraId="55627820" w14:textId="77777777" w:rsidR="00B737AC" w:rsidRPr="0023273E" w:rsidRDefault="00B737AC" w:rsidP="00AC7F2A">
            <w:pPr>
              <w:jc w:val="center"/>
              <w:rPr>
                <w:b/>
                <w:bCs/>
                <w:sz w:val="20"/>
                <w:szCs w:val="20"/>
              </w:rPr>
            </w:pPr>
          </w:p>
        </w:tc>
        <w:tc>
          <w:tcPr>
            <w:tcW w:w="848" w:type="dxa"/>
            <w:shd w:val="clear" w:color="auto" w:fill="DBE5F1" w:themeFill="accent1" w:themeFillTint="33"/>
            <w:vAlign w:val="center"/>
          </w:tcPr>
          <w:p w14:paraId="3DA736CC" w14:textId="77777777" w:rsidR="00B737AC" w:rsidRPr="0023273E" w:rsidRDefault="00B737AC" w:rsidP="00AC7F2A">
            <w:pPr>
              <w:jc w:val="center"/>
              <w:rPr>
                <w:b/>
                <w:bCs/>
                <w:sz w:val="20"/>
                <w:szCs w:val="20"/>
              </w:rPr>
            </w:pPr>
            <w:r w:rsidRPr="0023273E">
              <w:rPr>
                <w:b/>
                <w:bCs/>
                <w:sz w:val="20"/>
                <w:szCs w:val="20"/>
              </w:rPr>
              <w:t>Número de tramos</w:t>
            </w:r>
          </w:p>
        </w:tc>
        <w:tc>
          <w:tcPr>
            <w:tcW w:w="852" w:type="dxa"/>
            <w:shd w:val="clear" w:color="auto" w:fill="DBE5F1" w:themeFill="accent1" w:themeFillTint="33"/>
            <w:vAlign w:val="center"/>
          </w:tcPr>
          <w:p w14:paraId="52EDFB69" w14:textId="77777777" w:rsidR="00B737AC" w:rsidRPr="0023273E" w:rsidRDefault="00B737AC" w:rsidP="00AC7F2A">
            <w:pPr>
              <w:jc w:val="center"/>
              <w:rPr>
                <w:b/>
                <w:bCs/>
                <w:sz w:val="20"/>
                <w:szCs w:val="20"/>
              </w:rPr>
            </w:pPr>
            <w:r w:rsidRPr="0023273E">
              <w:rPr>
                <w:b/>
                <w:bCs/>
                <w:sz w:val="20"/>
                <w:szCs w:val="20"/>
              </w:rPr>
              <w:t>Fecha del último tramo</w:t>
            </w:r>
          </w:p>
        </w:tc>
        <w:tc>
          <w:tcPr>
            <w:tcW w:w="850" w:type="dxa"/>
            <w:vMerge/>
            <w:shd w:val="clear" w:color="auto" w:fill="FFFF99"/>
            <w:vAlign w:val="center"/>
          </w:tcPr>
          <w:p w14:paraId="0ED2DA0B" w14:textId="77777777" w:rsidR="00B737AC" w:rsidRPr="0023273E" w:rsidRDefault="00B737AC" w:rsidP="00AC7F2A">
            <w:pPr>
              <w:jc w:val="center"/>
              <w:rPr>
                <w:b/>
                <w:bCs/>
                <w:sz w:val="20"/>
                <w:szCs w:val="20"/>
              </w:rPr>
            </w:pPr>
          </w:p>
        </w:tc>
      </w:tr>
      <w:tr w:rsidR="0023273E" w:rsidRPr="0023273E" w14:paraId="6AACC1EC" w14:textId="77777777" w:rsidTr="00AC7F2A">
        <w:trPr>
          <w:trHeight w:val="397"/>
          <w:jc w:val="center"/>
        </w:trPr>
        <w:tc>
          <w:tcPr>
            <w:tcW w:w="1271" w:type="dxa"/>
            <w:shd w:val="clear" w:color="auto" w:fill="auto"/>
            <w:vAlign w:val="center"/>
          </w:tcPr>
          <w:p w14:paraId="040D7E03" w14:textId="77777777" w:rsidR="00B737AC" w:rsidRPr="0023273E" w:rsidRDefault="00B737AC" w:rsidP="00AC7F2A">
            <w:pPr>
              <w:jc w:val="center"/>
              <w:rPr>
                <w:sz w:val="20"/>
                <w:szCs w:val="20"/>
              </w:rPr>
            </w:pPr>
            <w:r w:rsidRPr="0023273E">
              <w:rPr>
                <w:sz w:val="20"/>
                <w:szCs w:val="20"/>
              </w:rPr>
              <w:t>Universidad de Vigo</w:t>
            </w:r>
          </w:p>
        </w:tc>
        <w:tc>
          <w:tcPr>
            <w:tcW w:w="3544" w:type="dxa"/>
            <w:shd w:val="clear" w:color="auto" w:fill="auto"/>
            <w:vAlign w:val="center"/>
          </w:tcPr>
          <w:p w14:paraId="14A7FD81" w14:textId="77777777" w:rsidR="00B737AC" w:rsidRPr="0023273E" w:rsidRDefault="00B737AC" w:rsidP="00AC7F2A">
            <w:pPr>
              <w:jc w:val="center"/>
              <w:rPr>
                <w:sz w:val="20"/>
                <w:szCs w:val="20"/>
              </w:rPr>
            </w:pPr>
            <w:r w:rsidRPr="0023273E">
              <w:rPr>
                <w:sz w:val="20"/>
                <w:szCs w:val="20"/>
              </w:rPr>
              <w:t>Maria Isabel Mociño Gonzalez</w:t>
            </w:r>
          </w:p>
        </w:tc>
        <w:tc>
          <w:tcPr>
            <w:tcW w:w="1478" w:type="dxa"/>
            <w:shd w:val="clear" w:color="auto" w:fill="auto"/>
            <w:vAlign w:val="center"/>
          </w:tcPr>
          <w:p w14:paraId="0BB4EB20" w14:textId="77777777" w:rsidR="00B737AC" w:rsidRPr="0023273E" w:rsidRDefault="00B737AC" w:rsidP="00AC7F2A">
            <w:pPr>
              <w:jc w:val="center"/>
              <w:rPr>
                <w:sz w:val="20"/>
                <w:szCs w:val="20"/>
              </w:rPr>
            </w:pPr>
            <w:r w:rsidRPr="0023273E">
              <w:rPr>
                <w:sz w:val="20"/>
                <w:szCs w:val="20"/>
              </w:rPr>
              <w:t>Contratada Doctora</w:t>
            </w:r>
          </w:p>
        </w:tc>
        <w:tc>
          <w:tcPr>
            <w:tcW w:w="1215" w:type="dxa"/>
            <w:shd w:val="clear" w:color="auto" w:fill="auto"/>
            <w:vAlign w:val="center"/>
          </w:tcPr>
          <w:p w14:paraId="36ACD303" w14:textId="77777777" w:rsidR="00B737AC" w:rsidRPr="0023273E" w:rsidRDefault="00B737AC" w:rsidP="00AC7F2A">
            <w:pPr>
              <w:jc w:val="center"/>
              <w:rPr>
                <w:sz w:val="20"/>
                <w:szCs w:val="20"/>
              </w:rPr>
            </w:pPr>
            <w:r w:rsidRPr="0023273E">
              <w:rPr>
                <w:sz w:val="20"/>
                <w:szCs w:val="20"/>
              </w:rPr>
              <w:t>Tiempo Completo</w:t>
            </w:r>
          </w:p>
        </w:tc>
        <w:tc>
          <w:tcPr>
            <w:tcW w:w="2977" w:type="dxa"/>
            <w:shd w:val="clear" w:color="auto" w:fill="auto"/>
            <w:vAlign w:val="center"/>
          </w:tcPr>
          <w:p w14:paraId="1F27F042" w14:textId="77777777" w:rsidR="00B737AC" w:rsidRPr="0023273E" w:rsidRDefault="00B737AC" w:rsidP="00AC7F2A">
            <w:pPr>
              <w:jc w:val="center"/>
              <w:rPr>
                <w:sz w:val="20"/>
                <w:szCs w:val="20"/>
              </w:rPr>
            </w:pPr>
            <w:r w:rsidRPr="0023273E">
              <w:rPr>
                <w:sz w:val="20"/>
                <w:szCs w:val="20"/>
              </w:rPr>
              <w:t>4</w:t>
            </w:r>
          </w:p>
        </w:tc>
        <w:tc>
          <w:tcPr>
            <w:tcW w:w="1136" w:type="dxa"/>
            <w:shd w:val="clear" w:color="auto" w:fill="auto"/>
            <w:vAlign w:val="center"/>
          </w:tcPr>
          <w:p w14:paraId="5A38E978" w14:textId="77777777" w:rsidR="00B737AC" w:rsidRPr="0023273E" w:rsidRDefault="00B737AC" w:rsidP="00AC7F2A">
            <w:pPr>
              <w:jc w:val="center"/>
              <w:rPr>
                <w:sz w:val="20"/>
                <w:szCs w:val="20"/>
              </w:rPr>
            </w:pPr>
          </w:p>
        </w:tc>
        <w:tc>
          <w:tcPr>
            <w:tcW w:w="848" w:type="dxa"/>
            <w:shd w:val="clear" w:color="auto" w:fill="auto"/>
            <w:vAlign w:val="center"/>
          </w:tcPr>
          <w:p w14:paraId="54618419" w14:textId="77777777" w:rsidR="00B737AC" w:rsidRPr="0023273E" w:rsidRDefault="00B737AC" w:rsidP="00AC7F2A">
            <w:pPr>
              <w:jc w:val="center"/>
              <w:rPr>
                <w:sz w:val="20"/>
                <w:szCs w:val="20"/>
              </w:rPr>
            </w:pPr>
            <w:r w:rsidRPr="0023273E">
              <w:rPr>
                <w:sz w:val="20"/>
                <w:szCs w:val="20"/>
              </w:rPr>
              <w:t>2</w:t>
            </w:r>
          </w:p>
        </w:tc>
        <w:tc>
          <w:tcPr>
            <w:tcW w:w="852" w:type="dxa"/>
            <w:shd w:val="clear" w:color="auto" w:fill="auto"/>
            <w:vAlign w:val="center"/>
          </w:tcPr>
          <w:p w14:paraId="3C159550" w14:textId="77777777" w:rsidR="00B737AC" w:rsidRPr="0023273E" w:rsidRDefault="00B737AC" w:rsidP="00AC7F2A">
            <w:pPr>
              <w:jc w:val="center"/>
              <w:rPr>
                <w:sz w:val="20"/>
                <w:szCs w:val="20"/>
              </w:rPr>
            </w:pPr>
            <w:r w:rsidRPr="0023273E">
              <w:rPr>
                <w:sz w:val="20"/>
                <w:szCs w:val="20"/>
              </w:rPr>
              <w:t>2022</w:t>
            </w:r>
          </w:p>
        </w:tc>
        <w:tc>
          <w:tcPr>
            <w:tcW w:w="850" w:type="dxa"/>
            <w:shd w:val="clear" w:color="auto" w:fill="auto"/>
            <w:vAlign w:val="center"/>
          </w:tcPr>
          <w:p w14:paraId="230DFCEC" w14:textId="77777777" w:rsidR="00B737AC" w:rsidRPr="0023273E" w:rsidRDefault="00B737AC" w:rsidP="00AC7F2A">
            <w:pPr>
              <w:jc w:val="center"/>
              <w:rPr>
                <w:b/>
                <w:bCs/>
                <w:sz w:val="20"/>
                <w:szCs w:val="20"/>
              </w:rPr>
            </w:pPr>
          </w:p>
        </w:tc>
      </w:tr>
      <w:tr w:rsidR="0023273E" w:rsidRPr="0023273E" w14:paraId="7B7DFCED" w14:textId="77777777" w:rsidTr="00AC7F2A">
        <w:trPr>
          <w:trHeight w:val="397"/>
          <w:jc w:val="center"/>
        </w:trPr>
        <w:tc>
          <w:tcPr>
            <w:tcW w:w="1271" w:type="dxa"/>
            <w:shd w:val="clear" w:color="auto" w:fill="auto"/>
            <w:vAlign w:val="center"/>
          </w:tcPr>
          <w:p w14:paraId="009872EC" w14:textId="77777777" w:rsidR="00B737AC" w:rsidRPr="0023273E" w:rsidRDefault="00B737AC" w:rsidP="00AC7F2A">
            <w:pPr>
              <w:jc w:val="center"/>
              <w:rPr>
                <w:sz w:val="20"/>
                <w:szCs w:val="20"/>
              </w:rPr>
            </w:pPr>
            <w:r w:rsidRPr="0023273E">
              <w:rPr>
                <w:sz w:val="20"/>
                <w:szCs w:val="20"/>
              </w:rPr>
              <w:t>Universidad de Vigo</w:t>
            </w:r>
          </w:p>
        </w:tc>
        <w:tc>
          <w:tcPr>
            <w:tcW w:w="3544" w:type="dxa"/>
            <w:shd w:val="clear" w:color="auto" w:fill="auto"/>
            <w:vAlign w:val="center"/>
          </w:tcPr>
          <w:p w14:paraId="737D88B2" w14:textId="77777777" w:rsidR="00B737AC" w:rsidRPr="0023273E" w:rsidRDefault="00B737AC" w:rsidP="00AC7F2A">
            <w:pPr>
              <w:jc w:val="center"/>
              <w:rPr>
                <w:sz w:val="20"/>
                <w:szCs w:val="20"/>
              </w:rPr>
            </w:pPr>
            <w:r w:rsidRPr="0023273E">
              <w:rPr>
                <w:sz w:val="20"/>
                <w:szCs w:val="20"/>
              </w:rPr>
              <w:t>Ana Maria Iglesias</w:t>
            </w:r>
          </w:p>
        </w:tc>
        <w:tc>
          <w:tcPr>
            <w:tcW w:w="1478" w:type="dxa"/>
            <w:shd w:val="clear" w:color="auto" w:fill="auto"/>
            <w:vAlign w:val="center"/>
          </w:tcPr>
          <w:p w14:paraId="31F20103" w14:textId="77777777" w:rsidR="00B737AC" w:rsidRPr="0023273E" w:rsidRDefault="00B737AC" w:rsidP="00AC7F2A">
            <w:pPr>
              <w:jc w:val="center"/>
              <w:rPr>
                <w:sz w:val="20"/>
                <w:szCs w:val="20"/>
              </w:rPr>
            </w:pPr>
            <w:r w:rsidRPr="0023273E">
              <w:rPr>
                <w:sz w:val="20"/>
                <w:szCs w:val="20"/>
              </w:rPr>
              <w:t>Profesora titular</w:t>
            </w:r>
          </w:p>
        </w:tc>
        <w:tc>
          <w:tcPr>
            <w:tcW w:w="1215" w:type="dxa"/>
            <w:shd w:val="clear" w:color="auto" w:fill="auto"/>
            <w:vAlign w:val="center"/>
          </w:tcPr>
          <w:p w14:paraId="2C1DA822" w14:textId="77777777" w:rsidR="00B737AC" w:rsidRPr="0023273E" w:rsidRDefault="00B737AC" w:rsidP="00AC7F2A">
            <w:pPr>
              <w:jc w:val="center"/>
              <w:rPr>
                <w:sz w:val="20"/>
                <w:szCs w:val="20"/>
              </w:rPr>
            </w:pPr>
            <w:r w:rsidRPr="0023273E">
              <w:rPr>
                <w:sz w:val="20"/>
                <w:szCs w:val="20"/>
              </w:rPr>
              <w:t>Tiempo Completo</w:t>
            </w:r>
          </w:p>
        </w:tc>
        <w:tc>
          <w:tcPr>
            <w:tcW w:w="2977" w:type="dxa"/>
            <w:shd w:val="clear" w:color="auto" w:fill="auto"/>
            <w:vAlign w:val="center"/>
          </w:tcPr>
          <w:p w14:paraId="08C7E43E" w14:textId="77777777" w:rsidR="00B737AC" w:rsidRPr="0023273E" w:rsidRDefault="00B737AC" w:rsidP="00AC7F2A">
            <w:pPr>
              <w:jc w:val="center"/>
              <w:rPr>
                <w:sz w:val="20"/>
                <w:szCs w:val="20"/>
              </w:rPr>
            </w:pPr>
            <w:r w:rsidRPr="0023273E">
              <w:rPr>
                <w:sz w:val="20"/>
                <w:szCs w:val="20"/>
              </w:rPr>
              <w:t>4</w:t>
            </w:r>
          </w:p>
        </w:tc>
        <w:tc>
          <w:tcPr>
            <w:tcW w:w="1136" w:type="dxa"/>
            <w:shd w:val="clear" w:color="auto" w:fill="auto"/>
            <w:vAlign w:val="center"/>
          </w:tcPr>
          <w:p w14:paraId="778BC15D" w14:textId="77777777" w:rsidR="00B737AC" w:rsidRPr="0023273E" w:rsidRDefault="00B737AC" w:rsidP="00AC7F2A">
            <w:pPr>
              <w:jc w:val="center"/>
              <w:rPr>
                <w:sz w:val="20"/>
                <w:szCs w:val="20"/>
              </w:rPr>
            </w:pPr>
          </w:p>
        </w:tc>
        <w:tc>
          <w:tcPr>
            <w:tcW w:w="848" w:type="dxa"/>
            <w:shd w:val="clear" w:color="auto" w:fill="auto"/>
            <w:vAlign w:val="center"/>
          </w:tcPr>
          <w:p w14:paraId="4785F862" w14:textId="77777777" w:rsidR="00B737AC" w:rsidRPr="0023273E" w:rsidRDefault="00B737AC" w:rsidP="00AC7F2A">
            <w:pPr>
              <w:jc w:val="center"/>
              <w:rPr>
                <w:sz w:val="20"/>
                <w:szCs w:val="20"/>
              </w:rPr>
            </w:pPr>
            <w:r w:rsidRPr="0023273E">
              <w:rPr>
                <w:sz w:val="20"/>
                <w:szCs w:val="20"/>
              </w:rPr>
              <w:t>2</w:t>
            </w:r>
          </w:p>
        </w:tc>
        <w:tc>
          <w:tcPr>
            <w:tcW w:w="852" w:type="dxa"/>
            <w:shd w:val="clear" w:color="auto" w:fill="auto"/>
            <w:vAlign w:val="center"/>
          </w:tcPr>
          <w:p w14:paraId="79969B25" w14:textId="77777777" w:rsidR="00B737AC" w:rsidRPr="0023273E" w:rsidRDefault="00B737AC" w:rsidP="00AC7F2A">
            <w:pPr>
              <w:jc w:val="center"/>
              <w:rPr>
                <w:sz w:val="20"/>
                <w:szCs w:val="20"/>
              </w:rPr>
            </w:pPr>
            <w:r w:rsidRPr="0023273E">
              <w:rPr>
                <w:sz w:val="20"/>
                <w:szCs w:val="20"/>
              </w:rPr>
              <w:t>2017</w:t>
            </w:r>
          </w:p>
        </w:tc>
        <w:tc>
          <w:tcPr>
            <w:tcW w:w="850" w:type="dxa"/>
            <w:shd w:val="clear" w:color="auto" w:fill="auto"/>
            <w:vAlign w:val="center"/>
          </w:tcPr>
          <w:p w14:paraId="21CAC897" w14:textId="77777777" w:rsidR="00B737AC" w:rsidRPr="0023273E" w:rsidRDefault="00B737AC" w:rsidP="00AC7F2A">
            <w:pPr>
              <w:jc w:val="center"/>
              <w:rPr>
                <w:b/>
                <w:bCs/>
                <w:sz w:val="20"/>
                <w:szCs w:val="20"/>
              </w:rPr>
            </w:pPr>
          </w:p>
        </w:tc>
      </w:tr>
      <w:tr w:rsidR="00B737AC" w:rsidRPr="0023273E" w14:paraId="19A10C59" w14:textId="77777777" w:rsidTr="00AC7F2A">
        <w:trPr>
          <w:trHeight w:val="397"/>
          <w:jc w:val="center"/>
        </w:trPr>
        <w:tc>
          <w:tcPr>
            <w:tcW w:w="1271" w:type="dxa"/>
            <w:shd w:val="clear" w:color="auto" w:fill="auto"/>
            <w:vAlign w:val="center"/>
          </w:tcPr>
          <w:p w14:paraId="2B5D1985" w14:textId="77777777" w:rsidR="00B737AC" w:rsidRPr="0023273E" w:rsidRDefault="00B737AC" w:rsidP="00AC7F2A">
            <w:pPr>
              <w:jc w:val="center"/>
              <w:rPr>
                <w:sz w:val="20"/>
                <w:szCs w:val="20"/>
              </w:rPr>
            </w:pPr>
            <w:r w:rsidRPr="0023273E">
              <w:rPr>
                <w:sz w:val="20"/>
                <w:szCs w:val="20"/>
              </w:rPr>
              <w:t>Universidad de Vigo</w:t>
            </w:r>
          </w:p>
        </w:tc>
        <w:tc>
          <w:tcPr>
            <w:tcW w:w="3544" w:type="dxa"/>
            <w:shd w:val="clear" w:color="auto" w:fill="auto"/>
            <w:vAlign w:val="center"/>
          </w:tcPr>
          <w:p w14:paraId="2DA8BBE4" w14:textId="77777777" w:rsidR="00B737AC" w:rsidRPr="0023273E" w:rsidRDefault="00B737AC" w:rsidP="00AC7F2A">
            <w:pPr>
              <w:jc w:val="center"/>
              <w:rPr>
                <w:sz w:val="20"/>
                <w:szCs w:val="20"/>
              </w:rPr>
            </w:pPr>
            <w:r w:rsidRPr="0023273E">
              <w:rPr>
                <w:sz w:val="20"/>
                <w:szCs w:val="20"/>
              </w:rPr>
              <w:t>Carla Maria Míguez Alvarez</w:t>
            </w:r>
          </w:p>
        </w:tc>
        <w:tc>
          <w:tcPr>
            <w:tcW w:w="1478" w:type="dxa"/>
            <w:shd w:val="clear" w:color="auto" w:fill="auto"/>
            <w:vAlign w:val="center"/>
          </w:tcPr>
          <w:p w14:paraId="3D3CD2A0" w14:textId="77777777" w:rsidR="00B737AC" w:rsidRPr="0023273E" w:rsidRDefault="00B737AC" w:rsidP="00AC7F2A">
            <w:pPr>
              <w:jc w:val="center"/>
              <w:rPr>
                <w:sz w:val="20"/>
                <w:szCs w:val="20"/>
              </w:rPr>
            </w:pPr>
            <w:r w:rsidRPr="0023273E">
              <w:rPr>
                <w:sz w:val="20"/>
                <w:szCs w:val="20"/>
              </w:rPr>
              <w:t>Ayudante Doctora</w:t>
            </w:r>
          </w:p>
        </w:tc>
        <w:tc>
          <w:tcPr>
            <w:tcW w:w="1215" w:type="dxa"/>
            <w:shd w:val="clear" w:color="auto" w:fill="auto"/>
            <w:vAlign w:val="center"/>
          </w:tcPr>
          <w:p w14:paraId="616911D3" w14:textId="77777777" w:rsidR="00B737AC" w:rsidRPr="0023273E" w:rsidRDefault="00B737AC" w:rsidP="00AC7F2A">
            <w:pPr>
              <w:jc w:val="center"/>
              <w:rPr>
                <w:sz w:val="20"/>
                <w:szCs w:val="20"/>
              </w:rPr>
            </w:pPr>
            <w:r w:rsidRPr="0023273E">
              <w:rPr>
                <w:sz w:val="20"/>
                <w:szCs w:val="20"/>
              </w:rPr>
              <w:t>Tiempo Completo</w:t>
            </w:r>
          </w:p>
        </w:tc>
        <w:tc>
          <w:tcPr>
            <w:tcW w:w="2977" w:type="dxa"/>
            <w:shd w:val="clear" w:color="auto" w:fill="auto"/>
            <w:vAlign w:val="center"/>
          </w:tcPr>
          <w:p w14:paraId="16DDB35B" w14:textId="77777777" w:rsidR="00B737AC" w:rsidRPr="0023273E" w:rsidRDefault="00B737AC" w:rsidP="00AC7F2A">
            <w:pPr>
              <w:jc w:val="center"/>
              <w:rPr>
                <w:sz w:val="20"/>
                <w:szCs w:val="20"/>
              </w:rPr>
            </w:pPr>
            <w:r w:rsidRPr="0023273E">
              <w:rPr>
                <w:sz w:val="20"/>
                <w:szCs w:val="20"/>
              </w:rPr>
              <w:t>4</w:t>
            </w:r>
          </w:p>
        </w:tc>
        <w:tc>
          <w:tcPr>
            <w:tcW w:w="1136" w:type="dxa"/>
            <w:shd w:val="clear" w:color="auto" w:fill="auto"/>
            <w:vAlign w:val="center"/>
          </w:tcPr>
          <w:p w14:paraId="52366C85" w14:textId="77777777" w:rsidR="00B737AC" w:rsidRPr="0023273E" w:rsidRDefault="00B737AC" w:rsidP="00AC7F2A">
            <w:pPr>
              <w:jc w:val="center"/>
              <w:rPr>
                <w:sz w:val="20"/>
                <w:szCs w:val="20"/>
              </w:rPr>
            </w:pPr>
          </w:p>
        </w:tc>
        <w:tc>
          <w:tcPr>
            <w:tcW w:w="848" w:type="dxa"/>
            <w:shd w:val="clear" w:color="auto" w:fill="auto"/>
            <w:vAlign w:val="center"/>
          </w:tcPr>
          <w:p w14:paraId="0CEE0894" w14:textId="77777777" w:rsidR="00B737AC" w:rsidRPr="0023273E" w:rsidRDefault="00B737AC" w:rsidP="00AC7F2A">
            <w:pPr>
              <w:jc w:val="center"/>
              <w:rPr>
                <w:sz w:val="20"/>
                <w:szCs w:val="20"/>
              </w:rPr>
            </w:pPr>
          </w:p>
        </w:tc>
        <w:tc>
          <w:tcPr>
            <w:tcW w:w="852" w:type="dxa"/>
            <w:shd w:val="clear" w:color="auto" w:fill="auto"/>
            <w:vAlign w:val="center"/>
          </w:tcPr>
          <w:p w14:paraId="22CBDC93" w14:textId="77777777" w:rsidR="00B737AC" w:rsidRPr="0023273E" w:rsidRDefault="00B737AC" w:rsidP="00AC7F2A">
            <w:pPr>
              <w:jc w:val="center"/>
              <w:rPr>
                <w:sz w:val="20"/>
                <w:szCs w:val="20"/>
              </w:rPr>
            </w:pPr>
          </w:p>
        </w:tc>
        <w:tc>
          <w:tcPr>
            <w:tcW w:w="850" w:type="dxa"/>
            <w:shd w:val="clear" w:color="auto" w:fill="auto"/>
            <w:vAlign w:val="center"/>
          </w:tcPr>
          <w:p w14:paraId="01D9BFD5" w14:textId="77777777" w:rsidR="00B737AC" w:rsidRPr="0023273E" w:rsidRDefault="00B737AC" w:rsidP="00AC7F2A">
            <w:pPr>
              <w:jc w:val="center"/>
              <w:rPr>
                <w:b/>
                <w:bCs/>
                <w:sz w:val="20"/>
                <w:szCs w:val="20"/>
              </w:rPr>
            </w:pPr>
          </w:p>
        </w:tc>
      </w:tr>
    </w:tbl>
    <w:p w14:paraId="52636E20" w14:textId="77777777" w:rsidR="00B737AC" w:rsidRPr="0023273E" w:rsidRDefault="00B737AC" w:rsidP="00B737AC"/>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273E" w:rsidRPr="0023273E" w14:paraId="3C74B190" w14:textId="77777777" w:rsidTr="00AC7F2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B84B085" w14:textId="77777777" w:rsidR="00B737AC" w:rsidRPr="0023273E" w:rsidRDefault="00B737AC" w:rsidP="00AC7F2A">
            <w:pPr>
              <w:jc w:val="center"/>
              <w:rPr>
                <w:b/>
                <w:sz w:val="20"/>
                <w:szCs w:val="20"/>
              </w:rPr>
            </w:pPr>
            <w:bookmarkStart w:id="23" w:name="_Hlk195531094"/>
            <w:r w:rsidRPr="0023273E">
              <w:rPr>
                <w:b/>
                <w:sz w:val="20"/>
                <w:szCs w:val="20"/>
              </w:rPr>
              <w:t>Datos de un proyecto de investigación activo</w:t>
            </w:r>
          </w:p>
        </w:tc>
      </w:tr>
      <w:tr w:rsidR="0023273E" w:rsidRPr="0023273E" w14:paraId="3B10828A"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CCB395" w14:textId="77777777" w:rsidR="00AB2F26" w:rsidRPr="0023273E" w:rsidRDefault="00AB2F26" w:rsidP="00AB2F26">
            <w:pPr>
              <w:rPr>
                <w:b/>
                <w:bCs/>
                <w:sz w:val="20"/>
                <w:szCs w:val="20"/>
              </w:rPr>
            </w:pPr>
            <w:r w:rsidRPr="0023273E">
              <w:rPr>
                <w:b/>
                <w:bCs/>
                <w:sz w:val="20"/>
                <w:szCs w:val="20"/>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F1245E7" w14:textId="63A53F5E" w:rsidR="00AB2F26" w:rsidRPr="0023273E" w:rsidRDefault="00AB2F26" w:rsidP="00AB2F26">
            <w:pPr>
              <w:rPr>
                <w:sz w:val="20"/>
                <w:szCs w:val="20"/>
              </w:rPr>
            </w:pPr>
            <w:r w:rsidRPr="0023273E">
              <w:t>Buenas Prácticas para una Ciudadanía Digital Crítica en Educación Infantil</w:t>
            </w:r>
          </w:p>
        </w:tc>
      </w:tr>
      <w:tr w:rsidR="0023273E" w:rsidRPr="0023273E" w14:paraId="267F7690"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6CB6E3" w14:textId="77777777" w:rsidR="00AB2F26" w:rsidRPr="0023273E" w:rsidRDefault="00AB2F26" w:rsidP="00AB2F26">
            <w:pPr>
              <w:rPr>
                <w:b/>
                <w:bCs/>
                <w:sz w:val="20"/>
                <w:szCs w:val="20"/>
              </w:rPr>
            </w:pPr>
            <w:r w:rsidRPr="0023273E">
              <w:rPr>
                <w:b/>
                <w:bCs/>
                <w:sz w:val="20"/>
                <w:szCs w:val="20"/>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CB0D244" w14:textId="557CF501" w:rsidR="00AB2F26" w:rsidRPr="0023273E" w:rsidRDefault="00AB2F26" w:rsidP="00AB2F26">
            <w:pPr>
              <w:rPr>
                <w:sz w:val="20"/>
                <w:szCs w:val="20"/>
              </w:rPr>
            </w:pPr>
            <w:r w:rsidRPr="0023273E">
              <w:t>AEI – Agencia Estatal de Investigación Ministerio de Ciencia, Innovación y Universidades</w:t>
            </w:r>
          </w:p>
        </w:tc>
      </w:tr>
      <w:tr w:rsidR="0023273E" w:rsidRPr="0023273E" w14:paraId="0AE42044"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F42F88" w14:textId="77777777" w:rsidR="00AB2F26" w:rsidRPr="0023273E" w:rsidRDefault="00AB2F26" w:rsidP="00AB2F26">
            <w:pPr>
              <w:rPr>
                <w:b/>
                <w:bCs/>
                <w:sz w:val="20"/>
                <w:szCs w:val="20"/>
              </w:rPr>
            </w:pPr>
            <w:r w:rsidRPr="0023273E">
              <w:rPr>
                <w:b/>
                <w:bCs/>
                <w:sz w:val="20"/>
                <w:szCs w:val="20"/>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CD0373D" w14:textId="35D00ADE" w:rsidR="00AB2F26" w:rsidRPr="0023273E" w:rsidRDefault="00AB2F26" w:rsidP="00AB2F26">
            <w:pPr>
              <w:rPr>
                <w:sz w:val="20"/>
                <w:szCs w:val="20"/>
              </w:rPr>
            </w:pPr>
            <w:r w:rsidRPr="0023273E">
              <w:t>Ref. PID2023-148530NA-I00</w:t>
            </w:r>
          </w:p>
        </w:tc>
      </w:tr>
      <w:tr w:rsidR="0023273E" w:rsidRPr="0023273E" w14:paraId="60CE3F48"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B699E8" w14:textId="77777777" w:rsidR="00AB2F26" w:rsidRPr="0023273E" w:rsidRDefault="00AB2F26" w:rsidP="00AB2F26">
            <w:pPr>
              <w:rPr>
                <w:b/>
                <w:bCs/>
                <w:sz w:val="20"/>
                <w:szCs w:val="20"/>
              </w:rPr>
            </w:pPr>
            <w:r w:rsidRPr="0023273E">
              <w:rPr>
                <w:b/>
                <w:bCs/>
                <w:sz w:val="20"/>
                <w:szCs w:val="20"/>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43B44E1" w14:textId="093DC8E2" w:rsidR="00AB2F26" w:rsidRPr="0023273E" w:rsidRDefault="00AB2F26" w:rsidP="00AB2F26">
            <w:pPr>
              <w:rPr>
                <w:sz w:val="20"/>
                <w:szCs w:val="20"/>
              </w:rPr>
            </w:pPr>
            <w:r w:rsidRPr="0023273E">
              <w:t xml:space="preserve"> 75.625 €</w:t>
            </w:r>
          </w:p>
        </w:tc>
      </w:tr>
      <w:tr w:rsidR="0023273E" w:rsidRPr="0023273E" w14:paraId="1481E676"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5E9B4D" w14:textId="77777777" w:rsidR="00AB2F26" w:rsidRPr="0023273E" w:rsidRDefault="00AB2F26" w:rsidP="00AB2F26">
            <w:pPr>
              <w:rPr>
                <w:b/>
                <w:bCs/>
                <w:sz w:val="20"/>
                <w:szCs w:val="20"/>
              </w:rPr>
            </w:pPr>
            <w:r w:rsidRPr="0023273E">
              <w:rPr>
                <w:b/>
                <w:bCs/>
                <w:sz w:val="20"/>
                <w:szCs w:val="20"/>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F78B343" w14:textId="22503E9A" w:rsidR="00AB2F26" w:rsidRPr="0023273E" w:rsidRDefault="00AB2F26" w:rsidP="00AB2F26">
            <w:pPr>
              <w:rPr>
                <w:sz w:val="20"/>
                <w:szCs w:val="20"/>
              </w:rPr>
            </w:pPr>
            <w:r w:rsidRPr="0023273E">
              <w:t xml:space="preserve"> 01/09/2022-31/08/2027</w:t>
            </w:r>
          </w:p>
        </w:tc>
      </w:tr>
      <w:tr w:rsidR="0023273E" w:rsidRPr="0023273E" w14:paraId="6B9506B9"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72FD87" w14:textId="77777777" w:rsidR="00AB2F26" w:rsidRPr="0023273E" w:rsidRDefault="00AB2F26" w:rsidP="00AB2F26">
            <w:pPr>
              <w:rPr>
                <w:b/>
                <w:bCs/>
                <w:sz w:val="20"/>
                <w:szCs w:val="20"/>
              </w:rPr>
            </w:pPr>
            <w:r w:rsidRPr="0023273E">
              <w:rPr>
                <w:b/>
                <w:bCs/>
                <w:sz w:val="20"/>
                <w:szCs w:val="20"/>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4751AE2" w14:textId="7B7E4BC5" w:rsidR="00AB2F26" w:rsidRPr="0023273E" w:rsidRDefault="00AB2F26" w:rsidP="00AB2F26">
            <w:pPr>
              <w:rPr>
                <w:sz w:val="20"/>
                <w:szCs w:val="20"/>
              </w:rPr>
            </w:pPr>
            <w:r w:rsidRPr="0023273E">
              <w:t xml:space="preserve"> «Proyectos de generación de conocimiento» del Programa Estatal para Impulsar la Investigación Científico-Técnica y su Transferencia, del Plan Estatal de Investigación Científica, Técnica y de Innovación 2021-2023</w:t>
            </w:r>
          </w:p>
        </w:tc>
      </w:tr>
      <w:tr w:rsidR="0023273E" w:rsidRPr="0023273E" w14:paraId="48631602"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2FD101" w14:textId="77777777" w:rsidR="00AB2F26" w:rsidRPr="0023273E" w:rsidRDefault="00AB2F26" w:rsidP="00AB2F26">
            <w:pPr>
              <w:rPr>
                <w:b/>
                <w:bCs/>
                <w:sz w:val="20"/>
                <w:szCs w:val="20"/>
              </w:rPr>
            </w:pPr>
            <w:r w:rsidRPr="0023273E">
              <w:rPr>
                <w:b/>
                <w:bCs/>
                <w:sz w:val="20"/>
                <w:szCs w:val="20"/>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871FF7B" w14:textId="372DBCC1" w:rsidR="00AB2F26" w:rsidRPr="0023273E" w:rsidRDefault="00AB2F26" w:rsidP="00AB2F26">
            <w:pPr>
              <w:rPr>
                <w:sz w:val="20"/>
                <w:szCs w:val="20"/>
              </w:rPr>
            </w:pPr>
            <w:r w:rsidRPr="0023273E">
              <w:t xml:space="preserve">Universidad de Vigo </w:t>
            </w:r>
          </w:p>
        </w:tc>
      </w:tr>
      <w:tr w:rsidR="0023273E" w:rsidRPr="0023273E" w14:paraId="1A20FBF8"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501C2D" w14:textId="77777777" w:rsidR="00AB2F26" w:rsidRPr="0023273E" w:rsidRDefault="00AB2F26" w:rsidP="00AB2F26">
            <w:pPr>
              <w:rPr>
                <w:b/>
                <w:bCs/>
                <w:sz w:val="20"/>
                <w:szCs w:val="20"/>
              </w:rPr>
            </w:pPr>
            <w:r w:rsidRPr="0023273E">
              <w:rPr>
                <w:b/>
                <w:bCs/>
                <w:sz w:val="20"/>
                <w:szCs w:val="20"/>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4855AED5" w14:textId="70AEF913" w:rsidR="00AB2F26" w:rsidRPr="0023273E" w:rsidRDefault="00AB2F26" w:rsidP="00AB2F26">
            <w:pPr>
              <w:rPr>
                <w:sz w:val="20"/>
                <w:szCs w:val="20"/>
              </w:rPr>
            </w:pPr>
            <w:r w:rsidRPr="0023273E">
              <w:t>Almudena Alonso Ferreiro y María Zabalza Cerdeiriña (UVIGO).</w:t>
            </w:r>
          </w:p>
        </w:tc>
      </w:tr>
      <w:tr w:rsidR="0023273E" w:rsidRPr="0023273E" w14:paraId="6D3905CB"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6F23B8" w14:textId="77777777" w:rsidR="00AB2F26" w:rsidRPr="0023273E" w:rsidRDefault="00AB2F26" w:rsidP="00AB2F26">
            <w:pPr>
              <w:rPr>
                <w:b/>
                <w:bCs/>
                <w:sz w:val="20"/>
                <w:szCs w:val="20"/>
              </w:rPr>
            </w:pPr>
            <w:r w:rsidRPr="0023273E">
              <w:rPr>
                <w:b/>
                <w:bCs/>
                <w:sz w:val="20"/>
                <w:szCs w:val="20"/>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8BA46C1" w14:textId="3519FDE3" w:rsidR="00AB2F26" w:rsidRPr="0023273E" w:rsidRDefault="00AB2F26" w:rsidP="00AB2F26">
            <w:pPr>
              <w:rPr>
                <w:sz w:val="20"/>
                <w:szCs w:val="20"/>
              </w:rPr>
            </w:pPr>
            <w:r w:rsidRPr="0023273E">
              <w:t xml:space="preserve">6  </w:t>
            </w:r>
          </w:p>
        </w:tc>
      </w:tr>
      <w:tr w:rsidR="0023273E" w:rsidRPr="0023273E" w14:paraId="7B62A233" w14:textId="77777777" w:rsidTr="00D05F6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A038FA" w14:textId="77777777" w:rsidR="00AB2F26" w:rsidRPr="0023273E" w:rsidRDefault="00AB2F26" w:rsidP="00AB2F26">
            <w:pPr>
              <w:rPr>
                <w:b/>
                <w:bCs/>
                <w:sz w:val="20"/>
                <w:szCs w:val="20"/>
              </w:rPr>
            </w:pPr>
            <w:r w:rsidRPr="0023273E">
              <w:rPr>
                <w:b/>
                <w:bCs/>
                <w:sz w:val="20"/>
                <w:szCs w:val="20"/>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0B6AEF5" w14:textId="354575E7" w:rsidR="00AB2F26" w:rsidRPr="0023273E" w:rsidRDefault="00AB2F26" w:rsidP="00AB2F26">
            <w:pPr>
              <w:rPr>
                <w:sz w:val="20"/>
                <w:szCs w:val="20"/>
                <w:highlight w:val="yellow"/>
              </w:rPr>
            </w:pPr>
            <w:r w:rsidRPr="0023273E">
              <w:t>4</w:t>
            </w:r>
          </w:p>
        </w:tc>
      </w:tr>
      <w:bookmarkEnd w:id="23"/>
    </w:tbl>
    <w:p w14:paraId="11F57D63" w14:textId="77777777" w:rsidR="00B737AC" w:rsidRPr="0023273E" w:rsidRDefault="00B737AC" w:rsidP="00B737AC">
      <w:pPr>
        <w:rPr>
          <w:sz w:val="20"/>
          <w:szCs w:val="20"/>
        </w:rPr>
      </w:pPr>
    </w:p>
    <w:p w14:paraId="4EEFD19F" w14:textId="77777777" w:rsidR="00F35E36" w:rsidRPr="0023273E" w:rsidRDefault="00F35E36" w:rsidP="00F35E36">
      <w:pPr>
        <w:rPr>
          <w:sz w:val="20"/>
          <w:szCs w:val="20"/>
        </w:rPr>
      </w:pPr>
    </w:p>
    <w:p w14:paraId="6149AB3C" w14:textId="77777777" w:rsidR="00F35E36" w:rsidRPr="0023273E" w:rsidRDefault="00F35E36" w:rsidP="00F35E36">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686"/>
        <w:gridCol w:w="1336"/>
        <w:gridCol w:w="1077"/>
        <w:gridCol w:w="3401"/>
        <w:gridCol w:w="850"/>
        <w:gridCol w:w="850"/>
        <w:gridCol w:w="850"/>
        <w:gridCol w:w="850"/>
      </w:tblGrid>
      <w:tr w:rsidR="00F35E36" w:rsidRPr="0023273E" w14:paraId="0BB87585" w14:textId="77777777" w:rsidTr="00EB3BA7">
        <w:trPr>
          <w:trHeight w:val="397"/>
          <w:jc w:val="center"/>
        </w:trPr>
        <w:tc>
          <w:tcPr>
            <w:tcW w:w="14171" w:type="dxa"/>
            <w:gridSpan w:val="9"/>
            <w:shd w:val="clear" w:color="auto" w:fill="8DB3E2" w:themeFill="text2" w:themeFillTint="66"/>
            <w:vAlign w:val="center"/>
          </w:tcPr>
          <w:p w14:paraId="623AFAE8" w14:textId="595592D5" w:rsidR="00F35E36" w:rsidRPr="0023273E" w:rsidRDefault="00F35E36" w:rsidP="00EB3BA7">
            <w:pPr>
              <w:jc w:val="center"/>
              <w:rPr>
                <w:b/>
              </w:rPr>
            </w:pPr>
            <w:r w:rsidRPr="0023273E">
              <w:rPr>
                <w:b/>
              </w:rPr>
              <w:t xml:space="preserve">Equipo </w:t>
            </w:r>
            <w:proofErr w:type="spellStart"/>
            <w:r w:rsidRPr="0023273E">
              <w:rPr>
                <w:b/>
              </w:rPr>
              <w:t>Nº</w:t>
            </w:r>
            <w:proofErr w:type="spellEnd"/>
            <w:r w:rsidRPr="0023273E">
              <w:rPr>
                <w:b/>
              </w:rPr>
              <w:t xml:space="preserve"> </w:t>
            </w:r>
            <w:r>
              <w:rPr>
                <w:b/>
              </w:rPr>
              <w:t>7</w:t>
            </w:r>
            <w:r w:rsidRPr="0023273E">
              <w:rPr>
                <w:b/>
              </w:rPr>
              <w:t>: ADOLESCENCIAS, IDENTIDADES, ACCIÓN SOCIOEDUCATIVA Y PEDAGOGÍAS QUEER</w:t>
            </w:r>
            <w:r w:rsidR="003B5190">
              <w:rPr>
                <w:b/>
              </w:rPr>
              <w:t xml:space="preserve"> (Q+)</w:t>
            </w:r>
          </w:p>
        </w:tc>
      </w:tr>
      <w:tr w:rsidR="00F35E36" w:rsidRPr="0023273E" w14:paraId="55C6D569" w14:textId="77777777" w:rsidTr="00EB3BA7">
        <w:trPr>
          <w:trHeight w:val="113"/>
          <w:jc w:val="center"/>
        </w:trPr>
        <w:tc>
          <w:tcPr>
            <w:tcW w:w="1271" w:type="dxa"/>
            <w:vMerge w:val="restart"/>
            <w:shd w:val="clear" w:color="auto" w:fill="DBE5F1" w:themeFill="accent1" w:themeFillTint="33"/>
            <w:vAlign w:val="center"/>
          </w:tcPr>
          <w:p w14:paraId="3E811D9F" w14:textId="77777777" w:rsidR="00F35E36" w:rsidRPr="0023273E" w:rsidRDefault="00F35E36" w:rsidP="00EB3BA7">
            <w:pPr>
              <w:jc w:val="center"/>
              <w:rPr>
                <w:b/>
                <w:bCs/>
                <w:sz w:val="20"/>
                <w:szCs w:val="20"/>
              </w:rPr>
            </w:pPr>
            <w:r w:rsidRPr="0023273E">
              <w:rPr>
                <w:b/>
                <w:bCs/>
                <w:sz w:val="20"/>
                <w:szCs w:val="20"/>
              </w:rPr>
              <w:t>Institución</w:t>
            </w:r>
          </w:p>
        </w:tc>
        <w:tc>
          <w:tcPr>
            <w:tcW w:w="3686" w:type="dxa"/>
            <w:vMerge w:val="restart"/>
            <w:shd w:val="clear" w:color="auto" w:fill="DBE5F1" w:themeFill="accent1" w:themeFillTint="33"/>
            <w:vAlign w:val="center"/>
          </w:tcPr>
          <w:p w14:paraId="7A5A4057" w14:textId="77777777" w:rsidR="00F35E36" w:rsidRPr="0023273E" w:rsidRDefault="00F35E36" w:rsidP="00EB3BA7">
            <w:pPr>
              <w:jc w:val="center"/>
              <w:rPr>
                <w:b/>
                <w:bCs/>
                <w:sz w:val="20"/>
                <w:szCs w:val="20"/>
              </w:rPr>
            </w:pPr>
            <w:r w:rsidRPr="0023273E">
              <w:rPr>
                <w:b/>
                <w:bCs/>
                <w:sz w:val="20"/>
                <w:szCs w:val="20"/>
              </w:rPr>
              <w:t>Nombre y apellidos</w:t>
            </w:r>
          </w:p>
        </w:tc>
        <w:tc>
          <w:tcPr>
            <w:tcW w:w="1336" w:type="dxa"/>
            <w:vMerge w:val="restart"/>
            <w:shd w:val="clear" w:color="auto" w:fill="DBE5F1" w:themeFill="accent1" w:themeFillTint="33"/>
            <w:vAlign w:val="center"/>
          </w:tcPr>
          <w:p w14:paraId="736332CD" w14:textId="77777777" w:rsidR="00F35E36" w:rsidRPr="0023273E" w:rsidRDefault="00F35E36" w:rsidP="00EB3BA7">
            <w:pPr>
              <w:jc w:val="center"/>
              <w:rPr>
                <w:b/>
                <w:bCs/>
                <w:sz w:val="20"/>
                <w:szCs w:val="20"/>
              </w:rPr>
            </w:pPr>
            <w:r w:rsidRPr="0023273E">
              <w:rPr>
                <w:b/>
                <w:bCs/>
                <w:sz w:val="20"/>
                <w:szCs w:val="20"/>
              </w:rPr>
              <w:t>Categoría</w:t>
            </w:r>
          </w:p>
        </w:tc>
        <w:tc>
          <w:tcPr>
            <w:tcW w:w="1077" w:type="dxa"/>
            <w:vMerge w:val="restart"/>
            <w:shd w:val="clear" w:color="auto" w:fill="DBE5F1" w:themeFill="accent1" w:themeFillTint="33"/>
            <w:vAlign w:val="center"/>
          </w:tcPr>
          <w:p w14:paraId="3FA0E393" w14:textId="77777777" w:rsidR="00F35E36" w:rsidRPr="0023273E" w:rsidRDefault="00F35E36" w:rsidP="00EB3BA7">
            <w:pPr>
              <w:jc w:val="center"/>
              <w:rPr>
                <w:b/>
                <w:bCs/>
                <w:sz w:val="20"/>
                <w:szCs w:val="20"/>
              </w:rPr>
            </w:pPr>
            <w:r w:rsidRPr="0023273E">
              <w:rPr>
                <w:b/>
                <w:bCs/>
                <w:sz w:val="20"/>
                <w:szCs w:val="20"/>
              </w:rPr>
              <w:t>Dedicación</w:t>
            </w:r>
          </w:p>
        </w:tc>
        <w:tc>
          <w:tcPr>
            <w:tcW w:w="3401" w:type="dxa"/>
            <w:vMerge w:val="restart"/>
            <w:shd w:val="clear" w:color="auto" w:fill="DBE5F1" w:themeFill="accent1" w:themeFillTint="33"/>
            <w:vAlign w:val="center"/>
          </w:tcPr>
          <w:p w14:paraId="1A47570C" w14:textId="77777777" w:rsidR="00F35E36" w:rsidRPr="0023273E" w:rsidRDefault="00F35E36" w:rsidP="00EB3BA7">
            <w:pPr>
              <w:jc w:val="center"/>
              <w:rPr>
                <w:b/>
                <w:bCs/>
                <w:sz w:val="20"/>
                <w:szCs w:val="20"/>
              </w:rPr>
            </w:pPr>
            <w:r w:rsidRPr="0023273E">
              <w:rPr>
                <w:b/>
                <w:bCs/>
                <w:sz w:val="20"/>
                <w:szCs w:val="20"/>
              </w:rPr>
              <w:t>Líneas de investigación</w:t>
            </w:r>
          </w:p>
        </w:tc>
        <w:tc>
          <w:tcPr>
            <w:tcW w:w="850" w:type="dxa"/>
            <w:vMerge w:val="restart"/>
            <w:shd w:val="clear" w:color="auto" w:fill="DBE5F1" w:themeFill="accent1" w:themeFillTint="33"/>
            <w:vAlign w:val="center"/>
          </w:tcPr>
          <w:p w14:paraId="3DE31644" w14:textId="77777777" w:rsidR="00F35E36" w:rsidRPr="0023273E" w:rsidRDefault="00F35E36" w:rsidP="00EB3BA7">
            <w:pPr>
              <w:jc w:val="center"/>
              <w:rPr>
                <w:b/>
                <w:bCs/>
                <w:sz w:val="20"/>
                <w:szCs w:val="20"/>
              </w:rPr>
            </w:pPr>
            <w:r w:rsidRPr="0023273E">
              <w:rPr>
                <w:b/>
                <w:bCs/>
                <w:sz w:val="20"/>
                <w:szCs w:val="20"/>
              </w:rPr>
              <w:t>Tesis de doctorado dirigidas en los últimos 5 años</w:t>
            </w:r>
          </w:p>
        </w:tc>
        <w:tc>
          <w:tcPr>
            <w:tcW w:w="1700" w:type="dxa"/>
            <w:gridSpan w:val="2"/>
            <w:shd w:val="clear" w:color="auto" w:fill="DBE5F1" w:themeFill="accent1" w:themeFillTint="33"/>
            <w:vAlign w:val="center"/>
          </w:tcPr>
          <w:p w14:paraId="4BD9FD4D" w14:textId="77777777" w:rsidR="00F35E36" w:rsidRPr="0023273E" w:rsidRDefault="00F35E36" w:rsidP="00EB3BA7">
            <w:pPr>
              <w:jc w:val="center"/>
              <w:rPr>
                <w:b/>
                <w:bCs/>
                <w:sz w:val="20"/>
                <w:szCs w:val="20"/>
              </w:rPr>
            </w:pPr>
            <w:r w:rsidRPr="0023273E">
              <w:rPr>
                <w:b/>
                <w:bCs/>
                <w:sz w:val="20"/>
                <w:szCs w:val="20"/>
              </w:rPr>
              <w:t>Tramos de investigación</w:t>
            </w:r>
          </w:p>
        </w:tc>
        <w:tc>
          <w:tcPr>
            <w:tcW w:w="850" w:type="dxa"/>
            <w:vMerge w:val="restart"/>
            <w:shd w:val="clear" w:color="auto" w:fill="DBE5F1" w:themeFill="accent1" w:themeFillTint="33"/>
            <w:vAlign w:val="center"/>
          </w:tcPr>
          <w:p w14:paraId="04D76192" w14:textId="77777777" w:rsidR="00F35E36" w:rsidRPr="0023273E" w:rsidRDefault="00F35E36" w:rsidP="00EB3BA7">
            <w:pPr>
              <w:jc w:val="center"/>
              <w:rPr>
                <w:b/>
                <w:bCs/>
                <w:sz w:val="20"/>
                <w:szCs w:val="20"/>
              </w:rPr>
            </w:pPr>
            <w:r w:rsidRPr="0023273E">
              <w:rPr>
                <w:b/>
                <w:bCs/>
                <w:sz w:val="20"/>
                <w:szCs w:val="20"/>
              </w:rPr>
              <w:t>Alta/Baja</w:t>
            </w:r>
          </w:p>
        </w:tc>
      </w:tr>
      <w:tr w:rsidR="00F35E36" w:rsidRPr="0023273E" w14:paraId="7CDD9A4B" w14:textId="77777777" w:rsidTr="00EB3BA7">
        <w:trPr>
          <w:trHeight w:val="397"/>
          <w:jc w:val="center"/>
        </w:trPr>
        <w:tc>
          <w:tcPr>
            <w:tcW w:w="1271" w:type="dxa"/>
            <w:vMerge/>
            <w:shd w:val="clear" w:color="auto" w:fill="FFFF99"/>
            <w:vAlign w:val="center"/>
          </w:tcPr>
          <w:p w14:paraId="47F5FFE6" w14:textId="77777777" w:rsidR="00F35E36" w:rsidRPr="0023273E" w:rsidRDefault="00F35E36" w:rsidP="00EB3BA7">
            <w:pPr>
              <w:jc w:val="center"/>
              <w:rPr>
                <w:b/>
                <w:bCs/>
                <w:sz w:val="20"/>
                <w:szCs w:val="20"/>
              </w:rPr>
            </w:pPr>
          </w:p>
        </w:tc>
        <w:tc>
          <w:tcPr>
            <w:tcW w:w="3686" w:type="dxa"/>
            <w:vMerge/>
            <w:shd w:val="clear" w:color="auto" w:fill="FFFF99"/>
            <w:vAlign w:val="center"/>
          </w:tcPr>
          <w:p w14:paraId="436703D4" w14:textId="77777777" w:rsidR="00F35E36" w:rsidRPr="0023273E" w:rsidRDefault="00F35E36" w:rsidP="00EB3BA7">
            <w:pPr>
              <w:jc w:val="center"/>
              <w:rPr>
                <w:b/>
                <w:bCs/>
                <w:sz w:val="20"/>
                <w:szCs w:val="20"/>
              </w:rPr>
            </w:pPr>
          </w:p>
        </w:tc>
        <w:tc>
          <w:tcPr>
            <w:tcW w:w="1336" w:type="dxa"/>
            <w:vMerge/>
            <w:shd w:val="clear" w:color="auto" w:fill="FFFF99"/>
            <w:vAlign w:val="center"/>
          </w:tcPr>
          <w:p w14:paraId="620ABDB8" w14:textId="77777777" w:rsidR="00F35E36" w:rsidRPr="0023273E" w:rsidRDefault="00F35E36" w:rsidP="00EB3BA7">
            <w:pPr>
              <w:jc w:val="center"/>
              <w:rPr>
                <w:b/>
                <w:bCs/>
                <w:sz w:val="20"/>
                <w:szCs w:val="20"/>
              </w:rPr>
            </w:pPr>
          </w:p>
        </w:tc>
        <w:tc>
          <w:tcPr>
            <w:tcW w:w="1077" w:type="dxa"/>
            <w:vMerge/>
            <w:shd w:val="clear" w:color="auto" w:fill="FFFF99"/>
            <w:vAlign w:val="center"/>
          </w:tcPr>
          <w:p w14:paraId="511D36A7" w14:textId="77777777" w:rsidR="00F35E36" w:rsidRPr="0023273E" w:rsidRDefault="00F35E36" w:rsidP="00EB3BA7">
            <w:pPr>
              <w:jc w:val="center"/>
              <w:rPr>
                <w:b/>
                <w:bCs/>
                <w:sz w:val="20"/>
                <w:szCs w:val="20"/>
              </w:rPr>
            </w:pPr>
          </w:p>
        </w:tc>
        <w:tc>
          <w:tcPr>
            <w:tcW w:w="3401" w:type="dxa"/>
            <w:vMerge/>
            <w:shd w:val="clear" w:color="auto" w:fill="FFFF99"/>
            <w:vAlign w:val="center"/>
          </w:tcPr>
          <w:p w14:paraId="68C67357" w14:textId="77777777" w:rsidR="00F35E36" w:rsidRPr="0023273E" w:rsidRDefault="00F35E36" w:rsidP="00EB3BA7">
            <w:pPr>
              <w:jc w:val="center"/>
              <w:rPr>
                <w:b/>
                <w:bCs/>
                <w:sz w:val="20"/>
                <w:szCs w:val="20"/>
              </w:rPr>
            </w:pPr>
          </w:p>
        </w:tc>
        <w:tc>
          <w:tcPr>
            <w:tcW w:w="850" w:type="dxa"/>
            <w:vMerge/>
            <w:shd w:val="clear" w:color="auto" w:fill="FFFF99"/>
            <w:vAlign w:val="center"/>
          </w:tcPr>
          <w:p w14:paraId="2043C62C" w14:textId="77777777" w:rsidR="00F35E36" w:rsidRPr="0023273E" w:rsidRDefault="00F35E36" w:rsidP="00EB3BA7">
            <w:pPr>
              <w:jc w:val="center"/>
              <w:rPr>
                <w:b/>
                <w:bCs/>
                <w:sz w:val="20"/>
                <w:szCs w:val="20"/>
              </w:rPr>
            </w:pPr>
          </w:p>
        </w:tc>
        <w:tc>
          <w:tcPr>
            <w:tcW w:w="850" w:type="dxa"/>
            <w:shd w:val="clear" w:color="auto" w:fill="DBE5F1" w:themeFill="accent1" w:themeFillTint="33"/>
            <w:vAlign w:val="center"/>
          </w:tcPr>
          <w:p w14:paraId="6316393C" w14:textId="77777777" w:rsidR="00F35E36" w:rsidRPr="0023273E" w:rsidRDefault="00F35E36" w:rsidP="00EB3BA7">
            <w:pPr>
              <w:jc w:val="center"/>
              <w:rPr>
                <w:b/>
                <w:bCs/>
                <w:sz w:val="20"/>
                <w:szCs w:val="20"/>
              </w:rPr>
            </w:pPr>
            <w:r w:rsidRPr="0023273E">
              <w:rPr>
                <w:b/>
                <w:bCs/>
                <w:sz w:val="20"/>
                <w:szCs w:val="20"/>
              </w:rPr>
              <w:t>Número de tramos</w:t>
            </w:r>
          </w:p>
        </w:tc>
        <w:tc>
          <w:tcPr>
            <w:tcW w:w="850" w:type="dxa"/>
            <w:shd w:val="clear" w:color="auto" w:fill="DBE5F1" w:themeFill="accent1" w:themeFillTint="33"/>
            <w:vAlign w:val="center"/>
          </w:tcPr>
          <w:p w14:paraId="669E95ED" w14:textId="77777777" w:rsidR="00F35E36" w:rsidRPr="0023273E" w:rsidRDefault="00F35E36" w:rsidP="00EB3BA7">
            <w:pPr>
              <w:jc w:val="center"/>
              <w:rPr>
                <w:b/>
                <w:bCs/>
                <w:sz w:val="20"/>
                <w:szCs w:val="20"/>
              </w:rPr>
            </w:pPr>
            <w:r w:rsidRPr="0023273E">
              <w:rPr>
                <w:b/>
                <w:bCs/>
                <w:sz w:val="20"/>
                <w:szCs w:val="20"/>
              </w:rPr>
              <w:t>Fecha del último tramo</w:t>
            </w:r>
          </w:p>
        </w:tc>
        <w:tc>
          <w:tcPr>
            <w:tcW w:w="850" w:type="dxa"/>
            <w:vMerge/>
            <w:shd w:val="clear" w:color="auto" w:fill="FFFF99"/>
            <w:vAlign w:val="center"/>
          </w:tcPr>
          <w:p w14:paraId="6CEA8AD9" w14:textId="77777777" w:rsidR="00F35E36" w:rsidRPr="0023273E" w:rsidRDefault="00F35E36" w:rsidP="00EB3BA7">
            <w:pPr>
              <w:jc w:val="center"/>
              <w:rPr>
                <w:b/>
                <w:bCs/>
                <w:sz w:val="20"/>
                <w:szCs w:val="20"/>
              </w:rPr>
            </w:pPr>
          </w:p>
        </w:tc>
      </w:tr>
      <w:tr w:rsidR="00F35E36" w:rsidRPr="0023273E" w14:paraId="4991EFC2" w14:textId="77777777" w:rsidTr="00EB3BA7">
        <w:trPr>
          <w:trHeight w:val="397"/>
          <w:jc w:val="center"/>
        </w:trPr>
        <w:tc>
          <w:tcPr>
            <w:tcW w:w="1271" w:type="dxa"/>
            <w:shd w:val="clear" w:color="auto" w:fill="auto"/>
            <w:vAlign w:val="center"/>
          </w:tcPr>
          <w:p w14:paraId="5C752C00" w14:textId="77777777" w:rsidR="00F35E36" w:rsidRPr="0023273E" w:rsidRDefault="00F35E36" w:rsidP="00EB3BA7">
            <w:pPr>
              <w:jc w:val="center"/>
              <w:rPr>
                <w:sz w:val="20"/>
                <w:szCs w:val="20"/>
              </w:rPr>
            </w:pPr>
            <w:r w:rsidRPr="0023273E">
              <w:rPr>
                <w:sz w:val="20"/>
                <w:szCs w:val="20"/>
              </w:rPr>
              <w:t>Universidad de Vigo</w:t>
            </w:r>
          </w:p>
        </w:tc>
        <w:tc>
          <w:tcPr>
            <w:tcW w:w="3686" w:type="dxa"/>
            <w:shd w:val="clear" w:color="auto" w:fill="auto"/>
            <w:vAlign w:val="center"/>
          </w:tcPr>
          <w:p w14:paraId="1625E67A" w14:textId="77777777" w:rsidR="00F35E36" w:rsidRPr="0023273E" w:rsidRDefault="00F35E36" w:rsidP="00EB3BA7">
            <w:pPr>
              <w:jc w:val="center"/>
              <w:rPr>
                <w:sz w:val="20"/>
                <w:szCs w:val="20"/>
              </w:rPr>
            </w:pPr>
            <w:r w:rsidRPr="0023273E">
              <w:rPr>
                <w:sz w:val="20"/>
                <w:szCs w:val="20"/>
              </w:rPr>
              <w:t xml:space="preserve">Maria Victoria Carrera Fernández </w:t>
            </w:r>
          </w:p>
        </w:tc>
        <w:tc>
          <w:tcPr>
            <w:tcW w:w="1336" w:type="dxa"/>
            <w:shd w:val="clear" w:color="auto" w:fill="auto"/>
            <w:vAlign w:val="center"/>
          </w:tcPr>
          <w:p w14:paraId="47078E11" w14:textId="77777777" w:rsidR="00F35E36" w:rsidRPr="0023273E" w:rsidRDefault="00F35E36" w:rsidP="00EB3BA7">
            <w:pPr>
              <w:jc w:val="center"/>
              <w:rPr>
                <w:sz w:val="20"/>
                <w:szCs w:val="20"/>
              </w:rPr>
            </w:pPr>
            <w:r w:rsidRPr="0023273E">
              <w:rPr>
                <w:sz w:val="20"/>
                <w:szCs w:val="20"/>
              </w:rPr>
              <w:t>Titular de Universidad</w:t>
            </w:r>
          </w:p>
        </w:tc>
        <w:tc>
          <w:tcPr>
            <w:tcW w:w="1077" w:type="dxa"/>
            <w:shd w:val="clear" w:color="auto" w:fill="auto"/>
            <w:vAlign w:val="center"/>
          </w:tcPr>
          <w:p w14:paraId="07E2016A" w14:textId="77777777" w:rsidR="00F35E36" w:rsidRPr="0023273E" w:rsidRDefault="00F35E36" w:rsidP="00EB3BA7">
            <w:pPr>
              <w:jc w:val="center"/>
              <w:rPr>
                <w:sz w:val="20"/>
                <w:szCs w:val="20"/>
              </w:rPr>
            </w:pPr>
            <w:r w:rsidRPr="0023273E">
              <w:rPr>
                <w:sz w:val="20"/>
                <w:szCs w:val="20"/>
              </w:rPr>
              <w:t>Tiempo Completo</w:t>
            </w:r>
          </w:p>
        </w:tc>
        <w:tc>
          <w:tcPr>
            <w:tcW w:w="3401" w:type="dxa"/>
            <w:shd w:val="clear" w:color="auto" w:fill="auto"/>
            <w:vAlign w:val="center"/>
          </w:tcPr>
          <w:p w14:paraId="045CEDD1" w14:textId="77777777" w:rsidR="00F35E36" w:rsidRPr="0023273E" w:rsidRDefault="00F35E36" w:rsidP="00EB3BA7">
            <w:pPr>
              <w:rPr>
                <w:sz w:val="20"/>
                <w:szCs w:val="20"/>
              </w:rPr>
            </w:pPr>
            <w:r w:rsidRPr="0023273E">
              <w:rPr>
                <w:sz w:val="20"/>
                <w:szCs w:val="20"/>
              </w:rPr>
              <w:t>1,4,5</w:t>
            </w:r>
          </w:p>
        </w:tc>
        <w:tc>
          <w:tcPr>
            <w:tcW w:w="850" w:type="dxa"/>
            <w:shd w:val="clear" w:color="auto" w:fill="auto"/>
            <w:vAlign w:val="center"/>
          </w:tcPr>
          <w:p w14:paraId="7C1C2824" w14:textId="77777777" w:rsidR="00F35E36" w:rsidRPr="0023273E" w:rsidRDefault="00F35E36" w:rsidP="00EB3BA7">
            <w:pPr>
              <w:jc w:val="center"/>
              <w:rPr>
                <w:sz w:val="20"/>
                <w:szCs w:val="20"/>
              </w:rPr>
            </w:pPr>
            <w:r w:rsidRPr="0023273E">
              <w:rPr>
                <w:sz w:val="20"/>
                <w:szCs w:val="20"/>
              </w:rPr>
              <w:t>2</w:t>
            </w:r>
          </w:p>
        </w:tc>
        <w:tc>
          <w:tcPr>
            <w:tcW w:w="850" w:type="dxa"/>
            <w:shd w:val="clear" w:color="auto" w:fill="auto"/>
            <w:vAlign w:val="center"/>
          </w:tcPr>
          <w:p w14:paraId="5F3CD647" w14:textId="77777777" w:rsidR="00F35E36" w:rsidRPr="0023273E" w:rsidRDefault="00F35E36" w:rsidP="00EB3BA7">
            <w:pPr>
              <w:jc w:val="center"/>
              <w:rPr>
                <w:sz w:val="20"/>
                <w:szCs w:val="20"/>
              </w:rPr>
            </w:pPr>
            <w:r w:rsidRPr="0023273E">
              <w:rPr>
                <w:sz w:val="20"/>
                <w:szCs w:val="20"/>
              </w:rPr>
              <w:t>3</w:t>
            </w:r>
          </w:p>
        </w:tc>
        <w:tc>
          <w:tcPr>
            <w:tcW w:w="850" w:type="dxa"/>
            <w:shd w:val="clear" w:color="auto" w:fill="auto"/>
            <w:vAlign w:val="center"/>
          </w:tcPr>
          <w:p w14:paraId="3BF53C88" w14:textId="77777777" w:rsidR="00F35E36" w:rsidRPr="0023273E" w:rsidRDefault="00F35E36" w:rsidP="00EB3BA7">
            <w:pPr>
              <w:jc w:val="center"/>
              <w:rPr>
                <w:sz w:val="20"/>
                <w:szCs w:val="20"/>
              </w:rPr>
            </w:pPr>
            <w:r w:rsidRPr="0023273E">
              <w:rPr>
                <w:sz w:val="20"/>
                <w:szCs w:val="20"/>
              </w:rPr>
              <w:t>2023</w:t>
            </w:r>
          </w:p>
        </w:tc>
        <w:tc>
          <w:tcPr>
            <w:tcW w:w="850" w:type="dxa"/>
            <w:shd w:val="clear" w:color="auto" w:fill="auto"/>
            <w:vAlign w:val="center"/>
          </w:tcPr>
          <w:p w14:paraId="4A2005F9" w14:textId="77777777" w:rsidR="00F35E36" w:rsidRPr="0023273E" w:rsidRDefault="00F35E36" w:rsidP="00EB3BA7">
            <w:pPr>
              <w:jc w:val="center"/>
              <w:rPr>
                <w:b/>
                <w:bCs/>
                <w:sz w:val="20"/>
                <w:szCs w:val="20"/>
              </w:rPr>
            </w:pPr>
          </w:p>
        </w:tc>
      </w:tr>
      <w:tr w:rsidR="00F35E36" w:rsidRPr="0023273E" w14:paraId="64C0C1E2" w14:textId="77777777" w:rsidTr="00EB3BA7">
        <w:trPr>
          <w:trHeight w:val="397"/>
          <w:jc w:val="center"/>
        </w:trPr>
        <w:tc>
          <w:tcPr>
            <w:tcW w:w="1271" w:type="dxa"/>
            <w:shd w:val="clear" w:color="auto" w:fill="auto"/>
            <w:vAlign w:val="center"/>
          </w:tcPr>
          <w:p w14:paraId="7EA7B832" w14:textId="77777777" w:rsidR="00F35E36" w:rsidRPr="0023273E" w:rsidRDefault="00F35E36" w:rsidP="00EB3BA7">
            <w:pPr>
              <w:jc w:val="center"/>
              <w:rPr>
                <w:sz w:val="20"/>
                <w:szCs w:val="20"/>
              </w:rPr>
            </w:pPr>
            <w:r w:rsidRPr="0023273E">
              <w:rPr>
                <w:sz w:val="20"/>
                <w:szCs w:val="20"/>
              </w:rPr>
              <w:t xml:space="preserve">Universidad de Vigo </w:t>
            </w:r>
          </w:p>
        </w:tc>
        <w:tc>
          <w:tcPr>
            <w:tcW w:w="3686" w:type="dxa"/>
            <w:shd w:val="clear" w:color="auto" w:fill="auto"/>
            <w:vAlign w:val="center"/>
          </w:tcPr>
          <w:p w14:paraId="03524463" w14:textId="77777777" w:rsidR="00F35E36" w:rsidRPr="0023273E" w:rsidRDefault="00F35E36" w:rsidP="00EB3BA7">
            <w:pPr>
              <w:jc w:val="center"/>
              <w:rPr>
                <w:sz w:val="20"/>
                <w:szCs w:val="20"/>
              </w:rPr>
            </w:pPr>
            <w:r w:rsidRPr="0023273E">
              <w:rPr>
                <w:sz w:val="20"/>
                <w:szCs w:val="20"/>
              </w:rPr>
              <w:t>Jose Manuel Cid Fernández</w:t>
            </w:r>
          </w:p>
        </w:tc>
        <w:tc>
          <w:tcPr>
            <w:tcW w:w="1336" w:type="dxa"/>
            <w:shd w:val="clear" w:color="auto" w:fill="auto"/>
            <w:vAlign w:val="center"/>
          </w:tcPr>
          <w:p w14:paraId="061644F0" w14:textId="77777777" w:rsidR="00F35E36" w:rsidRPr="0023273E" w:rsidRDefault="00F35E36" w:rsidP="00EB3BA7">
            <w:pPr>
              <w:jc w:val="center"/>
              <w:rPr>
                <w:sz w:val="20"/>
                <w:szCs w:val="20"/>
              </w:rPr>
            </w:pPr>
            <w:r w:rsidRPr="0023273E">
              <w:rPr>
                <w:sz w:val="20"/>
                <w:szCs w:val="20"/>
              </w:rPr>
              <w:t xml:space="preserve">Titular Universidad </w:t>
            </w:r>
          </w:p>
        </w:tc>
        <w:tc>
          <w:tcPr>
            <w:tcW w:w="1077" w:type="dxa"/>
            <w:shd w:val="clear" w:color="auto" w:fill="auto"/>
            <w:vAlign w:val="center"/>
          </w:tcPr>
          <w:p w14:paraId="1F5F5CCB" w14:textId="77777777" w:rsidR="00F35E36" w:rsidRPr="0023273E" w:rsidRDefault="00F35E36" w:rsidP="00EB3BA7">
            <w:pPr>
              <w:jc w:val="center"/>
              <w:rPr>
                <w:sz w:val="20"/>
                <w:szCs w:val="20"/>
              </w:rPr>
            </w:pPr>
            <w:r w:rsidRPr="0023273E">
              <w:rPr>
                <w:sz w:val="20"/>
                <w:szCs w:val="20"/>
              </w:rPr>
              <w:t>Tiempo Completo</w:t>
            </w:r>
          </w:p>
        </w:tc>
        <w:tc>
          <w:tcPr>
            <w:tcW w:w="3401" w:type="dxa"/>
            <w:shd w:val="clear" w:color="auto" w:fill="auto"/>
            <w:vAlign w:val="center"/>
          </w:tcPr>
          <w:p w14:paraId="2877ABA8" w14:textId="77777777" w:rsidR="00F35E36" w:rsidRPr="0023273E" w:rsidRDefault="00F35E36" w:rsidP="00EB3BA7">
            <w:pPr>
              <w:rPr>
                <w:sz w:val="20"/>
                <w:szCs w:val="20"/>
              </w:rPr>
            </w:pPr>
            <w:r w:rsidRPr="0023273E">
              <w:rPr>
                <w:sz w:val="20"/>
                <w:szCs w:val="20"/>
              </w:rPr>
              <w:t>4,5</w:t>
            </w:r>
          </w:p>
        </w:tc>
        <w:tc>
          <w:tcPr>
            <w:tcW w:w="850" w:type="dxa"/>
            <w:shd w:val="clear" w:color="auto" w:fill="auto"/>
            <w:vAlign w:val="center"/>
          </w:tcPr>
          <w:p w14:paraId="12012769" w14:textId="77777777" w:rsidR="00F35E36" w:rsidRPr="0023273E" w:rsidRDefault="00F35E36" w:rsidP="00EB3BA7">
            <w:pPr>
              <w:jc w:val="center"/>
              <w:rPr>
                <w:sz w:val="20"/>
                <w:szCs w:val="20"/>
              </w:rPr>
            </w:pPr>
          </w:p>
        </w:tc>
        <w:tc>
          <w:tcPr>
            <w:tcW w:w="850" w:type="dxa"/>
            <w:shd w:val="clear" w:color="auto" w:fill="auto"/>
            <w:vAlign w:val="center"/>
          </w:tcPr>
          <w:p w14:paraId="51519B08" w14:textId="77777777" w:rsidR="00F35E36" w:rsidRPr="0023273E" w:rsidRDefault="00F35E36" w:rsidP="00EB3BA7">
            <w:pPr>
              <w:jc w:val="center"/>
              <w:rPr>
                <w:sz w:val="20"/>
                <w:szCs w:val="20"/>
              </w:rPr>
            </w:pPr>
          </w:p>
        </w:tc>
        <w:tc>
          <w:tcPr>
            <w:tcW w:w="850" w:type="dxa"/>
            <w:shd w:val="clear" w:color="auto" w:fill="auto"/>
            <w:vAlign w:val="center"/>
          </w:tcPr>
          <w:p w14:paraId="42B566B9" w14:textId="77777777" w:rsidR="00F35E36" w:rsidRPr="0023273E" w:rsidRDefault="00F35E36" w:rsidP="00EB3BA7">
            <w:pPr>
              <w:jc w:val="center"/>
              <w:rPr>
                <w:sz w:val="20"/>
                <w:szCs w:val="20"/>
              </w:rPr>
            </w:pPr>
          </w:p>
        </w:tc>
        <w:tc>
          <w:tcPr>
            <w:tcW w:w="850" w:type="dxa"/>
            <w:shd w:val="clear" w:color="auto" w:fill="auto"/>
            <w:vAlign w:val="center"/>
          </w:tcPr>
          <w:p w14:paraId="44329D13" w14:textId="77777777" w:rsidR="00F35E36" w:rsidRPr="0023273E" w:rsidRDefault="00F35E36" w:rsidP="00EB3BA7">
            <w:pPr>
              <w:jc w:val="center"/>
              <w:rPr>
                <w:b/>
                <w:bCs/>
                <w:sz w:val="20"/>
                <w:szCs w:val="20"/>
              </w:rPr>
            </w:pPr>
          </w:p>
        </w:tc>
      </w:tr>
      <w:tr w:rsidR="00F35E36" w:rsidRPr="0023273E" w14:paraId="57B7DBFF" w14:textId="77777777" w:rsidTr="00EB3BA7">
        <w:trPr>
          <w:trHeight w:val="397"/>
          <w:jc w:val="center"/>
        </w:trPr>
        <w:tc>
          <w:tcPr>
            <w:tcW w:w="1271" w:type="dxa"/>
            <w:shd w:val="clear" w:color="auto" w:fill="auto"/>
            <w:vAlign w:val="center"/>
          </w:tcPr>
          <w:p w14:paraId="51DAEF17" w14:textId="77777777" w:rsidR="00F35E36" w:rsidRPr="0023273E" w:rsidRDefault="00F35E36" w:rsidP="00EB3BA7">
            <w:pPr>
              <w:jc w:val="center"/>
              <w:rPr>
                <w:sz w:val="20"/>
                <w:szCs w:val="20"/>
              </w:rPr>
            </w:pPr>
            <w:r w:rsidRPr="0023273E">
              <w:rPr>
                <w:sz w:val="20"/>
                <w:szCs w:val="20"/>
              </w:rPr>
              <w:t>Universidad de Vigo</w:t>
            </w:r>
          </w:p>
        </w:tc>
        <w:tc>
          <w:tcPr>
            <w:tcW w:w="3686" w:type="dxa"/>
            <w:shd w:val="clear" w:color="auto" w:fill="auto"/>
            <w:vAlign w:val="center"/>
          </w:tcPr>
          <w:p w14:paraId="57132616" w14:textId="77777777" w:rsidR="00F35E36" w:rsidRPr="0023273E" w:rsidRDefault="00F35E36" w:rsidP="00EB3BA7">
            <w:pPr>
              <w:jc w:val="center"/>
              <w:rPr>
                <w:sz w:val="20"/>
                <w:szCs w:val="20"/>
              </w:rPr>
            </w:pPr>
            <w:r w:rsidRPr="0023273E">
              <w:rPr>
                <w:sz w:val="20"/>
                <w:szCs w:val="20"/>
              </w:rPr>
              <w:t xml:space="preserve">Jesús Deibe Fernández Simo </w:t>
            </w:r>
          </w:p>
        </w:tc>
        <w:tc>
          <w:tcPr>
            <w:tcW w:w="1336" w:type="dxa"/>
            <w:shd w:val="clear" w:color="auto" w:fill="auto"/>
            <w:vAlign w:val="center"/>
          </w:tcPr>
          <w:p w14:paraId="14A906F1" w14:textId="77777777" w:rsidR="00F35E36" w:rsidRPr="0023273E" w:rsidRDefault="00F35E36" w:rsidP="00EB3BA7">
            <w:pPr>
              <w:jc w:val="center"/>
              <w:rPr>
                <w:sz w:val="20"/>
                <w:szCs w:val="20"/>
              </w:rPr>
            </w:pPr>
            <w:r w:rsidRPr="0023273E">
              <w:rPr>
                <w:sz w:val="20"/>
                <w:szCs w:val="20"/>
              </w:rPr>
              <w:t xml:space="preserve">Ayudante doctor </w:t>
            </w:r>
          </w:p>
        </w:tc>
        <w:tc>
          <w:tcPr>
            <w:tcW w:w="1077" w:type="dxa"/>
            <w:shd w:val="clear" w:color="auto" w:fill="auto"/>
            <w:vAlign w:val="center"/>
          </w:tcPr>
          <w:p w14:paraId="337C0313" w14:textId="77777777" w:rsidR="00F35E36" w:rsidRPr="0023273E" w:rsidRDefault="00F35E36" w:rsidP="00EB3BA7">
            <w:pPr>
              <w:jc w:val="center"/>
              <w:rPr>
                <w:sz w:val="20"/>
                <w:szCs w:val="20"/>
              </w:rPr>
            </w:pPr>
            <w:r w:rsidRPr="0023273E">
              <w:rPr>
                <w:sz w:val="20"/>
                <w:szCs w:val="20"/>
              </w:rPr>
              <w:t>Tiempo Completo</w:t>
            </w:r>
          </w:p>
        </w:tc>
        <w:tc>
          <w:tcPr>
            <w:tcW w:w="3401" w:type="dxa"/>
            <w:shd w:val="clear" w:color="auto" w:fill="auto"/>
            <w:vAlign w:val="center"/>
          </w:tcPr>
          <w:p w14:paraId="378EBA3B" w14:textId="77777777" w:rsidR="00F35E36" w:rsidRPr="0023273E" w:rsidRDefault="00F35E36" w:rsidP="00EB3BA7">
            <w:pPr>
              <w:rPr>
                <w:sz w:val="20"/>
                <w:szCs w:val="20"/>
              </w:rPr>
            </w:pPr>
            <w:r w:rsidRPr="0023273E">
              <w:rPr>
                <w:sz w:val="20"/>
                <w:szCs w:val="20"/>
              </w:rPr>
              <w:t>4,5</w:t>
            </w:r>
          </w:p>
        </w:tc>
        <w:tc>
          <w:tcPr>
            <w:tcW w:w="850" w:type="dxa"/>
            <w:shd w:val="clear" w:color="auto" w:fill="auto"/>
            <w:vAlign w:val="center"/>
          </w:tcPr>
          <w:p w14:paraId="798B4A76" w14:textId="77777777" w:rsidR="00F35E36" w:rsidRPr="0023273E" w:rsidRDefault="00F35E36" w:rsidP="00EB3BA7">
            <w:pPr>
              <w:jc w:val="center"/>
              <w:rPr>
                <w:sz w:val="20"/>
                <w:szCs w:val="20"/>
              </w:rPr>
            </w:pPr>
            <w:r w:rsidRPr="0023273E">
              <w:rPr>
                <w:sz w:val="20"/>
                <w:szCs w:val="20"/>
              </w:rPr>
              <w:t>0</w:t>
            </w:r>
          </w:p>
        </w:tc>
        <w:tc>
          <w:tcPr>
            <w:tcW w:w="850" w:type="dxa"/>
            <w:shd w:val="clear" w:color="auto" w:fill="auto"/>
            <w:vAlign w:val="center"/>
          </w:tcPr>
          <w:p w14:paraId="6FB499AF" w14:textId="77777777" w:rsidR="00F35E36" w:rsidRPr="0023273E" w:rsidRDefault="00F35E36" w:rsidP="00EB3BA7">
            <w:pPr>
              <w:jc w:val="center"/>
              <w:rPr>
                <w:sz w:val="20"/>
                <w:szCs w:val="20"/>
              </w:rPr>
            </w:pPr>
            <w:r w:rsidRPr="0023273E">
              <w:rPr>
                <w:sz w:val="20"/>
                <w:szCs w:val="20"/>
              </w:rPr>
              <w:t>1</w:t>
            </w:r>
          </w:p>
        </w:tc>
        <w:tc>
          <w:tcPr>
            <w:tcW w:w="850" w:type="dxa"/>
            <w:shd w:val="clear" w:color="auto" w:fill="auto"/>
            <w:vAlign w:val="center"/>
          </w:tcPr>
          <w:p w14:paraId="7E78C27C" w14:textId="77777777" w:rsidR="00F35E36" w:rsidRPr="0023273E" w:rsidRDefault="00F35E36" w:rsidP="00EB3BA7">
            <w:pPr>
              <w:jc w:val="center"/>
              <w:rPr>
                <w:sz w:val="20"/>
                <w:szCs w:val="20"/>
              </w:rPr>
            </w:pPr>
            <w:r w:rsidRPr="0023273E">
              <w:rPr>
                <w:sz w:val="20"/>
                <w:szCs w:val="20"/>
              </w:rPr>
              <w:t>2022</w:t>
            </w:r>
          </w:p>
        </w:tc>
        <w:tc>
          <w:tcPr>
            <w:tcW w:w="850" w:type="dxa"/>
            <w:shd w:val="clear" w:color="auto" w:fill="auto"/>
            <w:vAlign w:val="center"/>
          </w:tcPr>
          <w:p w14:paraId="79CA0F3F" w14:textId="77777777" w:rsidR="00F35E36" w:rsidRPr="0023273E" w:rsidRDefault="00F35E36" w:rsidP="00EB3BA7">
            <w:pPr>
              <w:jc w:val="center"/>
              <w:rPr>
                <w:b/>
                <w:bCs/>
                <w:sz w:val="20"/>
                <w:szCs w:val="20"/>
              </w:rPr>
            </w:pPr>
          </w:p>
        </w:tc>
      </w:tr>
    </w:tbl>
    <w:p w14:paraId="437FA612" w14:textId="77777777" w:rsidR="00F35E36" w:rsidRPr="0023273E" w:rsidRDefault="00F35E36" w:rsidP="00F35E36">
      <w:pPr>
        <w:jc w:val="center"/>
        <w:rPr>
          <w:sz w:val="20"/>
          <w:szCs w:val="20"/>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F35E36" w:rsidRPr="0023273E" w14:paraId="54003C0A" w14:textId="77777777" w:rsidTr="00EB3BA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312D19D" w14:textId="77777777" w:rsidR="00F35E36" w:rsidRPr="0023273E" w:rsidRDefault="00F35E36" w:rsidP="00EB3BA7">
            <w:pPr>
              <w:jc w:val="center"/>
              <w:rPr>
                <w:b/>
                <w:sz w:val="20"/>
                <w:szCs w:val="20"/>
              </w:rPr>
            </w:pPr>
            <w:r w:rsidRPr="0023273E">
              <w:rPr>
                <w:b/>
                <w:sz w:val="20"/>
                <w:szCs w:val="20"/>
              </w:rPr>
              <w:t>Datos de un proyecto de investigación activo</w:t>
            </w:r>
          </w:p>
        </w:tc>
      </w:tr>
      <w:tr w:rsidR="00F35E36" w:rsidRPr="00DF3443" w14:paraId="55B330B7"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0C3AD4" w14:textId="77777777" w:rsidR="00F35E36" w:rsidRPr="0023273E" w:rsidRDefault="00F35E36" w:rsidP="00EB3BA7">
            <w:pPr>
              <w:rPr>
                <w:b/>
                <w:bCs/>
                <w:sz w:val="20"/>
                <w:szCs w:val="20"/>
              </w:rPr>
            </w:pPr>
            <w:r w:rsidRPr="0023273E">
              <w:rPr>
                <w:b/>
                <w:bCs/>
                <w:sz w:val="20"/>
                <w:szCs w:val="20"/>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99FC5" w14:textId="2D19D6F1" w:rsidR="00F35E36" w:rsidRPr="00534E4D" w:rsidRDefault="000F0B4F" w:rsidP="00EB3BA7">
            <w:pPr>
              <w:rPr>
                <w:sz w:val="20"/>
                <w:szCs w:val="20"/>
                <w:lang w:val="en-US"/>
              </w:rPr>
            </w:pPr>
            <w:r w:rsidRPr="00534E4D">
              <w:rPr>
                <w:sz w:val="20"/>
                <w:szCs w:val="20"/>
                <w:lang w:val="en-US"/>
              </w:rPr>
              <w:t xml:space="preserve">Using Community-Based Learning to Prepare Higher Education Students for </w:t>
            </w:r>
            <w:proofErr w:type="gramStart"/>
            <w:r w:rsidRPr="00534E4D">
              <w:rPr>
                <w:sz w:val="20"/>
                <w:szCs w:val="20"/>
                <w:lang w:val="en-US"/>
              </w:rPr>
              <w:t>an Ageing</w:t>
            </w:r>
            <w:proofErr w:type="gramEnd"/>
            <w:r w:rsidRPr="00534E4D">
              <w:rPr>
                <w:sz w:val="20"/>
                <w:szCs w:val="20"/>
                <w:lang w:val="en-US"/>
              </w:rPr>
              <w:t xml:space="preserve"> World</w:t>
            </w:r>
            <w:r w:rsidR="00D024AF" w:rsidRPr="00534E4D">
              <w:rPr>
                <w:sz w:val="20"/>
                <w:szCs w:val="20"/>
                <w:lang w:val="en-US"/>
              </w:rPr>
              <w:t>-COBLAGES</w:t>
            </w:r>
          </w:p>
        </w:tc>
      </w:tr>
      <w:tr w:rsidR="00F35E36" w:rsidRPr="0023273E" w14:paraId="03C2D225"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60C8E7" w14:textId="77777777" w:rsidR="00F35E36" w:rsidRPr="0023273E" w:rsidRDefault="00F35E36" w:rsidP="00EB3BA7">
            <w:pPr>
              <w:rPr>
                <w:b/>
                <w:bCs/>
                <w:sz w:val="20"/>
                <w:szCs w:val="20"/>
              </w:rPr>
            </w:pPr>
            <w:r w:rsidRPr="0023273E">
              <w:rPr>
                <w:b/>
                <w:bCs/>
                <w:sz w:val="20"/>
                <w:szCs w:val="20"/>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81963" w14:textId="2D17787D" w:rsidR="00F35E36" w:rsidRPr="00534E4D" w:rsidRDefault="006135AF" w:rsidP="00EB3BA7">
            <w:pPr>
              <w:rPr>
                <w:sz w:val="20"/>
                <w:szCs w:val="20"/>
              </w:rPr>
            </w:pPr>
            <w:r w:rsidRPr="00534E4D">
              <w:rPr>
                <w:sz w:val="20"/>
                <w:szCs w:val="20"/>
              </w:rPr>
              <w:t>Erasmus +</w:t>
            </w:r>
          </w:p>
        </w:tc>
      </w:tr>
      <w:tr w:rsidR="00F35E36" w:rsidRPr="0023273E" w14:paraId="3B95C7B7"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048D7C" w14:textId="77777777" w:rsidR="00F35E36" w:rsidRPr="0023273E" w:rsidRDefault="00F35E36" w:rsidP="00EB3BA7">
            <w:pPr>
              <w:rPr>
                <w:b/>
                <w:bCs/>
                <w:sz w:val="20"/>
                <w:szCs w:val="20"/>
              </w:rPr>
            </w:pPr>
            <w:r w:rsidRPr="0023273E">
              <w:rPr>
                <w:b/>
                <w:bCs/>
                <w:sz w:val="20"/>
                <w:szCs w:val="20"/>
              </w:rPr>
              <w:lastRenderedPageBreak/>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4C928" w14:textId="5084F525" w:rsidR="00F35E36" w:rsidRPr="00534E4D" w:rsidRDefault="000F0B4F" w:rsidP="00EB3BA7">
            <w:pPr>
              <w:rPr>
                <w:sz w:val="20"/>
                <w:szCs w:val="20"/>
              </w:rPr>
            </w:pPr>
            <w:r w:rsidRPr="00534E4D">
              <w:rPr>
                <w:sz w:val="20"/>
                <w:szCs w:val="20"/>
              </w:rPr>
              <w:t>2023-1-PT01-KA220-HED-000165596</w:t>
            </w:r>
          </w:p>
        </w:tc>
      </w:tr>
      <w:tr w:rsidR="00F35E36" w:rsidRPr="0023273E" w14:paraId="45333BDB"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1B9C8E" w14:textId="77777777" w:rsidR="00F35E36" w:rsidRPr="0023273E" w:rsidRDefault="00F35E36" w:rsidP="00EB3BA7">
            <w:pPr>
              <w:rPr>
                <w:b/>
                <w:bCs/>
                <w:sz w:val="20"/>
                <w:szCs w:val="20"/>
              </w:rPr>
            </w:pPr>
            <w:r w:rsidRPr="0023273E">
              <w:rPr>
                <w:b/>
                <w:bCs/>
                <w:sz w:val="20"/>
                <w:szCs w:val="20"/>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1F510" w14:textId="77777777" w:rsidR="00F35E36" w:rsidRPr="00534E4D" w:rsidRDefault="00F35E36" w:rsidP="00EB3BA7">
            <w:pPr>
              <w:rPr>
                <w:sz w:val="20"/>
                <w:szCs w:val="20"/>
              </w:rPr>
            </w:pPr>
          </w:p>
        </w:tc>
      </w:tr>
      <w:tr w:rsidR="00F35E36" w:rsidRPr="0023273E" w14:paraId="0540E9E4"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8C209E" w14:textId="77777777" w:rsidR="00F35E36" w:rsidRPr="0023273E" w:rsidRDefault="00F35E36" w:rsidP="00EB3BA7">
            <w:pPr>
              <w:rPr>
                <w:b/>
                <w:bCs/>
                <w:sz w:val="20"/>
                <w:szCs w:val="20"/>
              </w:rPr>
            </w:pPr>
            <w:r w:rsidRPr="0023273E">
              <w:rPr>
                <w:b/>
                <w:bCs/>
                <w:sz w:val="20"/>
                <w:szCs w:val="20"/>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C21FD" w14:textId="426BB4D7" w:rsidR="00F35E36" w:rsidRPr="00534E4D" w:rsidRDefault="00E02C8D" w:rsidP="00EB3BA7">
            <w:pPr>
              <w:rPr>
                <w:sz w:val="20"/>
                <w:szCs w:val="20"/>
              </w:rPr>
            </w:pPr>
            <w:r w:rsidRPr="00534E4D">
              <w:rPr>
                <w:sz w:val="20"/>
                <w:szCs w:val="20"/>
              </w:rPr>
              <w:t>01/09/2023-28/02/2026</w:t>
            </w:r>
          </w:p>
        </w:tc>
      </w:tr>
      <w:tr w:rsidR="00F35E36" w:rsidRPr="0023273E" w14:paraId="77EEFEAA"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59706D" w14:textId="77777777" w:rsidR="00F35E36" w:rsidRPr="0023273E" w:rsidRDefault="00F35E36" w:rsidP="00EB3BA7">
            <w:pPr>
              <w:rPr>
                <w:b/>
                <w:bCs/>
                <w:sz w:val="20"/>
                <w:szCs w:val="20"/>
              </w:rPr>
            </w:pPr>
            <w:r w:rsidRPr="0023273E">
              <w:rPr>
                <w:b/>
                <w:bCs/>
                <w:sz w:val="20"/>
                <w:szCs w:val="20"/>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AB999" w14:textId="7189AF83" w:rsidR="00F35E36" w:rsidRPr="00534E4D" w:rsidRDefault="00943417" w:rsidP="00EB3BA7">
            <w:pPr>
              <w:rPr>
                <w:sz w:val="20"/>
                <w:szCs w:val="20"/>
              </w:rPr>
            </w:pPr>
            <w:r w:rsidRPr="00534E4D">
              <w:rPr>
                <w:color w:val="000000" w:themeColor="text1"/>
                <w:sz w:val="20"/>
                <w:szCs w:val="20"/>
              </w:rPr>
              <w:t xml:space="preserve">EUROPEAN UNION </w:t>
            </w:r>
          </w:p>
        </w:tc>
      </w:tr>
      <w:tr w:rsidR="00F35E36" w:rsidRPr="0023273E" w14:paraId="6301EFCA"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ACC907" w14:textId="77777777" w:rsidR="00F35E36" w:rsidRPr="0023273E" w:rsidRDefault="00F35E36" w:rsidP="00EB3BA7">
            <w:pPr>
              <w:rPr>
                <w:b/>
                <w:bCs/>
                <w:sz w:val="20"/>
                <w:szCs w:val="20"/>
              </w:rPr>
            </w:pPr>
            <w:r w:rsidRPr="0023273E">
              <w:rPr>
                <w:b/>
                <w:bCs/>
                <w:sz w:val="20"/>
                <w:szCs w:val="20"/>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E264" w14:textId="2BB6B17C" w:rsidR="00F35E36" w:rsidRPr="00534E4D" w:rsidRDefault="006135AF" w:rsidP="00EB3BA7">
            <w:pPr>
              <w:rPr>
                <w:sz w:val="20"/>
                <w:szCs w:val="20"/>
              </w:rPr>
            </w:pPr>
            <w:r w:rsidRPr="00534E4D">
              <w:rPr>
                <w:sz w:val="20"/>
                <w:szCs w:val="20"/>
              </w:rPr>
              <w:t>Universidad de Vigo</w:t>
            </w:r>
          </w:p>
        </w:tc>
      </w:tr>
      <w:tr w:rsidR="00F35E36" w:rsidRPr="0023273E" w14:paraId="2FCBF36D"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5913F0" w14:textId="77777777" w:rsidR="00F35E36" w:rsidRPr="0023273E" w:rsidRDefault="00F35E36" w:rsidP="00EB3BA7">
            <w:pPr>
              <w:rPr>
                <w:b/>
                <w:bCs/>
                <w:sz w:val="20"/>
                <w:szCs w:val="20"/>
              </w:rPr>
            </w:pPr>
            <w:r w:rsidRPr="0023273E">
              <w:rPr>
                <w:b/>
                <w:bCs/>
                <w:sz w:val="20"/>
                <w:szCs w:val="20"/>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CC2E" w14:textId="7175F528" w:rsidR="00F35E36" w:rsidRPr="00534E4D" w:rsidRDefault="00273683" w:rsidP="00EB3BA7">
            <w:pPr>
              <w:rPr>
                <w:sz w:val="20"/>
                <w:szCs w:val="20"/>
              </w:rPr>
            </w:pPr>
            <w:r w:rsidRPr="00534E4D">
              <w:rPr>
                <w:sz w:val="20"/>
                <w:szCs w:val="20"/>
              </w:rPr>
              <w:t>Maria Joao Amante (Portugal)</w:t>
            </w:r>
          </w:p>
        </w:tc>
      </w:tr>
      <w:tr w:rsidR="00F35E36" w:rsidRPr="0023273E" w14:paraId="0D15ABAD"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4679F5" w14:textId="77777777" w:rsidR="00F35E36" w:rsidRPr="0023273E" w:rsidRDefault="00F35E36" w:rsidP="00EB3BA7">
            <w:pPr>
              <w:rPr>
                <w:b/>
                <w:bCs/>
                <w:sz w:val="20"/>
                <w:szCs w:val="20"/>
              </w:rPr>
            </w:pPr>
            <w:r w:rsidRPr="0023273E">
              <w:rPr>
                <w:b/>
                <w:bCs/>
                <w:sz w:val="20"/>
                <w:szCs w:val="20"/>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19248" w14:textId="6299D12B" w:rsidR="00F35E36" w:rsidRPr="00534E4D" w:rsidRDefault="00D024AF" w:rsidP="00EB3BA7">
            <w:pPr>
              <w:rPr>
                <w:sz w:val="20"/>
                <w:szCs w:val="20"/>
              </w:rPr>
            </w:pPr>
            <w:r w:rsidRPr="00534E4D">
              <w:rPr>
                <w:sz w:val="20"/>
                <w:szCs w:val="20"/>
              </w:rPr>
              <w:t xml:space="preserve">Instituto Politécnico de Viseu, Ankara </w:t>
            </w:r>
            <w:proofErr w:type="spellStart"/>
            <w:r w:rsidRPr="00534E4D">
              <w:rPr>
                <w:sz w:val="20"/>
                <w:szCs w:val="20"/>
              </w:rPr>
              <w:t>Bilim</w:t>
            </w:r>
            <w:proofErr w:type="spellEnd"/>
            <w:r w:rsidRPr="00534E4D">
              <w:rPr>
                <w:sz w:val="20"/>
                <w:szCs w:val="20"/>
              </w:rPr>
              <w:t xml:space="preserve"> </w:t>
            </w:r>
            <w:proofErr w:type="spellStart"/>
            <w:r w:rsidRPr="00534E4D">
              <w:rPr>
                <w:sz w:val="20"/>
                <w:szCs w:val="20"/>
              </w:rPr>
              <w:t>Universitesi</w:t>
            </w:r>
            <w:proofErr w:type="spellEnd"/>
            <w:r w:rsidRPr="00534E4D">
              <w:rPr>
                <w:sz w:val="20"/>
                <w:szCs w:val="20"/>
              </w:rPr>
              <w:t xml:space="preserve">, Aproximar, </w:t>
            </w:r>
            <w:proofErr w:type="spellStart"/>
            <w:r w:rsidRPr="00534E4D">
              <w:rPr>
                <w:sz w:val="20"/>
                <w:szCs w:val="20"/>
              </w:rPr>
              <w:t>The</w:t>
            </w:r>
            <w:proofErr w:type="spellEnd"/>
            <w:r w:rsidRPr="00534E4D">
              <w:rPr>
                <w:sz w:val="20"/>
                <w:szCs w:val="20"/>
              </w:rPr>
              <w:t xml:space="preserve"> </w:t>
            </w:r>
            <w:proofErr w:type="spellStart"/>
            <w:r w:rsidRPr="00534E4D">
              <w:rPr>
                <w:sz w:val="20"/>
                <w:szCs w:val="20"/>
              </w:rPr>
              <w:t>European</w:t>
            </w:r>
            <w:proofErr w:type="spellEnd"/>
            <w:r w:rsidRPr="00534E4D">
              <w:rPr>
                <w:sz w:val="20"/>
                <w:szCs w:val="20"/>
              </w:rPr>
              <w:t xml:space="preserve"> </w:t>
            </w:r>
            <w:proofErr w:type="spellStart"/>
            <w:r w:rsidRPr="00534E4D">
              <w:rPr>
                <w:sz w:val="20"/>
                <w:szCs w:val="20"/>
              </w:rPr>
              <w:t>Association</w:t>
            </w:r>
            <w:proofErr w:type="spellEnd"/>
            <w:r w:rsidRPr="00534E4D">
              <w:rPr>
                <w:sz w:val="20"/>
                <w:szCs w:val="20"/>
              </w:rPr>
              <w:t xml:space="preserve"> </w:t>
            </w:r>
            <w:proofErr w:type="spellStart"/>
            <w:r w:rsidRPr="00534E4D">
              <w:rPr>
                <w:sz w:val="20"/>
                <w:szCs w:val="20"/>
              </w:rPr>
              <w:t>for</w:t>
            </w:r>
            <w:proofErr w:type="spellEnd"/>
            <w:r w:rsidRPr="00534E4D">
              <w:rPr>
                <w:sz w:val="20"/>
                <w:szCs w:val="20"/>
              </w:rPr>
              <w:t xml:space="preserve"> Social </w:t>
            </w:r>
            <w:proofErr w:type="spellStart"/>
            <w:r w:rsidRPr="00534E4D">
              <w:rPr>
                <w:sz w:val="20"/>
                <w:szCs w:val="20"/>
              </w:rPr>
              <w:t>Innovation</w:t>
            </w:r>
            <w:proofErr w:type="spellEnd"/>
            <w:r w:rsidRPr="00534E4D">
              <w:rPr>
                <w:sz w:val="20"/>
                <w:szCs w:val="20"/>
              </w:rPr>
              <w:t xml:space="preserve">, </w:t>
            </w:r>
            <w:proofErr w:type="spellStart"/>
            <w:r w:rsidRPr="00534E4D">
              <w:rPr>
                <w:sz w:val="20"/>
                <w:szCs w:val="20"/>
              </w:rPr>
              <w:t>Universitatea</w:t>
            </w:r>
            <w:proofErr w:type="spellEnd"/>
            <w:r w:rsidRPr="00534E4D">
              <w:rPr>
                <w:sz w:val="20"/>
                <w:szCs w:val="20"/>
              </w:rPr>
              <w:t xml:space="preserve"> de </w:t>
            </w:r>
            <w:proofErr w:type="spellStart"/>
            <w:r w:rsidRPr="00534E4D">
              <w:rPr>
                <w:sz w:val="20"/>
                <w:szCs w:val="20"/>
              </w:rPr>
              <w:t>Vest</w:t>
            </w:r>
            <w:proofErr w:type="spellEnd"/>
            <w:r w:rsidRPr="00534E4D">
              <w:rPr>
                <w:sz w:val="20"/>
                <w:szCs w:val="20"/>
              </w:rPr>
              <w:t xml:space="preserve"> din </w:t>
            </w:r>
            <w:proofErr w:type="spellStart"/>
            <w:r w:rsidRPr="00534E4D">
              <w:rPr>
                <w:sz w:val="20"/>
                <w:szCs w:val="20"/>
              </w:rPr>
              <w:t>Timisoara</w:t>
            </w:r>
            <w:proofErr w:type="spellEnd"/>
            <w:r w:rsidRPr="00534E4D">
              <w:rPr>
                <w:sz w:val="20"/>
                <w:szCs w:val="20"/>
              </w:rPr>
              <w:t xml:space="preserve"> y </w:t>
            </w:r>
            <w:r w:rsidR="00273683" w:rsidRPr="00534E4D">
              <w:rPr>
                <w:sz w:val="20"/>
                <w:szCs w:val="20"/>
              </w:rPr>
              <w:t>Universidad de Vigo (Maria Victoria Carrera Fernández, Jose Manuel Cid Fernández y Jesús Deibe Fernández Simo)</w:t>
            </w:r>
          </w:p>
        </w:tc>
      </w:tr>
      <w:tr w:rsidR="00F35E36" w:rsidRPr="0023273E" w14:paraId="7E78234B" w14:textId="77777777" w:rsidTr="00EB3BA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67C552" w14:textId="77777777" w:rsidR="00F35E36" w:rsidRPr="0023273E" w:rsidRDefault="00F35E36" w:rsidP="00EB3BA7">
            <w:pPr>
              <w:rPr>
                <w:b/>
                <w:bCs/>
                <w:sz w:val="20"/>
                <w:szCs w:val="20"/>
              </w:rPr>
            </w:pPr>
            <w:r w:rsidRPr="0023273E">
              <w:rPr>
                <w:b/>
                <w:bCs/>
                <w:sz w:val="20"/>
                <w:szCs w:val="20"/>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9A7B" w14:textId="48C8EAAF" w:rsidR="00F35E36" w:rsidRPr="00534E4D" w:rsidRDefault="006135AF" w:rsidP="00EB3BA7">
            <w:pPr>
              <w:rPr>
                <w:sz w:val="20"/>
                <w:szCs w:val="20"/>
              </w:rPr>
            </w:pPr>
            <w:r w:rsidRPr="00534E4D">
              <w:rPr>
                <w:sz w:val="20"/>
                <w:szCs w:val="20"/>
              </w:rPr>
              <w:t>4 y 5</w:t>
            </w:r>
          </w:p>
        </w:tc>
      </w:tr>
    </w:tbl>
    <w:p w14:paraId="61EEE071" w14:textId="77777777" w:rsidR="00F35E36" w:rsidRPr="0023273E" w:rsidRDefault="00F35E36" w:rsidP="00F35E36">
      <w:pPr>
        <w:rPr>
          <w:sz w:val="20"/>
          <w:szCs w:val="20"/>
        </w:rPr>
      </w:pPr>
    </w:p>
    <w:p w14:paraId="6A3895B5" w14:textId="77777777" w:rsidR="000878E4" w:rsidRPr="0023273E" w:rsidRDefault="000878E4" w:rsidP="000878E4">
      <w:pPr>
        <w:rPr>
          <w:sz w:val="20"/>
          <w:szCs w:val="20"/>
        </w:rPr>
      </w:pPr>
    </w:p>
    <w:p w14:paraId="71A9E6BE" w14:textId="77777777" w:rsidR="001D41E2" w:rsidRPr="0023273E" w:rsidRDefault="001D41E2">
      <w:pPr>
        <w:rPr>
          <w:sz w:val="20"/>
          <w:szCs w:val="20"/>
        </w:rPr>
      </w:pPr>
    </w:p>
    <w:p w14:paraId="68CBA854" w14:textId="77777777" w:rsidR="001D41E2" w:rsidRPr="0023273E" w:rsidRDefault="001D41E2">
      <w:pPr>
        <w:rPr>
          <w:sz w:val="20"/>
          <w:szCs w:val="20"/>
        </w:rPr>
      </w:pPr>
    </w:p>
    <w:p w14:paraId="391CFC3C" w14:textId="77777777" w:rsidR="001D41E2" w:rsidRPr="0023273E" w:rsidRDefault="001D41E2">
      <w:pPr>
        <w:rPr>
          <w:sz w:val="20"/>
          <w:szCs w:val="20"/>
        </w:rPr>
      </w:pPr>
    </w:p>
    <w:p w14:paraId="5643DBEA" w14:textId="77777777" w:rsidR="008D6ABD" w:rsidRPr="0023273E"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23273E" w:rsidRPr="0023273E"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000B0951" w:rsidR="00DB1332" w:rsidRPr="0023273E" w:rsidRDefault="003D0B6E" w:rsidP="00414603">
            <w:pPr>
              <w:pStyle w:val="TablaTitulo"/>
              <w:jc w:val="center"/>
              <w:rPr>
                <w:sz w:val="22"/>
                <w:szCs w:val="22"/>
              </w:rPr>
            </w:pPr>
            <w:r w:rsidRPr="0023273E">
              <w:rPr>
                <w:sz w:val="22"/>
                <w:szCs w:val="22"/>
              </w:rPr>
              <w:t>Selección de 25 contribuciones del personal del programa de doctorad</w:t>
            </w:r>
            <w:r w:rsidR="005B047A" w:rsidRPr="0023273E">
              <w:rPr>
                <w:sz w:val="22"/>
                <w:szCs w:val="22"/>
              </w:rPr>
              <w:t>o en los últimos 5 años</w:t>
            </w:r>
            <w:r w:rsidR="00FD02B6" w:rsidRPr="0023273E">
              <w:rPr>
                <w:sz w:val="22"/>
                <w:szCs w:val="22"/>
              </w:rPr>
              <w:t xml:space="preserve">  </w:t>
            </w:r>
          </w:p>
        </w:tc>
      </w:tr>
    </w:tbl>
    <w:p w14:paraId="34338B4F" w14:textId="77777777" w:rsidR="002F464C" w:rsidRPr="0023273E" w:rsidRDefault="002F464C"/>
    <w:p w14:paraId="2A6C144F" w14:textId="77777777" w:rsidR="0020009D" w:rsidRPr="0023273E" w:rsidRDefault="00981355" w:rsidP="0020009D">
      <w:r w:rsidRPr="0023273E">
        <w:t xml:space="preserve"> </w:t>
      </w:r>
    </w:p>
    <w:p w14:paraId="0F53DB71" w14:textId="77777777" w:rsidR="0020009D" w:rsidRPr="0023273E" w:rsidRDefault="0020009D" w:rsidP="0020009D">
      <w:r w:rsidRPr="0023273E">
        <w:t xml:space="preserve"> </w:t>
      </w:r>
    </w:p>
    <w:tbl>
      <w:tblPr>
        <w:tblpPr w:leftFromText="141" w:rightFromText="141" w:vertAnchor="text" w:horzAnchor="margin" w:tblpXSpec="center" w:tblpYSpec="top"/>
        <w:tblW w:w="10943" w:type="dxa"/>
        <w:tblLayout w:type="fixed"/>
        <w:tblCellMar>
          <w:top w:w="57" w:type="dxa"/>
          <w:bottom w:w="57" w:type="dxa"/>
        </w:tblCellMar>
        <w:tblLook w:val="0000" w:firstRow="0" w:lastRow="0" w:firstColumn="0" w:lastColumn="0" w:noHBand="0" w:noVBand="0"/>
      </w:tblPr>
      <w:tblGrid>
        <w:gridCol w:w="2621"/>
        <w:gridCol w:w="8322"/>
      </w:tblGrid>
      <w:tr w:rsidR="0023273E" w:rsidRPr="0023273E" w14:paraId="311ADDDB" w14:textId="77777777" w:rsidTr="00AC7F2A">
        <w:trPr>
          <w:trHeight w:val="213"/>
        </w:trPr>
        <w:tc>
          <w:tcPr>
            <w:tcW w:w="1094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1F162F22"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37A5231B"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6EBDDE5E"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8A4C1" w14:textId="77777777" w:rsidR="0020009D" w:rsidRPr="0023273E" w:rsidRDefault="0020009D" w:rsidP="00AC7F2A">
            <w:pPr>
              <w:spacing w:line="276" w:lineRule="auto"/>
              <w:jc w:val="both"/>
              <w:rPr>
                <w:sz w:val="20"/>
                <w:szCs w:val="20"/>
              </w:rPr>
            </w:pPr>
            <w:r w:rsidRPr="0023273E">
              <w:rPr>
                <w:sz w:val="20"/>
                <w:szCs w:val="20"/>
              </w:rPr>
              <w:t>Martínez Román, R., Lameiras Fernández, M., Adá Lameiras, A., &amp; Rodríguez Castro, Y.</w:t>
            </w:r>
          </w:p>
        </w:tc>
      </w:tr>
      <w:tr w:rsidR="0023273E" w:rsidRPr="00DF3443" w14:paraId="409548F1"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554095FA"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6897D" w14:textId="77777777" w:rsidR="0020009D" w:rsidRPr="0023273E" w:rsidRDefault="0020009D" w:rsidP="00AC7F2A">
            <w:pPr>
              <w:spacing w:line="276" w:lineRule="auto"/>
              <w:jc w:val="both"/>
              <w:rPr>
                <w:sz w:val="20"/>
                <w:szCs w:val="20"/>
                <w:lang w:val="en-US"/>
              </w:rPr>
            </w:pPr>
            <w:r w:rsidRPr="0023273E">
              <w:rPr>
                <w:sz w:val="20"/>
                <w:szCs w:val="20"/>
                <w:lang w:val="en-US"/>
              </w:rPr>
              <w:t>Analysis of Image-Based Sexual Harassment and Abuse in Adolescents’ Socio-Affective Relationships. </w:t>
            </w:r>
          </w:p>
        </w:tc>
      </w:tr>
      <w:tr w:rsidR="0023273E" w:rsidRPr="0023273E" w14:paraId="192122DF"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3A1C18CC"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62F01C61"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DA003" w14:textId="77777777" w:rsidR="0020009D" w:rsidRPr="0023273E" w:rsidRDefault="0020009D" w:rsidP="00AC7F2A">
            <w:pPr>
              <w:spacing w:line="276" w:lineRule="auto"/>
              <w:jc w:val="both"/>
              <w:rPr>
                <w:sz w:val="20"/>
                <w:szCs w:val="20"/>
                <w:lang w:val="en-US"/>
              </w:rPr>
            </w:pPr>
            <w:r w:rsidRPr="0023273E">
              <w:rPr>
                <w:sz w:val="20"/>
                <w:szCs w:val="20"/>
                <w:lang w:val="en-US"/>
              </w:rPr>
              <w:t>Journal of Interpersonal Violence, p. 08862605251315767 (2025). </w:t>
            </w:r>
            <w:hyperlink r:id="rId125" w:history="1">
              <w:r w:rsidRPr="0023273E">
                <w:rPr>
                  <w:sz w:val="20"/>
                  <w:szCs w:val="20"/>
                  <w:u w:val="single"/>
                </w:rPr>
                <w:t>https://doi.org/10.1177/08862605251315767</w:t>
              </w:r>
            </w:hyperlink>
            <w:r w:rsidRPr="0023273E">
              <w:rPr>
                <w:sz w:val="20"/>
                <w:szCs w:val="20"/>
                <w:lang w:val="en-US"/>
              </w:rPr>
              <w:t xml:space="preserve"> </w:t>
            </w:r>
          </w:p>
          <w:p w14:paraId="5E7066B5" w14:textId="77777777" w:rsidR="0020009D" w:rsidRPr="0023273E" w:rsidRDefault="0020009D" w:rsidP="00AC7F2A">
            <w:pPr>
              <w:spacing w:line="276" w:lineRule="auto"/>
              <w:jc w:val="both"/>
              <w:rPr>
                <w:sz w:val="20"/>
                <w:szCs w:val="20"/>
                <w:lang w:val="en-US"/>
              </w:rPr>
            </w:pPr>
          </w:p>
        </w:tc>
      </w:tr>
      <w:tr w:rsidR="0023273E" w:rsidRPr="0023273E" w14:paraId="348B2B60"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274374D1"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54B6B" w14:textId="77777777" w:rsidR="0020009D" w:rsidRPr="0023273E" w:rsidRDefault="0020009D" w:rsidP="00AC7F2A">
            <w:pPr>
              <w:spacing w:line="276" w:lineRule="auto"/>
              <w:jc w:val="both"/>
              <w:rPr>
                <w:sz w:val="20"/>
                <w:szCs w:val="20"/>
              </w:rPr>
            </w:pPr>
            <w:r w:rsidRPr="0023273E">
              <w:rPr>
                <w:sz w:val="20"/>
                <w:szCs w:val="20"/>
              </w:rPr>
              <w:t>0886-2605 (impreso), 1552-6518 (electrónico)</w:t>
            </w:r>
          </w:p>
        </w:tc>
      </w:tr>
      <w:tr w:rsidR="0023273E" w:rsidRPr="0023273E" w14:paraId="09B17E51"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5A0BE41B"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ABEAC" w14:textId="77777777" w:rsidR="0020009D" w:rsidRPr="0023273E" w:rsidRDefault="0020009D" w:rsidP="00AC7F2A">
            <w:pPr>
              <w:spacing w:line="276" w:lineRule="auto"/>
              <w:jc w:val="both"/>
              <w:rPr>
                <w:sz w:val="20"/>
                <w:szCs w:val="20"/>
              </w:rPr>
            </w:pPr>
            <w:r w:rsidRPr="0023273E">
              <w:rPr>
                <w:sz w:val="20"/>
                <w:szCs w:val="20"/>
              </w:rPr>
              <w:t>2,6</w:t>
            </w:r>
          </w:p>
        </w:tc>
      </w:tr>
      <w:tr w:rsidR="0023273E" w:rsidRPr="0023273E" w14:paraId="69D00704" w14:textId="77777777" w:rsidTr="00AC7F2A">
        <w:trPr>
          <w:trHeight w:val="213"/>
        </w:trPr>
        <w:tc>
          <w:tcPr>
            <w:tcW w:w="2621" w:type="dxa"/>
            <w:tcBorders>
              <w:top w:val="single" w:sz="4" w:space="0" w:color="000000"/>
              <w:left w:val="single" w:sz="4" w:space="0" w:color="000000"/>
              <w:bottom w:val="single" w:sz="4" w:space="0" w:color="000000"/>
            </w:tcBorders>
            <w:shd w:val="clear" w:color="auto" w:fill="DDDDDD"/>
            <w:vAlign w:val="center"/>
          </w:tcPr>
          <w:p w14:paraId="794794E2"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7896D" w14:textId="77777777" w:rsidR="0020009D" w:rsidRPr="0023273E" w:rsidRDefault="0020009D" w:rsidP="00AC7F2A">
            <w:pPr>
              <w:spacing w:line="276" w:lineRule="auto"/>
              <w:jc w:val="both"/>
              <w:rPr>
                <w:sz w:val="20"/>
                <w:szCs w:val="20"/>
              </w:rPr>
            </w:pPr>
            <w:r w:rsidRPr="0023273E">
              <w:rPr>
                <w:sz w:val="20"/>
                <w:szCs w:val="20"/>
              </w:rPr>
              <w:t>Q1</w:t>
            </w:r>
          </w:p>
        </w:tc>
      </w:tr>
    </w:tbl>
    <w:p w14:paraId="6CAA1E49" w14:textId="77777777" w:rsidR="0020009D" w:rsidRPr="0023273E" w:rsidRDefault="0020009D" w:rsidP="0020009D"/>
    <w:p w14:paraId="5558BDB2" w14:textId="77777777" w:rsidR="0020009D" w:rsidRPr="0023273E" w:rsidRDefault="0020009D" w:rsidP="0020009D"/>
    <w:tbl>
      <w:tblPr>
        <w:tblW w:w="11122" w:type="dxa"/>
        <w:jc w:val="center"/>
        <w:tblLayout w:type="fixed"/>
        <w:tblCellMar>
          <w:top w:w="57" w:type="dxa"/>
          <w:bottom w:w="57" w:type="dxa"/>
        </w:tblCellMar>
        <w:tblLook w:val="0000" w:firstRow="0" w:lastRow="0" w:firstColumn="0" w:lastColumn="0" w:noHBand="0" w:noVBand="0"/>
      </w:tblPr>
      <w:tblGrid>
        <w:gridCol w:w="2665"/>
        <w:gridCol w:w="8457"/>
      </w:tblGrid>
      <w:tr w:rsidR="0023273E" w:rsidRPr="0023273E" w14:paraId="60477184" w14:textId="77777777" w:rsidTr="00AC7F2A">
        <w:trPr>
          <w:trHeight w:val="247"/>
          <w:jc w:val="center"/>
        </w:trPr>
        <w:tc>
          <w:tcPr>
            <w:tcW w:w="1112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48723426" w14:textId="77777777" w:rsidR="0020009D" w:rsidRPr="0023273E" w:rsidRDefault="0020009D" w:rsidP="00AC7F2A">
            <w:pPr>
              <w:spacing w:line="276" w:lineRule="auto"/>
              <w:jc w:val="center"/>
              <w:rPr>
                <w:b/>
                <w:bCs/>
                <w:sz w:val="20"/>
                <w:szCs w:val="20"/>
              </w:rPr>
            </w:pPr>
            <w:r w:rsidRPr="0023273E">
              <w:rPr>
                <w:b/>
                <w:bCs/>
                <w:sz w:val="20"/>
                <w:szCs w:val="20"/>
              </w:rPr>
              <w:lastRenderedPageBreak/>
              <w:t>Revistas indexadas</w:t>
            </w:r>
          </w:p>
        </w:tc>
      </w:tr>
      <w:tr w:rsidR="0023273E" w:rsidRPr="0023273E" w14:paraId="1A3E26E5"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2FDABB62"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35DB0" w14:textId="77777777" w:rsidR="0020009D" w:rsidRPr="0023273E" w:rsidRDefault="0020009D" w:rsidP="00AC7F2A">
            <w:pPr>
              <w:spacing w:line="276" w:lineRule="auto"/>
              <w:jc w:val="both"/>
              <w:rPr>
                <w:sz w:val="20"/>
                <w:szCs w:val="20"/>
              </w:rPr>
            </w:pPr>
            <w:r w:rsidRPr="0023273E">
              <w:rPr>
                <w:sz w:val="20"/>
                <w:szCs w:val="20"/>
              </w:rPr>
              <w:t>Failde Garrido, J. M., Dapia Conde, M. D. Vázquez, M. Á. V., &amp; Rodríguez, L. V.</w:t>
            </w:r>
          </w:p>
        </w:tc>
      </w:tr>
      <w:tr w:rsidR="0023273E" w:rsidRPr="0023273E" w14:paraId="62947438"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5D66DFB4"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0E54A" w14:textId="77777777" w:rsidR="0020009D" w:rsidRPr="0023273E" w:rsidRDefault="0020009D" w:rsidP="00AC7F2A">
            <w:pPr>
              <w:spacing w:line="276" w:lineRule="auto"/>
              <w:jc w:val="both"/>
              <w:rPr>
                <w:sz w:val="20"/>
                <w:szCs w:val="20"/>
              </w:rPr>
            </w:pPr>
            <w:r w:rsidRPr="0023273E">
              <w:rPr>
                <w:sz w:val="20"/>
                <w:szCs w:val="20"/>
                <w:lang w:val="en-US"/>
              </w:rPr>
              <w:t xml:space="preserve">Are older adults’ leisure patterns consistent with the active ageing model? </w:t>
            </w:r>
            <w:proofErr w:type="spellStart"/>
            <w:r w:rsidRPr="0023273E">
              <w:rPr>
                <w:sz w:val="20"/>
                <w:szCs w:val="20"/>
              </w:rPr>
              <w:t>The</w:t>
            </w:r>
            <w:proofErr w:type="spellEnd"/>
            <w:r w:rsidRPr="0023273E">
              <w:rPr>
                <w:sz w:val="20"/>
                <w:szCs w:val="20"/>
              </w:rPr>
              <w:t xml:space="preserve"> </w:t>
            </w:r>
            <w:proofErr w:type="spellStart"/>
            <w:r w:rsidRPr="0023273E">
              <w:rPr>
                <w:sz w:val="20"/>
                <w:szCs w:val="20"/>
              </w:rPr>
              <w:t>influence</w:t>
            </w:r>
            <w:proofErr w:type="spellEnd"/>
            <w:r w:rsidRPr="0023273E">
              <w:rPr>
                <w:sz w:val="20"/>
                <w:szCs w:val="20"/>
              </w:rPr>
              <w:t xml:space="preserve"> </w:t>
            </w:r>
            <w:proofErr w:type="spellStart"/>
            <w:r w:rsidRPr="0023273E">
              <w:rPr>
                <w:sz w:val="20"/>
                <w:szCs w:val="20"/>
              </w:rPr>
              <w:t>of</w:t>
            </w:r>
            <w:proofErr w:type="spellEnd"/>
            <w:r w:rsidRPr="0023273E">
              <w:rPr>
                <w:sz w:val="20"/>
                <w:szCs w:val="20"/>
              </w:rPr>
              <w:t xml:space="preserve"> </w:t>
            </w:r>
            <w:proofErr w:type="spellStart"/>
            <w:r w:rsidRPr="0023273E">
              <w:rPr>
                <w:sz w:val="20"/>
                <w:szCs w:val="20"/>
              </w:rPr>
              <w:t>the</w:t>
            </w:r>
            <w:proofErr w:type="spellEnd"/>
          </w:p>
          <w:p w14:paraId="0D892D1D" w14:textId="77777777" w:rsidR="0020009D" w:rsidRPr="0023273E" w:rsidRDefault="0020009D" w:rsidP="00AC7F2A">
            <w:pPr>
              <w:spacing w:line="276" w:lineRule="auto"/>
              <w:jc w:val="both"/>
              <w:rPr>
                <w:sz w:val="20"/>
                <w:szCs w:val="20"/>
              </w:rPr>
            </w:pPr>
            <w:proofErr w:type="spellStart"/>
            <w:r w:rsidRPr="0023273E">
              <w:rPr>
                <w:sz w:val="20"/>
                <w:szCs w:val="20"/>
              </w:rPr>
              <w:t>ageist</w:t>
            </w:r>
            <w:proofErr w:type="spellEnd"/>
            <w:r w:rsidRPr="0023273E">
              <w:rPr>
                <w:sz w:val="20"/>
                <w:szCs w:val="20"/>
              </w:rPr>
              <w:t xml:space="preserve"> </w:t>
            </w:r>
            <w:proofErr w:type="spellStart"/>
            <w:r w:rsidRPr="0023273E">
              <w:rPr>
                <w:sz w:val="20"/>
                <w:szCs w:val="20"/>
              </w:rPr>
              <w:t>stereotypes</w:t>
            </w:r>
            <w:proofErr w:type="spellEnd"/>
            <w:r w:rsidRPr="0023273E">
              <w:rPr>
                <w:sz w:val="20"/>
                <w:szCs w:val="20"/>
              </w:rPr>
              <w:t>. </w:t>
            </w:r>
          </w:p>
        </w:tc>
      </w:tr>
      <w:tr w:rsidR="0023273E" w:rsidRPr="0023273E" w14:paraId="6F0CBAC9"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743B7B81"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28FE0B09"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A25D2" w14:textId="77777777" w:rsidR="0020009D" w:rsidRPr="0023273E" w:rsidRDefault="0020009D" w:rsidP="00AC7F2A">
            <w:pPr>
              <w:spacing w:line="276" w:lineRule="auto"/>
              <w:jc w:val="both"/>
              <w:rPr>
                <w:sz w:val="20"/>
                <w:szCs w:val="20"/>
              </w:rPr>
            </w:pPr>
            <w:hyperlink r:id="rId126" w:history="1">
              <w:r w:rsidRPr="0023273E">
                <w:rPr>
                  <w:sz w:val="20"/>
                  <w:szCs w:val="20"/>
                  <w:lang w:val="en-US"/>
                </w:rPr>
                <w:t>Social Policy and Society</w:t>
              </w:r>
            </w:hyperlink>
            <w:r w:rsidRPr="0023273E">
              <w:rPr>
                <w:sz w:val="20"/>
                <w:szCs w:val="20"/>
                <w:lang w:val="en-US"/>
              </w:rPr>
              <w:t xml:space="preserve">, vol. 21, no 4, p. 575-596. </w:t>
            </w:r>
            <w:r w:rsidRPr="0023273E">
              <w:rPr>
                <w:sz w:val="20"/>
                <w:szCs w:val="20"/>
              </w:rPr>
              <w:t xml:space="preserve">(2022) </w:t>
            </w:r>
            <w:r w:rsidRPr="0023273E">
              <w:rPr>
                <w:sz w:val="20"/>
                <w:szCs w:val="20"/>
                <w:lang w:val="en-US"/>
              </w:rPr>
              <w:t>http://doi:</w:t>
            </w:r>
            <w:hyperlink r:id="rId127" w:tgtFrame="_blank" w:history="1">
              <w:r w:rsidRPr="0023273E">
                <w:rPr>
                  <w:sz w:val="20"/>
                  <w:szCs w:val="20"/>
                  <w:lang w:val="en-US"/>
                </w:rPr>
                <w:t>10.1017/S1474746421000221</w:t>
              </w:r>
            </w:hyperlink>
          </w:p>
          <w:p w14:paraId="7B89C30D" w14:textId="77777777" w:rsidR="0020009D" w:rsidRPr="0023273E" w:rsidRDefault="0020009D" w:rsidP="00AC7F2A">
            <w:pPr>
              <w:spacing w:line="276" w:lineRule="auto"/>
              <w:jc w:val="both"/>
              <w:rPr>
                <w:sz w:val="20"/>
                <w:szCs w:val="20"/>
                <w:lang w:val="en-US"/>
              </w:rPr>
            </w:pPr>
          </w:p>
        </w:tc>
      </w:tr>
      <w:tr w:rsidR="0023273E" w:rsidRPr="0023273E" w14:paraId="5D975608"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5666B4F8"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962FD" w14:textId="77777777" w:rsidR="0020009D" w:rsidRPr="0023273E" w:rsidRDefault="0020009D" w:rsidP="00AC7F2A">
            <w:pPr>
              <w:spacing w:line="276" w:lineRule="auto"/>
              <w:jc w:val="both"/>
              <w:rPr>
                <w:sz w:val="20"/>
                <w:szCs w:val="20"/>
              </w:rPr>
            </w:pPr>
            <w:r w:rsidRPr="0023273E">
              <w:rPr>
                <w:sz w:val="20"/>
                <w:szCs w:val="20"/>
              </w:rPr>
              <w:t>1474-7464 (impreso), 1475-3073 (electrónico)</w:t>
            </w:r>
          </w:p>
        </w:tc>
      </w:tr>
      <w:tr w:rsidR="0023273E" w:rsidRPr="0023273E" w14:paraId="5CEBCB77"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11CC4DBF"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4DE2" w14:textId="77777777" w:rsidR="0020009D" w:rsidRPr="0023273E" w:rsidRDefault="0020009D" w:rsidP="00AC7F2A">
            <w:pPr>
              <w:spacing w:line="276" w:lineRule="auto"/>
              <w:jc w:val="both"/>
              <w:rPr>
                <w:sz w:val="20"/>
                <w:szCs w:val="20"/>
              </w:rPr>
            </w:pPr>
            <w:r w:rsidRPr="0023273E">
              <w:rPr>
                <w:sz w:val="20"/>
                <w:szCs w:val="20"/>
              </w:rPr>
              <w:t>2,3</w:t>
            </w:r>
          </w:p>
        </w:tc>
      </w:tr>
      <w:tr w:rsidR="0023273E" w:rsidRPr="0023273E" w14:paraId="7B2DE015" w14:textId="77777777" w:rsidTr="00AC7F2A">
        <w:trPr>
          <w:trHeight w:val="247"/>
          <w:jc w:val="center"/>
        </w:trPr>
        <w:tc>
          <w:tcPr>
            <w:tcW w:w="2665" w:type="dxa"/>
            <w:tcBorders>
              <w:top w:val="single" w:sz="4" w:space="0" w:color="000000"/>
              <w:left w:val="single" w:sz="4" w:space="0" w:color="000000"/>
              <w:bottom w:val="single" w:sz="4" w:space="0" w:color="000000"/>
            </w:tcBorders>
            <w:shd w:val="clear" w:color="auto" w:fill="DDDDDD"/>
            <w:vAlign w:val="center"/>
          </w:tcPr>
          <w:p w14:paraId="5CE97171"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1D465" w14:textId="77777777" w:rsidR="0020009D" w:rsidRPr="0023273E" w:rsidRDefault="0020009D" w:rsidP="00AC7F2A">
            <w:pPr>
              <w:spacing w:line="276" w:lineRule="auto"/>
              <w:jc w:val="both"/>
              <w:rPr>
                <w:sz w:val="20"/>
                <w:szCs w:val="20"/>
              </w:rPr>
            </w:pPr>
            <w:r w:rsidRPr="0023273E">
              <w:rPr>
                <w:sz w:val="20"/>
                <w:szCs w:val="20"/>
              </w:rPr>
              <w:t>Q1</w:t>
            </w:r>
          </w:p>
        </w:tc>
      </w:tr>
    </w:tbl>
    <w:p w14:paraId="29FA8B15" w14:textId="77777777" w:rsidR="0020009D" w:rsidRPr="0023273E" w:rsidRDefault="0020009D" w:rsidP="0020009D"/>
    <w:p w14:paraId="0BB65C01" w14:textId="77777777" w:rsidR="0020009D" w:rsidRPr="0023273E" w:rsidRDefault="0020009D" w:rsidP="0020009D"/>
    <w:tbl>
      <w:tblPr>
        <w:tblW w:w="11122" w:type="dxa"/>
        <w:jc w:val="center"/>
        <w:tblLayout w:type="fixed"/>
        <w:tblCellMar>
          <w:top w:w="57" w:type="dxa"/>
          <w:bottom w:w="57" w:type="dxa"/>
        </w:tblCellMar>
        <w:tblLook w:val="0000" w:firstRow="0" w:lastRow="0" w:firstColumn="0" w:lastColumn="0" w:noHBand="0" w:noVBand="0"/>
      </w:tblPr>
      <w:tblGrid>
        <w:gridCol w:w="2664"/>
        <w:gridCol w:w="8458"/>
      </w:tblGrid>
      <w:tr w:rsidR="0023273E" w:rsidRPr="0023273E" w14:paraId="507E2B63" w14:textId="77777777" w:rsidTr="00AC7F2A">
        <w:trPr>
          <w:trHeight w:val="199"/>
          <w:jc w:val="center"/>
        </w:trPr>
        <w:tc>
          <w:tcPr>
            <w:tcW w:w="1112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DF44EC1"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45C1EB31"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135356C0"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B8CC" w14:textId="77777777" w:rsidR="0020009D" w:rsidRPr="0023273E" w:rsidRDefault="0020009D" w:rsidP="00AC7F2A">
            <w:pPr>
              <w:spacing w:line="276" w:lineRule="auto"/>
              <w:jc w:val="both"/>
              <w:rPr>
                <w:sz w:val="20"/>
                <w:szCs w:val="20"/>
              </w:rPr>
            </w:pPr>
            <w:proofErr w:type="spellStart"/>
            <w:r w:rsidRPr="0023273E">
              <w:rPr>
                <w:sz w:val="20"/>
                <w:szCs w:val="20"/>
              </w:rPr>
              <w:t>Carriedo</w:t>
            </w:r>
            <w:proofErr w:type="spellEnd"/>
            <w:r w:rsidRPr="0023273E">
              <w:rPr>
                <w:sz w:val="20"/>
                <w:szCs w:val="20"/>
              </w:rPr>
              <w:t xml:space="preserve">, N., Rodríguez-Villagra, O. A., </w:t>
            </w:r>
            <w:proofErr w:type="spellStart"/>
            <w:r w:rsidRPr="0023273E">
              <w:rPr>
                <w:sz w:val="20"/>
                <w:szCs w:val="20"/>
              </w:rPr>
              <w:t>Moriano</w:t>
            </w:r>
            <w:proofErr w:type="spellEnd"/>
            <w:r w:rsidRPr="0023273E">
              <w:rPr>
                <w:sz w:val="20"/>
                <w:szCs w:val="20"/>
              </w:rPr>
              <w:t>, J. A., Montoro, P. R., &amp; Iglesias-Sarmiento,</w:t>
            </w:r>
          </w:p>
          <w:p w14:paraId="7E455B06" w14:textId="77777777" w:rsidR="0020009D" w:rsidRPr="0023273E" w:rsidRDefault="0020009D" w:rsidP="00AC7F2A">
            <w:pPr>
              <w:spacing w:line="276" w:lineRule="auto"/>
              <w:jc w:val="both"/>
              <w:rPr>
                <w:sz w:val="20"/>
                <w:szCs w:val="20"/>
              </w:rPr>
            </w:pPr>
            <w:r w:rsidRPr="0023273E">
              <w:rPr>
                <w:sz w:val="20"/>
                <w:szCs w:val="20"/>
              </w:rPr>
              <w:t>V.</w:t>
            </w:r>
          </w:p>
        </w:tc>
      </w:tr>
      <w:tr w:rsidR="0023273E" w:rsidRPr="00DF3443" w14:paraId="2881F7BA"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3B6893F0"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02F90" w14:textId="77777777" w:rsidR="0020009D" w:rsidRPr="0023273E" w:rsidRDefault="0020009D" w:rsidP="00AC7F2A">
            <w:pPr>
              <w:spacing w:line="276" w:lineRule="auto"/>
              <w:jc w:val="both"/>
              <w:rPr>
                <w:sz w:val="20"/>
                <w:szCs w:val="20"/>
                <w:lang w:val="en-US"/>
              </w:rPr>
            </w:pPr>
            <w:r w:rsidRPr="0023273E">
              <w:rPr>
                <w:sz w:val="20"/>
                <w:szCs w:val="20"/>
                <w:lang w:val="en-US"/>
              </w:rPr>
              <w:t>Age-related change in inhibitory processes when controlling working memory</w:t>
            </w:r>
          </w:p>
          <w:p w14:paraId="402D64D4" w14:textId="77777777" w:rsidR="0020009D" w:rsidRPr="0023273E" w:rsidRDefault="0020009D" w:rsidP="00AC7F2A">
            <w:pPr>
              <w:spacing w:line="276" w:lineRule="auto"/>
              <w:jc w:val="both"/>
              <w:rPr>
                <w:sz w:val="20"/>
                <w:szCs w:val="20"/>
                <w:lang w:val="en-US"/>
              </w:rPr>
            </w:pPr>
            <w:r w:rsidRPr="0023273E">
              <w:rPr>
                <w:sz w:val="20"/>
                <w:szCs w:val="20"/>
                <w:lang w:val="en-US"/>
              </w:rPr>
              <w:t>capacity and processing speed: A confirmatory factor analysis. </w:t>
            </w:r>
          </w:p>
        </w:tc>
      </w:tr>
      <w:tr w:rsidR="0023273E" w:rsidRPr="0023273E" w14:paraId="7AD85F79"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1D0964D4"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0C6DCCB8"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36F0E" w14:textId="77777777" w:rsidR="0020009D" w:rsidRPr="0023273E" w:rsidRDefault="0020009D" w:rsidP="00AC7F2A">
            <w:pPr>
              <w:spacing w:line="276" w:lineRule="auto"/>
              <w:jc w:val="both"/>
              <w:rPr>
                <w:sz w:val="20"/>
                <w:szCs w:val="20"/>
              </w:rPr>
            </w:pPr>
            <w:proofErr w:type="spellStart"/>
            <w:r w:rsidRPr="0023273E">
              <w:rPr>
                <w:sz w:val="20"/>
                <w:szCs w:val="20"/>
              </w:rPr>
              <w:t>PLoS</w:t>
            </w:r>
            <w:proofErr w:type="spellEnd"/>
            <w:r w:rsidRPr="0023273E">
              <w:rPr>
                <w:sz w:val="20"/>
                <w:szCs w:val="20"/>
              </w:rPr>
              <w:t xml:space="preserve"> ONE 20(1): e0316347. (2025) https://doi.org/10.1371/journal.pone.0316347</w:t>
            </w:r>
          </w:p>
        </w:tc>
      </w:tr>
      <w:tr w:rsidR="0023273E" w:rsidRPr="0023273E" w14:paraId="5608763E"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59D39AAB"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79C0" w14:textId="77777777" w:rsidR="0020009D" w:rsidRPr="0023273E" w:rsidRDefault="0020009D" w:rsidP="00AC7F2A">
            <w:pPr>
              <w:spacing w:line="276" w:lineRule="auto"/>
              <w:jc w:val="both"/>
              <w:rPr>
                <w:sz w:val="20"/>
                <w:szCs w:val="20"/>
              </w:rPr>
            </w:pPr>
            <w:r w:rsidRPr="0023273E">
              <w:rPr>
                <w:sz w:val="20"/>
                <w:szCs w:val="20"/>
              </w:rPr>
              <w:t>1932-6203 (electrónico)</w:t>
            </w:r>
          </w:p>
        </w:tc>
      </w:tr>
      <w:tr w:rsidR="0023273E" w:rsidRPr="0023273E" w14:paraId="0D28386F"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1DAD0AE8"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82CB8" w14:textId="77777777" w:rsidR="0020009D" w:rsidRPr="0023273E" w:rsidRDefault="0020009D" w:rsidP="00AC7F2A">
            <w:pPr>
              <w:spacing w:line="276" w:lineRule="auto"/>
              <w:jc w:val="both"/>
              <w:rPr>
                <w:sz w:val="20"/>
                <w:szCs w:val="20"/>
              </w:rPr>
            </w:pPr>
            <w:r w:rsidRPr="0023273E">
              <w:rPr>
                <w:sz w:val="20"/>
                <w:szCs w:val="20"/>
              </w:rPr>
              <w:t>2,9</w:t>
            </w:r>
          </w:p>
        </w:tc>
      </w:tr>
      <w:tr w:rsidR="0023273E" w:rsidRPr="0023273E" w14:paraId="5A033C6F" w14:textId="77777777" w:rsidTr="00AC7F2A">
        <w:trPr>
          <w:trHeight w:val="199"/>
          <w:jc w:val="center"/>
        </w:trPr>
        <w:tc>
          <w:tcPr>
            <w:tcW w:w="2664" w:type="dxa"/>
            <w:tcBorders>
              <w:top w:val="single" w:sz="4" w:space="0" w:color="000000"/>
              <w:left w:val="single" w:sz="4" w:space="0" w:color="000000"/>
              <w:bottom w:val="single" w:sz="4" w:space="0" w:color="000000"/>
            </w:tcBorders>
            <w:shd w:val="clear" w:color="auto" w:fill="DDDDDD"/>
            <w:vAlign w:val="center"/>
          </w:tcPr>
          <w:p w14:paraId="5B09A688"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8FB1" w14:textId="77777777" w:rsidR="0020009D" w:rsidRPr="0023273E" w:rsidRDefault="0020009D" w:rsidP="00AC7F2A">
            <w:pPr>
              <w:spacing w:line="276" w:lineRule="auto"/>
              <w:jc w:val="both"/>
              <w:rPr>
                <w:sz w:val="20"/>
                <w:szCs w:val="20"/>
              </w:rPr>
            </w:pPr>
            <w:r w:rsidRPr="0023273E">
              <w:rPr>
                <w:sz w:val="20"/>
                <w:szCs w:val="20"/>
              </w:rPr>
              <w:t>Q1</w:t>
            </w:r>
          </w:p>
        </w:tc>
      </w:tr>
    </w:tbl>
    <w:p w14:paraId="493264EF" w14:textId="77777777" w:rsidR="0020009D" w:rsidRPr="0023273E" w:rsidRDefault="0020009D" w:rsidP="0020009D"/>
    <w:p w14:paraId="2D571345" w14:textId="77777777" w:rsidR="0020009D" w:rsidRPr="0023273E" w:rsidRDefault="0020009D" w:rsidP="0020009D"/>
    <w:tbl>
      <w:tblPr>
        <w:tblW w:w="10853" w:type="dxa"/>
        <w:jc w:val="center"/>
        <w:tblLayout w:type="fixed"/>
        <w:tblCellMar>
          <w:top w:w="57" w:type="dxa"/>
          <w:bottom w:w="57" w:type="dxa"/>
        </w:tblCellMar>
        <w:tblLook w:val="0000" w:firstRow="0" w:lastRow="0" w:firstColumn="0" w:lastColumn="0" w:noHBand="0" w:noVBand="0"/>
      </w:tblPr>
      <w:tblGrid>
        <w:gridCol w:w="2600"/>
        <w:gridCol w:w="8253"/>
      </w:tblGrid>
      <w:tr w:rsidR="0023273E" w:rsidRPr="0023273E" w14:paraId="719FC248" w14:textId="77777777" w:rsidTr="00AC7F2A">
        <w:trPr>
          <w:trHeight w:val="179"/>
          <w:jc w:val="center"/>
        </w:trPr>
        <w:tc>
          <w:tcPr>
            <w:tcW w:w="1085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08B0DDF"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0A7A8E61"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18ED2CAF"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80393" w14:textId="77777777" w:rsidR="0020009D" w:rsidRPr="0023273E" w:rsidRDefault="0020009D" w:rsidP="00AC7F2A">
            <w:pPr>
              <w:spacing w:line="276" w:lineRule="auto"/>
              <w:jc w:val="both"/>
              <w:rPr>
                <w:sz w:val="20"/>
                <w:szCs w:val="20"/>
              </w:rPr>
            </w:pPr>
            <w:r w:rsidRPr="0023273E">
              <w:rPr>
                <w:sz w:val="20"/>
                <w:szCs w:val="20"/>
              </w:rPr>
              <w:t xml:space="preserve">Lameiras, M., Martínez, R., Carrera, M.V., &amp; Rodríguez-Castro, Y. </w:t>
            </w:r>
          </w:p>
          <w:p w14:paraId="430DFB9D" w14:textId="77777777" w:rsidR="0020009D" w:rsidRPr="0023273E" w:rsidRDefault="0020009D" w:rsidP="00AC7F2A">
            <w:pPr>
              <w:spacing w:line="276" w:lineRule="auto"/>
              <w:jc w:val="both"/>
              <w:rPr>
                <w:sz w:val="20"/>
                <w:szCs w:val="20"/>
              </w:rPr>
            </w:pPr>
          </w:p>
        </w:tc>
      </w:tr>
      <w:tr w:rsidR="0023273E" w:rsidRPr="0023273E" w14:paraId="65B61131"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1AB4D8A3" w14:textId="77777777" w:rsidR="0020009D" w:rsidRPr="0023273E" w:rsidRDefault="0020009D" w:rsidP="00AC7F2A">
            <w:pPr>
              <w:spacing w:line="276" w:lineRule="auto"/>
              <w:jc w:val="both"/>
              <w:rPr>
                <w:b/>
                <w:bCs/>
                <w:sz w:val="20"/>
                <w:szCs w:val="20"/>
              </w:rPr>
            </w:pPr>
            <w:r w:rsidRPr="0023273E">
              <w:rPr>
                <w:b/>
                <w:bCs/>
                <w:sz w:val="20"/>
                <w:szCs w:val="20"/>
              </w:rPr>
              <w:lastRenderedPageBreak/>
              <w:t>Título</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79DF0" w14:textId="77777777" w:rsidR="0020009D" w:rsidRPr="0023273E" w:rsidRDefault="0020009D" w:rsidP="00AC7F2A">
            <w:pPr>
              <w:spacing w:line="276" w:lineRule="auto"/>
              <w:jc w:val="both"/>
              <w:rPr>
                <w:sz w:val="20"/>
                <w:szCs w:val="20"/>
              </w:rPr>
            </w:pPr>
            <w:r w:rsidRPr="0023273E">
              <w:rPr>
                <w:sz w:val="20"/>
                <w:szCs w:val="20"/>
                <w:lang w:val="en-US"/>
              </w:rPr>
              <w:t xml:space="preserve">Sex education in the spotlight: what is working? Systematic Review. </w:t>
            </w:r>
          </w:p>
          <w:p w14:paraId="1EA2C6EC" w14:textId="77777777" w:rsidR="0020009D" w:rsidRPr="0023273E" w:rsidRDefault="0020009D" w:rsidP="00AC7F2A">
            <w:pPr>
              <w:spacing w:line="276" w:lineRule="auto"/>
              <w:jc w:val="both"/>
              <w:rPr>
                <w:sz w:val="20"/>
                <w:szCs w:val="20"/>
              </w:rPr>
            </w:pPr>
          </w:p>
        </w:tc>
      </w:tr>
      <w:tr w:rsidR="0023273E" w:rsidRPr="0023273E" w14:paraId="2C224C58"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14BE6D41"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68721207"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A9851" w14:textId="77777777" w:rsidR="0020009D" w:rsidRPr="0023273E" w:rsidRDefault="0020009D" w:rsidP="00AC7F2A">
            <w:pPr>
              <w:spacing w:line="276" w:lineRule="auto"/>
              <w:jc w:val="both"/>
              <w:rPr>
                <w:sz w:val="20"/>
                <w:szCs w:val="20"/>
              </w:rPr>
            </w:pPr>
            <w:r w:rsidRPr="0023273E">
              <w:rPr>
                <w:sz w:val="20"/>
                <w:szCs w:val="20"/>
                <w:lang w:val="en-US"/>
              </w:rPr>
              <w:t xml:space="preserve">International Journal of Environmental Research and Public Health, vol. 18, no 5, p. 2555. </w:t>
            </w:r>
            <w:r w:rsidRPr="0023273E">
              <w:rPr>
                <w:sz w:val="20"/>
                <w:szCs w:val="20"/>
              </w:rPr>
              <w:t xml:space="preserve">(2021)  </w:t>
            </w:r>
            <w:hyperlink r:id="rId128" w:history="1">
              <w:r w:rsidRPr="0023273E">
                <w:rPr>
                  <w:sz w:val="20"/>
                  <w:szCs w:val="20"/>
                  <w:u w:val="single"/>
                </w:rPr>
                <w:t>https://doi.org/10.3390/ijerph18052555</w:t>
              </w:r>
            </w:hyperlink>
          </w:p>
        </w:tc>
      </w:tr>
      <w:tr w:rsidR="0023273E" w:rsidRPr="0023273E" w14:paraId="69984E45"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3AD79B9E"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9D975" w14:textId="77777777" w:rsidR="0020009D" w:rsidRPr="0023273E" w:rsidRDefault="0020009D" w:rsidP="00AC7F2A">
            <w:pPr>
              <w:spacing w:line="276" w:lineRule="auto"/>
              <w:jc w:val="both"/>
              <w:rPr>
                <w:sz w:val="20"/>
                <w:szCs w:val="20"/>
              </w:rPr>
            </w:pPr>
            <w:r w:rsidRPr="0023273E">
              <w:rPr>
                <w:sz w:val="20"/>
                <w:szCs w:val="20"/>
              </w:rPr>
              <w:t>1660-4601 (electrónico)</w:t>
            </w:r>
          </w:p>
        </w:tc>
      </w:tr>
      <w:tr w:rsidR="0023273E" w:rsidRPr="0023273E" w14:paraId="6E695841"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12FF9525"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96B61" w14:textId="77777777" w:rsidR="0020009D" w:rsidRPr="0023273E" w:rsidRDefault="0020009D" w:rsidP="00AC7F2A">
            <w:pPr>
              <w:spacing w:line="276" w:lineRule="auto"/>
              <w:jc w:val="both"/>
              <w:rPr>
                <w:sz w:val="20"/>
                <w:szCs w:val="20"/>
              </w:rPr>
            </w:pPr>
            <w:r w:rsidRPr="0023273E">
              <w:rPr>
                <w:sz w:val="20"/>
                <w:szCs w:val="20"/>
              </w:rPr>
              <w:t>4,6</w:t>
            </w:r>
          </w:p>
        </w:tc>
      </w:tr>
      <w:tr w:rsidR="0023273E" w:rsidRPr="0023273E" w14:paraId="5EDD2BC5" w14:textId="77777777" w:rsidTr="00AC7F2A">
        <w:trPr>
          <w:trHeight w:val="179"/>
          <w:jc w:val="center"/>
        </w:trPr>
        <w:tc>
          <w:tcPr>
            <w:tcW w:w="2600" w:type="dxa"/>
            <w:tcBorders>
              <w:top w:val="single" w:sz="4" w:space="0" w:color="000000"/>
              <w:left w:val="single" w:sz="4" w:space="0" w:color="000000"/>
              <w:bottom w:val="single" w:sz="4" w:space="0" w:color="000000"/>
            </w:tcBorders>
            <w:shd w:val="clear" w:color="auto" w:fill="DDDDDD"/>
            <w:vAlign w:val="center"/>
          </w:tcPr>
          <w:p w14:paraId="5A6BA4BB"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B8228" w14:textId="77777777" w:rsidR="0020009D" w:rsidRPr="0023273E" w:rsidRDefault="0020009D" w:rsidP="00AC7F2A">
            <w:pPr>
              <w:spacing w:line="276" w:lineRule="auto"/>
              <w:jc w:val="both"/>
              <w:rPr>
                <w:sz w:val="20"/>
                <w:szCs w:val="20"/>
              </w:rPr>
            </w:pPr>
            <w:r w:rsidRPr="0023273E">
              <w:rPr>
                <w:sz w:val="20"/>
                <w:szCs w:val="20"/>
              </w:rPr>
              <w:t>Q1</w:t>
            </w:r>
          </w:p>
        </w:tc>
      </w:tr>
    </w:tbl>
    <w:p w14:paraId="65E50C7D" w14:textId="77777777" w:rsidR="0020009D" w:rsidRPr="0023273E" w:rsidRDefault="0020009D" w:rsidP="0020009D"/>
    <w:p w14:paraId="1F1D1524" w14:textId="77777777" w:rsidR="0020009D" w:rsidRPr="0023273E" w:rsidRDefault="0020009D" w:rsidP="0020009D"/>
    <w:tbl>
      <w:tblPr>
        <w:tblW w:w="10951" w:type="dxa"/>
        <w:jc w:val="center"/>
        <w:tblLayout w:type="fixed"/>
        <w:tblCellMar>
          <w:top w:w="57" w:type="dxa"/>
          <w:bottom w:w="57" w:type="dxa"/>
        </w:tblCellMar>
        <w:tblLook w:val="0000" w:firstRow="0" w:lastRow="0" w:firstColumn="0" w:lastColumn="0" w:noHBand="0" w:noVBand="0"/>
      </w:tblPr>
      <w:tblGrid>
        <w:gridCol w:w="2623"/>
        <w:gridCol w:w="8328"/>
      </w:tblGrid>
      <w:tr w:rsidR="0023273E" w:rsidRPr="0023273E" w14:paraId="362A59C1" w14:textId="77777777" w:rsidTr="00AC7F2A">
        <w:trPr>
          <w:trHeight w:val="186"/>
          <w:jc w:val="center"/>
        </w:trPr>
        <w:tc>
          <w:tcPr>
            <w:tcW w:w="1095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39C0D7FA"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1D297D71"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11C202FA"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FDB2" w14:textId="77777777" w:rsidR="0020009D" w:rsidRPr="0023273E" w:rsidRDefault="0020009D" w:rsidP="00AC7F2A">
            <w:pPr>
              <w:spacing w:line="276" w:lineRule="auto"/>
              <w:jc w:val="both"/>
              <w:rPr>
                <w:sz w:val="20"/>
                <w:szCs w:val="20"/>
              </w:rPr>
            </w:pPr>
            <w:r w:rsidRPr="0023273E">
              <w:rPr>
                <w:sz w:val="20"/>
                <w:szCs w:val="20"/>
              </w:rPr>
              <w:t>Rodríguez-Castro, Y., Martínez-Román, R., Alonso-Ruido, P., Adá-Lameiras, A., &amp; Carrera-Fernández, M.</w:t>
            </w:r>
          </w:p>
        </w:tc>
      </w:tr>
      <w:tr w:rsidR="0023273E" w:rsidRPr="00DF3443" w14:paraId="1FDE76D6"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5BBE217B"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745D3" w14:textId="77777777" w:rsidR="0020009D" w:rsidRPr="0023273E" w:rsidRDefault="0020009D" w:rsidP="00AC7F2A">
            <w:pPr>
              <w:spacing w:line="276" w:lineRule="auto"/>
              <w:jc w:val="both"/>
              <w:rPr>
                <w:sz w:val="20"/>
                <w:szCs w:val="20"/>
                <w:lang w:val="en-US"/>
              </w:rPr>
            </w:pPr>
            <w:r w:rsidRPr="0023273E">
              <w:rPr>
                <w:sz w:val="20"/>
                <w:szCs w:val="20"/>
                <w:lang w:val="en-US"/>
              </w:rPr>
              <w:t>Intimate partner cyberstalking, sexism, pornography and sexting in adolescents: new challenges for sex education</w:t>
            </w:r>
          </w:p>
        </w:tc>
      </w:tr>
      <w:tr w:rsidR="0023273E" w:rsidRPr="0023273E" w14:paraId="518992D2"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3481B8A6"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6F958807"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05892" w14:textId="77777777" w:rsidR="0020009D" w:rsidRPr="0023273E" w:rsidRDefault="0020009D" w:rsidP="00AC7F2A">
            <w:pPr>
              <w:spacing w:line="276" w:lineRule="auto"/>
              <w:jc w:val="both"/>
              <w:rPr>
                <w:sz w:val="20"/>
                <w:szCs w:val="20"/>
              </w:rPr>
            </w:pPr>
            <w:r w:rsidRPr="0023273E">
              <w:rPr>
                <w:sz w:val="20"/>
                <w:szCs w:val="20"/>
                <w:lang w:val="en-US"/>
              </w:rPr>
              <w:t xml:space="preserve">International Journal of Environmental Research and Public Health, vol. 18, no 4, p. 2181. </w:t>
            </w:r>
            <w:r w:rsidRPr="0023273E">
              <w:rPr>
                <w:sz w:val="20"/>
                <w:szCs w:val="20"/>
              </w:rPr>
              <w:t xml:space="preserve">(2021) </w:t>
            </w:r>
            <w:hyperlink r:id="rId129" w:history="1">
              <w:r w:rsidRPr="0023273E">
                <w:rPr>
                  <w:sz w:val="20"/>
                  <w:szCs w:val="20"/>
                  <w:u w:val="single"/>
                </w:rPr>
                <w:t>https://doi.org/10.3390/ijerph18042181</w:t>
              </w:r>
            </w:hyperlink>
            <w:r w:rsidRPr="0023273E">
              <w:rPr>
                <w:sz w:val="20"/>
                <w:szCs w:val="20"/>
              </w:rPr>
              <w:t xml:space="preserve"> </w:t>
            </w:r>
          </w:p>
          <w:p w14:paraId="7AA2C5C2" w14:textId="77777777" w:rsidR="0020009D" w:rsidRPr="0023273E" w:rsidRDefault="0020009D" w:rsidP="00AC7F2A">
            <w:pPr>
              <w:spacing w:line="276" w:lineRule="auto"/>
              <w:jc w:val="both"/>
              <w:rPr>
                <w:sz w:val="20"/>
                <w:szCs w:val="20"/>
              </w:rPr>
            </w:pPr>
          </w:p>
        </w:tc>
      </w:tr>
      <w:tr w:rsidR="0023273E" w:rsidRPr="0023273E" w14:paraId="7CA1B427"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25D25922"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34D6" w14:textId="77777777" w:rsidR="0020009D" w:rsidRPr="0023273E" w:rsidRDefault="0020009D" w:rsidP="00AC7F2A">
            <w:pPr>
              <w:spacing w:line="276" w:lineRule="auto"/>
              <w:jc w:val="both"/>
              <w:rPr>
                <w:sz w:val="20"/>
                <w:szCs w:val="20"/>
              </w:rPr>
            </w:pPr>
            <w:r w:rsidRPr="0023273E">
              <w:rPr>
                <w:sz w:val="20"/>
                <w:szCs w:val="20"/>
              </w:rPr>
              <w:t>1660-4601 (electrónico)</w:t>
            </w:r>
          </w:p>
        </w:tc>
      </w:tr>
      <w:tr w:rsidR="0023273E" w:rsidRPr="0023273E" w14:paraId="0C37074D"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62894822"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25E1" w14:textId="77777777" w:rsidR="0020009D" w:rsidRPr="0023273E" w:rsidRDefault="0020009D" w:rsidP="00AC7F2A">
            <w:pPr>
              <w:spacing w:line="276" w:lineRule="auto"/>
              <w:jc w:val="both"/>
              <w:rPr>
                <w:sz w:val="20"/>
                <w:szCs w:val="20"/>
              </w:rPr>
            </w:pPr>
            <w:r w:rsidRPr="0023273E">
              <w:rPr>
                <w:sz w:val="20"/>
                <w:szCs w:val="20"/>
              </w:rPr>
              <w:t>4,6</w:t>
            </w:r>
          </w:p>
        </w:tc>
      </w:tr>
      <w:tr w:rsidR="0023273E" w:rsidRPr="0023273E" w14:paraId="6D07A543" w14:textId="77777777" w:rsidTr="00AC7F2A">
        <w:trPr>
          <w:trHeight w:val="186"/>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361FD14A"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CE62F" w14:textId="77777777" w:rsidR="0020009D" w:rsidRPr="0023273E" w:rsidRDefault="0020009D" w:rsidP="00AC7F2A">
            <w:pPr>
              <w:spacing w:line="276" w:lineRule="auto"/>
              <w:jc w:val="both"/>
              <w:rPr>
                <w:sz w:val="20"/>
                <w:szCs w:val="20"/>
              </w:rPr>
            </w:pPr>
            <w:r w:rsidRPr="0023273E">
              <w:rPr>
                <w:sz w:val="20"/>
                <w:szCs w:val="20"/>
              </w:rPr>
              <w:t>Q1</w:t>
            </w:r>
          </w:p>
        </w:tc>
      </w:tr>
    </w:tbl>
    <w:p w14:paraId="595BF5D9" w14:textId="77777777" w:rsidR="0020009D" w:rsidRPr="0023273E" w:rsidRDefault="0020009D" w:rsidP="0020009D"/>
    <w:tbl>
      <w:tblPr>
        <w:tblW w:w="11001" w:type="dxa"/>
        <w:jc w:val="center"/>
        <w:tblLayout w:type="fixed"/>
        <w:tblCellMar>
          <w:top w:w="57" w:type="dxa"/>
          <w:bottom w:w="57" w:type="dxa"/>
        </w:tblCellMar>
        <w:tblLook w:val="0000" w:firstRow="0" w:lastRow="0" w:firstColumn="0" w:lastColumn="0" w:noHBand="0" w:noVBand="0"/>
      </w:tblPr>
      <w:tblGrid>
        <w:gridCol w:w="2634"/>
        <w:gridCol w:w="8367"/>
      </w:tblGrid>
      <w:tr w:rsidR="0023273E" w:rsidRPr="0023273E" w14:paraId="0E931C32" w14:textId="77777777" w:rsidTr="00AC7F2A">
        <w:trPr>
          <w:trHeight w:val="272"/>
          <w:jc w:val="center"/>
        </w:trPr>
        <w:tc>
          <w:tcPr>
            <w:tcW w:w="1100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37F35F13"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6FFCE32A"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3CAD57C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F856" w14:textId="77777777" w:rsidR="0020009D" w:rsidRPr="0023273E" w:rsidRDefault="0020009D" w:rsidP="00AC7F2A">
            <w:pPr>
              <w:spacing w:line="276" w:lineRule="auto"/>
              <w:jc w:val="both"/>
              <w:rPr>
                <w:sz w:val="20"/>
                <w:szCs w:val="20"/>
              </w:rPr>
            </w:pPr>
            <w:r w:rsidRPr="0023273E">
              <w:rPr>
                <w:sz w:val="20"/>
                <w:szCs w:val="20"/>
              </w:rPr>
              <w:t>Ricoy, M.-C., Martínez-Carrera, S. y Martínez-Carrera, I.</w:t>
            </w:r>
          </w:p>
        </w:tc>
      </w:tr>
      <w:tr w:rsidR="0023273E" w:rsidRPr="00DF3443" w14:paraId="14F572E0"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53A3BFFD"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91EF5" w14:textId="77777777" w:rsidR="0020009D" w:rsidRPr="0023273E" w:rsidRDefault="0020009D" w:rsidP="00AC7F2A">
            <w:pPr>
              <w:spacing w:line="276" w:lineRule="auto"/>
              <w:jc w:val="both"/>
              <w:rPr>
                <w:sz w:val="20"/>
                <w:szCs w:val="20"/>
                <w:lang w:val="en-US"/>
              </w:rPr>
            </w:pPr>
            <w:r w:rsidRPr="0023273E">
              <w:rPr>
                <w:sz w:val="20"/>
                <w:szCs w:val="20"/>
                <w:lang w:val="en-US"/>
              </w:rPr>
              <w:t xml:space="preserve">Social overview of smartphone </w:t>
            </w:r>
            <w:proofErr w:type="gramStart"/>
            <w:r w:rsidRPr="0023273E">
              <w:rPr>
                <w:sz w:val="20"/>
                <w:szCs w:val="20"/>
                <w:lang w:val="en-US"/>
              </w:rPr>
              <w:t>use</w:t>
            </w:r>
            <w:proofErr w:type="gramEnd"/>
            <w:r w:rsidRPr="0023273E">
              <w:rPr>
                <w:sz w:val="20"/>
                <w:szCs w:val="20"/>
                <w:lang w:val="en-US"/>
              </w:rPr>
              <w:t xml:space="preserve"> by teenagers.</w:t>
            </w:r>
          </w:p>
        </w:tc>
      </w:tr>
      <w:tr w:rsidR="0023273E" w:rsidRPr="00DF3443" w14:paraId="273EA67D"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2744B4FF"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11E06844"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B312" w14:textId="77777777" w:rsidR="0020009D" w:rsidRPr="0023273E" w:rsidRDefault="0020009D" w:rsidP="00AC7F2A">
            <w:pPr>
              <w:spacing w:line="276" w:lineRule="auto"/>
              <w:jc w:val="both"/>
              <w:rPr>
                <w:sz w:val="20"/>
                <w:szCs w:val="20"/>
                <w:lang w:val="en-US"/>
              </w:rPr>
            </w:pPr>
            <w:r w:rsidRPr="0023273E">
              <w:rPr>
                <w:sz w:val="20"/>
                <w:szCs w:val="20"/>
                <w:lang w:val="en-US"/>
              </w:rPr>
              <w:t xml:space="preserve">International Journal of Environmental Research and Public Health, vol. 19, no 22, p. </w:t>
            </w:r>
            <w:proofErr w:type="gramStart"/>
            <w:r w:rsidRPr="0023273E">
              <w:rPr>
                <w:sz w:val="20"/>
                <w:szCs w:val="20"/>
                <w:lang w:val="en-US"/>
              </w:rPr>
              <w:t>15068.(</w:t>
            </w:r>
            <w:proofErr w:type="gramEnd"/>
            <w:r w:rsidRPr="0023273E">
              <w:rPr>
                <w:sz w:val="20"/>
                <w:szCs w:val="20"/>
                <w:lang w:val="en-US"/>
              </w:rPr>
              <w:t>2022) https://doi.org/10.3390/ijerph192215068</w:t>
            </w:r>
          </w:p>
        </w:tc>
      </w:tr>
      <w:tr w:rsidR="0023273E" w:rsidRPr="0023273E" w14:paraId="4B80C833"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2985C0EF" w14:textId="77777777" w:rsidR="0020009D" w:rsidRPr="0023273E" w:rsidRDefault="0020009D" w:rsidP="00AC7F2A">
            <w:pPr>
              <w:spacing w:line="276" w:lineRule="auto"/>
              <w:jc w:val="both"/>
              <w:rPr>
                <w:b/>
                <w:bCs/>
                <w:sz w:val="20"/>
                <w:szCs w:val="20"/>
              </w:rPr>
            </w:pPr>
            <w:r w:rsidRPr="0023273E">
              <w:rPr>
                <w:b/>
                <w:bCs/>
                <w:sz w:val="20"/>
                <w:szCs w:val="20"/>
              </w:rPr>
              <w:lastRenderedPageBreak/>
              <w:t>ISSN</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75B28" w14:textId="77777777" w:rsidR="0020009D" w:rsidRPr="0023273E" w:rsidRDefault="0020009D" w:rsidP="00AC7F2A">
            <w:pPr>
              <w:spacing w:line="276" w:lineRule="auto"/>
              <w:jc w:val="both"/>
              <w:rPr>
                <w:sz w:val="20"/>
                <w:szCs w:val="20"/>
              </w:rPr>
            </w:pPr>
            <w:r w:rsidRPr="0023273E">
              <w:rPr>
                <w:sz w:val="20"/>
                <w:szCs w:val="20"/>
              </w:rPr>
              <w:t>1660-4601 (electrónico)</w:t>
            </w:r>
          </w:p>
        </w:tc>
      </w:tr>
      <w:tr w:rsidR="0023273E" w:rsidRPr="0023273E" w14:paraId="4FBEA41B"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268D2EFC"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046F3" w14:textId="77777777" w:rsidR="0020009D" w:rsidRPr="0023273E" w:rsidRDefault="0020009D" w:rsidP="00AC7F2A">
            <w:pPr>
              <w:spacing w:line="276" w:lineRule="auto"/>
              <w:jc w:val="both"/>
              <w:rPr>
                <w:sz w:val="20"/>
                <w:szCs w:val="20"/>
              </w:rPr>
            </w:pPr>
            <w:r w:rsidRPr="0023273E">
              <w:rPr>
                <w:sz w:val="20"/>
                <w:szCs w:val="20"/>
              </w:rPr>
              <w:t>4,6</w:t>
            </w:r>
          </w:p>
        </w:tc>
      </w:tr>
      <w:tr w:rsidR="0023273E" w:rsidRPr="0023273E" w14:paraId="2E099045" w14:textId="77777777" w:rsidTr="00AC7F2A">
        <w:trPr>
          <w:trHeight w:val="272"/>
          <w:jc w:val="center"/>
        </w:trPr>
        <w:tc>
          <w:tcPr>
            <w:tcW w:w="2634" w:type="dxa"/>
            <w:tcBorders>
              <w:top w:val="single" w:sz="4" w:space="0" w:color="000000"/>
              <w:left w:val="single" w:sz="4" w:space="0" w:color="000000"/>
              <w:bottom w:val="single" w:sz="4" w:space="0" w:color="000000"/>
            </w:tcBorders>
            <w:shd w:val="clear" w:color="auto" w:fill="DDDDDD"/>
            <w:vAlign w:val="center"/>
          </w:tcPr>
          <w:p w14:paraId="5FAA72C1"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132E0" w14:textId="77777777" w:rsidR="0020009D" w:rsidRPr="0023273E" w:rsidRDefault="0020009D" w:rsidP="00AC7F2A">
            <w:pPr>
              <w:spacing w:line="276" w:lineRule="auto"/>
              <w:jc w:val="both"/>
              <w:rPr>
                <w:sz w:val="20"/>
                <w:szCs w:val="20"/>
              </w:rPr>
            </w:pPr>
            <w:r w:rsidRPr="0023273E">
              <w:rPr>
                <w:sz w:val="20"/>
                <w:szCs w:val="20"/>
              </w:rPr>
              <w:t>Q1</w:t>
            </w:r>
          </w:p>
        </w:tc>
      </w:tr>
    </w:tbl>
    <w:p w14:paraId="3FF07930" w14:textId="77777777" w:rsidR="0020009D" w:rsidRPr="0023273E" w:rsidRDefault="0020009D" w:rsidP="0020009D"/>
    <w:p w14:paraId="07660347" w14:textId="77777777" w:rsidR="0020009D" w:rsidRPr="0023273E" w:rsidRDefault="0020009D" w:rsidP="0020009D"/>
    <w:tbl>
      <w:tblPr>
        <w:tblW w:w="10953" w:type="dxa"/>
        <w:jc w:val="center"/>
        <w:tblLayout w:type="fixed"/>
        <w:tblCellMar>
          <w:top w:w="57" w:type="dxa"/>
          <w:bottom w:w="57" w:type="dxa"/>
        </w:tblCellMar>
        <w:tblLook w:val="0000" w:firstRow="0" w:lastRow="0" w:firstColumn="0" w:lastColumn="0" w:noHBand="0" w:noVBand="0"/>
      </w:tblPr>
      <w:tblGrid>
        <w:gridCol w:w="2623"/>
        <w:gridCol w:w="8330"/>
      </w:tblGrid>
      <w:tr w:rsidR="0023273E" w:rsidRPr="0023273E" w14:paraId="4618BB3F" w14:textId="77777777" w:rsidTr="00AC7F2A">
        <w:trPr>
          <w:trHeight w:val="241"/>
          <w:jc w:val="center"/>
        </w:trPr>
        <w:tc>
          <w:tcPr>
            <w:tcW w:w="1095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F98704A"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148138E3"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3DD43D2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BA04C" w14:textId="77777777" w:rsidR="0020009D" w:rsidRPr="0023273E" w:rsidRDefault="0020009D" w:rsidP="00AC7F2A">
            <w:pPr>
              <w:spacing w:line="276" w:lineRule="auto"/>
              <w:jc w:val="both"/>
              <w:rPr>
                <w:sz w:val="20"/>
                <w:szCs w:val="20"/>
              </w:rPr>
            </w:pPr>
            <w:r w:rsidRPr="0023273E">
              <w:rPr>
                <w:sz w:val="20"/>
                <w:szCs w:val="20"/>
              </w:rPr>
              <w:t xml:space="preserve">Carrera-Fernández, M. V., Lameiras-Fernández, M., Blanco-Pardo, N., &amp; Rodríguez-Castro, Y. </w:t>
            </w:r>
          </w:p>
        </w:tc>
      </w:tr>
      <w:tr w:rsidR="0023273E" w:rsidRPr="00DF3443" w14:paraId="6E0603E5"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3C701590"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F886" w14:textId="77777777" w:rsidR="0020009D" w:rsidRPr="0023273E" w:rsidRDefault="0020009D" w:rsidP="00AC7F2A">
            <w:pPr>
              <w:spacing w:line="276" w:lineRule="auto"/>
              <w:jc w:val="both"/>
              <w:rPr>
                <w:sz w:val="20"/>
                <w:szCs w:val="20"/>
                <w:lang w:val="en-US"/>
              </w:rPr>
            </w:pPr>
            <w:r w:rsidRPr="0023273E">
              <w:rPr>
                <w:sz w:val="20"/>
                <w:szCs w:val="20"/>
                <w:lang w:val="en-US"/>
              </w:rPr>
              <w:t> Preventing violence toward sexual and cultural diversity: The role of a queering sex education.</w:t>
            </w:r>
          </w:p>
        </w:tc>
      </w:tr>
      <w:tr w:rsidR="0023273E" w:rsidRPr="0023273E" w14:paraId="714AFC20"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77D05283"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0DFA6234"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62D0C" w14:textId="77777777" w:rsidR="0020009D" w:rsidRPr="0023273E" w:rsidRDefault="0020009D" w:rsidP="00AC7F2A">
            <w:pPr>
              <w:spacing w:line="276" w:lineRule="auto"/>
              <w:jc w:val="both"/>
              <w:rPr>
                <w:sz w:val="20"/>
                <w:szCs w:val="20"/>
                <w:lang w:val="en-US"/>
              </w:rPr>
            </w:pPr>
            <w:r w:rsidRPr="0023273E">
              <w:rPr>
                <w:sz w:val="20"/>
                <w:szCs w:val="20"/>
                <w:lang w:val="en-US"/>
              </w:rPr>
              <w:t>International Journal of Environmental Research and Public Health, vol. 18, no 4, p. 2199. (2021) https://doi.org/10.3390/ijerph18042199</w:t>
            </w:r>
          </w:p>
        </w:tc>
      </w:tr>
      <w:tr w:rsidR="0023273E" w:rsidRPr="0023273E" w14:paraId="57D71727"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64B73E80"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59D79" w14:textId="77777777" w:rsidR="0020009D" w:rsidRPr="0023273E" w:rsidRDefault="0020009D" w:rsidP="00AC7F2A">
            <w:pPr>
              <w:spacing w:line="276" w:lineRule="auto"/>
              <w:jc w:val="both"/>
              <w:rPr>
                <w:sz w:val="20"/>
                <w:szCs w:val="20"/>
              </w:rPr>
            </w:pPr>
            <w:r w:rsidRPr="0023273E">
              <w:rPr>
                <w:sz w:val="20"/>
                <w:szCs w:val="20"/>
              </w:rPr>
              <w:t>1660-4601 (electrónico)</w:t>
            </w:r>
          </w:p>
        </w:tc>
      </w:tr>
      <w:tr w:rsidR="0023273E" w:rsidRPr="0023273E" w14:paraId="354C756A"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71A01818"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94443" w14:textId="77777777" w:rsidR="0020009D" w:rsidRPr="0023273E" w:rsidRDefault="0020009D" w:rsidP="00AC7F2A">
            <w:pPr>
              <w:spacing w:line="276" w:lineRule="auto"/>
              <w:jc w:val="both"/>
              <w:rPr>
                <w:sz w:val="20"/>
                <w:szCs w:val="20"/>
              </w:rPr>
            </w:pPr>
            <w:r w:rsidRPr="0023273E">
              <w:rPr>
                <w:sz w:val="20"/>
                <w:szCs w:val="20"/>
              </w:rPr>
              <w:t>4,6</w:t>
            </w:r>
          </w:p>
        </w:tc>
      </w:tr>
      <w:tr w:rsidR="0023273E" w:rsidRPr="0023273E" w14:paraId="5328C66A" w14:textId="77777777" w:rsidTr="00AC7F2A">
        <w:trPr>
          <w:trHeight w:val="241"/>
          <w:jc w:val="center"/>
        </w:trPr>
        <w:tc>
          <w:tcPr>
            <w:tcW w:w="2623" w:type="dxa"/>
            <w:tcBorders>
              <w:top w:val="single" w:sz="4" w:space="0" w:color="000000"/>
              <w:left w:val="single" w:sz="4" w:space="0" w:color="000000"/>
              <w:bottom w:val="single" w:sz="4" w:space="0" w:color="000000"/>
            </w:tcBorders>
            <w:shd w:val="clear" w:color="auto" w:fill="DDDDDD"/>
            <w:vAlign w:val="center"/>
          </w:tcPr>
          <w:p w14:paraId="51412A64"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411B9" w14:textId="77777777" w:rsidR="0020009D" w:rsidRPr="0023273E" w:rsidRDefault="0020009D" w:rsidP="00AC7F2A">
            <w:pPr>
              <w:spacing w:line="276" w:lineRule="auto"/>
              <w:jc w:val="both"/>
              <w:rPr>
                <w:sz w:val="20"/>
                <w:szCs w:val="20"/>
              </w:rPr>
            </w:pPr>
            <w:r w:rsidRPr="0023273E">
              <w:rPr>
                <w:sz w:val="20"/>
                <w:szCs w:val="20"/>
              </w:rPr>
              <w:t>Q1</w:t>
            </w:r>
          </w:p>
        </w:tc>
      </w:tr>
    </w:tbl>
    <w:p w14:paraId="5E50B309" w14:textId="77777777" w:rsidR="0020009D" w:rsidRPr="0023273E" w:rsidRDefault="0020009D" w:rsidP="0020009D"/>
    <w:p w14:paraId="58F15B00" w14:textId="77777777" w:rsidR="0020009D" w:rsidRPr="0023273E" w:rsidRDefault="0020009D" w:rsidP="0020009D"/>
    <w:tbl>
      <w:tblPr>
        <w:tblW w:w="10893" w:type="dxa"/>
        <w:jc w:val="center"/>
        <w:tblLayout w:type="fixed"/>
        <w:tblCellMar>
          <w:top w:w="57" w:type="dxa"/>
          <w:bottom w:w="57" w:type="dxa"/>
        </w:tblCellMar>
        <w:tblLook w:val="0000" w:firstRow="0" w:lastRow="0" w:firstColumn="0" w:lastColumn="0" w:noHBand="0" w:noVBand="0"/>
      </w:tblPr>
      <w:tblGrid>
        <w:gridCol w:w="2596"/>
        <w:gridCol w:w="8297"/>
      </w:tblGrid>
      <w:tr w:rsidR="0023273E" w:rsidRPr="0023273E" w14:paraId="44C56EDC" w14:textId="77777777" w:rsidTr="00AC7F2A">
        <w:trPr>
          <w:trHeight w:val="199"/>
          <w:jc w:val="center"/>
        </w:trPr>
        <w:tc>
          <w:tcPr>
            <w:tcW w:w="1089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3E3CFD12" w14:textId="77777777" w:rsidR="0020009D" w:rsidRPr="0023273E" w:rsidRDefault="0020009D" w:rsidP="00AC7F2A">
            <w:pPr>
              <w:jc w:val="center"/>
              <w:rPr>
                <w:b/>
                <w:bCs/>
              </w:rPr>
            </w:pPr>
            <w:r w:rsidRPr="0023273E">
              <w:rPr>
                <w:b/>
                <w:bCs/>
              </w:rPr>
              <w:t>Revistas indexadas</w:t>
            </w:r>
          </w:p>
        </w:tc>
      </w:tr>
      <w:tr w:rsidR="0023273E" w:rsidRPr="0023273E" w14:paraId="1DC00CDB" w14:textId="77777777" w:rsidTr="00AC7F2A">
        <w:trPr>
          <w:trHeight w:val="199"/>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653AC729" w14:textId="77777777" w:rsidR="0020009D" w:rsidRPr="0023273E" w:rsidRDefault="0020009D" w:rsidP="00AC7F2A">
            <w:pPr>
              <w:rPr>
                <w:b/>
                <w:bCs/>
                <w:sz w:val="20"/>
                <w:szCs w:val="20"/>
              </w:rPr>
            </w:pPr>
            <w:r w:rsidRPr="0023273E">
              <w:rPr>
                <w:b/>
                <w:bCs/>
                <w:sz w:val="20"/>
                <w:szCs w:val="20"/>
              </w:rPr>
              <w:t>Autores</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7568D" w14:textId="77777777" w:rsidR="0020009D" w:rsidRPr="0023273E" w:rsidRDefault="0020009D" w:rsidP="00AC7F2A">
            <w:pPr>
              <w:rPr>
                <w:sz w:val="20"/>
                <w:szCs w:val="20"/>
              </w:rPr>
            </w:pPr>
            <w:proofErr w:type="spellStart"/>
            <w:r w:rsidRPr="0023273E">
              <w:rPr>
                <w:sz w:val="20"/>
                <w:szCs w:val="20"/>
              </w:rPr>
              <w:t>Carriedo</w:t>
            </w:r>
            <w:proofErr w:type="spellEnd"/>
            <w:r w:rsidRPr="0023273E">
              <w:rPr>
                <w:sz w:val="20"/>
                <w:szCs w:val="20"/>
              </w:rPr>
              <w:t xml:space="preserve">, N., Rodríguez-Villagra, O. A., Pérez, L., &amp; Iglesias-Sarmiento, V. </w:t>
            </w:r>
          </w:p>
        </w:tc>
      </w:tr>
      <w:tr w:rsidR="0023273E" w:rsidRPr="00DF3443" w14:paraId="45D2015B" w14:textId="77777777" w:rsidTr="00AC7F2A">
        <w:trPr>
          <w:trHeight w:val="199"/>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6BB9F8C9" w14:textId="77777777" w:rsidR="0020009D" w:rsidRPr="0023273E" w:rsidRDefault="0020009D" w:rsidP="00AC7F2A">
            <w:pPr>
              <w:rPr>
                <w:b/>
                <w:bCs/>
                <w:sz w:val="20"/>
                <w:szCs w:val="20"/>
              </w:rPr>
            </w:pPr>
            <w:r w:rsidRPr="0023273E">
              <w:rPr>
                <w:b/>
                <w:bCs/>
                <w:sz w:val="20"/>
                <w:szCs w:val="20"/>
              </w:rPr>
              <w:t>Título</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A1EF2" w14:textId="77777777" w:rsidR="0020009D" w:rsidRPr="0023273E" w:rsidRDefault="0020009D" w:rsidP="00AC7F2A">
            <w:pPr>
              <w:rPr>
                <w:sz w:val="20"/>
                <w:szCs w:val="20"/>
                <w:lang w:val="en-US"/>
              </w:rPr>
            </w:pPr>
            <w:r w:rsidRPr="0023273E">
              <w:rPr>
                <w:sz w:val="20"/>
                <w:szCs w:val="20"/>
                <w:lang w:val="en-US"/>
              </w:rPr>
              <w:t>Executive functioning profiles and mathematical and Reading achievement in Grades 2, 6, and 10</w:t>
            </w:r>
          </w:p>
        </w:tc>
      </w:tr>
      <w:tr w:rsidR="0023273E" w:rsidRPr="00DF3443" w14:paraId="3CD11A75" w14:textId="77777777" w:rsidTr="00AC7F2A">
        <w:trPr>
          <w:trHeight w:val="199"/>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248AD8ED" w14:textId="77777777" w:rsidR="0020009D" w:rsidRPr="0023273E" w:rsidRDefault="0020009D" w:rsidP="00AC7F2A">
            <w:pPr>
              <w:rPr>
                <w:b/>
                <w:bCs/>
                <w:sz w:val="20"/>
                <w:szCs w:val="20"/>
              </w:rPr>
            </w:pPr>
            <w:r w:rsidRPr="0023273E">
              <w:rPr>
                <w:b/>
                <w:bCs/>
                <w:sz w:val="20"/>
                <w:szCs w:val="20"/>
              </w:rPr>
              <w:t>Datos de la publicación:</w:t>
            </w:r>
          </w:p>
          <w:p w14:paraId="7DB0BFE8" w14:textId="77777777" w:rsidR="0020009D" w:rsidRPr="0023273E" w:rsidRDefault="0020009D" w:rsidP="00AC7F2A">
            <w:pPr>
              <w:rPr>
                <w:b/>
                <w:bCs/>
                <w:sz w:val="20"/>
                <w:szCs w:val="20"/>
              </w:rPr>
            </w:pPr>
            <w:r w:rsidRPr="0023273E">
              <w:rPr>
                <w:b/>
                <w:bCs/>
                <w:sz w:val="20"/>
                <w:szCs w:val="20"/>
              </w:rPr>
              <w:t>Revista, Volumen, páginas, año, DOI</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0FE3" w14:textId="77777777" w:rsidR="0020009D" w:rsidRPr="0023273E" w:rsidRDefault="0020009D" w:rsidP="00AC7F2A">
            <w:pPr>
              <w:rPr>
                <w:sz w:val="20"/>
                <w:szCs w:val="20"/>
                <w:lang w:val="en-US"/>
              </w:rPr>
            </w:pPr>
            <w:r w:rsidRPr="0023273E">
              <w:rPr>
                <w:sz w:val="20"/>
                <w:szCs w:val="20"/>
                <w:lang w:val="en-US"/>
              </w:rPr>
              <w:t>Journal of School Psychology, 2024, vol. 106, p. 101353. (2024) https://doi.org/10.1016/j.jsp.2024.101353</w:t>
            </w:r>
          </w:p>
        </w:tc>
      </w:tr>
      <w:tr w:rsidR="0023273E" w:rsidRPr="0023273E" w14:paraId="4C9539E9" w14:textId="77777777" w:rsidTr="00AC7F2A">
        <w:trPr>
          <w:trHeight w:val="197"/>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3CF0CDAD" w14:textId="77777777" w:rsidR="0020009D" w:rsidRPr="0023273E" w:rsidRDefault="0020009D" w:rsidP="00AC7F2A">
            <w:pPr>
              <w:rPr>
                <w:b/>
                <w:bCs/>
                <w:sz w:val="20"/>
                <w:szCs w:val="20"/>
              </w:rPr>
            </w:pPr>
            <w:r w:rsidRPr="0023273E">
              <w:rPr>
                <w:b/>
                <w:bCs/>
                <w:sz w:val="20"/>
                <w:szCs w:val="20"/>
              </w:rPr>
              <w:t>ISSN</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F3C9C" w14:textId="77777777" w:rsidR="0020009D" w:rsidRPr="0023273E" w:rsidRDefault="0020009D" w:rsidP="00AC7F2A">
            <w:pPr>
              <w:rPr>
                <w:sz w:val="20"/>
                <w:szCs w:val="20"/>
              </w:rPr>
            </w:pPr>
            <w:r w:rsidRPr="0023273E">
              <w:rPr>
                <w:sz w:val="20"/>
                <w:szCs w:val="20"/>
              </w:rPr>
              <w:t>0022-4405 (impreso), 1873-3506 (electrónico)</w:t>
            </w:r>
          </w:p>
        </w:tc>
      </w:tr>
      <w:tr w:rsidR="0023273E" w:rsidRPr="0023273E" w14:paraId="08EB0927" w14:textId="77777777" w:rsidTr="00AC7F2A">
        <w:trPr>
          <w:trHeight w:val="199"/>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13DB889F" w14:textId="77777777" w:rsidR="0020009D" w:rsidRPr="0023273E" w:rsidRDefault="0020009D" w:rsidP="00AC7F2A">
            <w:pPr>
              <w:rPr>
                <w:b/>
                <w:bCs/>
                <w:sz w:val="20"/>
                <w:szCs w:val="20"/>
              </w:rPr>
            </w:pPr>
            <w:r w:rsidRPr="0023273E">
              <w:rPr>
                <w:b/>
                <w:bCs/>
                <w:sz w:val="20"/>
                <w:szCs w:val="20"/>
              </w:rPr>
              <w:t>Índice de impacto</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50198" w14:textId="77777777" w:rsidR="0020009D" w:rsidRPr="0023273E" w:rsidRDefault="0020009D" w:rsidP="00AC7F2A">
            <w:pPr>
              <w:rPr>
                <w:sz w:val="20"/>
                <w:szCs w:val="20"/>
              </w:rPr>
            </w:pPr>
            <w:r w:rsidRPr="0023273E">
              <w:rPr>
                <w:sz w:val="20"/>
                <w:szCs w:val="20"/>
              </w:rPr>
              <w:t>3,8</w:t>
            </w:r>
          </w:p>
        </w:tc>
      </w:tr>
      <w:tr w:rsidR="0023273E" w:rsidRPr="0023273E" w14:paraId="1BBB47E8" w14:textId="77777777" w:rsidTr="00AC7F2A">
        <w:trPr>
          <w:trHeight w:val="199"/>
          <w:jc w:val="center"/>
        </w:trPr>
        <w:tc>
          <w:tcPr>
            <w:tcW w:w="2596" w:type="dxa"/>
            <w:tcBorders>
              <w:top w:val="single" w:sz="4" w:space="0" w:color="000000"/>
              <w:left w:val="single" w:sz="4" w:space="0" w:color="000000"/>
              <w:bottom w:val="single" w:sz="4" w:space="0" w:color="000000"/>
            </w:tcBorders>
            <w:shd w:val="clear" w:color="auto" w:fill="DDDDDD"/>
            <w:vAlign w:val="center"/>
          </w:tcPr>
          <w:p w14:paraId="3BCAC3FB" w14:textId="77777777" w:rsidR="0020009D" w:rsidRPr="0023273E" w:rsidRDefault="0020009D" w:rsidP="00AC7F2A">
            <w:pPr>
              <w:rPr>
                <w:b/>
                <w:bCs/>
                <w:sz w:val="20"/>
                <w:szCs w:val="20"/>
              </w:rPr>
            </w:pPr>
            <w:r w:rsidRPr="0023273E">
              <w:rPr>
                <w:b/>
                <w:bCs/>
                <w:sz w:val="20"/>
                <w:szCs w:val="20"/>
              </w:rPr>
              <w:t>Posición relativa de la revista</w:t>
            </w:r>
          </w:p>
        </w:tc>
        <w:tc>
          <w:tcPr>
            <w:tcW w:w="8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D5178" w14:textId="77777777" w:rsidR="0020009D" w:rsidRPr="0023273E" w:rsidRDefault="0020009D" w:rsidP="00AC7F2A">
            <w:pPr>
              <w:rPr>
                <w:sz w:val="20"/>
                <w:szCs w:val="20"/>
              </w:rPr>
            </w:pPr>
            <w:r w:rsidRPr="0023273E">
              <w:rPr>
                <w:sz w:val="20"/>
                <w:szCs w:val="20"/>
              </w:rPr>
              <w:t>Q1</w:t>
            </w:r>
          </w:p>
        </w:tc>
      </w:tr>
    </w:tbl>
    <w:p w14:paraId="7AC2448D" w14:textId="77777777" w:rsidR="0020009D" w:rsidRPr="0023273E" w:rsidRDefault="0020009D" w:rsidP="0020009D"/>
    <w:p w14:paraId="09CCDB0C" w14:textId="77777777" w:rsidR="0020009D" w:rsidRPr="0023273E" w:rsidRDefault="0020009D" w:rsidP="0020009D"/>
    <w:tbl>
      <w:tblPr>
        <w:tblW w:w="10872" w:type="dxa"/>
        <w:jc w:val="center"/>
        <w:tblLayout w:type="fixed"/>
        <w:tblCellMar>
          <w:top w:w="57" w:type="dxa"/>
          <w:bottom w:w="57" w:type="dxa"/>
        </w:tblCellMar>
        <w:tblLook w:val="0000" w:firstRow="0" w:lastRow="0" w:firstColumn="0" w:lastColumn="0" w:noHBand="0" w:noVBand="0"/>
      </w:tblPr>
      <w:tblGrid>
        <w:gridCol w:w="2604"/>
        <w:gridCol w:w="8268"/>
      </w:tblGrid>
      <w:tr w:rsidR="0023273E" w:rsidRPr="0023273E" w14:paraId="6D335DFF" w14:textId="77777777" w:rsidTr="00AC7F2A">
        <w:trPr>
          <w:trHeight w:val="392"/>
          <w:jc w:val="center"/>
        </w:trPr>
        <w:tc>
          <w:tcPr>
            <w:tcW w:w="1087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12FC1EB9"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5D09BF81"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66A9E1B7" w14:textId="77777777" w:rsidR="0020009D" w:rsidRPr="0023273E" w:rsidRDefault="0020009D" w:rsidP="00AC7F2A">
            <w:pPr>
              <w:spacing w:line="276" w:lineRule="auto"/>
              <w:jc w:val="both"/>
              <w:rPr>
                <w:b/>
                <w:bCs/>
                <w:sz w:val="20"/>
                <w:szCs w:val="20"/>
              </w:rPr>
            </w:pPr>
            <w:r w:rsidRPr="0023273E">
              <w:rPr>
                <w:b/>
                <w:bCs/>
                <w:sz w:val="20"/>
                <w:szCs w:val="20"/>
              </w:rPr>
              <w:lastRenderedPageBreak/>
              <w:t>Autores</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520D8" w14:textId="77777777" w:rsidR="0020009D" w:rsidRPr="0023273E" w:rsidRDefault="0020009D" w:rsidP="00AC7F2A">
            <w:pPr>
              <w:spacing w:line="276" w:lineRule="auto"/>
              <w:jc w:val="both"/>
              <w:rPr>
                <w:sz w:val="20"/>
                <w:szCs w:val="20"/>
              </w:rPr>
            </w:pPr>
            <w:r w:rsidRPr="0023273E">
              <w:rPr>
                <w:sz w:val="20"/>
                <w:szCs w:val="20"/>
              </w:rPr>
              <w:t xml:space="preserve">Iglesias-Sarmiento, V., </w:t>
            </w:r>
            <w:proofErr w:type="spellStart"/>
            <w:r w:rsidRPr="0023273E">
              <w:rPr>
                <w:sz w:val="20"/>
                <w:szCs w:val="20"/>
              </w:rPr>
              <w:t>Carriedo</w:t>
            </w:r>
            <w:proofErr w:type="spellEnd"/>
            <w:r w:rsidRPr="0023273E">
              <w:rPr>
                <w:sz w:val="20"/>
                <w:szCs w:val="20"/>
              </w:rPr>
              <w:t>, N., Rodríguez-Villagra, O. A., &amp; Pérez, L.</w:t>
            </w:r>
          </w:p>
        </w:tc>
      </w:tr>
      <w:tr w:rsidR="0023273E" w:rsidRPr="00DF3443" w14:paraId="11CD7A08"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5A04AB2D"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7CC19" w14:textId="77777777" w:rsidR="0020009D" w:rsidRPr="0023273E" w:rsidRDefault="0020009D" w:rsidP="00AC7F2A">
            <w:pPr>
              <w:spacing w:line="276" w:lineRule="auto"/>
              <w:jc w:val="both"/>
              <w:rPr>
                <w:sz w:val="20"/>
                <w:szCs w:val="20"/>
                <w:lang w:val="en-US"/>
              </w:rPr>
            </w:pPr>
            <w:r w:rsidRPr="0023273E">
              <w:rPr>
                <w:sz w:val="20"/>
                <w:szCs w:val="20"/>
                <w:lang w:val="en-US"/>
              </w:rPr>
              <w:t>Executive functioning skills and (low) math achievement in primary and secondary school</w:t>
            </w:r>
          </w:p>
        </w:tc>
      </w:tr>
      <w:tr w:rsidR="0023273E" w:rsidRPr="00DF3443" w14:paraId="5FF887E4"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12CF3910"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32CCC67A"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71409" w14:textId="77777777" w:rsidR="0020009D" w:rsidRPr="0023273E" w:rsidRDefault="0020009D" w:rsidP="00AC7F2A">
            <w:pPr>
              <w:spacing w:line="276" w:lineRule="auto"/>
              <w:jc w:val="both"/>
              <w:rPr>
                <w:sz w:val="20"/>
                <w:szCs w:val="20"/>
                <w:lang w:val="en-US"/>
              </w:rPr>
            </w:pPr>
            <w:r w:rsidRPr="0023273E">
              <w:rPr>
                <w:sz w:val="20"/>
                <w:szCs w:val="20"/>
              </w:rPr>
              <w:t> </w:t>
            </w:r>
            <w:r w:rsidRPr="0023273E">
              <w:rPr>
                <w:sz w:val="20"/>
                <w:szCs w:val="20"/>
                <w:lang w:val="en-US"/>
              </w:rPr>
              <w:t xml:space="preserve">Journal of Experimental Child Psychology, vol. 235, p. 105715. (2023) </w:t>
            </w:r>
            <w:hyperlink r:id="rId130" w:history="1">
              <w:r w:rsidRPr="0023273E">
                <w:rPr>
                  <w:sz w:val="20"/>
                  <w:szCs w:val="20"/>
                  <w:u w:val="single"/>
                  <w:lang w:val="en-US"/>
                </w:rPr>
                <w:t>https://doi.org/10.1016/j.jecp.2023.105715</w:t>
              </w:r>
            </w:hyperlink>
            <w:r w:rsidRPr="0023273E">
              <w:rPr>
                <w:sz w:val="20"/>
                <w:szCs w:val="20"/>
                <w:lang w:val="en-US"/>
              </w:rPr>
              <w:t xml:space="preserve"> </w:t>
            </w:r>
          </w:p>
        </w:tc>
      </w:tr>
      <w:tr w:rsidR="0023273E" w:rsidRPr="0023273E" w14:paraId="20360676"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5C8221F3"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D453E" w14:textId="77777777" w:rsidR="0020009D" w:rsidRPr="0023273E" w:rsidRDefault="0020009D" w:rsidP="00AC7F2A">
            <w:pPr>
              <w:spacing w:line="276" w:lineRule="auto"/>
              <w:jc w:val="both"/>
              <w:rPr>
                <w:sz w:val="20"/>
                <w:szCs w:val="20"/>
              </w:rPr>
            </w:pPr>
            <w:r w:rsidRPr="0023273E">
              <w:rPr>
                <w:sz w:val="20"/>
                <w:szCs w:val="20"/>
              </w:rPr>
              <w:t>0022-0965 (impreso), 1096-0457 (electrónico)</w:t>
            </w:r>
          </w:p>
        </w:tc>
      </w:tr>
      <w:tr w:rsidR="0023273E" w:rsidRPr="0023273E" w14:paraId="17F7CF7D"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53A2936A"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E2C57" w14:textId="77777777" w:rsidR="0020009D" w:rsidRPr="0023273E" w:rsidRDefault="0020009D" w:rsidP="00AC7F2A">
            <w:pPr>
              <w:spacing w:line="276" w:lineRule="auto"/>
              <w:jc w:val="both"/>
              <w:rPr>
                <w:sz w:val="20"/>
                <w:szCs w:val="20"/>
              </w:rPr>
            </w:pPr>
            <w:r w:rsidRPr="0023273E">
              <w:rPr>
                <w:sz w:val="20"/>
                <w:szCs w:val="20"/>
              </w:rPr>
              <w:t>1,8</w:t>
            </w:r>
          </w:p>
        </w:tc>
      </w:tr>
      <w:tr w:rsidR="0023273E" w:rsidRPr="0023273E" w14:paraId="390CEDA3" w14:textId="77777777" w:rsidTr="00AC7F2A">
        <w:trPr>
          <w:trHeight w:val="392"/>
          <w:jc w:val="center"/>
        </w:trPr>
        <w:tc>
          <w:tcPr>
            <w:tcW w:w="2604" w:type="dxa"/>
            <w:tcBorders>
              <w:top w:val="single" w:sz="4" w:space="0" w:color="000000"/>
              <w:left w:val="single" w:sz="4" w:space="0" w:color="000000"/>
              <w:bottom w:val="single" w:sz="4" w:space="0" w:color="000000"/>
            </w:tcBorders>
            <w:shd w:val="clear" w:color="auto" w:fill="DDDDDD"/>
            <w:vAlign w:val="center"/>
          </w:tcPr>
          <w:p w14:paraId="18DFA5A3"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20CAB" w14:textId="77777777" w:rsidR="0020009D" w:rsidRPr="0023273E" w:rsidRDefault="0020009D" w:rsidP="00AC7F2A">
            <w:pPr>
              <w:spacing w:line="276" w:lineRule="auto"/>
              <w:jc w:val="both"/>
              <w:rPr>
                <w:sz w:val="20"/>
                <w:szCs w:val="20"/>
              </w:rPr>
            </w:pPr>
            <w:r w:rsidRPr="0023273E">
              <w:rPr>
                <w:sz w:val="20"/>
                <w:szCs w:val="20"/>
              </w:rPr>
              <w:t>Q1</w:t>
            </w:r>
          </w:p>
        </w:tc>
      </w:tr>
    </w:tbl>
    <w:p w14:paraId="4005672C" w14:textId="77777777" w:rsidR="0020009D" w:rsidRPr="0023273E" w:rsidRDefault="0020009D" w:rsidP="0020009D"/>
    <w:tbl>
      <w:tblPr>
        <w:tblW w:w="10921" w:type="dxa"/>
        <w:jc w:val="center"/>
        <w:tblLayout w:type="fixed"/>
        <w:tblCellMar>
          <w:top w:w="57" w:type="dxa"/>
          <w:bottom w:w="57" w:type="dxa"/>
        </w:tblCellMar>
        <w:tblLook w:val="0000" w:firstRow="0" w:lastRow="0" w:firstColumn="0" w:lastColumn="0" w:noHBand="0" w:noVBand="0"/>
      </w:tblPr>
      <w:tblGrid>
        <w:gridCol w:w="2616"/>
        <w:gridCol w:w="8305"/>
      </w:tblGrid>
      <w:tr w:rsidR="0023273E" w:rsidRPr="0023273E" w14:paraId="6E8A997A" w14:textId="77777777" w:rsidTr="00AC7F2A">
        <w:trPr>
          <w:trHeight w:val="214"/>
          <w:jc w:val="center"/>
        </w:trPr>
        <w:tc>
          <w:tcPr>
            <w:tcW w:w="1092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A53DE79"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5B794B" w14:paraId="74A4822D"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562ECF23"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D4841" w14:textId="77777777" w:rsidR="0020009D" w:rsidRPr="005B794B" w:rsidRDefault="0020009D" w:rsidP="00AC7F2A">
            <w:pPr>
              <w:spacing w:line="276" w:lineRule="auto"/>
              <w:jc w:val="both"/>
              <w:rPr>
                <w:sz w:val="20"/>
                <w:szCs w:val="20"/>
                <w:lang w:val="pt-PT"/>
              </w:rPr>
            </w:pPr>
            <w:r w:rsidRPr="005B794B">
              <w:rPr>
                <w:sz w:val="20"/>
                <w:szCs w:val="20"/>
                <w:lang w:val="pt-PT"/>
              </w:rPr>
              <w:t xml:space="preserve">Fernández-Simo, D., Carrera-Fernández, M. V., Cid-Fernández, X. M., &amp; Campos, E. C. </w:t>
            </w:r>
          </w:p>
          <w:p w14:paraId="4A59DDF3" w14:textId="77777777" w:rsidR="0020009D" w:rsidRPr="005B794B" w:rsidRDefault="0020009D" w:rsidP="00AC7F2A">
            <w:pPr>
              <w:spacing w:line="276" w:lineRule="auto"/>
              <w:jc w:val="both"/>
              <w:rPr>
                <w:sz w:val="20"/>
                <w:szCs w:val="20"/>
                <w:lang w:val="pt-PT"/>
              </w:rPr>
            </w:pPr>
            <w:r w:rsidRPr="005B794B">
              <w:rPr>
                <w:sz w:val="20"/>
                <w:szCs w:val="20"/>
                <w:lang w:val="pt-PT"/>
              </w:rPr>
              <w:t xml:space="preserve"> </w:t>
            </w:r>
          </w:p>
        </w:tc>
      </w:tr>
      <w:tr w:rsidR="0023273E" w:rsidRPr="00DF3443" w14:paraId="4A77C251"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6622DC73"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1B64" w14:textId="77777777" w:rsidR="0020009D" w:rsidRPr="0023273E" w:rsidRDefault="0020009D" w:rsidP="00AC7F2A">
            <w:pPr>
              <w:spacing w:line="276" w:lineRule="auto"/>
              <w:jc w:val="both"/>
              <w:rPr>
                <w:sz w:val="20"/>
                <w:szCs w:val="20"/>
                <w:lang w:val="en-US"/>
              </w:rPr>
            </w:pPr>
            <w:r w:rsidRPr="0023273E">
              <w:rPr>
                <w:sz w:val="20"/>
                <w:szCs w:val="20"/>
                <w:lang w:val="en-US"/>
              </w:rPr>
              <w:t>The time and community dimensions in socio-educational intervention</w:t>
            </w:r>
          </w:p>
          <w:p w14:paraId="01D7AF96" w14:textId="77777777" w:rsidR="0020009D" w:rsidRPr="0023273E" w:rsidRDefault="0020009D" w:rsidP="00AC7F2A">
            <w:pPr>
              <w:spacing w:line="276" w:lineRule="auto"/>
              <w:jc w:val="both"/>
              <w:rPr>
                <w:sz w:val="20"/>
                <w:szCs w:val="20"/>
                <w:lang w:val="en-US"/>
              </w:rPr>
            </w:pPr>
            <w:r w:rsidRPr="0023273E">
              <w:rPr>
                <w:sz w:val="20"/>
                <w:szCs w:val="20"/>
                <w:lang w:val="en-US"/>
              </w:rPr>
              <w:t>strategies with adolescents in care during the transition to adult life.</w:t>
            </w:r>
          </w:p>
        </w:tc>
      </w:tr>
      <w:tr w:rsidR="0023273E" w:rsidRPr="00DF3443" w14:paraId="2B8281FC"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6F667970"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494DB0A1"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DDC8A" w14:textId="77777777" w:rsidR="0020009D" w:rsidRPr="0023273E" w:rsidRDefault="0020009D" w:rsidP="00AC7F2A">
            <w:pPr>
              <w:spacing w:line="276" w:lineRule="auto"/>
              <w:jc w:val="both"/>
              <w:rPr>
                <w:sz w:val="20"/>
                <w:szCs w:val="20"/>
                <w:lang w:val="en-US"/>
              </w:rPr>
            </w:pPr>
            <w:r w:rsidRPr="0023273E">
              <w:rPr>
                <w:sz w:val="20"/>
                <w:szCs w:val="20"/>
              </w:rPr>
              <w:t> </w:t>
            </w:r>
            <w:r w:rsidRPr="0023273E">
              <w:rPr>
                <w:sz w:val="20"/>
                <w:szCs w:val="20"/>
                <w:lang w:val="en-US"/>
              </w:rPr>
              <w:t>Children and Youth Services Review, vol. 145, p. 106764. (2023) https://doi.org/10.1016/j.childyouth.2022.106764</w:t>
            </w:r>
          </w:p>
        </w:tc>
      </w:tr>
      <w:tr w:rsidR="0023273E" w:rsidRPr="0023273E" w14:paraId="454D9D61"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48C170F2"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6C9EF" w14:textId="77777777" w:rsidR="0020009D" w:rsidRPr="0023273E" w:rsidRDefault="0020009D" w:rsidP="00AC7F2A">
            <w:pPr>
              <w:spacing w:line="276" w:lineRule="auto"/>
              <w:jc w:val="both"/>
              <w:rPr>
                <w:sz w:val="20"/>
                <w:szCs w:val="20"/>
              </w:rPr>
            </w:pPr>
            <w:r w:rsidRPr="0023273E">
              <w:rPr>
                <w:sz w:val="20"/>
                <w:szCs w:val="20"/>
              </w:rPr>
              <w:t>0190-7409 (impreso), 1873-7765 (electrónico)</w:t>
            </w:r>
          </w:p>
        </w:tc>
      </w:tr>
      <w:tr w:rsidR="0023273E" w:rsidRPr="0023273E" w14:paraId="7E500871"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4D9B7DFC"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0E07" w14:textId="77777777" w:rsidR="0020009D" w:rsidRPr="0023273E" w:rsidRDefault="0020009D" w:rsidP="00AC7F2A">
            <w:pPr>
              <w:spacing w:line="276" w:lineRule="auto"/>
              <w:jc w:val="both"/>
              <w:rPr>
                <w:sz w:val="20"/>
                <w:szCs w:val="20"/>
              </w:rPr>
            </w:pPr>
            <w:r w:rsidRPr="0023273E">
              <w:rPr>
                <w:sz w:val="20"/>
                <w:szCs w:val="20"/>
              </w:rPr>
              <w:t>2,4</w:t>
            </w:r>
          </w:p>
        </w:tc>
      </w:tr>
      <w:tr w:rsidR="0023273E" w:rsidRPr="0023273E" w14:paraId="7AB10A07" w14:textId="77777777" w:rsidTr="00AC7F2A">
        <w:trPr>
          <w:trHeight w:val="214"/>
          <w:jc w:val="center"/>
        </w:trPr>
        <w:tc>
          <w:tcPr>
            <w:tcW w:w="2616" w:type="dxa"/>
            <w:tcBorders>
              <w:top w:val="single" w:sz="4" w:space="0" w:color="000000"/>
              <w:left w:val="single" w:sz="4" w:space="0" w:color="000000"/>
              <w:bottom w:val="single" w:sz="4" w:space="0" w:color="000000"/>
            </w:tcBorders>
            <w:shd w:val="clear" w:color="auto" w:fill="DDDDDD"/>
            <w:vAlign w:val="center"/>
          </w:tcPr>
          <w:p w14:paraId="5F60D873"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A84B" w14:textId="77777777" w:rsidR="0020009D" w:rsidRPr="0023273E" w:rsidRDefault="0020009D" w:rsidP="00AC7F2A">
            <w:pPr>
              <w:spacing w:line="276" w:lineRule="auto"/>
              <w:jc w:val="both"/>
              <w:rPr>
                <w:sz w:val="20"/>
                <w:szCs w:val="20"/>
              </w:rPr>
            </w:pPr>
            <w:r w:rsidRPr="0023273E">
              <w:rPr>
                <w:sz w:val="20"/>
                <w:szCs w:val="20"/>
              </w:rPr>
              <w:t>Q1</w:t>
            </w:r>
          </w:p>
        </w:tc>
      </w:tr>
    </w:tbl>
    <w:p w14:paraId="74DAA500" w14:textId="77777777" w:rsidR="0020009D" w:rsidRPr="0023273E" w:rsidRDefault="0020009D" w:rsidP="0020009D"/>
    <w:tbl>
      <w:tblPr>
        <w:tblW w:w="10991" w:type="dxa"/>
        <w:jc w:val="center"/>
        <w:tblLayout w:type="fixed"/>
        <w:tblCellMar>
          <w:top w:w="57" w:type="dxa"/>
          <w:bottom w:w="57" w:type="dxa"/>
        </w:tblCellMar>
        <w:tblLook w:val="0000" w:firstRow="0" w:lastRow="0" w:firstColumn="0" w:lastColumn="0" w:noHBand="0" w:noVBand="0"/>
      </w:tblPr>
      <w:tblGrid>
        <w:gridCol w:w="2633"/>
        <w:gridCol w:w="8358"/>
      </w:tblGrid>
      <w:tr w:rsidR="0023273E" w:rsidRPr="0023273E" w14:paraId="244CDE00" w14:textId="77777777" w:rsidTr="00AC7F2A">
        <w:trPr>
          <w:trHeight w:val="208"/>
          <w:jc w:val="center"/>
        </w:trPr>
        <w:tc>
          <w:tcPr>
            <w:tcW w:w="1099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2F8F7F3"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3267A5DD"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33ED6CB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144C2" w14:textId="77777777" w:rsidR="0020009D" w:rsidRPr="0023273E" w:rsidRDefault="0020009D" w:rsidP="00AC7F2A">
            <w:pPr>
              <w:spacing w:line="276" w:lineRule="auto"/>
              <w:jc w:val="both"/>
              <w:rPr>
                <w:sz w:val="20"/>
                <w:szCs w:val="20"/>
              </w:rPr>
            </w:pPr>
            <w:r w:rsidRPr="0023273E">
              <w:rPr>
                <w:sz w:val="20"/>
                <w:szCs w:val="20"/>
              </w:rPr>
              <w:t>González-Devesa, D., Rodríguez, A. O., Blanco-Martínez, N., &amp; Ayán, C.</w:t>
            </w:r>
          </w:p>
        </w:tc>
      </w:tr>
      <w:tr w:rsidR="0023273E" w:rsidRPr="00DF3443" w14:paraId="2A44D430"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4D52CB87"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6D561" w14:textId="77777777" w:rsidR="0020009D" w:rsidRPr="0023273E" w:rsidRDefault="0020009D" w:rsidP="00AC7F2A">
            <w:pPr>
              <w:spacing w:line="276" w:lineRule="auto"/>
              <w:jc w:val="both"/>
              <w:rPr>
                <w:sz w:val="20"/>
                <w:szCs w:val="20"/>
                <w:lang w:val="en-US"/>
              </w:rPr>
            </w:pPr>
            <w:r w:rsidRPr="0023273E">
              <w:rPr>
                <w:sz w:val="20"/>
                <w:szCs w:val="20"/>
                <w:lang w:val="en-US"/>
              </w:rPr>
              <w:t>Pilates for people with type 2 diabetes: A systematic review. </w:t>
            </w:r>
          </w:p>
        </w:tc>
      </w:tr>
      <w:tr w:rsidR="0023273E" w:rsidRPr="0023273E" w14:paraId="5189EFC4"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2D8D0949"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16A9F2D0" w14:textId="77777777" w:rsidR="0020009D" w:rsidRPr="0023273E" w:rsidRDefault="0020009D" w:rsidP="00AC7F2A">
            <w:pPr>
              <w:spacing w:line="276" w:lineRule="auto"/>
              <w:jc w:val="both"/>
              <w:rPr>
                <w:b/>
                <w:bCs/>
                <w:sz w:val="20"/>
                <w:szCs w:val="20"/>
              </w:rPr>
            </w:pPr>
            <w:r w:rsidRPr="0023273E">
              <w:rPr>
                <w:b/>
                <w:bCs/>
                <w:sz w:val="20"/>
                <w:szCs w:val="20"/>
              </w:rPr>
              <w:t xml:space="preserve">Revista, Volumen, páginas, </w:t>
            </w:r>
            <w:r w:rsidRPr="0023273E">
              <w:rPr>
                <w:b/>
                <w:bCs/>
                <w:sz w:val="20"/>
                <w:szCs w:val="20"/>
              </w:rPr>
              <w:lastRenderedPageBreak/>
              <w:t>año, DOI</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DF5F" w14:textId="77777777" w:rsidR="0020009D" w:rsidRPr="0023273E" w:rsidRDefault="0020009D" w:rsidP="00AC7F2A">
            <w:pPr>
              <w:spacing w:line="276" w:lineRule="auto"/>
              <w:jc w:val="both"/>
              <w:rPr>
                <w:sz w:val="20"/>
                <w:szCs w:val="20"/>
              </w:rPr>
            </w:pPr>
            <w:r w:rsidRPr="0023273E">
              <w:rPr>
                <w:sz w:val="20"/>
                <w:szCs w:val="20"/>
                <w:lang w:val="en-US"/>
              </w:rPr>
              <w:lastRenderedPageBreak/>
              <w:t xml:space="preserve">Diabetes &amp; Metabolic Syndrome: Clinical Research &amp; Reviews, vol. 18, no 1, p. 102922. (2024) </w:t>
            </w:r>
            <w:hyperlink r:id="rId131" w:history="1">
              <w:r w:rsidRPr="0023273E">
                <w:rPr>
                  <w:sz w:val="20"/>
                  <w:szCs w:val="20"/>
                  <w:u w:val="single"/>
                </w:rPr>
                <w:t>https://doi.org/10.1016/j.dsx.2023.102922</w:t>
              </w:r>
            </w:hyperlink>
            <w:r w:rsidRPr="0023273E">
              <w:rPr>
                <w:sz w:val="20"/>
                <w:szCs w:val="20"/>
              </w:rPr>
              <w:t xml:space="preserve"> </w:t>
            </w:r>
          </w:p>
        </w:tc>
      </w:tr>
      <w:tr w:rsidR="0023273E" w:rsidRPr="0023273E" w14:paraId="486A29D3"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33C00B25"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85538" w14:textId="77777777" w:rsidR="0020009D" w:rsidRPr="0023273E" w:rsidRDefault="0020009D" w:rsidP="00AC7F2A">
            <w:pPr>
              <w:spacing w:line="276" w:lineRule="auto"/>
              <w:jc w:val="both"/>
              <w:rPr>
                <w:sz w:val="20"/>
                <w:szCs w:val="20"/>
              </w:rPr>
            </w:pPr>
            <w:r w:rsidRPr="0023273E">
              <w:rPr>
                <w:sz w:val="20"/>
                <w:szCs w:val="20"/>
              </w:rPr>
              <w:t>1871-4021 (impreso), 1878-0334 (electrónico)</w:t>
            </w:r>
          </w:p>
        </w:tc>
      </w:tr>
      <w:tr w:rsidR="0023273E" w:rsidRPr="0023273E" w14:paraId="64AE0C4F"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2BD34D62"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C7840" w14:textId="77777777" w:rsidR="0020009D" w:rsidRPr="0023273E" w:rsidRDefault="0020009D" w:rsidP="00AC7F2A">
            <w:pPr>
              <w:spacing w:line="276" w:lineRule="auto"/>
              <w:jc w:val="both"/>
              <w:rPr>
                <w:sz w:val="20"/>
                <w:szCs w:val="20"/>
              </w:rPr>
            </w:pPr>
            <w:r w:rsidRPr="0023273E">
              <w:rPr>
                <w:sz w:val="20"/>
                <w:szCs w:val="20"/>
              </w:rPr>
              <w:t>4,3</w:t>
            </w:r>
          </w:p>
        </w:tc>
      </w:tr>
      <w:tr w:rsidR="0023273E" w:rsidRPr="0023273E" w14:paraId="6473D9C4" w14:textId="77777777" w:rsidTr="00AC7F2A">
        <w:trPr>
          <w:trHeight w:val="208"/>
          <w:jc w:val="center"/>
        </w:trPr>
        <w:tc>
          <w:tcPr>
            <w:tcW w:w="2633" w:type="dxa"/>
            <w:tcBorders>
              <w:top w:val="single" w:sz="4" w:space="0" w:color="000000"/>
              <w:left w:val="single" w:sz="4" w:space="0" w:color="000000"/>
              <w:bottom w:val="single" w:sz="4" w:space="0" w:color="000000"/>
            </w:tcBorders>
            <w:shd w:val="clear" w:color="auto" w:fill="DDDDDD"/>
            <w:vAlign w:val="center"/>
          </w:tcPr>
          <w:p w14:paraId="041B2378"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C743C" w14:textId="77777777" w:rsidR="0020009D" w:rsidRPr="0023273E" w:rsidRDefault="0020009D" w:rsidP="00AC7F2A">
            <w:pPr>
              <w:spacing w:line="276" w:lineRule="auto"/>
              <w:jc w:val="both"/>
              <w:rPr>
                <w:sz w:val="20"/>
                <w:szCs w:val="20"/>
              </w:rPr>
            </w:pPr>
            <w:r w:rsidRPr="0023273E">
              <w:rPr>
                <w:sz w:val="20"/>
                <w:szCs w:val="20"/>
              </w:rPr>
              <w:t>Q1</w:t>
            </w:r>
          </w:p>
        </w:tc>
      </w:tr>
    </w:tbl>
    <w:p w14:paraId="4B762857" w14:textId="77777777" w:rsidR="0020009D" w:rsidRPr="0023273E" w:rsidRDefault="0020009D" w:rsidP="0020009D"/>
    <w:tbl>
      <w:tblPr>
        <w:tblW w:w="10941" w:type="dxa"/>
        <w:jc w:val="center"/>
        <w:tblLayout w:type="fixed"/>
        <w:tblCellMar>
          <w:top w:w="57" w:type="dxa"/>
          <w:bottom w:w="57" w:type="dxa"/>
        </w:tblCellMar>
        <w:tblLook w:val="0000" w:firstRow="0" w:lastRow="0" w:firstColumn="0" w:lastColumn="0" w:noHBand="0" w:noVBand="0"/>
      </w:tblPr>
      <w:tblGrid>
        <w:gridCol w:w="2620"/>
        <w:gridCol w:w="8321"/>
      </w:tblGrid>
      <w:tr w:rsidR="0023273E" w:rsidRPr="0023273E" w14:paraId="21A3E223" w14:textId="77777777" w:rsidTr="00AC7F2A">
        <w:trPr>
          <w:trHeight w:val="216"/>
          <w:jc w:val="center"/>
        </w:trPr>
        <w:tc>
          <w:tcPr>
            <w:tcW w:w="1094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EF68047"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5B794B" w14:paraId="06A6C55A"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272710FD"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37D33" w14:textId="77777777" w:rsidR="0020009D" w:rsidRPr="005B794B" w:rsidRDefault="0020009D" w:rsidP="00AC7F2A">
            <w:pPr>
              <w:spacing w:line="276" w:lineRule="auto"/>
              <w:jc w:val="both"/>
              <w:rPr>
                <w:sz w:val="20"/>
                <w:szCs w:val="20"/>
                <w:lang w:val="pt-PT"/>
              </w:rPr>
            </w:pPr>
            <w:r w:rsidRPr="005B794B">
              <w:rPr>
                <w:sz w:val="20"/>
                <w:szCs w:val="20"/>
                <w:lang w:val="pt-PT"/>
              </w:rPr>
              <w:t xml:space="preserve">Adá-Lameiras, A., &amp; Rodríguez-Castro, Y. </w:t>
            </w:r>
          </w:p>
        </w:tc>
      </w:tr>
      <w:tr w:rsidR="0023273E" w:rsidRPr="00DF3443" w14:paraId="1D54F462"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46EDCD89"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2D152" w14:textId="77777777" w:rsidR="0020009D" w:rsidRPr="0023273E" w:rsidRDefault="0020009D" w:rsidP="00AC7F2A">
            <w:pPr>
              <w:spacing w:line="276" w:lineRule="auto"/>
              <w:jc w:val="both"/>
              <w:rPr>
                <w:sz w:val="20"/>
                <w:szCs w:val="20"/>
                <w:lang w:val="en-US"/>
              </w:rPr>
            </w:pPr>
            <w:r w:rsidRPr="0023273E">
              <w:rPr>
                <w:sz w:val="20"/>
                <w:szCs w:val="20"/>
                <w:lang w:val="en-US"/>
              </w:rPr>
              <w:t>Analysis from a gender perspective of the Olympic Games on Twitter</w:t>
            </w:r>
          </w:p>
        </w:tc>
      </w:tr>
      <w:tr w:rsidR="0023273E" w:rsidRPr="0023273E" w14:paraId="063A7F08"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5F3012EA"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52528781"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53A4D" w14:textId="77777777" w:rsidR="0020009D" w:rsidRPr="0023273E" w:rsidRDefault="0020009D" w:rsidP="00AC7F2A">
            <w:pPr>
              <w:spacing w:line="276" w:lineRule="auto"/>
              <w:jc w:val="both"/>
              <w:rPr>
                <w:sz w:val="20"/>
                <w:szCs w:val="20"/>
              </w:rPr>
            </w:pPr>
            <w:r w:rsidRPr="0023273E">
              <w:rPr>
                <w:sz w:val="20"/>
                <w:szCs w:val="20"/>
                <w:lang w:val="en-US"/>
              </w:rPr>
              <w:t xml:space="preserve">European Sport Management Quarterly, vol. 23, no 3, p. 683-699. (2023) </w:t>
            </w:r>
            <w:hyperlink r:id="rId132" w:history="1">
              <w:r w:rsidRPr="0023273E">
                <w:rPr>
                  <w:sz w:val="20"/>
                  <w:szCs w:val="20"/>
                  <w:u w:val="single"/>
                </w:rPr>
                <w:t>https://doi.org/10.1080/16184742.2021.1910965</w:t>
              </w:r>
            </w:hyperlink>
            <w:r w:rsidRPr="0023273E">
              <w:rPr>
                <w:sz w:val="20"/>
                <w:szCs w:val="20"/>
              </w:rPr>
              <w:t xml:space="preserve"> </w:t>
            </w:r>
          </w:p>
        </w:tc>
      </w:tr>
      <w:tr w:rsidR="0023273E" w:rsidRPr="0023273E" w14:paraId="1176919B"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0D280E55"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A7DBD" w14:textId="77777777" w:rsidR="0020009D" w:rsidRPr="0023273E" w:rsidRDefault="0020009D" w:rsidP="00AC7F2A">
            <w:pPr>
              <w:spacing w:line="276" w:lineRule="auto"/>
              <w:jc w:val="both"/>
              <w:rPr>
                <w:sz w:val="20"/>
                <w:szCs w:val="20"/>
              </w:rPr>
            </w:pPr>
            <w:r w:rsidRPr="0023273E">
              <w:rPr>
                <w:sz w:val="20"/>
                <w:szCs w:val="20"/>
              </w:rPr>
              <w:t>1618-4742 (impreso), 1746-031X (electrónico)</w:t>
            </w:r>
          </w:p>
        </w:tc>
      </w:tr>
      <w:tr w:rsidR="0023273E" w:rsidRPr="0023273E" w14:paraId="5F49DC8E"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0CBCA7E6"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EC0F" w14:textId="77777777" w:rsidR="0020009D" w:rsidRPr="0023273E" w:rsidRDefault="0020009D" w:rsidP="00AC7F2A">
            <w:pPr>
              <w:spacing w:line="276" w:lineRule="auto"/>
              <w:jc w:val="both"/>
              <w:rPr>
                <w:sz w:val="20"/>
                <w:szCs w:val="20"/>
              </w:rPr>
            </w:pPr>
            <w:r w:rsidRPr="0023273E">
              <w:rPr>
                <w:sz w:val="20"/>
                <w:szCs w:val="20"/>
              </w:rPr>
              <w:t>3,6</w:t>
            </w:r>
          </w:p>
        </w:tc>
      </w:tr>
      <w:tr w:rsidR="0023273E" w:rsidRPr="0023273E" w14:paraId="652899B6" w14:textId="77777777" w:rsidTr="00AC7F2A">
        <w:trPr>
          <w:trHeight w:val="216"/>
          <w:jc w:val="center"/>
        </w:trPr>
        <w:tc>
          <w:tcPr>
            <w:tcW w:w="2620" w:type="dxa"/>
            <w:tcBorders>
              <w:top w:val="single" w:sz="4" w:space="0" w:color="000000"/>
              <w:left w:val="single" w:sz="4" w:space="0" w:color="000000"/>
              <w:bottom w:val="single" w:sz="4" w:space="0" w:color="000000"/>
            </w:tcBorders>
            <w:shd w:val="clear" w:color="auto" w:fill="DDDDDD"/>
            <w:vAlign w:val="center"/>
          </w:tcPr>
          <w:p w14:paraId="2F9F1D03"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8C560" w14:textId="77777777" w:rsidR="0020009D" w:rsidRPr="0023273E" w:rsidRDefault="0020009D" w:rsidP="00AC7F2A">
            <w:pPr>
              <w:spacing w:line="276" w:lineRule="auto"/>
              <w:jc w:val="both"/>
              <w:rPr>
                <w:sz w:val="20"/>
                <w:szCs w:val="20"/>
              </w:rPr>
            </w:pPr>
            <w:r w:rsidRPr="0023273E">
              <w:rPr>
                <w:sz w:val="20"/>
                <w:szCs w:val="20"/>
              </w:rPr>
              <w:t>Q1</w:t>
            </w:r>
          </w:p>
        </w:tc>
      </w:tr>
    </w:tbl>
    <w:p w14:paraId="619DD0E7" w14:textId="77777777" w:rsidR="0020009D" w:rsidRPr="0023273E" w:rsidRDefault="0020009D" w:rsidP="0020009D"/>
    <w:p w14:paraId="7E641C6F" w14:textId="77777777" w:rsidR="0020009D" w:rsidRPr="0023273E" w:rsidRDefault="0020009D" w:rsidP="0020009D"/>
    <w:tbl>
      <w:tblPr>
        <w:tblW w:w="10883" w:type="dxa"/>
        <w:jc w:val="center"/>
        <w:tblLayout w:type="fixed"/>
        <w:tblCellMar>
          <w:top w:w="57" w:type="dxa"/>
          <w:bottom w:w="57" w:type="dxa"/>
        </w:tblCellMar>
        <w:tblLook w:val="0000" w:firstRow="0" w:lastRow="0" w:firstColumn="0" w:lastColumn="0" w:noHBand="0" w:noVBand="0"/>
      </w:tblPr>
      <w:tblGrid>
        <w:gridCol w:w="2606"/>
        <w:gridCol w:w="8277"/>
      </w:tblGrid>
      <w:tr w:rsidR="0023273E" w:rsidRPr="0023273E" w14:paraId="63C1082A" w14:textId="77777777" w:rsidTr="00AC7F2A">
        <w:trPr>
          <w:trHeight w:val="219"/>
          <w:jc w:val="center"/>
        </w:trPr>
        <w:tc>
          <w:tcPr>
            <w:tcW w:w="1088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1A3CB74"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5B794B" w14:paraId="725E5E43"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7F632A17"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2B7B5" w14:textId="77777777" w:rsidR="0020009D" w:rsidRPr="005B794B" w:rsidRDefault="0020009D" w:rsidP="00AC7F2A">
            <w:pPr>
              <w:spacing w:line="276" w:lineRule="auto"/>
              <w:jc w:val="both"/>
              <w:rPr>
                <w:sz w:val="20"/>
                <w:szCs w:val="20"/>
                <w:lang w:val="pt-PT"/>
              </w:rPr>
            </w:pPr>
            <w:r w:rsidRPr="005B794B">
              <w:rPr>
                <w:sz w:val="20"/>
                <w:szCs w:val="20"/>
                <w:lang w:val="pt-PT"/>
              </w:rPr>
              <w:t>Lameiras Fernández, M., Rodriguez Castro, Y., Martinez Román, R. &amp; Adá Lameiras, A.</w:t>
            </w:r>
          </w:p>
        </w:tc>
      </w:tr>
      <w:tr w:rsidR="0023273E" w:rsidRPr="00DF3443" w14:paraId="3F8EE625"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2953236E"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30CCC" w14:textId="77777777" w:rsidR="0020009D" w:rsidRPr="0023273E" w:rsidRDefault="0020009D" w:rsidP="00AC7F2A">
            <w:pPr>
              <w:spacing w:line="276" w:lineRule="auto"/>
              <w:jc w:val="both"/>
              <w:rPr>
                <w:sz w:val="20"/>
                <w:szCs w:val="20"/>
                <w:lang w:val="en-US"/>
              </w:rPr>
            </w:pPr>
            <w:r w:rsidRPr="0023273E">
              <w:rPr>
                <w:sz w:val="20"/>
                <w:szCs w:val="20"/>
                <w:lang w:val="en-US"/>
              </w:rPr>
              <w:t>Rethinking the objectification of women: the Spanish version of the Objectification and Enjoyment of Sexualization Scale (OESS). </w:t>
            </w:r>
          </w:p>
        </w:tc>
      </w:tr>
      <w:tr w:rsidR="0023273E" w:rsidRPr="0023273E" w14:paraId="2C03FB32"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681FF2FB"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2CB96359"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510D7" w14:textId="77777777" w:rsidR="0020009D" w:rsidRPr="0023273E" w:rsidRDefault="0020009D" w:rsidP="00AC7F2A">
            <w:pPr>
              <w:spacing w:line="276" w:lineRule="auto"/>
              <w:jc w:val="both"/>
              <w:rPr>
                <w:sz w:val="20"/>
                <w:szCs w:val="20"/>
              </w:rPr>
            </w:pPr>
            <w:r w:rsidRPr="005B794B">
              <w:rPr>
                <w:sz w:val="20"/>
                <w:szCs w:val="20"/>
                <w:lang w:val="fr-FR"/>
              </w:rPr>
              <w:t xml:space="preserve">Current Psychology, vol. 43, no 40, p. 31358-31371. </w:t>
            </w:r>
            <w:r w:rsidRPr="0023273E">
              <w:rPr>
                <w:sz w:val="20"/>
                <w:szCs w:val="20"/>
              </w:rPr>
              <w:t>(2024</w:t>
            </w:r>
            <w:proofErr w:type="gramStart"/>
            <w:r w:rsidRPr="0023273E">
              <w:rPr>
                <w:sz w:val="20"/>
                <w:szCs w:val="20"/>
              </w:rPr>
              <w:t>)  https://doi.org/10.1007/s12144-024-06718-7</w:t>
            </w:r>
            <w:proofErr w:type="gramEnd"/>
          </w:p>
        </w:tc>
      </w:tr>
      <w:tr w:rsidR="0023273E" w:rsidRPr="0023273E" w14:paraId="24B149A9"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2FC88701"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0309" w14:textId="77777777" w:rsidR="0020009D" w:rsidRPr="0023273E" w:rsidRDefault="0020009D" w:rsidP="00AC7F2A">
            <w:pPr>
              <w:spacing w:line="276" w:lineRule="auto"/>
              <w:jc w:val="both"/>
              <w:rPr>
                <w:sz w:val="20"/>
                <w:szCs w:val="20"/>
              </w:rPr>
            </w:pPr>
            <w:r w:rsidRPr="0023273E">
              <w:rPr>
                <w:sz w:val="20"/>
                <w:szCs w:val="20"/>
              </w:rPr>
              <w:t>1046-1310 (impreso), 1936-4733 (electrónico)</w:t>
            </w:r>
          </w:p>
        </w:tc>
      </w:tr>
      <w:tr w:rsidR="0023273E" w:rsidRPr="0023273E" w14:paraId="60D3ACEE"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4063A69F"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BED84" w14:textId="77777777" w:rsidR="0020009D" w:rsidRPr="0023273E" w:rsidRDefault="0020009D" w:rsidP="00AC7F2A">
            <w:pPr>
              <w:spacing w:line="276" w:lineRule="auto"/>
              <w:jc w:val="both"/>
              <w:rPr>
                <w:sz w:val="20"/>
                <w:szCs w:val="20"/>
              </w:rPr>
            </w:pPr>
            <w:r w:rsidRPr="0023273E">
              <w:rPr>
                <w:sz w:val="20"/>
                <w:szCs w:val="20"/>
              </w:rPr>
              <w:t>2,5</w:t>
            </w:r>
          </w:p>
        </w:tc>
      </w:tr>
      <w:tr w:rsidR="0023273E" w:rsidRPr="0023273E" w14:paraId="3B69840E" w14:textId="77777777" w:rsidTr="00AC7F2A">
        <w:trPr>
          <w:trHeight w:val="219"/>
          <w:jc w:val="center"/>
        </w:trPr>
        <w:tc>
          <w:tcPr>
            <w:tcW w:w="2606" w:type="dxa"/>
            <w:tcBorders>
              <w:top w:val="single" w:sz="4" w:space="0" w:color="000000"/>
              <w:left w:val="single" w:sz="4" w:space="0" w:color="000000"/>
              <w:bottom w:val="single" w:sz="4" w:space="0" w:color="000000"/>
            </w:tcBorders>
            <w:shd w:val="clear" w:color="auto" w:fill="DDDDDD"/>
            <w:vAlign w:val="center"/>
          </w:tcPr>
          <w:p w14:paraId="339E0758"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C8F7D" w14:textId="77777777" w:rsidR="0020009D" w:rsidRPr="0023273E" w:rsidRDefault="0020009D" w:rsidP="00AC7F2A">
            <w:pPr>
              <w:spacing w:line="276" w:lineRule="auto"/>
              <w:jc w:val="both"/>
              <w:rPr>
                <w:sz w:val="20"/>
                <w:szCs w:val="20"/>
              </w:rPr>
            </w:pPr>
            <w:r w:rsidRPr="0023273E">
              <w:rPr>
                <w:sz w:val="20"/>
                <w:szCs w:val="20"/>
              </w:rPr>
              <w:t>Q2</w:t>
            </w:r>
          </w:p>
        </w:tc>
      </w:tr>
    </w:tbl>
    <w:p w14:paraId="59FBD82A" w14:textId="77777777" w:rsidR="0020009D" w:rsidRPr="0023273E" w:rsidRDefault="0020009D" w:rsidP="0020009D"/>
    <w:p w14:paraId="2DA09D40" w14:textId="77777777" w:rsidR="0020009D" w:rsidRPr="0023273E" w:rsidRDefault="0020009D" w:rsidP="0020009D"/>
    <w:tbl>
      <w:tblPr>
        <w:tblW w:w="10982" w:type="dxa"/>
        <w:jc w:val="center"/>
        <w:tblLayout w:type="fixed"/>
        <w:tblCellMar>
          <w:top w:w="57" w:type="dxa"/>
          <w:bottom w:w="57" w:type="dxa"/>
        </w:tblCellMar>
        <w:tblLook w:val="0000" w:firstRow="0" w:lastRow="0" w:firstColumn="0" w:lastColumn="0" w:noHBand="0" w:noVBand="0"/>
      </w:tblPr>
      <w:tblGrid>
        <w:gridCol w:w="2631"/>
        <w:gridCol w:w="8351"/>
      </w:tblGrid>
      <w:tr w:rsidR="0023273E" w:rsidRPr="0023273E" w14:paraId="4C1F2E49" w14:textId="77777777" w:rsidTr="00AC7F2A">
        <w:trPr>
          <w:trHeight w:val="213"/>
          <w:jc w:val="center"/>
        </w:trPr>
        <w:tc>
          <w:tcPr>
            <w:tcW w:w="1098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05BD5980" w14:textId="77777777" w:rsidR="0020009D" w:rsidRPr="0023273E" w:rsidRDefault="0020009D" w:rsidP="00AC7F2A">
            <w:pPr>
              <w:spacing w:line="276" w:lineRule="auto"/>
              <w:jc w:val="center"/>
              <w:rPr>
                <w:b/>
                <w:bCs/>
                <w:sz w:val="20"/>
                <w:szCs w:val="20"/>
              </w:rPr>
            </w:pPr>
            <w:r w:rsidRPr="0023273E">
              <w:rPr>
                <w:b/>
                <w:bCs/>
                <w:sz w:val="20"/>
                <w:szCs w:val="20"/>
              </w:rPr>
              <w:lastRenderedPageBreak/>
              <w:t>Revistas indexadas</w:t>
            </w:r>
          </w:p>
        </w:tc>
      </w:tr>
      <w:tr w:rsidR="0023273E" w:rsidRPr="0023273E" w14:paraId="3F3646F6"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633F757E"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B4DD9" w14:textId="77777777" w:rsidR="0020009D" w:rsidRPr="0023273E" w:rsidRDefault="0020009D" w:rsidP="00AC7F2A">
            <w:pPr>
              <w:spacing w:line="276" w:lineRule="auto"/>
              <w:jc w:val="both"/>
              <w:rPr>
                <w:sz w:val="20"/>
                <w:szCs w:val="20"/>
              </w:rPr>
            </w:pPr>
            <w:proofErr w:type="spellStart"/>
            <w:r w:rsidRPr="0023273E">
              <w:rPr>
                <w:sz w:val="20"/>
                <w:szCs w:val="20"/>
              </w:rPr>
              <w:t>Faílde</w:t>
            </w:r>
            <w:proofErr w:type="spellEnd"/>
            <w:r w:rsidRPr="0023273E">
              <w:rPr>
                <w:sz w:val="20"/>
                <w:szCs w:val="20"/>
              </w:rPr>
              <w:t xml:space="preserve">-Garrido, J. M., Rodríguez-Castro, Y., González-Fernández, A., &amp; García-Rodríguez, M. A. </w:t>
            </w:r>
          </w:p>
        </w:tc>
      </w:tr>
      <w:tr w:rsidR="0023273E" w:rsidRPr="00DF3443" w14:paraId="7A0574BD"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204D3000"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7214D" w14:textId="77777777" w:rsidR="0020009D" w:rsidRPr="0023273E" w:rsidRDefault="0020009D" w:rsidP="00AC7F2A">
            <w:pPr>
              <w:spacing w:line="276" w:lineRule="auto"/>
              <w:jc w:val="both"/>
              <w:rPr>
                <w:sz w:val="20"/>
                <w:szCs w:val="20"/>
                <w:lang w:val="en-US"/>
              </w:rPr>
            </w:pPr>
            <w:r w:rsidRPr="0023273E">
              <w:rPr>
                <w:sz w:val="20"/>
                <w:szCs w:val="20"/>
                <w:lang w:val="en-US"/>
              </w:rPr>
              <w:t>Traffic Crimes and risky driving: The role of personality and driving anger.</w:t>
            </w:r>
          </w:p>
        </w:tc>
      </w:tr>
      <w:tr w:rsidR="0023273E" w:rsidRPr="0023273E" w14:paraId="4DCBD0D0"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3E5C7AD6"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7CE12719"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5F599" w14:textId="77777777" w:rsidR="0020009D" w:rsidRPr="0023273E" w:rsidRDefault="0020009D" w:rsidP="00AC7F2A">
            <w:pPr>
              <w:spacing w:line="276" w:lineRule="auto"/>
              <w:jc w:val="both"/>
              <w:rPr>
                <w:sz w:val="20"/>
                <w:szCs w:val="20"/>
                <w:lang w:val="en-US"/>
              </w:rPr>
            </w:pPr>
            <w:r w:rsidRPr="005B794B">
              <w:rPr>
                <w:sz w:val="20"/>
                <w:szCs w:val="20"/>
                <w:lang w:val="fr-FR"/>
              </w:rPr>
              <w:t xml:space="preserve">Current Psychology, vol. 42, no 14, p. 12281-12295. </w:t>
            </w:r>
            <w:r w:rsidRPr="0023273E">
              <w:rPr>
                <w:sz w:val="20"/>
                <w:szCs w:val="20"/>
                <w:lang w:val="en-US"/>
              </w:rPr>
              <w:t>(2023) https://doi.org/10.1007/s12144-021-02634-2</w:t>
            </w:r>
          </w:p>
        </w:tc>
      </w:tr>
      <w:tr w:rsidR="0023273E" w:rsidRPr="0023273E" w14:paraId="42239C6B"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1F169A6D"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EF96D" w14:textId="77777777" w:rsidR="0020009D" w:rsidRPr="0023273E" w:rsidRDefault="0020009D" w:rsidP="00AC7F2A">
            <w:pPr>
              <w:spacing w:line="276" w:lineRule="auto"/>
              <w:jc w:val="both"/>
              <w:rPr>
                <w:sz w:val="20"/>
                <w:szCs w:val="20"/>
              </w:rPr>
            </w:pPr>
            <w:r w:rsidRPr="0023273E">
              <w:rPr>
                <w:sz w:val="20"/>
                <w:szCs w:val="20"/>
              </w:rPr>
              <w:t>1046-1310 (impreso), 1936-4733 (electrónico)</w:t>
            </w:r>
          </w:p>
        </w:tc>
      </w:tr>
      <w:tr w:rsidR="0023273E" w:rsidRPr="0023273E" w14:paraId="60C16C3D"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6B349C32"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1682" w14:textId="77777777" w:rsidR="0020009D" w:rsidRPr="0023273E" w:rsidRDefault="0020009D" w:rsidP="00AC7F2A">
            <w:pPr>
              <w:spacing w:line="276" w:lineRule="auto"/>
              <w:jc w:val="both"/>
              <w:rPr>
                <w:sz w:val="20"/>
                <w:szCs w:val="20"/>
              </w:rPr>
            </w:pPr>
            <w:r w:rsidRPr="0023273E">
              <w:rPr>
                <w:sz w:val="20"/>
                <w:szCs w:val="20"/>
              </w:rPr>
              <w:t>2,5</w:t>
            </w:r>
          </w:p>
        </w:tc>
      </w:tr>
      <w:tr w:rsidR="0023273E" w:rsidRPr="0023273E" w14:paraId="5A056723" w14:textId="77777777" w:rsidTr="00AC7F2A">
        <w:trPr>
          <w:trHeight w:val="213"/>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77625964"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4D7D" w14:textId="77777777" w:rsidR="0020009D" w:rsidRPr="0023273E" w:rsidRDefault="0020009D" w:rsidP="00AC7F2A">
            <w:pPr>
              <w:spacing w:line="276" w:lineRule="auto"/>
              <w:jc w:val="both"/>
              <w:rPr>
                <w:sz w:val="20"/>
                <w:szCs w:val="20"/>
              </w:rPr>
            </w:pPr>
            <w:r w:rsidRPr="0023273E">
              <w:rPr>
                <w:sz w:val="20"/>
                <w:szCs w:val="20"/>
              </w:rPr>
              <w:t>Q2</w:t>
            </w:r>
          </w:p>
        </w:tc>
      </w:tr>
    </w:tbl>
    <w:p w14:paraId="1C52826F" w14:textId="77777777" w:rsidR="0020009D" w:rsidRPr="0023273E" w:rsidRDefault="0020009D" w:rsidP="0020009D"/>
    <w:p w14:paraId="24629233" w14:textId="77777777" w:rsidR="0020009D" w:rsidRPr="0023273E" w:rsidRDefault="0020009D" w:rsidP="0020009D"/>
    <w:tbl>
      <w:tblPr>
        <w:tblW w:w="10981" w:type="dxa"/>
        <w:jc w:val="center"/>
        <w:tblLayout w:type="fixed"/>
        <w:tblCellMar>
          <w:top w:w="57" w:type="dxa"/>
          <w:bottom w:w="57" w:type="dxa"/>
        </w:tblCellMar>
        <w:tblLook w:val="0000" w:firstRow="0" w:lastRow="0" w:firstColumn="0" w:lastColumn="0" w:noHBand="0" w:noVBand="0"/>
      </w:tblPr>
      <w:tblGrid>
        <w:gridCol w:w="2630"/>
        <w:gridCol w:w="8351"/>
      </w:tblGrid>
      <w:tr w:rsidR="0023273E" w:rsidRPr="0023273E" w14:paraId="3F220A55" w14:textId="77777777" w:rsidTr="00AC7F2A">
        <w:trPr>
          <w:trHeight w:val="222"/>
          <w:jc w:val="center"/>
        </w:trPr>
        <w:tc>
          <w:tcPr>
            <w:tcW w:w="1098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48F7901"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5B794B" w14:paraId="339A68B0"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17F3392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4FBBD" w14:textId="77777777" w:rsidR="0020009D" w:rsidRPr="005B794B" w:rsidRDefault="0020009D" w:rsidP="00AC7F2A">
            <w:pPr>
              <w:spacing w:line="276" w:lineRule="auto"/>
              <w:jc w:val="both"/>
              <w:rPr>
                <w:sz w:val="20"/>
                <w:szCs w:val="20"/>
                <w:lang w:val="pt-PT"/>
              </w:rPr>
            </w:pPr>
            <w:r w:rsidRPr="005B794B">
              <w:rPr>
                <w:sz w:val="20"/>
                <w:szCs w:val="20"/>
                <w:lang w:val="pt-PT"/>
              </w:rPr>
              <w:t xml:space="preserve">Fernández‐Simo, D., Carrera‐Fernández, M. V., Cid‐Fernández, X. M., &amp; Campos, E. C. </w:t>
            </w:r>
          </w:p>
        </w:tc>
      </w:tr>
      <w:tr w:rsidR="0023273E" w:rsidRPr="00DF3443" w14:paraId="1EA428CA"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45AEF869"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B121" w14:textId="77777777" w:rsidR="0020009D" w:rsidRPr="0023273E" w:rsidRDefault="0020009D" w:rsidP="00AC7F2A">
            <w:pPr>
              <w:spacing w:line="276" w:lineRule="auto"/>
              <w:jc w:val="both"/>
              <w:rPr>
                <w:sz w:val="20"/>
                <w:szCs w:val="20"/>
                <w:lang w:val="en-US"/>
              </w:rPr>
            </w:pPr>
            <w:r w:rsidRPr="0023273E">
              <w:rPr>
                <w:sz w:val="20"/>
                <w:szCs w:val="20"/>
                <w:lang w:val="en-US"/>
              </w:rPr>
              <w:t>Effective strategies for socio‐educational intervention during the process of transition to adult life of unaccompanied minors from Africa</w:t>
            </w:r>
          </w:p>
        </w:tc>
      </w:tr>
      <w:tr w:rsidR="0023273E" w:rsidRPr="0023273E" w14:paraId="129D1173"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1ABD9325"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75C2AA09"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212EE" w14:textId="77777777" w:rsidR="0020009D" w:rsidRPr="0023273E" w:rsidRDefault="0020009D" w:rsidP="00AC7F2A">
            <w:pPr>
              <w:spacing w:line="276" w:lineRule="auto"/>
              <w:jc w:val="both"/>
              <w:rPr>
                <w:sz w:val="20"/>
                <w:szCs w:val="20"/>
              </w:rPr>
            </w:pPr>
            <w:r w:rsidRPr="0023273E">
              <w:rPr>
                <w:sz w:val="20"/>
                <w:szCs w:val="20"/>
                <w:lang w:val="en-US"/>
              </w:rPr>
              <w:t xml:space="preserve">Child &amp; Family Social Work, vol. 28, no 2, p. 311-320. </w:t>
            </w:r>
            <w:r w:rsidRPr="0023273E">
              <w:rPr>
                <w:sz w:val="20"/>
                <w:szCs w:val="20"/>
              </w:rPr>
              <w:t xml:space="preserve">(2023) </w:t>
            </w:r>
            <w:hyperlink r:id="rId133" w:history="1">
              <w:r w:rsidRPr="0023273E">
                <w:rPr>
                  <w:sz w:val="20"/>
                  <w:szCs w:val="20"/>
                  <w:u w:val="single"/>
                </w:rPr>
                <w:t>https://doi.org/10.1111/cfs.12963</w:t>
              </w:r>
            </w:hyperlink>
          </w:p>
        </w:tc>
      </w:tr>
      <w:tr w:rsidR="0023273E" w:rsidRPr="0023273E" w14:paraId="5666D39F"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2EB32C37"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3FFBE" w14:textId="77777777" w:rsidR="0020009D" w:rsidRPr="0023273E" w:rsidRDefault="0020009D" w:rsidP="00AC7F2A">
            <w:pPr>
              <w:spacing w:line="276" w:lineRule="auto"/>
              <w:jc w:val="both"/>
              <w:rPr>
                <w:sz w:val="20"/>
                <w:szCs w:val="20"/>
              </w:rPr>
            </w:pPr>
            <w:r w:rsidRPr="0023273E">
              <w:rPr>
                <w:sz w:val="20"/>
                <w:szCs w:val="20"/>
              </w:rPr>
              <w:t>1356-7500 (impreso), 1365-2206 (electrónico)</w:t>
            </w:r>
          </w:p>
        </w:tc>
      </w:tr>
      <w:tr w:rsidR="0023273E" w:rsidRPr="0023273E" w14:paraId="14308441"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41D14C0F"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FB85D" w14:textId="77777777" w:rsidR="0020009D" w:rsidRPr="0023273E" w:rsidRDefault="0020009D" w:rsidP="00AC7F2A">
            <w:pPr>
              <w:spacing w:line="276" w:lineRule="auto"/>
              <w:jc w:val="both"/>
              <w:rPr>
                <w:sz w:val="20"/>
                <w:szCs w:val="20"/>
              </w:rPr>
            </w:pPr>
            <w:r w:rsidRPr="0023273E">
              <w:rPr>
                <w:sz w:val="20"/>
                <w:szCs w:val="20"/>
              </w:rPr>
              <w:t>1,6</w:t>
            </w:r>
          </w:p>
        </w:tc>
      </w:tr>
      <w:tr w:rsidR="0023273E" w:rsidRPr="0023273E" w14:paraId="636A943D" w14:textId="77777777" w:rsidTr="00AC7F2A">
        <w:trPr>
          <w:trHeight w:val="222"/>
          <w:jc w:val="center"/>
        </w:trPr>
        <w:tc>
          <w:tcPr>
            <w:tcW w:w="2630" w:type="dxa"/>
            <w:tcBorders>
              <w:top w:val="single" w:sz="4" w:space="0" w:color="000000"/>
              <w:left w:val="single" w:sz="4" w:space="0" w:color="000000"/>
              <w:bottom w:val="single" w:sz="4" w:space="0" w:color="000000"/>
            </w:tcBorders>
            <w:shd w:val="clear" w:color="auto" w:fill="DDDDDD"/>
            <w:vAlign w:val="center"/>
          </w:tcPr>
          <w:p w14:paraId="244E7B7F"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46E5B" w14:textId="77777777" w:rsidR="0020009D" w:rsidRPr="0023273E" w:rsidRDefault="0020009D" w:rsidP="00AC7F2A">
            <w:pPr>
              <w:spacing w:line="276" w:lineRule="auto"/>
              <w:jc w:val="both"/>
              <w:rPr>
                <w:sz w:val="20"/>
                <w:szCs w:val="20"/>
              </w:rPr>
            </w:pPr>
            <w:r w:rsidRPr="0023273E">
              <w:rPr>
                <w:sz w:val="20"/>
                <w:szCs w:val="20"/>
              </w:rPr>
              <w:t>Q2</w:t>
            </w:r>
          </w:p>
        </w:tc>
      </w:tr>
    </w:tbl>
    <w:p w14:paraId="0AC5D9AE" w14:textId="77777777" w:rsidR="0020009D" w:rsidRPr="0023273E" w:rsidRDefault="0020009D" w:rsidP="0020009D"/>
    <w:p w14:paraId="633CA2CE" w14:textId="77777777" w:rsidR="0020009D" w:rsidRPr="0023273E" w:rsidRDefault="0020009D" w:rsidP="0020009D"/>
    <w:tbl>
      <w:tblPr>
        <w:tblW w:w="11001" w:type="dxa"/>
        <w:jc w:val="center"/>
        <w:tblLayout w:type="fixed"/>
        <w:tblCellMar>
          <w:top w:w="57" w:type="dxa"/>
          <w:bottom w:w="57" w:type="dxa"/>
        </w:tblCellMar>
        <w:tblLook w:val="0000" w:firstRow="0" w:lastRow="0" w:firstColumn="0" w:lastColumn="0" w:noHBand="0" w:noVBand="0"/>
      </w:tblPr>
      <w:tblGrid>
        <w:gridCol w:w="2635"/>
        <w:gridCol w:w="8366"/>
      </w:tblGrid>
      <w:tr w:rsidR="0023273E" w:rsidRPr="0023273E" w14:paraId="03CD05AE" w14:textId="77777777" w:rsidTr="00AC7F2A">
        <w:trPr>
          <w:trHeight w:val="189"/>
          <w:jc w:val="center"/>
        </w:trPr>
        <w:tc>
          <w:tcPr>
            <w:tcW w:w="11001"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83E9453"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5B794B" w14:paraId="1E602B35"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6B5F894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2571" w14:textId="77777777" w:rsidR="0020009D" w:rsidRPr="005B794B" w:rsidRDefault="0020009D" w:rsidP="00AC7F2A">
            <w:pPr>
              <w:spacing w:line="276" w:lineRule="auto"/>
              <w:jc w:val="both"/>
              <w:rPr>
                <w:sz w:val="20"/>
                <w:szCs w:val="20"/>
                <w:lang w:val="pt-PT"/>
              </w:rPr>
            </w:pPr>
            <w:r w:rsidRPr="005B794B">
              <w:rPr>
                <w:sz w:val="20"/>
                <w:szCs w:val="20"/>
                <w:lang w:val="pt-PT"/>
              </w:rPr>
              <w:t xml:space="preserve">Adá Lameiras, A., &amp; Rodríguez-Castro, Y.  </w:t>
            </w:r>
          </w:p>
        </w:tc>
      </w:tr>
      <w:tr w:rsidR="0023273E" w:rsidRPr="00DF3443" w14:paraId="7BC7154F"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6A664AD8"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24251" w14:textId="77777777" w:rsidR="0020009D" w:rsidRPr="0023273E" w:rsidRDefault="0020009D" w:rsidP="00AC7F2A">
            <w:pPr>
              <w:spacing w:line="276" w:lineRule="auto"/>
              <w:jc w:val="both"/>
              <w:rPr>
                <w:sz w:val="20"/>
                <w:szCs w:val="20"/>
                <w:lang w:val="en-US"/>
              </w:rPr>
            </w:pPr>
            <w:r w:rsidRPr="0023273E">
              <w:rPr>
                <w:sz w:val="20"/>
                <w:szCs w:val="20"/>
                <w:lang w:val="en-US"/>
              </w:rPr>
              <w:t>The presence of female athletes and non-athletes on sports media Twitter.</w:t>
            </w:r>
          </w:p>
        </w:tc>
      </w:tr>
      <w:tr w:rsidR="0023273E" w:rsidRPr="0023273E" w14:paraId="75F84E38"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1F896985"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75A1C37E" w14:textId="77777777" w:rsidR="0020009D" w:rsidRPr="0023273E" w:rsidRDefault="0020009D" w:rsidP="00AC7F2A">
            <w:pPr>
              <w:spacing w:line="276" w:lineRule="auto"/>
              <w:jc w:val="both"/>
              <w:rPr>
                <w:b/>
                <w:bCs/>
                <w:sz w:val="20"/>
                <w:szCs w:val="20"/>
              </w:rPr>
            </w:pPr>
            <w:r w:rsidRPr="0023273E">
              <w:rPr>
                <w:b/>
                <w:bCs/>
                <w:sz w:val="20"/>
                <w:szCs w:val="20"/>
              </w:rPr>
              <w:t xml:space="preserve">Revista, Volumen, páginas, </w:t>
            </w:r>
            <w:r w:rsidRPr="0023273E">
              <w:rPr>
                <w:b/>
                <w:bCs/>
                <w:sz w:val="20"/>
                <w:szCs w:val="20"/>
              </w:rPr>
              <w:lastRenderedPageBreak/>
              <w:t>año, DOI</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5B11B" w14:textId="77777777" w:rsidR="0020009D" w:rsidRPr="0023273E" w:rsidRDefault="0020009D" w:rsidP="00AC7F2A">
            <w:pPr>
              <w:spacing w:line="276" w:lineRule="auto"/>
              <w:jc w:val="both"/>
              <w:rPr>
                <w:sz w:val="20"/>
                <w:szCs w:val="20"/>
              </w:rPr>
            </w:pPr>
            <w:proofErr w:type="spellStart"/>
            <w:r w:rsidRPr="0023273E">
              <w:rPr>
                <w:sz w:val="20"/>
                <w:szCs w:val="20"/>
              </w:rPr>
              <w:lastRenderedPageBreak/>
              <w:t>Feminist</w:t>
            </w:r>
            <w:proofErr w:type="spellEnd"/>
            <w:r w:rsidRPr="0023273E">
              <w:rPr>
                <w:sz w:val="20"/>
                <w:szCs w:val="20"/>
              </w:rPr>
              <w:t xml:space="preserve"> Media </w:t>
            </w:r>
            <w:proofErr w:type="spellStart"/>
            <w:r w:rsidRPr="0023273E">
              <w:rPr>
                <w:sz w:val="20"/>
                <w:szCs w:val="20"/>
              </w:rPr>
              <w:t>Studies</w:t>
            </w:r>
            <w:proofErr w:type="spellEnd"/>
            <w:r w:rsidRPr="0023273E">
              <w:rPr>
                <w:sz w:val="20"/>
                <w:szCs w:val="20"/>
              </w:rPr>
              <w:t xml:space="preserve">, vol. 21, no 6, p. 941-958. (2021) </w:t>
            </w:r>
            <w:hyperlink r:id="rId134" w:history="1">
              <w:r w:rsidRPr="0023273E">
                <w:rPr>
                  <w:sz w:val="20"/>
                  <w:szCs w:val="20"/>
                  <w:u w:val="single"/>
                </w:rPr>
                <w:t>https://doi.org/10.1080/14680777.2020.1732439</w:t>
              </w:r>
            </w:hyperlink>
          </w:p>
        </w:tc>
      </w:tr>
      <w:tr w:rsidR="0023273E" w:rsidRPr="0023273E" w14:paraId="5022F333"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51DDAC62"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1720" w14:textId="77777777" w:rsidR="0020009D" w:rsidRPr="0023273E" w:rsidRDefault="0020009D" w:rsidP="00AC7F2A">
            <w:pPr>
              <w:spacing w:line="276" w:lineRule="auto"/>
              <w:jc w:val="both"/>
              <w:rPr>
                <w:sz w:val="20"/>
                <w:szCs w:val="20"/>
              </w:rPr>
            </w:pPr>
            <w:r w:rsidRPr="0023273E">
              <w:rPr>
                <w:sz w:val="20"/>
                <w:szCs w:val="20"/>
              </w:rPr>
              <w:t>1468-0777 (impreso), 1471-5902 (electrónico)</w:t>
            </w:r>
          </w:p>
        </w:tc>
      </w:tr>
      <w:tr w:rsidR="0023273E" w:rsidRPr="0023273E" w14:paraId="6D8AC208"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67D8DDCA"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18EAA" w14:textId="77777777" w:rsidR="0020009D" w:rsidRPr="0023273E" w:rsidRDefault="0020009D" w:rsidP="00AC7F2A">
            <w:pPr>
              <w:spacing w:line="276" w:lineRule="auto"/>
              <w:jc w:val="both"/>
              <w:rPr>
                <w:sz w:val="20"/>
                <w:szCs w:val="20"/>
              </w:rPr>
            </w:pPr>
            <w:r w:rsidRPr="0023273E">
              <w:rPr>
                <w:sz w:val="20"/>
                <w:szCs w:val="20"/>
              </w:rPr>
              <w:t>1,6</w:t>
            </w:r>
          </w:p>
        </w:tc>
      </w:tr>
      <w:tr w:rsidR="0023273E" w:rsidRPr="0023273E" w14:paraId="681EA858" w14:textId="77777777" w:rsidTr="00AC7F2A">
        <w:trPr>
          <w:trHeight w:val="189"/>
          <w:jc w:val="center"/>
        </w:trPr>
        <w:tc>
          <w:tcPr>
            <w:tcW w:w="2635" w:type="dxa"/>
            <w:tcBorders>
              <w:top w:val="single" w:sz="4" w:space="0" w:color="000000"/>
              <w:left w:val="single" w:sz="4" w:space="0" w:color="000000"/>
              <w:bottom w:val="single" w:sz="4" w:space="0" w:color="000000"/>
            </w:tcBorders>
            <w:shd w:val="clear" w:color="auto" w:fill="DDDDDD"/>
            <w:vAlign w:val="center"/>
          </w:tcPr>
          <w:p w14:paraId="7F42A889"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884E2" w14:textId="77777777" w:rsidR="0020009D" w:rsidRPr="0023273E" w:rsidRDefault="0020009D" w:rsidP="00AC7F2A">
            <w:pPr>
              <w:spacing w:line="276" w:lineRule="auto"/>
              <w:jc w:val="both"/>
              <w:rPr>
                <w:sz w:val="20"/>
                <w:szCs w:val="20"/>
              </w:rPr>
            </w:pPr>
            <w:r w:rsidRPr="0023273E">
              <w:rPr>
                <w:sz w:val="20"/>
                <w:szCs w:val="20"/>
              </w:rPr>
              <w:t>Q2</w:t>
            </w:r>
          </w:p>
        </w:tc>
      </w:tr>
    </w:tbl>
    <w:p w14:paraId="7B2D146D" w14:textId="77777777" w:rsidR="0020009D" w:rsidRPr="0023273E" w:rsidRDefault="0020009D" w:rsidP="0020009D"/>
    <w:p w14:paraId="0B759F59" w14:textId="77777777" w:rsidR="0020009D" w:rsidRPr="0023273E" w:rsidRDefault="0020009D" w:rsidP="0020009D"/>
    <w:tbl>
      <w:tblPr>
        <w:tblW w:w="10983" w:type="dxa"/>
        <w:jc w:val="center"/>
        <w:tblLayout w:type="fixed"/>
        <w:tblCellMar>
          <w:top w:w="57" w:type="dxa"/>
          <w:bottom w:w="57" w:type="dxa"/>
        </w:tblCellMar>
        <w:tblLook w:val="0000" w:firstRow="0" w:lastRow="0" w:firstColumn="0" w:lastColumn="0" w:noHBand="0" w:noVBand="0"/>
      </w:tblPr>
      <w:tblGrid>
        <w:gridCol w:w="2631"/>
        <w:gridCol w:w="8352"/>
      </w:tblGrid>
      <w:tr w:rsidR="0023273E" w:rsidRPr="0023273E" w14:paraId="4907239C" w14:textId="77777777" w:rsidTr="00AC7F2A">
        <w:trPr>
          <w:trHeight w:val="232"/>
          <w:jc w:val="center"/>
        </w:trPr>
        <w:tc>
          <w:tcPr>
            <w:tcW w:w="1098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3A6ED5A6"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60B4123C"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31EDFD80"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2EB93" w14:textId="77777777" w:rsidR="0020009D" w:rsidRPr="0023273E" w:rsidRDefault="0020009D" w:rsidP="00AC7F2A">
            <w:pPr>
              <w:spacing w:line="276" w:lineRule="auto"/>
              <w:jc w:val="both"/>
              <w:rPr>
                <w:sz w:val="20"/>
                <w:szCs w:val="20"/>
              </w:rPr>
            </w:pPr>
            <w:r w:rsidRPr="0023273E">
              <w:rPr>
                <w:sz w:val="20"/>
                <w:szCs w:val="20"/>
              </w:rPr>
              <w:t xml:space="preserve">Ares Ferreirós, M., Alfonso Gil, S., Rodríguez Enríquez, M., Conde Rodríguez, Á., &amp; </w:t>
            </w:r>
            <w:proofErr w:type="spellStart"/>
            <w:r w:rsidRPr="0023273E">
              <w:rPr>
                <w:sz w:val="20"/>
                <w:szCs w:val="20"/>
              </w:rPr>
              <w:t>Deaño</w:t>
            </w:r>
            <w:proofErr w:type="spellEnd"/>
            <w:r w:rsidRPr="0023273E">
              <w:rPr>
                <w:sz w:val="20"/>
                <w:szCs w:val="20"/>
              </w:rPr>
              <w:t xml:space="preserve"> </w:t>
            </w:r>
            <w:proofErr w:type="spellStart"/>
            <w:r w:rsidRPr="0023273E">
              <w:rPr>
                <w:sz w:val="20"/>
                <w:szCs w:val="20"/>
              </w:rPr>
              <w:t>Deaño</w:t>
            </w:r>
            <w:proofErr w:type="spellEnd"/>
            <w:r w:rsidRPr="0023273E">
              <w:rPr>
                <w:sz w:val="20"/>
                <w:szCs w:val="20"/>
              </w:rPr>
              <w:t>, M. </w:t>
            </w:r>
          </w:p>
        </w:tc>
      </w:tr>
      <w:tr w:rsidR="0023273E" w:rsidRPr="00DF3443" w14:paraId="7DF49062"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772C6B99"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CAAF" w14:textId="77777777" w:rsidR="0020009D" w:rsidRPr="0023273E" w:rsidRDefault="0020009D" w:rsidP="00AC7F2A">
            <w:pPr>
              <w:spacing w:line="276" w:lineRule="auto"/>
              <w:jc w:val="both"/>
              <w:rPr>
                <w:sz w:val="20"/>
                <w:szCs w:val="20"/>
                <w:lang w:val="en-US"/>
              </w:rPr>
            </w:pPr>
            <w:r w:rsidRPr="0023273E">
              <w:rPr>
                <w:sz w:val="20"/>
                <w:szCs w:val="20"/>
                <w:lang w:val="en-US"/>
              </w:rPr>
              <w:t>Improvement in simultaneous processing through metacognitive instruction</w:t>
            </w:r>
          </w:p>
        </w:tc>
      </w:tr>
      <w:tr w:rsidR="0023273E" w:rsidRPr="00DF3443" w14:paraId="66276751"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2A5406B3"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7491C7AF"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6696E" w14:textId="77777777" w:rsidR="0020009D" w:rsidRPr="0023273E" w:rsidRDefault="0020009D" w:rsidP="00AC7F2A">
            <w:pPr>
              <w:spacing w:line="276" w:lineRule="auto"/>
              <w:jc w:val="both"/>
              <w:rPr>
                <w:sz w:val="20"/>
                <w:szCs w:val="20"/>
                <w:lang w:val="en-US"/>
              </w:rPr>
            </w:pPr>
            <w:r w:rsidRPr="0023273E">
              <w:rPr>
                <w:sz w:val="20"/>
                <w:szCs w:val="20"/>
                <w:lang w:val="en-US"/>
              </w:rPr>
              <w:t>Frontiers in Education, Vol. 9, p. 1346739, 2024  </w:t>
            </w:r>
            <w:hyperlink r:id="rId135" w:history="1">
              <w:r w:rsidRPr="0023273E">
                <w:rPr>
                  <w:sz w:val="20"/>
                  <w:szCs w:val="20"/>
                  <w:u w:val="single"/>
                  <w:lang w:val="en-US"/>
                </w:rPr>
                <w:t>https://doi.org/10.3389/feduc.2024.1346739</w:t>
              </w:r>
            </w:hyperlink>
          </w:p>
        </w:tc>
      </w:tr>
      <w:tr w:rsidR="0023273E" w:rsidRPr="0023273E" w14:paraId="265854E3"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10B37DC6"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C542" w14:textId="77777777" w:rsidR="0020009D" w:rsidRPr="0023273E" w:rsidRDefault="0020009D" w:rsidP="00AC7F2A">
            <w:pPr>
              <w:spacing w:line="276" w:lineRule="auto"/>
              <w:jc w:val="both"/>
              <w:rPr>
                <w:sz w:val="20"/>
                <w:szCs w:val="20"/>
              </w:rPr>
            </w:pPr>
            <w:r w:rsidRPr="0023273E">
              <w:rPr>
                <w:sz w:val="20"/>
                <w:szCs w:val="20"/>
              </w:rPr>
              <w:t>2504-284X (electrónico)</w:t>
            </w:r>
          </w:p>
        </w:tc>
      </w:tr>
      <w:tr w:rsidR="0023273E" w:rsidRPr="0023273E" w14:paraId="60E26E1B"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25BD4F20"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13D1D" w14:textId="77777777" w:rsidR="0020009D" w:rsidRPr="0023273E" w:rsidRDefault="0020009D" w:rsidP="00AC7F2A">
            <w:pPr>
              <w:spacing w:line="276" w:lineRule="auto"/>
              <w:jc w:val="both"/>
              <w:rPr>
                <w:sz w:val="20"/>
                <w:szCs w:val="20"/>
              </w:rPr>
            </w:pPr>
            <w:r w:rsidRPr="0023273E">
              <w:rPr>
                <w:sz w:val="20"/>
                <w:szCs w:val="20"/>
              </w:rPr>
              <w:t>1,9</w:t>
            </w:r>
          </w:p>
        </w:tc>
      </w:tr>
      <w:tr w:rsidR="0023273E" w:rsidRPr="0023273E" w14:paraId="1AA2572B" w14:textId="77777777" w:rsidTr="00AC7F2A">
        <w:trPr>
          <w:trHeight w:val="232"/>
          <w:jc w:val="center"/>
        </w:trPr>
        <w:tc>
          <w:tcPr>
            <w:tcW w:w="2631" w:type="dxa"/>
            <w:tcBorders>
              <w:top w:val="single" w:sz="4" w:space="0" w:color="000000"/>
              <w:left w:val="single" w:sz="4" w:space="0" w:color="000000"/>
              <w:bottom w:val="single" w:sz="4" w:space="0" w:color="000000"/>
            </w:tcBorders>
            <w:shd w:val="clear" w:color="auto" w:fill="DDDDDD"/>
            <w:vAlign w:val="center"/>
          </w:tcPr>
          <w:p w14:paraId="69A6E337"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793EA" w14:textId="77777777" w:rsidR="0020009D" w:rsidRPr="0023273E" w:rsidRDefault="0020009D" w:rsidP="00AC7F2A">
            <w:pPr>
              <w:spacing w:line="276" w:lineRule="auto"/>
              <w:jc w:val="both"/>
              <w:rPr>
                <w:sz w:val="20"/>
                <w:szCs w:val="20"/>
              </w:rPr>
            </w:pPr>
            <w:r w:rsidRPr="0023273E">
              <w:rPr>
                <w:sz w:val="20"/>
                <w:szCs w:val="20"/>
              </w:rPr>
              <w:t>Q2</w:t>
            </w:r>
          </w:p>
        </w:tc>
      </w:tr>
    </w:tbl>
    <w:p w14:paraId="60F6DA52" w14:textId="77777777" w:rsidR="0020009D" w:rsidRPr="0023273E" w:rsidRDefault="0020009D" w:rsidP="0020009D"/>
    <w:tbl>
      <w:tblPr>
        <w:tblW w:w="11105" w:type="dxa"/>
        <w:jc w:val="center"/>
        <w:tblLayout w:type="fixed"/>
        <w:tblCellMar>
          <w:top w:w="57" w:type="dxa"/>
          <w:bottom w:w="57" w:type="dxa"/>
        </w:tblCellMar>
        <w:tblLook w:val="0000" w:firstRow="0" w:lastRow="0" w:firstColumn="0" w:lastColumn="0" w:noHBand="0" w:noVBand="0"/>
      </w:tblPr>
      <w:tblGrid>
        <w:gridCol w:w="2727"/>
        <w:gridCol w:w="8378"/>
      </w:tblGrid>
      <w:tr w:rsidR="0023273E" w:rsidRPr="0023273E" w14:paraId="374F9B3C" w14:textId="77777777" w:rsidTr="00AC7F2A">
        <w:trPr>
          <w:trHeight w:val="241"/>
          <w:jc w:val="center"/>
        </w:trPr>
        <w:tc>
          <w:tcPr>
            <w:tcW w:w="11105"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7922637D"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2AF20B4C"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04032B23"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A8521" w14:textId="77777777" w:rsidR="0020009D" w:rsidRPr="0023273E" w:rsidRDefault="0020009D" w:rsidP="00AC7F2A">
            <w:pPr>
              <w:spacing w:line="276" w:lineRule="auto"/>
              <w:jc w:val="both"/>
              <w:rPr>
                <w:sz w:val="20"/>
                <w:szCs w:val="20"/>
              </w:rPr>
            </w:pPr>
            <w:r w:rsidRPr="0023273E">
              <w:rPr>
                <w:sz w:val="20"/>
                <w:szCs w:val="20"/>
              </w:rPr>
              <w:t xml:space="preserve">Otero Rodríguez, A., Sánchez-Lastra, M. A., Diz, J. C., &amp; Ayán, C. </w:t>
            </w:r>
          </w:p>
        </w:tc>
      </w:tr>
      <w:tr w:rsidR="0023273E" w:rsidRPr="00DF3443" w14:paraId="02681C4C"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22A820F4"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4E8EA" w14:textId="77777777" w:rsidR="0020009D" w:rsidRPr="0023273E" w:rsidRDefault="0020009D" w:rsidP="00AC7F2A">
            <w:pPr>
              <w:spacing w:line="276" w:lineRule="auto"/>
              <w:jc w:val="both"/>
              <w:rPr>
                <w:sz w:val="20"/>
                <w:szCs w:val="20"/>
                <w:lang w:val="en-US"/>
              </w:rPr>
            </w:pPr>
            <w:r w:rsidRPr="0023273E">
              <w:rPr>
                <w:sz w:val="20"/>
                <w:szCs w:val="20"/>
                <w:lang w:val="en-US"/>
              </w:rPr>
              <w:t>Do intellectually gifted children show similar physical habits, physical fitness levels and self-perceived body image than typically developed children?</w:t>
            </w:r>
          </w:p>
        </w:tc>
      </w:tr>
      <w:tr w:rsidR="0023273E" w:rsidRPr="00DF3443" w14:paraId="5BD33EF5"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6F12476E"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2B4B2D2B"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08BE1" w14:textId="77777777" w:rsidR="0020009D" w:rsidRPr="0023273E" w:rsidRDefault="0020009D" w:rsidP="00AC7F2A">
            <w:pPr>
              <w:spacing w:line="276" w:lineRule="auto"/>
              <w:jc w:val="both"/>
              <w:rPr>
                <w:sz w:val="20"/>
                <w:szCs w:val="20"/>
                <w:lang w:val="en-US"/>
              </w:rPr>
            </w:pPr>
            <w:r w:rsidRPr="0023273E">
              <w:rPr>
                <w:sz w:val="20"/>
                <w:szCs w:val="20"/>
                <w:lang w:val="en-US"/>
              </w:rPr>
              <w:t xml:space="preserve">Children, vol. 9, no 5, p. 718. (2022) </w:t>
            </w:r>
            <w:hyperlink r:id="rId136" w:history="1">
              <w:r w:rsidRPr="0023273E">
                <w:rPr>
                  <w:sz w:val="20"/>
                  <w:szCs w:val="20"/>
                  <w:u w:val="single"/>
                  <w:lang w:val="en-US"/>
                </w:rPr>
                <w:t>https://doi.org/10.3390/children9050718</w:t>
              </w:r>
            </w:hyperlink>
            <w:r w:rsidRPr="0023273E">
              <w:rPr>
                <w:sz w:val="20"/>
                <w:szCs w:val="20"/>
                <w:lang w:val="en-US"/>
              </w:rPr>
              <w:t xml:space="preserve"> </w:t>
            </w:r>
          </w:p>
        </w:tc>
      </w:tr>
      <w:tr w:rsidR="0023273E" w:rsidRPr="0023273E" w14:paraId="764EEFC8"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52231F89"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9F24" w14:textId="77777777" w:rsidR="0020009D" w:rsidRPr="0023273E" w:rsidRDefault="0020009D" w:rsidP="00AC7F2A">
            <w:pPr>
              <w:spacing w:line="276" w:lineRule="auto"/>
              <w:jc w:val="both"/>
              <w:rPr>
                <w:sz w:val="20"/>
                <w:szCs w:val="20"/>
              </w:rPr>
            </w:pPr>
            <w:r w:rsidRPr="0023273E">
              <w:rPr>
                <w:sz w:val="20"/>
                <w:szCs w:val="20"/>
              </w:rPr>
              <w:t>2227-9067 (electrónico)</w:t>
            </w:r>
          </w:p>
        </w:tc>
      </w:tr>
      <w:tr w:rsidR="0023273E" w:rsidRPr="0023273E" w14:paraId="59C50C1F"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4D51C557"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73D8" w14:textId="77777777" w:rsidR="0020009D" w:rsidRPr="0023273E" w:rsidRDefault="0020009D" w:rsidP="00AC7F2A">
            <w:pPr>
              <w:spacing w:line="276" w:lineRule="auto"/>
              <w:jc w:val="both"/>
              <w:rPr>
                <w:sz w:val="20"/>
                <w:szCs w:val="20"/>
              </w:rPr>
            </w:pPr>
            <w:r w:rsidRPr="0023273E">
              <w:rPr>
                <w:sz w:val="20"/>
                <w:szCs w:val="20"/>
              </w:rPr>
              <w:t>2,0</w:t>
            </w:r>
          </w:p>
        </w:tc>
      </w:tr>
      <w:tr w:rsidR="0023273E" w:rsidRPr="0023273E" w14:paraId="549282D1" w14:textId="77777777" w:rsidTr="00AC7F2A">
        <w:trPr>
          <w:trHeight w:val="241"/>
          <w:jc w:val="center"/>
        </w:trPr>
        <w:tc>
          <w:tcPr>
            <w:tcW w:w="2727" w:type="dxa"/>
            <w:tcBorders>
              <w:top w:val="single" w:sz="4" w:space="0" w:color="000000"/>
              <w:left w:val="single" w:sz="4" w:space="0" w:color="000000"/>
              <w:bottom w:val="single" w:sz="4" w:space="0" w:color="000000"/>
            </w:tcBorders>
            <w:shd w:val="clear" w:color="auto" w:fill="DDDDDD"/>
            <w:vAlign w:val="center"/>
          </w:tcPr>
          <w:p w14:paraId="776ED541"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1034" w14:textId="77777777" w:rsidR="0020009D" w:rsidRPr="0023273E" w:rsidRDefault="0020009D" w:rsidP="00AC7F2A">
            <w:pPr>
              <w:spacing w:line="276" w:lineRule="auto"/>
              <w:jc w:val="both"/>
              <w:rPr>
                <w:sz w:val="20"/>
                <w:szCs w:val="20"/>
              </w:rPr>
            </w:pPr>
            <w:r w:rsidRPr="0023273E">
              <w:rPr>
                <w:sz w:val="20"/>
                <w:szCs w:val="20"/>
              </w:rPr>
              <w:t>Q2</w:t>
            </w:r>
          </w:p>
        </w:tc>
      </w:tr>
    </w:tbl>
    <w:p w14:paraId="13B1635F" w14:textId="77777777" w:rsidR="0020009D" w:rsidRPr="0023273E" w:rsidRDefault="0020009D" w:rsidP="0020009D"/>
    <w:p w14:paraId="173DE604" w14:textId="77777777" w:rsidR="0020009D" w:rsidRPr="0023273E" w:rsidRDefault="0020009D" w:rsidP="0020009D"/>
    <w:tbl>
      <w:tblPr>
        <w:tblW w:w="11152" w:type="dxa"/>
        <w:jc w:val="center"/>
        <w:tblLayout w:type="fixed"/>
        <w:tblCellMar>
          <w:top w:w="57" w:type="dxa"/>
          <w:bottom w:w="57" w:type="dxa"/>
        </w:tblCellMar>
        <w:tblLook w:val="0000" w:firstRow="0" w:lastRow="0" w:firstColumn="0" w:lastColumn="0" w:noHBand="0" w:noVBand="0"/>
      </w:tblPr>
      <w:tblGrid>
        <w:gridCol w:w="2672"/>
        <w:gridCol w:w="8480"/>
      </w:tblGrid>
      <w:tr w:rsidR="0023273E" w:rsidRPr="0023273E" w14:paraId="772751F0" w14:textId="77777777" w:rsidTr="00AC7F2A">
        <w:trPr>
          <w:trHeight w:val="247"/>
          <w:jc w:val="center"/>
        </w:trPr>
        <w:tc>
          <w:tcPr>
            <w:tcW w:w="1115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3CADEB44" w14:textId="77777777" w:rsidR="0020009D" w:rsidRPr="0023273E" w:rsidRDefault="0020009D" w:rsidP="00AC7F2A">
            <w:pPr>
              <w:spacing w:line="276" w:lineRule="auto"/>
              <w:jc w:val="center"/>
              <w:rPr>
                <w:b/>
                <w:bCs/>
                <w:sz w:val="20"/>
                <w:szCs w:val="20"/>
              </w:rPr>
            </w:pPr>
            <w:r w:rsidRPr="0023273E">
              <w:rPr>
                <w:b/>
                <w:bCs/>
                <w:sz w:val="20"/>
                <w:szCs w:val="20"/>
              </w:rPr>
              <w:lastRenderedPageBreak/>
              <w:t>Revistas indexadas</w:t>
            </w:r>
          </w:p>
        </w:tc>
      </w:tr>
      <w:tr w:rsidR="0023273E" w:rsidRPr="0023273E" w14:paraId="67141350"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3A7F53E8"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2BE87" w14:textId="77777777" w:rsidR="0020009D" w:rsidRPr="0023273E" w:rsidRDefault="0020009D" w:rsidP="00AC7F2A">
            <w:pPr>
              <w:spacing w:line="276" w:lineRule="auto"/>
              <w:jc w:val="both"/>
              <w:rPr>
                <w:sz w:val="20"/>
                <w:szCs w:val="20"/>
              </w:rPr>
            </w:pPr>
            <w:r w:rsidRPr="0023273E">
              <w:rPr>
                <w:sz w:val="20"/>
                <w:szCs w:val="20"/>
              </w:rPr>
              <w:t>Martínez-Lemos, I., Otero Rodriguez, A., Diz, J., &amp; Ayán, C.</w:t>
            </w:r>
          </w:p>
        </w:tc>
      </w:tr>
      <w:tr w:rsidR="0023273E" w:rsidRPr="00DF3443" w14:paraId="01BCAD8A"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0835CED7"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BB5D" w14:textId="77777777" w:rsidR="0020009D" w:rsidRPr="0023273E" w:rsidRDefault="0020009D" w:rsidP="00AC7F2A">
            <w:pPr>
              <w:spacing w:line="276" w:lineRule="auto"/>
              <w:jc w:val="both"/>
              <w:rPr>
                <w:sz w:val="20"/>
                <w:szCs w:val="20"/>
                <w:lang w:val="en-US"/>
              </w:rPr>
            </w:pPr>
            <w:r w:rsidRPr="0023273E">
              <w:rPr>
                <w:sz w:val="20"/>
                <w:szCs w:val="20"/>
                <w:lang w:val="en-US"/>
              </w:rPr>
              <w:t>Reliability and criterion-related validity of the Cooper test in pre-adolescents and adolescents: A systematic review and meta-analysis.</w:t>
            </w:r>
          </w:p>
        </w:tc>
      </w:tr>
      <w:tr w:rsidR="0023273E" w:rsidRPr="0023273E" w14:paraId="0C255F03"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3E5A36F0"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25FA6AAF"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B8FB9" w14:textId="77777777" w:rsidR="0020009D" w:rsidRPr="0023273E" w:rsidRDefault="0020009D" w:rsidP="00AC7F2A">
            <w:pPr>
              <w:spacing w:line="276" w:lineRule="auto"/>
              <w:jc w:val="both"/>
              <w:rPr>
                <w:sz w:val="20"/>
                <w:szCs w:val="20"/>
              </w:rPr>
            </w:pPr>
            <w:r w:rsidRPr="0023273E">
              <w:rPr>
                <w:sz w:val="20"/>
                <w:szCs w:val="20"/>
                <w:lang w:val="en-US"/>
              </w:rPr>
              <w:t xml:space="preserve">Journal of Sports Sciences, vol. 42, no 3, p. 222-236. (2024) </w:t>
            </w:r>
            <w:hyperlink r:id="rId137" w:history="1">
              <w:r w:rsidRPr="0023273E">
                <w:rPr>
                  <w:sz w:val="20"/>
                  <w:szCs w:val="20"/>
                  <w:u w:val="single"/>
                </w:rPr>
                <w:t>https://doi.org/10.1080/02640414.2024.2326352</w:t>
              </w:r>
            </w:hyperlink>
            <w:r w:rsidRPr="0023273E">
              <w:rPr>
                <w:sz w:val="20"/>
                <w:szCs w:val="20"/>
              </w:rPr>
              <w:t xml:space="preserve"> </w:t>
            </w:r>
          </w:p>
        </w:tc>
      </w:tr>
      <w:tr w:rsidR="0023273E" w:rsidRPr="0023273E" w14:paraId="39370032"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10BAAF6A"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82742" w14:textId="77777777" w:rsidR="0020009D" w:rsidRPr="0023273E" w:rsidRDefault="0020009D" w:rsidP="00AC7F2A">
            <w:pPr>
              <w:spacing w:line="276" w:lineRule="auto"/>
              <w:jc w:val="both"/>
              <w:rPr>
                <w:sz w:val="20"/>
                <w:szCs w:val="20"/>
              </w:rPr>
            </w:pPr>
            <w:r w:rsidRPr="0023273E">
              <w:rPr>
                <w:sz w:val="20"/>
                <w:szCs w:val="20"/>
              </w:rPr>
              <w:t>0264-0414 (impreso), 1466-447X (electrónico)</w:t>
            </w:r>
          </w:p>
        </w:tc>
      </w:tr>
      <w:tr w:rsidR="0023273E" w:rsidRPr="0023273E" w14:paraId="0F67CEF3"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0E0F4340"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3B3DB" w14:textId="77777777" w:rsidR="0020009D" w:rsidRPr="0023273E" w:rsidRDefault="0020009D" w:rsidP="00AC7F2A">
            <w:pPr>
              <w:spacing w:line="276" w:lineRule="auto"/>
              <w:jc w:val="both"/>
              <w:rPr>
                <w:sz w:val="20"/>
                <w:szCs w:val="20"/>
              </w:rPr>
            </w:pPr>
            <w:r w:rsidRPr="0023273E">
              <w:rPr>
                <w:sz w:val="20"/>
                <w:szCs w:val="20"/>
              </w:rPr>
              <w:t>2,3</w:t>
            </w:r>
          </w:p>
        </w:tc>
      </w:tr>
      <w:tr w:rsidR="0023273E" w:rsidRPr="0023273E" w14:paraId="6138C4D8" w14:textId="77777777" w:rsidTr="00AC7F2A">
        <w:trPr>
          <w:trHeight w:val="247"/>
          <w:jc w:val="center"/>
        </w:trPr>
        <w:tc>
          <w:tcPr>
            <w:tcW w:w="2672" w:type="dxa"/>
            <w:tcBorders>
              <w:top w:val="single" w:sz="4" w:space="0" w:color="000000"/>
              <w:left w:val="single" w:sz="4" w:space="0" w:color="000000"/>
              <w:bottom w:val="single" w:sz="4" w:space="0" w:color="000000"/>
            </w:tcBorders>
            <w:shd w:val="clear" w:color="auto" w:fill="DDDDDD"/>
            <w:vAlign w:val="center"/>
          </w:tcPr>
          <w:p w14:paraId="1C7AF375"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A854E" w14:textId="77777777" w:rsidR="0020009D" w:rsidRPr="0023273E" w:rsidRDefault="0020009D" w:rsidP="00AC7F2A">
            <w:pPr>
              <w:spacing w:line="276" w:lineRule="auto"/>
              <w:jc w:val="both"/>
              <w:rPr>
                <w:sz w:val="20"/>
                <w:szCs w:val="20"/>
              </w:rPr>
            </w:pPr>
            <w:r w:rsidRPr="0023273E">
              <w:rPr>
                <w:sz w:val="20"/>
                <w:szCs w:val="20"/>
              </w:rPr>
              <w:t>Q2</w:t>
            </w:r>
          </w:p>
        </w:tc>
      </w:tr>
    </w:tbl>
    <w:p w14:paraId="59E4858F" w14:textId="77777777" w:rsidR="0020009D" w:rsidRPr="0023273E" w:rsidRDefault="0020009D" w:rsidP="0020009D"/>
    <w:p w14:paraId="2EE498CA" w14:textId="77777777" w:rsidR="0020009D" w:rsidRPr="0023273E" w:rsidRDefault="0020009D" w:rsidP="0020009D"/>
    <w:tbl>
      <w:tblPr>
        <w:tblW w:w="11023" w:type="dxa"/>
        <w:jc w:val="center"/>
        <w:tblLayout w:type="fixed"/>
        <w:tblCellMar>
          <w:top w:w="57" w:type="dxa"/>
          <w:bottom w:w="57" w:type="dxa"/>
        </w:tblCellMar>
        <w:tblLook w:val="0000" w:firstRow="0" w:lastRow="0" w:firstColumn="0" w:lastColumn="0" w:noHBand="0" w:noVBand="0"/>
      </w:tblPr>
      <w:tblGrid>
        <w:gridCol w:w="2641"/>
        <w:gridCol w:w="8382"/>
      </w:tblGrid>
      <w:tr w:rsidR="0023273E" w:rsidRPr="0023273E" w14:paraId="5CD3A579" w14:textId="77777777" w:rsidTr="00AC7F2A">
        <w:trPr>
          <w:trHeight w:val="384"/>
          <w:jc w:val="center"/>
        </w:trPr>
        <w:tc>
          <w:tcPr>
            <w:tcW w:w="1102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12C64F0F"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4A7DC003"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3E80078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E519C" w14:textId="77777777" w:rsidR="0020009D" w:rsidRPr="0023273E" w:rsidRDefault="0020009D" w:rsidP="00AC7F2A">
            <w:pPr>
              <w:spacing w:line="276" w:lineRule="auto"/>
              <w:jc w:val="both"/>
              <w:rPr>
                <w:sz w:val="20"/>
                <w:szCs w:val="20"/>
              </w:rPr>
            </w:pPr>
            <w:r w:rsidRPr="0023273E">
              <w:rPr>
                <w:sz w:val="20"/>
                <w:szCs w:val="20"/>
              </w:rPr>
              <w:t xml:space="preserve">Rodríguez-Castro, Y., Alonso-Ruido, P., González-Fernández, A., Lameiras-Fernández, M., &amp; </w:t>
            </w:r>
            <w:proofErr w:type="spellStart"/>
            <w:r w:rsidRPr="0023273E">
              <w:rPr>
                <w:sz w:val="20"/>
                <w:szCs w:val="20"/>
              </w:rPr>
              <w:t>Faílde</w:t>
            </w:r>
            <w:proofErr w:type="spellEnd"/>
            <w:r w:rsidRPr="0023273E">
              <w:rPr>
                <w:sz w:val="20"/>
                <w:szCs w:val="20"/>
              </w:rPr>
              <w:t xml:space="preserve">-Garrido, J. M. </w:t>
            </w:r>
          </w:p>
        </w:tc>
      </w:tr>
      <w:tr w:rsidR="0023273E" w:rsidRPr="0023273E" w14:paraId="60F34B76"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553C13F9"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70BF9" w14:textId="77777777" w:rsidR="0020009D" w:rsidRPr="0023273E" w:rsidRDefault="0020009D" w:rsidP="00AC7F2A">
            <w:pPr>
              <w:spacing w:line="276" w:lineRule="auto"/>
              <w:jc w:val="both"/>
              <w:rPr>
                <w:sz w:val="20"/>
                <w:szCs w:val="20"/>
              </w:rPr>
            </w:pPr>
            <w:r w:rsidRPr="0023273E">
              <w:rPr>
                <w:sz w:val="20"/>
                <w:szCs w:val="20"/>
              </w:rPr>
              <w:t>Validación de una escala de comportamientos de sexting en adolescentes: prevalencia y consecuencias asociadas</w:t>
            </w:r>
          </w:p>
        </w:tc>
      </w:tr>
      <w:tr w:rsidR="0023273E" w:rsidRPr="0023273E" w14:paraId="5DC849F3"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70A2DF62"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3360938F"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9B097" w14:textId="77777777" w:rsidR="0020009D" w:rsidRPr="0023273E" w:rsidRDefault="0020009D" w:rsidP="00AC7F2A">
            <w:pPr>
              <w:spacing w:line="276" w:lineRule="auto"/>
              <w:jc w:val="both"/>
              <w:rPr>
                <w:sz w:val="20"/>
                <w:szCs w:val="20"/>
              </w:rPr>
            </w:pPr>
            <w:r w:rsidRPr="0023273E">
              <w:rPr>
                <w:sz w:val="20"/>
                <w:szCs w:val="20"/>
              </w:rPr>
              <w:t>Psicología Educativa, vol. 27, no 2, p. 177-185. 202. (2021) https://doi.org/10.5093/psed2021a9</w:t>
            </w:r>
          </w:p>
        </w:tc>
      </w:tr>
      <w:tr w:rsidR="0023273E" w:rsidRPr="0023273E" w14:paraId="65E37877"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67C9D8D9"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FA69" w14:textId="77777777" w:rsidR="0020009D" w:rsidRPr="0023273E" w:rsidRDefault="0020009D" w:rsidP="00AC7F2A">
            <w:pPr>
              <w:spacing w:line="276" w:lineRule="auto"/>
              <w:jc w:val="both"/>
              <w:rPr>
                <w:sz w:val="20"/>
                <w:szCs w:val="20"/>
              </w:rPr>
            </w:pPr>
            <w:r w:rsidRPr="0023273E">
              <w:rPr>
                <w:sz w:val="20"/>
                <w:szCs w:val="20"/>
              </w:rPr>
              <w:t>1135-755X (impreso), 2174-0526 (electrónico)</w:t>
            </w:r>
          </w:p>
        </w:tc>
      </w:tr>
      <w:tr w:rsidR="0023273E" w:rsidRPr="0023273E" w14:paraId="57241021"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629163C4"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D3DAD" w14:textId="77777777" w:rsidR="0020009D" w:rsidRPr="0023273E" w:rsidRDefault="0020009D" w:rsidP="00AC7F2A">
            <w:pPr>
              <w:spacing w:line="276" w:lineRule="auto"/>
              <w:jc w:val="both"/>
              <w:rPr>
                <w:sz w:val="20"/>
                <w:szCs w:val="20"/>
              </w:rPr>
            </w:pPr>
            <w:r w:rsidRPr="0023273E">
              <w:rPr>
                <w:sz w:val="20"/>
                <w:szCs w:val="20"/>
              </w:rPr>
              <w:t>1,7</w:t>
            </w:r>
          </w:p>
        </w:tc>
      </w:tr>
      <w:tr w:rsidR="0023273E" w:rsidRPr="0023273E" w14:paraId="7F4611D5" w14:textId="77777777" w:rsidTr="00AC7F2A">
        <w:trPr>
          <w:trHeight w:val="384"/>
          <w:jc w:val="center"/>
        </w:trPr>
        <w:tc>
          <w:tcPr>
            <w:tcW w:w="2641" w:type="dxa"/>
            <w:tcBorders>
              <w:top w:val="single" w:sz="4" w:space="0" w:color="000000"/>
              <w:left w:val="single" w:sz="4" w:space="0" w:color="000000"/>
              <w:bottom w:val="single" w:sz="4" w:space="0" w:color="000000"/>
            </w:tcBorders>
            <w:shd w:val="clear" w:color="auto" w:fill="DDDDDD"/>
            <w:vAlign w:val="center"/>
          </w:tcPr>
          <w:p w14:paraId="1D8BAC9D"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9C8B9" w14:textId="77777777" w:rsidR="0020009D" w:rsidRPr="0023273E" w:rsidRDefault="0020009D" w:rsidP="00AC7F2A">
            <w:pPr>
              <w:spacing w:line="276" w:lineRule="auto"/>
              <w:jc w:val="both"/>
              <w:rPr>
                <w:sz w:val="20"/>
                <w:szCs w:val="20"/>
              </w:rPr>
            </w:pPr>
            <w:r w:rsidRPr="0023273E">
              <w:rPr>
                <w:sz w:val="20"/>
                <w:szCs w:val="20"/>
              </w:rPr>
              <w:t>Q2</w:t>
            </w:r>
          </w:p>
        </w:tc>
      </w:tr>
    </w:tbl>
    <w:p w14:paraId="3E271429" w14:textId="77777777" w:rsidR="0020009D" w:rsidRPr="0023273E" w:rsidRDefault="0020009D" w:rsidP="0020009D"/>
    <w:p w14:paraId="7C3D456D" w14:textId="77777777" w:rsidR="0020009D" w:rsidRPr="0023273E" w:rsidRDefault="0020009D" w:rsidP="0020009D"/>
    <w:tbl>
      <w:tblPr>
        <w:tblW w:w="11015" w:type="dxa"/>
        <w:jc w:val="center"/>
        <w:tblLayout w:type="fixed"/>
        <w:tblCellMar>
          <w:top w:w="57" w:type="dxa"/>
          <w:bottom w:w="57" w:type="dxa"/>
        </w:tblCellMar>
        <w:tblLook w:val="0000" w:firstRow="0" w:lastRow="0" w:firstColumn="0" w:lastColumn="0" w:noHBand="0" w:noVBand="0"/>
      </w:tblPr>
      <w:tblGrid>
        <w:gridCol w:w="2639"/>
        <w:gridCol w:w="8376"/>
      </w:tblGrid>
      <w:tr w:rsidR="0023273E" w:rsidRPr="0023273E" w14:paraId="145DA2B3" w14:textId="77777777" w:rsidTr="00AC7F2A">
        <w:trPr>
          <w:trHeight w:val="233"/>
          <w:jc w:val="center"/>
        </w:trPr>
        <w:tc>
          <w:tcPr>
            <w:tcW w:w="11015"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559D7350"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2BD6D617"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67377050"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C8B3F" w14:textId="77777777" w:rsidR="0020009D" w:rsidRPr="0023273E" w:rsidRDefault="0020009D" w:rsidP="00AC7F2A">
            <w:pPr>
              <w:spacing w:line="276" w:lineRule="auto"/>
              <w:jc w:val="both"/>
              <w:rPr>
                <w:sz w:val="20"/>
                <w:szCs w:val="20"/>
              </w:rPr>
            </w:pPr>
            <w:r w:rsidRPr="0023273E">
              <w:rPr>
                <w:sz w:val="20"/>
                <w:szCs w:val="20"/>
              </w:rPr>
              <w:t xml:space="preserve">Lombardero Posada, X., Murcia Álvarez, E., Aguiar Fernández, F. X., Méndez Fernández, A. B., &amp; </w:t>
            </w:r>
            <w:r w:rsidRPr="0023273E">
              <w:rPr>
                <w:sz w:val="20"/>
                <w:szCs w:val="20"/>
              </w:rPr>
              <w:lastRenderedPageBreak/>
              <w:t>González Fernández, A.</w:t>
            </w:r>
          </w:p>
        </w:tc>
      </w:tr>
      <w:tr w:rsidR="0023273E" w:rsidRPr="00DF3443" w14:paraId="1B762DD8"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6BE000E7" w14:textId="77777777" w:rsidR="0020009D" w:rsidRPr="0023273E" w:rsidRDefault="0020009D" w:rsidP="00AC7F2A">
            <w:pPr>
              <w:spacing w:line="276" w:lineRule="auto"/>
              <w:jc w:val="both"/>
              <w:rPr>
                <w:b/>
                <w:bCs/>
                <w:sz w:val="20"/>
                <w:szCs w:val="20"/>
              </w:rPr>
            </w:pPr>
            <w:r w:rsidRPr="0023273E">
              <w:rPr>
                <w:b/>
                <w:bCs/>
                <w:sz w:val="20"/>
                <w:szCs w:val="20"/>
              </w:rPr>
              <w:lastRenderedPageBreak/>
              <w:t>Título</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81E0" w14:textId="77777777" w:rsidR="0020009D" w:rsidRPr="0023273E" w:rsidRDefault="0020009D" w:rsidP="00AC7F2A">
            <w:pPr>
              <w:spacing w:line="276" w:lineRule="auto"/>
              <w:jc w:val="both"/>
              <w:rPr>
                <w:sz w:val="20"/>
                <w:szCs w:val="20"/>
                <w:lang w:val="en-US"/>
              </w:rPr>
            </w:pPr>
            <w:r w:rsidRPr="0023273E">
              <w:rPr>
                <w:sz w:val="20"/>
                <w:szCs w:val="20"/>
                <w:lang w:val="en-US"/>
              </w:rPr>
              <w:t xml:space="preserve">Academic Engagement and Disaffection in Social Work Undergraduates </w:t>
            </w:r>
            <w:proofErr w:type="gramStart"/>
            <w:r w:rsidRPr="0023273E">
              <w:rPr>
                <w:sz w:val="20"/>
                <w:szCs w:val="20"/>
                <w:lang w:val="en-US"/>
              </w:rPr>
              <w:t>From</w:t>
            </w:r>
            <w:proofErr w:type="gramEnd"/>
            <w:r w:rsidRPr="0023273E">
              <w:rPr>
                <w:sz w:val="20"/>
                <w:szCs w:val="20"/>
                <w:lang w:val="en-US"/>
              </w:rPr>
              <w:t xml:space="preserve"> Spain: The Role of Teaching Styles and Student Motivation</w:t>
            </w:r>
          </w:p>
        </w:tc>
      </w:tr>
      <w:tr w:rsidR="0023273E" w:rsidRPr="0023273E" w14:paraId="502B42B7"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1FC9652D"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0C3B418C"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E554D" w14:textId="77777777" w:rsidR="0020009D" w:rsidRPr="0023273E" w:rsidRDefault="0020009D" w:rsidP="00AC7F2A">
            <w:pPr>
              <w:spacing w:line="276" w:lineRule="auto"/>
              <w:jc w:val="both"/>
              <w:rPr>
                <w:sz w:val="20"/>
                <w:szCs w:val="20"/>
              </w:rPr>
            </w:pPr>
            <w:r w:rsidRPr="0023273E">
              <w:rPr>
                <w:sz w:val="20"/>
                <w:szCs w:val="20"/>
                <w:lang w:val="en-US"/>
              </w:rPr>
              <w:t xml:space="preserve">Journal of Social Work Education, vol. 60, no 4, p. 591-608. (2024) </w:t>
            </w:r>
            <w:hyperlink r:id="rId138" w:history="1">
              <w:r w:rsidRPr="0023273E">
                <w:rPr>
                  <w:sz w:val="20"/>
                  <w:szCs w:val="20"/>
                  <w:u w:val="single"/>
                </w:rPr>
                <w:t>https://doi.org/10.1080/10437797.2023.2248225</w:t>
              </w:r>
            </w:hyperlink>
            <w:r w:rsidRPr="0023273E">
              <w:rPr>
                <w:sz w:val="20"/>
                <w:szCs w:val="20"/>
              </w:rPr>
              <w:t xml:space="preserve"> </w:t>
            </w:r>
          </w:p>
        </w:tc>
      </w:tr>
      <w:tr w:rsidR="0023273E" w:rsidRPr="0023273E" w14:paraId="4FDF4DFC"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26AB34DB"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78F40" w14:textId="77777777" w:rsidR="0020009D" w:rsidRPr="0023273E" w:rsidRDefault="0020009D" w:rsidP="00AC7F2A">
            <w:pPr>
              <w:spacing w:line="276" w:lineRule="auto"/>
              <w:jc w:val="both"/>
              <w:rPr>
                <w:sz w:val="20"/>
                <w:szCs w:val="20"/>
              </w:rPr>
            </w:pPr>
            <w:r w:rsidRPr="0023273E">
              <w:rPr>
                <w:sz w:val="20"/>
                <w:szCs w:val="20"/>
              </w:rPr>
              <w:t>1043-7797 (impreso), 2163-5811 (electrónico)</w:t>
            </w:r>
          </w:p>
        </w:tc>
      </w:tr>
      <w:tr w:rsidR="0023273E" w:rsidRPr="0023273E" w14:paraId="31C0BC3C"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44BF9E2E"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1831" w14:textId="77777777" w:rsidR="0020009D" w:rsidRPr="0023273E" w:rsidRDefault="0020009D" w:rsidP="00AC7F2A">
            <w:pPr>
              <w:spacing w:line="276" w:lineRule="auto"/>
              <w:jc w:val="both"/>
              <w:rPr>
                <w:sz w:val="20"/>
                <w:szCs w:val="20"/>
              </w:rPr>
            </w:pPr>
            <w:r w:rsidRPr="0023273E">
              <w:rPr>
                <w:sz w:val="20"/>
                <w:szCs w:val="20"/>
              </w:rPr>
              <w:t>1,3</w:t>
            </w:r>
          </w:p>
        </w:tc>
      </w:tr>
      <w:tr w:rsidR="0023273E" w:rsidRPr="0023273E" w14:paraId="790010EC" w14:textId="77777777" w:rsidTr="00AC7F2A">
        <w:trPr>
          <w:trHeight w:val="233"/>
          <w:jc w:val="center"/>
        </w:trPr>
        <w:tc>
          <w:tcPr>
            <w:tcW w:w="2639" w:type="dxa"/>
            <w:tcBorders>
              <w:top w:val="single" w:sz="4" w:space="0" w:color="000000"/>
              <w:left w:val="single" w:sz="4" w:space="0" w:color="000000"/>
              <w:bottom w:val="single" w:sz="4" w:space="0" w:color="000000"/>
            </w:tcBorders>
            <w:shd w:val="clear" w:color="auto" w:fill="DDDDDD"/>
            <w:vAlign w:val="center"/>
          </w:tcPr>
          <w:p w14:paraId="4A02189F"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768E6" w14:textId="77777777" w:rsidR="0020009D" w:rsidRPr="0023273E" w:rsidRDefault="0020009D" w:rsidP="00AC7F2A">
            <w:pPr>
              <w:spacing w:line="276" w:lineRule="auto"/>
              <w:jc w:val="both"/>
              <w:rPr>
                <w:sz w:val="20"/>
                <w:szCs w:val="20"/>
              </w:rPr>
            </w:pPr>
            <w:r w:rsidRPr="0023273E">
              <w:rPr>
                <w:sz w:val="20"/>
                <w:szCs w:val="20"/>
              </w:rPr>
              <w:t>Q2</w:t>
            </w:r>
          </w:p>
        </w:tc>
      </w:tr>
    </w:tbl>
    <w:p w14:paraId="129637FB" w14:textId="77777777" w:rsidR="0020009D" w:rsidRPr="0023273E" w:rsidRDefault="0020009D" w:rsidP="0020009D"/>
    <w:tbl>
      <w:tblPr>
        <w:tblW w:w="11012" w:type="dxa"/>
        <w:jc w:val="center"/>
        <w:tblLayout w:type="fixed"/>
        <w:tblCellMar>
          <w:top w:w="57" w:type="dxa"/>
          <w:bottom w:w="57" w:type="dxa"/>
        </w:tblCellMar>
        <w:tblLook w:val="0000" w:firstRow="0" w:lastRow="0" w:firstColumn="0" w:lastColumn="0" w:noHBand="0" w:noVBand="0"/>
      </w:tblPr>
      <w:tblGrid>
        <w:gridCol w:w="2741"/>
        <w:gridCol w:w="8271"/>
      </w:tblGrid>
      <w:tr w:rsidR="0023273E" w:rsidRPr="0023273E" w14:paraId="7C971B87" w14:textId="77777777" w:rsidTr="00AC7F2A">
        <w:trPr>
          <w:trHeight w:val="225"/>
          <w:jc w:val="center"/>
        </w:trPr>
        <w:tc>
          <w:tcPr>
            <w:tcW w:w="1101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7EE509B"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716B78E4"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4C080659"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86B5B" w14:textId="77777777" w:rsidR="0020009D" w:rsidRPr="0023273E" w:rsidRDefault="0020009D" w:rsidP="00AC7F2A">
            <w:pPr>
              <w:spacing w:line="276" w:lineRule="auto"/>
              <w:jc w:val="both"/>
              <w:rPr>
                <w:sz w:val="20"/>
                <w:szCs w:val="20"/>
              </w:rPr>
            </w:pPr>
            <w:r w:rsidRPr="0023273E">
              <w:rPr>
                <w:sz w:val="20"/>
                <w:szCs w:val="20"/>
              </w:rPr>
              <w:t>Murcia Álvarez, E., Lombardero Posada, X. M., Aguiar Fernández, F. X., Méndez Fernández, A. B., &amp; González Fernández, A.</w:t>
            </w:r>
          </w:p>
        </w:tc>
      </w:tr>
      <w:tr w:rsidR="0023273E" w:rsidRPr="00DF3443" w14:paraId="4C90A937"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4309C654"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A55F6" w14:textId="77777777" w:rsidR="0020009D" w:rsidRPr="0023273E" w:rsidRDefault="0020009D" w:rsidP="00AC7F2A">
            <w:pPr>
              <w:spacing w:line="276" w:lineRule="auto"/>
              <w:jc w:val="both"/>
              <w:rPr>
                <w:sz w:val="20"/>
                <w:szCs w:val="20"/>
                <w:lang w:val="en-US"/>
              </w:rPr>
            </w:pPr>
            <w:r w:rsidRPr="0023273E">
              <w:rPr>
                <w:sz w:val="20"/>
                <w:szCs w:val="20"/>
                <w:lang w:val="en-US"/>
              </w:rPr>
              <w:t>Coping and self-care: Mediating the association of job stressors with vicarious trauma and vicarious resilience.</w:t>
            </w:r>
          </w:p>
        </w:tc>
      </w:tr>
      <w:tr w:rsidR="0023273E" w:rsidRPr="0023273E" w14:paraId="495CDDBB"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64B87D91"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14B614AC"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3BAAA" w14:textId="77777777" w:rsidR="0020009D" w:rsidRPr="0023273E" w:rsidRDefault="0020009D" w:rsidP="00AC7F2A">
            <w:pPr>
              <w:spacing w:line="276" w:lineRule="auto"/>
              <w:jc w:val="both"/>
              <w:rPr>
                <w:sz w:val="20"/>
                <w:szCs w:val="20"/>
              </w:rPr>
            </w:pPr>
            <w:r w:rsidRPr="0023273E">
              <w:rPr>
                <w:sz w:val="20"/>
                <w:szCs w:val="20"/>
                <w:lang w:val="en-US"/>
              </w:rPr>
              <w:t xml:space="preserve">Journal of Social Work, vol. 24, no 4, p. 533-551. (2024) </w:t>
            </w:r>
            <w:hyperlink r:id="rId139" w:history="1">
              <w:r w:rsidRPr="0023273E">
                <w:rPr>
                  <w:sz w:val="20"/>
                  <w:szCs w:val="20"/>
                  <w:u w:val="single"/>
                </w:rPr>
                <w:t>https://doi.org/10.1177/14680173231225425</w:t>
              </w:r>
            </w:hyperlink>
            <w:r w:rsidRPr="0023273E">
              <w:rPr>
                <w:sz w:val="20"/>
                <w:szCs w:val="20"/>
              </w:rPr>
              <w:t xml:space="preserve"> </w:t>
            </w:r>
          </w:p>
        </w:tc>
      </w:tr>
      <w:tr w:rsidR="0023273E" w:rsidRPr="0023273E" w14:paraId="672B5A4C"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0AB31DD6"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C587C" w14:textId="77777777" w:rsidR="0020009D" w:rsidRPr="0023273E" w:rsidRDefault="0020009D" w:rsidP="00AC7F2A">
            <w:pPr>
              <w:spacing w:line="276" w:lineRule="auto"/>
              <w:jc w:val="both"/>
              <w:rPr>
                <w:sz w:val="20"/>
                <w:szCs w:val="20"/>
              </w:rPr>
            </w:pPr>
            <w:r w:rsidRPr="0023273E">
              <w:rPr>
                <w:sz w:val="20"/>
                <w:szCs w:val="20"/>
              </w:rPr>
              <w:t>1468-0173 (impreso), 1741-296X (electrónico)</w:t>
            </w:r>
          </w:p>
        </w:tc>
      </w:tr>
      <w:tr w:rsidR="0023273E" w:rsidRPr="0023273E" w14:paraId="096BF3F9"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0533F9DE"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56E79" w14:textId="77777777" w:rsidR="0020009D" w:rsidRPr="0023273E" w:rsidRDefault="0020009D" w:rsidP="00AC7F2A">
            <w:pPr>
              <w:spacing w:line="276" w:lineRule="auto"/>
              <w:jc w:val="both"/>
              <w:rPr>
                <w:sz w:val="20"/>
                <w:szCs w:val="20"/>
              </w:rPr>
            </w:pPr>
            <w:r w:rsidRPr="0023273E">
              <w:rPr>
                <w:sz w:val="20"/>
                <w:szCs w:val="20"/>
              </w:rPr>
              <w:t>1,5</w:t>
            </w:r>
          </w:p>
        </w:tc>
      </w:tr>
      <w:tr w:rsidR="0023273E" w:rsidRPr="0023273E" w14:paraId="14F96A78" w14:textId="77777777" w:rsidTr="00AC7F2A">
        <w:trPr>
          <w:trHeight w:val="225"/>
          <w:jc w:val="center"/>
        </w:trPr>
        <w:tc>
          <w:tcPr>
            <w:tcW w:w="2741" w:type="dxa"/>
            <w:tcBorders>
              <w:top w:val="single" w:sz="4" w:space="0" w:color="000000"/>
              <w:left w:val="single" w:sz="4" w:space="0" w:color="000000"/>
              <w:bottom w:val="single" w:sz="4" w:space="0" w:color="000000"/>
            </w:tcBorders>
            <w:shd w:val="clear" w:color="auto" w:fill="DDDDDD"/>
            <w:vAlign w:val="center"/>
          </w:tcPr>
          <w:p w14:paraId="0D7B4D09"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700E0" w14:textId="77777777" w:rsidR="0020009D" w:rsidRPr="0023273E" w:rsidRDefault="0020009D" w:rsidP="00AC7F2A">
            <w:pPr>
              <w:spacing w:line="276" w:lineRule="auto"/>
              <w:jc w:val="both"/>
              <w:rPr>
                <w:sz w:val="20"/>
                <w:szCs w:val="20"/>
              </w:rPr>
            </w:pPr>
            <w:r w:rsidRPr="0023273E">
              <w:rPr>
                <w:sz w:val="20"/>
                <w:szCs w:val="20"/>
              </w:rPr>
              <w:t>Q2</w:t>
            </w:r>
          </w:p>
        </w:tc>
      </w:tr>
    </w:tbl>
    <w:p w14:paraId="3F762FF2" w14:textId="77777777" w:rsidR="0020009D" w:rsidRPr="0023273E" w:rsidRDefault="0020009D" w:rsidP="0020009D"/>
    <w:p w14:paraId="341A3327" w14:textId="77777777" w:rsidR="0020009D" w:rsidRPr="0023273E" w:rsidRDefault="0020009D" w:rsidP="0020009D"/>
    <w:tbl>
      <w:tblPr>
        <w:tblW w:w="11073" w:type="dxa"/>
        <w:jc w:val="center"/>
        <w:tblLayout w:type="fixed"/>
        <w:tblCellMar>
          <w:top w:w="57" w:type="dxa"/>
          <w:bottom w:w="57" w:type="dxa"/>
        </w:tblCellMar>
        <w:tblLook w:val="0000" w:firstRow="0" w:lastRow="0" w:firstColumn="0" w:lastColumn="0" w:noHBand="0" w:noVBand="0"/>
      </w:tblPr>
      <w:tblGrid>
        <w:gridCol w:w="2653"/>
        <w:gridCol w:w="8420"/>
      </w:tblGrid>
      <w:tr w:rsidR="0023273E" w:rsidRPr="0023273E" w14:paraId="022F8DEA" w14:textId="77777777" w:rsidTr="00AC7F2A">
        <w:trPr>
          <w:trHeight w:val="258"/>
          <w:jc w:val="center"/>
        </w:trPr>
        <w:tc>
          <w:tcPr>
            <w:tcW w:w="11073"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C2929A5"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74A5B1A7"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7563FDEE"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18EF3" w14:textId="77777777" w:rsidR="0020009D" w:rsidRPr="0023273E" w:rsidRDefault="0020009D" w:rsidP="00AC7F2A">
            <w:pPr>
              <w:spacing w:line="276" w:lineRule="auto"/>
              <w:jc w:val="both"/>
              <w:rPr>
                <w:sz w:val="20"/>
                <w:szCs w:val="20"/>
              </w:rPr>
            </w:pPr>
            <w:r w:rsidRPr="0023273E">
              <w:rPr>
                <w:sz w:val="20"/>
                <w:szCs w:val="20"/>
              </w:rPr>
              <w:t xml:space="preserve">González-Devesa, D., Diz-Gómez, J. C., </w:t>
            </w:r>
            <w:proofErr w:type="spellStart"/>
            <w:r w:rsidRPr="0023273E">
              <w:rPr>
                <w:sz w:val="20"/>
                <w:szCs w:val="20"/>
              </w:rPr>
              <w:t>Sanchez</w:t>
            </w:r>
            <w:proofErr w:type="spellEnd"/>
            <w:r w:rsidRPr="0023273E">
              <w:rPr>
                <w:sz w:val="20"/>
                <w:szCs w:val="20"/>
              </w:rPr>
              <w:t>-Lastra, M. A., Rodríguez, A. O., &amp; Ayán-Pérez, C.</w:t>
            </w:r>
          </w:p>
        </w:tc>
      </w:tr>
      <w:tr w:rsidR="0023273E" w:rsidRPr="00DF3443" w14:paraId="6998806E"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139D4869"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F97A0" w14:textId="77777777" w:rsidR="0020009D" w:rsidRPr="0023273E" w:rsidRDefault="0020009D" w:rsidP="00AC7F2A">
            <w:pPr>
              <w:spacing w:line="276" w:lineRule="auto"/>
              <w:jc w:val="both"/>
              <w:rPr>
                <w:sz w:val="20"/>
                <w:szCs w:val="20"/>
                <w:lang w:val="en-US"/>
              </w:rPr>
            </w:pPr>
            <w:r w:rsidRPr="0023273E">
              <w:rPr>
                <w:sz w:val="20"/>
                <w:szCs w:val="20"/>
                <w:lang w:val="en-US"/>
              </w:rPr>
              <w:t>Criterion-Related Validity and Reliability of the Six-Minute Run Walk Test Among Children: Findings from a Systematic Review and Meta-Analysis</w:t>
            </w:r>
          </w:p>
        </w:tc>
      </w:tr>
      <w:tr w:rsidR="0023273E" w:rsidRPr="0023273E" w14:paraId="32961734"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1A83FBB7"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545C69B4" w14:textId="77777777" w:rsidR="0020009D" w:rsidRPr="0023273E" w:rsidRDefault="0020009D" w:rsidP="00AC7F2A">
            <w:pPr>
              <w:spacing w:line="276" w:lineRule="auto"/>
              <w:jc w:val="both"/>
              <w:rPr>
                <w:b/>
                <w:bCs/>
                <w:sz w:val="20"/>
                <w:szCs w:val="20"/>
              </w:rPr>
            </w:pPr>
            <w:r w:rsidRPr="0023273E">
              <w:rPr>
                <w:b/>
                <w:bCs/>
                <w:sz w:val="20"/>
                <w:szCs w:val="20"/>
              </w:rPr>
              <w:lastRenderedPageBreak/>
              <w:t>Revista, Volumen, páginas, año, DOI</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01081" w14:textId="77777777" w:rsidR="0020009D" w:rsidRPr="0023273E" w:rsidRDefault="0020009D" w:rsidP="00AC7F2A">
            <w:pPr>
              <w:spacing w:line="276" w:lineRule="auto"/>
              <w:jc w:val="both"/>
              <w:rPr>
                <w:sz w:val="20"/>
                <w:szCs w:val="20"/>
              </w:rPr>
            </w:pPr>
            <w:r w:rsidRPr="0023273E">
              <w:rPr>
                <w:sz w:val="20"/>
                <w:szCs w:val="20"/>
                <w:lang w:val="en-US"/>
              </w:rPr>
              <w:lastRenderedPageBreak/>
              <w:t xml:space="preserve">Measurement in Physical Education and Exercise Science, p. 1-14. (2024) </w:t>
            </w:r>
            <w:hyperlink r:id="rId140" w:history="1">
              <w:r w:rsidRPr="0023273E">
                <w:rPr>
                  <w:sz w:val="20"/>
                  <w:szCs w:val="20"/>
                  <w:u w:val="single"/>
                </w:rPr>
                <w:t>https://doi.org/10.1080/1091367X.2024.2426150</w:t>
              </w:r>
            </w:hyperlink>
            <w:r w:rsidRPr="0023273E">
              <w:rPr>
                <w:sz w:val="20"/>
                <w:szCs w:val="20"/>
              </w:rPr>
              <w:t xml:space="preserve"> </w:t>
            </w:r>
          </w:p>
        </w:tc>
      </w:tr>
      <w:tr w:rsidR="0023273E" w:rsidRPr="0023273E" w14:paraId="737B1B33"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430506EC" w14:textId="77777777" w:rsidR="0020009D" w:rsidRPr="0023273E" w:rsidRDefault="0020009D" w:rsidP="00AC7F2A">
            <w:pPr>
              <w:spacing w:line="276" w:lineRule="auto"/>
              <w:jc w:val="both"/>
              <w:rPr>
                <w:b/>
                <w:bCs/>
                <w:sz w:val="20"/>
                <w:szCs w:val="20"/>
              </w:rPr>
            </w:pPr>
            <w:r w:rsidRPr="0023273E">
              <w:rPr>
                <w:b/>
                <w:bCs/>
                <w:sz w:val="20"/>
                <w:szCs w:val="20"/>
              </w:rPr>
              <w:lastRenderedPageBreak/>
              <w:t>ISSN</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76E31" w14:textId="77777777" w:rsidR="0020009D" w:rsidRPr="0023273E" w:rsidRDefault="0020009D" w:rsidP="00AC7F2A">
            <w:pPr>
              <w:spacing w:line="276" w:lineRule="auto"/>
              <w:jc w:val="both"/>
              <w:rPr>
                <w:sz w:val="20"/>
                <w:szCs w:val="20"/>
              </w:rPr>
            </w:pPr>
            <w:r w:rsidRPr="0023273E">
              <w:rPr>
                <w:sz w:val="20"/>
                <w:szCs w:val="20"/>
              </w:rPr>
              <w:t>1091-367X (impreso), 1532-7841 (electrónico)</w:t>
            </w:r>
          </w:p>
        </w:tc>
      </w:tr>
      <w:tr w:rsidR="0023273E" w:rsidRPr="0023273E" w14:paraId="073D2026"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54CF65B8"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E16CA" w14:textId="77777777" w:rsidR="0020009D" w:rsidRPr="0023273E" w:rsidRDefault="0020009D" w:rsidP="00AC7F2A">
            <w:pPr>
              <w:spacing w:line="276" w:lineRule="auto"/>
              <w:jc w:val="both"/>
              <w:rPr>
                <w:sz w:val="20"/>
                <w:szCs w:val="20"/>
              </w:rPr>
            </w:pPr>
            <w:r w:rsidRPr="0023273E">
              <w:rPr>
                <w:sz w:val="20"/>
                <w:szCs w:val="20"/>
              </w:rPr>
              <w:t>1,7</w:t>
            </w:r>
          </w:p>
        </w:tc>
      </w:tr>
      <w:tr w:rsidR="0023273E" w:rsidRPr="0023273E" w14:paraId="7BCE8D9E" w14:textId="77777777" w:rsidTr="00AC7F2A">
        <w:trPr>
          <w:trHeight w:val="258"/>
          <w:jc w:val="center"/>
        </w:trPr>
        <w:tc>
          <w:tcPr>
            <w:tcW w:w="2653" w:type="dxa"/>
            <w:tcBorders>
              <w:top w:val="single" w:sz="4" w:space="0" w:color="000000"/>
              <w:left w:val="single" w:sz="4" w:space="0" w:color="000000"/>
              <w:bottom w:val="single" w:sz="4" w:space="0" w:color="000000"/>
            </w:tcBorders>
            <w:shd w:val="clear" w:color="auto" w:fill="DDDDDD"/>
            <w:vAlign w:val="center"/>
          </w:tcPr>
          <w:p w14:paraId="4F070056"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4B55D" w14:textId="77777777" w:rsidR="0020009D" w:rsidRPr="0023273E" w:rsidRDefault="0020009D" w:rsidP="00AC7F2A">
            <w:pPr>
              <w:spacing w:line="276" w:lineRule="auto"/>
              <w:jc w:val="both"/>
              <w:rPr>
                <w:sz w:val="20"/>
                <w:szCs w:val="20"/>
              </w:rPr>
            </w:pPr>
            <w:r w:rsidRPr="0023273E">
              <w:rPr>
                <w:sz w:val="20"/>
                <w:szCs w:val="20"/>
              </w:rPr>
              <w:t>Q3</w:t>
            </w:r>
          </w:p>
        </w:tc>
      </w:tr>
    </w:tbl>
    <w:p w14:paraId="3E1BE8A0" w14:textId="77777777" w:rsidR="0020009D" w:rsidRPr="0023273E" w:rsidRDefault="0020009D" w:rsidP="0020009D"/>
    <w:p w14:paraId="4FB81046" w14:textId="77777777" w:rsidR="0020009D" w:rsidRPr="0023273E" w:rsidRDefault="0020009D" w:rsidP="0020009D"/>
    <w:tbl>
      <w:tblPr>
        <w:tblW w:w="11062" w:type="dxa"/>
        <w:jc w:val="center"/>
        <w:tblLayout w:type="fixed"/>
        <w:tblCellMar>
          <w:top w:w="57" w:type="dxa"/>
          <w:bottom w:w="57" w:type="dxa"/>
        </w:tblCellMar>
        <w:tblLook w:val="0000" w:firstRow="0" w:lastRow="0" w:firstColumn="0" w:lastColumn="0" w:noHBand="0" w:noVBand="0"/>
      </w:tblPr>
      <w:tblGrid>
        <w:gridCol w:w="2650"/>
        <w:gridCol w:w="8412"/>
      </w:tblGrid>
      <w:tr w:rsidR="0023273E" w:rsidRPr="0023273E" w14:paraId="576855DD" w14:textId="77777777" w:rsidTr="00AC7F2A">
        <w:trPr>
          <w:trHeight w:val="201"/>
          <w:jc w:val="center"/>
        </w:trPr>
        <w:tc>
          <w:tcPr>
            <w:tcW w:w="11062"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63553893"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79E87744"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58B2DFCB"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046C9" w14:textId="77777777" w:rsidR="0020009D" w:rsidRPr="0023273E" w:rsidRDefault="0020009D" w:rsidP="00AC7F2A">
            <w:pPr>
              <w:spacing w:line="276" w:lineRule="auto"/>
              <w:jc w:val="both"/>
              <w:rPr>
                <w:sz w:val="20"/>
                <w:szCs w:val="20"/>
              </w:rPr>
            </w:pPr>
            <w:r w:rsidRPr="0023273E">
              <w:rPr>
                <w:sz w:val="20"/>
                <w:szCs w:val="20"/>
              </w:rPr>
              <w:t>Ricoy, M. C., &amp; Martínez-Carrera, S.</w:t>
            </w:r>
          </w:p>
        </w:tc>
      </w:tr>
      <w:tr w:rsidR="0023273E" w:rsidRPr="00DF3443" w14:paraId="31B29A2D"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66345B45"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51BE" w14:textId="77777777" w:rsidR="0020009D" w:rsidRPr="0023273E" w:rsidRDefault="0020009D" w:rsidP="00AC7F2A">
            <w:pPr>
              <w:spacing w:line="276" w:lineRule="auto"/>
              <w:jc w:val="both"/>
              <w:rPr>
                <w:sz w:val="20"/>
                <w:szCs w:val="20"/>
                <w:lang w:val="en-US"/>
              </w:rPr>
            </w:pPr>
            <w:r w:rsidRPr="0023273E">
              <w:rPr>
                <w:sz w:val="20"/>
                <w:szCs w:val="20"/>
                <w:lang w:val="en-US"/>
              </w:rPr>
              <w:t>Digital newspapers’ perspectives about adolescents’ smartphone use.</w:t>
            </w:r>
          </w:p>
        </w:tc>
      </w:tr>
      <w:tr w:rsidR="0023273E" w:rsidRPr="0023273E" w14:paraId="59C630BC"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2BD17403"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1D5C56E5"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4912" w14:textId="77777777" w:rsidR="0020009D" w:rsidRPr="0023273E" w:rsidRDefault="0020009D" w:rsidP="00AC7F2A">
            <w:pPr>
              <w:spacing w:line="276" w:lineRule="auto"/>
              <w:jc w:val="both"/>
              <w:rPr>
                <w:sz w:val="20"/>
                <w:szCs w:val="20"/>
              </w:rPr>
            </w:pPr>
            <w:proofErr w:type="spellStart"/>
            <w:r w:rsidRPr="0023273E">
              <w:rPr>
                <w:sz w:val="20"/>
                <w:szCs w:val="20"/>
              </w:rPr>
              <w:t>Sustainability</w:t>
            </w:r>
            <w:proofErr w:type="spellEnd"/>
            <w:r w:rsidRPr="0023273E">
              <w:rPr>
                <w:sz w:val="20"/>
                <w:szCs w:val="20"/>
              </w:rPr>
              <w:t xml:space="preserve">, vol. 13, no 9, p. 5316. (2021) </w:t>
            </w:r>
            <w:hyperlink r:id="rId141" w:history="1">
              <w:r w:rsidRPr="0023273E">
                <w:rPr>
                  <w:sz w:val="20"/>
                  <w:szCs w:val="20"/>
                  <w:u w:val="single"/>
                </w:rPr>
                <w:t>https://doi.org/10.3390/su13095316</w:t>
              </w:r>
            </w:hyperlink>
            <w:r w:rsidRPr="0023273E">
              <w:rPr>
                <w:sz w:val="20"/>
                <w:szCs w:val="20"/>
              </w:rPr>
              <w:t xml:space="preserve"> </w:t>
            </w:r>
          </w:p>
        </w:tc>
      </w:tr>
      <w:tr w:rsidR="0023273E" w:rsidRPr="0023273E" w14:paraId="0EF6AC4D"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234881D4"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95A37" w14:textId="77777777" w:rsidR="0020009D" w:rsidRPr="0023273E" w:rsidRDefault="0020009D" w:rsidP="00AC7F2A">
            <w:pPr>
              <w:spacing w:line="276" w:lineRule="auto"/>
              <w:jc w:val="both"/>
              <w:rPr>
                <w:sz w:val="20"/>
                <w:szCs w:val="20"/>
              </w:rPr>
            </w:pPr>
            <w:r w:rsidRPr="0023273E">
              <w:rPr>
                <w:sz w:val="20"/>
                <w:szCs w:val="20"/>
              </w:rPr>
              <w:t>2071-1050 (electrónico)</w:t>
            </w:r>
          </w:p>
        </w:tc>
      </w:tr>
      <w:tr w:rsidR="0023273E" w:rsidRPr="0023273E" w14:paraId="0B4DCCD1"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283CC1EB"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813D6" w14:textId="77777777" w:rsidR="0020009D" w:rsidRPr="0023273E" w:rsidRDefault="0020009D" w:rsidP="00AC7F2A">
            <w:pPr>
              <w:spacing w:line="276" w:lineRule="auto"/>
              <w:jc w:val="both"/>
              <w:rPr>
                <w:sz w:val="20"/>
                <w:szCs w:val="20"/>
              </w:rPr>
            </w:pPr>
            <w:r w:rsidRPr="0023273E">
              <w:rPr>
                <w:sz w:val="20"/>
                <w:szCs w:val="20"/>
              </w:rPr>
              <w:t>3,3</w:t>
            </w:r>
          </w:p>
        </w:tc>
      </w:tr>
      <w:tr w:rsidR="0023273E" w:rsidRPr="0023273E" w14:paraId="6A11A0E5" w14:textId="77777777" w:rsidTr="00AC7F2A">
        <w:trPr>
          <w:trHeight w:val="201"/>
          <w:jc w:val="center"/>
        </w:trPr>
        <w:tc>
          <w:tcPr>
            <w:tcW w:w="2650" w:type="dxa"/>
            <w:tcBorders>
              <w:top w:val="single" w:sz="4" w:space="0" w:color="000000"/>
              <w:left w:val="single" w:sz="4" w:space="0" w:color="000000"/>
              <w:bottom w:val="single" w:sz="4" w:space="0" w:color="000000"/>
            </w:tcBorders>
            <w:shd w:val="clear" w:color="auto" w:fill="DDDDDD"/>
            <w:vAlign w:val="center"/>
          </w:tcPr>
          <w:p w14:paraId="42B719C2"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0B49" w14:textId="77777777" w:rsidR="0020009D" w:rsidRPr="0023273E" w:rsidRDefault="0020009D" w:rsidP="00AC7F2A">
            <w:pPr>
              <w:spacing w:line="276" w:lineRule="auto"/>
              <w:jc w:val="both"/>
              <w:rPr>
                <w:sz w:val="20"/>
                <w:szCs w:val="20"/>
              </w:rPr>
            </w:pPr>
            <w:r w:rsidRPr="0023273E">
              <w:rPr>
                <w:sz w:val="20"/>
                <w:szCs w:val="20"/>
              </w:rPr>
              <w:t>Q3</w:t>
            </w:r>
          </w:p>
        </w:tc>
      </w:tr>
    </w:tbl>
    <w:p w14:paraId="415665EE" w14:textId="77777777" w:rsidR="0020009D" w:rsidRPr="0023273E" w:rsidRDefault="0020009D" w:rsidP="0020009D"/>
    <w:tbl>
      <w:tblPr>
        <w:tblW w:w="11120" w:type="dxa"/>
        <w:jc w:val="center"/>
        <w:tblLayout w:type="fixed"/>
        <w:tblCellMar>
          <w:top w:w="57" w:type="dxa"/>
          <w:bottom w:w="57" w:type="dxa"/>
        </w:tblCellMar>
        <w:tblLook w:val="0000" w:firstRow="0" w:lastRow="0" w:firstColumn="0" w:lastColumn="0" w:noHBand="0" w:noVBand="0"/>
      </w:tblPr>
      <w:tblGrid>
        <w:gridCol w:w="2667"/>
        <w:gridCol w:w="8453"/>
      </w:tblGrid>
      <w:tr w:rsidR="0023273E" w:rsidRPr="0023273E" w14:paraId="1FB0DCE8" w14:textId="77777777" w:rsidTr="00AC7F2A">
        <w:trPr>
          <w:trHeight w:val="227"/>
          <w:jc w:val="center"/>
        </w:trPr>
        <w:tc>
          <w:tcPr>
            <w:tcW w:w="11120" w:type="dxa"/>
            <w:gridSpan w:val="2"/>
            <w:tcBorders>
              <w:top w:val="single" w:sz="4" w:space="0" w:color="000000"/>
              <w:left w:val="single" w:sz="4" w:space="0" w:color="000000"/>
              <w:bottom w:val="single" w:sz="4" w:space="0" w:color="000000"/>
              <w:right w:val="single" w:sz="4" w:space="0" w:color="000000"/>
            </w:tcBorders>
            <w:shd w:val="clear" w:color="auto" w:fill="EAF1DD"/>
            <w:vAlign w:val="center"/>
          </w:tcPr>
          <w:p w14:paraId="2A913527" w14:textId="77777777" w:rsidR="0020009D" w:rsidRPr="0023273E" w:rsidRDefault="0020009D" w:rsidP="00AC7F2A">
            <w:pPr>
              <w:spacing w:line="276" w:lineRule="auto"/>
              <w:jc w:val="center"/>
              <w:rPr>
                <w:b/>
                <w:bCs/>
                <w:sz w:val="20"/>
                <w:szCs w:val="20"/>
              </w:rPr>
            </w:pPr>
            <w:r w:rsidRPr="0023273E">
              <w:rPr>
                <w:b/>
                <w:bCs/>
                <w:sz w:val="20"/>
                <w:szCs w:val="20"/>
              </w:rPr>
              <w:t>Revistas indexadas</w:t>
            </w:r>
          </w:p>
        </w:tc>
      </w:tr>
      <w:tr w:rsidR="0023273E" w:rsidRPr="0023273E" w14:paraId="48311ED3"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5F176B8C" w14:textId="77777777" w:rsidR="0020009D" w:rsidRPr="0023273E" w:rsidRDefault="0020009D" w:rsidP="00AC7F2A">
            <w:pPr>
              <w:spacing w:line="276" w:lineRule="auto"/>
              <w:jc w:val="both"/>
              <w:rPr>
                <w:b/>
                <w:bCs/>
                <w:sz w:val="20"/>
                <w:szCs w:val="20"/>
              </w:rPr>
            </w:pPr>
            <w:r w:rsidRPr="0023273E">
              <w:rPr>
                <w:b/>
                <w:bCs/>
                <w:sz w:val="20"/>
                <w:szCs w:val="20"/>
              </w:rPr>
              <w:t>Autores</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5CDB3" w14:textId="77777777" w:rsidR="0020009D" w:rsidRPr="0023273E" w:rsidRDefault="0020009D" w:rsidP="00AC7F2A">
            <w:pPr>
              <w:spacing w:line="276" w:lineRule="auto"/>
              <w:jc w:val="both"/>
              <w:rPr>
                <w:sz w:val="20"/>
                <w:szCs w:val="20"/>
              </w:rPr>
            </w:pPr>
            <w:r w:rsidRPr="0023273E">
              <w:rPr>
                <w:sz w:val="20"/>
                <w:szCs w:val="20"/>
              </w:rPr>
              <w:t xml:space="preserve">Rodríguez-Castro, Y., Martínez-Román, R., Alonso-Ruido, P., &amp; Carrera-Fernández, M. V. </w:t>
            </w:r>
          </w:p>
        </w:tc>
      </w:tr>
      <w:tr w:rsidR="0023273E" w:rsidRPr="0023273E" w14:paraId="0CACF5E1"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1F78537B" w14:textId="77777777" w:rsidR="0020009D" w:rsidRPr="0023273E" w:rsidRDefault="0020009D" w:rsidP="00AC7F2A">
            <w:pPr>
              <w:spacing w:line="276" w:lineRule="auto"/>
              <w:jc w:val="both"/>
              <w:rPr>
                <w:b/>
                <w:bCs/>
                <w:sz w:val="20"/>
                <w:szCs w:val="20"/>
              </w:rPr>
            </w:pPr>
            <w:r w:rsidRPr="0023273E">
              <w:rPr>
                <w:b/>
                <w:bCs/>
                <w:sz w:val="20"/>
                <w:szCs w:val="20"/>
              </w:rPr>
              <w:t>Título</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74C74" w14:textId="77777777" w:rsidR="0020009D" w:rsidRPr="0023273E" w:rsidRDefault="0020009D" w:rsidP="00AC7F2A">
            <w:pPr>
              <w:spacing w:line="276" w:lineRule="auto"/>
              <w:jc w:val="both"/>
              <w:rPr>
                <w:sz w:val="20"/>
                <w:szCs w:val="20"/>
              </w:rPr>
            </w:pPr>
            <w:r w:rsidRPr="0023273E">
              <w:rPr>
                <w:sz w:val="20"/>
                <w:szCs w:val="20"/>
              </w:rPr>
              <w:t>Análisis de la campaña #Primacoso: un continuo de violencias sexuales.</w:t>
            </w:r>
          </w:p>
        </w:tc>
      </w:tr>
      <w:tr w:rsidR="0023273E" w:rsidRPr="0023273E" w14:paraId="5DE64BD8"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62617641" w14:textId="77777777" w:rsidR="0020009D" w:rsidRPr="0023273E" w:rsidRDefault="0020009D" w:rsidP="00AC7F2A">
            <w:pPr>
              <w:spacing w:line="276" w:lineRule="auto"/>
              <w:jc w:val="both"/>
              <w:rPr>
                <w:b/>
                <w:bCs/>
                <w:sz w:val="20"/>
                <w:szCs w:val="20"/>
              </w:rPr>
            </w:pPr>
            <w:r w:rsidRPr="0023273E">
              <w:rPr>
                <w:b/>
                <w:bCs/>
                <w:sz w:val="20"/>
                <w:szCs w:val="20"/>
              </w:rPr>
              <w:t>Datos de la publicación:</w:t>
            </w:r>
          </w:p>
          <w:p w14:paraId="50027A52" w14:textId="77777777" w:rsidR="0020009D" w:rsidRPr="0023273E" w:rsidRDefault="0020009D" w:rsidP="00AC7F2A">
            <w:pPr>
              <w:spacing w:line="276" w:lineRule="auto"/>
              <w:jc w:val="both"/>
              <w:rPr>
                <w:b/>
                <w:bCs/>
                <w:sz w:val="20"/>
                <w:szCs w:val="20"/>
              </w:rPr>
            </w:pPr>
            <w:r w:rsidRPr="0023273E">
              <w:rPr>
                <w:b/>
                <w:bCs/>
                <w:sz w:val="20"/>
                <w:szCs w:val="20"/>
              </w:rPr>
              <w:t>Revista, Volumen, páginas, año, DOI</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C69" w14:textId="77777777" w:rsidR="0020009D" w:rsidRPr="0023273E" w:rsidRDefault="0020009D" w:rsidP="00AC7F2A">
            <w:pPr>
              <w:spacing w:line="276" w:lineRule="auto"/>
              <w:jc w:val="both"/>
              <w:rPr>
                <w:sz w:val="20"/>
                <w:szCs w:val="20"/>
              </w:rPr>
            </w:pPr>
            <w:r w:rsidRPr="0023273E">
              <w:rPr>
                <w:sz w:val="20"/>
                <w:szCs w:val="20"/>
              </w:rPr>
              <w:t>Convergencia Revista de Ciencias Sociales, vol. 28, p. 1-26. (2021) https://doi.org/10.29101/crcs.v28i0.14300</w:t>
            </w:r>
          </w:p>
        </w:tc>
      </w:tr>
      <w:tr w:rsidR="0023273E" w:rsidRPr="0023273E" w14:paraId="68B2DE50"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66F8840B" w14:textId="77777777" w:rsidR="0020009D" w:rsidRPr="0023273E" w:rsidRDefault="0020009D" w:rsidP="00AC7F2A">
            <w:pPr>
              <w:spacing w:line="276" w:lineRule="auto"/>
              <w:jc w:val="both"/>
              <w:rPr>
                <w:b/>
                <w:bCs/>
                <w:sz w:val="20"/>
                <w:szCs w:val="20"/>
              </w:rPr>
            </w:pPr>
            <w:r w:rsidRPr="0023273E">
              <w:rPr>
                <w:b/>
                <w:bCs/>
                <w:sz w:val="20"/>
                <w:szCs w:val="20"/>
              </w:rPr>
              <w:t>ISSN</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E8D62" w14:textId="77777777" w:rsidR="0020009D" w:rsidRPr="0023273E" w:rsidRDefault="0020009D" w:rsidP="00AC7F2A">
            <w:pPr>
              <w:spacing w:line="276" w:lineRule="auto"/>
              <w:jc w:val="both"/>
              <w:rPr>
                <w:sz w:val="20"/>
                <w:szCs w:val="20"/>
              </w:rPr>
            </w:pPr>
            <w:r w:rsidRPr="0023273E">
              <w:rPr>
                <w:sz w:val="20"/>
                <w:szCs w:val="20"/>
              </w:rPr>
              <w:t>2448-5799</w:t>
            </w:r>
          </w:p>
        </w:tc>
      </w:tr>
      <w:tr w:rsidR="0023273E" w:rsidRPr="0023273E" w14:paraId="639ADB3C"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31078A9D" w14:textId="77777777" w:rsidR="0020009D" w:rsidRPr="0023273E" w:rsidRDefault="0020009D" w:rsidP="00AC7F2A">
            <w:pPr>
              <w:spacing w:line="276" w:lineRule="auto"/>
              <w:jc w:val="both"/>
              <w:rPr>
                <w:b/>
                <w:bCs/>
                <w:sz w:val="20"/>
                <w:szCs w:val="20"/>
              </w:rPr>
            </w:pPr>
            <w:r w:rsidRPr="0023273E">
              <w:rPr>
                <w:b/>
                <w:bCs/>
                <w:sz w:val="20"/>
                <w:szCs w:val="20"/>
              </w:rPr>
              <w:t>Índice de impacto</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D83ED" w14:textId="77777777" w:rsidR="0020009D" w:rsidRPr="0023273E" w:rsidRDefault="0020009D" w:rsidP="00AC7F2A">
            <w:pPr>
              <w:spacing w:line="276" w:lineRule="auto"/>
              <w:jc w:val="both"/>
              <w:rPr>
                <w:sz w:val="20"/>
                <w:szCs w:val="20"/>
              </w:rPr>
            </w:pPr>
            <w:r w:rsidRPr="0023273E">
              <w:rPr>
                <w:sz w:val="20"/>
                <w:szCs w:val="20"/>
              </w:rPr>
              <w:t>0,7</w:t>
            </w:r>
          </w:p>
        </w:tc>
      </w:tr>
      <w:tr w:rsidR="0023273E" w:rsidRPr="0023273E" w14:paraId="0E200EBE" w14:textId="77777777" w:rsidTr="00AC7F2A">
        <w:trPr>
          <w:trHeight w:val="227"/>
          <w:jc w:val="center"/>
        </w:trPr>
        <w:tc>
          <w:tcPr>
            <w:tcW w:w="2667" w:type="dxa"/>
            <w:tcBorders>
              <w:top w:val="single" w:sz="4" w:space="0" w:color="000000"/>
              <w:left w:val="single" w:sz="4" w:space="0" w:color="000000"/>
              <w:bottom w:val="single" w:sz="4" w:space="0" w:color="000000"/>
            </w:tcBorders>
            <w:shd w:val="clear" w:color="auto" w:fill="DDDDDD"/>
            <w:vAlign w:val="center"/>
          </w:tcPr>
          <w:p w14:paraId="46D97938" w14:textId="77777777" w:rsidR="0020009D" w:rsidRPr="0023273E" w:rsidRDefault="0020009D" w:rsidP="00AC7F2A">
            <w:pPr>
              <w:spacing w:line="276" w:lineRule="auto"/>
              <w:jc w:val="both"/>
              <w:rPr>
                <w:b/>
                <w:bCs/>
                <w:sz w:val="20"/>
                <w:szCs w:val="20"/>
              </w:rPr>
            </w:pPr>
            <w:r w:rsidRPr="0023273E">
              <w:rPr>
                <w:b/>
                <w:bCs/>
                <w:sz w:val="20"/>
                <w:szCs w:val="20"/>
              </w:rPr>
              <w:t>Posición relativa de la revista</w:t>
            </w:r>
          </w:p>
        </w:tc>
        <w:tc>
          <w:tcPr>
            <w:tcW w:w="8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C2CD1" w14:textId="77777777" w:rsidR="0020009D" w:rsidRPr="0023273E" w:rsidRDefault="0020009D" w:rsidP="00AC7F2A">
            <w:pPr>
              <w:spacing w:line="276" w:lineRule="auto"/>
              <w:jc w:val="both"/>
              <w:rPr>
                <w:sz w:val="20"/>
                <w:szCs w:val="20"/>
              </w:rPr>
            </w:pPr>
            <w:r w:rsidRPr="0023273E">
              <w:rPr>
                <w:sz w:val="20"/>
                <w:szCs w:val="20"/>
              </w:rPr>
              <w:t>Q4</w:t>
            </w:r>
          </w:p>
        </w:tc>
      </w:tr>
    </w:tbl>
    <w:p w14:paraId="7EE24711" w14:textId="77777777" w:rsidR="0020009D" w:rsidRPr="0023273E" w:rsidRDefault="0020009D" w:rsidP="0020009D"/>
    <w:p w14:paraId="49CD5248" w14:textId="77777777" w:rsidR="0020009D" w:rsidRPr="0023273E" w:rsidRDefault="0020009D" w:rsidP="0020009D"/>
    <w:p w14:paraId="64DA7EC7" w14:textId="77777777" w:rsidR="0020009D" w:rsidRPr="0023273E" w:rsidRDefault="0020009D" w:rsidP="0020009D"/>
    <w:tbl>
      <w:tblPr>
        <w:tblW w:w="14175" w:type="dxa"/>
        <w:jc w:val="center"/>
        <w:tblLayout w:type="fixed"/>
        <w:tblCellMar>
          <w:top w:w="57" w:type="dxa"/>
          <w:bottom w:w="57" w:type="dxa"/>
        </w:tblCellMar>
        <w:tblLook w:val="04A0" w:firstRow="1" w:lastRow="0" w:firstColumn="1" w:lastColumn="0" w:noHBand="0" w:noVBand="1"/>
      </w:tblPr>
      <w:tblGrid>
        <w:gridCol w:w="3397"/>
        <w:gridCol w:w="2268"/>
        <w:gridCol w:w="2268"/>
        <w:gridCol w:w="2127"/>
        <w:gridCol w:w="1275"/>
        <w:gridCol w:w="1418"/>
        <w:gridCol w:w="1422"/>
      </w:tblGrid>
      <w:tr w:rsidR="0023273E" w:rsidRPr="0023273E" w14:paraId="23A59082" w14:textId="77777777" w:rsidTr="00AC7F2A">
        <w:trPr>
          <w:trHeight w:val="283"/>
          <w:jc w:val="center"/>
        </w:trPr>
        <w:tc>
          <w:tcPr>
            <w:tcW w:w="14175" w:type="dxa"/>
            <w:gridSpan w:val="7"/>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46E6E9D6" w14:textId="77777777" w:rsidR="00200D22" w:rsidRPr="0023273E" w:rsidRDefault="00200D22" w:rsidP="00AC7F2A">
            <w:pPr>
              <w:jc w:val="center"/>
              <w:rPr>
                <w:b/>
                <w:spacing w:val="-2"/>
              </w:rPr>
            </w:pPr>
            <w:r w:rsidRPr="0023273E">
              <w:rPr>
                <w:b/>
                <w:spacing w:val="-2"/>
              </w:rPr>
              <w:t>Selección de 10 tesis doctorales dirigidas y defendidas por el profesorado del programa de doctorado en los últimos cinco años</w:t>
            </w:r>
          </w:p>
        </w:tc>
      </w:tr>
      <w:tr w:rsidR="0023273E" w:rsidRPr="0023273E" w14:paraId="6875A8F8" w14:textId="77777777" w:rsidTr="00AC7F2A">
        <w:trPr>
          <w:trHeight w:val="283"/>
          <w:jc w:val="center"/>
        </w:trPr>
        <w:tc>
          <w:tcPr>
            <w:tcW w:w="14175" w:type="dxa"/>
            <w:gridSpan w:val="7"/>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21A595EF" w14:textId="77777777" w:rsidR="00200D22" w:rsidRPr="0023273E" w:rsidRDefault="00200D22" w:rsidP="00AC7F2A">
            <w:pPr>
              <w:spacing w:line="276" w:lineRule="auto"/>
              <w:jc w:val="center"/>
              <w:rPr>
                <w:b/>
                <w:bCs/>
                <w:lang w:val="en-US"/>
              </w:rPr>
            </w:pPr>
            <w:r w:rsidRPr="0023273E">
              <w:rPr>
                <w:b/>
                <w:bCs/>
                <w:lang w:val="en-US"/>
              </w:rPr>
              <w:t>Tesis 1</w:t>
            </w:r>
          </w:p>
        </w:tc>
      </w:tr>
      <w:tr w:rsidR="0023273E" w:rsidRPr="0023273E" w14:paraId="580DADF1" w14:textId="77777777" w:rsidTr="00AC7F2A">
        <w:trPr>
          <w:trHeight w:val="283"/>
          <w:jc w:val="center"/>
        </w:trPr>
        <w:tc>
          <w:tcPr>
            <w:tcW w:w="3397"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4E02650"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62A73FA"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5AFF80A"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2127"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ACB76A5"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275"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A9357B5"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1988455"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422"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31998F5"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3F2DE23A" w14:textId="77777777" w:rsidTr="00AC7F2A">
        <w:trPr>
          <w:trHeight w:val="567"/>
          <w:jc w:val="center"/>
        </w:trPr>
        <w:tc>
          <w:tcPr>
            <w:tcW w:w="339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FD6E692" w14:textId="77777777" w:rsidR="00200D22" w:rsidRPr="0023273E" w:rsidRDefault="00200D22" w:rsidP="00AC7F2A">
            <w:pPr>
              <w:spacing w:line="276" w:lineRule="auto"/>
              <w:jc w:val="both"/>
              <w:rPr>
                <w:sz w:val="20"/>
                <w:szCs w:val="20"/>
              </w:rPr>
            </w:pPr>
            <w:r w:rsidRPr="0023273E">
              <w:rPr>
                <w:sz w:val="20"/>
                <w:szCs w:val="20"/>
              </w:rPr>
              <w:t xml:space="preserve">O continuo das (ciber)violencias </w:t>
            </w:r>
            <w:proofErr w:type="spellStart"/>
            <w:r w:rsidRPr="0023273E">
              <w:rPr>
                <w:sz w:val="20"/>
                <w:szCs w:val="20"/>
              </w:rPr>
              <w:t>sexuais</w:t>
            </w:r>
            <w:proofErr w:type="spellEnd"/>
            <w:r w:rsidRPr="0023273E">
              <w:rPr>
                <w:sz w:val="20"/>
                <w:szCs w:val="20"/>
              </w:rPr>
              <w:t xml:space="preserve"> </w:t>
            </w:r>
            <w:proofErr w:type="spellStart"/>
            <w:r w:rsidRPr="0023273E">
              <w:rPr>
                <w:sz w:val="20"/>
                <w:szCs w:val="20"/>
              </w:rPr>
              <w:t>nas</w:t>
            </w:r>
            <w:proofErr w:type="spellEnd"/>
            <w:r w:rsidRPr="0023273E">
              <w:rPr>
                <w:sz w:val="20"/>
                <w:szCs w:val="20"/>
              </w:rPr>
              <w:t xml:space="preserve"> mulleres: a educación sexual como prevención.</w:t>
            </w:r>
          </w:p>
          <w:p w14:paraId="125837B9" w14:textId="77777777" w:rsidR="00200D22" w:rsidRPr="0023273E" w:rsidRDefault="00200D22" w:rsidP="00AC7F2A">
            <w:pPr>
              <w:spacing w:line="276" w:lineRule="auto"/>
              <w:jc w:val="both"/>
              <w:rPr>
                <w:b/>
                <w:bCs/>
                <w:sz w:val="20"/>
                <w:szCs w:val="20"/>
              </w:rPr>
            </w:pP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D5E6F06" w14:textId="77777777" w:rsidR="00200D22" w:rsidRPr="0023273E" w:rsidRDefault="00200D22" w:rsidP="00AC7F2A">
            <w:pPr>
              <w:spacing w:line="276" w:lineRule="auto"/>
              <w:jc w:val="center"/>
              <w:rPr>
                <w:sz w:val="20"/>
                <w:szCs w:val="20"/>
                <w:lang w:val="en-US"/>
              </w:rPr>
            </w:pPr>
            <w:r w:rsidRPr="0023273E">
              <w:rPr>
                <w:sz w:val="20"/>
                <w:szCs w:val="20"/>
                <w:lang w:val="en-US"/>
              </w:rPr>
              <w:t>Martínez Román, Rosana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AD62993" w14:textId="77777777" w:rsidR="00200D22" w:rsidRPr="0023273E" w:rsidRDefault="00200D22" w:rsidP="00AC7F2A">
            <w:pPr>
              <w:spacing w:line="276" w:lineRule="auto"/>
              <w:jc w:val="center"/>
              <w:rPr>
                <w:sz w:val="20"/>
                <w:szCs w:val="20"/>
                <w:lang w:val="en-US"/>
              </w:rPr>
            </w:pPr>
            <w:r w:rsidRPr="0023273E">
              <w:rPr>
                <w:sz w:val="20"/>
                <w:szCs w:val="20"/>
                <w:lang w:val="en-US"/>
              </w:rPr>
              <w:t>Yolanda Rodriguez Castro</w:t>
            </w:r>
          </w:p>
        </w:tc>
        <w:tc>
          <w:tcPr>
            <w:tcW w:w="212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505B18F" w14:textId="77777777" w:rsidR="00200D22" w:rsidRPr="0023273E" w:rsidRDefault="00200D22" w:rsidP="00AC7F2A">
            <w:pPr>
              <w:spacing w:line="276" w:lineRule="auto"/>
              <w:jc w:val="center"/>
              <w:rPr>
                <w:sz w:val="20"/>
                <w:szCs w:val="20"/>
                <w:lang w:val="en-US"/>
              </w:rPr>
            </w:pPr>
            <w:r w:rsidRPr="0023273E">
              <w:rPr>
                <w:sz w:val="20"/>
                <w:szCs w:val="20"/>
                <w:lang w:val="en-US"/>
              </w:rPr>
              <w:t>Maria Victoria Carrera Fernández</w:t>
            </w:r>
          </w:p>
        </w:tc>
        <w:tc>
          <w:tcPr>
            <w:tcW w:w="127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679ADE3" w14:textId="77777777" w:rsidR="00200D22" w:rsidRPr="0023273E" w:rsidRDefault="00200D22" w:rsidP="00AC7F2A">
            <w:pPr>
              <w:spacing w:line="276" w:lineRule="auto"/>
              <w:jc w:val="center"/>
              <w:rPr>
                <w:sz w:val="20"/>
                <w:szCs w:val="20"/>
                <w:lang w:val="en-US"/>
              </w:rPr>
            </w:pPr>
            <w:r w:rsidRPr="0023273E">
              <w:rPr>
                <w:sz w:val="20"/>
                <w:szCs w:val="20"/>
                <w:lang w:val="en-US"/>
              </w:rPr>
              <w:t>08/07/2021</w:t>
            </w:r>
          </w:p>
        </w:tc>
        <w:tc>
          <w:tcPr>
            <w:tcW w:w="14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510CFBC" w14:textId="77777777" w:rsidR="00200D22" w:rsidRPr="0023273E" w:rsidRDefault="00200D22" w:rsidP="00AC7F2A">
            <w:pPr>
              <w:spacing w:line="276" w:lineRule="auto"/>
              <w:jc w:val="center"/>
              <w:rPr>
                <w:sz w:val="20"/>
                <w:szCs w:val="20"/>
              </w:rPr>
            </w:pPr>
            <w:r w:rsidRPr="0023273E">
              <w:rPr>
                <w:sz w:val="20"/>
                <w:szCs w:val="20"/>
              </w:rPr>
              <w:t>SB Cum Laude Internacional</w:t>
            </w:r>
          </w:p>
          <w:p w14:paraId="40FE12D9" w14:textId="77777777" w:rsidR="00200D22" w:rsidRPr="0023273E" w:rsidRDefault="00200D22" w:rsidP="00AC7F2A">
            <w:pPr>
              <w:spacing w:line="276" w:lineRule="auto"/>
              <w:jc w:val="center"/>
              <w:rPr>
                <w:sz w:val="20"/>
                <w:szCs w:val="20"/>
              </w:rPr>
            </w:pPr>
            <w:r w:rsidRPr="0023273E">
              <w:rPr>
                <w:sz w:val="20"/>
                <w:szCs w:val="20"/>
              </w:rPr>
              <w:t xml:space="preserve">Premio </w:t>
            </w:r>
            <w:proofErr w:type="spellStart"/>
            <w:r w:rsidRPr="0023273E">
              <w:rPr>
                <w:sz w:val="20"/>
                <w:szCs w:val="20"/>
              </w:rPr>
              <w:t>extraodinario</w:t>
            </w:r>
            <w:proofErr w:type="spellEnd"/>
          </w:p>
        </w:tc>
        <w:tc>
          <w:tcPr>
            <w:tcW w:w="142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E25E778"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3BB5E375" w14:textId="77777777" w:rsidTr="00AC7F2A">
        <w:trPr>
          <w:trHeight w:val="283"/>
          <w:jc w:val="center"/>
        </w:trPr>
        <w:tc>
          <w:tcPr>
            <w:tcW w:w="14175" w:type="dxa"/>
            <w:gridSpan w:val="7"/>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5E4C99D2"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DF3443" w14:paraId="07E42D50"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4BE3D4FF"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6"/>
            <w:tcBorders>
              <w:top w:val="single" w:sz="4" w:space="0" w:color="000000"/>
              <w:left w:val="single" w:sz="4" w:space="0" w:color="000000"/>
              <w:bottom w:val="single" w:sz="4" w:space="0" w:color="000000"/>
              <w:right w:val="single" w:sz="4" w:space="0" w:color="000000"/>
            </w:tcBorders>
            <w:vAlign w:val="center"/>
            <w:hideMark/>
          </w:tcPr>
          <w:p w14:paraId="7E6F1E23" w14:textId="77777777" w:rsidR="00200D22" w:rsidRPr="0023273E" w:rsidRDefault="00200D22" w:rsidP="00AC7F2A">
            <w:pPr>
              <w:spacing w:line="276" w:lineRule="auto"/>
              <w:jc w:val="both"/>
              <w:rPr>
                <w:sz w:val="20"/>
                <w:szCs w:val="20"/>
                <w:lang w:val="en-US"/>
              </w:rPr>
            </w:pPr>
            <w:r w:rsidRPr="0032028F">
              <w:rPr>
                <w:sz w:val="20"/>
                <w:szCs w:val="20"/>
              </w:rPr>
              <w:t xml:space="preserve">Rodríguez-Castro, Y., Martínez-Román, R., Alonso-Ruido, P., Adá-Lameiras, A., &amp; Carrera, M. V. (2021). </w:t>
            </w:r>
            <w:r w:rsidRPr="0023273E">
              <w:rPr>
                <w:sz w:val="20"/>
                <w:szCs w:val="20"/>
                <w:lang w:val="en-US"/>
              </w:rPr>
              <w:t>Intimate partner cyberstalking, sexism, pornography, and sexting in adolescents: new challenges for sex education. </w:t>
            </w:r>
            <w:r w:rsidRPr="0023273E">
              <w:rPr>
                <w:i/>
                <w:iCs/>
                <w:sz w:val="20"/>
                <w:szCs w:val="20"/>
                <w:lang w:val="en-US"/>
              </w:rPr>
              <w:t>International journal of environmental research and public health, 18(4), 2181. </w:t>
            </w:r>
            <w:hyperlink r:id="rId142" w:tgtFrame="_blank" w:history="1">
              <w:r w:rsidRPr="0023273E">
                <w:rPr>
                  <w:sz w:val="20"/>
                  <w:szCs w:val="20"/>
                  <w:u w:val="single"/>
                  <w:lang w:val="en-US"/>
                </w:rPr>
                <w:t>https://doi.org/10.3390/ijerph18042181</w:t>
              </w:r>
            </w:hyperlink>
          </w:p>
        </w:tc>
      </w:tr>
      <w:tr w:rsidR="0023273E" w:rsidRPr="0023273E" w14:paraId="0BD40CCB"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57AB0EA2"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6"/>
            <w:tcBorders>
              <w:top w:val="single" w:sz="4" w:space="0" w:color="000000"/>
              <w:left w:val="single" w:sz="4" w:space="0" w:color="000000"/>
              <w:bottom w:val="single" w:sz="4" w:space="0" w:color="000000"/>
              <w:right w:val="single" w:sz="4" w:space="0" w:color="000000"/>
            </w:tcBorders>
            <w:vAlign w:val="center"/>
          </w:tcPr>
          <w:p w14:paraId="585D3C02" w14:textId="77777777" w:rsidR="00200D22" w:rsidRPr="0023273E" w:rsidRDefault="00200D22" w:rsidP="00AC7F2A">
            <w:pPr>
              <w:spacing w:line="276" w:lineRule="auto"/>
              <w:jc w:val="both"/>
              <w:rPr>
                <w:sz w:val="20"/>
                <w:szCs w:val="20"/>
                <w:lang w:val="en-US"/>
              </w:rPr>
            </w:pPr>
            <w:r w:rsidRPr="0023273E">
              <w:rPr>
                <w:sz w:val="20"/>
                <w:szCs w:val="20"/>
                <w:lang w:val="en-US"/>
              </w:rPr>
              <w:t>Q1</w:t>
            </w:r>
          </w:p>
        </w:tc>
      </w:tr>
    </w:tbl>
    <w:p w14:paraId="60FB8915"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271"/>
        <w:gridCol w:w="1418"/>
        <w:gridCol w:w="1134"/>
        <w:gridCol w:w="1847"/>
      </w:tblGrid>
      <w:tr w:rsidR="0023273E" w:rsidRPr="0023273E" w14:paraId="62AAE766"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2CC6D375" w14:textId="77777777" w:rsidR="00200D22" w:rsidRPr="0023273E" w:rsidRDefault="00200D22" w:rsidP="00AC7F2A">
            <w:pPr>
              <w:spacing w:line="276" w:lineRule="auto"/>
              <w:jc w:val="center"/>
              <w:rPr>
                <w:b/>
                <w:bCs/>
                <w:lang w:val="en-US"/>
              </w:rPr>
            </w:pPr>
            <w:r w:rsidRPr="0023273E">
              <w:rPr>
                <w:b/>
                <w:bCs/>
                <w:lang w:val="en-US"/>
              </w:rPr>
              <w:t>Tesis 2</w:t>
            </w:r>
          </w:p>
        </w:tc>
      </w:tr>
      <w:tr w:rsidR="0023273E" w:rsidRPr="0023273E" w14:paraId="16B3426E"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17C2139"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2137A80"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04F3E77"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271"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B1C3D63"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41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56BD6DB"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751E6BDE"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847"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B1D1B76"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6F8AF603"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6083127" w14:textId="77777777" w:rsidR="00200D22" w:rsidRPr="0023273E" w:rsidRDefault="00200D22" w:rsidP="00AC7F2A">
            <w:pPr>
              <w:spacing w:line="276" w:lineRule="auto"/>
              <w:jc w:val="both"/>
              <w:rPr>
                <w:sz w:val="20"/>
                <w:szCs w:val="20"/>
              </w:rPr>
            </w:pPr>
            <w:r w:rsidRPr="0023273E">
              <w:rPr>
                <w:sz w:val="20"/>
                <w:szCs w:val="20"/>
              </w:rPr>
              <w:t>O impacto do Smartphone en adolescentes: perspectiva socioeducativa.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352920A" w14:textId="77777777" w:rsidR="00200D22" w:rsidRPr="0023273E" w:rsidRDefault="00200D22" w:rsidP="00AC7F2A">
            <w:pPr>
              <w:spacing w:line="276" w:lineRule="auto"/>
              <w:jc w:val="center"/>
              <w:rPr>
                <w:sz w:val="20"/>
                <w:szCs w:val="20"/>
                <w:lang w:val="en-US"/>
              </w:rPr>
            </w:pPr>
            <w:r w:rsidRPr="0023273E">
              <w:rPr>
                <w:sz w:val="20"/>
                <w:szCs w:val="20"/>
                <w:lang w:val="en-US"/>
              </w:rPr>
              <w:t>Martínez Carrera, Sara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1B960A1" w14:textId="77777777" w:rsidR="00200D22" w:rsidRPr="0023273E" w:rsidRDefault="00200D22" w:rsidP="00AC7F2A">
            <w:pPr>
              <w:spacing w:line="276" w:lineRule="auto"/>
              <w:jc w:val="center"/>
              <w:rPr>
                <w:sz w:val="20"/>
                <w:szCs w:val="20"/>
                <w:lang w:val="en-US"/>
              </w:rPr>
            </w:pPr>
            <w:r w:rsidRPr="0023273E">
              <w:rPr>
                <w:sz w:val="20"/>
                <w:szCs w:val="20"/>
                <w:lang w:val="en-US"/>
              </w:rPr>
              <w:t>Maria Carmen Ricoy Lorenzo</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FBCAF8B" w14:textId="77777777" w:rsidR="00200D22" w:rsidRPr="0023273E" w:rsidRDefault="00200D22" w:rsidP="00AC7F2A">
            <w:pPr>
              <w:spacing w:line="276" w:lineRule="auto"/>
              <w:jc w:val="center"/>
              <w:rPr>
                <w:sz w:val="20"/>
                <w:szCs w:val="20"/>
                <w:lang w:val="en-US"/>
              </w:rPr>
            </w:pPr>
          </w:p>
        </w:tc>
        <w:tc>
          <w:tcPr>
            <w:tcW w:w="14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4A74409" w14:textId="77777777" w:rsidR="00200D22" w:rsidRPr="0023273E" w:rsidRDefault="00200D22" w:rsidP="00AC7F2A">
            <w:pPr>
              <w:spacing w:line="276" w:lineRule="auto"/>
              <w:jc w:val="center"/>
              <w:rPr>
                <w:sz w:val="20"/>
                <w:szCs w:val="20"/>
                <w:lang w:val="en-US"/>
              </w:rPr>
            </w:pPr>
            <w:r w:rsidRPr="0023273E">
              <w:rPr>
                <w:sz w:val="20"/>
                <w:szCs w:val="20"/>
                <w:lang w:val="en-US"/>
              </w:rPr>
              <w:t>24/03/2023</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FE9E442" w14:textId="77777777" w:rsidR="00200D22" w:rsidRPr="0023273E" w:rsidRDefault="00200D22" w:rsidP="00AC7F2A">
            <w:pPr>
              <w:spacing w:line="276" w:lineRule="auto"/>
              <w:jc w:val="center"/>
              <w:rPr>
                <w:sz w:val="20"/>
                <w:szCs w:val="20"/>
                <w:lang w:val="en-US"/>
              </w:rPr>
            </w:pPr>
            <w:r w:rsidRPr="0023273E">
              <w:rPr>
                <w:sz w:val="20"/>
                <w:szCs w:val="20"/>
                <w:lang w:val="en-US"/>
              </w:rPr>
              <w:t>SB Cum Laude Internacional</w:t>
            </w:r>
          </w:p>
        </w:tc>
        <w:tc>
          <w:tcPr>
            <w:tcW w:w="18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AE6B3C2"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1FE648B0"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410CB771"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52B6BC08"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607F4B39"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0E75A7E5" w14:textId="77777777" w:rsidR="00200D22" w:rsidRPr="0023273E" w:rsidRDefault="00200D22" w:rsidP="00AC7F2A">
            <w:pPr>
              <w:spacing w:line="276" w:lineRule="auto"/>
              <w:jc w:val="both"/>
              <w:rPr>
                <w:sz w:val="20"/>
                <w:szCs w:val="20"/>
                <w:lang w:val="en-US"/>
              </w:rPr>
            </w:pPr>
            <w:r w:rsidRPr="0032028F">
              <w:rPr>
                <w:sz w:val="20"/>
                <w:szCs w:val="20"/>
              </w:rPr>
              <w:t xml:space="preserve">Ricoy, M. C., &amp; Martinez-Carrera, S. (2020). </w:t>
            </w:r>
            <w:r w:rsidRPr="0023273E">
              <w:rPr>
                <w:sz w:val="20"/>
                <w:szCs w:val="20"/>
                <w:lang w:val="en-US"/>
              </w:rPr>
              <w:t xml:space="preserve">The informal use of the smartphone by adolescents in residential care: A challenge to promote </w:t>
            </w:r>
            <w:proofErr w:type="gramStart"/>
            <w:r w:rsidRPr="0023273E">
              <w:rPr>
                <w:sz w:val="20"/>
                <w:szCs w:val="20"/>
                <w:lang w:val="en-US"/>
              </w:rPr>
              <w:t>the socio</w:t>
            </w:r>
            <w:proofErr w:type="gramEnd"/>
            <w:r w:rsidRPr="0023273E">
              <w:rPr>
                <w:sz w:val="20"/>
                <w:szCs w:val="20"/>
                <w:lang w:val="en-US"/>
              </w:rPr>
              <w:t>-educative intervention. </w:t>
            </w:r>
            <w:r w:rsidRPr="0023273E">
              <w:rPr>
                <w:i/>
                <w:iCs/>
                <w:sz w:val="20"/>
                <w:szCs w:val="20"/>
                <w:lang w:val="en-US"/>
              </w:rPr>
              <w:t>EDUCACION XX1</w:t>
            </w:r>
            <w:r w:rsidRPr="0023273E">
              <w:rPr>
                <w:sz w:val="20"/>
                <w:szCs w:val="20"/>
                <w:lang w:val="en-US"/>
              </w:rPr>
              <w:t>, </w:t>
            </w:r>
            <w:r w:rsidRPr="0023273E">
              <w:rPr>
                <w:i/>
                <w:iCs/>
                <w:sz w:val="20"/>
                <w:szCs w:val="20"/>
                <w:lang w:val="en-US"/>
              </w:rPr>
              <w:t>23</w:t>
            </w:r>
            <w:r w:rsidRPr="0023273E">
              <w:rPr>
                <w:sz w:val="20"/>
                <w:szCs w:val="20"/>
                <w:lang w:val="en-US"/>
              </w:rPr>
              <w:t xml:space="preserve">(1), 459-482. </w:t>
            </w:r>
            <w:proofErr w:type="spellStart"/>
            <w:r w:rsidRPr="0023273E">
              <w:rPr>
                <w:sz w:val="20"/>
                <w:szCs w:val="20"/>
                <w:lang w:val="en-US"/>
              </w:rPr>
              <w:t>doi</w:t>
            </w:r>
            <w:proofErr w:type="spellEnd"/>
            <w:r w:rsidRPr="0023273E">
              <w:rPr>
                <w:sz w:val="20"/>
                <w:szCs w:val="20"/>
                <w:lang w:val="en-US"/>
              </w:rPr>
              <w:t>: 10.5944/educXX1.23879</w:t>
            </w:r>
          </w:p>
        </w:tc>
      </w:tr>
      <w:tr w:rsidR="0023273E" w:rsidRPr="0023273E" w14:paraId="1B1CF366"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47584F74"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21ECF919" w14:textId="77777777" w:rsidR="00200D22" w:rsidRPr="0023273E" w:rsidRDefault="00200D22" w:rsidP="00AC7F2A">
            <w:pPr>
              <w:spacing w:line="276" w:lineRule="auto"/>
              <w:jc w:val="both"/>
              <w:rPr>
                <w:sz w:val="20"/>
                <w:szCs w:val="20"/>
                <w:lang w:val="en-US"/>
              </w:rPr>
            </w:pPr>
            <w:r w:rsidRPr="0023273E">
              <w:rPr>
                <w:sz w:val="20"/>
                <w:szCs w:val="20"/>
                <w:lang w:val="en-US"/>
              </w:rPr>
              <w:t>Q1</w:t>
            </w:r>
          </w:p>
        </w:tc>
      </w:tr>
    </w:tbl>
    <w:p w14:paraId="40B25630"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555"/>
        <w:gridCol w:w="1417"/>
        <w:gridCol w:w="1134"/>
        <w:gridCol w:w="1564"/>
      </w:tblGrid>
      <w:tr w:rsidR="0023273E" w:rsidRPr="0023273E" w14:paraId="0A9BF96F"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14A149E1" w14:textId="77777777" w:rsidR="00200D22" w:rsidRPr="0023273E" w:rsidRDefault="00200D22" w:rsidP="00AC7F2A">
            <w:pPr>
              <w:spacing w:line="276" w:lineRule="auto"/>
              <w:jc w:val="center"/>
              <w:rPr>
                <w:b/>
                <w:bCs/>
                <w:lang w:val="en-US"/>
              </w:rPr>
            </w:pPr>
            <w:r w:rsidRPr="0023273E">
              <w:rPr>
                <w:b/>
                <w:bCs/>
                <w:lang w:val="en-US"/>
              </w:rPr>
              <w:t>Tesis 3</w:t>
            </w:r>
          </w:p>
        </w:tc>
      </w:tr>
      <w:tr w:rsidR="0023273E" w:rsidRPr="0023273E" w14:paraId="0F44745D"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CBCCFBF"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27AA39D"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5E36D9E"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555"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0F106FE"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417"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9A5E16A"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lastRenderedPageBreak/>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BC5809E"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lastRenderedPageBreak/>
              <w:t>Calificación</w:t>
            </w:r>
            <w:proofErr w:type="spellEnd"/>
          </w:p>
        </w:tc>
        <w:tc>
          <w:tcPr>
            <w:tcW w:w="156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2E3FBEC"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16F7AA02"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030CF47" w14:textId="77777777" w:rsidR="00200D22" w:rsidRPr="0023273E" w:rsidRDefault="00200D22" w:rsidP="00AC7F2A">
            <w:pPr>
              <w:spacing w:line="276" w:lineRule="auto"/>
              <w:jc w:val="both"/>
              <w:rPr>
                <w:sz w:val="20"/>
                <w:szCs w:val="20"/>
              </w:rPr>
            </w:pPr>
            <w:r w:rsidRPr="0023273E">
              <w:rPr>
                <w:sz w:val="20"/>
                <w:szCs w:val="20"/>
              </w:rPr>
              <w:t xml:space="preserve">A Educación Social </w:t>
            </w:r>
            <w:proofErr w:type="spellStart"/>
            <w:r w:rsidRPr="0023273E">
              <w:rPr>
                <w:sz w:val="20"/>
                <w:szCs w:val="20"/>
              </w:rPr>
              <w:t>na</w:t>
            </w:r>
            <w:proofErr w:type="spellEnd"/>
            <w:r w:rsidRPr="0023273E">
              <w:rPr>
                <w:sz w:val="20"/>
                <w:szCs w:val="20"/>
              </w:rPr>
              <w:t xml:space="preserve"> Escola: </w:t>
            </w:r>
            <w:proofErr w:type="spellStart"/>
            <w:r w:rsidRPr="0023273E">
              <w:rPr>
                <w:sz w:val="20"/>
                <w:szCs w:val="20"/>
              </w:rPr>
              <w:t>Contribucións</w:t>
            </w:r>
            <w:proofErr w:type="spellEnd"/>
            <w:r w:rsidRPr="0023273E">
              <w:rPr>
                <w:sz w:val="20"/>
                <w:szCs w:val="20"/>
              </w:rPr>
              <w:t xml:space="preserve"> da </w:t>
            </w:r>
            <w:proofErr w:type="spellStart"/>
            <w:r w:rsidRPr="0023273E">
              <w:rPr>
                <w:sz w:val="20"/>
                <w:szCs w:val="20"/>
              </w:rPr>
              <w:t>Pedagoxía</w:t>
            </w:r>
            <w:proofErr w:type="spellEnd"/>
            <w:r w:rsidRPr="0023273E">
              <w:rPr>
                <w:sz w:val="20"/>
                <w:szCs w:val="20"/>
              </w:rPr>
              <w:t>-Educación</w:t>
            </w:r>
          </w:p>
          <w:p w14:paraId="7B8CB92C" w14:textId="77777777" w:rsidR="00200D22" w:rsidRPr="0023273E" w:rsidRDefault="00200D22" w:rsidP="00AC7F2A">
            <w:pPr>
              <w:spacing w:line="276" w:lineRule="auto"/>
              <w:jc w:val="both"/>
              <w:rPr>
                <w:b/>
                <w:bCs/>
                <w:sz w:val="20"/>
                <w:szCs w:val="20"/>
              </w:rPr>
            </w:pPr>
            <w:r w:rsidRPr="0023273E">
              <w:rPr>
                <w:sz w:val="20"/>
                <w:szCs w:val="20"/>
              </w:rPr>
              <w:t xml:space="preserve">Social para </w:t>
            </w:r>
            <w:proofErr w:type="spellStart"/>
            <w:r w:rsidRPr="0023273E">
              <w:rPr>
                <w:sz w:val="20"/>
                <w:szCs w:val="20"/>
              </w:rPr>
              <w:t>restituír</w:t>
            </w:r>
            <w:proofErr w:type="spellEnd"/>
            <w:r w:rsidRPr="0023273E">
              <w:rPr>
                <w:sz w:val="20"/>
                <w:szCs w:val="20"/>
              </w:rPr>
              <w:t xml:space="preserve"> o papel educativo da institución escolar</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0A8B9C7" w14:textId="77777777" w:rsidR="00200D22" w:rsidRPr="0023273E" w:rsidRDefault="00200D22" w:rsidP="00AC7F2A">
            <w:pPr>
              <w:spacing w:line="276" w:lineRule="auto"/>
              <w:jc w:val="center"/>
              <w:rPr>
                <w:sz w:val="20"/>
                <w:szCs w:val="20"/>
                <w:lang w:val="en-US"/>
              </w:rPr>
            </w:pPr>
            <w:r w:rsidRPr="0023273E">
              <w:rPr>
                <w:sz w:val="20"/>
                <w:szCs w:val="20"/>
                <w:lang w:val="en-US"/>
              </w:rPr>
              <w:t>Borges Veloso, Carolina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3EBFD9B" w14:textId="77777777" w:rsidR="00200D22" w:rsidRPr="0023273E" w:rsidRDefault="00200D22" w:rsidP="00AC7F2A">
            <w:pPr>
              <w:spacing w:line="276" w:lineRule="auto"/>
              <w:jc w:val="center"/>
              <w:rPr>
                <w:sz w:val="20"/>
                <w:szCs w:val="20"/>
                <w:lang w:val="en-US"/>
              </w:rPr>
            </w:pPr>
            <w:r w:rsidRPr="0023273E">
              <w:rPr>
                <w:sz w:val="20"/>
                <w:szCs w:val="20"/>
                <w:lang w:val="en-US"/>
              </w:rPr>
              <w:t>José Manuel Cid Fernández</w:t>
            </w:r>
          </w:p>
        </w:tc>
        <w:tc>
          <w:tcPr>
            <w:tcW w:w="155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F6CF5E1" w14:textId="77777777" w:rsidR="00200D22" w:rsidRPr="0023273E" w:rsidRDefault="00200D22" w:rsidP="00AC7F2A">
            <w:pPr>
              <w:spacing w:line="276" w:lineRule="auto"/>
              <w:jc w:val="center"/>
              <w:rPr>
                <w:sz w:val="20"/>
                <w:szCs w:val="20"/>
                <w:lang w:val="en-US"/>
              </w:rPr>
            </w:pPr>
          </w:p>
        </w:tc>
        <w:tc>
          <w:tcPr>
            <w:tcW w:w="141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2219906" w14:textId="77777777" w:rsidR="00200D22" w:rsidRPr="0023273E" w:rsidRDefault="00200D22" w:rsidP="00AC7F2A">
            <w:pPr>
              <w:spacing w:line="276" w:lineRule="auto"/>
              <w:jc w:val="center"/>
              <w:rPr>
                <w:sz w:val="20"/>
                <w:szCs w:val="20"/>
                <w:lang w:val="en-US"/>
              </w:rPr>
            </w:pPr>
            <w:r w:rsidRPr="0023273E">
              <w:rPr>
                <w:sz w:val="20"/>
                <w:szCs w:val="20"/>
                <w:lang w:val="en-US"/>
              </w:rPr>
              <w:t>11/01/2023</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DF83E50" w14:textId="77777777" w:rsidR="00200D22" w:rsidRPr="0023273E" w:rsidRDefault="00200D22" w:rsidP="00AC7F2A">
            <w:pPr>
              <w:spacing w:line="276" w:lineRule="auto"/>
              <w:jc w:val="center"/>
              <w:rPr>
                <w:sz w:val="20"/>
                <w:szCs w:val="20"/>
                <w:lang w:val="en-US"/>
              </w:rPr>
            </w:pPr>
            <w:r w:rsidRPr="0023273E">
              <w:rPr>
                <w:sz w:val="20"/>
                <w:szCs w:val="20"/>
                <w:lang w:val="en-US"/>
              </w:rPr>
              <w:t>SB Cum Laude Internacional</w:t>
            </w:r>
          </w:p>
        </w:tc>
        <w:tc>
          <w:tcPr>
            <w:tcW w:w="156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77B79AD"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134E3BDE"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3641BF22"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11E44906"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3B5B762F"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3ED1CE4E" w14:textId="77777777" w:rsidR="00200D22" w:rsidRPr="0023273E" w:rsidRDefault="00200D22" w:rsidP="00AC7F2A">
            <w:pPr>
              <w:spacing w:line="276" w:lineRule="auto"/>
              <w:jc w:val="both"/>
              <w:rPr>
                <w:sz w:val="20"/>
                <w:szCs w:val="20"/>
                <w:lang w:val="en-US"/>
              </w:rPr>
            </w:pPr>
            <w:r w:rsidRPr="005B794B">
              <w:rPr>
                <w:sz w:val="20"/>
                <w:szCs w:val="20"/>
                <w:lang w:val="pt-PT"/>
              </w:rPr>
              <w:t xml:space="preserve">Fernández, X. M. C., &amp; Veloso, C. B. (2022). </w:t>
            </w:r>
            <w:r w:rsidRPr="0023273E">
              <w:rPr>
                <w:sz w:val="20"/>
                <w:szCs w:val="20"/>
              </w:rPr>
              <w:t>La profesionalización de la educación social en la escuela. </w:t>
            </w:r>
            <w:proofErr w:type="spellStart"/>
            <w:r w:rsidRPr="0023273E">
              <w:rPr>
                <w:i/>
                <w:iCs/>
                <w:sz w:val="20"/>
                <w:szCs w:val="20"/>
                <w:lang w:val="en-US"/>
              </w:rPr>
              <w:t>Pedagogía</w:t>
            </w:r>
            <w:proofErr w:type="spellEnd"/>
            <w:r w:rsidRPr="0023273E">
              <w:rPr>
                <w:i/>
                <w:iCs/>
                <w:sz w:val="20"/>
                <w:szCs w:val="20"/>
                <w:lang w:val="en-US"/>
              </w:rPr>
              <w:t xml:space="preserve"> social: </w:t>
            </w:r>
            <w:proofErr w:type="spellStart"/>
            <w:r w:rsidRPr="0023273E">
              <w:rPr>
                <w:i/>
                <w:iCs/>
                <w:sz w:val="20"/>
                <w:szCs w:val="20"/>
                <w:lang w:val="en-US"/>
              </w:rPr>
              <w:t>revista</w:t>
            </w:r>
            <w:proofErr w:type="spellEnd"/>
            <w:r w:rsidRPr="0023273E">
              <w:rPr>
                <w:i/>
                <w:iCs/>
                <w:sz w:val="20"/>
                <w:szCs w:val="20"/>
                <w:lang w:val="en-US"/>
              </w:rPr>
              <w:t xml:space="preserve"> </w:t>
            </w:r>
            <w:proofErr w:type="spellStart"/>
            <w:r w:rsidRPr="0023273E">
              <w:rPr>
                <w:i/>
                <w:iCs/>
                <w:sz w:val="20"/>
                <w:szCs w:val="20"/>
                <w:lang w:val="en-US"/>
              </w:rPr>
              <w:t>interuniversitaria</w:t>
            </w:r>
            <w:proofErr w:type="spellEnd"/>
            <w:r w:rsidRPr="0023273E">
              <w:rPr>
                <w:sz w:val="20"/>
                <w:szCs w:val="20"/>
                <w:lang w:val="en-US"/>
              </w:rPr>
              <w:t>, (41), 127-142.</w:t>
            </w:r>
          </w:p>
        </w:tc>
      </w:tr>
      <w:tr w:rsidR="0023273E" w:rsidRPr="0023273E" w14:paraId="00C075D4"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7DD237FA"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04BA78FF" w14:textId="77777777" w:rsidR="00200D22" w:rsidRPr="0023273E" w:rsidRDefault="00200D22" w:rsidP="00AC7F2A">
            <w:pPr>
              <w:spacing w:line="276" w:lineRule="auto"/>
              <w:jc w:val="both"/>
              <w:rPr>
                <w:sz w:val="20"/>
                <w:szCs w:val="20"/>
                <w:lang w:val="en-US"/>
              </w:rPr>
            </w:pPr>
            <w:r w:rsidRPr="0023273E">
              <w:rPr>
                <w:sz w:val="20"/>
                <w:szCs w:val="20"/>
                <w:lang w:val="en-US"/>
              </w:rPr>
              <w:t>Q3</w:t>
            </w:r>
          </w:p>
        </w:tc>
      </w:tr>
    </w:tbl>
    <w:p w14:paraId="7274F96A" w14:textId="77777777" w:rsidR="00200D22" w:rsidRPr="0023273E" w:rsidRDefault="00200D22" w:rsidP="00200D22">
      <w:pPr>
        <w:rPr>
          <w:sz w:val="20"/>
          <w:szCs w:val="20"/>
        </w:rPr>
      </w:pPr>
    </w:p>
    <w:p w14:paraId="0C914894"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2268"/>
        <w:gridCol w:w="1134"/>
        <w:gridCol w:w="1134"/>
        <w:gridCol w:w="1134"/>
      </w:tblGrid>
      <w:tr w:rsidR="0023273E" w:rsidRPr="0023273E" w14:paraId="7EABC6CF"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3C9A1887" w14:textId="77777777" w:rsidR="00200D22" w:rsidRPr="0023273E" w:rsidRDefault="00200D22" w:rsidP="00AC7F2A">
            <w:pPr>
              <w:spacing w:line="276" w:lineRule="auto"/>
              <w:jc w:val="center"/>
              <w:rPr>
                <w:b/>
                <w:bCs/>
                <w:lang w:val="en-US"/>
              </w:rPr>
            </w:pPr>
            <w:r w:rsidRPr="0023273E">
              <w:rPr>
                <w:b/>
                <w:bCs/>
                <w:lang w:val="en-US"/>
              </w:rPr>
              <w:t>Tesis 4</w:t>
            </w:r>
          </w:p>
        </w:tc>
      </w:tr>
      <w:tr w:rsidR="0023273E" w:rsidRPr="0023273E" w14:paraId="5FBB8756"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EF6F640"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351C341"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72BC4B75"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CA7C636"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B6BD605"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2FE2D79"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C234284"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11D694DC"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843CFBA" w14:textId="77777777" w:rsidR="00200D22" w:rsidRPr="0023273E" w:rsidRDefault="00200D22" w:rsidP="00AC7F2A">
            <w:pPr>
              <w:spacing w:line="276" w:lineRule="auto"/>
              <w:jc w:val="both"/>
              <w:rPr>
                <w:sz w:val="20"/>
                <w:szCs w:val="20"/>
              </w:rPr>
            </w:pPr>
            <w:r w:rsidRPr="0023273E">
              <w:rPr>
                <w:sz w:val="20"/>
                <w:szCs w:val="20"/>
              </w:rPr>
              <w:t>Valores, derechos humanos y práctica política en profesionales del trabajo social en España</w:t>
            </w:r>
          </w:p>
          <w:p w14:paraId="1C84D21D" w14:textId="77777777" w:rsidR="00200D22" w:rsidRPr="0023273E" w:rsidRDefault="00200D22" w:rsidP="00AC7F2A">
            <w:pPr>
              <w:spacing w:line="276" w:lineRule="auto"/>
              <w:jc w:val="both"/>
              <w:rPr>
                <w:b/>
                <w:bCs/>
                <w:sz w:val="20"/>
                <w:szCs w:val="20"/>
              </w:rPr>
            </w:pP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E7D5736" w14:textId="77777777" w:rsidR="00200D22" w:rsidRPr="0023273E" w:rsidRDefault="00200D22" w:rsidP="00AC7F2A">
            <w:pPr>
              <w:spacing w:line="276" w:lineRule="auto"/>
              <w:jc w:val="center"/>
              <w:rPr>
                <w:sz w:val="20"/>
                <w:szCs w:val="20"/>
                <w:lang w:val="en-US"/>
              </w:rPr>
            </w:pPr>
            <w:r w:rsidRPr="0023273E">
              <w:rPr>
                <w:sz w:val="20"/>
                <w:szCs w:val="20"/>
                <w:lang w:val="en-US"/>
              </w:rPr>
              <w:t>Evelia Murcia Álvarez</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98780B2" w14:textId="77777777" w:rsidR="00200D22" w:rsidRPr="0023273E" w:rsidRDefault="00200D22" w:rsidP="00AC7F2A">
            <w:pPr>
              <w:spacing w:line="276" w:lineRule="auto"/>
              <w:jc w:val="center"/>
              <w:rPr>
                <w:sz w:val="20"/>
                <w:szCs w:val="20"/>
                <w:lang w:val="en-US"/>
              </w:rPr>
            </w:pPr>
            <w:r w:rsidRPr="0023273E">
              <w:rPr>
                <w:sz w:val="20"/>
                <w:szCs w:val="20"/>
                <w:lang w:val="en-US"/>
              </w:rPr>
              <w:t>Yolanda Rodríguez Castro</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E60EA7A" w14:textId="77777777" w:rsidR="00200D22" w:rsidRPr="0023273E" w:rsidRDefault="00200D22" w:rsidP="00AC7F2A">
            <w:pPr>
              <w:spacing w:line="276" w:lineRule="auto"/>
              <w:jc w:val="center"/>
              <w:rPr>
                <w:sz w:val="20"/>
                <w:szCs w:val="20"/>
                <w:lang w:val="en-US"/>
              </w:rPr>
            </w:pPr>
            <w:r w:rsidRPr="0023273E">
              <w:rPr>
                <w:sz w:val="20"/>
                <w:szCs w:val="20"/>
                <w:lang w:val="en-US"/>
              </w:rPr>
              <w:t>Francisco Javier Aguiar Fernández</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671044E7" w14:textId="77777777" w:rsidR="00200D22" w:rsidRPr="0023273E" w:rsidRDefault="00200D22" w:rsidP="00AC7F2A">
            <w:pPr>
              <w:jc w:val="center"/>
              <w:rPr>
                <w:sz w:val="20"/>
                <w:szCs w:val="20"/>
                <w:lang w:val="en-US"/>
              </w:rPr>
            </w:pPr>
            <w:r w:rsidRPr="0023273E">
              <w:rPr>
                <w:sz w:val="20"/>
                <w:szCs w:val="20"/>
                <w:lang w:val="en-US"/>
              </w:rPr>
              <w:t>26/07/2024</w:t>
            </w:r>
          </w:p>
          <w:p w14:paraId="7630320C" w14:textId="77777777" w:rsidR="00200D22" w:rsidRPr="0023273E" w:rsidRDefault="00200D22" w:rsidP="00AC7F2A">
            <w:pPr>
              <w:spacing w:line="276" w:lineRule="auto"/>
              <w:jc w:val="center"/>
              <w:rPr>
                <w:sz w:val="20"/>
                <w:szCs w:val="20"/>
                <w:lang w:val="en-US"/>
              </w:rPr>
            </w:pP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1FCF849" w14:textId="77777777" w:rsidR="00200D22" w:rsidRPr="0023273E" w:rsidRDefault="00200D22" w:rsidP="00AC7F2A">
            <w:pPr>
              <w:spacing w:line="276" w:lineRule="auto"/>
              <w:jc w:val="center"/>
              <w:rPr>
                <w:sz w:val="20"/>
                <w:szCs w:val="20"/>
              </w:rPr>
            </w:pPr>
            <w:r w:rsidRPr="0023273E">
              <w:rPr>
                <w:sz w:val="20"/>
                <w:szCs w:val="20"/>
              </w:rPr>
              <w:t>SB Cum Laude Internacional</w:t>
            </w:r>
          </w:p>
          <w:p w14:paraId="50CDE129" w14:textId="77777777" w:rsidR="00200D22" w:rsidRPr="0023273E" w:rsidRDefault="00200D22" w:rsidP="00AC7F2A">
            <w:pPr>
              <w:spacing w:line="276" w:lineRule="auto"/>
              <w:jc w:val="center"/>
              <w:rPr>
                <w:sz w:val="20"/>
                <w:szCs w:val="20"/>
              </w:rPr>
            </w:pPr>
            <w:r w:rsidRPr="0023273E">
              <w:rPr>
                <w:sz w:val="20"/>
                <w:szCs w:val="20"/>
              </w:rPr>
              <w:t>Premio Extraordinario</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543B72B"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1DEFA9E8"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70198426"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DF3443" w14:paraId="2AF9BE13"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0E55E5C0"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105BC0A2" w14:textId="77777777" w:rsidR="00200D22" w:rsidRPr="0023273E" w:rsidRDefault="00200D22" w:rsidP="00AC7F2A">
            <w:pPr>
              <w:spacing w:line="276" w:lineRule="auto"/>
              <w:jc w:val="both"/>
              <w:rPr>
                <w:sz w:val="20"/>
                <w:szCs w:val="20"/>
                <w:lang w:val="en-US"/>
              </w:rPr>
            </w:pPr>
            <w:r w:rsidRPr="0032028F">
              <w:rPr>
                <w:sz w:val="20"/>
                <w:szCs w:val="20"/>
              </w:rPr>
              <w:t xml:space="preserve">Murcia-Alvarez, E., Lombardero-Posada, X. M., Aguiar-Fernandez, F. X., Mendez-Fernandez, A. B., &amp; Gonzalez-Fernandez, A. (2023). </w:t>
            </w:r>
            <w:r w:rsidRPr="0023273E">
              <w:rPr>
                <w:sz w:val="20"/>
                <w:szCs w:val="20"/>
                <w:lang w:val="en-US"/>
              </w:rPr>
              <w:t xml:space="preserve">Job demands, resources and reactions in </w:t>
            </w:r>
            <w:proofErr w:type="spellStart"/>
            <w:r w:rsidRPr="0023273E">
              <w:rPr>
                <w:sz w:val="20"/>
                <w:szCs w:val="20"/>
                <w:lang w:val="en-US"/>
              </w:rPr>
              <w:t>spanish</w:t>
            </w:r>
            <w:proofErr w:type="spellEnd"/>
            <w:r w:rsidRPr="0023273E">
              <w:rPr>
                <w:sz w:val="20"/>
                <w:szCs w:val="20"/>
                <w:lang w:val="en-US"/>
              </w:rPr>
              <w:t xml:space="preserve"> social workers: differences by sector </w:t>
            </w:r>
            <w:proofErr w:type="spellStart"/>
            <w:r w:rsidRPr="0023273E">
              <w:rPr>
                <w:sz w:val="20"/>
                <w:szCs w:val="20"/>
                <w:lang w:val="en-US"/>
              </w:rPr>
              <w:t>organisation</w:t>
            </w:r>
            <w:proofErr w:type="spellEnd"/>
            <w:r w:rsidRPr="0023273E">
              <w:rPr>
                <w:sz w:val="20"/>
                <w:szCs w:val="20"/>
                <w:lang w:val="en-US"/>
              </w:rPr>
              <w:t xml:space="preserve"> and employment status</w:t>
            </w:r>
            <w:r w:rsidRPr="0023273E">
              <w:rPr>
                <w:i/>
                <w:iCs/>
                <w:sz w:val="20"/>
                <w:szCs w:val="20"/>
                <w:lang w:val="en-US"/>
              </w:rPr>
              <w:t>. The British Journal of Social Work</w:t>
            </w:r>
            <w:r w:rsidRPr="0023273E">
              <w:rPr>
                <w:sz w:val="20"/>
                <w:szCs w:val="20"/>
                <w:lang w:val="en-US"/>
              </w:rPr>
              <w:t>, 53(8), 3860-3881.  </w:t>
            </w:r>
            <w:hyperlink r:id="rId143" w:history="1">
              <w:r w:rsidRPr="0023273E">
                <w:rPr>
                  <w:sz w:val="20"/>
                  <w:szCs w:val="20"/>
                  <w:u w:val="single"/>
                  <w:lang w:val="en-US"/>
                </w:rPr>
                <w:t>https://doi.org/10.1093/bjsw/bcad135</w:t>
              </w:r>
            </w:hyperlink>
          </w:p>
        </w:tc>
      </w:tr>
      <w:tr w:rsidR="0023273E" w:rsidRPr="0023273E" w14:paraId="6EC32960"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49FDB3B9"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24E48B5D" w14:textId="77777777" w:rsidR="00200D22" w:rsidRPr="0023273E" w:rsidRDefault="00200D22" w:rsidP="00AC7F2A">
            <w:pPr>
              <w:spacing w:line="276" w:lineRule="auto"/>
              <w:jc w:val="both"/>
              <w:rPr>
                <w:sz w:val="20"/>
                <w:szCs w:val="20"/>
                <w:lang w:val="en-US"/>
              </w:rPr>
            </w:pPr>
            <w:r w:rsidRPr="0023273E">
              <w:rPr>
                <w:sz w:val="20"/>
                <w:szCs w:val="20"/>
                <w:lang w:val="en-US"/>
              </w:rPr>
              <w:t>Q1</w:t>
            </w:r>
          </w:p>
        </w:tc>
      </w:tr>
    </w:tbl>
    <w:p w14:paraId="501749BA" w14:textId="77777777" w:rsidR="00200D22" w:rsidRPr="0023273E" w:rsidRDefault="00200D22" w:rsidP="00200D22">
      <w:pPr>
        <w:rPr>
          <w:sz w:val="20"/>
          <w:szCs w:val="20"/>
        </w:rPr>
      </w:pPr>
    </w:p>
    <w:p w14:paraId="2874362B"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838"/>
        <w:gridCol w:w="992"/>
        <w:gridCol w:w="1706"/>
        <w:gridCol w:w="1134"/>
      </w:tblGrid>
      <w:tr w:rsidR="0023273E" w:rsidRPr="0023273E" w14:paraId="26429258"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0D4EE20C" w14:textId="77777777" w:rsidR="00200D22" w:rsidRPr="0023273E" w:rsidRDefault="00200D22" w:rsidP="00AC7F2A">
            <w:pPr>
              <w:spacing w:line="276" w:lineRule="auto"/>
              <w:jc w:val="center"/>
              <w:rPr>
                <w:b/>
                <w:bCs/>
                <w:lang w:val="en-US"/>
              </w:rPr>
            </w:pPr>
            <w:r w:rsidRPr="0023273E">
              <w:rPr>
                <w:b/>
                <w:bCs/>
                <w:lang w:val="en-US"/>
              </w:rPr>
              <w:t>Tesis 5</w:t>
            </w:r>
          </w:p>
        </w:tc>
      </w:tr>
      <w:tr w:rsidR="0023273E" w:rsidRPr="0023273E" w14:paraId="10D6503B"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2F50558"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CDAF6D4"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73C1881"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83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784DF82"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992"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F7F657A"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lastRenderedPageBreak/>
              <w:t>lectura</w:t>
            </w:r>
            <w:proofErr w:type="spellEnd"/>
          </w:p>
        </w:tc>
        <w:tc>
          <w:tcPr>
            <w:tcW w:w="1706"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564DEB2"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lastRenderedPageBreak/>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9C049A6"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w:t>
            </w:r>
            <w:r w:rsidRPr="0023273E">
              <w:rPr>
                <w:b/>
                <w:bCs/>
                <w:sz w:val="20"/>
                <w:szCs w:val="20"/>
                <w:lang w:val="en-US"/>
              </w:rPr>
              <w:lastRenderedPageBreak/>
              <w:t>d</w:t>
            </w:r>
          </w:p>
        </w:tc>
      </w:tr>
      <w:tr w:rsidR="0023273E" w:rsidRPr="0023273E" w14:paraId="7D26958F"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08D0A2A1" w14:textId="77777777" w:rsidR="00200D22" w:rsidRPr="0023273E" w:rsidRDefault="00200D22" w:rsidP="00AC7F2A">
            <w:pPr>
              <w:rPr>
                <w:sz w:val="20"/>
                <w:szCs w:val="20"/>
              </w:rPr>
            </w:pPr>
            <w:r w:rsidRPr="0023273E">
              <w:rPr>
                <w:sz w:val="20"/>
                <w:szCs w:val="20"/>
              </w:rPr>
              <w:lastRenderedPageBreak/>
              <w:t>La Educación Social como profesión emergente en el ámbito de la promoción de la salud</w:t>
            </w:r>
          </w:p>
          <w:p w14:paraId="46FBC0FF" w14:textId="77777777" w:rsidR="00200D22" w:rsidRPr="0023273E" w:rsidRDefault="00200D22" w:rsidP="00AC7F2A">
            <w:pPr>
              <w:spacing w:line="276" w:lineRule="auto"/>
              <w:jc w:val="both"/>
              <w:rPr>
                <w:b/>
                <w:bCs/>
                <w:sz w:val="20"/>
                <w:szCs w:val="20"/>
              </w:rPr>
            </w:pP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327CD8E" w14:textId="77777777" w:rsidR="00200D22" w:rsidRPr="0023273E" w:rsidRDefault="00200D22" w:rsidP="00AC7F2A">
            <w:pPr>
              <w:jc w:val="center"/>
              <w:rPr>
                <w:sz w:val="20"/>
                <w:szCs w:val="20"/>
                <w:lang w:val="en-US"/>
              </w:rPr>
            </w:pPr>
            <w:r w:rsidRPr="0023273E">
              <w:rPr>
                <w:sz w:val="20"/>
                <w:szCs w:val="20"/>
                <w:lang w:val="en-US"/>
              </w:rPr>
              <w:t>Ruiz Soriano, Laura</w:t>
            </w:r>
          </w:p>
          <w:p w14:paraId="69058F09" w14:textId="77777777" w:rsidR="00200D22" w:rsidRPr="0023273E" w:rsidRDefault="00200D22" w:rsidP="00AC7F2A">
            <w:pPr>
              <w:spacing w:line="276" w:lineRule="auto"/>
              <w:jc w:val="center"/>
              <w:rPr>
                <w:sz w:val="20"/>
                <w:szCs w:val="20"/>
                <w:lang w:val="en-US"/>
              </w:rPr>
            </w:pP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54D2CEE" w14:textId="77777777" w:rsidR="00200D22" w:rsidRPr="0023273E" w:rsidRDefault="00200D22" w:rsidP="00AC7F2A">
            <w:pPr>
              <w:spacing w:line="276" w:lineRule="auto"/>
              <w:jc w:val="center"/>
              <w:rPr>
                <w:sz w:val="20"/>
                <w:szCs w:val="20"/>
                <w:lang w:val="en-US"/>
              </w:rPr>
            </w:pPr>
            <w:r w:rsidRPr="0023273E">
              <w:rPr>
                <w:sz w:val="20"/>
                <w:szCs w:val="20"/>
                <w:lang w:val="en-US"/>
              </w:rPr>
              <w:t>Jose Maria Failde Garrido</w:t>
            </w:r>
          </w:p>
        </w:tc>
        <w:tc>
          <w:tcPr>
            <w:tcW w:w="183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CC16613" w14:textId="77777777" w:rsidR="00200D22" w:rsidRPr="0023273E" w:rsidRDefault="00200D22" w:rsidP="00AC7F2A">
            <w:pPr>
              <w:spacing w:line="276" w:lineRule="auto"/>
              <w:jc w:val="center"/>
              <w:rPr>
                <w:sz w:val="20"/>
                <w:szCs w:val="20"/>
                <w:lang w:val="en-US"/>
              </w:rPr>
            </w:pPr>
            <w:r w:rsidRPr="0023273E">
              <w:rPr>
                <w:sz w:val="20"/>
                <w:szCs w:val="20"/>
                <w:lang w:val="en-US"/>
              </w:rPr>
              <w:t>Miguel Angel Simón Lopez</w:t>
            </w:r>
          </w:p>
        </w:tc>
        <w:tc>
          <w:tcPr>
            <w:tcW w:w="99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275C8E9" w14:textId="77777777" w:rsidR="00200D22" w:rsidRPr="0023273E" w:rsidRDefault="00200D22" w:rsidP="00AC7F2A">
            <w:pPr>
              <w:spacing w:line="276" w:lineRule="auto"/>
              <w:jc w:val="center"/>
              <w:rPr>
                <w:sz w:val="20"/>
                <w:szCs w:val="20"/>
                <w:lang w:val="en-US"/>
              </w:rPr>
            </w:pPr>
            <w:r w:rsidRPr="0023273E">
              <w:rPr>
                <w:sz w:val="20"/>
                <w:szCs w:val="20"/>
                <w:lang w:val="en-US"/>
              </w:rPr>
              <w:t>22/11/2022</w:t>
            </w:r>
          </w:p>
        </w:tc>
        <w:tc>
          <w:tcPr>
            <w:tcW w:w="170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BA95C99"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r w:rsidRPr="0023273E">
              <w:rPr>
                <w:sz w:val="20"/>
                <w:szCs w:val="20"/>
                <w:lang w:val="en-US"/>
              </w:rPr>
              <w:t xml:space="preserve"> Cum Laude</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B523E22"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7D263DA2"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4C448EC7"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7FC009D6"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3F176BC9"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008EC249" w14:textId="77777777" w:rsidR="00200D22" w:rsidRPr="0023273E" w:rsidRDefault="00200D22" w:rsidP="00AC7F2A">
            <w:pPr>
              <w:spacing w:line="276" w:lineRule="auto"/>
              <w:jc w:val="both"/>
              <w:rPr>
                <w:sz w:val="20"/>
                <w:szCs w:val="20"/>
                <w:lang w:val="en-US"/>
              </w:rPr>
            </w:pPr>
            <w:r w:rsidRPr="005B794B">
              <w:rPr>
                <w:sz w:val="20"/>
                <w:szCs w:val="20"/>
                <w:lang w:val="pt-PT"/>
              </w:rPr>
              <w:t xml:space="preserve">Failde-Garrido, J. M., Ruiz Soriano, L., &amp; Simon, M. A. (2022). </w:t>
            </w:r>
            <w:r w:rsidRPr="0023273E">
              <w:rPr>
                <w:sz w:val="20"/>
                <w:szCs w:val="20"/>
                <w:lang w:val="en-US"/>
              </w:rPr>
              <w:t>Levels of physical activity and their relationship with motivational determinants, self-regulation, and other health-related parameters in university students. </w:t>
            </w:r>
            <w:r w:rsidRPr="0023273E">
              <w:rPr>
                <w:i/>
                <w:iCs/>
                <w:sz w:val="20"/>
                <w:szCs w:val="20"/>
                <w:lang w:val="en-US"/>
              </w:rPr>
              <w:t>Psychological reports</w:t>
            </w:r>
            <w:r w:rsidRPr="0023273E">
              <w:rPr>
                <w:sz w:val="20"/>
                <w:szCs w:val="20"/>
                <w:lang w:val="en-US"/>
              </w:rPr>
              <w:t>, </w:t>
            </w:r>
            <w:r w:rsidRPr="0023273E">
              <w:rPr>
                <w:i/>
                <w:iCs/>
                <w:sz w:val="20"/>
                <w:szCs w:val="20"/>
                <w:lang w:val="en-US"/>
              </w:rPr>
              <w:t>125</w:t>
            </w:r>
            <w:r w:rsidRPr="0023273E">
              <w:rPr>
                <w:sz w:val="20"/>
                <w:szCs w:val="20"/>
                <w:lang w:val="en-US"/>
              </w:rPr>
              <w:t xml:space="preserve">(4), 1874-1895. </w:t>
            </w:r>
            <w:hyperlink r:id="rId144" w:history="1">
              <w:r w:rsidRPr="0023273E">
                <w:rPr>
                  <w:sz w:val="20"/>
                  <w:szCs w:val="20"/>
                  <w:u w:val="single"/>
                  <w:lang w:val="en-US"/>
                </w:rPr>
                <w:t>https://doi.org/10.1177/00332941211005116</w:t>
              </w:r>
            </w:hyperlink>
          </w:p>
        </w:tc>
      </w:tr>
      <w:tr w:rsidR="0023273E" w:rsidRPr="0023273E" w14:paraId="24174EFE"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0546541A"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7615241C" w14:textId="77777777" w:rsidR="00200D22" w:rsidRPr="0023273E" w:rsidRDefault="00200D22" w:rsidP="00AC7F2A">
            <w:pPr>
              <w:spacing w:line="276" w:lineRule="auto"/>
              <w:jc w:val="both"/>
              <w:rPr>
                <w:sz w:val="20"/>
                <w:szCs w:val="20"/>
                <w:lang w:val="en-US"/>
              </w:rPr>
            </w:pPr>
            <w:r w:rsidRPr="0023273E">
              <w:rPr>
                <w:sz w:val="20"/>
                <w:szCs w:val="20"/>
                <w:lang w:val="en-US"/>
              </w:rPr>
              <w:t>Q2</w:t>
            </w:r>
          </w:p>
        </w:tc>
      </w:tr>
    </w:tbl>
    <w:p w14:paraId="2D3E33D3"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696"/>
        <w:gridCol w:w="1706"/>
        <w:gridCol w:w="704"/>
        <w:gridCol w:w="1564"/>
      </w:tblGrid>
      <w:tr w:rsidR="0023273E" w:rsidRPr="0023273E" w14:paraId="12917694"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4656FF6B" w14:textId="77777777" w:rsidR="00200D22" w:rsidRPr="0023273E" w:rsidRDefault="00200D22" w:rsidP="00AC7F2A">
            <w:pPr>
              <w:spacing w:line="276" w:lineRule="auto"/>
              <w:jc w:val="center"/>
              <w:rPr>
                <w:b/>
                <w:bCs/>
                <w:lang w:val="en-US"/>
              </w:rPr>
            </w:pPr>
            <w:r w:rsidRPr="0023273E">
              <w:rPr>
                <w:b/>
                <w:bCs/>
                <w:lang w:val="en-US"/>
              </w:rPr>
              <w:t>Tesis 6</w:t>
            </w:r>
          </w:p>
        </w:tc>
      </w:tr>
      <w:tr w:rsidR="0023273E" w:rsidRPr="0023273E" w14:paraId="79C05BA1"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717EC2E9"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70858DC"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645BF46"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696"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CC7A19E"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706"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1900549"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70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D27A806"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56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565B43E"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48F7B9B5"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38816AA" w14:textId="77777777" w:rsidR="00200D22" w:rsidRPr="0023273E" w:rsidRDefault="00200D22" w:rsidP="00AC7F2A">
            <w:pPr>
              <w:spacing w:line="276" w:lineRule="auto"/>
              <w:jc w:val="both"/>
              <w:rPr>
                <w:sz w:val="20"/>
                <w:szCs w:val="20"/>
              </w:rPr>
            </w:pPr>
            <w:r w:rsidRPr="0023273E">
              <w:rPr>
                <w:sz w:val="20"/>
                <w:szCs w:val="20"/>
              </w:rPr>
              <w:t xml:space="preserve">Uso dos recursos TIC no </w:t>
            </w:r>
            <w:proofErr w:type="spellStart"/>
            <w:r w:rsidRPr="0023273E">
              <w:rPr>
                <w:sz w:val="20"/>
                <w:szCs w:val="20"/>
              </w:rPr>
              <w:t>context</w:t>
            </w:r>
            <w:proofErr w:type="spellEnd"/>
            <w:r w:rsidRPr="0023273E">
              <w:rPr>
                <w:sz w:val="20"/>
                <w:szCs w:val="20"/>
              </w:rPr>
              <w:t xml:space="preserve"> de </w:t>
            </w:r>
            <w:proofErr w:type="spellStart"/>
            <w:r w:rsidRPr="0023273E">
              <w:rPr>
                <w:sz w:val="20"/>
                <w:szCs w:val="20"/>
              </w:rPr>
              <w:t>Ensino</w:t>
            </w:r>
            <w:proofErr w:type="spellEnd"/>
            <w:r w:rsidRPr="0023273E">
              <w:rPr>
                <w:sz w:val="20"/>
                <w:szCs w:val="20"/>
              </w:rPr>
              <w:t xml:space="preserve">-Aprendizaxe: un </w:t>
            </w:r>
            <w:proofErr w:type="spellStart"/>
            <w:r w:rsidRPr="0023273E">
              <w:rPr>
                <w:sz w:val="20"/>
                <w:szCs w:val="20"/>
              </w:rPr>
              <w:t>eixe</w:t>
            </w:r>
            <w:proofErr w:type="spellEnd"/>
            <w:r w:rsidRPr="0023273E">
              <w:rPr>
                <w:sz w:val="20"/>
                <w:szCs w:val="20"/>
              </w:rPr>
              <w:t xml:space="preserve"> </w:t>
            </w:r>
            <w:proofErr w:type="spellStart"/>
            <w:r w:rsidRPr="0023273E">
              <w:rPr>
                <w:sz w:val="20"/>
                <w:szCs w:val="20"/>
              </w:rPr>
              <w:t>na</w:t>
            </w:r>
            <w:proofErr w:type="spellEnd"/>
            <w:r w:rsidRPr="0023273E">
              <w:rPr>
                <w:sz w:val="20"/>
                <w:szCs w:val="20"/>
              </w:rPr>
              <w:t xml:space="preserve"> motivación docente.</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6DA563D" w14:textId="77777777" w:rsidR="00200D22" w:rsidRPr="0023273E" w:rsidRDefault="00200D22" w:rsidP="00AC7F2A">
            <w:pPr>
              <w:spacing w:line="276" w:lineRule="auto"/>
              <w:jc w:val="center"/>
              <w:rPr>
                <w:sz w:val="20"/>
                <w:szCs w:val="20"/>
                <w:lang w:val="en-US"/>
              </w:rPr>
            </w:pPr>
            <w:r w:rsidRPr="0023273E">
              <w:rPr>
                <w:sz w:val="20"/>
                <w:szCs w:val="20"/>
                <w:lang w:val="en-US"/>
              </w:rPr>
              <w:t xml:space="preserve">Moreiras </w:t>
            </w:r>
            <w:proofErr w:type="spellStart"/>
            <w:r w:rsidRPr="0023273E">
              <w:rPr>
                <w:sz w:val="20"/>
                <w:szCs w:val="20"/>
                <w:lang w:val="en-US"/>
              </w:rPr>
              <w:t>Fontán</w:t>
            </w:r>
            <w:proofErr w:type="spellEnd"/>
            <w:r w:rsidRPr="0023273E">
              <w:rPr>
                <w:sz w:val="20"/>
                <w:szCs w:val="20"/>
                <w:lang w:val="en-US"/>
              </w:rPr>
              <w:t>, Eva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12B643D" w14:textId="77777777" w:rsidR="00200D22" w:rsidRPr="0023273E" w:rsidRDefault="00200D22" w:rsidP="00AC7F2A">
            <w:pPr>
              <w:spacing w:line="276" w:lineRule="auto"/>
              <w:jc w:val="center"/>
              <w:rPr>
                <w:sz w:val="20"/>
                <w:szCs w:val="20"/>
                <w:lang w:val="en-US"/>
              </w:rPr>
            </w:pPr>
            <w:r w:rsidRPr="0023273E">
              <w:rPr>
                <w:sz w:val="20"/>
                <w:szCs w:val="20"/>
                <w:lang w:val="en-US"/>
              </w:rPr>
              <w:t xml:space="preserve">Antonio </w:t>
            </w:r>
            <w:proofErr w:type="spellStart"/>
            <w:r w:rsidRPr="0023273E">
              <w:rPr>
                <w:sz w:val="20"/>
                <w:szCs w:val="20"/>
                <w:lang w:val="en-US"/>
              </w:rPr>
              <w:t>Gonzálezz</w:t>
            </w:r>
            <w:proofErr w:type="spellEnd"/>
            <w:r w:rsidRPr="0023273E">
              <w:rPr>
                <w:sz w:val="20"/>
                <w:szCs w:val="20"/>
                <w:lang w:val="en-US"/>
              </w:rPr>
              <w:t xml:space="preserve"> Fernández</w:t>
            </w:r>
          </w:p>
        </w:tc>
        <w:tc>
          <w:tcPr>
            <w:tcW w:w="169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68B13839" w14:textId="77777777" w:rsidR="00200D22" w:rsidRPr="0023273E" w:rsidRDefault="00200D22" w:rsidP="00AC7F2A">
            <w:pPr>
              <w:spacing w:line="276" w:lineRule="auto"/>
              <w:jc w:val="center"/>
              <w:rPr>
                <w:sz w:val="20"/>
                <w:szCs w:val="20"/>
                <w:lang w:val="en-US"/>
              </w:rPr>
            </w:pPr>
          </w:p>
        </w:tc>
        <w:tc>
          <w:tcPr>
            <w:tcW w:w="170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1C6C828" w14:textId="77777777" w:rsidR="00200D22" w:rsidRPr="0023273E" w:rsidRDefault="00200D22" w:rsidP="00AC7F2A">
            <w:pPr>
              <w:spacing w:line="276" w:lineRule="auto"/>
              <w:jc w:val="center"/>
              <w:rPr>
                <w:sz w:val="20"/>
                <w:szCs w:val="20"/>
                <w:lang w:val="en-US"/>
              </w:rPr>
            </w:pPr>
            <w:r w:rsidRPr="0023273E">
              <w:rPr>
                <w:sz w:val="20"/>
                <w:szCs w:val="20"/>
                <w:lang w:val="en-US"/>
              </w:rPr>
              <w:t>02/10/2020</w:t>
            </w:r>
          </w:p>
        </w:tc>
        <w:tc>
          <w:tcPr>
            <w:tcW w:w="70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1F9A47C"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r w:rsidRPr="0023273E">
              <w:rPr>
                <w:sz w:val="20"/>
                <w:szCs w:val="20"/>
                <w:lang w:val="en-US"/>
              </w:rPr>
              <w:t xml:space="preserve"> Cum Laude</w:t>
            </w:r>
          </w:p>
        </w:tc>
        <w:tc>
          <w:tcPr>
            <w:tcW w:w="156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1280FED"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1F748F35"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629C40F3"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2F839E32"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55A6B16E"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76F1A63E" w14:textId="77777777" w:rsidR="00200D22" w:rsidRPr="0023273E" w:rsidRDefault="00200D22" w:rsidP="00AC7F2A">
            <w:pPr>
              <w:spacing w:line="276" w:lineRule="auto"/>
              <w:jc w:val="both"/>
              <w:rPr>
                <w:sz w:val="20"/>
                <w:szCs w:val="20"/>
                <w:lang w:val="en-US"/>
              </w:rPr>
            </w:pPr>
            <w:r w:rsidRPr="0023273E">
              <w:rPr>
                <w:sz w:val="20"/>
                <w:szCs w:val="20"/>
              </w:rPr>
              <w:t>Moreira-</w:t>
            </w:r>
            <w:proofErr w:type="spellStart"/>
            <w:r w:rsidRPr="0023273E">
              <w:rPr>
                <w:sz w:val="20"/>
                <w:szCs w:val="20"/>
              </w:rPr>
              <w:t>Fontán</w:t>
            </w:r>
            <w:proofErr w:type="spellEnd"/>
            <w:r w:rsidRPr="0023273E">
              <w:rPr>
                <w:sz w:val="20"/>
                <w:szCs w:val="20"/>
              </w:rPr>
              <w:t>, E., García-</w:t>
            </w:r>
            <w:proofErr w:type="spellStart"/>
            <w:r w:rsidRPr="0023273E">
              <w:rPr>
                <w:sz w:val="20"/>
                <w:szCs w:val="20"/>
              </w:rPr>
              <w:t>Señorán</w:t>
            </w:r>
            <w:proofErr w:type="spellEnd"/>
            <w:r w:rsidRPr="0023273E">
              <w:rPr>
                <w:sz w:val="20"/>
                <w:szCs w:val="20"/>
              </w:rPr>
              <w:t xml:space="preserve">, M., Conde-Rodríguez, Á., &amp; González, A. (2019). </w:t>
            </w:r>
            <w:r w:rsidRPr="0023273E">
              <w:rPr>
                <w:sz w:val="20"/>
                <w:szCs w:val="20"/>
                <w:lang w:val="en-US"/>
              </w:rPr>
              <w:t>Teachers' ICT-related self-efficacy, job resources, and positive emotions: Their structural relations with autonomous motivation and work engagement. </w:t>
            </w:r>
            <w:r w:rsidRPr="0023273E">
              <w:rPr>
                <w:i/>
                <w:iCs/>
                <w:sz w:val="20"/>
                <w:szCs w:val="20"/>
                <w:lang w:val="en-US"/>
              </w:rPr>
              <w:t>Computers &amp; Education</w:t>
            </w:r>
            <w:r w:rsidRPr="0023273E">
              <w:rPr>
                <w:sz w:val="20"/>
                <w:szCs w:val="20"/>
                <w:lang w:val="en-US"/>
              </w:rPr>
              <w:t>, </w:t>
            </w:r>
            <w:r w:rsidRPr="0023273E">
              <w:rPr>
                <w:i/>
                <w:iCs/>
                <w:sz w:val="20"/>
                <w:szCs w:val="20"/>
                <w:lang w:val="en-US"/>
              </w:rPr>
              <w:t>134</w:t>
            </w:r>
            <w:r w:rsidRPr="0023273E">
              <w:rPr>
                <w:sz w:val="20"/>
                <w:szCs w:val="20"/>
                <w:lang w:val="en-US"/>
              </w:rPr>
              <w:t xml:space="preserve">, 63-77. </w:t>
            </w:r>
            <w:hyperlink r:id="rId145" w:tgtFrame="_blank" w:tooltip="Persistent link using digital object identifier" w:history="1">
              <w:r w:rsidRPr="0023273E">
                <w:rPr>
                  <w:sz w:val="20"/>
                  <w:szCs w:val="20"/>
                  <w:u w:val="single"/>
                  <w:lang w:val="en-US"/>
                </w:rPr>
                <w:t>https://doi.org/10.1016/j.compedu.2019.02.007</w:t>
              </w:r>
            </w:hyperlink>
          </w:p>
        </w:tc>
      </w:tr>
      <w:tr w:rsidR="0023273E" w:rsidRPr="0023273E" w14:paraId="1D21660A"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6758BFCD"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52C2FAEE" w14:textId="77777777" w:rsidR="00200D22" w:rsidRPr="0023273E" w:rsidRDefault="00200D22" w:rsidP="00AC7F2A">
            <w:pPr>
              <w:spacing w:line="276" w:lineRule="auto"/>
              <w:jc w:val="both"/>
              <w:rPr>
                <w:sz w:val="20"/>
                <w:szCs w:val="20"/>
                <w:lang w:val="en-US"/>
              </w:rPr>
            </w:pPr>
            <w:r w:rsidRPr="0023273E">
              <w:rPr>
                <w:sz w:val="20"/>
                <w:szCs w:val="20"/>
                <w:lang w:val="en-US"/>
              </w:rPr>
              <w:t>Q1</w:t>
            </w:r>
          </w:p>
        </w:tc>
      </w:tr>
    </w:tbl>
    <w:p w14:paraId="25543E7D" w14:textId="77777777" w:rsidR="00200D22" w:rsidRPr="0023273E" w:rsidRDefault="00200D22" w:rsidP="00200D22">
      <w:pPr>
        <w:rPr>
          <w:sz w:val="20"/>
          <w:szCs w:val="20"/>
        </w:rPr>
      </w:pPr>
    </w:p>
    <w:p w14:paraId="2BEE055F" w14:textId="77777777" w:rsidR="00200D22" w:rsidRPr="0023273E" w:rsidRDefault="00200D22" w:rsidP="00200D22">
      <w:pPr>
        <w:rPr>
          <w:sz w:val="20"/>
          <w:szCs w:val="20"/>
        </w:rPr>
      </w:pPr>
    </w:p>
    <w:p w14:paraId="6550DDAF" w14:textId="77777777" w:rsidR="00200D22" w:rsidRPr="0023273E" w:rsidRDefault="00200D22" w:rsidP="00200D22">
      <w:pPr>
        <w:rPr>
          <w:sz w:val="20"/>
          <w:szCs w:val="20"/>
        </w:rPr>
      </w:pPr>
    </w:p>
    <w:p w14:paraId="6A556A0C"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555"/>
        <w:gridCol w:w="1847"/>
        <w:gridCol w:w="1134"/>
        <w:gridCol w:w="1134"/>
      </w:tblGrid>
      <w:tr w:rsidR="0023273E" w:rsidRPr="0023273E" w14:paraId="4339A634"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69D248A4" w14:textId="77777777" w:rsidR="00200D22" w:rsidRPr="0023273E" w:rsidRDefault="00200D22" w:rsidP="00AC7F2A">
            <w:pPr>
              <w:spacing w:line="276" w:lineRule="auto"/>
              <w:jc w:val="center"/>
              <w:rPr>
                <w:b/>
                <w:bCs/>
                <w:lang w:val="en-US"/>
              </w:rPr>
            </w:pPr>
            <w:r w:rsidRPr="0023273E">
              <w:rPr>
                <w:b/>
                <w:bCs/>
                <w:lang w:val="en-US"/>
              </w:rPr>
              <w:t>Tesis 7</w:t>
            </w:r>
          </w:p>
        </w:tc>
      </w:tr>
      <w:tr w:rsidR="0023273E" w:rsidRPr="0023273E" w14:paraId="03D2F74E"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5A9DE94"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0CC8465"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0FFEC1C"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555"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511CAB5"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847"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769A681A"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C98B24C"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8FCC309"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6AF270C7"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F66264E" w14:textId="77777777" w:rsidR="00200D22" w:rsidRPr="0023273E" w:rsidRDefault="00200D22" w:rsidP="00AC7F2A">
            <w:pPr>
              <w:spacing w:line="276" w:lineRule="auto"/>
              <w:jc w:val="both"/>
              <w:rPr>
                <w:sz w:val="20"/>
                <w:szCs w:val="20"/>
              </w:rPr>
            </w:pPr>
            <w:r w:rsidRPr="0023273E">
              <w:rPr>
                <w:sz w:val="20"/>
                <w:szCs w:val="20"/>
              </w:rPr>
              <w:lastRenderedPageBreak/>
              <w:t>Educación para la salud y aguas mineromedicinales en pacientes diagnosticados de fibromialgia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CD8564E" w14:textId="77777777" w:rsidR="00200D22" w:rsidRPr="0023273E" w:rsidRDefault="00200D22" w:rsidP="00AC7F2A">
            <w:pPr>
              <w:spacing w:line="276" w:lineRule="auto"/>
              <w:jc w:val="center"/>
              <w:rPr>
                <w:sz w:val="20"/>
                <w:szCs w:val="20"/>
                <w:lang w:val="en-US"/>
              </w:rPr>
            </w:pPr>
            <w:r w:rsidRPr="0023273E">
              <w:rPr>
                <w:sz w:val="20"/>
                <w:szCs w:val="20"/>
                <w:lang w:val="en-US"/>
              </w:rPr>
              <w:t>Calvo Ayuso, Natalia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273AB41" w14:textId="77777777" w:rsidR="00200D22" w:rsidRPr="0023273E" w:rsidRDefault="00200D22" w:rsidP="00AC7F2A">
            <w:pPr>
              <w:spacing w:line="276" w:lineRule="auto"/>
              <w:jc w:val="center"/>
              <w:rPr>
                <w:sz w:val="20"/>
                <w:szCs w:val="20"/>
                <w:lang w:val="en-US"/>
              </w:rPr>
            </w:pPr>
            <w:r w:rsidRPr="0023273E">
              <w:rPr>
                <w:sz w:val="20"/>
                <w:szCs w:val="20"/>
                <w:lang w:val="en-US"/>
              </w:rPr>
              <w:t>María Reyes Pérez Fernández</w:t>
            </w:r>
          </w:p>
        </w:tc>
        <w:tc>
          <w:tcPr>
            <w:tcW w:w="155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A7DA9F1" w14:textId="77777777" w:rsidR="00200D22" w:rsidRPr="0023273E" w:rsidRDefault="00200D22" w:rsidP="00AC7F2A">
            <w:pPr>
              <w:spacing w:line="276" w:lineRule="auto"/>
              <w:jc w:val="center"/>
              <w:rPr>
                <w:sz w:val="20"/>
                <w:szCs w:val="20"/>
                <w:lang w:val="en-US"/>
              </w:rPr>
            </w:pPr>
          </w:p>
        </w:tc>
        <w:tc>
          <w:tcPr>
            <w:tcW w:w="18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1ED4768" w14:textId="77777777" w:rsidR="00200D22" w:rsidRPr="0023273E" w:rsidRDefault="00200D22" w:rsidP="00AC7F2A">
            <w:pPr>
              <w:spacing w:line="276" w:lineRule="auto"/>
              <w:jc w:val="center"/>
              <w:rPr>
                <w:sz w:val="20"/>
                <w:szCs w:val="20"/>
                <w:lang w:val="en-US"/>
              </w:rPr>
            </w:pPr>
            <w:r w:rsidRPr="0023273E">
              <w:rPr>
                <w:sz w:val="20"/>
                <w:szCs w:val="20"/>
                <w:lang w:val="en-US"/>
              </w:rPr>
              <w:t>08/10/2021</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6D95E36"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r w:rsidRPr="0023273E">
              <w:rPr>
                <w:sz w:val="20"/>
                <w:szCs w:val="20"/>
                <w:lang w:val="en-US"/>
              </w:rPr>
              <w:t xml:space="preserve"> cum laude</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C001A01"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5612BFDA"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71DD6904"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5101A204"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285702B6"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2D0FC4E7" w14:textId="77777777" w:rsidR="00200D22" w:rsidRPr="0023273E" w:rsidRDefault="00200D22" w:rsidP="00AC7F2A">
            <w:pPr>
              <w:spacing w:line="276" w:lineRule="auto"/>
              <w:jc w:val="both"/>
              <w:rPr>
                <w:sz w:val="20"/>
                <w:szCs w:val="20"/>
                <w:lang w:val="en-US"/>
              </w:rPr>
            </w:pPr>
            <w:r w:rsidRPr="0032028F">
              <w:rPr>
                <w:sz w:val="20"/>
                <w:szCs w:val="20"/>
              </w:rPr>
              <w:t xml:space="preserve">Pérez-Fernández, M. R., Calvo-Ayuso, N., Martínez-Reglero, C., Salgado-Barreira, Á., &amp; Muiño López-Álvarez, J. L. (2019). </w:t>
            </w:r>
            <w:r w:rsidRPr="0023273E">
              <w:rPr>
                <w:sz w:val="20"/>
                <w:szCs w:val="20"/>
                <w:lang w:val="en-US"/>
              </w:rPr>
              <w:t>Efficacy of baths with mineral-medicinal water in patients with fibromyalgia: a randomized clinical trial. </w:t>
            </w:r>
            <w:r w:rsidRPr="0023273E">
              <w:rPr>
                <w:i/>
                <w:iCs/>
                <w:sz w:val="20"/>
                <w:szCs w:val="20"/>
                <w:lang w:val="en-US"/>
              </w:rPr>
              <w:t>International Journal of Biometeorology</w:t>
            </w:r>
            <w:r w:rsidRPr="0023273E">
              <w:rPr>
                <w:sz w:val="20"/>
                <w:szCs w:val="20"/>
                <w:lang w:val="en-US"/>
              </w:rPr>
              <w:t>, </w:t>
            </w:r>
            <w:r w:rsidRPr="0023273E">
              <w:rPr>
                <w:i/>
                <w:iCs/>
                <w:sz w:val="20"/>
                <w:szCs w:val="20"/>
                <w:lang w:val="en-US"/>
              </w:rPr>
              <w:t>63</w:t>
            </w:r>
            <w:r w:rsidRPr="0023273E">
              <w:rPr>
                <w:sz w:val="20"/>
                <w:szCs w:val="20"/>
                <w:lang w:val="en-US"/>
              </w:rPr>
              <w:t>, 1161-1170. https://doi.org/10.1007/s00484-019-01729-7</w:t>
            </w:r>
          </w:p>
        </w:tc>
      </w:tr>
      <w:tr w:rsidR="0023273E" w:rsidRPr="0023273E" w14:paraId="358A6C08"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46B153F6"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1BEEDC69" w14:textId="77777777" w:rsidR="00200D22" w:rsidRPr="0023273E" w:rsidRDefault="00200D22" w:rsidP="00AC7F2A">
            <w:pPr>
              <w:spacing w:line="276" w:lineRule="auto"/>
              <w:jc w:val="both"/>
              <w:rPr>
                <w:sz w:val="20"/>
                <w:szCs w:val="20"/>
                <w:lang w:val="en-US"/>
              </w:rPr>
            </w:pPr>
            <w:r w:rsidRPr="0023273E">
              <w:rPr>
                <w:sz w:val="20"/>
                <w:szCs w:val="20"/>
                <w:lang w:val="en-US"/>
              </w:rPr>
              <w:t>Q2</w:t>
            </w:r>
          </w:p>
        </w:tc>
      </w:tr>
    </w:tbl>
    <w:p w14:paraId="1A5F381D"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696"/>
        <w:gridCol w:w="1706"/>
        <w:gridCol w:w="1134"/>
        <w:gridCol w:w="1134"/>
      </w:tblGrid>
      <w:tr w:rsidR="0023273E" w:rsidRPr="0023273E" w14:paraId="43CADA1D"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51F875C5" w14:textId="77777777" w:rsidR="00200D22" w:rsidRPr="0023273E" w:rsidRDefault="00200D22" w:rsidP="00AC7F2A">
            <w:pPr>
              <w:spacing w:line="276" w:lineRule="auto"/>
              <w:jc w:val="center"/>
              <w:rPr>
                <w:b/>
                <w:bCs/>
                <w:lang w:val="en-US"/>
              </w:rPr>
            </w:pPr>
            <w:r w:rsidRPr="0023273E">
              <w:rPr>
                <w:b/>
                <w:bCs/>
                <w:lang w:val="en-US"/>
              </w:rPr>
              <w:t>Tesis 8</w:t>
            </w:r>
          </w:p>
        </w:tc>
      </w:tr>
      <w:tr w:rsidR="0023273E" w:rsidRPr="0023273E" w14:paraId="38331298"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81E5251"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E48C7B7"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9228C99"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696"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D78B09B"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706"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A1C2125"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4306594"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FB5B023"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41593EA3"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A5D2FEE" w14:textId="77777777" w:rsidR="00200D22" w:rsidRPr="0023273E" w:rsidRDefault="00200D22" w:rsidP="00AC7F2A">
            <w:pPr>
              <w:spacing w:line="276" w:lineRule="auto"/>
              <w:jc w:val="both"/>
              <w:rPr>
                <w:sz w:val="20"/>
                <w:szCs w:val="20"/>
              </w:rPr>
            </w:pPr>
            <w:proofErr w:type="spellStart"/>
            <w:r w:rsidRPr="0023273E">
              <w:rPr>
                <w:sz w:val="20"/>
                <w:szCs w:val="20"/>
              </w:rPr>
              <w:t>Funcións</w:t>
            </w:r>
            <w:proofErr w:type="spellEnd"/>
            <w:r w:rsidRPr="0023273E">
              <w:rPr>
                <w:sz w:val="20"/>
                <w:szCs w:val="20"/>
              </w:rPr>
              <w:t xml:space="preserve"> cognitivas PASS en </w:t>
            </w:r>
            <w:proofErr w:type="spellStart"/>
            <w:r w:rsidRPr="0023273E">
              <w:rPr>
                <w:sz w:val="20"/>
                <w:szCs w:val="20"/>
              </w:rPr>
              <w:t>nenos</w:t>
            </w:r>
            <w:proofErr w:type="spellEnd"/>
            <w:r w:rsidRPr="0023273E">
              <w:rPr>
                <w:sz w:val="20"/>
                <w:szCs w:val="20"/>
              </w:rPr>
              <w:t xml:space="preserve"> e nenas con alta </w:t>
            </w:r>
            <w:proofErr w:type="spellStart"/>
            <w:r w:rsidRPr="0023273E">
              <w:rPr>
                <w:sz w:val="20"/>
                <w:szCs w:val="20"/>
              </w:rPr>
              <w:t>capacidade</w:t>
            </w:r>
            <w:proofErr w:type="spellEnd"/>
            <w:r w:rsidRPr="0023273E">
              <w:rPr>
                <w:sz w:val="20"/>
                <w:szCs w:val="20"/>
              </w:rPr>
              <w:t xml:space="preserve"> intelectual </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40487B8" w14:textId="77777777" w:rsidR="00200D22" w:rsidRPr="0023273E" w:rsidRDefault="00200D22" w:rsidP="00AC7F2A">
            <w:pPr>
              <w:spacing w:line="276" w:lineRule="auto"/>
              <w:jc w:val="center"/>
              <w:rPr>
                <w:sz w:val="20"/>
                <w:szCs w:val="20"/>
                <w:lang w:val="en-US"/>
              </w:rPr>
            </w:pPr>
            <w:r w:rsidRPr="0023273E">
              <w:rPr>
                <w:sz w:val="20"/>
                <w:szCs w:val="20"/>
                <w:lang w:val="en-US"/>
              </w:rPr>
              <w:t>Otero Rodríguez, Aroa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CD7518B" w14:textId="77777777" w:rsidR="00200D22" w:rsidRPr="0023273E" w:rsidRDefault="00200D22" w:rsidP="00AC7F2A">
            <w:pPr>
              <w:spacing w:line="276" w:lineRule="auto"/>
              <w:jc w:val="center"/>
              <w:rPr>
                <w:sz w:val="20"/>
                <w:szCs w:val="20"/>
                <w:lang w:val="en-US"/>
              </w:rPr>
            </w:pPr>
            <w:r w:rsidRPr="0023273E">
              <w:rPr>
                <w:sz w:val="20"/>
                <w:szCs w:val="20"/>
                <w:lang w:val="en-US"/>
              </w:rPr>
              <w:t xml:space="preserve">Manuel </w:t>
            </w:r>
            <w:proofErr w:type="spellStart"/>
            <w:r w:rsidRPr="0023273E">
              <w:rPr>
                <w:sz w:val="20"/>
                <w:szCs w:val="20"/>
                <w:lang w:val="en-US"/>
              </w:rPr>
              <w:t>Deaño</w:t>
            </w:r>
            <w:proofErr w:type="spellEnd"/>
            <w:r w:rsidRPr="0023273E">
              <w:rPr>
                <w:sz w:val="20"/>
                <w:szCs w:val="20"/>
                <w:lang w:val="en-US"/>
              </w:rPr>
              <w:t xml:space="preserve"> </w:t>
            </w:r>
            <w:proofErr w:type="spellStart"/>
            <w:r w:rsidRPr="0023273E">
              <w:rPr>
                <w:sz w:val="20"/>
                <w:szCs w:val="20"/>
                <w:lang w:val="en-US"/>
              </w:rPr>
              <w:t>Deaño</w:t>
            </w:r>
            <w:proofErr w:type="spellEnd"/>
          </w:p>
        </w:tc>
        <w:tc>
          <w:tcPr>
            <w:tcW w:w="169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B602813" w14:textId="77777777" w:rsidR="00200D22" w:rsidRPr="0023273E" w:rsidRDefault="00200D22" w:rsidP="00AC7F2A">
            <w:pPr>
              <w:spacing w:line="276" w:lineRule="auto"/>
              <w:jc w:val="center"/>
              <w:rPr>
                <w:sz w:val="20"/>
                <w:szCs w:val="20"/>
                <w:lang w:val="en-US"/>
              </w:rPr>
            </w:pPr>
            <w:r w:rsidRPr="0023273E">
              <w:rPr>
                <w:sz w:val="20"/>
                <w:szCs w:val="20"/>
                <w:lang w:val="en-US"/>
              </w:rPr>
              <w:t>Sonia Alfonso Gil</w:t>
            </w:r>
          </w:p>
        </w:tc>
        <w:tc>
          <w:tcPr>
            <w:tcW w:w="170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2EE2DEE" w14:textId="77777777" w:rsidR="00200D22" w:rsidRPr="0023273E" w:rsidRDefault="00200D22" w:rsidP="00AC7F2A">
            <w:pPr>
              <w:spacing w:line="276" w:lineRule="auto"/>
              <w:jc w:val="center"/>
              <w:rPr>
                <w:sz w:val="20"/>
                <w:szCs w:val="20"/>
                <w:lang w:val="en-US"/>
              </w:rPr>
            </w:pPr>
            <w:r w:rsidRPr="0023273E">
              <w:rPr>
                <w:sz w:val="20"/>
                <w:szCs w:val="20"/>
                <w:lang w:val="en-US"/>
              </w:rPr>
              <w:t>22/03/2024</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664D2D0"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4F836C1"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75E12DE6"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17C4D9B8"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0F74463B"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5AAACA63"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65231F4A" w14:textId="77777777" w:rsidR="00200D22" w:rsidRPr="0023273E" w:rsidRDefault="00200D22" w:rsidP="00AC7F2A">
            <w:pPr>
              <w:spacing w:line="276" w:lineRule="auto"/>
              <w:jc w:val="both"/>
              <w:rPr>
                <w:sz w:val="20"/>
                <w:szCs w:val="20"/>
                <w:lang w:val="en-US"/>
              </w:rPr>
            </w:pPr>
            <w:r w:rsidRPr="0032028F">
              <w:rPr>
                <w:sz w:val="20"/>
                <w:szCs w:val="20"/>
              </w:rPr>
              <w:t xml:space="preserve">Otero Rodríguez, A., Sánchez-Lastra, M. A., Diz, J. C., &amp; Ayán, C. (2022). </w:t>
            </w:r>
            <w:r w:rsidRPr="0023273E">
              <w:rPr>
                <w:sz w:val="20"/>
                <w:szCs w:val="20"/>
                <w:lang w:val="en-US"/>
              </w:rPr>
              <w:t>Do Intellectually Gifted Children Show Similar Physical Habits, Physical Fitness Levels and Self-Perceived Body Image Than Typically Developed Children? </w:t>
            </w:r>
            <w:r w:rsidRPr="0023273E">
              <w:rPr>
                <w:i/>
                <w:iCs/>
                <w:sz w:val="20"/>
                <w:szCs w:val="20"/>
                <w:lang w:val="en-US"/>
              </w:rPr>
              <w:t>Children</w:t>
            </w:r>
            <w:r w:rsidRPr="0023273E">
              <w:rPr>
                <w:sz w:val="20"/>
                <w:szCs w:val="20"/>
                <w:lang w:val="en-US"/>
              </w:rPr>
              <w:t>, </w:t>
            </w:r>
            <w:r w:rsidRPr="0023273E">
              <w:rPr>
                <w:i/>
                <w:iCs/>
                <w:sz w:val="20"/>
                <w:szCs w:val="20"/>
                <w:lang w:val="en-US"/>
              </w:rPr>
              <w:t>9</w:t>
            </w:r>
            <w:r w:rsidRPr="0023273E">
              <w:rPr>
                <w:sz w:val="20"/>
                <w:szCs w:val="20"/>
                <w:lang w:val="en-US"/>
              </w:rPr>
              <w:t>(5), 718. https://doi.org/10.3390/children9050718</w:t>
            </w:r>
          </w:p>
        </w:tc>
      </w:tr>
      <w:tr w:rsidR="0023273E" w:rsidRPr="0023273E" w14:paraId="67F7284B"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7AB711EF"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5C37E91F" w14:textId="77777777" w:rsidR="00200D22" w:rsidRPr="0023273E" w:rsidRDefault="00200D22" w:rsidP="00AC7F2A">
            <w:pPr>
              <w:spacing w:line="276" w:lineRule="auto"/>
              <w:jc w:val="both"/>
              <w:rPr>
                <w:sz w:val="20"/>
                <w:szCs w:val="20"/>
                <w:lang w:val="en-US"/>
              </w:rPr>
            </w:pPr>
            <w:r w:rsidRPr="0023273E">
              <w:rPr>
                <w:sz w:val="20"/>
                <w:szCs w:val="20"/>
                <w:lang w:val="en-US"/>
              </w:rPr>
              <w:t>Q2</w:t>
            </w:r>
          </w:p>
        </w:tc>
      </w:tr>
    </w:tbl>
    <w:p w14:paraId="0FD1C3E1"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2268"/>
        <w:gridCol w:w="1134"/>
        <w:gridCol w:w="1134"/>
        <w:gridCol w:w="1134"/>
      </w:tblGrid>
      <w:tr w:rsidR="0023273E" w:rsidRPr="0023273E" w14:paraId="2454CB77"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7D544129" w14:textId="77777777" w:rsidR="00200D22" w:rsidRPr="0023273E" w:rsidRDefault="00200D22" w:rsidP="00AC7F2A">
            <w:pPr>
              <w:spacing w:line="276" w:lineRule="auto"/>
              <w:jc w:val="center"/>
              <w:rPr>
                <w:b/>
                <w:bCs/>
                <w:lang w:val="en-US"/>
              </w:rPr>
            </w:pPr>
            <w:r w:rsidRPr="0023273E">
              <w:rPr>
                <w:b/>
                <w:bCs/>
                <w:lang w:val="en-US"/>
              </w:rPr>
              <w:t>Tesis 9</w:t>
            </w:r>
          </w:p>
        </w:tc>
      </w:tr>
      <w:tr w:rsidR="0023273E" w:rsidRPr="0023273E" w14:paraId="322B22F4"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640E5A96"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5B61BD7"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0656B770"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47C7FD3B"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E4AAD74"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71ED1FFE"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0F13FD9"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1EAF085C"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BE8AA2E" w14:textId="77777777" w:rsidR="00200D22" w:rsidRPr="0023273E" w:rsidRDefault="00200D22" w:rsidP="00AC7F2A">
            <w:pPr>
              <w:spacing w:line="276" w:lineRule="auto"/>
              <w:jc w:val="both"/>
              <w:rPr>
                <w:sz w:val="20"/>
                <w:szCs w:val="20"/>
              </w:rPr>
            </w:pPr>
            <w:r w:rsidRPr="0023273E">
              <w:rPr>
                <w:sz w:val="20"/>
                <w:szCs w:val="20"/>
              </w:rPr>
              <w:t>La orientación profesional en los Conservatorios Profesionales de Música de la provincia de Pontevedra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7D581BF" w14:textId="77777777" w:rsidR="00200D22" w:rsidRPr="005B794B" w:rsidRDefault="00200D22" w:rsidP="00AC7F2A">
            <w:pPr>
              <w:spacing w:line="276" w:lineRule="auto"/>
              <w:jc w:val="center"/>
              <w:rPr>
                <w:sz w:val="20"/>
                <w:szCs w:val="20"/>
                <w:lang w:val="pt-PT"/>
              </w:rPr>
            </w:pPr>
            <w:r w:rsidRPr="005B794B">
              <w:rPr>
                <w:sz w:val="20"/>
                <w:szCs w:val="20"/>
                <w:lang w:val="pt-PT"/>
              </w:rPr>
              <w:t>Vasconcelos Monteiro, Diana Rita de</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4DF70D4" w14:textId="77777777" w:rsidR="00200D22" w:rsidRPr="005B794B" w:rsidRDefault="00200D22" w:rsidP="00AC7F2A">
            <w:pPr>
              <w:spacing w:line="276" w:lineRule="auto"/>
              <w:jc w:val="center"/>
              <w:rPr>
                <w:sz w:val="20"/>
                <w:szCs w:val="20"/>
                <w:lang w:val="pt-PT"/>
              </w:rPr>
            </w:pPr>
            <w:r w:rsidRPr="005B794B">
              <w:rPr>
                <w:sz w:val="20"/>
                <w:szCs w:val="20"/>
                <w:lang w:val="pt-PT"/>
              </w:rPr>
              <w:t>Nuno Albertino Ferreira da Rocha Barbosa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0AF832D6" w14:textId="77777777" w:rsidR="00200D22" w:rsidRPr="0023273E" w:rsidRDefault="00200D22" w:rsidP="00AC7F2A">
            <w:pPr>
              <w:spacing w:line="276" w:lineRule="auto"/>
              <w:jc w:val="center"/>
              <w:rPr>
                <w:sz w:val="20"/>
                <w:szCs w:val="20"/>
                <w:lang w:val="en-US"/>
              </w:rPr>
            </w:pPr>
            <w:r w:rsidRPr="0023273E">
              <w:rPr>
                <w:sz w:val="20"/>
                <w:szCs w:val="20"/>
                <w:lang w:val="en-US"/>
              </w:rPr>
              <w:t>Sandra Raquel Gonçalves Fernandes</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EC2E999" w14:textId="77777777" w:rsidR="00200D22" w:rsidRPr="0023273E" w:rsidRDefault="00200D22" w:rsidP="00AC7F2A">
            <w:pPr>
              <w:spacing w:line="276" w:lineRule="auto"/>
              <w:jc w:val="center"/>
              <w:rPr>
                <w:sz w:val="20"/>
                <w:szCs w:val="20"/>
                <w:lang w:val="en-US"/>
              </w:rPr>
            </w:pPr>
            <w:r w:rsidRPr="0023273E">
              <w:rPr>
                <w:sz w:val="20"/>
                <w:szCs w:val="20"/>
                <w:lang w:val="en-US"/>
              </w:rPr>
              <w:t>18/01/2023</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68872B7"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r w:rsidRPr="0023273E">
              <w:rPr>
                <w:sz w:val="20"/>
                <w:szCs w:val="20"/>
                <w:lang w:val="en-US"/>
              </w:rPr>
              <w:t xml:space="preserve"> cum laude</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BA5B21D"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2CED01D0"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3BE074C8"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681192B2"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1B6B4448"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7D274F13" w14:textId="77777777" w:rsidR="00200D22" w:rsidRPr="0023273E" w:rsidRDefault="00200D22" w:rsidP="00AC7F2A">
            <w:pPr>
              <w:spacing w:line="276" w:lineRule="auto"/>
              <w:jc w:val="both"/>
              <w:rPr>
                <w:sz w:val="20"/>
                <w:szCs w:val="20"/>
                <w:lang w:val="en-US"/>
              </w:rPr>
            </w:pPr>
            <w:r w:rsidRPr="005B794B">
              <w:rPr>
                <w:sz w:val="20"/>
                <w:szCs w:val="20"/>
                <w:lang w:val="pt-PT"/>
              </w:rPr>
              <w:t xml:space="preserve">Monteiro, R., Fernandes, S., &amp; Rocha, N. (2022). </w:t>
            </w:r>
            <w:r w:rsidRPr="0023273E">
              <w:rPr>
                <w:sz w:val="20"/>
                <w:szCs w:val="20"/>
                <w:lang w:val="en-US"/>
              </w:rPr>
              <w:t>What do preschool teachers and parents think about the influence of screen-time exposure on children’s development? Challenges and opportunities. </w:t>
            </w:r>
            <w:r w:rsidRPr="0023273E">
              <w:rPr>
                <w:i/>
                <w:iCs/>
                <w:sz w:val="20"/>
                <w:szCs w:val="20"/>
                <w:lang w:val="en-US"/>
              </w:rPr>
              <w:t>Education Sciences</w:t>
            </w:r>
            <w:r w:rsidRPr="0023273E">
              <w:rPr>
                <w:sz w:val="20"/>
                <w:szCs w:val="20"/>
                <w:lang w:val="en-US"/>
              </w:rPr>
              <w:t>, </w:t>
            </w:r>
            <w:r w:rsidRPr="0023273E">
              <w:rPr>
                <w:i/>
                <w:iCs/>
                <w:sz w:val="20"/>
                <w:szCs w:val="20"/>
                <w:lang w:val="en-US"/>
              </w:rPr>
              <w:t>12</w:t>
            </w:r>
            <w:r w:rsidRPr="0023273E">
              <w:rPr>
                <w:sz w:val="20"/>
                <w:szCs w:val="20"/>
                <w:lang w:val="en-US"/>
              </w:rPr>
              <w:t xml:space="preserve">(1), 52. </w:t>
            </w:r>
            <w:r w:rsidRPr="0023273E">
              <w:rPr>
                <w:sz w:val="20"/>
                <w:szCs w:val="20"/>
                <w:lang w:val="en-US"/>
              </w:rPr>
              <w:lastRenderedPageBreak/>
              <w:t>https://doi.org/10.3390/educsci12010052</w:t>
            </w:r>
          </w:p>
        </w:tc>
      </w:tr>
      <w:tr w:rsidR="0023273E" w:rsidRPr="0023273E" w14:paraId="62BD0BDC"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0535AE2E"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lastRenderedPageBreak/>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7767C352" w14:textId="77777777" w:rsidR="00200D22" w:rsidRPr="0023273E" w:rsidRDefault="00200D22" w:rsidP="00AC7F2A">
            <w:pPr>
              <w:spacing w:line="276" w:lineRule="auto"/>
              <w:jc w:val="both"/>
              <w:rPr>
                <w:sz w:val="20"/>
                <w:szCs w:val="20"/>
                <w:lang w:val="en-US"/>
              </w:rPr>
            </w:pPr>
            <w:r w:rsidRPr="0023273E">
              <w:rPr>
                <w:sz w:val="20"/>
                <w:szCs w:val="20"/>
                <w:lang w:val="en-US"/>
              </w:rPr>
              <w:t>Q1</w:t>
            </w:r>
          </w:p>
        </w:tc>
      </w:tr>
    </w:tbl>
    <w:p w14:paraId="097CE67E" w14:textId="77777777" w:rsidR="00200D22" w:rsidRPr="0023273E" w:rsidRDefault="00200D22" w:rsidP="00200D22">
      <w:pPr>
        <w:rPr>
          <w:sz w:val="20"/>
          <w:szCs w:val="20"/>
        </w:rPr>
      </w:pPr>
    </w:p>
    <w:p w14:paraId="17A33503" w14:textId="77777777" w:rsidR="00200D22" w:rsidRPr="0023273E" w:rsidRDefault="00200D22" w:rsidP="00200D22">
      <w:pPr>
        <w:rPr>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572"/>
        <w:gridCol w:w="2268"/>
        <w:gridCol w:w="2268"/>
        <w:gridCol w:w="1980"/>
        <w:gridCol w:w="1422"/>
        <w:gridCol w:w="1134"/>
        <w:gridCol w:w="1134"/>
      </w:tblGrid>
      <w:tr w:rsidR="0023273E" w:rsidRPr="0023273E" w14:paraId="79E18235"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hideMark/>
          </w:tcPr>
          <w:p w14:paraId="6B356145" w14:textId="77777777" w:rsidR="00200D22" w:rsidRPr="0023273E" w:rsidRDefault="00200D22" w:rsidP="00AC7F2A">
            <w:pPr>
              <w:spacing w:line="276" w:lineRule="auto"/>
              <w:jc w:val="center"/>
              <w:rPr>
                <w:b/>
                <w:bCs/>
                <w:lang w:val="en-US"/>
              </w:rPr>
            </w:pPr>
            <w:r w:rsidRPr="0023273E">
              <w:rPr>
                <w:b/>
                <w:bCs/>
                <w:lang w:val="en-US"/>
              </w:rPr>
              <w:t>Tesis 10</w:t>
            </w:r>
          </w:p>
        </w:tc>
      </w:tr>
      <w:tr w:rsidR="0023273E" w:rsidRPr="0023273E" w14:paraId="72C0008A" w14:textId="77777777" w:rsidTr="00AC7F2A">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5B4D2C0E"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Título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A9FF837"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Doctorando</w:t>
            </w:r>
            <w:proofErr w:type="spellEnd"/>
            <w:r w:rsidRPr="0023273E">
              <w:rPr>
                <w:b/>
                <w:bCs/>
                <w:sz w:val="20"/>
                <w:szCs w:val="20"/>
                <w:lang w:val="en-US"/>
              </w:rPr>
              <w:t>/a</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26023BBC"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1</w:t>
            </w:r>
          </w:p>
        </w:tc>
        <w:tc>
          <w:tcPr>
            <w:tcW w:w="1980"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EBA6866"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Director/a 2</w:t>
            </w:r>
          </w:p>
        </w:tc>
        <w:tc>
          <w:tcPr>
            <w:tcW w:w="1422"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043E760"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Fecha</w:t>
            </w:r>
            <w:proofErr w:type="spellEnd"/>
            <w:r w:rsidRPr="0023273E">
              <w:rPr>
                <w:b/>
                <w:bCs/>
                <w:sz w:val="20"/>
                <w:szCs w:val="20"/>
                <w:lang w:val="en-US"/>
              </w:rPr>
              <w:t xml:space="preserve"> de </w:t>
            </w:r>
            <w:proofErr w:type="spellStart"/>
            <w:r w:rsidRPr="0023273E">
              <w:rPr>
                <w:b/>
                <w:bCs/>
                <w:sz w:val="20"/>
                <w:szCs w:val="20"/>
                <w:lang w:val="en-US"/>
              </w:rPr>
              <w:t>lectura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18100AF2" w14:textId="77777777" w:rsidR="00200D22" w:rsidRPr="0023273E" w:rsidRDefault="00200D22" w:rsidP="00AC7F2A">
            <w:pPr>
              <w:spacing w:line="276" w:lineRule="auto"/>
              <w:jc w:val="center"/>
              <w:rPr>
                <w:b/>
                <w:bCs/>
                <w:sz w:val="20"/>
                <w:szCs w:val="20"/>
                <w:lang w:val="en-US"/>
              </w:rPr>
            </w:pPr>
            <w:proofErr w:type="spellStart"/>
            <w:r w:rsidRPr="0023273E">
              <w:rPr>
                <w:b/>
                <w:bCs/>
                <w:sz w:val="20"/>
                <w:szCs w:val="20"/>
                <w:lang w:val="en-US"/>
              </w:rPr>
              <w:t>Calificación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2F2F2"/>
            <w:tcMar>
              <w:top w:w="57" w:type="dxa"/>
              <w:left w:w="85" w:type="dxa"/>
              <w:bottom w:w="57" w:type="dxa"/>
              <w:right w:w="85" w:type="dxa"/>
            </w:tcMar>
            <w:vAlign w:val="center"/>
            <w:hideMark/>
          </w:tcPr>
          <w:p w14:paraId="3A809AD0" w14:textId="77777777" w:rsidR="00200D22" w:rsidRPr="0023273E" w:rsidRDefault="00200D22" w:rsidP="00AC7F2A">
            <w:pPr>
              <w:spacing w:line="276" w:lineRule="auto"/>
              <w:jc w:val="center"/>
              <w:rPr>
                <w:b/>
                <w:bCs/>
                <w:sz w:val="20"/>
                <w:szCs w:val="20"/>
                <w:lang w:val="en-US"/>
              </w:rPr>
            </w:pPr>
            <w:r w:rsidRPr="0023273E">
              <w:rPr>
                <w:b/>
                <w:bCs/>
                <w:sz w:val="20"/>
                <w:szCs w:val="20"/>
                <w:lang w:val="en-US"/>
              </w:rPr>
              <w:t>Universidad</w:t>
            </w:r>
          </w:p>
        </w:tc>
      </w:tr>
      <w:tr w:rsidR="0023273E" w:rsidRPr="0023273E" w14:paraId="2998C78A" w14:textId="77777777" w:rsidTr="00AC7F2A">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AE1AC50" w14:textId="77777777" w:rsidR="00200D22" w:rsidRPr="005B794B" w:rsidRDefault="00200D22" w:rsidP="00AC7F2A">
            <w:pPr>
              <w:spacing w:line="276" w:lineRule="auto"/>
              <w:jc w:val="both"/>
              <w:rPr>
                <w:sz w:val="20"/>
                <w:szCs w:val="20"/>
                <w:lang w:val="pt-PT"/>
              </w:rPr>
            </w:pPr>
            <w:r w:rsidRPr="005B794B">
              <w:rPr>
                <w:sz w:val="20"/>
                <w:szCs w:val="20"/>
                <w:lang w:val="pt-PT"/>
              </w:rPr>
              <w:t>Influencia dos esquemas cognitivos mal-adaptativos no estilo de consumo e na tendencia á impulsividade na compra</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E9C4E68" w14:textId="77777777" w:rsidR="00200D22" w:rsidRPr="005B794B" w:rsidRDefault="00200D22" w:rsidP="00AC7F2A">
            <w:pPr>
              <w:spacing w:line="276" w:lineRule="auto"/>
              <w:jc w:val="center"/>
              <w:rPr>
                <w:sz w:val="20"/>
                <w:szCs w:val="20"/>
                <w:lang w:val="pt-PT"/>
              </w:rPr>
            </w:pPr>
            <w:r w:rsidRPr="005B794B">
              <w:rPr>
                <w:sz w:val="20"/>
                <w:szCs w:val="20"/>
                <w:lang w:val="pt-PT"/>
              </w:rPr>
              <w:t>Almeida Correia Aguiar Rocha, Susana María de</w:t>
            </w:r>
          </w:p>
        </w:tc>
        <w:tc>
          <w:tcPr>
            <w:tcW w:w="22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D78C159" w14:textId="77777777" w:rsidR="00200D22" w:rsidRPr="0023273E" w:rsidRDefault="00200D22" w:rsidP="00AC7F2A">
            <w:pPr>
              <w:spacing w:line="276" w:lineRule="auto"/>
              <w:jc w:val="center"/>
              <w:rPr>
                <w:sz w:val="20"/>
                <w:szCs w:val="20"/>
                <w:lang w:val="en-US"/>
              </w:rPr>
            </w:pPr>
            <w:r w:rsidRPr="0023273E">
              <w:rPr>
                <w:sz w:val="20"/>
                <w:szCs w:val="20"/>
                <w:lang w:val="en-US"/>
              </w:rPr>
              <w:t>Xosé Manuel Cid Fernández</w:t>
            </w:r>
          </w:p>
        </w:tc>
        <w:tc>
          <w:tcPr>
            <w:tcW w:w="1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C9E5DCD" w14:textId="77777777" w:rsidR="00200D22" w:rsidRPr="0023273E" w:rsidRDefault="00200D22" w:rsidP="00AC7F2A">
            <w:pPr>
              <w:spacing w:line="276" w:lineRule="auto"/>
              <w:jc w:val="center"/>
              <w:rPr>
                <w:sz w:val="20"/>
                <w:szCs w:val="20"/>
                <w:lang w:val="en-US"/>
              </w:rPr>
            </w:pPr>
            <w:r w:rsidRPr="0023273E">
              <w:rPr>
                <w:sz w:val="20"/>
                <w:szCs w:val="20"/>
                <w:lang w:val="en-US"/>
              </w:rPr>
              <w:t>Yolanda Rodríguez Castro</w:t>
            </w:r>
          </w:p>
        </w:tc>
        <w:tc>
          <w:tcPr>
            <w:tcW w:w="142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28185F2" w14:textId="77777777" w:rsidR="00200D22" w:rsidRPr="0023273E" w:rsidRDefault="00200D22" w:rsidP="00AC7F2A">
            <w:pPr>
              <w:spacing w:line="276" w:lineRule="auto"/>
              <w:jc w:val="center"/>
              <w:rPr>
                <w:sz w:val="20"/>
                <w:szCs w:val="20"/>
                <w:lang w:val="en-US"/>
              </w:rPr>
            </w:pPr>
            <w:r w:rsidRPr="0023273E">
              <w:rPr>
                <w:sz w:val="20"/>
                <w:szCs w:val="20"/>
                <w:lang w:val="en-US"/>
              </w:rPr>
              <w:t>28/07/2020</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DFC7426" w14:textId="77777777" w:rsidR="00200D22" w:rsidRPr="0023273E" w:rsidRDefault="00200D22" w:rsidP="00AC7F2A">
            <w:pPr>
              <w:spacing w:line="276" w:lineRule="auto"/>
              <w:jc w:val="center"/>
              <w:rPr>
                <w:sz w:val="20"/>
                <w:szCs w:val="20"/>
                <w:lang w:val="en-US"/>
              </w:rPr>
            </w:pPr>
            <w:proofErr w:type="spellStart"/>
            <w:r w:rsidRPr="0023273E">
              <w:rPr>
                <w:sz w:val="20"/>
                <w:szCs w:val="20"/>
                <w:lang w:val="en-US"/>
              </w:rPr>
              <w:t>Sobresaliente</w:t>
            </w:r>
            <w:proofErr w:type="spellEnd"/>
            <w:r w:rsidRPr="0023273E">
              <w:rPr>
                <w:sz w:val="20"/>
                <w:szCs w:val="20"/>
                <w:lang w:val="en-US"/>
              </w:rPr>
              <w:t xml:space="preserve"> cum laude</w:t>
            </w:r>
          </w:p>
        </w:tc>
        <w:tc>
          <w:tcPr>
            <w:tcW w:w="11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900AA78" w14:textId="77777777" w:rsidR="00200D22" w:rsidRPr="0023273E" w:rsidRDefault="00200D22" w:rsidP="00AC7F2A">
            <w:pPr>
              <w:spacing w:line="276" w:lineRule="auto"/>
              <w:jc w:val="center"/>
              <w:rPr>
                <w:sz w:val="20"/>
                <w:szCs w:val="20"/>
                <w:lang w:val="en-US"/>
              </w:rPr>
            </w:pPr>
            <w:r w:rsidRPr="0023273E">
              <w:rPr>
                <w:sz w:val="20"/>
                <w:szCs w:val="20"/>
                <w:lang w:val="en-US"/>
              </w:rPr>
              <w:t>Universidad de Vigo</w:t>
            </w:r>
          </w:p>
        </w:tc>
      </w:tr>
      <w:tr w:rsidR="0023273E" w:rsidRPr="0023273E" w14:paraId="59D9D3B4" w14:textId="77777777" w:rsidTr="00AC7F2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hideMark/>
          </w:tcPr>
          <w:p w14:paraId="652BBC0B" w14:textId="77777777" w:rsidR="00200D22" w:rsidRPr="0023273E" w:rsidRDefault="00200D22" w:rsidP="00AC7F2A">
            <w:pPr>
              <w:jc w:val="center"/>
              <w:rPr>
                <w:b/>
                <w:spacing w:val="-2"/>
                <w:sz w:val="20"/>
                <w:szCs w:val="20"/>
              </w:rPr>
            </w:pPr>
            <w:r w:rsidRPr="0023273E">
              <w:rPr>
                <w:b/>
                <w:spacing w:val="-2"/>
                <w:sz w:val="20"/>
                <w:szCs w:val="20"/>
              </w:rPr>
              <w:t>Contribución científica más relevante derivada de la tesis</w:t>
            </w:r>
          </w:p>
        </w:tc>
      </w:tr>
      <w:tr w:rsidR="0023273E" w:rsidRPr="0023273E" w14:paraId="225C4C13" w14:textId="77777777" w:rsidTr="00AC7F2A">
        <w:trPr>
          <w:trHeight w:val="1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149B74D6" w14:textId="77777777" w:rsidR="00200D22" w:rsidRPr="0023273E" w:rsidRDefault="00200D22" w:rsidP="00AC7F2A">
            <w:pPr>
              <w:spacing w:line="276" w:lineRule="auto"/>
              <w:jc w:val="both"/>
              <w:rPr>
                <w:b/>
                <w:bCs/>
                <w:sz w:val="20"/>
                <w:szCs w:val="20"/>
                <w:lang w:val="en-US"/>
              </w:rPr>
            </w:pPr>
            <w:r w:rsidRPr="0023273E">
              <w:rPr>
                <w:b/>
                <w:bCs/>
                <w:sz w:val="20"/>
                <w:szCs w:val="20"/>
                <w:lang w:val="en-US"/>
              </w:rPr>
              <w:t xml:space="preserve">Cita </w:t>
            </w:r>
            <w:proofErr w:type="spellStart"/>
            <w:r w:rsidRPr="0023273E">
              <w:rPr>
                <w:b/>
                <w:bCs/>
                <w:sz w:val="20"/>
                <w:szCs w:val="20"/>
                <w:lang w:val="en-US"/>
              </w:rPr>
              <w:t>completa</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hideMark/>
          </w:tcPr>
          <w:p w14:paraId="2ADE046B" w14:textId="77777777" w:rsidR="00200D22" w:rsidRPr="0023273E" w:rsidRDefault="00200D22" w:rsidP="00AC7F2A">
            <w:pPr>
              <w:spacing w:line="276" w:lineRule="auto"/>
              <w:jc w:val="both"/>
              <w:rPr>
                <w:sz w:val="20"/>
                <w:szCs w:val="20"/>
                <w:lang w:val="en-US"/>
              </w:rPr>
            </w:pPr>
            <w:r w:rsidRPr="0032028F">
              <w:rPr>
                <w:sz w:val="20"/>
                <w:szCs w:val="20"/>
              </w:rPr>
              <w:t>Rocha, S., Fernández, X. M., Castro, Y.R., Ferreira, S., Teixeira, L., Campos, C., &amp; Rocha, N.B., (2023) Explorando las asociaciones entre esquemas desadaptativos tempranos y tendencias de compra impulsivas y compulsivas. </w:t>
            </w:r>
            <w:r w:rsidRPr="0023273E">
              <w:rPr>
                <w:i/>
                <w:iCs/>
                <w:sz w:val="20"/>
                <w:szCs w:val="20"/>
                <w:lang w:val="en-US"/>
              </w:rPr>
              <w:t xml:space="preserve">Front. Psychiatry. </w:t>
            </w:r>
            <w:r w:rsidRPr="0023273E">
              <w:rPr>
                <w:sz w:val="20"/>
                <w:szCs w:val="20"/>
                <w:lang w:val="en-US"/>
              </w:rPr>
              <w:t xml:space="preserve">14:1157710. </w:t>
            </w:r>
            <w:proofErr w:type="spellStart"/>
            <w:r w:rsidRPr="0023273E">
              <w:rPr>
                <w:sz w:val="20"/>
                <w:szCs w:val="20"/>
                <w:lang w:val="en-US"/>
              </w:rPr>
              <w:t>doi</w:t>
            </w:r>
            <w:proofErr w:type="spellEnd"/>
            <w:r w:rsidRPr="0023273E">
              <w:rPr>
                <w:sz w:val="20"/>
                <w:szCs w:val="20"/>
                <w:lang w:val="en-US"/>
              </w:rPr>
              <w:t>: 10.3389/fpsyt.2023.1157710</w:t>
            </w:r>
          </w:p>
        </w:tc>
      </w:tr>
      <w:tr w:rsidR="0023273E" w:rsidRPr="0023273E" w14:paraId="5166A05C" w14:textId="77777777" w:rsidTr="00AC7F2A">
        <w:trPr>
          <w:trHeight w:val="227"/>
          <w:jc w:val="center"/>
        </w:trPr>
        <w:tc>
          <w:tcPr>
            <w:tcW w:w="3397" w:type="dxa"/>
            <w:tcBorders>
              <w:top w:val="single" w:sz="4" w:space="0" w:color="000000"/>
              <w:left w:val="single" w:sz="4" w:space="0" w:color="000000"/>
              <w:bottom w:val="single" w:sz="4" w:space="0" w:color="000000"/>
              <w:right w:val="nil"/>
            </w:tcBorders>
            <w:shd w:val="clear" w:color="auto" w:fill="F2F2F2"/>
            <w:vAlign w:val="center"/>
            <w:hideMark/>
          </w:tcPr>
          <w:p w14:paraId="49DF2827" w14:textId="77777777" w:rsidR="00200D22" w:rsidRPr="0023273E" w:rsidRDefault="00200D22" w:rsidP="00AC7F2A">
            <w:pPr>
              <w:spacing w:line="276" w:lineRule="auto"/>
              <w:jc w:val="both"/>
              <w:rPr>
                <w:b/>
                <w:bCs/>
                <w:sz w:val="20"/>
                <w:szCs w:val="20"/>
                <w:lang w:val="en-US"/>
              </w:rPr>
            </w:pPr>
            <w:proofErr w:type="spellStart"/>
            <w:r w:rsidRPr="0023273E">
              <w:rPr>
                <w:b/>
                <w:bCs/>
                <w:sz w:val="20"/>
                <w:szCs w:val="20"/>
                <w:lang w:val="en-US"/>
              </w:rPr>
              <w:t>Indicadores</w:t>
            </w:r>
            <w:proofErr w:type="spellEnd"/>
            <w:r w:rsidRPr="0023273E">
              <w:rPr>
                <w:b/>
                <w:bCs/>
                <w:sz w:val="20"/>
                <w:szCs w:val="20"/>
                <w:lang w:val="en-US"/>
              </w:rPr>
              <w:t xml:space="preserve"> de </w:t>
            </w:r>
            <w:proofErr w:type="spellStart"/>
            <w:r w:rsidRPr="0023273E">
              <w:rPr>
                <w:b/>
                <w:bCs/>
                <w:sz w:val="20"/>
                <w:szCs w:val="20"/>
                <w:lang w:val="en-US"/>
              </w:rPr>
              <w:t>calidad</w:t>
            </w:r>
            <w:proofErr w:type="spellEnd"/>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1114434D" w14:textId="77777777" w:rsidR="00200D22" w:rsidRPr="0023273E" w:rsidRDefault="00200D22" w:rsidP="00AC7F2A">
            <w:pPr>
              <w:spacing w:line="276" w:lineRule="auto"/>
              <w:jc w:val="both"/>
              <w:rPr>
                <w:sz w:val="20"/>
                <w:szCs w:val="20"/>
                <w:lang w:val="en-US"/>
              </w:rPr>
            </w:pPr>
            <w:r w:rsidRPr="0023273E">
              <w:rPr>
                <w:sz w:val="20"/>
                <w:szCs w:val="20"/>
                <w:lang w:val="en-US"/>
              </w:rPr>
              <w:t>Q2</w:t>
            </w:r>
          </w:p>
        </w:tc>
      </w:tr>
    </w:tbl>
    <w:p w14:paraId="0C3C6FDC" w14:textId="77777777" w:rsidR="00422877" w:rsidRPr="0023273E" w:rsidRDefault="00422877" w:rsidP="00200D22"/>
    <w:sectPr w:rsidR="00422877" w:rsidRPr="0023273E" w:rsidSect="00200D22">
      <w:headerReference w:type="default" r:id="rId146"/>
      <w:pgSz w:w="16840" w:h="11910" w:orient="landscape"/>
      <w:pgMar w:top="851" w:right="1134" w:bottom="851"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C1601" w14:textId="77777777" w:rsidR="007607C3" w:rsidRDefault="007607C3">
      <w:r>
        <w:separator/>
      </w:r>
    </w:p>
  </w:endnote>
  <w:endnote w:type="continuationSeparator" w:id="0">
    <w:p w14:paraId="798F5057" w14:textId="77777777" w:rsidR="007607C3" w:rsidRDefault="0076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New Baskerville">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13BA1" w14:textId="77777777" w:rsidR="007607C3" w:rsidRDefault="007607C3">
      <w:r>
        <w:separator/>
      </w:r>
    </w:p>
  </w:footnote>
  <w:footnote w:type="continuationSeparator" w:id="0">
    <w:p w14:paraId="36A145B0" w14:textId="77777777" w:rsidR="007607C3" w:rsidRDefault="00760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5B794B"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5676A3D"/>
    <w:multiLevelType w:val="multilevel"/>
    <w:tmpl w:val="03D4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7" w15:restartNumberingAfterBreak="0">
    <w:nsid w:val="0ECA19C1"/>
    <w:multiLevelType w:val="hybridMultilevel"/>
    <w:tmpl w:val="B4FEEDDC"/>
    <w:lvl w:ilvl="0" w:tplc="0C0A0017">
      <w:start w:val="1"/>
      <w:numFmt w:val="lowerLetter"/>
      <w:lvlText w:val="%1)"/>
      <w:lvlJc w:val="left"/>
      <w:pPr>
        <w:ind w:left="720" w:hanging="360"/>
      </w:pPr>
      <w:rPr>
        <w:rFonts w:hint="default"/>
      </w:rPr>
    </w:lvl>
    <w:lvl w:ilvl="1" w:tplc="C27A7056">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3892671"/>
    <w:multiLevelType w:val="hybridMultilevel"/>
    <w:tmpl w:val="E4261E5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659026C"/>
    <w:multiLevelType w:val="hybridMultilevel"/>
    <w:tmpl w:val="D026CD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C23969"/>
    <w:multiLevelType w:val="multilevel"/>
    <w:tmpl w:val="67BA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5203DA"/>
    <w:multiLevelType w:val="hybridMultilevel"/>
    <w:tmpl w:val="6D2223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DDB07D6"/>
    <w:multiLevelType w:val="hybridMultilevel"/>
    <w:tmpl w:val="4A38C708"/>
    <w:lvl w:ilvl="0" w:tplc="CD34E6B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15:restartNumberingAfterBreak="0">
    <w:nsid w:val="20D07195"/>
    <w:multiLevelType w:val="hybridMultilevel"/>
    <w:tmpl w:val="6A5A80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9625E76"/>
    <w:multiLevelType w:val="hybridMultilevel"/>
    <w:tmpl w:val="25B4BE3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0CF1F3D"/>
    <w:multiLevelType w:val="hybridMultilevel"/>
    <w:tmpl w:val="F61672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37B2BD9"/>
    <w:multiLevelType w:val="hybridMultilevel"/>
    <w:tmpl w:val="1700A1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16F06E9"/>
    <w:multiLevelType w:val="hybridMultilevel"/>
    <w:tmpl w:val="817013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363640C"/>
    <w:multiLevelType w:val="hybridMultilevel"/>
    <w:tmpl w:val="EC24BE7C"/>
    <w:lvl w:ilvl="0" w:tplc="0C0A0015">
      <w:start w:val="1"/>
      <w:numFmt w:val="upperLetter"/>
      <w:lvlText w:val="%1."/>
      <w:lvlJc w:val="left"/>
      <w:pPr>
        <w:ind w:left="720" w:hanging="360"/>
      </w:pPr>
      <w:rPr>
        <w:rFonts w:hint="default"/>
      </w:rPr>
    </w:lvl>
    <w:lvl w:ilvl="1" w:tplc="4462F964">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6D51D23"/>
    <w:multiLevelType w:val="hybridMultilevel"/>
    <w:tmpl w:val="1542F27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4"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6" w15:restartNumberingAfterBreak="0">
    <w:nsid w:val="6016080A"/>
    <w:multiLevelType w:val="multilevel"/>
    <w:tmpl w:val="2098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216517"/>
    <w:multiLevelType w:val="multilevel"/>
    <w:tmpl w:val="E7DCA488"/>
    <w:lvl w:ilvl="0">
      <w:start w:val="1"/>
      <w:numFmt w:val="decimal"/>
      <w:lvlText w:val="%1."/>
      <w:lvlJc w:val="left"/>
      <w:pPr>
        <w:ind w:left="1440" w:hanging="360"/>
      </w:pPr>
      <w:rPr>
        <w:rFonts w:ascii="Arial" w:hAnsi="Arial" w:cs="Arial" w:hint="default"/>
        <w:color w:val="FF0000"/>
        <w:sz w:val="19"/>
      </w:rPr>
    </w:lvl>
    <w:lvl w:ilvl="1">
      <w:start w:val="1"/>
      <w:numFmt w:val="decimal"/>
      <w:isLgl/>
      <w:lvlText w:val="%1.%2."/>
      <w:lvlJc w:val="left"/>
      <w:pPr>
        <w:ind w:left="1800" w:hanging="360"/>
      </w:pPr>
      <w:rPr>
        <w:rFonts w:ascii="Arial" w:hAnsi="Arial" w:cs="Arial" w:hint="default"/>
        <w:color w:val="FF0000"/>
        <w:sz w:val="19"/>
      </w:rPr>
    </w:lvl>
    <w:lvl w:ilvl="2">
      <w:start w:val="1"/>
      <w:numFmt w:val="decimal"/>
      <w:isLgl/>
      <w:lvlText w:val="%1.%2.%3."/>
      <w:lvlJc w:val="left"/>
      <w:pPr>
        <w:ind w:left="2520" w:hanging="720"/>
      </w:pPr>
      <w:rPr>
        <w:rFonts w:ascii="Arial" w:hAnsi="Arial" w:cs="Arial" w:hint="default"/>
        <w:color w:val="FF0000"/>
        <w:sz w:val="19"/>
      </w:rPr>
    </w:lvl>
    <w:lvl w:ilvl="3">
      <w:start w:val="1"/>
      <w:numFmt w:val="decimal"/>
      <w:isLgl/>
      <w:lvlText w:val="%1.%2.%3.%4."/>
      <w:lvlJc w:val="left"/>
      <w:pPr>
        <w:ind w:left="2880" w:hanging="720"/>
      </w:pPr>
      <w:rPr>
        <w:rFonts w:ascii="Arial" w:hAnsi="Arial" w:cs="Arial" w:hint="default"/>
        <w:color w:val="FF0000"/>
        <w:sz w:val="19"/>
      </w:rPr>
    </w:lvl>
    <w:lvl w:ilvl="4">
      <w:start w:val="1"/>
      <w:numFmt w:val="decimal"/>
      <w:isLgl/>
      <w:lvlText w:val="%1.%2.%3.%4.%5."/>
      <w:lvlJc w:val="left"/>
      <w:pPr>
        <w:ind w:left="3600" w:hanging="1080"/>
      </w:pPr>
      <w:rPr>
        <w:rFonts w:ascii="Arial" w:hAnsi="Arial" w:cs="Arial" w:hint="default"/>
        <w:color w:val="FF0000"/>
        <w:sz w:val="19"/>
      </w:rPr>
    </w:lvl>
    <w:lvl w:ilvl="5">
      <w:start w:val="1"/>
      <w:numFmt w:val="decimal"/>
      <w:isLgl/>
      <w:lvlText w:val="%1.%2.%3.%4.%5.%6."/>
      <w:lvlJc w:val="left"/>
      <w:pPr>
        <w:ind w:left="3960" w:hanging="1080"/>
      </w:pPr>
      <w:rPr>
        <w:rFonts w:ascii="Arial" w:hAnsi="Arial" w:cs="Arial" w:hint="default"/>
        <w:color w:val="FF0000"/>
        <w:sz w:val="19"/>
      </w:rPr>
    </w:lvl>
    <w:lvl w:ilvl="6">
      <w:start w:val="1"/>
      <w:numFmt w:val="decimal"/>
      <w:isLgl/>
      <w:lvlText w:val="%1.%2.%3.%4.%5.%6.%7."/>
      <w:lvlJc w:val="left"/>
      <w:pPr>
        <w:ind w:left="4680" w:hanging="1440"/>
      </w:pPr>
      <w:rPr>
        <w:rFonts w:ascii="Arial" w:hAnsi="Arial" w:cs="Arial" w:hint="default"/>
        <w:color w:val="FF0000"/>
        <w:sz w:val="19"/>
      </w:rPr>
    </w:lvl>
    <w:lvl w:ilvl="7">
      <w:start w:val="1"/>
      <w:numFmt w:val="decimal"/>
      <w:isLgl/>
      <w:lvlText w:val="%1.%2.%3.%4.%5.%6.%7.%8."/>
      <w:lvlJc w:val="left"/>
      <w:pPr>
        <w:ind w:left="5040" w:hanging="1440"/>
      </w:pPr>
      <w:rPr>
        <w:rFonts w:ascii="Arial" w:hAnsi="Arial" w:cs="Arial" w:hint="default"/>
        <w:color w:val="FF0000"/>
        <w:sz w:val="19"/>
      </w:rPr>
    </w:lvl>
    <w:lvl w:ilvl="8">
      <w:start w:val="1"/>
      <w:numFmt w:val="decimal"/>
      <w:isLgl/>
      <w:lvlText w:val="%1.%2.%3.%4.%5.%6.%7.%8.%9."/>
      <w:lvlJc w:val="left"/>
      <w:pPr>
        <w:ind w:left="5760" w:hanging="1800"/>
      </w:pPr>
      <w:rPr>
        <w:rFonts w:ascii="Arial" w:hAnsi="Arial" w:cs="Arial" w:hint="default"/>
        <w:color w:val="FF0000"/>
        <w:sz w:val="19"/>
      </w:rPr>
    </w:lvl>
  </w:abstractNum>
  <w:abstractNum w:abstractNumId="28"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6005779"/>
    <w:multiLevelType w:val="hybridMultilevel"/>
    <w:tmpl w:val="7144DD08"/>
    <w:lvl w:ilvl="0" w:tplc="4922F2C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668B2448"/>
    <w:multiLevelType w:val="hybridMultilevel"/>
    <w:tmpl w:val="08FE5F1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B83952"/>
    <w:multiLevelType w:val="hybridMultilevel"/>
    <w:tmpl w:val="0D34F5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9495EE1"/>
    <w:multiLevelType w:val="hybridMultilevel"/>
    <w:tmpl w:val="51A8022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EEB6D8A"/>
    <w:multiLevelType w:val="hybridMultilevel"/>
    <w:tmpl w:val="3D3E07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F031C44"/>
    <w:multiLevelType w:val="multilevel"/>
    <w:tmpl w:val="345AC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922940"/>
    <w:multiLevelType w:val="hybridMultilevel"/>
    <w:tmpl w:val="8EA4B66A"/>
    <w:lvl w:ilvl="0" w:tplc="0C0A0011">
      <w:start w:val="1"/>
      <w:numFmt w:val="decimal"/>
      <w:lvlText w:val="%1)"/>
      <w:lvlJc w:val="left"/>
      <w:pPr>
        <w:ind w:left="720" w:hanging="360"/>
      </w:pPr>
    </w:lvl>
    <w:lvl w:ilvl="1" w:tplc="FFFFFFFF">
      <w:start w:val="1"/>
      <w:numFmt w:val="bullet"/>
      <w:lvlText w:val=""/>
      <w:lvlJc w:val="left"/>
      <w:pPr>
        <w:ind w:left="720" w:hanging="360"/>
      </w:pPr>
      <w:rPr>
        <w:rFonts w:ascii="Symbol" w:hAnsi="Symbol"/>
      </w:rPr>
    </w:lvl>
    <w:lvl w:ilvl="2" w:tplc="FFFFFFFF">
      <w:start w:val="1"/>
      <w:numFmt w:val="bullet"/>
      <w:lvlText w:val=""/>
      <w:lvlJc w:val="left"/>
      <w:pPr>
        <w:ind w:left="720" w:hanging="360"/>
      </w:pPr>
      <w:rPr>
        <w:rFonts w:ascii="Symbol" w:hAnsi="Symbol"/>
      </w:rPr>
    </w:lvl>
    <w:lvl w:ilvl="3" w:tplc="FFFFFFFF">
      <w:start w:val="1"/>
      <w:numFmt w:val="bullet"/>
      <w:lvlText w:val=""/>
      <w:lvlJc w:val="left"/>
      <w:pPr>
        <w:ind w:left="720" w:hanging="360"/>
      </w:pPr>
      <w:rPr>
        <w:rFonts w:ascii="Symbol" w:hAnsi="Symbol"/>
      </w:rPr>
    </w:lvl>
    <w:lvl w:ilvl="4" w:tplc="FFFFFFFF">
      <w:start w:val="1"/>
      <w:numFmt w:val="bullet"/>
      <w:lvlText w:val=""/>
      <w:lvlJc w:val="left"/>
      <w:pPr>
        <w:ind w:left="720" w:hanging="360"/>
      </w:pPr>
      <w:rPr>
        <w:rFonts w:ascii="Symbol" w:hAnsi="Symbol"/>
      </w:rPr>
    </w:lvl>
    <w:lvl w:ilvl="5" w:tplc="FFFFFFFF">
      <w:start w:val="1"/>
      <w:numFmt w:val="bullet"/>
      <w:lvlText w:val=""/>
      <w:lvlJc w:val="left"/>
      <w:pPr>
        <w:ind w:left="720" w:hanging="360"/>
      </w:pPr>
      <w:rPr>
        <w:rFonts w:ascii="Symbol" w:hAnsi="Symbol"/>
      </w:rPr>
    </w:lvl>
    <w:lvl w:ilvl="6" w:tplc="FFFFFFFF">
      <w:start w:val="1"/>
      <w:numFmt w:val="bullet"/>
      <w:lvlText w:val=""/>
      <w:lvlJc w:val="left"/>
      <w:pPr>
        <w:ind w:left="720" w:hanging="360"/>
      </w:pPr>
      <w:rPr>
        <w:rFonts w:ascii="Symbol" w:hAnsi="Symbol"/>
      </w:rPr>
    </w:lvl>
    <w:lvl w:ilvl="7" w:tplc="FFFFFFFF">
      <w:start w:val="1"/>
      <w:numFmt w:val="bullet"/>
      <w:lvlText w:val=""/>
      <w:lvlJc w:val="left"/>
      <w:pPr>
        <w:ind w:left="720" w:hanging="360"/>
      </w:pPr>
      <w:rPr>
        <w:rFonts w:ascii="Symbol" w:hAnsi="Symbol"/>
      </w:rPr>
    </w:lvl>
    <w:lvl w:ilvl="8" w:tplc="FFFFFFFF">
      <w:start w:val="1"/>
      <w:numFmt w:val="bullet"/>
      <w:lvlText w:val=""/>
      <w:lvlJc w:val="left"/>
      <w:pPr>
        <w:ind w:left="720" w:hanging="360"/>
      </w:pPr>
      <w:rPr>
        <w:rFonts w:ascii="Symbol" w:hAnsi="Symbol"/>
      </w:rPr>
    </w:lvl>
  </w:abstractNum>
  <w:abstractNum w:abstractNumId="37" w15:restartNumberingAfterBreak="0">
    <w:nsid w:val="77C46A41"/>
    <w:multiLevelType w:val="multilevel"/>
    <w:tmpl w:val="26B2C2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7CEE7FFE"/>
    <w:multiLevelType w:val="hybridMultilevel"/>
    <w:tmpl w:val="0210830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24249553">
    <w:abstractNumId w:val="3"/>
  </w:num>
  <w:num w:numId="2" w16cid:durableId="295375404">
    <w:abstractNumId w:val="9"/>
  </w:num>
  <w:num w:numId="3" w16cid:durableId="450781166">
    <w:abstractNumId w:val="33"/>
  </w:num>
  <w:num w:numId="4" w16cid:durableId="164441515">
    <w:abstractNumId w:val="12"/>
  </w:num>
  <w:num w:numId="5" w16cid:durableId="1799107683">
    <w:abstractNumId w:val="6"/>
  </w:num>
  <w:num w:numId="6" w16cid:durableId="1108549074">
    <w:abstractNumId w:val="17"/>
  </w:num>
  <w:num w:numId="7" w16cid:durableId="397634688">
    <w:abstractNumId w:val="24"/>
  </w:num>
  <w:num w:numId="8" w16cid:durableId="185483252">
    <w:abstractNumId w:val="28"/>
  </w:num>
  <w:num w:numId="9" w16cid:durableId="1412964487">
    <w:abstractNumId w:val="15"/>
  </w:num>
  <w:num w:numId="10" w16cid:durableId="764884682">
    <w:abstractNumId w:val="5"/>
  </w:num>
  <w:num w:numId="11" w16cid:durableId="476336421">
    <w:abstractNumId w:val="23"/>
  </w:num>
  <w:num w:numId="12" w16cid:durableId="943928431">
    <w:abstractNumId w:val="25"/>
  </w:num>
  <w:num w:numId="13" w16cid:durableId="1073746132">
    <w:abstractNumId w:val="37"/>
  </w:num>
  <w:num w:numId="14" w16cid:durableId="1959678431">
    <w:abstractNumId w:val="16"/>
  </w:num>
  <w:num w:numId="15" w16cid:durableId="1203983029">
    <w:abstractNumId w:val="20"/>
  </w:num>
  <w:num w:numId="16" w16cid:durableId="1924341151">
    <w:abstractNumId w:val="34"/>
  </w:num>
  <w:num w:numId="17" w16cid:durableId="1138378732">
    <w:abstractNumId w:val="21"/>
  </w:num>
  <w:num w:numId="18" w16cid:durableId="57483295">
    <w:abstractNumId w:val="7"/>
  </w:num>
  <w:num w:numId="19" w16cid:durableId="1719746448">
    <w:abstractNumId w:val="11"/>
  </w:num>
  <w:num w:numId="20" w16cid:durableId="1411540741">
    <w:abstractNumId w:val="30"/>
  </w:num>
  <w:num w:numId="21" w16cid:durableId="1002969652">
    <w:abstractNumId w:val="38"/>
  </w:num>
  <w:num w:numId="22" w16cid:durableId="333270063">
    <w:abstractNumId w:val="8"/>
  </w:num>
  <w:num w:numId="23" w16cid:durableId="972559382">
    <w:abstractNumId w:val="36"/>
  </w:num>
  <w:num w:numId="24" w16cid:durableId="94712500">
    <w:abstractNumId w:val="13"/>
  </w:num>
  <w:num w:numId="25" w16cid:durableId="1201941249">
    <w:abstractNumId w:val="19"/>
  </w:num>
  <w:num w:numId="26" w16cid:durableId="1621259591">
    <w:abstractNumId w:val="18"/>
  </w:num>
  <w:num w:numId="27" w16cid:durableId="1582368857">
    <w:abstractNumId w:val="32"/>
  </w:num>
  <w:num w:numId="28" w16cid:durableId="285360028">
    <w:abstractNumId w:val="31"/>
  </w:num>
  <w:num w:numId="29" w16cid:durableId="216088779">
    <w:abstractNumId w:val="26"/>
  </w:num>
  <w:num w:numId="30" w16cid:durableId="2069106468">
    <w:abstractNumId w:val="4"/>
  </w:num>
  <w:num w:numId="31" w16cid:durableId="1023090554">
    <w:abstractNumId w:val="35"/>
  </w:num>
  <w:num w:numId="32" w16cid:durableId="1371569564">
    <w:abstractNumId w:val="29"/>
  </w:num>
  <w:num w:numId="33" w16cid:durableId="437912663">
    <w:abstractNumId w:val="14"/>
  </w:num>
  <w:num w:numId="34" w16cid:durableId="521169608">
    <w:abstractNumId w:val="22"/>
  </w:num>
  <w:num w:numId="35" w16cid:durableId="1022978196">
    <w:abstractNumId w:val="10"/>
  </w:num>
  <w:num w:numId="36" w16cid:durableId="1211650103">
    <w:abstractNumId w:val="27"/>
  </w:num>
  <w:num w:numId="37" w16cid:durableId="1436168742">
    <w:abstractNumId w:val="3"/>
    <w:lvlOverride w:ilvl="0">
      <w:startOverride w:val="1"/>
    </w:lvlOverride>
    <w:lvlOverride w:ilvl="1">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4133"/>
    <w:rsid w:val="000045A7"/>
    <w:rsid w:val="00013AF6"/>
    <w:rsid w:val="0001566B"/>
    <w:rsid w:val="00015CD2"/>
    <w:rsid w:val="00015D65"/>
    <w:rsid w:val="00015F8C"/>
    <w:rsid w:val="00017921"/>
    <w:rsid w:val="00017A82"/>
    <w:rsid w:val="000227FB"/>
    <w:rsid w:val="000264E7"/>
    <w:rsid w:val="000270BA"/>
    <w:rsid w:val="00031B05"/>
    <w:rsid w:val="00033DD0"/>
    <w:rsid w:val="00034045"/>
    <w:rsid w:val="000347C4"/>
    <w:rsid w:val="00042CF8"/>
    <w:rsid w:val="00043B62"/>
    <w:rsid w:val="00047777"/>
    <w:rsid w:val="0005181A"/>
    <w:rsid w:val="000548EF"/>
    <w:rsid w:val="00055620"/>
    <w:rsid w:val="00061B13"/>
    <w:rsid w:val="00062893"/>
    <w:rsid w:val="00063923"/>
    <w:rsid w:val="00065DE8"/>
    <w:rsid w:val="00067CAA"/>
    <w:rsid w:val="00072B28"/>
    <w:rsid w:val="0007509C"/>
    <w:rsid w:val="000808A1"/>
    <w:rsid w:val="00080CA5"/>
    <w:rsid w:val="00082E19"/>
    <w:rsid w:val="000878E4"/>
    <w:rsid w:val="00094CF9"/>
    <w:rsid w:val="00095030"/>
    <w:rsid w:val="00095A6A"/>
    <w:rsid w:val="000A06B9"/>
    <w:rsid w:val="000A324F"/>
    <w:rsid w:val="000B5A12"/>
    <w:rsid w:val="000C45AF"/>
    <w:rsid w:val="000C736F"/>
    <w:rsid w:val="000C7ECF"/>
    <w:rsid w:val="000D1C1D"/>
    <w:rsid w:val="000D4B76"/>
    <w:rsid w:val="000E2499"/>
    <w:rsid w:val="000E3E14"/>
    <w:rsid w:val="000E7587"/>
    <w:rsid w:val="000F0B4F"/>
    <w:rsid w:val="000F1408"/>
    <w:rsid w:val="000F203F"/>
    <w:rsid w:val="000F36B7"/>
    <w:rsid w:val="000F4365"/>
    <w:rsid w:val="00102BBA"/>
    <w:rsid w:val="001103A0"/>
    <w:rsid w:val="0011152D"/>
    <w:rsid w:val="0011187A"/>
    <w:rsid w:val="00112410"/>
    <w:rsid w:val="00116994"/>
    <w:rsid w:val="00125741"/>
    <w:rsid w:val="001259E5"/>
    <w:rsid w:val="001309F6"/>
    <w:rsid w:val="0013230F"/>
    <w:rsid w:val="00135EA9"/>
    <w:rsid w:val="001362AF"/>
    <w:rsid w:val="0013672D"/>
    <w:rsid w:val="00144AAC"/>
    <w:rsid w:val="001472E2"/>
    <w:rsid w:val="00147EB9"/>
    <w:rsid w:val="00151041"/>
    <w:rsid w:val="00151639"/>
    <w:rsid w:val="0015194F"/>
    <w:rsid w:val="001525B2"/>
    <w:rsid w:val="001526F1"/>
    <w:rsid w:val="00155512"/>
    <w:rsid w:val="001561B3"/>
    <w:rsid w:val="001572CC"/>
    <w:rsid w:val="00160376"/>
    <w:rsid w:val="001620CD"/>
    <w:rsid w:val="00162E10"/>
    <w:rsid w:val="001632C8"/>
    <w:rsid w:val="00164014"/>
    <w:rsid w:val="001659BA"/>
    <w:rsid w:val="00166427"/>
    <w:rsid w:val="00166438"/>
    <w:rsid w:val="001702AE"/>
    <w:rsid w:val="00173344"/>
    <w:rsid w:val="00173A1B"/>
    <w:rsid w:val="00174E78"/>
    <w:rsid w:val="00180D1E"/>
    <w:rsid w:val="001814F1"/>
    <w:rsid w:val="001819AF"/>
    <w:rsid w:val="001843F9"/>
    <w:rsid w:val="001907BD"/>
    <w:rsid w:val="00191D60"/>
    <w:rsid w:val="00192267"/>
    <w:rsid w:val="00197C5C"/>
    <w:rsid w:val="001A164A"/>
    <w:rsid w:val="001A1D96"/>
    <w:rsid w:val="001A2381"/>
    <w:rsid w:val="001A47CD"/>
    <w:rsid w:val="001A6556"/>
    <w:rsid w:val="001A713F"/>
    <w:rsid w:val="001B1F26"/>
    <w:rsid w:val="001B7CB0"/>
    <w:rsid w:val="001C34A5"/>
    <w:rsid w:val="001C745D"/>
    <w:rsid w:val="001C7B8D"/>
    <w:rsid w:val="001D2EE3"/>
    <w:rsid w:val="001D41E2"/>
    <w:rsid w:val="001E1157"/>
    <w:rsid w:val="001E3DA3"/>
    <w:rsid w:val="001E6D44"/>
    <w:rsid w:val="001E72BF"/>
    <w:rsid w:val="001F09C7"/>
    <w:rsid w:val="001F454F"/>
    <w:rsid w:val="001F472D"/>
    <w:rsid w:val="0020009D"/>
    <w:rsid w:val="00200D22"/>
    <w:rsid w:val="00202874"/>
    <w:rsid w:val="00205BAF"/>
    <w:rsid w:val="00206928"/>
    <w:rsid w:val="0020769F"/>
    <w:rsid w:val="00210100"/>
    <w:rsid w:val="002124B9"/>
    <w:rsid w:val="0021263A"/>
    <w:rsid w:val="00212FE1"/>
    <w:rsid w:val="00215167"/>
    <w:rsid w:val="00225DF7"/>
    <w:rsid w:val="00230B7F"/>
    <w:rsid w:val="0023273E"/>
    <w:rsid w:val="00235E26"/>
    <w:rsid w:val="00237B38"/>
    <w:rsid w:val="002418F8"/>
    <w:rsid w:val="0024484C"/>
    <w:rsid w:val="00246510"/>
    <w:rsid w:val="00250BF6"/>
    <w:rsid w:val="00250FE4"/>
    <w:rsid w:val="00251E67"/>
    <w:rsid w:val="002520AC"/>
    <w:rsid w:val="0025679A"/>
    <w:rsid w:val="00263441"/>
    <w:rsid w:val="00264E8B"/>
    <w:rsid w:val="002657DA"/>
    <w:rsid w:val="00272F6E"/>
    <w:rsid w:val="00273683"/>
    <w:rsid w:val="0027755F"/>
    <w:rsid w:val="002837EF"/>
    <w:rsid w:val="0028565F"/>
    <w:rsid w:val="00290526"/>
    <w:rsid w:val="0029080A"/>
    <w:rsid w:val="002911A1"/>
    <w:rsid w:val="00292203"/>
    <w:rsid w:val="00293017"/>
    <w:rsid w:val="00293EDA"/>
    <w:rsid w:val="002959D4"/>
    <w:rsid w:val="002A093D"/>
    <w:rsid w:val="002A1F59"/>
    <w:rsid w:val="002A533B"/>
    <w:rsid w:val="002A60F1"/>
    <w:rsid w:val="002A6B15"/>
    <w:rsid w:val="002B0C66"/>
    <w:rsid w:val="002B12EC"/>
    <w:rsid w:val="002B1E8E"/>
    <w:rsid w:val="002B7E51"/>
    <w:rsid w:val="002C360A"/>
    <w:rsid w:val="002C3A34"/>
    <w:rsid w:val="002C6582"/>
    <w:rsid w:val="002D2D5D"/>
    <w:rsid w:val="002D6CD4"/>
    <w:rsid w:val="002E0C2A"/>
    <w:rsid w:val="002E13B7"/>
    <w:rsid w:val="002E3EC2"/>
    <w:rsid w:val="002F3527"/>
    <w:rsid w:val="002F464C"/>
    <w:rsid w:val="002F7088"/>
    <w:rsid w:val="002F75C4"/>
    <w:rsid w:val="00302007"/>
    <w:rsid w:val="00302656"/>
    <w:rsid w:val="003039E7"/>
    <w:rsid w:val="00304B8F"/>
    <w:rsid w:val="00306548"/>
    <w:rsid w:val="00307130"/>
    <w:rsid w:val="003100A3"/>
    <w:rsid w:val="00310946"/>
    <w:rsid w:val="00315DB8"/>
    <w:rsid w:val="0032028F"/>
    <w:rsid w:val="003217FB"/>
    <w:rsid w:val="00330656"/>
    <w:rsid w:val="00344E6B"/>
    <w:rsid w:val="00344FA1"/>
    <w:rsid w:val="00347B25"/>
    <w:rsid w:val="00350B74"/>
    <w:rsid w:val="0035199D"/>
    <w:rsid w:val="0035332E"/>
    <w:rsid w:val="003534E1"/>
    <w:rsid w:val="00356B30"/>
    <w:rsid w:val="00360835"/>
    <w:rsid w:val="003608B0"/>
    <w:rsid w:val="00365CA2"/>
    <w:rsid w:val="003725CF"/>
    <w:rsid w:val="00374C1B"/>
    <w:rsid w:val="00377425"/>
    <w:rsid w:val="003873D6"/>
    <w:rsid w:val="0039250A"/>
    <w:rsid w:val="003A04E1"/>
    <w:rsid w:val="003A08F3"/>
    <w:rsid w:val="003A3E5D"/>
    <w:rsid w:val="003A3EBE"/>
    <w:rsid w:val="003A74F5"/>
    <w:rsid w:val="003B063C"/>
    <w:rsid w:val="003B458F"/>
    <w:rsid w:val="003B45B2"/>
    <w:rsid w:val="003B5190"/>
    <w:rsid w:val="003B5899"/>
    <w:rsid w:val="003C1D1F"/>
    <w:rsid w:val="003D0B6E"/>
    <w:rsid w:val="003D322C"/>
    <w:rsid w:val="003E0EA4"/>
    <w:rsid w:val="003E14AC"/>
    <w:rsid w:val="003E4F00"/>
    <w:rsid w:val="003E76E1"/>
    <w:rsid w:val="003F1D9B"/>
    <w:rsid w:val="003F2E61"/>
    <w:rsid w:val="003F3437"/>
    <w:rsid w:val="003F360D"/>
    <w:rsid w:val="003F4306"/>
    <w:rsid w:val="00401598"/>
    <w:rsid w:val="00403AB5"/>
    <w:rsid w:val="004139DB"/>
    <w:rsid w:val="00414603"/>
    <w:rsid w:val="00416145"/>
    <w:rsid w:val="00422877"/>
    <w:rsid w:val="004242EE"/>
    <w:rsid w:val="00424BA1"/>
    <w:rsid w:val="00425A3D"/>
    <w:rsid w:val="004277D8"/>
    <w:rsid w:val="00427910"/>
    <w:rsid w:val="00430C4D"/>
    <w:rsid w:val="00435053"/>
    <w:rsid w:val="00437D31"/>
    <w:rsid w:val="00441581"/>
    <w:rsid w:val="00442C80"/>
    <w:rsid w:val="00442FAC"/>
    <w:rsid w:val="00445150"/>
    <w:rsid w:val="004506EA"/>
    <w:rsid w:val="00450D17"/>
    <w:rsid w:val="00457644"/>
    <w:rsid w:val="0046706E"/>
    <w:rsid w:val="00471CA6"/>
    <w:rsid w:val="00471D1A"/>
    <w:rsid w:val="00472EF4"/>
    <w:rsid w:val="0047417E"/>
    <w:rsid w:val="00480FB1"/>
    <w:rsid w:val="00485B68"/>
    <w:rsid w:val="00485C5B"/>
    <w:rsid w:val="004921D5"/>
    <w:rsid w:val="0049283D"/>
    <w:rsid w:val="004968B3"/>
    <w:rsid w:val="00497663"/>
    <w:rsid w:val="004A3E3D"/>
    <w:rsid w:val="004A6393"/>
    <w:rsid w:val="004B0449"/>
    <w:rsid w:val="004B1658"/>
    <w:rsid w:val="004B19FC"/>
    <w:rsid w:val="004B396F"/>
    <w:rsid w:val="004B3E71"/>
    <w:rsid w:val="004B3F57"/>
    <w:rsid w:val="004C164C"/>
    <w:rsid w:val="004C345C"/>
    <w:rsid w:val="004C49F5"/>
    <w:rsid w:val="004C7F4E"/>
    <w:rsid w:val="004D0225"/>
    <w:rsid w:val="004D34BD"/>
    <w:rsid w:val="004D528B"/>
    <w:rsid w:val="004E1C5D"/>
    <w:rsid w:val="004E3D76"/>
    <w:rsid w:val="004E40F3"/>
    <w:rsid w:val="004F2A69"/>
    <w:rsid w:val="004F2E1C"/>
    <w:rsid w:val="004F371D"/>
    <w:rsid w:val="004F44C7"/>
    <w:rsid w:val="00501EF9"/>
    <w:rsid w:val="00505989"/>
    <w:rsid w:val="005109A5"/>
    <w:rsid w:val="005140E8"/>
    <w:rsid w:val="00514968"/>
    <w:rsid w:val="0051723C"/>
    <w:rsid w:val="00517A66"/>
    <w:rsid w:val="00520231"/>
    <w:rsid w:val="005219D2"/>
    <w:rsid w:val="00522C41"/>
    <w:rsid w:val="00522FFC"/>
    <w:rsid w:val="00526410"/>
    <w:rsid w:val="00531E66"/>
    <w:rsid w:val="00532566"/>
    <w:rsid w:val="00534B50"/>
    <w:rsid w:val="00534E4D"/>
    <w:rsid w:val="00535CCE"/>
    <w:rsid w:val="0053782B"/>
    <w:rsid w:val="0054164F"/>
    <w:rsid w:val="0054409D"/>
    <w:rsid w:val="00545CA4"/>
    <w:rsid w:val="00546A9E"/>
    <w:rsid w:val="00552BE1"/>
    <w:rsid w:val="005534D7"/>
    <w:rsid w:val="0055383B"/>
    <w:rsid w:val="00560C4D"/>
    <w:rsid w:val="005631B7"/>
    <w:rsid w:val="00571427"/>
    <w:rsid w:val="00571C9A"/>
    <w:rsid w:val="00573FA6"/>
    <w:rsid w:val="005746A7"/>
    <w:rsid w:val="00575EE6"/>
    <w:rsid w:val="005760F8"/>
    <w:rsid w:val="005770A4"/>
    <w:rsid w:val="0057726B"/>
    <w:rsid w:val="005806BB"/>
    <w:rsid w:val="00580960"/>
    <w:rsid w:val="005812F6"/>
    <w:rsid w:val="00581361"/>
    <w:rsid w:val="00582236"/>
    <w:rsid w:val="00587A18"/>
    <w:rsid w:val="00590F69"/>
    <w:rsid w:val="0059264E"/>
    <w:rsid w:val="00593CDB"/>
    <w:rsid w:val="00595FCB"/>
    <w:rsid w:val="00597941"/>
    <w:rsid w:val="005A0293"/>
    <w:rsid w:val="005A349A"/>
    <w:rsid w:val="005A528B"/>
    <w:rsid w:val="005A5FC5"/>
    <w:rsid w:val="005B047A"/>
    <w:rsid w:val="005B092E"/>
    <w:rsid w:val="005B39BA"/>
    <w:rsid w:val="005B686C"/>
    <w:rsid w:val="005B794B"/>
    <w:rsid w:val="005C75BC"/>
    <w:rsid w:val="005D1D22"/>
    <w:rsid w:val="005D1FEA"/>
    <w:rsid w:val="005D315A"/>
    <w:rsid w:val="005D56CC"/>
    <w:rsid w:val="005D5E9A"/>
    <w:rsid w:val="005E1796"/>
    <w:rsid w:val="005E1943"/>
    <w:rsid w:val="005E3203"/>
    <w:rsid w:val="005E44B8"/>
    <w:rsid w:val="005E5607"/>
    <w:rsid w:val="005E5BA2"/>
    <w:rsid w:val="005E7494"/>
    <w:rsid w:val="005F0C18"/>
    <w:rsid w:val="005F2130"/>
    <w:rsid w:val="00600435"/>
    <w:rsid w:val="00604B9C"/>
    <w:rsid w:val="00611A07"/>
    <w:rsid w:val="006129A9"/>
    <w:rsid w:val="0061337A"/>
    <w:rsid w:val="006135AF"/>
    <w:rsid w:val="0061414A"/>
    <w:rsid w:val="00615A3D"/>
    <w:rsid w:val="00616623"/>
    <w:rsid w:val="006218BA"/>
    <w:rsid w:val="00625CBB"/>
    <w:rsid w:val="00627FA0"/>
    <w:rsid w:val="00631FB1"/>
    <w:rsid w:val="006340FE"/>
    <w:rsid w:val="00634322"/>
    <w:rsid w:val="0063432D"/>
    <w:rsid w:val="006349BD"/>
    <w:rsid w:val="006368AA"/>
    <w:rsid w:val="006405AE"/>
    <w:rsid w:val="0064270D"/>
    <w:rsid w:val="00643A71"/>
    <w:rsid w:val="0064678E"/>
    <w:rsid w:val="00650CEF"/>
    <w:rsid w:val="00651CB8"/>
    <w:rsid w:val="00654721"/>
    <w:rsid w:val="00654BA9"/>
    <w:rsid w:val="00656ED8"/>
    <w:rsid w:val="00657B2B"/>
    <w:rsid w:val="00663757"/>
    <w:rsid w:val="00664209"/>
    <w:rsid w:val="00666A5D"/>
    <w:rsid w:val="006713D1"/>
    <w:rsid w:val="00671AA8"/>
    <w:rsid w:val="0067350F"/>
    <w:rsid w:val="00675EB8"/>
    <w:rsid w:val="00680971"/>
    <w:rsid w:val="006824C7"/>
    <w:rsid w:val="0068396B"/>
    <w:rsid w:val="006875F8"/>
    <w:rsid w:val="00693810"/>
    <w:rsid w:val="00694836"/>
    <w:rsid w:val="006966B1"/>
    <w:rsid w:val="0069787D"/>
    <w:rsid w:val="006A307A"/>
    <w:rsid w:val="006A5883"/>
    <w:rsid w:val="006B2D70"/>
    <w:rsid w:val="006C163C"/>
    <w:rsid w:val="006C3A1A"/>
    <w:rsid w:val="006D0D23"/>
    <w:rsid w:val="006D1846"/>
    <w:rsid w:val="006D4FAE"/>
    <w:rsid w:val="006D7E94"/>
    <w:rsid w:val="006E134A"/>
    <w:rsid w:val="006E24A5"/>
    <w:rsid w:val="006E5921"/>
    <w:rsid w:val="006F152F"/>
    <w:rsid w:val="006F63A5"/>
    <w:rsid w:val="006F6795"/>
    <w:rsid w:val="006F7E8D"/>
    <w:rsid w:val="0070025D"/>
    <w:rsid w:val="0070199C"/>
    <w:rsid w:val="00702A94"/>
    <w:rsid w:val="00705E00"/>
    <w:rsid w:val="00711BCA"/>
    <w:rsid w:val="007123EB"/>
    <w:rsid w:val="00712CD7"/>
    <w:rsid w:val="007132D7"/>
    <w:rsid w:val="00715464"/>
    <w:rsid w:val="0071621E"/>
    <w:rsid w:val="0072330F"/>
    <w:rsid w:val="00724004"/>
    <w:rsid w:val="007277FA"/>
    <w:rsid w:val="00731ECA"/>
    <w:rsid w:val="00734C24"/>
    <w:rsid w:val="00746F4D"/>
    <w:rsid w:val="00747063"/>
    <w:rsid w:val="00750340"/>
    <w:rsid w:val="00751C2A"/>
    <w:rsid w:val="00753CBC"/>
    <w:rsid w:val="00755B6E"/>
    <w:rsid w:val="0075750B"/>
    <w:rsid w:val="007607C3"/>
    <w:rsid w:val="00761DC4"/>
    <w:rsid w:val="00762920"/>
    <w:rsid w:val="00766661"/>
    <w:rsid w:val="00770FA3"/>
    <w:rsid w:val="00772A25"/>
    <w:rsid w:val="00773FD7"/>
    <w:rsid w:val="007773C3"/>
    <w:rsid w:val="00780253"/>
    <w:rsid w:val="00783376"/>
    <w:rsid w:val="007844C6"/>
    <w:rsid w:val="007852E7"/>
    <w:rsid w:val="00790103"/>
    <w:rsid w:val="00790DEC"/>
    <w:rsid w:val="00793A08"/>
    <w:rsid w:val="00794BB8"/>
    <w:rsid w:val="00795F41"/>
    <w:rsid w:val="007A0816"/>
    <w:rsid w:val="007A3432"/>
    <w:rsid w:val="007A3822"/>
    <w:rsid w:val="007A3F80"/>
    <w:rsid w:val="007A44AF"/>
    <w:rsid w:val="007A56FF"/>
    <w:rsid w:val="007A602C"/>
    <w:rsid w:val="007A6634"/>
    <w:rsid w:val="007B0E1F"/>
    <w:rsid w:val="007B1CAF"/>
    <w:rsid w:val="007C0D9E"/>
    <w:rsid w:val="007C3441"/>
    <w:rsid w:val="007C4D5E"/>
    <w:rsid w:val="007C777D"/>
    <w:rsid w:val="007D09DF"/>
    <w:rsid w:val="007D28A4"/>
    <w:rsid w:val="007F353E"/>
    <w:rsid w:val="007F55A1"/>
    <w:rsid w:val="007F72DC"/>
    <w:rsid w:val="007F7D06"/>
    <w:rsid w:val="00800CA0"/>
    <w:rsid w:val="00801839"/>
    <w:rsid w:val="008030D0"/>
    <w:rsid w:val="008031D4"/>
    <w:rsid w:val="008113D8"/>
    <w:rsid w:val="00811AD3"/>
    <w:rsid w:val="008179F2"/>
    <w:rsid w:val="00817F4A"/>
    <w:rsid w:val="00820755"/>
    <w:rsid w:val="00823D1D"/>
    <w:rsid w:val="00824A04"/>
    <w:rsid w:val="00830D77"/>
    <w:rsid w:val="00835268"/>
    <w:rsid w:val="00835758"/>
    <w:rsid w:val="00844C87"/>
    <w:rsid w:val="0084660F"/>
    <w:rsid w:val="008535B1"/>
    <w:rsid w:val="00860D8C"/>
    <w:rsid w:val="00861745"/>
    <w:rsid w:val="00863007"/>
    <w:rsid w:val="0086507F"/>
    <w:rsid w:val="00865228"/>
    <w:rsid w:val="00865329"/>
    <w:rsid w:val="008725C5"/>
    <w:rsid w:val="00872FD3"/>
    <w:rsid w:val="008776B9"/>
    <w:rsid w:val="0088166C"/>
    <w:rsid w:val="00884C49"/>
    <w:rsid w:val="00884FA4"/>
    <w:rsid w:val="00885D6C"/>
    <w:rsid w:val="00897AE6"/>
    <w:rsid w:val="008A1679"/>
    <w:rsid w:val="008A22F3"/>
    <w:rsid w:val="008A5B7A"/>
    <w:rsid w:val="008A7F22"/>
    <w:rsid w:val="008B11B3"/>
    <w:rsid w:val="008B29CB"/>
    <w:rsid w:val="008B7325"/>
    <w:rsid w:val="008B7DB2"/>
    <w:rsid w:val="008C5DB0"/>
    <w:rsid w:val="008C7C64"/>
    <w:rsid w:val="008D0D2E"/>
    <w:rsid w:val="008D15FC"/>
    <w:rsid w:val="008D23B8"/>
    <w:rsid w:val="008D46DF"/>
    <w:rsid w:val="008D4B73"/>
    <w:rsid w:val="008D6ABD"/>
    <w:rsid w:val="008E29DE"/>
    <w:rsid w:val="008E396E"/>
    <w:rsid w:val="008E47BE"/>
    <w:rsid w:val="008E5597"/>
    <w:rsid w:val="008E5953"/>
    <w:rsid w:val="008E7AC4"/>
    <w:rsid w:val="008F0B96"/>
    <w:rsid w:val="008F30D8"/>
    <w:rsid w:val="008F3B22"/>
    <w:rsid w:val="008F6602"/>
    <w:rsid w:val="008F760E"/>
    <w:rsid w:val="008F78E6"/>
    <w:rsid w:val="00900282"/>
    <w:rsid w:val="009006F9"/>
    <w:rsid w:val="00901A6E"/>
    <w:rsid w:val="00903B3A"/>
    <w:rsid w:val="0090534F"/>
    <w:rsid w:val="00907314"/>
    <w:rsid w:val="0091133E"/>
    <w:rsid w:val="00913078"/>
    <w:rsid w:val="0091473C"/>
    <w:rsid w:val="00917169"/>
    <w:rsid w:val="00921DEE"/>
    <w:rsid w:val="009227A6"/>
    <w:rsid w:val="00932AF1"/>
    <w:rsid w:val="009344E3"/>
    <w:rsid w:val="00935FE1"/>
    <w:rsid w:val="00940309"/>
    <w:rsid w:val="00940CA8"/>
    <w:rsid w:val="00942C19"/>
    <w:rsid w:val="00943417"/>
    <w:rsid w:val="00950626"/>
    <w:rsid w:val="00950940"/>
    <w:rsid w:val="00952D20"/>
    <w:rsid w:val="00953516"/>
    <w:rsid w:val="009546FF"/>
    <w:rsid w:val="00957FB7"/>
    <w:rsid w:val="009617CA"/>
    <w:rsid w:val="00961EA2"/>
    <w:rsid w:val="00981355"/>
    <w:rsid w:val="009865D1"/>
    <w:rsid w:val="00992567"/>
    <w:rsid w:val="00994CFB"/>
    <w:rsid w:val="00996B46"/>
    <w:rsid w:val="00997E6A"/>
    <w:rsid w:val="009A0F6F"/>
    <w:rsid w:val="009A143B"/>
    <w:rsid w:val="009A1B16"/>
    <w:rsid w:val="009A218D"/>
    <w:rsid w:val="009A343E"/>
    <w:rsid w:val="009A3C7B"/>
    <w:rsid w:val="009A481C"/>
    <w:rsid w:val="009A4D35"/>
    <w:rsid w:val="009B2704"/>
    <w:rsid w:val="009B58DA"/>
    <w:rsid w:val="009B5AFC"/>
    <w:rsid w:val="009B7132"/>
    <w:rsid w:val="009B72CA"/>
    <w:rsid w:val="009C0456"/>
    <w:rsid w:val="009C08F1"/>
    <w:rsid w:val="009C133B"/>
    <w:rsid w:val="009C16CC"/>
    <w:rsid w:val="009C2931"/>
    <w:rsid w:val="009C3760"/>
    <w:rsid w:val="009C6308"/>
    <w:rsid w:val="009C67DF"/>
    <w:rsid w:val="009C7CB7"/>
    <w:rsid w:val="009E59C7"/>
    <w:rsid w:val="009E5F64"/>
    <w:rsid w:val="009E7C5D"/>
    <w:rsid w:val="009F68ED"/>
    <w:rsid w:val="009F7188"/>
    <w:rsid w:val="00A02804"/>
    <w:rsid w:val="00A05D37"/>
    <w:rsid w:val="00A063EC"/>
    <w:rsid w:val="00A070BC"/>
    <w:rsid w:val="00A110B7"/>
    <w:rsid w:val="00A15EF0"/>
    <w:rsid w:val="00A16D26"/>
    <w:rsid w:val="00A1714B"/>
    <w:rsid w:val="00A25751"/>
    <w:rsid w:val="00A26982"/>
    <w:rsid w:val="00A30837"/>
    <w:rsid w:val="00A34E5B"/>
    <w:rsid w:val="00A3545E"/>
    <w:rsid w:val="00A35AE0"/>
    <w:rsid w:val="00A409BD"/>
    <w:rsid w:val="00A43A39"/>
    <w:rsid w:val="00A44492"/>
    <w:rsid w:val="00A456E8"/>
    <w:rsid w:val="00A53F29"/>
    <w:rsid w:val="00A556AC"/>
    <w:rsid w:val="00A60D44"/>
    <w:rsid w:val="00A61A7B"/>
    <w:rsid w:val="00A61F92"/>
    <w:rsid w:val="00A630F0"/>
    <w:rsid w:val="00A63F9F"/>
    <w:rsid w:val="00A66611"/>
    <w:rsid w:val="00A72597"/>
    <w:rsid w:val="00A75902"/>
    <w:rsid w:val="00A77FDE"/>
    <w:rsid w:val="00A85403"/>
    <w:rsid w:val="00A85A81"/>
    <w:rsid w:val="00A873CA"/>
    <w:rsid w:val="00A95E3D"/>
    <w:rsid w:val="00A95E79"/>
    <w:rsid w:val="00A96053"/>
    <w:rsid w:val="00A975DC"/>
    <w:rsid w:val="00A97A70"/>
    <w:rsid w:val="00AA1E07"/>
    <w:rsid w:val="00AA34D9"/>
    <w:rsid w:val="00AA7480"/>
    <w:rsid w:val="00AB2F26"/>
    <w:rsid w:val="00AC0119"/>
    <w:rsid w:val="00AC2C0F"/>
    <w:rsid w:val="00AC3A9B"/>
    <w:rsid w:val="00AD0A0C"/>
    <w:rsid w:val="00AD2CC5"/>
    <w:rsid w:val="00AD4A84"/>
    <w:rsid w:val="00AD603B"/>
    <w:rsid w:val="00AD609E"/>
    <w:rsid w:val="00AE27E9"/>
    <w:rsid w:val="00AE2D9B"/>
    <w:rsid w:val="00AE3BDD"/>
    <w:rsid w:val="00AE6D72"/>
    <w:rsid w:val="00AF3AE3"/>
    <w:rsid w:val="00B01F60"/>
    <w:rsid w:val="00B04584"/>
    <w:rsid w:val="00B04E16"/>
    <w:rsid w:val="00B06854"/>
    <w:rsid w:val="00B130B2"/>
    <w:rsid w:val="00B131B7"/>
    <w:rsid w:val="00B147F9"/>
    <w:rsid w:val="00B1599F"/>
    <w:rsid w:val="00B175C4"/>
    <w:rsid w:val="00B17FFD"/>
    <w:rsid w:val="00B24EAD"/>
    <w:rsid w:val="00B30E01"/>
    <w:rsid w:val="00B369A6"/>
    <w:rsid w:val="00B36D17"/>
    <w:rsid w:val="00B42335"/>
    <w:rsid w:val="00B44D3F"/>
    <w:rsid w:val="00B510C5"/>
    <w:rsid w:val="00B52298"/>
    <w:rsid w:val="00B57DB1"/>
    <w:rsid w:val="00B61EC8"/>
    <w:rsid w:val="00B6372F"/>
    <w:rsid w:val="00B63F4F"/>
    <w:rsid w:val="00B737AC"/>
    <w:rsid w:val="00B80119"/>
    <w:rsid w:val="00B85726"/>
    <w:rsid w:val="00B860EF"/>
    <w:rsid w:val="00B875C9"/>
    <w:rsid w:val="00B91C94"/>
    <w:rsid w:val="00B945DC"/>
    <w:rsid w:val="00B950AF"/>
    <w:rsid w:val="00B95749"/>
    <w:rsid w:val="00BA0883"/>
    <w:rsid w:val="00BA093F"/>
    <w:rsid w:val="00BA2EBA"/>
    <w:rsid w:val="00BA333D"/>
    <w:rsid w:val="00BA4A1E"/>
    <w:rsid w:val="00BB095E"/>
    <w:rsid w:val="00BB3B2C"/>
    <w:rsid w:val="00BB3BCC"/>
    <w:rsid w:val="00BB6388"/>
    <w:rsid w:val="00BC3001"/>
    <w:rsid w:val="00BC380A"/>
    <w:rsid w:val="00BC4014"/>
    <w:rsid w:val="00BC5D7C"/>
    <w:rsid w:val="00BC6162"/>
    <w:rsid w:val="00BC61E8"/>
    <w:rsid w:val="00BD5B8D"/>
    <w:rsid w:val="00BD5C5B"/>
    <w:rsid w:val="00BE037C"/>
    <w:rsid w:val="00BE2387"/>
    <w:rsid w:val="00BE2BDC"/>
    <w:rsid w:val="00BE540B"/>
    <w:rsid w:val="00BF02D4"/>
    <w:rsid w:val="00BF088C"/>
    <w:rsid w:val="00BF2101"/>
    <w:rsid w:val="00BF59D7"/>
    <w:rsid w:val="00BF6800"/>
    <w:rsid w:val="00BF6AC5"/>
    <w:rsid w:val="00BF7242"/>
    <w:rsid w:val="00C00B61"/>
    <w:rsid w:val="00C041D7"/>
    <w:rsid w:val="00C043A7"/>
    <w:rsid w:val="00C066A8"/>
    <w:rsid w:val="00C07C80"/>
    <w:rsid w:val="00C1349D"/>
    <w:rsid w:val="00C13A01"/>
    <w:rsid w:val="00C13DA6"/>
    <w:rsid w:val="00C14BE3"/>
    <w:rsid w:val="00C15E12"/>
    <w:rsid w:val="00C167B0"/>
    <w:rsid w:val="00C1796A"/>
    <w:rsid w:val="00C17A7C"/>
    <w:rsid w:val="00C2069B"/>
    <w:rsid w:val="00C220DE"/>
    <w:rsid w:val="00C22F9F"/>
    <w:rsid w:val="00C23BA0"/>
    <w:rsid w:val="00C24256"/>
    <w:rsid w:val="00C24B8C"/>
    <w:rsid w:val="00C25AE0"/>
    <w:rsid w:val="00C273D6"/>
    <w:rsid w:val="00C34873"/>
    <w:rsid w:val="00C3736D"/>
    <w:rsid w:val="00C40F28"/>
    <w:rsid w:val="00C43372"/>
    <w:rsid w:val="00C46B06"/>
    <w:rsid w:val="00C50138"/>
    <w:rsid w:val="00C50E42"/>
    <w:rsid w:val="00C6040C"/>
    <w:rsid w:val="00C6119B"/>
    <w:rsid w:val="00C628BB"/>
    <w:rsid w:val="00C67BCA"/>
    <w:rsid w:val="00C71C37"/>
    <w:rsid w:val="00C72A2B"/>
    <w:rsid w:val="00C739EE"/>
    <w:rsid w:val="00C760C7"/>
    <w:rsid w:val="00C771AF"/>
    <w:rsid w:val="00C831AF"/>
    <w:rsid w:val="00C8758D"/>
    <w:rsid w:val="00C9369C"/>
    <w:rsid w:val="00C93F22"/>
    <w:rsid w:val="00C96101"/>
    <w:rsid w:val="00C96650"/>
    <w:rsid w:val="00C967F2"/>
    <w:rsid w:val="00C969A8"/>
    <w:rsid w:val="00C96E46"/>
    <w:rsid w:val="00CA41ED"/>
    <w:rsid w:val="00CA5AC4"/>
    <w:rsid w:val="00CB314C"/>
    <w:rsid w:val="00CC0648"/>
    <w:rsid w:val="00CC520B"/>
    <w:rsid w:val="00CC7B0F"/>
    <w:rsid w:val="00CD1421"/>
    <w:rsid w:val="00CD6851"/>
    <w:rsid w:val="00CE1F61"/>
    <w:rsid w:val="00CE32EF"/>
    <w:rsid w:val="00CE34A2"/>
    <w:rsid w:val="00CE5A45"/>
    <w:rsid w:val="00CE7DD3"/>
    <w:rsid w:val="00CF0297"/>
    <w:rsid w:val="00CF0AE7"/>
    <w:rsid w:val="00CF499F"/>
    <w:rsid w:val="00CF6B1F"/>
    <w:rsid w:val="00D01B6B"/>
    <w:rsid w:val="00D023DC"/>
    <w:rsid w:val="00D024AF"/>
    <w:rsid w:val="00D03054"/>
    <w:rsid w:val="00D04B17"/>
    <w:rsid w:val="00D05CA0"/>
    <w:rsid w:val="00D1103E"/>
    <w:rsid w:val="00D11E68"/>
    <w:rsid w:val="00D13055"/>
    <w:rsid w:val="00D152EE"/>
    <w:rsid w:val="00D15D3A"/>
    <w:rsid w:val="00D163D2"/>
    <w:rsid w:val="00D17ABF"/>
    <w:rsid w:val="00D257AA"/>
    <w:rsid w:val="00D2638F"/>
    <w:rsid w:val="00D3028C"/>
    <w:rsid w:val="00D3249C"/>
    <w:rsid w:val="00D33332"/>
    <w:rsid w:val="00D33994"/>
    <w:rsid w:val="00D35656"/>
    <w:rsid w:val="00D3601F"/>
    <w:rsid w:val="00D37A33"/>
    <w:rsid w:val="00D4390C"/>
    <w:rsid w:val="00D43B36"/>
    <w:rsid w:val="00D463B5"/>
    <w:rsid w:val="00D4658A"/>
    <w:rsid w:val="00D5278E"/>
    <w:rsid w:val="00D529AA"/>
    <w:rsid w:val="00D557F5"/>
    <w:rsid w:val="00D62D10"/>
    <w:rsid w:val="00D63D25"/>
    <w:rsid w:val="00D65809"/>
    <w:rsid w:val="00D65F59"/>
    <w:rsid w:val="00D758A4"/>
    <w:rsid w:val="00D779B3"/>
    <w:rsid w:val="00D80B55"/>
    <w:rsid w:val="00D8119A"/>
    <w:rsid w:val="00D81B57"/>
    <w:rsid w:val="00D8202C"/>
    <w:rsid w:val="00D85130"/>
    <w:rsid w:val="00D859E3"/>
    <w:rsid w:val="00D91857"/>
    <w:rsid w:val="00D930CE"/>
    <w:rsid w:val="00D932BC"/>
    <w:rsid w:val="00D975B7"/>
    <w:rsid w:val="00DA1507"/>
    <w:rsid w:val="00DA1D09"/>
    <w:rsid w:val="00DA1D0B"/>
    <w:rsid w:val="00DA3205"/>
    <w:rsid w:val="00DA4405"/>
    <w:rsid w:val="00DB0D1D"/>
    <w:rsid w:val="00DB1332"/>
    <w:rsid w:val="00DB146D"/>
    <w:rsid w:val="00DB20DF"/>
    <w:rsid w:val="00DB2FD0"/>
    <w:rsid w:val="00DB6D39"/>
    <w:rsid w:val="00DB7BD2"/>
    <w:rsid w:val="00DB7CC6"/>
    <w:rsid w:val="00DC01B9"/>
    <w:rsid w:val="00DC0A6A"/>
    <w:rsid w:val="00DC200C"/>
    <w:rsid w:val="00DC46AB"/>
    <w:rsid w:val="00DC52F2"/>
    <w:rsid w:val="00DC6104"/>
    <w:rsid w:val="00DD1BCA"/>
    <w:rsid w:val="00DD3A56"/>
    <w:rsid w:val="00DD4046"/>
    <w:rsid w:val="00DD7AFF"/>
    <w:rsid w:val="00DE49C4"/>
    <w:rsid w:val="00DE4A51"/>
    <w:rsid w:val="00DE6A6E"/>
    <w:rsid w:val="00DE7156"/>
    <w:rsid w:val="00DE748F"/>
    <w:rsid w:val="00DF0C3F"/>
    <w:rsid w:val="00DF166B"/>
    <w:rsid w:val="00DF3443"/>
    <w:rsid w:val="00DF400B"/>
    <w:rsid w:val="00DF6F01"/>
    <w:rsid w:val="00DF6FAB"/>
    <w:rsid w:val="00DF7561"/>
    <w:rsid w:val="00E02C8D"/>
    <w:rsid w:val="00E13258"/>
    <w:rsid w:val="00E16584"/>
    <w:rsid w:val="00E212EA"/>
    <w:rsid w:val="00E21364"/>
    <w:rsid w:val="00E21A95"/>
    <w:rsid w:val="00E2251E"/>
    <w:rsid w:val="00E27D63"/>
    <w:rsid w:val="00E318C4"/>
    <w:rsid w:val="00E50645"/>
    <w:rsid w:val="00E5091F"/>
    <w:rsid w:val="00E515B2"/>
    <w:rsid w:val="00E54139"/>
    <w:rsid w:val="00E64006"/>
    <w:rsid w:val="00E66CAC"/>
    <w:rsid w:val="00E7088D"/>
    <w:rsid w:val="00E71968"/>
    <w:rsid w:val="00E7347C"/>
    <w:rsid w:val="00E82782"/>
    <w:rsid w:val="00E83B20"/>
    <w:rsid w:val="00E87407"/>
    <w:rsid w:val="00E904A1"/>
    <w:rsid w:val="00E92694"/>
    <w:rsid w:val="00E9758C"/>
    <w:rsid w:val="00EA2AE3"/>
    <w:rsid w:val="00EA4820"/>
    <w:rsid w:val="00EA5A70"/>
    <w:rsid w:val="00EB38B5"/>
    <w:rsid w:val="00EB4073"/>
    <w:rsid w:val="00EC1B0A"/>
    <w:rsid w:val="00EC60B6"/>
    <w:rsid w:val="00ED52D5"/>
    <w:rsid w:val="00EE032D"/>
    <w:rsid w:val="00EE2508"/>
    <w:rsid w:val="00EE3DDC"/>
    <w:rsid w:val="00EE4034"/>
    <w:rsid w:val="00EF06F5"/>
    <w:rsid w:val="00EF0DCA"/>
    <w:rsid w:val="00EF390C"/>
    <w:rsid w:val="00EF58D3"/>
    <w:rsid w:val="00F008DB"/>
    <w:rsid w:val="00F015B8"/>
    <w:rsid w:val="00F04FA9"/>
    <w:rsid w:val="00F058B5"/>
    <w:rsid w:val="00F11C42"/>
    <w:rsid w:val="00F130E5"/>
    <w:rsid w:val="00F13430"/>
    <w:rsid w:val="00F13668"/>
    <w:rsid w:val="00F13DFC"/>
    <w:rsid w:val="00F15688"/>
    <w:rsid w:val="00F17EF8"/>
    <w:rsid w:val="00F20680"/>
    <w:rsid w:val="00F22D8C"/>
    <w:rsid w:val="00F234D1"/>
    <w:rsid w:val="00F3337D"/>
    <w:rsid w:val="00F342CA"/>
    <w:rsid w:val="00F35E36"/>
    <w:rsid w:val="00F368E9"/>
    <w:rsid w:val="00F37BB5"/>
    <w:rsid w:val="00F40995"/>
    <w:rsid w:val="00F4111B"/>
    <w:rsid w:val="00F42FE6"/>
    <w:rsid w:val="00F43B40"/>
    <w:rsid w:val="00F441EB"/>
    <w:rsid w:val="00F50B30"/>
    <w:rsid w:val="00F528C1"/>
    <w:rsid w:val="00F57B20"/>
    <w:rsid w:val="00F70C5D"/>
    <w:rsid w:val="00F71313"/>
    <w:rsid w:val="00F71E11"/>
    <w:rsid w:val="00F72758"/>
    <w:rsid w:val="00F72CD1"/>
    <w:rsid w:val="00F74E66"/>
    <w:rsid w:val="00F74E75"/>
    <w:rsid w:val="00F81F3F"/>
    <w:rsid w:val="00F87D32"/>
    <w:rsid w:val="00F91961"/>
    <w:rsid w:val="00F91EEC"/>
    <w:rsid w:val="00F95F1C"/>
    <w:rsid w:val="00FA2424"/>
    <w:rsid w:val="00FA3124"/>
    <w:rsid w:val="00FA359E"/>
    <w:rsid w:val="00FB022F"/>
    <w:rsid w:val="00FB4E5F"/>
    <w:rsid w:val="00FB52F5"/>
    <w:rsid w:val="00FB5F25"/>
    <w:rsid w:val="00FB7E09"/>
    <w:rsid w:val="00FC0E0E"/>
    <w:rsid w:val="00FC4724"/>
    <w:rsid w:val="00FC4934"/>
    <w:rsid w:val="00FC7CB1"/>
    <w:rsid w:val="00FD02B6"/>
    <w:rsid w:val="00FD04D1"/>
    <w:rsid w:val="00FD0B3E"/>
    <w:rsid w:val="00FD3CF8"/>
    <w:rsid w:val="00FD6918"/>
    <w:rsid w:val="00FD7E29"/>
    <w:rsid w:val="00FE0491"/>
    <w:rsid w:val="00FE2E80"/>
    <w:rsid w:val="00FE755E"/>
    <w:rsid w:val="00FF0E93"/>
    <w:rsid w:val="00FF210F"/>
    <w:rsid w:val="00FF45B4"/>
    <w:rsid w:val="03C2D87B"/>
    <w:rsid w:val="0E666B75"/>
    <w:rsid w:val="0F06567F"/>
    <w:rsid w:val="0FE734EF"/>
    <w:rsid w:val="19829162"/>
    <w:rsid w:val="19B96058"/>
    <w:rsid w:val="1CBC367E"/>
    <w:rsid w:val="1D289CB4"/>
    <w:rsid w:val="20D747C1"/>
    <w:rsid w:val="26D44D2C"/>
    <w:rsid w:val="2B2382C9"/>
    <w:rsid w:val="2DCA46E7"/>
    <w:rsid w:val="3B4E1BE4"/>
    <w:rsid w:val="4D6250E8"/>
    <w:rsid w:val="518A4460"/>
    <w:rsid w:val="5422937D"/>
    <w:rsid w:val="586D31CD"/>
    <w:rsid w:val="63E4854F"/>
    <w:rsid w:val="64A43D95"/>
    <w:rsid w:val="659E6872"/>
    <w:rsid w:val="6B1227B6"/>
    <w:rsid w:val="75A82287"/>
    <w:rsid w:val="7D7F853D"/>
    <w:rsid w:val="7E33CF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548EF"/>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966">
      <w:bodyDiv w:val="1"/>
      <w:marLeft w:val="0"/>
      <w:marRight w:val="0"/>
      <w:marTop w:val="0"/>
      <w:marBottom w:val="0"/>
      <w:divBdr>
        <w:top w:val="none" w:sz="0" w:space="0" w:color="auto"/>
        <w:left w:val="none" w:sz="0" w:space="0" w:color="auto"/>
        <w:bottom w:val="none" w:sz="0" w:space="0" w:color="auto"/>
        <w:right w:val="none" w:sz="0" w:space="0" w:color="auto"/>
      </w:divBdr>
      <w:divsChild>
        <w:div w:id="240525724">
          <w:marLeft w:val="0"/>
          <w:marRight w:val="0"/>
          <w:marTop w:val="0"/>
          <w:marBottom w:val="0"/>
          <w:divBdr>
            <w:top w:val="none" w:sz="0" w:space="0" w:color="auto"/>
            <w:left w:val="none" w:sz="0" w:space="0" w:color="auto"/>
            <w:bottom w:val="none" w:sz="0" w:space="0" w:color="auto"/>
            <w:right w:val="none" w:sz="0" w:space="0" w:color="auto"/>
          </w:divBdr>
        </w:div>
      </w:divsChild>
    </w:div>
    <w:div w:id="39863737">
      <w:bodyDiv w:val="1"/>
      <w:marLeft w:val="0"/>
      <w:marRight w:val="0"/>
      <w:marTop w:val="0"/>
      <w:marBottom w:val="0"/>
      <w:divBdr>
        <w:top w:val="none" w:sz="0" w:space="0" w:color="auto"/>
        <w:left w:val="none" w:sz="0" w:space="0" w:color="auto"/>
        <w:bottom w:val="none" w:sz="0" w:space="0" w:color="auto"/>
        <w:right w:val="none" w:sz="0" w:space="0" w:color="auto"/>
      </w:divBdr>
    </w:div>
    <w:div w:id="60063524">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21853142">
      <w:bodyDiv w:val="1"/>
      <w:marLeft w:val="0"/>
      <w:marRight w:val="0"/>
      <w:marTop w:val="0"/>
      <w:marBottom w:val="0"/>
      <w:divBdr>
        <w:top w:val="none" w:sz="0" w:space="0" w:color="auto"/>
        <w:left w:val="none" w:sz="0" w:space="0" w:color="auto"/>
        <w:bottom w:val="none" w:sz="0" w:space="0" w:color="auto"/>
        <w:right w:val="none" w:sz="0" w:space="0" w:color="auto"/>
      </w:divBdr>
      <w:divsChild>
        <w:div w:id="1871643778">
          <w:marLeft w:val="0"/>
          <w:marRight w:val="0"/>
          <w:marTop w:val="0"/>
          <w:marBottom w:val="0"/>
          <w:divBdr>
            <w:top w:val="none" w:sz="0" w:space="0" w:color="auto"/>
            <w:left w:val="none" w:sz="0" w:space="0" w:color="auto"/>
            <w:bottom w:val="none" w:sz="0" w:space="0" w:color="auto"/>
            <w:right w:val="none" w:sz="0" w:space="0" w:color="auto"/>
          </w:divBdr>
          <w:divsChild>
            <w:div w:id="742877274">
              <w:marLeft w:val="0"/>
              <w:marRight w:val="0"/>
              <w:marTop w:val="0"/>
              <w:marBottom w:val="0"/>
              <w:divBdr>
                <w:top w:val="single" w:sz="6" w:space="0" w:color="DEEBF7"/>
                <w:left w:val="none" w:sz="0" w:space="0" w:color="auto"/>
                <w:bottom w:val="none" w:sz="0" w:space="0" w:color="auto"/>
                <w:right w:val="none" w:sz="0" w:space="0" w:color="auto"/>
              </w:divBdr>
            </w:div>
          </w:divsChild>
        </w:div>
        <w:div w:id="2053651607">
          <w:marLeft w:val="0"/>
          <w:marRight w:val="150"/>
          <w:marTop w:val="330"/>
          <w:marBottom w:val="150"/>
          <w:divBdr>
            <w:top w:val="none" w:sz="0" w:space="0" w:color="auto"/>
            <w:left w:val="none" w:sz="0" w:space="0" w:color="auto"/>
            <w:bottom w:val="none" w:sz="0" w:space="0" w:color="auto"/>
            <w:right w:val="none" w:sz="0" w:space="0" w:color="auto"/>
          </w:divBdr>
        </w:div>
      </w:divsChild>
    </w:div>
    <w:div w:id="240797100">
      <w:bodyDiv w:val="1"/>
      <w:marLeft w:val="0"/>
      <w:marRight w:val="0"/>
      <w:marTop w:val="0"/>
      <w:marBottom w:val="0"/>
      <w:divBdr>
        <w:top w:val="none" w:sz="0" w:space="0" w:color="auto"/>
        <w:left w:val="none" w:sz="0" w:space="0" w:color="auto"/>
        <w:bottom w:val="none" w:sz="0" w:space="0" w:color="auto"/>
        <w:right w:val="none" w:sz="0" w:space="0" w:color="auto"/>
      </w:divBdr>
      <w:divsChild>
        <w:div w:id="1928608950">
          <w:marLeft w:val="0"/>
          <w:marRight w:val="0"/>
          <w:marTop w:val="0"/>
          <w:marBottom w:val="0"/>
          <w:divBdr>
            <w:top w:val="none" w:sz="0" w:space="0" w:color="auto"/>
            <w:left w:val="none" w:sz="0" w:space="0" w:color="auto"/>
            <w:bottom w:val="none" w:sz="0" w:space="0" w:color="auto"/>
            <w:right w:val="none" w:sz="0" w:space="0" w:color="auto"/>
          </w:divBdr>
          <w:divsChild>
            <w:div w:id="1157722533">
              <w:marLeft w:val="0"/>
              <w:marRight w:val="0"/>
              <w:marTop w:val="0"/>
              <w:marBottom w:val="0"/>
              <w:divBdr>
                <w:top w:val="none" w:sz="0" w:space="0" w:color="auto"/>
                <w:left w:val="none" w:sz="0" w:space="0" w:color="auto"/>
                <w:bottom w:val="none" w:sz="0" w:space="0" w:color="auto"/>
                <w:right w:val="none" w:sz="0" w:space="0" w:color="auto"/>
              </w:divBdr>
              <w:divsChild>
                <w:div w:id="1944218316">
                  <w:marLeft w:val="0"/>
                  <w:marRight w:val="0"/>
                  <w:marTop w:val="0"/>
                  <w:marBottom w:val="0"/>
                  <w:divBdr>
                    <w:top w:val="none" w:sz="0" w:space="0" w:color="auto"/>
                    <w:left w:val="none" w:sz="0" w:space="0" w:color="auto"/>
                    <w:bottom w:val="none" w:sz="0" w:space="0" w:color="auto"/>
                    <w:right w:val="none" w:sz="0" w:space="0" w:color="auto"/>
                  </w:divBdr>
                  <w:divsChild>
                    <w:div w:id="716901780">
                      <w:marLeft w:val="0"/>
                      <w:marRight w:val="0"/>
                      <w:marTop w:val="0"/>
                      <w:marBottom w:val="0"/>
                      <w:divBdr>
                        <w:top w:val="none" w:sz="0" w:space="0" w:color="auto"/>
                        <w:left w:val="none" w:sz="0" w:space="0" w:color="auto"/>
                        <w:bottom w:val="none" w:sz="0" w:space="0" w:color="auto"/>
                        <w:right w:val="none" w:sz="0" w:space="0" w:color="auto"/>
                      </w:divBdr>
                      <w:divsChild>
                        <w:div w:id="202442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931778">
      <w:bodyDiv w:val="1"/>
      <w:marLeft w:val="0"/>
      <w:marRight w:val="0"/>
      <w:marTop w:val="0"/>
      <w:marBottom w:val="0"/>
      <w:divBdr>
        <w:top w:val="none" w:sz="0" w:space="0" w:color="auto"/>
        <w:left w:val="none" w:sz="0" w:space="0" w:color="auto"/>
        <w:bottom w:val="none" w:sz="0" w:space="0" w:color="auto"/>
        <w:right w:val="none" w:sz="0" w:space="0" w:color="auto"/>
      </w:divBdr>
    </w:div>
    <w:div w:id="379673393">
      <w:bodyDiv w:val="1"/>
      <w:marLeft w:val="0"/>
      <w:marRight w:val="0"/>
      <w:marTop w:val="0"/>
      <w:marBottom w:val="0"/>
      <w:divBdr>
        <w:top w:val="none" w:sz="0" w:space="0" w:color="auto"/>
        <w:left w:val="none" w:sz="0" w:space="0" w:color="auto"/>
        <w:bottom w:val="none" w:sz="0" w:space="0" w:color="auto"/>
        <w:right w:val="none" w:sz="0" w:space="0" w:color="auto"/>
      </w:divBdr>
    </w:div>
    <w:div w:id="383143003">
      <w:bodyDiv w:val="1"/>
      <w:marLeft w:val="0"/>
      <w:marRight w:val="0"/>
      <w:marTop w:val="0"/>
      <w:marBottom w:val="0"/>
      <w:divBdr>
        <w:top w:val="none" w:sz="0" w:space="0" w:color="auto"/>
        <w:left w:val="none" w:sz="0" w:space="0" w:color="auto"/>
        <w:bottom w:val="none" w:sz="0" w:space="0" w:color="auto"/>
        <w:right w:val="none" w:sz="0" w:space="0" w:color="auto"/>
      </w:divBdr>
    </w:div>
    <w:div w:id="420377025">
      <w:bodyDiv w:val="1"/>
      <w:marLeft w:val="0"/>
      <w:marRight w:val="0"/>
      <w:marTop w:val="0"/>
      <w:marBottom w:val="0"/>
      <w:divBdr>
        <w:top w:val="none" w:sz="0" w:space="0" w:color="auto"/>
        <w:left w:val="none" w:sz="0" w:space="0" w:color="auto"/>
        <w:bottom w:val="none" w:sz="0" w:space="0" w:color="auto"/>
        <w:right w:val="none" w:sz="0" w:space="0" w:color="auto"/>
      </w:divBdr>
      <w:divsChild>
        <w:div w:id="1870987591">
          <w:marLeft w:val="0"/>
          <w:marRight w:val="0"/>
          <w:marTop w:val="0"/>
          <w:marBottom w:val="0"/>
          <w:divBdr>
            <w:top w:val="none" w:sz="0" w:space="0" w:color="auto"/>
            <w:left w:val="none" w:sz="0" w:space="0" w:color="auto"/>
            <w:bottom w:val="none" w:sz="0" w:space="0" w:color="auto"/>
            <w:right w:val="none" w:sz="0" w:space="0" w:color="auto"/>
          </w:divBdr>
        </w:div>
      </w:divsChild>
    </w:div>
    <w:div w:id="436098867">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60729356">
      <w:bodyDiv w:val="1"/>
      <w:marLeft w:val="0"/>
      <w:marRight w:val="0"/>
      <w:marTop w:val="0"/>
      <w:marBottom w:val="0"/>
      <w:divBdr>
        <w:top w:val="none" w:sz="0" w:space="0" w:color="auto"/>
        <w:left w:val="none" w:sz="0" w:space="0" w:color="auto"/>
        <w:bottom w:val="none" w:sz="0" w:space="0" w:color="auto"/>
        <w:right w:val="none" w:sz="0" w:space="0" w:color="auto"/>
      </w:divBdr>
    </w:div>
    <w:div w:id="501553792">
      <w:bodyDiv w:val="1"/>
      <w:marLeft w:val="0"/>
      <w:marRight w:val="0"/>
      <w:marTop w:val="0"/>
      <w:marBottom w:val="0"/>
      <w:divBdr>
        <w:top w:val="none" w:sz="0" w:space="0" w:color="auto"/>
        <w:left w:val="none" w:sz="0" w:space="0" w:color="auto"/>
        <w:bottom w:val="none" w:sz="0" w:space="0" w:color="auto"/>
        <w:right w:val="none" w:sz="0" w:space="0" w:color="auto"/>
      </w:divBdr>
      <w:divsChild>
        <w:div w:id="56127048">
          <w:marLeft w:val="0"/>
          <w:marRight w:val="0"/>
          <w:marTop w:val="0"/>
          <w:marBottom w:val="0"/>
          <w:divBdr>
            <w:top w:val="none" w:sz="0" w:space="0" w:color="auto"/>
            <w:left w:val="none" w:sz="0" w:space="0" w:color="auto"/>
            <w:bottom w:val="none" w:sz="0" w:space="0" w:color="auto"/>
            <w:right w:val="none" w:sz="0" w:space="0" w:color="auto"/>
          </w:divBdr>
          <w:divsChild>
            <w:div w:id="891038216">
              <w:marLeft w:val="0"/>
              <w:marRight w:val="0"/>
              <w:marTop w:val="0"/>
              <w:marBottom w:val="0"/>
              <w:divBdr>
                <w:top w:val="none" w:sz="0" w:space="0" w:color="auto"/>
                <w:left w:val="none" w:sz="0" w:space="0" w:color="auto"/>
                <w:bottom w:val="none" w:sz="0" w:space="0" w:color="auto"/>
                <w:right w:val="none" w:sz="0" w:space="0" w:color="auto"/>
              </w:divBdr>
              <w:divsChild>
                <w:div w:id="10329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20110">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601837526">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21254784">
      <w:bodyDiv w:val="1"/>
      <w:marLeft w:val="0"/>
      <w:marRight w:val="0"/>
      <w:marTop w:val="0"/>
      <w:marBottom w:val="0"/>
      <w:divBdr>
        <w:top w:val="none" w:sz="0" w:space="0" w:color="auto"/>
        <w:left w:val="none" w:sz="0" w:space="0" w:color="auto"/>
        <w:bottom w:val="none" w:sz="0" w:space="0" w:color="auto"/>
        <w:right w:val="none" w:sz="0" w:space="0" w:color="auto"/>
      </w:divBdr>
    </w:div>
    <w:div w:id="85021986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09273682">
      <w:bodyDiv w:val="1"/>
      <w:marLeft w:val="0"/>
      <w:marRight w:val="0"/>
      <w:marTop w:val="0"/>
      <w:marBottom w:val="0"/>
      <w:divBdr>
        <w:top w:val="none" w:sz="0" w:space="0" w:color="auto"/>
        <w:left w:val="none" w:sz="0" w:space="0" w:color="auto"/>
        <w:bottom w:val="none" w:sz="0" w:space="0" w:color="auto"/>
        <w:right w:val="none" w:sz="0" w:space="0" w:color="auto"/>
      </w:divBdr>
      <w:divsChild>
        <w:div w:id="994338563">
          <w:marLeft w:val="0"/>
          <w:marRight w:val="0"/>
          <w:marTop w:val="0"/>
          <w:marBottom w:val="0"/>
          <w:divBdr>
            <w:top w:val="none" w:sz="0" w:space="0" w:color="auto"/>
            <w:left w:val="none" w:sz="0" w:space="0" w:color="auto"/>
            <w:bottom w:val="none" w:sz="0" w:space="0" w:color="auto"/>
            <w:right w:val="none" w:sz="0" w:space="0" w:color="auto"/>
          </w:divBdr>
          <w:divsChild>
            <w:div w:id="823552012">
              <w:marLeft w:val="0"/>
              <w:marRight w:val="0"/>
              <w:marTop w:val="0"/>
              <w:marBottom w:val="0"/>
              <w:divBdr>
                <w:top w:val="none" w:sz="0" w:space="0" w:color="auto"/>
                <w:left w:val="none" w:sz="0" w:space="0" w:color="auto"/>
                <w:bottom w:val="none" w:sz="0" w:space="0" w:color="auto"/>
                <w:right w:val="none" w:sz="0" w:space="0" w:color="auto"/>
              </w:divBdr>
              <w:divsChild>
                <w:div w:id="16061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59146623">
      <w:bodyDiv w:val="1"/>
      <w:marLeft w:val="0"/>
      <w:marRight w:val="0"/>
      <w:marTop w:val="0"/>
      <w:marBottom w:val="0"/>
      <w:divBdr>
        <w:top w:val="none" w:sz="0" w:space="0" w:color="auto"/>
        <w:left w:val="none" w:sz="0" w:space="0" w:color="auto"/>
        <w:bottom w:val="none" w:sz="0" w:space="0" w:color="auto"/>
        <w:right w:val="none" w:sz="0" w:space="0" w:color="auto"/>
      </w:divBdr>
    </w:div>
    <w:div w:id="1031154355">
      <w:bodyDiv w:val="1"/>
      <w:marLeft w:val="0"/>
      <w:marRight w:val="0"/>
      <w:marTop w:val="0"/>
      <w:marBottom w:val="0"/>
      <w:divBdr>
        <w:top w:val="none" w:sz="0" w:space="0" w:color="auto"/>
        <w:left w:val="none" w:sz="0" w:space="0" w:color="auto"/>
        <w:bottom w:val="none" w:sz="0" w:space="0" w:color="auto"/>
        <w:right w:val="none" w:sz="0" w:space="0" w:color="auto"/>
      </w:divBdr>
      <w:divsChild>
        <w:div w:id="1077168990">
          <w:marLeft w:val="0"/>
          <w:marRight w:val="0"/>
          <w:marTop w:val="0"/>
          <w:marBottom w:val="0"/>
          <w:divBdr>
            <w:top w:val="none" w:sz="0" w:space="0" w:color="auto"/>
            <w:left w:val="none" w:sz="0" w:space="0" w:color="auto"/>
            <w:bottom w:val="none" w:sz="0" w:space="0" w:color="auto"/>
            <w:right w:val="none" w:sz="0" w:space="0" w:color="auto"/>
          </w:divBdr>
          <w:divsChild>
            <w:div w:id="1810633324">
              <w:marLeft w:val="0"/>
              <w:marRight w:val="0"/>
              <w:marTop w:val="0"/>
              <w:marBottom w:val="0"/>
              <w:divBdr>
                <w:top w:val="single" w:sz="6" w:space="0" w:color="DEEBF7"/>
                <w:left w:val="none" w:sz="0" w:space="0" w:color="auto"/>
                <w:bottom w:val="none" w:sz="0" w:space="0" w:color="auto"/>
                <w:right w:val="none" w:sz="0" w:space="0" w:color="auto"/>
              </w:divBdr>
            </w:div>
          </w:divsChild>
        </w:div>
        <w:div w:id="1734964948">
          <w:marLeft w:val="0"/>
          <w:marRight w:val="150"/>
          <w:marTop w:val="330"/>
          <w:marBottom w:val="150"/>
          <w:divBdr>
            <w:top w:val="none" w:sz="0" w:space="0" w:color="auto"/>
            <w:left w:val="none" w:sz="0" w:space="0" w:color="auto"/>
            <w:bottom w:val="none" w:sz="0" w:space="0" w:color="auto"/>
            <w:right w:val="none" w:sz="0" w:space="0" w:color="auto"/>
          </w:divBdr>
        </w:div>
      </w:divsChild>
    </w:div>
    <w:div w:id="1031804861">
      <w:bodyDiv w:val="1"/>
      <w:marLeft w:val="0"/>
      <w:marRight w:val="0"/>
      <w:marTop w:val="0"/>
      <w:marBottom w:val="0"/>
      <w:divBdr>
        <w:top w:val="none" w:sz="0" w:space="0" w:color="auto"/>
        <w:left w:val="none" w:sz="0" w:space="0" w:color="auto"/>
        <w:bottom w:val="none" w:sz="0" w:space="0" w:color="auto"/>
        <w:right w:val="none" w:sz="0" w:space="0" w:color="auto"/>
      </w:divBdr>
      <w:divsChild>
        <w:div w:id="22482281">
          <w:marLeft w:val="0"/>
          <w:marRight w:val="0"/>
          <w:marTop w:val="0"/>
          <w:marBottom w:val="75"/>
          <w:divBdr>
            <w:top w:val="none" w:sz="0" w:space="0" w:color="auto"/>
            <w:left w:val="none" w:sz="0" w:space="0" w:color="auto"/>
            <w:bottom w:val="none" w:sz="0" w:space="0" w:color="auto"/>
            <w:right w:val="none" w:sz="0" w:space="0" w:color="auto"/>
          </w:divBdr>
        </w:div>
        <w:div w:id="2041467514">
          <w:marLeft w:val="0"/>
          <w:marRight w:val="0"/>
          <w:marTop w:val="0"/>
          <w:marBottom w:val="75"/>
          <w:divBdr>
            <w:top w:val="none" w:sz="0" w:space="0" w:color="auto"/>
            <w:left w:val="none" w:sz="0" w:space="0" w:color="auto"/>
            <w:bottom w:val="none" w:sz="0" w:space="0" w:color="auto"/>
            <w:right w:val="none" w:sz="0" w:space="0" w:color="auto"/>
          </w:divBdr>
        </w:div>
      </w:divsChild>
    </w:div>
    <w:div w:id="1074594624">
      <w:bodyDiv w:val="1"/>
      <w:marLeft w:val="0"/>
      <w:marRight w:val="0"/>
      <w:marTop w:val="0"/>
      <w:marBottom w:val="0"/>
      <w:divBdr>
        <w:top w:val="none" w:sz="0" w:space="0" w:color="auto"/>
        <w:left w:val="none" w:sz="0" w:space="0" w:color="auto"/>
        <w:bottom w:val="none" w:sz="0" w:space="0" w:color="auto"/>
        <w:right w:val="none" w:sz="0" w:space="0" w:color="auto"/>
      </w:divBdr>
    </w:div>
    <w:div w:id="1124233951">
      <w:bodyDiv w:val="1"/>
      <w:marLeft w:val="0"/>
      <w:marRight w:val="0"/>
      <w:marTop w:val="0"/>
      <w:marBottom w:val="0"/>
      <w:divBdr>
        <w:top w:val="none" w:sz="0" w:space="0" w:color="auto"/>
        <w:left w:val="none" w:sz="0" w:space="0" w:color="auto"/>
        <w:bottom w:val="none" w:sz="0" w:space="0" w:color="auto"/>
        <w:right w:val="none" w:sz="0" w:space="0" w:color="auto"/>
      </w:divBdr>
    </w:div>
    <w:div w:id="1142774452">
      <w:bodyDiv w:val="1"/>
      <w:marLeft w:val="0"/>
      <w:marRight w:val="0"/>
      <w:marTop w:val="0"/>
      <w:marBottom w:val="0"/>
      <w:divBdr>
        <w:top w:val="none" w:sz="0" w:space="0" w:color="auto"/>
        <w:left w:val="none" w:sz="0" w:space="0" w:color="auto"/>
        <w:bottom w:val="none" w:sz="0" w:space="0" w:color="auto"/>
        <w:right w:val="none" w:sz="0" w:space="0" w:color="auto"/>
      </w:divBdr>
      <w:divsChild>
        <w:div w:id="721438866">
          <w:marLeft w:val="0"/>
          <w:marRight w:val="0"/>
          <w:marTop w:val="0"/>
          <w:marBottom w:val="0"/>
          <w:divBdr>
            <w:top w:val="none" w:sz="0" w:space="0" w:color="auto"/>
            <w:left w:val="none" w:sz="0" w:space="0" w:color="auto"/>
            <w:bottom w:val="none" w:sz="0" w:space="0" w:color="auto"/>
            <w:right w:val="none" w:sz="0" w:space="0" w:color="auto"/>
          </w:divBdr>
          <w:divsChild>
            <w:div w:id="1171482732">
              <w:marLeft w:val="0"/>
              <w:marRight w:val="0"/>
              <w:marTop w:val="0"/>
              <w:marBottom w:val="0"/>
              <w:divBdr>
                <w:top w:val="single" w:sz="6" w:space="0" w:color="DEEBF7"/>
                <w:left w:val="none" w:sz="0" w:space="0" w:color="auto"/>
                <w:bottom w:val="none" w:sz="0" w:space="0" w:color="auto"/>
                <w:right w:val="none" w:sz="0" w:space="0" w:color="auto"/>
              </w:divBdr>
            </w:div>
          </w:divsChild>
        </w:div>
        <w:div w:id="902913916">
          <w:marLeft w:val="0"/>
          <w:marRight w:val="150"/>
          <w:marTop w:val="330"/>
          <w:marBottom w:val="150"/>
          <w:divBdr>
            <w:top w:val="none" w:sz="0" w:space="0" w:color="auto"/>
            <w:left w:val="none" w:sz="0" w:space="0" w:color="auto"/>
            <w:bottom w:val="none" w:sz="0" w:space="0" w:color="auto"/>
            <w:right w:val="none" w:sz="0" w:space="0" w:color="auto"/>
          </w:divBdr>
        </w:div>
      </w:divsChild>
    </w:div>
    <w:div w:id="1205295056">
      <w:bodyDiv w:val="1"/>
      <w:marLeft w:val="0"/>
      <w:marRight w:val="0"/>
      <w:marTop w:val="0"/>
      <w:marBottom w:val="0"/>
      <w:divBdr>
        <w:top w:val="none" w:sz="0" w:space="0" w:color="auto"/>
        <w:left w:val="none" w:sz="0" w:space="0" w:color="auto"/>
        <w:bottom w:val="none" w:sz="0" w:space="0" w:color="auto"/>
        <w:right w:val="none" w:sz="0" w:space="0" w:color="auto"/>
      </w:divBdr>
    </w:div>
    <w:div w:id="1542093519">
      <w:bodyDiv w:val="1"/>
      <w:marLeft w:val="0"/>
      <w:marRight w:val="0"/>
      <w:marTop w:val="0"/>
      <w:marBottom w:val="0"/>
      <w:divBdr>
        <w:top w:val="none" w:sz="0" w:space="0" w:color="auto"/>
        <w:left w:val="none" w:sz="0" w:space="0" w:color="auto"/>
        <w:bottom w:val="none" w:sz="0" w:space="0" w:color="auto"/>
        <w:right w:val="none" w:sz="0" w:space="0" w:color="auto"/>
      </w:divBdr>
    </w:div>
    <w:div w:id="1569194661">
      <w:bodyDiv w:val="1"/>
      <w:marLeft w:val="0"/>
      <w:marRight w:val="0"/>
      <w:marTop w:val="0"/>
      <w:marBottom w:val="0"/>
      <w:divBdr>
        <w:top w:val="none" w:sz="0" w:space="0" w:color="auto"/>
        <w:left w:val="none" w:sz="0" w:space="0" w:color="auto"/>
        <w:bottom w:val="none" w:sz="0" w:space="0" w:color="auto"/>
        <w:right w:val="none" w:sz="0" w:space="0" w:color="auto"/>
      </w:divBdr>
      <w:divsChild>
        <w:div w:id="2066875184">
          <w:marLeft w:val="0"/>
          <w:marRight w:val="0"/>
          <w:marTop w:val="0"/>
          <w:marBottom w:val="0"/>
          <w:divBdr>
            <w:top w:val="none" w:sz="0" w:space="0" w:color="auto"/>
            <w:left w:val="none" w:sz="0" w:space="0" w:color="auto"/>
            <w:bottom w:val="none" w:sz="0" w:space="0" w:color="auto"/>
            <w:right w:val="none" w:sz="0" w:space="0" w:color="auto"/>
          </w:divBdr>
        </w:div>
        <w:div w:id="1489976913">
          <w:marLeft w:val="0"/>
          <w:marRight w:val="0"/>
          <w:marTop w:val="0"/>
          <w:marBottom w:val="0"/>
          <w:divBdr>
            <w:top w:val="none" w:sz="0" w:space="0" w:color="auto"/>
            <w:left w:val="none" w:sz="0" w:space="0" w:color="auto"/>
            <w:bottom w:val="none" w:sz="0" w:space="0" w:color="auto"/>
            <w:right w:val="none" w:sz="0" w:space="0" w:color="auto"/>
          </w:divBdr>
        </w:div>
        <w:div w:id="840854874">
          <w:marLeft w:val="0"/>
          <w:marRight w:val="0"/>
          <w:marTop w:val="0"/>
          <w:marBottom w:val="0"/>
          <w:divBdr>
            <w:top w:val="none" w:sz="0" w:space="0" w:color="auto"/>
            <w:left w:val="none" w:sz="0" w:space="0" w:color="auto"/>
            <w:bottom w:val="none" w:sz="0" w:space="0" w:color="auto"/>
            <w:right w:val="none" w:sz="0" w:space="0" w:color="auto"/>
          </w:divBdr>
        </w:div>
        <w:div w:id="851993095">
          <w:marLeft w:val="0"/>
          <w:marRight w:val="0"/>
          <w:marTop w:val="0"/>
          <w:marBottom w:val="0"/>
          <w:divBdr>
            <w:top w:val="none" w:sz="0" w:space="0" w:color="auto"/>
            <w:left w:val="none" w:sz="0" w:space="0" w:color="auto"/>
            <w:bottom w:val="none" w:sz="0" w:space="0" w:color="auto"/>
            <w:right w:val="none" w:sz="0" w:space="0" w:color="auto"/>
          </w:divBdr>
        </w:div>
        <w:div w:id="1493137880">
          <w:marLeft w:val="0"/>
          <w:marRight w:val="0"/>
          <w:marTop w:val="0"/>
          <w:marBottom w:val="0"/>
          <w:divBdr>
            <w:top w:val="none" w:sz="0" w:space="0" w:color="auto"/>
            <w:left w:val="none" w:sz="0" w:space="0" w:color="auto"/>
            <w:bottom w:val="none" w:sz="0" w:space="0" w:color="auto"/>
            <w:right w:val="none" w:sz="0" w:space="0" w:color="auto"/>
          </w:divBdr>
        </w:div>
        <w:div w:id="114326597">
          <w:marLeft w:val="0"/>
          <w:marRight w:val="0"/>
          <w:marTop w:val="0"/>
          <w:marBottom w:val="0"/>
          <w:divBdr>
            <w:top w:val="none" w:sz="0" w:space="0" w:color="auto"/>
            <w:left w:val="none" w:sz="0" w:space="0" w:color="auto"/>
            <w:bottom w:val="none" w:sz="0" w:space="0" w:color="auto"/>
            <w:right w:val="none" w:sz="0" w:space="0" w:color="auto"/>
          </w:divBdr>
        </w:div>
        <w:div w:id="405036582">
          <w:marLeft w:val="0"/>
          <w:marRight w:val="0"/>
          <w:marTop w:val="0"/>
          <w:marBottom w:val="0"/>
          <w:divBdr>
            <w:top w:val="none" w:sz="0" w:space="0" w:color="auto"/>
            <w:left w:val="none" w:sz="0" w:space="0" w:color="auto"/>
            <w:bottom w:val="none" w:sz="0" w:space="0" w:color="auto"/>
            <w:right w:val="none" w:sz="0" w:space="0" w:color="auto"/>
          </w:divBdr>
        </w:div>
        <w:div w:id="67195232">
          <w:marLeft w:val="0"/>
          <w:marRight w:val="0"/>
          <w:marTop w:val="0"/>
          <w:marBottom w:val="0"/>
          <w:divBdr>
            <w:top w:val="none" w:sz="0" w:space="0" w:color="auto"/>
            <w:left w:val="none" w:sz="0" w:space="0" w:color="auto"/>
            <w:bottom w:val="none" w:sz="0" w:space="0" w:color="auto"/>
            <w:right w:val="none" w:sz="0" w:space="0" w:color="auto"/>
          </w:divBdr>
        </w:div>
      </w:divsChild>
    </w:div>
    <w:div w:id="1575966866">
      <w:bodyDiv w:val="1"/>
      <w:marLeft w:val="0"/>
      <w:marRight w:val="0"/>
      <w:marTop w:val="0"/>
      <w:marBottom w:val="0"/>
      <w:divBdr>
        <w:top w:val="none" w:sz="0" w:space="0" w:color="auto"/>
        <w:left w:val="none" w:sz="0" w:space="0" w:color="auto"/>
        <w:bottom w:val="none" w:sz="0" w:space="0" w:color="auto"/>
        <w:right w:val="none" w:sz="0" w:space="0" w:color="auto"/>
      </w:divBdr>
    </w:div>
    <w:div w:id="1578248894">
      <w:bodyDiv w:val="1"/>
      <w:marLeft w:val="0"/>
      <w:marRight w:val="0"/>
      <w:marTop w:val="0"/>
      <w:marBottom w:val="0"/>
      <w:divBdr>
        <w:top w:val="none" w:sz="0" w:space="0" w:color="auto"/>
        <w:left w:val="none" w:sz="0" w:space="0" w:color="auto"/>
        <w:bottom w:val="none" w:sz="0" w:space="0" w:color="auto"/>
        <w:right w:val="none" w:sz="0" w:space="0" w:color="auto"/>
      </w:divBdr>
      <w:divsChild>
        <w:div w:id="879516232">
          <w:marLeft w:val="0"/>
          <w:marRight w:val="0"/>
          <w:marTop w:val="0"/>
          <w:marBottom w:val="0"/>
          <w:divBdr>
            <w:top w:val="none" w:sz="0" w:space="0" w:color="auto"/>
            <w:left w:val="none" w:sz="0" w:space="0" w:color="auto"/>
            <w:bottom w:val="none" w:sz="0" w:space="0" w:color="auto"/>
            <w:right w:val="none" w:sz="0" w:space="0" w:color="auto"/>
          </w:divBdr>
        </w:div>
        <w:div w:id="535696735">
          <w:marLeft w:val="0"/>
          <w:marRight w:val="0"/>
          <w:marTop w:val="0"/>
          <w:marBottom w:val="0"/>
          <w:divBdr>
            <w:top w:val="none" w:sz="0" w:space="0" w:color="auto"/>
            <w:left w:val="none" w:sz="0" w:space="0" w:color="auto"/>
            <w:bottom w:val="none" w:sz="0" w:space="0" w:color="auto"/>
            <w:right w:val="none" w:sz="0" w:space="0" w:color="auto"/>
          </w:divBdr>
        </w:div>
        <w:div w:id="1708484242">
          <w:marLeft w:val="0"/>
          <w:marRight w:val="0"/>
          <w:marTop w:val="0"/>
          <w:marBottom w:val="0"/>
          <w:divBdr>
            <w:top w:val="none" w:sz="0" w:space="0" w:color="auto"/>
            <w:left w:val="none" w:sz="0" w:space="0" w:color="auto"/>
            <w:bottom w:val="none" w:sz="0" w:space="0" w:color="auto"/>
            <w:right w:val="none" w:sz="0" w:space="0" w:color="auto"/>
          </w:divBdr>
        </w:div>
        <w:div w:id="178590919">
          <w:marLeft w:val="0"/>
          <w:marRight w:val="0"/>
          <w:marTop w:val="0"/>
          <w:marBottom w:val="0"/>
          <w:divBdr>
            <w:top w:val="none" w:sz="0" w:space="0" w:color="auto"/>
            <w:left w:val="none" w:sz="0" w:space="0" w:color="auto"/>
            <w:bottom w:val="none" w:sz="0" w:space="0" w:color="auto"/>
            <w:right w:val="none" w:sz="0" w:space="0" w:color="auto"/>
          </w:divBdr>
        </w:div>
        <w:div w:id="381558611">
          <w:marLeft w:val="0"/>
          <w:marRight w:val="0"/>
          <w:marTop w:val="0"/>
          <w:marBottom w:val="0"/>
          <w:divBdr>
            <w:top w:val="none" w:sz="0" w:space="0" w:color="auto"/>
            <w:left w:val="none" w:sz="0" w:space="0" w:color="auto"/>
            <w:bottom w:val="none" w:sz="0" w:space="0" w:color="auto"/>
            <w:right w:val="none" w:sz="0" w:space="0" w:color="auto"/>
          </w:divBdr>
        </w:div>
        <w:div w:id="1260409537">
          <w:marLeft w:val="0"/>
          <w:marRight w:val="0"/>
          <w:marTop w:val="0"/>
          <w:marBottom w:val="0"/>
          <w:divBdr>
            <w:top w:val="none" w:sz="0" w:space="0" w:color="auto"/>
            <w:left w:val="none" w:sz="0" w:space="0" w:color="auto"/>
            <w:bottom w:val="none" w:sz="0" w:space="0" w:color="auto"/>
            <w:right w:val="none" w:sz="0" w:space="0" w:color="auto"/>
          </w:divBdr>
        </w:div>
        <w:div w:id="1550915445">
          <w:marLeft w:val="0"/>
          <w:marRight w:val="0"/>
          <w:marTop w:val="0"/>
          <w:marBottom w:val="0"/>
          <w:divBdr>
            <w:top w:val="none" w:sz="0" w:space="0" w:color="auto"/>
            <w:left w:val="none" w:sz="0" w:space="0" w:color="auto"/>
            <w:bottom w:val="none" w:sz="0" w:space="0" w:color="auto"/>
            <w:right w:val="none" w:sz="0" w:space="0" w:color="auto"/>
          </w:divBdr>
        </w:div>
        <w:div w:id="1826318164">
          <w:marLeft w:val="0"/>
          <w:marRight w:val="0"/>
          <w:marTop w:val="0"/>
          <w:marBottom w:val="0"/>
          <w:divBdr>
            <w:top w:val="none" w:sz="0" w:space="0" w:color="auto"/>
            <w:left w:val="none" w:sz="0" w:space="0" w:color="auto"/>
            <w:bottom w:val="none" w:sz="0" w:space="0" w:color="auto"/>
            <w:right w:val="none" w:sz="0" w:space="0" w:color="auto"/>
          </w:divBdr>
        </w:div>
      </w:divsChild>
    </w:div>
    <w:div w:id="1691369261">
      <w:bodyDiv w:val="1"/>
      <w:marLeft w:val="0"/>
      <w:marRight w:val="0"/>
      <w:marTop w:val="0"/>
      <w:marBottom w:val="0"/>
      <w:divBdr>
        <w:top w:val="none" w:sz="0" w:space="0" w:color="auto"/>
        <w:left w:val="none" w:sz="0" w:space="0" w:color="auto"/>
        <w:bottom w:val="none" w:sz="0" w:space="0" w:color="auto"/>
        <w:right w:val="none" w:sz="0" w:space="0" w:color="auto"/>
      </w:divBdr>
    </w:div>
    <w:div w:id="1731145822">
      <w:bodyDiv w:val="1"/>
      <w:marLeft w:val="0"/>
      <w:marRight w:val="0"/>
      <w:marTop w:val="0"/>
      <w:marBottom w:val="0"/>
      <w:divBdr>
        <w:top w:val="none" w:sz="0" w:space="0" w:color="auto"/>
        <w:left w:val="none" w:sz="0" w:space="0" w:color="auto"/>
        <w:bottom w:val="none" w:sz="0" w:space="0" w:color="auto"/>
        <w:right w:val="none" w:sz="0" w:space="0" w:color="auto"/>
      </w:divBdr>
      <w:divsChild>
        <w:div w:id="13389711">
          <w:marLeft w:val="0"/>
          <w:marRight w:val="0"/>
          <w:marTop w:val="0"/>
          <w:marBottom w:val="75"/>
          <w:divBdr>
            <w:top w:val="none" w:sz="0" w:space="0" w:color="auto"/>
            <w:left w:val="none" w:sz="0" w:space="0" w:color="auto"/>
            <w:bottom w:val="none" w:sz="0" w:space="0" w:color="auto"/>
            <w:right w:val="none" w:sz="0" w:space="0" w:color="auto"/>
          </w:divBdr>
        </w:div>
        <w:div w:id="950405380">
          <w:marLeft w:val="0"/>
          <w:marRight w:val="0"/>
          <w:marTop w:val="0"/>
          <w:marBottom w:val="75"/>
          <w:divBdr>
            <w:top w:val="none" w:sz="0" w:space="0" w:color="auto"/>
            <w:left w:val="none" w:sz="0" w:space="0" w:color="auto"/>
            <w:bottom w:val="none" w:sz="0" w:space="0" w:color="auto"/>
            <w:right w:val="none" w:sz="0" w:space="0" w:color="auto"/>
          </w:divBdr>
        </w:div>
      </w:divsChild>
    </w:div>
    <w:div w:id="1776710378">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90342052">
      <w:bodyDiv w:val="1"/>
      <w:marLeft w:val="0"/>
      <w:marRight w:val="0"/>
      <w:marTop w:val="0"/>
      <w:marBottom w:val="0"/>
      <w:divBdr>
        <w:top w:val="none" w:sz="0" w:space="0" w:color="auto"/>
        <w:left w:val="none" w:sz="0" w:space="0" w:color="auto"/>
        <w:bottom w:val="none" w:sz="0" w:space="0" w:color="auto"/>
        <w:right w:val="none" w:sz="0" w:space="0" w:color="auto"/>
      </w:divBdr>
    </w:div>
    <w:div w:id="1912157316">
      <w:bodyDiv w:val="1"/>
      <w:marLeft w:val="0"/>
      <w:marRight w:val="0"/>
      <w:marTop w:val="0"/>
      <w:marBottom w:val="0"/>
      <w:divBdr>
        <w:top w:val="none" w:sz="0" w:space="0" w:color="auto"/>
        <w:left w:val="none" w:sz="0" w:space="0" w:color="auto"/>
        <w:bottom w:val="none" w:sz="0" w:space="0" w:color="auto"/>
        <w:right w:val="none" w:sz="0" w:space="0" w:color="auto"/>
      </w:divBdr>
    </w:div>
    <w:div w:id="1946306525">
      <w:bodyDiv w:val="1"/>
      <w:marLeft w:val="0"/>
      <w:marRight w:val="0"/>
      <w:marTop w:val="0"/>
      <w:marBottom w:val="0"/>
      <w:divBdr>
        <w:top w:val="none" w:sz="0" w:space="0" w:color="auto"/>
        <w:left w:val="none" w:sz="0" w:space="0" w:color="auto"/>
        <w:bottom w:val="none" w:sz="0" w:space="0" w:color="auto"/>
        <w:right w:val="none" w:sz="0" w:space="0" w:color="auto"/>
      </w:divBdr>
      <w:divsChild>
        <w:div w:id="1526626921">
          <w:marLeft w:val="0"/>
          <w:marRight w:val="0"/>
          <w:marTop w:val="0"/>
          <w:marBottom w:val="0"/>
          <w:divBdr>
            <w:top w:val="none" w:sz="0" w:space="0" w:color="auto"/>
            <w:left w:val="none" w:sz="0" w:space="0" w:color="auto"/>
            <w:bottom w:val="none" w:sz="0" w:space="0" w:color="auto"/>
            <w:right w:val="none" w:sz="0" w:space="0" w:color="auto"/>
          </w:divBdr>
          <w:divsChild>
            <w:div w:id="236134174">
              <w:marLeft w:val="0"/>
              <w:marRight w:val="0"/>
              <w:marTop w:val="0"/>
              <w:marBottom w:val="0"/>
              <w:divBdr>
                <w:top w:val="none" w:sz="0" w:space="0" w:color="auto"/>
                <w:left w:val="none" w:sz="0" w:space="0" w:color="auto"/>
                <w:bottom w:val="none" w:sz="0" w:space="0" w:color="auto"/>
                <w:right w:val="none" w:sz="0" w:space="0" w:color="auto"/>
              </w:divBdr>
              <w:divsChild>
                <w:div w:id="39399868">
                  <w:marLeft w:val="0"/>
                  <w:marRight w:val="0"/>
                  <w:marTop w:val="0"/>
                  <w:marBottom w:val="0"/>
                  <w:divBdr>
                    <w:top w:val="none" w:sz="0" w:space="0" w:color="auto"/>
                    <w:left w:val="none" w:sz="0" w:space="0" w:color="auto"/>
                    <w:bottom w:val="none" w:sz="0" w:space="0" w:color="auto"/>
                    <w:right w:val="none" w:sz="0" w:space="0" w:color="auto"/>
                  </w:divBdr>
                  <w:divsChild>
                    <w:div w:id="1990473221">
                      <w:marLeft w:val="0"/>
                      <w:marRight w:val="0"/>
                      <w:marTop w:val="0"/>
                      <w:marBottom w:val="0"/>
                      <w:divBdr>
                        <w:top w:val="none" w:sz="0" w:space="0" w:color="auto"/>
                        <w:left w:val="none" w:sz="0" w:space="0" w:color="auto"/>
                        <w:bottom w:val="none" w:sz="0" w:space="0" w:color="auto"/>
                        <w:right w:val="none" w:sz="0" w:space="0" w:color="auto"/>
                      </w:divBdr>
                      <w:divsChild>
                        <w:div w:id="39053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403377">
      <w:bodyDiv w:val="1"/>
      <w:marLeft w:val="0"/>
      <w:marRight w:val="0"/>
      <w:marTop w:val="0"/>
      <w:marBottom w:val="0"/>
      <w:divBdr>
        <w:top w:val="none" w:sz="0" w:space="0" w:color="auto"/>
        <w:left w:val="none" w:sz="0" w:space="0" w:color="auto"/>
        <w:bottom w:val="none" w:sz="0" w:space="0" w:color="auto"/>
        <w:right w:val="none" w:sz="0" w:space="0" w:color="auto"/>
      </w:divBdr>
    </w:div>
    <w:div w:id="2069331078">
      <w:bodyDiv w:val="1"/>
      <w:marLeft w:val="0"/>
      <w:marRight w:val="0"/>
      <w:marTop w:val="0"/>
      <w:marBottom w:val="0"/>
      <w:divBdr>
        <w:top w:val="none" w:sz="0" w:space="0" w:color="auto"/>
        <w:left w:val="none" w:sz="0" w:space="0" w:color="auto"/>
        <w:bottom w:val="none" w:sz="0" w:space="0" w:color="auto"/>
        <w:right w:val="none" w:sz="0" w:space="0" w:color="auto"/>
      </w:divBdr>
    </w:div>
    <w:div w:id="2072340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bservatorio.uvigo.gal/es/" TargetMode="External"/><Relationship Id="rId21" Type="http://schemas.openxmlformats.org/officeDocument/2006/relationships/hyperlink" Target="https://secretaria.uvigo.gal/uv/web/convenios/public/convenio/show/9788" TargetMode="External"/><Relationship Id="rId42" Type="http://schemas.openxmlformats.org/officeDocument/2006/relationships/hyperlink" Target="https://www.uvigo.gal/universidade/comunicacion/novas/xornadas-benvida-20242025" TargetMode="External"/><Relationship Id="rId63" Type="http://schemas.openxmlformats.org/officeDocument/2006/relationships/hyperlink" Target="https://www.boe.es/buscar/pdf/2011/BOE-A-2011-2541-consolidado.pdf" TargetMode="External"/><Relationship Id="rId84" Type="http://schemas.openxmlformats.org/officeDocument/2006/relationships/hyperlink" Target="https://portalcientifico.uvigo.gal/grupos/65128/detalle" TargetMode="External"/><Relationship Id="rId138" Type="http://schemas.openxmlformats.org/officeDocument/2006/relationships/hyperlink" Target="https://doi.org/10.1080/10437797.2023.2248225" TargetMode="External"/><Relationship Id="rId107" Type="http://schemas.openxmlformats.org/officeDocument/2006/relationships/hyperlink" Target="https://secretaria.uvigo.gal/uv/web/normativa/public/show/41"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biblioteca" TargetMode="External"/><Relationship Id="rId53" Type="http://schemas.openxmlformats.org/officeDocument/2006/relationships/hyperlink" Target="https://www.uvigo.es/uvigo_es/administracion/ori/estranxeiros/guia/aloxamento_manutencion.html/" TargetMode="External"/><Relationship Id="rId74" Type="http://schemas.openxmlformats.org/officeDocument/2006/relationships/hyperlink" Target="https://www.uvigo.gal/sites/uvigo.gal/files/contents/paragraph-file/2019-03/Guia_boas_practicas_direccion_teses.pdf" TargetMode="External"/><Relationship Id="rId128" Type="http://schemas.openxmlformats.org/officeDocument/2006/relationships/hyperlink" Target="https://doi.org/10.3390/ijerph18052555" TargetMode="External"/><Relationship Id="rId5" Type="http://schemas.openxmlformats.org/officeDocument/2006/relationships/numbering" Target="numbering.xml"/><Relationship Id="rId90" Type="http://schemas.openxmlformats.org/officeDocument/2006/relationships/hyperlink" Target="https://portalcientifico.uvigo.gal/grupos/178169/detalle" TargetMode="External"/><Relationship Id="rId95" Type="http://schemas.openxmlformats.org/officeDocument/2006/relationships/hyperlink" Target="https://www.uvigo.gal/universidade/servizos-informaticos" TargetMode="External"/><Relationship Id="rId22" Type="http://schemas.openxmlformats.org/officeDocument/2006/relationships/hyperlink" Target="https://secretaria.uvigo.gal/uv/web/convenios/public/convenio/index?orderDir=DESC&amp;page=1&amp;=a.id" TargetMode="External"/><Relationship Id="rId27" Type="http://schemas.openxmlformats.org/officeDocument/2006/relationships/hyperlink" Target="https://www.uvigo.gal/es/estudiar/te-asesoramos" TargetMode="External"/><Relationship Id="rId43" Type="http://schemas.openxmlformats.org/officeDocument/2006/relationships/hyperlink" Target="https://tv.uvigo.es/series/5ca1f0e68f4208961ec06285" TargetMode="External"/><Relationship Id="rId48" Type="http://schemas.openxmlformats.org/officeDocument/2006/relationships/hyperlink" Target="https://www.uvigo.gal/es/estudiar/organizacion-academica/eido-escuela-internacional-doctorado/programas-doctoradooption=com_content&amp;task=view&amp;id=2583&amp;Itemid=719&amp;lang=gl" TargetMode="External"/><Relationship Id="rId64" Type="http://schemas.openxmlformats.org/officeDocument/2006/relationships/hyperlink" Target="https://secretaria.uvigo.gal/uv/web/normativa/public/show/625" TargetMode="External"/><Relationship Id="rId69" Type="http://schemas.openxmlformats.org/officeDocument/2006/relationships/hyperlink" Target="https://secretaria.uvigo.gal/uv/web/normativa/public/normativa/documento/downloadbyhash/c3525826b4f70e1f5eaf285029191077de4ea85a9e17a73578758fe4b0614b60" TargetMode="External"/><Relationship Id="rId113" Type="http://schemas.openxmlformats.org/officeDocument/2006/relationships/hyperlink" Target="https://www.uvigo.gal/sites/uvigo.gal/files/contents/paragraph-file/2019-06/Manual%20de%20Calidade.pdf" TargetMode="External"/><Relationship Id="rId118" Type="http://schemas.openxmlformats.org/officeDocument/2006/relationships/hyperlink" Target="http://observatorio.uvigo.gal/es/insercion-laboral/informes/insercion-laboral-doctorado-1995-2020/" TargetMode="External"/><Relationship Id="rId134" Type="http://schemas.openxmlformats.org/officeDocument/2006/relationships/hyperlink" Target="https://doi.org/10.1080/14680777.2020.1732439" TargetMode="External"/><Relationship Id="rId139" Type="http://schemas.openxmlformats.org/officeDocument/2006/relationships/hyperlink" Target="https://doi.org/10.1177/14680173231225425" TargetMode="External"/><Relationship Id="rId80" Type="http://schemas.openxmlformats.org/officeDocument/2006/relationships/hyperlink" Target="https://secretaria.uvigo.gal/uv/web/normativa/public/show/625" TargetMode="External"/><Relationship Id="rId85" Type="http://schemas.openxmlformats.org/officeDocument/2006/relationships/hyperlink" Target="https://portalcientifico.uvigo.gal/grupos/17695/detalle"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secretaria.uvigo.gal/uv/web/convenios/public/convenio/show/10157" TargetMode="External"/><Relationship Id="rId33" Type="http://schemas.openxmlformats.org/officeDocument/2006/relationships/hyperlink" Target="https://www.uvigo.gal/es/universidad/administracion-personal/organizacion-administrativa/unidad-empleo-emprendimiento" TargetMode="External"/><Relationship Id="rId38" Type="http://schemas.openxmlformats.org/officeDocument/2006/relationships/hyperlink" Target="https://www.uvigo.gal/es/universidad/gobierno-uvigo/democracia/participacion-alumnado/delegaciones-estudiantes" TargetMode="External"/><Relationship Id="rId59" Type="http://schemas.openxmlformats.org/officeDocument/2006/relationships/hyperlink" Target="https://www.uvigo.gal/es/campus/atencion-diversidad" TargetMode="External"/><Relationship Id="rId103" Type="http://schemas.openxmlformats.org/officeDocument/2006/relationships/hyperlink" Target="https://www.uvigo.gal/es/investigar/investigacion-produccion-cientifica/portal-investigacion" TargetMode="External"/><Relationship Id="rId108" Type="http://schemas.openxmlformats.org/officeDocument/2006/relationships/hyperlink" Target="https://campusremotouvigo.gal/access/public/meeting/105631000" TargetMode="External"/><Relationship Id="rId124" Type="http://schemas.openxmlformats.org/officeDocument/2006/relationships/hyperlink" Target="https://bidi.uvigo.es/eres" TargetMode="External"/><Relationship Id="rId129" Type="http://schemas.openxmlformats.org/officeDocument/2006/relationships/hyperlink" Target="https://doi.org/10.3390/ijerph18042181" TargetMode="External"/><Relationship Id="rId54" Type="http://schemas.openxmlformats.org/officeDocument/2006/relationships/hyperlink" Target="https://www.uvigo.gal/universidade/biblioteca" TargetMode="External"/><Relationship Id="rId70" Type="http://schemas.openxmlformats.org/officeDocument/2006/relationships/hyperlink" Target="https://secretaria.uvigo.gal/uv/web/normativa/public/normativa/documento/downloadbyhash/c3525826b4f70e1f5eaf285029191077de4ea85a9e17a73578758fe4b0614b60" TargetMode="External"/><Relationship Id="rId75" Type="http://schemas.openxmlformats.org/officeDocument/2006/relationships/hyperlink" Target="https://secretaria.uvigo.gal/uv/web/normativa/public/show/625" TargetMode="External"/><Relationship Id="rId91" Type="http://schemas.openxmlformats.org/officeDocument/2006/relationships/hyperlink" Target="https://secretaria.uvigo.gal/uv/web/normativa/public/show/542" TargetMode="External"/><Relationship Id="rId96" Type="http://schemas.openxmlformats.org/officeDocument/2006/relationships/hyperlink" Target="https://moovi.uvigo.gal/" TargetMode="External"/><Relationship Id="rId140" Type="http://schemas.openxmlformats.org/officeDocument/2006/relationships/hyperlink" Target="https://doi.org/10.1080/1091367X.2024.2426150" TargetMode="External"/><Relationship Id="rId145" Type="http://schemas.openxmlformats.org/officeDocument/2006/relationships/hyperlink" Target="https://doi.org/10.1016/j.compedu.2019.02.007"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doutoramento" TargetMode="External"/><Relationship Id="rId28" Type="http://schemas.openxmlformats.org/officeDocument/2006/relationships/hyperlink" Target="https://www.uvigo.gal/es/universidad/administracion-personal/organizacion-administrativa/servicio-ayudas-estudio-becas-precios-publicos" TargetMode="External"/><Relationship Id="rId49" Type="http://schemas.openxmlformats.org/officeDocument/2006/relationships/hyperlink" Target="http://www.uvigo.es/uvigo_es/administracion/alumnado/" TargetMode="External"/><Relationship Id="rId114" Type="http://schemas.openxmlformats.org/officeDocument/2006/relationships/hyperlink" Target="https://secretaria.uvigo.gal/uv/web/qsp/" TargetMode="External"/><Relationship Id="rId119" Type="http://schemas.openxmlformats.org/officeDocument/2006/relationships/hyperlink" Target="http://observatorio.uvigo.gal/es/insercion-laboral/informes/insercion-laboral-2020-2021/" TargetMode="External"/><Relationship Id="rId44" Type="http://schemas.openxmlformats.org/officeDocument/2006/relationships/hyperlink" Target="http://educou.webs.uvigo.es/" TargetMode="External"/><Relationship Id="rId60" Type="http://schemas.openxmlformats.org/officeDocument/2006/relationships/header" Target="header1.xml"/><Relationship Id="rId65" Type="http://schemas.openxmlformats.org/officeDocument/2006/relationships/hyperlink" Target="https://www.uvigo.gal/sites/uvigo.gal/files/contents/paragraph-file/2019-03/Guia_boas_practicas_direccion_teses.pdf" TargetMode="External"/><Relationship Id="rId81" Type="http://schemas.openxmlformats.org/officeDocument/2006/relationships/hyperlink" Target="https://www.uvigo.gal/es/estudiar/organizacion-academica/eido-escuela-internacional-doctorado/tramites-gestiones" TargetMode="External"/><Relationship Id="rId86" Type="http://schemas.openxmlformats.org/officeDocument/2006/relationships/hyperlink" Target="https://portalcientifico.uvigo.gal/grupos/17693/detalle" TargetMode="External"/><Relationship Id="rId130" Type="http://schemas.openxmlformats.org/officeDocument/2006/relationships/hyperlink" Target="https://doi.org/10.1016/j.jecp.2023.105715" TargetMode="External"/><Relationship Id="rId135" Type="http://schemas.openxmlformats.org/officeDocument/2006/relationships/hyperlink" Target="https://doi.org/10.3389/feduc.2024.1346739"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secretaria.uvigo.gal/uv/web/convenios/public/convenio/show/11641" TargetMode="External"/><Relationship Id="rId39" Type="http://schemas.openxmlformats.org/officeDocument/2006/relationships/hyperlink" Target="https://www.uvigo.gal/es/universidad/gobierno-uvigo/defensoria-universitaria" TargetMode="External"/><Relationship Id="rId109" Type="http://schemas.openxmlformats.org/officeDocument/2006/relationships/hyperlink" Target="http://fcce.uvigo.es/es/el-centro/recursos-materiales-y-servicios/" TargetMode="External"/><Relationship Id="rId34" Type="http://schemas.openxmlformats.org/officeDocument/2006/relationships/hyperlink" Target="https://www.acles.es/" TargetMode="External"/><Relationship Id="rId50" Type="http://schemas.openxmlformats.org/officeDocument/2006/relationships/hyperlink" Target="http://www.uvigo.es/uvigo_es/outros_servizos/area_comunicacion/" TargetMode="External"/><Relationship Id="rId55" Type="http://schemas.openxmlformats.org/officeDocument/2006/relationships/hyperlink" Target="https://www.uvigo.es/uvigo_es/outros_servizos/centro_linguas/" TargetMode="External"/><Relationship Id="rId76" Type="http://schemas.openxmlformats.org/officeDocument/2006/relationships/hyperlink" Target="https://secretaria.uvigo.gal/uv/web/normativa/public/show/625" TargetMode="External"/><Relationship Id="rId97" Type="http://schemas.openxmlformats.org/officeDocument/2006/relationships/hyperlink" Target="https://campusremotouvigo.gal/" TargetMode="External"/><Relationship Id="rId104" Type="http://schemas.openxmlformats.org/officeDocument/2006/relationships/hyperlink" Target="https://www.uvigo.gal/es/investigar/transferencia-conocimiento-0" TargetMode="External"/><Relationship Id="rId120" Type="http://schemas.openxmlformats.org/officeDocument/2006/relationships/hyperlink" Target="https://secretaria.uvigo.gal/uv/web/transparencia/grupo/show/5/6" TargetMode="External"/><Relationship Id="rId125" Type="http://schemas.openxmlformats.org/officeDocument/2006/relationships/hyperlink" Target="https://doi.org/10.1177/08862605251315767" TargetMode="External"/><Relationship Id="rId141" Type="http://schemas.openxmlformats.org/officeDocument/2006/relationships/hyperlink" Target="https://doi.org/10.3390/su13095316" TargetMode="External"/><Relationship Id="rId14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hyperlink" Target="https://www.uvigo.gal/sites/uvigo.gal/files/contents/paragraph-file/2019-03/Guia_boas_practicas_direccion_teses.pdf" TargetMode="External"/><Relationship Id="rId92" Type="http://schemas.openxmlformats.org/officeDocument/2006/relationships/hyperlink" Target="https://www.uvigo.gal/es/estudiar/organizacion-academica/planificacion-docente-anual" TargetMode="External"/><Relationship Id="rId2" Type="http://schemas.openxmlformats.org/officeDocument/2006/relationships/customXml" Target="../customXml/item2.xml"/><Relationship Id="rId29" Type="http://schemas.openxmlformats.org/officeDocument/2006/relationships/hyperlink" Target="https://www.uvigo.gal/es/campus/atencion-diversidad" TargetMode="External"/><Relationship Id="rId24" Type="http://schemas.openxmlformats.org/officeDocument/2006/relationships/hyperlink" Target="https://www.uvigo.gal/es/estudiar/gestiones-estudiantes/matriculate/matricula-doctorado" TargetMode="External"/><Relationship Id="rId40" Type="http://schemas.openxmlformats.org/officeDocument/2006/relationships/hyperlink" Target="https://www.uvigo.gal/es/universidad/administracion-personal/organizacion-administrativa/servicio-gestion-estudios-postgrado" TargetMode="External"/><Relationship Id="rId45" Type="http://schemas.openxmlformats.org/officeDocument/2006/relationships/hyperlink" Target="https://www.boe.es/buscar/pdf/2011/BOE-A-2011-2541-consolidado.pdf" TargetMode="External"/><Relationship Id="rId66" Type="http://schemas.openxmlformats.org/officeDocument/2006/relationships/hyperlink" Target="https://secretaria.uvigo.gal/uv/web/normativa/public/show/625" TargetMode="External"/><Relationship Id="rId87" Type="http://schemas.openxmlformats.org/officeDocument/2006/relationships/hyperlink" Target="https://portalcientifico.uvigo.gal/grupos/17704/detalle" TargetMode="External"/><Relationship Id="rId110" Type="http://schemas.openxmlformats.org/officeDocument/2006/relationships/hyperlink" Target="https://www.uvigo.gal/es/estudiar/empleabilidad" TargetMode="External"/><Relationship Id="rId115" Type="http://schemas.openxmlformats.org/officeDocument/2006/relationships/hyperlink" Target="https://www.uvigo.gal/es/estudiar/organizacion-academica/eido-escuela-internacional-doctorado/calidad" TargetMode="External"/><Relationship Id="rId131" Type="http://schemas.openxmlformats.org/officeDocument/2006/relationships/hyperlink" Target="https://doi.org/10.1016/j.dsx.2023.102922" TargetMode="External"/><Relationship Id="rId136" Type="http://schemas.openxmlformats.org/officeDocument/2006/relationships/hyperlink" Target="https://doi.org/10.3390/children9050718" TargetMode="External"/><Relationship Id="rId61" Type="http://schemas.openxmlformats.org/officeDocument/2006/relationships/footer" Target="footer1.xml"/><Relationship Id="rId82" Type="http://schemas.openxmlformats.org/officeDocument/2006/relationships/hyperlink" Target="https://portalcientifico.uvigo.gal/grupos/17712/detalle" TargetMode="External"/><Relationship Id="rId19" Type="http://schemas.openxmlformats.org/officeDocument/2006/relationships/hyperlink" Target="https://secretaria.uvigo.gal/uv/web/convenios/public/convenio/show/9862"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universidad/administracion-personal/organizacion-administrativa/oficina-relaciones-internacionales" TargetMode="External"/><Relationship Id="rId35" Type="http://schemas.openxmlformats.org/officeDocument/2006/relationships/hyperlink" Target="https://cdl.uvigo.es/" TargetMode="External"/><Relationship Id="rId56" Type="http://schemas.openxmlformats.org/officeDocument/2006/relationships/hyperlink" Target="https://uvigo.es/uvigo_gl/administracion/ori/titulados/ferramentas/index.html/" TargetMode="External"/><Relationship Id="rId77" Type="http://schemas.openxmlformats.org/officeDocument/2006/relationships/hyperlink" Target="https://secretaria.uvigo.gal/uv/web/normativa/public/show/625" TargetMode="External"/><Relationship Id="rId100" Type="http://schemas.openxmlformats.org/officeDocument/2006/relationships/hyperlink" Target="https://www.uvigo.gal/es/estudiar/gestiones-estudiantes/becas" TargetMode="External"/><Relationship Id="rId105" Type="http://schemas.openxmlformats.org/officeDocument/2006/relationships/hyperlink" Target="https://www.uvigo.gal/es/investigar/difusion-investigacion" TargetMode="External"/><Relationship Id="rId126" Type="http://schemas.openxmlformats.org/officeDocument/2006/relationships/hyperlink" Target="https://www.researchgate.net/journal/Social-Policy-and-Society-1475-3073?_tp=eyJjb250ZXh0Ijp7ImZpcnN0UGFnZSI6InB1YmxpY2F0aW9uIiwicGFnZSI6InB1YmxpY2F0aW9uIn19" TargetMode="External"/><Relationship Id="rId14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vigo.gal/es/estudiar/gestiones-estudiantes/matriculate/matricula-doctorado" TargetMode="External"/><Relationship Id="rId72" Type="http://schemas.openxmlformats.org/officeDocument/2006/relationships/hyperlink" Target="https://www.boe.es/buscar/pdf/2011/BOE-A-2011-2541-consolidado.pdf" TargetMode="External"/><Relationship Id="rId93" Type="http://schemas.openxmlformats.org/officeDocument/2006/relationships/hyperlink" Target="https://www.uvigo.gal/es/estudiar/organizacion-academica/centros" TargetMode="External"/><Relationship Id="rId98" Type="http://schemas.openxmlformats.org/officeDocument/2006/relationships/hyperlink" Target="https://www.uvigo.gal/es/universidad/comunicacion" TargetMode="External"/><Relationship Id="rId121" Type="http://schemas.openxmlformats.org/officeDocument/2006/relationships/hyperlink" Target="http://observatorio.uvigo.gal/es/" TargetMode="External"/><Relationship Id="rId142" Type="http://schemas.openxmlformats.org/officeDocument/2006/relationships/hyperlink" Target="https://doi.org/10.3390/ijerph18042181" TargetMode="External"/><Relationship Id="rId3" Type="http://schemas.openxmlformats.org/officeDocument/2006/relationships/customXml" Target="../customXml/item3.xml"/><Relationship Id="rId25" Type="http://schemas.openxmlformats.org/officeDocument/2006/relationships/hyperlink" Target="https://www.uvigo.gal/es/estudiar/organizacion-academica/eido-escuela-internacional-doctorado/programas-doctorado" TargetMode="External"/><Relationship Id="rId46" Type="http://schemas.openxmlformats.org/officeDocument/2006/relationships/hyperlink" Target="https://secretaria.uvigo.gal/uv/web/normativa/public/show/625" TargetMode="External"/><Relationship Id="rId67" Type="http://schemas.openxmlformats.org/officeDocument/2006/relationships/hyperlink" Target="https://secretaria.uvigo.gal/uv/web/normativa/public/normativa/documento/downloadbyhash/c3525826b4f70e1f5eaf285029191077de4ea85a9e17a73578758fe4b0614b60" TargetMode="External"/><Relationship Id="rId116" Type="http://schemas.openxmlformats.org/officeDocument/2006/relationships/hyperlink" Target="http://www.acsug.es/gl/insercion" TargetMode="External"/><Relationship Id="rId137" Type="http://schemas.openxmlformats.org/officeDocument/2006/relationships/hyperlink" Target="https://doi.org/10.1080/02640414.2024.2326352" TargetMode="External"/><Relationship Id="rId20" Type="http://schemas.openxmlformats.org/officeDocument/2006/relationships/hyperlink" Target="https://secretaria.uvigo.gal/uv/web/convenios/public/convenio/show/10569" TargetMode="External"/><Relationship Id="rId41" Type="http://schemas.openxmlformats.org/officeDocument/2006/relationships/hyperlink" Target="https://www.uvigo.gal/es/perfil-estudiantes" TargetMode="External"/><Relationship Id="rId62" Type="http://schemas.openxmlformats.org/officeDocument/2006/relationships/header" Target="header2.xml"/><Relationship Id="rId83" Type="http://schemas.openxmlformats.org/officeDocument/2006/relationships/hyperlink" Target="https://portalcientifico.uvigo.gal/grupos/17712/detalle" TargetMode="External"/><Relationship Id="rId88" Type="http://schemas.openxmlformats.org/officeDocument/2006/relationships/hyperlink" Target="https://portalcientifico.uvigo.gal/grupos/63988/detalle" TargetMode="External"/><Relationship Id="rId111" Type="http://schemas.openxmlformats.org/officeDocument/2006/relationships/hyperlink" Target="https://fundacionuvigo.es/?lang=es" TargetMode="External"/><Relationship Id="rId132" Type="http://schemas.openxmlformats.org/officeDocument/2006/relationships/hyperlink" Target="https://doi.org/10.1080/16184742.2021.1910965" TargetMode="Externa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www.uvigo.gal/es/campus/cultura/talleres-otros-cursos" TargetMode="External"/><Relationship Id="rId57" Type="http://schemas.openxmlformats.org/officeDocument/2006/relationships/hyperlink" Target="https://www.uvigo.es/uvigo_es/administracion/extension/funcions/siope/voluntariado/" TargetMode="External"/><Relationship Id="rId106" Type="http://schemas.openxmlformats.org/officeDocument/2006/relationships/hyperlink" Target="https://www.uvigo.gal/es/investigar/carrera-investigadora/formacion-desarrollo-profesional" TargetMode="External"/><Relationship Id="rId127" Type="http://schemas.openxmlformats.org/officeDocument/2006/relationships/hyperlink" Target="http://dx.doi.org/10.1017/S1474746421000221" TargetMode="External"/><Relationship Id="rId10" Type="http://schemas.openxmlformats.org/officeDocument/2006/relationships/endnotes" Target="endnotes.xml"/><Relationship Id="rId31" Type="http://schemas.openxmlformats.org/officeDocument/2006/relationships/hyperlink" Target="https://www.uvigo.gal/es/ven-uvigo/personal-investigador-visitante" TargetMode="External"/><Relationship Id="rId52" Type="http://schemas.openxmlformats.org/officeDocument/2006/relationships/hyperlink" Target="http://www.resa.es/" TargetMode="External"/><Relationship Id="rId73" Type="http://schemas.openxmlformats.org/officeDocument/2006/relationships/hyperlink" Target="https://secretaria.uvigo.gal/uv/web/normativa/public/show/625" TargetMode="External"/><Relationship Id="rId78" Type="http://schemas.openxmlformats.org/officeDocument/2006/relationships/hyperlink" Target="https://www.uvigo.gal/sites/uvigo.gal/files/contents/paragraph-file/2019-03/Guia_boas_practicas_direccion_teses.pdf" TargetMode="External"/><Relationship Id="rId94" Type="http://schemas.openxmlformats.org/officeDocument/2006/relationships/hyperlink" Target="https://www.uvigo.gal/es/investigar/investigacion-produccion-cientifica/estrutucturas-investigacion" TargetMode="External"/><Relationship Id="rId99" Type="http://schemas.openxmlformats.org/officeDocument/2006/relationships/hyperlink" Target="https://www.uvigo.gal/universidade/biblioteca" TargetMode="External"/><Relationship Id="rId101" Type="http://schemas.openxmlformats.org/officeDocument/2006/relationships/hyperlink" Target="https://www.uvigo.gal/es/investigar/carrera-investigadora/seleccion-contratacion" TargetMode="External"/><Relationship Id="rId122" Type="http://schemas.openxmlformats.org/officeDocument/2006/relationships/hyperlink" Target="https://secretaria.uvigo.gal/uv/web/transparencia/" TargetMode="External"/><Relationship Id="rId143" Type="http://schemas.openxmlformats.org/officeDocument/2006/relationships/hyperlink" Target="https://doi.org/10.1093/bjsw/bcad135" TargetMode="External"/><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tudar/que-estudar/doutoramento" TargetMode="External"/><Relationship Id="rId47" Type="http://schemas.openxmlformats.org/officeDocument/2006/relationships/hyperlink" Target="https://www.uvigo.gal/es/estudiar/que-estudiar/doctorado" TargetMode="External"/><Relationship Id="rId68" Type="http://schemas.openxmlformats.org/officeDocument/2006/relationships/hyperlink" Target="https://secretaria.uvigo.gal/uv/web/normativa/public/normativa/documento/downloadbyhash/c3525826b4f70e1f5eaf285029191077de4ea85a9e17a73578758fe4b0614b60" TargetMode="External"/><Relationship Id="rId89" Type="http://schemas.openxmlformats.org/officeDocument/2006/relationships/hyperlink" Target="https://portalcientifico.uvigo.gal/grupos/178169/detalle" TargetMode="External"/><Relationship Id="rId112" Type="http://schemas.openxmlformats.org/officeDocument/2006/relationships/hyperlink" Target="https://www.uvigo.gal/es/estudiar/organizacion-academica/eido-escuela-internacional-doctorado/calidad" TargetMode="External"/><Relationship Id="rId133" Type="http://schemas.openxmlformats.org/officeDocument/2006/relationships/hyperlink" Target="https://doi.org/10.1111/cfs.12963" TargetMode="External"/><Relationship Id="rId16" Type="http://schemas.openxmlformats.org/officeDocument/2006/relationships/hyperlink" Target="https://secretaria.uvigo.gal/uv/web/convenios/public/convenio/show/9456" TargetMode="External"/><Relationship Id="rId37" Type="http://schemas.openxmlformats.org/officeDocument/2006/relationships/hyperlink" Target="https://www.uvigo.gal/es/campus" TargetMode="External"/><Relationship Id="rId58" Type="http://schemas.openxmlformats.org/officeDocument/2006/relationships/hyperlink" Target="https://uvigo.es/uvigo_gl/administracion/ori/" TargetMode="External"/><Relationship Id="rId79" Type="http://schemas.openxmlformats.org/officeDocument/2006/relationships/hyperlink" Target="https://www.boe.es/buscar/pdf/2011/BOE-A-2011-2541-consolidado.pdf" TargetMode="External"/><Relationship Id="rId102" Type="http://schemas.openxmlformats.org/officeDocument/2006/relationships/hyperlink" Target="https://www.uvigo.gal/es/investigar/carrera-investigadora/movilidad-personal-investigador" TargetMode="External"/><Relationship Id="rId123" Type="http://schemas.openxmlformats.org/officeDocument/2006/relationships/hyperlink" Target="https://fcce.uvigo.es/gl/docencia/profesorado/" TargetMode="External"/><Relationship Id="rId144" Type="http://schemas.openxmlformats.org/officeDocument/2006/relationships/hyperlink" Target="https://doi.org/10.1177/0033294121100511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2.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2058AC-FAC9-41E8-91E7-8BD5FC05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79</Pages>
  <Words>25366</Words>
  <Characters>139514</Characters>
  <Application>Microsoft Office Word</Application>
  <DocSecurity>0</DocSecurity>
  <Lines>1162</Lines>
  <Paragraphs>329</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164551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María Lameiras Fernández</cp:lastModifiedBy>
  <cp:revision>2</cp:revision>
  <cp:lastPrinted>2024-10-08T17:07:00Z</cp:lastPrinted>
  <dcterms:created xsi:type="dcterms:W3CDTF">2025-04-21T15:11:00Z</dcterms:created>
  <dcterms:modified xsi:type="dcterms:W3CDTF">2025-04-21T15:11:00Z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